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7D3EE" w14:textId="150D7C98" w:rsidR="00393F49" w:rsidRPr="00796FC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_GoBack"/>
      <w:bookmarkEnd w:id="0"/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4E9D30AA" w:rsidR="00393F49" w:rsidRPr="00796FCC" w:rsidRDefault="007A1355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A1355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B5DAF82" w14:textId="66893198" w:rsidR="00343409" w:rsidRDefault="00393F49" w:rsidP="004F16FF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="00A14BA4">
        <w:rPr>
          <w:rFonts w:ascii="Angsana New" w:hAnsi="Angsana New" w:cs="Angsana New" w:hint="cs"/>
          <w:b/>
          <w:bCs/>
          <w:sz w:val="36"/>
          <w:szCs w:val="36"/>
          <w:cs/>
        </w:rPr>
        <w:t>และงวดหกเดือน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สิ้นสุดวันที่ </w:t>
      </w:r>
      <w:r w:rsidR="00C22FE8" w:rsidRPr="00C22FE8">
        <w:rPr>
          <w:rFonts w:ascii="Angsana New" w:hAnsi="Angsana New" w:cs="Angsana New" w:hint="cs"/>
          <w:b/>
          <w:bCs/>
          <w:sz w:val="36"/>
          <w:szCs w:val="36"/>
          <w:lang w:val="en-US"/>
        </w:rPr>
        <w:t>30</w:t>
      </w:r>
      <w:r w:rsidR="007C0568">
        <w:rPr>
          <w:rFonts w:ascii="Angsana New" w:hAnsi="Angsana New" w:cs="Angsana New" w:hint="cs"/>
          <w:b/>
          <w:bCs/>
          <w:sz w:val="36"/>
          <w:szCs w:val="36"/>
          <w:lang w:val="en-US"/>
        </w:rPr>
        <w:t xml:space="preserve"> </w:t>
      </w:r>
      <w:r w:rsidR="007C0568">
        <w:rPr>
          <w:rFonts w:ascii="Angsana New" w:hAnsi="Angsana New" w:cs="Angsana New" w:hint="cs"/>
          <w:b/>
          <w:bCs/>
          <w:sz w:val="36"/>
          <w:szCs w:val="36"/>
          <w:cs/>
          <w:lang w:val="en-US"/>
        </w:rPr>
        <w:t>มิถุนายน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C22FE8" w:rsidRPr="00C22FE8">
        <w:rPr>
          <w:rFonts w:ascii="Angsana New" w:hAnsi="Angsana New" w:cs="Angsana New" w:hint="cs"/>
          <w:b/>
          <w:bCs/>
          <w:sz w:val="36"/>
          <w:szCs w:val="36"/>
          <w:lang w:val="en-US"/>
        </w:rPr>
        <w:t>256</w:t>
      </w:r>
      <w:r w:rsidR="00C22FE8" w:rsidRPr="00C22FE8">
        <w:rPr>
          <w:rFonts w:ascii="Angsana New" w:hAnsi="Angsana New" w:cs="Angsana New"/>
          <w:b/>
          <w:bCs/>
          <w:sz w:val="36"/>
          <w:szCs w:val="36"/>
          <w:lang w:val="en-US"/>
        </w:rPr>
        <w:t>8</w:t>
      </w:r>
    </w:p>
    <w:p w14:paraId="4458C2F5" w14:textId="7348CFED" w:rsidR="00343409" w:rsidRPr="00C95184" w:rsidRDefault="00343409" w:rsidP="004F16FF">
      <w:pPr>
        <w:suppressAutoHyphens w:val="0"/>
        <w:spacing w:after="360"/>
        <w:jc w:val="both"/>
        <w:rPr>
          <w:rFonts w:ascii="Angsana New" w:hAnsi="Angsana New" w:cs="Angsana New"/>
          <w:b/>
          <w:bCs/>
          <w:sz w:val="36"/>
          <w:szCs w:val="36"/>
          <w:cs/>
          <w:lang w:val="en-US"/>
        </w:rPr>
      </w:pPr>
      <w:r w:rsidRPr="00343409">
        <w:rPr>
          <w:rFonts w:ascii="Angsana New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14:paraId="3AE553FD" w14:textId="26663166" w:rsidR="00393F49" w:rsidRPr="00796FCC" w:rsidRDefault="00C22FE8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33892AF6" w:rsidR="00393F49" w:rsidRPr="00796FCC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796FCC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</w:t>
      </w:r>
      <w:r w:rsidR="000F3DD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ได้แก่</w:t>
      </w:r>
      <w:r w:rsidR="000F3DD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การผลิต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796FCC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</w:t>
      </w:r>
      <w:r w:rsidR="000F3D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คือ ชุดชั้นในสตรี ที่ตั้งของบริษัทและบริษัทย่อย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796FCC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796FCC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796FCC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783D02" w:rsidRPr="00796FCC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796FCC" w:rsidRDefault="00393F49" w:rsidP="007D4AA5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796FCC" w:rsidRDefault="00393F49" w:rsidP="007D4AA5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7FB3E08D" w:rsidR="00393F49" w:rsidRPr="00796FCC" w:rsidRDefault="00C22FE8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C22FE8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C22FE8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96FCC" w14:paraId="43558791" w14:textId="77777777" w:rsidTr="009B1FCA">
        <w:tc>
          <w:tcPr>
            <w:tcW w:w="4095" w:type="dxa"/>
            <w:shd w:val="clear" w:color="auto" w:fill="auto"/>
          </w:tcPr>
          <w:p w14:paraId="6E607190" w14:textId="38105D6E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796FC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783D02" w:rsidRPr="00796FCC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1BB3DCA6" w:rsidR="00393F49" w:rsidRPr="00796FCC" w:rsidRDefault="00C22FE8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173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C22FE8">
              <w:rPr>
                <w:rFonts w:ascii="Angsana New" w:hAnsi="Angsana New" w:cs="Angsana New"/>
                <w:lang w:val="en-US"/>
              </w:rPr>
              <w:t>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ตำบลบึง</w:t>
            </w:r>
          </w:p>
        </w:tc>
      </w:tr>
      <w:tr w:rsidR="00783D02" w:rsidRPr="00796FCC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796FCC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7744506F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783D02" w:rsidRPr="00796FCC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796FCC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69D4D6C6" w:rsidR="00393F49" w:rsidRPr="00796FCC" w:rsidRDefault="00C22FE8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lang w:val="en-US"/>
              </w:rPr>
              <w:t>,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cs/>
              </w:rPr>
              <w:t>/</w:t>
            </w: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783D02" w:rsidRPr="00796FCC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796FC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30EFC626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783D02" w:rsidRPr="00796FCC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796FCC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0F29FD29" w:rsidR="00393F49" w:rsidRPr="00796FCC" w:rsidRDefault="00C22FE8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lang w:val="en-US"/>
              </w:rPr>
              <w:t xml:space="preserve">, </w:t>
            </w:r>
            <w:r w:rsidRPr="00C22FE8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796FCC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796FCC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4C60231F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A52BC8" w:rsidRPr="00796FCC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A52BC8" w:rsidRPr="00796FCC" w:rsidRDefault="00A52BC8" w:rsidP="00A52BC8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A52BC8" w:rsidRPr="00796FCC" w:rsidRDefault="00A52BC8" w:rsidP="00A52BC8">
            <w:pPr>
              <w:snapToGrid w:val="0"/>
              <w:spacing w:line="120" w:lineRule="exact"/>
              <w:ind w:left="72" w:right="54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75D9CBB4" w14:textId="77777777" w:rsidTr="009B1FCA">
        <w:tc>
          <w:tcPr>
            <w:tcW w:w="4095" w:type="dxa"/>
            <w:shd w:val="clear" w:color="auto" w:fill="auto"/>
          </w:tcPr>
          <w:p w14:paraId="26084161" w14:textId="587DA101" w:rsidR="00393F49" w:rsidRPr="00796FCC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3EF71D78" w:rsidR="00393F49" w:rsidRPr="00796FCC" w:rsidRDefault="00C22FE8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C22FE8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C22FE8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A52BC8" w:rsidRPr="00796FCC" w14:paraId="05F76E7C" w14:textId="77777777" w:rsidTr="00A52BC8">
        <w:trPr>
          <w:trHeight w:val="81"/>
        </w:trPr>
        <w:tc>
          <w:tcPr>
            <w:tcW w:w="4095" w:type="dxa"/>
            <w:shd w:val="clear" w:color="auto" w:fill="auto"/>
          </w:tcPr>
          <w:p w14:paraId="07DF8392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4C71EDB" w14:textId="77777777" w:rsidR="00A52BC8" w:rsidRPr="00796FCC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5DB700EE" w14:textId="77777777" w:rsidTr="009B1FCA">
        <w:tc>
          <w:tcPr>
            <w:tcW w:w="4095" w:type="dxa"/>
            <w:shd w:val="clear" w:color="auto" w:fill="auto"/>
          </w:tcPr>
          <w:p w14:paraId="422A25AC" w14:textId="4BE3E17B" w:rsidR="007D4AA5" w:rsidRPr="00796FCC" w:rsidRDefault="007D4AA5" w:rsidP="007D4AA5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65F406D5" w14:textId="69F4B1F6" w:rsidR="007D4AA5" w:rsidRPr="00796FCC" w:rsidRDefault="00C22FE8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269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C22FE8">
              <w:rPr>
                <w:rFonts w:ascii="Angsana New" w:hAnsi="Angsana New" w:cs="Angsana New"/>
                <w:lang w:val="en-US"/>
              </w:rPr>
              <w:t>17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C22FE8">
              <w:rPr>
                <w:rFonts w:ascii="Angsana New" w:hAnsi="Angsana New" w:cs="Angsana New"/>
                <w:lang w:val="en-US"/>
              </w:rPr>
              <w:t>15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C22FE8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A52BC8" w:rsidRPr="00796FCC" w14:paraId="5D4F2BAC" w14:textId="77777777" w:rsidTr="00A52BC8">
        <w:trPr>
          <w:trHeight w:val="126"/>
        </w:trPr>
        <w:tc>
          <w:tcPr>
            <w:tcW w:w="4095" w:type="dxa"/>
            <w:shd w:val="clear" w:color="auto" w:fill="auto"/>
          </w:tcPr>
          <w:p w14:paraId="3E1E8021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3263F17" w14:textId="77777777" w:rsidR="00A52BC8" w:rsidRPr="00A52BC8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7D4AA5" w:rsidRPr="00796FCC" w:rsidRDefault="007D4AA5" w:rsidP="007D4AA5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ภัท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796FCC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678F8D58" w14:textId="1DE9850F" w:rsidR="00664801" w:rsidRDefault="00C22FE8" w:rsidP="007D4AA5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121</w:t>
            </w:r>
            <w:r w:rsidR="007D4AA5" w:rsidRPr="00796FCC">
              <w:rPr>
                <w:rFonts w:ascii="Angsana New" w:hAnsi="Angsana New" w:cs="Angsana New"/>
                <w:cs/>
              </w:rPr>
              <w:t>/</w:t>
            </w: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D4AA5" w:rsidRPr="00796FCC">
              <w:rPr>
                <w:rFonts w:ascii="Angsana New" w:hAnsi="Angsana New" w:cs="Angsana New"/>
                <w:cs/>
              </w:rPr>
              <w:t>ตำบลนนทรี</w:t>
            </w:r>
            <w:r w:rsidR="00664801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26F18AA2" w14:textId="49F74006" w:rsidR="007D4AA5" w:rsidRPr="00796FCC" w:rsidRDefault="00664801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766B2BC7" w14:textId="77777777" w:rsidR="003A6404" w:rsidRDefault="003A6404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lang w:val="en-US"/>
        </w:rPr>
      </w:pPr>
    </w:p>
    <w:p w14:paraId="150AF10C" w14:textId="77777777" w:rsidR="00E57FBC" w:rsidRDefault="00E57FBC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cs/>
          <w:lang w:val="en-US"/>
        </w:rPr>
        <w:sectPr w:rsidR="00E57FBC" w:rsidSect="006667E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56C3D10F" w14:textId="1DF0F01B" w:rsidR="003A6404" w:rsidRPr="00796FCC" w:rsidRDefault="003A6404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บริษัทย่อยและบริษัทร่วมซึ่งแสดงอยู่ในงบการเงินรวมและงบการเงินเฉพาะกิจการ ได้แก่</w:t>
      </w:r>
    </w:p>
    <w:tbl>
      <w:tblPr>
        <w:tblW w:w="836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93"/>
      </w:tblGrid>
      <w:tr w:rsidR="003A6404" w:rsidRPr="00796FCC" w14:paraId="550158FF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13820AA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49E908" w14:textId="77777777" w:rsidR="003A6404" w:rsidRPr="00796FCC" w:rsidRDefault="003A640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DB87E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11B726B" w14:textId="77777777" w:rsidR="003A6404" w:rsidRPr="00796FCC" w:rsidRDefault="003A640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A6404" w:rsidRPr="00796FCC" w14:paraId="3F1C7E2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C01E95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61FBD7" w14:textId="47620850" w:rsidR="003A6404" w:rsidRPr="00796FCC" w:rsidRDefault="00C22FE8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3A6404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074C68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B21CC" w14:textId="154AE363" w:rsidR="003A6404" w:rsidRPr="00893E77" w:rsidRDefault="00C22FE8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A6404" w:rsidRPr="00893E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A6404" w:rsidRPr="00796FCC" w14:paraId="38F1887E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207F5A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C269B9" w14:textId="77777777" w:rsidR="003A6404" w:rsidRPr="00796FCC" w:rsidRDefault="003A640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EC9BB" w14:textId="77777777" w:rsidR="003A6404" w:rsidRPr="00796FCC" w:rsidRDefault="003A6404" w:rsidP="00A72B40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DD783" w14:textId="77777777" w:rsidR="003A6404" w:rsidRPr="00893E77" w:rsidRDefault="003A6404" w:rsidP="00A72B4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3E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</w:tr>
      <w:tr w:rsidR="003A6404" w:rsidRPr="00796FCC" w14:paraId="11F46452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0E23B0" w14:textId="77777777" w:rsidR="003A6404" w:rsidRPr="00796FCC" w:rsidRDefault="003A6404" w:rsidP="00A72B40">
            <w:pPr>
              <w:ind w:left="3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7BEF94" w14:textId="77777777" w:rsidR="003A6404" w:rsidRPr="00796FCC" w:rsidRDefault="003A6404" w:rsidP="00A72B40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2D608" w14:textId="77777777" w:rsidR="003A6404" w:rsidRPr="00796FCC" w:rsidRDefault="003A6404" w:rsidP="00A72B40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E5DE" w14:textId="77777777" w:rsidR="003A6404" w:rsidRPr="00893E77" w:rsidRDefault="003A6404" w:rsidP="00A72B40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72B40" w:rsidRPr="00796FCC" w14:paraId="49EBFFB8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B95C21" w14:textId="77777777" w:rsidR="00A72B40" w:rsidRPr="00796FCC" w:rsidRDefault="00A72B40" w:rsidP="00A72B40">
            <w:pPr>
              <w:tabs>
                <w:tab w:val="right" w:pos="4590"/>
              </w:tabs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วาโก้ศรีราชา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03C9F" w14:textId="35522BAD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2896A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E5F55" w14:textId="574830D5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</w:tr>
      <w:tr w:rsidR="00A72B40" w:rsidRPr="00796FCC" w14:paraId="216EEF74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BE1D64" w14:textId="77777777" w:rsidR="00A72B40" w:rsidRPr="00796FCC" w:rsidRDefault="00A72B40" w:rsidP="00A72B4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8695" w14:textId="3A20E92B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9C257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176FF" w14:textId="215CB7DA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A72B40" w:rsidRPr="00796FCC" w14:paraId="064DB9BD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E4EE50" w14:textId="77777777" w:rsidR="00A72B40" w:rsidRPr="00796FCC" w:rsidRDefault="00A72B40" w:rsidP="00A72B4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วาโก้ลำพูน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3D3D" w14:textId="0360B76D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5469F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0618" w14:textId="75381FF7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A72B40" w:rsidRPr="00796FCC" w14:paraId="19D2D7D9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DB342A" w14:textId="5D726DFE" w:rsidR="00A72B40" w:rsidRPr="00796FCC" w:rsidRDefault="00A72B40" w:rsidP="00A72B40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โทรา </w:t>
            </w:r>
            <w:r w:rsidR="00C22FE8"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2B69" w14:textId="27CEAEE6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75A98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784B" w14:textId="23B6707C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A72B40" w:rsidRPr="00796FCC" w14:paraId="74DF38D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AF6A63" w14:textId="77777777" w:rsidR="00A72B40" w:rsidRPr="00796FCC" w:rsidRDefault="00A72B40" w:rsidP="00A72B4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วาโก้แม่สอด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278B" w14:textId="2EBEFA41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6AF3A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D1299" w14:textId="4F556D89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A72B40" w:rsidRPr="00796FCC" w14:paraId="16E08D16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2949854" w14:textId="77777777" w:rsidR="00A72B40" w:rsidRPr="00796FCC" w:rsidRDefault="00A72B40" w:rsidP="00A72B40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48AB0" w14:textId="66928BE4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92FF2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1E9F" w14:textId="0C44CBC8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A72B40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</w:tr>
      <w:tr w:rsidR="00A72B40" w:rsidRPr="00796FCC" w14:paraId="4994F5B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9137DE" w14:textId="77777777" w:rsidR="00A72B40" w:rsidRPr="00796FCC" w:rsidRDefault="00A72B40" w:rsidP="00A72B40">
            <w:pPr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264D" w14:textId="77777777" w:rsidR="00A72B40" w:rsidRPr="00796FCC" w:rsidRDefault="00A72B40" w:rsidP="00A72B40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F2BF7" w14:textId="77777777" w:rsidR="00A72B40" w:rsidRPr="00796FCC" w:rsidRDefault="00A72B40" w:rsidP="00A72B40">
            <w:pPr>
              <w:spacing w:line="120" w:lineRule="exact"/>
              <w:ind w:left="-162" w:right="47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9453" w14:textId="77777777" w:rsidR="00A72B40" w:rsidRPr="00893E77" w:rsidRDefault="00A72B40" w:rsidP="00A72B40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72B40" w:rsidRPr="00796FCC" w14:paraId="40210D4E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A344D8" w14:textId="77777777" w:rsidR="00A72B40" w:rsidRPr="00796FCC" w:rsidRDefault="00A72B40" w:rsidP="00A72B40">
            <w:pPr>
              <w:ind w:left="3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50ABA" w14:textId="77777777" w:rsidR="00A72B40" w:rsidRPr="00796FCC" w:rsidRDefault="00A72B40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C96FF0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83974" w14:textId="77777777" w:rsidR="00A72B40" w:rsidRPr="00893E77" w:rsidRDefault="00A72B40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72B40" w:rsidRPr="00796FCC" w14:paraId="596C2C02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082DF8" w14:textId="77777777" w:rsidR="00A72B40" w:rsidRPr="00796FCC" w:rsidRDefault="00A72B40" w:rsidP="00A72B40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 เมียนมาร์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6B9F" w14:textId="66DDC497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A72B40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57527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0A19" w14:textId="79692140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A72B40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A72B40" w:rsidRPr="00796FCC" w14:paraId="52BDCF1B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E13B25" w14:textId="77777777" w:rsidR="00A72B40" w:rsidRPr="00796FCC" w:rsidRDefault="00A72B40" w:rsidP="00A72B4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เมียนมาร์ วาโก้ 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BBEE" w14:textId="496E4430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A72B40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469DC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DF2F0" w14:textId="39A8B75C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A72B40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A72B40" w:rsidRPr="00796FCC" w14:paraId="03CF00A8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6BF2AA1" w14:textId="77777777" w:rsidR="00A72B40" w:rsidRPr="00796FCC" w:rsidRDefault="00A72B40" w:rsidP="00A72B4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ภัทยาอุตสาหกิจ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34AEF" w14:textId="4297A3E5" w:rsidR="00A72B40" w:rsidRPr="00796FCC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A72B40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EBAF9" w14:textId="77777777" w:rsidR="00A72B40" w:rsidRPr="00796FCC" w:rsidRDefault="00A72B40" w:rsidP="00A72B4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79796" w14:textId="55BC15C8" w:rsidR="00A72B40" w:rsidRPr="00893E77" w:rsidRDefault="00C22FE8" w:rsidP="00A72B4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A72B40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</w:tbl>
    <w:p w14:paraId="111CE43A" w14:textId="46E1B761" w:rsidR="00371778" w:rsidRPr="00796FCC" w:rsidRDefault="00393F49" w:rsidP="00E57FBC">
      <w:pPr>
        <w:spacing w:before="240" w:after="36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7B5461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="00443BA2">
        <w:rPr>
          <w:rFonts w:ascii="Angsana New" w:hAnsi="Angsana New" w:cs="Angsana New"/>
          <w:spacing w:val="4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65F5ECE8" w14:textId="5A18752B" w:rsidR="00393F49" w:rsidRPr="00796FCC" w:rsidRDefault="00C22FE8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t>2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  <w:r w:rsidR="00222139" w:rsidRPr="0022213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ระหว่างกาลรวมและงบการเงินระหว่างกาลเฉพาะกิจการ</w:t>
      </w:r>
    </w:p>
    <w:p w14:paraId="268E6643" w14:textId="2FF5B38C" w:rsidR="00393F49" w:rsidRPr="00796FCC" w:rsidRDefault="00C22FE8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และตามมาตรฐานการบัญชีฉบับที่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C3707C" w:rsidRPr="00796FCC">
        <w:rPr>
          <w:rFonts w:ascii="Angsana New" w:hAnsi="Angsana New" w:cs="Angsana New"/>
          <w:sz w:val="32"/>
          <w:szCs w:val="32"/>
          <w:cs/>
        </w:rPr>
        <w:br/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575FFBB" w14:textId="6B86C1D0" w:rsidR="008E6F7D" w:rsidRPr="00796FCC" w:rsidRDefault="00C22FE8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C3707C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สำหรับปีสิ้นสุดวันเดียวกันซึ่งได้ตรวจสอบแล้ว</w:t>
      </w:r>
    </w:p>
    <w:p w14:paraId="54D23480" w14:textId="07A58C69" w:rsidR="00393F49" w:rsidRPr="00796FCC" w:rsidRDefault="00C22FE8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332A64">
        <w:rPr>
          <w:rFonts w:ascii="Angsana New" w:hAnsi="Angsana New" w:cs="Angsana New" w:hint="cs"/>
          <w:spacing w:val="2"/>
          <w:sz w:val="32"/>
          <w:szCs w:val="32"/>
          <w:cs/>
        </w:rPr>
        <w:t>และงวดหกเดือน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มิถุนายน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C3707C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6374AC4" w14:textId="77777777" w:rsidR="006C61F8" w:rsidRDefault="006C61F8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2C010AF1" w14:textId="5C5DAC82" w:rsidR="00C3707C" w:rsidRPr="00796FCC" w:rsidRDefault="00C22FE8" w:rsidP="006259D0">
      <w:pPr>
        <w:suppressAutoHyphens w:val="0"/>
        <w:spacing w:after="240"/>
        <w:ind w:left="1296" w:hanging="72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C22FE8">
        <w:rPr>
          <w:rFonts w:ascii="Angsana New" w:hAnsi="Angsana New" w:cs="Angsana New" w:hint="cs"/>
          <w:sz w:val="32"/>
          <w:szCs w:val="32"/>
          <w:lang w:val="en-US"/>
        </w:rPr>
        <w:lastRenderedPageBreak/>
        <w:t>2</w:t>
      </w:r>
      <w:r w:rsidR="00C3707C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C22FE8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ab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C3707C" w:rsidRPr="00D30A25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817C73" w:rsidRPr="00D30A25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และ</w:t>
      </w:r>
      <w:r w:rsidR="00817C73" w:rsidRPr="00087C2A">
        <w:rPr>
          <w:rFonts w:ascii="Angsana New" w:hAnsi="Angsana New" w:cs="Angsana New" w:hint="cs"/>
          <w:sz w:val="32"/>
          <w:szCs w:val="32"/>
          <w:cs/>
          <w:lang w:val="en-US"/>
        </w:rPr>
        <w:t>งวดหกเดือน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 w:rsidRPr="00087C2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 w:rsidRPr="00087C2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C3707C" w:rsidRPr="00087C2A">
        <w:rPr>
          <w:rFonts w:ascii="Angsana New" w:hAnsi="Angsana New" w:cs="Angsana New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4A027531" w14:textId="27F644F9" w:rsidR="00C30E9E" w:rsidRDefault="00C22FE8" w:rsidP="00867C89">
      <w:p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ระหว่างกาลรวมนี้แล้ว </w:t>
      </w:r>
    </w:p>
    <w:p w14:paraId="78D29528" w14:textId="77B9E1DF" w:rsidR="00B42500" w:rsidRPr="001C60AE" w:rsidRDefault="00C22FE8" w:rsidP="00B42500">
      <w:pPr>
        <w:suppressAutoHyphens w:val="0"/>
        <w:spacing w:before="240" w:after="240"/>
        <w:ind w:left="1267" w:hanging="72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6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</w:t>
      </w:r>
      <w:r w:rsidR="008C01E2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ในกรณีที่มีเนื้อความขัดกันหรือมีการ</w:t>
      </w:r>
      <w:r w:rsidR="00B42500" w:rsidRPr="001C60AE">
        <w:rPr>
          <w:rFonts w:ascii="Angsana New" w:hAnsi="Angsana New" w:cs="Angsana New"/>
          <w:sz w:val="32"/>
          <w:szCs w:val="32"/>
          <w:cs/>
          <w:lang w:val="en-GB"/>
        </w:rPr>
        <w:t>ตีความ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ในสองภาษาที่แตกต่างกันให้ใช้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47AE41DB" w14:textId="2F628A5A" w:rsidR="00B42500" w:rsidRPr="00796FCC" w:rsidRDefault="00C22FE8" w:rsidP="00B42500">
      <w:pPr>
        <w:tabs>
          <w:tab w:val="left" w:pos="126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 w:eastAsia="en-US"/>
        </w:rPr>
        <w:t>7</w:t>
      </w:r>
      <w:r w:rsidR="00B42500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5E7DD6" w14:textId="44A0C317" w:rsidR="00094982" w:rsidRPr="00094982" w:rsidRDefault="00094982" w:rsidP="00094982">
      <w:pPr>
        <w:suppressAutoHyphens w:val="0"/>
        <w:spacing w:before="240" w:after="240"/>
        <w:ind w:left="1267" w:hanging="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5F5EE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ในระหว่างงวด บริษัท</w:t>
      </w:r>
      <w:r w:rsidR="000D18CC" w:rsidRPr="005F5EE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และบริษัทย่อย</w:t>
      </w:r>
      <w:r w:rsidRPr="005F5EE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ได้นำมาตรฐานการรายงานทางการเงินฉบับปรับปรุงที่ออกโดย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="00C22FE8" w:rsidRPr="00C22FE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มกราคม </w:t>
      </w:r>
      <w:r w:rsidR="00C22FE8" w:rsidRPr="00C22FE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2568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2B85EEAE" w14:textId="758633C0" w:rsidR="00861B1F" w:rsidRDefault="00094982" w:rsidP="000558B2">
      <w:pPr>
        <w:suppressAutoHyphens w:val="0"/>
        <w:spacing w:before="240" w:after="120"/>
        <w:ind w:left="1454" w:hanging="18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bookmarkStart w:id="1" w:name="_Hlk181364677"/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bookmarkEnd w:id="1"/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ฉบับที่ </w:t>
      </w:r>
      <w:r w:rsidR="00C22FE8" w:rsidRPr="00C22FE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การนำเสนองบการเงิน </w:t>
      </w:r>
      <w:r w:rsidR="000558B2" w:rsidRPr="000558B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9CA20B9" w14:textId="46A1067F" w:rsidR="001815AC" w:rsidRDefault="00094982" w:rsidP="00737590">
      <w:pPr>
        <w:suppressAutoHyphens w:val="0"/>
        <w:spacing w:before="240" w:after="120"/>
        <w:ind w:left="1454" w:hanging="18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ฉบับที่ </w:t>
      </w:r>
      <w:r w:rsidR="00C22FE8" w:rsidRPr="00C22FE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งบกระแสเงินสด และมาตรฐานการรายงานทางการเงิน </w:t>
      </w:r>
      <w:r w:rsidR="009A2E9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ฉบับที่ </w:t>
      </w:r>
      <w:r w:rsidR="00C22FE8" w:rsidRPr="00C22FE8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24B92A75" w14:textId="468DFB89" w:rsidR="00E57FBC" w:rsidRPr="00E57FBC" w:rsidRDefault="00094982" w:rsidP="00737590">
      <w:pPr>
        <w:suppressAutoHyphens w:val="0"/>
        <w:spacing w:before="240" w:after="120"/>
        <w:ind w:left="1454" w:hanging="187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737590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มาตรฐาน</w:t>
      </w:r>
      <w:r w:rsidRPr="009645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การบัญชี ฉบับที่ </w:t>
      </w:r>
      <w:r w:rsidR="00C22FE8" w:rsidRPr="00C22FE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16</w:t>
      </w:r>
      <w:r w:rsidR="002240F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2240F6" w:rsidRPr="002240F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เรื่อง สัญญาเช่า เพิ่มข้อกำหนดการวัดมูลค่าภายหลังสำหรับรายการการขายและเช่ากลับคืน</w:t>
      </w:r>
      <w:r w:rsidR="00E57FB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0E0846CF" w14:textId="017036D7" w:rsidR="002240F6" w:rsidRDefault="002240F6" w:rsidP="002240F6">
      <w:pPr>
        <w:suppressAutoHyphens w:val="0"/>
        <w:spacing w:before="240" w:after="240"/>
        <w:ind w:left="1440" w:hanging="18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lastRenderedPageBreak/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="00AA19AD" w:rsidRPr="00AA19AD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="00C22FE8" w:rsidRPr="00C22FE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AA19AD" w:rsidRPr="00AA19AD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เรื่อง สัญญาประกันภัย  ใช้แทนมาตรฐานการรายงาน</w:t>
      </w:r>
      <w:r w:rsidR="00AA19AD" w:rsidRPr="0009132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ทางการเงินฉบับที่ </w:t>
      </w:r>
      <w:r w:rsidR="00C22FE8" w:rsidRPr="00C22FE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4</w:t>
      </w:r>
      <w:r w:rsidR="00AA19AD" w:rsidRPr="0009132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เรื่อง สัญญาประกันภัย ซึ่งกำหนดหลักการสำหรับการรับรู้รายการ การวัดค่า</w:t>
      </w:r>
      <w:r w:rsidR="00AA19AD" w:rsidRPr="00AA19AD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การนำเสนอและการเปิดเผยข้อมูลของสัญญาประกันภัย</w:t>
      </w:r>
    </w:p>
    <w:p w14:paraId="480AC923" w14:textId="0841A0E4" w:rsidR="00B42500" w:rsidRPr="00796FCC" w:rsidRDefault="00094982" w:rsidP="001E5FDE">
      <w:pPr>
        <w:suppressAutoHyphens w:val="0"/>
        <w:spacing w:before="240" w:after="240"/>
        <w:ind w:left="1267" w:hanging="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</w:t>
      </w:r>
      <w:r w:rsidRPr="001E5FD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สาระสำคัญต่องบการเงินระหว่างกาลของบริษัท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</w:t>
      </w:r>
      <w:r w:rsidR="00B4395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ิษั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ทย่อย</w:t>
      </w:r>
    </w:p>
    <w:p w14:paraId="56C2F055" w14:textId="7AADF0DD" w:rsidR="00B42500" w:rsidRPr="00796FCC" w:rsidRDefault="00C22FE8" w:rsidP="00B42500">
      <w:pPr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C22FE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C44821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ข้อมูล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นโยบายการบัญชีที่</w:t>
      </w:r>
      <w:r w:rsidR="00556562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มีสาระ</w:t>
      </w:r>
      <w:r w:rsidR="00B42500" w:rsidRPr="00796FCC">
        <w:rPr>
          <w:rFonts w:ascii="Angsana New" w:eastAsia="Cordia New" w:hAnsi="Angsana New" w:cs="Angsana New"/>
          <w:b/>
          <w:bCs/>
          <w:color w:val="000000"/>
          <w:spacing w:val="2"/>
          <w:sz w:val="32"/>
          <w:szCs w:val="32"/>
          <w:cs/>
        </w:rPr>
        <w:t>สำคัญ</w:t>
      </w:r>
    </w:p>
    <w:p w14:paraId="0F8ADC86" w14:textId="690122C8" w:rsidR="00B42500" w:rsidRPr="00796FCC" w:rsidRDefault="00B42500" w:rsidP="00B42500">
      <w:pPr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</w:t>
      </w:r>
      <w:r w:rsidR="00C44821">
        <w:rPr>
          <w:rFonts w:ascii="Angsana New" w:hAnsi="Angsana New" w:cs="Angsana New" w:hint="cs"/>
          <w:color w:val="000000"/>
          <w:sz w:val="32"/>
          <w:szCs w:val="32"/>
          <w:cs/>
        </w:rPr>
        <w:t>ข้อมูล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22FE8" w:rsidRPr="00C22FE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</w:p>
    <w:p w14:paraId="12713D76" w14:textId="71F0E350" w:rsidR="00393F49" w:rsidRPr="00796FCC" w:rsidRDefault="00C22FE8" w:rsidP="007B2482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C22FE8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521935F8" w:rsidR="00393F49" w:rsidRPr="00796FCC" w:rsidRDefault="00C22FE8" w:rsidP="00B42500">
      <w:pPr>
        <w:ind w:left="1260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22FE8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6AEDE7D9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796FCC" w14:paraId="3894AB90" w14:textId="77777777" w:rsidTr="009B1FCA">
        <w:tc>
          <w:tcPr>
            <w:tcW w:w="3598" w:type="dxa"/>
          </w:tcPr>
          <w:p w14:paraId="4B919B80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796FCC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46FD0D20" w14:textId="77777777" w:rsidTr="009B1FCA">
        <w:tc>
          <w:tcPr>
            <w:tcW w:w="3598" w:type="dxa"/>
          </w:tcPr>
          <w:p w14:paraId="3A8689C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67D76519" w:rsidR="00C9363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0678E6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7E728C4B" w:rsidR="00C9363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11260EF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502EAC21" w:rsidR="00C9363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C43BA1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5671C31D" w:rsidR="00C9363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6C60C4" w:rsidRPr="00796FCC" w14:paraId="353C5CB8" w14:textId="77777777" w:rsidTr="009B1FCA">
        <w:tc>
          <w:tcPr>
            <w:tcW w:w="3598" w:type="dxa"/>
          </w:tcPr>
          <w:p w14:paraId="4086B97B" w14:textId="77777777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เงินสด</w:t>
            </w:r>
            <w:r w:rsidRPr="00796FCC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3304E61B" w:rsidR="006C60C4" w:rsidRPr="00531F30" w:rsidRDefault="00C22FE8" w:rsidP="00510AD6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4533F4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359</w:t>
            </w:r>
          </w:p>
        </w:tc>
        <w:tc>
          <w:tcPr>
            <w:tcW w:w="90" w:type="dxa"/>
          </w:tcPr>
          <w:p w14:paraId="412B739F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65E4AC38" w:rsidR="006C60C4" w:rsidRPr="00796FCC" w:rsidRDefault="00C22FE8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</w:t>
            </w:r>
            <w:r w:rsidR="00DA3AC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929</w:t>
            </w:r>
          </w:p>
        </w:tc>
        <w:tc>
          <w:tcPr>
            <w:tcW w:w="90" w:type="dxa"/>
          </w:tcPr>
          <w:p w14:paraId="727A0886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587109A3" w:rsidR="006C60C4" w:rsidRPr="00796FCC" w:rsidRDefault="00C22FE8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4533F4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170</w:t>
            </w:r>
          </w:p>
        </w:tc>
        <w:tc>
          <w:tcPr>
            <w:tcW w:w="90" w:type="dxa"/>
          </w:tcPr>
          <w:p w14:paraId="4EF1F24C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1FFDF36B" w:rsidR="006C60C4" w:rsidRPr="00796FCC" w:rsidRDefault="00C22FE8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</w:t>
            </w:r>
            <w:r w:rsidR="00634CD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573</w:t>
            </w:r>
          </w:p>
        </w:tc>
      </w:tr>
      <w:tr w:rsidR="006C60C4" w:rsidRPr="00796FCC" w14:paraId="332CAE9E" w14:textId="77777777" w:rsidTr="009B1FCA">
        <w:tc>
          <w:tcPr>
            <w:tcW w:w="3598" w:type="dxa"/>
          </w:tcPr>
          <w:p w14:paraId="67BDC6C6" w14:textId="7044974D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07D87CA4" w:rsidR="006C60C4" w:rsidRPr="00796FCC" w:rsidRDefault="00C22FE8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88</w:t>
            </w:r>
            <w:r w:rsidR="004533F4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993</w:t>
            </w:r>
          </w:p>
        </w:tc>
        <w:tc>
          <w:tcPr>
            <w:tcW w:w="90" w:type="dxa"/>
          </w:tcPr>
          <w:p w14:paraId="14B10569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22344860" w:rsidR="006C60C4" w:rsidRPr="001E7D85" w:rsidRDefault="00C22FE8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63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731</w:t>
            </w:r>
          </w:p>
        </w:tc>
        <w:tc>
          <w:tcPr>
            <w:tcW w:w="90" w:type="dxa"/>
          </w:tcPr>
          <w:p w14:paraId="59BD4D1E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55B74BCB" w:rsidR="006C60C4" w:rsidRPr="00796FCC" w:rsidRDefault="00C22FE8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64</w:t>
            </w:r>
            <w:r w:rsidR="004533F4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212</w:t>
            </w:r>
          </w:p>
        </w:tc>
        <w:tc>
          <w:tcPr>
            <w:tcW w:w="90" w:type="dxa"/>
          </w:tcPr>
          <w:p w14:paraId="328F9CD4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268387B2" w:rsidR="006C60C4" w:rsidRPr="00796FCC" w:rsidRDefault="00C22FE8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47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462</w:t>
            </w:r>
          </w:p>
        </w:tc>
      </w:tr>
      <w:tr w:rsidR="001E7D85" w:rsidRPr="00796FCC" w14:paraId="783046AB" w14:textId="77777777" w:rsidTr="00F9446C">
        <w:tc>
          <w:tcPr>
            <w:tcW w:w="3598" w:type="dxa"/>
          </w:tcPr>
          <w:p w14:paraId="39BC5E57" w14:textId="427C305F" w:rsidR="001E7D85" w:rsidRPr="001E7D85" w:rsidRDefault="001E7D85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เงินฝากประจำไม่เกิน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เ</w:t>
            </w:r>
            <w:r w:rsidR="00A72B40">
              <w:rPr>
                <w:rFonts w:ascii="Angsana New" w:hAnsi="Angsana New" w:cs="Angsana New" w:hint="cs"/>
                <w:cs/>
                <w:lang w:val="en-US"/>
              </w:rPr>
              <w:t>ดื</w:t>
            </w:r>
            <w:r>
              <w:rPr>
                <w:rFonts w:ascii="Angsana New" w:hAnsi="Angsana New" w:cs="Angsana New" w:hint="cs"/>
                <w:cs/>
                <w:lang w:val="en-US"/>
              </w:rPr>
              <w:t>อน</w:t>
            </w:r>
          </w:p>
        </w:tc>
        <w:tc>
          <w:tcPr>
            <w:tcW w:w="1082" w:type="dxa"/>
          </w:tcPr>
          <w:p w14:paraId="0A7BF12C" w14:textId="17ECDC59" w:rsidR="001E7D85" w:rsidRPr="00796FCC" w:rsidRDefault="004533F4" w:rsidP="00F9446C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4FDFD5FD" w14:textId="77777777" w:rsidR="001E7D85" w:rsidRPr="00796FCC" w:rsidRDefault="001E7D85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59211CCE" w14:textId="60174CD8" w:rsidR="001E7D85" w:rsidRPr="008F6C8B" w:rsidRDefault="00C22FE8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1E7D8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665AF921" w14:textId="77777777" w:rsidR="001E7D85" w:rsidRPr="00796FCC" w:rsidRDefault="001E7D85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center"/>
          </w:tcPr>
          <w:p w14:paraId="4B144F37" w14:textId="7DC1E5BB" w:rsidR="001E7D85" w:rsidRPr="00796FCC" w:rsidRDefault="004533F4" w:rsidP="00F9446C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52FBDDB" w14:textId="77777777" w:rsidR="001E7D85" w:rsidRPr="00796FCC" w:rsidRDefault="001E7D85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3936255" w14:textId="0F67586E" w:rsidR="001E7D85" w:rsidRPr="008F6C8B" w:rsidRDefault="001E7D85" w:rsidP="00F9446C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C60C4" w:rsidRPr="00796FCC" w14:paraId="1561985C" w14:textId="77777777" w:rsidTr="009B1FCA">
        <w:tc>
          <w:tcPr>
            <w:tcW w:w="3598" w:type="dxa"/>
          </w:tcPr>
          <w:p w14:paraId="7E369079" w14:textId="77777777" w:rsidR="006C60C4" w:rsidRPr="00796FCC" w:rsidRDefault="006C60C4" w:rsidP="00703612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02D0F8EE" w:rsidR="006C60C4" w:rsidRPr="00796FCC" w:rsidRDefault="00C22FE8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90</w:t>
            </w:r>
            <w:r w:rsidR="004533F4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352</w:t>
            </w:r>
          </w:p>
        </w:tc>
        <w:tc>
          <w:tcPr>
            <w:tcW w:w="90" w:type="dxa"/>
          </w:tcPr>
          <w:p w14:paraId="666FD6CF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6436773A" w:rsidR="006C60C4" w:rsidRPr="001E7D85" w:rsidRDefault="00C22FE8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75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660</w:t>
            </w:r>
          </w:p>
        </w:tc>
        <w:tc>
          <w:tcPr>
            <w:tcW w:w="90" w:type="dxa"/>
          </w:tcPr>
          <w:p w14:paraId="2BADB7B4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0A53AB57" w:rsidR="006C60C4" w:rsidRPr="00796FCC" w:rsidRDefault="00C22FE8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65</w:t>
            </w:r>
            <w:r w:rsidR="004533F4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382</w:t>
            </w:r>
          </w:p>
        </w:tc>
        <w:tc>
          <w:tcPr>
            <w:tcW w:w="90" w:type="dxa"/>
          </w:tcPr>
          <w:p w14:paraId="74765517" w14:textId="77777777" w:rsidR="006C60C4" w:rsidRPr="00796FCC" w:rsidRDefault="006C60C4" w:rsidP="00703612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653E2B90" w:rsidR="006C60C4" w:rsidRPr="00796FCC" w:rsidRDefault="00C22FE8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51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035</w:t>
            </w:r>
          </w:p>
        </w:tc>
      </w:tr>
    </w:tbl>
    <w:p w14:paraId="5C1EC515" w14:textId="2D3986A1" w:rsidR="00393F49" w:rsidRPr="00796FCC" w:rsidRDefault="00C22FE8" w:rsidP="003F29F0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80772C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66A8A81C" w:rsidR="00393F49" w:rsidRPr="00796FCC" w:rsidRDefault="00C22FE8" w:rsidP="000175F2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80772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หก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มิถุนายน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มีดังนี้</w:t>
      </w:r>
    </w:p>
    <w:p w14:paraId="5681BBD8" w14:textId="555D8C76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783D02" w:rsidRPr="00796FCC" w14:paraId="0081E5AB" w14:textId="77777777" w:rsidTr="00420FC4">
        <w:tc>
          <w:tcPr>
            <w:tcW w:w="3510" w:type="dxa"/>
          </w:tcPr>
          <w:p w14:paraId="4A101FE4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5252750" w14:textId="77777777" w:rsidTr="00420FC4">
        <w:tc>
          <w:tcPr>
            <w:tcW w:w="3510" w:type="dxa"/>
          </w:tcPr>
          <w:p w14:paraId="12547D6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3C2B5A82" w:rsidR="00C9363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0D4F400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55C66328" w:rsidR="00C9363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3374955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26163DCD" w:rsidR="00C9363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49F678D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69B04340" w:rsidR="00C9363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83D02" w:rsidRPr="00796FCC" w14:paraId="78B5C796" w14:textId="77777777" w:rsidTr="00420FC4">
        <w:tc>
          <w:tcPr>
            <w:tcW w:w="3510" w:type="dxa"/>
          </w:tcPr>
          <w:p w14:paraId="1D61F52B" w14:textId="22AAEC75" w:rsidR="00C93634" w:rsidRPr="00796FCC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52072293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F25882" w:rsidRPr="00796FCC" w14:paraId="79C8CF46" w14:textId="77777777" w:rsidTr="00420FC4">
        <w:tc>
          <w:tcPr>
            <w:tcW w:w="3510" w:type="dxa"/>
          </w:tcPr>
          <w:p w14:paraId="70B6C7DD" w14:textId="6B76CFA7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2F1E6B96" w14:textId="4C07609E" w:rsidR="00F25882" w:rsidRPr="00796FCC" w:rsidRDefault="00F25882" w:rsidP="00F25882">
            <w:pPr>
              <w:spacing w:line="34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</w:t>
            </w:r>
            <w:r w:rsidRPr="00796FC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13A69F9D" w14:textId="77777777" w:rsidR="00F25882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D901DD3" w14:textId="4396E616" w:rsidR="00345B6E" w:rsidRPr="00796FCC" w:rsidRDefault="00C22FE8" w:rsidP="0076520E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740D7D" w14:textId="77777777" w:rsidR="00F25882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33C47259" w14:textId="65F6A4E6" w:rsidR="00F25882" w:rsidRPr="00796FCC" w:rsidRDefault="00C22FE8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</w:t>
            </w:r>
            <w:r w:rsidR="00F25882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C3F2E8" w14:textId="77777777" w:rsidR="00F25882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047B3AAC" w14:textId="049F9343" w:rsidR="00BD64D1" w:rsidRPr="00796FCC" w:rsidRDefault="00C22FE8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3887D6" w14:textId="77777777" w:rsidR="00F25882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6B85743A" w14:textId="30D1F1CF" w:rsidR="00F25882" w:rsidRPr="00796FCC" w:rsidRDefault="00C22FE8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</w:t>
            </w:r>
            <w:r w:rsidR="00F25882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293</w:t>
            </w:r>
          </w:p>
        </w:tc>
      </w:tr>
      <w:tr w:rsidR="00F25882" w:rsidRPr="00796FCC" w14:paraId="470EB49E" w14:textId="77777777" w:rsidTr="00420FC4">
        <w:tc>
          <w:tcPr>
            <w:tcW w:w="3510" w:type="dxa"/>
          </w:tcPr>
          <w:p w14:paraId="27C4BA86" w14:textId="766CA48A" w:rsidR="00F25882" w:rsidRPr="00796FCC" w:rsidRDefault="00F25882" w:rsidP="00F2588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ค่าซื้อระหว่าง</w:t>
            </w:r>
            <w:r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41347787" w14:textId="4DF83A8A" w:rsidR="00F25882" w:rsidRPr="00796FCC" w:rsidRDefault="00C22FE8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14</w:t>
            </w:r>
            <w:r w:rsidR="00E47B1B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33CF4840" w:rsidR="00F25882" w:rsidRPr="00211BBF" w:rsidRDefault="00C22FE8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9</w:t>
            </w:r>
            <w:r w:rsidR="00DE54A8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637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30BD48E1" w:rsidR="00F25882" w:rsidRPr="00796FCC" w:rsidRDefault="00C22FE8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13</w:t>
            </w:r>
            <w:r w:rsidR="0032680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916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1DD24607" w:rsidR="00F25882" w:rsidRPr="00BD64D1" w:rsidRDefault="00C22FE8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8</w:t>
            </w:r>
            <w:r w:rsidR="00A24B6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978</w:t>
            </w:r>
          </w:p>
        </w:tc>
      </w:tr>
      <w:tr w:rsidR="00F25882" w:rsidRPr="00796FCC" w14:paraId="5FCA502E" w14:textId="77777777" w:rsidTr="00420FC4">
        <w:tc>
          <w:tcPr>
            <w:tcW w:w="3510" w:type="dxa"/>
          </w:tcPr>
          <w:p w14:paraId="1A33F834" w14:textId="15271A6B" w:rsidR="00F25882" w:rsidRPr="00796FCC" w:rsidRDefault="00F25882" w:rsidP="00F2588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เงินสดจ่ายระหว่าง</w:t>
            </w:r>
            <w:r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56C59E75" w14:textId="5EC2DFEA" w:rsidR="00F25882" w:rsidRPr="00796FCC" w:rsidRDefault="00E47B1B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16</w:t>
            </w:r>
            <w:r w:rsidR="00D60331"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095</w:t>
            </w:r>
            <w:r w:rsidR="00D60331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5918723F" w:rsidR="00F25882" w:rsidRPr="00796FCC" w:rsidRDefault="00A24B6C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470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6DF5FBC5" w:rsidR="00F25882" w:rsidRPr="00796FCC" w:rsidRDefault="0032680F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040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3FA1E7BF" w:rsidR="00F25882" w:rsidRPr="00BD64D1" w:rsidRDefault="00A24B6C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811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F25882" w:rsidRPr="00796FCC" w14:paraId="130BE8DC" w14:textId="77777777" w:rsidTr="00420FC4">
        <w:tc>
          <w:tcPr>
            <w:tcW w:w="3510" w:type="dxa"/>
          </w:tcPr>
          <w:p w14:paraId="6F72DA9C" w14:textId="72D27F0C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Pr="00796FCC">
              <w:rPr>
                <w:rFonts w:asciiTheme="majorBidi" w:hAnsiTheme="majorBidi" w:cstheme="majorBidi" w:hint="cs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F25882" w:rsidRPr="00796FCC" w:rsidRDefault="00F25882" w:rsidP="00F2588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F25882" w:rsidRPr="00796FCC" w:rsidRDefault="00F25882" w:rsidP="00F2588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F25882" w:rsidRPr="00796FCC" w:rsidRDefault="00F25882" w:rsidP="00F25882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F25882" w:rsidRPr="00796FCC" w:rsidRDefault="00F25882" w:rsidP="00F25882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F25882" w:rsidRPr="00796FCC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F25882" w:rsidRPr="00796FCC" w14:paraId="3F0CADDB" w14:textId="77777777" w:rsidTr="00420FC4">
        <w:tc>
          <w:tcPr>
            <w:tcW w:w="3510" w:type="dxa"/>
          </w:tcPr>
          <w:p w14:paraId="4AF0ECBB" w14:textId="001E6606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7B68D3D" w14:textId="1A4FAC04" w:rsidR="00F25882" w:rsidRPr="00796FCC" w:rsidRDefault="00F25882" w:rsidP="0076520E">
            <w:pPr>
              <w:tabs>
                <w:tab w:val="left" w:pos="199"/>
                <w:tab w:val="left" w:pos="310"/>
              </w:tabs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30</w:t>
            </w:r>
            <w:r w:rsidR="007C056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C0568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6392" w14:textId="77777777" w:rsidR="008231BD" w:rsidRDefault="008231BD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15525B1" w14:textId="380D962B" w:rsidR="00D60331" w:rsidRPr="00796FCC" w:rsidRDefault="00C22FE8" w:rsidP="00D60331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6A69F5" w14:textId="77777777" w:rsidR="00BD64D1" w:rsidRDefault="00BD64D1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AF2EFC3" w14:textId="752AF4BE" w:rsidR="00A24B6C" w:rsidRPr="00BD64D1" w:rsidRDefault="00C22FE8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495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3526DB" w14:textId="77777777" w:rsidR="005256EB" w:rsidRDefault="005256EB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5D809E" w14:textId="6175D1C4" w:rsidR="0085036F" w:rsidRPr="00796FCC" w:rsidRDefault="00C22FE8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294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F4E655" w14:textId="77777777" w:rsidR="00BD64D1" w:rsidRDefault="00BD64D1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1E370021" w14:textId="760146F4" w:rsidR="004D03C1" w:rsidRPr="00BD64D1" w:rsidRDefault="00C22FE8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460</w:t>
            </w:r>
          </w:p>
        </w:tc>
      </w:tr>
    </w:tbl>
    <w:p w14:paraId="1735CA58" w14:textId="77777777" w:rsidR="00867C89" w:rsidRDefault="00867C89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282A610" w14:textId="00E30DE5" w:rsidR="00393F49" w:rsidRPr="00796FCC" w:rsidRDefault="00C22FE8" w:rsidP="000142E4">
      <w:pPr>
        <w:suppressAutoHyphens w:val="0"/>
        <w:spacing w:before="240" w:after="120"/>
        <w:ind w:left="1987" w:hanging="72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C22FE8">
        <w:rPr>
          <w:rFonts w:ascii="Angsana New" w:hAnsi="Angsana New" w:cs="Angsana New" w:hint="cs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420FC4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946503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หก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มิถุนายน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มีดังนี้</w:t>
      </w:r>
    </w:p>
    <w:p w14:paraId="592985A2" w14:textId="6D905DF0" w:rsidR="00393F49" w:rsidRPr="00796FCC" w:rsidRDefault="00393F49" w:rsidP="00B615DC">
      <w:pPr>
        <w:ind w:left="720" w:right="-208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796FCC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: </w:t>
      </w:r>
      <w:r w:rsidR="002937C8" w:rsidRPr="00796FCC">
        <w:rPr>
          <w:rFonts w:ascii="Angsana New" w:eastAsia="Cordi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eastAsia="Cordia New" w:hAnsi="Angsana New" w:cs="Angsana New"/>
          <w:b/>
          <w:bCs/>
          <w:cs/>
          <w:lang w:val="en-US"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06"/>
        <w:gridCol w:w="90"/>
        <w:gridCol w:w="1008"/>
        <w:gridCol w:w="89"/>
        <w:gridCol w:w="1008"/>
        <w:gridCol w:w="90"/>
        <w:gridCol w:w="1015"/>
      </w:tblGrid>
      <w:tr w:rsidR="00783D02" w:rsidRPr="00796FCC" w14:paraId="589EC59F" w14:textId="77777777" w:rsidTr="00C11050">
        <w:tc>
          <w:tcPr>
            <w:tcW w:w="3884" w:type="dxa"/>
          </w:tcPr>
          <w:p w14:paraId="28F87F2E" w14:textId="7A49A8CB" w:rsidR="00420FC4" w:rsidRPr="00796FCC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104" w:type="dxa"/>
            <w:gridSpan w:val="3"/>
          </w:tcPr>
          <w:p w14:paraId="6033CDB1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3" w:type="dxa"/>
            <w:gridSpan w:val="3"/>
          </w:tcPr>
          <w:p w14:paraId="0E65208F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345A36A" w14:textId="77777777" w:rsidTr="00C11050">
        <w:tc>
          <w:tcPr>
            <w:tcW w:w="3884" w:type="dxa"/>
          </w:tcPr>
          <w:p w14:paraId="5E103D07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</w:tcPr>
          <w:p w14:paraId="30020E56" w14:textId="73666284" w:rsidR="00420FC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9ECB615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9123059" w14:textId="4E9940C0" w:rsidR="00420FC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9" w:type="dxa"/>
          </w:tcPr>
          <w:p w14:paraId="79D5B5AC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6A7848B" w14:textId="24A1BC1C" w:rsidR="00420FC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394821E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5" w:type="dxa"/>
          </w:tcPr>
          <w:p w14:paraId="63508686" w14:textId="44973130" w:rsidR="00420FC4" w:rsidRPr="00796FCC" w:rsidRDefault="00C22FE8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346DBF" w:rsidRPr="00796FCC" w14:paraId="190FC7EB" w14:textId="77777777" w:rsidTr="00C11050">
        <w:tc>
          <w:tcPr>
            <w:tcW w:w="3884" w:type="dxa"/>
            <w:vAlign w:val="bottom"/>
          </w:tcPr>
          <w:p w14:paraId="0F0AC241" w14:textId="6E0BDD61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06" w:type="dxa"/>
          </w:tcPr>
          <w:p w14:paraId="2ACAFDF9" w14:textId="72C19A86" w:rsidR="00346DBF" w:rsidRPr="00796FCC" w:rsidRDefault="00C22FE8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</w:t>
            </w:r>
            <w:r w:rsidR="00071AA3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0" w:type="dxa"/>
          </w:tcPr>
          <w:p w14:paraId="487E027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5305962" w14:textId="4CF32874" w:rsidR="00346DBF" w:rsidRPr="00796FCC" w:rsidRDefault="00C22FE8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</w:t>
            </w:r>
            <w:r w:rsidR="00946503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273</w:t>
            </w:r>
          </w:p>
        </w:tc>
        <w:tc>
          <w:tcPr>
            <w:tcW w:w="89" w:type="dxa"/>
          </w:tcPr>
          <w:p w14:paraId="4AE1BE2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1487E76" w14:textId="62AA8C7B" w:rsidR="00346DBF" w:rsidRPr="00796FCC" w:rsidRDefault="00C22FE8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</w:t>
            </w:r>
            <w:r w:rsidR="00071AA3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082</w:t>
            </w:r>
          </w:p>
        </w:tc>
        <w:tc>
          <w:tcPr>
            <w:tcW w:w="90" w:type="dxa"/>
          </w:tcPr>
          <w:p w14:paraId="652859B8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806D46A" w14:textId="2E718396" w:rsidR="00346DBF" w:rsidRPr="00796FCC" w:rsidRDefault="00C22FE8" w:rsidP="001D2680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883</w:t>
            </w:r>
          </w:p>
        </w:tc>
      </w:tr>
      <w:tr w:rsidR="00346DBF" w:rsidRPr="00796FCC" w14:paraId="1ED32AB3" w14:textId="77777777" w:rsidTr="00C11050">
        <w:tc>
          <w:tcPr>
            <w:tcW w:w="3884" w:type="dxa"/>
            <w:vAlign w:val="bottom"/>
          </w:tcPr>
          <w:p w14:paraId="6D8E2102" w14:textId="33B0DD59" w:rsidR="00346DBF" w:rsidRPr="00796FCC" w:rsidRDefault="00A87DF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กำไร</w:t>
            </w:r>
            <w:r w:rsidR="00632A72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s/>
              </w:rPr>
              <w:t>(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s/>
              </w:rPr>
              <w:t>)</w:t>
            </w:r>
            <w:r w:rsidR="00632A72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</w:p>
        </w:tc>
        <w:tc>
          <w:tcPr>
            <w:tcW w:w="1006" w:type="dxa"/>
          </w:tcPr>
          <w:p w14:paraId="00953D92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DD5CE86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5CE89B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4F738C1E" w14:textId="77777777" w:rsidR="00346DBF" w:rsidRPr="00796FCC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32A7AF26" w14:textId="77777777" w:rsidTr="00C11050">
        <w:tc>
          <w:tcPr>
            <w:tcW w:w="3884" w:type="dxa"/>
            <w:vAlign w:val="bottom"/>
          </w:tcPr>
          <w:p w14:paraId="2619D9AA" w14:textId="77777777" w:rsidR="00346DBF" w:rsidRPr="00796FCC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06" w:type="dxa"/>
          </w:tcPr>
          <w:p w14:paraId="48C010EB" w14:textId="2E4D1E4C" w:rsidR="00346DBF" w:rsidRPr="00796FCC" w:rsidRDefault="00C22FE8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90" w:type="dxa"/>
          </w:tcPr>
          <w:p w14:paraId="0B55F02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AE9AC8D" w14:textId="3942A747" w:rsidR="00346DBF" w:rsidRPr="00796FCC" w:rsidRDefault="006B2517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173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718D8E8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EA12A01" w14:textId="2A563991" w:rsidR="00346DBF" w:rsidRPr="00796FCC" w:rsidRDefault="00C22FE8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201</w:t>
            </w:r>
          </w:p>
        </w:tc>
        <w:tc>
          <w:tcPr>
            <w:tcW w:w="90" w:type="dxa"/>
          </w:tcPr>
          <w:p w14:paraId="67D5504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D75FE3F" w14:textId="559BB3D6" w:rsidR="00346DBF" w:rsidRPr="00796FCC" w:rsidRDefault="008F127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lang w:val="en-US"/>
              </w:rPr>
              <w:t>151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2F66224F" w14:textId="77777777" w:rsidTr="00C11050">
        <w:tc>
          <w:tcPr>
            <w:tcW w:w="3884" w:type="dxa"/>
            <w:vAlign w:val="bottom"/>
          </w:tcPr>
          <w:p w14:paraId="55B1617E" w14:textId="0983BD97" w:rsidR="00346DBF" w:rsidRPr="00796FCC" w:rsidRDefault="00F9446C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กำไร (</w:t>
            </w:r>
            <w:r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s/>
              </w:rPr>
              <w:t>)</w:t>
            </w:r>
            <w:r w:rsidR="0076520E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จากการวัดมูลค่ายุติธรรมที่รับรู้</w:t>
            </w:r>
          </w:p>
        </w:tc>
        <w:tc>
          <w:tcPr>
            <w:tcW w:w="1006" w:type="dxa"/>
          </w:tcPr>
          <w:p w14:paraId="10F611B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BC83A85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6C5467D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03961311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0D7260F1" w14:textId="77777777" w:rsidTr="00C11050">
        <w:tc>
          <w:tcPr>
            <w:tcW w:w="3884" w:type="dxa"/>
            <w:vAlign w:val="bottom"/>
          </w:tcPr>
          <w:p w14:paraId="7C3EEDD6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06" w:type="dxa"/>
          </w:tcPr>
          <w:p w14:paraId="1537335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C392282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5905CCE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18C30A64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2260AE74" w14:textId="77777777" w:rsidTr="00C11050">
        <w:tc>
          <w:tcPr>
            <w:tcW w:w="3884" w:type="dxa"/>
            <w:vAlign w:val="bottom"/>
          </w:tcPr>
          <w:p w14:paraId="77FDC362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5D3D6B87" w14:textId="0B337710" w:rsidR="00346DBF" w:rsidRPr="00796FCC" w:rsidRDefault="00C22FE8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29</w:t>
            </w:r>
            <w:r w:rsidR="0042153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90" w:type="dxa"/>
          </w:tcPr>
          <w:p w14:paraId="18530DA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53FCA49" w14:textId="3FD574D5" w:rsidR="00346DBF" w:rsidRPr="00796FCC" w:rsidRDefault="008F127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lang w:val="en-US"/>
              </w:rPr>
              <w:t>157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219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3B402DB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82654C5" w14:textId="7042D4EA" w:rsidR="00346DBF" w:rsidRPr="00796FCC" w:rsidRDefault="00C22FE8" w:rsidP="0042153F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33</w:t>
            </w:r>
            <w:r w:rsidR="0042153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515</w:t>
            </w:r>
          </w:p>
        </w:tc>
        <w:tc>
          <w:tcPr>
            <w:tcW w:w="90" w:type="dxa"/>
          </w:tcPr>
          <w:p w14:paraId="618EBF2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3C479D0C" w14:textId="6009A411" w:rsidR="00346DBF" w:rsidRPr="00796FCC" w:rsidRDefault="008616A8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135</w:t>
            </w:r>
            <w:r w:rsidR="008F1271"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693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6B2517" w:rsidRPr="00796FCC" w14:paraId="3F42F9F3" w14:textId="77777777" w:rsidTr="00C11050">
        <w:tc>
          <w:tcPr>
            <w:tcW w:w="3884" w:type="dxa"/>
            <w:vAlign w:val="bottom"/>
          </w:tcPr>
          <w:p w14:paraId="774132CF" w14:textId="1A6461E8" w:rsidR="006B2517" w:rsidRPr="00796FCC" w:rsidRDefault="00A03486" w:rsidP="00A03486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การจัดประเภทสินทรัพย์</w:t>
            </w:r>
            <w:r w:rsidR="00597332">
              <w:rPr>
                <w:rFonts w:asciiTheme="majorBidi" w:eastAsia="Cordia New" w:hAnsiTheme="majorBidi" w:cstheme="majorBidi" w:hint="cs"/>
                <w:cs/>
              </w:rPr>
              <w:t>ทางการเงินไม่หมุนเวียนอื่น</w:t>
            </w:r>
          </w:p>
        </w:tc>
        <w:tc>
          <w:tcPr>
            <w:tcW w:w="1006" w:type="dxa"/>
          </w:tcPr>
          <w:p w14:paraId="1B471FD2" w14:textId="77777777" w:rsidR="006B2517" w:rsidRPr="00796FCC" w:rsidRDefault="006B2517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29C6F11" w14:textId="77777777" w:rsidR="006B2517" w:rsidRPr="00796FCC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65DA65C" w14:textId="77777777" w:rsidR="006B2517" w:rsidRDefault="006B2517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="Angsana New"/>
                <w:cs/>
                <w:lang w:val="en-US"/>
              </w:rPr>
            </w:pPr>
          </w:p>
        </w:tc>
        <w:tc>
          <w:tcPr>
            <w:tcW w:w="89" w:type="dxa"/>
          </w:tcPr>
          <w:p w14:paraId="21C3E054" w14:textId="77777777" w:rsidR="006B2517" w:rsidRPr="00796FCC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81C63D" w14:textId="77777777" w:rsidR="006B2517" w:rsidRPr="00796FCC" w:rsidRDefault="006B2517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79EF630" w14:textId="77777777" w:rsidR="006B2517" w:rsidRPr="00796FCC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8577C29" w14:textId="77777777" w:rsidR="006B2517" w:rsidRPr="008F6C8B" w:rsidRDefault="006B2517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03486" w:rsidRPr="00796FCC" w14:paraId="6DDA52FD" w14:textId="77777777" w:rsidTr="00C11050">
        <w:tc>
          <w:tcPr>
            <w:tcW w:w="3884" w:type="dxa"/>
            <w:vAlign w:val="bottom"/>
          </w:tcPr>
          <w:p w14:paraId="12FB2BD8" w14:textId="777E8879" w:rsidR="00A03486" w:rsidRPr="00796FCC" w:rsidRDefault="00597332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06" w:type="dxa"/>
          </w:tcPr>
          <w:p w14:paraId="48CDA75A" w14:textId="554C08A9" w:rsidR="00A03486" w:rsidRPr="00796FCC" w:rsidRDefault="00C22FE8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15</w:t>
            </w:r>
            <w:r w:rsidR="0042153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49A1625" w14:textId="77777777" w:rsidR="00A03486" w:rsidRPr="00796FCC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65032E0" w14:textId="33DAE060" w:rsidR="00A03486" w:rsidRDefault="00C22FE8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="Angsana New"/>
                <w:cs/>
                <w:lang w:val="en-US"/>
              </w:rPr>
            </w:pPr>
            <w:r w:rsidRPr="00C22FE8">
              <w:rPr>
                <w:rFonts w:asciiTheme="majorBidi" w:hAnsiTheme="majorBidi" w:cs="Angsana New"/>
                <w:lang w:val="en-US"/>
              </w:rPr>
              <w:t>5</w:t>
            </w:r>
            <w:r w:rsidR="008616A8">
              <w:rPr>
                <w:rFonts w:asciiTheme="majorBidi" w:hAnsiTheme="majorBidi" w:cs="Angsana New"/>
                <w:lang w:val="en-US"/>
              </w:rPr>
              <w:t>,</w:t>
            </w:r>
            <w:r w:rsidRPr="00C22FE8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89" w:type="dxa"/>
          </w:tcPr>
          <w:p w14:paraId="7DBCA65F" w14:textId="77777777" w:rsidR="00A03486" w:rsidRPr="00796FCC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9477309" w14:textId="6E56FCD4" w:rsidR="00A03486" w:rsidRPr="00796FCC" w:rsidRDefault="00C22FE8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15</w:t>
            </w:r>
            <w:r w:rsidR="0042153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5150918" w14:textId="77777777" w:rsidR="00A03486" w:rsidRPr="00796FCC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30ABBFB" w14:textId="7D816800" w:rsidR="00A03486" w:rsidRPr="008F6C8B" w:rsidRDefault="00C22FE8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5</w:t>
            </w:r>
            <w:r w:rsidR="008616A8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35F1A" w:rsidRPr="00796FCC" w14:paraId="0B271987" w14:textId="77777777" w:rsidTr="00C11050">
        <w:tc>
          <w:tcPr>
            <w:tcW w:w="3884" w:type="dxa"/>
            <w:vAlign w:val="bottom"/>
          </w:tcPr>
          <w:p w14:paraId="7550246E" w14:textId="1A6E86ED" w:rsidR="00F35F1A" w:rsidRPr="003B0719" w:rsidRDefault="00CA6580" w:rsidP="00F35F1A">
            <w:pPr>
              <w:spacing w:line="340" w:lineRule="exact"/>
              <w:rPr>
                <w:rFonts w:asciiTheme="majorBidi" w:eastAsia="Cordia New" w:hAnsiTheme="majorBidi" w:cstheme="majorBidi"/>
                <w:spacing w:val="-2"/>
                <w:cs/>
                <w:lang w:val="en-US"/>
              </w:rPr>
            </w:pPr>
            <w:r w:rsidRPr="003B0719">
              <w:rPr>
                <w:rFonts w:asciiTheme="majorBidi" w:eastAsia="Cordia New" w:hAnsiTheme="majorBidi" w:cstheme="majorBidi" w:hint="cs"/>
                <w:spacing w:val="-2"/>
                <w:cs/>
                <w:lang w:val="en-US"/>
              </w:rPr>
              <w:t>ตัดรายการ</w:t>
            </w:r>
            <w:r w:rsidR="00176BCF" w:rsidRPr="003B0719">
              <w:rPr>
                <w:rFonts w:asciiTheme="majorBidi" w:eastAsia="Cordia New" w:hAnsiTheme="majorBidi" w:cstheme="majorBidi" w:hint="cs"/>
                <w:spacing w:val="-2"/>
                <w:cs/>
                <w:lang w:val="en-US"/>
              </w:rPr>
              <w:t>รายได้ค้างรับ</w:t>
            </w:r>
            <w:r w:rsidR="00357639" w:rsidRPr="003B0719">
              <w:rPr>
                <w:rFonts w:asciiTheme="majorBidi" w:eastAsia="Cordia New" w:hAnsiTheme="majorBidi" w:cstheme="majorBidi" w:hint="cs"/>
                <w:spacing w:val="-2"/>
                <w:cs/>
                <w:lang w:val="en-US"/>
              </w:rPr>
              <w:t>ผลประโยชน์พนักงาน</w:t>
            </w:r>
          </w:p>
        </w:tc>
        <w:tc>
          <w:tcPr>
            <w:tcW w:w="1006" w:type="dxa"/>
          </w:tcPr>
          <w:p w14:paraId="1E928C45" w14:textId="77777777" w:rsidR="00F35F1A" w:rsidRDefault="00F35F1A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71BF3BA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6621D69" w14:textId="77777777" w:rsidR="00F35F1A" w:rsidRDefault="00F35F1A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89" w:type="dxa"/>
          </w:tcPr>
          <w:p w14:paraId="7D0EFBEA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2E337BE" w14:textId="77777777" w:rsidR="00F35F1A" w:rsidRDefault="00F35F1A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1DE580E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69E4D75E" w14:textId="77777777" w:rsidR="00F35F1A" w:rsidRDefault="00F35F1A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5F1A" w:rsidRPr="00796FCC" w14:paraId="1DFD6273" w14:textId="77777777" w:rsidTr="00C11050">
        <w:tc>
          <w:tcPr>
            <w:tcW w:w="3884" w:type="dxa"/>
            <w:vAlign w:val="bottom"/>
          </w:tcPr>
          <w:p w14:paraId="60075EDF" w14:textId="2F69404B" w:rsidR="00F35F1A" w:rsidRPr="0087416E" w:rsidRDefault="000A2FAD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spacing w:val="-4"/>
                <w:cs/>
              </w:rPr>
            </w:pPr>
            <w:r w:rsidRPr="0087416E">
              <w:rPr>
                <w:rFonts w:asciiTheme="majorBidi" w:eastAsia="Cordia New" w:hAnsiTheme="majorBidi" w:cs="Angsana New"/>
                <w:spacing w:val="-4"/>
                <w:cs/>
                <w:lang w:val="en-US"/>
              </w:rPr>
              <w:t>หลังออกจากงาน</w:t>
            </w:r>
            <w:r w:rsidR="0087416E" w:rsidRPr="0087416E">
              <w:rPr>
                <w:rFonts w:asciiTheme="majorBidi" w:eastAsia="Cordia New" w:hAnsiTheme="majorBidi" w:cs="Angsana New" w:hint="cs"/>
                <w:spacing w:val="-4"/>
                <w:cs/>
                <w:lang w:val="en-US"/>
              </w:rPr>
              <w:t>จาก</w:t>
            </w:r>
            <w:r w:rsidR="003E3094" w:rsidRPr="0087416E">
              <w:rPr>
                <w:rFonts w:asciiTheme="majorBidi" w:eastAsia="Cordia New" w:hAnsiTheme="majorBidi" w:cstheme="majorBidi" w:hint="cs"/>
                <w:spacing w:val="-4"/>
                <w:cs/>
                <w:lang w:val="en-US"/>
              </w:rPr>
              <w:t>ผลประโยชน์พนักงานค้างจ่าย</w:t>
            </w:r>
          </w:p>
        </w:tc>
        <w:tc>
          <w:tcPr>
            <w:tcW w:w="1006" w:type="dxa"/>
          </w:tcPr>
          <w:p w14:paraId="15CF7D49" w14:textId="039CDF03" w:rsidR="00F35F1A" w:rsidRDefault="00C22FE8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="Angsana New"/>
                <w:lang w:val="en-US"/>
              </w:rPr>
              <w:t>16</w:t>
            </w:r>
            <w:r w:rsidR="005A252E">
              <w:rPr>
                <w:rFonts w:asciiTheme="majorBidi" w:hAnsiTheme="majorBidi" w:cs="Angsana New"/>
                <w:lang w:val="en-US"/>
              </w:rPr>
              <w:t>,</w:t>
            </w:r>
            <w:r w:rsidRPr="00C22FE8">
              <w:rPr>
                <w:rFonts w:asciiTheme="majorBidi" w:hAnsiTheme="majorBidi" w:cs="Angsana New"/>
                <w:lang w:val="en-US"/>
              </w:rPr>
              <w:t>658</w:t>
            </w:r>
          </w:p>
        </w:tc>
        <w:tc>
          <w:tcPr>
            <w:tcW w:w="90" w:type="dxa"/>
          </w:tcPr>
          <w:p w14:paraId="54061F0D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9E22525" w14:textId="0A747747" w:rsidR="00F35F1A" w:rsidRDefault="005A252E" w:rsidP="005A252E">
            <w:pPr>
              <w:tabs>
                <w:tab w:val="decimal" w:pos="515"/>
              </w:tabs>
              <w:spacing w:line="340" w:lineRule="exact"/>
              <w:ind w:left="3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89" w:type="dxa"/>
          </w:tcPr>
          <w:p w14:paraId="43B7B3BD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9773572" w14:textId="6819AB57" w:rsidR="00F35F1A" w:rsidRDefault="00C22FE8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="Angsana New"/>
                <w:lang w:val="en-US"/>
              </w:rPr>
              <w:t>16</w:t>
            </w:r>
            <w:r w:rsidR="005A252E">
              <w:rPr>
                <w:rFonts w:asciiTheme="majorBidi" w:hAnsiTheme="majorBidi" w:cs="Angsana New"/>
                <w:lang w:val="en-US"/>
              </w:rPr>
              <w:t>,</w:t>
            </w:r>
            <w:r w:rsidRPr="00C22FE8">
              <w:rPr>
                <w:rFonts w:asciiTheme="majorBidi" w:hAnsiTheme="majorBidi" w:cs="Angsana New"/>
                <w:lang w:val="en-US"/>
              </w:rPr>
              <w:t>658</w:t>
            </w:r>
          </w:p>
        </w:tc>
        <w:tc>
          <w:tcPr>
            <w:tcW w:w="90" w:type="dxa"/>
          </w:tcPr>
          <w:p w14:paraId="6D4A43CF" w14:textId="77777777" w:rsidR="00F35F1A" w:rsidRPr="00796FCC" w:rsidRDefault="00F35F1A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5183D88" w14:textId="6772ABED" w:rsidR="00F35F1A" w:rsidRDefault="005A252E" w:rsidP="005A252E">
            <w:pPr>
              <w:tabs>
                <w:tab w:val="decimal" w:pos="51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617A1EBF" w14:textId="2D413405" w:rsidR="00393F49" w:rsidRPr="00796FCC" w:rsidRDefault="00C22FE8" w:rsidP="003F29F0">
      <w:pPr>
        <w:spacing w:before="24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2B818575" w:rsidR="00393F49" w:rsidRPr="00796FCC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796FCC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เงินสำหรับ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B874C9">
        <w:rPr>
          <w:rFonts w:ascii="Angsana New" w:hAnsi="Angsana New" w:cs="Angsana New"/>
          <w:sz w:val="32"/>
          <w:szCs w:val="32"/>
          <w:lang w:val="en-US"/>
        </w:rPr>
        <w:br/>
      </w:r>
      <w:r w:rsidR="00ED7883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สิ้นสุ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167A9CC8" w:rsidR="00393F49" w:rsidRPr="00796FCC" w:rsidRDefault="00393F49" w:rsidP="00B615DC">
      <w:pPr>
        <w:ind w:left="720" w:right="-208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796FCC">
        <w:rPr>
          <w:rFonts w:asciiTheme="majorBidi" w:eastAsia="Cordia New" w:hAnsiTheme="majorBidi" w:cs="Angsana New"/>
          <w:b/>
          <w:bCs/>
          <w:cs/>
          <w:lang w:val="en-US"/>
        </w:rPr>
        <w:t>: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 </w:t>
      </w:r>
      <w:r w:rsidR="002937C8" w:rsidRPr="00796FCC">
        <w:rPr>
          <w:rFonts w:asciiTheme="majorBidi" w:eastAsia="Cordia New" w:hAnsiTheme="majorBidi" w:cstheme="majorBidi" w:hint="cs"/>
          <w:b/>
          <w:bCs/>
          <w:cs/>
          <w:lang w:val="en-US"/>
        </w:rPr>
        <w:t>พัน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4868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222"/>
        <w:gridCol w:w="90"/>
        <w:gridCol w:w="1080"/>
        <w:gridCol w:w="90"/>
        <w:gridCol w:w="1080"/>
        <w:gridCol w:w="90"/>
        <w:gridCol w:w="1170"/>
      </w:tblGrid>
      <w:tr w:rsidR="00783D02" w:rsidRPr="00796FCC" w14:paraId="0EB206CF" w14:textId="77777777" w:rsidTr="000F0C28">
        <w:trPr>
          <w:trHeight w:val="274"/>
        </w:trPr>
        <w:tc>
          <w:tcPr>
            <w:tcW w:w="2321" w:type="pct"/>
            <w:shd w:val="clear" w:color="auto" w:fill="auto"/>
            <w:vAlign w:val="bottom"/>
          </w:tcPr>
          <w:p w14:paraId="5C87C768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79" w:type="pct"/>
            <w:gridSpan w:val="7"/>
            <w:shd w:val="clear" w:color="auto" w:fill="auto"/>
            <w:vAlign w:val="bottom"/>
          </w:tcPr>
          <w:p w14:paraId="5FF9D6CB" w14:textId="6C21468D" w:rsidR="00393F49" w:rsidRPr="00796FCC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796FCC" w14:paraId="61EF8BB8" w14:textId="77777777" w:rsidTr="00FC6164">
        <w:trPr>
          <w:trHeight w:val="234"/>
        </w:trPr>
        <w:tc>
          <w:tcPr>
            <w:tcW w:w="2321" w:type="pct"/>
            <w:shd w:val="clear" w:color="auto" w:fill="auto"/>
            <w:vAlign w:val="bottom"/>
          </w:tcPr>
          <w:p w14:paraId="5EBBFD9A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329" w:type="pct"/>
            <w:gridSpan w:val="3"/>
            <w:shd w:val="clear" w:color="auto" w:fill="auto"/>
            <w:vAlign w:val="bottom"/>
          </w:tcPr>
          <w:p w14:paraId="6CFCE4F2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CE7F640" w14:textId="77777777" w:rsidR="00393F49" w:rsidRPr="00796FCC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300" w:type="pct"/>
            <w:gridSpan w:val="3"/>
            <w:vAlign w:val="bottom"/>
          </w:tcPr>
          <w:p w14:paraId="29DEC31A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D25D9" w:rsidRPr="00796FCC" w14:paraId="368FB232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3DCFF26D" w14:textId="77777777" w:rsidR="00BE1FBA" w:rsidRPr="00796FCC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D941E9B" w14:textId="12F35AAE" w:rsidR="00BE1FBA" w:rsidRPr="00796FCC" w:rsidRDefault="00C22FE8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C22FE8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667066F" w14:textId="77777777" w:rsidR="00BE1FBA" w:rsidRPr="00796FC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96EC058" w14:textId="6BD9D867" w:rsidR="00BE1FBA" w:rsidRPr="00796FCC" w:rsidRDefault="00C22FE8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C22FE8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8D5B8A6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4A19997D" w14:textId="6AA0640C" w:rsidR="00BE1FBA" w:rsidRPr="00796FCC" w:rsidRDefault="00C22FE8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C22FE8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50" w:type="pct"/>
            <w:vAlign w:val="bottom"/>
          </w:tcPr>
          <w:p w14:paraId="53221A70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E5D2635" w14:textId="556D47FE" w:rsidR="00BE1FBA" w:rsidRPr="00796FCC" w:rsidRDefault="00C22FE8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C22FE8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7</w:t>
            </w:r>
          </w:p>
        </w:tc>
      </w:tr>
      <w:tr w:rsidR="008D25D9" w:rsidRPr="00796FCC" w14:paraId="17D69ED0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664C56BC" w14:textId="5E053C80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C22FE8" w:rsidRPr="00C22FE8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796FCC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19A8651B" w14:textId="5BEC8FC1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74</w:t>
            </w:r>
            <w:r w:rsidR="00E43585" w:rsidRPr="00E4358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008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C3B8B7B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4362E33F" w14:textId="4CDB7223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59</w:t>
            </w:r>
            <w:r w:rsidR="000F0C2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956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3B4C193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730E81" w14:textId="327487E1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3C595A" w:rsidRPr="003C595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653</w:t>
            </w:r>
          </w:p>
        </w:tc>
        <w:tc>
          <w:tcPr>
            <w:tcW w:w="50" w:type="pct"/>
            <w:vAlign w:val="bottom"/>
          </w:tcPr>
          <w:p w14:paraId="41002622" w14:textId="77777777" w:rsidR="00931F95" w:rsidRPr="00796FCC" w:rsidRDefault="00931F95" w:rsidP="00931F95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3DC3B3D4" w14:textId="0CE5EECB" w:rsidR="00931F95" w:rsidRPr="00796FCC" w:rsidRDefault="00C22FE8" w:rsidP="00B615DC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0F0C2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094</w:t>
            </w:r>
          </w:p>
        </w:tc>
      </w:tr>
      <w:tr w:rsidR="008D25D9" w:rsidRPr="00796FCC" w14:paraId="615B43FE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1F976064" w14:textId="77777777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0D59931B" w14:textId="77777777" w:rsidR="00931F95" w:rsidRPr="00796FCC" w:rsidRDefault="00931F95" w:rsidP="00931F95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14:paraId="406D1DD1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51DBECE" w14:textId="77777777" w:rsidR="00931F95" w:rsidRPr="00796FCC" w:rsidRDefault="00931F95" w:rsidP="00931F95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14:paraId="512DC38B" w14:textId="77777777" w:rsidR="00931F95" w:rsidRPr="00796FCC" w:rsidRDefault="00931F95" w:rsidP="00931F95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vAlign w:val="bottom"/>
          </w:tcPr>
          <w:p w14:paraId="63B39C1D" w14:textId="77777777" w:rsidR="00931F95" w:rsidRPr="00796FCC" w:rsidRDefault="00931F95" w:rsidP="00931F95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0" w:type="pct"/>
            <w:vAlign w:val="bottom"/>
          </w:tcPr>
          <w:p w14:paraId="7C78DE98" w14:textId="77777777" w:rsidR="00931F95" w:rsidRPr="00796FCC" w:rsidRDefault="00931F95" w:rsidP="00931F95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4007A29" w14:textId="77777777" w:rsidR="00931F95" w:rsidRPr="00796FCC" w:rsidRDefault="00931F95" w:rsidP="000F0C28">
            <w:pPr>
              <w:tabs>
                <w:tab w:val="decimal" w:pos="900"/>
                <w:tab w:val="decimal" w:pos="952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8D25D9" w:rsidRPr="00796FCC" w14:paraId="00C297A8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054C63F5" w14:textId="5EFE4879" w:rsidR="00931F95" w:rsidRPr="00B56C47" w:rsidRDefault="00931F95" w:rsidP="00931F95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796FCC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EA36B12" w14:textId="0A0A1B9C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2</w:t>
            </w:r>
            <w:r w:rsidR="00EE191D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133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E4F6CCD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80DD775" w14:textId="3E8C7BAD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20</w:t>
            </w:r>
            <w:r w:rsidR="000F0C2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070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60F54F6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653B1058" w14:textId="58676FDB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903EF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603</w:t>
            </w:r>
          </w:p>
        </w:tc>
        <w:tc>
          <w:tcPr>
            <w:tcW w:w="50" w:type="pct"/>
            <w:vAlign w:val="bottom"/>
          </w:tcPr>
          <w:p w14:paraId="25EEFBE7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C429107" w14:textId="51D7118E" w:rsidR="00931F95" w:rsidRPr="00796FCC" w:rsidRDefault="00C22FE8" w:rsidP="000F0C28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19</w:t>
            </w:r>
            <w:r w:rsidR="000F0C2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554</w:t>
            </w:r>
          </w:p>
        </w:tc>
      </w:tr>
      <w:tr w:rsidR="008D25D9" w:rsidRPr="00796FCC" w14:paraId="0D94A4E3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061D4749" w14:textId="77777777" w:rsidR="00931F95" w:rsidRPr="00796FCC" w:rsidRDefault="00931F95" w:rsidP="00931F95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5AEAB8EB" w:rsidR="00931F95" w:rsidRPr="00796FCC" w:rsidRDefault="00EE191D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10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631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7B3A632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3E628DD3" w:rsidR="00931F95" w:rsidRPr="00796FCC" w:rsidRDefault="00853A32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10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494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1388236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33DC2CEC" w:rsidR="00931F95" w:rsidRPr="00796FCC" w:rsidRDefault="00903EFA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7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874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0A2E09CA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380C6F8A" w:rsidR="00931F95" w:rsidRPr="00796FCC" w:rsidRDefault="00B53B26" w:rsidP="000F0C28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8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300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8D25D9" w:rsidRPr="00796FCC" w14:paraId="4392208A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4440C0E7" w14:textId="77777777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030FD1C7" w:rsidR="00931F95" w:rsidRPr="00796FCC" w:rsidRDefault="00EE191D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8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498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AE2938A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4F4627E4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9</w:t>
            </w:r>
            <w:r w:rsidR="00B53B26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576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0B30A4AD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38C933E9" w:rsidR="00931F95" w:rsidRPr="00796FCC" w:rsidRDefault="00903EFA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eastAsia="Cordia New" w:hAnsiTheme="majorBidi" w:cstheme="majorBidi"/>
                <w:lang w:val="en-US"/>
              </w:rPr>
              <w:t>271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4370B6F4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182BA35F" w:rsidR="00931F95" w:rsidRPr="00796FCC" w:rsidRDefault="00C22FE8" w:rsidP="000F0C28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11</w:t>
            </w:r>
            <w:r w:rsidR="000F0C2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254</w:t>
            </w:r>
          </w:p>
        </w:tc>
      </w:tr>
      <w:tr w:rsidR="008D25D9" w:rsidRPr="00796FCC" w14:paraId="0CED0224" w14:textId="77777777" w:rsidTr="008D25D9">
        <w:trPr>
          <w:trHeight w:val="388"/>
        </w:trPr>
        <w:tc>
          <w:tcPr>
            <w:tcW w:w="2321" w:type="pct"/>
            <w:shd w:val="clear" w:color="auto" w:fill="auto"/>
            <w:vAlign w:val="bottom"/>
          </w:tcPr>
          <w:p w14:paraId="57F72AE5" w14:textId="58843C0E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C22FE8" w:rsidRPr="00C22FE8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30</w:t>
            </w:r>
            <w:r w:rsidR="007C0568">
              <w:rPr>
                <w:rFonts w:asciiTheme="majorBidi" w:eastAsia="Cordia New" w:hAnsiTheme="majorBidi" w:cstheme="majorBidi"/>
                <w:b/>
                <w:bCs/>
                <w:lang w:val="en-US"/>
              </w:rPr>
              <w:t xml:space="preserve"> </w:t>
            </w:r>
            <w:r w:rsidR="007C0568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716D6317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65</w:t>
            </w:r>
            <w:r w:rsidR="00A9519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510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BE6E61D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1AC3417D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69</w:t>
            </w:r>
            <w:r w:rsidR="000F0C2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532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851EF60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5DA9DEAF" w:rsidR="00931F95" w:rsidRPr="00796FCC" w:rsidRDefault="00C22FE8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31</w:t>
            </w:r>
            <w:r w:rsidR="00903EF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382</w:t>
            </w:r>
          </w:p>
        </w:tc>
        <w:tc>
          <w:tcPr>
            <w:tcW w:w="50" w:type="pct"/>
            <w:vAlign w:val="bottom"/>
          </w:tcPr>
          <w:p w14:paraId="03F68597" w14:textId="77777777" w:rsidR="00931F95" w:rsidRPr="00796FCC" w:rsidRDefault="00931F95" w:rsidP="00931F95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5D31A8FA" w:rsidR="00931F95" w:rsidRPr="00796FCC" w:rsidRDefault="00C22FE8" w:rsidP="000F0C28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C22FE8">
              <w:rPr>
                <w:rFonts w:asciiTheme="majorBidi" w:eastAsia="Cordia New" w:hAnsiTheme="majorBidi" w:cstheme="majorBidi"/>
                <w:lang w:val="en-US"/>
              </w:rPr>
              <w:t>36</w:t>
            </w:r>
            <w:r w:rsidR="000F0C2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C22FE8">
              <w:rPr>
                <w:rFonts w:asciiTheme="majorBidi" w:eastAsia="Cordia New" w:hAnsiTheme="majorBidi" w:cstheme="majorBidi"/>
                <w:lang w:val="en-US"/>
              </w:rPr>
              <w:t>348</w:t>
            </w:r>
          </w:p>
        </w:tc>
      </w:tr>
    </w:tbl>
    <w:p w14:paraId="1726D272" w14:textId="22B3AD29" w:rsidR="008E6F7D" w:rsidRPr="00796FCC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="00F1613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C71EDD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BE30BB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357F716" w14:textId="77777777" w:rsidR="00867C89" w:rsidRDefault="00867C89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F9E9A35" w14:textId="3A4487D8" w:rsidR="00C67E0B" w:rsidRPr="00662BB2" w:rsidRDefault="00C22FE8" w:rsidP="00C22FE8">
      <w:pPr>
        <w:tabs>
          <w:tab w:val="left" w:pos="1260"/>
        </w:tabs>
        <w:ind w:left="1253" w:hanging="706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4E2567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ณ วันที่ </w:t>
      </w:r>
      <w:r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มิถุนายน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และวันที่ </w:t>
      </w:r>
      <w:r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บริษัทและบริษัทย่อยมีวงเงินกู้ยืมชนิดไม่มีหลักประกัน ดังต่อไปนี้</w:t>
      </w:r>
    </w:p>
    <w:p w14:paraId="428EA8B6" w14:textId="77777777" w:rsidR="00C67E0B" w:rsidRPr="00796FCC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796FCC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796FCC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796FCC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796FCC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796FCC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26" w:rsidRPr="00796FCC" w14:paraId="0B7AE516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ED95AB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37A1A0B" w14:textId="18596AB3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7E45B943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3E1320E" w14:textId="17607AA9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014A208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3CE7B91" w14:textId="6D9358AF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736716B5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4DF0976" w14:textId="736A5B20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13426" w:rsidRPr="00796FCC" w14:paraId="6383647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5C43CFB7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0847679" w14:textId="128006A7" w:rsidR="00013426" w:rsidRPr="00796FCC" w:rsidRDefault="00C22FE8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1" w:type="dxa"/>
            <w:shd w:val="clear" w:color="auto" w:fill="auto"/>
          </w:tcPr>
          <w:p w14:paraId="64C1D560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B23A068" w14:textId="170ABCF8" w:rsidR="00013426" w:rsidRPr="00796FCC" w:rsidRDefault="00C22FE8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  <w:shd w:val="clear" w:color="auto" w:fill="auto"/>
          </w:tcPr>
          <w:p w14:paraId="20CDC280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0AB60C6" w14:textId="2C8C6919" w:rsidR="00013426" w:rsidRPr="00796FCC" w:rsidRDefault="00C22FE8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  <w:shd w:val="clear" w:color="auto" w:fill="auto"/>
          </w:tcPr>
          <w:p w14:paraId="19AC4F3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267CF2B" w14:textId="60AD825D" w:rsidR="00013426" w:rsidRPr="00796FCC" w:rsidRDefault="00C22FE8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13426" w:rsidRPr="00796FCC" w14:paraId="61B682E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3D864AF4" w:rsidR="00013426" w:rsidRPr="00796FCC" w:rsidRDefault="00C22FE8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2FA2154E" w:rsidR="00013426" w:rsidRPr="00796FCC" w:rsidRDefault="00C22FE8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7BFA8FAE" w:rsidR="00013426" w:rsidRPr="00796FCC" w:rsidRDefault="00C22FE8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52097159" w:rsidR="00013426" w:rsidRPr="00796FCC" w:rsidRDefault="00C22FE8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013426" w:rsidRPr="00796FCC" w14:paraId="21B5131C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1BBB88" w14:textId="1C6C5C7D" w:rsidR="00013426" w:rsidRPr="00796FCC" w:rsidRDefault="00013426" w:rsidP="00013426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60F61929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C30220B" w14:textId="77777777" w:rsidR="00013426" w:rsidRPr="00796FCC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D96EC45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61F2D899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C6C5500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305BEAA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2E70352F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62BB2" w:rsidRPr="00796FCC" w14:paraId="7FF58A6E" w14:textId="77777777" w:rsidTr="008C59D5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56262CE4" w:rsidR="00662BB2" w:rsidRPr="00796FCC" w:rsidRDefault="00662BB2" w:rsidP="00662BB2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4E4DA" w14:textId="465485F3" w:rsidR="00662BB2" w:rsidRPr="00C85102" w:rsidRDefault="00C22FE8" w:rsidP="0032645B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A26948" w:rsidRPr="00C8510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118</w:t>
            </w:r>
            <w:r w:rsidR="00A26948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4CC592E" w14:textId="77777777" w:rsidR="00662BB2" w:rsidRPr="00C85102" w:rsidRDefault="00662BB2" w:rsidP="0032645B">
            <w:pPr>
              <w:tabs>
                <w:tab w:val="decimal" w:pos="1026"/>
              </w:tabs>
              <w:snapToGrid w:val="0"/>
              <w:spacing w:line="320" w:lineRule="exact"/>
              <w:ind w:right="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63FAE" w14:textId="24911D99" w:rsidR="00662BB2" w:rsidRPr="00C85102" w:rsidRDefault="00C22FE8" w:rsidP="0032645B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62BB2" w:rsidRPr="00C8510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118</w:t>
            </w:r>
            <w:r w:rsidR="00662BB2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F45EDB8" w14:textId="77777777" w:rsidR="00662BB2" w:rsidRPr="00C85102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DA12F" w14:textId="4F3F4CC7" w:rsidR="00662BB2" w:rsidRPr="00C85102" w:rsidRDefault="00C22FE8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A26948" w:rsidRPr="00C8510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022</w:t>
            </w:r>
            <w:r w:rsidR="00A26948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3DDD4CC9" w14:textId="77777777" w:rsidR="00662BB2" w:rsidRPr="00C85102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78426" w14:textId="7A55CA93" w:rsidR="00662BB2" w:rsidRPr="00C85102" w:rsidRDefault="00C22FE8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62BB2" w:rsidRPr="00C8510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022</w:t>
            </w:r>
            <w:r w:rsidR="00662BB2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30</w:t>
            </w:r>
          </w:p>
        </w:tc>
      </w:tr>
    </w:tbl>
    <w:p w14:paraId="5BE708C8" w14:textId="60D48BC9" w:rsidR="00D2690D" w:rsidRPr="00796FCC" w:rsidRDefault="00C67E0B" w:rsidP="00C22FE8">
      <w:pPr>
        <w:spacing w:before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กำหนดอัตราดอกเบี้ยต่อปีเท่ากับอัตราดอกเบี้ย</w:t>
      </w:r>
      <w:r w:rsidR="0096238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="00D55C85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4948C6A2" w14:textId="6AD81460" w:rsidR="00BE1FBA" w:rsidRPr="00796FCC" w:rsidRDefault="00C22FE8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41DF7254" w:rsidR="00BE1FBA" w:rsidRPr="00796FCC" w:rsidRDefault="00C22FE8" w:rsidP="00B73182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C22FE8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C22FE8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B42500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br/>
        <w:t>มีดังนี้</w:t>
      </w:r>
    </w:p>
    <w:p w14:paraId="79EEBFDF" w14:textId="45819155" w:rsidR="00BE1FBA" w:rsidRPr="00796FC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FB44C0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796FC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796FC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796FC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B44C0" w:rsidRPr="00796FCC" w14:paraId="2EFB39B6" w14:textId="77777777" w:rsidTr="00D228CE">
        <w:tc>
          <w:tcPr>
            <w:tcW w:w="4329" w:type="dxa"/>
            <w:shd w:val="clear" w:color="auto" w:fill="auto"/>
          </w:tcPr>
          <w:p w14:paraId="4084437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D1D2A30" w14:textId="3F62DB25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52E833E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1AFA4F" w14:textId="285813E0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3016BAF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88D0140" w14:textId="3F7ECB6C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475C4A5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05EA52" w14:textId="6699CBFA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B44C0" w:rsidRPr="00796FCC" w14:paraId="4B8EC4D9" w14:textId="77777777" w:rsidTr="00D228CE">
        <w:tc>
          <w:tcPr>
            <w:tcW w:w="4329" w:type="dxa"/>
            <w:shd w:val="clear" w:color="auto" w:fill="auto"/>
          </w:tcPr>
          <w:p w14:paraId="4D0E7EB3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01F787C" w14:textId="686C4A7A" w:rsidR="00FB44C0" w:rsidRPr="00796FCC" w:rsidRDefault="00C22FE8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1" w:type="dxa"/>
            <w:shd w:val="clear" w:color="auto" w:fill="auto"/>
          </w:tcPr>
          <w:p w14:paraId="125E16A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E96A8FB" w14:textId="3E40DA96" w:rsidR="00FB44C0" w:rsidRPr="00796FCC" w:rsidRDefault="00C22FE8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</w:tcPr>
          <w:p w14:paraId="34DD6925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D17809E" w14:textId="1E0A93A1" w:rsidR="00FB44C0" w:rsidRPr="00796FCC" w:rsidRDefault="00C22FE8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9ADEE82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A3EB83" w14:textId="0408E141" w:rsidR="00FB44C0" w:rsidRPr="00796FCC" w:rsidRDefault="00C22FE8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B44C0" w:rsidRPr="00796FC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788F9B59" w:rsidR="00FB44C0" w:rsidRPr="00796FCC" w:rsidRDefault="00C22FE8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79D64558" w:rsidR="00FB44C0" w:rsidRPr="00796FCC" w:rsidRDefault="00C22FE8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2CFA294C" w:rsidR="00FB44C0" w:rsidRPr="00796FCC" w:rsidRDefault="00C22FE8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2DA4728F" w:rsidR="00FB44C0" w:rsidRPr="00796FCC" w:rsidRDefault="00C22FE8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B44C0" w:rsidRPr="00796FCC" w14:paraId="7DDD0881" w14:textId="77777777" w:rsidTr="00111D76">
        <w:tc>
          <w:tcPr>
            <w:tcW w:w="4329" w:type="dxa"/>
            <w:shd w:val="clear" w:color="auto" w:fill="auto"/>
          </w:tcPr>
          <w:p w14:paraId="64943055" w14:textId="39C76008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222558E9" w:rsidR="00FB44C0" w:rsidRPr="00796FCC" w:rsidRDefault="00C22FE8" w:rsidP="00E5132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306</w:t>
            </w:r>
            <w:r w:rsidR="007E5D6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486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4D07494B" w:rsidR="00FB44C0" w:rsidRPr="00796FCC" w:rsidRDefault="00C22FE8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558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709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5C47427D" w:rsidR="00FB44C0" w:rsidRPr="00796FCC" w:rsidRDefault="00C22FE8" w:rsidP="00621911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441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7BE80519" w:rsidR="00FB44C0" w:rsidRPr="00796FCC" w:rsidRDefault="00C22FE8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645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338</w:t>
            </w:r>
          </w:p>
        </w:tc>
      </w:tr>
      <w:tr w:rsidR="00FB44C0" w:rsidRPr="00796FCC" w14:paraId="495EC108" w14:textId="77777777" w:rsidTr="00111D76">
        <w:tc>
          <w:tcPr>
            <w:tcW w:w="4329" w:type="dxa"/>
            <w:shd w:val="clear" w:color="auto" w:fill="auto"/>
          </w:tcPr>
          <w:p w14:paraId="239C47B5" w14:textId="6CC7B64C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="00C20A4E" w:rsidRPr="00796FCC">
              <w:rPr>
                <w:rFonts w:ascii="Angsana New" w:hAnsi="Angsana New" w:cs="Angsana New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3D77B48F" w14:textId="55CB6E6E" w:rsidR="00FB44C0" w:rsidRPr="00796FCC" w:rsidRDefault="00C22FE8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83</w:t>
            </w:r>
            <w:r w:rsidR="007E5D6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080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B8D9B9D" w14:textId="45046E15" w:rsidR="00FB44C0" w:rsidRPr="00796FCC" w:rsidRDefault="00C22FE8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120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324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3C0EDFB" w14:textId="6D7233E0" w:rsidR="00FB44C0" w:rsidRPr="00796FCC" w:rsidRDefault="00C22FE8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56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6D04D2" w14:textId="5C2203C5" w:rsidR="00FB44C0" w:rsidRPr="00796FCC" w:rsidRDefault="00C22FE8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286</w:t>
            </w:r>
          </w:p>
        </w:tc>
      </w:tr>
      <w:tr w:rsidR="00A72B40" w:rsidRPr="00796FCC" w14:paraId="0AD14E02" w14:textId="77777777" w:rsidTr="00111D76">
        <w:tc>
          <w:tcPr>
            <w:tcW w:w="4329" w:type="dxa"/>
            <w:shd w:val="clear" w:color="auto" w:fill="auto"/>
          </w:tcPr>
          <w:p w14:paraId="1ED327BF" w14:textId="2F1B34ED" w:rsidR="00A72B40" w:rsidRPr="00796FCC" w:rsidRDefault="00A72B40" w:rsidP="00A72B40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5A899AA" w14:textId="2985B6A6" w:rsidR="00A72B40" w:rsidRPr="00796FCC" w:rsidRDefault="007E5D6E" w:rsidP="00A72B40">
            <w:pPr>
              <w:tabs>
                <w:tab w:val="decimal" w:pos="992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444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1BC8FA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54F9FDD4" w14:textId="767A4370" w:rsidR="00A72B40" w:rsidRPr="00796FCC" w:rsidRDefault="00A72B40" w:rsidP="00A72B4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594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58B9425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6BF1906" w14:textId="25A230F6" w:rsidR="00A72B40" w:rsidRPr="00796FCC" w:rsidRDefault="00A72B40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FBCE5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E6E5C22" w14:textId="7427AFAD" w:rsidR="00A72B40" w:rsidRPr="00796FCC" w:rsidRDefault="00A72B40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72B40" w:rsidRPr="00796FC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5C112CB4" w:rsidR="00A72B40" w:rsidRPr="00796FCC" w:rsidRDefault="00A72B40" w:rsidP="00A72B40">
            <w:pPr>
              <w:ind w:left="729" w:hanging="72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44AD3164" w:rsidR="00A72B40" w:rsidRPr="00796FCC" w:rsidRDefault="00C22FE8" w:rsidP="00A72B4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381</w:t>
            </w:r>
            <w:r w:rsidR="007E5D6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122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4FE1A2B6" w:rsidR="00A72B40" w:rsidRPr="00796FCC" w:rsidRDefault="00C22FE8" w:rsidP="00A72B4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670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1B87F67E" w:rsidR="00A72B40" w:rsidRPr="00796FCC" w:rsidRDefault="00C22FE8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497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401CBCF4" w:rsidR="00A72B40" w:rsidRPr="00796FCC" w:rsidRDefault="00C22FE8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737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527</w:t>
            </w:r>
          </w:p>
        </w:tc>
      </w:tr>
      <w:tr w:rsidR="00A72B40" w:rsidRPr="00796FC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1AA5DE32" w:rsidR="00A72B40" w:rsidRPr="00796FCC" w:rsidRDefault="00A72B40" w:rsidP="00A72B40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412936AB" w:rsidR="00A72B40" w:rsidRPr="00796FCC" w:rsidRDefault="00C22FE8" w:rsidP="00A72B4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7E5D6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0F04A26A" w:rsidR="00A72B40" w:rsidRPr="00796FCC" w:rsidRDefault="00C22FE8" w:rsidP="00A72B4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084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62317979" w:rsidR="00A72B40" w:rsidRPr="00796FCC" w:rsidRDefault="00C22FE8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6A419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74BED512" w:rsidR="00A72B40" w:rsidRPr="00796FCC" w:rsidRDefault="00C22FE8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595</w:t>
            </w:r>
          </w:p>
        </w:tc>
      </w:tr>
      <w:tr w:rsidR="00A72B40" w:rsidRPr="00796FC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8850E65" w:rsidR="00A72B40" w:rsidRPr="00796FCC" w:rsidRDefault="00A72B40" w:rsidP="00A72B4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796FCC">
              <w:rPr>
                <w:rFonts w:ascii="Angsana New" w:hAnsi="Angsana New" w:cs="Angsana New" w:hint="cs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600F0569" w:rsidR="00A72B40" w:rsidRPr="00796FCC" w:rsidRDefault="00C22FE8" w:rsidP="00A72B4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62F71562" w:rsidR="00A72B40" w:rsidRPr="00796FCC" w:rsidRDefault="00C22FE8" w:rsidP="00A72B4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540B3865" w:rsidR="00A72B40" w:rsidRPr="00796FCC" w:rsidRDefault="00C22FE8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A72B40" w:rsidRPr="00796FCC" w:rsidRDefault="00A72B40" w:rsidP="00A72B4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5841F131" w:rsidR="00A72B40" w:rsidRPr="00796FCC" w:rsidRDefault="00C22FE8" w:rsidP="00A72B4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090307" w:rsidRPr="00796FCC" w14:paraId="4B91019D" w14:textId="77777777" w:rsidTr="00887C7F">
        <w:tc>
          <w:tcPr>
            <w:tcW w:w="4329" w:type="dxa"/>
            <w:shd w:val="clear" w:color="auto" w:fill="auto"/>
          </w:tcPr>
          <w:p w14:paraId="1BDEAABF" w14:textId="7E1DFF5A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491F81" w14:textId="2011020D" w:rsidR="00090307" w:rsidRPr="00796FCC" w:rsidRDefault="00090307" w:rsidP="00090307">
            <w:pPr>
              <w:tabs>
                <w:tab w:val="decimal" w:pos="1018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4A6198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8ED3DF" w14:textId="59886C0A" w:rsidR="00090307" w:rsidRPr="00796FCC" w:rsidRDefault="00090307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A62C8B6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ABAB885" w14:textId="283616B3" w:rsidR="00090307" w:rsidRPr="00796FCC" w:rsidRDefault="00090307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5AE51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43D37C2" w14:textId="4525ABB8" w:rsidR="00090307" w:rsidRPr="00796FCC" w:rsidRDefault="00090307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090307" w:rsidRPr="00796FCC" w14:paraId="3AF40DAD" w14:textId="77777777" w:rsidTr="00887C7F">
        <w:tc>
          <w:tcPr>
            <w:tcW w:w="4329" w:type="dxa"/>
            <w:shd w:val="clear" w:color="auto" w:fill="auto"/>
          </w:tcPr>
          <w:p w14:paraId="62535FA6" w14:textId="4BF28310" w:rsidR="00090307" w:rsidRPr="00796FCC" w:rsidRDefault="00090307" w:rsidP="00090307">
            <w:pPr>
              <w:ind w:left="729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796FCC">
              <w:rPr>
                <w:rFonts w:ascii="Angsana New" w:hAnsi="Angsana New" w:cs="Angsana New"/>
                <w:cs/>
              </w:rPr>
              <w:t>รวมลูกหนี้</w:t>
            </w:r>
            <w:r w:rsidRPr="00796FCC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43BD" w14:textId="44ED5F5E" w:rsidR="00090307" w:rsidRPr="00796FCC" w:rsidRDefault="00C22FE8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186</w:t>
            </w:r>
          </w:p>
        </w:tc>
        <w:tc>
          <w:tcPr>
            <w:tcW w:w="81" w:type="dxa"/>
            <w:shd w:val="clear" w:color="auto" w:fill="auto"/>
          </w:tcPr>
          <w:p w14:paraId="33F87ABC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9464D" w14:textId="3CBB2DA2" w:rsidR="00090307" w:rsidRPr="00796FCC" w:rsidRDefault="00C22FE8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472</w:t>
            </w:r>
          </w:p>
        </w:tc>
        <w:tc>
          <w:tcPr>
            <w:tcW w:w="72" w:type="dxa"/>
            <w:shd w:val="clear" w:color="auto" w:fill="auto"/>
          </w:tcPr>
          <w:p w14:paraId="535AE72A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2560" w14:textId="6A544AFA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333</w:t>
            </w:r>
          </w:p>
        </w:tc>
        <w:tc>
          <w:tcPr>
            <w:tcW w:w="90" w:type="dxa"/>
            <w:shd w:val="clear" w:color="auto" w:fill="auto"/>
          </w:tcPr>
          <w:p w14:paraId="339DBC07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1E73" w14:textId="5D6AD839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983</w:t>
            </w:r>
          </w:p>
        </w:tc>
      </w:tr>
      <w:tr w:rsidR="00090307" w:rsidRPr="00796FCC" w14:paraId="4B289EF7" w14:textId="77777777" w:rsidTr="00887C7F">
        <w:tc>
          <w:tcPr>
            <w:tcW w:w="4329" w:type="dxa"/>
            <w:shd w:val="clear" w:color="auto" w:fill="auto"/>
          </w:tcPr>
          <w:p w14:paraId="2BF08ADE" w14:textId="77777777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60C3194" w14:textId="622AF88F" w:rsidR="00090307" w:rsidRPr="00796FCC" w:rsidRDefault="00C22FE8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25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273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69627C7" w14:textId="02BB85C8" w:rsidR="00090307" w:rsidRPr="00796FCC" w:rsidRDefault="00C22FE8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10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966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D5FD552" w14:textId="483BA8E2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23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3A85B7" w14:textId="7FEF7E8D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10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332</w:t>
            </w:r>
          </w:p>
        </w:tc>
      </w:tr>
      <w:tr w:rsidR="00090307" w:rsidRPr="00796FC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4F7EA72E" w:rsidR="00090307" w:rsidRPr="00796FCC" w:rsidRDefault="00C22FE8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10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27D2E90D" w:rsidR="00090307" w:rsidRPr="00796FCC" w:rsidRDefault="00C22FE8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684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648034EB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10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703537D7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684</w:t>
            </w:r>
          </w:p>
        </w:tc>
      </w:tr>
      <w:tr w:rsidR="00090307" w:rsidRPr="00796FC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2A610BF2" w:rsidR="00090307" w:rsidRPr="00796FCC" w:rsidRDefault="00C22FE8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451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22E557BD" w:rsidR="00090307" w:rsidRPr="00796FCC" w:rsidRDefault="00C22FE8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259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7014F622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35765059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259</w:t>
            </w:r>
          </w:p>
        </w:tc>
      </w:tr>
      <w:tr w:rsidR="00090307" w:rsidRPr="00796FCC" w14:paraId="68AFC26B" w14:textId="77777777" w:rsidTr="000C511C">
        <w:tc>
          <w:tcPr>
            <w:tcW w:w="4329" w:type="dxa"/>
            <w:shd w:val="clear" w:color="auto" w:fill="auto"/>
          </w:tcPr>
          <w:p w14:paraId="373CF2FA" w14:textId="77777777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84231BE" w14:textId="4BF7B83D" w:rsidR="00090307" w:rsidRPr="00796FCC" w:rsidRDefault="00C22FE8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300</w:t>
            </w:r>
          </w:p>
        </w:tc>
        <w:tc>
          <w:tcPr>
            <w:tcW w:w="81" w:type="dxa"/>
            <w:shd w:val="clear" w:color="auto" w:fill="auto"/>
          </w:tcPr>
          <w:p w14:paraId="5E7B2674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57F2794" w14:textId="043835BB" w:rsidR="00090307" w:rsidRPr="00796FCC" w:rsidRDefault="00C22FE8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111</w:t>
            </w:r>
          </w:p>
        </w:tc>
        <w:tc>
          <w:tcPr>
            <w:tcW w:w="72" w:type="dxa"/>
            <w:shd w:val="clear" w:color="auto" w:fill="auto"/>
          </w:tcPr>
          <w:p w14:paraId="6A1E20C5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DC14C3" w14:textId="0726A364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36154599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91BC05E" w14:textId="1C818079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111</w:t>
            </w:r>
          </w:p>
        </w:tc>
      </w:tr>
      <w:tr w:rsidR="00090307" w:rsidRPr="00796FCC" w14:paraId="630212C6" w14:textId="77777777" w:rsidTr="00D228CE">
        <w:tc>
          <w:tcPr>
            <w:tcW w:w="4329" w:type="dxa"/>
            <w:shd w:val="clear" w:color="auto" w:fill="auto"/>
          </w:tcPr>
          <w:p w14:paraId="6C83C082" w14:textId="26381682" w:rsidR="00090307" w:rsidRPr="00047D66" w:rsidRDefault="00090307" w:rsidP="00090307">
            <w:pPr>
              <w:ind w:left="540" w:hanging="441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61486A">
              <w:rPr>
                <w:rFonts w:ascii="Angsana New" w:hAnsi="Angsana New" w:cs="Angsana New" w:hint="cs"/>
                <w:cs/>
                <w:lang w:val="en-US"/>
              </w:rPr>
              <w:t>ลูกหนี้กรมสรรพากร</w:t>
            </w:r>
          </w:p>
        </w:tc>
        <w:tc>
          <w:tcPr>
            <w:tcW w:w="1017" w:type="dxa"/>
            <w:shd w:val="clear" w:color="auto" w:fill="auto"/>
          </w:tcPr>
          <w:p w14:paraId="157D26AD" w14:textId="66EE6126" w:rsidR="00090307" w:rsidRPr="00796FCC" w:rsidRDefault="00C22FE8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26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537</w:t>
            </w:r>
          </w:p>
        </w:tc>
        <w:tc>
          <w:tcPr>
            <w:tcW w:w="81" w:type="dxa"/>
            <w:shd w:val="clear" w:color="auto" w:fill="auto"/>
          </w:tcPr>
          <w:p w14:paraId="7D41809A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4EF9845" w14:textId="6372C3C3" w:rsidR="00090307" w:rsidRDefault="00C22FE8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17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223</w:t>
            </w:r>
          </w:p>
        </w:tc>
        <w:tc>
          <w:tcPr>
            <w:tcW w:w="72" w:type="dxa"/>
            <w:shd w:val="clear" w:color="auto" w:fill="auto"/>
          </w:tcPr>
          <w:p w14:paraId="06B16084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5DD06C70" w14:textId="20433240" w:rsidR="00090307" w:rsidRPr="00796FCC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24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996</w:t>
            </w:r>
          </w:p>
        </w:tc>
        <w:tc>
          <w:tcPr>
            <w:tcW w:w="90" w:type="dxa"/>
            <w:shd w:val="clear" w:color="auto" w:fill="auto"/>
          </w:tcPr>
          <w:p w14:paraId="1FDCDF47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76E716B" w14:textId="0591F9DA" w:rsidR="00090307" w:rsidRDefault="00C22FE8" w:rsidP="0009030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17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222</w:t>
            </w:r>
          </w:p>
        </w:tc>
      </w:tr>
      <w:tr w:rsidR="00090307" w:rsidRPr="00796FC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336AEB24" w:rsidR="00090307" w:rsidRPr="00796FCC" w:rsidRDefault="00090307" w:rsidP="00090307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013D117D" w:rsidR="00090307" w:rsidRPr="00796FCC" w:rsidRDefault="00C22FE8" w:rsidP="00090307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447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4B73CD25" w:rsidR="00090307" w:rsidRPr="00796FCC" w:rsidRDefault="00C22FE8" w:rsidP="0009030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710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154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54CF621A" w:rsidR="00090307" w:rsidRPr="00796FCC" w:rsidRDefault="00C22FE8" w:rsidP="0009030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560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090307" w:rsidRPr="00796FCC" w:rsidRDefault="00090307" w:rsidP="0009030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1AF1A9A0" w:rsidR="00090307" w:rsidRPr="00796FCC" w:rsidRDefault="00C22FE8" w:rsidP="0009030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777</w:t>
            </w:r>
            <w:r w:rsidR="0009030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118</w:t>
            </w:r>
          </w:p>
        </w:tc>
      </w:tr>
    </w:tbl>
    <w:p w14:paraId="034C5854" w14:textId="77777777" w:rsidR="00C22FE8" w:rsidRDefault="00C22FE8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C1DB046" w14:textId="16395AFC" w:rsidR="00BE1FBA" w:rsidRPr="00796FCC" w:rsidRDefault="00BE1FBA" w:rsidP="00662A3F">
      <w:pPr>
        <w:spacing w:before="240"/>
        <w:ind w:firstLine="1260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ลูกหนี้การค้าแยกตามอายุหนี้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</w:t>
      </w:r>
      <w:r w:rsidRPr="00796FC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0F68FE92" w:rsidR="00BE1FBA" w:rsidRPr="00796FCC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77963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796FCC" w14:paraId="6C280E73" w14:textId="77777777" w:rsidTr="00C17790">
        <w:tc>
          <w:tcPr>
            <w:tcW w:w="4140" w:type="dxa"/>
            <w:shd w:val="clear" w:color="auto" w:fill="auto"/>
          </w:tcPr>
          <w:p w14:paraId="7764B79D" w14:textId="77777777" w:rsidR="00BE1FBA" w:rsidRPr="00796FC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796FC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77963" w:rsidRPr="00796FCC" w14:paraId="245E8073" w14:textId="77777777" w:rsidTr="00C17790">
        <w:tc>
          <w:tcPr>
            <w:tcW w:w="4140" w:type="dxa"/>
            <w:shd w:val="clear" w:color="auto" w:fill="auto"/>
          </w:tcPr>
          <w:p w14:paraId="171C1850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DD7E1F" w14:textId="169F2B29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B3C228E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6A3BC" w14:textId="22B37487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2C450C5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5B5794" w14:textId="0CA94A04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3BA396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F5B4E" w14:textId="39D60881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B77963" w:rsidRPr="00796FCC" w14:paraId="3D5EF8A7" w14:textId="77777777" w:rsidTr="00C17790">
        <w:tc>
          <w:tcPr>
            <w:tcW w:w="4140" w:type="dxa"/>
            <w:shd w:val="clear" w:color="auto" w:fill="auto"/>
          </w:tcPr>
          <w:p w14:paraId="79A8ECA8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8BEC14" w14:textId="1C853AB6" w:rsidR="00B77963" w:rsidRPr="00796FCC" w:rsidRDefault="00C22FE8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2ECAFA0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1A90B2" w14:textId="6F5EC8A1" w:rsidR="00B77963" w:rsidRPr="00796FCC" w:rsidRDefault="00C22FE8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F2DFB5D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1124FC" w14:textId="19832D93" w:rsidR="00B77963" w:rsidRPr="00796FCC" w:rsidRDefault="00C22FE8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6C49751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EDA1A4" w14:textId="11859194" w:rsidR="00B77963" w:rsidRPr="00796FCC" w:rsidRDefault="00C22FE8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77963" w:rsidRPr="00796FCC" w14:paraId="27A34E94" w14:textId="77777777" w:rsidTr="00C17790">
        <w:tc>
          <w:tcPr>
            <w:tcW w:w="4140" w:type="dxa"/>
            <w:shd w:val="clear" w:color="auto" w:fill="auto"/>
          </w:tcPr>
          <w:p w14:paraId="57BF4371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6C106B22" w:rsidR="00B77963" w:rsidRPr="00796FCC" w:rsidRDefault="00C22FE8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58E6B14E" w:rsidR="00B77963" w:rsidRPr="00796FCC" w:rsidRDefault="00C22FE8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68F7A4A5" w:rsidR="00B77963" w:rsidRPr="00796FCC" w:rsidRDefault="00C22FE8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484CBCB8" w:rsidR="00B77963" w:rsidRPr="00796FCC" w:rsidRDefault="00C22FE8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B77963" w:rsidRPr="00796FCC" w14:paraId="49B4435D" w14:textId="77777777" w:rsidTr="00C17790">
        <w:tc>
          <w:tcPr>
            <w:tcW w:w="4140" w:type="dxa"/>
            <w:shd w:val="clear" w:color="auto" w:fill="auto"/>
          </w:tcPr>
          <w:p w14:paraId="3F0A391D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2890F986" w:rsidR="00B77963" w:rsidRPr="00796FCC" w:rsidRDefault="00C22FE8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317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227BC62C" w:rsidR="00B77963" w:rsidRPr="00796FCC" w:rsidRDefault="00C22FE8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607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1C0146F7" w:rsidR="00B77963" w:rsidRPr="00796FCC" w:rsidRDefault="00C22FE8" w:rsidP="000C251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402</w:t>
            </w:r>
            <w:r w:rsidR="006A419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002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2622AB50" w:rsidR="00B77963" w:rsidRPr="00796FCC" w:rsidRDefault="00C22FE8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650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997</w:t>
            </w:r>
          </w:p>
        </w:tc>
      </w:tr>
      <w:tr w:rsidR="00B77963" w:rsidRPr="00796FCC" w14:paraId="5ABAD9F1" w14:textId="77777777" w:rsidTr="00C17790">
        <w:tc>
          <w:tcPr>
            <w:tcW w:w="4140" w:type="dxa"/>
            <w:shd w:val="clear" w:color="auto" w:fill="auto"/>
          </w:tcPr>
          <w:p w14:paraId="238915D6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77963" w:rsidRPr="00796FCC" w:rsidRDefault="00B77963" w:rsidP="00773F52">
            <w:pPr>
              <w:tabs>
                <w:tab w:val="decimal" w:pos="1080"/>
              </w:tabs>
              <w:spacing w:line="340" w:lineRule="exact"/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77963" w:rsidRPr="00796FCC" w:rsidRDefault="00B77963" w:rsidP="00B77963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77963" w:rsidRPr="00796FCC" w14:paraId="10EE8ACF" w14:textId="77777777" w:rsidTr="00C17790">
        <w:tc>
          <w:tcPr>
            <w:tcW w:w="4140" w:type="dxa"/>
            <w:shd w:val="clear" w:color="auto" w:fill="auto"/>
          </w:tcPr>
          <w:p w14:paraId="4D47DEBF" w14:textId="0B753E27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ภายใน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3E5CD407" w:rsidR="00B77963" w:rsidRPr="00796FCC" w:rsidRDefault="00C22FE8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54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789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275FA98E" w:rsidR="00B77963" w:rsidRPr="00796FCC" w:rsidRDefault="00C22FE8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61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270DA37F" w:rsidR="00B77963" w:rsidRPr="00796FCC" w:rsidRDefault="00C22FE8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88</w:t>
            </w:r>
            <w:r w:rsidR="00FB606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759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523DFB69" w:rsidR="00B77963" w:rsidRPr="00796FCC" w:rsidRDefault="00C22FE8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86</w:t>
            </w:r>
            <w:r w:rsidR="000004B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530</w:t>
            </w:r>
          </w:p>
        </w:tc>
      </w:tr>
      <w:tr w:rsidR="00B77963" w:rsidRPr="00796FCC" w14:paraId="236CD924" w14:textId="77777777" w:rsidTr="00C17790">
        <w:tc>
          <w:tcPr>
            <w:tcW w:w="4140" w:type="dxa"/>
            <w:shd w:val="clear" w:color="auto" w:fill="auto"/>
          </w:tcPr>
          <w:p w14:paraId="2A4FE970" w14:textId="1DECBFBD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5032609C" w:rsidR="00B77963" w:rsidRPr="00796FCC" w:rsidRDefault="00C22FE8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21CE5431" w:rsidR="00B77963" w:rsidRPr="00796FCC" w:rsidRDefault="00C22FE8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307464BA" w:rsidR="00B77963" w:rsidRPr="00796FCC" w:rsidRDefault="00C22FE8" w:rsidP="004D56E2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</w:t>
            </w:r>
            <w:r w:rsidR="00FB606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22ECA9F8" w:rsidR="00B77963" w:rsidRPr="00796FCC" w:rsidRDefault="000004BE" w:rsidP="000004BE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77963" w:rsidRPr="00796FCC" w14:paraId="4D664192" w14:textId="77777777" w:rsidTr="00C17790">
        <w:tc>
          <w:tcPr>
            <w:tcW w:w="4140" w:type="dxa"/>
            <w:shd w:val="clear" w:color="auto" w:fill="auto"/>
          </w:tcPr>
          <w:p w14:paraId="21D30096" w14:textId="202E9862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19EC2423" w:rsidR="00B77963" w:rsidRPr="00796FCC" w:rsidRDefault="00C22FE8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08198D6E" w:rsidR="00B77963" w:rsidRPr="00796FCC" w:rsidRDefault="00C22FE8" w:rsidP="0075771B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089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67A22682" w:rsidR="00B77963" w:rsidRPr="00796FCC" w:rsidRDefault="00FB606B" w:rsidP="00FB606B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C596D" w14:textId="4C8D69FE" w:rsidR="00B77963" w:rsidRPr="00796FCC" w:rsidRDefault="00B77963" w:rsidP="00FB606B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6C414BE5" w:rsidR="00B77963" w:rsidRPr="00796FCC" w:rsidRDefault="000004BE" w:rsidP="00B77963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77963" w:rsidRPr="00796FCC" w14:paraId="1CAFF9B5" w14:textId="77777777" w:rsidTr="00C17790">
        <w:tc>
          <w:tcPr>
            <w:tcW w:w="4140" w:type="dxa"/>
            <w:shd w:val="clear" w:color="auto" w:fill="auto"/>
          </w:tcPr>
          <w:p w14:paraId="3ECA2EDC" w14:textId="17D60864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47DB8" w14:textId="344DB435" w:rsidR="00B77963" w:rsidRPr="00796FCC" w:rsidRDefault="00C22FE8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2907E6D8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FAEA2" w14:textId="15E5713D" w:rsidR="00B77963" w:rsidRPr="00796FCC" w:rsidRDefault="00C22FE8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534B3F3D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C5DE75" w14:textId="419289CE" w:rsidR="00B77963" w:rsidRPr="00796FCC" w:rsidRDefault="00C22FE8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29F3D31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52598" w14:textId="5B45D39A" w:rsidR="00B77963" w:rsidRPr="00796FCC" w:rsidRDefault="00C22FE8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97</w:t>
            </w:r>
          </w:p>
        </w:tc>
      </w:tr>
      <w:tr w:rsidR="00B77963" w:rsidRPr="00796FCC" w14:paraId="2C373585" w14:textId="77777777" w:rsidTr="00C17790">
        <w:tc>
          <w:tcPr>
            <w:tcW w:w="4140" w:type="dxa"/>
            <w:shd w:val="clear" w:color="auto" w:fill="auto"/>
          </w:tcPr>
          <w:p w14:paraId="172206E3" w14:textId="77777777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6EEBDE" w14:textId="728F1734" w:rsidR="00B77963" w:rsidRPr="00796FCC" w:rsidRDefault="00C22FE8" w:rsidP="00773F52">
            <w:pPr>
              <w:tabs>
                <w:tab w:val="decimal" w:pos="901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389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2D5B4D0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A629C2" w14:textId="442E99D5" w:rsidR="00B77963" w:rsidRPr="00796FCC" w:rsidRDefault="00C22FE8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679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5B9CBDC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28A3DA" w14:textId="357B2F84" w:rsidR="00B77963" w:rsidRPr="00796FCC" w:rsidRDefault="00C22FE8" w:rsidP="00DB486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497</w:t>
            </w:r>
            <w:r w:rsidR="006A419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5D22BD0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B9D543" w14:textId="774A8FBC" w:rsidR="00B77963" w:rsidRPr="00796FCC" w:rsidRDefault="00C22FE8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737</w:t>
            </w:r>
            <w:r w:rsidR="000004B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624</w:t>
            </w:r>
          </w:p>
        </w:tc>
      </w:tr>
      <w:tr w:rsidR="001D3E0C" w:rsidRPr="00796FCC" w14:paraId="39985203" w14:textId="77777777" w:rsidTr="00C17790">
        <w:tc>
          <w:tcPr>
            <w:tcW w:w="4140" w:type="dxa"/>
            <w:shd w:val="clear" w:color="auto" w:fill="auto"/>
          </w:tcPr>
          <w:p w14:paraId="42D8D942" w14:textId="572260D7" w:rsidR="001D3E0C" w:rsidRPr="00796FCC" w:rsidRDefault="001D3E0C" w:rsidP="001D3E0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  <w:shd w:val="clear" w:color="auto" w:fill="auto"/>
          </w:tcPr>
          <w:p w14:paraId="14138F72" w14:textId="1DCCDF52" w:rsidR="001D3E0C" w:rsidRPr="00796FCC" w:rsidRDefault="00460561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444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2D36B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582E4" w14:textId="4F9892EF" w:rsidR="001D3E0C" w:rsidRPr="00796FCC" w:rsidRDefault="0075771B" w:rsidP="001D3E0C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594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B488F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BB66BA" w14:textId="45657246" w:rsidR="001D3E0C" w:rsidRPr="00796FCC" w:rsidRDefault="006A4195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6099B3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67B5" w14:textId="5B51AE75" w:rsidR="001D3E0C" w:rsidRPr="00796FCC" w:rsidRDefault="000004BE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D3E0C" w:rsidRPr="00796FCC" w14:paraId="3700AF9C" w14:textId="77777777" w:rsidTr="00C17790">
        <w:tc>
          <w:tcPr>
            <w:tcW w:w="4140" w:type="dxa"/>
            <w:shd w:val="clear" w:color="auto" w:fill="auto"/>
          </w:tcPr>
          <w:p w14:paraId="036DAC28" w14:textId="77777777" w:rsidR="001D3E0C" w:rsidRPr="00796FCC" w:rsidRDefault="001D3E0C" w:rsidP="001D3E0C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67D21B5C" w:rsidR="001D3E0C" w:rsidRPr="00796FCC" w:rsidRDefault="00C22FE8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381</w:t>
            </w:r>
            <w:r w:rsidR="0046056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4E074E72" w:rsidR="001D3E0C" w:rsidRPr="00796FCC" w:rsidRDefault="00C22FE8" w:rsidP="001D3E0C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670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4163990B" w:rsidR="001D3E0C" w:rsidRPr="00796FCC" w:rsidRDefault="00C22FE8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497</w:t>
            </w:r>
            <w:r w:rsidR="006A419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6CDAA1DA" w:rsidR="001D3E0C" w:rsidRPr="00796FCC" w:rsidRDefault="00C22FE8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737</w:t>
            </w:r>
            <w:r w:rsidR="00D9069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527</w:t>
            </w:r>
          </w:p>
        </w:tc>
      </w:tr>
    </w:tbl>
    <w:p w14:paraId="568FA73E" w14:textId="5189A9ED" w:rsidR="0003412C" w:rsidRDefault="00C22FE8" w:rsidP="00DE63D2">
      <w:pPr>
        <w:spacing w:before="120"/>
        <w:ind w:left="1267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C22FE8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C22FE8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A64A0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2212E4F5" w:rsidR="00347E47" w:rsidRPr="00796FCC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 w:rsidRPr="00796FCC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 w:rsidRPr="00796FC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796FC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C22FE8" w:rsidRPr="00C22FE8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796FC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22FE8" w:rsidRPr="00C22FE8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96133" w:rsidRPr="00796FCC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396133" w:rsidRPr="00796FC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6D2A6841" w14:textId="77777777" w:rsidR="0015478A" w:rsidRDefault="0015478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021BA7EE" w14:textId="2F8A6730" w:rsidR="00BE1FBA" w:rsidRPr="00796FCC" w:rsidRDefault="00C22FE8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C22FE8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6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3262DD68" w:rsidR="00FD1F46" w:rsidRPr="00796FC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มีดังนี้</w:t>
      </w:r>
    </w:p>
    <w:p w14:paraId="52EE03BE" w14:textId="0FC29C53" w:rsidR="00FD1F46" w:rsidRPr="00796FCC" w:rsidRDefault="00FD1F46" w:rsidP="006032B2">
      <w:pPr>
        <w:ind w:left="7747" w:right="-28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</w:t>
      </w:r>
      <w:r w:rsidR="004256F8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Pr="00796FCC">
        <w:rPr>
          <w:rFonts w:ascii="Angsana New" w:hAnsi="Angsana New" w:cs="Angsana New"/>
          <w:b/>
          <w:bCs/>
          <w:cs/>
          <w:lang w:val="en-US"/>
        </w:rPr>
        <w:t>:</w:t>
      </w:r>
      <w:r w:rsidR="004256F8" w:rsidRPr="00796FCC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="00ED386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796FC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796FC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ED386A" w:rsidRPr="00796FCC" w14:paraId="3E31AE93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0E12B6B2" w14:textId="77777777" w:rsidR="00ED386A" w:rsidRPr="00796FCC" w:rsidRDefault="00ED386A" w:rsidP="00ED386A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EF784CE" w14:textId="20113A8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78AED13D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659DFB7B" w14:textId="765ED680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C5944B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4ED6EFB1" w14:textId="3086BA3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6B62940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5594ED2" w14:textId="00A65DBA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E8319C" w:rsidRPr="00796FCC" w14:paraId="36A5DA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3F574D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0517FD" w14:textId="21740606" w:rsidR="00E8319C" w:rsidRPr="00796FCC" w:rsidRDefault="00C22FE8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087617D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357E0952" w14:textId="5ED6D5B6" w:rsidR="00E8319C" w:rsidRPr="00796FCC" w:rsidRDefault="00C22FE8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3863AF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15502B1" w14:textId="6EED5364" w:rsidR="00E8319C" w:rsidRPr="00796FCC" w:rsidRDefault="00C22FE8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6555438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30B6171" w14:textId="55C9FBBE" w:rsidR="00E8319C" w:rsidRPr="00796FCC" w:rsidRDefault="00C22FE8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8319C" w:rsidRPr="00796FC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18774595" w:rsidR="00E8319C" w:rsidRPr="00796FCC" w:rsidRDefault="00C22FE8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55025D0D" w:rsidR="00E8319C" w:rsidRPr="00796FCC" w:rsidRDefault="00C22FE8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6BC7FE16" w:rsidR="00E8319C" w:rsidRPr="00796FCC" w:rsidRDefault="00C22FE8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00D5F7EE" w:rsidR="00E8319C" w:rsidRPr="00796FCC" w:rsidRDefault="00C22FE8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E8319C" w:rsidRPr="00796FCC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E44C665" w14:textId="46715C81" w:rsidR="00E8319C" w:rsidRPr="00796FCC" w:rsidRDefault="00E8319C" w:rsidP="00E8319C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เงินให้กู้ยืมระยะสั้น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  <w:r w:rsidR="00D0207F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224" w:type="dxa"/>
            <w:shd w:val="clear" w:color="auto" w:fill="auto"/>
          </w:tcPr>
          <w:p w14:paraId="1F7BCE96" w14:textId="0646105F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BB10550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125D071" w14:textId="01F099B9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2BA34A0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C81B318" w14:textId="6E2AFB1E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6C0844F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2A0B219" w14:textId="432499BF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72B40" w:rsidRPr="00796FCC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C2D5736" w14:textId="50853CED" w:rsidR="00A72B40" w:rsidRPr="00796FCC" w:rsidRDefault="00A72B40" w:rsidP="00A72B40">
            <w:pPr>
              <w:ind w:left="61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277686B" w14:textId="12439CDB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70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9ED9463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A624053" w14:textId="61592AB8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4AB05B" w14:textId="77777777" w:rsidR="00A72B40" w:rsidRPr="00796FCC" w:rsidRDefault="00A72B40" w:rsidP="00A72B40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A5C64CF" w14:textId="1679EC5B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70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5941331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CB12F44" w14:textId="19BA7FF4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A72B40" w:rsidRPr="00796FCC" w14:paraId="205E9B63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325317B" w14:textId="2B76A601" w:rsidR="00A72B40" w:rsidRPr="00796FCC" w:rsidRDefault="00A72B40" w:rsidP="00A72B40">
            <w:pPr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E7F082" w14:textId="14816814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102873D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90B0B19" w14:textId="7F556092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5930D" w14:textId="77777777" w:rsidR="00A72B40" w:rsidRPr="00796FCC" w:rsidRDefault="00A72B40" w:rsidP="00A72B40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732D1" w14:textId="4746AB4E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9C52E47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D3608" w14:textId="4CB9B19A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A72B40" w:rsidRPr="00796FCC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4CAF53EC" w14:textId="77777777" w:rsidR="00A72B40" w:rsidRPr="00796FCC" w:rsidRDefault="00A72B40" w:rsidP="00A72B40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5C52" w14:textId="70C115BF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75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669C2F4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8EC93" w14:textId="031F91DF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488663" w14:textId="77777777" w:rsidR="00A72B40" w:rsidRPr="00796FCC" w:rsidRDefault="00A72B40" w:rsidP="00A72B40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86CA4" w14:textId="66D9C875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75</w:t>
            </w:r>
            <w:r w:rsidR="00A72B4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E4C9FE7" w14:textId="77777777" w:rsidR="00A72B40" w:rsidRPr="00796FCC" w:rsidRDefault="00A72B40" w:rsidP="00A72B40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2FF7" w14:textId="45FED701" w:rsidR="00A72B40" w:rsidRPr="00796FCC" w:rsidRDefault="00C22FE8" w:rsidP="00A72B40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120</w:t>
            </w:r>
            <w:r w:rsidR="00A72B40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7B870978" w14:textId="21089A31" w:rsidR="005D7F4C" w:rsidRPr="005D7F4C" w:rsidRDefault="005D7F4C" w:rsidP="005D7F4C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5D7F4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</w:t>
      </w:r>
      <w:r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วันที่</w:t>
      </w:r>
      <w:r w:rsidRPr="005D7F4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5D7F4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5D7F4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</w:t>
      </w:r>
      <w:r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เป็นเงินให้กู้ยืมในรูปสัญญาให้กู้ยืมครบกำหนดชำระวันที่ </w:t>
      </w:r>
      <w:r w:rsidR="00C22FE8" w:rsidRPr="00C22FE8">
        <w:rPr>
          <w:rFonts w:ascii="Angsana New" w:hAnsi="Angsana New" w:cs="Angsana New" w:hint="cs"/>
          <w:spacing w:val="-4"/>
          <w:sz w:val="32"/>
          <w:szCs w:val="32"/>
          <w:lang w:val="en-US"/>
        </w:rPr>
        <w:t>3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มีนาคม </w:t>
      </w:r>
      <w:r w:rsidR="00C22FE8" w:rsidRPr="00C22FE8">
        <w:rPr>
          <w:rFonts w:ascii="Angsana New" w:hAnsi="Angsana New" w:cs="Angsana New" w:hint="cs"/>
          <w:spacing w:val="-4"/>
          <w:sz w:val="32"/>
          <w:szCs w:val="32"/>
          <w:lang w:val="en-US"/>
        </w:rPr>
        <w:t>256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  <w:r w:rsidRPr="005D7F4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C22FE8" w:rsidRPr="00C22FE8">
        <w:rPr>
          <w:rFonts w:ascii="Angsana New" w:hAnsi="Angsana New" w:cs="Angsana New" w:hint="cs"/>
          <w:spacing w:val="-4"/>
          <w:sz w:val="32"/>
          <w:szCs w:val="32"/>
          <w:lang w:val="en-US"/>
        </w:rPr>
        <w:t>4</w:t>
      </w:r>
      <w:r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.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</w:t>
      </w:r>
      <w:r w:rsidRPr="005D7F4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ต่อปี และไม่มีหลักประกัน</w:t>
      </w:r>
    </w:p>
    <w:p w14:paraId="49468A4C" w14:textId="1C4AE93A" w:rsidR="001F2A11" w:rsidRPr="00B03485" w:rsidRDefault="001F2A11" w:rsidP="006D5A3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>/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มีมติอนุมัติให้ต่ออายุวงเงิน</w:t>
      </w:r>
      <w:r w:rsidR="0038684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ให้กู้ยืมแก่</w:t>
      </w:r>
      <w:r w:rsidR="004B20C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เอ เทค เท็กซ์ไทล์ จำกัด ซึ่งเป็นบริษัทที่เกี่ยวข้องกันเป็นจำนวนเงิน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75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เดือน และครบกำหนดชำระคืนในวันที่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 xml:space="preserve"> ม</w:t>
      </w:r>
      <w:r w:rsidR="006C7DF7">
        <w:rPr>
          <w:rFonts w:ascii="Angsana New" w:hAnsi="Angsana New" w:cs="Angsana New" w:hint="cs"/>
          <w:sz w:val="32"/>
          <w:szCs w:val="32"/>
          <w:cs/>
          <w:lang w:val="en-US"/>
        </w:rPr>
        <w:t>ีนาคม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2569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</w:t>
      </w:r>
      <w:r w:rsidR="003F203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</w:t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ที่เกี่ยวข้องกันตามสัดส่วนการถือ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หุ้น</w:t>
      </w:r>
    </w:p>
    <w:p w14:paraId="323D70D6" w14:textId="7D6970F0" w:rsidR="00137BCD" w:rsidRPr="00F62D62" w:rsidRDefault="00137BCD" w:rsidP="00C84B96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Pr="00F62D6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เป็นเงินให้กู้ยืมในรูปสัญญาให้กู้ยืมครบกำหนดชำระวันที่ </w:t>
      </w:r>
      <w:r w:rsidR="00C22FE8" w:rsidRPr="00C22FE8">
        <w:rPr>
          <w:rFonts w:ascii="Angsana New" w:hAnsi="Angsana New" w:cs="Angsana New" w:hint="cs"/>
          <w:spacing w:val="-4"/>
          <w:sz w:val="32"/>
          <w:szCs w:val="32"/>
          <w:lang w:val="en-US"/>
        </w:rPr>
        <w:t>3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มีนาคม </w:t>
      </w:r>
      <w:r w:rsidR="00C22FE8" w:rsidRPr="00C22FE8">
        <w:rPr>
          <w:rFonts w:ascii="Angsana New" w:hAnsi="Angsana New" w:cs="Angsana New" w:hint="cs"/>
          <w:spacing w:val="-4"/>
          <w:sz w:val="32"/>
          <w:szCs w:val="32"/>
          <w:lang w:val="en-US"/>
        </w:rPr>
        <w:t>256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9</w:t>
      </w:r>
      <w:r w:rsidRPr="00F62D6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C22FE8" w:rsidRPr="00C22FE8">
        <w:rPr>
          <w:rFonts w:ascii="Angsana New" w:hAnsi="Angsana New" w:cs="Angsana New" w:hint="cs"/>
          <w:spacing w:val="-4"/>
          <w:sz w:val="32"/>
          <w:szCs w:val="32"/>
          <w:lang w:val="en-US"/>
        </w:rPr>
        <w:t>4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.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</w:t>
      </w:r>
      <w:r w:rsidRPr="00F62D6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ต่อปี และไม่มีหลักประกัน</w:t>
      </w:r>
    </w:p>
    <w:p w14:paraId="0A27BCF6" w14:textId="072ED8A4" w:rsidR="00CE14FF" w:rsidRPr="003916D8" w:rsidRDefault="00E61F5B" w:rsidP="003916D8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6A43D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Pr="006A43D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F2A11" w:rsidRPr="006A43D3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="001F2A11" w:rsidRPr="006A43D3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="001F2A11" w:rsidRPr="006A43D3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="001F2A11" w:rsidRPr="006A43D3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ตั๋วสัญญาใช้เงินประเภทเมื่อทวงถาม โดยมีอัตราดอกเบี้ยร้อยละ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="0076520E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35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ต่อ</w:t>
      </w:r>
      <w:r w:rsidR="00376272" w:rsidRPr="006A43D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ปี</w:t>
      </w:r>
      <w:r w:rsidR="001F2A11" w:rsidRPr="006A43D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และ</w:t>
      </w:r>
      <w:r w:rsidR="00427B75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ไม่มีหลักประกัน</w:t>
      </w:r>
      <w:r w:rsidR="003916D8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นอกจากนี้ ในระหว่างงวดหกเดือนสิ้นสุดวันที่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มิถุนายน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บริษัทได้รับชำระคืนเงินให้กู้ยืมระยะสั้นจากบริษัทอื่นเป็นจำนวน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45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CE14FF" w:rsidRPr="00BB70A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</w:p>
    <w:p w14:paraId="00E8082D" w14:textId="77777777" w:rsidR="00671463" w:rsidRDefault="0067146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3F2D7DC0" w14:textId="080CBB29" w:rsidR="00BE1FBA" w:rsidRPr="00796FCC" w:rsidRDefault="00C22FE8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22FE8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7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619CCB2B" w:rsidR="00BE1FBA" w:rsidRPr="00796FC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249E4969" w:rsidR="00BE1FBA" w:rsidRPr="00796FC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D1DD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796FC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796FC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796FC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D1DDA" w:rsidRPr="00796FCC" w14:paraId="4C7372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17387B9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2A9AAC" w14:textId="1E8526AB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7CA9DA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A8CE337" w14:textId="2ED19B65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9F598B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F04EE5" w14:textId="0A3D4154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570F5353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FC7079" w14:textId="43FF101F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D1DDA" w:rsidRPr="00796FCC" w14:paraId="7BE6892B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09381B58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87DC09B" w14:textId="44404057" w:rsidR="003D1DDA" w:rsidRPr="00796FCC" w:rsidRDefault="00C22FE8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1B52D8A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44DFFB7" w14:textId="1065640A" w:rsidR="003D1DDA" w:rsidRPr="00796FCC" w:rsidRDefault="00C22FE8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57FE26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DBDDC81" w14:textId="60D3937F" w:rsidR="003D1DDA" w:rsidRPr="00796FCC" w:rsidRDefault="00C22FE8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77C145DC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CA1F2A5" w14:textId="1CBD77DA" w:rsidR="003D1DDA" w:rsidRPr="00796FCC" w:rsidRDefault="00C22FE8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1DDA" w:rsidRPr="00796FCC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2E112AEE" w:rsidR="003D1DDA" w:rsidRPr="00796FCC" w:rsidRDefault="00C22FE8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19ECE24E" w:rsidR="003D1DDA" w:rsidRPr="00796FCC" w:rsidRDefault="00C22FE8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5BA15718" w:rsidR="003D1DDA" w:rsidRPr="00796FCC" w:rsidRDefault="00C22FE8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6D048C92" w:rsidR="003D1DDA" w:rsidRPr="00796FCC" w:rsidRDefault="00C22FE8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877841" w:rsidRPr="00796FC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59DBAE04" w:rsidR="00877841" w:rsidRPr="00796FCC" w:rsidRDefault="00C22FE8" w:rsidP="004A613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667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208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7E06E804" w:rsidR="00877841" w:rsidRPr="00796FCC" w:rsidRDefault="00C22FE8" w:rsidP="004A613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608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710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29D71FF2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661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177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6DBE54B5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600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031</w:t>
            </w:r>
          </w:p>
        </w:tc>
      </w:tr>
      <w:tr w:rsidR="00877841" w:rsidRPr="00796FC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30F43281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4D627ECC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172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520336B1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1938B2BB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172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6060D947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067</w:t>
            </w:r>
          </w:p>
        </w:tc>
      </w:tr>
      <w:tr w:rsidR="00877841" w:rsidRPr="00796FC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1F8FCA0C" w:rsidR="00877841" w:rsidRPr="00796FCC" w:rsidRDefault="00C22FE8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121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923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06A5528C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111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745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40159517" w:rsidR="00877841" w:rsidRPr="00796FCC" w:rsidRDefault="00C22FE8" w:rsidP="009E55D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83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789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463DC8B5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79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184</w:t>
            </w:r>
          </w:p>
        </w:tc>
      </w:tr>
      <w:tr w:rsidR="00877841" w:rsidRPr="00796FC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0B3B28D8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231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771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64324DFD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212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635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1DE71B80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152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626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7FF14E82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160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327</w:t>
            </w:r>
          </w:p>
        </w:tc>
      </w:tr>
      <w:tr w:rsidR="00877841" w:rsidRPr="00796FC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1C16A9B5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25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203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5BF50733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649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4523966E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25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203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011C2292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649</w:t>
            </w:r>
          </w:p>
        </w:tc>
      </w:tr>
      <w:tr w:rsidR="00877841" w:rsidRPr="00796FC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7F7856C6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053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277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0AA1921E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949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806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0222C9A6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929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967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65DB68C5" w:rsidR="00877841" w:rsidRPr="00796FCC" w:rsidRDefault="00C22FE8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856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258</w:t>
            </w:r>
          </w:p>
        </w:tc>
      </w:tr>
      <w:tr w:rsidR="00D462B2" w:rsidRPr="00796FC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D462B2" w:rsidRPr="00796FCC" w:rsidRDefault="00D462B2" w:rsidP="00D462B2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796FCC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522BA0FE" w:rsidR="00D462B2" w:rsidRPr="00796FCC" w:rsidRDefault="008F34B5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638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137E9F0F" w:rsidR="00D462B2" w:rsidRPr="00796FCC" w:rsidRDefault="00192230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116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27788C02" w:rsidR="00D462B2" w:rsidRPr="00796FCC" w:rsidRDefault="008F34B5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638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D462B2" w:rsidRPr="00796FCC" w:rsidRDefault="00D462B2" w:rsidP="00D462B2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5D096D6E" w:rsidR="00D462B2" w:rsidRPr="00796FCC" w:rsidRDefault="002503CA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116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462B2" w:rsidRPr="00796FC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16AFB57E" w:rsidR="00D462B2" w:rsidRPr="00796FCC" w:rsidRDefault="00D462B2" w:rsidP="00D462B2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5F327880" w:rsidR="00D462B2" w:rsidRPr="00796FCC" w:rsidRDefault="00C22FE8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051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306E5F91" w:rsidR="00D462B2" w:rsidRPr="00796FCC" w:rsidRDefault="00C22FE8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947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44751DA2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75610454" w:rsidR="00D462B2" w:rsidRPr="00796FCC" w:rsidRDefault="00C22FE8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928</w:t>
            </w:r>
            <w:r w:rsidR="0021366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D462B2" w:rsidRPr="00796FCC" w:rsidRDefault="00D462B2" w:rsidP="00D462B2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732801C2" w:rsidR="00D462B2" w:rsidRPr="00796FCC" w:rsidRDefault="00C22FE8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854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142</w:t>
            </w:r>
          </w:p>
        </w:tc>
      </w:tr>
    </w:tbl>
    <w:p w14:paraId="5C60B90D" w14:textId="478A708C" w:rsidR="00A7467D" w:rsidRPr="00796FCC" w:rsidRDefault="00FE0EEB" w:rsidP="00E24806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สำหรับ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A723F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หก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มิถุนายน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796FCC" w:rsidRDefault="00A7467D" w:rsidP="00270E48">
      <w:pPr>
        <w:ind w:left="7747" w:right="-28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796FCC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796FCC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65F1699E" w:rsidR="00A7467D" w:rsidRPr="00796FCC" w:rsidRDefault="00C22FE8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120D6BB2" w:rsidR="00A7467D" w:rsidRPr="00796FCC" w:rsidRDefault="00C22FE8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01DF7608" w:rsidR="00A7467D" w:rsidRPr="00796FCC" w:rsidRDefault="00C22FE8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3C9D9D6E" w:rsidR="00A7467D" w:rsidRPr="00796FCC" w:rsidRDefault="00C22FE8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A7467D" w:rsidRPr="00796FCC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796FCC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796FCC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796FCC" w:rsidRDefault="00642F0B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796FCC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796FCC" w:rsidRDefault="008326D6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796FCC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796FCC" w:rsidRDefault="008326D6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796FCC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796FCC" w:rsidRDefault="008326D6" w:rsidP="00D06F24">
            <w:pPr>
              <w:tabs>
                <w:tab w:val="decimal" w:pos="96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796FCC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Pr="00796FCC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Pr="00796FCC" w:rsidRDefault="00EB657F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796FC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Pr="00796FCC" w:rsidRDefault="00EB657F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796FC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Pr="00796FCC" w:rsidRDefault="00EB657F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796FC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Pr="00796FCC" w:rsidRDefault="00EB657F" w:rsidP="00D06F24">
            <w:pPr>
              <w:tabs>
                <w:tab w:val="decimal" w:pos="9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B231D" w:rsidRPr="00796FCC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0B231D" w:rsidRPr="00796FCC" w:rsidRDefault="000B231D" w:rsidP="000B231D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640433B5" w:rsidR="000B231D" w:rsidRPr="00796FCC" w:rsidRDefault="00C22FE8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5F514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017</w:t>
            </w:r>
            <w:r w:rsidR="005F514F">
              <w:rPr>
                <w:rFonts w:ascii="Angsana New" w:hAnsi="Angsana New" w:cs="Angsana New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0B231D" w:rsidRPr="00796FCC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189D15D9" w:rsidR="000B231D" w:rsidRPr="00796FCC" w:rsidRDefault="00C22FE8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DC189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061</w:t>
            </w:r>
            <w:r w:rsidR="00DC189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0B231D" w:rsidRPr="00796FCC" w:rsidRDefault="000B231D" w:rsidP="000B231D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357B0ECF" w:rsidR="000B231D" w:rsidRPr="00796FCC" w:rsidRDefault="00C22FE8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B14E1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187</w:t>
            </w:r>
            <w:r w:rsidR="00B14E15">
              <w:rPr>
                <w:rFonts w:ascii="Angsana New" w:hAnsi="Angsana New" w:cs="Angsana New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84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0B231D" w:rsidRPr="00796FCC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6B13755E" w:rsidR="000B231D" w:rsidRPr="00796FCC" w:rsidRDefault="00C22FE8" w:rsidP="0035396F">
            <w:pPr>
              <w:tabs>
                <w:tab w:val="decimal" w:pos="87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DC189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222</w:t>
            </w:r>
            <w:r w:rsidR="00DC189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07</w:t>
            </w:r>
          </w:p>
        </w:tc>
      </w:tr>
      <w:tr w:rsidR="000B231D" w:rsidRPr="00796FCC" w14:paraId="043585B2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276D49A0" w:rsidR="000B231D" w:rsidRPr="00796FCC" w:rsidRDefault="000B231D" w:rsidP="000B231D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D935E4">
              <w:rPr>
                <w:rFonts w:ascii="Angsana New" w:hAnsi="Angsana New" w:cs="Angsana New" w:hint="cs"/>
                <w:cs/>
                <w:lang w:val="en-US"/>
              </w:rPr>
              <w:t>จากการลดมูลค่า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0B231D" w:rsidRPr="00796FCC" w:rsidRDefault="000B231D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0B231D" w:rsidRPr="00796FCC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0D60432B" w:rsidR="000B231D" w:rsidRPr="00796FCC" w:rsidRDefault="000B231D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0B231D" w:rsidRPr="00796FCC" w:rsidRDefault="000B231D" w:rsidP="000B231D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0B231D" w:rsidRPr="00796FCC" w:rsidRDefault="000B231D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0B231D" w:rsidRPr="00796FCC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0F530F24" w:rsidR="000B231D" w:rsidRPr="00796FCC" w:rsidRDefault="000B231D" w:rsidP="00D06F24">
            <w:pPr>
              <w:tabs>
                <w:tab w:val="decimal" w:pos="9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B231D" w:rsidRPr="00796FCC" w14:paraId="7CF251E3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2EAFB350" w:rsidR="000B231D" w:rsidRPr="00796FCC" w:rsidRDefault="00D935E4" w:rsidP="000B231D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ของ</w:t>
            </w:r>
            <w:r w:rsidR="000B231D" w:rsidRPr="00796FCC">
              <w:rPr>
                <w:rFonts w:ascii="Angsana New" w:hAnsi="Angsana New" w:cs="Angsana New" w:hint="cs"/>
                <w:cs/>
                <w:lang w:val="en-US"/>
              </w:rPr>
              <w:t>สินค้า</w:t>
            </w:r>
            <w:r>
              <w:rPr>
                <w:rFonts w:ascii="Angsana New" w:hAnsi="Angsana New" w:cs="Angsana New" w:hint="cs"/>
                <w:cs/>
                <w:lang w:val="en-US"/>
              </w:rPr>
              <w:t>คงเหลือ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430B0EE" w14:textId="443D8720" w:rsidR="000B231D" w:rsidRPr="00796FCC" w:rsidRDefault="00B14E15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lang w:val="en-US"/>
              </w:rPr>
              <w:t>48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C0C3" w14:textId="4AA06426" w:rsidR="000B231D" w:rsidRPr="00796FCC" w:rsidRDefault="00DC1895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lang w:val="en-US"/>
              </w:rPr>
              <w:t>87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0B231D" w:rsidRPr="00796FCC" w:rsidRDefault="000B231D" w:rsidP="000B231D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6F4B1" w14:textId="51A51353" w:rsidR="000B231D" w:rsidRPr="00796FCC" w:rsidRDefault="00B14E15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lang w:val="en-US"/>
              </w:rPr>
              <w:t>48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EED0" w14:textId="5CB59C9B" w:rsidR="000B231D" w:rsidRPr="00796FCC" w:rsidRDefault="00DC1895" w:rsidP="00D06F24">
            <w:pPr>
              <w:tabs>
                <w:tab w:val="decimal" w:pos="96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lang w:val="en-US"/>
              </w:rPr>
              <w:t>87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0B231D" w:rsidRPr="00796FCC" w14:paraId="176C976E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1B88060" w14:textId="600FD8C6" w:rsidR="000B231D" w:rsidRPr="00D06F24" w:rsidRDefault="00D06F24" w:rsidP="00D06F24">
            <w:pPr>
              <w:spacing w:line="340" w:lineRule="exact"/>
              <w:ind w:left="522" w:hanging="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06F2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1E134" w14:textId="472810C5" w:rsidR="000B231D" w:rsidRPr="00796FCC" w:rsidRDefault="00C22FE8" w:rsidP="00D06F24">
            <w:pPr>
              <w:tabs>
                <w:tab w:val="decimal" w:pos="90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5F514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016</w:t>
            </w:r>
            <w:r w:rsidR="005F514F">
              <w:rPr>
                <w:rFonts w:ascii="Angsana New" w:hAnsi="Angsana New" w:cs="Angsana New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64</w:t>
            </w:r>
          </w:p>
        </w:tc>
        <w:tc>
          <w:tcPr>
            <w:tcW w:w="101" w:type="dxa"/>
            <w:shd w:val="clear" w:color="auto" w:fill="auto"/>
          </w:tcPr>
          <w:p w14:paraId="04C96B53" w14:textId="514D6D88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7040D" w14:textId="7037F7B7" w:rsidR="000B231D" w:rsidRPr="00796FCC" w:rsidRDefault="00C22FE8" w:rsidP="00D06F24">
            <w:pPr>
              <w:tabs>
                <w:tab w:val="decimal" w:pos="94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DC189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060</w:t>
            </w:r>
            <w:r w:rsidR="00DC189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88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D349B3" w14:textId="77777777" w:rsidR="000B231D" w:rsidRPr="00796FCC" w:rsidRDefault="000B231D" w:rsidP="000B231D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F5635" w14:textId="2ACEE880" w:rsidR="000B231D" w:rsidRPr="00796FCC" w:rsidRDefault="00C22FE8" w:rsidP="00D06F24">
            <w:pPr>
              <w:tabs>
                <w:tab w:val="decimal" w:pos="981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B14E1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187</w:t>
            </w:r>
            <w:r w:rsidR="00B14E15">
              <w:rPr>
                <w:rFonts w:ascii="Angsana New" w:hAnsi="Angsana New" w:cs="Angsana New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36</w:t>
            </w:r>
          </w:p>
        </w:tc>
        <w:tc>
          <w:tcPr>
            <w:tcW w:w="110" w:type="dxa"/>
            <w:shd w:val="clear" w:color="auto" w:fill="auto"/>
          </w:tcPr>
          <w:p w14:paraId="7C5B0498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3726" w14:textId="57413315" w:rsidR="000B231D" w:rsidRPr="00796FCC" w:rsidRDefault="00C22FE8" w:rsidP="0035396F">
            <w:pPr>
              <w:tabs>
                <w:tab w:val="decimal" w:pos="87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DC189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221</w:t>
            </w:r>
            <w:r w:rsidR="00DC189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20</w:t>
            </w:r>
          </w:p>
        </w:tc>
      </w:tr>
    </w:tbl>
    <w:p w14:paraId="0B6BCD3B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053987E" w14:textId="2BCB953D" w:rsidR="00783640" w:rsidRPr="00796FCC" w:rsidRDefault="00C22FE8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0C55A5B1" w:rsidR="00783640" w:rsidRPr="00796FCC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796FC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5F29179F" w:rsidR="00783640" w:rsidRPr="00796FC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C7AE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7725CD" w:rsidRPr="00796FC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796FC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796FC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796FC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AE8" w:rsidRPr="00796FCC" w14:paraId="4CB2A4EE" w14:textId="77777777" w:rsidTr="006209B1">
        <w:trPr>
          <w:trHeight w:val="20"/>
        </w:trPr>
        <w:tc>
          <w:tcPr>
            <w:tcW w:w="3627" w:type="dxa"/>
          </w:tcPr>
          <w:p w14:paraId="4CF25B43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08A3E47F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128196BC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0805F6D" w14:textId="75D83005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</w:tcPr>
          <w:p w14:paraId="27D983C2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5EA074EE" w14:textId="4D63E9DD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C7AE8" w:rsidRPr="00796FCC" w14:paraId="7CE922FE" w14:textId="77777777" w:rsidTr="006209B1">
        <w:trPr>
          <w:trHeight w:val="20"/>
        </w:trPr>
        <w:tc>
          <w:tcPr>
            <w:tcW w:w="3627" w:type="dxa"/>
          </w:tcPr>
          <w:p w14:paraId="4F93DD18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695C632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6AE15C41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29D1FA0" w14:textId="65C873DC" w:rsidR="003C7AE8" w:rsidRPr="00796FCC" w:rsidRDefault="00C22F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40D31A4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DA34DB5" w14:textId="7D323618" w:rsidR="003C7AE8" w:rsidRPr="00796FCC" w:rsidRDefault="00C22F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C7AE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C7AE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C7AE8" w:rsidRPr="00796FC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4E3819C0" w:rsidR="003C7AE8" w:rsidRPr="00796FCC" w:rsidRDefault="00C22F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C22FE8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</w:p>
        </w:tc>
        <w:tc>
          <w:tcPr>
            <w:tcW w:w="245" w:type="dxa"/>
          </w:tcPr>
          <w:p w14:paraId="060EA48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78896B9D" w:rsidR="003C7AE8" w:rsidRPr="00796FCC" w:rsidRDefault="00C22F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C22FE8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</w:tr>
      <w:tr w:rsidR="003C7AE8" w:rsidRPr="00796FC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3C7AE8" w:rsidRPr="00796FCC" w:rsidRDefault="003C7AE8" w:rsidP="003C7AE8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สิทธิ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796FC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3C7AE8" w:rsidRPr="00796FCC" w:rsidRDefault="003C7AE8" w:rsidP="003C7AE8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3F82651E" w:rsidR="003C7AE8" w:rsidRPr="00796FCC" w:rsidRDefault="00C22FE8" w:rsidP="003C7AE8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26</w:t>
            </w:r>
            <w:r w:rsidR="001C050D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245" w:type="dxa"/>
          </w:tcPr>
          <w:p w14:paraId="7B2047ED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058FFE51" w:rsidR="003C7AE8" w:rsidRPr="00796FCC" w:rsidRDefault="00C22FE8" w:rsidP="003C7AE8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39</w:t>
            </w:r>
            <w:r w:rsidR="003C7AE8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100</w:t>
            </w:r>
          </w:p>
        </w:tc>
      </w:tr>
    </w:tbl>
    <w:p w14:paraId="038F3C9F" w14:textId="02F393B9" w:rsidR="00E24806" w:rsidRPr="00796FCC" w:rsidRDefault="00783640" w:rsidP="00BC3A0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Pr="00796FC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796FCC">
        <w:rPr>
          <w:rFonts w:ascii="Angsana New" w:hAnsi="Angsana New" w:cs="Angsana New"/>
          <w:sz w:val="32"/>
          <w:szCs w:val="32"/>
          <w:cs/>
        </w:rPr>
        <w:t>คืน</w:t>
      </w:r>
      <w:r w:rsidRPr="00796FC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="00826F22" w:rsidRPr="00796FCC">
        <w:rPr>
          <w:rFonts w:cs="Angsana New" w:hint="cs"/>
          <w:sz w:val="32"/>
          <w:szCs w:val="32"/>
          <w:cs/>
        </w:rPr>
        <w:t>ได้</w:t>
      </w:r>
      <w:r w:rsidRPr="00796FC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 w:rsidRPr="00796FCC">
        <w:rPr>
          <w:rFonts w:cs="Angsana New"/>
          <w:sz w:val="32"/>
          <w:szCs w:val="32"/>
          <w:cs/>
        </w:rPr>
        <w:br/>
      </w:r>
      <w:r w:rsidRPr="00796FCC">
        <w:rPr>
          <w:rFonts w:cs="Angsana New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533FA810" w:rsidR="00783640" w:rsidRPr="00796FCC" w:rsidRDefault="00C22FE8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24CC9A77" w:rsidR="00783640" w:rsidRPr="00796FCC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796FC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796FCC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2736549E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424347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8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925"/>
        <w:gridCol w:w="56"/>
        <w:gridCol w:w="1038"/>
        <w:gridCol w:w="88"/>
        <w:gridCol w:w="1037"/>
        <w:gridCol w:w="99"/>
        <w:gridCol w:w="1024"/>
        <w:gridCol w:w="13"/>
      </w:tblGrid>
      <w:tr w:rsidR="00783640" w:rsidRPr="00796FCC" w14:paraId="565F6FF5" w14:textId="77777777" w:rsidTr="00904207">
        <w:trPr>
          <w:gridAfter w:val="1"/>
          <w:wAfter w:w="13" w:type="dxa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796FC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4347" w:rsidRPr="00796FCC" w14:paraId="6A564142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604456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CE7C375" w14:textId="2C3F94FD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2423227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08AC30E" w14:textId="352A8579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69D57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2F1DDB" w14:textId="59E366C8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93C6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F90E5" w14:textId="1A3E5721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424347" w:rsidRPr="00796FCC" w14:paraId="32FF5288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D35F6B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A46D4BA" w14:textId="228C21B0" w:rsidR="00424347" w:rsidRPr="00796FCC" w:rsidRDefault="00C22FE8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A5B9BE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77950A1" w14:textId="79D994C9" w:rsidR="00424347" w:rsidRPr="00796FCC" w:rsidRDefault="00C22FE8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416E430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3CEC05" w14:textId="1BA385BF" w:rsidR="00424347" w:rsidRPr="00796FCC" w:rsidRDefault="00C22FE8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37227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9808" w14:textId="4771D319" w:rsidR="00424347" w:rsidRPr="00796FCC" w:rsidRDefault="00C22FE8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24347" w:rsidRPr="00796FCC" w14:paraId="71EAE36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59ABB68C" w:rsidR="00424347" w:rsidRPr="00796FCC" w:rsidRDefault="00C22FE8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6982AF85" w:rsidR="00424347" w:rsidRPr="00796FCC" w:rsidRDefault="00C22FE8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7732BF7E" w:rsidR="00424347" w:rsidRPr="00796FCC" w:rsidRDefault="00C22FE8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3987E78A" w:rsidR="00424347" w:rsidRPr="00796FCC" w:rsidRDefault="00C22FE8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424347" w:rsidRPr="00796FCC" w14:paraId="61A4FD66" w14:textId="77777777" w:rsidTr="00904207">
        <w:trPr>
          <w:trHeight w:val="198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424347" w:rsidRPr="00796FCC" w:rsidRDefault="00424347" w:rsidP="00424347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243AA" w:rsidRPr="00796FCC" w14:paraId="0D836C86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8243AA" w:rsidRPr="00796FCC" w:rsidRDefault="008243AA" w:rsidP="008243AA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Pr="00796FC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4966F2AF" w:rsidR="008243AA" w:rsidRPr="00796FCC" w:rsidRDefault="00C22FE8" w:rsidP="008B39B5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60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8243AA" w:rsidRPr="00796FCC" w:rsidRDefault="008243AA" w:rsidP="008243AA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618F0BFD" w:rsidR="008243AA" w:rsidRPr="00796FCC" w:rsidRDefault="00C22FE8" w:rsidP="008B39B5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C22FE8">
              <w:rPr>
                <w:rFonts w:ascii="Angsana New" w:hAnsi="Angsana New" w:cs="Angsana New"/>
                <w:lang w:val="en-US" w:eastAsia="en-US"/>
              </w:rPr>
              <w:t>45</w:t>
            </w:r>
            <w:r w:rsidR="008243AA">
              <w:rPr>
                <w:rFonts w:ascii="Angsana New" w:hAnsi="Angsana New" w:cs="Angsana New"/>
                <w:lang w:val="en-US" w:eastAsia="en-US"/>
              </w:rPr>
              <w:t>,</w:t>
            </w:r>
            <w:r w:rsidRPr="00C22FE8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78591DC0" w:rsidR="008243AA" w:rsidRPr="00796FCC" w:rsidRDefault="00C22FE8" w:rsidP="008B39B5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60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745353DC" w:rsidR="008243AA" w:rsidRPr="00796FCC" w:rsidRDefault="00C22FE8" w:rsidP="008B39B5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C22FE8">
              <w:rPr>
                <w:rFonts w:ascii="Angsana New" w:hAnsi="Angsana New" w:cs="Angsana New"/>
                <w:lang w:val="en-US" w:eastAsia="en-US"/>
              </w:rPr>
              <w:t>45</w:t>
            </w:r>
            <w:r w:rsidR="008243AA">
              <w:rPr>
                <w:rFonts w:ascii="Angsana New" w:hAnsi="Angsana New" w:cs="Angsana New"/>
                <w:lang w:val="en-US" w:eastAsia="en-US"/>
              </w:rPr>
              <w:t>,</w:t>
            </w:r>
            <w:r w:rsidRPr="00C22FE8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</w:tr>
      <w:tr w:rsidR="008243AA" w:rsidRPr="00796FCC" w14:paraId="5DF39FC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8243AA" w:rsidRPr="00796FCC" w:rsidRDefault="008243AA" w:rsidP="008243AA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65B6A11D" w:rsidR="008243AA" w:rsidRPr="00796FCC" w:rsidRDefault="00C22FE8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8243AA" w:rsidRPr="00796FCC" w:rsidRDefault="008243AA" w:rsidP="008243AA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46CF987D" w:rsidR="008243AA" w:rsidRPr="00796FCC" w:rsidRDefault="00C22FE8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C22FE8">
              <w:rPr>
                <w:rFonts w:ascii="Angsana New" w:hAnsi="Angsana New" w:cs="Angsana New"/>
                <w:lang w:val="en-US" w:eastAsia="en-US"/>
              </w:rPr>
              <w:t>1</w:t>
            </w:r>
            <w:r w:rsidR="008243AA">
              <w:rPr>
                <w:rFonts w:ascii="Angsana New" w:hAnsi="Angsana New" w:cs="Angsana New"/>
                <w:lang w:val="en-US" w:eastAsia="en-US"/>
              </w:rPr>
              <w:t>,</w:t>
            </w:r>
            <w:r w:rsidRPr="00C22FE8">
              <w:rPr>
                <w:rFonts w:ascii="Angsana New" w:hAnsi="Angsana New" w:cs="Angsana New"/>
                <w:lang w:val="en-US" w:eastAsia="en-US"/>
              </w:rPr>
              <w:t>107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51BF3CBD" w:rsidR="008243AA" w:rsidRPr="00796FCC" w:rsidRDefault="00C22FE8" w:rsidP="008243AA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68EF8CEA" w:rsidR="008243AA" w:rsidRPr="00796FCC" w:rsidRDefault="00C22FE8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107</w:t>
            </w:r>
          </w:p>
        </w:tc>
      </w:tr>
      <w:tr w:rsidR="008243AA" w:rsidRPr="00796FCC" w14:paraId="76B74974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8243AA" w:rsidRPr="00796FCC" w:rsidRDefault="008243AA" w:rsidP="008243AA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796FCC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8243AA" w:rsidRPr="00796FCC" w:rsidRDefault="008243AA" w:rsidP="008243AA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8243AA" w:rsidRPr="00796FCC" w:rsidRDefault="008243AA" w:rsidP="008243AA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8243AA" w:rsidRPr="00796FCC" w:rsidRDefault="008243AA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8243AA" w:rsidRPr="00796FCC" w:rsidRDefault="008243AA" w:rsidP="008243AA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8243AA" w:rsidRPr="00796FCC" w:rsidRDefault="008243AA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8243AA" w:rsidRPr="00796FCC" w14:paraId="24F601EF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8243AA" w:rsidRPr="00796FCC" w:rsidRDefault="008243AA" w:rsidP="008243AA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5E36D21A" w:rsidR="008243AA" w:rsidRPr="00796FCC" w:rsidRDefault="00C22FE8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123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213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3A8A5B97" w:rsidR="008243AA" w:rsidRPr="00796FCC" w:rsidRDefault="00C22FE8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C22FE8">
              <w:rPr>
                <w:rFonts w:ascii="Angsana New" w:hAnsi="Angsana New" w:cs="Angsana New"/>
                <w:lang w:val="en-US" w:eastAsia="en-US"/>
              </w:rPr>
              <w:t>196</w:t>
            </w:r>
            <w:r w:rsidR="008243AA">
              <w:rPr>
                <w:rFonts w:ascii="Angsana New" w:hAnsi="Angsana New" w:cs="Angsana New"/>
                <w:lang w:val="en-US" w:eastAsia="en-US"/>
              </w:rPr>
              <w:t>,</w:t>
            </w:r>
            <w:r w:rsidRPr="00C22FE8">
              <w:rPr>
                <w:rFonts w:ascii="Angsana New" w:hAnsi="Angsana New" w:cs="Angsana New"/>
                <w:lang w:val="en-US" w:eastAsia="en-US"/>
              </w:rPr>
              <w:t>165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3D6452E9" w:rsidR="008243AA" w:rsidRPr="00796FCC" w:rsidRDefault="00C22FE8" w:rsidP="008243AA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108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940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8243AA" w:rsidRPr="00796FCC" w:rsidRDefault="008243AA" w:rsidP="008243AA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757957E9" w:rsidR="008243AA" w:rsidRPr="00796FCC" w:rsidRDefault="00C22FE8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159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039</w:t>
            </w:r>
          </w:p>
        </w:tc>
      </w:tr>
      <w:tr w:rsidR="008243AA" w:rsidRPr="00796FCC" w14:paraId="1B38B203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8243AA" w:rsidRPr="00796FCC" w:rsidRDefault="008243AA" w:rsidP="008243AA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428D3139" w:rsidR="008243AA" w:rsidRPr="00796FCC" w:rsidRDefault="00C22FE8" w:rsidP="008243AA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183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303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8243AA" w:rsidRPr="00ED2B77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4B719C9D" w:rsidR="008243AA" w:rsidRPr="00ED2B77" w:rsidRDefault="00C22FE8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C22FE8">
              <w:rPr>
                <w:rFonts w:ascii="Angsana New" w:hAnsi="Angsana New" w:cs="Angsana New"/>
                <w:lang w:val="en-US" w:eastAsia="en-US"/>
              </w:rPr>
              <w:t>242</w:t>
            </w:r>
            <w:r w:rsidR="008243AA" w:rsidRPr="00ED2B77">
              <w:rPr>
                <w:rFonts w:ascii="Angsana New" w:hAnsi="Angsana New" w:cs="Angsana New"/>
                <w:lang w:val="en-US" w:eastAsia="en-US"/>
              </w:rPr>
              <w:t>,</w:t>
            </w:r>
            <w:r w:rsidRPr="00C22FE8">
              <w:rPr>
                <w:rFonts w:ascii="Angsana New" w:hAnsi="Angsana New" w:cs="Angsana New"/>
                <w:lang w:val="en-US" w:eastAsia="en-US"/>
              </w:rPr>
              <w:t>272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4F48303E" w:rsidR="008243AA" w:rsidRPr="00796FCC" w:rsidRDefault="00C22FE8" w:rsidP="008243AA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169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030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8243AA" w:rsidRPr="00796FCC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32A6692A" w:rsidR="008243AA" w:rsidRPr="00796FCC" w:rsidRDefault="00C22FE8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205</w:t>
            </w:r>
            <w:r w:rsidR="008243A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146</w:t>
            </w:r>
          </w:p>
        </w:tc>
      </w:tr>
    </w:tbl>
    <w:p w14:paraId="363DD355" w14:textId="77777777" w:rsidR="001F2A11" w:rsidRDefault="001F2A11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4E29049" w14:textId="082C92D9" w:rsidR="00783640" w:rsidRPr="00796FCC" w:rsidRDefault="00783640" w:rsidP="00E2480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รายละเอียดอื่นที่เกี่ยวข้องกับสินทรัพย์ทางการเงินหมุนเวียนอื่น</w:t>
      </w:r>
      <w:r w:rsidR="00232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6399B" w14:textId="6BDAD51A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796FCC">
        <w:rPr>
          <w:rFonts w:ascii="Angsana New" w:hAnsi="Angsana New" w:cs="Angsana New"/>
          <w:b/>
          <w:bCs/>
          <w:cs/>
        </w:rPr>
        <w:t xml:space="preserve"> </w:t>
      </w:r>
      <w:r w:rsidR="00FC0B3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796FC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C0B38" w:rsidRPr="00796FCC" w14:paraId="4EBC6FD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BB1CCC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CB40C" w14:textId="64E9E7B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069B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E1E69" w14:textId="11DC486A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15B2A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133CDD" w14:textId="704844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2C5A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344EB7" w14:textId="3D2751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C0B38" w:rsidRPr="00796FCC" w14:paraId="13E789A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9533C6D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1FF08" w14:textId="6358742F" w:rsidR="00FC0B38" w:rsidRPr="00796FCC" w:rsidRDefault="00C22FE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C0568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C05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1C327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8291" w14:textId="40B77AE7" w:rsidR="00FC0B38" w:rsidRPr="00796FCC" w:rsidRDefault="00C22FE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5AE86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506D8" w14:textId="518670E8" w:rsidR="00FC0B38" w:rsidRPr="00796FCC" w:rsidRDefault="00C22FE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C0568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C05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48734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39DC0" w14:textId="628DF039" w:rsidR="00FC0B38" w:rsidRPr="00796FCC" w:rsidRDefault="00C22FE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FC0B38" w:rsidRPr="00796FC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2B4EDEF7" w:rsidR="00FC0B38" w:rsidRPr="00796FCC" w:rsidRDefault="00C22FE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6085C235" w:rsidR="00FC0B38" w:rsidRPr="00796FCC" w:rsidRDefault="00C22FE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3D006AD2" w:rsidR="00FC0B38" w:rsidRPr="00796FCC" w:rsidRDefault="00C22FE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4F305931" w:rsidR="00FC0B38" w:rsidRPr="00796FCC" w:rsidRDefault="00C22FE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FC0B38" w:rsidRPr="00796FCC" w14:paraId="4A67DE54" w14:textId="77777777" w:rsidTr="009C4CED">
        <w:trPr>
          <w:trHeight w:val="68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FC0B38" w:rsidRPr="00796FCC" w:rsidRDefault="00FC0B38" w:rsidP="00FC0B38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B38" w:rsidRPr="00796FCC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FC0B38" w:rsidRPr="00796FCC" w:rsidRDefault="00FC0B38" w:rsidP="00FC0B38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1129047A" w:rsidR="00FC0B38" w:rsidRPr="00796FCC" w:rsidRDefault="00C22FE8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60</w:t>
            </w:r>
            <w:r w:rsidR="008243AA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26182089" w:rsidR="00FC0B38" w:rsidRPr="00796FCC" w:rsidRDefault="00C22FE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4B02005A" w:rsidR="00FC0B38" w:rsidRPr="00796FCC" w:rsidRDefault="00C22FE8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60</w:t>
            </w:r>
            <w:r w:rsidR="00B4671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FC0B38" w:rsidRPr="00796FCC" w:rsidRDefault="00FC0B38" w:rsidP="00FC0B38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03300FDD" w:rsidR="00FC0B38" w:rsidRPr="00796FCC" w:rsidRDefault="00C22FE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C0B38" w:rsidRPr="00796FCC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54FBA98B" w:rsidR="00FC0B38" w:rsidRPr="00796FCC" w:rsidRDefault="00C22FE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122</w:t>
            </w:r>
            <w:r w:rsidR="00B4671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680</w:t>
            </w:r>
          </w:p>
        </w:tc>
        <w:tc>
          <w:tcPr>
            <w:tcW w:w="90" w:type="dxa"/>
          </w:tcPr>
          <w:p w14:paraId="72950AD5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1E62E75F" w:rsidR="00FC0B38" w:rsidRPr="00796FCC" w:rsidRDefault="00C22FE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195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691</w:t>
            </w:r>
          </w:p>
        </w:tc>
        <w:tc>
          <w:tcPr>
            <w:tcW w:w="90" w:type="dxa"/>
          </w:tcPr>
          <w:p w14:paraId="1767A55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0276D0AE" w:rsidR="00FC0B38" w:rsidRPr="00796FCC" w:rsidRDefault="00C22FE8" w:rsidP="00FC0B38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123</w:t>
            </w:r>
            <w:r w:rsidR="00B4671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213</w:t>
            </w:r>
          </w:p>
        </w:tc>
        <w:tc>
          <w:tcPr>
            <w:tcW w:w="90" w:type="dxa"/>
          </w:tcPr>
          <w:p w14:paraId="69A02F1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3145586E" w:rsidR="00FC0B38" w:rsidRPr="00796FCC" w:rsidRDefault="00C22FE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196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165</w:t>
            </w:r>
          </w:p>
        </w:tc>
      </w:tr>
      <w:tr w:rsidR="00FC0B38" w:rsidRPr="00796FC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FC0B38" w:rsidRPr="00796FCC" w:rsidRDefault="00FC0B38" w:rsidP="00FC0B3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FC0B38" w:rsidRPr="00796FCC" w:rsidRDefault="00FC0B38" w:rsidP="00FC0B3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FC0B38" w:rsidRPr="00796FCC" w:rsidRDefault="00FC0B38" w:rsidP="00FC0B3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FC0B38" w:rsidRPr="00796FCC" w:rsidRDefault="00FC0B38" w:rsidP="00FC0B3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740BC489" w:rsidR="00783640" w:rsidRPr="00796FCC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="00711D90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796FCC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11D90" w:rsidRPr="00796FCC" w14:paraId="0FCB2D0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BD5B7E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BCE5B" w14:textId="61278C00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8743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039AC" w14:textId="44612E8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182E1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66D445" w14:textId="4675F478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A2F7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2AA365" w14:textId="7FC7625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11D90" w:rsidRPr="00796FCC" w14:paraId="383F430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3B8FB8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58B71" w14:textId="0F60BC4A" w:rsidR="00711D90" w:rsidRPr="00796FCC" w:rsidRDefault="00C22FE8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C0568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C05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342CC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6504B" w14:textId="3D243177" w:rsidR="00711D90" w:rsidRPr="00796FCC" w:rsidRDefault="00C22FE8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33253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E7544" w14:textId="49C4075C" w:rsidR="00711D90" w:rsidRPr="00796FCC" w:rsidRDefault="00C22FE8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C0568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C05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86C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F2D71" w14:textId="4649A3A8" w:rsidR="00711D90" w:rsidRPr="00796FCC" w:rsidRDefault="00C22FE8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11D90" w:rsidRPr="00796FCC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134A131F" w:rsidR="00711D90" w:rsidRPr="00796FCC" w:rsidRDefault="00C22FE8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375AA884" w:rsidR="00711D90" w:rsidRPr="00796FCC" w:rsidRDefault="00C22FE8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09A41A12" w:rsidR="00711D90" w:rsidRPr="00796FCC" w:rsidRDefault="00C22FE8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0A8BFDA3" w:rsidR="00711D90" w:rsidRPr="00796FCC" w:rsidRDefault="00C22FE8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11D90" w:rsidRPr="00796FCC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11D90" w:rsidRPr="00796FCC" w:rsidRDefault="00711D90" w:rsidP="00711D90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D90" w:rsidRPr="00796FCC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11D90" w:rsidRPr="00796FCC" w:rsidRDefault="00711D90" w:rsidP="00711D90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11D90" w:rsidRPr="00796FCC" w:rsidRDefault="00711D90" w:rsidP="00711D9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23C02CE5" w:rsidR="00711D90" w:rsidRPr="00796FCC" w:rsidRDefault="00C22FE8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60</w:t>
            </w:r>
            <w:r w:rsidR="00B4671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50686D9C" w:rsidR="00711D90" w:rsidRPr="00796FCC" w:rsidRDefault="00C22FE8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45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11D90" w:rsidRPr="00796FCC" w:rsidRDefault="00711D90" w:rsidP="00711D9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41B1F26C" w:rsidR="00711D90" w:rsidRPr="00796FCC" w:rsidRDefault="00C22FE8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60</w:t>
            </w:r>
            <w:r w:rsidR="00B4671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11D90" w:rsidRPr="00796FCC" w:rsidRDefault="00711D90" w:rsidP="00711D9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68055B9C" w:rsidR="00711D90" w:rsidRPr="00796FCC" w:rsidRDefault="00C22FE8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45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11D90" w:rsidRPr="00796FCC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711D90" w:rsidRPr="00796FCC" w:rsidRDefault="00711D90" w:rsidP="00711D90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711D90" w:rsidRPr="00796FCC" w:rsidRDefault="00711D90" w:rsidP="00711D90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711D90" w:rsidRPr="00796FCC" w:rsidRDefault="00711D90" w:rsidP="00711D90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711D90" w:rsidRPr="00796FCC" w:rsidRDefault="00711D90" w:rsidP="00711D90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711D90" w:rsidRPr="00796FCC" w:rsidRDefault="00711D90" w:rsidP="00711D90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5A12C942" w:rsidR="00711D90" w:rsidRPr="00796FCC" w:rsidRDefault="00C22FE8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108</w:t>
            </w:r>
            <w:r w:rsidR="00B4671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0" w:type="dxa"/>
          </w:tcPr>
          <w:p w14:paraId="71FD73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57ECEDE1" w:rsidR="00711D90" w:rsidRPr="00796FCC" w:rsidRDefault="00C22FE8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159</w:t>
            </w:r>
            <w:r w:rsidR="00B02749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021B8F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2B05E7C7" w:rsidR="00711D90" w:rsidRPr="00796FCC" w:rsidRDefault="00C22FE8" w:rsidP="00711D9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108</w:t>
            </w:r>
            <w:r w:rsidR="00B4671C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90" w:type="dxa"/>
          </w:tcPr>
          <w:p w14:paraId="1513765E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1D19C19B" w:rsidR="00711D90" w:rsidRPr="00796FCC" w:rsidRDefault="00C22FE8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159</w:t>
            </w:r>
            <w:r w:rsidR="00B02749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039</w:t>
            </w:r>
          </w:p>
        </w:tc>
      </w:tr>
      <w:tr w:rsidR="00711D90" w:rsidRPr="00796FC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711D90" w:rsidRPr="00796FCC" w:rsidRDefault="00711D90" w:rsidP="00711D90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711D90" w:rsidRPr="00796FCC" w:rsidRDefault="00711D90" w:rsidP="00711D90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796FCC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171C0E6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2E0AA55" w14:textId="0301CAB7" w:rsidR="007725CD" w:rsidRPr="00796FCC" w:rsidRDefault="00C22FE8" w:rsidP="00E24806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72E3C666" w:rsidR="007725CD" w:rsidRPr="00796FCC" w:rsidRDefault="007725CD" w:rsidP="00035884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AC9A107" w14:textId="774EA83D" w:rsidR="007725CD" w:rsidRPr="00796FC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F63DDF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796FC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796FC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DDF" w:rsidRPr="00796FCC" w14:paraId="453A77E6" w14:textId="77777777" w:rsidTr="00B55A1B">
        <w:trPr>
          <w:trHeight w:val="20"/>
        </w:trPr>
        <w:tc>
          <w:tcPr>
            <w:tcW w:w="3777" w:type="dxa"/>
          </w:tcPr>
          <w:p w14:paraId="52F007B3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D6439BD" w14:textId="4D8DF47A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6907EE1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7045A771" w14:textId="545884B2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B359802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1215453E" w14:textId="51759840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0E1E0F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9A40AAE" w14:textId="46A7576E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63DDF" w:rsidRPr="00796FCC" w14:paraId="0CF62532" w14:textId="77777777" w:rsidTr="00B55A1B">
        <w:trPr>
          <w:trHeight w:val="20"/>
        </w:trPr>
        <w:tc>
          <w:tcPr>
            <w:tcW w:w="3777" w:type="dxa"/>
          </w:tcPr>
          <w:p w14:paraId="097C939F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B37FB6E" w14:textId="741A79D0" w:rsidR="00F63DDF" w:rsidRPr="00796FCC" w:rsidRDefault="00C22FE8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</w:tcPr>
          <w:p w14:paraId="7DB55511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08D7087" w14:textId="0487A770" w:rsidR="00F63DDF" w:rsidRPr="00796FCC" w:rsidRDefault="00C22FE8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D22AE8E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768F4A4F" w14:textId="23D5DE3B" w:rsidR="00F63DDF" w:rsidRPr="00796FCC" w:rsidRDefault="00C22FE8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222B8E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91C47AA" w14:textId="53AB4EA1" w:rsidR="00F63DDF" w:rsidRPr="00796FCC" w:rsidRDefault="00C22FE8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63DDF" w:rsidRPr="00796FC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3DDEC03E" w:rsidR="00F63DDF" w:rsidRPr="00796FCC" w:rsidRDefault="00C22FE8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2" w:type="dxa"/>
          </w:tcPr>
          <w:p w14:paraId="2AEB96E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1D12BE37" w:rsidR="00F63DDF" w:rsidRPr="00796FCC" w:rsidRDefault="00C22FE8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300E887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037BB174" w:rsidR="00F63DDF" w:rsidRPr="00796FCC" w:rsidRDefault="00C22FE8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FEC3B0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7C853241" w:rsidR="00F63DDF" w:rsidRPr="00796FCC" w:rsidRDefault="00C22FE8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63DDF" w:rsidRPr="00796FC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F63DDF" w:rsidRPr="00796FCC" w:rsidRDefault="00F63DDF" w:rsidP="00F63DDF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F63DDF" w:rsidRPr="00796FCC" w:rsidRDefault="00F63DDF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07040FB5" w:rsidR="00F63DDF" w:rsidRPr="00796FCC" w:rsidRDefault="00C22FE8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92" w:type="dxa"/>
            <w:vAlign w:val="bottom"/>
          </w:tcPr>
          <w:p w14:paraId="1EE72D5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4EB96A08" w:rsidR="00F63DDF" w:rsidRPr="00796FCC" w:rsidRDefault="00C22FE8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3AE40FB5" w:rsidR="00F63DDF" w:rsidRPr="00796FCC" w:rsidRDefault="00C22FE8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</w:p>
        </w:tc>
        <w:tc>
          <w:tcPr>
            <w:tcW w:w="90" w:type="dxa"/>
            <w:vAlign w:val="bottom"/>
          </w:tcPr>
          <w:p w14:paraId="6AA5CCAE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193C2F9A" w:rsidR="00F63DDF" w:rsidRPr="00796FCC" w:rsidRDefault="00C22FE8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  <w:tr w:rsidR="00F63DDF" w:rsidRPr="00796FC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cs="Angsana New"/>
                <w:sz w:val="24"/>
                <w:szCs w:val="24"/>
                <w:cs/>
              </w:rPr>
              <w:br w:type="page"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F63DDF" w:rsidRPr="00796FCC" w:rsidRDefault="00F63DDF" w:rsidP="00F63DD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F63DDF" w:rsidRPr="00796FCC" w:rsidRDefault="00F63DDF" w:rsidP="00F63DDF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17498B05" w:rsidR="00F63DDF" w:rsidRPr="00796FCC" w:rsidRDefault="00C22FE8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39EAFC14" w:rsidR="00F63DDF" w:rsidRPr="00796FCC" w:rsidRDefault="00C22FE8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43C84C27" w:rsidR="00F63DDF" w:rsidRPr="00796FCC" w:rsidRDefault="00C22FE8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03F3F0C8" w:rsidR="00F63DDF" w:rsidRPr="00796FCC" w:rsidRDefault="00C22FE8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63DDF" w:rsidRPr="00796FC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F63DDF" w:rsidRPr="00796FCC" w:rsidRDefault="00F63DDF" w:rsidP="00F63DDF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11BAD710" w:rsidR="00F63DDF" w:rsidRPr="00796FCC" w:rsidRDefault="00C22FE8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901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92" w:type="dxa"/>
            <w:vAlign w:val="bottom"/>
          </w:tcPr>
          <w:p w14:paraId="422D90F9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71D796A4" w:rsidR="00F63DDF" w:rsidRPr="00796FCC" w:rsidRDefault="00C22FE8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171597AB" w:rsidR="00F63DDF" w:rsidRPr="00796FCC" w:rsidRDefault="00C22FE8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801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</w:p>
        </w:tc>
        <w:tc>
          <w:tcPr>
            <w:tcW w:w="90" w:type="dxa"/>
            <w:vAlign w:val="bottom"/>
          </w:tcPr>
          <w:p w14:paraId="2BAE43F9" w14:textId="77777777" w:rsidR="00F63DDF" w:rsidRPr="00796FCC" w:rsidRDefault="00F63DDF" w:rsidP="00F63DDF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7E02A14D" w:rsidR="00F63DDF" w:rsidRPr="00796FCC" w:rsidRDefault="00C22FE8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</w:tbl>
    <w:p w14:paraId="6DB7DD81" w14:textId="593FB6B2" w:rsidR="007725CD" w:rsidRPr="00796FCC" w:rsidRDefault="00C22FE8" w:rsidP="006D5A32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 มีดังนี้</w:t>
      </w:r>
    </w:p>
    <w:p w14:paraId="41B98C75" w14:textId="090F50B8" w:rsidR="007725CD" w:rsidRPr="00796FC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 xml:space="preserve">: </w:t>
      </w:r>
      <w:r w:rsidR="007A253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796FCC" w14:paraId="2F3FFA49" w14:textId="77777777" w:rsidTr="006209B1">
        <w:tc>
          <w:tcPr>
            <w:tcW w:w="3915" w:type="dxa"/>
          </w:tcPr>
          <w:p w14:paraId="064E423E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796FCC" w14:paraId="7B4BC0DF" w14:textId="77777777" w:rsidTr="006209B1">
        <w:tc>
          <w:tcPr>
            <w:tcW w:w="3915" w:type="dxa"/>
          </w:tcPr>
          <w:p w14:paraId="44717DDD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2534" w:rsidRPr="00796FCC" w14:paraId="05A6EAA3" w14:textId="77777777" w:rsidTr="006209B1">
        <w:tc>
          <w:tcPr>
            <w:tcW w:w="3915" w:type="dxa"/>
          </w:tcPr>
          <w:p w14:paraId="15A2E9A8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25EA80F0" w14:textId="3BBCD6DF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06145CA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EBF1E9E" w14:textId="40D906CD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064AC6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D6F4A52" w14:textId="1D94D204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1831511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CCBE899" w14:textId="44AE6D7C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A2534" w:rsidRPr="00796FCC" w14:paraId="25353E38" w14:textId="77777777" w:rsidTr="006209B1">
        <w:tc>
          <w:tcPr>
            <w:tcW w:w="3915" w:type="dxa"/>
          </w:tcPr>
          <w:p w14:paraId="309AA339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37748C7C" w14:textId="567EE2F4" w:rsidR="007A2534" w:rsidRPr="00796FCC" w:rsidRDefault="00C22FE8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0D3E5587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B63E5C6" w14:textId="08649C0C" w:rsidR="007A2534" w:rsidRPr="00796FCC" w:rsidRDefault="00C22FE8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272AC94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45386D3" w14:textId="5744D01F" w:rsidR="007A2534" w:rsidRPr="00796FCC" w:rsidRDefault="00C22FE8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43683D6B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10919F3" w14:textId="0E05114A" w:rsidR="007A2534" w:rsidRPr="00796FCC" w:rsidRDefault="00C22FE8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A2534" w:rsidRPr="00796FCC" w14:paraId="172D8799" w14:textId="77777777" w:rsidTr="006209B1">
        <w:tc>
          <w:tcPr>
            <w:tcW w:w="3915" w:type="dxa"/>
          </w:tcPr>
          <w:p w14:paraId="24332D8A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55C79472" w:rsidR="007A2534" w:rsidRPr="00796FCC" w:rsidRDefault="00C22FE8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347EA86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58EDCD9C" w:rsidR="007A2534" w:rsidRPr="00796FCC" w:rsidRDefault="00C22FE8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2F06C72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04143A0A" w:rsidR="007A2534" w:rsidRPr="00796FCC" w:rsidRDefault="00C22FE8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07D1BB3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2F6D14C9" w:rsidR="007A2534" w:rsidRPr="00796FCC" w:rsidRDefault="00C22FE8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7A2534" w:rsidRPr="00796FCC" w14:paraId="40B98CC7" w14:textId="77777777" w:rsidTr="0019056C">
        <w:tc>
          <w:tcPr>
            <w:tcW w:w="3915" w:type="dxa"/>
          </w:tcPr>
          <w:p w14:paraId="09DC5DF5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12B19444" w14:textId="77777777" w:rsidTr="0019056C">
        <w:tc>
          <w:tcPr>
            <w:tcW w:w="3915" w:type="dxa"/>
          </w:tcPr>
          <w:p w14:paraId="295A73E7" w14:textId="77777777" w:rsidR="007A2534" w:rsidRPr="00796FCC" w:rsidRDefault="007A2534" w:rsidP="007A2534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7A2534" w:rsidRPr="00796FCC" w:rsidRDefault="007A2534" w:rsidP="007A2534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59DEFC40" w14:textId="77777777" w:rsidTr="0019056C">
        <w:tc>
          <w:tcPr>
            <w:tcW w:w="3915" w:type="dxa"/>
          </w:tcPr>
          <w:p w14:paraId="4191BECF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3A2D5913" w14:textId="77777777" w:rsidTr="0019056C">
        <w:tc>
          <w:tcPr>
            <w:tcW w:w="3915" w:type="dxa"/>
          </w:tcPr>
          <w:p w14:paraId="5A8017C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0DD266C4" w14:textId="77777777" w:rsidTr="006209B1">
        <w:tc>
          <w:tcPr>
            <w:tcW w:w="3915" w:type="dxa"/>
          </w:tcPr>
          <w:p w14:paraId="78BEFC16" w14:textId="6D5C9E6F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74176DFD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605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</w:p>
        </w:tc>
        <w:tc>
          <w:tcPr>
            <w:tcW w:w="86" w:type="dxa"/>
          </w:tcPr>
          <w:p w14:paraId="2D84251F" w14:textId="63EBEFD0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095368FF" w:rsidR="007A2534" w:rsidRPr="00796FCC" w:rsidRDefault="00C22FE8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90" w:type="dxa"/>
          </w:tcPr>
          <w:p w14:paraId="6ECE18D5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0A264D7C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521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</w:p>
        </w:tc>
        <w:tc>
          <w:tcPr>
            <w:tcW w:w="86" w:type="dxa"/>
          </w:tcPr>
          <w:p w14:paraId="332D5054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5E512EEF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707</w:t>
            </w:r>
          </w:p>
        </w:tc>
      </w:tr>
      <w:tr w:rsidR="007A2534" w:rsidRPr="00796FCC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10CC0CCF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A00C3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233FDCCA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</w:p>
        </w:tc>
        <w:tc>
          <w:tcPr>
            <w:tcW w:w="86" w:type="dxa"/>
          </w:tcPr>
          <w:p w14:paraId="6D48659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528E0D8E" w:rsidR="007A2534" w:rsidRPr="00796FCC" w:rsidRDefault="00C22FE8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2B6E13" w:rsidRPr="002B6E1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</w:p>
        </w:tc>
        <w:tc>
          <w:tcPr>
            <w:tcW w:w="90" w:type="dxa"/>
          </w:tcPr>
          <w:p w14:paraId="084A408E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4C1C100B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284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</w:p>
        </w:tc>
        <w:tc>
          <w:tcPr>
            <w:tcW w:w="86" w:type="dxa"/>
          </w:tcPr>
          <w:p w14:paraId="1674B822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080A5A29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484983" w:rsidRPr="0048498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</w:tr>
      <w:tr w:rsidR="007A2534" w:rsidRPr="00796FCC" w14:paraId="4B6A350E" w14:textId="77777777" w:rsidTr="00950EA2">
        <w:tc>
          <w:tcPr>
            <w:tcW w:w="3915" w:type="dxa"/>
          </w:tcPr>
          <w:p w14:paraId="709058B7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00E42DC1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680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86" w:type="dxa"/>
          </w:tcPr>
          <w:p w14:paraId="13481E08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57F22C0B" w:rsidR="007A2534" w:rsidRPr="00796FCC" w:rsidRDefault="00C22FE8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597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</w:p>
        </w:tc>
        <w:tc>
          <w:tcPr>
            <w:tcW w:w="90" w:type="dxa"/>
          </w:tcPr>
          <w:p w14:paraId="43A156CF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610BD83C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86" w:type="dxa"/>
          </w:tcPr>
          <w:p w14:paraId="5B0F73A7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75313B6C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</w:tr>
      <w:tr w:rsidR="007A2534" w:rsidRPr="00796FCC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7A2534" w:rsidRPr="00796FCC" w:rsidRDefault="007A2534" w:rsidP="007A2534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7A2534" w:rsidRPr="00796FCC" w:rsidRDefault="007A2534" w:rsidP="007A2534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4A4E954E" w14:textId="77777777" w:rsidTr="006209B1">
        <w:tc>
          <w:tcPr>
            <w:tcW w:w="3915" w:type="dxa"/>
          </w:tcPr>
          <w:p w14:paraId="7D9C0C1E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7A2534" w:rsidRPr="00796FCC" w:rsidRDefault="007A2534" w:rsidP="007A2534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28419EF5" w:rsidR="007A2534" w:rsidRPr="00796FCC" w:rsidRDefault="00C22FE8" w:rsidP="007A2534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43FC2DB2" w:rsidR="007A2534" w:rsidRPr="00796FCC" w:rsidRDefault="00C22FE8" w:rsidP="007A2534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78C31C15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1556F649" w:rsidR="007A2534" w:rsidRPr="00796FCC" w:rsidRDefault="00C22FE8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358FBA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</w:r>
    </w:p>
    <w:p w14:paraId="56BAB9C2" w14:textId="44895399" w:rsidR="007725CD" w:rsidRPr="00796FCC" w:rsidRDefault="007725CD" w:rsidP="00E5259B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lastRenderedPageBreak/>
        <w:t xml:space="preserve">หน่วย : </w:t>
      </w:r>
      <w:r w:rsidR="00AD4D84" w:rsidRPr="00796FCC">
        <w:rPr>
          <w:rFonts w:ascii="Angsana New" w:hAnsi="Angsana New" w:cs="Angsana New" w:hint="cs"/>
          <w:b/>
          <w:bCs/>
          <w:sz w:val="24"/>
          <w:szCs w:val="24"/>
          <w:cs/>
          <w:lang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796FC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796FCC" w14:paraId="5B14DDC4" w14:textId="77777777" w:rsidTr="006209B1">
        <w:tc>
          <w:tcPr>
            <w:tcW w:w="3915" w:type="dxa"/>
          </w:tcPr>
          <w:p w14:paraId="1E745457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796FC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D4D84" w:rsidRPr="00796FCC" w14:paraId="608A34DB" w14:textId="77777777" w:rsidTr="006209B1">
        <w:tc>
          <w:tcPr>
            <w:tcW w:w="3915" w:type="dxa"/>
          </w:tcPr>
          <w:p w14:paraId="6460A9E7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B62DD34" w14:textId="5555E29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CD0F5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D3968A" w14:textId="7B994906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B42FC9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3E1A34B" w14:textId="6BDB672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425E0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71EB81F" w14:textId="3A216662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D4D84" w:rsidRPr="00796FCC" w14:paraId="70696FCF" w14:textId="77777777" w:rsidTr="006209B1">
        <w:tc>
          <w:tcPr>
            <w:tcW w:w="3915" w:type="dxa"/>
          </w:tcPr>
          <w:p w14:paraId="7A2E95F2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83B5A79" w14:textId="54799609" w:rsidR="00AD4D84" w:rsidRPr="00796FCC" w:rsidRDefault="00C22FE8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80AD40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2743AD3" w14:textId="0F1F6CE5" w:rsidR="00AD4D84" w:rsidRPr="00796FCC" w:rsidRDefault="00C22FE8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001924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55C7FE" w14:textId="1CF2A985" w:rsidR="00AD4D84" w:rsidRPr="00796FCC" w:rsidRDefault="00C22FE8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0E6546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F41F53A" w14:textId="46DE23EB" w:rsidR="00AD4D84" w:rsidRPr="00796FCC" w:rsidRDefault="00C22FE8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4D84" w:rsidRPr="00796FCC" w14:paraId="3A72D4CE" w14:textId="77777777" w:rsidTr="006209B1">
        <w:tc>
          <w:tcPr>
            <w:tcW w:w="3915" w:type="dxa"/>
          </w:tcPr>
          <w:p w14:paraId="1D2CF5FA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4CA2A545" w:rsidR="00AD4D84" w:rsidRPr="00796FCC" w:rsidRDefault="00C22FE8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5760DEB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53EA03CF" w:rsidR="00AD4D84" w:rsidRPr="00796FCC" w:rsidRDefault="00C22FE8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988280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3DD637BD" w:rsidR="00AD4D84" w:rsidRPr="00796FCC" w:rsidRDefault="00C22FE8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C590DA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606D966A" w:rsidR="00AD4D84" w:rsidRPr="00796FCC" w:rsidRDefault="00C22FE8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D4D84" w:rsidRPr="00796FCC" w14:paraId="159C935F" w14:textId="77777777" w:rsidTr="0019056C">
        <w:tc>
          <w:tcPr>
            <w:tcW w:w="3915" w:type="dxa"/>
          </w:tcPr>
          <w:p w14:paraId="26A310F2" w14:textId="77777777" w:rsidR="00AD4D84" w:rsidRPr="00796FCC" w:rsidRDefault="00AD4D84" w:rsidP="00AD4D84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6ABB93A" w14:textId="77777777" w:rsidTr="0019056C">
        <w:tc>
          <w:tcPr>
            <w:tcW w:w="3915" w:type="dxa"/>
          </w:tcPr>
          <w:p w14:paraId="32CE5ACF" w14:textId="77777777" w:rsidR="00AD4D84" w:rsidRPr="00796FCC" w:rsidRDefault="00AD4D84" w:rsidP="00AD4D84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CD77308" w14:textId="77777777" w:rsidTr="0019056C">
        <w:tc>
          <w:tcPr>
            <w:tcW w:w="3915" w:type="dxa"/>
          </w:tcPr>
          <w:p w14:paraId="74EDC274" w14:textId="77777777" w:rsidR="00AD4D84" w:rsidRPr="00796FCC" w:rsidRDefault="00AD4D84" w:rsidP="00AD4D84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B4C3AF6" w14:textId="77777777" w:rsidTr="0019056C">
        <w:tc>
          <w:tcPr>
            <w:tcW w:w="3915" w:type="dxa"/>
          </w:tcPr>
          <w:p w14:paraId="3064D35F" w14:textId="77777777" w:rsidR="00AD4D84" w:rsidRPr="00796FCC" w:rsidRDefault="00AD4D84" w:rsidP="00AD4D84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84B" w:rsidRPr="00796FCC" w14:paraId="51B9BC23" w14:textId="77777777" w:rsidTr="006209B1">
        <w:tc>
          <w:tcPr>
            <w:tcW w:w="3915" w:type="dxa"/>
          </w:tcPr>
          <w:p w14:paraId="767ED14C" w14:textId="1875B22D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482F6F27" w:rsidR="000D684B" w:rsidRPr="00796FCC" w:rsidRDefault="00C22FE8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585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</w:p>
        </w:tc>
        <w:tc>
          <w:tcPr>
            <w:tcW w:w="90" w:type="dxa"/>
          </w:tcPr>
          <w:p w14:paraId="272C54D5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1FF9F595" w:rsidR="000D684B" w:rsidRPr="00796FCC" w:rsidRDefault="00C22FE8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</w:p>
        </w:tc>
        <w:tc>
          <w:tcPr>
            <w:tcW w:w="90" w:type="dxa"/>
          </w:tcPr>
          <w:p w14:paraId="4255757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15F3BFAB" w:rsidR="000D684B" w:rsidRPr="00796FCC" w:rsidRDefault="00C22FE8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422</w:t>
            </w:r>
            <w:r w:rsidR="00E41F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387CE0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756D1375" w:rsidR="000D684B" w:rsidRPr="00796FCC" w:rsidRDefault="00C22FE8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0D684B" w:rsidRPr="00796FCC" w14:paraId="40515A4D" w14:textId="77777777" w:rsidTr="00D97E43">
        <w:tc>
          <w:tcPr>
            <w:tcW w:w="3915" w:type="dxa"/>
          </w:tcPr>
          <w:p w14:paraId="5D7368E6" w14:textId="76622962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6413E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34E2B469" w:rsidR="000D684B" w:rsidRPr="00796FCC" w:rsidRDefault="00C22FE8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 w:rsidR="00B873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</w:p>
        </w:tc>
        <w:tc>
          <w:tcPr>
            <w:tcW w:w="90" w:type="dxa"/>
          </w:tcPr>
          <w:p w14:paraId="2E915407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60B62B53" w:rsidR="000D684B" w:rsidRPr="00796FCC" w:rsidRDefault="00C22FE8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385E99" w:rsidRPr="00385E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90" w:type="dxa"/>
          </w:tcPr>
          <w:p w14:paraId="022F540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3B4F6592" w:rsidR="000D684B" w:rsidRPr="00796FCC" w:rsidRDefault="00C22FE8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284</w:t>
            </w:r>
            <w:r w:rsidR="00E41F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</w:p>
        </w:tc>
        <w:tc>
          <w:tcPr>
            <w:tcW w:w="90" w:type="dxa"/>
          </w:tcPr>
          <w:p w14:paraId="5644C313" w14:textId="10B9126D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650BB9A3" w:rsidR="000D684B" w:rsidRPr="00796FCC" w:rsidRDefault="00C22FE8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723CCC" w:rsidRPr="00723C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</w:tr>
      <w:tr w:rsidR="000D684B" w:rsidRPr="00796FCC" w14:paraId="1D54A144" w14:textId="77777777" w:rsidTr="00D97E43">
        <w:tc>
          <w:tcPr>
            <w:tcW w:w="3915" w:type="dxa"/>
          </w:tcPr>
          <w:p w14:paraId="0C020E06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05C76CEF" w:rsidR="000D684B" w:rsidRPr="00796FCC" w:rsidRDefault="00C22FE8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41F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  <w:r w:rsidR="00E41F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</w:p>
        </w:tc>
        <w:tc>
          <w:tcPr>
            <w:tcW w:w="90" w:type="dxa"/>
          </w:tcPr>
          <w:p w14:paraId="5727388E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67EDECBE" w:rsidR="000D684B" w:rsidRPr="00796FCC" w:rsidRDefault="00C22FE8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</w:tcPr>
          <w:p w14:paraId="35774F23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5F240C93" w:rsidR="000D684B" w:rsidRPr="00796FCC" w:rsidRDefault="00C22FE8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41F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="00E41F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</w:p>
        </w:tc>
        <w:tc>
          <w:tcPr>
            <w:tcW w:w="90" w:type="dxa"/>
          </w:tcPr>
          <w:p w14:paraId="1E62197F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3861F2DB" w:rsidR="000D684B" w:rsidRPr="00796FCC" w:rsidRDefault="00C22FE8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  <w:tr w:rsidR="000D684B" w:rsidRPr="00796FCC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0D684B" w:rsidRPr="00796FCC" w:rsidRDefault="000D684B" w:rsidP="000D684B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0D684B" w:rsidRPr="00796FCC" w:rsidRDefault="000D684B" w:rsidP="000D684B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0D684B" w:rsidRPr="00796FCC" w:rsidRDefault="000D684B" w:rsidP="000D684B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0D684B" w:rsidRPr="00796FCC" w:rsidRDefault="000D684B" w:rsidP="000D684B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0D684B" w:rsidRPr="00796FCC" w:rsidRDefault="000D684B" w:rsidP="000D684B">
            <w:pPr>
              <w:tabs>
                <w:tab w:val="decimal" w:pos="93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6408F33D" w14:textId="77777777" w:rsidTr="006209B1">
        <w:tc>
          <w:tcPr>
            <w:tcW w:w="3915" w:type="dxa"/>
          </w:tcPr>
          <w:p w14:paraId="3E89D2AE" w14:textId="77777777" w:rsidR="000D684B" w:rsidRPr="00796FCC" w:rsidRDefault="000D684B" w:rsidP="000D684B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0D684B" w:rsidRPr="00796FCC" w:rsidRDefault="000D684B" w:rsidP="000D684B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0D684B" w:rsidRPr="00796FCC" w:rsidRDefault="000D684B" w:rsidP="000D684B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0D684B" w:rsidRPr="00796FCC" w:rsidRDefault="000D684B" w:rsidP="000D684B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5BC42764" w14:textId="77777777" w:rsidTr="00D97E43">
        <w:tc>
          <w:tcPr>
            <w:tcW w:w="3915" w:type="dxa"/>
          </w:tcPr>
          <w:p w14:paraId="379BFAA7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640B02B5" w:rsidR="000D684B" w:rsidRPr="00796FCC" w:rsidRDefault="00C22FE8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E41F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1746EBA5" w:rsidR="000D684B" w:rsidRPr="00796FCC" w:rsidRDefault="00C22FE8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00750F7E" w:rsidR="000D684B" w:rsidRPr="00796FCC" w:rsidRDefault="00C22FE8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E41F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1C0E6EEE" w:rsidR="000D684B" w:rsidRPr="00796FCC" w:rsidRDefault="00C22FE8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B30538C" w14:textId="77777777" w:rsidR="00907F98" w:rsidRPr="00557AAC" w:rsidRDefault="00907F98" w:rsidP="00557AAC">
      <w:pPr>
        <w:spacing w:before="12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61A7A2D" w14:textId="77777777" w:rsidR="00A6365B" w:rsidRDefault="00A6365B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6479BF1" w14:textId="0F95EAF9" w:rsidR="00907F98" w:rsidRPr="00796FCC" w:rsidRDefault="00907F98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cs/>
          <w:lang w:val="en-US"/>
        </w:rPr>
        <w:sectPr w:rsidR="00907F98" w:rsidRPr="00796FCC" w:rsidSect="006667EE">
          <w:headerReference w:type="first" r:id="rId15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20D3CEB0" w:rsidR="000D6C07" w:rsidRPr="00796FCC" w:rsidRDefault="00C22FE8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C22FE8">
        <w:rPr>
          <w:rFonts w:ascii="Angsana New" w:hAnsi="Angsana New" w:cs="Angsana New"/>
          <w:sz w:val="32"/>
          <w:szCs w:val="32"/>
          <w:lang w:val="en-US"/>
        </w:rPr>
        <w:t>22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796FCC" w:rsidRDefault="000D6C07" w:rsidP="00886F2E">
      <w:pPr>
        <w:ind w:left="360" w:right="62"/>
        <w:jc w:val="right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4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440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</w:tblGrid>
      <w:tr w:rsidR="00886F2E" w:rsidRPr="00796FCC" w14:paraId="0B708B02" w14:textId="75AD2D3E" w:rsidTr="0046050E">
        <w:trPr>
          <w:cantSplit/>
          <w:trHeight w:val="162"/>
        </w:trPr>
        <w:tc>
          <w:tcPr>
            <w:tcW w:w="2736" w:type="dxa"/>
          </w:tcPr>
          <w:p w14:paraId="451BF534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9AB371" w14:textId="77777777" w:rsidR="00886F2E" w:rsidRPr="00796FCC" w:rsidRDefault="00886F2E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5E2D0F1" w14:textId="77777777" w:rsidR="00886F2E" w:rsidRPr="00796FCC" w:rsidRDefault="00886F2E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886F2E" w:rsidRPr="00796FCC" w14:paraId="38E6B8FF" w14:textId="138BBDF4" w:rsidTr="0046050E">
        <w:trPr>
          <w:cantSplit/>
          <w:trHeight w:val="162"/>
        </w:trPr>
        <w:tc>
          <w:tcPr>
            <w:tcW w:w="2736" w:type="dxa"/>
          </w:tcPr>
          <w:p w14:paraId="779183C5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7917A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48E0C1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3E3B0115" w14:textId="5634DCB1" w:rsidTr="0046050E">
        <w:trPr>
          <w:cantSplit/>
          <w:trHeight w:val="162"/>
        </w:trPr>
        <w:tc>
          <w:tcPr>
            <w:tcW w:w="2736" w:type="dxa"/>
          </w:tcPr>
          <w:p w14:paraId="0653E33C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5B412B0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6E1D3250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886F2E" w:rsidRPr="00796FCC" w14:paraId="43BA6CDD" w14:textId="2EA8E36B" w:rsidTr="0046050E">
        <w:trPr>
          <w:cantSplit/>
        </w:trPr>
        <w:tc>
          <w:tcPr>
            <w:tcW w:w="2736" w:type="dxa"/>
          </w:tcPr>
          <w:p w14:paraId="78A563CF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BF2EC97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316B4861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431B94B2" w14:textId="77777777" w:rsidTr="0046050E">
        <w:tc>
          <w:tcPr>
            <w:tcW w:w="2736" w:type="dxa"/>
          </w:tcPr>
          <w:p w14:paraId="7ABB953F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59929E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C5A6D45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1EE0E9" w14:textId="1C43D3BF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2" w:type="dxa"/>
          </w:tcPr>
          <w:p w14:paraId="6FA7133F" w14:textId="507AB5E2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2" w:type="dxa"/>
          </w:tcPr>
          <w:p w14:paraId="779A5876" w14:textId="3CAB8E77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4" w:type="dxa"/>
          </w:tcPr>
          <w:p w14:paraId="77409B61" w14:textId="3FBD54F4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05" w:type="dxa"/>
          </w:tcPr>
          <w:p w14:paraId="0495C377" w14:textId="4F2C455B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00785D0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494F915" w14:textId="387EA47B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2246EE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AC04656" w14:textId="524EBFBA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D573755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F2A820" w14:textId="4B371728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69288AD8" w14:textId="2164C7FF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53637BA6" w14:textId="23856924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2A8B80D3" w14:textId="5B15F069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4D9D93F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70215F" w14:textId="7A0D9B5A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7" w:type="dxa"/>
          </w:tcPr>
          <w:p w14:paraId="0CBD316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11CE182" w14:textId="67260A5E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C040EB1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2B48DAB" w14:textId="00D42D9D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886F2E" w:rsidRPr="00796FCC" w14:paraId="148F3DFF" w14:textId="6B808283" w:rsidTr="0046050E">
        <w:tc>
          <w:tcPr>
            <w:tcW w:w="2736" w:type="dxa"/>
          </w:tcPr>
          <w:p w14:paraId="61EF3433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0B2612B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64683E4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1EA8607B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2" w:type="dxa"/>
          </w:tcPr>
          <w:p w14:paraId="6D379430" w14:textId="629CEFE7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2" w:type="dxa"/>
          </w:tcPr>
          <w:p w14:paraId="083CF98A" w14:textId="18395146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4" w:type="dxa"/>
          </w:tcPr>
          <w:p w14:paraId="263DDF9A" w14:textId="240A0BA3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05" w:type="dxa"/>
          </w:tcPr>
          <w:p w14:paraId="2EB7E0D3" w14:textId="287E1F79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5F38DC3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6AF47AF4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170E3C5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143F5053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2701D004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5483366D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13CA1447" w14:textId="023E792A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4A7897E6" w14:textId="4EB1A68E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0F681D90" w14:textId="6C1405BF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2842C9F9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547AC2DC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7" w:type="dxa"/>
          </w:tcPr>
          <w:p w14:paraId="4C1DF96D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00DB7582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73F57B08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7E93456D" w:rsidR="00886F2E" w:rsidRPr="00796FCC" w:rsidRDefault="00C22FE8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886F2E" w:rsidRPr="00796FCC" w14:paraId="2985DB31" w14:textId="13FF8A2B" w:rsidTr="0046050E">
        <w:tc>
          <w:tcPr>
            <w:tcW w:w="2736" w:type="dxa"/>
          </w:tcPr>
          <w:p w14:paraId="564A0BD8" w14:textId="77777777" w:rsidR="00886F2E" w:rsidRPr="00796FCC" w:rsidRDefault="00886F2E" w:rsidP="00343450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1B53DC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10ED840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6F2E" w:rsidRPr="00796FCC" w14:paraId="35F61CA8" w14:textId="1C642C1C" w:rsidTr="0046050E">
        <w:tc>
          <w:tcPr>
            <w:tcW w:w="2736" w:type="dxa"/>
          </w:tcPr>
          <w:p w14:paraId="0F36A36C" w14:textId="298F8C7D" w:rsidR="00886F2E" w:rsidRPr="00796FCC" w:rsidRDefault="00886F2E" w:rsidP="0034345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440" w:type="dxa"/>
          </w:tcPr>
          <w:p w14:paraId="3E2817B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40" w:type="dxa"/>
          </w:tcPr>
          <w:p w14:paraId="23219048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886F2E" w:rsidRPr="00796FCC" w:rsidRDefault="00886F2E" w:rsidP="00557AAC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886F2E" w:rsidRPr="00796FCC" w:rsidRDefault="00886F2E" w:rsidP="00343450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54E2F1D0" w14:textId="77777777" w:rsidTr="0046050E">
        <w:tc>
          <w:tcPr>
            <w:tcW w:w="2736" w:type="dxa"/>
          </w:tcPr>
          <w:p w14:paraId="0D8F224B" w14:textId="6487D143" w:rsidR="00EA7DF0" w:rsidRPr="00796FCC" w:rsidRDefault="00EA7DF0" w:rsidP="00EA7DF0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234939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BCEF77" w14:textId="4A49D635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36E11AA5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38C09942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661D76FB" w:rsidR="00EA7DF0" w:rsidRPr="00796FCC" w:rsidRDefault="00C22FE8" w:rsidP="00EA7DF0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716F174C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6CE97D18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3430A2D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0AE87493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09DD0FA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4D33573A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</w:p>
        </w:tc>
        <w:tc>
          <w:tcPr>
            <w:tcW w:w="90" w:type="dxa"/>
          </w:tcPr>
          <w:p w14:paraId="322C96F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5B43F03E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708</w:t>
            </w:r>
          </w:p>
        </w:tc>
        <w:tc>
          <w:tcPr>
            <w:tcW w:w="630" w:type="dxa"/>
          </w:tcPr>
          <w:p w14:paraId="18A07D53" w14:textId="73291306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6B00356F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45AC782D" w14:textId="55E8B365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68AC08C8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3EFEE9DE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1C97DEDD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135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962</w:t>
            </w:r>
          </w:p>
        </w:tc>
        <w:tc>
          <w:tcPr>
            <w:tcW w:w="90" w:type="dxa"/>
          </w:tcPr>
          <w:p w14:paraId="54642E3A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7850B6F9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132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288</w:t>
            </w:r>
          </w:p>
        </w:tc>
      </w:tr>
      <w:tr w:rsidR="00EA7DF0" w:rsidRPr="00796FCC" w14:paraId="606F0675" w14:textId="0BBBC2D5" w:rsidTr="0046050E">
        <w:tc>
          <w:tcPr>
            <w:tcW w:w="2736" w:type="dxa"/>
          </w:tcPr>
          <w:p w14:paraId="256F3F7C" w14:textId="7C39D776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7E34633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2508D750" w14:textId="77777777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EA7DF0" w:rsidRPr="00796FCC" w:rsidRDefault="00EA7DF0" w:rsidP="00EA7DF0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EA7DF0" w:rsidRPr="00796FCC" w:rsidRDefault="00EA7DF0" w:rsidP="00EA7DF0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EA7DF0" w:rsidRPr="00796FCC" w:rsidRDefault="00EA7DF0" w:rsidP="00EA7DF0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EA7DF0" w:rsidRPr="00796FCC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EA7DF0" w:rsidRPr="00796FCC" w:rsidRDefault="00EA7DF0" w:rsidP="00EA7DF0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28C52B47" w14:textId="2D037527" w:rsidTr="0046050E">
        <w:tc>
          <w:tcPr>
            <w:tcW w:w="2736" w:type="dxa"/>
          </w:tcPr>
          <w:p w14:paraId="1E578D59" w14:textId="6A2394E3" w:rsidR="00EA7DF0" w:rsidRPr="00796FCC" w:rsidRDefault="00EA7DF0" w:rsidP="00EA7DF0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1FD656D1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CCD4E56" w14:textId="14B03E38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75A4A0CF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EC2E7C9" w14:textId="757F2A29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42C24A" w14:textId="7EE683C1" w:rsidR="00EA7DF0" w:rsidRPr="00796FCC" w:rsidRDefault="00C22FE8" w:rsidP="00EA7DF0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40C7AF7B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3F911085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7047340E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476F1089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313161A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4398B32E" w:rsidR="00EA7DF0" w:rsidRPr="00796FCC" w:rsidRDefault="00C22FE8" w:rsidP="00EA7DF0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504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887</w:t>
            </w:r>
          </w:p>
        </w:tc>
        <w:tc>
          <w:tcPr>
            <w:tcW w:w="90" w:type="dxa"/>
          </w:tcPr>
          <w:p w14:paraId="1E986EA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36A9BE77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  <w:tc>
          <w:tcPr>
            <w:tcW w:w="630" w:type="dxa"/>
          </w:tcPr>
          <w:p w14:paraId="48CD89AF" w14:textId="7462F2C3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39497959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66860B12" w14:textId="01C3E4D4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304DC590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2C0601B4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136EB9A9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504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887</w:t>
            </w:r>
          </w:p>
        </w:tc>
        <w:tc>
          <w:tcPr>
            <w:tcW w:w="90" w:type="dxa"/>
          </w:tcPr>
          <w:p w14:paraId="1B625203" w14:textId="77777777" w:rsidR="00EA7DF0" w:rsidRPr="00796FCC" w:rsidRDefault="00EA7DF0" w:rsidP="00EA7DF0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733ECAE6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</w:tr>
      <w:tr w:rsidR="00EA7DF0" w:rsidRPr="00796FCC" w14:paraId="2A1CDC33" w14:textId="67028968" w:rsidTr="0046050E">
        <w:tc>
          <w:tcPr>
            <w:tcW w:w="2736" w:type="dxa"/>
          </w:tcPr>
          <w:p w14:paraId="2F1A154A" w14:textId="126563EE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16AF9133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86218C8" w14:textId="77777777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EA7DF0" w:rsidRPr="00796FCC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EA7DF0" w:rsidRPr="00796FCC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EA7DF0" w:rsidRPr="00796FCC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EA7DF0" w:rsidRPr="00796FCC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EA7DF0" w:rsidRPr="00796FCC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4598DB32" w14:textId="25ECF43A" w:rsidTr="0046050E">
        <w:tc>
          <w:tcPr>
            <w:tcW w:w="2736" w:type="dxa"/>
          </w:tcPr>
          <w:p w14:paraId="30384A73" w14:textId="2269F3D1" w:rsidR="00EA7DF0" w:rsidRPr="00796FCC" w:rsidRDefault="00EA7DF0" w:rsidP="00EA7DF0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8CE0E9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9D4142" w14:textId="2156F9B7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0DD4921" w14:textId="569C3C14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857</w:t>
            </w:r>
            <w:r w:rsidR="00007C8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895</w:t>
            </w:r>
          </w:p>
        </w:tc>
        <w:tc>
          <w:tcPr>
            <w:tcW w:w="652" w:type="dxa"/>
          </w:tcPr>
          <w:p w14:paraId="744B741E" w14:textId="67F9E33A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24FACEC5" w:rsidR="00EA7DF0" w:rsidRPr="00796FCC" w:rsidRDefault="00C22FE8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26973FBC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40F89AFC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7311563D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6FCFFF61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252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630</w:t>
            </w:r>
          </w:p>
        </w:tc>
        <w:tc>
          <w:tcPr>
            <w:tcW w:w="90" w:type="dxa"/>
          </w:tcPr>
          <w:p w14:paraId="4ABAAEBC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06C70782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  <w:tc>
          <w:tcPr>
            <w:tcW w:w="630" w:type="dxa"/>
          </w:tcPr>
          <w:p w14:paraId="5F143156" w14:textId="033E2223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644DBB21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365B943D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6A739C7B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66860155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252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630</w:t>
            </w:r>
          </w:p>
        </w:tc>
        <w:tc>
          <w:tcPr>
            <w:tcW w:w="90" w:type="dxa"/>
          </w:tcPr>
          <w:p w14:paraId="62DDB330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729A4B3D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</w:tr>
      <w:tr w:rsidR="00EA7DF0" w:rsidRPr="00796FCC" w14:paraId="6585561C" w14:textId="6410DBF5" w:rsidTr="0046050E">
        <w:tc>
          <w:tcPr>
            <w:tcW w:w="2736" w:type="dxa"/>
          </w:tcPr>
          <w:p w14:paraId="141DF817" w14:textId="12A0E121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440" w:type="dxa"/>
          </w:tcPr>
          <w:p w14:paraId="5CC3458C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4A4FF8BB" w14:textId="77777777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EA7DF0" w:rsidRPr="00796FCC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EA7DF0" w:rsidRPr="00796FCC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EA7DF0" w:rsidRPr="00796FCC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EA7DF0" w:rsidRPr="00796FCC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EA7DF0" w:rsidRPr="00796FCC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386ED619" w14:textId="42CC4CDC" w:rsidTr="0046050E">
        <w:tc>
          <w:tcPr>
            <w:tcW w:w="2736" w:type="dxa"/>
          </w:tcPr>
          <w:p w14:paraId="47454AC3" w14:textId="77777777" w:rsidR="00EA7DF0" w:rsidRPr="00796FCC" w:rsidRDefault="00EA7DF0" w:rsidP="00EA7DF0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51E578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DD0324" w14:textId="2E3094E9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6DDF3DAD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53C843E4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1FE44AD9" w14:textId="72E73792" w:rsidR="00EA7DF0" w:rsidRPr="00796FCC" w:rsidRDefault="00C22FE8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187B0634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128954FD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1B8151B3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7C1BD8F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64231886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DC74F5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04DE65F3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  <w:tc>
          <w:tcPr>
            <w:tcW w:w="630" w:type="dxa"/>
          </w:tcPr>
          <w:p w14:paraId="115E6F5C" w14:textId="257D6847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092FEF6B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5B86960E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4A672C1B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0E780B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415A29EF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054012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26315C5B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</w:tr>
      <w:tr w:rsidR="00EA7DF0" w:rsidRPr="00796FCC" w14:paraId="121EE8C0" w14:textId="77777777" w:rsidTr="0046050E">
        <w:tc>
          <w:tcPr>
            <w:tcW w:w="2736" w:type="dxa"/>
          </w:tcPr>
          <w:p w14:paraId="6912B367" w14:textId="40E9798B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0D795641" w14:textId="5B042304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02EEBB4E" w14:textId="1114529B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EA7DF0" w:rsidRPr="00796FCC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EA7DF0" w:rsidRPr="00796FCC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15658141" w:rsidR="00EA7DF0" w:rsidRPr="00796FCC" w:rsidRDefault="00EA7DF0" w:rsidP="00EA7DF0">
            <w:pPr>
              <w:ind w:right="7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EA7DF0" w:rsidRPr="00796FCC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EA7DF0" w:rsidRPr="00796FCC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EA7DF0" w:rsidRPr="00796FCC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7DCF8CF1" w14:textId="77777777" w:rsidTr="0046050E">
        <w:tc>
          <w:tcPr>
            <w:tcW w:w="2736" w:type="dxa"/>
          </w:tcPr>
          <w:p w14:paraId="46D3D17C" w14:textId="77777777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863AE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DB4D7B1" w14:textId="22061550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21C62FC9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6CD4A632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42FC7AFD" w:rsidR="00EA7DF0" w:rsidRPr="00796FCC" w:rsidRDefault="00C22FE8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09759CF4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5E373E4B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0B239DE0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0421CAD2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1A018D50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71805002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630" w:type="dxa"/>
          </w:tcPr>
          <w:p w14:paraId="6213F316" w14:textId="4AD5669E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4906F070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6E41C90E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4433D2A3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7CA41A57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5AB10E84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3BCABCE5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</w:tr>
      <w:tr w:rsidR="00EA7DF0" w:rsidRPr="00796FCC" w14:paraId="5A3580D1" w14:textId="43781694" w:rsidTr="0046050E">
        <w:tc>
          <w:tcPr>
            <w:tcW w:w="2736" w:type="dxa"/>
          </w:tcPr>
          <w:p w14:paraId="0F18411F" w14:textId="18A6005C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086F30B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40" w:type="dxa"/>
          </w:tcPr>
          <w:p w14:paraId="4426A9FD" w14:textId="77777777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EA7DF0" w:rsidRPr="00796FCC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EA7DF0" w:rsidRPr="00796FCC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EA7DF0" w:rsidRPr="00796FCC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EA7DF0" w:rsidRPr="00796FCC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EA7DF0" w:rsidRPr="00796FCC" w:rsidRDefault="00EA7DF0" w:rsidP="00EA7DF0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7B446D9A" w14:textId="36D90CB0" w:rsidTr="0046050E">
        <w:tc>
          <w:tcPr>
            <w:tcW w:w="2736" w:type="dxa"/>
          </w:tcPr>
          <w:p w14:paraId="519BB248" w14:textId="238E9E61" w:rsidR="00EA7DF0" w:rsidRPr="00796FCC" w:rsidRDefault="00EA7DF0" w:rsidP="00EA7DF0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D13649F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40" w:type="dxa"/>
          </w:tcPr>
          <w:p w14:paraId="4C081A40" w14:textId="00FBD935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5C89B6BA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231D9A55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12688F5D" w:rsidR="00EA7DF0" w:rsidRPr="00796FCC" w:rsidRDefault="00C22FE8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40A6C2BC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4C7B8EA0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24080E10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17D31CDA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25FDDDD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2C05E769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630" w:type="dxa"/>
          </w:tcPr>
          <w:p w14:paraId="77207475" w14:textId="72C15030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727683E0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5DC4A69A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77B8B8E4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2A33C378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25FC770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7C3E2B34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</w:tr>
      <w:tr w:rsidR="00EA7DF0" w:rsidRPr="00796FCC" w14:paraId="27C6BDAF" w14:textId="77777777" w:rsidTr="0046050E">
        <w:tc>
          <w:tcPr>
            <w:tcW w:w="2736" w:type="dxa"/>
          </w:tcPr>
          <w:p w14:paraId="0A09FE4A" w14:textId="3642B88A" w:rsidR="00EA7DF0" w:rsidRPr="00796FCC" w:rsidRDefault="00EA7DF0" w:rsidP="00EA7DF0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3C6D032C" w14:textId="061C3E33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40" w:type="dxa"/>
          </w:tcPr>
          <w:p w14:paraId="3D1F81DB" w14:textId="048ADC49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EA7DF0" w:rsidRPr="00796FCC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EA7DF0" w:rsidRPr="00796FCC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EA7DF0" w:rsidRPr="00796FCC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EA7DF0" w:rsidRPr="00796FCC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EA7DF0" w:rsidRPr="00796FCC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09603435" w14:textId="77777777" w:rsidTr="0046050E">
        <w:tc>
          <w:tcPr>
            <w:tcW w:w="2736" w:type="dxa"/>
          </w:tcPr>
          <w:p w14:paraId="4F006D4F" w14:textId="200992FF" w:rsidR="00EA7DF0" w:rsidRPr="00796FCC" w:rsidRDefault="00EA7DF0" w:rsidP="00EA7DF0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E6E44BE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500D15" w14:textId="31BF111F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4A8B7A1B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9726E52" w14:textId="79D7C71A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5FF06BF" w14:textId="62DF6A96" w:rsidR="00EA7DF0" w:rsidRPr="00796FCC" w:rsidRDefault="00C22FE8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33B2A7C0" w14:textId="5F919B59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67DA4CD6" w14:textId="185E88BF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CC290A6" w14:textId="45714E6E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005F3D90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1D0EA2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0E439892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6D7BDF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3DD35B12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233287D" w14:textId="08807E3B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7FA50352" w14:textId="32DA7020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787D5EAB" w14:textId="77EAD2D9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CA5BD0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6E7F20DC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443D208C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1CEC9EDE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03E5AC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376B9844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EA7DF0" w:rsidRPr="00796FCC" w14:paraId="17AB30AD" w14:textId="77777777" w:rsidTr="0046050E">
        <w:tc>
          <w:tcPr>
            <w:tcW w:w="2736" w:type="dxa"/>
          </w:tcPr>
          <w:p w14:paraId="0F248B9F" w14:textId="3099ABB3" w:rsidR="00EA7DF0" w:rsidRPr="00796FCC" w:rsidRDefault="00EA7DF0" w:rsidP="00EA7DF0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เพรซิเดนท์ เบเกอรี่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080D08F0" w14:textId="125CC474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40" w:type="dxa"/>
          </w:tcPr>
          <w:p w14:paraId="771C9F2C" w14:textId="0BE94221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0135FD6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504A2B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D3A1AA6" w14:textId="77777777" w:rsidR="00EA7DF0" w:rsidRPr="006D5A32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1D5A00" w14:textId="77777777" w:rsidR="00EA7DF0" w:rsidRPr="006D5A32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6128A0B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0468BE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D71264F" w14:textId="77777777" w:rsidR="00EA7DF0" w:rsidRPr="006D5A32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D769E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07D7C2" w14:textId="77777777" w:rsidR="00EA7DF0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CF07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D1C78B" w14:textId="77777777" w:rsidR="00EA7DF0" w:rsidRPr="006D5A32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E0EFD2" w14:textId="77777777" w:rsidR="00EA7DF0" w:rsidRPr="006D5A32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5D1A56" w14:textId="77777777" w:rsidR="00EA7DF0" w:rsidRPr="006D5A32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C84748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06380A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44C5FCB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103944A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5C9CCF" w14:textId="77777777" w:rsidR="00EA7DF0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F86E28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DA6EBA6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67F94D4F" w14:textId="77777777" w:rsidTr="0046050E">
        <w:tc>
          <w:tcPr>
            <w:tcW w:w="2736" w:type="dxa"/>
          </w:tcPr>
          <w:p w14:paraId="701AA3E9" w14:textId="77777777" w:rsidR="00EA7DF0" w:rsidRPr="00796FCC" w:rsidRDefault="00EA7DF0" w:rsidP="00EA7DF0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0F27FE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7E08F9" w14:textId="5686B6BD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F2B2029" w14:textId="4755D435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7D875C" w14:textId="11B653C4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EBE8C51" w14:textId="577F9858" w:rsidR="00EA7DF0" w:rsidRPr="006D5A32" w:rsidRDefault="00C22FE8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4" w:type="dxa"/>
          </w:tcPr>
          <w:p w14:paraId="6F19EC98" w14:textId="1FAB1062" w:rsidR="00EA7DF0" w:rsidRPr="006D5A32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05" w:type="dxa"/>
          </w:tcPr>
          <w:p w14:paraId="50967615" w14:textId="383025DC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86" w:type="dxa"/>
          </w:tcPr>
          <w:p w14:paraId="373CEF0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A9B801" w14:textId="0A4F5766" w:rsidR="00EA7DF0" w:rsidRPr="006D5A32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92" w:type="dxa"/>
          </w:tcPr>
          <w:p w14:paraId="0504D28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50C9E65" w14:textId="2BD3D3FE" w:rsidR="00EA7DF0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0254202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624534" w14:textId="2DAFFDC8" w:rsidR="00EA7DF0" w:rsidRPr="006D5A32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37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170</w:t>
            </w:r>
          </w:p>
        </w:tc>
        <w:tc>
          <w:tcPr>
            <w:tcW w:w="630" w:type="dxa"/>
          </w:tcPr>
          <w:p w14:paraId="3505CD1C" w14:textId="71BE7EE9" w:rsidR="00EA7DF0" w:rsidRPr="00557AAC" w:rsidRDefault="00EA7DF0" w:rsidP="00EA7DF0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3A9A7042" w14:textId="0229ED75" w:rsidR="00EA7DF0" w:rsidRPr="006D5A32" w:rsidRDefault="00EA7DF0" w:rsidP="00EA7DF0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90" w:type="dxa"/>
          </w:tcPr>
          <w:p w14:paraId="51D15996" w14:textId="0D04058F" w:rsidR="00EA7DF0" w:rsidRPr="006D5A32" w:rsidRDefault="00EA7DF0" w:rsidP="00EA7DF0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669F8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02647E" w14:textId="14185CFD" w:rsidR="00EA7DF0" w:rsidRPr="006D5A32" w:rsidRDefault="00EA7DF0" w:rsidP="00EA7DF0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7" w:type="dxa"/>
          </w:tcPr>
          <w:p w14:paraId="61D611E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C7AE7B2" w14:textId="39F9B80E" w:rsidR="00EA7DF0" w:rsidRDefault="00EA7DF0" w:rsidP="00EA7DF0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2178AC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C32E7F4" w14:textId="568C31CB" w:rsidR="00EA7DF0" w:rsidRPr="006D5A32" w:rsidRDefault="00EA7DF0" w:rsidP="00EA7DF0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EA7DF0" w:rsidRPr="00796FCC" w14:paraId="130E4F7F" w14:textId="77777777" w:rsidTr="0046050E">
        <w:tc>
          <w:tcPr>
            <w:tcW w:w="2736" w:type="dxa"/>
          </w:tcPr>
          <w:p w14:paraId="55877A75" w14:textId="2017E3FD" w:rsidR="00EA7DF0" w:rsidRPr="00796FCC" w:rsidRDefault="00EA7DF0" w:rsidP="00EA7DF0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บูติคนิวซิตี้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4971AB5A" w14:textId="4F923760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40" w:type="dxa"/>
          </w:tcPr>
          <w:p w14:paraId="28C77529" w14:textId="37634F3E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6E67B18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0CE8FC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52FE43" w14:textId="77777777" w:rsidR="00EA7DF0" w:rsidRPr="006D5A32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7F12DB3" w14:textId="77777777" w:rsidR="00EA7DF0" w:rsidRPr="006D5A32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A73124E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9211D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C3B806" w14:textId="77777777" w:rsidR="00EA7DF0" w:rsidRPr="006D5A32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877CA98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A41259" w14:textId="77777777" w:rsidR="00EA7DF0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08DB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62A6859" w14:textId="77777777" w:rsidR="00EA7DF0" w:rsidRPr="006D5A32" w:rsidRDefault="00EA7DF0" w:rsidP="00EA7DF0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1EC41" w14:textId="77777777" w:rsidR="00EA7DF0" w:rsidRPr="006D5A32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017639" w14:textId="77777777" w:rsidR="00EA7DF0" w:rsidRPr="006D5A32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211EE2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AA841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F9A44D7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C4FC7D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B1835B" w14:textId="77777777" w:rsidR="00EA7DF0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08F92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74AFE65" w14:textId="77777777" w:rsidR="00EA7DF0" w:rsidRPr="006D5A32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71E9DE63" w14:textId="77777777" w:rsidTr="0046050E">
        <w:tc>
          <w:tcPr>
            <w:tcW w:w="2736" w:type="dxa"/>
          </w:tcPr>
          <w:p w14:paraId="63E6B57A" w14:textId="77777777" w:rsidR="00EA7DF0" w:rsidRPr="00796FCC" w:rsidRDefault="00EA7DF0" w:rsidP="00EA7DF0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CD0075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975AFF" w14:textId="05F3ABFB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48AE851" w14:textId="2B4211BF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FF32AF" w14:textId="0B414B00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483374" w14:textId="4FC33192" w:rsidR="00EA7DF0" w:rsidRPr="006D5A32" w:rsidRDefault="00C22FE8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48EA8E61" w14:textId="6A6062B1" w:rsidR="00EA7DF0" w:rsidRPr="006D5A32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696503A4" w14:textId="1D55B21F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634993B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8B4342A" w14:textId="1F1BFF9E" w:rsidR="00EA7DF0" w:rsidRPr="006D5A32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5441E594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11530D" w14:textId="063C998A" w:rsidR="00EA7DF0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90" w:type="dxa"/>
          </w:tcPr>
          <w:p w14:paraId="56AC1654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E1710E" w14:textId="357E2179" w:rsidR="00EA7DF0" w:rsidRPr="006D5A32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  <w:tc>
          <w:tcPr>
            <w:tcW w:w="630" w:type="dxa"/>
          </w:tcPr>
          <w:p w14:paraId="3DBAE613" w14:textId="58DFDE56" w:rsidR="00EA7DF0" w:rsidRPr="006D5A32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46194563" w14:textId="76314DA7" w:rsidR="00EA7DF0" w:rsidRPr="006D5A32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EA7DF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5287C2AD" w14:textId="3BFC7F55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3D444D4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0555BE3" w14:textId="04FC8B09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65B2C4B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30A11B" w14:textId="49F9F3F7" w:rsidR="00EA7DF0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90" w:type="dxa"/>
          </w:tcPr>
          <w:p w14:paraId="62A152C3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F0E764" w14:textId="4E24E1AB" w:rsidR="00EA7DF0" w:rsidRPr="006D5A32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</w:tr>
      <w:tr w:rsidR="00EA7DF0" w:rsidRPr="00796FCC" w14:paraId="623C91D1" w14:textId="0A01E92E" w:rsidTr="0046050E">
        <w:tc>
          <w:tcPr>
            <w:tcW w:w="2736" w:type="dxa"/>
          </w:tcPr>
          <w:p w14:paraId="0B2DB8D7" w14:textId="0B77B607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440" w:type="dxa"/>
          </w:tcPr>
          <w:p w14:paraId="7418C860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40" w:type="dxa"/>
          </w:tcPr>
          <w:p w14:paraId="75CBF485" w14:textId="77777777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EA7DF0" w:rsidRPr="00796FCC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EA7DF0" w:rsidRPr="00796FCC" w:rsidRDefault="00EA7DF0" w:rsidP="00EA7DF0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EA7DF0" w:rsidRPr="00796FCC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EA7DF0" w:rsidRPr="00796FCC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EA7DF0" w:rsidRPr="00796FCC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4A473707" w14:textId="75A8E7B6" w:rsidTr="0046050E">
        <w:trPr>
          <w:trHeight w:val="180"/>
        </w:trPr>
        <w:tc>
          <w:tcPr>
            <w:tcW w:w="2736" w:type="dxa"/>
          </w:tcPr>
          <w:p w14:paraId="48B2DD69" w14:textId="06086783" w:rsidR="00EA7DF0" w:rsidRPr="00796FCC" w:rsidRDefault="00EA7DF0" w:rsidP="00EA7DF0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0E4E0DC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79317FD" w14:textId="6A59D7DF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16B4B2E8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126149DF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192492B4" w:rsidR="00EA7DF0" w:rsidRPr="00796FCC" w:rsidRDefault="00C22FE8" w:rsidP="00EA7DF0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08F924CE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760FA54C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750FB203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5345F1E4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90" w:type="dxa"/>
          </w:tcPr>
          <w:p w14:paraId="275382E9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4712044A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630" w:type="dxa"/>
          </w:tcPr>
          <w:p w14:paraId="138221BF" w14:textId="399ED107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6CC9A295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36328882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45CAA09A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11D7D835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90" w:type="dxa"/>
          </w:tcPr>
          <w:p w14:paraId="64F5DF4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6BB9B36A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</w:tr>
      <w:tr w:rsidR="00EA7DF0" w:rsidRPr="00796FCC" w14:paraId="708190F2" w14:textId="5150214D" w:rsidTr="0046050E">
        <w:tc>
          <w:tcPr>
            <w:tcW w:w="2736" w:type="dxa"/>
          </w:tcPr>
          <w:p w14:paraId="48C94F0D" w14:textId="77777777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440" w:type="dxa"/>
          </w:tcPr>
          <w:p w14:paraId="6DEA80D5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40" w:type="dxa"/>
          </w:tcPr>
          <w:p w14:paraId="585D66C9" w14:textId="77777777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EA7DF0" w:rsidRPr="00796FCC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EA7DF0" w:rsidRPr="00796FCC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EA7DF0" w:rsidRPr="00796FCC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EA7DF0" w:rsidRPr="00796FCC" w:rsidRDefault="00EA7DF0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EA7DF0" w:rsidRPr="00796FCC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091094F2" w14:textId="30BBE057" w:rsidTr="0046050E">
        <w:tc>
          <w:tcPr>
            <w:tcW w:w="2736" w:type="dxa"/>
          </w:tcPr>
          <w:p w14:paraId="35A28F66" w14:textId="77777777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863FCB8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EE2EF50" w14:textId="4EA991FD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6408FF38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0D4F0BD7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45F298ED" w:rsidR="00EA7DF0" w:rsidRPr="00796FCC" w:rsidRDefault="00C22FE8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1872AA8A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04E604C1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69EA3B9D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2E5723CE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947</w:t>
            </w:r>
          </w:p>
        </w:tc>
        <w:tc>
          <w:tcPr>
            <w:tcW w:w="90" w:type="dxa"/>
          </w:tcPr>
          <w:p w14:paraId="65E1106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79DD2D61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30" w:type="dxa"/>
          </w:tcPr>
          <w:p w14:paraId="64590DC4" w14:textId="32695620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12381DE8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2F016A1D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6BA058E7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4BCDCF31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947</w:t>
            </w:r>
          </w:p>
        </w:tc>
        <w:tc>
          <w:tcPr>
            <w:tcW w:w="90" w:type="dxa"/>
          </w:tcPr>
          <w:p w14:paraId="42978FAA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125966EE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</w:tr>
      <w:tr w:rsidR="00EA7DF0" w:rsidRPr="00796FCC" w14:paraId="7FF044B1" w14:textId="609C1ACB" w:rsidTr="0046050E">
        <w:tc>
          <w:tcPr>
            <w:tcW w:w="2736" w:type="dxa"/>
          </w:tcPr>
          <w:p w14:paraId="5C2EB372" w14:textId="77777777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440" w:type="dxa"/>
          </w:tcPr>
          <w:p w14:paraId="06A70AB6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52A9FA" w14:textId="77777777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EA7DF0" w:rsidRPr="00796FCC" w:rsidRDefault="00EA7DF0" w:rsidP="00EA7DF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EA7DF0" w:rsidRPr="00796FCC" w:rsidRDefault="00EA7DF0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EA7DF0" w:rsidRPr="00796FCC" w:rsidRDefault="00EA7DF0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EA7DF0" w:rsidRPr="00796FCC" w:rsidRDefault="00EA7DF0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EA7DF0" w:rsidRPr="00796FCC" w:rsidRDefault="00EA7DF0" w:rsidP="00EA7DF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EA7DF0" w:rsidRPr="00796FCC" w:rsidRDefault="00EA7DF0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EA7DF0" w:rsidRPr="00796FCC" w:rsidRDefault="00EA7DF0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A7DF0" w:rsidRPr="00796FCC" w14:paraId="5B0CC48F" w14:textId="6AAA0FCF" w:rsidTr="0046050E">
        <w:tc>
          <w:tcPr>
            <w:tcW w:w="2736" w:type="dxa"/>
          </w:tcPr>
          <w:p w14:paraId="3F882706" w14:textId="77777777" w:rsidR="00EA7DF0" w:rsidRPr="00796FCC" w:rsidRDefault="00EA7DF0" w:rsidP="00EA7DF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4DDA3C" w14:textId="77777777" w:rsidR="00EA7DF0" w:rsidRPr="00796FCC" w:rsidRDefault="00EA7DF0" w:rsidP="00EA7DF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BA0D74" w14:textId="393A12D8" w:rsidR="00EA7DF0" w:rsidRPr="00796FCC" w:rsidRDefault="00EA7DF0" w:rsidP="00EA7DF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76F99CF7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0028C7D0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6D283D53" w:rsidR="00EA7DF0" w:rsidRPr="00796FCC" w:rsidRDefault="00C22FE8" w:rsidP="00EA7DF0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2570F70E" w:rsidR="00EA7DF0" w:rsidRPr="00796FCC" w:rsidRDefault="00C22FE8" w:rsidP="00EA7DF0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3035BCC0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6C46E629" w:rsidR="00EA7DF0" w:rsidRPr="00796FCC" w:rsidRDefault="00C22FE8" w:rsidP="00EA7DF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587C35A1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759</w:t>
            </w:r>
          </w:p>
        </w:tc>
        <w:tc>
          <w:tcPr>
            <w:tcW w:w="90" w:type="dxa"/>
          </w:tcPr>
          <w:p w14:paraId="58B8478A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1A5E91C4" w:rsidR="00EA7DF0" w:rsidRPr="00796FCC" w:rsidRDefault="00C22FE8" w:rsidP="00EA7DF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630" w:type="dxa"/>
          </w:tcPr>
          <w:p w14:paraId="216D81A3" w14:textId="37250D7E" w:rsidR="00EA7DF0" w:rsidRPr="00796FCC" w:rsidRDefault="00C22FE8" w:rsidP="00EA7DF0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05A1B6C3" w:rsidR="00EA7DF0" w:rsidRPr="00796FCC" w:rsidRDefault="00C22FE8" w:rsidP="00EA7DF0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3C4F4B2D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2FB44888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2C2E187B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A7DF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759</w:t>
            </w:r>
          </w:p>
        </w:tc>
        <w:tc>
          <w:tcPr>
            <w:tcW w:w="90" w:type="dxa"/>
          </w:tcPr>
          <w:p w14:paraId="4F3A40F7" w14:textId="77777777" w:rsidR="00EA7DF0" w:rsidRPr="00796FCC" w:rsidRDefault="00EA7DF0" w:rsidP="00EA7DF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08E0BB1B" w:rsidR="00EA7DF0" w:rsidRPr="00796FCC" w:rsidRDefault="00C22FE8" w:rsidP="00EA7DF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A7DF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</w:tr>
    </w:tbl>
    <w:p w14:paraId="5A8F48F7" w14:textId="564ABE32" w:rsidR="000D6C07" w:rsidRPr="00796FCC" w:rsidRDefault="000D6C07" w:rsidP="00EC7A34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ณ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796FCC" w:rsidRDefault="000D6C07" w:rsidP="002E7C90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DA72D1" w:rsidRPr="00796FCC" w14:paraId="267AA64F" w14:textId="796DFFA5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0186D7BF" w14:textId="77777777" w:rsidR="00DA72D1" w:rsidRPr="00796FCC" w:rsidRDefault="00DA72D1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DA72D1" w:rsidRPr="00796FCC" w:rsidRDefault="00DA72D1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0E2EC65" w14:textId="77777777" w:rsidR="00DA72D1" w:rsidRPr="00796FCC" w:rsidRDefault="00DA72D1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DA72D1" w:rsidRPr="00796FCC" w14:paraId="562F76FE" w14:textId="5FD4FCAC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4A4AF3C0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FCB8F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2A50B940" w14:textId="34FED420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75F4CB2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32AD0A3D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DA72D1" w:rsidRPr="00796FCC" w14:paraId="115B1B3B" w14:textId="7939706D" w:rsidTr="0046050E">
        <w:trPr>
          <w:gridAfter w:val="1"/>
          <w:wAfter w:w="10" w:type="dxa"/>
          <w:cantSplit/>
        </w:trPr>
        <w:tc>
          <w:tcPr>
            <w:tcW w:w="2736" w:type="dxa"/>
          </w:tcPr>
          <w:p w14:paraId="75DF9F91" w14:textId="77777777" w:rsidR="00DA72D1" w:rsidRPr="00796FCC" w:rsidRDefault="00DA72D1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6447F38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7BF9A953" w14:textId="77777777" w:rsidTr="0046050E">
        <w:tc>
          <w:tcPr>
            <w:tcW w:w="2736" w:type="dxa"/>
          </w:tcPr>
          <w:p w14:paraId="1FA3AB80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4F70D7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CD52E4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3F1F6E8" w14:textId="4EEF98AA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62" w:type="dxa"/>
          </w:tcPr>
          <w:p w14:paraId="7499E258" w14:textId="6F72EA56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4E8D2F6C" w14:textId="3602BCE4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8" w:type="dxa"/>
          </w:tcPr>
          <w:p w14:paraId="196119FA" w14:textId="24EA3722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3D2E5A32" w14:textId="085EB57D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364709DB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51DA4B" w14:textId="27A617C1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53050E2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99B9537" w14:textId="10FA1C20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0B831C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5A6E1E" w14:textId="685A75BA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393F5209" w14:textId="0A98D3B8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4D3AF4A4" w14:textId="07F41CAB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69C81B75" w14:textId="04FF9384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D2363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76A63B" w14:textId="0FE1F8B5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DD425DC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BD4F7F" w14:textId="375A3CFC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F9FAE8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F74064" w14:textId="5681DD30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DA72D1" w:rsidRPr="00796FCC" w14:paraId="0750D695" w14:textId="73C78BF9" w:rsidTr="0046050E">
        <w:tc>
          <w:tcPr>
            <w:tcW w:w="2736" w:type="dxa"/>
          </w:tcPr>
          <w:p w14:paraId="4E9092D2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8310952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29BDA3C9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62" w:type="dxa"/>
          </w:tcPr>
          <w:p w14:paraId="6BC82A2E" w14:textId="69A1188C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790705B8" w14:textId="3A2172C8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1D7349F9" w14:textId="468FCD7C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21" w:type="dxa"/>
          </w:tcPr>
          <w:p w14:paraId="6AE99F1C" w14:textId="3846A5CF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1F89E43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26C3E365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40F71C0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6F4FA214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6673AF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02F629AD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49C6A110" w14:textId="5BCC3AA7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641DBF32" w14:textId="57A972A4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643CDFF1" w14:textId="3967BEB7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E68074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012C14A4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453F1E95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5E461E0E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B86A9C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63DF3A1C" w:rsidR="00DA72D1" w:rsidRPr="00796FCC" w:rsidRDefault="00C22FE8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DA72D1" w:rsidRPr="00796FCC" w14:paraId="1117EF4B" w14:textId="63CBEA60" w:rsidTr="0046050E">
        <w:tc>
          <w:tcPr>
            <w:tcW w:w="2736" w:type="dxa"/>
          </w:tcPr>
          <w:p w14:paraId="4344C262" w14:textId="77777777" w:rsidR="00DA72D1" w:rsidRPr="00796FCC" w:rsidRDefault="00DA72D1" w:rsidP="00902D4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885946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796FCC" w14:paraId="3CFFC116" w14:textId="77777777" w:rsidTr="0046050E">
        <w:tc>
          <w:tcPr>
            <w:tcW w:w="2736" w:type="dxa"/>
          </w:tcPr>
          <w:p w14:paraId="7F1B69AE" w14:textId="30BA5FD8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</w:t>
            </w:r>
            <w:r w:rsidRPr="00DA4170">
              <w:rPr>
                <w:rFonts w:ascii="Angsana New" w:hAnsi="Angsana New" w:cs="Angsana New"/>
                <w:sz w:val="16"/>
                <w:szCs w:val="16"/>
                <w:cs/>
              </w:rPr>
              <w:t>สแปน</w:t>
            </w: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เด็กซ์ จำกัด</w:t>
            </w:r>
          </w:p>
        </w:tc>
        <w:tc>
          <w:tcPr>
            <w:tcW w:w="1438" w:type="dxa"/>
          </w:tcPr>
          <w:p w14:paraId="59B230B2" w14:textId="78FBB3D0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40" w:type="dxa"/>
          </w:tcPr>
          <w:p w14:paraId="2402F981" w14:textId="6B2E244D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12A7F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664E0C8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7105C3C" w14:textId="77777777" w:rsidR="00DA4170" w:rsidRPr="00557AAC" w:rsidRDefault="00DA417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9AF1BC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DC95AA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A8F106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3339F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4446B57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FD6A692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C11132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BD830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598C6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BF681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DC775A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DB6BEB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C807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CF5154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46FD57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5DEB4F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1919C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434D4" w:rsidRPr="00796FCC" w14:paraId="177F8D09" w14:textId="77777777" w:rsidTr="0046050E">
        <w:tc>
          <w:tcPr>
            <w:tcW w:w="2736" w:type="dxa"/>
          </w:tcPr>
          <w:p w14:paraId="1D742C90" w14:textId="77777777" w:rsidR="00F434D4" w:rsidRPr="00796FCC" w:rsidRDefault="00F434D4" w:rsidP="00F434D4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CDE503B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B89896" w14:textId="632FD70B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FC29254" w14:textId="683347AF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6746035" w14:textId="6D2CB361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99B93DE" w14:textId="4214B044" w:rsidR="00F434D4" w:rsidRPr="00A82AD4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084717B" w14:textId="55F3DAA0" w:rsidR="00F434D4" w:rsidRPr="00A82AD4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402609E" w14:textId="77C80784" w:rsidR="00F434D4" w:rsidRPr="00A82A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A413436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7CD8E7" w14:textId="45937AE6" w:rsidR="00F434D4" w:rsidRPr="00A82AD4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A99F539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F618DB5" w14:textId="3A72E237" w:rsidR="00F434D4" w:rsidRPr="00403632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4C863836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275931" w14:textId="63BDB472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630" w:type="dxa"/>
          </w:tcPr>
          <w:p w14:paraId="04958405" w14:textId="58EDCA45" w:rsidR="00F434D4" w:rsidRPr="00A82AD4" w:rsidRDefault="00C22FE8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6F677C6" w14:textId="7A18E562" w:rsidR="00F434D4" w:rsidRPr="00A82AD4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85DDD77" w14:textId="4A10DB42" w:rsidR="00F434D4" w:rsidRPr="00A82A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0605DA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1B846B" w14:textId="50004441" w:rsidR="00F434D4" w:rsidRPr="00A82A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8B3B90B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CE8900" w14:textId="1309D679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1B6AB312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648CEF" w14:textId="6BE1B5BF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</w:tr>
      <w:tr w:rsidR="00F434D4" w:rsidRPr="00796FCC" w14:paraId="2D7BB2C8" w14:textId="77777777" w:rsidTr="0046050E">
        <w:tc>
          <w:tcPr>
            <w:tcW w:w="2736" w:type="dxa"/>
          </w:tcPr>
          <w:p w14:paraId="5FDE101F" w14:textId="266CE2F9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มอร์แกน เดอ ทัว  (ประเทศไทย) จำกัด</w:t>
            </w:r>
          </w:p>
        </w:tc>
        <w:tc>
          <w:tcPr>
            <w:tcW w:w="1438" w:type="dxa"/>
          </w:tcPr>
          <w:p w14:paraId="651D5EFC" w14:textId="3A4C2AF9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40" w:type="dxa"/>
          </w:tcPr>
          <w:p w14:paraId="32D1CEB4" w14:textId="171954FF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5F38B1C" w14:textId="77777777" w:rsidR="00F434D4" w:rsidRPr="00796FCC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2C8218" w14:textId="77777777" w:rsidR="00F434D4" w:rsidRPr="00796FCC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587B327" w14:textId="77777777" w:rsidR="00F434D4" w:rsidRPr="00A82AD4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F0B03D" w14:textId="77777777" w:rsidR="00F434D4" w:rsidRPr="00A82AD4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A60288" w14:textId="77777777" w:rsidR="00F434D4" w:rsidRPr="00A82AD4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BE43D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32FC0EB" w14:textId="77777777" w:rsidR="00F434D4" w:rsidRPr="00A82AD4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8B929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B41FCE" w14:textId="77777777" w:rsidR="00F434D4" w:rsidRPr="00796FCC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34E75F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9CF091" w14:textId="77777777" w:rsidR="00F434D4" w:rsidRPr="00796FCC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C5C855" w14:textId="77777777" w:rsidR="00F434D4" w:rsidRPr="00A82AD4" w:rsidRDefault="00F434D4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A36707" w14:textId="77777777" w:rsidR="00F434D4" w:rsidRPr="00A82AD4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B46503" w14:textId="77777777" w:rsidR="00F434D4" w:rsidRPr="00A82AD4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940C64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5AC2C2C" w14:textId="77777777" w:rsidR="00F434D4" w:rsidRPr="00A82AD4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2777A3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259889" w14:textId="77777777" w:rsidR="00F434D4" w:rsidRPr="00796FCC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97DF5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21711" w14:textId="77777777" w:rsidR="00F434D4" w:rsidRPr="00796FCC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434D4" w:rsidRPr="00796FCC" w14:paraId="42B3E334" w14:textId="77777777" w:rsidTr="0046050E">
        <w:tc>
          <w:tcPr>
            <w:tcW w:w="2736" w:type="dxa"/>
          </w:tcPr>
          <w:p w14:paraId="1750186F" w14:textId="77777777" w:rsidR="00F434D4" w:rsidRPr="00796FCC" w:rsidRDefault="00F434D4" w:rsidP="00F434D4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6C61FC8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9BE241C" w14:textId="6A989CF4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E7C01BD" w14:textId="26272D08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5B9902" w14:textId="778BB32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309CA8D" w14:textId="56F94B09" w:rsidR="00F434D4" w:rsidRPr="00A82AD4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9AC618F" w14:textId="5A307C71" w:rsidR="00F434D4" w:rsidRPr="00A82AD4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2778BB" w14:textId="556CCEDC" w:rsidR="00F434D4" w:rsidRPr="00A82A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564F3FE0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9525914" w14:textId="622780B0" w:rsidR="00F434D4" w:rsidRPr="00A82AD4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273032E7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1D8B33" w14:textId="242A1964" w:rsidR="00F434D4" w:rsidRPr="00D024C6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B722814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78472E" w14:textId="4D603E23" w:rsidR="00F434D4" w:rsidRPr="00796FCC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024F873B" w14:textId="0009039C" w:rsidR="00F434D4" w:rsidRPr="00A82AD4" w:rsidRDefault="00C22FE8" w:rsidP="00F434D4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0039BE7" w14:textId="3AF1FF30" w:rsidR="00F434D4" w:rsidRPr="00A82AD4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580D2F8" w14:textId="09604B0F" w:rsidR="00F434D4" w:rsidRPr="00A82A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1A2A7413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3B9AB" w14:textId="0FAC8C79" w:rsidR="00F434D4" w:rsidRPr="00A82A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EE6BAE0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49BF079" w14:textId="34359553" w:rsidR="00F434D4" w:rsidRPr="00D024C6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D654EA3" w14:textId="77777777" w:rsidR="00F434D4" w:rsidRPr="00796FCC" w:rsidRDefault="00F434D4" w:rsidP="00F434D4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286A6A5" w14:textId="76254F0F" w:rsidR="00F434D4" w:rsidRPr="00796FCC" w:rsidRDefault="00F434D4" w:rsidP="00F434D4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F434D4" w:rsidRPr="00796FCC" w14:paraId="262B71D5" w14:textId="00BFAB62" w:rsidTr="0046050E">
        <w:tc>
          <w:tcPr>
            <w:tcW w:w="2736" w:type="dxa"/>
          </w:tcPr>
          <w:p w14:paraId="5E43C06C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10759AF1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F434D4" w:rsidRPr="00796FCC" w:rsidRDefault="00F434D4" w:rsidP="00F434D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F434D4" w:rsidRPr="00796FCC" w:rsidRDefault="00F434D4" w:rsidP="00F434D4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F434D4" w:rsidRPr="00796FCC" w:rsidRDefault="00F434D4" w:rsidP="00F434D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F434D4" w:rsidRPr="00796FCC" w:rsidRDefault="00F434D4" w:rsidP="00F434D4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4A605B51" w14:textId="3076F631" w:rsidTr="0046050E">
        <w:tc>
          <w:tcPr>
            <w:tcW w:w="2736" w:type="dxa"/>
          </w:tcPr>
          <w:p w14:paraId="6BBAB152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BF5CEB" w14:textId="55DEFF2E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17109F6F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71E4659C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54D4C854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23413D49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43A08F16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2AF4807D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39DCDDA9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496121D2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108373AE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630" w:type="dxa"/>
          </w:tcPr>
          <w:p w14:paraId="005C1223" w14:textId="0C4C9F24" w:rsidR="00F434D4" w:rsidRPr="00796FCC" w:rsidRDefault="00C22FE8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7974D7E7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619EFB8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0377760B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3E9199E1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6F0951F2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3CC0807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</w:tr>
      <w:tr w:rsidR="00F434D4" w:rsidRPr="00796FCC" w14:paraId="3B793A13" w14:textId="59A9F090" w:rsidTr="0046050E">
        <w:tc>
          <w:tcPr>
            <w:tcW w:w="2736" w:type="dxa"/>
          </w:tcPr>
          <w:p w14:paraId="6D9C1554" w14:textId="19107F70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 คาร์บอน เมจิก (ประเทศไทย) จำกัด</w:t>
            </w:r>
          </w:p>
        </w:tc>
        <w:tc>
          <w:tcPr>
            <w:tcW w:w="1438" w:type="dxa"/>
          </w:tcPr>
          <w:p w14:paraId="17EB2EBB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440" w:type="dxa"/>
          </w:tcPr>
          <w:p w14:paraId="346C6F1C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F434D4" w:rsidRPr="00796FCC" w:rsidRDefault="00F434D4" w:rsidP="00F434D4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F434D4" w:rsidRPr="00796FCC" w:rsidRDefault="00F434D4" w:rsidP="00F434D4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F434D4" w:rsidRPr="00796FCC" w:rsidRDefault="00F434D4" w:rsidP="00F434D4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F434D4" w:rsidRPr="00796FCC" w:rsidRDefault="00F434D4" w:rsidP="00F434D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F434D4" w:rsidRPr="00796FCC" w:rsidRDefault="00F434D4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F434D4" w:rsidRPr="00796FCC" w:rsidRDefault="00F434D4" w:rsidP="00F434D4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F434D4" w:rsidRPr="00796FCC" w:rsidRDefault="00F434D4" w:rsidP="00F434D4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1C792B74" w14:textId="009443B0" w:rsidTr="0046050E">
        <w:tc>
          <w:tcPr>
            <w:tcW w:w="2736" w:type="dxa"/>
          </w:tcPr>
          <w:p w14:paraId="34B5B588" w14:textId="7138548C" w:rsidR="00F434D4" w:rsidRPr="00796FCC" w:rsidRDefault="00F434D4" w:rsidP="00F434D4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A01F8F3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8B8543F" w14:textId="69C8556B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0904CEFC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4DD7461E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0477FA03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00DC4720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29598BF6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24CE25D8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4AA46D8C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90" w:type="dxa"/>
          </w:tcPr>
          <w:p w14:paraId="1510AB80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4E905CCB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630" w:type="dxa"/>
          </w:tcPr>
          <w:p w14:paraId="1EA4C6F1" w14:textId="4DFB2C42" w:rsidR="00F434D4" w:rsidRPr="00796FCC" w:rsidRDefault="00C22FE8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5140DC49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41524FAD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383DEA7D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4EB96984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90" w:type="dxa"/>
          </w:tcPr>
          <w:p w14:paraId="25B3173A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56F5CC1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</w:tr>
      <w:tr w:rsidR="00F434D4" w:rsidRPr="00796FCC" w14:paraId="2D9EBBEF" w14:textId="2B5F3D6D" w:rsidTr="0046050E">
        <w:tc>
          <w:tcPr>
            <w:tcW w:w="2736" w:type="dxa"/>
          </w:tcPr>
          <w:p w14:paraId="6F84B54A" w14:textId="025D002D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438" w:type="dxa"/>
          </w:tcPr>
          <w:p w14:paraId="512BC1E8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440" w:type="dxa"/>
          </w:tcPr>
          <w:p w14:paraId="16BABC06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F434D4" w:rsidRPr="00796FCC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F434D4" w:rsidRPr="00796FCC" w:rsidRDefault="00F434D4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13A01F44" w14:textId="267F6088" w:rsidTr="0046050E">
        <w:tc>
          <w:tcPr>
            <w:tcW w:w="2736" w:type="dxa"/>
          </w:tcPr>
          <w:p w14:paraId="3D9C965E" w14:textId="1F25A5F9" w:rsidR="00F434D4" w:rsidRPr="00796FCC" w:rsidRDefault="00F434D4" w:rsidP="00F434D4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41661F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6F78229" w14:textId="0BF1E18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29D40470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2D0D1802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46043526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5393495A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2E257246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</w:p>
        </w:tc>
        <w:tc>
          <w:tcPr>
            <w:tcW w:w="86" w:type="dxa"/>
          </w:tcPr>
          <w:p w14:paraId="249DA97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532CBDDD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2" w:type="dxa"/>
          </w:tcPr>
          <w:p w14:paraId="163DA63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4C0B44FE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282</w:t>
            </w:r>
          </w:p>
        </w:tc>
        <w:tc>
          <w:tcPr>
            <w:tcW w:w="90" w:type="dxa"/>
          </w:tcPr>
          <w:p w14:paraId="5052C287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5F0875F9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630" w:type="dxa"/>
          </w:tcPr>
          <w:p w14:paraId="46E0CB77" w14:textId="29BEF1F3" w:rsidR="00F434D4" w:rsidRPr="00796FCC" w:rsidRDefault="00C22FE8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56E4E03B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7C0ACAD7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</w:p>
        </w:tc>
        <w:tc>
          <w:tcPr>
            <w:tcW w:w="90" w:type="dxa"/>
          </w:tcPr>
          <w:p w14:paraId="2E6DDEF9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43C98AED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1D86958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4C9AD8BE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282</w:t>
            </w:r>
          </w:p>
        </w:tc>
        <w:tc>
          <w:tcPr>
            <w:tcW w:w="90" w:type="dxa"/>
          </w:tcPr>
          <w:p w14:paraId="09AAD175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04058868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</w:tr>
      <w:tr w:rsidR="00F434D4" w:rsidRPr="00796FCC" w14:paraId="0D56E458" w14:textId="45017D45" w:rsidTr="0046050E">
        <w:tc>
          <w:tcPr>
            <w:tcW w:w="2736" w:type="dxa"/>
          </w:tcPr>
          <w:p w14:paraId="00DC2622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440" w:type="dxa"/>
          </w:tcPr>
          <w:p w14:paraId="25147B86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F434D4" w:rsidRPr="00796FCC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F434D4" w:rsidRPr="00796FCC" w:rsidRDefault="00F434D4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4A803E33" w14:textId="6FE5174B" w:rsidTr="0046050E">
        <w:tc>
          <w:tcPr>
            <w:tcW w:w="2736" w:type="dxa"/>
          </w:tcPr>
          <w:p w14:paraId="5982C934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23C778" w14:textId="33737DBA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364DA357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58B7C4CC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3ADB4CC9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2A2421C5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254AF95E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86" w:type="dxa"/>
          </w:tcPr>
          <w:p w14:paraId="26AB1135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5A030848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5B9B308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28A8248E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902</w:t>
            </w:r>
          </w:p>
        </w:tc>
        <w:tc>
          <w:tcPr>
            <w:tcW w:w="90" w:type="dxa"/>
          </w:tcPr>
          <w:p w14:paraId="51DC5BFB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6CC8C467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630" w:type="dxa"/>
          </w:tcPr>
          <w:p w14:paraId="56225020" w14:textId="23E02444" w:rsidR="00F434D4" w:rsidRPr="00796FCC" w:rsidRDefault="00C22FE8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5F478F45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7FD65418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58C799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2D41850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F5A18C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0AEFC072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902</w:t>
            </w:r>
          </w:p>
        </w:tc>
        <w:tc>
          <w:tcPr>
            <w:tcW w:w="90" w:type="dxa"/>
          </w:tcPr>
          <w:p w14:paraId="2CE1EC3C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3985CF4B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</w:tr>
      <w:tr w:rsidR="00F434D4" w:rsidRPr="00796FCC" w14:paraId="6CA4E1E7" w14:textId="0B45E945" w:rsidTr="0046050E">
        <w:tc>
          <w:tcPr>
            <w:tcW w:w="2736" w:type="dxa"/>
          </w:tcPr>
          <w:p w14:paraId="333DBED7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40" w:type="dxa"/>
          </w:tcPr>
          <w:p w14:paraId="3A7257A5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F434D4" w:rsidRPr="00796FCC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F434D4" w:rsidRPr="00796FCC" w:rsidRDefault="00F434D4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553FB58E" w14:textId="2ED93728" w:rsidTr="0046050E">
        <w:tc>
          <w:tcPr>
            <w:tcW w:w="2736" w:type="dxa"/>
          </w:tcPr>
          <w:p w14:paraId="0C7B5461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757A0EE" w14:textId="0C29B85E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677F694E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455AFCBD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00BF0751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4CED6553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3B328B8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342189F9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53F06056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6632B070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43E5025F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630" w:type="dxa"/>
          </w:tcPr>
          <w:p w14:paraId="55E6689E" w14:textId="09857307" w:rsidR="00F434D4" w:rsidRPr="00796FCC" w:rsidRDefault="00C22FE8" w:rsidP="00F434D4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6CFF96DC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56CEB1C4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0E669EF2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3617BC5C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776EACD0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2995B853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</w:tr>
      <w:tr w:rsidR="00F434D4" w:rsidRPr="00796FCC" w14:paraId="444903D2" w14:textId="6AA6A6A4" w:rsidTr="0046050E">
        <w:tc>
          <w:tcPr>
            <w:tcW w:w="2736" w:type="dxa"/>
          </w:tcPr>
          <w:p w14:paraId="0824F35D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40" w:type="dxa"/>
          </w:tcPr>
          <w:p w14:paraId="607148BE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F434D4" w:rsidRPr="00796FCC" w:rsidRDefault="00F434D4" w:rsidP="00F434D4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F434D4" w:rsidRPr="00796FCC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F434D4" w:rsidRPr="00796FCC" w:rsidRDefault="00F434D4" w:rsidP="00F434D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18616F69" w14:textId="281B4915" w:rsidTr="0046050E">
        <w:tc>
          <w:tcPr>
            <w:tcW w:w="2736" w:type="dxa"/>
          </w:tcPr>
          <w:p w14:paraId="4024738B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E2F397" w14:textId="4F2A3971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7E419878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732</w:t>
            </w:r>
          </w:p>
        </w:tc>
        <w:tc>
          <w:tcPr>
            <w:tcW w:w="662" w:type="dxa"/>
          </w:tcPr>
          <w:p w14:paraId="0A4F59EF" w14:textId="70BA81DE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48901EAC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7354A529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5FC2D8C4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5D8F6E3C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69DCF36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797</w:t>
            </w:r>
          </w:p>
        </w:tc>
        <w:tc>
          <w:tcPr>
            <w:tcW w:w="90" w:type="dxa"/>
          </w:tcPr>
          <w:p w14:paraId="0139A2E7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60735DA7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  <w:tc>
          <w:tcPr>
            <w:tcW w:w="630" w:type="dxa"/>
          </w:tcPr>
          <w:p w14:paraId="5FA8B055" w14:textId="03CF2470" w:rsidR="00F434D4" w:rsidRPr="00796FCC" w:rsidRDefault="00C22FE8" w:rsidP="00F434D4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197D0E8F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6440E372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01902D0D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0F865BEF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797</w:t>
            </w:r>
          </w:p>
        </w:tc>
        <w:tc>
          <w:tcPr>
            <w:tcW w:w="90" w:type="dxa"/>
          </w:tcPr>
          <w:p w14:paraId="61C96D56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28CA59E4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</w:tr>
      <w:tr w:rsidR="00F434D4" w:rsidRPr="00796FCC" w14:paraId="0E04B045" w14:textId="693F1F95" w:rsidTr="0046050E">
        <w:tc>
          <w:tcPr>
            <w:tcW w:w="2736" w:type="dxa"/>
          </w:tcPr>
          <w:p w14:paraId="6CFBD653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40" w:type="dxa"/>
          </w:tcPr>
          <w:p w14:paraId="60278808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F434D4" w:rsidRPr="00796FCC" w:rsidRDefault="00F434D4" w:rsidP="00F434D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F434D4" w:rsidRPr="00796FCC" w:rsidRDefault="00F434D4" w:rsidP="00F434D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52C90332" w14:textId="1080A495" w:rsidTr="0046050E">
        <w:tc>
          <w:tcPr>
            <w:tcW w:w="2736" w:type="dxa"/>
          </w:tcPr>
          <w:p w14:paraId="64EB0D80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50C589" w14:textId="0433047D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46201589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55B4DCD3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671CDEBE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070BF880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6070FDA6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7CDBFAD2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7567495E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916</w:t>
            </w:r>
          </w:p>
        </w:tc>
        <w:tc>
          <w:tcPr>
            <w:tcW w:w="90" w:type="dxa"/>
          </w:tcPr>
          <w:p w14:paraId="6C84021E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0A13C0FC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630" w:type="dxa"/>
          </w:tcPr>
          <w:p w14:paraId="2C2F7C9E" w14:textId="717C7022" w:rsidR="00F434D4" w:rsidRPr="00796FCC" w:rsidRDefault="00C22FE8" w:rsidP="00F434D4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29A8C156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10B0F1D1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0DA4174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5CBFF9A2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916</w:t>
            </w:r>
          </w:p>
        </w:tc>
        <w:tc>
          <w:tcPr>
            <w:tcW w:w="90" w:type="dxa"/>
          </w:tcPr>
          <w:p w14:paraId="50E3FF97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361B4C33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</w:tr>
      <w:tr w:rsidR="00F434D4" w:rsidRPr="00796FCC" w14:paraId="4ED80534" w14:textId="76831DE1" w:rsidTr="0046050E">
        <w:tc>
          <w:tcPr>
            <w:tcW w:w="2736" w:type="dxa"/>
          </w:tcPr>
          <w:p w14:paraId="048C8423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40" w:type="dxa"/>
          </w:tcPr>
          <w:p w14:paraId="665B16D3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F434D4" w:rsidRPr="00796FCC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F434D4" w:rsidRPr="00796FCC" w:rsidRDefault="00F434D4" w:rsidP="00F434D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7BD526F7" w14:textId="65A2DB66" w:rsidTr="0046050E">
        <w:tc>
          <w:tcPr>
            <w:tcW w:w="2736" w:type="dxa"/>
          </w:tcPr>
          <w:p w14:paraId="504C6B3D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3CB2302" w14:textId="140640B2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6A82ABD0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328C7F9F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5C70BFD5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75D73335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77E24457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3A5F5989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3B2A5FAB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</w:p>
        </w:tc>
        <w:tc>
          <w:tcPr>
            <w:tcW w:w="90" w:type="dxa"/>
          </w:tcPr>
          <w:p w14:paraId="182453F9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03F5101C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630" w:type="dxa"/>
          </w:tcPr>
          <w:p w14:paraId="1BF5E05C" w14:textId="15B18CFA" w:rsidR="00F434D4" w:rsidRPr="00796FCC" w:rsidRDefault="00C22FE8" w:rsidP="00F434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00D471D4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09A70295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094B5FEE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48EB792C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</w:p>
        </w:tc>
        <w:tc>
          <w:tcPr>
            <w:tcW w:w="90" w:type="dxa"/>
          </w:tcPr>
          <w:p w14:paraId="45D57677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6C26FFF7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</w:tr>
      <w:tr w:rsidR="00F434D4" w:rsidRPr="00796FCC" w14:paraId="2E959AFF" w14:textId="10F7793C" w:rsidTr="0046050E">
        <w:tc>
          <w:tcPr>
            <w:tcW w:w="2736" w:type="dxa"/>
          </w:tcPr>
          <w:p w14:paraId="3B44BF34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496B4BBB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F434D4" w:rsidRPr="00796FCC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F434D4" w:rsidRPr="00796FCC" w:rsidRDefault="00F434D4" w:rsidP="00F434D4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5C4ACFE1" w14:textId="78F8708E" w:rsidTr="0046050E">
        <w:tc>
          <w:tcPr>
            <w:tcW w:w="2736" w:type="dxa"/>
          </w:tcPr>
          <w:p w14:paraId="3C67E195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98FAAA" w14:textId="5C5AC1DC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4D342240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3F2B8CDB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5254B20B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13F7BD18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34535D29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46FFE78C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30A750E6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</w:p>
        </w:tc>
        <w:tc>
          <w:tcPr>
            <w:tcW w:w="90" w:type="dxa"/>
          </w:tcPr>
          <w:p w14:paraId="6043E9C2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5BD465EE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630" w:type="dxa"/>
          </w:tcPr>
          <w:p w14:paraId="4475C249" w14:textId="7217C2FB" w:rsidR="00F434D4" w:rsidRPr="00796FCC" w:rsidRDefault="00C22FE8" w:rsidP="00F434D4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5863F41D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09311E3B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013B2C1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18EC6A19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</w:p>
        </w:tc>
        <w:tc>
          <w:tcPr>
            <w:tcW w:w="90" w:type="dxa"/>
          </w:tcPr>
          <w:p w14:paraId="66FD015E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0D1150C5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</w:tr>
      <w:tr w:rsidR="00F434D4" w:rsidRPr="00796FCC" w14:paraId="2CC482AF" w14:textId="006D9A2E" w:rsidTr="0046050E">
        <w:tc>
          <w:tcPr>
            <w:tcW w:w="2736" w:type="dxa"/>
          </w:tcPr>
          <w:p w14:paraId="3D15C4F4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13D93A89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F434D4" w:rsidRPr="00796FCC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F434D4" w:rsidRPr="00796FCC" w:rsidRDefault="00F434D4" w:rsidP="00F434D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08A37535" w14:textId="7ECD38C4" w:rsidTr="0046050E">
        <w:tc>
          <w:tcPr>
            <w:tcW w:w="2736" w:type="dxa"/>
          </w:tcPr>
          <w:p w14:paraId="09D63F55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E9ED3A8" w14:textId="10D7B223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4C5EEABD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3401A064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787A5D0E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7B123026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5A146598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65B42D06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52497798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299</w:t>
            </w:r>
          </w:p>
        </w:tc>
        <w:tc>
          <w:tcPr>
            <w:tcW w:w="90" w:type="dxa"/>
          </w:tcPr>
          <w:p w14:paraId="68ECB948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6DD7B3FE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630" w:type="dxa"/>
          </w:tcPr>
          <w:p w14:paraId="2627D560" w14:textId="65303D6F" w:rsidR="00F434D4" w:rsidRPr="00796FCC" w:rsidRDefault="00C22FE8" w:rsidP="00F434D4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6BF40192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19696DB2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6FC82A41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72AC59CB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299</w:t>
            </w:r>
          </w:p>
        </w:tc>
        <w:tc>
          <w:tcPr>
            <w:tcW w:w="90" w:type="dxa"/>
          </w:tcPr>
          <w:p w14:paraId="40643D75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2EDF3DC4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</w:tr>
      <w:tr w:rsidR="00F434D4" w:rsidRPr="00796FCC" w14:paraId="5B1F59B8" w14:textId="1ADF0BFB" w:rsidTr="0046050E">
        <w:tc>
          <w:tcPr>
            <w:tcW w:w="2736" w:type="dxa"/>
          </w:tcPr>
          <w:p w14:paraId="01D4285B" w14:textId="12293A9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666B5E0" w14:textId="7777777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F434D4" w:rsidRPr="00796FCC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F434D4" w:rsidRPr="00796FCC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F434D4" w:rsidRPr="00796FCC" w:rsidRDefault="00F434D4" w:rsidP="00F434D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F434D4" w:rsidRPr="00796FCC" w:rsidRDefault="00F434D4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F434D4" w:rsidRPr="00796FCC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4D80762C" w14:textId="6FAB1F9F" w:rsidTr="0046050E">
        <w:tc>
          <w:tcPr>
            <w:tcW w:w="2736" w:type="dxa"/>
          </w:tcPr>
          <w:p w14:paraId="5CC1CD4C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26EF54" w14:textId="3A2B5D0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2B104DF2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0E2367C2" w:rsidR="00F434D4" w:rsidRPr="00796FCC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12A20D09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F434D4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7CB8C3DE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F434D4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4563F06E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2232E57E" w:rsidR="00F434D4" w:rsidRPr="00796FCC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710CF061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6AAA7759" w:rsidR="00F434D4" w:rsidRPr="00796FCC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2830ED92" w:rsidR="00F434D4" w:rsidRPr="00796FCC" w:rsidRDefault="00C22FE8" w:rsidP="00F434D4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F434D4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199E0C08" w:rsidR="00F434D4" w:rsidRPr="00796FCC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F434D4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3C0CCA44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29B0531C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4E17E7C1" w:rsidR="00F434D4" w:rsidRPr="00796FCC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79F728D0" w:rsidR="00F434D4" w:rsidRPr="00796FCC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F434D4" w:rsidRPr="00796FCC" w14:paraId="07A1DF13" w14:textId="77777777" w:rsidTr="0046050E">
        <w:tc>
          <w:tcPr>
            <w:tcW w:w="2736" w:type="dxa"/>
          </w:tcPr>
          <w:p w14:paraId="57B7546F" w14:textId="56E1F4D6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ทรัพย์สินสหพัฒน์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F2F088E" w14:textId="357AA8E8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ลงทุน</w:t>
            </w:r>
          </w:p>
        </w:tc>
        <w:tc>
          <w:tcPr>
            <w:tcW w:w="1440" w:type="dxa"/>
          </w:tcPr>
          <w:p w14:paraId="3A680E72" w14:textId="3DAEAD17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4FF039B" w14:textId="77777777" w:rsidR="00F434D4" w:rsidRDefault="00F434D4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63A2322" w14:textId="77777777" w:rsidR="00F434D4" w:rsidRPr="006D5A32" w:rsidRDefault="00F434D4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F629050" w14:textId="77777777" w:rsidR="00F434D4" w:rsidRPr="006D5A32" w:rsidRDefault="00F434D4" w:rsidP="00F434D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347396A" w14:textId="77777777" w:rsidR="00F434D4" w:rsidRPr="006D5A32" w:rsidRDefault="00F434D4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E723DCB" w14:textId="77777777" w:rsidR="00F434D4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B98DFB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C88C2FA" w14:textId="77777777" w:rsidR="00F434D4" w:rsidRPr="006D5A32" w:rsidRDefault="00F434D4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ACE72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52BD5FF" w14:textId="77777777" w:rsidR="00F434D4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BD7EE3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B9AFD8" w14:textId="77777777" w:rsidR="00F434D4" w:rsidRPr="006D5A32" w:rsidRDefault="00F434D4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BC217" w14:textId="77777777" w:rsidR="00F434D4" w:rsidRPr="006D5A32" w:rsidRDefault="00F434D4" w:rsidP="00F434D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71D747" w14:textId="77777777" w:rsidR="00F434D4" w:rsidRPr="006D5A32" w:rsidRDefault="00F434D4" w:rsidP="00F434D4">
            <w:pPr>
              <w:spacing w:line="200" w:lineRule="exact"/>
              <w:ind w:right="-245" w:firstLine="3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5CA06C" w14:textId="77777777" w:rsidR="00F434D4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834312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102B2" w14:textId="77777777" w:rsidR="00F434D4" w:rsidRPr="006D5A32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C15BED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F07735" w14:textId="77777777" w:rsidR="00F434D4" w:rsidRDefault="00F434D4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19D324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C5F056" w14:textId="77777777" w:rsidR="00F434D4" w:rsidRPr="006D5A32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434D4" w:rsidRPr="00796FCC" w14:paraId="3B69F685" w14:textId="77777777" w:rsidTr="0046050E">
        <w:tc>
          <w:tcPr>
            <w:tcW w:w="2736" w:type="dxa"/>
          </w:tcPr>
          <w:p w14:paraId="4693FD60" w14:textId="77777777" w:rsidR="00F434D4" w:rsidRPr="00796FCC" w:rsidRDefault="00F434D4" w:rsidP="00F434D4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6C3274" w14:textId="77777777" w:rsidR="00F434D4" w:rsidRPr="00796FCC" w:rsidRDefault="00F434D4" w:rsidP="00F434D4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FD8592A" w14:textId="42309964" w:rsidR="00F434D4" w:rsidRPr="00796FCC" w:rsidRDefault="00F434D4" w:rsidP="00F434D4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9E195F8" w14:textId="5EA9217E" w:rsidR="00F434D4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E4332B8" w14:textId="7F74B893" w:rsidR="00F434D4" w:rsidRPr="006D5A32" w:rsidRDefault="00C22FE8" w:rsidP="00F434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434D4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2FD9EB4" w14:textId="1A56CD29" w:rsidR="00F434D4" w:rsidRPr="006D5A32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46BE1B68" w14:textId="7809E710" w:rsidR="00F434D4" w:rsidRPr="006D5A32" w:rsidRDefault="00C22FE8" w:rsidP="00F434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62E5195" w14:textId="1F5D4C2C" w:rsidR="00F434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39FC6AB7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96C10E" w14:textId="074B6141" w:rsidR="00F434D4" w:rsidRPr="006D5A32" w:rsidRDefault="00C22FE8" w:rsidP="00F434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978F001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9C3FDC" w14:textId="6B4151AC" w:rsidR="00F434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</w:p>
        </w:tc>
        <w:tc>
          <w:tcPr>
            <w:tcW w:w="90" w:type="dxa"/>
          </w:tcPr>
          <w:p w14:paraId="084AD189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553CDA" w14:textId="530A96F9" w:rsidR="00F434D4" w:rsidRPr="006D5A32" w:rsidRDefault="00C22FE8" w:rsidP="00F434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630" w:type="dxa"/>
          </w:tcPr>
          <w:p w14:paraId="160C46FF" w14:textId="2E563B86" w:rsidR="00F434D4" w:rsidRPr="006D5A32" w:rsidRDefault="00C22FE8" w:rsidP="00F434D4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00C6945" w14:textId="69EDC624" w:rsidR="00F434D4" w:rsidRPr="006D5A32" w:rsidRDefault="00C22FE8" w:rsidP="00F434D4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434D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72F6498" w14:textId="1A7ADBA9" w:rsidR="00F434D4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032DDAE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6F3A79" w14:textId="038DF514" w:rsidR="00F434D4" w:rsidRPr="006D5A32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22FAC4" w14:textId="77777777" w:rsidR="00F434D4" w:rsidRPr="00796FCC" w:rsidRDefault="00F434D4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0FAFDA2" w14:textId="1A3DCD6F" w:rsidR="00F434D4" w:rsidRDefault="00C22FE8" w:rsidP="00F434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</w:p>
        </w:tc>
        <w:tc>
          <w:tcPr>
            <w:tcW w:w="90" w:type="dxa"/>
          </w:tcPr>
          <w:p w14:paraId="27E0EDD2" w14:textId="77777777" w:rsidR="00F434D4" w:rsidRPr="00796FCC" w:rsidRDefault="00F434D4" w:rsidP="00F434D4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104D14" w14:textId="603313E5" w:rsidR="00F434D4" w:rsidRPr="006D5A32" w:rsidRDefault="00C22FE8" w:rsidP="00F434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434D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</w:tr>
    </w:tbl>
    <w:p w14:paraId="0B0DE269" w14:textId="5AC77676" w:rsidR="000954C6" w:rsidRPr="00796FCC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81BF179" w14:textId="693A25F8" w:rsidR="00761487" w:rsidRPr="00796FCC" w:rsidRDefault="00C22FE8" w:rsidP="00761487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2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76148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ณ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761487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Pr="00C22FE8">
        <w:rPr>
          <w:rFonts w:ascii="Angsana New" w:hAnsi="Angsana New" w:cs="Angsana New"/>
          <w:sz w:val="32"/>
          <w:szCs w:val="32"/>
          <w:lang w:val="en-US"/>
        </w:rPr>
        <w:t>22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330B6AD3" w14:textId="77777777" w:rsidR="00761487" w:rsidRPr="00796FCC" w:rsidRDefault="00761487" w:rsidP="00761487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761487" w:rsidRPr="00796FCC" w14:paraId="64546515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580DFF83" w14:textId="77777777" w:rsidR="00761487" w:rsidRPr="00796FCC" w:rsidRDefault="00761487" w:rsidP="00582A2A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101CC8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12CF67B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4F88DA6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3E5EDF4A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58A8F1E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761487" w:rsidRPr="00796FCC" w14:paraId="6E164264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14B6CBB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3B30E3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34434B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B0677C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022CE2FC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F0C960C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E4FC30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BABA644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1636A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63C58A0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420BA6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269CF2AB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6DB1053E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66FDDFFA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34865828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20F0C44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4FA7D30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7456B21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3CFA14D0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0FD32EC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6C976CE3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0839228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2EF25DC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B8C29F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4B328F51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761487" w:rsidRPr="00796FCC" w14:paraId="1959758C" w14:textId="77777777" w:rsidTr="00582A2A">
        <w:trPr>
          <w:gridAfter w:val="1"/>
          <w:wAfter w:w="10" w:type="dxa"/>
          <w:cantSplit/>
        </w:trPr>
        <w:tc>
          <w:tcPr>
            <w:tcW w:w="2736" w:type="dxa"/>
          </w:tcPr>
          <w:p w14:paraId="3B230E2A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AE337C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09E08573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56C3551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346222B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49998DF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238A874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47416E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49F04D7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89880B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E34E2F6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DF3F6D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350AF1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554388C0" w14:textId="77777777" w:rsidTr="00582A2A">
        <w:tc>
          <w:tcPr>
            <w:tcW w:w="2736" w:type="dxa"/>
          </w:tcPr>
          <w:p w14:paraId="17FF4930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7A77B4C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31E9AD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8DE6E3C" w14:textId="593320C6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62" w:type="dxa"/>
          </w:tcPr>
          <w:p w14:paraId="7837CC36" w14:textId="70A60DAB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0FA21A59" w14:textId="6DFAB801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8" w:type="dxa"/>
          </w:tcPr>
          <w:p w14:paraId="58D97D01" w14:textId="1C5A085B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2A9D83CE" w14:textId="11F75DF3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77D633A6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F8861E3" w14:textId="6524A0CA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5E202199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1B5C639" w14:textId="3929269B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58231C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BD6F0B" w14:textId="6D8888BA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7459F693" w14:textId="4AE6F4A6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3A554FBA" w14:textId="6D19376A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75E062D1" w14:textId="0CC1CA7E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3BDA5F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F353E75" w14:textId="723C20D1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8AA077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DEC33F8" w14:textId="7FC8A054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9929A97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418978" w14:textId="0FF93E37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761487" w:rsidRPr="00796FCC" w14:paraId="2590704C" w14:textId="77777777" w:rsidTr="00582A2A">
        <w:tc>
          <w:tcPr>
            <w:tcW w:w="2736" w:type="dxa"/>
          </w:tcPr>
          <w:p w14:paraId="1AE20485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BD422D4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4907EA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0C1813C" w14:textId="1141356E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62" w:type="dxa"/>
          </w:tcPr>
          <w:p w14:paraId="5A87C3D8" w14:textId="284B16EC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257128A3" w14:textId="03F156C7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0130AFAA" w14:textId="1E98EA5F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21" w:type="dxa"/>
          </w:tcPr>
          <w:p w14:paraId="43CFB3F2" w14:textId="3A0FDA53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123724AF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86FD60" w14:textId="7749A5EB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1DB347BC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01D3B471" w14:textId="216C35AD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1BE0EEB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4F2C3B" w14:textId="479F53B3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6F60C2A0" w14:textId="62D21DF9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6E17633E" w14:textId="257BDD74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124729C0" w14:textId="4BFA0DB9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4F1977B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11FCC6" w14:textId="30267EBC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101AFD3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671E7AC" w14:textId="765CE514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AD19B8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47A4F7" w14:textId="4986DE9F" w:rsidR="00761487" w:rsidRPr="00796FCC" w:rsidRDefault="00C22FE8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761487" w:rsidRPr="00796FCC" w14:paraId="036A6DED" w14:textId="77777777" w:rsidTr="00582A2A">
        <w:tc>
          <w:tcPr>
            <w:tcW w:w="2736" w:type="dxa"/>
          </w:tcPr>
          <w:p w14:paraId="3130E1E9" w14:textId="77777777" w:rsidR="00761487" w:rsidRPr="00796FCC" w:rsidRDefault="00761487" w:rsidP="00582A2A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B577A5E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5FE3002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384779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BEDDFC3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DFCE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B10B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94C1EAE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41E4E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F68CB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02D02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4B5CE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6CB3B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1F3F59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CDF38E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05473C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8A888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A5C5E4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A5A40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937A0A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18BD9A17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CD30A2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CF8D3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D47D5" w:rsidRPr="00796FCC" w14:paraId="11C410F5" w14:textId="77777777" w:rsidTr="00582A2A">
        <w:tc>
          <w:tcPr>
            <w:tcW w:w="2736" w:type="dxa"/>
          </w:tcPr>
          <w:p w14:paraId="2507CDE1" w14:textId="2F298B58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อินเตอร์เนชั่นแนลเลทเธอร์แฟชั่น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771EDBB" w14:textId="67D380F0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440" w:type="dxa"/>
          </w:tcPr>
          <w:p w14:paraId="28B9F33B" w14:textId="38066C73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0B4DF2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E2726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4C9877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481DC81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4F5217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10F16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40AA25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703935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393F0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322F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D14581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D6455A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36E82C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75A72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9AE58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643BC4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5B23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A36E2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C5BD9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070126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38D720FD" w14:textId="77777777" w:rsidTr="00582A2A">
        <w:tc>
          <w:tcPr>
            <w:tcW w:w="2736" w:type="dxa"/>
          </w:tcPr>
          <w:p w14:paraId="25E11AD5" w14:textId="77777777" w:rsidR="00AB21E7" w:rsidRPr="00444B0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7CF2E3A" w14:textId="77777777" w:rsidR="00AB21E7" w:rsidRPr="00444B01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22D4088" w14:textId="1E621296" w:rsidR="00AB21E7" w:rsidRPr="00444B01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119CF6" w14:textId="5512E67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AB21E7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7BF7770" w14:textId="3844524C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AB21E7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55D702" w14:textId="711FBD6B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32640F7" w14:textId="040DBB31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D972A62" w14:textId="0DE0ECD7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B41C599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4649CF" w14:textId="2EA73FBB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48A7220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90CFE" w14:textId="58B563B1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13843E2C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51E5EA" w14:textId="4171CB99" w:rsidR="00AB21E7" w:rsidRPr="00796FCC" w:rsidRDefault="00C22FE8" w:rsidP="00AB21E7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630" w:type="dxa"/>
          </w:tcPr>
          <w:p w14:paraId="07EE2A3D" w14:textId="42E39B7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D70CAC" w14:textId="0E11B9D9" w:rsidR="00AB21E7" w:rsidRPr="00796FCC" w:rsidRDefault="00C22FE8" w:rsidP="00AB21E7">
            <w:pPr>
              <w:tabs>
                <w:tab w:val="left" w:pos="554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A43" w14:textId="5A81D138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AC75C6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F2EE0B5" w14:textId="73BD07C1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46F46E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012E18" w14:textId="22957B1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74521E7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66B915" w14:textId="4EE02ABB" w:rsidR="00AB21E7" w:rsidRPr="00796FCC" w:rsidRDefault="00C22FE8" w:rsidP="00AB21E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</w:tr>
      <w:tr w:rsidR="00AB21E7" w:rsidRPr="00796FCC" w14:paraId="069D767D" w14:textId="77777777" w:rsidTr="00582A2A">
        <w:tc>
          <w:tcPr>
            <w:tcW w:w="2736" w:type="dxa"/>
          </w:tcPr>
          <w:p w14:paraId="67CFBD88" w14:textId="2C733AE4" w:rsidR="00AB21E7" w:rsidRPr="00444B0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แพนแลนด์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7A7031E" w14:textId="5BA71A7D" w:rsidR="00AB21E7" w:rsidRPr="00444B01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D2F6147" w14:textId="34B00933" w:rsidR="00AB21E7" w:rsidRPr="00444B01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DB3B04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7EFC5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49B2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8E134C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2B2C20A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CAA3E5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EFE4CC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D35A4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C6C8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1B689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88D0AF" w14:textId="77777777" w:rsidR="00AB21E7" w:rsidRPr="00796FCC" w:rsidRDefault="00AB21E7" w:rsidP="00AB21E7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BAA343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162B7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8D4952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429C44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E71AF8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69053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BBB9D4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8DF14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6D2E7E" w14:textId="77777777" w:rsidR="00AB21E7" w:rsidRPr="00796FCC" w:rsidRDefault="00AB21E7" w:rsidP="00AB21E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2A19BA93" w14:textId="77777777" w:rsidTr="00582A2A">
        <w:tc>
          <w:tcPr>
            <w:tcW w:w="2736" w:type="dxa"/>
          </w:tcPr>
          <w:p w14:paraId="43953AE0" w14:textId="77777777" w:rsidR="00AB21E7" w:rsidRPr="00444B0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F0073D9" w14:textId="77777777" w:rsidR="00AB21E7" w:rsidRPr="00444B01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F6928D1" w14:textId="4EF65B42" w:rsidR="00AB21E7" w:rsidRPr="00444B01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4FC3B9" w14:textId="6BABB43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  <w:r w:rsidR="00AB21E7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147C53" w14:textId="79C00D3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AB21E7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FF28079" w14:textId="5081B3AC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0668A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658" w:type="dxa"/>
          </w:tcPr>
          <w:p w14:paraId="153799C5" w14:textId="197B607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1112DF21" w14:textId="4AB9E14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</w:tcPr>
          <w:p w14:paraId="1C06B02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A1C195" w14:textId="0C28E43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238C480C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B4C2CF" w14:textId="16A75A0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779</w:t>
            </w:r>
          </w:p>
        </w:tc>
        <w:tc>
          <w:tcPr>
            <w:tcW w:w="90" w:type="dxa"/>
          </w:tcPr>
          <w:p w14:paraId="4CA25FD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C443A8A" w14:textId="41999BB8" w:rsidR="00AB21E7" w:rsidRPr="00796FCC" w:rsidRDefault="00C22FE8" w:rsidP="00AB21E7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630" w:type="dxa"/>
          </w:tcPr>
          <w:p w14:paraId="30867BC7" w14:textId="64315E8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0668A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630" w:type="dxa"/>
          </w:tcPr>
          <w:p w14:paraId="32474B40" w14:textId="0139DEB1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741E9470" w14:textId="1E15B15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543183B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A98285B" w14:textId="272BA08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B21E7" w:rsidRPr="00D74D1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0A50E91A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D0B4D34" w14:textId="095C70AD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779</w:t>
            </w:r>
          </w:p>
        </w:tc>
        <w:tc>
          <w:tcPr>
            <w:tcW w:w="90" w:type="dxa"/>
          </w:tcPr>
          <w:p w14:paraId="159DBE07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FC8DD" w14:textId="058C29E6" w:rsidR="00AB21E7" w:rsidRPr="00796FCC" w:rsidRDefault="00C22FE8" w:rsidP="00AB21E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</w:tr>
      <w:tr w:rsidR="00AB21E7" w:rsidRPr="00796FCC" w14:paraId="3D12A734" w14:textId="77777777" w:rsidTr="00582A2A">
        <w:tc>
          <w:tcPr>
            <w:tcW w:w="2736" w:type="dxa"/>
          </w:tcPr>
          <w:p w14:paraId="38A1FDCD" w14:textId="4DC9B101" w:rsidR="00AB21E7" w:rsidRPr="00444B0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เทรชเชอร์ ฮิลล์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992843B" w14:textId="4D986182" w:rsidR="00AB21E7" w:rsidRPr="00444B01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440" w:type="dxa"/>
          </w:tcPr>
          <w:p w14:paraId="44E78E58" w14:textId="69E19DFA" w:rsidR="00AB21E7" w:rsidRPr="00444B01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24CA7A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C96C4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4C47ED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700EF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F9DDB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BC5940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1B8D1E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A5A5D97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C56AA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999229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D8914B8" w14:textId="77777777" w:rsidR="00AB21E7" w:rsidRPr="00796FCC" w:rsidRDefault="00AB21E7" w:rsidP="00AB21E7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ECD15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2842F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9CB17A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516950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4213A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F8D59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26FF9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7EF63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D179742" w14:textId="77777777" w:rsidR="00AB21E7" w:rsidRPr="00796FCC" w:rsidRDefault="00AB21E7" w:rsidP="00AB21E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7C9AA4B3" w14:textId="77777777" w:rsidTr="00582A2A">
        <w:tc>
          <w:tcPr>
            <w:tcW w:w="2736" w:type="dxa"/>
          </w:tcPr>
          <w:p w14:paraId="331C518D" w14:textId="77777777" w:rsidR="00AB21E7" w:rsidRPr="00444B0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717001" w14:textId="77777777" w:rsidR="00AB21E7" w:rsidRPr="00444B01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E2B1C6" w14:textId="276A717A" w:rsidR="00AB21E7" w:rsidRPr="00444B01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5CAE9D8" w14:textId="573B9F6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479F97B" w14:textId="5E34AD84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664C0BF" w14:textId="79FC619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24329CB" w14:textId="492AB05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A71263" w14:textId="5A620621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757917E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1981FF7" w14:textId="63527563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40F0F3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C670B7" w14:textId="43011314" w:rsidR="00AB21E7" w:rsidRPr="00796FCC" w:rsidRDefault="00AB21E7" w:rsidP="00AB21E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7DEF2DF" w14:textId="77777777" w:rsidR="00AB21E7" w:rsidRPr="00796FCC" w:rsidRDefault="00AB21E7" w:rsidP="00AB21E7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F183F68" w14:textId="31FBBE91" w:rsidR="00AB21E7" w:rsidRPr="00796FCC" w:rsidRDefault="00AB21E7" w:rsidP="00AB21E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1045764A" w14:textId="61D791D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3D7B1F3" w14:textId="3757732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4D2928B" w14:textId="37981D68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6D4C9B1C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EE77F5A" w14:textId="406C643B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020D750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4FD633" w14:textId="2153ED49" w:rsidR="00AB21E7" w:rsidRPr="00DD47D5" w:rsidRDefault="00AB21E7" w:rsidP="00AB21E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6D94D00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96BEE1D" w14:textId="746FAAA7" w:rsidR="00AB21E7" w:rsidRPr="00796FCC" w:rsidRDefault="00AB21E7" w:rsidP="00AB21E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D2987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</w:tr>
      <w:tr w:rsidR="00AB21E7" w:rsidRPr="00796FCC" w14:paraId="47813FE1" w14:textId="77777777" w:rsidTr="00582A2A">
        <w:tc>
          <w:tcPr>
            <w:tcW w:w="2736" w:type="dxa"/>
          </w:tcPr>
          <w:p w14:paraId="1E045AB3" w14:textId="7AF2C858" w:rsidR="00AB21E7" w:rsidRPr="00444B0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ไทย คิวบิค เทคโนโลยี่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81847CA" w14:textId="4EFCC597" w:rsidR="00AB21E7" w:rsidRPr="00444B01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440" w:type="dxa"/>
          </w:tcPr>
          <w:p w14:paraId="4686E427" w14:textId="523501CE" w:rsidR="00AB21E7" w:rsidRPr="00444B01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FEB88D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9EE077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A1F64A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72515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A77C5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5A6B4D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2D3444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DF074A6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CB7D800" w14:textId="77777777" w:rsidR="00AB21E7" w:rsidRPr="00796FCC" w:rsidRDefault="00AB21E7" w:rsidP="00AB21E7">
            <w:pPr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3E64DB8" w14:textId="77777777" w:rsidR="00AB21E7" w:rsidRPr="00796FCC" w:rsidRDefault="00AB21E7" w:rsidP="00AB21E7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405DE3" w14:textId="77777777" w:rsidR="00AB21E7" w:rsidRPr="00796FCC" w:rsidRDefault="00AB21E7" w:rsidP="00AB21E7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5EC9B2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6C91C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221AAD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66111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DABCDE4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0698C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06BFA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DB338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55B157" w14:textId="77777777" w:rsidR="00AB21E7" w:rsidRPr="00796FCC" w:rsidRDefault="00AB21E7" w:rsidP="00AB21E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7AD1F14D" w14:textId="77777777" w:rsidTr="00582A2A">
        <w:tc>
          <w:tcPr>
            <w:tcW w:w="2736" w:type="dxa"/>
          </w:tcPr>
          <w:p w14:paraId="39849828" w14:textId="77777777" w:rsidR="00AB21E7" w:rsidRPr="00444B0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ECE1877" w14:textId="77777777" w:rsidR="00AB21E7" w:rsidRPr="00444B01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38D5038" w14:textId="687FCB51" w:rsidR="00AB21E7" w:rsidRPr="00444B01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F4B36A8" w14:textId="7DCE2C38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7C9B5C" w14:textId="6DCE6731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E60C11C" w14:textId="38B77D6C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50DD1AD9" w14:textId="03B13295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4D5BE234" w14:textId="3597296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901C9E5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4AB2A56" w14:textId="4225C3F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583FE69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C3BB77" w14:textId="626951E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492</w:t>
            </w:r>
          </w:p>
        </w:tc>
        <w:tc>
          <w:tcPr>
            <w:tcW w:w="90" w:type="dxa"/>
          </w:tcPr>
          <w:p w14:paraId="16FB9C59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DA9CD2F" w14:textId="2F735EAC" w:rsidR="00AB21E7" w:rsidRPr="00796FCC" w:rsidRDefault="00C22FE8" w:rsidP="00AB21E7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630" w:type="dxa"/>
          </w:tcPr>
          <w:p w14:paraId="06316F86" w14:textId="423882B5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1902D4A" w14:textId="1A14359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03263FE9" w14:textId="159BA564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6E80D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50D474" w14:textId="0EE5C63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F340B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5071090" w14:textId="544E7C45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492</w:t>
            </w:r>
          </w:p>
        </w:tc>
        <w:tc>
          <w:tcPr>
            <w:tcW w:w="90" w:type="dxa"/>
          </w:tcPr>
          <w:p w14:paraId="1B133AD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C5B588" w14:textId="53975B81" w:rsidR="00AB21E7" w:rsidRPr="00796FCC" w:rsidRDefault="00C22FE8" w:rsidP="00AB21E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</w:tr>
      <w:tr w:rsidR="00AB21E7" w:rsidRPr="00796FCC" w14:paraId="04A63AA2" w14:textId="77777777" w:rsidTr="00582A2A">
        <w:tc>
          <w:tcPr>
            <w:tcW w:w="2736" w:type="dxa"/>
          </w:tcPr>
          <w:p w14:paraId="7566147B" w14:textId="6ADDBB66" w:rsidR="00AB21E7" w:rsidRPr="00444B0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เค ที วาย อินดัสตรี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682CA4DF" w14:textId="576B1AE2" w:rsidR="00AB21E7" w:rsidRPr="00444B01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440" w:type="dxa"/>
          </w:tcPr>
          <w:p w14:paraId="13BDF853" w14:textId="42F3406B" w:rsidR="00AB21E7" w:rsidRPr="00444B01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EC3E8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7287C1D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2E5D1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B6459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398DD4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6E508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513189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8A232E4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18721D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2A9DE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F8B4D4" w14:textId="77777777" w:rsidR="00AB21E7" w:rsidRPr="00796FCC" w:rsidRDefault="00AB21E7" w:rsidP="00AB21E7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3E2A44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E8594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B5EC2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32966D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C194D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2789DC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849D4A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0D494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98028B" w14:textId="77777777" w:rsidR="00AB21E7" w:rsidRPr="00796FCC" w:rsidRDefault="00AB21E7" w:rsidP="00AB21E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5DDA11C8" w14:textId="77777777" w:rsidTr="00582A2A">
        <w:tc>
          <w:tcPr>
            <w:tcW w:w="2736" w:type="dxa"/>
          </w:tcPr>
          <w:p w14:paraId="29CB4E1D" w14:textId="77777777" w:rsidR="00AB21E7" w:rsidRPr="00796FCC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807078" w14:textId="77777777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567A5CE" w14:textId="08D36A7C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4508D34" w14:textId="2C67D8C2" w:rsidR="00AB21E7" w:rsidRPr="00796FCC" w:rsidRDefault="00C22FE8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145D4A9" w14:textId="6208ECD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EFC5041" w14:textId="0202707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409FA6EE" w14:textId="5133958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47D3BFB8" w14:textId="6EBDAEB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216EC5B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1A3EF73" w14:textId="54FD673B" w:rsidR="00AB21E7" w:rsidRPr="00796FCC" w:rsidRDefault="00C22FE8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7925CCD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F570D" w14:textId="70C5499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452B619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C4ADB55" w14:textId="34912845" w:rsidR="00AB21E7" w:rsidRPr="00796FCC" w:rsidRDefault="00C22FE8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630" w:type="dxa"/>
          </w:tcPr>
          <w:p w14:paraId="4ECD15AF" w14:textId="531CFCA7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2CC5B131" w14:textId="4488B68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372B7DBE" w14:textId="70D866EE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1A83ACCE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88918F4" w14:textId="29F5FE26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4E8F125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C09629" w14:textId="1771DEFD" w:rsidR="00AB21E7" w:rsidRPr="00796FCC" w:rsidRDefault="00C22FE8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344D7FF5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C32A469" w14:textId="46FA26C4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</w:tr>
      <w:tr w:rsidR="00AB21E7" w:rsidRPr="00796FCC" w14:paraId="4E5E0DC6" w14:textId="77777777" w:rsidTr="00582A2A">
        <w:tc>
          <w:tcPr>
            <w:tcW w:w="2736" w:type="dxa"/>
          </w:tcPr>
          <w:p w14:paraId="11E903FE" w14:textId="43163602" w:rsidR="00AB21E7" w:rsidRPr="00796FCC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สหพัฒน์เรียลเอสเตท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34AF50D" w14:textId="3D912F38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5DA7BC07" w14:textId="32A7531D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6E53D4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6B788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FB6FF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50334E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711DB48" w14:textId="77777777" w:rsidR="00AB21E7" w:rsidRPr="00796FCC" w:rsidRDefault="00AB21E7" w:rsidP="00AB21E7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165709" w14:textId="77777777" w:rsidR="00AB21E7" w:rsidRPr="00796FCC" w:rsidRDefault="00AB21E7" w:rsidP="00AB21E7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B15D419" w14:textId="77777777" w:rsidR="00AB21E7" w:rsidRPr="00796FCC" w:rsidRDefault="00AB21E7" w:rsidP="00AB21E7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F76CF8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032442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92F21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35EF8DC" w14:textId="77777777" w:rsidR="00AB21E7" w:rsidRPr="00796FCC" w:rsidRDefault="00AB21E7" w:rsidP="00AB21E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7DDDE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B783F2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DB342" w14:textId="77777777" w:rsidR="00AB21E7" w:rsidRPr="00796FCC" w:rsidRDefault="00AB21E7" w:rsidP="00AB21E7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E2A45F" w14:textId="77777777" w:rsidR="00AB21E7" w:rsidRPr="00796FCC" w:rsidRDefault="00AB21E7" w:rsidP="00AB21E7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C8AF9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5475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8DB3E2" w14:textId="77777777" w:rsidR="00AB21E7" w:rsidRPr="00796FCC" w:rsidRDefault="00AB21E7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3ACD8D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EC7C02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2F7AB403" w14:textId="77777777" w:rsidTr="00582A2A">
        <w:tc>
          <w:tcPr>
            <w:tcW w:w="2736" w:type="dxa"/>
          </w:tcPr>
          <w:p w14:paraId="094355DA" w14:textId="77777777" w:rsidR="00AB21E7" w:rsidRPr="00796FCC" w:rsidRDefault="00AB21E7" w:rsidP="00AB21E7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413567" w14:textId="77777777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AAACE0" w14:textId="327C4B2C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DB6DBF9" w14:textId="0E00BE43" w:rsidR="00AB21E7" w:rsidRPr="00796FCC" w:rsidRDefault="00C22FE8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B21CE0D" w14:textId="214C2419" w:rsidR="00AB21E7" w:rsidRPr="00796FCC" w:rsidRDefault="00C22FE8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AEAA676" w14:textId="17847DB3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6700B955" w14:textId="458360EB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21D2E220" w14:textId="1A18D9F7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32399CD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74305A6" w14:textId="1DD13EB8" w:rsidR="00AB21E7" w:rsidRPr="00796FCC" w:rsidRDefault="00C22FE8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2" w:type="dxa"/>
          </w:tcPr>
          <w:p w14:paraId="113CA2D3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3F333F" w14:textId="19875374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592</w:t>
            </w:r>
          </w:p>
        </w:tc>
        <w:tc>
          <w:tcPr>
            <w:tcW w:w="90" w:type="dxa"/>
          </w:tcPr>
          <w:p w14:paraId="399DD360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2DB65" w14:textId="36D3BBB5" w:rsidR="00AB21E7" w:rsidRPr="00796FCC" w:rsidRDefault="00C22FE8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630" w:type="dxa"/>
          </w:tcPr>
          <w:p w14:paraId="2C67A382" w14:textId="6DEAF51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1EF888C5" w14:textId="35C11CC6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FA3BF8A" w14:textId="5082DF5C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07F7E00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5A7703" w14:textId="1C82BF3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68947B5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4C9CDD" w14:textId="072571A9" w:rsidR="00AB21E7" w:rsidRPr="00796FCC" w:rsidRDefault="00C22FE8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592</w:t>
            </w:r>
          </w:p>
        </w:tc>
        <w:tc>
          <w:tcPr>
            <w:tcW w:w="90" w:type="dxa"/>
          </w:tcPr>
          <w:p w14:paraId="4D2A7F1C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5B312E" w14:textId="3BDE1E5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</w:tr>
      <w:tr w:rsidR="00AB21E7" w:rsidRPr="00796FCC" w14:paraId="06EAD1D1" w14:textId="77777777" w:rsidTr="00582A2A">
        <w:tc>
          <w:tcPr>
            <w:tcW w:w="2736" w:type="dxa"/>
          </w:tcPr>
          <w:p w14:paraId="1158AC23" w14:textId="30DBE7BF" w:rsidR="00AB21E7" w:rsidRPr="00796FCC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บีเอ็นซี แม่สอด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11D0746A" w14:textId="2C64A3E1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การผลิตถุงเท้า ถุงน่องชุดชั้นใน</w:t>
            </w:r>
          </w:p>
        </w:tc>
        <w:tc>
          <w:tcPr>
            <w:tcW w:w="1440" w:type="dxa"/>
          </w:tcPr>
          <w:p w14:paraId="050EB4BE" w14:textId="25F209D7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038934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76AB63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99CF55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BB3A59A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5E4E7D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9F670A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40EA8A" w14:textId="77777777" w:rsidR="00AB21E7" w:rsidRPr="00796FCC" w:rsidRDefault="00AB21E7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C7265E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D455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19C0F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0CC3EF" w14:textId="77777777" w:rsidR="00AB21E7" w:rsidRPr="00796FCC" w:rsidRDefault="00AB21E7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C5797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D2D68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7CC75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CF84DC5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CCC270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214A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DE02894" w14:textId="77777777" w:rsidR="00AB21E7" w:rsidRPr="00796FCC" w:rsidRDefault="00AB21E7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B81C003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AFEB82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5B6E10B4" w14:textId="77777777" w:rsidTr="00582A2A">
        <w:tc>
          <w:tcPr>
            <w:tcW w:w="2736" w:type="dxa"/>
          </w:tcPr>
          <w:p w14:paraId="797FEE81" w14:textId="77777777" w:rsidR="00AB21E7" w:rsidRPr="00796FCC" w:rsidRDefault="00AB21E7" w:rsidP="00AB21E7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EDB1D1" w14:textId="77777777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8CB6895" w14:textId="2F490837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E77E4D0" w14:textId="2AE93861" w:rsidR="00AB21E7" w:rsidRPr="00796FCC" w:rsidRDefault="00C22FE8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891BA61" w14:textId="276CB684" w:rsidR="00AB21E7" w:rsidRPr="00796FCC" w:rsidRDefault="00C22FE8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A80BA2" w14:textId="7F5A200E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AB21E7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0ED30B04" w14:textId="164B0B0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AB21E7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515A3EAA" w14:textId="41A1F53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0E22F20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ABAA17" w14:textId="09699CBE" w:rsidR="00AB21E7" w:rsidRPr="00796FCC" w:rsidRDefault="00C22FE8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DA9335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2425C5" w14:textId="7DE0312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</w:p>
        </w:tc>
        <w:tc>
          <w:tcPr>
            <w:tcW w:w="90" w:type="dxa"/>
          </w:tcPr>
          <w:p w14:paraId="78C9A5D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EC40E8" w14:textId="00ED77EC" w:rsidR="00AB21E7" w:rsidRPr="00796FCC" w:rsidRDefault="00C22FE8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630" w:type="dxa"/>
          </w:tcPr>
          <w:p w14:paraId="048304CA" w14:textId="0528506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AB21E7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15B5A47" w14:textId="308F3B8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AB21E7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18A325AB" w14:textId="56B16CC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5E8DCB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168899D" w14:textId="057707F3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2740EC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687BE1" w14:textId="6F8987EF" w:rsidR="00AB21E7" w:rsidRPr="00796FCC" w:rsidRDefault="00C22FE8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</w:p>
        </w:tc>
        <w:tc>
          <w:tcPr>
            <w:tcW w:w="90" w:type="dxa"/>
          </w:tcPr>
          <w:p w14:paraId="68654393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DE3A45" w14:textId="69B61CC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</w:tr>
      <w:tr w:rsidR="00AB21E7" w:rsidRPr="00796FCC" w14:paraId="06A21FC4" w14:textId="77777777" w:rsidTr="00582A2A">
        <w:tc>
          <w:tcPr>
            <w:tcW w:w="2736" w:type="dxa"/>
          </w:tcPr>
          <w:p w14:paraId="275CD7C6" w14:textId="351EE464" w:rsidR="00AB21E7" w:rsidRPr="006D4F19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อีคอมเมิร์ช ดิจิตอล โฮลดิ้ง จำกัด</w:t>
            </w:r>
          </w:p>
        </w:tc>
        <w:tc>
          <w:tcPr>
            <w:tcW w:w="1438" w:type="dxa"/>
          </w:tcPr>
          <w:p w14:paraId="2FCE9D66" w14:textId="2796DA1C" w:rsidR="00AB21E7" w:rsidRPr="006D4F19" w:rsidRDefault="00AB21E7" w:rsidP="00AB21E7">
            <w:pPr>
              <w:spacing w:line="200" w:lineRule="exact"/>
              <w:ind w:left="-35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การขายปลีกทางอินเตอร์เน็ต</w:t>
            </w:r>
          </w:p>
        </w:tc>
        <w:tc>
          <w:tcPr>
            <w:tcW w:w="1440" w:type="dxa"/>
          </w:tcPr>
          <w:p w14:paraId="24791D0F" w14:textId="2C332F06" w:rsidR="00AB21E7" w:rsidRPr="006D4F19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555C9B78" w14:textId="77777777" w:rsidR="00AB21E7" w:rsidRPr="006D4F19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CC52E52" w14:textId="77777777" w:rsidR="00AB21E7" w:rsidRPr="006D4F19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38EF6E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EA3B49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54048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3EC30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DCCB36A" w14:textId="77777777" w:rsidR="00AB21E7" w:rsidRPr="00796FCC" w:rsidRDefault="00AB21E7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10BDB7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EF955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41D38C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05D75B5" w14:textId="77777777" w:rsidR="00AB21E7" w:rsidRPr="00796FCC" w:rsidRDefault="00AB21E7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795E0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19BC2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546DE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8035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1740534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F8805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A61863D" w14:textId="77777777" w:rsidR="00AB21E7" w:rsidRPr="00796FCC" w:rsidRDefault="00AB21E7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7C82C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A771D0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5A805A8E" w14:textId="77777777" w:rsidTr="00582A2A">
        <w:tc>
          <w:tcPr>
            <w:tcW w:w="2736" w:type="dxa"/>
          </w:tcPr>
          <w:p w14:paraId="6EB3EE32" w14:textId="77777777" w:rsidR="00AB21E7" w:rsidRPr="006D4F19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7C5E708" w14:textId="77777777" w:rsidR="00AB21E7" w:rsidRPr="006D4F19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3CE2EA" w14:textId="16DF9768" w:rsidR="00AB21E7" w:rsidRPr="006D4F19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0DA1004" w14:textId="5C4F3AB4" w:rsidR="00AB21E7" w:rsidRPr="006D4F19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5655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AB21E7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8A5173D" w14:textId="72EBD835" w:rsidR="00AB21E7" w:rsidRPr="006D4F19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AB21E7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07931F7" w14:textId="1FDD3A7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47E8A0E" w14:textId="4BBADD25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5582ECD6" w14:textId="791DB7E7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AC4BEF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DEA874" w14:textId="0F49DD7F" w:rsidR="00AB21E7" w:rsidRPr="00796FCC" w:rsidRDefault="00C22FE8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0F12FB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1A8C7" w14:textId="4ABC4D6C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63748D7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6410C2" w14:textId="19C71465" w:rsidR="00AB21E7" w:rsidRPr="00796FCC" w:rsidRDefault="00C22FE8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  <w:tc>
          <w:tcPr>
            <w:tcW w:w="630" w:type="dxa"/>
          </w:tcPr>
          <w:p w14:paraId="5EE3A5FC" w14:textId="2A4AB8D7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E63A7A3" w14:textId="5111B7AB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022F20E" w14:textId="7100203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7ACD4C2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C6AEFDE" w14:textId="6150E81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D80E5E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FF8E21" w14:textId="6BC58C00" w:rsidR="00AB21E7" w:rsidRPr="00796FCC" w:rsidRDefault="00C22FE8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AFC53F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2E0B9D" w14:textId="383D7E5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</w:tr>
      <w:tr w:rsidR="00AB21E7" w:rsidRPr="00796FCC" w14:paraId="39C974E1" w14:textId="77777777" w:rsidTr="00582A2A">
        <w:tc>
          <w:tcPr>
            <w:tcW w:w="2736" w:type="dxa"/>
          </w:tcPr>
          <w:p w14:paraId="51BA54E1" w14:textId="3A42FD44" w:rsidR="00AB21E7" w:rsidRPr="006D4F19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ไทยเน็กซ์ซิส จำกัด</w:t>
            </w:r>
          </w:p>
        </w:tc>
        <w:tc>
          <w:tcPr>
            <w:tcW w:w="1438" w:type="dxa"/>
          </w:tcPr>
          <w:p w14:paraId="74570ED5" w14:textId="6847B38C" w:rsidR="00AB21E7" w:rsidRPr="006D4F19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ผลิตแถบตราเครื่องแต่งกาย</w:t>
            </w:r>
          </w:p>
        </w:tc>
        <w:tc>
          <w:tcPr>
            <w:tcW w:w="1440" w:type="dxa"/>
          </w:tcPr>
          <w:p w14:paraId="4AE0EC14" w14:textId="6D2379CB" w:rsidR="00AB21E7" w:rsidRPr="006D4F19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1CD87EB" w14:textId="77777777" w:rsidR="00AB21E7" w:rsidRPr="006D4F19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4E4153E" w14:textId="77777777" w:rsidR="00AB21E7" w:rsidRPr="006D4F19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D0FC15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078197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A74D5CD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3AD37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ECF6CB2" w14:textId="77777777" w:rsidR="00AB21E7" w:rsidRPr="00796FCC" w:rsidRDefault="00AB21E7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689DB2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A955FD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549730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38E2D4" w14:textId="77777777" w:rsidR="00AB21E7" w:rsidRPr="00796FCC" w:rsidRDefault="00AB21E7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62C96A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D5BEA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FFC9A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82CB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07430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A3AE13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359E7D9" w14:textId="77777777" w:rsidR="00AB21E7" w:rsidRPr="00796FCC" w:rsidRDefault="00AB21E7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201440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B5995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75492CB3" w14:textId="77777777" w:rsidTr="00582A2A">
        <w:tc>
          <w:tcPr>
            <w:tcW w:w="2736" w:type="dxa"/>
          </w:tcPr>
          <w:p w14:paraId="0F04F5BA" w14:textId="77777777" w:rsidR="00AB21E7" w:rsidRPr="006D4F19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C538FA0" w14:textId="77777777" w:rsidR="00AB21E7" w:rsidRPr="006D4F19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CB9C9A9" w14:textId="14B2262F" w:rsidR="00AB21E7" w:rsidRPr="006D4F19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E7A3EBF" w14:textId="6E6C8CDA" w:rsidR="00AB21E7" w:rsidRPr="006D4F19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B21E7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2C603DE" w14:textId="0D0721AB" w:rsidR="00AB21E7" w:rsidRPr="006D4F19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AB21E7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18F5DBA" w14:textId="44D7A49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640B68A2" w14:textId="3DF0E6B6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4B9F44E" w14:textId="5E617021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86" w:type="dxa"/>
          </w:tcPr>
          <w:p w14:paraId="0CDE2BE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24809E6" w14:textId="30F5EEAB" w:rsidR="00AB21E7" w:rsidRPr="00796FCC" w:rsidRDefault="00C22FE8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2" w:type="dxa"/>
          </w:tcPr>
          <w:p w14:paraId="60B09E7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BCE465" w14:textId="2DA0B85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90" w:type="dxa"/>
          </w:tcPr>
          <w:p w14:paraId="5392DF5E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8FE98C" w14:textId="7E7941DD" w:rsidR="00AB21E7" w:rsidRPr="00796FCC" w:rsidRDefault="00C22FE8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630" w:type="dxa"/>
          </w:tcPr>
          <w:p w14:paraId="5FFF75E0" w14:textId="004664B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5A004B" w14:textId="4A49227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AB21E7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25CA28FF" w14:textId="20F9FE1C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579379C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FB2C704" w14:textId="6E11978E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889BF7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8412D8" w14:textId="09B453E8" w:rsidR="00AB21E7" w:rsidRPr="00796FCC" w:rsidRDefault="00C22FE8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90" w:type="dxa"/>
          </w:tcPr>
          <w:p w14:paraId="20D3F303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1E8E61" w14:textId="6E4EB4E7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</w:tr>
      <w:tr w:rsidR="00AB21E7" w:rsidRPr="00796FCC" w14:paraId="309194C2" w14:textId="77777777" w:rsidTr="00582A2A">
        <w:tc>
          <w:tcPr>
            <w:tcW w:w="2736" w:type="dxa"/>
          </w:tcPr>
          <w:p w14:paraId="2883A69A" w14:textId="44E87BD7" w:rsidR="00AB21E7" w:rsidRPr="00CC6981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  <w:r w:rsidR="00CC6981">
              <w:rPr>
                <w:rFonts w:ascii="Angsana New" w:hAnsi="Angsana New" w:cs="Angsana New"/>
                <w:sz w:val="16"/>
                <w:szCs w:val="16"/>
                <w:lang w:val="en-US"/>
              </w:rPr>
              <w:t>*</w:t>
            </w:r>
          </w:p>
        </w:tc>
        <w:tc>
          <w:tcPr>
            <w:tcW w:w="1438" w:type="dxa"/>
          </w:tcPr>
          <w:p w14:paraId="5D9B3A49" w14:textId="1D6CDC43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440" w:type="dxa"/>
          </w:tcPr>
          <w:p w14:paraId="2717E248" w14:textId="71F0EB1C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5A509CE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9F2A7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22D296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99AAFF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E5D2BCA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765996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FBC01E0" w14:textId="77777777" w:rsidR="00AB21E7" w:rsidRPr="00796FCC" w:rsidRDefault="00AB21E7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A0E44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63A74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F1637CC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2676C7E" w14:textId="77777777" w:rsidR="00AB21E7" w:rsidRPr="00796FCC" w:rsidRDefault="00AB21E7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BA006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D6493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84559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896165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6A0F1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D2F14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7F028B" w14:textId="77777777" w:rsidR="00AB21E7" w:rsidRPr="00796FCC" w:rsidRDefault="00AB21E7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91489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99B3B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B21E7" w:rsidRPr="00796FCC" w14:paraId="09B7F76C" w14:textId="77777777" w:rsidTr="00582A2A">
        <w:tc>
          <w:tcPr>
            <w:tcW w:w="2736" w:type="dxa"/>
          </w:tcPr>
          <w:p w14:paraId="5C049F61" w14:textId="77777777" w:rsidR="00AB21E7" w:rsidRPr="00796FCC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634253" w14:textId="42787E31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440" w:type="dxa"/>
          </w:tcPr>
          <w:p w14:paraId="52F44E2E" w14:textId="238E02BB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168275C" w14:textId="618ABD40" w:rsidR="00AB21E7" w:rsidRPr="00796FCC" w:rsidRDefault="00C22FE8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BAB670" w14:textId="4D4C77D6" w:rsidR="00AB21E7" w:rsidRPr="00796FCC" w:rsidRDefault="00C22FE8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CF59B23" w14:textId="09CD005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754D78BF" w14:textId="5DCF0625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381E36B1" w14:textId="278CF683" w:rsidR="00AB21E7" w:rsidRPr="00796FCC" w:rsidRDefault="00AB21E7" w:rsidP="00AB21E7">
            <w:pPr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7A24EF27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5F7969D" w14:textId="2467C6B6" w:rsidR="00AB21E7" w:rsidRPr="00796FCC" w:rsidRDefault="00C22FE8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3659F128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856991" w14:textId="76942FE1" w:rsidR="00AB21E7" w:rsidRPr="00796FCC" w:rsidRDefault="00AB21E7" w:rsidP="00AB21E7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02FB7F2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1B07157" w14:textId="7A0877CC" w:rsidR="00AB21E7" w:rsidRPr="00796FCC" w:rsidRDefault="00C22FE8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  <w:tc>
          <w:tcPr>
            <w:tcW w:w="630" w:type="dxa"/>
          </w:tcPr>
          <w:p w14:paraId="48F8F9CF" w14:textId="557DF5EC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129466EC" w14:textId="0ED05779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23D34B6" w14:textId="27FBDCA6" w:rsidR="00AB21E7" w:rsidRPr="00796FCC" w:rsidRDefault="00AB21E7" w:rsidP="0000668A">
            <w:pPr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11C272C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017A2E5" w14:textId="6220369E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5D0F1D9" w14:textId="77777777" w:rsidR="00AB21E7" w:rsidRPr="00796FCC" w:rsidRDefault="00AB21E7" w:rsidP="00AB21E7">
            <w:pPr>
              <w:spacing w:line="200" w:lineRule="exact"/>
              <w:ind w:right="7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BDAF6AF" w14:textId="15568113" w:rsidR="00AB21E7" w:rsidRPr="00796FCC" w:rsidRDefault="00AB21E7" w:rsidP="0000668A">
            <w:pPr>
              <w:spacing w:line="200" w:lineRule="exact"/>
              <w:ind w:right="4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A36844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7E20AB" w14:textId="1E159667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</w:tr>
      <w:tr w:rsidR="00AB21E7" w:rsidRPr="00796FCC" w14:paraId="60D8E0EB" w14:textId="77777777" w:rsidTr="00582A2A">
        <w:tc>
          <w:tcPr>
            <w:tcW w:w="2736" w:type="dxa"/>
          </w:tcPr>
          <w:p w14:paraId="719B9FA8" w14:textId="294D1C20" w:rsidR="00AB21E7" w:rsidRPr="00796FCC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7A48DD6C" w14:textId="495D0C08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58637FEE" w14:textId="42B752ED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C2FA580" w14:textId="5743DCB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AED09BF" w14:textId="19FF1A6C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29BD41C" w14:textId="032E0893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F24E2FB" w14:textId="1099ED3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524827D" w14:textId="77285A1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54AED4F1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22C1218" w14:textId="1A7E2B40" w:rsidR="00AB21E7" w:rsidRPr="00796FCC" w:rsidRDefault="00C22FE8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7FBEF5D0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E91742" w14:textId="4C22D2AD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384</w:t>
            </w:r>
          </w:p>
        </w:tc>
        <w:tc>
          <w:tcPr>
            <w:tcW w:w="90" w:type="dxa"/>
          </w:tcPr>
          <w:p w14:paraId="182E31FF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40B025" w14:textId="669723DD" w:rsidR="00AB21E7" w:rsidRPr="00796FCC" w:rsidRDefault="00C22FE8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630" w:type="dxa"/>
          </w:tcPr>
          <w:p w14:paraId="2FB2513C" w14:textId="39E4DAE2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E343CF" w14:textId="77D82C88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7AD544F" w14:textId="15B1C46D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0F883B0F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4E788D" w14:textId="62ADAFF5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573ABB6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8F53EF" w14:textId="1E1CDBC3" w:rsidR="00AB21E7" w:rsidRPr="00796FCC" w:rsidRDefault="00C22FE8" w:rsidP="00AB21E7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384</w:t>
            </w:r>
          </w:p>
        </w:tc>
        <w:tc>
          <w:tcPr>
            <w:tcW w:w="90" w:type="dxa"/>
          </w:tcPr>
          <w:p w14:paraId="2293EA8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998D92" w14:textId="0CC640AA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</w:tr>
      <w:tr w:rsidR="00AB21E7" w:rsidRPr="00796FCC" w14:paraId="1294D4EF" w14:textId="77777777" w:rsidTr="00582A2A">
        <w:tc>
          <w:tcPr>
            <w:tcW w:w="2736" w:type="dxa"/>
          </w:tcPr>
          <w:p w14:paraId="195BEFFC" w14:textId="77777777" w:rsidR="00AB21E7" w:rsidRPr="00796FCC" w:rsidRDefault="00AB21E7" w:rsidP="00AB21E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124DC4" w14:textId="77777777" w:rsidR="00AB21E7" w:rsidRPr="00796FCC" w:rsidRDefault="00AB21E7" w:rsidP="00AB21E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43E5363" w14:textId="77777777" w:rsidR="00AB21E7" w:rsidRPr="00796FCC" w:rsidRDefault="00AB21E7" w:rsidP="00AB21E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611C81E" w14:textId="77777777" w:rsidR="00AB21E7" w:rsidRPr="00796FCC" w:rsidRDefault="00AB21E7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33707DB" w14:textId="77777777" w:rsidR="00AB21E7" w:rsidRPr="00796FCC" w:rsidRDefault="00AB21E7" w:rsidP="00AB21E7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35380C" w14:textId="77777777" w:rsidR="00AB21E7" w:rsidRPr="00796FCC" w:rsidRDefault="00AB21E7" w:rsidP="00AB21E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B3F5E3" w14:textId="77777777" w:rsidR="00AB21E7" w:rsidRPr="00796FCC" w:rsidRDefault="00AB21E7" w:rsidP="00AB21E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6FECAA8D" w14:textId="4ABAC3BD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605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208</w:t>
            </w:r>
          </w:p>
        </w:tc>
        <w:tc>
          <w:tcPr>
            <w:tcW w:w="86" w:type="dxa"/>
          </w:tcPr>
          <w:p w14:paraId="6557E00E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73B5B2A" w14:textId="47A6D23F" w:rsidR="00AB21E7" w:rsidRPr="00796FCC" w:rsidRDefault="00C22FE8" w:rsidP="00AB21E7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523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370</w:t>
            </w:r>
          </w:p>
        </w:tc>
        <w:tc>
          <w:tcPr>
            <w:tcW w:w="92" w:type="dxa"/>
          </w:tcPr>
          <w:p w14:paraId="3B25518B" w14:textId="77777777" w:rsidR="00AB21E7" w:rsidRPr="00796FCC" w:rsidRDefault="00AB21E7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B621EE" w14:textId="5A14774F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521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63407888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5CE7C7" w14:textId="2B25CC99" w:rsidR="00AB21E7" w:rsidRPr="00796FCC" w:rsidRDefault="00C22FE8" w:rsidP="00AB21E7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707</w:t>
            </w:r>
          </w:p>
        </w:tc>
        <w:tc>
          <w:tcPr>
            <w:tcW w:w="630" w:type="dxa"/>
          </w:tcPr>
          <w:p w14:paraId="7634861F" w14:textId="77777777" w:rsidR="00AB21E7" w:rsidRPr="00796FCC" w:rsidRDefault="00AB21E7" w:rsidP="00AB21E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0A4261" w14:textId="77777777" w:rsidR="00AB21E7" w:rsidRPr="00796FCC" w:rsidRDefault="00AB21E7" w:rsidP="00AB21E7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1CA16B77" w14:textId="6A197D7D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585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90" w:type="dxa"/>
          </w:tcPr>
          <w:p w14:paraId="77A4811B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CF9D095" w14:textId="3A4FB9D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504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6C3D400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A8BED1" w14:textId="3C7849A6" w:rsidR="00AB21E7" w:rsidRPr="00796FCC" w:rsidRDefault="00C22FE8" w:rsidP="00AB21E7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B21E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422</w:t>
            </w:r>
            <w:r w:rsidR="00114546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1AD4851" w14:textId="77777777" w:rsidR="00AB21E7" w:rsidRPr="00796FCC" w:rsidRDefault="00AB21E7" w:rsidP="00AB21E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C36F3" w14:textId="43039700" w:rsidR="00AB21E7" w:rsidRPr="00796FCC" w:rsidRDefault="00C22FE8" w:rsidP="00AB21E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296</w:t>
            </w:r>
            <w:r w:rsidR="00AB21E7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16"/>
                <w:szCs w:val="16"/>
                <w:lang w:val="en-US"/>
              </w:rPr>
              <w:t>117</w:t>
            </w:r>
          </w:p>
        </w:tc>
      </w:tr>
    </w:tbl>
    <w:p w14:paraId="247031B7" w14:textId="77777777" w:rsidR="00DF0ECE" w:rsidRDefault="00DF0ECE" w:rsidP="008112A2">
      <w:pPr>
        <w:tabs>
          <w:tab w:val="left" w:pos="540"/>
        </w:tabs>
        <w:rPr>
          <w:rFonts w:ascii="Angsana New" w:hAnsi="Angsana New" w:cs="Angsana New"/>
          <w:sz w:val="16"/>
          <w:szCs w:val="16"/>
          <w:lang w:val="en-US"/>
        </w:rPr>
      </w:pPr>
    </w:p>
    <w:p w14:paraId="05D8EB81" w14:textId="73E94355" w:rsidR="00CC6981" w:rsidRPr="005C19BB" w:rsidRDefault="00CC6981" w:rsidP="008112A2">
      <w:pPr>
        <w:tabs>
          <w:tab w:val="left" w:pos="540"/>
        </w:tabs>
        <w:rPr>
          <w:rFonts w:ascii="Angsana New" w:hAnsi="Angsana New" w:cs="Angsana New"/>
          <w:sz w:val="16"/>
          <w:szCs w:val="16"/>
          <w:cs/>
          <w:lang w:val="en-US"/>
        </w:rPr>
      </w:pPr>
      <w:r w:rsidRPr="005C19BB">
        <w:rPr>
          <w:rFonts w:ascii="Angsana New" w:hAnsi="Angsana New" w:cs="Angsana New"/>
          <w:sz w:val="16"/>
          <w:szCs w:val="16"/>
          <w:lang w:val="en-US"/>
        </w:rPr>
        <w:t xml:space="preserve">* </w:t>
      </w:r>
      <w:r w:rsidR="00706F93" w:rsidRPr="005C19BB">
        <w:rPr>
          <w:rFonts w:ascii="Angsana New" w:hAnsi="Angsana New" w:cs="Angsana New" w:hint="cs"/>
          <w:sz w:val="16"/>
          <w:szCs w:val="16"/>
          <w:cs/>
          <w:lang w:val="en-US"/>
        </w:rPr>
        <w:t xml:space="preserve">ในระหว่างไตรมาส </w:t>
      </w:r>
      <w:r w:rsidR="00C22FE8" w:rsidRPr="00C22FE8">
        <w:rPr>
          <w:rFonts w:ascii="Angsana New" w:hAnsi="Angsana New" w:cs="Angsana New"/>
          <w:sz w:val="16"/>
          <w:szCs w:val="16"/>
          <w:lang w:val="en-US"/>
        </w:rPr>
        <w:t>2</w:t>
      </w:r>
      <w:r w:rsidR="00706F93" w:rsidRPr="005C19BB">
        <w:rPr>
          <w:rFonts w:ascii="Angsana New" w:hAnsi="Angsana New" w:cs="Angsana New"/>
          <w:sz w:val="16"/>
          <w:szCs w:val="16"/>
          <w:lang w:val="en-US"/>
        </w:rPr>
        <w:t xml:space="preserve"> </w:t>
      </w:r>
      <w:r w:rsidR="00706F93" w:rsidRPr="005C19BB">
        <w:rPr>
          <w:rFonts w:ascii="Angsana New" w:hAnsi="Angsana New" w:cs="Angsana New" w:hint="cs"/>
          <w:sz w:val="16"/>
          <w:szCs w:val="16"/>
          <w:cs/>
          <w:lang w:val="en-US"/>
        </w:rPr>
        <w:t>บริษัท</w:t>
      </w:r>
      <w:r w:rsidR="00616974" w:rsidRPr="005C19BB">
        <w:rPr>
          <w:rFonts w:ascii="Angsana New" w:hAnsi="Angsana New" w:cs="Angsana New" w:hint="cs"/>
          <w:sz w:val="16"/>
          <w:szCs w:val="16"/>
          <w:cs/>
          <w:lang w:val="en-US"/>
        </w:rPr>
        <w:t>เปลี่ยนแปลงกรรมการส่งผลให้</w:t>
      </w:r>
      <w:r w:rsidR="00616974" w:rsidRPr="005C19BB">
        <w:rPr>
          <w:rFonts w:ascii="Angsana New" w:hAnsi="Angsana New" w:cs="Angsana New"/>
          <w:sz w:val="16"/>
          <w:szCs w:val="16"/>
          <w:cs/>
          <w:lang w:val="en-US"/>
        </w:rPr>
        <w:t>บริษัท เอสอาร์พี นานาไซ จำกัด</w:t>
      </w:r>
      <w:r w:rsidR="00616974" w:rsidRPr="005C19BB">
        <w:rPr>
          <w:rFonts w:ascii="Angsana New" w:hAnsi="Angsana New" w:cs="Angsana New" w:hint="cs"/>
          <w:sz w:val="16"/>
          <w:szCs w:val="16"/>
          <w:cs/>
          <w:lang w:val="en-US"/>
        </w:rPr>
        <w:t xml:space="preserve"> </w:t>
      </w:r>
      <w:r w:rsidR="00E204CA" w:rsidRPr="005C19BB">
        <w:rPr>
          <w:rFonts w:ascii="Angsana New" w:hAnsi="Angsana New" w:cs="Angsana New"/>
          <w:sz w:val="16"/>
          <w:szCs w:val="16"/>
          <w:cs/>
          <w:lang w:val="en-US"/>
        </w:rPr>
        <w:t>ซึ่งมีลักษณะความสัมพันธ์โดยมีกรรมการร่วมกัน ไม่ถือเป็นบริษัทที่เกี่ยวข้องกัน</w:t>
      </w:r>
    </w:p>
    <w:p w14:paraId="4785D43F" w14:textId="77777777" w:rsidR="00CC6981" w:rsidRDefault="00CC6981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lang w:val="en-US"/>
        </w:rPr>
      </w:pPr>
    </w:p>
    <w:p w14:paraId="397401C5" w14:textId="77777777" w:rsidR="00CC6981" w:rsidRPr="00796FCC" w:rsidRDefault="00CC6981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  <w:lang w:val="en-US"/>
        </w:rPr>
        <w:sectPr w:rsidR="00CC6981" w:rsidRPr="00796FCC" w:rsidSect="00C216B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521D8C3A" w:rsidR="00360BD4" w:rsidRPr="00796FCC" w:rsidRDefault="00C22FE8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C22FE8">
        <w:rPr>
          <w:rFonts w:ascii="Angsana New" w:hAnsi="Angsana New" w:cs="Angsana New"/>
          <w:b/>
          <w:bCs/>
          <w:lang w:val="en-US"/>
        </w:rPr>
        <w:lastRenderedPageBreak/>
        <w:t>11</w:t>
      </w:r>
      <w:r w:rsidR="008E1083" w:rsidRPr="00796FCC">
        <w:rPr>
          <w:rFonts w:ascii="Angsana New" w:hAnsi="Angsana New" w:cs="Angsana New"/>
          <w:b/>
          <w:bCs/>
          <w:cs/>
        </w:rPr>
        <w:t>.</w:t>
      </w:r>
      <w:r w:rsidR="008E1083" w:rsidRPr="00796FC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091921FE" w:rsidR="00360BD4" w:rsidRPr="00796FC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796FC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58155771" w:rsidR="008E1083" w:rsidRPr="00796FC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796FC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 xml:space="preserve">หน่วย : </w:t>
      </w:r>
      <w:r w:rsidR="00191055" w:rsidRPr="00796FCC">
        <w:rPr>
          <w:rFonts w:ascii="Angsana New" w:hAnsi="Angsana New" w:cs="Angsana New" w:hint="cs"/>
          <w:b/>
          <w:bCs/>
          <w:sz w:val="18"/>
          <w:szCs w:val="18"/>
          <w:cs/>
        </w:rPr>
        <w:t>พัน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3"/>
        <w:gridCol w:w="1407"/>
        <w:gridCol w:w="904"/>
        <w:gridCol w:w="804"/>
        <w:gridCol w:w="703"/>
        <w:gridCol w:w="704"/>
        <w:gridCol w:w="804"/>
        <w:gridCol w:w="111"/>
        <w:gridCol w:w="793"/>
      </w:tblGrid>
      <w:tr w:rsidR="00C15F46" w:rsidRPr="00796FCC" w14:paraId="11C10C78" w14:textId="73E7B86D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4E78A3EF" w14:textId="77777777" w:rsidR="00C15F46" w:rsidRPr="00960ABE" w:rsidRDefault="00C15F46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1" w:type="dxa"/>
            <w:gridSpan w:val="2"/>
            <w:shd w:val="clear" w:color="auto" w:fill="auto"/>
          </w:tcPr>
          <w:p w14:paraId="0535F320" w14:textId="77777777" w:rsidR="00C15F46" w:rsidRPr="00960ABE" w:rsidRDefault="00C15F46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01BCCA4D" w14:textId="77777777" w:rsidR="00C15F46" w:rsidRPr="00960ABE" w:rsidRDefault="00C15F46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2"/>
            <w:shd w:val="clear" w:color="auto" w:fill="auto"/>
          </w:tcPr>
          <w:p w14:paraId="42A99DE0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001A732C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5F46" w:rsidRPr="00796FCC" w14:paraId="3592785C" w14:textId="2B1F0476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360814E3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07" w:type="dxa"/>
            <w:shd w:val="clear" w:color="auto" w:fill="auto"/>
          </w:tcPr>
          <w:p w14:paraId="6F1620A2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3EEEE6E8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7" w:type="dxa"/>
            <w:gridSpan w:val="2"/>
            <w:shd w:val="clear" w:color="auto" w:fill="auto"/>
          </w:tcPr>
          <w:p w14:paraId="6E1D1617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6CE558F4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15F46" w:rsidRPr="00796FCC" w14:paraId="735D6491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62669447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14535E1C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D4E0461" w14:textId="44F7EBAD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150ADD86" w14:textId="6CFF2DA5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  <w:shd w:val="clear" w:color="auto" w:fill="auto"/>
          </w:tcPr>
          <w:p w14:paraId="5CE120D0" w14:textId="3C446C43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4" w:type="dxa"/>
            <w:shd w:val="clear" w:color="auto" w:fill="auto"/>
          </w:tcPr>
          <w:p w14:paraId="43B4C22D" w14:textId="088EA797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088A006F" w14:textId="6F32439C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313F4BC3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4A3C79" w14:textId="716E6982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15F46" w:rsidRPr="00796FCC" w14:paraId="18A823C9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1700288F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7C20BBB4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0ECDECB8" w14:textId="21E2FB02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04" w:type="dxa"/>
            <w:shd w:val="clear" w:color="auto" w:fill="auto"/>
          </w:tcPr>
          <w:p w14:paraId="0CFEF9EE" w14:textId="52985570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03" w:type="dxa"/>
            <w:shd w:val="clear" w:color="auto" w:fill="auto"/>
          </w:tcPr>
          <w:p w14:paraId="2CC6E3F2" w14:textId="17F61094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04" w:type="dxa"/>
            <w:shd w:val="clear" w:color="auto" w:fill="auto"/>
          </w:tcPr>
          <w:p w14:paraId="65239580" w14:textId="0EAEA340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4" w:type="dxa"/>
            <w:shd w:val="clear" w:color="auto" w:fill="auto"/>
          </w:tcPr>
          <w:p w14:paraId="212B407E" w14:textId="53F78B23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  <w:shd w:val="clear" w:color="auto" w:fill="auto"/>
          </w:tcPr>
          <w:p w14:paraId="1355F852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240D65" w14:textId="069B991A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15F46" w:rsidRPr="00796FCC" w14:paraId="099DC28F" w14:textId="36D24A90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4F2034AB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21915665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FAC2519" w14:textId="581446DE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6A182A10" w14:textId="0C3642AE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03" w:type="dxa"/>
            <w:shd w:val="clear" w:color="auto" w:fill="auto"/>
          </w:tcPr>
          <w:p w14:paraId="3C129CED" w14:textId="2E4C194E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04" w:type="dxa"/>
            <w:shd w:val="clear" w:color="auto" w:fill="auto"/>
          </w:tcPr>
          <w:p w14:paraId="311B0644" w14:textId="1D598D16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04" w:type="dxa"/>
            <w:shd w:val="clear" w:color="auto" w:fill="auto"/>
          </w:tcPr>
          <w:p w14:paraId="74CC3432" w14:textId="4601DAC7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1" w:type="dxa"/>
            <w:shd w:val="clear" w:color="auto" w:fill="auto"/>
          </w:tcPr>
          <w:p w14:paraId="58FB45AB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AC935A" w14:textId="2C817623" w:rsidR="00C15F46" w:rsidRPr="00960ABE" w:rsidRDefault="00C22FE8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15F46" w:rsidRPr="00796FCC" w14:paraId="4AA835CF" w14:textId="11A73C5F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43D99C8" w14:textId="77777777" w:rsidR="00C15F46" w:rsidRPr="00960ABE" w:rsidRDefault="00C15F46" w:rsidP="00C71779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07" w:type="dxa"/>
            <w:shd w:val="clear" w:color="auto" w:fill="auto"/>
          </w:tcPr>
          <w:p w14:paraId="4A41391D" w14:textId="77777777" w:rsidR="00C15F46" w:rsidRPr="00960ABE" w:rsidRDefault="00C15F46" w:rsidP="00C71779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4338F4DD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7B168844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2A768B92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0D5250D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2BFB225D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5C621DEE" w14:textId="77777777" w:rsidR="00C15F46" w:rsidRPr="00960ABE" w:rsidRDefault="00C15F46" w:rsidP="00C71779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B230CA0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E75C8" w:rsidRPr="00796FCC" w14:paraId="1E738AA0" w14:textId="0EE99E3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32251E51" w14:textId="77777777" w:rsidR="00FE75C8" w:rsidRPr="00960ABE" w:rsidRDefault="00FE75C8" w:rsidP="00FE75C8">
            <w:pPr>
              <w:ind w:left="540" w:right="-18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07" w:type="dxa"/>
            <w:shd w:val="clear" w:color="auto" w:fill="auto"/>
          </w:tcPr>
          <w:p w14:paraId="5508D447" w14:textId="77777777" w:rsidR="00FE75C8" w:rsidRPr="00960ABE" w:rsidRDefault="00FE75C8" w:rsidP="00FE75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EC4933D" w14:textId="5066F9A0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6517721" w14:textId="600E154F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5E542360" w14:textId="240EF3AC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704" w:type="dxa"/>
            <w:shd w:val="clear" w:color="auto" w:fill="auto"/>
          </w:tcPr>
          <w:p w14:paraId="5CDDF36A" w14:textId="373A5136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804" w:type="dxa"/>
            <w:shd w:val="clear" w:color="auto" w:fill="auto"/>
          </w:tcPr>
          <w:p w14:paraId="49D005AB" w14:textId="1FAD5D90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  <w:tc>
          <w:tcPr>
            <w:tcW w:w="111" w:type="dxa"/>
            <w:shd w:val="clear" w:color="auto" w:fill="auto"/>
          </w:tcPr>
          <w:p w14:paraId="4C765AFF" w14:textId="77777777" w:rsidR="00FE75C8" w:rsidRPr="00960ABE" w:rsidRDefault="00FE75C8" w:rsidP="00FE75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738DB55C" w14:textId="4DF57B49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</w:tr>
      <w:tr w:rsidR="00FE75C8" w:rsidRPr="00796FCC" w14:paraId="5978D303" w14:textId="30A4051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5199EDDF" w14:textId="77777777" w:rsidR="00FE75C8" w:rsidRPr="00960ABE" w:rsidRDefault="00FE75C8" w:rsidP="00FE75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1947645F" w14:textId="77777777" w:rsidR="00FE75C8" w:rsidRPr="00960ABE" w:rsidRDefault="00FE75C8" w:rsidP="00FE75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62E25A9D" w14:textId="3280E200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0BB2B87" w14:textId="3EF4A080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4781A280" w14:textId="0390AE3C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5343D4C7" w14:textId="7CD923D5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6C46ACAF" w14:textId="4D6B8FB3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E5B9FF8" w14:textId="77777777" w:rsidR="00FE75C8" w:rsidRPr="00960ABE" w:rsidRDefault="00FE75C8" w:rsidP="00FE75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4C14EA99" w14:textId="5DC1EE76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FE75C8" w:rsidRPr="00796FCC" w14:paraId="1F784897" w14:textId="5F986F23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B43F55B" w14:textId="77777777" w:rsidR="00FE75C8" w:rsidRPr="00960ABE" w:rsidRDefault="00FE75C8" w:rsidP="00FE75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07" w:type="dxa"/>
            <w:shd w:val="clear" w:color="auto" w:fill="auto"/>
          </w:tcPr>
          <w:p w14:paraId="492860AD" w14:textId="77777777" w:rsidR="00FE75C8" w:rsidRPr="00960ABE" w:rsidRDefault="00FE75C8" w:rsidP="00FE75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2D11A4AA" w14:textId="1CF95BFB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18E6E31B" w14:textId="342D2692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CA33203" w14:textId="255F02FD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4BC28790" w14:textId="3AEF2B7E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00D77D80" w14:textId="014CB8BA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5F65756" w14:textId="77777777" w:rsidR="00FE75C8" w:rsidRPr="00960ABE" w:rsidRDefault="00FE75C8" w:rsidP="00FE75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6817528" w14:textId="2778ADE4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FE75C8" w:rsidRPr="00796FCC" w14:paraId="2E4F3E6D" w14:textId="09825CC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64858027" w14:textId="3914D6AB" w:rsidR="00FE75C8" w:rsidRPr="00960ABE" w:rsidRDefault="00FE75C8" w:rsidP="00FE75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07" w:type="dxa"/>
            <w:shd w:val="clear" w:color="auto" w:fill="auto"/>
          </w:tcPr>
          <w:p w14:paraId="709233F4" w14:textId="77777777" w:rsidR="00FE75C8" w:rsidRPr="00960ABE" w:rsidRDefault="00FE75C8" w:rsidP="00FE75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33E00509" w14:textId="45DD466B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342E0B9A" w14:textId="2ECA513B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57FEAE9" w14:textId="420B75BC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7763CFEC" w14:textId="716FA4BA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B2C846C" w14:textId="0BCB81EA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05E10E76" w14:textId="77777777" w:rsidR="00FE75C8" w:rsidRPr="00960ABE" w:rsidRDefault="00FE75C8" w:rsidP="00FE75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5F47593" w14:textId="26FDB9CE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FE75C8" w:rsidRPr="00796FCC" w14:paraId="54916319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72EB9E5B" w14:textId="413CAA47" w:rsidR="00FE75C8" w:rsidRPr="00960ABE" w:rsidRDefault="00FE75C8" w:rsidP="00FE75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407" w:type="dxa"/>
            <w:shd w:val="clear" w:color="auto" w:fill="auto"/>
          </w:tcPr>
          <w:p w14:paraId="54270F41" w14:textId="44C6F966" w:rsidR="00FE75C8" w:rsidRPr="00960ABE" w:rsidRDefault="00FE75C8" w:rsidP="00FE75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798116BD" w14:textId="7632E9C2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852409A" w14:textId="7102B802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36853C2C" w14:textId="53D33806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306230DD" w14:textId="3C4DCA7F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1F94FB3" w14:textId="3CF9AB39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FE75C8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14734F76" w14:textId="77777777" w:rsidR="00FE75C8" w:rsidRPr="00960ABE" w:rsidRDefault="00FE75C8" w:rsidP="00FE75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6BC15A5" w14:textId="0FCBF521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FE75C8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FE75C8" w:rsidRPr="00796FCC" w14:paraId="7892AEED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4F587493" w14:textId="2665F34F" w:rsidR="00FE75C8" w:rsidRPr="00960ABE" w:rsidRDefault="00FE75C8" w:rsidP="00FE75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0F7D0DA3" w14:textId="17BEDCDA" w:rsidR="00FE75C8" w:rsidRPr="00960ABE" w:rsidRDefault="00FE75C8" w:rsidP="00FE75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B80DEB6" w14:textId="6E24E62C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9ECC44F" w14:textId="2AE80403" w:rsidR="00FE75C8" w:rsidRPr="00960ABE" w:rsidRDefault="00C22FE8" w:rsidP="00FE75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7B33DC85" w14:textId="697C7002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0F9FC1A5" w14:textId="2CD395E7" w:rsidR="00FE75C8" w:rsidRPr="00960ABE" w:rsidRDefault="00C22FE8" w:rsidP="00FE75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7ED49CFF" w14:textId="15B24480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11" w:type="dxa"/>
            <w:shd w:val="clear" w:color="auto" w:fill="auto"/>
          </w:tcPr>
          <w:p w14:paraId="3D97DC78" w14:textId="77777777" w:rsidR="00FE75C8" w:rsidRPr="00960ABE" w:rsidRDefault="00FE75C8" w:rsidP="00FE75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05F1CEEC" w14:textId="153E0821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FE75C8" w:rsidRPr="00796FCC" w14:paraId="72CF41FA" w14:textId="32702E26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311AB404" w14:textId="77777777" w:rsidR="00FE75C8" w:rsidRPr="00960ABE" w:rsidRDefault="00FE75C8" w:rsidP="00FE75C8">
            <w:pPr>
              <w:ind w:left="720" w:right="90" w:hanging="36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07" w:type="dxa"/>
            <w:shd w:val="clear" w:color="auto" w:fill="auto"/>
          </w:tcPr>
          <w:p w14:paraId="6878BDD0" w14:textId="77777777" w:rsidR="00FE75C8" w:rsidRPr="00960ABE" w:rsidRDefault="00FE75C8" w:rsidP="00FE75C8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7B16D5E3" w14:textId="77777777" w:rsidR="00FE75C8" w:rsidRPr="00960ABE" w:rsidRDefault="00FE75C8" w:rsidP="00FE75C8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361852F0" w14:textId="77777777" w:rsidR="00FE75C8" w:rsidRPr="00960ABE" w:rsidRDefault="00FE75C8" w:rsidP="00FE75C8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5E328333" w14:textId="77777777" w:rsidR="00FE75C8" w:rsidRPr="00960ABE" w:rsidRDefault="00FE75C8" w:rsidP="00FE75C8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2E01657" w14:textId="77777777" w:rsidR="00FE75C8" w:rsidRPr="00960ABE" w:rsidRDefault="00FE75C8" w:rsidP="00FE75C8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50D62F74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274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1" w:type="dxa"/>
            <w:shd w:val="clear" w:color="auto" w:fill="auto"/>
          </w:tcPr>
          <w:p w14:paraId="38411A42" w14:textId="77777777" w:rsidR="00FE75C8" w:rsidRPr="00960ABE" w:rsidRDefault="00FE75C8" w:rsidP="00FE75C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1F31DDCD" w:rsidR="00FE75C8" w:rsidRPr="00960ABE" w:rsidRDefault="00C22FE8" w:rsidP="00FE75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274</w:t>
            </w:r>
            <w:r w:rsidR="00FE75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</w:tr>
    </w:tbl>
    <w:p w14:paraId="2E50A785" w14:textId="4ACC40A7" w:rsidR="0090294D" w:rsidRPr="00AC643F" w:rsidRDefault="001E13DA" w:rsidP="00AC643F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AC643F">
        <w:rPr>
          <w:rFonts w:ascii="Angsana New" w:hAnsi="Angsana New" w:cs="Angsana New"/>
          <w:sz w:val="32"/>
          <w:szCs w:val="32"/>
          <w:cs/>
          <w:lang w:val="en-US"/>
        </w:rPr>
        <w:t>ในเดือน</w:t>
      </w:r>
      <w:r w:rsidR="006D4F19" w:rsidRPr="00AC643F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บริษัทได้ชำระค่าหุ้นของบริษัท </w:t>
      </w:r>
      <w:r w:rsidR="009C26B8" w:rsidRPr="00AC643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โทรา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1010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 ที่คงเหลือในสัดส่วนร้อยละ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50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เป็นจำนวนเงิน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ทั้งนี้บริษัทได้ถือหุ้นของบริษัท </w:t>
      </w:r>
      <w:r w:rsidR="009C26B8" w:rsidRPr="00AC643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โทรา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1010</w:t>
      </w:r>
      <w:r w:rsidR="009C26B8"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จำกัด </w:t>
      </w:r>
      <w:r w:rsidR="00A13EE9">
        <w:rPr>
          <w:rFonts w:ascii="Angsana New" w:hAnsi="Angsana New" w:cs="Angsana New"/>
          <w:sz w:val="32"/>
          <w:szCs w:val="32"/>
          <w:lang w:val="en-US"/>
        </w:rPr>
        <w:br/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ในสัดส่วนร้อยละ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99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99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50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1422FE99" w14:textId="073A80F2" w:rsidR="001D58EB" w:rsidRPr="00796FCC" w:rsidRDefault="00C22FE8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C22FE8">
        <w:rPr>
          <w:rFonts w:ascii="Angsana New" w:hAnsi="Angsana New" w:cs="Angsana New"/>
          <w:b/>
          <w:bCs/>
          <w:lang w:val="en-US"/>
        </w:rPr>
        <w:t>12</w:t>
      </w:r>
      <w:r w:rsidR="001D58EB" w:rsidRPr="00796FCC">
        <w:rPr>
          <w:rFonts w:ascii="Angsana New" w:hAnsi="Angsana New" w:cs="Angsana New"/>
          <w:b/>
          <w:bCs/>
          <w:cs/>
        </w:rPr>
        <w:t>.</w:t>
      </w:r>
      <w:r w:rsidR="001D58EB" w:rsidRPr="00796FCC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796FCC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5D5E97B6" w:rsidR="000D0B6B" w:rsidRDefault="000D0B6B" w:rsidP="00BB022B">
      <w:pPr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323E4D"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A5320BA" w14:textId="221B525E" w:rsidR="004B0C04" w:rsidRPr="00960ABE" w:rsidRDefault="004B0C04" w:rsidP="004B0C04">
      <w:pPr>
        <w:ind w:left="547" w:right="-28"/>
        <w:jc w:val="right"/>
        <w:rPr>
          <w:rFonts w:ascii="Angsana New" w:hAnsi="Angsana New" w:cs="Angsana New"/>
          <w:sz w:val="40"/>
          <w:szCs w:val="40"/>
          <w:cs/>
        </w:rPr>
      </w:pP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: </w:t>
      </w:r>
      <w:r w:rsidRPr="00960ABE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83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990"/>
        <w:gridCol w:w="719"/>
        <w:gridCol w:w="720"/>
        <w:gridCol w:w="785"/>
        <w:gridCol w:w="810"/>
        <w:gridCol w:w="749"/>
        <w:gridCol w:w="72"/>
        <w:gridCol w:w="749"/>
        <w:gridCol w:w="72"/>
        <w:gridCol w:w="749"/>
        <w:gridCol w:w="72"/>
        <w:gridCol w:w="749"/>
      </w:tblGrid>
      <w:tr w:rsidR="0010258A" w:rsidRPr="00796FCC" w14:paraId="3C07C98F" w14:textId="77777777" w:rsidTr="0010258A">
        <w:tc>
          <w:tcPr>
            <w:tcW w:w="2602" w:type="dxa"/>
            <w:shd w:val="clear" w:color="auto" w:fill="auto"/>
          </w:tcPr>
          <w:p w14:paraId="56A82263" w14:textId="77777777" w:rsidR="00847519" w:rsidRDefault="00847519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7CB1EB0F" w14:textId="6A3A38F6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</w:tcPr>
          <w:p w14:paraId="1AF78280" w14:textId="77777777" w:rsidR="00847519" w:rsidRDefault="00847519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5093A34C" w14:textId="0B3C14D2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179E6A6F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6C86EE16" w14:textId="2456238C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40B71369" w14:textId="77777777" w:rsidR="0010258A" w:rsidRDefault="00244260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  <w:p w14:paraId="3B84D252" w14:textId="3B955066" w:rsidR="00244260" w:rsidRPr="00960ABE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570" w:type="dxa"/>
            <w:gridSpan w:val="3"/>
            <w:shd w:val="clear" w:color="auto" w:fill="auto"/>
          </w:tcPr>
          <w:p w14:paraId="65E0BBF6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2A72650D" w14:textId="3365DD1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19B6CEF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70" w:type="dxa"/>
            <w:gridSpan w:val="3"/>
          </w:tcPr>
          <w:p w14:paraId="4BE3D900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39D1ADDD" w14:textId="7997B411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0258A" w:rsidRPr="00796FCC" w14:paraId="057CD006" w14:textId="77777777" w:rsidTr="0010258A">
        <w:tc>
          <w:tcPr>
            <w:tcW w:w="2602" w:type="dxa"/>
            <w:shd w:val="clear" w:color="auto" w:fill="auto"/>
          </w:tcPr>
          <w:p w14:paraId="18F8E95F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1D9B49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ADAF4B8" w14:textId="0F3C874E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  <w:shd w:val="clear" w:color="auto" w:fill="auto"/>
          </w:tcPr>
          <w:p w14:paraId="2CEB0F56" w14:textId="66460EF6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85" w:type="dxa"/>
            <w:shd w:val="clear" w:color="auto" w:fill="auto"/>
          </w:tcPr>
          <w:p w14:paraId="209C83BC" w14:textId="3E534AAE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4DAEE208" w14:textId="1C64CC48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49" w:type="dxa"/>
            <w:shd w:val="clear" w:color="auto" w:fill="auto"/>
          </w:tcPr>
          <w:p w14:paraId="50B81D93" w14:textId="4A7D8D9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4253673F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14ACA35F" w14:textId="0AE9352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3E0431ED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1FC36B3" w14:textId="13E7F995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03CB568F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AC46426" w14:textId="75720C82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10258A" w:rsidRPr="00796FCC" w14:paraId="7976B635" w14:textId="77777777" w:rsidTr="0010258A">
        <w:tc>
          <w:tcPr>
            <w:tcW w:w="2602" w:type="dxa"/>
            <w:shd w:val="clear" w:color="auto" w:fill="auto"/>
          </w:tcPr>
          <w:p w14:paraId="78B39F4E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F35C9D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C34BCD8" w14:textId="20199981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shd w:val="clear" w:color="auto" w:fill="auto"/>
          </w:tcPr>
          <w:p w14:paraId="2E3D5AB9" w14:textId="78AD1C42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85" w:type="dxa"/>
            <w:shd w:val="clear" w:color="auto" w:fill="auto"/>
          </w:tcPr>
          <w:p w14:paraId="421C99E5" w14:textId="45F6B2F2" w:rsidR="0010258A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</w:tcPr>
          <w:p w14:paraId="66D336EA" w14:textId="252020A4" w:rsidR="0010258A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49" w:type="dxa"/>
            <w:shd w:val="clear" w:color="auto" w:fill="auto"/>
          </w:tcPr>
          <w:p w14:paraId="02CE4427" w14:textId="3F41A725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  <w:shd w:val="clear" w:color="auto" w:fill="auto"/>
          </w:tcPr>
          <w:p w14:paraId="3E193095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769A89C" w14:textId="66BE15C9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</w:tcPr>
          <w:p w14:paraId="5B764967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3EAE15D" w14:textId="07D7AD66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44D48AAC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8D8B2D1" w14:textId="100BC7DE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10258A" w:rsidRPr="00796FCC" w14:paraId="0D148C05" w14:textId="07508094" w:rsidTr="0010258A">
        <w:tc>
          <w:tcPr>
            <w:tcW w:w="2602" w:type="dxa"/>
            <w:shd w:val="clear" w:color="auto" w:fill="auto"/>
          </w:tcPr>
          <w:p w14:paraId="517D65DC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B98C20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3B40D920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75E4E34F" w14:textId="0A471BC7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85" w:type="dxa"/>
            <w:shd w:val="clear" w:color="auto" w:fill="auto"/>
          </w:tcPr>
          <w:p w14:paraId="25D5B467" w14:textId="5A6A4CD1" w:rsidR="0010258A" w:rsidRPr="00502745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shd w:val="clear" w:color="auto" w:fill="auto"/>
          </w:tcPr>
          <w:p w14:paraId="659B9A03" w14:textId="7E4EE48C" w:rsidR="0010258A" w:rsidRPr="00502745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49" w:type="dxa"/>
            <w:shd w:val="clear" w:color="auto" w:fill="auto"/>
          </w:tcPr>
          <w:p w14:paraId="68F14AC1" w14:textId="373758B3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  <w:shd w:val="clear" w:color="auto" w:fill="auto"/>
          </w:tcPr>
          <w:p w14:paraId="0BCDAE1A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C9CC2B5" w14:textId="06563CED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" w:type="dxa"/>
          </w:tcPr>
          <w:p w14:paraId="54E67A7C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8F5D412" w14:textId="39387995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</w:tcPr>
          <w:p w14:paraId="79D57507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0CF77A1E" w14:textId="0E41B404" w:rsidR="0010258A" w:rsidRPr="00960ABE" w:rsidRDefault="00C22FE8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353405" w:rsidRPr="00796FCC" w14:paraId="70303D02" w14:textId="4E2D581B" w:rsidTr="0010258A">
        <w:tc>
          <w:tcPr>
            <w:tcW w:w="2602" w:type="dxa"/>
            <w:shd w:val="clear" w:color="auto" w:fill="auto"/>
          </w:tcPr>
          <w:p w14:paraId="684C5B5A" w14:textId="77777777" w:rsidR="00353405" w:rsidRPr="00960ABE" w:rsidRDefault="00353405" w:rsidP="00D95831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54598D18" w14:textId="77777777" w:rsidR="00353405" w:rsidRPr="00960ABE" w:rsidRDefault="00353405" w:rsidP="00D9583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353405" w:rsidRPr="00960ABE" w:rsidRDefault="00353405" w:rsidP="00D9583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353405" w:rsidRPr="00960ABE" w:rsidRDefault="00353405" w:rsidP="00D95831">
            <w:pPr>
              <w:snapToGrid w:val="0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972FE0E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EF8DE4A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3C8FAA56" w14:textId="4EE7D590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E86855F" w14:textId="77777777" w:rsidR="00353405" w:rsidRPr="00960ABE" w:rsidRDefault="00353405" w:rsidP="00D9583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39B78F70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2069454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1752FC8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B7009E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729F9BFD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92D20" w:rsidRPr="00796FCC" w14:paraId="7B9B9476" w14:textId="73E7B159" w:rsidTr="0010258A">
        <w:trPr>
          <w:trHeight w:val="80"/>
        </w:trPr>
        <w:tc>
          <w:tcPr>
            <w:tcW w:w="2602" w:type="dxa"/>
            <w:shd w:val="clear" w:color="auto" w:fill="auto"/>
          </w:tcPr>
          <w:p w14:paraId="05A15890" w14:textId="77777777" w:rsidR="00C92D20" w:rsidRPr="00960ABE" w:rsidRDefault="00C92D20" w:rsidP="00C92D20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  <w:shd w:val="clear" w:color="auto" w:fill="auto"/>
          </w:tcPr>
          <w:p w14:paraId="19CF2FE8" w14:textId="7698A657" w:rsidR="00C92D20" w:rsidRPr="00960ABE" w:rsidRDefault="00C92D20" w:rsidP="00C92D20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0046AD1A" w14:textId="77777777" w:rsidR="00C92D20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C6D9579" w14:textId="71AB08D1" w:rsidR="00C92D20" w:rsidRPr="00960ABE" w:rsidRDefault="00C22FE8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20" w:type="dxa"/>
            <w:shd w:val="clear" w:color="auto" w:fill="auto"/>
          </w:tcPr>
          <w:p w14:paraId="08307B4F" w14:textId="77777777" w:rsidR="00C92D20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30C13A7" w14:textId="06A6427C" w:rsidR="00C92D20" w:rsidRPr="00960ABE" w:rsidRDefault="00C22FE8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85" w:type="dxa"/>
            <w:shd w:val="clear" w:color="auto" w:fill="auto"/>
          </w:tcPr>
          <w:p w14:paraId="68E12479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786B4E5" w14:textId="4A0EFD19" w:rsidR="00C92D20" w:rsidRDefault="00C22FE8" w:rsidP="00C92D20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92D2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D17A700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0180F12" w14:textId="5E07C6EB" w:rsidR="00C92D20" w:rsidRDefault="00C22FE8" w:rsidP="00C92D20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92D2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shd w:val="clear" w:color="auto" w:fill="auto"/>
          </w:tcPr>
          <w:p w14:paraId="0B258E93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15ADF90" w14:textId="6761EFEE" w:rsidR="003B6788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3B678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364</w:t>
            </w:r>
          </w:p>
        </w:tc>
        <w:tc>
          <w:tcPr>
            <w:tcW w:w="72" w:type="dxa"/>
            <w:shd w:val="clear" w:color="auto" w:fill="auto"/>
          </w:tcPr>
          <w:p w14:paraId="663F4E62" w14:textId="77777777" w:rsidR="00C92D20" w:rsidRPr="00960ABE" w:rsidRDefault="00C92D20" w:rsidP="00C92D2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779DBE32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5AEF2D9" w14:textId="052A3EEF" w:rsidR="00C92D20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</w:p>
        </w:tc>
        <w:tc>
          <w:tcPr>
            <w:tcW w:w="72" w:type="dxa"/>
          </w:tcPr>
          <w:p w14:paraId="43A7423A" w14:textId="77777777" w:rsidR="00C92D20" w:rsidRPr="00960ABE" w:rsidRDefault="00C92D20" w:rsidP="00C92D20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575D08B2" w14:textId="77777777" w:rsidR="00C92D20" w:rsidRDefault="00C92D20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2A48B48" w14:textId="1364EC03" w:rsidR="00C92D20" w:rsidRPr="00960ABE" w:rsidRDefault="00C22FE8" w:rsidP="00C92D20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72" w:type="dxa"/>
          </w:tcPr>
          <w:p w14:paraId="7D800552" w14:textId="77777777" w:rsidR="00C92D20" w:rsidRPr="00960ABE" w:rsidRDefault="00C92D20" w:rsidP="00C92D20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ABDEF27" w14:textId="77777777" w:rsidR="00C92D20" w:rsidRDefault="00C92D20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3591586" w14:textId="35B2C792" w:rsidR="00C92D20" w:rsidRPr="00960ABE" w:rsidRDefault="00C22FE8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</w:tr>
      <w:tr w:rsidR="00C92D20" w:rsidRPr="00796FCC" w14:paraId="2860869E" w14:textId="77980CC3" w:rsidTr="0010258A">
        <w:trPr>
          <w:trHeight w:val="80"/>
        </w:trPr>
        <w:tc>
          <w:tcPr>
            <w:tcW w:w="2602" w:type="dxa"/>
            <w:shd w:val="clear" w:color="auto" w:fill="auto"/>
          </w:tcPr>
          <w:p w14:paraId="1A9B6A75" w14:textId="77777777" w:rsidR="00C92D20" w:rsidRPr="00960ABE" w:rsidRDefault="00C92D20" w:rsidP="00C92D20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  <w:shd w:val="clear" w:color="auto" w:fill="auto"/>
          </w:tcPr>
          <w:p w14:paraId="574FBA15" w14:textId="77777777" w:rsidR="00C92D20" w:rsidRPr="00960ABE" w:rsidRDefault="00C92D20" w:rsidP="00C92D20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600C7040" w14:textId="77777777" w:rsidR="00C92D20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8A29E95" w14:textId="2D91D10B" w:rsidR="00C92D20" w:rsidRPr="00960ABE" w:rsidRDefault="00C22FE8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  <w:shd w:val="clear" w:color="auto" w:fill="auto"/>
          </w:tcPr>
          <w:p w14:paraId="12BB8328" w14:textId="77777777" w:rsidR="00C92D20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1AA83A3" w14:textId="74AA98B0" w:rsidR="00C92D20" w:rsidRPr="00960ABE" w:rsidRDefault="00C22FE8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85" w:type="dxa"/>
            <w:shd w:val="clear" w:color="auto" w:fill="auto"/>
          </w:tcPr>
          <w:p w14:paraId="7FB0C11B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EAE64F3" w14:textId="4159D666" w:rsidR="00C92D20" w:rsidRDefault="00C22FE8" w:rsidP="00C92D20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C92D2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4C8E06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E2A471D" w14:textId="6E36E025" w:rsidR="00C92D20" w:rsidRDefault="00C22FE8" w:rsidP="00C92D20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C92D2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shd w:val="clear" w:color="auto" w:fill="auto"/>
          </w:tcPr>
          <w:p w14:paraId="3CF66A90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588BEF6" w14:textId="131F825D" w:rsidR="003B6788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3B678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991</w:t>
            </w:r>
          </w:p>
        </w:tc>
        <w:tc>
          <w:tcPr>
            <w:tcW w:w="72" w:type="dxa"/>
            <w:shd w:val="clear" w:color="auto" w:fill="auto"/>
          </w:tcPr>
          <w:p w14:paraId="6A12A66E" w14:textId="77777777" w:rsidR="00C92D20" w:rsidRPr="00960ABE" w:rsidRDefault="00C92D20" w:rsidP="00C92D2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1E555C6A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887AA3B" w14:textId="65ED2178" w:rsidR="00C92D20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752</w:t>
            </w:r>
          </w:p>
        </w:tc>
        <w:tc>
          <w:tcPr>
            <w:tcW w:w="72" w:type="dxa"/>
          </w:tcPr>
          <w:p w14:paraId="379A9A03" w14:textId="77777777" w:rsidR="00C92D20" w:rsidRPr="00960ABE" w:rsidRDefault="00C92D20" w:rsidP="00C92D20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17F97E04" w14:textId="77777777" w:rsidR="00C92D20" w:rsidRDefault="00C92D20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113333E" w14:textId="2DE3970C" w:rsidR="00C92D20" w:rsidRPr="00960ABE" w:rsidRDefault="00C22FE8" w:rsidP="00C92D20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  <w:tc>
          <w:tcPr>
            <w:tcW w:w="72" w:type="dxa"/>
          </w:tcPr>
          <w:p w14:paraId="18A1964F" w14:textId="77777777" w:rsidR="00C92D20" w:rsidRPr="00960ABE" w:rsidRDefault="00C92D20" w:rsidP="00C92D20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C0EE67E" w14:textId="77777777" w:rsidR="00C92D20" w:rsidRDefault="00C92D20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A1024CD" w14:textId="4FB0BBCF" w:rsidR="00C92D20" w:rsidRPr="00960ABE" w:rsidRDefault="00C22FE8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</w:tr>
      <w:tr w:rsidR="00C92D20" w:rsidRPr="00796FCC" w14:paraId="1A997674" w14:textId="564CD905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1A193371" w14:textId="77777777" w:rsidR="00C92D20" w:rsidRPr="00960ABE" w:rsidRDefault="00C92D20" w:rsidP="00C92D20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  <w:shd w:val="clear" w:color="auto" w:fill="auto"/>
          </w:tcPr>
          <w:p w14:paraId="53D739EF" w14:textId="77777777" w:rsidR="00C92D20" w:rsidRPr="00960ABE" w:rsidRDefault="00C92D20" w:rsidP="00C92D20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70F82F70" w14:textId="77777777" w:rsidR="00C92D20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2D67566" w14:textId="14293AF1" w:rsidR="00C92D20" w:rsidRPr="00960ABE" w:rsidRDefault="00C22FE8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94E823D" w14:textId="77777777" w:rsidR="00C92D20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86268EC" w14:textId="4916A624" w:rsidR="00C92D20" w:rsidRPr="00960ABE" w:rsidRDefault="00C22FE8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5" w:type="dxa"/>
            <w:shd w:val="clear" w:color="auto" w:fill="auto"/>
          </w:tcPr>
          <w:p w14:paraId="39A3EEBC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91325E1" w14:textId="30750AE9" w:rsidR="00C92D20" w:rsidRDefault="00C22FE8" w:rsidP="00C92D20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C92D2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E8A2885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1A43761" w14:textId="7BB901A6" w:rsidR="00C92D20" w:rsidRDefault="00C22FE8" w:rsidP="00C92D20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C92D20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6374185A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2601FA4" w14:textId="4493EECB" w:rsidR="003B6788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113</w:t>
            </w:r>
            <w:r w:rsidR="003B678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764</w:t>
            </w:r>
          </w:p>
        </w:tc>
        <w:tc>
          <w:tcPr>
            <w:tcW w:w="72" w:type="dxa"/>
            <w:shd w:val="clear" w:color="auto" w:fill="auto"/>
          </w:tcPr>
          <w:p w14:paraId="6CAADBB9" w14:textId="77777777" w:rsidR="00C92D20" w:rsidRPr="00960ABE" w:rsidRDefault="00C92D20" w:rsidP="00C92D2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30194A63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1BC3FDD" w14:textId="0C4C39EE" w:rsidR="00C92D20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941</w:t>
            </w:r>
          </w:p>
        </w:tc>
        <w:tc>
          <w:tcPr>
            <w:tcW w:w="72" w:type="dxa"/>
          </w:tcPr>
          <w:p w14:paraId="5DEB04A2" w14:textId="77777777" w:rsidR="00C92D20" w:rsidRPr="00960ABE" w:rsidRDefault="00C92D20" w:rsidP="00C92D20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2E01BF8" w14:textId="77777777" w:rsidR="00C92D20" w:rsidRDefault="00C92D20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C1DA4BA" w14:textId="1F846082" w:rsidR="00C92D20" w:rsidRPr="00960ABE" w:rsidRDefault="00C22FE8" w:rsidP="00C92D20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72" w:type="dxa"/>
          </w:tcPr>
          <w:p w14:paraId="3845404C" w14:textId="77777777" w:rsidR="00C92D20" w:rsidRPr="00960ABE" w:rsidRDefault="00C92D20" w:rsidP="00C92D20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B7DEE42" w14:textId="77777777" w:rsidR="00C92D20" w:rsidRDefault="00C92D20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3C07D73" w14:textId="588149C8" w:rsidR="00C92D20" w:rsidRPr="00960ABE" w:rsidRDefault="00C22FE8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</w:tr>
      <w:tr w:rsidR="00C92D20" w:rsidRPr="00796FCC" w14:paraId="38B372CB" w14:textId="77777777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6E578326" w14:textId="43E9918D" w:rsidR="00C92D20" w:rsidRPr="00960ABE" w:rsidRDefault="00C92D20" w:rsidP="00C92D20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2E4F2CD6" w14:textId="77777777" w:rsidR="00C92D20" w:rsidRPr="00960ABE" w:rsidRDefault="00C92D20" w:rsidP="00C92D20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C92D20" w:rsidRPr="00960ABE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C92D20" w:rsidRPr="00960ABE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C0C295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13EF1F9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0999D64B" w14:textId="211EF499" w:rsidR="00C92D20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3B678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72" w:type="dxa"/>
            <w:shd w:val="clear" w:color="auto" w:fill="auto"/>
          </w:tcPr>
          <w:p w14:paraId="6DBEB4CA" w14:textId="77777777" w:rsidR="00C92D20" w:rsidRPr="00960ABE" w:rsidRDefault="00C92D20" w:rsidP="00C92D2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482A9667" w14:textId="2D3D69BD" w:rsidR="00C92D20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168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096</w:t>
            </w:r>
          </w:p>
        </w:tc>
        <w:tc>
          <w:tcPr>
            <w:tcW w:w="72" w:type="dxa"/>
          </w:tcPr>
          <w:p w14:paraId="24D8D259" w14:textId="77777777" w:rsidR="00C92D20" w:rsidRPr="00960ABE" w:rsidRDefault="00C92D20" w:rsidP="00C92D20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D0A6D82" w14:textId="50964600" w:rsidR="00C92D20" w:rsidRPr="00960ABE" w:rsidRDefault="00C22FE8" w:rsidP="00C92D20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72" w:type="dxa"/>
          </w:tcPr>
          <w:p w14:paraId="0417F184" w14:textId="77777777" w:rsidR="00C92D20" w:rsidRPr="00960ABE" w:rsidRDefault="00C92D20" w:rsidP="00C92D20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5990DE7" w14:textId="472C26A0" w:rsidR="00C92D20" w:rsidRPr="00960ABE" w:rsidRDefault="00C22FE8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</w:tr>
      <w:tr w:rsidR="00C92D20" w:rsidRPr="00796FCC" w14:paraId="5FC40086" w14:textId="77777777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03AB719C" w14:textId="4D173BAC" w:rsidR="00C92D20" w:rsidRPr="00960ABE" w:rsidRDefault="00C92D20" w:rsidP="00C92D20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63320EA3" w14:textId="77777777" w:rsidR="00C92D20" w:rsidRPr="00960ABE" w:rsidRDefault="00C92D20" w:rsidP="00C92D20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C92D20" w:rsidRPr="00960ABE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C92D20" w:rsidRPr="00960ABE" w:rsidRDefault="00C92D20" w:rsidP="00C92D20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E5E09BF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9AB445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shd w:val="clear" w:color="auto" w:fill="auto"/>
          </w:tcPr>
          <w:p w14:paraId="5BBE2F42" w14:textId="5E899208" w:rsidR="00C92D20" w:rsidRPr="00960ABE" w:rsidRDefault="003B678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364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27DC95" w14:textId="77777777" w:rsidR="00C92D20" w:rsidRPr="00960ABE" w:rsidRDefault="00C92D20" w:rsidP="00C92D2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5645FF4B" w14:textId="574FD686" w:rsidR="00C92D20" w:rsidRPr="00960ABE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65FBECE" w14:textId="77777777" w:rsidR="00C92D20" w:rsidRPr="00960ABE" w:rsidRDefault="00C92D20" w:rsidP="00C92D20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3227C785" w14:textId="4DCA49F5" w:rsidR="00C92D20" w:rsidRPr="00960ABE" w:rsidRDefault="00C92D20" w:rsidP="00C92D20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3B1DF542" w14:textId="77777777" w:rsidR="00C92D20" w:rsidRPr="00960ABE" w:rsidRDefault="00C92D20" w:rsidP="00C92D20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756CACF" w14:textId="0ED1D70E" w:rsidR="00C92D20" w:rsidRPr="00960ABE" w:rsidRDefault="00C92D20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C92D20" w:rsidRPr="00796FCC" w14:paraId="086EE52D" w14:textId="59EA8E1B" w:rsidTr="0010258A">
        <w:trPr>
          <w:trHeight w:val="233"/>
        </w:trPr>
        <w:tc>
          <w:tcPr>
            <w:tcW w:w="2602" w:type="dxa"/>
            <w:shd w:val="clear" w:color="auto" w:fill="auto"/>
          </w:tcPr>
          <w:p w14:paraId="0C61F32C" w14:textId="70EEB58F" w:rsidR="00C92D20" w:rsidRPr="00960ABE" w:rsidRDefault="00C92D20" w:rsidP="00C92D20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-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24BA86D9" w14:textId="77777777" w:rsidR="00C92D20" w:rsidRPr="00960ABE" w:rsidRDefault="00C92D20" w:rsidP="00C92D20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C92D20" w:rsidRPr="00960ABE" w:rsidRDefault="00C92D20" w:rsidP="00C92D20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C92D20" w:rsidRPr="00960ABE" w:rsidRDefault="00C92D20" w:rsidP="00C92D20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760813CD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4318E2" w14:textId="77777777" w:rsidR="00C92D20" w:rsidRDefault="00C92D20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17927025" w:rsidR="00C92D20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3B678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755</w:t>
            </w:r>
          </w:p>
        </w:tc>
        <w:tc>
          <w:tcPr>
            <w:tcW w:w="72" w:type="dxa"/>
            <w:shd w:val="clear" w:color="auto" w:fill="auto"/>
          </w:tcPr>
          <w:p w14:paraId="43F0F4D7" w14:textId="77777777" w:rsidR="00C92D20" w:rsidRPr="00960ABE" w:rsidRDefault="00C92D20" w:rsidP="00C92D20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4379E54D" w:rsidR="00C92D20" w:rsidRPr="00960ABE" w:rsidRDefault="00C22FE8" w:rsidP="00C92D20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693</w:t>
            </w:r>
          </w:p>
        </w:tc>
        <w:tc>
          <w:tcPr>
            <w:tcW w:w="72" w:type="dxa"/>
          </w:tcPr>
          <w:p w14:paraId="72C8DDD3" w14:textId="77777777" w:rsidR="00C92D20" w:rsidRPr="00960ABE" w:rsidRDefault="00C92D20" w:rsidP="00C92D20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56834134" w:rsidR="00C92D20" w:rsidRPr="00960ABE" w:rsidRDefault="00C22FE8" w:rsidP="00C92D20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72" w:type="dxa"/>
          </w:tcPr>
          <w:p w14:paraId="67BB4E0B" w14:textId="77777777" w:rsidR="00C92D20" w:rsidRPr="00960ABE" w:rsidRDefault="00C92D20" w:rsidP="00C92D20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3599FD82" w:rsidR="00C92D20" w:rsidRPr="00960ABE" w:rsidRDefault="00C22FE8" w:rsidP="00C92D20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C92D20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</w:tr>
    </w:tbl>
    <w:p w14:paraId="29B8740F" w14:textId="77777777" w:rsidR="00A729A4" w:rsidRDefault="00A729A4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81D38EE" w14:textId="77777777" w:rsidR="00A729A4" w:rsidRDefault="00A729A4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067EB35C" w14:textId="24493905" w:rsidR="00FF0B23" w:rsidRPr="00796FC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สรุปข้อมูลทางการเงินของบริษัทร่วมมีดังนี้</w:t>
      </w:r>
    </w:p>
    <w:p w14:paraId="45B38E16" w14:textId="51B777E7" w:rsidR="00FF0B23" w:rsidRPr="00796FC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796FC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olor w:val="000000"/>
          <w:cs/>
          <w:lang w:val="en-US"/>
        </w:rPr>
        <w:t>: 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9D1C38" w:rsidRPr="00C22FE8" w14:paraId="5D43CF0D" w14:textId="77777777" w:rsidTr="00F76AF1">
        <w:trPr>
          <w:trHeight w:val="144"/>
        </w:trPr>
        <w:tc>
          <w:tcPr>
            <w:tcW w:w="5486" w:type="dxa"/>
          </w:tcPr>
          <w:p w14:paraId="4DB8E1F9" w14:textId="77777777" w:rsidR="009D1C38" w:rsidRPr="00C22FE8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8C1E100" w14:textId="6B5B76AF" w:rsidR="009D1C38" w:rsidRPr="00C22FE8" w:rsidRDefault="009D1C38" w:rsidP="00C22FE8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50E1AB25" w14:textId="77777777" w:rsidR="009D1C38" w:rsidRPr="00C22FE8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C6F84BA" w14:textId="7C8CB88A" w:rsidR="009D1C38" w:rsidRPr="00C22FE8" w:rsidRDefault="009D1C38" w:rsidP="00C22FE8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9D1C38" w:rsidRPr="00C22FE8" w14:paraId="68DC4207" w14:textId="77777777" w:rsidTr="00F76AF1">
        <w:trPr>
          <w:trHeight w:val="144"/>
        </w:trPr>
        <w:tc>
          <w:tcPr>
            <w:tcW w:w="5486" w:type="dxa"/>
          </w:tcPr>
          <w:p w14:paraId="1DD124AB" w14:textId="77777777" w:rsidR="009D1C38" w:rsidRPr="00C22FE8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B7864E5" w14:textId="1284C70F" w:rsidR="009D1C38" w:rsidRPr="00C22FE8" w:rsidRDefault="00C22FE8" w:rsidP="00C22FE8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 w:rsidRPr="00C22FE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 w:rsidRPr="00C22FE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4C3AEE9" w14:textId="77777777" w:rsidR="009D1C38" w:rsidRPr="00C22FE8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219F516" w14:textId="334DAC68" w:rsidR="009D1C38" w:rsidRPr="00C22FE8" w:rsidRDefault="00C22FE8" w:rsidP="00C22FE8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9D1C38" w:rsidRPr="00C22FE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D1C38" w:rsidRPr="00C22FE8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9D1C38" w:rsidRPr="00C22FE8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D525BDD" w14:textId="58B220CF" w:rsidR="009D1C38" w:rsidRPr="00C22FE8" w:rsidRDefault="00C22FE8" w:rsidP="00C22FE8">
            <w:pPr>
              <w:tabs>
                <w:tab w:val="decimal" w:pos="882"/>
              </w:tabs>
              <w:spacing w:line="340" w:lineRule="exact"/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270" w:type="dxa"/>
          </w:tcPr>
          <w:p w14:paraId="3B9B1656" w14:textId="77777777" w:rsidR="009D1C38" w:rsidRPr="00C22FE8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5BDF8E7D" w:rsidR="009D1C38" w:rsidRPr="00C22FE8" w:rsidRDefault="00C22FE8" w:rsidP="00C22FE8">
            <w:pPr>
              <w:tabs>
                <w:tab w:val="decimal" w:pos="882"/>
              </w:tabs>
              <w:spacing w:line="340" w:lineRule="exact"/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9D1C38" w:rsidRPr="00796FC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9D1C38" w:rsidRPr="00796FCC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13A3FF85" w:rsidR="009D1C38" w:rsidRPr="00796FCC" w:rsidRDefault="00C22FE8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738</w:t>
            </w:r>
            <w:r w:rsidR="003B6788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68</w:t>
            </w:r>
          </w:p>
        </w:tc>
        <w:tc>
          <w:tcPr>
            <w:tcW w:w="270" w:type="dxa"/>
          </w:tcPr>
          <w:p w14:paraId="248546DA" w14:textId="77777777" w:rsidR="009D1C38" w:rsidRPr="00796FCC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6340DB19" w:rsidR="009D1C38" w:rsidRPr="00796FCC" w:rsidRDefault="00C22FE8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825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95</w:t>
            </w:r>
          </w:p>
        </w:tc>
      </w:tr>
      <w:tr w:rsidR="009D1C38" w:rsidRPr="00796FC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9D1C38" w:rsidRPr="00796FCC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1649C94F" w:rsidR="009D1C38" w:rsidRPr="00796FCC" w:rsidRDefault="003B6788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233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37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9D1C38" w:rsidRPr="00796FCC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276BEA89" w:rsidR="009D1C38" w:rsidRPr="00796FCC" w:rsidRDefault="009D1C38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261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01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9D1C38" w:rsidRPr="00796FC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9D1C38" w:rsidRPr="00796FCC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60689BA2" w:rsidR="009D1C38" w:rsidRPr="00796FCC" w:rsidRDefault="00C22FE8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505</w:t>
            </w:r>
            <w:r w:rsidR="00E568A7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31</w:t>
            </w:r>
          </w:p>
        </w:tc>
        <w:tc>
          <w:tcPr>
            <w:tcW w:w="270" w:type="dxa"/>
          </w:tcPr>
          <w:p w14:paraId="5ABB5C51" w14:textId="77777777" w:rsidR="009D1C38" w:rsidRPr="00796FCC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1E19FB1D" w:rsidR="009D1C38" w:rsidRPr="00796FCC" w:rsidRDefault="00C22FE8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564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94</w:t>
            </w:r>
          </w:p>
        </w:tc>
      </w:tr>
    </w:tbl>
    <w:p w14:paraId="2EBD0EED" w14:textId="14A9D6AB" w:rsidR="00F42BD3" w:rsidRPr="00796FCC" w:rsidRDefault="00F42BD3" w:rsidP="00006354">
      <w:pPr>
        <w:spacing w:before="120"/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8"/>
        <w:gridCol w:w="144"/>
        <w:gridCol w:w="1008"/>
        <w:gridCol w:w="144"/>
        <w:gridCol w:w="1008"/>
        <w:gridCol w:w="144"/>
        <w:gridCol w:w="1008"/>
      </w:tblGrid>
      <w:tr w:rsidR="00877A19" w:rsidRPr="00796FCC" w14:paraId="4E083795" w14:textId="77777777" w:rsidTr="006441D1">
        <w:trPr>
          <w:trHeight w:val="144"/>
        </w:trPr>
        <w:tc>
          <w:tcPr>
            <w:tcW w:w="4320" w:type="dxa"/>
          </w:tcPr>
          <w:p w14:paraId="3A2355FB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A65A051" w14:textId="3E4701A9" w:rsidR="00877A19" w:rsidRPr="00E71973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สาม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  <w:tc>
          <w:tcPr>
            <w:tcW w:w="144" w:type="dxa"/>
          </w:tcPr>
          <w:p w14:paraId="2066111A" w14:textId="77777777" w:rsidR="00877A19" w:rsidRPr="00E71973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8101FDB" w14:textId="6A77CC7E" w:rsidR="00877A19" w:rsidRPr="00E71973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หก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</w:tr>
      <w:tr w:rsidR="00877A19" w:rsidRPr="00474D50" w14:paraId="4A053795" w14:textId="77777777" w:rsidTr="006441D1">
        <w:trPr>
          <w:trHeight w:val="144"/>
        </w:trPr>
        <w:tc>
          <w:tcPr>
            <w:tcW w:w="4320" w:type="dxa"/>
          </w:tcPr>
          <w:p w14:paraId="27DDB2D0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B6104CB" w14:textId="7FF44B55" w:rsidR="00877A19" w:rsidRPr="001379C7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 w:rsidRPr="00474D50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วันที่</w:t>
            </w:r>
            <w:r w:rsidRPr="00474D50"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="00C22FE8" w:rsidRPr="00C22FE8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 xml:space="preserve"> </w:t>
            </w:r>
            <w:r w:rsidRPr="000223F4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4" w:type="dxa"/>
          </w:tcPr>
          <w:p w14:paraId="67D0BD56" w14:textId="77777777" w:rsidR="00877A19" w:rsidRPr="001379C7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F21AD60" w14:textId="0E5D4F84" w:rsidR="00877A19" w:rsidRPr="00474D50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</w:pPr>
            <w:r w:rsidRPr="00474D50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วันที่</w:t>
            </w:r>
            <w:r w:rsidRPr="00474D50"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="00C22FE8" w:rsidRPr="00C22FE8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 xml:space="preserve"> </w:t>
            </w:r>
            <w:r w:rsidRPr="000223F4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มิถุนายน</w:t>
            </w:r>
          </w:p>
        </w:tc>
      </w:tr>
      <w:tr w:rsidR="00877A19" w:rsidRPr="00796FCC" w14:paraId="64E81FB3" w14:textId="77777777" w:rsidTr="006441D1">
        <w:trPr>
          <w:trHeight w:val="144"/>
        </w:trPr>
        <w:tc>
          <w:tcPr>
            <w:tcW w:w="4320" w:type="dxa"/>
          </w:tcPr>
          <w:p w14:paraId="554ADAC6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</w:tcPr>
          <w:p w14:paraId="788AD9B7" w14:textId="0089E92C" w:rsidR="00877A19" w:rsidRPr="006D5A32" w:rsidRDefault="00C22FE8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C22FE8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  <w:tc>
          <w:tcPr>
            <w:tcW w:w="144" w:type="dxa"/>
          </w:tcPr>
          <w:p w14:paraId="01CF3CAB" w14:textId="77777777" w:rsidR="00877A19" w:rsidRPr="006D5A32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67C06977" w14:textId="0A236820" w:rsidR="00877A19" w:rsidRPr="006D5A32" w:rsidRDefault="00C22FE8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C22FE8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  <w:tc>
          <w:tcPr>
            <w:tcW w:w="144" w:type="dxa"/>
          </w:tcPr>
          <w:p w14:paraId="5F993400" w14:textId="77777777" w:rsidR="00877A19" w:rsidRPr="006D5A32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3B7B3CC" w14:textId="63E8A105" w:rsidR="00877A19" w:rsidRPr="00796FCC" w:rsidRDefault="00C22FE8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C22FE8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  <w:tc>
          <w:tcPr>
            <w:tcW w:w="144" w:type="dxa"/>
          </w:tcPr>
          <w:p w14:paraId="29797918" w14:textId="77777777" w:rsidR="00877A19" w:rsidRPr="00796FCC" w:rsidRDefault="00877A19" w:rsidP="00877A19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4275B58" w14:textId="38CF59A8" w:rsidR="00877A19" w:rsidRPr="00796FCC" w:rsidRDefault="00C22FE8" w:rsidP="00877A1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C22FE8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</w:tr>
      <w:tr w:rsidR="00877A19" w:rsidRPr="00796FCC" w14:paraId="5A216805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2C491CC2" w14:textId="77777777" w:rsidR="00877A19" w:rsidRPr="00796FCC" w:rsidRDefault="00877A19" w:rsidP="00877A19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008" w:type="dxa"/>
          </w:tcPr>
          <w:p w14:paraId="32505B42" w14:textId="0DB03448" w:rsidR="00877A19" w:rsidRPr="00796FCC" w:rsidRDefault="00C22FE8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74</w:t>
            </w:r>
            <w:r w:rsidR="000177D7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09</w:t>
            </w:r>
          </w:p>
        </w:tc>
        <w:tc>
          <w:tcPr>
            <w:tcW w:w="144" w:type="dxa"/>
          </w:tcPr>
          <w:p w14:paraId="4FC9D3C9" w14:textId="77777777" w:rsidR="00877A19" w:rsidRPr="00796FCC" w:rsidRDefault="00877A19" w:rsidP="00877A19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51035A2" w14:textId="5E71C374" w:rsidR="00877A19" w:rsidRPr="00796FCC" w:rsidRDefault="00C22FE8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121</w:t>
            </w:r>
            <w:r w:rsidR="00877A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14</w:t>
            </w:r>
          </w:p>
        </w:tc>
        <w:tc>
          <w:tcPr>
            <w:tcW w:w="144" w:type="dxa"/>
          </w:tcPr>
          <w:p w14:paraId="4473C0DD" w14:textId="77777777" w:rsidR="00877A19" w:rsidRPr="00796FCC" w:rsidRDefault="00877A19" w:rsidP="00877A19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0BE0F8D9" w14:textId="45978273" w:rsidR="00877A19" w:rsidRPr="00796FCC" w:rsidRDefault="00C22FE8" w:rsidP="00877A19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178</w:t>
            </w:r>
            <w:r w:rsidR="000177D7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71</w:t>
            </w:r>
          </w:p>
        </w:tc>
        <w:tc>
          <w:tcPr>
            <w:tcW w:w="144" w:type="dxa"/>
          </w:tcPr>
          <w:p w14:paraId="50B7636A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266DB765" w14:textId="135F79DA" w:rsidR="00877A19" w:rsidRPr="00877A19" w:rsidRDefault="00C22FE8" w:rsidP="00D83102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240</w:t>
            </w:r>
            <w:r w:rsidR="00877A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98</w:t>
            </w:r>
          </w:p>
        </w:tc>
      </w:tr>
      <w:tr w:rsidR="00877A19" w:rsidRPr="00796FCC" w14:paraId="1DE2443A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4EA068D9" w14:textId="11D66BE4" w:rsidR="00877A19" w:rsidRPr="00796FCC" w:rsidRDefault="00877A19" w:rsidP="00877A19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(ขาดทุน) </w:t>
            </w: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สุทธิสำหรับ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008" w:type="dxa"/>
          </w:tcPr>
          <w:p w14:paraId="3CE332B8" w14:textId="2FE0BF28" w:rsidR="00877A19" w:rsidRPr="00796FCC" w:rsidRDefault="000177D7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48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731D9196" w14:textId="77777777" w:rsidR="00877A19" w:rsidRPr="00796FCC" w:rsidRDefault="00877A19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5CC0ABB" w14:textId="6472437B" w:rsidR="00877A19" w:rsidRPr="00796FCC" w:rsidRDefault="00C22FE8" w:rsidP="00877A19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877A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78</w:t>
            </w:r>
          </w:p>
        </w:tc>
        <w:tc>
          <w:tcPr>
            <w:tcW w:w="144" w:type="dxa"/>
          </w:tcPr>
          <w:p w14:paraId="52AA7CC7" w14:textId="77777777" w:rsidR="00877A19" w:rsidRPr="00796FCC" w:rsidRDefault="00877A19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7AE32F49" w14:textId="120717E4" w:rsidR="00877A19" w:rsidRPr="00796FCC" w:rsidRDefault="000177D7" w:rsidP="00877A19">
            <w:pPr>
              <w:tabs>
                <w:tab w:val="decimal" w:pos="642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24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7899F748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45B0776C" w14:textId="426B3DF6" w:rsidR="00877A19" w:rsidRPr="00796FCC" w:rsidRDefault="00C22FE8" w:rsidP="00877A19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877A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59</w:t>
            </w:r>
          </w:p>
        </w:tc>
      </w:tr>
      <w:tr w:rsidR="00877A19" w:rsidRPr="00796FCC" w14:paraId="5A897468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C601E52" w14:textId="26100796" w:rsidR="00877A19" w:rsidRPr="00796FCC" w:rsidRDefault="00877A19" w:rsidP="00877A19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="00CA22B0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CA22B0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(ขาดทุน) </w:t>
            </w: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กำไรของ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38602E88" w14:textId="77C0D666" w:rsidR="00877A19" w:rsidRPr="00796FCC" w:rsidRDefault="00877A19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CE5EE8C" w14:textId="77777777" w:rsidR="00877A19" w:rsidRPr="00796FCC" w:rsidRDefault="00877A19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EB38402" w14:textId="361FDE93" w:rsidR="00877A19" w:rsidRPr="00796FCC" w:rsidRDefault="00877A19" w:rsidP="00877A19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0F580065" w14:textId="77777777" w:rsidR="00877A19" w:rsidRPr="00796FCC" w:rsidRDefault="00877A19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E77DA92" w14:textId="48EA864C" w:rsidR="00877A19" w:rsidRPr="00796FCC" w:rsidRDefault="00877A19" w:rsidP="00877A19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37090861" w14:textId="77777777" w:rsidR="00877A19" w:rsidRPr="00796FCC" w:rsidRDefault="00877A19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09335F2" w14:textId="4DBB813C" w:rsidR="00877A19" w:rsidRPr="00474D50" w:rsidRDefault="00877A19" w:rsidP="00877A19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CA22B0" w:rsidRPr="00796FCC" w14:paraId="0E4714D6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941A45D" w14:textId="4FFFBDC3" w:rsidR="00CA22B0" w:rsidRPr="00796FCC" w:rsidRDefault="00CA22B0" w:rsidP="00CA22B0">
            <w:pPr>
              <w:ind w:left="726" w:firstLine="231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ที่ใช้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วิธีส่วนได้เสีย</w:t>
            </w:r>
          </w:p>
        </w:tc>
        <w:tc>
          <w:tcPr>
            <w:tcW w:w="1008" w:type="dxa"/>
          </w:tcPr>
          <w:p w14:paraId="364B3188" w14:textId="5266DC65" w:rsidR="00CA22B0" w:rsidRDefault="00D83102" w:rsidP="00877A19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77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7DB7F0E7" w14:textId="77777777" w:rsidR="00CA22B0" w:rsidRPr="00796FCC" w:rsidRDefault="00CA22B0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4A1C2CF" w14:textId="7BEA1F27" w:rsidR="00CA22B0" w:rsidRDefault="00C22FE8" w:rsidP="00877A19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D83102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24</w:t>
            </w:r>
          </w:p>
        </w:tc>
        <w:tc>
          <w:tcPr>
            <w:tcW w:w="144" w:type="dxa"/>
          </w:tcPr>
          <w:p w14:paraId="1CBB4077" w14:textId="77777777" w:rsidR="00CA22B0" w:rsidRPr="00796FCC" w:rsidRDefault="00CA22B0" w:rsidP="00877A19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6A4D0B9" w14:textId="65AE3AE0" w:rsidR="00CA22B0" w:rsidRDefault="00D83102" w:rsidP="00877A19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color w:val="000000"/>
                <w:lang w:val="en-US"/>
              </w:rPr>
              <w:t>75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0BE82B97" w14:textId="77777777" w:rsidR="00CA22B0" w:rsidRPr="00796FCC" w:rsidRDefault="00CA22B0" w:rsidP="00877A1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64DD0649" w14:textId="714651F4" w:rsidR="00CA22B0" w:rsidRDefault="00C22FE8" w:rsidP="00877A19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C22FE8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D83102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color w:val="000000"/>
                <w:lang w:val="en-US"/>
              </w:rPr>
              <w:t>60</w:t>
            </w:r>
          </w:p>
        </w:tc>
      </w:tr>
    </w:tbl>
    <w:p w14:paraId="4EDD4C34" w14:textId="7FE8EB98" w:rsidR="004934E4" w:rsidRPr="00796FCC" w:rsidRDefault="00C22FE8" w:rsidP="00C22FE8">
      <w:pPr>
        <w:suppressAutoHyphens w:val="0"/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AD568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4934E4" w:rsidRPr="00796FC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54CDF623" w:rsidR="008E1083" w:rsidRPr="00796FCC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796FC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27E3BE1" w14:textId="616806A8" w:rsidR="008E1083" w:rsidRPr="00796FC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: </w:t>
      </w:r>
      <w:r w:rsidR="00A901A1" w:rsidRPr="00796FCC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796FC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796FC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796FC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A901A1" w:rsidRPr="00796FCC" w14:paraId="5E8CCDF1" w14:textId="77777777" w:rsidTr="00134DFA">
        <w:tc>
          <w:tcPr>
            <w:tcW w:w="4266" w:type="dxa"/>
            <w:shd w:val="clear" w:color="auto" w:fill="auto"/>
          </w:tcPr>
          <w:p w14:paraId="71EF94F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F32EA67" w14:textId="0203E75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573215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29201A" w14:textId="4650281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C1626F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E9FFC3" w14:textId="3FC02111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C05A199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F15488B" w14:textId="05BA3ED9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901A1" w:rsidRPr="00796FCC" w14:paraId="6965AF4B" w14:textId="77777777" w:rsidTr="00134DFA">
        <w:tc>
          <w:tcPr>
            <w:tcW w:w="4266" w:type="dxa"/>
            <w:shd w:val="clear" w:color="auto" w:fill="auto"/>
          </w:tcPr>
          <w:p w14:paraId="7F4B7345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C921B46" w14:textId="4BEC9A4F" w:rsidR="00A901A1" w:rsidRPr="00796FCC" w:rsidRDefault="00C22FE8" w:rsidP="006B192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C2D13FC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4964B" w14:textId="4F374837" w:rsidR="00A901A1" w:rsidRPr="00796FCC" w:rsidRDefault="00C22FE8" w:rsidP="006B192A">
            <w:pPr>
              <w:ind w:right="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5E69CBA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17717A" w14:textId="4FFCD3DF" w:rsidR="00A901A1" w:rsidRPr="00796FCC" w:rsidRDefault="00C22FE8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1D6909FF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1B149B6" w14:textId="3C37520A" w:rsidR="00A901A1" w:rsidRPr="00796FCC" w:rsidRDefault="00C22FE8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901A1" w:rsidRPr="00796FC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512E1983" w:rsidR="00A901A1" w:rsidRPr="00796FCC" w:rsidRDefault="00C22FE8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066B2E9E" w:rsidR="00A901A1" w:rsidRPr="00796FCC" w:rsidRDefault="00C22FE8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36708B03" w:rsidR="00A901A1" w:rsidRPr="00796FCC" w:rsidRDefault="00C22FE8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5CB96A6A" w:rsidR="00A901A1" w:rsidRPr="00796FCC" w:rsidRDefault="00C22FE8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A901A1" w:rsidRPr="00796FC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525464A1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C22FE8"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49614700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  <w:r w:rsidR="007621A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6F8BDAB0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45031E84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190</w:t>
            </w:r>
            <w:r w:rsidR="00F944C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2BE34FA9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079</w:t>
            </w:r>
          </w:p>
        </w:tc>
      </w:tr>
      <w:tr w:rsidR="00A901A1" w:rsidRPr="00796FC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23079F28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5E5A58" w:rsidRPr="00796F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79AC1D2D" w:rsidR="00A901A1" w:rsidRPr="00796FCC" w:rsidRDefault="00C22FE8" w:rsidP="00905EEF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99</w:t>
            </w:r>
            <w:r w:rsidR="007621A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18E32271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7609DA10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73</w:t>
            </w:r>
            <w:r w:rsidR="00F944C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988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00F28678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993</w:t>
            </w:r>
          </w:p>
        </w:tc>
      </w:tr>
      <w:tr w:rsidR="00A901A1" w:rsidRPr="00796FC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606EDFEF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  <w:r w:rsidR="007621A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677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469FBA31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178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23515956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264</w:t>
            </w:r>
            <w:r w:rsidR="00F944C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19731A1C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209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072</w:t>
            </w:r>
          </w:p>
        </w:tc>
      </w:tr>
      <w:tr w:rsidR="00A901A1" w:rsidRPr="00796FC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6DFEB0E6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C22FE8"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701F9693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39279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2442B735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460CA8A1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73721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2C9E5B01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082</w:t>
            </w:r>
          </w:p>
        </w:tc>
      </w:tr>
      <w:tr w:rsidR="00A901A1" w:rsidRPr="00796FC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BEB4150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เจ้าหนี้อื่น </w:t>
            </w:r>
            <w:r w:rsidR="002D019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517BA313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7621A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23C6E348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4432FA18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7274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07498DB4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</w:tr>
      <w:tr w:rsidR="00A901A1" w:rsidRPr="00796FCC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1588F4A9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AB433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167072D1" w:rsidR="00A901A1" w:rsidRPr="00796FCC" w:rsidRDefault="00BD488E" w:rsidP="00BD488E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2D49C8B1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7274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6D43D96B" w:rsidR="00A901A1" w:rsidRPr="00796FCC" w:rsidRDefault="001703BD" w:rsidP="001703BD">
            <w:pPr>
              <w:tabs>
                <w:tab w:val="decimal" w:pos="71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901A1" w:rsidRPr="00796FC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743579C0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C22FE8"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0FF9C178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AB433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7CAA2D8B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147515B4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7274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0928BD70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</w:tr>
      <w:tr w:rsidR="00A901A1" w:rsidRPr="00796FC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3CDD4FC7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="00AB433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1E46BC5E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4AF7A962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7274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57F1DC99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</w:tr>
      <w:tr w:rsidR="00A901A1" w:rsidRPr="00796FC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026CAE8D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6C27F8EB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0B62D045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188CD4B0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</w:p>
        </w:tc>
      </w:tr>
      <w:tr w:rsidR="00A901A1" w:rsidRPr="00796FC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48670B82" w:rsidR="00A901A1" w:rsidRPr="00796FCC" w:rsidRDefault="00C22FE8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B433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0130FE79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25EC4300" w:rsidR="00A901A1" w:rsidRPr="00796FCC" w:rsidRDefault="00C22FE8" w:rsidP="00ED746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274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65448CE5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709</w:t>
            </w:r>
          </w:p>
        </w:tc>
      </w:tr>
      <w:tr w:rsidR="00D43900" w:rsidRPr="00796FCC" w14:paraId="6AD94E2B" w14:textId="77777777" w:rsidTr="00134DFA">
        <w:tc>
          <w:tcPr>
            <w:tcW w:w="4266" w:type="dxa"/>
            <w:shd w:val="clear" w:color="auto" w:fill="auto"/>
          </w:tcPr>
          <w:p w14:paraId="1D50A23F" w14:textId="45B4FF88" w:rsidR="00D43900" w:rsidRPr="00D43900" w:rsidRDefault="00D43900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620089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053" w:type="dxa"/>
            <w:shd w:val="clear" w:color="auto" w:fill="auto"/>
          </w:tcPr>
          <w:p w14:paraId="396D19F0" w14:textId="111EE8C9" w:rsidR="00D43900" w:rsidRPr="00796FCC" w:rsidRDefault="00C22FE8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AB433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2988D7DE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CE24A9" w14:textId="1C58BF58" w:rsidR="00D43900" w:rsidRPr="00502745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D4390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5C612608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FCFB6B" w14:textId="6C89F668" w:rsidR="00D43900" w:rsidRPr="00796FCC" w:rsidRDefault="00C22FE8" w:rsidP="00ED746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7274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254601AD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9BB2078" w14:textId="71569A5E" w:rsidR="00D43900" w:rsidRPr="00502745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F0220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</w:tr>
      <w:tr w:rsidR="00A901A1" w:rsidRPr="00796FCC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38DEADA9" w:rsidR="00A901A1" w:rsidRPr="00796FCC" w:rsidRDefault="00C22FE8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154</w:t>
            </w:r>
            <w:r w:rsidR="00AB433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17B69DBD" w:rsidR="00A901A1" w:rsidRPr="00796FCC" w:rsidRDefault="00C22FE8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155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724CB63A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141</w:t>
            </w:r>
            <w:r w:rsidR="007274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64C4FF12" w:rsidR="00A901A1" w:rsidRPr="00796FCC" w:rsidRDefault="00C22FE8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455</w:t>
            </w:r>
          </w:p>
        </w:tc>
      </w:tr>
      <w:tr w:rsidR="00DD50BC" w:rsidRPr="00796FC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DD50BC" w:rsidRPr="00796FCC" w:rsidRDefault="00DD50BC" w:rsidP="00DD50BC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51428B5B" w:rsidR="00DD50BC" w:rsidRPr="00796FCC" w:rsidRDefault="00C22FE8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355</w:t>
            </w:r>
            <w:r w:rsidR="00AB433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44B4458C" w:rsidR="00DD50BC" w:rsidRPr="00796FCC" w:rsidRDefault="00C22FE8" w:rsidP="00DD50BC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21016891" w:rsidR="00DD50BC" w:rsidRPr="00796FCC" w:rsidRDefault="00C22FE8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406</w:t>
            </w:r>
            <w:r w:rsidR="007274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113B8E19" w:rsidR="00DD50BC" w:rsidRPr="00796FCC" w:rsidRDefault="00C22FE8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356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6"/>
                <w:szCs w:val="26"/>
                <w:lang w:val="en-US"/>
              </w:rPr>
              <w:t>527</w:t>
            </w:r>
          </w:p>
        </w:tc>
      </w:tr>
    </w:tbl>
    <w:p w14:paraId="63B8DFC8" w14:textId="77777777" w:rsidR="00C22FE8" w:rsidRDefault="00C22FE8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39470C" w14:textId="1D88BE4C" w:rsidR="00612811" w:rsidRPr="00796FCC" w:rsidRDefault="00C22FE8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bookmarkStart w:id="2" w:name="_Hlk127375111"/>
      <w:r w:rsidR="00612811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2"/>
    </w:p>
    <w:p w14:paraId="78677C96" w14:textId="068D074A" w:rsidR="00612811" w:rsidRPr="00796FCC" w:rsidRDefault="00612811" w:rsidP="00006354">
      <w:pPr>
        <w:pStyle w:val="BodyTextIndent2"/>
        <w:tabs>
          <w:tab w:val="left" w:pos="540"/>
        </w:tabs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293DC8">
        <w:rPr>
          <w:rFonts w:ascii="Angsana New" w:hAnsi="Angsana New" w:cs="Angsana New"/>
          <w:color w:val="auto"/>
          <w:spacing w:val="-2"/>
          <w:cs/>
        </w:rPr>
        <w:t>บริษัทและบริษัทย่อยได้ทำสัญญาเช่าสำหรับ</w:t>
      </w:r>
      <w:r w:rsidR="00EC4488" w:rsidRPr="00293DC8">
        <w:rPr>
          <w:rFonts w:ascii="Angsana New" w:hAnsi="Angsana New" w:cs="Angsana New" w:hint="cs"/>
          <w:color w:val="auto"/>
          <w:spacing w:val="-2"/>
          <w:cs/>
        </w:rPr>
        <w:t>อาคาร ส่วนปรับปรุงอาคาร</w:t>
      </w:r>
      <w:r w:rsidR="00293DC8" w:rsidRPr="00293DC8">
        <w:rPr>
          <w:rFonts w:ascii="Angsana New" w:hAnsi="Angsana New" w:cs="Angsana New"/>
          <w:color w:val="auto"/>
          <w:spacing w:val="-2"/>
          <w:cs/>
          <w:lang w:val="en-US"/>
        </w:rPr>
        <w:t xml:space="preserve"> </w:t>
      </w:r>
      <w:r w:rsidR="00293DC8" w:rsidRPr="00293DC8">
        <w:rPr>
          <w:rFonts w:ascii="Angsana New" w:hAnsi="Angsana New" w:cs="Angsana New" w:hint="cs"/>
          <w:color w:val="auto"/>
          <w:spacing w:val="-2"/>
          <w:cs/>
          <w:lang w:val="en-US"/>
        </w:rPr>
        <w:t>เครื่องตกแต่ง ติดตั้งและอุปกรณ์</w:t>
      </w:r>
      <w:r w:rsidR="00EC4488" w:rsidRPr="00796FCC">
        <w:rPr>
          <w:rFonts w:ascii="Angsana New" w:hAnsi="Angsana New" w:cs="Angsana New" w:hint="cs"/>
          <w:color w:val="auto"/>
          <w:spacing w:val="6"/>
          <w:cs/>
        </w:rPr>
        <w:t xml:space="preserve"> และยานพาหน</w:t>
      </w:r>
      <w:r w:rsidR="00482A3C">
        <w:rPr>
          <w:rFonts w:ascii="Angsana New" w:hAnsi="Angsana New" w:cs="Angsana New" w:hint="cs"/>
          <w:color w:val="auto"/>
          <w:spacing w:val="6"/>
          <w:cs/>
        </w:rPr>
        <w:t>ะ</w:t>
      </w:r>
      <w:r w:rsidR="00293DC8">
        <w:rPr>
          <w:rFonts w:ascii="Angsana New" w:hAnsi="Angsana New" w:cs="Angsana New" w:hint="cs"/>
          <w:color w:val="auto"/>
          <w:spacing w:val="6"/>
          <w:cs/>
        </w:rPr>
        <w:t xml:space="preserve"> </w:t>
      </w:r>
      <w:r w:rsidRPr="00796FC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796FC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796FC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796FCC">
        <w:rPr>
          <w:rFonts w:ascii="Angsana New" w:hAnsi="Angsana New" w:cs="Angsana New"/>
          <w:color w:val="auto"/>
          <w:cs/>
          <w:lang w:val="en-US"/>
        </w:rPr>
        <w:t xml:space="preserve"> </w:t>
      </w:r>
      <w:r w:rsidRPr="00796FCC">
        <w:rPr>
          <w:rFonts w:ascii="Angsana New" w:hAnsi="Angsana New" w:cs="Angsana New"/>
          <w:color w:val="auto"/>
          <w:cs/>
        </w:rPr>
        <w:t xml:space="preserve">ณ วันที่ </w:t>
      </w:r>
      <w:r w:rsidR="00C22FE8" w:rsidRPr="00C22FE8">
        <w:rPr>
          <w:rFonts w:ascii="Angsana New" w:hAnsi="Angsana New" w:cs="Angsana New"/>
          <w:color w:val="auto"/>
          <w:lang w:val="en-US"/>
        </w:rPr>
        <w:t>30</w:t>
      </w:r>
      <w:r w:rsidR="007C0568">
        <w:rPr>
          <w:rFonts w:ascii="Angsana New" w:hAnsi="Angsana New" w:cs="Angsana New"/>
          <w:color w:val="auto"/>
          <w:lang w:val="en-US"/>
        </w:rPr>
        <w:t xml:space="preserve"> </w:t>
      </w:r>
      <w:r w:rsidR="007C0568">
        <w:rPr>
          <w:rFonts w:ascii="Angsana New" w:hAnsi="Angsana New" w:cs="Angsana New"/>
          <w:color w:val="auto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color w:val="auto"/>
          <w:cs/>
        </w:rPr>
        <w:t xml:space="preserve"> </w:t>
      </w:r>
      <w:r w:rsidR="00C22FE8" w:rsidRPr="00C22FE8">
        <w:rPr>
          <w:rFonts w:ascii="Angsana New" w:hAnsi="Angsana New" w:cs="Angsana New"/>
          <w:color w:val="auto"/>
          <w:spacing w:val="-6"/>
          <w:lang w:val="en-US"/>
        </w:rPr>
        <w:t>2568</w:t>
      </w:r>
      <w:r w:rsidR="000175F2" w:rsidRPr="00796FCC">
        <w:rPr>
          <w:rFonts w:ascii="Angsana New" w:hAnsi="Angsana New" w:cs="Angsana New"/>
          <w:color w:val="auto"/>
          <w:spacing w:val="-6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color w:val="auto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color w:val="auto"/>
          <w:cs/>
        </w:rPr>
        <w:t xml:space="preserve">วันที่ </w:t>
      </w:r>
      <w:r w:rsidR="00C22FE8" w:rsidRPr="00C22FE8">
        <w:rPr>
          <w:rFonts w:ascii="Angsana New" w:hAnsi="Angsana New" w:cs="Angsana New"/>
          <w:color w:val="auto"/>
          <w:lang w:val="en-US"/>
        </w:rPr>
        <w:t>31</w:t>
      </w:r>
      <w:r w:rsidR="000175F2" w:rsidRPr="00796FCC">
        <w:rPr>
          <w:rFonts w:ascii="Angsana New" w:hAnsi="Angsana New" w:cs="Angsana New"/>
          <w:color w:val="auto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color w:val="auto"/>
          <w:lang w:val="en-US"/>
        </w:rPr>
        <w:t>2567</w:t>
      </w:r>
      <w:r w:rsidRPr="00796FC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397EE9FD" w:rsidR="00612811" w:rsidRPr="00796FC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DD50B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612811"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796FC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796FC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DD50BC" w:rsidRPr="00796FCC" w14:paraId="297DBD95" w14:textId="77777777" w:rsidTr="00657200">
        <w:trPr>
          <w:trHeight w:val="328"/>
        </w:trPr>
        <w:tc>
          <w:tcPr>
            <w:tcW w:w="3690" w:type="dxa"/>
          </w:tcPr>
          <w:p w14:paraId="0CF70335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7B42CE62" w14:textId="6BCB0CAA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F4866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5BD5008C" w14:textId="441B3590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582E09D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58EFB423" w14:textId="228B8466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DE790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7D60B56" w14:textId="3A361632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DD50BC" w:rsidRPr="00796FCC" w14:paraId="0C6ADF8B" w14:textId="77777777" w:rsidTr="00657200">
        <w:trPr>
          <w:trHeight w:val="328"/>
        </w:trPr>
        <w:tc>
          <w:tcPr>
            <w:tcW w:w="3690" w:type="dxa"/>
          </w:tcPr>
          <w:p w14:paraId="397AD60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3871B697" w14:textId="45163C44" w:rsidR="00DD50BC" w:rsidRPr="00796FCC" w:rsidRDefault="00C22FE8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D7695D8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5F7B40" w14:textId="4BE576D9" w:rsidR="00DD50BC" w:rsidRPr="00796FCC" w:rsidRDefault="00C22FE8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6F0822C9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262B5F60" w14:textId="3F6D54AA" w:rsidR="00DD50BC" w:rsidRPr="00796FCC" w:rsidRDefault="00C22FE8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8F69E25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81DDB17" w14:textId="580EDC52" w:rsidR="00DD50BC" w:rsidRPr="00796FCC" w:rsidRDefault="00C22FE8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DD50BC" w:rsidRPr="00796FC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7624ED26" w:rsidR="00DD50BC" w:rsidRPr="00796FCC" w:rsidRDefault="00C22FE8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2E8A4AF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547758CA" w:rsidR="00DD50BC" w:rsidRPr="00796FCC" w:rsidRDefault="00C22FE8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</w:tcPr>
          <w:p w14:paraId="0F7DA9E7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0F0A2B2F" w:rsidR="00DD50BC" w:rsidRPr="00796FCC" w:rsidRDefault="00C22FE8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634643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77252A71" w:rsidR="00DD50BC" w:rsidRPr="00796FCC" w:rsidRDefault="00C22FE8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DD50BC" w:rsidRPr="00796FCC" w14:paraId="3161763D" w14:textId="77777777" w:rsidTr="00FB0AE5">
        <w:trPr>
          <w:trHeight w:val="328"/>
        </w:trPr>
        <w:tc>
          <w:tcPr>
            <w:tcW w:w="3690" w:type="dxa"/>
          </w:tcPr>
          <w:p w14:paraId="1D92C13C" w14:textId="77777777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20BEB6C" w14:textId="3A0A979B" w:rsidR="00DD50BC" w:rsidRPr="00796FCC" w:rsidRDefault="00C22FE8" w:rsidP="00C7066D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73</w:t>
            </w:r>
            <w:r w:rsidR="00924E0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D9C174E" w14:textId="26A9C081" w:rsidR="00DD50BC" w:rsidRPr="00796FCC" w:rsidRDefault="00C22FE8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82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949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256D3DD9" w:rsidR="00DD50BC" w:rsidRPr="00796FCC" w:rsidRDefault="00C22FE8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32</w:t>
            </w:r>
            <w:r w:rsidR="0062287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90" w:type="dxa"/>
          </w:tcPr>
          <w:p w14:paraId="0ABCFE6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3F6145D1" w:rsidR="00DD50BC" w:rsidRPr="00796FCC" w:rsidRDefault="00C22FE8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380</w:t>
            </w:r>
          </w:p>
        </w:tc>
      </w:tr>
      <w:tr w:rsidR="00DD50BC" w:rsidRPr="00796FC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DD50BC" w:rsidRPr="00796FCC" w:rsidRDefault="00DD50BC" w:rsidP="00DD50BC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15A60B5D" w:rsidR="00DD50BC" w:rsidRPr="00796FCC" w:rsidRDefault="00924E00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941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329074B8" w:rsidR="00DD50BC" w:rsidRPr="00796FCC" w:rsidRDefault="00DD50BC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8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941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DD50BC" w:rsidRPr="00796FCC" w:rsidRDefault="00DD50BC" w:rsidP="00DD50BC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5F6C9E96" w:rsidR="00DD50BC" w:rsidRPr="00796FCC" w:rsidRDefault="0062287E" w:rsidP="002035DD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257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5EDFBFFA" w:rsidR="00DD50BC" w:rsidRPr="00796FCC" w:rsidRDefault="00DD50BC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727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D50BC" w:rsidRPr="00796FC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DD50BC" w:rsidRPr="00796FCC" w:rsidRDefault="00DD50BC" w:rsidP="00DD50BC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73B3CD76" w:rsidR="00DD50BC" w:rsidRPr="00796FCC" w:rsidRDefault="00C22FE8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65</w:t>
            </w:r>
            <w:r w:rsidR="00924E0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2CE50F38" w:rsidR="00DD50BC" w:rsidRPr="00796FCC" w:rsidRDefault="00C22FE8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74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226A5219" w:rsidR="00DD50BC" w:rsidRPr="00796FCC" w:rsidRDefault="00C22FE8" w:rsidP="00787FC0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31</w:t>
            </w:r>
            <w:r w:rsidR="0062287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382</w:t>
            </w:r>
          </w:p>
        </w:tc>
        <w:tc>
          <w:tcPr>
            <w:tcW w:w="90" w:type="dxa"/>
          </w:tcPr>
          <w:p w14:paraId="01071BD5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749DBD12" w:rsidR="00DD50BC" w:rsidRPr="00796FCC" w:rsidRDefault="00C22FE8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37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653</w:t>
            </w:r>
          </w:p>
        </w:tc>
      </w:tr>
      <w:tr w:rsidR="00DD50BC" w:rsidRPr="00796FC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DD50BC" w:rsidRPr="00796FCC" w:rsidRDefault="00DD50BC" w:rsidP="00DD50BC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DD50BC" w:rsidRPr="00796FCC" w:rsidRDefault="00DD50BC" w:rsidP="00DD50BC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DD50BC" w:rsidRPr="00796FCC" w:rsidRDefault="00DD50BC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DD50BC" w:rsidRPr="00796FCC" w:rsidRDefault="00DD50BC" w:rsidP="00DD50BC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50BC" w:rsidRPr="00796FC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DD50BC" w:rsidRPr="00796FCC" w:rsidRDefault="00DD50BC" w:rsidP="00DD50BC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DD50BC" w:rsidRPr="00796FCC" w:rsidRDefault="00DD50BC" w:rsidP="00DD50BC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3745" w:rsidRPr="00796FC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25D6743A" w:rsidR="00FD3745" w:rsidRPr="00796FCC" w:rsidRDefault="00FD3745" w:rsidP="00FD3745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235EFD10" w:rsidR="00FD3745" w:rsidRPr="00796FCC" w:rsidRDefault="00C22FE8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17</w:t>
            </w:r>
            <w:r w:rsidR="00924E0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5D6EE0EF" w:rsidR="00FD3745" w:rsidRPr="00796FCC" w:rsidRDefault="00C22FE8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18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809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109FBDD7" w:rsidR="00FD3745" w:rsidRPr="00796FCC" w:rsidRDefault="00C22FE8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13</w:t>
            </w:r>
            <w:r w:rsidR="0062287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592</w:t>
            </w:r>
          </w:p>
        </w:tc>
        <w:tc>
          <w:tcPr>
            <w:tcW w:w="90" w:type="dxa"/>
          </w:tcPr>
          <w:p w14:paraId="1ADF649F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477CCD37" w:rsidR="00FD3745" w:rsidRPr="00796FCC" w:rsidRDefault="00C22FE8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226</w:t>
            </w:r>
          </w:p>
        </w:tc>
      </w:tr>
      <w:tr w:rsidR="00FD3745" w:rsidRPr="00796FC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FD3745" w:rsidRPr="00796FCC" w:rsidRDefault="00FD3745" w:rsidP="00FD3745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796FC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7C0036FE" w:rsidR="00FD3745" w:rsidRPr="00796FCC" w:rsidRDefault="00C22FE8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48</w:t>
            </w:r>
            <w:r w:rsidR="00924E0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578FD664" w:rsidR="00FD3745" w:rsidRPr="00796FCC" w:rsidRDefault="00C22FE8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55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199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31BE5D56" w:rsidR="00FD3745" w:rsidRPr="00796FCC" w:rsidRDefault="00C22FE8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17</w:t>
            </w:r>
            <w:r w:rsidR="0062287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790</w:t>
            </w:r>
          </w:p>
        </w:tc>
        <w:tc>
          <w:tcPr>
            <w:tcW w:w="90" w:type="dxa"/>
          </w:tcPr>
          <w:p w14:paraId="504352CF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0FFA30D2" w:rsidR="00FD3745" w:rsidRPr="00796FCC" w:rsidRDefault="00C22FE8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23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427</w:t>
            </w:r>
          </w:p>
        </w:tc>
      </w:tr>
    </w:tbl>
    <w:p w14:paraId="3AD0E492" w14:textId="40691EB4" w:rsidR="00C04FF8" w:rsidRPr="008A262E" w:rsidRDefault="00C04FF8" w:rsidP="00023232">
      <w:pPr>
        <w:suppressAutoHyphens w:val="0"/>
        <w:spacing w:before="240"/>
        <w:ind w:left="547"/>
        <w:rPr>
          <w:rFonts w:ascii="Angsana New" w:hAnsi="Angsana New" w:cs="Angsana New"/>
          <w:cs/>
        </w:rPr>
      </w:pPr>
      <w:r w:rsidRPr="008A262E">
        <w:rPr>
          <w:rFonts w:ascii="Angsana New" w:hAnsi="Angsana New" w:cs="Angsana New"/>
          <w:cs/>
        </w:rPr>
        <w:t>รายการเคลื่อนไหวของหนี้สินตามสัญญาเช่าที่เกิดขึ้นในระหว่าง</w:t>
      </w:r>
      <w:r w:rsidR="00303A2C" w:rsidRPr="008A262E">
        <w:rPr>
          <w:rFonts w:ascii="Angsana New" w:hAnsi="Angsana New" w:cs="Angsana New" w:hint="cs"/>
          <w:cs/>
        </w:rPr>
        <w:t>งวด</w:t>
      </w:r>
      <w:r w:rsidR="00EF2025">
        <w:rPr>
          <w:rFonts w:ascii="Angsana New" w:hAnsi="Angsana New" w:cs="Angsana New" w:hint="cs"/>
          <w:cs/>
        </w:rPr>
        <w:t>หก</w:t>
      </w:r>
      <w:r w:rsidR="00303A2C" w:rsidRPr="008A262E">
        <w:rPr>
          <w:rFonts w:ascii="Angsana New" w:hAnsi="Angsana New" w:cs="Angsana New" w:hint="cs"/>
          <w:cs/>
        </w:rPr>
        <w:t>เดือน</w:t>
      </w:r>
      <w:r w:rsidRPr="008A262E">
        <w:rPr>
          <w:rFonts w:ascii="Angsana New" w:hAnsi="Angsana New" w:cs="Angsana New"/>
          <w:cs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lang w:val="en-US"/>
        </w:rPr>
        <w:t>30</w:t>
      </w:r>
      <w:r w:rsidR="007C0568">
        <w:rPr>
          <w:rFonts w:ascii="Angsana New" w:hAnsi="Angsana New" w:cs="Angsana New"/>
          <w:lang w:val="en-US"/>
        </w:rPr>
        <w:t xml:space="preserve"> </w:t>
      </w:r>
      <w:r w:rsidR="007C0568">
        <w:rPr>
          <w:rFonts w:ascii="Angsana New" w:hAnsi="Angsana New" w:cs="Angsana New"/>
          <w:cs/>
          <w:lang w:val="en-US"/>
        </w:rPr>
        <w:t>มิถุนายน</w:t>
      </w:r>
      <w:r w:rsidRPr="008A262E">
        <w:rPr>
          <w:rFonts w:ascii="Angsana New" w:hAnsi="Angsana New" w:cs="Angsana New"/>
          <w:cs/>
        </w:rPr>
        <w:t xml:space="preserve"> </w:t>
      </w:r>
      <w:r w:rsidRPr="008A262E">
        <w:rPr>
          <w:rFonts w:ascii="Angsana New" w:hAnsi="Angsana New" w:cs="Angsana New" w:hint="cs"/>
          <w:cs/>
        </w:rPr>
        <w:t>ประกอบด้วย</w:t>
      </w:r>
    </w:p>
    <w:p w14:paraId="1E0FD6CC" w14:textId="799BA53E" w:rsidR="00C04FF8" w:rsidRPr="00796FCC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303A2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796FCC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796FCC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5C962CC7" w:rsidR="00C04FF8" w:rsidRPr="00796FCC" w:rsidRDefault="00C22FE8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2FDF98F3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1A5D7588" w:rsidR="00C04FF8" w:rsidRPr="00796FCC" w:rsidRDefault="00C22FE8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</w:tcPr>
          <w:p w14:paraId="5A4065D3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3398D0DC" w:rsidR="00C04FF8" w:rsidRPr="00796FCC" w:rsidRDefault="00C22FE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7B02781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5F3176A6" w:rsidR="00C04FF8" w:rsidRPr="00796FCC" w:rsidRDefault="00C22FE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026A0" w:rsidRPr="00796FCC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7C317744" w:rsidR="00F026A0" w:rsidRPr="00796FCC" w:rsidRDefault="00F026A0" w:rsidP="00F026A0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ยอดคงเหลือต้</w:t>
            </w:r>
            <w:r>
              <w:rPr>
                <w:rFonts w:ascii="Angsana New" w:hAnsi="Angsana New" w:cs="Angsana New" w:hint="cs"/>
                <w:cs/>
              </w:rPr>
              <w:t>นงวด</w:t>
            </w:r>
          </w:p>
        </w:tc>
        <w:tc>
          <w:tcPr>
            <w:tcW w:w="1173" w:type="dxa"/>
            <w:shd w:val="clear" w:color="auto" w:fill="auto"/>
          </w:tcPr>
          <w:p w14:paraId="3CA2739A" w14:textId="4C7FE617" w:rsidR="00F026A0" w:rsidRPr="00796FCC" w:rsidRDefault="00C22FE8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74</w:t>
            </w:r>
            <w:r w:rsidR="0086196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4353B47B" w:rsidR="00F026A0" w:rsidRPr="00796FCC" w:rsidRDefault="00C22FE8" w:rsidP="00F026A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59</w:t>
            </w:r>
            <w:r w:rsidR="00F026A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F026A0" w:rsidRPr="00796FCC" w:rsidRDefault="00F026A0" w:rsidP="00F026A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45CF7A55" w:rsidR="00F026A0" w:rsidRPr="00796FCC" w:rsidRDefault="00C22FE8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37</w:t>
            </w:r>
            <w:r w:rsidR="00F61B0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653</w:t>
            </w:r>
          </w:p>
        </w:tc>
        <w:tc>
          <w:tcPr>
            <w:tcW w:w="90" w:type="dxa"/>
          </w:tcPr>
          <w:p w14:paraId="03315B1F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781759A" w14:textId="0DD8ED38" w:rsidR="00F026A0" w:rsidRPr="00796FCC" w:rsidRDefault="00C22FE8" w:rsidP="00F026A0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25</w:t>
            </w:r>
            <w:r w:rsidR="00F026A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094</w:t>
            </w:r>
          </w:p>
        </w:tc>
      </w:tr>
      <w:tr w:rsidR="005C159B" w:rsidRPr="008746B4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5C159B" w:rsidRPr="00796FCC" w:rsidRDefault="005C159B" w:rsidP="005C159B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7164EEA3" w:rsidR="005C159B" w:rsidRPr="00796FCC" w:rsidRDefault="00C22FE8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4E4453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5C159B" w:rsidRPr="00AF67E9" w:rsidRDefault="005C159B" w:rsidP="005C159B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221FC167" w:rsidR="005C159B" w:rsidRPr="00796FCC" w:rsidRDefault="00C22FE8" w:rsidP="005C159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19</w:t>
            </w:r>
            <w:r w:rsidR="005C159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5C159B" w:rsidRPr="00796FCC" w:rsidRDefault="005C159B" w:rsidP="005C159B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21AD8AA8" w:rsidR="005C159B" w:rsidRPr="00796FCC" w:rsidRDefault="00C22FE8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62287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248</w:t>
            </w:r>
          </w:p>
        </w:tc>
        <w:tc>
          <w:tcPr>
            <w:tcW w:w="90" w:type="dxa"/>
          </w:tcPr>
          <w:p w14:paraId="6B3DADF5" w14:textId="77777777" w:rsidR="005C159B" w:rsidRPr="00796FCC" w:rsidRDefault="005C159B" w:rsidP="005C159B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4778AE" w14:textId="21883B63" w:rsidR="005C159B" w:rsidRPr="00796FCC" w:rsidRDefault="00C22FE8" w:rsidP="005C159B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19</w:t>
            </w:r>
            <w:r w:rsidR="005C159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329</w:t>
            </w:r>
          </w:p>
        </w:tc>
      </w:tr>
      <w:tr w:rsidR="005C159B" w:rsidRPr="00796FCC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5C159B" w:rsidRPr="00796FCC" w:rsidRDefault="005C159B" w:rsidP="005C159B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7BF8FF2B" w:rsidR="005C159B" w:rsidRPr="00796FCC" w:rsidRDefault="00C22FE8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924E0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5C159B" w:rsidRPr="00796FCC" w:rsidRDefault="005C159B" w:rsidP="005C159B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40D6DF1E" w:rsidR="005C159B" w:rsidRPr="00796FCC" w:rsidRDefault="00C22FE8" w:rsidP="005C159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5C159B" w:rsidRPr="00796FCC" w:rsidRDefault="005C159B" w:rsidP="005C159B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6E4EA54E" w:rsidR="005C159B" w:rsidRPr="00796FCC" w:rsidRDefault="00C22FE8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519</w:t>
            </w:r>
          </w:p>
        </w:tc>
        <w:tc>
          <w:tcPr>
            <w:tcW w:w="90" w:type="dxa"/>
          </w:tcPr>
          <w:p w14:paraId="2B43FE2A" w14:textId="77777777" w:rsidR="005C159B" w:rsidRPr="00796FCC" w:rsidRDefault="005C159B" w:rsidP="005C159B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1DC1A157" w:rsidR="005C159B" w:rsidRPr="00796FCC" w:rsidRDefault="00C22FE8" w:rsidP="005C159B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418</w:t>
            </w:r>
          </w:p>
        </w:tc>
      </w:tr>
      <w:tr w:rsidR="005C159B" w:rsidRPr="00796FCC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5C159B" w:rsidRPr="00796FCC" w:rsidRDefault="005C159B" w:rsidP="005C159B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796FCC">
              <w:rPr>
                <w:rFonts w:ascii="Angsana New" w:hAnsi="Angsana New" w:cs="Angsana New"/>
                <w:cs/>
              </w:rPr>
              <w:t xml:space="preserve"> / </w:t>
            </w:r>
            <w:r w:rsidRPr="00796FCC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63542241" w:rsidR="005C159B" w:rsidRPr="00796FCC" w:rsidRDefault="00924E00" w:rsidP="005C159B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14</w:t>
            </w:r>
            <w:r w:rsidR="004E4453"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795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5C159B" w:rsidRPr="00796FCC" w:rsidRDefault="005C159B" w:rsidP="005C159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0FE7FC56" w:rsidR="005C159B" w:rsidRPr="00796FCC" w:rsidRDefault="005C159B" w:rsidP="005C159B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688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5C159B" w:rsidRPr="00796FCC" w:rsidRDefault="005C159B" w:rsidP="005C159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07898BC4" w:rsidR="005C159B" w:rsidRPr="0036132F" w:rsidRDefault="0062287E" w:rsidP="005C159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038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5C159B" w:rsidRPr="00796FCC" w:rsidRDefault="005C159B" w:rsidP="005C159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493E2EC3" w:rsidR="005C159B" w:rsidRPr="00796FCC" w:rsidRDefault="005C159B" w:rsidP="005C159B">
            <w:pPr>
              <w:tabs>
                <w:tab w:val="decimal" w:pos="103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493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C159B" w:rsidRPr="00796FCC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6C1854AC" w:rsidR="005C159B" w:rsidRPr="00796FCC" w:rsidRDefault="005C159B" w:rsidP="005C159B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</w:t>
            </w:r>
            <w:r w:rsidRPr="00796FCC">
              <w:rPr>
                <w:rFonts w:ascii="Angsana New" w:hAnsi="Angsana New" w:cs="Angsana New" w:hint="cs"/>
                <w:cs/>
              </w:rPr>
              <w:t>ปลาย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0D64BDD9" w:rsidR="005C159B" w:rsidRPr="00E36A42" w:rsidRDefault="00C22FE8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65</w:t>
            </w:r>
            <w:r w:rsidR="00924E00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5C159B" w:rsidRPr="00796FCC" w:rsidRDefault="005C159B" w:rsidP="005C159B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7647D155" w:rsidR="005C159B" w:rsidRPr="00F026A0" w:rsidRDefault="00C22FE8" w:rsidP="005C159B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69</w:t>
            </w:r>
            <w:r w:rsidR="005C159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532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5C159B" w:rsidRPr="00796FCC" w:rsidRDefault="005C159B" w:rsidP="005C159B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601F1EC8" w:rsidR="005C159B" w:rsidRPr="00796FCC" w:rsidRDefault="00C22FE8" w:rsidP="005C159B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31</w:t>
            </w:r>
            <w:r w:rsidR="0062287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382</w:t>
            </w:r>
          </w:p>
        </w:tc>
        <w:tc>
          <w:tcPr>
            <w:tcW w:w="90" w:type="dxa"/>
          </w:tcPr>
          <w:p w14:paraId="18950BDB" w14:textId="77777777" w:rsidR="005C159B" w:rsidRPr="00796FCC" w:rsidRDefault="005C159B" w:rsidP="005C159B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29F2C05A" w:rsidR="005C159B" w:rsidRPr="00A6524E" w:rsidRDefault="00C22FE8" w:rsidP="005C159B">
            <w:pPr>
              <w:tabs>
                <w:tab w:val="decimal" w:pos="105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36</w:t>
            </w:r>
            <w:r w:rsidR="005C159B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348</w:t>
            </w:r>
          </w:p>
        </w:tc>
      </w:tr>
    </w:tbl>
    <w:p w14:paraId="639D088D" w14:textId="77777777" w:rsidR="00B17741" w:rsidRDefault="00B1774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89B0A28" w14:textId="432A44A4" w:rsidR="000175F2" w:rsidRPr="00796FCC" w:rsidRDefault="00C22FE8" w:rsidP="000175F2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15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77775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75F2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EE1A070" w14:textId="26FDE050" w:rsidR="000175F2" w:rsidRPr="00796FCC" w:rsidRDefault="000175F2" w:rsidP="000175F2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4B1503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ของ</w:t>
      </w:r>
      <w:r w:rsidR="004B1503" w:rsidRPr="004B150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บริษัทและบริษัทย่อย</w:t>
      </w:r>
      <w:r w:rsidR="009C1D0A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ซึ่งจัดเป็นโครงการผลประโยชน์</w:t>
      </w:r>
      <w:r w:rsidR="000C68E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50D49E7C" w14:textId="77777777" w:rsidR="000175F2" w:rsidRPr="00796FCC" w:rsidRDefault="000175F2" w:rsidP="000175F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6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170"/>
        <w:gridCol w:w="86"/>
        <w:gridCol w:w="1176"/>
        <w:gridCol w:w="86"/>
        <w:gridCol w:w="1174"/>
        <w:gridCol w:w="86"/>
        <w:gridCol w:w="1190"/>
      </w:tblGrid>
      <w:tr w:rsidR="000175F2" w:rsidRPr="00796FCC" w14:paraId="67D059DB" w14:textId="77777777" w:rsidTr="00323371">
        <w:tc>
          <w:tcPr>
            <w:tcW w:w="3701" w:type="dxa"/>
            <w:shd w:val="clear" w:color="auto" w:fill="auto"/>
          </w:tcPr>
          <w:p w14:paraId="07D0E4ED" w14:textId="77777777" w:rsidR="000175F2" w:rsidRPr="00796FCC" w:rsidRDefault="000175F2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73EAFE75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1930CEB5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0076C781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5E30D9C9" w14:textId="77777777" w:rsidTr="00323371">
        <w:tc>
          <w:tcPr>
            <w:tcW w:w="3701" w:type="dxa"/>
            <w:shd w:val="clear" w:color="auto" w:fill="auto"/>
          </w:tcPr>
          <w:p w14:paraId="3F141707" w14:textId="77777777" w:rsidR="000175F2" w:rsidRPr="00796FCC" w:rsidRDefault="000175F2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C43F23" w14:textId="7335B0D8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03B6E228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A0ED41A" w14:textId="1A37C1A7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EBB7EE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EFBEECB" w14:textId="680CD724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204E326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308AF6F5" w14:textId="4FA6781D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</w:tr>
      <w:tr w:rsidR="002D4711" w:rsidRPr="00796FCC" w14:paraId="00DCCAD3" w14:textId="77777777" w:rsidTr="00323371">
        <w:tc>
          <w:tcPr>
            <w:tcW w:w="3701" w:type="dxa"/>
            <w:shd w:val="clear" w:color="auto" w:fill="auto"/>
          </w:tcPr>
          <w:p w14:paraId="0307CF7E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AFD031" w14:textId="719A82BB" w:rsidR="002D4711" w:rsidRPr="00796FCC" w:rsidRDefault="00C22FE8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eastAsia="Calibri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3CD2C337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97F689" w14:textId="4F7E0F30" w:rsidR="002D4711" w:rsidRPr="00796FCC" w:rsidRDefault="00C22FE8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shd w:val="clear" w:color="auto" w:fill="auto"/>
          </w:tcPr>
          <w:p w14:paraId="6CD9D2A3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B72B491" w14:textId="15F76803" w:rsidR="002D4711" w:rsidRPr="00796FCC" w:rsidRDefault="00C22FE8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eastAsia="Calibri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7A861A87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5B4B6FD" w14:textId="63EEC751" w:rsidR="002D4711" w:rsidRPr="00796FCC" w:rsidRDefault="00C22FE8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2D4711" w:rsidRPr="00796FCC" w14:paraId="0FC57FBC" w14:textId="77777777" w:rsidTr="00323371">
        <w:tc>
          <w:tcPr>
            <w:tcW w:w="3701" w:type="dxa"/>
            <w:shd w:val="clear" w:color="auto" w:fill="auto"/>
          </w:tcPr>
          <w:p w14:paraId="63D4B21B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C19B55" w14:textId="40DB5974" w:rsidR="002D4711" w:rsidRPr="00796FCC" w:rsidRDefault="00C22FE8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eastAsia="Calibri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B7110CE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B9E6B4E" w14:textId="3CB50C10" w:rsidR="002D4711" w:rsidRPr="00796FCC" w:rsidRDefault="00C22FE8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77875936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E767091" w14:textId="373F4EF3" w:rsidR="002D4711" w:rsidRPr="00796FCC" w:rsidRDefault="00C22FE8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eastAsia="Calibri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40C93F92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398962A" w14:textId="77C4CD1A" w:rsidR="002D4711" w:rsidRPr="00796FCC" w:rsidRDefault="00C22FE8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</w:tr>
      <w:tr w:rsidR="002D4711" w:rsidRPr="00796FCC" w14:paraId="5E2412C1" w14:textId="77777777" w:rsidTr="00323371">
        <w:tc>
          <w:tcPr>
            <w:tcW w:w="3701" w:type="dxa"/>
            <w:shd w:val="clear" w:color="auto" w:fill="auto"/>
          </w:tcPr>
          <w:p w14:paraId="131FEA7C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A735131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4FE9CD7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6D3CE5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6A04244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D1AF003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D767D9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5BD66F8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2D4711" w:rsidRPr="00796FCC" w14:paraId="74264A1F" w14:textId="77777777" w:rsidTr="00323371">
        <w:tc>
          <w:tcPr>
            <w:tcW w:w="3701" w:type="dxa"/>
            <w:shd w:val="clear" w:color="auto" w:fill="auto"/>
          </w:tcPr>
          <w:p w14:paraId="28F06E13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BBA153" w14:textId="6D2D0B66" w:rsidR="002D4711" w:rsidRPr="00796FCC" w:rsidRDefault="00C22FE8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64</w:t>
            </w:r>
            <w:r w:rsidR="0062287E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460</w:t>
            </w:r>
          </w:p>
        </w:tc>
        <w:tc>
          <w:tcPr>
            <w:tcW w:w="86" w:type="dxa"/>
            <w:shd w:val="clear" w:color="auto" w:fill="auto"/>
          </w:tcPr>
          <w:p w14:paraId="7B28BF7F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5475CE0" w14:textId="1A0EB172" w:rsidR="002D4711" w:rsidRPr="00796FCC" w:rsidRDefault="00C22FE8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57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368</w:t>
            </w:r>
          </w:p>
        </w:tc>
        <w:tc>
          <w:tcPr>
            <w:tcW w:w="86" w:type="dxa"/>
            <w:shd w:val="clear" w:color="auto" w:fill="auto"/>
          </w:tcPr>
          <w:p w14:paraId="7DC2F362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AFFFA07" w14:textId="77009C89" w:rsidR="002D4711" w:rsidRPr="00796FCC" w:rsidRDefault="00C22FE8" w:rsidP="00E57FBC">
            <w:pPr>
              <w:tabs>
                <w:tab w:val="decimal" w:pos="1081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48</w:t>
            </w:r>
            <w:r w:rsidR="0062287E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810</w:t>
            </w:r>
          </w:p>
        </w:tc>
        <w:tc>
          <w:tcPr>
            <w:tcW w:w="86" w:type="dxa"/>
            <w:shd w:val="clear" w:color="auto" w:fill="auto"/>
          </w:tcPr>
          <w:p w14:paraId="0927A91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18EF3A8" w14:textId="64CACBD1" w:rsidR="002D4711" w:rsidRPr="00796FCC" w:rsidRDefault="00C22FE8" w:rsidP="00E57FBC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45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713</w:t>
            </w:r>
          </w:p>
        </w:tc>
      </w:tr>
      <w:tr w:rsidR="002D4711" w:rsidRPr="00796FCC" w14:paraId="040A92F3" w14:textId="77777777" w:rsidTr="00323371">
        <w:tc>
          <w:tcPr>
            <w:tcW w:w="3701" w:type="dxa"/>
            <w:shd w:val="clear" w:color="auto" w:fill="auto"/>
          </w:tcPr>
          <w:p w14:paraId="7BF67C26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A05A56E" w14:textId="77777777" w:rsidR="002D4711" w:rsidRPr="00796FCC" w:rsidRDefault="002D4711" w:rsidP="00E57FBC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5A84EE5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4E76A2E" w14:textId="77777777" w:rsidR="002D4711" w:rsidRPr="00796FCC" w:rsidRDefault="002D4711" w:rsidP="00E57FBC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5CE12905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4EF9B81" w14:textId="77777777" w:rsidR="002D4711" w:rsidRPr="00796FCC" w:rsidRDefault="002D4711" w:rsidP="00E57FBC">
            <w:pPr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372D72E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59E46AF" w14:textId="77777777" w:rsidR="002D4711" w:rsidRPr="00796FCC" w:rsidRDefault="002D4711" w:rsidP="00E57FBC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2D4711" w:rsidRPr="00796FCC" w14:paraId="640D5CAE" w14:textId="77777777" w:rsidTr="00323371">
        <w:tc>
          <w:tcPr>
            <w:tcW w:w="3701" w:type="dxa"/>
            <w:shd w:val="clear" w:color="auto" w:fill="auto"/>
          </w:tcPr>
          <w:p w14:paraId="24B432EB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0123584" w14:textId="353EECDD" w:rsidR="002D4711" w:rsidRPr="00796FCC" w:rsidRDefault="00C22FE8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413</w:t>
            </w:r>
            <w:r w:rsidR="00423D2A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450</w:t>
            </w:r>
          </w:p>
        </w:tc>
        <w:tc>
          <w:tcPr>
            <w:tcW w:w="86" w:type="dxa"/>
            <w:shd w:val="clear" w:color="auto" w:fill="auto"/>
          </w:tcPr>
          <w:p w14:paraId="459BE21E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83E7896" w14:textId="349565DC" w:rsidR="002D4711" w:rsidRPr="00796FCC" w:rsidRDefault="00C22FE8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448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14:paraId="5FA4C43E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F096FBD" w14:textId="18C8B223" w:rsidR="002D4711" w:rsidRPr="00796FCC" w:rsidRDefault="00C22FE8" w:rsidP="00E57FBC">
            <w:pPr>
              <w:tabs>
                <w:tab w:val="decimal" w:pos="1079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306</w:t>
            </w:r>
            <w:r w:rsidR="00423D2A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904</w:t>
            </w:r>
          </w:p>
        </w:tc>
        <w:tc>
          <w:tcPr>
            <w:tcW w:w="86" w:type="dxa"/>
            <w:shd w:val="clear" w:color="auto" w:fill="auto"/>
          </w:tcPr>
          <w:p w14:paraId="3810911C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E9BA4C7" w14:textId="463FA91D" w:rsidR="002D4711" w:rsidRPr="00796FCC" w:rsidRDefault="00C22FE8" w:rsidP="00E57FBC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353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644</w:t>
            </w:r>
          </w:p>
        </w:tc>
      </w:tr>
      <w:tr w:rsidR="002D4711" w:rsidRPr="00796FCC" w14:paraId="208595D1" w14:textId="77777777" w:rsidTr="00323371">
        <w:tc>
          <w:tcPr>
            <w:tcW w:w="3701" w:type="dxa"/>
            <w:shd w:val="clear" w:color="auto" w:fill="auto"/>
          </w:tcPr>
          <w:p w14:paraId="6FA958BF" w14:textId="77777777" w:rsidR="002D4711" w:rsidRPr="00796FCC" w:rsidRDefault="002D4711" w:rsidP="00E57FBC">
            <w:pPr>
              <w:ind w:firstLine="517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E99E9" w14:textId="0A65EB42" w:rsidR="002D4711" w:rsidRPr="00796FCC" w:rsidRDefault="00C22FE8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477</w:t>
            </w:r>
            <w:r w:rsidR="00423D2A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910</w:t>
            </w:r>
          </w:p>
        </w:tc>
        <w:tc>
          <w:tcPr>
            <w:tcW w:w="86" w:type="dxa"/>
            <w:shd w:val="clear" w:color="auto" w:fill="auto"/>
          </w:tcPr>
          <w:p w14:paraId="012369AC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99FC9" w14:textId="3D6185B8" w:rsidR="002D4711" w:rsidRPr="00796FCC" w:rsidRDefault="00C22FE8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506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120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0E93B39F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E9248" w14:textId="003A5986" w:rsidR="002D4711" w:rsidRPr="00796FCC" w:rsidRDefault="00C22FE8" w:rsidP="00E57FBC">
            <w:pPr>
              <w:tabs>
                <w:tab w:val="decimal" w:pos="1079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355</w:t>
            </w:r>
            <w:r w:rsidR="00423D2A">
              <w:rPr>
                <w:rFonts w:ascii="Angsana New" w:eastAsia="Calibri" w:hAnsi="Angsana New" w:cs="Angsana New"/>
                <w:lang w:val="en-US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714</w:t>
            </w:r>
          </w:p>
        </w:tc>
        <w:tc>
          <w:tcPr>
            <w:tcW w:w="86" w:type="dxa"/>
            <w:shd w:val="clear" w:color="auto" w:fill="auto"/>
          </w:tcPr>
          <w:p w14:paraId="6E1EC4D9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99DE" w14:textId="76EB46F8" w:rsidR="002D4711" w:rsidRPr="00796FCC" w:rsidRDefault="00C22FE8" w:rsidP="00E57FBC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C22FE8">
              <w:rPr>
                <w:rFonts w:ascii="Angsana New" w:eastAsia="Calibri" w:hAnsi="Angsana New" w:cs="Angsana New"/>
                <w:lang w:val="en-US"/>
              </w:rPr>
              <w:t>399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C22FE8">
              <w:rPr>
                <w:rFonts w:ascii="Angsana New" w:eastAsia="Calibri" w:hAnsi="Angsana New" w:cs="Angsana New"/>
                <w:lang w:val="en-US"/>
              </w:rPr>
              <w:t>357</w:t>
            </w:r>
          </w:p>
        </w:tc>
      </w:tr>
    </w:tbl>
    <w:p w14:paraId="2279B88C" w14:textId="7451705E" w:rsidR="000175F2" w:rsidRDefault="000175F2" w:rsidP="000063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DF0F1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หก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สิ้นสุด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2C1A5831" w14:textId="77777777" w:rsidR="00A428C4" w:rsidRPr="00ED1FBA" w:rsidRDefault="00A428C4" w:rsidP="00A428C4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ED1FBA">
        <w:rPr>
          <w:rFonts w:ascii="Angsana New" w:hAnsi="Angsana New" w:cs="Angsana New"/>
          <w:b/>
          <w:bCs/>
          <w:cs/>
        </w:rPr>
        <w:t xml:space="preserve">หน่วย </w:t>
      </w:r>
      <w:r w:rsidRPr="00ED1FBA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ED1FBA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ED1FBA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170"/>
        <w:gridCol w:w="90"/>
        <w:gridCol w:w="1170"/>
        <w:gridCol w:w="90"/>
        <w:gridCol w:w="1170"/>
        <w:gridCol w:w="90"/>
        <w:gridCol w:w="1206"/>
      </w:tblGrid>
      <w:tr w:rsidR="000175F2" w:rsidRPr="00796FCC" w14:paraId="02821CB9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16F9E61B" w14:textId="77777777" w:rsidR="000175F2" w:rsidRPr="000E5AF0" w:rsidRDefault="000175F2" w:rsidP="00E57FBC">
            <w:pPr>
              <w:snapToGrid w:val="0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FD4FC3" w14:textId="77777777" w:rsidR="000175F2" w:rsidRPr="000E5AF0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FE996ED" w14:textId="77777777" w:rsidR="000175F2" w:rsidRPr="000E5AF0" w:rsidRDefault="000175F2" w:rsidP="00E57FB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0F4FC696" w14:textId="77777777" w:rsidR="000175F2" w:rsidRPr="000E5AF0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0E61A8F2" w14:textId="77777777" w:rsidTr="008F6C8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494897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ABD80" w14:textId="383C3E4E" w:rsidR="000175F2" w:rsidRPr="000E5AF0" w:rsidRDefault="00C22FE8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22FE8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6F4C07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8CE28" w14:textId="4CC31ECD" w:rsidR="000175F2" w:rsidRPr="000E5AF0" w:rsidRDefault="00C22FE8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22FE8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959931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CF343" w14:textId="79952B23" w:rsidR="000175F2" w:rsidRPr="000E5AF0" w:rsidRDefault="00C22FE8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22FE8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ABD0843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0F2D1A6" w14:textId="26812045" w:rsidR="000175F2" w:rsidRPr="000E5AF0" w:rsidRDefault="00C22FE8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C22FE8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</w:tr>
      <w:tr w:rsidR="000175F2" w:rsidRPr="00796FCC" w14:paraId="52FD1527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539B0502" w14:textId="77777777" w:rsidR="000175F2" w:rsidRPr="000E5AF0" w:rsidRDefault="000175F2" w:rsidP="00E57FBC">
            <w:pPr>
              <w:pStyle w:val="BodyTextIndent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D1C074C" w14:textId="77777777" w:rsidR="000175F2" w:rsidRPr="000E5AF0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50EC31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81D7C3" w14:textId="77777777" w:rsidR="000175F2" w:rsidRPr="000E5AF0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3F2404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556E91" w14:textId="77777777" w:rsidR="000175F2" w:rsidRPr="000E5AF0" w:rsidRDefault="000175F2" w:rsidP="00E57FBC">
            <w:pPr>
              <w:tabs>
                <w:tab w:val="decimal" w:pos="1081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7F8499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E0EA5D8" w14:textId="77777777" w:rsidR="000175F2" w:rsidRPr="000E5AF0" w:rsidRDefault="000175F2" w:rsidP="00E57FBC">
            <w:pPr>
              <w:tabs>
                <w:tab w:val="decimal" w:pos="1044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323DDC92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52215029" w14:textId="5AE882EA" w:rsidR="000175F2" w:rsidRPr="000E5AF0" w:rsidRDefault="000175F2" w:rsidP="00E57FBC">
            <w:pPr>
              <w:pStyle w:val="BodyTextIndent2"/>
              <w:ind w:hanging="1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หลังออกจากงาน ณ วันที่ </w:t>
            </w:r>
            <w:r w:rsidR="00C22FE8" w:rsidRPr="00C22FE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630D0A50" w14:textId="3226B815" w:rsidR="000175F2" w:rsidRPr="000E5AF0" w:rsidRDefault="00C22FE8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506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06517B9A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FF82EE" w14:textId="368B94AC" w:rsidR="000175F2" w:rsidRPr="000E5AF0" w:rsidRDefault="00C22FE8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504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2B4EE94F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59577D" w14:textId="1E90272D" w:rsidR="000175F2" w:rsidRPr="000E5AF0" w:rsidRDefault="00C22FE8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399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377E1D71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7C3C5961" w14:textId="5D99872B" w:rsidR="000175F2" w:rsidRPr="000E5AF0" w:rsidRDefault="00C22FE8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397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474</w:t>
            </w:r>
          </w:p>
        </w:tc>
      </w:tr>
      <w:tr w:rsidR="000175F2" w:rsidRPr="00796FCC" w14:paraId="2F44E90F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0A438A1C" w14:textId="77777777" w:rsidR="000175F2" w:rsidRPr="000E5AF0" w:rsidRDefault="000175F2" w:rsidP="00E57FBC">
            <w:pPr>
              <w:pStyle w:val="BodyTextIndent2"/>
              <w:tabs>
                <w:tab w:val="left" w:pos="564"/>
                <w:tab w:val="left" w:pos="689"/>
              </w:tabs>
              <w:ind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C160912" w14:textId="6249E70E" w:rsidR="000175F2" w:rsidRPr="000E5AF0" w:rsidRDefault="00C22FE8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22</w:t>
            </w:r>
            <w:r w:rsidR="005A511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5466DA85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D9F823" w14:textId="1250EA9B" w:rsidR="000175F2" w:rsidRPr="000E5AF0" w:rsidRDefault="00C22FE8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18</w:t>
            </w:r>
            <w:r w:rsidR="003E3E12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2D1105B2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14533D" w14:textId="414E82E4" w:rsidR="000175F2" w:rsidRPr="000E5AF0" w:rsidRDefault="00C22FE8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19</w:t>
            </w:r>
            <w:r w:rsidR="00925DE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90" w:type="dxa"/>
            <w:shd w:val="clear" w:color="auto" w:fill="auto"/>
          </w:tcPr>
          <w:p w14:paraId="03C9E8E9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73F8EA64" w14:textId="02F45238" w:rsidR="000175F2" w:rsidRPr="000E5AF0" w:rsidRDefault="00C22FE8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14</w:t>
            </w:r>
            <w:r w:rsidR="008F494E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473</w:t>
            </w:r>
          </w:p>
        </w:tc>
      </w:tr>
      <w:tr w:rsidR="000175F2" w:rsidRPr="00796FCC" w14:paraId="39BA0937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01ADC03E" w14:textId="77777777" w:rsidR="000175F2" w:rsidRPr="000E5AF0" w:rsidRDefault="000175F2" w:rsidP="00E57FBC">
            <w:pPr>
              <w:pStyle w:val="BodyTextIndent2"/>
              <w:ind w:hanging="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01B4AB32" w14:textId="75951054" w:rsidR="000175F2" w:rsidRPr="000E5AF0" w:rsidRDefault="00C22FE8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5</w:t>
            </w:r>
            <w:r w:rsidR="00572338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0B185823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9FF51" w14:textId="31E3C71C" w:rsidR="000175F2" w:rsidRPr="000E5AF0" w:rsidRDefault="00C22FE8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6</w:t>
            </w:r>
            <w:r w:rsidR="003E3E12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74C49903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2F06DF" w14:textId="0D5B0090" w:rsidR="000175F2" w:rsidRPr="000E5AF0" w:rsidRDefault="00C22FE8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</w:t>
            </w:r>
            <w:r w:rsidR="00925DE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6827595F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89C92D6" w14:textId="5CBEDE8C" w:rsidR="000175F2" w:rsidRPr="000E5AF0" w:rsidRDefault="00C22FE8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5</w:t>
            </w:r>
            <w:r w:rsidR="008F494E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604</w:t>
            </w:r>
          </w:p>
        </w:tc>
      </w:tr>
      <w:tr w:rsidR="00CB6DCD" w:rsidRPr="00796FCC" w14:paraId="07A3CF29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25AC767B" w14:textId="07A12C08" w:rsidR="00CB6DCD" w:rsidRPr="000E5AF0" w:rsidRDefault="00CB6DCD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</w:t>
            </w:r>
            <w:r w:rsidR="00F87BBD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โอนย้าย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shd w:val="clear" w:color="auto" w:fill="auto"/>
          </w:tcPr>
          <w:p w14:paraId="644A02B4" w14:textId="59A99472" w:rsidR="00CB6DCD" w:rsidRDefault="00572338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50</w:t>
            </w:r>
            <w:r w:rsidR="00423D2A"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959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56B22C" w14:textId="77777777" w:rsidR="00CB6DCD" w:rsidRPr="000E5AF0" w:rsidRDefault="00CB6DCD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FE0259" w14:textId="3936EEB5" w:rsidR="00CB6DCD" w:rsidRDefault="003E3E12" w:rsidP="00E57FB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ACEB4C" w14:textId="77777777" w:rsidR="00CB6DCD" w:rsidRPr="000E5AF0" w:rsidRDefault="00CB6DCD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CB89B8" w14:textId="00DD2C81" w:rsidR="00CB6DCD" w:rsidRDefault="005F6B61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50</w:t>
            </w:r>
            <w:r w:rsidR="00205F1A"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959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6F19C8" w14:textId="77777777" w:rsidR="00CB6DCD" w:rsidRPr="000E5AF0" w:rsidRDefault="00CB6DCD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13CE181" w14:textId="0C317985" w:rsidR="00CB6DCD" w:rsidRDefault="008F494E" w:rsidP="00E57FB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0175F2" w:rsidRPr="00796FCC" w14:paraId="4B34CCCD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7636EBBC" w14:textId="77777777" w:rsidR="000175F2" w:rsidRPr="000E5AF0" w:rsidRDefault="000175F2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33FE8DE6" w14:textId="374E710F" w:rsidR="000175F2" w:rsidRPr="000E5AF0" w:rsidRDefault="00572338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13</w:t>
            </w:r>
            <w:r w:rsidR="00423D2A"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763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967B1C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FDB0BE" w14:textId="4F28DAC4" w:rsidR="000175F2" w:rsidRPr="000E5AF0" w:rsidRDefault="003E3E12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676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72657C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ABEE4A" w14:textId="34421246" w:rsidR="000175F2" w:rsidRPr="000E5AF0" w:rsidRDefault="005F6B61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13</w:t>
            </w:r>
            <w:r w:rsidR="00205F1A"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763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12EC0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3CB597D" w14:textId="22D491B6" w:rsidR="000175F2" w:rsidRPr="000E5AF0" w:rsidRDefault="008F494E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676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5F6B61" w:rsidRPr="00796FCC" w14:paraId="7E363795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1EDD2BBB" w14:textId="03C31996" w:rsidR="005F6B61" w:rsidRDefault="005F6B61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        ขาดทุน</w:t>
            </w:r>
            <w:r w:rsidR="005356D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(กำไร)</w:t>
            </w:r>
            <w:r w:rsidR="005356D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จากการประมาณการ</w:t>
            </w:r>
          </w:p>
          <w:p w14:paraId="043F09CA" w14:textId="6275733F" w:rsidR="005F6B61" w:rsidRPr="000E5AF0" w:rsidRDefault="005F6B61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             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</w:tcPr>
          <w:p w14:paraId="3C2C05C0" w14:textId="77777777" w:rsidR="005F6B61" w:rsidRDefault="005F6B61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  <w:p w14:paraId="01673C97" w14:textId="00A72415" w:rsidR="00572338" w:rsidRPr="000E5AF0" w:rsidRDefault="00C22FE8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8</w:t>
            </w:r>
            <w:r w:rsidR="00925DEF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708C14CA" w14:textId="77777777" w:rsidR="005F6B61" w:rsidRPr="000E5AF0" w:rsidRDefault="005F6B61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192EFC" w14:textId="77777777" w:rsidR="005F6B61" w:rsidRDefault="005F6B61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="Angsana New"/>
                <w:lang w:val="en-US"/>
              </w:rPr>
            </w:pPr>
          </w:p>
          <w:p w14:paraId="49068278" w14:textId="142C5D81" w:rsidR="00CC08BC" w:rsidRDefault="00CC08BC" w:rsidP="00CC08BC">
            <w:pPr>
              <w:tabs>
                <w:tab w:val="decimal" w:pos="666"/>
              </w:tabs>
              <w:ind w:left="296" w:right="48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C808FE" w14:textId="77777777" w:rsidR="005F6B61" w:rsidRPr="000E5AF0" w:rsidRDefault="005F6B61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65AF1F" w14:textId="77777777" w:rsidR="005F6B61" w:rsidRDefault="005F6B61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  <w:p w14:paraId="2A0DB21F" w14:textId="7EEE535B" w:rsidR="005F6B61" w:rsidRPr="000E5AF0" w:rsidRDefault="00925DEF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139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770B6D" w14:textId="77777777" w:rsidR="005F6B61" w:rsidRPr="000E5AF0" w:rsidRDefault="005F6B61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64DB182" w14:textId="77777777" w:rsidR="005F6B61" w:rsidRDefault="005F6B61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="Angsana New"/>
                <w:lang w:val="en-US"/>
              </w:rPr>
            </w:pPr>
          </w:p>
          <w:p w14:paraId="73FE4F54" w14:textId="2D9F95EE" w:rsidR="00CC08BC" w:rsidRDefault="00CC08BC" w:rsidP="00CC08BC">
            <w:pPr>
              <w:tabs>
                <w:tab w:val="decimal" w:pos="666"/>
              </w:tabs>
              <w:ind w:left="296" w:right="48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0175F2" w:rsidRPr="00796FCC" w14:paraId="4BE4B3C2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71608ABD" w14:textId="77777777" w:rsidR="000175F2" w:rsidRPr="000E5AF0" w:rsidRDefault="000175F2" w:rsidP="00E57FBC">
            <w:pPr>
              <w:pStyle w:val="BodyTextIndent2"/>
              <w:ind w:left="504" w:hanging="5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757B8" w14:textId="77777777" w:rsidR="000175F2" w:rsidRPr="000E5AF0" w:rsidRDefault="000175F2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CE66A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104FAB" w14:textId="0CB597A2" w:rsidR="000175F2" w:rsidRPr="000E5AF0" w:rsidRDefault="000175F2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CD20D2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0FFFE" w14:textId="77777777" w:rsidR="000175F2" w:rsidRPr="000E5AF0" w:rsidRDefault="000175F2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975BD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0C68B8F" w14:textId="77777777" w:rsidR="000175F2" w:rsidRPr="000E5AF0" w:rsidRDefault="000175F2" w:rsidP="00E57FBC">
            <w:pPr>
              <w:tabs>
                <w:tab w:val="decimal" w:pos="1065"/>
                <w:tab w:val="decimal" w:pos="1116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1AF474A2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1FD0E5E8" w14:textId="1656644B" w:rsidR="000175F2" w:rsidRPr="000E5AF0" w:rsidRDefault="000175F2" w:rsidP="00E57FBC">
            <w:pPr>
              <w:pStyle w:val="BodyTextIndent2"/>
              <w:ind w:hanging="1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หลังออกจากงาน ณ วันที่ </w:t>
            </w:r>
            <w:r w:rsidR="00C22FE8" w:rsidRPr="00C22FE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30</w:t>
            </w:r>
            <w:r w:rsidR="007C056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7C0568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10B340" w14:textId="72D7AD03" w:rsidR="000175F2" w:rsidRPr="000E5AF0" w:rsidRDefault="00C22FE8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477</w:t>
            </w:r>
            <w:r w:rsidR="00423D2A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14:paraId="17B95A0C" w14:textId="77777777" w:rsidR="000175F2" w:rsidRPr="000E5AF0" w:rsidRDefault="000175F2" w:rsidP="00E57FBC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C02FE3" w14:textId="670E4BB6" w:rsidR="000175F2" w:rsidRPr="000E5AF0" w:rsidRDefault="00C22FE8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529</w:t>
            </w:r>
            <w:r w:rsidR="008F494E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33F9F3C7" w14:textId="77777777" w:rsidR="000175F2" w:rsidRPr="000E5AF0" w:rsidRDefault="000175F2" w:rsidP="00E57FBC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709EABE" w14:textId="11E85A23" w:rsidR="000175F2" w:rsidRPr="000E5AF0" w:rsidRDefault="00C22FE8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355</w:t>
            </w:r>
            <w:r w:rsidR="00205F1A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727F3F81" w14:textId="77777777" w:rsidR="000175F2" w:rsidRPr="000E5AF0" w:rsidRDefault="000175F2" w:rsidP="00E57FBC">
            <w:pPr>
              <w:snapToGrid w:val="0"/>
              <w:ind w:left="-97" w:right="-35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16B438D1" w14:textId="4A6A0184" w:rsidR="000175F2" w:rsidRPr="000E5AF0" w:rsidRDefault="00C22FE8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C22FE8">
              <w:rPr>
                <w:rFonts w:asciiTheme="majorBidi" w:hAnsiTheme="majorBidi" w:cstheme="majorBidi"/>
                <w:lang w:val="en-US"/>
              </w:rPr>
              <w:t>416</w:t>
            </w:r>
            <w:r w:rsidR="008F494E">
              <w:rPr>
                <w:rFonts w:asciiTheme="majorBidi" w:hAnsiTheme="majorBidi" w:cstheme="majorBidi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lang w:val="en-US"/>
              </w:rPr>
              <w:t>875</w:t>
            </w:r>
          </w:p>
        </w:tc>
      </w:tr>
    </w:tbl>
    <w:p w14:paraId="1F5EFAC1" w14:textId="29570AA5" w:rsidR="00AC445A" w:rsidRPr="00B309DF" w:rsidRDefault="008F6C8B" w:rsidP="008F6C8B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สำหรับงวด</w:t>
      </w:r>
      <w:r w:rsidR="008D529F" w:rsidRPr="00BB5855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หก</w:t>
      </w: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7C0568" w:rsidRPr="00BB585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7C0568"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มิถุนายน</w:t>
      </w: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บริษัทโอนพนักงานไปบริษัทที่เกี่ยวข้องกันและ</w:t>
      </w:r>
      <w:r w:rsidR="00B309DF"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</w:r>
      <w:r w:rsidRPr="00BB5855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บริษัทอื่น</w:t>
      </w:r>
      <w:r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โดยบริษัทจะชำระเงินจำนวนดังกล่าวให้บริษัทที่เกี่ยวข้องกันและบริษัทอื่นในภายหลัง ส่งผลให้ประมาณการหนี้สินผลประโยชน์พนักงานลดลง จำนวน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50</w:t>
      </w:r>
      <w:r w:rsidR="004E7B37" w:rsidRPr="00B309DF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และ ณ 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7C0568" w:rsidRPr="00B309DF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7C0568"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B309D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บริษัทแสดงรายการดังกล่าวเป็นยอดสุทธิสำหรับพนักงานที่เคยโอนมาจากบริษัทที่เกี่ยวข้องกัน </w:t>
      </w:r>
      <w:r w:rsidR="004E7B37" w:rsidRPr="00B309D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เป็นเจ้าหนี้หมุนเวียนอื่นและเจ้าหนี้ไม่หมุนเวียนอื่น จำนวน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4E7B37" w:rsidRPr="00B309DF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92</w:t>
      </w:r>
      <w:r w:rsidR="004E7B37" w:rsidRPr="00B309D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ล้านบาท และ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32</w:t>
      </w:r>
      <w:r w:rsidR="004E7B37" w:rsidRPr="00B309DF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="004E7B37" w:rsidRPr="00B309DF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4E7B37" w:rsidRPr="00B309D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ล้านบาท ตามลำดับ</w:t>
      </w:r>
    </w:p>
    <w:p w14:paraId="1EB30DCD" w14:textId="4BE9D01D" w:rsidR="00736EC3" w:rsidRPr="00796FCC" w:rsidRDefault="00AC445A" w:rsidP="0023544C">
      <w:pPr>
        <w:suppressAutoHyphens w:val="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  <w:r w:rsidR="00C22FE8"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736EC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36EC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36EC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bookmarkStart w:id="3" w:name="_Hlk196136563"/>
      <w:r w:rsidR="004062E2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หมุนเวียนอื่น</w:t>
      </w:r>
      <w:bookmarkEnd w:id="3"/>
    </w:p>
    <w:p w14:paraId="5625423F" w14:textId="48FFE676" w:rsidR="00736EC3" w:rsidRPr="0038662C" w:rsidRDefault="00736EC3" w:rsidP="0023544C">
      <w:pPr>
        <w:ind w:left="450" w:firstLine="9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8662C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="004062E2" w:rsidRPr="004062E2">
        <w:rPr>
          <w:rFonts w:ascii="Angsana New" w:hAnsi="Angsana New" w:cs="Angsana New"/>
          <w:spacing w:val="-4"/>
          <w:sz w:val="32"/>
          <w:szCs w:val="32"/>
          <w:cs/>
        </w:rPr>
        <w:t>หมุนเวียนอื่น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E6B3D61" w14:textId="77777777" w:rsidR="00736EC3" w:rsidRPr="00796FCC" w:rsidRDefault="00736EC3" w:rsidP="00736EC3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736EC3" w:rsidRPr="00796FCC" w14:paraId="166F501D" w14:textId="77777777" w:rsidTr="000C511C">
        <w:tc>
          <w:tcPr>
            <w:tcW w:w="3960" w:type="dxa"/>
            <w:shd w:val="clear" w:color="auto" w:fill="auto"/>
          </w:tcPr>
          <w:p w14:paraId="231EB1EB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B9C4BA0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660E2F5C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93BCE8A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736EC3" w:rsidRPr="00796FCC" w14:paraId="164D8E37" w14:textId="77777777" w:rsidTr="000C511C">
        <w:tc>
          <w:tcPr>
            <w:tcW w:w="3960" w:type="dxa"/>
            <w:shd w:val="clear" w:color="auto" w:fill="auto"/>
          </w:tcPr>
          <w:p w14:paraId="4761230E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8AA49A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5D9A3F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392CC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31D356B4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B212E2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8B1343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6EBCCB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36EC3" w:rsidRPr="00796FCC" w14:paraId="2E0AD9BB" w14:textId="77777777" w:rsidTr="000C511C">
        <w:tc>
          <w:tcPr>
            <w:tcW w:w="3960" w:type="dxa"/>
            <w:shd w:val="clear" w:color="auto" w:fill="auto"/>
          </w:tcPr>
          <w:p w14:paraId="38559EFC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0FC91" w14:textId="7A08FD4D" w:rsidR="00736EC3" w:rsidRPr="00796FCC" w:rsidRDefault="00C22FE8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1A62A68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5A88D" w14:textId="4F6DEA5E" w:rsidR="00736EC3" w:rsidRPr="00796FCC" w:rsidRDefault="00C22FE8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36EC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36EC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A10221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F85904" w14:textId="0AE37B56" w:rsidR="00736EC3" w:rsidRPr="00796FCC" w:rsidRDefault="00C22FE8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D7BE30B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4C1E8BF" w14:textId="06613025" w:rsidR="00736EC3" w:rsidRPr="00796FCC" w:rsidRDefault="00C22FE8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36EC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36EC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36EC3" w:rsidRPr="00796FCC" w14:paraId="7CD94D74" w14:textId="77777777" w:rsidTr="000C511C">
        <w:tc>
          <w:tcPr>
            <w:tcW w:w="3960" w:type="dxa"/>
            <w:shd w:val="clear" w:color="auto" w:fill="auto"/>
          </w:tcPr>
          <w:p w14:paraId="714F9573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557AA" w14:textId="56036599" w:rsidR="00736EC3" w:rsidRPr="00796FCC" w:rsidRDefault="00C22FE8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4A0C409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8D7EB6" w14:textId="07207DE2" w:rsidR="00736EC3" w:rsidRPr="00796FCC" w:rsidRDefault="00C22FE8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D42E61B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82796B" w14:textId="2ADEE48C" w:rsidR="00736EC3" w:rsidRPr="00796FCC" w:rsidRDefault="00C22FE8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A78CF0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AAC1CA" w14:textId="39A730BC" w:rsidR="00736EC3" w:rsidRPr="00796FCC" w:rsidRDefault="00C22FE8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4062E2" w:rsidRPr="00796FCC" w14:paraId="16CA473C" w14:textId="77777777" w:rsidTr="000C511C">
        <w:tc>
          <w:tcPr>
            <w:tcW w:w="3960" w:type="dxa"/>
            <w:shd w:val="clear" w:color="auto" w:fill="auto"/>
          </w:tcPr>
          <w:p w14:paraId="0DDA6AEF" w14:textId="3C7E45CB" w:rsidR="004062E2" w:rsidRPr="004062E2" w:rsidRDefault="00B55F85" w:rsidP="004062E2">
            <w:pPr>
              <w:pStyle w:val="BodyTextIndent2"/>
              <w:ind w:left="72" w:firstLine="25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</w:t>
            </w:r>
            <w:r w:rsidR="004062E2" w:rsidRPr="004062E2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450F72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6E39DD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ECEFF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47BBD7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FE1194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F538F4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96A87C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062E2" w:rsidRPr="00796FCC" w14:paraId="37E5B3BE" w14:textId="77777777" w:rsidTr="000C511C">
        <w:tc>
          <w:tcPr>
            <w:tcW w:w="3960" w:type="dxa"/>
            <w:shd w:val="clear" w:color="auto" w:fill="auto"/>
          </w:tcPr>
          <w:p w14:paraId="377D4AA3" w14:textId="39C1FBE1" w:rsidR="004062E2" w:rsidRPr="00796FCC" w:rsidRDefault="004062E2" w:rsidP="004062E2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2E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170" w:type="dxa"/>
            <w:shd w:val="clear" w:color="auto" w:fill="auto"/>
          </w:tcPr>
          <w:p w14:paraId="5CA50D7B" w14:textId="4D44C376" w:rsidR="004062E2" w:rsidRPr="000808FF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48</w:t>
            </w:r>
            <w:r w:rsidR="0057233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4302FF5A" w14:textId="77777777" w:rsidR="004062E2" w:rsidRPr="000808FF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0AE71A" w14:textId="590A60A9" w:rsidR="004062E2" w:rsidRPr="004062E2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E50AE41" w14:textId="77777777" w:rsidR="004062E2" w:rsidRPr="000808FF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2839DD57" w14:textId="68C83B68" w:rsidR="004062E2" w:rsidRPr="000808FF" w:rsidRDefault="00C22FE8" w:rsidP="004062E2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48</w:t>
            </w:r>
            <w:r w:rsidR="0057233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4EED1178" w14:textId="77777777" w:rsidR="004062E2" w:rsidRPr="00796FCC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7C411A4" w14:textId="13E003A3" w:rsidR="004062E2" w:rsidRPr="00796FCC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200</w:t>
            </w:r>
          </w:p>
        </w:tc>
      </w:tr>
      <w:tr w:rsidR="004062E2" w:rsidRPr="00796FCC" w14:paraId="443CC794" w14:textId="77777777" w:rsidTr="000C511C">
        <w:tc>
          <w:tcPr>
            <w:tcW w:w="3960" w:type="dxa"/>
            <w:shd w:val="clear" w:color="auto" w:fill="auto"/>
          </w:tcPr>
          <w:p w14:paraId="022D60E9" w14:textId="45DA30A4" w:rsidR="004062E2" w:rsidRPr="00796FCC" w:rsidRDefault="004062E2" w:rsidP="004062E2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78CD" w14:textId="4F41972F" w:rsidR="004062E2" w:rsidRPr="000808FF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</w:t>
            </w:r>
            <w:r w:rsidR="0057233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6186261E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12EFA" w14:textId="66DD4AAF" w:rsidR="004062E2" w:rsidRPr="000808FF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711</w:t>
            </w:r>
          </w:p>
        </w:tc>
        <w:tc>
          <w:tcPr>
            <w:tcW w:w="180" w:type="dxa"/>
            <w:shd w:val="clear" w:color="auto" w:fill="auto"/>
          </w:tcPr>
          <w:p w14:paraId="7B24241A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A003E" w14:textId="3895B441" w:rsidR="004062E2" w:rsidRPr="000808FF" w:rsidRDefault="00C22FE8" w:rsidP="006870ED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92</w:t>
            </w:r>
          </w:p>
        </w:tc>
        <w:tc>
          <w:tcPr>
            <w:tcW w:w="90" w:type="dxa"/>
            <w:shd w:val="clear" w:color="auto" w:fill="auto"/>
          </w:tcPr>
          <w:p w14:paraId="2D381BAC" w14:textId="77777777" w:rsidR="004062E2" w:rsidRPr="00796FCC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A6475" w14:textId="08B8EA85" w:rsidR="004062E2" w:rsidRPr="00796FCC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39</w:t>
            </w:r>
          </w:p>
        </w:tc>
      </w:tr>
      <w:tr w:rsidR="004062E2" w:rsidRPr="00796FCC" w14:paraId="6B7CE473" w14:textId="77777777" w:rsidTr="000C511C">
        <w:tc>
          <w:tcPr>
            <w:tcW w:w="3960" w:type="dxa"/>
            <w:shd w:val="clear" w:color="auto" w:fill="auto"/>
          </w:tcPr>
          <w:p w14:paraId="6AC141E5" w14:textId="77777777" w:rsidR="004062E2" w:rsidRPr="00796FCC" w:rsidRDefault="004062E2" w:rsidP="004062E2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09D2D3" w14:textId="38A05EA0" w:rsidR="004062E2" w:rsidRPr="000808FF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51</w:t>
            </w:r>
            <w:r w:rsidR="0057233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90" w:type="dxa"/>
            <w:shd w:val="clear" w:color="auto" w:fill="auto"/>
          </w:tcPr>
          <w:p w14:paraId="7AE999F4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41368" w14:textId="41AC969E" w:rsidR="004062E2" w:rsidRPr="000808FF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75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911</w:t>
            </w:r>
          </w:p>
        </w:tc>
        <w:tc>
          <w:tcPr>
            <w:tcW w:w="180" w:type="dxa"/>
            <w:shd w:val="clear" w:color="auto" w:fill="auto"/>
          </w:tcPr>
          <w:p w14:paraId="73298107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7DA50" w14:textId="4793B31E" w:rsidR="004062E2" w:rsidRPr="000808FF" w:rsidRDefault="00C22FE8" w:rsidP="004062E2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48</w:t>
            </w:r>
            <w:r w:rsidR="0057233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518EF0C6" w14:textId="77777777" w:rsidR="004062E2" w:rsidRPr="00796FCC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B7C13B" w14:textId="4FC13A87" w:rsidR="004062E2" w:rsidRPr="00796FCC" w:rsidRDefault="00C22FE8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239</w:t>
            </w:r>
          </w:p>
        </w:tc>
      </w:tr>
    </w:tbl>
    <w:p w14:paraId="0441EC5F" w14:textId="490C7EF3" w:rsidR="008E1083" w:rsidRPr="00796FCC" w:rsidRDefault="00C22FE8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AB729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AB729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AB729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AB729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6FAF261F" w:rsidR="008E1083" w:rsidRPr="0038662C" w:rsidRDefault="00F75D87" w:rsidP="000175F2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 (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</w:t>
      </w:r>
      <w:r w:rsidR="009D5C11"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ตัดบัญชี ณ 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="000175F2"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DBA97A4" w14:textId="0605412D" w:rsidR="00A6581B" w:rsidRPr="00796FCC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0760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A6581B" w:rsidRPr="00796FCC" w14:paraId="3036B1E0" w14:textId="77777777" w:rsidTr="00323174">
        <w:tc>
          <w:tcPr>
            <w:tcW w:w="3960" w:type="dxa"/>
            <w:shd w:val="clear" w:color="auto" w:fill="auto"/>
          </w:tcPr>
          <w:p w14:paraId="2A586E8F" w14:textId="77777777" w:rsidR="00A6581B" w:rsidRPr="00796FCC" w:rsidRDefault="00A6581B" w:rsidP="00DA578E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D9620B8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371F23C" w14:textId="77777777" w:rsidR="00A6581B" w:rsidRPr="00796FCC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566B4E5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7608" w:rsidRPr="00796FCC" w14:paraId="513511D3" w14:textId="77777777" w:rsidTr="00323174">
        <w:tc>
          <w:tcPr>
            <w:tcW w:w="3960" w:type="dxa"/>
            <w:shd w:val="clear" w:color="auto" w:fill="auto"/>
          </w:tcPr>
          <w:p w14:paraId="5D1B7045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F0134" w14:textId="652C79F6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4CDDE36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2B1E7" w14:textId="49A90320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45FFF2FD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19A85C" w14:textId="66E125AD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5C79B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B6F07F" w14:textId="06B1D38B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07608" w:rsidRPr="00796FCC" w14:paraId="22B5F7A3" w14:textId="77777777" w:rsidTr="00323174">
        <w:tc>
          <w:tcPr>
            <w:tcW w:w="3960" w:type="dxa"/>
            <w:shd w:val="clear" w:color="auto" w:fill="auto"/>
          </w:tcPr>
          <w:p w14:paraId="3C62D75D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ECEE24" w14:textId="4E83CA5F" w:rsidR="00307608" w:rsidRPr="00796FCC" w:rsidRDefault="00C22FE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A78AF6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ECB69D" w14:textId="2396E66D" w:rsidR="00307608" w:rsidRPr="00796FCC" w:rsidRDefault="00C22FE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E267C7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822D2F" w14:textId="39D84771" w:rsidR="00307608" w:rsidRPr="00796FCC" w:rsidRDefault="00C22FE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1E0C4E4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922AF8F" w14:textId="70B1E615" w:rsidR="00307608" w:rsidRPr="00796FCC" w:rsidRDefault="00C22FE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07608" w:rsidRPr="00796FCC" w14:paraId="73483484" w14:textId="77777777" w:rsidTr="00323174">
        <w:tc>
          <w:tcPr>
            <w:tcW w:w="3960" w:type="dxa"/>
            <w:shd w:val="clear" w:color="auto" w:fill="auto"/>
          </w:tcPr>
          <w:p w14:paraId="3D529B71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21951" w14:textId="66F4C0DB" w:rsidR="00307608" w:rsidRPr="00796FCC" w:rsidRDefault="00C22FE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831F50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7ED0" w14:textId="784D30CD" w:rsidR="00307608" w:rsidRPr="00796FCC" w:rsidRDefault="00C22FE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217C6E8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687D9" w14:textId="0EE82137" w:rsidR="00307608" w:rsidRPr="00796FCC" w:rsidRDefault="00C22FE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8067A4E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B8EE085" w14:textId="369D1B07" w:rsidR="00307608" w:rsidRPr="00796FCC" w:rsidRDefault="00C22FE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307608" w:rsidRPr="00796FCC" w14:paraId="0870C464" w14:textId="77777777" w:rsidTr="00323174">
        <w:tc>
          <w:tcPr>
            <w:tcW w:w="3960" w:type="dxa"/>
            <w:shd w:val="clear" w:color="auto" w:fill="auto"/>
          </w:tcPr>
          <w:p w14:paraId="3413A2DE" w14:textId="77777777" w:rsidR="00307608" w:rsidRPr="00796FCC" w:rsidRDefault="00307608" w:rsidP="00307608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05BDC50" w14:textId="6DBBC65D" w:rsidR="00307608" w:rsidRPr="00AC445A" w:rsidRDefault="00C22FE8" w:rsidP="0079389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33</w:t>
            </w:r>
            <w:r w:rsidR="005E448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0F1FD5B6" w14:textId="77777777" w:rsidR="00307608" w:rsidRPr="000808FF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566947" w14:textId="4160ED34" w:rsidR="00307608" w:rsidRPr="004062E2" w:rsidRDefault="00C22FE8" w:rsidP="00CD507B">
            <w:pPr>
              <w:tabs>
                <w:tab w:val="decimal" w:pos="9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18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040</w:t>
            </w:r>
          </w:p>
        </w:tc>
        <w:tc>
          <w:tcPr>
            <w:tcW w:w="180" w:type="dxa"/>
            <w:shd w:val="clear" w:color="auto" w:fill="auto"/>
          </w:tcPr>
          <w:p w14:paraId="3511B18B" w14:textId="77777777" w:rsidR="00307608" w:rsidRPr="000808FF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2D4F8CB" w14:textId="747442DD" w:rsidR="00307608" w:rsidRPr="000808FF" w:rsidRDefault="00C22FE8" w:rsidP="0079389F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15</w:t>
            </w:r>
            <w:r w:rsidR="002A6E4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3F592850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6C511E" w14:textId="7D433B47" w:rsidR="00307608" w:rsidRPr="00796FCC" w:rsidRDefault="004062E2" w:rsidP="00CD507B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07608" w:rsidRPr="00796FCC" w14:paraId="1F01B968" w14:textId="77777777" w:rsidTr="00323174">
        <w:tc>
          <w:tcPr>
            <w:tcW w:w="3960" w:type="dxa"/>
            <w:shd w:val="clear" w:color="auto" w:fill="auto"/>
          </w:tcPr>
          <w:p w14:paraId="692AF7A8" w14:textId="520DEA14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29B049FD" w:rsidR="00307608" w:rsidRPr="00AC445A" w:rsidRDefault="00B60DE4" w:rsidP="00D83729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61CA5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51C70E3A" w:rsidR="00307608" w:rsidRPr="000808FF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lang w:val="en-US"/>
              </w:rPr>
              <w:t>20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C22FE8" w:rsidRPr="00C22FE8">
              <w:rPr>
                <w:rFonts w:asciiTheme="majorBidi" w:hAnsiTheme="majorBidi" w:cs="Angsana New"/>
                <w:lang w:val="en-US"/>
              </w:rPr>
              <w:t>9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01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3F1CA9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0ADDD19D" w:rsidR="00307608" w:rsidRPr="000808FF" w:rsidRDefault="00DE5CCB" w:rsidP="00881677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9B904B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0D313DD5" w:rsidR="00307608" w:rsidRPr="00796FCC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lang w:val="en-US"/>
              </w:rPr>
              <w:t>16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C22FE8" w:rsidRPr="00C22FE8">
              <w:rPr>
                <w:rFonts w:asciiTheme="majorBidi" w:hAnsiTheme="majorBidi" w:cs="Angsana New"/>
                <w:lang w:val="en-US"/>
              </w:rPr>
              <w:t>160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07608" w:rsidRPr="00796FCC" w14:paraId="41E24F84" w14:textId="77777777" w:rsidTr="00323174">
        <w:tc>
          <w:tcPr>
            <w:tcW w:w="3960" w:type="dxa"/>
            <w:shd w:val="clear" w:color="auto" w:fill="auto"/>
          </w:tcPr>
          <w:p w14:paraId="20328A3F" w14:textId="134606AB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4371E18C" w:rsidR="00307608" w:rsidRPr="00AC445A" w:rsidRDefault="00C22FE8" w:rsidP="0079389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33</w:t>
            </w:r>
            <w:r w:rsidR="005E448E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4DF09733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5C8EF65F" w:rsidR="00307608" w:rsidRPr="000808FF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lang w:val="en-US"/>
              </w:rPr>
              <w:t>2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861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208B9E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6103421F" w:rsidR="00307608" w:rsidRPr="000808FF" w:rsidRDefault="00C22FE8" w:rsidP="0079389F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15</w:t>
            </w:r>
            <w:r w:rsidR="002A6E4C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7499158D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44D3DF9B" w:rsidR="00307608" w:rsidRPr="00796FCC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lang w:val="en-US"/>
              </w:rPr>
              <w:t>16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lang w:val="en-US"/>
              </w:rPr>
              <w:t>160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</w:tbl>
    <w:p w14:paraId="54ED5EA4" w14:textId="77777777" w:rsidR="005851C9" w:rsidRDefault="005851C9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14:paraId="0B768EF2" w14:textId="5E4695CA" w:rsidR="008E1083" w:rsidRPr="00796FCC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lastRenderedPageBreak/>
        <w:t xml:space="preserve"> </w:t>
      </w: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9C0AF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796FCC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796FC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796FC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0AF4" w:rsidRPr="00796FCC" w14:paraId="1F231216" w14:textId="77777777" w:rsidTr="003B30A2">
        <w:tc>
          <w:tcPr>
            <w:tcW w:w="4680" w:type="dxa"/>
            <w:shd w:val="clear" w:color="auto" w:fill="auto"/>
          </w:tcPr>
          <w:p w14:paraId="286D833C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06D5E" w14:textId="32C931AF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480571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A99B9B6" w14:textId="69D7F64E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0" w:type="dxa"/>
            <w:shd w:val="clear" w:color="auto" w:fill="auto"/>
          </w:tcPr>
          <w:p w14:paraId="0676695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B3E981" w14:textId="7DD33523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14:paraId="1C11A480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E08389" w14:textId="0408F401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C0AF4" w:rsidRPr="00796FCC" w14:paraId="1AEB5D04" w14:textId="77777777" w:rsidTr="003B30A2">
        <w:tc>
          <w:tcPr>
            <w:tcW w:w="4680" w:type="dxa"/>
            <w:shd w:val="clear" w:color="auto" w:fill="auto"/>
          </w:tcPr>
          <w:p w14:paraId="6062D0E1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F42ADE" w14:textId="2E776171" w:rsidR="009C0AF4" w:rsidRPr="00796FCC" w:rsidRDefault="00C22FE8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71D6C6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D47884" w14:textId="5D005966" w:rsidR="009C0AF4" w:rsidRPr="00796FCC" w:rsidRDefault="00C22FE8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0" w:type="dxa"/>
            <w:shd w:val="clear" w:color="auto" w:fill="auto"/>
          </w:tcPr>
          <w:p w14:paraId="38205CA2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8E9648" w14:textId="4EB0A666" w:rsidR="009C0AF4" w:rsidRPr="00796FCC" w:rsidRDefault="00C22FE8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79" w:type="dxa"/>
            <w:shd w:val="clear" w:color="auto" w:fill="auto"/>
          </w:tcPr>
          <w:p w14:paraId="1528236C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E3A2DA" w14:textId="2F26CDB1" w:rsidR="009C0AF4" w:rsidRPr="00796FCC" w:rsidRDefault="00C22FE8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C0AF4" w:rsidRPr="00796FCC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6BD447A9" w:rsidR="009C0AF4" w:rsidRPr="00796FCC" w:rsidRDefault="00C22FE8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036718D6" w:rsidR="009C0AF4" w:rsidRPr="00796FCC" w:rsidRDefault="00C22FE8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00CC841D" w:rsidR="009C0AF4" w:rsidRPr="00796FCC" w:rsidRDefault="00C22FE8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51183551" w:rsidR="009C0AF4" w:rsidRPr="00796FCC" w:rsidRDefault="00C22FE8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C0AF4" w:rsidRPr="00796FCC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9C0AF4" w:rsidRPr="00796FCC" w:rsidRDefault="009C0AF4" w:rsidP="009C0AF4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16525DBA" w:rsidR="009C0AF4" w:rsidRPr="00F06510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60DE4" w:rsidRPr="00796FCC" w14:paraId="42AACB03" w14:textId="77777777" w:rsidTr="000C511C">
        <w:tc>
          <w:tcPr>
            <w:tcW w:w="4680" w:type="dxa"/>
            <w:shd w:val="clear" w:color="auto" w:fill="auto"/>
          </w:tcPr>
          <w:p w14:paraId="29CA6DA3" w14:textId="77777777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3E76ECE7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4647ED50" w14:textId="3A91A77A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B60DE4" w:rsidRPr="00796FCC" w:rsidRDefault="00B60DE4" w:rsidP="00B60DE4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713A9BD4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31F2F11F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</w:tr>
      <w:tr w:rsidR="00B60DE4" w:rsidRPr="00796FCC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108A363A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5E2F3959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6DEB147F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2E301709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</w:tr>
      <w:tr w:rsidR="00B60DE4" w:rsidRPr="00796FCC" w14:paraId="3BC46447" w14:textId="77777777" w:rsidTr="003B30A2">
        <w:tc>
          <w:tcPr>
            <w:tcW w:w="4680" w:type="dxa"/>
            <w:shd w:val="clear" w:color="auto" w:fill="auto"/>
          </w:tcPr>
          <w:p w14:paraId="48A9BC39" w14:textId="012FD74E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A6B50B" w14:textId="6CA9E02E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90FC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407C34C6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801583B" w14:textId="21FFC117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70" w:type="dxa"/>
            <w:shd w:val="clear" w:color="auto" w:fill="auto"/>
          </w:tcPr>
          <w:p w14:paraId="66A2DA80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A53F23" w14:textId="78E0C0BA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  <w:tc>
          <w:tcPr>
            <w:tcW w:w="79" w:type="dxa"/>
            <w:shd w:val="clear" w:color="auto" w:fill="auto"/>
          </w:tcPr>
          <w:p w14:paraId="2E73E500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50F30" w14:textId="1C1D7E05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</w:tr>
      <w:tr w:rsidR="00B60DE4" w:rsidRPr="00796FCC" w14:paraId="38DA0BD9" w14:textId="77777777" w:rsidTr="003B30A2">
        <w:tc>
          <w:tcPr>
            <w:tcW w:w="4680" w:type="dxa"/>
            <w:shd w:val="clear" w:color="auto" w:fill="auto"/>
          </w:tcPr>
          <w:p w14:paraId="35BE319C" w14:textId="67C7907C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20BB5" w14:textId="786BDB22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0407F706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9C539B" w14:textId="32FEC032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</w:p>
        </w:tc>
        <w:tc>
          <w:tcPr>
            <w:tcW w:w="70" w:type="dxa"/>
            <w:shd w:val="clear" w:color="auto" w:fill="auto"/>
          </w:tcPr>
          <w:p w14:paraId="48404483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491424F" w14:textId="359B4A46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  <w:tc>
          <w:tcPr>
            <w:tcW w:w="79" w:type="dxa"/>
            <w:shd w:val="clear" w:color="auto" w:fill="auto"/>
          </w:tcPr>
          <w:p w14:paraId="33A9C00B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393CB1" w14:textId="57DD8DD9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</w:tr>
      <w:tr w:rsidR="00B60DE4" w:rsidRPr="00796FCC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68CDFECB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67CA8E78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059F7C92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B60DE4" w:rsidRPr="00796FCC" w:rsidRDefault="00B60DE4" w:rsidP="00B60DE4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0477EB5F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</w:tr>
      <w:tr w:rsidR="00B60DE4" w:rsidRPr="00796FCC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52BBE1C1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6CF36BF3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57873AB7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7074284C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B60DE4" w:rsidRPr="00796FCC" w14:paraId="79FAF22C" w14:textId="77777777" w:rsidTr="003B30A2">
        <w:tc>
          <w:tcPr>
            <w:tcW w:w="4680" w:type="dxa"/>
            <w:shd w:val="clear" w:color="auto" w:fill="auto"/>
          </w:tcPr>
          <w:p w14:paraId="6B717E80" w14:textId="2D9DFB93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0EF633" w14:textId="7757B684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14:paraId="6507EC8D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C0AB7F5" w14:textId="728189D4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  <w:tc>
          <w:tcPr>
            <w:tcW w:w="70" w:type="dxa"/>
            <w:shd w:val="clear" w:color="auto" w:fill="auto"/>
          </w:tcPr>
          <w:p w14:paraId="424030EF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3A20F46" w14:textId="60567954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79" w:type="dxa"/>
            <w:shd w:val="clear" w:color="auto" w:fill="auto"/>
          </w:tcPr>
          <w:p w14:paraId="6B30D116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AD21EF8" w14:textId="7E099084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531</w:t>
            </w:r>
          </w:p>
        </w:tc>
      </w:tr>
      <w:tr w:rsidR="00B60DE4" w:rsidRPr="00796FCC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4AA56F72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6177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B60DE4" w:rsidRPr="00796FCC" w:rsidRDefault="00B60DE4" w:rsidP="00B60DE4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408B4ED9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6D022DDF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6177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B60DE4" w:rsidRPr="00796FCC" w:rsidRDefault="00B60DE4" w:rsidP="00B60DE4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59BEF23A" w:rsidR="00B60DE4" w:rsidRPr="00796FCC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B60DE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</w:tr>
      <w:tr w:rsidR="00B60DE4" w:rsidRPr="00796FCC" w14:paraId="2E666600" w14:textId="77777777" w:rsidTr="003B30A2">
        <w:tc>
          <w:tcPr>
            <w:tcW w:w="4680" w:type="dxa"/>
            <w:shd w:val="clear" w:color="auto" w:fill="auto"/>
          </w:tcPr>
          <w:p w14:paraId="4F26011C" w14:textId="270EF61E" w:rsidR="00B60DE4" w:rsidRPr="00796FCC" w:rsidRDefault="005E7388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 (</w:t>
            </w:r>
            <w:r w:rsidR="00B60DE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="00B60DE4"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B60DE4" w:rsidRPr="00796FCC" w:rsidRDefault="00B60DE4" w:rsidP="00B60DE4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B60DE4" w:rsidRPr="00796FCC" w:rsidRDefault="00B60DE4" w:rsidP="00B60DE4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B60DE4" w:rsidRPr="00796FCC" w:rsidRDefault="00B60DE4" w:rsidP="00B60DE4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60DE4" w:rsidRPr="00796FCC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B60DE4" w:rsidRPr="00796FCC" w:rsidRDefault="00B60DE4" w:rsidP="00B60DE4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10967472" w:rsidR="00B60DE4" w:rsidRPr="00796FCC" w:rsidRDefault="00C22FE8" w:rsidP="0013098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B60DE4" w:rsidRPr="00796FCC" w:rsidRDefault="00B60DE4" w:rsidP="00B60DE4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66A274F2" w:rsidR="00B60DE4" w:rsidRPr="00BA14F3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B60DE4" w:rsidRPr="00796FCC" w:rsidRDefault="00B60DE4" w:rsidP="00B60DE4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29B7024A" w:rsidR="00B60DE4" w:rsidRPr="00796FCC" w:rsidRDefault="00B60DE4" w:rsidP="00B60DE4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B60DE4" w:rsidRPr="00796FCC" w:rsidRDefault="00B60DE4" w:rsidP="00B60DE4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174BCDFD" w:rsidR="00B60DE4" w:rsidRPr="00796FCC" w:rsidRDefault="00B60DE4" w:rsidP="00B60DE4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60DE4" w:rsidRPr="00796FCC" w14:paraId="5D8876C2" w14:textId="77777777" w:rsidTr="003B30A2">
        <w:tc>
          <w:tcPr>
            <w:tcW w:w="4680" w:type="dxa"/>
            <w:shd w:val="clear" w:color="auto" w:fill="auto"/>
          </w:tcPr>
          <w:p w14:paraId="163731BE" w14:textId="2E1D5D78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796FC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B60DE4" w:rsidRPr="00796FCC" w:rsidRDefault="00B60DE4" w:rsidP="00B60DE4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60DE4" w:rsidRPr="00796FCC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3DA0A70C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2210372F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95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48E42D6F" w:rsidR="00B60DE4" w:rsidRPr="00796FCC" w:rsidRDefault="00B60DE4" w:rsidP="00B60DE4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17834A1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8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60DE4" w:rsidRPr="00796FCC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B60DE4" w:rsidRPr="00B55FA9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60DE4" w:rsidRPr="00796FCC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166CFF3F" w:rsidR="00B60DE4" w:rsidRPr="00C55428" w:rsidRDefault="00790FCD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225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210BBA0F" w:rsidR="00B60DE4" w:rsidRPr="000808FF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219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166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156C3F88" w:rsidR="00B60DE4" w:rsidRPr="003A7CB8" w:rsidRDefault="00B60DE4" w:rsidP="00B60DE4">
            <w:pPr>
              <w:tabs>
                <w:tab w:val="decimal" w:pos="93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CB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Pr="003A7CB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069</w:t>
            </w:r>
            <w:r w:rsidRPr="003A7CB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2B1F4644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202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366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60DE4" w:rsidRPr="00796FCC" w14:paraId="0608024A" w14:textId="77777777" w:rsidTr="003B30A2">
        <w:tc>
          <w:tcPr>
            <w:tcW w:w="4680" w:type="dxa"/>
            <w:shd w:val="clear" w:color="auto" w:fill="auto"/>
          </w:tcPr>
          <w:p w14:paraId="6F384866" w14:textId="63809B21" w:rsidR="00B60DE4" w:rsidRPr="00796FCC" w:rsidRDefault="00B60DE4" w:rsidP="00B60DE4">
            <w:pPr>
              <w:ind w:left="99" w:firstLine="81"/>
              <w:rPr>
                <w:rFonts w:ascii="Angsana New" w:hAnsi="Angsana New" w:cstheme="minorBidi"/>
                <w:sz w:val="24"/>
                <w:szCs w:val="24"/>
                <w:cs/>
              </w:rPr>
            </w:pPr>
            <w:r w:rsidRPr="000F059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7BAE93C1" w:rsidR="00B60DE4" w:rsidRPr="00C55428" w:rsidRDefault="00790FCD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1F042FBF" w:rsidR="00B60DE4" w:rsidRPr="000808FF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17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198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135ACDCB" w:rsidR="00B60DE4" w:rsidRPr="003A7CB8" w:rsidRDefault="00B60DE4" w:rsidP="00B60DE4">
            <w:pPr>
              <w:tabs>
                <w:tab w:val="decimal" w:pos="93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CB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3A7CB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  <w:r w:rsidRPr="003A7CB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12B50993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425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60DE4" w:rsidRPr="00796FCC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ACBB9B8" w:rsidR="00B60DE4" w:rsidRPr="00796FCC" w:rsidRDefault="00B60DE4" w:rsidP="00B60DE4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2071FD44" w:rsidR="00B60DE4" w:rsidRPr="00C55428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="00DB31D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4CC6FCBC" w:rsidR="00B60DE4" w:rsidRPr="000808FF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861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B60DE4" w:rsidRPr="000808FF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3E7F189F" w:rsidR="00B60DE4" w:rsidRPr="000808FF" w:rsidRDefault="00C22FE8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6177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B60DE4" w:rsidRPr="00796FCC" w:rsidRDefault="00B60DE4" w:rsidP="00B60DE4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48501F64" w:rsidR="00B60DE4" w:rsidRPr="00796FCC" w:rsidRDefault="00B60DE4" w:rsidP="00B60DE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C22FE8" w:rsidRPr="00C22FE8">
              <w:rPr>
                <w:rFonts w:asciiTheme="majorBidi" w:hAnsiTheme="majorBidi" w:cs="Angsana New"/>
                <w:sz w:val="24"/>
                <w:szCs w:val="24"/>
                <w:lang w:val="en-US"/>
              </w:rPr>
              <w:t>160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024E0F9" w14:textId="3C071BB3" w:rsidR="008E1083" w:rsidRPr="00796FCC" w:rsidRDefault="008E1083" w:rsidP="00E57FBC">
      <w:pPr>
        <w:spacing w:before="240"/>
        <w:ind w:left="54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796FC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</w:t>
      </w:r>
      <w:r w:rsidR="00B1143A" w:rsidRPr="00796FCC">
        <w:rPr>
          <w:rFonts w:ascii="Angsana New" w:hAnsi="Angsana New" w:cs="Angsana New" w:hint="cs"/>
          <w:sz w:val="32"/>
          <w:szCs w:val="32"/>
          <w:cs/>
        </w:rPr>
        <w:t>งวด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0FBE4FF" w14:textId="77777777" w:rsidR="00881159" w:rsidRPr="00796FCC" w:rsidRDefault="00881159" w:rsidP="00881159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4" w:name="_Hlk106884583"/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881159" w:rsidRPr="00796FCC" w14:paraId="70CA1FB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A8CF017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4BE379F2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1159" w:rsidRPr="00796FCC" w14:paraId="1A8FF01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52F916A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5CEA5291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46E7452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C7139FE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ECA94B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CB75F30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1CB64D7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2E872FC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81159" w:rsidRPr="00796FCC" w14:paraId="31E7883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EFA3ADC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0B0CC9D" w14:textId="7D3574C0" w:rsidR="00881159" w:rsidRPr="00796FCC" w:rsidRDefault="00C22FE8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81159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19A6497A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B5D87C5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E2E434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FD6FD06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5B5C0B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8AE4DB2" w14:textId="15F07E53" w:rsidR="00881159" w:rsidRPr="00796FCC" w:rsidRDefault="00C22FE8" w:rsidP="000C511C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7C056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C05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881159" w:rsidRPr="00796FCC" w14:paraId="13BFD5D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A60BA89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BE0E17B" w14:textId="6C943734" w:rsidR="00881159" w:rsidRPr="00796FCC" w:rsidRDefault="00C22FE8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C22FE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6" w:type="dxa"/>
            <w:shd w:val="clear" w:color="FFFFFF" w:fill="auto"/>
          </w:tcPr>
          <w:p w14:paraId="4D36D8A4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C21E4D1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4B540C94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2735DC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4EE0CD1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127ED1B" w14:textId="3B64735E" w:rsidR="00881159" w:rsidRPr="00796FCC" w:rsidRDefault="00C22FE8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C22FE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881159" w:rsidRPr="00796FCC" w14:paraId="5EC3ECA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417A5E76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0E869CCD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D3A2655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ADD7E1F" w14:textId="77777777" w:rsidR="00881159" w:rsidRPr="00796FCC" w:rsidRDefault="00881159" w:rsidP="000C511C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E3C2CAD" w14:textId="77777777" w:rsidR="00881159" w:rsidRPr="00796FCC" w:rsidRDefault="00881159" w:rsidP="000C511C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8AB248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54E627EE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96C302" w14:textId="77777777" w:rsidR="00881159" w:rsidRPr="00796FCC" w:rsidRDefault="00881159" w:rsidP="000C511C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1159" w:rsidRPr="00796FCC" w14:paraId="054FB90A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D59D294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19F0356F" w14:textId="77A04A11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74601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F3EA99C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87B0" w14:textId="38CE87EF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64B1F63" w14:textId="77777777" w:rsidR="00881159" w:rsidRPr="00796FCC" w:rsidRDefault="00881159" w:rsidP="000C511C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AFFF880" w14:textId="05473780" w:rsidR="00881159" w:rsidRPr="00796FCC" w:rsidRDefault="000D5DBF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8ED10AE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9A5B64F" w14:textId="2FAC6FD5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751</w:t>
            </w:r>
          </w:p>
        </w:tc>
      </w:tr>
      <w:tr w:rsidR="00881159" w:rsidRPr="00796FCC" w14:paraId="76BBE19D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E7A5AEB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16FEE29C" w14:textId="381F5130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482A1A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0076" w14:textId="13EEA59E" w:rsidR="00881159" w:rsidRPr="00796FCC" w:rsidRDefault="000D5DBF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512809E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1DCE764" w14:textId="1828CF1E" w:rsidR="00881159" w:rsidRPr="00796FCC" w:rsidRDefault="000D5DBF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2A5D7CC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F54793C" w14:textId="086F19CA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</w:t>
            </w:r>
          </w:p>
        </w:tc>
      </w:tr>
      <w:tr w:rsidR="00881159" w:rsidRPr="00796FCC" w14:paraId="081A073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20CB36AD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EFD6164" w14:textId="15895488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98E0B4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95457DF" w14:textId="44B913E8" w:rsidR="00881159" w:rsidRPr="00796FCC" w:rsidRDefault="000D5DBF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3BBEA1D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B114E26" w14:textId="709E6C6A" w:rsidR="00881159" w:rsidRPr="00796FCC" w:rsidRDefault="000D5DBF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1EFEC10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0C3FD6A4" w14:textId="54E068A3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</w:p>
        </w:tc>
      </w:tr>
      <w:tr w:rsidR="00881159" w:rsidRPr="00796FCC" w14:paraId="0E398935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9941801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169D9B1" w14:textId="0662B021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D15AC2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E9376E7" w14:textId="7AAA114E" w:rsidR="00881159" w:rsidRPr="00796FCC" w:rsidRDefault="000D5DBF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A455F20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25F14FC" w14:textId="08B21965" w:rsidR="00881159" w:rsidRPr="00796FCC" w:rsidRDefault="000D5DBF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B4D087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7B0A1BC" w14:textId="3D2A16A5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</w:tr>
      <w:tr w:rsidR="00881159" w:rsidRPr="00796FCC" w14:paraId="665CD74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0517CE9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6131DB7F" w14:textId="7FE08393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0BE83B5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9829" w14:textId="0F4567D0" w:rsidR="00881159" w:rsidRPr="00796FCC" w:rsidRDefault="000D5DBF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20D3BD4" w14:textId="77777777" w:rsidR="00881159" w:rsidRPr="00796FCC" w:rsidRDefault="00881159" w:rsidP="000C511C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0BD132D" w14:textId="3384E6F9" w:rsidR="00881159" w:rsidRPr="00796FCC" w:rsidRDefault="000D5DBF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095730D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706B7B0F" w14:textId="56F2A7F8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</w:p>
        </w:tc>
      </w:tr>
      <w:tr w:rsidR="00881159" w:rsidRPr="00796FCC" w14:paraId="291AB5B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2BB76C4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3CC80AFB" w14:textId="5A8827EF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5A077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2B1D" w14:textId="102483C7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61776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728D62B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4AD1946" w14:textId="289A3FCF" w:rsidR="00881159" w:rsidRPr="00796FCC" w:rsidRDefault="00C22FE8" w:rsidP="00162418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620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106" w:type="dxa"/>
            <w:shd w:val="clear" w:color="FFFFFF" w:fill="auto"/>
          </w:tcPr>
          <w:p w14:paraId="7FAF4A3F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C05F75" w14:textId="6800E995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331</w:t>
            </w:r>
          </w:p>
        </w:tc>
      </w:tr>
      <w:tr w:rsidR="00881159" w:rsidRPr="00796FCC" w14:paraId="4E55584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0B904E6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4FD9B82" w14:textId="3BF3D6A1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043ADA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ECC2" w14:textId="0E94C79B" w:rsidR="00881159" w:rsidRPr="00796FCC" w:rsidRDefault="000D5DBF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ACA970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3ED1B28" w14:textId="177DC6C3" w:rsidR="00881159" w:rsidRPr="00796FCC" w:rsidRDefault="000D5DBF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A37B5E9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64A6018" w14:textId="0BDC5501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380</w:t>
            </w:r>
          </w:p>
        </w:tc>
      </w:tr>
      <w:tr w:rsidR="00881159" w:rsidRPr="00796FCC" w14:paraId="78B8AA85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B277FCB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755E61D7" w14:textId="63105B54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DC5FCE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2E7C" w14:textId="26FF629B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61776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057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5884447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7B053F4" w14:textId="4F3EE016" w:rsidR="00881159" w:rsidRPr="00796FCC" w:rsidRDefault="000D5DBF" w:rsidP="000C511C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2916A5F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FAA70DC" w14:textId="1903E4FD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114</w:t>
            </w:r>
            <w:r w:rsidR="0061776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751</w:t>
            </w:r>
          </w:p>
        </w:tc>
      </w:tr>
      <w:tr w:rsidR="00881159" w:rsidRPr="00796FCC" w14:paraId="14618E3D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F72A13B" w14:textId="5D827F43" w:rsidR="00881159" w:rsidRPr="00796FCC" w:rsidRDefault="002B286E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(</w:t>
            </w:r>
            <w:r w:rsidR="0088115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) ขาดทุน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BA04A72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F54D47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816B9" w14:textId="77777777" w:rsidR="00881159" w:rsidRPr="00796FCC" w:rsidRDefault="00881159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83C9F35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8B49298" w14:textId="77777777" w:rsidR="00881159" w:rsidRPr="00796FCC" w:rsidRDefault="00881159" w:rsidP="000C511C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126878A2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CE8A728" w14:textId="77777777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1159" w:rsidRPr="00796FCC" w14:paraId="20B9334F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D9A726E" w14:textId="77777777" w:rsidR="00881159" w:rsidRPr="00796FCC" w:rsidRDefault="00881159" w:rsidP="000C511C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2924CF9D" w14:textId="66D2CC83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3D7203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8481" w14:textId="37DFD596" w:rsidR="00881159" w:rsidRPr="00796FCC" w:rsidRDefault="000D5DBF" w:rsidP="00CA5CB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027112C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5CA8354" w14:textId="5A1F22AC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106" w:type="dxa"/>
            <w:shd w:val="clear" w:color="FFFFFF" w:fill="auto"/>
          </w:tcPr>
          <w:p w14:paraId="151CE5CA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0A839AC" w14:textId="24037E00" w:rsidR="00881159" w:rsidRPr="00796FCC" w:rsidRDefault="00C22FE8" w:rsidP="00162418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881159" w:rsidRPr="00796FCC" w14:paraId="3A5F668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BF21D89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126407AF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287823E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9C4ACE" w14:textId="77777777" w:rsidR="00881159" w:rsidRPr="00796FCC" w:rsidRDefault="00881159" w:rsidP="000C511C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DEEA936" w14:textId="77777777" w:rsidR="00881159" w:rsidRPr="00796FCC" w:rsidRDefault="00881159" w:rsidP="000C511C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7DE576F" w14:textId="77777777" w:rsidR="00881159" w:rsidRPr="00796FCC" w:rsidRDefault="00881159" w:rsidP="000C511C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7CCF67F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D193051" w14:textId="77777777" w:rsidR="00881159" w:rsidRPr="00796FCC" w:rsidRDefault="00881159" w:rsidP="000C511C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1159" w:rsidRPr="00796FCC" w14:paraId="2D09529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8ECE703" w14:textId="77777777" w:rsidR="00881159" w:rsidRPr="00796FCC" w:rsidRDefault="00881159" w:rsidP="000C511C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3367511B" w14:textId="7B7A06A8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D9F4BC2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32A07E1" w14:textId="2256704C" w:rsidR="00881159" w:rsidRPr="00796FCC" w:rsidRDefault="000D5DBF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E7CF144" w14:textId="77777777" w:rsidR="00881159" w:rsidRPr="00796FCC" w:rsidRDefault="00881159" w:rsidP="000C511C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A40B631" w14:textId="3A277D24" w:rsidR="00881159" w:rsidRPr="00796FCC" w:rsidRDefault="000D5DBF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F9A435A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16AD76" w14:textId="6E166E67" w:rsidR="00881159" w:rsidRPr="00796FCC" w:rsidRDefault="000D5DBF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43BB51A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9B1888C" w14:textId="77777777" w:rsidR="00881159" w:rsidRPr="00796FCC" w:rsidRDefault="00881159" w:rsidP="000C511C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AD05714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5A9432C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82F5ED" w14:textId="77777777" w:rsidR="00881159" w:rsidRPr="00796FCC" w:rsidRDefault="00881159" w:rsidP="000C511C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0218A8C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1CCE3AB" w14:textId="77777777" w:rsidR="00881159" w:rsidRPr="00796FCC" w:rsidRDefault="00881159" w:rsidP="000C511C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C46E38B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6945630" w14:textId="77777777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1159" w:rsidRPr="00796FCC" w14:paraId="0E89B99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438EBFC" w14:textId="77777777" w:rsidR="00881159" w:rsidRPr="00796FCC" w:rsidRDefault="00881159" w:rsidP="000C511C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16C1D461" w14:textId="24C52B38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4FD38B3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174EBFE" w14:textId="5055630B" w:rsidR="00881159" w:rsidRPr="00796FCC" w:rsidRDefault="000D5DBF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D8E3542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39DF17A" w14:textId="1BCF99CB" w:rsidR="00881159" w:rsidRPr="00C55428" w:rsidRDefault="000D5DBF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0D45C09F" w14:textId="77777777" w:rsidR="00881159" w:rsidRPr="00C55428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7FB4B6F" w14:textId="3B598DF9" w:rsidR="00881159" w:rsidRPr="00C55428" w:rsidRDefault="000D5DBF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61C5E233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4A1AEA5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B5D325" w14:textId="24F9B617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F721F2A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822573D" w14:textId="59F7125E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7995DA" w14:textId="77777777" w:rsidR="00881159" w:rsidRPr="00796FCC" w:rsidRDefault="00881159" w:rsidP="000C511C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B76AC1B" w14:textId="17F89D0E" w:rsidR="00881159" w:rsidRPr="00C55428" w:rsidRDefault="000D5DBF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32B54E78" w14:textId="77777777" w:rsidR="00881159" w:rsidRPr="00C55428" w:rsidRDefault="00881159" w:rsidP="000C511C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0901015" w14:textId="593BB155" w:rsidR="00881159" w:rsidRPr="00C55428" w:rsidRDefault="000D5DBF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070D5A3C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F83A001" w14:textId="77777777" w:rsidR="00881159" w:rsidRPr="00796FCC" w:rsidRDefault="00881159" w:rsidP="000C511C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E52A0" w14:textId="71F7C7DB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FD4C588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A9A31" w14:textId="07E9BB06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0D5D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BEA34F2" w14:textId="77777777" w:rsidR="00881159" w:rsidRPr="00796FCC" w:rsidRDefault="00881159" w:rsidP="000C511C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E1E87" w14:textId="6C2FD6EB" w:rsidR="00881159" w:rsidRPr="00C55428" w:rsidRDefault="000D5DBF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1776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29E5E920" w14:textId="77777777" w:rsidR="00881159" w:rsidRPr="00C55428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D406C" w14:textId="3C29202E" w:rsidR="00881159" w:rsidRPr="00C55428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61776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902</w:t>
            </w:r>
          </w:p>
        </w:tc>
      </w:tr>
    </w:tbl>
    <w:p w14:paraId="145483EE" w14:textId="77777777" w:rsidR="00E57FBC" w:rsidRDefault="00E57FBC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23C1D019" w14:textId="0784FFC3" w:rsidR="00881159" w:rsidRPr="00796FCC" w:rsidRDefault="00881159" w:rsidP="00E57FBC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881159" w:rsidRPr="00796FCC" w14:paraId="65759D7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D59137D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3D4D9C65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1159" w:rsidRPr="00796FCC" w14:paraId="02D096D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C25CE37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650FD7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1D1D6853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C37FAFE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AA4A226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8ED7304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862557E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F76921E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81159" w:rsidRPr="00796FCC" w14:paraId="3BF8864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736849A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189D606" w14:textId="5BEF4EC7" w:rsidR="00881159" w:rsidRPr="00796FCC" w:rsidRDefault="00C22FE8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81159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3FE47900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B02C027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7392791F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53D9C1D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379AD62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A15A8C6" w14:textId="62C6CB88" w:rsidR="00881159" w:rsidRPr="00796FCC" w:rsidRDefault="00C22FE8" w:rsidP="000C511C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22FE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7C056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C05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881159" w:rsidRPr="00796FCC" w14:paraId="57A47DB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48441D2C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81FF07B" w14:textId="0C13CB8E" w:rsidR="00881159" w:rsidRPr="00796FCC" w:rsidRDefault="00C22FE8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" w:type="dxa"/>
            <w:shd w:val="clear" w:color="FFFFFF" w:fill="auto"/>
          </w:tcPr>
          <w:p w14:paraId="7C59942B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3962EA2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0387BDD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89C0EA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04BA7726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079B1BE" w14:textId="1040B2E7" w:rsidR="00881159" w:rsidRPr="00796FCC" w:rsidRDefault="00C22FE8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881159" w:rsidRPr="00796FCC" w14:paraId="2E84BC09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C76EDEE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992A7B7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6A38F2AA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5C26623" w14:textId="77777777" w:rsidR="00881159" w:rsidRPr="00796FCC" w:rsidRDefault="00881159" w:rsidP="000C511C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2DD5024A" w14:textId="77777777" w:rsidR="00881159" w:rsidRPr="00796FCC" w:rsidRDefault="00881159" w:rsidP="000C511C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FC5A5DA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C787549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4384A3B" w14:textId="77777777" w:rsidR="00881159" w:rsidRPr="00796FCC" w:rsidRDefault="00881159" w:rsidP="000C511C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1159" w:rsidRPr="00796FCC" w14:paraId="463D364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52E6FD3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5184C13A" w14:textId="55FB1E30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F5A42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7ADC9" w14:textId="59496EEF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374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297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9C2B949" w14:textId="77777777" w:rsidR="00881159" w:rsidRPr="00796FCC" w:rsidRDefault="00881159" w:rsidP="000C511C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E4AE104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9A71278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97C7264" w14:textId="1C0C5BF8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B31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</w:p>
        </w:tc>
      </w:tr>
      <w:tr w:rsidR="00881159" w:rsidRPr="00796FCC" w14:paraId="4FE3C2E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558145D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0F121412" w14:textId="2D81A7B3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98B9A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F218" w14:textId="6B9A98B6" w:rsidR="00881159" w:rsidRPr="00796FCC" w:rsidRDefault="005374BE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2AF712B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F95280E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82E8C15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CC0EA28" w14:textId="64D81A73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142</w:t>
            </w:r>
          </w:p>
        </w:tc>
      </w:tr>
      <w:tr w:rsidR="00881159" w:rsidRPr="00796FCC" w14:paraId="72A05C4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FB988A9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3BBCACB0" w14:textId="13A3C1B9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039A7F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EEE7CC3" w14:textId="2AA8DF62" w:rsidR="00881159" w:rsidRPr="00796FCC" w:rsidRDefault="005374BE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35153D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57C9B2E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859FB44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0F094B74" w14:textId="4C48F176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</w:tr>
      <w:tr w:rsidR="00881159" w:rsidRPr="00796FCC" w14:paraId="6982EE5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D0035E2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C1FD3C6" w14:textId="70320934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C0C475E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E1AC555" w14:textId="12676E00" w:rsidR="00881159" w:rsidRPr="00796FCC" w:rsidRDefault="00FD2A5E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410FBBC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A963B6F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072C686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0E36DB2C" w14:textId="45BCC554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2B31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203</w:t>
            </w:r>
          </w:p>
        </w:tc>
      </w:tr>
      <w:tr w:rsidR="00881159" w:rsidRPr="00796FCC" w14:paraId="04D1BA4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EFD7044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3BC8CE8C" w14:textId="093658A6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1A8B5A4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D13D1" w14:textId="0E6BA7A6" w:rsidR="00881159" w:rsidRPr="00796FCC" w:rsidRDefault="00FD2A5E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7FE1E75" w14:textId="77777777" w:rsidR="00881159" w:rsidRPr="00796FCC" w:rsidRDefault="00881159" w:rsidP="000C511C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AE326B3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75083B5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6D99910" w14:textId="2EDFDF2F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B31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</w:p>
        </w:tc>
      </w:tr>
      <w:tr w:rsidR="00881159" w:rsidRPr="00796FCC" w14:paraId="1E70FAFA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CE409DC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35B357B" w14:textId="54BC64ED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1F9390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CDA05" w14:textId="3495CBB3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FD2A5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DF4E26F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69F9676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35C1A69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F6E1D90" w14:textId="269D3A31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2B31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529</w:t>
            </w:r>
          </w:p>
        </w:tc>
      </w:tr>
      <w:tr w:rsidR="00881159" w:rsidRPr="00796FCC" w14:paraId="6DBFC6E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F58FE3E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441E7DEB" w14:textId="1B98812B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0D181B4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AE5B" w14:textId="308251C4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D2A5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152BC56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E1022EE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C18EFAE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3AFE3B7" w14:textId="04C4CB2E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2B31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</w:p>
        </w:tc>
      </w:tr>
      <w:tr w:rsidR="00881159" w:rsidRPr="00796FCC" w14:paraId="7E49AC83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13EB3E8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D88AE6A" w14:textId="63263D63" w:rsidR="00881159" w:rsidRPr="00796FCC" w:rsidRDefault="00C22FE8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F97D7F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53F88" w14:textId="1E242DAA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6EA2F03D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BE737F6" w14:textId="77777777" w:rsidR="00881159" w:rsidRPr="00796FCC" w:rsidRDefault="00881159" w:rsidP="000C511C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05AD678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7E2AE68" w14:textId="46491ABD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2B31F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068</w:t>
            </w:r>
          </w:p>
        </w:tc>
      </w:tr>
      <w:tr w:rsidR="00881159" w:rsidRPr="00796FCC" w14:paraId="4FF2DFCA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B6C0A89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2ADD07CE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7C81422C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4981C" w14:textId="7BB31FA5" w:rsidR="00881159" w:rsidRPr="00796FCC" w:rsidRDefault="00881159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7DC230B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33931AA" w14:textId="77777777" w:rsidR="00881159" w:rsidRPr="00796FCC" w:rsidRDefault="00881159" w:rsidP="000C511C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24332A57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9EC0E71" w14:textId="77777777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1159" w:rsidRPr="00796FCC" w14:paraId="1D261FB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38020F3" w14:textId="77777777" w:rsidR="00881159" w:rsidRPr="00796FCC" w:rsidRDefault="00881159" w:rsidP="000C511C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557CD894" w14:textId="16E62A9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18D787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1B45" w14:textId="21D1EFCF" w:rsidR="00881159" w:rsidRPr="00796FCC" w:rsidRDefault="00D536AB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4A6E0F7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1110E5E" w14:textId="5AC89AA7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6" w:type="dxa"/>
            <w:shd w:val="clear" w:color="FFFFFF" w:fill="auto"/>
          </w:tcPr>
          <w:p w14:paraId="5660ED2F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781763" w14:textId="3E97AEB8" w:rsidR="00881159" w:rsidRPr="00796FCC" w:rsidRDefault="002B31F0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81159" w:rsidRPr="00796FCC" w14:paraId="0401C3E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A9B4E6D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131C861D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851CA32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4C6BAD5" w14:textId="77777777" w:rsidR="00881159" w:rsidRPr="00796FCC" w:rsidRDefault="00881159" w:rsidP="000C511C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6FA289D" w14:textId="77777777" w:rsidR="00881159" w:rsidRPr="00796FCC" w:rsidRDefault="00881159" w:rsidP="000C511C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5F4E175" w14:textId="77777777" w:rsidR="00881159" w:rsidRPr="00796FCC" w:rsidRDefault="00881159" w:rsidP="000C511C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E7A17DA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1CF1D193" w14:textId="77777777" w:rsidR="00881159" w:rsidRPr="00796FCC" w:rsidRDefault="00881159" w:rsidP="000C511C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1159" w:rsidRPr="00796FCC" w14:paraId="518FFC8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2C5440B" w14:textId="77777777" w:rsidR="00881159" w:rsidRPr="00796FCC" w:rsidRDefault="00881159" w:rsidP="000C511C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4D02CA4" w14:textId="79C2FC9D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14D76D4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3D4888B" w14:textId="74E0785F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871B21" w14:textId="77777777" w:rsidR="00881159" w:rsidRPr="00796FCC" w:rsidRDefault="00881159" w:rsidP="000C511C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928AAA4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8270D66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D39E842" w14:textId="727B0015" w:rsidR="00881159" w:rsidRPr="00796FCC" w:rsidRDefault="00F45607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81159" w:rsidRPr="00796FCC" w14:paraId="52CA1025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BD784A3" w14:textId="77777777" w:rsidR="00881159" w:rsidRPr="00796FCC" w:rsidRDefault="00881159" w:rsidP="000C511C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36082088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0D4C78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DF7D393" w14:textId="77777777" w:rsidR="00881159" w:rsidRPr="00796FCC" w:rsidRDefault="00881159" w:rsidP="000C511C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77C6B2C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B283660" w14:textId="77777777" w:rsidR="00881159" w:rsidRPr="00796FCC" w:rsidRDefault="00881159" w:rsidP="000C511C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0BACDF9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97CC623" w14:textId="77777777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1159" w:rsidRPr="00796FCC" w14:paraId="53C8F7C5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2CDA36B5" w14:textId="77777777" w:rsidR="00881159" w:rsidRPr="00796FCC" w:rsidRDefault="00881159" w:rsidP="000C511C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4A717A5F" w14:textId="49E4C619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E706653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91279DC" w14:textId="11C1BB20" w:rsidR="00881159" w:rsidRPr="00796FCC" w:rsidRDefault="00D536AB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4D9C291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109FFC2" w14:textId="3093AF68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BB520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6" w:type="dxa"/>
          </w:tcPr>
          <w:p w14:paraId="77A56919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1FBDEA0F" w14:textId="039776AF" w:rsidR="00881159" w:rsidRPr="00796FCC" w:rsidRDefault="00F45607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81159" w:rsidRPr="00796FCC" w14:paraId="3EDAECD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FD634DA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7B68BCD" w14:textId="6D4804F2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11E13EE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9EF9736" w14:textId="24A4559F" w:rsidR="00881159" w:rsidRPr="00796FCC" w:rsidRDefault="00D536A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788AEEF" w14:textId="77777777" w:rsidR="00881159" w:rsidRPr="00796FCC" w:rsidRDefault="00881159" w:rsidP="000C511C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1ABE922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3B1B7CD1" w14:textId="77777777" w:rsidR="00881159" w:rsidRPr="00796FCC" w:rsidRDefault="00881159" w:rsidP="000C511C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8903200" w14:textId="0C471564" w:rsidR="00881159" w:rsidRPr="00796FCC" w:rsidRDefault="00F45607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898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81159" w:rsidRPr="00796FCC" w14:paraId="56A8ECC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FBCA87A" w14:textId="77777777" w:rsidR="00881159" w:rsidRPr="00796FCC" w:rsidRDefault="00881159" w:rsidP="000C511C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84F40" w14:textId="42D0C9C2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2518B2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16BB0" w14:textId="0D98A9F4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D536A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086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FCFEB4" w14:textId="77777777" w:rsidR="00881159" w:rsidRPr="00796FCC" w:rsidRDefault="00881159" w:rsidP="000C511C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408F9" w14:textId="3ABDD4B3" w:rsidR="00881159" w:rsidRPr="00796FCC" w:rsidRDefault="00C22FE8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BB520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445</w:t>
            </w:r>
          </w:p>
        </w:tc>
        <w:tc>
          <w:tcPr>
            <w:tcW w:w="106" w:type="dxa"/>
          </w:tcPr>
          <w:p w14:paraId="5898FA2B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228EC" w14:textId="7A193E08" w:rsidR="00881159" w:rsidRPr="00796FCC" w:rsidRDefault="00C22FE8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F4560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22FE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410</w:t>
            </w:r>
          </w:p>
        </w:tc>
      </w:tr>
    </w:tbl>
    <w:bookmarkEnd w:id="4"/>
    <w:p w14:paraId="6FB66458" w14:textId="392EB752" w:rsidR="00DF48CD" w:rsidRPr="005851C9" w:rsidRDefault="003F453B" w:rsidP="0096650C">
      <w:pPr>
        <w:tabs>
          <w:tab w:val="left" w:pos="9090"/>
        </w:tabs>
        <w:spacing w:before="120"/>
        <w:ind w:left="547"/>
        <w:jc w:val="thaiDistribute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C41F3"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="000743AD"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743AD"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บริษัทและบริษัทย่อยมีรายการขาดทุนทางภาษีที่</w:t>
      </w:r>
      <w:r w:rsidR="0015313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มีสิทธินำมาหักกับ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C22FE8" w:rsidRPr="00C22FE8">
        <w:rPr>
          <w:rFonts w:ascii="Angsana New" w:hAnsi="Angsana New" w:cs="Angsana New"/>
          <w:spacing w:val="-8"/>
          <w:sz w:val="32"/>
          <w:szCs w:val="32"/>
          <w:lang w:val="en-US"/>
        </w:rPr>
        <w:t>114</w:t>
      </w:r>
      <w:r w:rsidR="00617766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C22FE8" w:rsidRPr="00C22FE8">
        <w:rPr>
          <w:rFonts w:ascii="Angsana New" w:hAnsi="Angsana New" w:cs="Angsana New"/>
          <w:spacing w:val="-8"/>
          <w:sz w:val="32"/>
          <w:szCs w:val="32"/>
          <w:lang w:val="en-US"/>
        </w:rPr>
        <w:t>75</w:t>
      </w:r>
      <w:r w:rsidRPr="001D4341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ล้านบาท และ </w:t>
      </w:r>
      <w:r w:rsidR="00C22FE8" w:rsidRPr="00C22FE8">
        <w:rPr>
          <w:rFonts w:ascii="Angsana New" w:hAnsi="Angsana New" w:cs="Angsana New"/>
          <w:spacing w:val="-8"/>
          <w:sz w:val="32"/>
          <w:szCs w:val="32"/>
          <w:lang w:val="en-US"/>
        </w:rPr>
        <w:t>79</w:t>
      </w:r>
      <w:r w:rsidR="0064229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C22FE8" w:rsidRPr="00C22FE8">
        <w:rPr>
          <w:rFonts w:ascii="Angsana New" w:hAnsi="Angsana New" w:cs="Angsana New"/>
          <w:spacing w:val="-8"/>
          <w:sz w:val="32"/>
          <w:szCs w:val="32"/>
          <w:lang w:val="en-US"/>
        </w:rPr>
        <w:t>69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ล้านบาท</w:t>
      </w:r>
      <w:r w:rsidR="00607EE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257</w:t>
      </w:r>
      <w:bookmarkStart w:id="5" w:name="_Hlk77939850"/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</w:t>
      </w:r>
    </w:p>
    <w:p w14:paraId="7601C1D5" w14:textId="77777777" w:rsidR="008162E1" w:rsidRPr="00796FCC" w:rsidRDefault="008162E1" w:rsidP="008162E1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8162E1" w:rsidRPr="00796FCC" w14:paraId="626C549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C760CC7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7D506A3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B548D">
              <w:rPr>
                <w:rFonts w:ascii="Angsana New" w:hAnsi="Angsana New" w:cs="Angsana New"/>
                <w:b/>
                <w:bCs/>
                <w:sz w:val="18"/>
                <w:szCs w:val="22"/>
                <w:cs/>
              </w:rPr>
              <w:t>งบการเงินเฉพาะกิจการ</w:t>
            </w:r>
          </w:p>
        </w:tc>
      </w:tr>
      <w:tr w:rsidR="008162E1" w:rsidRPr="00796FCC" w14:paraId="6BE8F2A8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0F6C3C1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5C0B035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0C34CD14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0AC3A5A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A47707A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1B2D3BC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4719DDA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05C183C6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162E1" w:rsidRPr="00796FCC" w14:paraId="3CB675B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2B20BEB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3801DFF" w14:textId="5BEADBF3" w:rsidR="008162E1" w:rsidRPr="00796FCC" w:rsidRDefault="00C22FE8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162E1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450BA17E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A3F4127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17B361F7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7C210AE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B06B5C8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B7899F0" w14:textId="27150EF2" w:rsidR="008162E1" w:rsidRPr="00796FCC" w:rsidRDefault="00C22FE8" w:rsidP="000C511C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8162E1" w:rsidRPr="00796FCC" w14:paraId="2527805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CDB130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4134684" w14:textId="6129A37D" w:rsidR="008162E1" w:rsidRPr="00796FCC" w:rsidRDefault="00C22FE8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0" w:type="dxa"/>
            <w:shd w:val="clear" w:color="FFFFFF" w:fill="auto"/>
          </w:tcPr>
          <w:p w14:paraId="22852C1E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9FA3F9B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0670CCD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C62F91A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0BFB321D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EBE49F1" w14:textId="4D5BBAE4" w:rsidR="008162E1" w:rsidRPr="00796FCC" w:rsidRDefault="00C22FE8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8162E1" w:rsidRPr="00796FCC" w14:paraId="0E384703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7743325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FDAF798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E596473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66F6EA3" w14:textId="77777777" w:rsidR="008162E1" w:rsidRPr="00796FCC" w:rsidRDefault="008162E1" w:rsidP="000C511C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0BF43B69" w14:textId="77777777" w:rsidR="008162E1" w:rsidRPr="00796FCC" w:rsidRDefault="008162E1" w:rsidP="000C511C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397D69B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310B945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13A0786A" w14:textId="77777777" w:rsidR="008162E1" w:rsidRPr="00796FCC" w:rsidRDefault="008162E1" w:rsidP="000C511C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44BC794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0090307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14C5DB38" w14:textId="50B0478B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77A540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A0B3AAD" w14:textId="6FCB7517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80FB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326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BD6E20D" w14:textId="77777777" w:rsidR="008162E1" w:rsidRPr="00796FCC" w:rsidRDefault="008162E1" w:rsidP="000C511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DAAF971" w14:textId="589BA1CA" w:rsidR="008162E1" w:rsidRPr="00796FCC" w:rsidRDefault="00980F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3305379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FFF0055" w14:textId="10031CC6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180FB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751</w:t>
            </w:r>
          </w:p>
        </w:tc>
      </w:tr>
      <w:tr w:rsidR="008162E1" w:rsidRPr="00796FCC" w14:paraId="2A9EBDFB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D853558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A5C2C50" w14:textId="1656254C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D1CCD82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504C2E6" w14:textId="3BAB1355" w:rsidR="008162E1" w:rsidRPr="00796FCC" w:rsidRDefault="00980F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2B5E71F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7704384" w14:textId="659AAFA0" w:rsidR="008162E1" w:rsidRPr="00796FCC" w:rsidRDefault="00980F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8DADBB9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F2C1E9A" w14:textId="319A0AC0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</w:p>
        </w:tc>
      </w:tr>
      <w:tr w:rsidR="008162E1" w:rsidRPr="00796FCC" w14:paraId="7C90C35B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6EB1D54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24D0DC82" w14:textId="5B524C61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BA83B84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000446C" w14:textId="60FF7E58" w:rsidR="008162E1" w:rsidRPr="00796FCC" w:rsidRDefault="00980FBC" w:rsidP="005417B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54D9450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C3F99EE" w14:textId="7A5086E1" w:rsidR="008162E1" w:rsidRPr="00796FCC" w:rsidRDefault="00980F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F01110F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06F83EE0" w14:textId="2300C86E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8162E1" w:rsidRPr="00796FCC" w14:paraId="60AAB55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58A36BCC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06B6720" w14:textId="4707FCD9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35FED54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220538F" w14:textId="449EDA00" w:rsidR="008162E1" w:rsidRPr="00796FCC" w:rsidRDefault="00980F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D325695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3096D5" w14:textId="78C2ACE0" w:rsidR="008162E1" w:rsidRPr="00796FCC" w:rsidRDefault="00980F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61710DD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DEEE3EC" w14:textId="65371688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180FB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8162E1" w:rsidRPr="00796FCC" w14:paraId="75C43BB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FFAC370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2285F74" w14:textId="26643B14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1E2AEB9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055B0EB" w14:textId="46EEC5FB" w:rsidR="008162E1" w:rsidRPr="00796FCC" w:rsidRDefault="00980F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22710CAE" w14:textId="77777777" w:rsidR="008162E1" w:rsidRPr="00796FCC" w:rsidRDefault="008162E1" w:rsidP="000C511C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002994" w14:textId="5F6F0269" w:rsidR="008162E1" w:rsidRPr="00796FCC" w:rsidRDefault="00980F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F47FFB6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829C700" w14:textId="0AA9821C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980FB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</w:p>
        </w:tc>
      </w:tr>
      <w:tr w:rsidR="008162E1" w:rsidRPr="00796FCC" w14:paraId="3E2F439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32D656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D555D69" w14:textId="7EE8AFC3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EED5984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28FE4A9" w14:textId="2081D7B2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177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543FAB7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BF617B9" w14:textId="1F85B520" w:rsidR="008162E1" w:rsidRPr="00796FCC" w:rsidRDefault="00617766" w:rsidP="001C7D5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428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1AF8D480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6FCE021" w14:textId="38CFB24A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180FB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176</w:t>
            </w:r>
          </w:p>
        </w:tc>
      </w:tr>
      <w:tr w:rsidR="008162E1" w:rsidRPr="00796FCC" w14:paraId="6974CDE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6406CB1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09699AA" w14:textId="3CBBA220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920705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92412BF" w14:textId="70E97253" w:rsidR="008162E1" w:rsidRPr="00796FCC" w:rsidRDefault="00980F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255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7F0119C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FE080EA" w14:textId="1782981D" w:rsidR="008162E1" w:rsidRPr="00796FCC" w:rsidRDefault="00980F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2BE526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6CC2A9" w14:textId="22848ED2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80FB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276</w:t>
            </w:r>
          </w:p>
        </w:tc>
      </w:tr>
      <w:tr w:rsidR="008162E1" w:rsidRPr="00796FCC" w14:paraId="1D422C2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10BB7BD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9949690" w14:textId="71E8C937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  <w:tc>
          <w:tcPr>
            <w:tcW w:w="110" w:type="dxa"/>
            <w:shd w:val="clear" w:color="FFFFFF" w:fill="auto"/>
          </w:tcPr>
          <w:p w14:paraId="54610866" w14:textId="77777777" w:rsidR="008162E1" w:rsidRPr="00796FCC" w:rsidRDefault="008162E1" w:rsidP="000C511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C1516" w14:textId="6C10ECB5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6177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495</w:t>
            </w:r>
          </w:p>
        </w:tc>
        <w:tc>
          <w:tcPr>
            <w:tcW w:w="110" w:type="dxa"/>
            <w:shd w:val="clear" w:color="FFFFFF" w:fill="auto"/>
          </w:tcPr>
          <w:p w14:paraId="7E11B345" w14:textId="77777777" w:rsidR="008162E1" w:rsidRPr="00796FCC" w:rsidRDefault="008162E1" w:rsidP="000C511C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76CCF" w14:textId="08124510" w:rsidR="008162E1" w:rsidRPr="00796FCC" w:rsidRDefault="00980FBC" w:rsidP="000C511C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5B5F5BA" w14:textId="77777777" w:rsidR="008162E1" w:rsidRPr="00796FCC" w:rsidRDefault="008162E1" w:rsidP="000C511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0A0A0B6" w14:textId="585A1DF5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98</w:t>
            </w:r>
            <w:r w:rsidR="00180FB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171</w:t>
            </w:r>
          </w:p>
        </w:tc>
      </w:tr>
      <w:tr w:rsidR="008162E1" w:rsidRPr="00796FCC" w14:paraId="164F880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EA58DD2" w14:textId="77777777" w:rsidR="008162E1" w:rsidRPr="00796FCC" w:rsidRDefault="008162E1" w:rsidP="000C511C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003E721B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6AC2DDA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667FF4E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EBA25FC" w14:textId="77777777" w:rsidR="008162E1" w:rsidRPr="00796FCC" w:rsidRDefault="008162E1" w:rsidP="000C511C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64FF56F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248788B4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E943203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1661B91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21BCBA" w14:textId="77777777" w:rsidR="008162E1" w:rsidRPr="00796FCC" w:rsidRDefault="008162E1" w:rsidP="000C511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1D51D2AF" w14:textId="1C72AA28" w:rsidR="008162E1" w:rsidRPr="00796FCC" w:rsidRDefault="00840D0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70C565E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5A4956" w14:textId="782E172F" w:rsidR="008162E1" w:rsidRPr="00796FCC" w:rsidRDefault="00980F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5BC4561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BE6B9C" w14:textId="3FF036F4" w:rsidR="008162E1" w:rsidRPr="00796FCC" w:rsidRDefault="00980FBC" w:rsidP="000C511C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1E33238E" w14:textId="77777777" w:rsidR="008162E1" w:rsidRPr="00796FCC" w:rsidRDefault="008162E1" w:rsidP="000C511C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AE7B6EF" w14:textId="0DEC5E73" w:rsidR="008162E1" w:rsidRPr="00796FCC" w:rsidRDefault="00180FB0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162E1" w:rsidRPr="00796FCC" w14:paraId="013A1CE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060E54" w14:textId="77777777" w:rsidR="008162E1" w:rsidRPr="00796FCC" w:rsidRDefault="008162E1" w:rsidP="000C511C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09609319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8F7CCBE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5768ABD" w14:textId="77777777" w:rsidR="008162E1" w:rsidRPr="00796FCC" w:rsidRDefault="008162E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1FB535DA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5DFA0B9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6F259958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078B165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09A8005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D728528" w14:textId="77777777" w:rsidR="008162E1" w:rsidRPr="00796FCC" w:rsidRDefault="008162E1" w:rsidP="000C511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1D6B29D3" w14:textId="6CD6F1A6" w:rsidR="008162E1" w:rsidRPr="00796FCC" w:rsidRDefault="00840D0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366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303DE9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CC3E2F4" w14:textId="11B90DA1" w:rsidR="008162E1" w:rsidRPr="00796FCC" w:rsidRDefault="00980F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E6A1E3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67DD718E" w14:textId="6D9619FA" w:rsidR="008162E1" w:rsidRPr="00796FCC" w:rsidRDefault="00980F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703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355A4A99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3ECACA4" w14:textId="435ACEAE" w:rsidR="008162E1" w:rsidRPr="00796FCC" w:rsidRDefault="00180FB0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162E1" w:rsidRPr="00796FCC" w14:paraId="5E592F1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D2217F9" w14:textId="77777777" w:rsidR="008162E1" w:rsidRPr="00796FCC" w:rsidRDefault="008162E1" w:rsidP="000C511C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FFE636D" w14:textId="7C13B73B" w:rsidR="008162E1" w:rsidRPr="00796FCC" w:rsidRDefault="00840D0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D3940BD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55B1D" w14:textId="05D2AFD7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80FB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253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79355A2C" w14:textId="77777777" w:rsidR="008162E1" w:rsidRPr="00796FCC" w:rsidRDefault="008162E1" w:rsidP="000C511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46BE" w14:textId="7D78F4B2" w:rsidR="008162E1" w:rsidRPr="00796FCC" w:rsidRDefault="00980FBC" w:rsidP="000C511C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0D93AB23" w14:textId="77777777" w:rsidR="008162E1" w:rsidRPr="00796FCC" w:rsidRDefault="008162E1" w:rsidP="000C511C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191575" w14:textId="32CAA695" w:rsidR="008162E1" w:rsidRPr="00796FCC" w:rsidRDefault="00180FB0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162E1" w:rsidRPr="00796FCC" w14:paraId="416CE24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1E70CD31" w14:textId="77777777" w:rsidR="008162E1" w:rsidRPr="00796FCC" w:rsidRDefault="008162E1" w:rsidP="000C511C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7C94FC" w14:textId="3A506D0F" w:rsidR="008162E1" w:rsidRPr="00796FCC" w:rsidRDefault="00840D0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E6C6CA1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90113C" w14:textId="5F802759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980FB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276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1F22634" w14:textId="77777777" w:rsidR="008162E1" w:rsidRPr="00796FCC" w:rsidRDefault="008162E1" w:rsidP="000C511C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B07907" w14:textId="112FCFDF" w:rsidR="008162E1" w:rsidRPr="00796FCC" w:rsidRDefault="00980F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6177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0A1FB6BF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B26F83" w14:textId="0A11C249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61776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985</w:t>
            </w:r>
          </w:p>
        </w:tc>
      </w:tr>
    </w:tbl>
    <w:p w14:paraId="25E22200" w14:textId="77777777" w:rsidR="00E57FBC" w:rsidRDefault="00E57FBC" w:rsidP="00E57FBC">
      <w:pPr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622B4506" w14:textId="77777777" w:rsidR="00E57FBC" w:rsidRDefault="00E57FBC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1CE242C4" w14:textId="6F3F1591" w:rsidR="008162E1" w:rsidRPr="00796FCC" w:rsidRDefault="008162E1" w:rsidP="00E57FBC">
      <w:pPr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8162E1" w:rsidRPr="00796FCC" w14:paraId="0FDEDB8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F281FDD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315B1FC7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B548D">
              <w:rPr>
                <w:rFonts w:ascii="Angsana New" w:hAnsi="Angsana New" w:cs="Angsana New"/>
                <w:b/>
                <w:bCs/>
                <w:sz w:val="18"/>
                <w:szCs w:val="22"/>
                <w:cs/>
              </w:rPr>
              <w:t>งบการเงินเฉพาะกิจการ</w:t>
            </w:r>
          </w:p>
        </w:tc>
      </w:tr>
      <w:tr w:rsidR="008162E1" w:rsidRPr="00796FCC" w14:paraId="460CC3E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3979EE7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AB80938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21466237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432ACA7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7163FE2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B9DAA4D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2A9B26B6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1D28ECAF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162E1" w:rsidRPr="00796FCC" w14:paraId="79704A5F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2C33B18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6BEF5F0" w14:textId="4CAFDE3F" w:rsidR="008162E1" w:rsidRPr="00796FCC" w:rsidRDefault="00C22FE8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162E1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6EDD985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DBE9B49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6457FC6F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E7C2204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1B31B851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78AC21" w14:textId="456EFE13" w:rsidR="008162E1" w:rsidRPr="00796FCC" w:rsidRDefault="00C22FE8" w:rsidP="000C511C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8162E1" w:rsidRPr="00796FCC" w14:paraId="5F6414A7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3E21D4A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48A869B" w14:textId="0EE797A1" w:rsidR="008162E1" w:rsidRPr="00796FCC" w:rsidRDefault="00C22FE8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" w:type="dxa"/>
            <w:shd w:val="clear" w:color="FFFFFF" w:fill="auto"/>
          </w:tcPr>
          <w:p w14:paraId="015AE9A4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7C1D979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02C0C6D6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898B07C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54B751BD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7C799CD" w14:textId="45EA4EC4" w:rsidR="008162E1" w:rsidRPr="00796FCC" w:rsidRDefault="00C22FE8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8162E1" w:rsidRPr="00796FCC" w14:paraId="584F749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1D7939F0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4EB07BE9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38E7DAC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C781C21" w14:textId="77777777" w:rsidR="008162E1" w:rsidRPr="00796FCC" w:rsidRDefault="008162E1" w:rsidP="000C511C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6DC065D" w14:textId="77777777" w:rsidR="008162E1" w:rsidRPr="00796FCC" w:rsidRDefault="008162E1" w:rsidP="000C511C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1ECF8AC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0B0CC4FD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03EDE3F9" w14:textId="77777777" w:rsidR="008162E1" w:rsidRPr="00796FCC" w:rsidRDefault="008162E1" w:rsidP="000C511C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48755F1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B379F7C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1FEE5CD2" w14:textId="4F267927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66BB909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DA65274" w14:textId="3979968A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6756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30B61138" w14:textId="77777777" w:rsidR="008162E1" w:rsidRPr="00796FCC" w:rsidRDefault="008162E1" w:rsidP="000C511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BF6C75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1B0998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EFF6FEB" w14:textId="3D31E38E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07799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</w:p>
        </w:tc>
      </w:tr>
      <w:tr w:rsidR="008162E1" w:rsidRPr="00796FCC" w14:paraId="3FF8A31F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59CEC615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6C91F8B4" w14:textId="610D9394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6FF12DE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283A3B0" w14:textId="4FA4BCD3" w:rsidR="008162E1" w:rsidRPr="00796FCC" w:rsidRDefault="0076756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F2B9D5C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740A72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659E0CE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511223EA" w14:textId="6B217D47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142</w:t>
            </w:r>
          </w:p>
        </w:tc>
      </w:tr>
      <w:tr w:rsidR="008162E1" w:rsidRPr="00796FCC" w14:paraId="5CB00A9F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096B14E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01CDD64" w14:textId="06895D64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E66404A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BD0D34" w14:textId="15DBC8D9" w:rsidR="008162E1" w:rsidRPr="00796FCC" w:rsidRDefault="0076756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6B0782F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FF52F5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01E371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2234BFD5" w14:textId="685B44CB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8162E1" w:rsidRPr="00796FCC" w14:paraId="55F3116A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8945F7C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F1FFD34" w14:textId="00F06EE8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9416F9C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E638498" w14:textId="6ED844A9" w:rsidR="008162E1" w:rsidRPr="00796FCC" w:rsidRDefault="0076756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AE29BA6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7A26BE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32D0F07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52A66EBC" w14:textId="55708FC6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07799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8162E1" w:rsidRPr="00796FCC" w14:paraId="513DBBEF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8EFF7A8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58FCD44D" w14:textId="5AD6B326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6979DE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7752911" w14:textId="139F5138" w:rsidR="008162E1" w:rsidRPr="00796FCC" w:rsidRDefault="0076756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4B54EE8" w14:textId="77777777" w:rsidR="008162E1" w:rsidRPr="00796FCC" w:rsidRDefault="008162E1" w:rsidP="000C511C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AA12366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2D7E97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024DCF6" w14:textId="1869D5FB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7654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040</w:t>
            </w:r>
          </w:p>
        </w:tc>
      </w:tr>
      <w:tr w:rsidR="008162E1" w:rsidRPr="00796FCC" w14:paraId="7BD7F83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85F8F53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150A3248" w14:textId="0B11A7B8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337A070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812CFF0" w14:textId="4836C694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07799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4C00F92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721FE4D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E259488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2C006F6" w14:textId="674E3FCD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27654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725</w:t>
            </w:r>
          </w:p>
        </w:tc>
      </w:tr>
      <w:tr w:rsidR="008162E1" w:rsidRPr="00796FCC" w14:paraId="09891E2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75B1314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BF7B4B7" w14:textId="430C17B6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8DCB124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58471D7" w14:textId="682171D4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7799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510350D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9CFF56E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A0788A1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E115224" w14:textId="2DDDA9D0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27654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</w:p>
        </w:tc>
      </w:tr>
      <w:tr w:rsidR="008162E1" w:rsidRPr="00796FCC" w14:paraId="3FF3923E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C556C71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42E1B72" w14:textId="29842768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10" w:type="dxa"/>
            <w:shd w:val="clear" w:color="FFFFFF" w:fill="auto"/>
          </w:tcPr>
          <w:p w14:paraId="17DFA993" w14:textId="77777777" w:rsidR="008162E1" w:rsidRPr="00796FCC" w:rsidRDefault="008162E1" w:rsidP="000C511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A7938FA" w14:textId="6F66B898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679</w:t>
            </w:r>
          </w:p>
        </w:tc>
        <w:tc>
          <w:tcPr>
            <w:tcW w:w="110" w:type="dxa"/>
            <w:shd w:val="clear" w:color="FFFFFF" w:fill="auto"/>
          </w:tcPr>
          <w:p w14:paraId="178BC117" w14:textId="77777777" w:rsidR="008162E1" w:rsidRPr="00796FCC" w:rsidRDefault="008162E1" w:rsidP="000C511C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77B42FB" w14:textId="77777777" w:rsidR="008162E1" w:rsidRPr="00796FCC" w:rsidRDefault="008162E1" w:rsidP="000C511C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EC576CA" w14:textId="77777777" w:rsidR="008162E1" w:rsidRPr="00796FCC" w:rsidRDefault="008162E1" w:rsidP="000C511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6B1AE4" w14:textId="3AB9840C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95</w:t>
            </w:r>
            <w:r w:rsidR="0027654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392</w:t>
            </w:r>
          </w:p>
        </w:tc>
      </w:tr>
      <w:tr w:rsidR="008162E1" w:rsidRPr="00796FCC" w14:paraId="3D8A233B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E3E2046" w14:textId="77777777" w:rsidR="008162E1" w:rsidRPr="00796FCC" w:rsidRDefault="008162E1" w:rsidP="000C511C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30690FC6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98ED999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83EA50B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64E3E08" w14:textId="77777777" w:rsidR="008162E1" w:rsidRPr="00796FCC" w:rsidRDefault="008162E1" w:rsidP="000C511C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2AEAB18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1E6B107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6A22364D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5F8A934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776608D" w14:textId="77777777" w:rsidR="008162E1" w:rsidRPr="00796FCC" w:rsidRDefault="008162E1" w:rsidP="000C511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1363046D" w14:textId="2B50DB7D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8AD7F2C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2F48FF5" w14:textId="3C20DC38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B435CBB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2494AA5" w14:textId="77777777" w:rsidR="008162E1" w:rsidRPr="00796FCC" w:rsidRDefault="008162E1" w:rsidP="000C511C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0C19E8C" w14:textId="77777777" w:rsidR="008162E1" w:rsidRPr="00796FCC" w:rsidRDefault="008162E1" w:rsidP="000C511C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1EEC050D" w14:textId="74C21202" w:rsidR="008162E1" w:rsidRPr="00796FCC" w:rsidRDefault="0027654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162E1" w:rsidRPr="00796FCC" w14:paraId="0167A607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241AC34" w14:textId="77777777" w:rsidR="008162E1" w:rsidRPr="00796FCC" w:rsidRDefault="008162E1" w:rsidP="000C511C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0C78241B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80DD1C8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535EBC7" w14:textId="77777777" w:rsidR="008162E1" w:rsidRPr="00796FCC" w:rsidRDefault="008162E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40A31087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ABDDFB6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13C2CB2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2C8B91DD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532179B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0590CC0" w14:textId="77777777" w:rsidR="008162E1" w:rsidRPr="00796FCC" w:rsidRDefault="008162E1" w:rsidP="000C511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734AC9AF" w14:textId="390D7D4C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7284329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EA53E5A" w14:textId="3B6CAEBD" w:rsidR="008162E1" w:rsidRPr="00796FCC" w:rsidRDefault="0007799A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4560752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13639BC0" w14:textId="06311755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07799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110" w:type="dxa"/>
          </w:tcPr>
          <w:p w14:paraId="6F5AC8BF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08D449D7" w14:textId="0F96E178" w:rsidR="008162E1" w:rsidRPr="00796FCC" w:rsidRDefault="0027654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208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582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162E1" w:rsidRPr="00796FCC" w14:paraId="341E5F0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6478606" w14:textId="77777777" w:rsidR="008162E1" w:rsidRPr="00796FCC" w:rsidRDefault="008162E1" w:rsidP="000C511C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0ED6986" w14:textId="28AED925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EF60F3F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3CE5B" w14:textId="763E7436" w:rsidR="008162E1" w:rsidRPr="00796FCC" w:rsidRDefault="0007799A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D007D9B" w14:textId="77777777" w:rsidR="008162E1" w:rsidRPr="00796FCC" w:rsidRDefault="008162E1" w:rsidP="000C511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8996" w14:textId="77777777" w:rsidR="008162E1" w:rsidRPr="00796FCC" w:rsidRDefault="008162E1" w:rsidP="000C511C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58AE1702" w14:textId="77777777" w:rsidR="008162E1" w:rsidRPr="00796FCC" w:rsidRDefault="008162E1" w:rsidP="000C511C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29B58790" w14:textId="11A7BC25" w:rsidR="0027654C" w:rsidRPr="00796FCC" w:rsidRDefault="0027654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201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162E1" w:rsidRPr="00796FCC" w14:paraId="1735E2CE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C2F6BFA" w14:textId="7FE9D506" w:rsidR="008162E1" w:rsidRPr="00796FCC" w:rsidRDefault="008922C0" w:rsidP="000C511C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</w:t>
            </w:r>
            <w:r w:rsidR="008162E1"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ภาษีเงินได้รอการตัดบัญชี </w:t>
            </w:r>
            <w:r w:rsidR="008162E1"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="008162E1"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E1BA8" w14:textId="05580DFB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987BA98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0E4CC2" w14:textId="73701379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7799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838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AA38BC4" w14:textId="77777777" w:rsidR="008162E1" w:rsidRPr="00796FCC" w:rsidRDefault="008162E1" w:rsidP="000C511C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59726" w14:textId="22D8D731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07799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110" w:type="dxa"/>
          </w:tcPr>
          <w:p w14:paraId="05F46872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579683" w14:textId="14DDEBE8" w:rsidR="008162E1" w:rsidRPr="00796FCC" w:rsidRDefault="00C22FE8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492</w:t>
            </w:r>
          </w:p>
        </w:tc>
      </w:tr>
    </w:tbl>
    <w:bookmarkEnd w:id="5"/>
    <w:p w14:paraId="6E1DCB61" w14:textId="09785F4A" w:rsidR="00411BC3" w:rsidRDefault="00E021B9" w:rsidP="00411BC3">
      <w:pPr>
        <w:tabs>
          <w:tab w:val="left" w:pos="9090"/>
        </w:tabs>
        <w:spacing w:before="120"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="000175F2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EC7EA8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บริษัทมีรายการขาดทุนทางภาษี</w:t>
      </w:r>
      <w:r w:rsidR="0015313F" w:rsidRPr="0015313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ที่มีสิทธินำมาหักกับ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98</w:t>
      </w:r>
      <w:r w:rsidR="00797F3C">
        <w:rPr>
          <w:rFonts w:ascii="Angsana New" w:hAnsi="Angsana New" w:cs="Angsana New"/>
          <w:sz w:val="32"/>
          <w:szCs w:val="32"/>
          <w:lang w:val="en-US"/>
        </w:rPr>
        <w:t>.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64</w:t>
      </w:r>
      <w:r w:rsidR="007D3866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68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2573</w:t>
      </w:r>
    </w:p>
    <w:p w14:paraId="17D4C68B" w14:textId="32571BEE" w:rsidR="008E1083" w:rsidRPr="00796FCC" w:rsidRDefault="00C22FE8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1EEEB4AE" w:rsidR="008E1083" w:rsidRPr="00F35219" w:rsidRDefault="008E1083" w:rsidP="00671E90">
      <w:pPr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35219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6C3D04" w:rsidRPr="00F3521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F35219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038212DC" w14:textId="4CCF1321" w:rsidR="004E0568" w:rsidRDefault="004E0568" w:rsidP="004E0568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bookmarkStart w:id="6" w:name="_Hlk200371999"/>
      <w:bookmarkStart w:id="7" w:name="_Hlk200371873"/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สำหรับงวดสามเดือนสิ้นสุดวันที่ </w:t>
      </w:r>
      <w:r w:rsidR="00C22FE8" w:rsidRPr="00C22FE8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bookmarkEnd w:id="6"/>
    <w:p w14:paraId="71C0BA90" w14:textId="1E0A12DB" w:rsidR="00A12E31" w:rsidRPr="007159A7" w:rsidRDefault="00A12E31" w:rsidP="00A12E31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A12E31" w:rsidRPr="00C553F0" w14:paraId="4ECBF0A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9C229D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AE20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D519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F4F2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2E31" w:rsidRPr="00966F68" w14:paraId="6C1DDA88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0DBB83F" w14:textId="76FFDC0A" w:rsidR="00A12E31" w:rsidRPr="00966F68" w:rsidRDefault="00A12E31" w:rsidP="005B0B53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7F53F" w14:textId="2AA63702" w:rsidR="00A12E31" w:rsidRPr="00966F68" w:rsidRDefault="00C22FE8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C839B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5C1AC8" w14:textId="0D8C3944" w:rsidR="00A12E31" w:rsidRPr="00966F68" w:rsidRDefault="00C22FE8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C4A43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39E3D9" w14:textId="1AC1365B" w:rsidR="00A12E31" w:rsidRPr="00966F68" w:rsidRDefault="00C22FE8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F12B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9BEE9D8" w14:textId="0B94E6EB" w:rsidR="00A12E31" w:rsidRPr="00966F68" w:rsidRDefault="00C22FE8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A12E31" w:rsidRPr="00966F68" w14:paraId="650A6B9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0559628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E550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C08E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280E6F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E7FC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39E69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FAA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AC24BF" w14:textId="38B8BC8B" w:rsidR="00A12E31" w:rsidRPr="00966F68" w:rsidRDefault="00A12E31" w:rsidP="00C553F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A12E31" w:rsidRPr="00966F68" w14:paraId="4DE868BD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CE15CF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88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3ACA2B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EA345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E7F2B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56EDA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3E9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357E491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966F68" w:rsidRPr="007159A7" w14:paraId="2F4D6577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807013C" w14:textId="77777777" w:rsidR="00966F68" w:rsidRPr="00966F68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74E2F" w14:textId="250A4035" w:rsidR="00966F68" w:rsidRPr="00966F68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704</w:t>
            </w:r>
            <w:r w:rsidR="00D1573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557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C0F56C9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8144A6" w14:textId="77519C43" w:rsidR="00966F68" w:rsidRPr="00966F68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887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4FCD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89277D" w14:textId="283E4128" w:rsidR="00966F68" w:rsidRPr="00966F68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779</w:t>
            </w:r>
            <w:r w:rsidR="00D1573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BCD335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FF6834" w14:textId="49F2F9EB" w:rsidR="00966F68" w:rsidRPr="007159A7" w:rsidRDefault="00C22FE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943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066</w:t>
            </w:r>
          </w:p>
        </w:tc>
      </w:tr>
      <w:tr w:rsidR="00966F68" w:rsidRPr="007159A7" w14:paraId="047BFA06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73A4026" w14:textId="77777777" w:rsidR="00966F68" w:rsidRPr="007159A7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BDB4E" w14:textId="56219D7F" w:rsidR="00966F68" w:rsidRPr="007159A7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D1573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389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D90F95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B592" w14:textId="564D3C23" w:rsidR="00966F68" w:rsidRPr="007159A7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D98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4C787" w14:textId="464F00EC" w:rsidR="00966F68" w:rsidRPr="007159A7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74833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9DBA4" w14:textId="2F70C803" w:rsidR="00966F68" w:rsidRPr="007159A7" w:rsidRDefault="00C22FE8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830</w:t>
            </w:r>
          </w:p>
        </w:tc>
      </w:tr>
      <w:tr w:rsidR="00966F68" w:rsidRPr="007159A7" w14:paraId="0388651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3336AAF" w14:textId="77777777" w:rsidR="00966F68" w:rsidRPr="007159A7" w:rsidRDefault="00966F68" w:rsidP="00966F68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7F63" w14:textId="2B11517D" w:rsidR="00966F68" w:rsidRPr="007159A7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708</w:t>
            </w:r>
            <w:r w:rsidR="00D1573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946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73BB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1833F" w14:textId="406D9639" w:rsidR="00966F68" w:rsidRPr="007159A7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892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4DB22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799F" w14:textId="7CA1CEB8" w:rsidR="00966F68" w:rsidRPr="007159A7" w:rsidRDefault="00C22FE8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780</w:t>
            </w:r>
            <w:r w:rsidR="00D1573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B388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16265" w14:textId="02CCB8F7" w:rsidR="00966F68" w:rsidRPr="007159A7" w:rsidRDefault="00C22FE8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943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896</w:t>
            </w:r>
          </w:p>
        </w:tc>
      </w:tr>
      <w:bookmarkEnd w:id="7"/>
    </w:tbl>
    <w:p w14:paraId="2CF7F89B" w14:textId="77777777" w:rsidR="004E0568" w:rsidRDefault="004E0568">
      <w:pPr>
        <w:suppressAutoHyphens w:val="0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742B1D72" w14:textId="0FFE50FB" w:rsidR="004E0568" w:rsidRDefault="004E0568" w:rsidP="004E0568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lastRenderedPageBreak/>
        <w:t>สำหรับงวด</w:t>
      </w:r>
      <w:r w:rsidR="00FA7EEF">
        <w:rPr>
          <w:rFonts w:ascii="Angsana New" w:hAnsi="Angsana New" w:cs="Angsana New" w:hint="cs"/>
          <w:b/>
          <w:bCs/>
          <w:cs/>
          <w:lang w:val="en-US"/>
        </w:rPr>
        <w:t>หก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เดือนสิ้นสุดวันที่ </w:t>
      </w:r>
      <w:r w:rsidR="00C22FE8" w:rsidRPr="00C22FE8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35158298" w14:textId="77777777" w:rsidR="004E0568" w:rsidRPr="007159A7" w:rsidRDefault="004E0568" w:rsidP="004E0568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4E0568" w:rsidRPr="00C553F0" w14:paraId="117AEDA4" w14:textId="77777777" w:rsidTr="00A72B40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53FD584" w14:textId="77777777" w:rsidR="004E0568" w:rsidRPr="007159A7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EE9B1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8802BF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E0BE3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E0568" w:rsidRPr="00966F68" w14:paraId="342A47CF" w14:textId="77777777" w:rsidTr="00A72B40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3FB6EE4" w14:textId="77777777" w:rsidR="004E0568" w:rsidRPr="00966F68" w:rsidRDefault="004E0568" w:rsidP="00A72B40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D9F127" w14:textId="375DEA44" w:rsidR="004E0568" w:rsidRPr="00966F68" w:rsidRDefault="00C22FE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7053437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DB11406" w14:textId="64665A4E" w:rsidR="004E0568" w:rsidRPr="00966F68" w:rsidRDefault="00C22FE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9EF57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E3FA92E" w14:textId="4269CE68" w:rsidR="004E0568" w:rsidRPr="00966F68" w:rsidRDefault="00C22FE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A3BFB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9EBBFD0" w14:textId="23BB2B57" w:rsidR="004E0568" w:rsidRPr="00966F68" w:rsidRDefault="00C22FE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4E0568" w:rsidRPr="00966F68" w14:paraId="224D545F" w14:textId="77777777" w:rsidTr="00A72B40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511A158" w14:textId="77777777" w:rsidR="004E0568" w:rsidRPr="00966F68" w:rsidRDefault="004E0568" w:rsidP="00A72B40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7A24F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2CA7569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C070646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8900E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60B6730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82912D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2084509" w14:textId="77777777" w:rsidR="004E0568" w:rsidRPr="00966F68" w:rsidRDefault="004E0568" w:rsidP="00A72B4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E0568" w:rsidRPr="00966F68" w14:paraId="71CD8982" w14:textId="77777777" w:rsidTr="00A72B40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BAA7BC9" w14:textId="77777777" w:rsidR="004E0568" w:rsidRPr="00966F68" w:rsidRDefault="004E0568" w:rsidP="00A72B40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5B7522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DA96C26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7A6BCA2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F49A0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3D8507F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94FC05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A950429" w14:textId="77777777" w:rsidR="004E0568" w:rsidRPr="00966F68" w:rsidRDefault="004E056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E0568" w:rsidRPr="007159A7" w14:paraId="38D9E500" w14:textId="77777777" w:rsidTr="00A72B40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52140A7" w14:textId="77777777" w:rsidR="004E0568" w:rsidRPr="00966F68" w:rsidRDefault="004E0568" w:rsidP="00A72B40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BA2D66" w14:textId="238B7A5F" w:rsidR="004E0568" w:rsidRPr="00966F68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D1573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427</w:t>
            </w:r>
            <w:r w:rsidR="00D1573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178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C6C56BA" w14:textId="77777777" w:rsidR="004E0568" w:rsidRPr="00966F68" w:rsidRDefault="004E0568" w:rsidP="00A72B40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3481202" w14:textId="0AB746C9" w:rsidR="004E0568" w:rsidRPr="00966F68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677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E7BAE8" w14:textId="77777777" w:rsidR="004E0568" w:rsidRPr="00966F68" w:rsidRDefault="004E0568" w:rsidP="00A72B40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AFA2A80" w14:textId="6864C53E" w:rsidR="004E0568" w:rsidRPr="00966F68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570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D50A2" w14:textId="77777777" w:rsidR="004E0568" w:rsidRPr="00966F68" w:rsidRDefault="004E0568" w:rsidP="00A72B40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D4B326A" w14:textId="17D60B5E" w:rsidR="004E0568" w:rsidRPr="007159A7" w:rsidRDefault="00C22FE8" w:rsidP="00A72B40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2C7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795</w:t>
            </w:r>
            <w:r w:rsidR="00252C7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506</w:t>
            </w:r>
          </w:p>
        </w:tc>
      </w:tr>
      <w:tr w:rsidR="004E0568" w:rsidRPr="007159A7" w14:paraId="4C081CF2" w14:textId="77777777" w:rsidTr="00A72B40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A32F856" w14:textId="77777777" w:rsidR="004E0568" w:rsidRPr="007159A7" w:rsidRDefault="004E0568" w:rsidP="00A72B40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DABB9" w14:textId="716A341A" w:rsidR="004E0568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D15739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A619FAF" w14:textId="77777777" w:rsidR="004E0568" w:rsidRPr="007159A7" w:rsidRDefault="004E0568" w:rsidP="00A72B40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07B8" w14:textId="6CD87E3E" w:rsidR="004E0568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</w:t>
            </w:r>
            <w:r w:rsidR="00FA7EEF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8CDD29" w14:textId="77777777" w:rsidR="004E0568" w:rsidRPr="007159A7" w:rsidRDefault="004E0568" w:rsidP="00A72B40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D3407" w14:textId="3141CBBF" w:rsidR="004E0568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1CAFB" w14:textId="77777777" w:rsidR="004E0568" w:rsidRPr="007159A7" w:rsidRDefault="004E0568" w:rsidP="00A72B40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4E23D" w14:textId="3EE3185D" w:rsidR="004E0568" w:rsidRPr="007159A7" w:rsidRDefault="00C22FE8" w:rsidP="00A72B40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2C75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247</w:t>
            </w:r>
          </w:p>
        </w:tc>
      </w:tr>
      <w:tr w:rsidR="004E0568" w:rsidRPr="007159A7" w14:paraId="5E11845B" w14:textId="77777777" w:rsidTr="00A72B40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E4B4122" w14:textId="77777777" w:rsidR="004E0568" w:rsidRPr="007159A7" w:rsidRDefault="004E0568" w:rsidP="00A72B40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EB1A8" w14:textId="72D7E117" w:rsidR="004E0568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435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346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6C2610F" w14:textId="77777777" w:rsidR="004E0568" w:rsidRPr="007159A7" w:rsidRDefault="004E0568" w:rsidP="00A72B40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24CED" w14:textId="39D09206" w:rsidR="004E0568" w:rsidRPr="007159A7" w:rsidRDefault="00FA7EEF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>
              <w:rPr>
                <w:rFonts w:ascii="Angsana New" w:hAnsi="Angsana New" w:cs="Angsana New"/>
                <w:lang w:val="en-US"/>
              </w:rPr>
              <w:instrText>SUM</w:instrText>
            </w:r>
            <w:r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>
              <w:rPr>
                <w:rFonts w:ascii="Angsana New" w:hAnsi="Angsana New" w:cs="Angsana New"/>
                <w:lang w:val="en-US"/>
              </w:rPr>
              <w:instrText>ABOVE</w:instrText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C22FE8" w:rsidRPr="00C22FE8">
              <w:rPr>
                <w:rFonts w:ascii="Angsana New" w:hAnsi="Angsana New" w:cs="Angsana New"/>
                <w:noProof/>
                <w:lang w:val="en-US"/>
              </w:rPr>
              <w:t>1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noProof/>
                <w:lang w:val="en-US"/>
              </w:rPr>
              <w:t>686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noProof/>
                <w:lang w:val="en-US"/>
              </w:rPr>
              <w:t>876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1DD6B9" w14:textId="77777777" w:rsidR="004E0568" w:rsidRPr="007159A7" w:rsidRDefault="004E0568" w:rsidP="00A72B40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33AA4" w14:textId="0E27825B" w:rsidR="004E0568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571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D91B2" w14:textId="77777777" w:rsidR="004E0568" w:rsidRPr="007159A7" w:rsidRDefault="004E0568" w:rsidP="00A72B40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B5DFC" w14:textId="22A0C781" w:rsidR="004E0568" w:rsidRPr="007159A7" w:rsidRDefault="00252C75" w:rsidP="00A72B40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>
              <w:rPr>
                <w:rFonts w:ascii="Angsana New" w:hAnsi="Angsana New" w:cs="Angsana New"/>
                <w:lang w:val="en-US"/>
              </w:rPr>
              <w:instrText>SUM</w:instrText>
            </w:r>
            <w:r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>
              <w:rPr>
                <w:rFonts w:ascii="Angsana New" w:hAnsi="Angsana New" w:cs="Angsana New"/>
                <w:lang w:val="en-US"/>
              </w:rPr>
              <w:instrText>ABOVE</w:instrText>
            </w:r>
            <w:r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C22FE8" w:rsidRPr="00C22FE8">
              <w:rPr>
                <w:rFonts w:ascii="Angsana New" w:hAnsi="Angsana New" w:cs="Angsana New"/>
                <w:noProof/>
                <w:lang w:val="en-US"/>
              </w:rPr>
              <w:t>1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noProof/>
                <w:lang w:val="en-US"/>
              </w:rPr>
              <w:t>796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noProof/>
                <w:lang w:val="en-US"/>
              </w:rPr>
              <w:t>753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</w:tbl>
    <w:p w14:paraId="527676CD" w14:textId="153EC952" w:rsidR="003001C8" w:rsidRPr="00796FCC" w:rsidRDefault="00C22FE8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0F52FD82" w:rsidR="003001C8" w:rsidRPr="00F35219" w:rsidRDefault="001028F1" w:rsidP="00671E90">
      <w:pPr>
        <w:ind w:left="547"/>
        <w:rPr>
          <w:rFonts w:ascii="Angsana New" w:hAnsi="Angsana New" w:cs="Angsana New"/>
          <w:sz w:val="32"/>
          <w:szCs w:val="32"/>
          <w:cs/>
        </w:rPr>
      </w:pPr>
      <w:r w:rsidRPr="00F35219">
        <w:rPr>
          <w:rFonts w:ascii="Angsana New" w:hAnsi="Angsana New" w:cs="Angsana New"/>
          <w:sz w:val="32"/>
          <w:szCs w:val="32"/>
          <w:cs/>
        </w:rPr>
        <w:t>ต้นทุนขายและต้นทุนการให้บริการ</w:t>
      </w:r>
      <w:r w:rsidR="005538C2" w:rsidRPr="00F35219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46706A63" w14:textId="0B504F4C" w:rsidR="00EB55DE" w:rsidRDefault="00EB55DE" w:rsidP="00EB55DE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bookmarkStart w:id="8" w:name="_Hlk200372018"/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สำหรับงวดสามเดือนสิ้นสุดวันที่ </w:t>
      </w:r>
      <w:r w:rsidR="00C22FE8" w:rsidRPr="00C22FE8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1F80D326" w14:textId="708EA4FB" w:rsidR="00720525" w:rsidRPr="007159A7" w:rsidRDefault="00720525" w:rsidP="00720525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720525" w:rsidRPr="007159A7" w14:paraId="2791B07D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C311A25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2C4BFE6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102DF2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14:paraId="6638AEAB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0525" w:rsidRPr="007159A7" w14:paraId="3C85C949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1B2C6C9A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4F0479" w14:textId="47249E7B" w:rsidR="00720525" w:rsidRPr="007159A7" w:rsidRDefault="00C22FE8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7" w:type="dxa"/>
            <w:shd w:val="clear" w:color="auto" w:fill="auto"/>
          </w:tcPr>
          <w:p w14:paraId="7C6B5618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3CD2C324" w14:textId="7FB76403" w:rsidR="00720525" w:rsidRPr="007159A7" w:rsidRDefault="00C22FE8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  <w:shd w:val="clear" w:color="auto" w:fill="auto"/>
          </w:tcPr>
          <w:p w14:paraId="7C950F9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D8534E7" w14:textId="61437476" w:rsidR="00720525" w:rsidRPr="007159A7" w:rsidRDefault="00C22FE8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5" w:type="dxa"/>
            <w:shd w:val="clear" w:color="auto" w:fill="auto"/>
          </w:tcPr>
          <w:p w14:paraId="7A4B82B7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DE2AFF9" w14:textId="3296FFC2" w:rsidR="00720525" w:rsidRPr="007159A7" w:rsidRDefault="00C22FE8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B2779" w:rsidRPr="007159A7" w14:paraId="12D5BF36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7387C996" w14:textId="77777777" w:rsidR="00FB2779" w:rsidRPr="007159A7" w:rsidRDefault="00FB2779" w:rsidP="00FB2779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  <w:shd w:val="clear" w:color="auto" w:fill="auto"/>
          </w:tcPr>
          <w:p w14:paraId="3B4D780D" w14:textId="2383A6C0" w:rsidR="00FB2779" w:rsidRPr="007159A7" w:rsidRDefault="00C22FE8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511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072</w:t>
            </w:r>
          </w:p>
        </w:tc>
        <w:tc>
          <w:tcPr>
            <w:tcW w:w="117" w:type="dxa"/>
            <w:shd w:val="clear" w:color="auto" w:fill="auto"/>
          </w:tcPr>
          <w:p w14:paraId="26036E9B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6CB6E8A7" w14:textId="29E24B6F" w:rsidR="00FB2779" w:rsidRPr="007159A7" w:rsidRDefault="00C22FE8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574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953</w:t>
            </w:r>
          </w:p>
        </w:tc>
        <w:tc>
          <w:tcPr>
            <w:tcW w:w="108" w:type="dxa"/>
            <w:shd w:val="clear" w:color="auto" w:fill="auto"/>
          </w:tcPr>
          <w:p w14:paraId="40083F49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770ADA9" w14:textId="368A7096" w:rsidR="00FB2779" w:rsidRPr="007159A7" w:rsidRDefault="00C22FE8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600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834</w:t>
            </w:r>
          </w:p>
        </w:tc>
        <w:tc>
          <w:tcPr>
            <w:tcW w:w="115" w:type="dxa"/>
            <w:shd w:val="clear" w:color="auto" w:fill="auto"/>
          </w:tcPr>
          <w:p w14:paraId="58C2F393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A073DAC" w14:textId="3DC1717E" w:rsidR="00FB2779" w:rsidRPr="007159A7" w:rsidRDefault="00C22FE8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653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219</w:t>
            </w:r>
          </w:p>
        </w:tc>
      </w:tr>
      <w:tr w:rsidR="00FB2779" w:rsidRPr="007159A7" w14:paraId="06F31607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D153849" w14:textId="77777777" w:rsidR="00FB2779" w:rsidRPr="007159A7" w:rsidRDefault="00FB2779" w:rsidP="00FB2779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21D0ECE" w14:textId="11082E2B" w:rsidR="00FB2779" w:rsidRPr="007159A7" w:rsidRDefault="00C22FE8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137</w:t>
            </w:r>
          </w:p>
        </w:tc>
        <w:tc>
          <w:tcPr>
            <w:tcW w:w="117" w:type="dxa"/>
            <w:shd w:val="clear" w:color="auto" w:fill="auto"/>
          </w:tcPr>
          <w:p w14:paraId="4FCDB6D9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21EC7DA6" w14:textId="457A3AB4" w:rsidR="00FB2779" w:rsidRPr="007159A7" w:rsidRDefault="00C22FE8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108" w:type="dxa"/>
            <w:shd w:val="clear" w:color="auto" w:fill="auto"/>
          </w:tcPr>
          <w:p w14:paraId="089D027B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0A74CC81" w14:textId="6F3ED5E8" w:rsidR="00FB2779" w:rsidRPr="007159A7" w:rsidRDefault="00C22FE8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115" w:type="dxa"/>
            <w:shd w:val="clear" w:color="auto" w:fill="auto"/>
          </w:tcPr>
          <w:p w14:paraId="3DD61D99" w14:textId="77777777" w:rsidR="00FB2779" w:rsidRPr="007159A7" w:rsidRDefault="00FB2779" w:rsidP="00FB2779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</w:tcPr>
          <w:p w14:paraId="5A3A3AEA" w14:textId="0768D747" w:rsidR="00FB2779" w:rsidRPr="007159A7" w:rsidRDefault="00C22FE8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567</w:t>
            </w:r>
          </w:p>
        </w:tc>
      </w:tr>
      <w:tr w:rsidR="00FB2779" w:rsidRPr="007159A7" w14:paraId="3A74025F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36A0B70D" w14:textId="77777777" w:rsidR="00FB2779" w:rsidRPr="007159A7" w:rsidRDefault="00FB2779" w:rsidP="00FB2779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9B4384" w14:textId="39A6521B" w:rsidR="00FB2779" w:rsidRPr="007159A7" w:rsidRDefault="00C22FE8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516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209</w:t>
            </w:r>
          </w:p>
        </w:tc>
        <w:tc>
          <w:tcPr>
            <w:tcW w:w="117" w:type="dxa"/>
            <w:shd w:val="clear" w:color="auto" w:fill="auto"/>
          </w:tcPr>
          <w:p w14:paraId="3579F7F8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2AB6D8" w14:textId="2B3409D6" w:rsidR="00FB2779" w:rsidRPr="007159A7" w:rsidRDefault="00C22FE8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578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08" w:type="dxa"/>
            <w:shd w:val="clear" w:color="auto" w:fill="auto"/>
          </w:tcPr>
          <w:p w14:paraId="38B53677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AF73D56" w14:textId="21CA44A7" w:rsidR="00FB2779" w:rsidRPr="007159A7" w:rsidRDefault="00C22FE8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601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115" w:type="dxa"/>
            <w:shd w:val="clear" w:color="auto" w:fill="auto"/>
          </w:tcPr>
          <w:p w14:paraId="19F8D85F" w14:textId="77777777" w:rsidR="00FB2779" w:rsidRPr="007159A7" w:rsidRDefault="00FB2779" w:rsidP="00FB2779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A917CF7" w14:textId="6B425CE8" w:rsidR="00FB2779" w:rsidRPr="007159A7" w:rsidRDefault="00C22FE8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653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786</w:t>
            </w:r>
          </w:p>
        </w:tc>
      </w:tr>
    </w:tbl>
    <w:bookmarkEnd w:id="8"/>
    <w:p w14:paraId="527F3C79" w14:textId="77E67CD5" w:rsidR="00EB55DE" w:rsidRDefault="00EB55DE" w:rsidP="00EB55DE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สำหรับงวดหกเดือนสิ้นสุดวันที่ </w:t>
      </w:r>
      <w:r w:rsidR="00C22FE8" w:rsidRPr="00C22FE8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763FE072" w14:textId="77777777" w:rsidR="00EB55DE" w:rsidRPr="007159A7" w:rsidRDefault="00EB55DE" w:rsidP="00EB55DE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EB55DE" w:rsidRPr="007159A7" w14:paraId="5482095C" w14:textId="77777777" w:rsidTr="00A72B40">
        <w:trPr>
          <w:trHeight w:val="144"/>
        </w:trPr>
        <w:tc>
          <w:tcPr>
            <w:tcW w:w="4212" w:type="dxa"/>
            <w:shd w:val="clear" w:color="auto" w:fill="auto"/>
          </w:tcPr>
          <w:p w14:paraId="0B92643D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A1C1E27" w14:textId="77777777" w:rsidR="00EB55DE" w:rsidRPr="007159A7" w:rsidRDefault="00EB55DE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73BD752A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14:paraId="4644B289" w14:textId="77777777" w:rsidR="00EB55DE" w:rsidRPr="007159A7" w:rsidRDefault="00EB55DE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B55DE" w:rsidRPr="007159A7" w14:paraId="76412F78" w14:textId="77777777" w:rsidTr="00A72B40">
        <w:trPr>
          <w:trHeight w:val="144"/>
        </w:trPr>
        <w:tc>
          <w:tcPr>
            <w:tcW w:w="4212" w:type="dxa"/>
            <w:shd w:val="clear" w:color="auto" w:fill="auto"/>
          </w:tcPr>
          <w:p w14:paraId="1BADF53A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A56DA3" w14:textId="685D3C47" w:rsidR="00EB55DE" w:rsidRPr="007159A7" w:rsidRDefault="00C22FE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7" w:type="dxa"/>
            <w:shd w:val="clear" w:color="auto" w:fill="auto"/>
          </w:tcPr>
          <w:p w14:paraId="146BEF91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0BD25024" w14:textId="7B3C9823" w:rsidR="00EB55DE" w:rsidRPr="007159A7" w:rsidRDefault="00C22FE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  <w:shd w:val="clear" w:color="auto" w:fill="auto"/>
          </w:tcPr>
          <w:p w14:paraId="1E592CFA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E1F39A0" w14:textId="7F223F50" w:rsidR="00EB55DE" w:rsidRPr="007159A7" w:rsidRDefault="00C22FE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5" w:type="dxa"/>
            <w:shd w:val="clear" w:color="auto" w:fill="auto"/>
          </w:tcPr>
          <w:p w14:paraId="6EF2A1EA" w14:textId="77777777" w:rsidR="00EB55DE" w:rsidRPr="007159A7" w:rsidRDefault="00EB55DE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D3A7256" w14:textId="0A88614D" w:rsidR="00EB55DE" w:rsidRPr="007159A7" w:rsidRDefault="00C22FE8" w:rsidP="00A72B4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EB55DE" w:rsidRPr="007159A7" w14:paraId="595FE9E5" w14:textId="77777777" w:rsidTr="00A72B40">
        <w:trPr>
          <w:trHeight w:val="144"/>
        </w:trPr>
        <w:tc>
          <w:tcPr>
            <w:tcW w:w="4212" w:type="dxa"/>
            <w:shd w:val="clear" w:color="auto" w:fill="auto"/>
          </w:tcPr>
          <w:p w14:paraId="3DC713E4" w14:textId="77777777" w:rsidR="00EB55DE" w:rsidRPr="007159A7" w:rsidRDefault="00EB55DE" w:rsidP="00A72B40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  <w:shd w:val="clear" w:color="auto" w:fill="auto"/>
          </w:tcPr>
          <w:p w14:paraId="1952F111" w14:textId="44B5AA53" w:rsidR="00EB55DE" w:rsidRPr="007159A7" w:rsidRDefault="00C22FE8" w:rsidP="00A72B40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016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636</w:t>
            </w:r>
          </w:p>
        </w:tc>
        <w:tc>
          <w:tcPr>
            <w:tcW w:w="117" w:type="dxa"/>
            <w:shd w:val="clear" w:color="auto" w:fill="auto"/>
          </w:tcPr>
          <w:p w14:paraId="1DF6C77C" w14:textId="77777777" w:rsidR="00EB55DE" w:rsidRPr="007159A7" w:rsidRDefault="00EB55DE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1F4F9D44" w14:textId="3B05A1C3" w:rsidR="00EB55DE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060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882</w:t>
            </w:r>
          </w:p>
        </w:tc>
        <w:tc>
          <w:tcPr>
            <w:tcW w:w="108" w:type="dxa"/>
            <w:shd w:val="clear" w:color="auto" w:fill="auto"/>
          </w:tcPr>
          <w:p w14:paraId="4C50FC8A" w14:textId="77777777" w:rsidR="00EB55DE" w:rsidRPr="007159A7" w:rsidRDefault="00EB55DE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9F514DF" w14:textId="50FB29C2" w:rsidR="00EB55DE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187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358</w:t>
            </w:r>
          </w:p>
        </w:tc>
        <w:tc>
          <w:tcPr>
            <w:tcW w:w="115" w:type="dxa"/>
            <w:shd w:val="clear" w:color="auto" w:fill="auto"/>
          </w:tcPr>
          <w:p w14:paraId="2A2E8794" w14:textId="77777777" w:rsidR="00EB55DE" w:rsidRPr="007159A7" w:rsidRDefault="00EB55DE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6140711" w14:textId="6912A3D3" w:rsidR="00EB55DE" w:rsidRPr="007159A7" w:rsidRDefault="00C22FE8" w:rsidP="00A72B4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221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197</w:t>
            </w:r>
          </w:p>
        </w:tc>
      </w:tr>
      <w:tr w:rsidR="00EB55DE" w:rsidRPr="007159A7" w14:paraId="7CAC8276" w14:textId="77777777" w:rsidTr="00A72B40">
        <w:trPr>
          <w:trHeight w:val="144"/>
        </w:trPr>
        <w:tc>
          <w:tcPr>
            <w:tcW w:w="4212" w:type="dxa"/>
            <w:shd w:val="clear" w:color="auto" w:fill="auto"/>
          </w:tcPr>
          <w:p w14:paraId="4F9CE469" w14:textId="77777777" w:rsidR="00EB55DE" w:rsidRPr="007159A7" w:rsidRDefault="00EB55DE" w:rsidP="00A72B40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0F37167" w14:textId="7DCD41E7" w:rsidR="00EB55DE" w:rsidRPr="007159A7" w:rsidRDefault="00C22FE8" w:rsidP="00A72B40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483</w:t>
            </w:r>
          </w:p>
        </w:tc>
        <w:tc>
          <w:tcPr>
            <w:tcW w:w="117" w:type="dxa"/>
            <w:shd w:val="clear" w:color="auto" w:fill="auto"/>
          </w:tcPr>
          <w:p w14:paraId="26524D6B" w14:textId="77777777" w:rsidR="00EB55DE" w:rsidRPr="007159A7" w:rsidRDefault="00EB55DE" w:rsidP="00A72B4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3E70C2E9" w14:textId="4047544B" w:rsidR="00EB55DE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626</w:t>
            </w:r>
          </w:p>
        </w:tc>
        <w:tc>
          <w:tcPr>
            <w:tcW w:w="108" w:type="dxa"/>
            <w:shd w:val="clear" w:color="auto" w:fill="auto"/>
          </w:tcPr>
          <w:p w14:paraId="06F2319A" w14:textId="77777777" w:rsidR="00EB55DE" w:rsidRPr="007159A7" w:rsidRDefault="00EB55DE" w:rsidP="00A72B4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146582F7" w14:textId="5392C8EA" w:rsidR="00EB55DE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703</w:t>
            </w:r>
          </w:p>
        </w:tc>
        <w:tc>
          <w:tcPr>
            <w:tcW w:w="115" w:type="dxa"/>
            <w:shd w:val="clear" w:color="auto" w:fill="auto"/>
          </w:tcPr>
          <w:p w14:paraId="155E030B" w14:textId="77777777" w:rsidR="00EB55DE" w:rsidRPr="007159A7" w:rsidRDefault="00EB55DE" w:rsidP="00A72B4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</w:tcPr>
          <w:p w14:paraId="52A77125" w14:textId="1087F8D8" w:rsidR="00EB55DE" w:rsidRPr="007159A7" w:rsidRDefault="00C22FE8" w:rsidP="00A72B4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992</w:t>
            </w:r>
          </w:p>
        </w:tc>
      </w:tr>
      <w:tr w:rsidR="00EB55DE" w:rsidRPr="007159A7" w14:paraId="3AFC1D70" w14:textId="77777777" w:rsidTr="00A72B40">
        <w:trPr>
          <w:trHeight w:val="144"/>
        </w:trPr>
        <w:tc>
          <w:tcPr>
            <w:tcW w:w="4212" w:type="dxa"/>
            <w:shd w:val="clear" w:color="auto" w:fill="auto"/>
          </w:tcPr>
          <w:p w14:paraId="0115E9E6" w14:textId="77777777" w:rsidR="00EB55DE" w:rsidRPr="007159A7" w:rsidRDefault="00EB55DE" w:rsidP="00A72B40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BAC7F0" w14:textId="12BBBA63" w:rsidR="00EB55DE" w:rsidRPr="007159A7" w:rsidRDefault="00C22FE8" w:rsidP="00A72B40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025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119</w:t>
            </w:r>
          </w:p>
        </w:tc>
        <w:tc>
          <w:tcPr>
            <w:tcW w:w="117" w:type="dxa"/>
            <w:shd w:val="clear" w:color="auto" w:fill="auto"/>
          </w:tcPr>
          <w:p w14:paraId="5895228C" w14:textId="77777777" w:rsidR="00EB55DE" w:rsidRPr="007159A7" w:rsidRDefault="00EB55DE" w:rsidP="00A72B4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C5B2A6D" w14:textId="63E01337" w:rsidR="00EB55DE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068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508</w:t>
            </w:r>
          </w:p>
        </w:tc>
        <w:tc>
          <w:tcPr>
            <w:tcW w:w="108" w:type="dxa"/>
            <w:shd w:val="clear" w:color="auto" w:fill="auto"/>
          </w:tcPr>
          <w:p w14:paraId="00778213" w14:textId="77777777" w:rsidR="00EB55DE" w:rsidRPr="007159A7" w:rsidRDefault="00EB55DE" w:rsidP="00A72B4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3C5CABA" w14:textId="1D2F08F8" w:rsidR="00EB55DE" w:rsidRPr="007159A7" w:rsidRDefault="00C22FE8" w:rsidP="00A72B40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188</w:t>
            </w:r>
            <w:r w:rsidR="00253A11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061</w:t>
            </w:r>
          </w:p>
        </w:tc>
        <w:tc>
          <w:tcPr>
            <w:tcW w:w="115" w:type="dxa"/>
            <w:shd w:val="clear" w:color="auto" w:fill="auto"/>
          </w:tcPr>
          <w:p w14:paraId="55FF0169" w14:textId="77777777" w:rsidR="00EB55DE" w:rsidRPr="007159A7" w:rsidRDefault="00EB55DE" w:rsidP="00A72B4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2E5F531" w14:textId="1F8D1FD1" w:rsidR="00EB55DE" w:rsidRPr="007159A7" w:rsidRDefault="00C22FE8" w:rsidP="00A72B40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222</w:t>
            </w:r>
            <w:r w:rsidR="006B72A7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189</w:t>
            </w:r>
          </w:p>
        </w:tc>
      </w:tr>
    </w:tbl>
    <w:p w14:paraId="310C1794" w14:textId="77777777" w:rsidR="00B7280C" w:rsidRDefault="00B7280C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11D1456" w14:textId="13F00DE8" w:rsidR="008E1083" w:rsidRPr="00796FCC" w:rsidRDefault="00C22FE8" w:rsidP="00B00FB0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20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13A201D5" w14:textId="7DF37305" w:rsidR="008E1083" w:rsidRPr="00796FCC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มิถุนายน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492D1302" w14:textId="5A325311" w:rsidR="008E1083" w:rsidRPr="00796FC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2632B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8E1083" w:rsidRPr="00796FCC" w14:paraId="523EB4D7" w14:textId="77777777" w:rsidTr="0071755A">
        <w:tc>
          <w:tcPr>
            <w:tcW w:w="3960" w:type="dxa"/>
            <w:shd w:val="clear" w:color="auto" w:fill="auto"/>
          </w:tcPr>
          <w:p w14:paraId="613F0A44" w14:textId="77777777" w:rsidR="008E1083" w:rsidRPr="00796FC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796FCC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6866FE82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796FCC" w14:paraId="5FDE5168" w14:textId="77777777" w:rsidTr="0071755A">
        <w:tc>
          <w:tcPr>
            <w:tcW w:w="3960" w:type="dxa"/>
            <w:shd w:val="clear" w:color="auto" w:fill="auto"/>
          </w:tcPr>
          <w:p w14:paraId="4AAC805C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75CA0E53" w:rsidR="00560F31" w:rsidRPr="00796FCC" w:rsidRDefault="00C22FE8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4B7D88E9" w:rsidR="00560F31" w:rsidRPr="00796FCC" w:rsidRDefault="00C22FE8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52975287" w:rsidR="00560F31" w:rsidRPr="00796FCC" w:rsidRDefault="00C22FE8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F014C71" w14:textId="7D5E44A8" w:rsidR="00560F31" w:rsidRPr="00796FCC" w:rsidRDefault="00C22FE8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560F31" w:rsidRPr="00796FCC" w14:paraId="5E420C8D" w14:textId="77777777" w:rsidTr="0071755A">
        <w:tc>
          <w:tcPr>
            <w:tcW w:w="3960" w:type="dxa"/>
            <w:shd w:val="clear" w:color="auto" w:fill="auto"/>
          </w:tcPr>
          <w:p w14:paraId="6EE5F21F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796FCC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759774A" w14:textId="77777777" w:rsidR="00560F31" w:rsidRPr="00796FCC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F493E" w:rsidRPr="00796FCC" w14:paraId="15EA403D" w14:textId="77777777" w:rsidTr="0071755A">
        <w:tc>
          <w:tcPr>
            <w:tcW w:w="3960" w:type="dxa"/>
            <w:shd w:val="clear" w:color="auto" w:fill="auto"/>
          </w:tcPr>
          <w:p w14:paraId="26E85FAE" w14:textId="181DA2ED" w:rsidR="009F493E" w:rsidRPr="00796FCC" w:rsidRDefault="00F2141D" w:rsidP="009F493E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ภ</w:t>
            </w:r>
            <w:r w:rsidR="009F493E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1F86DEA0" w:rsidR="009F493E" w:rsidRPr="00796FCC" w:rsidRDefault="00182CA8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648</w:t>
            </w:r>
            <w:r w:rsidR="00797F3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624D3A4F" w:rsidR="009F493E" w:rsidRPr="00796FCC" w:rsidRDefault="005263DA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382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05E9B0CB" w:rsidR="009F493E" w:rsidRPr="00796FCC" w:rsidRDefault="00542883" w:rsidP="00542883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DE7EFE1" w14:textId="50A4A457" w:rsidR="009F493E" w:rsidRPr="00796FCC" w:rsidRDefault="001F321A" w:rsidP="001F321A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F493E" w:rsidRPr="00796FCC" w14:paraId="7FB68B41" w14:textId="77777777" w:rsidTr="0071755A">
        <w:tc>
          <w:tcPr>
            <w:tcW w:w="3960" w:type="dxa"/>
            <w:shd w:val="clear" w:color="auto" w:fill="auto"/>
          </w:tcPr>
          <w:p w14:paraId="56AF3229" w14:textId="77777777" w:rsidR="009F493E" w:rsidRPr="00796FCC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9F493E" w:rsidRPr="00796FCC" w:rsidRDefault="009F493E" w:rsidP="00050439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9F493E" w:rsidRPr="00796FCC" w:rsidRDefault="009F493E" w:rsidP="00BF5D83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9F493E" w:rsidRPr="00796FCC" w:rsidRDefault="009F493E" w:rsidP="009F493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3F176626" w14:textId="77777777" w:rsidR="009F493E" w:rsidRPr="00796FCC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84A12" w:rsidRPr="00796FCC" w14:paraId="6B000706" w14:textId="77777777" w:rsidTr="0071755A">
        <w:tc>
          <w:tcPr>
            <w:tcW w:w="3960" w:type="dxa"/>
            <w:shd w:val="clear" w:color="auto" w:fill="auto"/>
          </w:tcPr>
          <w:p w14:paraId="098EF8EF" w14:textId="2FCDCB01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16D60C7D" w:rsidR="00584A12" w:rsidRPr="00796FCC" w:rsidRDefault="00C22FE8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28</w:t>
            </w:r>
            <w:r w:rsidR="002F2794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4439704C" w:rsidR="00584A12" w:rsidRPr="00796FCC" w:rsidRDefault="00C22FE8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638C4721" w:rsidR="00584A12" w:rsidRPr="00796FCC" w:rsidRDefault="00C22FE8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27</w:t>
            </w:r>
            <w:r w:rsidR="00182CA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1DFD95C0" w:rsidR="00584A12" w:rsidRPr="00796FCC" w:rsidRDefault="00C22FE8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985</w:t>
            </w:r>
          </w:p>
        </w:tc>
      </w:tr>
      <w:tr w:rsidR="00584A12" w:rsidRPr="00796FCC" w14:paraId="4E38276F" w14:textId="77777777" w:rsidTr="0071755A">
        <w:tc>
          <w:tcPr>
            <w:tcW w:w="3960" w:type="dxa"/>
            <w:shd w:val="clear" w:color="auto" w:fill="auto"/>
          </w:tcPr>
          <w:p w14:paraId="7B1A6B4F" w14:textId="77777777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49791BFC" w:rsidR="00584A12" w:rsidRPr="00796FCC" w:rsidRDefault="00C22FE8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27</w:t>
            </w:r>
            <w:r w:rsidR="00182CA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614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074B3C8C" w:rsidR="00584A12" w:rsidRPr="00796FCC" w:rsidRDefault="00C22FE8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4086A478" w:rsidR="00584A12" w:rsidRPr="00796FCC" w:rsidRDefault="00C22FE8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27</w:t>
            </w:r>
            <w:r w:rsidR="00182CA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112E7E1D" w:rsidR="00584A12" w:rsidRPr="00796FCC" w:rsidRDefault="00C22FE8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985</w:t>
            </w:r>
          </w:p>
        </w:tc>
      </w:tr>
    </w:tbl>
    <w:p w14:paraId="5C255A99" w14:textId="6F5E1A48" w:rsidR="00147078" w:rsidRPr="00796FCC" w:rsidRDefault="00147078" w:rsidP="00147078">
      <w:pPr>
        <w:spacing w:before="240" w:after="120"/>
        <w:ind w:left="547"/>
        <w:rPr>
          <w:rFonts w:ascii="Angsana New" w:hAnsi="Angsana New" w:cs="Angsana New"/>
          <w:b/>
          <w:bCs/>
          <w:cs/>
        </w:rPr>
      </w:pPr>
      <w:bookmarkStart w:id="9" w:name="_Hlk166746160"/>
      <w:r w:rsidRPr="00796FCC">
        <w:rPr>
          <w:rFonts w:ascii="Angsana New" w:hAnsi="Angsana New" w:cs="Angsana New"/>
          <w:sz w:val="32"/>
          <w:szCs w:val="32"/>
          <w:cs/>
        </w:rPr>
        <w:t>ภาษีเงินได้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187A25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20117933" w14:textId="77777777" w:rsidR="00147078" w:rsidRPr="00796FCC" w:rsidRDefault="00147078" w:rsidP="00147078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147078" w:rsidRPr="00796FCC" w14:paraId="7CE9E544" w14:textId="77777777" w:rsidTr="00A72B40">
        <w:tc>
          <w:tcPr>
            <w:tcW w:w="3960" w:type="dxa"/>
            <w:shd w:val="clear" w:color="auto" w:fill="auto"/>
          </w:tcPr>
          <w:p w14:paraId="5963564B" w14:textId="77777777" w:rsidR="00147078" w:rsidRPr="00796FCC" w:rsidRDefault="00147078" w:rsidP="00A72B40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52F260FF" w14:textId="77777777" w:rsidR="00147078" w:rsidRPr="00796FCC" w:rsidRDefault="00147078" w:rsidP="00A72B4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7800A1A" w14:textId="77777777" w:rsidR="00147078" w:rsidRPr="00796FCC" w:rsidRDefault="00147078" w:rsidP="00A72B40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46105DC3" w14:textId="77777777" w:rsidR="00147078" w:rsidRPr="00796FCC" w:rsidRDefault="00147078" w:rsidP="00A72B40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47078" w:rsidRPr="00796FCC" w14:paraId="6370F0E2" w14:textId="77777777" w:rsidTr="00A72B40">
        <w:tc>
          <w:tcPr>
            <w:tcW w:w="3960" w:type="dxa"/>
            <w:shd w:val="clear" w:color="auto" w:fill="auto"/>
          </w:tcPr>
          <w:p w14:paraId="340D6355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0A870A6" w14:textId="69414BCE" w:rsidR="00147078" w:rsidRPr="00796FCC" w:rsidRDefault="00C22FE8" w:rsidP="00A72B40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8F64FB1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5C2CC3" w14:textId="764C3266" w:rsidR="00147078" w:rsidRPr="00796FCC" w:rsidRDefault="00C22FE8" w:rsidP="00A72B40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72E3CFB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E66B09" w14:textId="469966E6" w:rsidR="00147078" w:rsidRPr="00796FCC" w:rsidRDefault="00C22FE8" w:rsidP="00A72B40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9A509DD" w14:textId="77777777" w:rsidR="00147078" w:rsidRPr="00796FCC" w:rsidRDefault="00147078" w:rsidP="00A72B40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B785C12" w14:textId="151EFD1D" w:rsidR="00147078" w:rsidRPr="00796FCC" w:rsidRDefault="00C22FE8" w:rsidP="00A72B40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147078" w:rsidRPr="00796FCC" w14:paraId="63ED749C" w14:textId="77777777" w:rsidTr="00A72B40">
        <w:tc>
          <w:tcPr>
            <w:tcW w:w="3960" w:type="dxa"/>
            <w:shd w:val="clear" w:color="auto" w:fill="auto"/>
          </w:tcPr>
          <w:p w14:paraId="7ED5FFD7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72C4D0F7" w14:textId="77777777" w:rsidR="00147078" w:rsidRPr="00796FCC" w:rsidRDefault="00147078" w:rsidP="00A72B40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91894C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4CDBF0" w14:textId="77777777" w:rsidR="00147078" w:rsidRPr="00796FCC" w:rsidRDefault="00147078" w:rsidP="00A72B40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9E49EB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86C45E" w14:textId="77777777" w:rsidR="00147078" w:rsidRPr="00796FCC" w:rsidRDefault="00147078" w:rsidP="00A72B40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28233D" w14:textId="77777777" w:rsidR="00147078" w:rsidRPr="00796FCC" w:rsidRDefault="00147078" w:rsidP="00A72B40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EDCB3E0" w14:textId="77777777" w:rsidR="00147078" w:rsidRPr="00796FCC" w:rsidRDefault="00147078" w:rsidP="00A72B40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147078" w:rsidRPr="00796FCC" w14:paraId="4797281D" w14:textId="77777777" w:rsidTr="00A72B40">
        <w:tc>
          <w:tcPr>
            <w:tcW w:w="3960" w:type="dxa"/>
            <w:shd w:val="clear" w:color="auto" w:fill="auto"/>
          </w:tcPr>
          <w:p w14:paraId="279F7584" w14:textId="1C933E7A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ภ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2B6C118F" w14:textId="5F72CEEF" w:rsidR="00147078" w:rsidRPr="00796FCC" w:rsidRDefault="00182CA8" w:rsidP="00A72B4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511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EA7529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9D9A69" w14:textId="562C30FC" w:rsidR="00147078" w:rsidRPr="00796FCC" w:rsidRDefault="005263DA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lang w:val="en-US"/>
              </w:rPr>
              <w:t>212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397300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FDC46E" w14:textId="13C3A388" w:rsidR="00147078" w:rsidRPr="00796FCC" w:rsidRDefault="00542883" w:rsidP="00542883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658C5A" w14:textId="77777777" w:rsidR="00147078" w:rsidRPr="00796FCC" w:rsidRDefault="00147078" w:rsidP="00A72B40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BC60AC0" w14:textId="77777777" w:rsidR="00147078" w:rsidRPr="00796FCC" w:rsidRDefault="00147078" w:rsidP="00A72B40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47078" w:rsidRPr="00796FCC" w14:paraId="6205BB87" w14:textId="77777777" w:rsidTr="00A72B40">
        <w:tc>
          <w:tcPr>
            <w:tcW w:w="3960" w:type="dxa"/>
            <w:shd w:val="clear" w:color="auto" w:fill="auto"/>
          </w:tcPr>
          <w:p w14:paraId="0CEABB80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2427E49C" w14:textId="77777777" w:rsidR="00147078" w:rsidRPr="00796FCC" w:rsidRDefault="00147078" w:rsidP="00A72B40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79F69C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F69284" w14:textId="77777777" w:rsidR="00147078" w:rsidRPr="00796FCC" w:rsidRDefault="00147078" w:rsidP="00A72B40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5FB59B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C6EB79" w14:textId="77777777" w:rsidR="00147078" w:rsidRPr="00796FCC" w:rsidRDefault="00147078" w:rsidP="00A72B40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447E03" w14:textId="77777777" w:rsidR="00147078" w:rsidRPr="00796FCC" w:rsidRDefault="00147078" w:rsidP="00A72B40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EA31913" w14:textId="77777777" w:rsidR="00147078" w:rsidRPr="00796FCC" w:rsidRDefault="00147078" w:rsidP="00A72B40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47078" w:rsidRPr="00796FCC" w14:paraId="56407AF5" w14:textId="77777777" w:rsidTr="00A72B40">
        <w:tc>
          <w:tcPr>
            <w:tcW w:w="3960" w:type="dxa"/>
            <w:shd w:val="clear" w:color="auto" w:fill="auto"/>
          </w:tcPr>
          <w:p w14:paraId="10F80AC7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16C23AE1" w14:textId="4BA46237" w:rsidR="00147078" w:rsidRPr="00796FCC" w:rsidRDefault="00C22FE8" w:rsidP="00A72B4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41</w:t>
            </w:r>
            <w:r w:rsidR="00182CA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498</w:t>
            </w:r>
          </w:p>
        </w:tc>
        <w:tc>
          <w:tcPr>
            <w:tcW w:w="90" w:type="dxa"/>
            <w:shd w:val="clear" w:color="auto" w:fill="auto"/>
          </w:tcPr>
          <w:p w14:paraId="34598143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8C0B1AB" w14:textId="17E0EEB2" w:rsidR="00147078" w:rsidRPr="00796FCC" w:rsidRDefault="00C22FE8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5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436CCE27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02D90A0" w14:textId="74EF1153" w:rsidR="00147078" w:rsidRPr="00796FCC" w:rsidRDefault="00C22FE8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39</w:t>
            </w:r>
            <w:r w:rsidR="00182CA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2F121787" w14:textId="77777777" w:rsidR="00147078" w:rsidRPr="00796FCC" w:rsidRDefault="00147078" w:rsidP="00A72B40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641D61DE" w14:textId="37E9009C" w:rsidR="00147078" w:rsidRPr="00796FCC" w:rsidRDefault="00C22FE8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838</w:t>
            </w:r>
          </w:p>
        </w:tc>
      </w:tr>
      <w:tr w:rsidR="00147078" w:rsidRPr="00796FCC" w14:paraId="177B9B67" w14:textId="77777777" w:rsidTr="00A72B40">
        <w:tc>
          <w:tcPr>
            <w:tcW w:w="3960" w:type="dxa"/>
            <w:shd w:val="clear" w:color="auto" w:fill="auto"/>
          </w:tcPr>
          <w:p w14:paraId="02B9E5C5" w14:textId="77777777" w:rsidR="00147078" w:rsidRPr="00796FCC" w:rsidRDefault="00147078" w:rsidP="00A72B40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0B06519" w14:textId="0A9B944A" w:rsidR="00147078" w:rsidRPr="00796FCC" w:rsidRDefault="00C22FE8" w:rsidP="00A72B40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39</w:t>
            </w:r>
            <w:r w:rsidR="00182CA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987</w:t>
            </w:r>
          </w:p>
        </w:tc>
        <w:tc>
          <w:tcPr>
            <w:tcW w:w="90" w:type="dxa"/>
            <w:shd w:val="clear" w:color="auto" w:fill="auto"/>
          </w:tcPr>
          <w:p w14:paraId="7A234234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FB8BB" w14:textId="5CD8335D" w:rsidR="00147078" w:rsidRPr="00796FCC" w:rsidRDefault="00C22FE8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14:paraId="314EB0E1" w14:textId="77777777" w:rsidR="00147078" w:rsidRPr="00796FCC" w:rsidRDefault="00147078" w:rsidP="00A72B40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2E48480" w14:textId="18EF3C89" w:rsidR="00147078" w:rsidRPr="00796FCC" w:rsidRDefault="00C22FE8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39</w:t>
            </w:r>
            <w:r w:rsidR="00182CA8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03BBF766" w14:textId="77777777" w:rsidR="00147078" w:rsidRPr="00796FCC" w:rsidRDefault="00147078" w:rsidP="00A72B40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0EAFD0" w14:textId="6D913ADA" w:rsidR="00147078" w:rsidRPr="00796FCC" w:rsidRDefault="00C22FE8" w:rsidP="00A72B40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5263DA">
              <w:rPr>
                <w:rFonts w:ascii="Angsana New" w:hAnsi="Angsana New" w:cs="Angsana New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lang w:val="en-US"/>
              </w:rPr>
              <w:t>838</w:t>
            </w:r>
          </w:p>
        </w:tc>
      </w:tr>
    </w:tbl>
    <w:p w14:paraId="5B4DA79D" w14:textId="4AF20A98" w:rsidR="008E1083" w:rsidRPr="00DF767E" w:rsidRDefault="008E1083" w:rsidP="0065440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bookmarkStart w:id="10" w:name="_Hlk200439912"/>
      <w:r w:rsidRPr="005E3595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5538C2" w:rsidRPr="005E359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>สำหรับ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งวด</w:t>
      </w:r>
      <w:r w:rsidR="0065440B">
        <w:rPr>
          <w:rFonts w:ascii="Angsana New" w:hAnsi="Angsana New" w:cs="Angsana New" w:hint="cs"/>
          <w:sz w:val="32"/>
          <w:szCs w:val="32"/>
          <w:cs/>
        </w:rPr>
        <w:t>สาม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 </w:t>
      </w:r>
      <w:r w:rsidR="008F6D8A" w:rsidRPr="005E3595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สามารถกระทบยอดกำไรทางบัญชีได้</w:t>
      </w:r>
      <w:r w:rsidRPr="00DF767E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0D3A9EE3" w14:textId="77777777" w:rsidR="00A77FCC" w:rsidRPr="00166D8C" w:rsidRDefault="00A77FCC" w:rsidP="00166D8C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bookmarkStart w:id="11" w:name="_Hlk166746139"/>
      <w:bookmarkEnd w:id="9"/>
      <w:r w:rsidRPr="00166D8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166D8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77FCC" w:rsidRPr="00607F0C" w14:paraId="4AA146CD" w14:textId="77777777" w:rsidTr="005B0B53">
        <w:tc>
          <w:tcPr>
            <w:tcW w:w="3060" w:type="dxa"/>
            <w:shd w:val="clear" w:color="auto" w:fill="auto"/>
          </w:tcPr>
          <w:p w14:paraId="1CEE2EBA" w14:textId="77777777" w:rsidR="00A77FCC" w:rsidRPr="00607F0C" w:rsidRDefault="00A77FCC" w:rsidP="005B0B53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78835B40" w14:textId="77777777" w:rsidR="00A77FCC" w:rsidRPr="00607F0C" w:rsidRDefault="00A77FCC" w:rsidP="005B0B5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6250A39A" w14:textId="77777777" w:rsidR="00A77FCC" w:rsidRPr="00607F0C" w:rsidRDefault="00A77FCC" w:rsidP="005B0B5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7FCC" w:rsidRPr="00607F0C" w14:paraId="569AD8D9" w14:textId="77777777" w:rsidTr="005B0B53">
        <w:tc>
          <w:tcPr>
            <w:tcW w:w="3060" w:type="dxa"/>
            <w:shd w:val="clear" w:color="auto" w:fill="auto"/>
          </w:tcPr>
          <w:p w14:paraId="282609FB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599E0D" w14:textId="46A02738" w:rsidR="00A77FCC" w:rsidRPr="00607F0C" w:rsidRDefault="00C22FE8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47113795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A8E2751" w14:textId="72EC8159" w:rsidR="00A77FCC" w:rsidRPr="00607F0C" w:rsidRDefault="00C22FE8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A87469D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2ACB5FF" w14:textId="61E808FD" w:rsidR="00A77FCC" w:rsidRPr="00607F0C" w:rsidRDefault="00C22FE8" w:rsidP="005B0B53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66CEE3FB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2A0D0733" w14:textId="6E572F46" w:rsidR="00A77FCC" w:rsidRPr="00607F0C" w:rsidRDefault="00C22FE8" w:rsidP="005B0B53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</w:tcPr>
          <w:p w14:paraId="50DA0266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A77FCC" w:rsidRPr="00607F0C" w14:paraId="77F87D6D" w14:textId="77777777" w:rsidTr="005B0B53">
        <w:tc>
          <w:tcPr>
            <w:tcW w:w="3060" w:type="dxa"/>
            <w:shd w:val="clear" w:color="auto" w:fill="auto"/>
          </w:tcPr>
          <w:p w14:paraId="0D7DD5DA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81B795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6C8920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44D55ABB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068410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3D052245" w14:textId="77777777" w:rsidR="00A77FCC" w:rsidRPr="00607F0C" w:rsidRDefault="00A77FCC" w:rsidP="005B0B53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007D59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2D56F5C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11E06D3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A77FCC" w:rsidRPr="00607F0C" w14:paraId="4270E404" w14:textId="77777777" w:rsidTr="005B0B53">
        <w:tc>
          <w:tcPr>
            <w:tcW w:w="3060" w:type="dxa"/>
            <w:shd w:val="clear" w:color="auto" w:fill="auto"/>
          </w:tcPr>
          <w:p w14:paraId="12F0C852" w14:textId="7C2ABBAF" w:rsidR="00A77FCC" w:rsidRPr="00607F0C" w:rsidRDefault="00A77FCC" w:rsidP="005B0B53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="004547C3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A41AB42" w14:textId="77777777" w:rsidR="00A77FCC" w:rsidRPr="00607F0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453E908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21F9A85" w14:textId="77777777" w:rsidR="00A77FCC" w:rsidRPr="00607F0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177A627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DE4BB" w14:textId="77777777" w:rsidR="00A77FCC" w:rsidRPr="00607F0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ACCD79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553783E" w14:textId="77777777" w:rsidR="00A77FCC" w:rsidRPr="00607F0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E38C1D5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7FCC" w:rsidRPr="00607F0C" w14:paraId="1B63E15C" w14:textId="77777777" w:rsidTr="005B0B53">
        <w:tc>
          <w:tcPr>
            <w:tcW w:w="3060" w:type="dxa"/>
            <w:shd w:val="clear" w:color="auto" w:fill="auto"/>
          </w:tcPr>
          <w:p w14:paraId="7FE84CE8" w14:textId="77777777" w:rsidR="00A77FCC" w:rsidRDefault="00A77FCC" w:rsidP="007E1958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0DDB7039" w14:textId="77777777" w:rsidR="00A77FC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6CEBA3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B989726" w14:textId="77777777" w:rsidR="00A77FC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EB327E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FCF3A1" w14:textId="77777777" w:rsidR="00A77FC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1B11AC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481D770" w14:textId="77777777" w:rsidR="00A77FC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432C95E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455EF" w:rsidRPr="00607F0C" w14:paraId="603E3C92" w14:textId="77777777" w:rsidTr="005B0B53">
        <w:tc>
          <w:tcPr>
            <w:tcW w:w="3060" w:type="dxa"/>
            <w:shd w:val="clear" w:color="auto" w:fill="auto"/>
          </w:tcPr>
          <w:p w14:paraId="61C94177" w14:textId="51E72B97" w:rsidR="009455EF" w:rsidRPr="00302A5C" w:rsidRDefault="009455EF" w:rsidP="009455E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C22FE8" w:rsidRPr="00C22FE8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00E1512B" w14:textId="2AA8762A" w:rsidR="009455EF" w:rsidRPr="00AB7358" w:rsidRDefault="00E55CFA" w:rsidP="00E212D6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836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EF3976A" w14:textId="77777777" w:rsidR="009455EF" w:rsidRPr="00607F0C" w:rsidRDefault="009455EF" w:rsidP="009455E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04B193" w14:textId="05F1C5BC" w:rsidR="009455EF" w:rsidRDefault="00C22FE8" w:rsidP="009455E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216</w:t>
            </w:r>
          </w:p>
        </w:tc>
        <w:tc>
          <w:tcPr>
            <w:tcW w:w="720" w:type="dxa"/>
            <w:shd w:val="clear" w:color="auto" w:fill="auto"/>
          </w:tcPr>
          <w:p w14:paraId="491D2134" w14:textId="77777777" w:rsidR="009455EF" w:rsidRPr="00607F0C" w:rsidRDefault="009455EF" w:rsidP="009455E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8FA8B2" w14:textId="523329AD" w:rsidR="009455EF" w:rsidRDefault="00CF7E2D" w:rsidP="009455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B47A895" w14:textId="77777777" w:rsidR="009455EF" w:rsidRPr="00607F0C" w:rsidRDefault="009455EF" w:rsidP="009455E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1B0F9B" w14:textId="77777777" w:rsidR="009455EF" w:rsidRDefault="009455EF" w:rsidP="009455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44327EFB" w14:textId="77777777" w:rsidR="009455EF" w:rsidRPr="00607F0C" w:rsidRDefault="009455EF" w:rsidP="009455E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07BF3E78" w14:textId="77777777" w:rsidTr="005B0B53">
        <w:tc>
          <w:tcPr>
            <w:tcW w:w="3060" w:type="dxa"/>
            <w:shd w:val="clear" w:color="auto" w:fill="auto"/>
          </w:tcPr>
          <w:p w14:paraId="4EA6A1A0" w14:textId="77777777" w:rsidR="00EE6228" w:rsidRDefault="00EE6228" w:rsidP="007E1958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993693D" w14:textId="5B85B3A3" w:rsidR="00EE6228" w:rsidRPr="00AB7358" w:rsidRDefault="00E55CFA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  <w:r w:rsidR="00797F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604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7393B80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AC7E62" w14:textId="1E7ADE4E" w:rsidR="00EE6228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E108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902</w:t>
            </w:r>
          </w:p>
        </w:tc>
        <w:tc>
          <w:tcPr>
            <w:tcW w:w="720" w:type="dxa"/>
            <w:shd w:val="clear" w:color="auto" w:fill="auto"/>
          </w:tcPr>
          <w:p w14:paraId="79794A1E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1D5CE8" w14:textId="0125DFCF" w:rsidR="00EE6228" w:rsidRDefault="009A3B3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 w:rsidR="00797F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A81FB70" w14:textId="77777777" w:rsidR="00EE6228" w:rsidRPr="00607F0C" w:rsidRDefault="00EE6228" w:rsidP="00EE622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97B248" w14:textId="57CAA5BA" w:rsidR="00EE6228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  <w:r w:rsidR="000F432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720" w:type="dxa"/>
          </w:tcPr>
          <w:p w14:paraId="719F4FA4" w14:textId="77777777" w:rsidR="00EE6228" w:rsidRPr="00607F0C" w:rsidRDefault="00EE6228" w:rsidP="00EE622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38FAA19E" w14:textId="77777777" w:rsidTr="005B0B53">
        <w:tc>
          <w:tcPr>
            <w:tcW w:w="3060" w:type="dxa"/>
            <w:shd w:val="clear" w:color="auto" w:fill="auto"/>
          </w:tcPr>
          <w:p w14:paraId="4ECC26AF" w14:textId="0E6F342B" w:rsidR="00EE6228" w:rsidRPr="00CE0B1A" w:rsidRDefault="00EE6228" w:rsidP="00EE6228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E0B1A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รวมกำไร</w:t>
            </w:r>
            <w:r w:rsidR="00325FFD" w:rsidRPr="00CE0B1A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CE0B1A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F4DE0C" w14:textId="28A67731" w:rsidR="00EE6228" w:rsidRPr="00AB7358" w:rsidRDefault="00E55CFA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92</w:t>
            </w:r>
            <w:r w:rsidR="00797F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4F71700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3A2E06" w14:textId="2E9836C2" w:rsidR="00EE6228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E1080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</w:p>
        </w:tc>
        <w:tc>
          <w:tcPr>
            <w:tcW w:w="720" w:type="dxa"/>
            <w:shd w:val="clear" w:color="auto" w:fill="auto"/>
          </w:tcPr>
          <w:p w14:paraId="0104598D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EC20A2" w14:textId="03B1AC24" w:rsidR="00EE6228" w:rsidRDefault="009A3B3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 w:rsidR="00797F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3ACB959" w14:textId="77777777" w:rsidR="00EE6228" w:rsidRPr="00607F0C" w:rsidRDefault="00EE6228" w:rsidP="00EE622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44F7025" w14:textId="0533BC19" w:rsidR="00EE6228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  <w:r w:rsidR="000F432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720" w:type="dxa"/>
          </w:tcPr>
          <w:p w14:paraId="268E37AD" w14:textId="77777777" w:rsidR="00EE6228" w:rsidRPr="00607F0C" w:rsidRDefault="00EE6228" w:rsidP="00EE622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16649B11" w14:textId="77777777" w:rsidTr="005B0B53">
        <w:tc>
          <w:tcPr>
            <w:tcW w:w="3060" w:type="dxa"/>
            <w:shd w:val="clear" w:color="auto" w:fill="auto"/>
          </w:tcPr>
          <w:p w14:paraId="021705F7" w14:textId="14467D30" w:rsidR="00EE6228" w:rsidRPr="00607F0C" w:rsidRDefault="00325FFD" w:rsidP="00EE6228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</w:t>
            </w:r>
            <w:r w:rsidR="00EE6228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) </w:t>
            </w:r>
            <w:r w:rsidR="00EE6228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84C86DB" w14:textId="71233444" w:rsidR="00EE6228" w:rsidRPr="00AB7358" w:rsidRDefault="00C22FE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797F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488</w:t>
            </w:r>
          </w:p>
        </w:tc>
        <w:tc>
          <w:tcPr>
            <w:tcW w:w="720" w:type="dxa"/>
            <w:shd w:val="clear" w:color="auto" w:fill="auto"/>
          </w:tcPr>
          <w:p w14:paraId="3ADE6D42" w14:textId="6C813F2F" w:rsidR="00EE6228" w:rsidRPr="00607F0C" w:rsidRDefault="00C22FE8" w:rsidP="00EE6228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2124476" w14:textId="749EE607" w:rsidR="00EE6228" w:rsidRPr="00607F0C" w:rsidRDefault="00E10800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024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1D92149" w14:textId="71175674" w:rsidR="00EE6228" w:rsidRPr="00607F0C" w:rsidRDefault="00C22FE8" w:rsidP="00EE6228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51DEACC3" w14:textId="7E73E01A" w:rsidR="00EE6228" w:rsidRPr="00607F0C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797F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845</w:t>
            </w:r>
          </w:p>
        </w:tc>
        <w:tc>
          <w:tcPr>
            <w:tcW w:w="720" w:type="dxa"/>
            <w:shd w:val="clear" w:color="auto" w:fill="auto"/>
          </w:tcPr>
          <w:p w14:paraId="66968B01" w14:textId="66A770B1" w:rsidR="00EE6228" w:rsidRPr="00607F0C" w:rsidRDefault="00C22FE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385FA138" w14:textId="4BA81D2F" w:rsidR="00EE6228" w:rsidRPr="00607F0C" w:rsidRDefault="000F4321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7B8C4D9" w14:textId="42B5849E" w:rsidR="00EE6228" w:rsidRPr="00607F0C" w:rsidRDefault="00C22FE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EE6228" w:rsidRPr="00607F0C" w14:paraId="36FFF846" w14:textId="77777777" w:rsidTr="005B0B53">
        <w:tc>
          <w:tcPr>
            <w:tcW w:w="3060" w:type="dxa"/>
            <w:shd w:val="clear" w:color="auto" w:fill="auto"/>
          </w:tcPr>
          <w:p w14:paraId="2C9D93AC" w14:textId="77777777" w:rsidR="00EE6228" w:rsidRPr="00607F0C" w:rsidRDefault="00EE6228" w:rsidP="00EE6228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343705AD" w14:textId="77777777" w:rsidR="00EE6228" w:rsidRPr="00AB7358" w:rsidRDefault="00EE622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E18FAB" w14:textId="77777777" w:rsidR="00EE6228" w:rsidRPr="00607F0C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517A73" w14:textId="77777777" w:rsidR="00EE6228" w:rsidRPr="00B34B14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D353C2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412C58" w14:textId="7777777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24EF0FA" w14:textId="77777777" w:rsidR="00EE6228" w:rsidRPr="00607F0C" w:rsidRDefault="00EE6228" w:rsidP="00EE6228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97F8BD3" w14:textId="7777777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0D23F1CD" w14:textId="77777777" w:rsidR="00EE6228" w:rsidRPr="00607F0C" w:rsidRDefault="00EE6228" w:rsidP="00EE6228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E6228" w:rsidRPr="00607F0C" w14:paraId="0968EE74" w14:textId="77777777" w:rsidTr="005B0B53">
        <w:tc>
          <w:tcPr>
            <w:tcW w:w="3060" w:type="dxa"/>
            <w:shd w:val="clear" w:color="auto" w:fill="auto"/>
          </w:tcPr>
          <w:p w14:paraId="14E4751E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B6DB1A7" w14:textId="77777777" w:rsidR="00EE6228" w:rsidRPr="00AB7358" w:rsidRDefault="00EE622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451E85" w14:textId="77777777" w:rsidR="00EE6228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B0BFC4" w14:textId="77777777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B987D0" w14:textId="77777777" w:rsidR="00EE6228" w:rsidRPr="00D56B19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9C0696" w14:textId="77777777" w:rsidR="00EE6228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B58209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4A4912" w14:textId="77777777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5E1FB0D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60E250D3" w14:textId="77777777" w:rsidTr="005B0B53">
        <w:tc>
          <w:tcPr>
            <w:tcW w:w="3060" w:type="dxa"/>
            <w:shd w:val="clear" w:color="auto" w:fill="auto"/>
          </w:tcPr>
          <w:p w14:paraId="19908B9E" w14:textId="77777777" w:rsidR="00EE6228" w:rsidRDefault="00EE6228" w:rsidP="00EE6228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5948FE12" w14:textId="6BABEE8B" w:rsidR="00EE6228" w:rsidRDefault="00C22FE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55CF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932</w:t>
            </w:r>
          </w:p>
        </w:tc>
        <w:tc>
          <w:tcPr>
            <w:tcW w:w="720" w:type="dxa"/>
            <w:shd w:val="clear" w:color="auto" w:fill="auto"/>
          </w:tcPr>
          <w:p w14:paraId="6047D1ED" w14:textId="77777777" w:rsidR="00EE6228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4D65B0" w14:textId="41BAA025" w:rsidR="00EE6228" w:rsidRPr="0095471C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0F432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720" w:type="dxa"/>
            <w:shd w:val="clear" w:color="auto" w:fill="auto"/>
          </w:tcPr>
          <w:p w14:paraId="3A42DCB1" w14:textId="77777777" w:rsidR="00EE6228" w:rsidRPr="00D56B19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2193E47" w14:textId="15E95266" w:rsidR="00EE6228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9A3B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802</w:t>
            </w:r>
          </w:p>
        </w:tc>
        <w:tc>
          <w:tcPr>
            <w:tcW w:w="720" w:type="dxa"/>
            <w:shd w:val="clear" w:color="auto" w:fill="auto"/>
          </w:tcPr>
          <w:p w14:paraId="0D770AAE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E1635E" w14:textId="032B0E68" w:rsidR="00EE6228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0F432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791</w:t>
            </w:r>
          </w:p>
        </w:tc>
        <w:tc>
          <w:tcPr>
            <w:tcW w:w="720" w:type="dxa"/>
          </w:tcPr>
          <w:p w14:paraId="23ADE2CB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373E6F60" w14:textId="77777777" w:rsidTr="005B0B53">
        <w:tc>
          <w:tcPr>
            <w:tcW w:w="3060" w:type="dxa"/>
            <w:shd w:val="clear" w:color="auto" w:fill="auto"/>
          </w:tcPr>
          <w:p w14:paraId="654388A4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6ADDDB2F" w14:textId="5F265AD9" w:rsidR="00EE6228" w:rsidRPr="00AB7358" w:rsidRDefault="00C22FE8" w:rsidP="00947BF1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</w:p>
        </w:tc>
        <w:tc>
          <w:tcPr>
            <w:tcW w:w="720" w:type="dxa"/>
            <w:shd w:val="clear" w:color="auto" w:fill="auto"/>
          </w:tcPr>
          <w:p w14:paraId="5C2E9195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93F68C" w14:textId="6485CCBD" w:rsidR="00EE6228" w:rsidRPr="00557D9B" w:rsidRDefault="000F4321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663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465FE2D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D4C95B" w14:textId="7E7D112D" w:rsidR="00EE6228" w:rsidRPr="00557D9B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97F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765</w:t>
            </w:r>
          </w:p>
        </w:tc>
        <w:tc>
          <w:tcPr>
            <w:tcW w:w="720" w:type="dxa"/>
            <w:shd w:val="clear" w:color="auto" w:fill="auto"/>
          </w:tcPr>
          <w:p w14:paraId="393D9890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12AF25" w14:textId="644BE39C" w:rsidR="00EE6228" w:rsidRPr="00D56B19" w:rsidRDefault="000F4321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614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66D5E852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410379AD" w14:textId="77777777" w:rsidTr="005B0B53">
        <w:tc>
          <w:tcPr>
            <w:tcW w:w="3060" w:type="dxa"/>
            <w:shd w:val="clear" w:color="auto" w:fill="auto"/>
          </w:tcPr>
          <w:p w14:paraId="71438AB1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  <w:shd w:val="clear" w:color="auto" w:fill="auto"/>
          </w:tcPr>
          <w:p w14:paraId="472C99D1" w14:textId="7F225171" w:rsidR="00EE6228" w:rsidRPr="00AB7358" w:rsidRDefault="009A3B3C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515C7F6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A4E475" w14:textId="2039A294" w:rsidR="00EE6228" w:rsidRPr="00557D9B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241</w:t>
            </w:r>
          </w:p>
        </w:tc>
        <w:tc>
          <w:tcPr>
            <w:tcW w:w="720" w:type="dxa"/>
            <w:shd w:val="clear" w:color="auto" w:fill="auto"/>
          </w:tcPr>
          <w:p w14:paraId="73DD5044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C5D32F9" w14:textId="3DA7DE59" w:rsidR="00EE6228" w:rsidRPr="00557D9B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  <w:shd w:val="clear" w:color="auto" w:fill="auto"/>
          </w:tcPr>
          <w:p w14:paraId="6E792E15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E9BB3D" w14:textId="50D762BE" w:rsidR="00EE6228" w:rsidRPr="00D56B19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</w:p>
        </w:tc>
        <w:tc>
          <w:tcPr>
            <w:tcW w:w="720" w:type="dxa"/>
          </w:tcPr>
          <w:p w14:paraId="56C0E44E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A3B3C" w:rsidRPr="00607F0C" w14:paraId="4BD5636B" w14:textId="77777777" w:rsidTr="005B0B53">
        <w:tc>
          <w:tcPr>
            <w:tcW w:w="3060" w:type="dxa"/>
            <w:shd w:val="clear" w:color="auto" w:fill="auto"/>
          </w:tcPr>
          <w:p w14:paraId="4DFA8AB4" w14:textId="0A94E5CF" w:rsidR="009A3B3C" w:rsidRDefault="009A3B3C" w:rsidP="009A3B3C">
            <w:pPr>
              <w:pStyle w:val="BodyTextIndent2"/>
              <w:tabs>
                <w:tab w:val="left" w:pos="720"/>
              </w:tabs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720" w:type="dxa"/>
            <w:shd w:val="clear" w:color="auto" w:fill="auto"/>
          </w:tcPr>
          <w:p w14:paraId="1FA7EB44" w14:textId="318111BB" w:rsidR="009A3B3C" w:rsidRPr="00AB7358" w:rsidRDefault="009A3B3C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7F95B4F" w14:textId="77777777" w:rsidR="009A3B3C" w:rsidRPr="00557D9B" w:rsidRDefault="009A3B3C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430A3BE" w14:textId="1C4111DA" w:rsidR="009A3B3C" w:rsidRDefault="009A3B3C" w:rsidP="000916CA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90672C9" w14:textId="77777777" w:rsidR="009A3B3C" w:rsidRPr="00557D9B" w:rsidRDefault="009A3B3C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6E5CCA" w14:textId="46AEE9DB" w:rsidR="009A3B3C" w:rsidRPr="00557D9B" w:rsidRDefault="000916CA" w:rsidP="000916CA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FEA8E13" w14:textId="77777777" w:rsidR="009A3B3C" w:rsidRDefault="009A3B3C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4591677" w14:textId="387DF341" w:rsidR="009A3B3C" w:rsidRDefault="000916CA" w:rsidP="000916CA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58BFA979" w14:textId="77777777" w:rsidR="009A3B3C" w:rsidRPr="00D56B19" w:rsidRDefault="009A3B3C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1F34521A" w14:textId="77777777" w:rsidTr="005B0B53">
        <w:tc>
          <w:tcPr>
            <w:tcW w:w="3060" w:type="dxa"/>
            <w:shd w:val="clear" w:color="auto" w:fill="auto"/>
          </w:tcPr>
          <w:p w14:paraId="7D4B9A7E" w14:textId="4CF9E897" w:rsidR="00EE6228" w:rsidRPr="00607F0C" w:rsidRDefault="00FF4F06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="00EE6228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872C7B0" w14:textId="5F1B0F75" w:rsidR="00EE6228" w:rsidRPr="00AB7358" w:rsidRDefault="00C22FE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9A3B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614</w:t>
            </w:r>
          </w:p>
        </w:tc>
        <w:tc>
          <w:tcPr>
            <w:tcW w:w="720" w:type="dxa"/>
            <w:shd w:val="clear" w:color="auto" w:fill="auto"/>
          </w:tcPr>
          <w:p w14:paraId="466384C7" w14:textId="021EC6FB" w:rsidR="00EE6228" w:rsidRPr="00557D9B" w:rsidRDefault="00E84D42" w:rsidP="0076455C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E997F6" w14:textId="52A28574" w:rsidR="00EE6228" w:rsidRPr="00557D9B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0F432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030</w:t>
            </w:r>
          </w:p>
        </w:tc>
        <w:tc>
          <w:tcPr>
            <w:tcW w:w="720" w:type="dxa"/>
            <w:shd w:val="clear" w:color="auto" w:fill="auto"/>
          </w:tcPr>
          <w:p w14:paraId="0677B820" w14:textId="11AFFF0B" w:rsidR="00EE6228" w:rsidRPr="00557D9B" w:rsidRDefault="00E84D42" w:rsidP="0076455C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DF4B90" w14:textId="4FD33933" w:rsidR="00EE6228" w:rsidRPr="00557D9B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9A3B3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720" w:type="dxa"/>
            <w:shd w:val="clear" w:color="auto" w:fill="auto"/>
          </w:tcPr>
          <w:p w14:paraId="4662A609" w14:textId="276D180F" w:rsidR="00EE6228" w:rsidRPr="00607F0C" w:rsidRDefault="00E84D42" w:rsidP="00E84D42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1886F20" w14:textId="7F8259F1" w:rsidR="00EE6228" w:rsidRPr="00607F0C" w:rsidRDefault="00C22FE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0F432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985</w:t>
            </w:r>
          </w:p>
        </w:tc>
        <w:tc>
          <w:tcPr>
            <w:tcW w:w="720" w:type="dxa"/>
          </w:tcPr>
          <w:p w14:paraId="7A1BFFE1" w14:textId="0F969003" w:rsidR="00EE6228" w:rsidRPr="00607F0C" w:rsidRDefault="00E84D42" w:rsidP="0076455C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14:paraId="1541BA9A" w14:textId="77777777" w:rsidR="006F3351" w:rsidRDefault="006F3351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bookmarkEnd w:id="10"/>
    <w:bookmarkEnd w:id="11"/>
    <w:p w14:paraId="41AC0461" w14:textId="77777777" w:rsidR="00E57FBC" w:rsidRDefault="00E57FBC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6CD1A5D" w14:textId="1F923127" w:rsidR="00147078" w:rsidRPr="00DF767E" w:rsidRDefault="00147078" w:rsidP="00147078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r w:rsidRPr="005E3595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ภาษีเงินได้</w:t>
      </w:r>
      <w:r w:rsidRPr="005E359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5E3595">
        <w:rPr>
          <w:rFonts w:ascii="Angsana New" w:hAnsi="Angsana New" w:cs="Angsana New"/>
          <w:sz w:val="32"/>
          <w:szCs w:val="32"/>
          <w:cs/>
        </w:rPr>
        <w:t>สำหรับ</w:t>
      </w:r>
      <w:r w:rsidRPr="005E3595">
        <w:rPr>
          <w:rFonts w:ascii="Angsana New" w:hAnsi="Angsana New" w:cs="Angsana New" w:hint="cs"/>
          <w:sz w:val="32"/>
          <w:szCs w:val="32"/>
          <w:cs/>
        </w:rPr>
        <w:t>งวด</w:t>
      </w:r>
      <w:r w:rsidR="0057232A">
        <w:rPr>
          <w:rFonts w:ascii="Angsana New" w:hAnsi="Angsana New" w:cs="Angsana New" w:hint="cs"/>
          <w:sz w:val="32"/>
          <w:szCs w:val="32"/>
          <w:cs/>
        </w:rPr>
        <w:t>หก</w:t>
      </w:r>
      <w:r w:rsidRPr="005E359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5E359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5E359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E3595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สามารถกระทบยอดกำไรทางบัญชีได้</w:t>
      </w:r>
      <w:r w:rsidRPr="00DF767E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55791675" w14:textId="77777777" w:rsidR="00147078" w:rsidRPr="00166D8C" w:rsidRDefault="00147078" w:rsidP="00147078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166D8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166D8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47078" w:rsidRPr="00607F0C" w14:paraId="1BAA154E" w14:textId="77777777" w:rsidTr="00A72B40">
        <w:tc>
          <w:tcPr>
            <w:tcW w:w="3060" w:type="dxa"/>
            <w:shd w:val="clear" w:color="auto" w:fill="auto"/>
          </w:tcPr>
          <w:p w14:paraId="215F7AF2" w14:textId="77777777" w:rsidR="00147078" w:rsidRPr="00607F0C" w:rsidRDefault="00147078" w:rsidP="00A72B40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66FC53BA" w14:textId="77777777" w:rsidR="00147078" w:rsidRPr="00607F0C" w:rsidRDefault="00147078" w:rsidP="00A72B4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79250126" w14:textId="77777777" w:rsidR="00147078" w:rsidRPr="00607F0C" w:rsidRDefault="00147078" w:rsidP="00A72B40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7078" w:rsidRPr="00607F0C" w14:paraId="798759A5" w14:textId="77777777" w:rsidTr="00A72B40">
        <w:tc>
          <w:tcPr>
            <w:tcW w:w="3060" w:type="dxa"/>
            <w:shd w:val="clear" w:color="auto" w:fill="auto"/>
          </w:tcPr>
          <w:p w14:paraId="6700069C" w14:textId="77777777" w:rsidR="00147078" w:rsidRPr="00607F0C" w:rsidRDefault="00147078" w:rsidP="00A72B40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70A6E22" w14:textId="33746DD1" w:rsidR="00147078" w:rsidRPr="00607F0C" w:rsidRDefault="00C22FE8" w:rsidP="00A72B40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362FD190" w14:textId="77777777" w:rsidR="00147078" w:rsidRPr="00607F0C" w:rsidRDefault="00147078" w:rsidP="00A72B40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63875887" w14:textId="042A380C" w:rsidR="00147078" w:rsidRPr="00607F0C" w:rsidRDefault="00C22FE8" w:rsidP="00A72B40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5A5C1D5D" w14:textId="77777777" w:rsidR="00147078" w:rsidRPr="00607F0C" w:rsidRDefault="00147078" w:rsidP="00A72B40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1ADF6F53" w14:textId="352A1402" w:rsidR="00147078" w:rsidRPr="00607F0C" w:rsidRDefault="00C22FE8" w:rsidP="00A72B40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08BE8445" w14:textId="77777777" w:rsidR="00147078" w:rsidRPr="00607F0C" w:rsidRDefault="00147078" w:rsidP="00A72B40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0FE4F8A0" w14:textId="4FFC9093" w:rsidR="00147078" w:rsidRPr="00607F0C" w:rsidRDefault="00C22FE8" w:rsidP="00A72B40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</w:tcPr>
          <w:p w14:paraId="5E22D662" w14:textId="77777777" w:rsidR="00147078" w:rsidRPr="00607F0C" w:rsidRDefault="00147078" w:rsidP="00A72B40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147078" w:rsidRPr="00607F0C" w14:paraId="1E251D59" w14:textId="77777777" w:rsidTr="00A72B40">
        <w:tc>
          <w:tcPr>
            <w:tcW w:w="3060" w:type="dxa"/>
            <w:shd w:val="clear" w:color="auto" w:fill="auto"/>
          </w:tcPr>
          <w:p w14:paraId="58870C4C" w14:textId="77777777" w:rsidR="00147078" w:rsidRPr="00607F0C" w:rsidRDefault="00147078" w:rsidP="00A72B40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FEF951A" w14:textId="77777777" w:rsidR="00147078" w:rsidRPr="00607F0C" w:rsidRDefault="00147078" w:rsidP="00A72B40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37E9F3" w14:textId="77777777" w:rsidR="00147078" w:rsidRPr="00607F0C" w:rsidRDefault="00147078" w:rsidP="00A72B40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3D16F182" w14:textId="77777777" w:rsidR="00147078" w:rsidRPr="00607F0C" w:rsidRDefault="00147078" w:rsidP="00A72B40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43BE716" w14:textId="77777777" w:rsidR="00147078" w:rsidRPr="00607F0C" w:rsidRDefault="00147078" w:rsidP="00A72B40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91D0F2E" w14:textId="77777777" w:rsidR="00147078" w:rsidRPr="00607F0C" w:rsidRDefault="00147078" w:rsidP="00A72B40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ADC4FE5" w14:textId="77777777" w:rsidR="00147078" w:rsidRPr="00607F0C" w:rsidRDefault="00147078" w:rsidP="00A72B40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20F1EB85" w14:textId="77777777" w:rsidR="00147078" w:rsidRPr="00607F0C" w:rsidRDefault="00147078" w:rsidP="00A72B40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BE5135F" w14:textId="77777777" w:rsidR="00147078" w:rsidRPr="00607F0C" w:rsidRDefault="00147078" w:rsidP="00A72B40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147078" w:rsidRPr="00607F0C" w14:paraId="4ABC6890" w14:textId="77777777" w:rsidTr="00A72B40">
        <w:tc>
          <w:tcPr>
            <w:tcW w:w="3060" w:type="dxa"/>
            <w:shd w:val="clear" w:color="auto" w:fill="auto"/>
          </w:tcPr>
          <w:p w14:paraId="10E3A04C" w14:textId="22B02EDC" w:rsidR="00147078" w:rsidRPr="00607F0C" w:rsidRDefault="00147078" w:rsidP="00A72B40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="003745CA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07894999" w14:textId="77777777" w:rsidR="00147078" w:rsidRPr="00607F0C" w:rsidRDefault="00147078" w:rsidP="00A72B40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D918B9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B963623" w14:textId="77777777" w:rsidR="00147078" w:rsidRPr="00607F0C" w:rsidRDefault="00147078" w:rsidP="00A72B40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CA7E11D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73EDE0" w14:textId="77777777" w:rsidR="00147078" w:rsidRPr="00607F0C" w:rsidRDefault="00147078" w:rsidP="00A72B40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798A21" w14:textId="77777777" w:rsidR="00147078" w:rsidRPr="00607F0C" w:rsidRDefault="00147078" w:rsidP="00A72B40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AB51970" w14:textId="77777777" w:rsidR="00147078" w:rsidRPr="00607F0C" w:rsidRDefault="00147078" w:rsidP="00A72B40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09DA47E" w14:textId="77777777" w:rsidR="00147078" w:rsidRPr="00607F0C" w:rsidRDefault="00147078" w:rsidP="00A72B40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47078" w:rsidRPr="00607F0C" w14:paraId="2A0479C0" w14:textId="77777777" w:rsidTr="00A72B40">
        <w:tc>
          <w:tcPr>
            <w:tcW w:w="3060" w:type="dxa"/>
            <w:shd w:val="clear" w:color="auto" w:fill="auto"/>
          </w:tcPr>
          <w:p w14:paraId="390440A4" w14:textId="77777777" w:rsidR="00147078" w:rsidRDefault="00147078" w:rsidP="00A72B40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7330B5BB" w14:textId="77777777" w:rsidR="00147078" w:rsidRDefault="00147078" w:rsidP="00A72B40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EB8C530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719ED4" w14:textId="77777777" w:rsidR="00147078" w:rsidRDefault="00147078" w:rsidP="00A72B40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E6DD10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BBBBE7" w14:textId="77777777" w:rsidR="00147078" w:rsidRDefault="00147078" w:rsidP="00A72B40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224737F" w14:textId="77777777" w:rsidR="00147078" w:rsidRPr="00607F0C" w:rsidRDefault="00147078" w:rsidP="00A72B40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6F9C3D" w14:textId="77777777" w:rsidR="00147078" w:rsidRDefault="00147078" w:rsidP="00A72B40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3C9A67A" w14:textId="77777777" w:rsidR="00147078" w:rsidRPr="00607F0C" w:rsidRDefault="00147078" w:rsidP="00A72B40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47078" w:rsidRPr="00607F0C" w14:paraId="5D32662D" w14:textId="77777777" w:rsidTr="00A72B40">
        <w:tc>
          <w:tcPr>
            <w:tcW w:w="3060" w:type="dxa"/>
            <w:shd w:val="clear" w:color="auto" w:fill="auto"/>
          </w:tcPr>
          <w:p w14:paraId="08BF9604" w14:textId="3EAE79D1" w:rsidR="00147078" w:rsidRPr="00302A5C" w:rsidRDefault="00147078" w:rsidP="00A72B40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C22FE8" w:rsidRPr="00C22FE8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38EAD412" w14:textId="5A9C2879" w:rsidR="00147078" w:rsidRPr="00AB7358" w:rsidRDefault="000916CA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3D68E5B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200E66" w14:textId="1ACE8BB5" w:rsidR="00147078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B724E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208</w:t>
            </w:r>
          </w:p>
        </w:tc>
        <w:tc>
          <w:tcPr>
            <w:tcW w:w="720" w:type="dxa"/>
            <w:shd w:val="clear" w:color="auto" w:fill="auto"/>
          </w:tcPr>
          <w:p w14:paraId="5DD55AFC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10602B" w14:textId="5739C94A" w:rsidR="00147078" w:rsidRDefault="007973A5" w:rsidP="00A72B40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8463DAB" w14:textId="77777777" w:rsidR="00147078" w:rsidRPr="00607F0C" w:rsidRDefault="00147078" w:rsidP="00A72B40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9B8A01E" w14:textId="77777777" w:rsidR="00147078" w:rsidRDefault="00147078" w:rsidP="00A72B40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5AE34DF4" w14:textId="77777777" w:rsidR="00147078" w:rsidRPr="00607F0C" w:rsidRDefault="00147078" w:rsidP="00A72B40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47078" w:rsidRPr="00607F0C" w14:paraId="370C0A6E" w14:textId="77777777" w:rsidTr="00A72B40">
        <w:tc>
          <w:tcPr>
            <w:tcW w:w="3060" w:type="dxa"/>
            <w:shd w:val="clear" w:color="auto" w:fill="auto"/>
          </w:tcPr>
          <w:p w14:paraId="7186B2B2" w14:textId="77777777" w:rsidR="00147078" w:rsidRDefault="00147078" w:rsidP="00A72B40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825B83" w14:textId="51EE32BB" w:rsidR="00147078" w:rsidRPr="00AB7358" w:rsidRDefault="000916CA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157</w:t>
            </w:r>
            <w:r w:rsidR="004E4C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712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EFD8C61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FFF2C46" w14:textId="75684650" w:rsidR="00147078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  <w:r w:rsidR="00B724E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</w:p>
        </w:tc>
        <w:tc>
          <w:tcPr>
            <w:tcW w:w="720" w:type="dxa"/>
            <w:shd w:val="clear" w:color="auto" w:fill="auto"/>
          </w:tcPr>
          <w:p w14:paraId="1B523467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BB10505" w14:textId="35C36FCB" w:rsidR="00147078" w:rsidRDefault="007973A5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128</w:t>
            </w:r>
            <w:r w:rsidR="004E4C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11A7419" w14:textId="77777777" w:rsidR="00147078" w:rsidRPr="00607F0C" w:rsidRDefault="00147078" w:rsidP="00A72B40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EE4B069" w14:textId="327C5256" w:rsidR="00147078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83</w:t>
            </w:r>
            <w:r w:rsidR="00C876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</w:p>
        </w:tc>
        <w:tc>
          <w:tcPr>
            <w:tcW w:w="720" w:type="dxa"/>
          </w:tcPr>
          <w:p w14:paraId="66507100" w14:textId="77777777" w:rsidR="00147078" w:rsidRPr="00607F0C" w:rsidRDefault="00147078" w:rsidP="00A72B40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47078" w:rsidRPr="00607F0C" w14:paraId="399133F0" w14:textId="77777777" w:rsidTr="00A72B40">
        <w:tc>
          <w:tcPr>
            <w:tcW w:w="3060" w:type="dxa"/>
            <w:shd w:val="clear" w:color="auto" w:fill="auto"/>
          </w:tcPr>
          <w:p w14:paraId="63F8FA58" w14:textId="5C027913" w:rsidR="00147078" w:rsidRPr="007161CB" w:rsidRDefault="00147078" w:rsidP="00A72B40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7161C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รวมกำไร (ขาดทุน) </w:t>
            </w:r>
            <w:r w:rsidRPr="007161C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1A900BF" w14:textId="1713D2FA" w:rsidR="00147078" w:rsidRPr="00AB7358" w:rsidRDefault="000916CA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4E4C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084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B8E861D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5BBE180" w14:textId="5BCF8E24" w:rsidR="00147078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B724E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309</w:t>
            </w:r>
          </w:p>
        </w:tc>
        <w:tc>
          <w:tcPr>
            <w:tcW w:w="720" w:type="dxa"/>
            <w:shd w:val="clear" w:color="auto" w:fill="auto"/>
          </w:tcPr>
          <w:p w14:paraId="63C6B29B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8BECC9C" w14:textId="6C241245" w:rsidR="00147078" w:rsidRDefault="007973A5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128</w:t>
            </w:r>
            <w:r w:rsidR="004E4C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ABC5085" w14:textId="77777777" w:rsidR="00147078" w:rsidRPr="00607F0C" w:rsidRDefault="00147078" w:rsidP="00A72B40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569BB9C" w14:textId="5FAAD629" w:rsidR="00147078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83</w:t>
            </w:r>
            <w:r w:rsidR="00C876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</w:p>
        </w:tc>
        <w:tc>
          <w:tcPr>
            <w:tcW w:w="720" w:type="dxa"/>
          </w:tcPr>
          <w:p w14:paraId="144F197B" w14:textId="77777777" w:rsidR="00147078" w:rsidRPr="00607F0C" w:rsidRDefault="00147078" w:rsidP="00A72B40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47078" w:rsidRPr="00607F0C" w14:paraId="38902C27" w14:textId="77777777" w:rsidTr="00A72B40">
        <w:tc>
          <w:tcPr>
            <w:tcW w:w="3060" w:type="dxa"/>
            <w:shd w:val="clear" w:color="auto" w:fill="auto"/>
          </w:tcPr>
          <w:p w14:paraId="12825721" w14:textId="77777777" w:rsidR="00147078" w:rsidRPr="00607F0C" w:rsidRDefault="00147078" w:rsidP="00A72B40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(ค่าใช้จ่าย) 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2D5557C5" w14:textId="2DD94895" w:rsidR="00147078" w:rsidRPr="00AB7358" w:rsidRDefault="00C22FE8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4E4C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017</w:t>
            </w:r>
          </w:p>
        </w:tc>
        <w:tc>
          <w:tcPr>
            <w:tcW w:w="720" w:type="dxa"/>
            <w:shd w:val="clear" w:color="auto" w:fill="auto"/>
          </w:tcPr>
          <w:p w14:paraId="3E14DEAF" w14:textId="5167A0C5" w:rsidR="00147078" w:rsidRPr="00607F0C" w:rsidRDefault="00C22FE8" w:rsidP="00A72B40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41AFA94E" w14:textId="5065CDD7" w:rsidR="00147078" w:rsidRPr="00607F0C" w:rsidRDefault="00B724E7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062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AFEE4FD" w14:textId="2B5578AC" w:rsidR="00147078" w:rsidRPr="00607F0C" w:rsidRDefault="00C22FE8" w:rsidP="00A72B40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6FA3749B" w14:textId="2D83C033" w:rsidR="00147078" w:rsidRPr="00607F0C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4E4C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759</w:t>
            </w:r>
          </w:p>
        </w:tc>
        <w:tc>
          <w:tcPr>
            <w:tcW w:w="720" w:type="dxa"/>
            <w:shd w:val="clear" w:color="auto" w:fill="auto"/>
          </w:tcPr>
          <w:p w14:paraId="6CBD4F13" w14:textId="18B372CA" w:rsidR="00147078" w:rsidRPr="00607F0C" w:rsidRDefault="00C22FE8" w:rsidP="00A72B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358F73FB" w14:textId="395EFCC4" w:rsidR="00147078" w:rsidRPr="00607F0C" w:rsidRDefault="00C876A1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B612332" w14:textId="4BF57D92" w:rsidR="00147078" w:rsidRPr="00607F0C" w:rsidRDefault="00C22FE8" w:rsidP="00A72B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147078" w:rsidRPr="00607F0C" w14:paraId="052E450C" w14:textId="77777777" w:rsidTr="00A72B40">
        <w:tc>
          <w:tcPr>
            <w:tcW w:w="3060" w:type="dxa"/>
            <w:shd w:val="clear" w:color="auto" w:fill="auto"/>
          </w:tcPr>
          <w:p w14:paraId="0DFA98BB" w14:textId="77777777" w:rsidR="00147078" w:rsidRPr="00607F0C" w:rsidRDefault="00147078" w:rsidP="00A72B40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61C1F920" w14:textId="77777777" w:rsidR="00147078" w:rsidRPr="00AB7358" w:rsidRDefault="00147078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97F2D7E" w14:textId="77777777" w:rsidR="00147078" w:rsidRPr="00607F0C" w:rsidRDefault="00147078" w:rsidP="00A72B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F01380E" w14:textId="77777777" w:rsidR="00147078" w:rsidRPr="00B34B14" w:rsidRDefault="0014707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CD03F88" w14:textId="77777777" w:rsidR="00147078" w:rsidRPr="00607F0C" w:rsidRDefault="00147078" w:rsidP="00A72B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224B6D" w14:textId="77777777" w:rsidR="00147078" w:rsidRPr="00607F0C" w:rsidRDefault="0014707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B47ABA" w14:textId="77777777" w:rsidR="00147078" w:rsidRPr="00607F0C" w:rsidRDefault="00147078" w:rsidP="00A72B40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D4FB26" w14:textId="77777777" w:rsidR="00147078" w:rsidRPr="00607F0C" w:rsidRDefault="0014707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4DB3C8E1" w14:textId="77777777" w:rsidR="00147078" w:rsidRPr="00607F0C" w:rsidRDefault="00147078" w:rsidP="00A72B40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47078" w:rsidRPr="00607F0C" w14:paraId="46D0967B" w14:textId="77777777" w:rsidTr="00A72B40">
        <w:tc>
          <w:tcPr>
            <w:tcW w:w="3060" w:type="dxa"/>
            <w:shd w:val="clear" w:color="auto" w:fill="auto"/>
          </w:tcPr>
          <w:p w14:paraId="5B1B80A6" w14:textId="77777777" w:rsidR="00147078" w:rsidRPr="003453C3" w:rsidRDefault="00147078" w:rsidP="00A72B40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49234F59" w14:textId="77777777" w:rsidR="00147078" w:rsidRPr="00AB7358" w:rsidRDefault="00147078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AA7EA83" w14:textId="77777777" w:rsidR="00147078" w:rsidRDefault="00147078" w:rsidP="00A72B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6DC93FB" w14:textId="77777777" w:rsidR="00147078" w:rsidRPr="00D56B19" w:rsidRDefault="0014707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25EFB5" w14:textId="77777777" w:rsidR="00147078" w:rsidRPr="00D56B19" w:rsidRDefault="00147078" w:rsidP="00A72B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569BF55" w14:textId="77777777" w:rsidR="00147078" w:rsidRDefault="0014707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DDEBC8" w14:textId="77777777" w:rsidR="00147078" w:rsidRDefault="00147078" w:rsidP="00A72B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0AB3192" w14:textId="77777777" w:rsidR="00147078" w:rsidRPr="00D56B19" w:rsidRDefault="0014707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29986AE" w14:textId="77777777" w:rsidR="00147078" w:rsidRPr="00D56B19" w:rsidRDefault="00147078" w:rsidP="00A72B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47078" w:rsidRPr="00607F0C" w14:paraId="757CDC29" w14:textId="77777777" w:rsidTr="00A72B40">
        <w:tc>
          <w:tcPr>
            <w:tcW w:w="3060" w:type="dxa"/>
            <w:shd w:val="clear" w:color="auto" w:fill="auto"/>
          </w:tcPr>
          <w:p w14:paraId="4B29BB48" w14:textId="77777777" w:rsidR="00147078" w:rsidRDefault="00147078" w:rsidP="00A72B40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1B02A7C1" w14:textId="6D6129D4" w:rsidR="00147078" w:rsidRDefault="00C22FE8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0916C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93</w:t>
            </w: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4FEA4E7C" w14:textId="77777777" w:rsidR="00147078" w:rsidRDefault="00147078" w:rsidP="00A72B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AD1CDCD" w14:textId="2E79A938" w:rsidR="00147078" w:rsidRPr="0095471C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B724E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720" w:type="dxa"/>
            <w:shd w:val="clear" w:color="auto" w:fill="auto"/>
          </w:tcPr>
          <w:p w14:paraId="0DD11AC0" w14:textId="77777777" w:rsidR="00147078" w:rsidRPr="00D56B19" w:rsidRDefault="00147078" w:rsidP="00A72B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9FBF32B" w14:textId="3B9C6EE6" w:rsidR="00147078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7973A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858</w:t>
            </w:r>
          </w:p>
        </w:tc>
        <w:tc>
          <w:tcPr>
            <w:tcW w:w="720" w:type="dxa"/>
            <w:shd w:val="clear" w:color="auto" w:fill="auto"/>
          </w:tcPr>
          <w:p w14:paraId="41AC9409" w14:textId="77777777" w:rsidR="00147078" w:rsidRDefault="00147078" w:rsidP="00A72B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4B7E7D3" w14:textId="52E2DAFD" w:rsidR="00147078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C876A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954</w:t>
            </w:r>
          </w:p>
        </w:tc>
        <w:tc>
          <w:tcPr>
            <w:tcW w:w="720" w:type="dxa"/>
          </w:tcPr>
          <w:p w14:paraId="6E455939" w14:textId="77777777" w:rsidR="00147078" w:rsidRPr="00D56B19" w:rsidRDefault="00147078" w:rsidP="00A72B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47078" w:rsidRPr="00607F0C" w14:paraId="7354DF46" w14:textId="77777777" w:rsidTr="00A72B40">
        <w:tc>
          <w:tcPr>
            <w:tcW w:w="3060" w:type="dxa"/>
            <w:shd w:val="clear" w:color="auto" w:fill="auto"/>
          </w:tcPr>
          <w:p w14:paraId="521705DB" w14:textId="77777777" w:rsidR="00147078" w:rsidRPr="003453C3" w:rsidRDefault="00147078" w:rsidP="00A72B40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5848913A" w14:textId="1650A801" w:rsidR="00147078" w:rsidRPr="00AB7358" w:rsidRDefault="000916CA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E4C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899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2F842C5" w14:textId="77777777" w:rsidR="00147078" w:rsidRPr="00557D9B" w:rsidRDefault="00147078" w:rsidP="00A72B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268491" w14:textId="1FF6227E" w:rsidR="00147078" w:rsidRPr="00557D9B" w:rsidRDefault="00C876A1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278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5B8720A" w14:textId="77777777" w:rsidR="00147078" w:rsidRPr="00557D9B" w:rsidRDefault="00147078" w:rsidP="00A72B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FFBA86C" w14:textId="6AD99C29" w:rsidR="00147078" w:rsidRPr="00557D9B" w:rsidRDefault="004E4C3F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4791951" w14:textId="77777777" w:rsidR="00147078" w:rsidRDefault="00147078" w:rsidP="00A72B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CD0959" w14:textId="5547220E" w:rsidR="00147078" w:rsidRPr="00D56B19" w:rsidRDefault="00C876A1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786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08EC7BC5" w14:textId="77777777" w:rsidR="00147078" w:rsidRPr="00D56B19" w:rsidRDefault="00147078" w:rsidP="00A72B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47078" w:rsidRPr="00607F0C" w14:paraId="177270B5" w14:textId="77777777" w:rsidTr="00A72B40">
        <w:tc>
          <w:tcPr>
            <w:tcW w:w="3060" w:type="dxa"/>
            <w:shd w:val="clear" w:color="auto" w:fill="auto"/>
          </w:tcPr>
          <w:p w14:paraId="1A066ECD" w14:textId="77777777" w:rsidR="00147078" w:rsidRPr="003453C3" w:rsidRDefault="00147078" w:rsidP="00A72B40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  <w:shd w:val="clear" w:color="auto" w:fill="auto"/>
          </w:tcPr>
          <w:p w14:paraId="03D57762" w14:textId="01639068" w:rsidR="00147078" w:rsidRPr="00AB7358" w:rsidRDefault="00C22FE8" w:rsidP="00A72B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720" w:type="dxa"/>
            <w:shd w:val="clear" w:color="auto" w:fill="auto"/>
          </w:tcPr>
          <w:p w14:paraId="2F5193F7" w14:textId="77777777" w:rsidR="00147078" w:rsidRPr="00557D9B" w:rsidRDefault="00147078" w:rsidP="00A72B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7A62865" w14:textId="7DDF6B71" w:rsidR="00147078" w:rsidRPr="00557D9B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577</w:t>
            </w:r>
          </w:p>
        </w:tc>
        <w:tc>
          <w:tcPr>
            <w:tcW w:w="720" w:type="dxa"/>
            <w:shd w:val="clear" w:color="auto" w:fill="auto"/>
          </w:tcPr>
          <w:p w14:paraId="6C689756" w14:textId="77777777" w:rsidR="00147078" w:rsidRPr="00557D9B" w:rsidRDefault="00147078" w:rsidP="00A72B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382A69F" w14:textId="70183A2C" w:rsidR="00147078" w:rsidRPr="00557D9B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14:paraId="463ED649" w14:textId="77777777" w:rsidR="00147078" w:rsidRDefault="00147078" w:rsidP="00A72B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AF9505" w14:textId="039FDBF3" w:rsidR="00147078" w:rsidRPr="00D56B19" w:rsidRDefault="00C22FE8" w:rsidP="00A72B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463</w:t>
            </w:r>
          </w:p>
        </w:tc>
        <w:tc>
          <w:tcPr>
            <w:tcW w:w="720" w:type="dxa"/>
          </w:tcPr>
          <w:p w14:paraId="31F4CD3D" w14:textId="77777777" w:rsidR="00147078" w:rsidRPr="00D56B19" w:rsidRDefault="00147078" w:rsidP="00A72B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916CA" w:rsidRPr="00607F0C" w14:paraId="38F09D1F" w14:textId="77777777" w:rsidTr="00A72B40">
        <w:tc>
          <w:tcPr>
            <w:tcW w:w="3060" w:type="dxa"/>
            <w:shd w:val="clear" w:color="auto" w:fill="auto"/>
          </w:tcPr>
          <w:p w14:paraId="7ACB3114" w14:textId="085D1726" w:rsidR="000916CA" w:rsidRDefault="000916CA" w:rsidP="000916CA">
            <w:pPr>
              <w:pStyle w:val="BodyTextIndent2"/>
              <w:tabs>
                <w:tab w:val="left" w:pos="720"/>
              </w:tabs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720" w:type="dxa"/>
            <w:shd w:val="clear" w:color="auto" w:fill="auto"/>
          </w:tcPr>
          <w:p w14:paraId="6026C1FA" w14:textId="08F4349E" w:rsidR="000916CA" w:rsidRPr="00AB7358" w:rsidRDefault="000916CA" w:rsidP="000916CA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9EC7B72" w14:textId="77777777" w:rsidR="000916CA" w:rsidRPr="00557D9B" w:rsidRDefault="000916CA" w:rsidP="000916CA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48A646" w14:textId="21E74409" w:rsidR="000916CA" w:rsidRDefault="000916CA" w:rsidP="00E56D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E1F8772" w14:textId="77777777" w:rsidR="000916CA" w:rsidRPr="00557D9B" w:rsidRDefault="000916CA" w:rsidP="000916CA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9C0D36" w14:textId="4029C970" w:rsidR="000916CA" w:rsidRPr="00557D9B" w:rsidRDefault="000916CA" w:rsidP="00E56D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FB3A091" w14:textId="77777777" w:rsidR="000916CA" w:rsidRDefault="000916CA" w:rsidP="000916CA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923AD3F" w14:textId="1E21A20F" w:rsidR="000916CA" w:rsidRDefault="000916CA" w:rsidP="00E56D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18BA2A2C" w14:textId="77777777" w:rsidR="000916CA" w:rsidRPr="00D56B19" w:rsidRDefault="000916CA" w:rsidP="000916CA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916CA" w:rsidRPr="00607F0C" w14:paraId="6CB4C530" w14:textId="77777777" w:rsidTr="00A72B40">
        <w:tc>
          <w:tcPr>
            <w:tcW w:w="3060" w:type="dxa"/>
            <w:shd w:val="clear" w:color="auto" w:fill="auto"/>
          </w:tcPr>
          <w:p w14:paraId="1C5A978A" w14:textId="266787A5" w:rsidR="000916CA" w:rsidRPr="00607F0C" w:rsidRDefault="000916CA" w:rsidP="000916CA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743D0F" w14:textId="19815316" w:rsidR="000916CA" w:rsidRPr="00AB7358" w:rsidRDefault="00C22FE8" w:rsidP="000916CA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4E4C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987</w:t>
            </w:r>
          </w:p>
        </w:tc>
        <w:tc>
          <w:tcPr>
            <w:tcW w:w="720" w:type="dxa"/>
            <w:shd w:val="clear" w:color="auto" w:fill="auto"/>
          </w:tcPr>
          <w:p w14:paraId="38573D92" w14:textId="67F1A76F" w:rsidR="000916CA" w:rsidRPr="00557D9B" w:rsidRDefault="00726DAB" w:rsidP="00726DAB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5E1CAB5" w14:textId="7108727D" w:rsidR="000916CA" w:rsidRPr="00557D9B" w:rsidRDefault="00C22FE8" w:rsidP="000916CA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0916C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874</w:t>
            </w:r>
          </w:p>
        </w:tc>
        <w:tc>
          <w:tcPr>
            <w:tcW w:w="720" w:type="dxa"/>
            <w:shd w:val="clear" w:color="auto" w:fill="auto"/>
          </w:tcPr>
          <w:p w14:paraId="422A2BDD" w14:textId="75EA28E3" w:rsidR="000916CA" w:rsidRPr="00557D9B" w:rsidRDefault="00726DAB" w:rsidP="00726DAB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6E19A45" w14:textId="42200726" w:rsidR="000916CA" w:rsidRPr="00557D9B" w:rsidRDefault="00C22FE8" w:rsidP="000916CA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7973A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276</w:t>
            </w:r>
          </w:p>
        </w:tc>
        <w:tc>
          <w:tcPr>
            <w:tcW w:w="720" w:type="dxa"/>
            <w:shd w:val="clear" w:color="auto" w:fill="auto"/>
          </w:tcPr>
          <w:p w14:paraId="77E832DD" w14:textId="43650029" w:rsidR="000916CA" w:rsidRPr="00607F0C" w:rsidRDefault="00726DAB" w:rsidP="00726DAB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F43469" w14:textId="43AE8B9C" w:rsidR="000916CA" w:rsidRPr="00607F0C" w:rsidRDefault="00C22FE8" w:rsidP="000916CA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0916C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838</w:t>
            </w:r>
          </w:p>
        </w:tc>
        <w:tc>
          <w:tcPr>
            <w:tcW w:w="720" w:type="dxa"/>
          </w:tcPr>
          <w:p w14:paraId="308B57D1" w14:textId="3CD13253" w:rsidR="000916CA" w:rsidRPr="00607F0C" w:rsidRDefault="00726DAB" w:rsidP="00726DAB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14:paraId="6DFDC197" w14:textId="77777777" w:rsidR="00147078" w:rsidRDefault="00147078" w:rsidP="00147078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481C57E9" w14:textId="77777777" w:rsidR="00260CBC" w:rsidRDefault="00260CBC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250B6CF4" w14:textId="77777777" w:rsidR="00675A53" w:rsidRDefault="00675A53" w:rsidP="00260CBC">
      <w:pPr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675A53" w:rsidSect="0089049F">
          <w:headerReference w:type="default" r:id="rId22"/>
          <w:pgSz w:w="11906" w:h="16838" w:code="9"/>
          <w:pgMar w:top="1440" w:right="1224" w:bottom="720" w:left="1440" w:header="864" w:footer="432" w:gutter="0"/>
          <w:cols w:space="720"/>
          <w:docGrid w:linePitch="360"/>
        </w:sectPr>
      </w:pPr>
    </w:p>
    <w:p w14:paraId="2319E2C8" w14:textId="1DFFC033" w:rsidR="00260CBC" w:rsidRPr="007705DB" w:rsidRDefault="00C22FE8" w:rsidP="00376904">
      <w:pPr>
        <w:tabs>
          <w:tab w:val="left" w:pos="1080"/>
        </w:tabs>
        <w:ind w:left="540"/>
        <w:rPr>
          <w:rFonts w:ascii="Angsana New" w:hAnsi="Angsana New" w:cs="Angsana New"/>
          <w:cs/>
          <w:lang w:val="en-US"/>
        </w:rPr>
      </w:pPr>
      <w:r w:rsidRPr="00C22FE8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</w:t>
      </w: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60CBC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76904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705D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เงินปันผลและสำรองทั่วไป</w:t>
      </w:r>
    </w:p>
    <w:p w14:paraId="331DD5F1" w14:textId="25F8AF64" w:rsidR="00260CBC" w:rsidRPr="00796FCC" w:rsidRDefault="007705DB" w:rsidP="00376904">
      <w:pPr>
        <w:pStyle w:val="BodyTextIndent3"/>
        <w:tabs>
          <w:tab w:val="left" w:pos="13191"/>
        </w:tabs>
        <w:spacing w:after="240"/>
        <w:ind w:left="540" w:firstLine="540"/>
        <w:jc w:val="left"/>
        <w:rPr>
          <w:rFonts w:ascii="Angsana New" w:hAnsi="Angsana New" w:cs="Angsana New"/>
          <w:sz w:val="16"/>
          <w:szCs w:val="16"/>
          <w:lang w:val="en-US"/>
        </w:rPr>
      </w:pPr>
      <w:r>
        <w:rPr>
          <w:rFonts w:ascii="Angsana New" w:hAnsi="Angsana New" w:cs="Angsana New" w:hint="cs"/>
          <w:cs/>
        </w:rPr>
        <w:t>เงินปันผลจ่ายและการจัดสรรสำรองทั่วไปของบริษัทและบริษัทย่อย</w:t>
      </w:r>
      <w:r w:rsidR="00260CBC" w:rsidRPr="00796FCC">
        <w:rPr>
          <w:rFonts w:ascii="Angsana New" w:hAnsi="Angsana New" w:cs="Angsana New"/>
          <w:cs/>
        </w:rPr>
        <w:t xml:space="preserve"> </w:t>
      </w:r>
      <w:r w:rsidR="007B014F">
        <w:rPr>
          <w:rFonts w:ascii="Angsana New" w:hAnsi="Angsana New" w:cs="Angsana New" w:hint="cs"/>
          <w:cs/>
        </w:rPr>
        <w:t>มี</w:t>
      </w:r>
      <w:r w:rsidR="00260CBC" w:rsidRPr="00796FCC">
        <w:rPr>
          <w:rFonts w:ascii="Angsana New" w:hAnsi="Angsana New" w:cs="Angsana New"/>
          <w:cs/>
        </w:rPr>
        <w:t>ดังนี้</w:t>
      </w:r>
    </w:p>
    <w:tbl>
      <w:tblPr>
        <w:tblW w:w="14269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530"/>
        <w:gridCol w:w="1350"/>
        <w:gridCol w:w="1440"/>
        <w:gridCol w:w="1350"/>
        <w:gridCol w:w="1530"/>
        <w:gridCol w:w="1350"/>
        <w:gridCol w:w="1530"/>
        <w:gridCol w:w="1440"/>
      </w:tblGrid>
      <w:tr w:rsidR="005F5636" w:rsidRPr="00796FCC" w14:paraId="3678C50C" w14:textId="24B45474" w:rsidTr="00376904">
        <w:trPr>
          <w:trHeight w:val="20"/>
        </w:trPr>
        <w:tc>
          <w:tcPr>
            <w:tcW w:w="2749" w:type="dxa"/>
            <w:vMerge w:val="restart"/>
            <w:vAlign w:val="center"/>
          </w:tcPr>
          <w:p w14:paraId="1AA55CBD" w14:textId="5C80957C" w:rsidR="005F5636" w:rsidRPr="00114FA5" w:rsidRDefault="005F5636" w:rsidP="00A72B4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5670" w:type="dxa"/>
            <w:gridSpan w:val="4"/>
          </w:tcPr>
          <w:p w14:paraId="4126475A" w14:textId="0F27D5E7" w:rsidR="005F5636" w:rsidRPr="00796FCC" w:rsidRDefault="005F5636" w:rsidP="00A72B4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ปี </w:t>
            </w:r>
            <w:r w:rsidR="00C22FE8"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5850" w:type="dxa"/>
            <w:gridSpan w:val="4"/>
          </w:tcPr>
          <w:p w14:paraId="0D3A0385" w14:textId="6A875992" w:rsidR="005F5636" w:rsidRPr="00796FCC" w:rsidRDefault="005F5636" w:rsidP="00A72B4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ปี </w:t>
            </w:r>
            <w:r w:rsidR="00C22FE8"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114FA5" w:rsidRPr="00796FCC" w14:paraId="47547726" w14:textId="0263F9ED" w:rsidTr="00376904">
        <w:trPr>
          <w:trHeight w:val="20"/>
        </w:trPr>
        <w:tc>
          <w:tcPr>
            <w:tcW w:w="2749" w:type="dxa"/>
            <w:vMerge/>
            <w:tcBorders>
              <w:bottom w:val="single" w:sz="4" w:space="0" w:color="auto"/>
            </w:tcBorders>
          </w:tcPr>
          <w:p w14:paraId="522C4150" w14:textId="77777777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3367DD" w14:textId="77777777" w:rsidR="00114FA5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วันประชุมสามัญ</w:t>
            </w:r>
          </w:p>
          <w:p w14:paraId="06D27FBE" w14:textId="56DFD7B1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ผู้ถือหุ้น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DF3895" w14:textId="77777777" w:rsidR="00114FA5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อัตราหุ้นละ</w:t>
            </w:r>
          </w:p>
          <w:p w14:paraId="547B6228" w14:textId="0CDC8E99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A2F4F" w14:textId="77777777" w:rsidR="00114FA5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จำนวนเงินรวม</w:t>
            </w:r>
          </w:p>
          <w:p w14:paraId="1C7172F9" w14:textId="0AA329CA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(ล้านบาท)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BBFA46" w14:textId="77777777" w:rsidR="00114FA5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สำรองทั่วไป</w:t>
            </w:r>
          </w:p>
          <w:p w14:paraId="6BA2A69B" w14:textId="374A0B59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(ล้านบาท)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292A88" w14:textId="77777777" w:rsidR="00114FA5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วันประชุมสามัญ</w:t>
            </w:r>
          </w:p>
          <w:p w14:paraId="59DE8117" w14:textId="235163C6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ผู้ถือหุ้น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6D5789" w14:textId="77777777" w:rsidR="00114FA5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อัตราหุ้นละ</w:t>
            </w:r>
          </w:p>
          <w:p w14:paraId="465D1B15" w14:textId="71C3CF03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(บาท)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E99D09" w14:textId="77777777" w:rsidR="00114FA5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จำนวนเงินรวม</w:t>
            </w:r>
          </w:p>
          <w:p w14:paraId="5077A84D" w14:textId="403A5CED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(ล้านบาท)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0BD747" w14:textId="77777777" w:rsidR="00114FA5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สำรองทั่วไป</w:t>
            </w:r>
          </w:p>
          <w:p w14:paraId="19807C73" w14:textId="534E76D7" w:rsidR="00114FA5" w:rsidRPr="00796FCC" w:rsidRDefault="00114FA5" w:rsidP="00114F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(ล้านบาท)</w:t>
            </w:r>
          </w:p>
        </w:tc>
      </w:tr>
      <w:tr w:rsidR="009930AA" w:rsidRPr="00796FCC" w14:paraId="17D564C3" w14:textId="60F86042" w:rsidTr="00376904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BCB98" w14:textId="0DBB696C" w:rsidR="009930AA" w:rsidRPr="00114FA5" w:rsidRDefault="009930AA" w:rsidP="009930AA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114FA5">
              <w:rPr>
                <w:rFonts w:ascii="Angsana New" w:hAnsi="Angsana New" w:cs="Angsana New" w:hint="cs"/>
                <w:cs/>
              </w:rPr>
              <w:t>บริษัท ไทยวาโก้ จำกัด (มหาชน)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E3114" w14:textId="3952AFF4" w:rsidR="009930AA" w:rsidRPr="00114FA5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28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DA236" w14:textId="123A114D" w:rsidR="009930AA" w:rsidRPr="00114FA5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0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4B235" w14:textId="19A3ADE9" w:rsidR="009930AA" w:rsidRPr="00114FA5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72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B2D32" w14:textId="15DC69E8" w:rsidR="009930AA" w:rsidRPr="00114FA5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18A6B" w14:textId="175FD460" w:rsidR="009930AA" w:rsidRPr="00114FA5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22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1A886" w14:textId="1B802A3C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0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1B56B" w14:textId="6D9D03FE" w:rsidR="009930AA" w:rsidRPr="00114FA5" w:rsidRDefault="00C22FE8" w:rsidP="003745EE">
            <w:pPr>
              <w:tabs>
                <w:tab w:val="left" w:pos="703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84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9A3DB" w14:textId="521B977A" w:rsidR="009930AA" w:rsidRPr="00114FA5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930AA" w:rsidRPr="00796FCC" w14:paraId="25786C83" w14:textId="333E3E90" w:rsidTr="00376904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74795" w14:textId="55E4C5C3" w:rsidR="009930AA" w:rsidRPr="00796FCC" w:rsidRDefault="009930AA" w:rsidP="009930AA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วาโก้กบินทร์บุรี จำกัด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2088E" w14:textId="5B4A22FE" w:rsidR="009930AA" w:rsidRPr="00114FA5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3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EF8F0" w14:textId="5113D63C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10</w:t>
            </w:r>
            <w:r w:rsidR="009930AA">
              <w:rPr>
                <w:rFonts w:ascii="Angsana New" w:hAnsi="Angsana New" w:cs="Angsana New" w:hint="cs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108B9" w14:textId="548C556C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5</w:t>
            </w:r>
            <w:r w:rsidR="009930AA">
              <w:rPr>
                <w:rFonts w:ascii="Angsana New" w:hAnsi="Angsana New" w:cs="Angsana New" w:hint="cs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BF47C" w14:textId="43D7AC6B" w:rsidR="009930AA" w:rsidRPr="00796FCC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EF61C" w14:textId="4A36BD4F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FADFD" w14:textId="42243BC5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12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2DF05" w14:textId="6CF88317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2B250" w14:textId="1FB73291" w:rsidR="009930AA" w:rsidRPr="00114FA5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930AA" w:rsidRPr="00796FCC" w14:paraId="58EBFB43" w14:textId="1F1C20F2" w:rsidTr="00376904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7A620" w14:textId="0B139F64" w:rsidR="009930AA" w:rsidRPr="00796FCC" w:rsidRDefault="009930AA" w:rsidP="009930AA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bookmarkStart w:id="12" w:name="_Hlk200725948"/>
            <w:r>
              <w:rPr>
                <w:rFonts w:ascii="Angsana New" w:hAnsi="Angsana New" w:cs="Angsana New" w:hint="cs"/>
                <w:cs/>
              </w:rPr>
              <w:t>บริษัท ภัทยากบินทร์บุรี จำกัด</w:t>
            </w:r>
            <w:bookmarkEnd w:id="12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CC682" w14:textId="54E51850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3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B83B80" w14:textId="36AD7FED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22</w:t>
            </w:r>
            <w:r w:rsidR="009930AA">
              <w:rPr>
                <w:rFonts w:ascii="Angsana New" w:hAnsi="Angsana New" w:cs="Angsana New" w:hint="cs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F61E9" w14:textId="71535329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4</w:t>
            </w:r>
            <w:r w:rsidR="009930AA">
              <w:rPr>
                <w:rFonts w:ascii="Angsana New" w:hAnsi="Angsana New" w:cs="Angsana New" w:hint="cs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5D51B" w14:textId="43FE551F" w:rsidR="009930AA" w:rsidRPr="00796FCC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D697E" w14:textId="4D27870A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57BAF" w14:textId="36EFF575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67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8B9B6" w14:textId="3325190A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13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92DC5" w14:textId="3799BB67" w:rsidR="009930AA" w:rsidRPr="00114FA5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930AA" w:rsidRPr="00796FCC" w14:paraId="629D877F" w14:textId="15A27257" w:rsidTr="00376904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32E73" w14:textId="72D85AC8" w:rsidR="009930AA" w:rsidRPr="00796FCC" w:rsidRDefault="009930AA" w:rsidP="009930AA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บริษัท วาโก้ศรีราชา จำกัด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9EE4F" w14:textId="190CC350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3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82257" w14:textId="76FBE2BC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10</w:t>
            </w:r>
            <w:r w:rsidR="009930AA">
              <w:rPr>
                <w:rFonts w:ascii="Angsana New" w:hAnsi="Angsana New" w:cs="Angsana New" w:hint="cs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A550D" w14:textId="6F418C38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2</w:t>
            </w:r>
            <w:r w:rsidR="009930AA">
              <w:rPr>
                <w:rFonts w:ascii="Angsana New" w:hAnsi="Angsana New" w:cs="Angsana New" w:hint="cs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EF8CE" w14:textId="0F144E59" w:rsidR="009930AA" w:rsidRPr="00796FCC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BCC2E" w14:textId="0D059EB5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4655D" w14:textId="2B77515C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150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93FBC" w14:textId="33690876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30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ED7C1" w14:textId="69853D9E" w:rsidR="009930AA" w:rsidRPr="00114FA5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930AA" w:rsidRPr="00796FCC" w14:paraId="51BE9ED8" w14:textId="145B723F" w:rsidTr="00376904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400AE" w14:textId="06445D34" w:rsidR="009930AA" w:rsidRPr="00796FCC" w:rsidRDefault="009930AA" w:rsidP="009930AA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bookmarkStart w:id="13" w:name="_Hlk200725970"/>
            <w:r>
              <w:rPr>
                <w:rFonts w:ascii="Angsana New" w:hAnsi="Angsana New" w:cs="Angsana New" w:hint="cs"/>
                <w:cs/>
              </w:rPr>
              <w:t>บริษัท วาโก้ลำพูน จำกัด</w:t>
            </w:r>
            <w:bookmarkEnd w:id="13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B027B" w14:textId="5C111578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3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AF869" w14:textId="02969A62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16</w:t>
            </w:r>
            <w:r w:rsidR="009930AA">
              <w:rPr>
                <w:rFonts w:ascii="Angsana New" w:hAnsi="Angsana New" w:cs="Angsana New" w:hint="cs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891CF" w14:textId="263E6375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8</w:t>
            </w:r>
            <w:r w:rsidR="009930AA">
              <w:rPr>
                <w:rFonts w:ascii="Angsana New" w:hAnsi="Angsana New" w:cs="Angsana New" w:hint="cs"/>
                <w:cs/>
              </w:rPr>
              <w:t>.</w:t>
            </w:r>
            <w:r w:rsidRPr="00C22FE8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CCCCC" w14:textId="190E55C5" w:rsidR="009930AA" w:rsidRPr="00796FCC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982C7" w14:textId="68EC5BC8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98011" w14:textId="22411678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A8BAB" w14:textId="1D8547B5" w:rsidR="009930AA" w:rsidRPr="00114FA5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3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CDC1D" w14:textId="2E86194C" w:rsidR="009930AA" w:rsidRPr="00114FA5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930AA" w:rsidRPr="00796FCC" w14:paraId="2EAD6BBA" w14:textId="25EBAA57" w:rsidTr="00733273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0ACD9" w14:textId="4DA7220C" w:rsidR="009930AA" w:rsidRPr="00796FCC" w:rsidRDefault="009930AA" w:rsidP="009930AA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โทรา </w:t>
            </w:r>
            <w:r w:rsidR="00C22FE8" w:rsidRPr="00C22FE8">
              <w:rPr>
                <w:rFonts w:ascii="Angsana New" w:hAnsi="Angsana New" w:cs="Angsana New"/>
                <w:lang w:val="en-US"/>
              </w:rPr>
              <w:t>1010</w:t>
            </w:r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3B547" w14:textId="72E2B612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3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E6AB0" w14:textId="482B9FC7" w:rsidR="009930AA" w:rsidRPr="00796FCC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FD28D" w14:textId="5D706CE8" w:rsidR="009930AA" w:rsidRPr="00796FCC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B6E84" w14:textId="00D063B8" w:rsidR="009930AA" w:rsidRPr="00796FCC" w:rsidRDefault="009930AA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B8CB5" w14:textId="20A9F11B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9930AA">
              <w:rPr>
                <w:rFonts w:ascii="Angsana New" w:hAnsi="Angsana New" w:cs="Angsana New"/>
                <w:lang w:val="en-US"/>
              </w:rPr>
              <w:t xml:space="preserve"> </w:t>
            </w:r>
            <w:r w:rsidR="009930A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2E414" w14:textId="50501B17" w:rsidR="009930AA" w:rsidRPr="00796FCC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2A478" w14:textId="61870630" w:rsidR="009930AA" w:rsidRPr="00796FCC" w:rsidRDefault="00C22FE8" w:rsidP="003745EE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0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C79C4" w14:textId="5863B85F" w:rsidR="009930AA" w:rsidRPr="00796FCC" w:rsidRDefault="00C22FE8" w:rsidP="009930AA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0</w:t>
            </w:r>
            <w:r w:rsidR="009930A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18</w:t>
            </w:r>
          </w:p>
        </w:tc>
      </w:tr>
      <w:tr w:rsidR="00733273" w:rsidRPr="00796FCC" w14:paraId="2ADC4DA1" w14:textId="77777777" w:rsidTr="00376904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50E" w14:textId="0597D15B" w:rsidR="00733273" w:rsidRDefault="00137BCD" w:rsidP="00733273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137BCD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CA6" w14:textId="20719453" w:rsidR="00733273" w:rsidRDefault="00C22FE8" w:rsidP="00733273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lang w:val="en-US"/>
              </w:rPr>
              <w:t>3</w:t>
            </w:r>
            <w:r w:rsidR="00733273">
              <w:rPr>
                <w:rFonts w:ascii="Angsana New" w:hAnsi="Angsana New" w:cs="Angsana New"/>
                <w:lang w:val="en-US"/>
              </w:rPr>
              <w:t xml:space="preserve"> </w:t>
            </w:r>
            <w:r w:rsidR="00733273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130217" w14:textId="47EDB6D8" w:rsidR="00733273" w:rsidRDefault="00733273" w:rsidP="00733273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AE1" w14:textId="058C4A19" w:rsidR="00733273" w:rsidRDefault="00733273" w:rsidP="00733273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A24" w14:textId="72035B73" w:rsidR="00733273" w:rsidRDefault="00733273" w:rsidP="00733273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7DF4" w14:textId="473BDA26" w:rsidR="00733273" w:rsidRDefault="00C22FE8" w:rsidP="0073327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8</w:t>
            </w:r>
            <w:r w:rsidR="00733273">
              <w:rPr>
                <w:rFonts w:ascii="Angsana New" w:hAnsi="Angsana New" w:cs="Angsana New"/>
                <w:lang w:val="en-US"/>
              </w:rPr>
              <w:t xml:space="preserve"> </w:t>
            </w:r>
            <w:r w:rsidR="00733273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E289" w14:textId="089CA5AC" w:rsidR="00733273" w:rsidRDefault="00733273" w:rsidP="0073327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D5C" w14:textId="7C8C70A7" w:rsidR="00733273" w:rsidRDefault="00733273" w:rsidP="0073327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8B8C" w14:textId="32CAA736" w:rsidR="00733273" w:rsidRDefault="00733273" w:rsidP="0073327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4E0A85D4" w14:textId="7856F360" w:rsidR="00260CBC" w:rsidRDefault="00C60285" w:rsidP="00FE399D">
      <w:pPr>
        <w:spacing w:before="240"/>
        <w:ind w:left="547" w:firstLine="533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เป็นการจัดสรรกำไรของปี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285B72E7" w14:textId="662CC2B2" w:rsidR="00464055" w:rsidRPr="00883AFC" w:rsidRDefault="00464055" w:rsidP="00172983">
      <w:pPr>
        <w:spacing w:before="240" w:after="120"/>
        <w:ind w:left="1080" w:right="98"/>
        <w:jc w:val="thaiDistribute"/>
        <w:rPr>
          <w:rFonts w:ascii="Angsana New" w:hAnsi="Angsana New"/>
          <w:sz w:val="32"/>
          <w:szCs w:val="32"/>
          <w:lang w:val="en-US"/>
        </w:rPr>
      </w:pP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บริษัท ไทยวาโก้ จำกัด (มหาชน) ได้มีการจัดประชุมสามัญผู้ถือหุ้นและมีมติให้จ่ายเงินปันผล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28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</w:t>
      </w:r>
      <w:r w:rsidR="00C22FE8" w:rsidRPr="00C22FE8">
        <w:rPr>
          <w:rFonts w:ascii="Angsana New" w:hAnsi="Angsana New" w:cs="Angsana New" w:hint="cs"/>
          <w:sz w:val="32"/>
          <w:szCs w:val="32"/>
          <w:lang w:val="en-US"/>
        </w:rPr>
        <w:t>8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โดยบริษัทได้จ่ายเงินปันผล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แล้วเมื่อ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วันที่</w:t>
      </w:r>
      <w:r w:rsidR="00FE399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27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 พฤษภาคม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5753C967" w14:textId="1E3759A5" w:rsidR="00464055" w:rsidRDefault="00464055" w:rsidP="00172983">
      <w:pPr>
        <w:spacing w:before="240" w:after="120"/>
        <w:ind w:left="1080" w:right="9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บริษัท </w:t>
      </w: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>วาโก้</w:t>
      </w: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กบินทร์บุรี จำกัด </w:t>
      </w:r>
      <w:r w:rsidRPr="00C06E1F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วาโก้ลำพูน จำกัด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ได้มีการจัดประชุมสามัญผู้ถือหุ้นและมีมติให้จ่ายเงินปันผล</w:t>
      </w:r>
      <w:r w:rsidR="00F6259C"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เมื่อวันที่ </w:t>
      </w:r>
      <w:r w:rsidR="00C22FE8" w:rsidRPr="00C22FE8">
        <w:rPr>
          <w:rFonts w:ascii="Angsana New" w:hAnsi="Angsana New" w:cs="Angsana New"/>
          <w:spacing w:val="6"/>
          <w:sz w:val="32"/>
          <w:szCs w:val="32"/>
          <w:lang w:val="en-US"/>
        </w:rPr>
        <w:t>3</w:t>
      </w:r>
      <w:r w:rsidR="00F6259C"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เมษายน </w:t>
      </w:r>
      <w:r w:rsidR="00C22FE8" w:rsidRPr="00C22FE8">
        <w:rPr>
          <w:rFonts w:ascii="Angsana New" w:hAnsi="Angsana New" w:cs="Angsana New"/>
          <w:spacing w:val="6"/>
          <w:sz w:val="32"/>
          <w:szCs w:val="32"/>
          <w:lang w:val="en-US"/>
        </w:rPr>
        <w:t>2568</w:t>
      </w:r>
      <w:r w:rsidR="00F6259C" w:rsidRPr="00E46891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="00F6259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โดยบริษัท</w:t>
      </w:r>
      <w:r w:rsidR="00172983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="00F6259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ได้จ่ายเงินปันผล</w:t>
      </w:r>
      <w:r w:rsidR="00F6259C" w:rsidRPr="00883AFC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="00F6259C">
        <w:rPr>
          <w:rFonts w:ascii="Angsana New" w:hAnsi="Angsana New" w:cs="Angsana New" w:hint="cs"/>
          <w:sz w:val="32"/>
          <w:szCs w:val="32"/>
          <w:cs/>
          <w:lang w:val="en-US"/>
        </w:rPr>
        <w:t>แล้วเมื่อ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11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883AF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39EFC692" w14:textId="4B69F662" w:rsidR="00C22FE8" w:rsidRDefault="00464055" w:rsidP="00C22FE8">
      <w:pPr>
        <w:spacing w:before="240" w:after="120"/>
        <w:ind w:left="1080" w:right="98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บริษัท ภัทยากบินทร์บุรี จำกัด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ได้มีการจัดประชุมสามัญผู้ถือหุ้นและมีมติให้จ่ายเงินปันผล</w:t>
      </w:r>
      <w:r w:rsidR="00F6259C"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</w:t>
      </w:r>
      <w:r w:rsidR="00F6259C"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="00F6259C"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259C" w:rsidRPr="00172983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="00F6259C" w:rsidRPr="00172983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="00F6259C" w:rsidRPr="00172983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172983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F6259C" w:rsidRPr="00172983">
        <w:rPr>
          <w:rFonts w:ascii="Angsana New" w:hAnsi="Angsana New" w:cs="Angsana New" w:hint="cs"/>
          <w:sz w:val="32"/>
          <w:szCs w:val="32"/>
          <w:cs/>
          <w:lang w:val="en-US"/>
        </w:rPr>
        <w:t>เมื่อ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21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22FE8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19737EC7" w14:textId="4B326FA6" w:rsidR="00F6259C" w:rsidRPr="00172983" w:rsidRDefault="00F6259C" w:rsidP="00172983">
      <w:pPr>
        <w:spacing w:before="240" w:after="120"/>
        <w:ind w:left="1080" w:right="9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72983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บริษัท วาโก้ศรีราชา จำกัด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ได้มีการจัดประชุมสามัญผู้ถือหุ้นและมีมติให้จ่ายเงินปันผล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172983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>เมื่อ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7ED36AC9" w14:textId="1DC51CC4" w:rsidR="00F6259C" w:rsidRPr="00172983" w:rsidRDefault="00F6259C" w:rsidP="00FE399D">
      <w:pPr>
        <w:spacing w:before="240" w:after="120"/>
        <w:ind w:left="10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72983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โทรา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1010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จำกัด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0640E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>บริษัท วาโก้แม่สอด จำกัด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และมีมติให้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>งดการ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จ่ายเงินปันผล</w:t>
      </w:r>
      <w:r w:rsidRPr="00172983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202888EF" w14:textId="0433AC3D" w:rsidR="00C60285" w:rsidRPr="00C60285" w:rsidRDefault="00C60285" w:rsidP="00172983">
      <w:pPr>
        <w:spacing w:before="240" w:after="120"/>
        <w:ind w:left="108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เป็นการจัดสรรกำไรของปี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57432239" w14:textId="6AF6B4EA" w:rsidR="00C60285" w:rsidRPr="00C6398B" w:rsidRDefault="00C60285" w:rsidP="00C6398B">
      <w:pPr>
        <w:spacing w:before="240" w:after="120"/>
        <w:ind w:left="1080" w:right="9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22</w:t>
      </w:r>
      <w:r w:rsidRPr="00C639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C639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โดยบริษัทได้จ่ายเงินปันผลดังกล่าวแล้วเมื่</w:t>
      </w:r>
      <w:r w:rsidR="00C6398B" w:rsidRPr="00C6398B">
        <w:rPr>
          <w:rFonts w:ascii="Angsana New" w:hAnsi="Angsana New" w:cs="Angsana New" w:hint="cs"/>
          <w:sz w:val="32"/>
          <w:szCs w:val="32"/>
          <w:cs/>
          <w:lang w:val="en-US"/>
        </w:rPr>
        <w:t>อ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21</w:t>
      </w:r>
      <w:r w:rsidRPr="00C639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634C3EA6" w14:textId="282B9EE9" w:rsidR="00675A53" w:rsidRPr="00C6398B" w:rsidRDefault="00C60285" w:rsidP="00C6398B">
      <w:pPr>
        <w:spacing w:before="240" w:after="120"/>
        <w:ind w:left="1080" w:right="9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>บริษัท วาโก้กบินทร์บุรี จำกัด</w:t>
      </w:r>
      <w:r w:rsidR="00347242"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47242" w:rsidRPr="00C6398B">
        <w:rPr>
          <w:rFonts w:ascii="Angsana New" w:hAnsi="Angsana New" w:cs="Angsana New"/>
          <w:sz w:val="32"/>
          <w:szCs w:val="32"/>
          <w:cs/>
          <w:lang w:val="en-US"/>
        </w:rPr>
        <w:t>บริษัท ภัทยากบินทร์บุรี จำกัด</w:t>
      </w:r>
      <w:r w:rsidR="00347242"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47242" w:rsidRPr="00C6398B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วาโก้ศรีราชา จำกัด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47242" w:rsidRPr="00C6398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347242" w:rsidRPr="00C6398B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วาโก้ลำพูน จำกัด</w:t>
      </w:r>
      <w:r w:rsidR="00347242"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ได้มีการจัดประชุมสามัญผู้ถือหุ้นและมีมติให้จ่ายเงินปันผลเมื่อวันที่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8</w:t>
      </w:r>
      <w:r w:rsidRPr="00C6398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C639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โดยบริษัทได้จ่ายเงินปันผลดังกล่าวแล้ว 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24</w:t>
      </w:r>
      <w:r w:rsidRPr="00C6398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47242" w:rsidRPr="00C6398B">
        <w:rPr>
          <w:rFonts w:ascii="Angsana New" w:hAnsi="Angsana New" w:cs="Angsana New" w:hint="cs"/>
          <w:sz w:val="32"/>
          <w:szCs w:val="32"/>
          <w:cs/>
          <w:lang w:val="en-US"/>
        </w:rPr>
        <w:t>เ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347242" w:rsidRPr="00C6398B">
        <w:rPr>
          <w:rFonts w:ascii="Angsana New" w:hAnsi="Angsana New" w:cs="Angsana New" w:hint="cs"/>
          <w:sz w:val="32"/>
          <w:szCs w:val="32"/>
          <w:cs/>
          <w:lang w:val="en-US"/>
        </w:rPr>
        <w:t>ษายน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458681E6" w14:textId="2E661789" w:rsidR="00347242" w:rsidRPr="00C6398B" w:rsidRDefault="00347242" w:rsidP="00C6398B">
      <w:pPr>
        <w:spacing w:before="240" w:after="120"/>
        <w:ind w:left="1080" w:right="9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โทรา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1010</w:t>
      </w:r>
      <w:r w:rsidRPr="00C6398B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ได้มีการจัดประชุมสามัญผู้ถือหุ้นและมีมติให้จ่ายเงินปันผลเมื่อวันที่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8</w:t>
      </w:r>
      <w:r w:rsidRPr="00C639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C639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โดยบริษัทได้จ่ายเงินปันผลดังกล่าวแล้ว </w:t>
      </w:r>
      <w:r w:rsidR="00C6398B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22</w:t>
      </w:r>
      <w:r w:rsidRPr="00C639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6398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54322DCB" w14:textId="6015869E" w:rsidR="00347242" w:rsidRDefault="00347242" w:rsidP="00172983">
      <w:pPr>
        <w:tabs>
          <w:tab w:val="left" w:pos="540"/>
        </w:tabs>
        <w:spacing w:before="240" w:after="120"/>
        <w:ind w:left="1080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 วาโก้แม่สอด</w:t>
      </w:r>
      <w:r w:rsidRPr="0034724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จำกัด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ได้มีการจัดประชุมสามัญผู้ถือหุ้นเมื่อวันที่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เมษายน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112C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และมีมติให้งดการจ่ายเงินปันผล</w:t>
      </w:r>
    </w:p>
    <w:p w14:paraId="425F83B7" w14:textId="77777777" w:rsidR="00347242" w:rsidRPr="00347242" w:rsidRDefault="00347242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347242" w:rsidRPr="00347242" w:rsidSect="00675A53">
          <w:pgSz w:w="16838" w:h="11906" w:orient="landscape" w:code="9"/>
          <w:pgMar w:top="1440" w:right="1440" w:bottom="1224" w:left="720" w:header="864" w:footer="432" w:gutter="0"/>
          <w:cols w:space="720"/>
          <w:docGrid w:linePitch="360"/>
        </w:sectPr>
      </w:pPr>
    </w:p>
    <w:p w14:paraId="6B35430A" w14:textId="6FA66CE3" w:rsidR="008E1083" w:rsidRPr="00796FCC" w:rsidRDefault="00C22FE8" w:rsidP="009805F5">
      <w:pPr>
        <w:ind w:left="540" w:hanging="54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22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</w:t>
      </w:r>
      <w:r w:rsidR="0013762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บริษัท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7559BBEF" w14:textId="030E0586" w:rsidR="008E1083" w:rsidRPr="00796FCC" w:rsidRDefault="008E1083" w:rsidP="00EE4B58">
      <w:pPr>
        <w:tabs>
          <w:tab w:val="left" w:pos="6570"/>
        </w:tabs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ใน</w:t>
      </w:r>
      <w:r w:rsidRPr="00CA3A16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การดำเนินงานธุรกิจของบริษัท บริษัทซื้อสินค้าจากบริษัทย่อยและบริษัทที่เกี่ยวข้องกัน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ซื้อและ</w:t>
      </w:r>
      <w:r w:rsidR="00EC52FF" w:rsidRPr="00EC52FF">
        <w:rPr>
          <w:rFonts w:ascii="Angsana New" w:hAnsi="Angsana New" w:cs="Angsana New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การเงินแสดงถึงผลของรายการดังกล่าวตามมูลฐานที่พิจารณาร่วมกันระหว่างบริษัทกับ</w:t>
      </w:r>
      <w:r w:rsidR="0013762F">
        <w:rPr>
          <w:rFonts w:ascii="Angsana New" w:hAnsi="Angsana New" w:cs="Angsana New" w:hint="cs"/>
          <w:spacing w:val="-8"/>
          <w:sz w:val="32"/>
          <w:szCs w:val="32"/>
          <w:cs/>
        </w:rPr>
        <w:t>บริษัท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ที่เกี่ยวข้องกัน</w:t>
      </w:r>
    </w:p>
    <w:p w14:paraId="0E8BAFD8" w14:textId="372FBDAC" w:rsidR="008E1083" w:rsidRPr="006B3E46" w:rsidRDefault="008E1083" w:rsidP="00EE4B58">
      <w:pPr>
        <w:spacing w:before="120"/>
        <w:ind w:left="547"/>
        <w:jc w:val="thaiDistribute"/>
        <w:rPr>
          <w:rFonts w:ascii="Angsana New" w:hAnsi="Angsana New" w:cs="Angsana New"/>
          <w:b/>
          <w:bCs/>
          <w:spacing w:val="-12"/>
          <w:sz w:val="20"/>
          <w:szCs w:val="20"/>
          <w:lang w:val="en-US"/>
        </w:rPr>
      </w:pPr>
      <w:r w:rsidRPr="006B3E46">
        <w:rPr>
          <w:rFonts w:ascii="Angsana New" w:hAnsi="Angsana New" w:cs="Angsana New"/>
          <w:spacing w:val="-12"/>
          <w:sz w:val="32"/>
          <w:szCs w:val="32"/>
          <w:cs/>
        </w:rPr>
        <w:t>ยอดคงเหลือที่สำคัญระหว่างบริษัทกับ</w:t>
      </w:r>
      <w:r w:rsidR="005F0044" w:rsidRPr="006B3E46">
        <w:rPr>
          <w:rFonts w:ascii="Angsana New" w:hAnsi="Angsana New" w:cs="Angsana New" w:hint="cs"/>
          <w:spacing w:val="-12"/>
          <w:sz w:val="32"/>
          <w:szCs w:val="32"/>
          <w:cs/>
        </w:rPr>
        <w:t>บริษัท</w:t>
      </w:r>
      <w:r w:rsidRPr="006B3E46">
        <w:rPr>
          <w:rFonts w:ascii="Angsana New" w:hAnsi="Angsana New" w:cs="Angsana New"/>
          <w:spacing w:val="-12"/>
          <w:sz w:val="32"/>
          <w:szCs w:val="32"/>
          <w:cs/>
        </w:rPr>
        <w:t xml:space="preserve">ที่เกี่ยวข้องกัน ณ </w:t>
      </w:r>
      <w:r w:rsidR="002556A2" w:rsidRPr="006B3E46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วันที่ </w:t>
      </w:r>
      <w:r w:rsidR="00C22FE8" w:rsidRPr="00C22FE8">
        <w:rPr>
          <w:rFonts w:ascii="Angsana New" w:hAnsi="Angsana New" w:cs="Angsana New"/>
          <w:spacing w:val="-12"/>
          <w:sz w:val="32"/>
          <w:szCs w:val="32"/>
          <w:lang w:val="en-US"/>
        </w:rPr>
        <w:t>30</w:t>
      </w:r>
      <w:r w:rsidR="007C0568" w:rsidRPr="006B3E46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="007C0568" w:rsidRPr="006B3E46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มิถุนายน</w:t>
      </w:r>
      <w:r w:rsidR="002556A2" w:rsidRPr="006B3E46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pacing w:val="-12"/>
          <w:sz w:val="32"/>
          <w:szCs w:val="32"/>
          <w:lang w:val="en-US"/>
        </w:rPr>
        <w:t>2568</w:t>
      </w:r>
      <w:r w:rsidR="002556A2" w:rsidRPr="006B3E46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</w:t>
      </w:r>
      <w:r w:rsidR="002556A2" w:rsidRPr="006B3E46">
        <w:rPr>
          <w:rFonts w:ascii="Angsana New" w:hAnsi="Angsana New" w:cs="Angsana New"/>
          <w:spacing w:val="-12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="002556A2" w:rsidRPr="006B3E46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pacing w:val="-12"/>
          <w:sz w:val="32"/>
          <w:szCs w:val="32"/>
          <w:lang w:val="en-US"/>
        </w:rPr>
        <w:t>2567</w:t>
      </w:r>
      <w:r w:rsidRPr="006B3E46">
        <w:rPr>
          <w:rFonts w:ascii="Angsana New" w:hAnsi="Angsana New" w:cs="Angsana New"/>
          <w:spacing w:val="-12"/>
          <w:sz w:val="32"/>
          <w:szCs w:val="32"/>
          <w:cs/>
        </w:rPr>
        <w:t xml:space="preserve"> มีรายละเอียดดังต่อไปนี้</w:t>
      </w:r>
    </w:p>
    <w:p w14:paraId="5099611A" w14:textId="77777777" w:rsidR="00ED4AD4" w:rsidRPr="002E4901" w:rsidRDefault="00ED4AD4" w:rsidP="002E4901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bookmarkStart w:id="14" w:name="_Hlk200440345"/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6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930"/>
        <w:gridCol w:w="864"/>
        <w:gridCol w:w="106"/>
        <w:gridCol w:w="864"/>
        <w:gridCol w:w="101"/>
        <w:gridCol w:w="864"/>
        <w:gridCol w:w="102"/>
        <w:gridCol w:w="864"/>
      </w:tblGrid>
      <w:tr w:rsidR="00F8338F" w:rsidRPr="002E4901" w14:paraId="34B72B22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5BA9561F" w14:textId="77777777" w:rsidR="00F8338F" w:rsidRPr="00983886" w:rsidRDefault="00F8338F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0A59C57F" w14:textId="63EC443E" w:rsidR="00F8338F" w:rsidRPr="00983886" w:rsidRDefault="00F8338F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4" w:type="dxa"/>
            <w:gridSpan w:val="3"/>
            <w:shd w:val="clear" w:color="auto" w:fill="auto"/>
          </w:tcPr>
          <w:p w14:paraId="2B7B53D2" w14:textId="22EBC72B" w:rsidR="00F8338F" w:rsidRPr="00983886" w:rsidRDefault="00F8338F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354B6041" w14:textId="77777777" w:rsidR="00F8338F" w:rsidRPr="00983886" w:rsidRDefault="00F8338F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14:paraId="72835DEC" w14:textId="13296D46" w:rsidR="00F8338F" w:rsidRPr="00983886" w:rsidRDefault="00F8338F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31A" w:rsidRPr="002E4901" w14:paraId="6EF32A84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68599833" w14:textId="6739CDF9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30B9D0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8553FDE" w14:textId="2BA8E594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shd w:val="clear" w:color="auto" w:fill="auto"/>
          </w:tcPr>
          <w:p w14:paraId="798029A5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4CAA4D7" w14:textId="0773ED70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2D22965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2EF217D" w14:textId="2E04638B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4AE478A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9F45F27" w14:textId="4EBD5D7C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5331A" w:rsidRPr="002E4901" w14:paraId="24E60AC6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727549C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AE5E9D2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147EE97" w14:textId="10BD06A2" w:rsidR="00D5331A" w:rsidRPr="00983886" w:rsidRDefault="00C22FE8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6" w:type="dxa"/>
            <w:shd w:val="clear" w:color="auto" w:fill="auto"/>
          </w:tcPr>
          <w:p w14:paraId="5F98CD67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40CCB41" w14:textId="23E00922" w:rsidR="00D5331A" w:rsidRPr="00983886" w:rsidRDefault="00C22FE8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  <w:shd w:val="clear" w:color="auto" w:fill="auto"/>
          </w:tcPr>
          <w:p w14:paraId="79DE202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9836F93" w14:textId="60764279" w:rsidR="00D5331A" w:rsidRPr="00983886" w:rsidRDefault="00C22FE8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  <w:shd w:val="clear" w:color="auto" w:fill="auto"/>
          </w:tcPr>
          <w:p w14:paraId="225C2F4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58F48BB" w14:textId="5D7DE884" w:rsidR="00D5331A" w:rsidRPr="00983886" w:rsidRDefault="00C22FE8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5331A" w:rsidRPr="002E4901" w14:paraId="3FDCA493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45F5048B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6440EF8" w14:textId="4711676A" w:rsidR="00D5331A" w:rsidRPr="00983886" w:rsidRDefault="00C22FE8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730795D" w14:textId="5ABD83FE" w:rsidR="00D5331A" w:rsidRPr="00983886" w:rsidRDefault="00C22FE8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29ACBD0D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2DD7483" w14:textId="377D8F20" w:rsidR="00D5331A" w:rsidRPr="00983886" w:rsidRDefault="00C22FE8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4176077" w14:textId="6FDD9211" w:rsidR="00D5331A" w:rsidRPr="00983886" w:rsidRDefault="00C22FE8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bookmarkEnd w:id="14"/>
      <w:tr w:rsidR="00D5331A" w:rsidRPr="002E4901" w14:paraId="7B791156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EA2723F" w14:textId="3D299C36" w:rsidR="00D5331A" w:rsidRPr="00983886" w:rsidRDefault="00D5331A" w:rsidP="00D5331A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832D4EE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D5331A" w:rsidRPr="00983886" w:rsidRDefault="00D5331A" w:rsidP="00D5331A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DC0518D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6059325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EEAD546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7B9BC4A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5331A" w:rsidRPr="002E4901" w14:paraId="46BE47C9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6E9B18C0" w14:textId="77777777" w:rsidR="00D5331A" w:rsidRPr="00983886" w:rsidRDefault="00D5331A" w:rsidP="00D5331A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D5331A" w:rsidRPr="00983886" w:rsidRDefault="00D5331A" w:rsidP="00D5331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6A8A68DF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D5331A" w:rsidRPr="00983886" w:rsidRDefault="00D5331A" w:rsidP="00D5331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A564D06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6BD5CEF8" w14:textId="77777777" w:rsidR="00D5331A" w:rsidRPr="00983886" w:rsidRDefault="00D5331A" w:rsidP="00D5331A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472009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B5F6BF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11ADF" w:rsidRPr="002E4901" w14:paraId="75AC029A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CD4CE80" w14:textId="77777777" w:rsidR="00311ADF" w:rsidRPr="00983886" w:rsidRDefault="00311ADF" w:rsidP="00311AD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4C266E33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15AE7D16" w14:textId="7916FDA8" w:rsidR="00311ADF" w:rsidRPr="00983886" w:rsidRDefault="00C22FE8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192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B8D2FB4" w14:textId="303D58D5" w:rsidR="00311ADF" w:rsidRPr="00983886" w:rsidRDefault="00C22FE8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  <w:tc>
          <w:tcPr>
            <w:tcW w:w="101" w:type="dxa"/>
            <w:shd w:val="clear" w:color="auto" w:fill="auto"/>
          </w:tcPr>
          <w:p w14:paraId="226BF465" w14:textId="77777777" w:rsidR="00311ADF" w:rsidRPr="00983886" w:rsidRDefault="00311ADF" w:rsidP="00311ADF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8B7EAA" w14:textId="6F64058B" w:rsidR="00311ADF" w:rsidRPr="00983886" w:rsidRDefault="00C22FE8" w:rsidP="00EE4B58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192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41F0913" w14:textId="6E3DD57E" w:rsidR="00311ADF" w:rsidRPr="00983886" w:rsidRDefault="00C22FE8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</w:tr>
      <w:tr w:rsidR="00311ADF" w:rsidRPr="002E4901" w14:paraId="184C2531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6DB29FC4" w14:textId="5854AA72" w:rsidR="00311ADF" w:rsidRPr="00983886" w:rsidRDefault="00E86568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636276F1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46F29D5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7A47804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B9D0EAA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BCE66D7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4A128FC4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55F42F01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3A186F74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3105C5E4" w14:textId="6846198C" w:rsidR="00311ADF" w:rsidRPr="00983886" w:rsidRDefault="00C22FE8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05897F8" w14:textId="436AFE0F" w:rsidR="00311ADF" w:rsidRPr="00983886" w:rsidRDefault="00C22FE8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shd w:val="clear" w:color="auto" w:fill="auto"/>
          </w:tcPr>
          <w:p w14:paraId="51CAC382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ABB37D4" w14:textId="1DA8D659" w:rsidR="00311ADF" w:rsidRPr="00983886" w:rsidRDefault="00C22FE8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930A40F" w14:textId="6CAD090A" w:rsidR="00311ADF" w:rsidRPr="00983886" w:rsidRDefault="00C22FE8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311ADF" w:rsidRPr="002E4901" w14:paraId="0F1D2878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2D3DE12" w14:textId="2D635212" w:rsidR="00311ADF" w:rsidRPr="00983886" w:rsidRDefault="00E27F1E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เนเธอร์แลนด์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76C52295" w14:textId="0B29186C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BF5BF52" w14:textId="62B66AB9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DB98F3E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2B93149" w14:textId="3726B339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9F88BEF" w14:textId="0096E04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27DBA" w:rsidRPr="002E4901" w14:paraId="17AF8E7B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BC36869" w14:textId="77777777" w:rsidR="00727DBA" w:rsidRPr="0098388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5D28C164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3ECFB14A" w14:textId="504B2BF9" w:rsidR="00727DBA" w:rsidRPr="00983886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727DBA" w:rsidRPr="00983886" w:rsidRDefault="00727DBA" w:rsidP="00727DBA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50061FA" w14:textId="489D6840" w:rsidR="00727DBA" w:rsidRPr="00983886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shd w:val="clear" w:color="auto" w:fill="auto"/>
          </w:tcPr>
          <w:p w14:paraId="6ABB820B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678D21D" w14:textId="0F8A60AE" w:rsidR="00727DBA" w:rsidRPr="00983886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727DBA" w:rsidRPr="00983886" w:rsidRDefault="00727DBA" w:rsidP="00727DBA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1997879" w14:textId="163131FD" w:rsidR="00727DBA" w:rsidRPr="00983886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727DBA" w:rsidRPr="002E4901" w14:paraId="211BF491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3C45C95E" w14:textId="58D380DC" w:rsidR="00727DBA" w:rsidRPr="0098388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417A6D08" w14:textId="77777777" w:rsidR="00727DBA" w:rsidRPr="00983886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4901775" w14:textId="77777777" w:rsidR="00727DBA" w:rsidRPr="00983886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6E09DDF" w14:textId="77777777" w:rsidR="00727DBA" w:rsidRPr="00983886" w:rsidRDefault="00727DBA" w:rsidP="00727DBA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21560F5" w14:textId="77777777" w:rsidR="00727DBA" w:rsidRPr="00983886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2D21929" w14:textId="77777777" w:rsidR="00727DBA" w:rsidRPr="00983886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27DBA" w:rsidRPr="002E4901" w14:paraId="0012348C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48821AC5" w14:textId="77777777" w:rsidR="00727DBA" w:rsidRPr="0098388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3488923C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231629EC" w14:textId="2DE3DFD7" w:rsidR="00727DBA" w:rsidRPr="00983886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27390F9" w14:textId="5D0A43AE" w:rsidR="00727DBA" w:rsidRPr="00983886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shd w:val="clear" w:color="auto" w:fill="auto"/>
          </w:tcPr>
          <w:p w14:paraId="468D755A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BDBCFD1" w14:textId="4EC8E36A" w:rsidR="00727DBA" w:rsidRPr="00983886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17351B4" w14:textId="60788F44" w:rsidR="00727DBA" w:rsidRPr="00983886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727DBA" w:rsidRPr="002E4901" w14:paraId="368E45C5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6520132E" w14:textId="03838F64" w:rsidR="00727DBA" w:rsidRPr="0098388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27F6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30" w:type="dxa"/>
            <w:shd w:val="clear" w:color="auto" w:fill="auto"/>
          </w:tcPr>
          <w:p w14:paraId="1A8CAE05" w14:textId="6A836BC7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21FCB548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6C35F39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0290644" w14:textId="77777777" w:rsidR="00727DBA" w:rsidRPr="006D5A32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0E24296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3212CD8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AC1FE5D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F47F4FB" w14:textId="77777777" w:rsidR="00727DBA" w:rsidRPr="006D5A32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27DBA" w:rsidRPr="002E4901" w14:paraId="5B5C33B9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D31F6BC" w14:textId="77777777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D3535A" w14:textId="41A3E4EB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5631815B" w14:textId="219B8824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443C5BD9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A9C5ADD" w14:textId="4EA25B11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shd w:val="clear" w:color="auto" w:fill="auto"/>
          </w:tcPr>
          <w:p w14:paraId="3B56B19E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7E8D25E" w14:textId="40D43428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09DB1D12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5F6E281" w14:textId="3B464B89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727DBA" w:rsidRPr="002E4901" w14:paraId="0E330E80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30464BF2" w14:textId="1BD0753A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3DC4634" w14:textId="272DF2CF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864" w:type="dxa"/>
            <w:shd w:val="clear" w:color="auto" w:fill="auto"/>
          </w:tcPr>
          <w:p w14:paraId="047DF0B7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E885C51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04A8657" w14:textId="77777777" w:rsidR="00727DBA" w:rsidRPr="006D5A32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6107545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06FC4B8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ADA70E1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9293DC3" w14:textId="77777777" w:rsidR="00727DBA" w:rsidRPr="006D5A32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27DBA" w:rsidRPr="002E4901" w14:paraId="73CB24CE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726082C" w14:textId="77777777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09147720" w14:textId="28C8C6A4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864" w:type="dxa"/>
            <w:shd w:val="clear" w:color="auto" w:fill="auto"/>
          </w:tcPr>
          <w:p w14:paraId="712AB2E8" w14:textId="7FAD801E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79</w:t>
            </w:r>
          </w:p>
        </w:tc>
        <w:tc>
          <w:tcPr>
            <w:tcW w:w="106" w:type="dxa"/>
            <w:shd w:val="clear" w:color="auto" w:fill="auto"/>
          </w:tcPr>
          <w:p w14:paraId="0E1E5589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CC427EF" w14:textId="4C2BF9EB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101" w:type="dxa"/>
            <w:shd w:val="clear" w:color="auto" w:fill="auto"/>
          </w:tcPr>
          <w:p w14:paraId="4C3CDA62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592C448" w14:textId="5D9835DE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79</w:t>
            </w:r>
          </w:p>
        </w:tc>
        <w:tc>
          <w:tcPr>
            <w:tcW w:w="102" w:type="dxa"/>
            <w:shd w:val="clear" w:color="auto" w:fill="auto"/>
          </w:tcPr>
          <w:p w14:paraId="7A80E075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D2FF4B2" w14:textId="2B442D97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</w:p>
        </w:tc>
      </w:tr>
      <w:tr w:rsidR="00727DBA" w:rsidRPr="002E4901" w14:paraId="63DF231E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5FD603E" w14:textId="40DCF24F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อิน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4621A78" w14:textId="77488A0D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864" w:type="dxa"/>
            <w:shd w:val="clear" w:color="auto" w:fill="auto"/>
          </w:tcPr>
          <w:p w14:paraId="129E2F75" w14:textId="673D9304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23</w:t>
            </w:r>
          </w:p>
        </w:tc>
        <w:tc>
          <w:tcPr>
            <w:tcW w:w="106" w:type="dxa"/>
            <w:shd w:val="clear" w:color="auto" w:fill="auto"/>
          </w:tcPr>
          <w:p w14:paraId="598F6861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DA43903" w14:textId="1B8289DD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shd w:val="clear" w:color="auto" w:fill="auto"/>
          </w:tcPr>
          <w:p w14:paraId="502C17E2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69D133D" w14:textId="3314531F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23</w:t>
            </w:r>
          </w:p>
        </w:tc>
        <w:tc>
          <w:tcPr>
            <w:tcW w:w="102" w:type="dxa"/>
            <w:shd w:val="clear" w:color="auto" w:fill="auto"/>
          </w:tcPr>
          <w:p w14:paraId="12F7F8B5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E0D00A9" w14:textId="7BC756D9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727DBA" w:rsidRPr="002E4901" w14:paraId="69957933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47BF08A8" w14:textId="6582E36D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06BBE030" w14:textId="695BBDF6" w:rsidR="00727DBA" w:rsidRPr="00983886" w:rsidRDefault="00727DBA" w:rsidP="008D2080">
            <w:pPr>
              <w:tabs>
                <w:tab w:val="left" w:pos="1091"/>
              </w:tabs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  <w:shd w:val="clear" w:color="auto" w:fill="auto"/>
          </w:tcPr>
          <w:p w14:paraId="70944C07" w14:textId="7005FB18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0435AA66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9D6B64A" w14:textId="3ADFE59B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1" w:type="dxa"/>
            <w:shd w:val="clear" w:color="auto" w:fill="auto"/>
          </w:tcPr>
          <w:p w14:paraId="5D1C074D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7510DAF" w14:textId="0A4FBFEB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1B86BDF4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B320924" w14:textId="34A82177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727DBA" w:rsidRPr="002E4901" w14:paraId="6BD6DA1C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57A37A5" w14:textId="78E95B87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3CB57561" w14:textId="2B6949DF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  <w:shd w:val="clear" w:color="auto" w:fill="auto"/>
          </w:tcPr>
          <w:p w14:paraId="1864EC2C" w14:textId="16FC3D1B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72C516F8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E0F10C6" w14:textId="771B9526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1" w:type="dxa"/>
            <w:shd w:val="clear" w:color="auto" w:fill="auto"/>
          </w:tcPr>
          <w:p w14:paraId="730325F6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AD44ABF" w14:textId="34908AB6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1D446F4F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56EEF15" w14:textId="4157A338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727DBA" w:rsidRPr="002E4901" w14:paraId="3E379411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5F3CFCAE" w14:textId="63392999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1B68D0E" w14:textId="22FDBC32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134E36DE" w14:textId="7F9A2020" w:rsidR="00727DBA" w:rsidRDefault="00727DBA" w:rsidP="005A381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A9BA1E3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F9E66FD" w14:textId="7B2991A4" w:rsidR="00727DBA" w:rsidRPr="006D5A32" w:rsidRDefault="00727DBA" w:rsidP="00727DB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AE1FCD4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AAD5A36" w14:textId="1BB05327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98</w:t>
            </w:r>
          </w:p>
        </w:tc>
        <w:tc>
          <w:tcPr>
            <w:tcW w:w="102" w:type="dxa"/>
            <w:shd w:val="clear" w:color="auto" w:fill="auto"/>
          </w:tcPr>
          <w:p w14:paraId="776A9391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EAC2C98" w14:textId="367325C4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</w:p>
        </w:tc>
      </w:tr>
      <w:tr w:rsidR="00727DBA" w:rsidRPr="002E4901" w14:paraId="072195E2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106DE72E" w14:textId="1FF6B786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634A7B3E" w14:textId="56EB55D0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3B66E7D2" w14:textId="56CF5E44" w:rsidR="00727DBA" w:rsidRDefault="00727DBA" w:rsidP="005A381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5D82526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016160C" w14:textId="1D47E701" w:rsidR="00727DBA" w:rsidRPr="006D5A32" w:rsidRDefault="00727DBA" w:rsidP="00727DB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A588BEB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1FCB41A" w14:textId="0B06FCC3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102" w:type="dxa"/>
            <w:shd w:val="clear" w:color="auto" w:fill="auto"/>
          </w:tcPr>
          <w:p w14:paraId="369628FB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9AEEF5D" w14:textId="198ED0F3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727DBA" w:rsidRPr="002E4901" w14:paraId="5F45E815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3E349E38" w14:textId="446ECDDF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03A699C6" w14:textId="69DCB53B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2965E2B9" w14:textId="6C602D3E" w:rsidR="00727DBA" w:rsidRDefault="00727DBA" w:rsidP="005A381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4B7A9F9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5009C55" w14:textId="532194BD" w:rsidR="00727DBA" w:rsidRPr="006D5A32" w:rsidRDefault="00727DBA" w:rsidP="00727DB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37A51C8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56A02485" w14:textId="0A084C6F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58A5EB5D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04341F3" w14:textId="3CAF21E7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727DBA" w:rsidRPr="002E4901" w14:paraId="3EF2FE61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25144715" w14:textId="1335398B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15F7C42D" w14:textId="7BED443D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5D2DBA21" w14:textId="40B49BDC" w:rsidR="00727DBA" w:rsidRDefault="00727DBA" w:rsidP="005A381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E4A5E47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460F9EE9" w14:textId="585FC195" w:rsidR="00727DBA" w:rsidRPr="006D5A32" w:rsidRDefault="00727DBA" w:rsidP="00727DB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05037AB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07491F6" w14:textId="101CC496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131040FE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19A13B5" w14:textId="0624DF39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727DBA" w:rsidRPr="002E4901" w14:paraId="601BED0B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187ED660" w14:textId="469A3801" w:rsidR="00727DBA" w:rsidRPr="006527F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54F2E85B" w14:textId="77777777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5C8CFD7" w14:textId="50BDD9EA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03DA2A59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397577F" w14:textId="4AAEE66B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shd w:val="clear" w:color="auto" w:fill="auto"/>
          </w:tcPr>
          <w:p w14:paraId="400481B2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7F06C59" w14:textId="7BACE5A5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2D794E47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1BCB942" w14:textId="1C60FBA3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727DBA" w:rsidRPr="002E4901" w14:paraId="666503B5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218B692A" w14:textId="26EFC6B2" w:rsidR="00727DBA" w:rsidRPr="006527F6" w:rsidRDefault="00727DBA" w:rsidP="00727DBA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7C4E28FA" w14:textId="77777777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6EBEA" w14:textId="78E3810E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306</w:t>
            </w:r>
          </w:p>
        </w:tc>
        <w:tc>
          <w:tcPr>
            <w:tcW w:w="106" w:type="dxa"/>
            <w:shd w:val="clear" w:color="auto" w:fill="auto"/>
          </w:tcPr>
          <w:p w14:paraId="1C155BD5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0BC76" w14:textId="0641F1FE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559</w:t>
            </w:r>
          </w:p>
        </w:tc>
        <w:tc>
          <w:tcPr>
            <w:tcW w:w="101" w:type="dxa"/>
            <w:shd w:val="clear" w:color="auto" w:fill="auto"/>
          </w:tcPr>
          <w:p w14:paraId="51FB0303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F6594" w14:textId="4966E756" w:rsidR="00727DBA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441</w:t>
            </w:r>
          </w:p>
        </w:tc>
        <w:tc>
          <w:tcPr>
            <w:tcW w:w="102" w:type="dxa"/>
            <w:shd w:val="clear" w:color="auto" w:fill="auto"/>
          </w:tcPr>
          <w:p w14:paraId="54D8B049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FD257" w14:textId="4CD10A82" w:rsidR="00727DBA" w:rsidRPr="006D5A32" w:rsidRDefault="00C22FE8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645</w:t>
            </w:r>
          </w:p>
        </w:tc>
      </w:tr>
      <w:tr w:rsidR="00727DBA" w:rsidRPr="002E4901" w14:paraId="673E598C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88FFD94" w14:textId="77777777" w:rsidR="00727DBA" w:rsidRPr="0098388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6FFD748" w14:textId="77777777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FF2A7B1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B181687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625222A" w14:textId="77777777" w:rsidR="00727DBA" w:rsidRPr="008F6C8B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99C9F65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89B9C2A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4C2D31E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12A1A44" w14:textId="77777777" w:rsidR="00727DBA" w:rsidRPr="008F6C8B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27DBA" w:rsidRPr="002E4901" w14:paraId="3952EDD8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5DFE4E90" w14:textId="044069A7" w:rsidR="00727DBA" w:rsidRPr="0098388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ลูกหนี้อื่น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018CA13" w14:textId="77777777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20CF39F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5EB07DC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4995605" w14:textId="77777777" w:rsidR="00727DBA" w:rsidRPr="008F6C8B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985C226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B761ED2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D89313D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332A78F" w14:textId="77777777" w:rsidR="00727DBA" w:rsidRPr="008F6C8B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27DBA" w:rsidRPr="002E4901" w14:paraId="573DADEE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3D7B4997" w14:textId="13059526" w:rsidR="00727DBA" w:rsidRPr="00983886" w:rsidRDefault="00727DBA" w:rsidP="00727DBA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3DC302B1" w14:textId="5837A155" w:rsidR="00727DBA" w:rsidRPr="00983886" w:rsidRDefault="00727DBA" w:rsidP="00727DB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  <w:shd w:val="clear" w:color="auto" w:fill="auto"/>
          </w:tcPr>
          <w:p w14:paraId="7D4B1C29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5844542" w14:textId="77777777" w:rsidR="00727DBA" w:rsidRPr="00983886" w:rsidRDefault="00727DBA" w:rsidP="00727DB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E61D242" w14:textId="77777777" w:rsidR="00727DBA" w:rsidRPr="008F6C8B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9CC33A7" w14:textId="77777777" w:rsidR="00727DBA" w:rsidRPr="00983886" w:rsidRDefault="00727DBA" w:rsidP="00727DB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9E642F0" w14:textId="77777777" w:rsidR="00727DBA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1A2F703" w14:textId="77777777" w:rsidR="00727DBA" w:rsidRPr="00983886" w:rsidRDefault="00727DBA" w:rsidP="00727DB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3EAF174" w14:textId="77777777" w:rsidR="00727DBA" w:rsidRPr="008F6C8B" w:rsidRDefault="00727DBA" w:rsidP="00727DBA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623B9" w:rsidRPr="002E4901" w14:paraId="39E4A5D2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446658A" w14:textId="77777777" w:rsidR="00F623B9" w:rsidRPr="00983886" w:rsidRDefault="00F623B9" w:rsidP="00F623B9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BB2566B" w14:textId="74CC86B3" w:rsidR="00F623B9" w:rsidRPr="00983886" w:rsidRDefault="00F623B9" w:rsidP="00F623B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 w14:paraId="13AA274F" w14:textId="0E15152F" w:rsidR="00F623B9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01B2AC6A" w14:textId="77777777" w:rsidR="00F623B9" w:rsidRPr="00983886" w:rsidRDefault="00F623B9" w:rsidP="00F623B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3E8D0027" w14:textId="6A9F05AF" w:rsidR="00F623B9" w:rsidRPr="008F6C8B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1" w:type="dxa"/>
            <w:shd w:val="clear" w:color="auto" w:fill="auto"/>
          </w:tcPr>
          <w:p w14:paraId="424BA100" w14:textId="77777777" w:rsidR="00F623B9" w:rsidRPr="00983886" w:rsidRDefault="00F623B9" w:rsidP="00F623B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A6C5CC2" w14:textId="2D30EC20" w:rsidR="00F623B9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5A2F5D8F" w14:textId="76E91217" w:rsidR="00F623B9" w:rsidRPr="0049661C" w:rsidRDefault="00F623B9" w:rsidP="00F623B9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625240B" w14:textId="1E647FE8" w:rsidR="00F623B9" w:rsidRPr="008F6C8B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F623B9" w:rsidRPr="002E4901" w14:paraId="4E7866E4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3AB7412D" w14:textId="7703C9EF" w:rsidR="00F623B9" w:rsidRPr="00983886" w:rsidRDefault="00F623B9" w:rsidP="00F623B9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1930" w:type="dxa"/>
            <w:shd w:val="clear" w:color="auto" w:fill="auto"/>
          </w:tcPr>
          <w:p w14:paraId="234C327E" w14:textId="77777777" w:rsidR="00F623B9" w:rsidRPr="00983886" w:rsidRDefault="00F623B9" w:rsidP="00F623B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D39C8C4" w14:textId="3A5A775E" w:rsidR="00F623B9" w:rsidRDefault="00C22FE8" w:rsidP="008B56B0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6CD7DB7F" w14:textId="77777777" w:rsidR="00F623B9" w:rsidRPr="00983886" w:rsidRDefault="00F623B9" w:rsidP="00F623B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0C7E3D" w14:textId="4B56611F" w:rsidR="00F623B9" w:rsidRPr="008F6C8B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shd w:val="clear" w:color="auto" w:fill="auto"/>
          </w:tcPr>
          <w:p w14:paraId="6A53C199" w14:textId="77777777" w:rsidR="00F623B9" w:rsidRPr="00983886" w:rsidRDefault="00F623B9" w:rsidP="00F623B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709D0" w14:textId="546C9F35" w:rsidR="00F623B9" w:rsidRDefault="00C22FE8" w:rsidP="008B56B0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1C803460" w14:textId="77777777" w:rsidR="00F623B9" w:rsidRPr="00983886" w:rsidRDefault="00F623B9" w:rsidP="00F623B9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D66091C" w14:textId="22F345D3" w:rsidR="00F623B9" w:rsidRPr="008F6C8B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F623B9" w:rsidRPr="002E4901" w14:paraId="01039013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C100C12" w14:textId="57F171B6" w:rsidR="00F623B9" w:rsidRPr="00983886" w:rsidRDefault="00F623B9" w:rsidP="00F623B9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930" w:type="dxa"/>
            <w:shd w:val="clear" w:color="auto" w:fill="auto"/>
          </w:tcPr>
          <w:p w14:paraId="0EAC072D" w14:textId="77777777" w:rsidR="00F623B9" w:rsidRPr="00983886" w:rsidRDefault="00F623B9" w:rsidP="00F623B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C0DE7" w14:textId="4D159921" w:rsidR="00F623B9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15CE5ED7" w14:textId="77777777" w:rsidR="00F623B9" w:rsidRPr="00983886" w:rsidRDefault="00F623B9" w:rsidP="00F623B9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924C4" w14:textId="51CE37C9" w:rsidR="00F623B9" w:rsidRPr="008F6C8B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shd w:val="clear" w:color="auto" w:fill="auto"/>
          </w:tcPr>
          <w:p w14:paraId="44A431B2" w14:textId="77777777" w:rsidR="00F623B9" w:rsidRPr="00983886" w:rsidRDefault="00F623B9" w:rsidP="00F623B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33FDF" w14:textId="34C36A46" w:rsidR="00F623B9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F862F6A" w14:textId="77777777" w:rsidR="00F623B9" w:rsidRPr="00983886" w:rsidRDefault="00F623B9" w:rsidP="00F623B9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FACE" w14:textId="549B2448" w:rsidR="00F623B9" w:rsidRPr="008F6C8B" w:rsidRDefault="00C22FE8" w:rsidP="00F623B9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49661C" w:rsidRPr="002E4901" w14:paraId="781F0CB5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0BAD736" w14:textId="77777777" w:rsidR="0049661C" w:rsidRPr="00983886" w:rsidRDefault="0049661C" w:rsidP="0049661C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ADEEFD6" w14:textId="77777777" w:rsidR="0049661C" w:rsidRPr="00983886" w:rsidRDefault="0049661C" w:rsidP="0049661C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A3B313" w14:textId="77777777" w:rsidR="0049661C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419D8A7" w14:textId="77777777" w:rsidR="0049661C" w:rsidRPr="00983886" w:rsidRDefault="0049661C" w:rsidP="0049661C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E993A64" w14:textId="77777777" w:rsidR="0049661C" w:rsidRPr="008F6C8B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61B8E4" w14:textId="77777777" w:rsidR="0049661C" w:rsidRPr="00983886" w:rsidRDefault="0049661C" w:rsidP="0049661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FEBCE5" w14:textId="77777777" w:rsidR="0049661C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A194A0" w14:textId="77777777" w:rsidR="0049661C" w:rsidRPr="00983886" w:rsidRDefault="0049661C" w:rsidP="0049661C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6CFACA5" w14:textId="77777777" w:rsidR="0049661C" w:rsidRPr="008F6C8B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9661C" w:rsidRPr="002E4901" w14:paraId="3C5D44FF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7D67B6A2" w14:textId="77777777" w:rsidR="0049661C" w:rsidRPr="00983886" w:rsidRDefault="0049661C" w:rsidP="0049661C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0ED6692E" w14:textId="0B772F76" w:rsidR="0049661C" w:rsidRPr="00983886" w:rsidRDefault="0049661C" w:rsidP="0049661C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28DB4CB" w14:textId="4D0957FF" w:rsidR="0049661C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15DBA99" w14:textId="77777777" w:rsidR="0049661C" w:rsidRPr="00983886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3CC33CF" w14:textId="7CFCDB54" w:rsidR="0049661C" w:rsidRPr="006D5A32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6BEC56D3" w14:textId="77777777" w:rsidR="0049661C" w:rsidRPr="00983886" w:rsidRDefault="0049661C" w:rsidP="0049661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4CBD98E" w14:textId="4C45B144" w:rsidR="0049661C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B6614FE" w14:textId="77777777" w:rsidR="0049661C" w:rsidRPr="00E86568" w:rsidRDefault="0049661C" w:rsidP="0049661C">
            <w:pPr>
              <w:snapToGrid w:val="0"/>
              <w:spacing w:line="300" w:lineRule="exact"/>
              <w:ind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16405082" w14:textId="69E122B1" w:rsidR="0049661C" w:rsidRPr="006D5A32" w:rsidRDefault="0049661C" w:rsidP="0049661C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63D13176" w14:textId="77777777" w:rsidR="003E2855" w:rsidRDefault="003E2855">
      <w:pPr>
        <w:rPr>
          <w:rFonts w:cs="Angsana New"/>
          <w:lang w:val="en-US"/>
        </w:rPr>
      </w:pPr>
      <w:r>
        <w:rPr>
          <w:rFonts w:cs="Angsana New"/>
          <w:cs/>
        </w:rPr>
        <w:br w:type="page"/>
      </w:r>
    </w:p>
    <w:p w14:paraId="31B7880B" w14:textId="77777777" w:rsidR="00260238" w:rsidRPr="002E4901" w:rsidRDefault="00260238" w:rsidP="00260238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bookmarkStart w:id="15" w:name="_Hlk200440734"/>
      <w:r w:rsidRPr="002E4901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6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928"/>
        <w:gridCol w:w="863"/>
        <w:gridCol w:w="106"/>
        <w:gridCol w:w="863"/>
        <w:gridCol w:w="101"/>
        <w:gridCol w:w="863"/>
        <w:gridCol w:w="102"/>
        <w:gridCol w:w="863"/>
        <w:gridCol w:w="6"/>
      </w:tblGrid>
      <w:tr w:rsidR="00F8338F" w:rsidRPr="002E4901" w14:paraId="46B2E544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68EAE343" w14:textId="77777777" w:rsidR="00F8338F" w:rsidRPr="00983886" w:rsidRDefault="00F8338F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161D764E" w14:textId="77777777" w:rsidR="00F8338F" w:rsidRPr="00983886" w:rsidRDefault="00F8338F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2" w:type="dxa"/>
            <w:gridSpan w:val="3"/>
            <w:shd w:val="clear" w:color="auto" w:fill="auto"/>
          </w:tcPr>
          <w:p w14:paraId="2CCF5CE7" w14:textId="480ECA2D" w:rsidR="00F8338F" w:rsidRPr="00F478E9" w:rsidRDefault="00F8338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2A2BE3D5" w14:textId="77777777" w:rsidR="00F8338F" w:rsidRPr="00983886" w:rsidRDefault="00F8338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4" w:type="dxa"/>
            <w:gridSpan w:val="4"/>
            <w:shd w:val="clear" w:color="auto" w:fill="auto"/>
          </w:tcPr>
          <w:p w14:paraId="472A8EBE" w14:textId="42DDC9A9" w:rsidR="00F8338F" w:rsidRPr="00F478E9" w:rsidRDefault="00F8338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60238" w:rsidRPr="002E4901" w14:paraId="13A5E457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58123E2A" w14:textId="69CC9CA8" w:rsidR="00260238" w:rsidRPr="00983886" w:rsidRDefault="00260238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4EE7B0A4" w14:textId="77777777" w:rsidR="00260238" w:rsidRPr="00983886" w:rsidRDefault="00260238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970662F" w14:textId="77777777" w:rsidR="00260238" w:rsidRPr="00F478E9" w:rsidRDefault="00260238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478E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6" w:type="dxa"/>
            <w:shd w:val="clear" w:color="auto" w:fill="auto"/>
          </w:tcPr>
          <w:p w14:paraId="580CF469" w14:textId="77777777" w:rsidR="00260238" w:rsidRPr="00983886" w:rsidRDefault="00260238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04094A19" w14:textId="77777777" w:rsidR="00260238" w:rsidRPr="00F478E9" w:rsidRDefault="00260238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478E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736C4E69" w14:textId="77777777" w:rsidR="00260238" w:rsidRPr="00983886" w:rsidRDefault="00260238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D090E3A" w14:textId="77777777" w:rsidR="00260238" w:rsidRPr="00F478E9" w:rsidRDefault="00260238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478E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7F73991D" w14:textId="77777777" w:rsidR="00260238" w:rsidRPr="00983886" w:rsidRDefault="00260238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10C5E9C5" w14:textId="77777777" w:rsidR="00260238" w:rsidRPr="00F478E9" w:rsidRDefault="00260238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478E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260238" w:rsidRPr="002E4901" w14:paraId="6DD102DD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5E3592CE" w14:textId="77777777" w:rsidR="00260238" w:rsidRPr="00983886" w:rsidRDefault="00260238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484DC153" w14:textId="77777777" w:rsidR="00260238" w:rsidRPr="00983886" w:rsidRDefault="00260238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69FE7AD8" w14:textId="481C6648" w:rsidR="00260238" w:rsidRPr="00983886" w:rsidRDefault="00C22FE8" w:rsidP="00A72B4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26023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023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6" w:type="dxa"/>
            <w:shd w:val="clear" w:color="auto" w:fill="auto"/>
          </w:tcPr>
          <w:p w14:paraId="62BBADAC" w14:textId="77777777" w:rsidR="00260238" w:rsidRPr="00983886" w:rsidRDefault="0026023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55028D54" w14:textId="2738D6EB" w:rsidR="00260238" w:rsidRPr="00983886" w:rsidRDefault="00C22FE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60238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  <w:shd w:val="clear" w:color="auto" w:fill="auto"/>
          </w:tcPr>
          <w:p w14:paraId="5DF4B44B" w14:textId="77777777" w:rsidR="00260238" w:rsidRPr="00983886" w:rsidRDefault="0026023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0FB586DA" w14:textId="08368D3C" w:rsidR="00260238" w:rsidRPr="00983886" w:rsidRDefault="00C22FE8" w:rsidP="00A72B4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26023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023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  <w:shd w:val="clear" w:color="auto" w:fill="auto"/>
          </w:tcPr>
          <w:p w14:paraId="4203185C" w14:textId="77777777" w:rsidR="00260238" w:rsidRPr="00983886" w:rsidRDefault="0026023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0BCA5FFC" w14:textId="16856D18" w:rsidR="00260238" w:rsidRPr="00983886" w:rsidRDefault="00C22FE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60238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260238" w:rsidRPr="002E4901" w14:paraId="13EB6FE5" w14:textId="77777777" w:rsidTr="00CF3999">
        <w:trPr>
          <w:trHeight w:val="72"/>
        </w:trPr>
        <w:tc>
          <w:tcPr>
            <w:tcW w:w="3960" w:type="dxa"/>
            <w:shd w:val="clear" w:color="auto" w:fill="auto"/>
          </w:tcPr>
          <w:p w14:paraId="0667BA98" w14:textId="77777777" w:rsidR="00260238" w:rsidRPr="00983886" w:rsidRDefault="00260238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546E18AF" w14:textId="77777777" w:rsidR="00260238" w:rsidRPr="00983886" w:rsidRDefault="00260238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EB5C5A5" w14:textId="05CF9984" w:rsidR="00260238" w:rsidRPr="00983886" w:rsidRDefault="00C22FE8" w:rsidP="00A72B4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" w:type="dxa"/>
            <w:shd w:val="clear" w:color="auto" w:fill="auto"/>
          </w:tcPr>
          <w:p w14:paraId="3E6C1D23" w14:textId="77777777" w:rsidR="00260238" w:rsidRPr="00983886" w:rsidRDefault="0026023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54A6AB85" w14:textId="4345A293" w:rsidR="00260238" w:rsidRPr="00983886" w:rsidRDefault="00C22FE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190EE50F" w14:textId="77777777" w:rsidR="00260238" w:rsidRPr="00983886" w:rsidRDefault="0026023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6B763ED2" w14:textId="44DAC9B7" w:rsidR="00260238" w:rsidRPr="00983886" w:rsidRDefault="00C22FE8" w:rsidP="00A72B4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  <w:shd w:val="clear" w:color="auto" w:fill="auto"/>
          </w:tcPr>
          <w:p w14:paraId="3254FE58" w14:textId="77777777" w:rsidR="00260238" w:rsidRPr="00983886" w:rsidRDefault="0026023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01AE39C8" w14:textId="3C2BEE2C" w:rsidR="00260238" w:rsidRPr="00983886" w:rsidRDefault="00C22FE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bookmarkEnd w:id="15"/>
      <w:tr w:rsidR="0066190B" w:rsidRPr="002E4901" w14:paraId="778F1163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3B682577" w14:textId="6C372CD4" w:rsidR="0066190B" w:rsidRPr="002E4901" w:rsidRDefault="0066190B" w:rsidP="0066190B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8" w:type="dxa"/>
            <w:shd w:val="clear" w:color="auto" w:fill="auto"/>
          </w:tcPr>
          <w:p w14:paraId="2572257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7141AE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958CD2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6EC27A8C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5E44DF6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28FAF0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D39B4FF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9E1693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3268DF3C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56498ED6" w14:textId="763E5EDA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28" w:type="dxa"/>
            <w:shd w:val="clear" w:color="auto" w:fill="auto"/>
          </w:tcPr>
          <w:p w14:paraId="5EF9876D" w14:textId="51C9B9DF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5CD38B7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D058F55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69589B53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74BAB21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CF0BAA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A354BD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9AB79B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527F6" w:rsidRPr="002E4901" w14:paraId="3B969C72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352D697B" w14:textId="77777777" w:rsidR="006527F6" w:rsidRPr="002E4901" w:rsidRDefault="006527F6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2A345ACB" w14:textId="36DCCDC3" w:rsidR="006527F6" w:rsidRPr="002E4901" w:rsidRDefault="006527F6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358BDFAF" w14:textId="6545DC6B" w:rsidR="006527F6" w:rsidRPr="002E4901" w:rsidRDefault="00C22FE8" w:rsidP="00114903">
            <w:pPr>
              <w:tabs>
                <w:tab w:val="left" w:pos="62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106" w:type="dxa"/>
            <w:shd w:val="clear" w:color="auto" w:fill="auto"/>
          </w:tcPr>
          <w:p w14:paraId="5211106B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3AFBC86" w14:textId="79864D24" w:rsidR="006527F6" w:rsidRPr="002E4901" w:rsidRDefault="00C22FE8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101" w:type="dxa"/>
            <w:shd w:val="clear" w:color="auto" w:fill="auto"/>
          </w:tcPr>
          <w:p w14:paraId="37E050D9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38A6B86" w14:textId="2CE80652" w:rsidR="006527F6" w:rsidRPr="002E4901" w:rsidRDefault="00C22FE8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102" w:type="dxa"/>
            <w:shd w:val="clear" w:color="auto" w:fill="auto"/>
          </w:tcPr>
          <w:p w14:paraId="604BD396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58010E83" w14:textId="346A1DD0" w:rsidR="006527F6" w:rsidRPr="002E4901" w:rsidRDefault="00C22FE8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</w:tr>
      <w:tr w:rsidR="008E687E" w:rsidRPr="002E4901" w14:paraId="17433451" w14:textId="77777777" w:rsidTr="00CF3999">
        <w:trPr>
          <w:gridAfter w:val="1"/>
          <w:wAfter w:w="6" w:type="dxa"/>
          <w:cantSplit/>
        </w:trPr>
        <w:tc>
          <w:tcPr>
            <w:tcW w:w="3960" w:type="dxa"/>
            <w:shd w:val="clear" w:color="auto" w:fill="auto"/>
          </w:tcPr>
          <w:p w14:paraId="355B845F" w14:textId="77777777" w:rsidR="008E687E" w:rsidRPr="002E4901" w:rsidRDefault="008E687E" w:rsidP="00871D02">
            <w:pPr>
              <w:snapToGrid w:val="0"/>
              <w:spacing w:line="120" w:lineRule="exact"/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12F1F214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6E09A44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18B1AF6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0963DA9" w14:textId="77777777" w:rsidR="008E687E" w:rsidRPr="002E4901" w:rsidRDefault="008E687E" w:rsidP="00871D02">
            <w:pPr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EC8649E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8C8F4A3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05DF925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302BB172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E687E" w:rsidRPr="002E4901" w14:paraId="05DE77D8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242FD5E6" w14:textId="1434071F" w:rsidR="008E687E" w:rsidRPr="002E4901" w:rsidRDefault="008E687E" w:rsidP="008E687E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ยาว</w:t>
            </w:r>
          </w:p>
        </w:tc>
        <w:tc>
          <w:tcPr>
            <w:tcW w:w="1928" w:type="dxa"/>
            <w:shd w:val="clear" w:color="auto" w:fill="auto"/>
          </w:tcPr>
          <w:p w14:paraId="5A2D987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23F0B1D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679A1101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C8B396B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426807C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41BDAE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BA8CEAA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460D435F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5120B63A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11FC6674" w14:textId="5F1F711E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8" w:type="dxa"/>
            <w:shd w:val="clear" w:color="auto" w:fill="auto"/>
          </w:tcPr>
          <w:p w14:paraId="1AF329B0" w14:textId="301A5E8D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7D930B97" w14:textId="45A4CA6E" w:rsidR="008E687E" w:rsidRPr="002E4901" w:rsidRDefault="00636915" w:rsidP="008E687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D30AB1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F1FBE43" w14:textId="773867F7" w:rsidR="008E687E" w:rsidRPr="002E4901" w:rsidRDefault="008E687E" w:rsidP="000E1FE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FD2D95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6E7F57A" w14:textId="2B72A463" w:rsidR="008E687E" w:rsidRPr="002E4901" w:rsidRDefault="00C22FE8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102" w:type="dxa"/>
            <w:shd w:val="clear" w:color="auto" w:fill="auto"/>
          </w:tcPr>
          <w:p w14:paraId="3BC14F9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021740E1" w14:textId="2B9E8F45" w:rsidR="008E687E" w:rsidRPr="00340B5F" w:rsidRDefault="00C22FE8" w:rsidP="00340B5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8E687E" w:rsidRPr="002E4901" w14:paraId="39381E1B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19DC034F" w14:textId="77777777" w:rsidR="008E687E" w:rsidRPr="002E4901" w:rsidRDefault="008E687E" w:rsidP="00871D02">
            <w:pPr>
              <w:snapToGrid w:val="0"/>
              <w:spacing w:line="12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2877A705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114F42EF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28C795AE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0BC5F94C" w14:textId="77777777" w:rsidR="008E687E" w:rsidRPr="002E4901" w:rsidRDefault="008E687E" w:rsidP="00871D02">
            <w:pPr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4F99E38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37379A5E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B29E1AF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40C3F919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308EC" w:rsidRPr="002E4901" w14:paraId="665BC4B1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5BB92F5A" w14:textId="7DAE148B" w:rsidR="003308EC" w:rsidRPr="002E4901" w:rsidRDefault="003308EC" w:rsidP="003308EC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เงินลงทุนระยะ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ยาว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  <w:r w:rsidRPr="003308E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เกี่ยวข้อง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กัน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8" w:type="dxa"/>
            <w:shd w:val="clear" w:color="auto" w:fill="auto"/>
          </w:tcPr>
          <w:p w14:paraId="6A5A8841" w14:textId="77777777" w:rsidR="003308EC" w:rsidRPr="002E4901" w:rsidRDefault="003308EC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E2A096B" w14:textId="77777777" w:rsidR="003308EC" w:rsidRPr="002E4901" w:rsidRDefault="003308EC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DB8259D" w14:textId="77777777" w:rsidR="003308EC" w:rsidRPr="002E4901" w:rsidRDefault="003308EC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C87C669" w14:textId="77777777" w:rsidR="003308EC" w:rsidRPr="002E4901" w:rsidRDefault="003308EC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FD383D6" w14:textId="77777777" w:rsidR="003308EC" w:rsidRPr="002E4901" w:rsidRDefault="003308EC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0756C7B" w14:textId="77777777" w:rsidR="003308EC" w:rsidRPr="002E4901" w:rsidRDefault="003308EC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3CF65F4" w14:textId="77777777" w:rsidR="003308EC" w:rsidRPr="002E4901" w:rsidRDefault="003308EC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6870F1D" w14:textId="77777777" w:rsidR="003308EC" w:rsidRPr="002E4901" w:rsidRDefault="003308EC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1D83957C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515CFC6D" w14:textId="77777777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ลงทุน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ในตรา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สาร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928" w:type="dxa"/>
            <w:shd w:val="clear" w:color="auto" w:fill="auto"/>
          </w:tcPr>
          <w:p w14:paraId="774CD13D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90403B9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A0FC613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A2E6FAA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027E9F6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EB619AB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B039A81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44B082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52EBA0E0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5C0A7210" w14:textId="77777777" w:rsidR="008E687E" w:rsidRPr="002E4901" w:rsidRDefault="008E687E" w:rsidP="008E687E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วัดมูลค่าด้วย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มูลค่า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928" w:type="dxa"/>
            <w:shd w:val="clear" w:color="auto" w:fill="auto"/>
          </w:tcPr>
          <w:p w14:paraId="17C6BC9C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E3E7C9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E3FB254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CA94729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51BD97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872A7E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19F7A65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E2740BE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E687E" w:rsidRPr="002E4901" w14:paraId="4497EF8E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348781C6" w14:textId="77777777" w:rsidR="008E687E" w:rsidRPr="002E4901" w:rsidRDefault="008E687E" w:rsidP="008E687E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  <w:tc>
          <w:tcPr>
            <w:tcW w:w="1928" w:type="dxa"/>
            <w:shd w:val="clear" w:color="auto" w:fill="auto"/>
          </w:tcPr>
          <w:p w14:paraId="4D8A5EF2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608BB275" w:rsidR="008E687E" w:rsidRPr="002E4901" w:rsidRDefault="00C22FE8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1785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522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5B721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1636DE9B" w:rsidR="008E687E" w:rsidRPr="002E4901" w:rsidRDefault="00C22FE8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E687E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D214CC8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654E6A6D" w:rsidR="008E687E" w:rsidRPr="002E4901" w:rsidRDefault="00C22FE8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F60C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422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6416BF7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57694E63" w:rsidR="008E687E" w:rsidRPr="002E4901" w:rsidRDefault="00C22FE8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E687E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296</w:t>
            </w:r>
          </w:p>
        </w:tc>
      </w:tr>
      <w:tr w:rsidR="008E687E" w:rsidRPr="002E4901" w14:paraId="51EBC7AB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13CE0151" w14:textId="77777777" w:rsidR="008E687E" w:rsidRPr="002E4901" w:rsidRDefault="008E687E" w:rsidP="00871D02">
            <w:pPr>
              <w:snapToGrid w:val="0"/>
              <w:spacing w:line="12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61153506" w14:textId="77777777" w:rsidR="008E687E" w:rsidRPr="002E4901" w:rsidRDefault="008E687E" w:rsidP="00871D02">
            <w:pPr>
              <w:spacing w:line="12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9450C9A" w14:textId="77777777" w:rsidR="008E687E" w:rsidRPr="002E4901" w:rsidRDefault="008E687E" w:rsidP="00871D02">
            <w:pPr>
              <w:tabs>
                <w:tab w:val="decimal" w:pos="846"/>
              </w:tabs>
              <w:snapToGrid w:val="0"/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8E687E" w:rsidRPr="002E4901" w:rsidRDefault="008E687E" w:rsidP="00871D02">
            <w:pPr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66523DD2" w14:textId="77777777" w:rsidR="008E687E" w:rsidRPr="002E4901" w:rsidRDefault="008E687E" w:rsidP="00871D02">
            <w:pPr>
              <w:tabs>
                <w:tab w:val="decimal" w:pos="834"/>
              </w:tabs>
              <w:snapToGrid w:val="0"/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24B0C20" w14:textId="77777777" w:rsidR="008E687E" w:rsidRPr="002E4901" w:rsidRDefault="008E687E" w:rsidP="00871D02">
            <w:pPr>
              <w:tabs>
                <w:tab w:val="decimal" w:pos="834"/>
              </w:tabs>
              <w:snapToGrid w:val="0"/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41CDA34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8E687E" w:rsidRPr="002E4901" w14:paraId="41D623E0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5D57CF99" w14:textId="7716D1C3" w:rsidR="008E687E" w:rsidRPr="002E4901" w:rsidRDefault="008E687E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สินทรัพย์ไม่หมุนเวียนอื่น </w:t>
            </w:r>
          </w:p>
        </w:tc>
        <w:tc>
          <w:tcPr>
            <w:tcW w:w="1928" w:type="dxa"/>
            <w:shd w:val="clear" w:color="auto" w:fill="auto"/>
          </w:tcPr>
          <w:p w14:paraId="0CC410AE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8C08C7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DDAC132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C328BEE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A2F1189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AC09A26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9E6746E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90D6485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E687E" w:rsidRPr="002E4901" w14:paraId="2F97B5E1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4F2B0EE2" w14:textId="77777777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8" w:type="dxa"/>
            <w:shd w:val="clear" w:color="auto" w:fill="auto"/>
          </w:tcPr>
          <w:p w14:paraId="41E6CB05" w14:textId="77777777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4E074D4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92C0A5D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9965165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6BD9810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27F67C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CBCAEC1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D89192E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4302383D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6A294D1B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4D7FF2E1" w14:textId="1D495767" w:rsidR="008E687E" w:rsidRPr="002E4901" w:rsidRDefault="008E687E" w:rsidP="008D2080">
            <w:pPr>
              <w:tabs>
                <w:tab w:val="left" w:pos="1527"/>
              </w:tabs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25979D8F" w:rsidR="008E687E" w:rsidRPr="002E4901" w:rsidRDefault="00C22FE8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40B899B0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36975454" w:rsidR="008E687E" w:rsidRPr="002E4901" w:rsidRDefault="00C22FE8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101" w:type="dxa"/>
            <w:shd w:val="clear" w:color="auto" w:fill="auto"/>
          </w:tcPr>
          <w:p w14:paraId="0DB103DA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71BFB2FE" w:rsidR="008E687E" w:rsidRPr="002E4901" w:rsidRDefault="00C22FE8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6657502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7D42C7EA" w:rsidR="008E687E" w:rsidRPr="002E4901" w:rsidRDefault="00C22FE8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0E1FEA" w:rsidRPr="002E4901" w14:paraId="22758BE8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2EB7F842" w14:textId="77777777" w:rsidR="000E1FEA" w:rsidRPr="002E4901" w:rsidRDefault="000E1FEA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62BBB718" w14:textId="77777777" w:rsidR="000E1FEA" w:rsidRPr="002E4901" w:rsidRDefault="000E1FEA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66BF99F" w14:textId="77777777" w:rsidR="000E1FEA" w:rsidRPr="002E4901" w:rsidRDefault="000E1FEA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75423CE" w14:textId="77777777" w:rsidR="000E1FEA" w:rsidRPr="002E4901" w:rsidRDefault="000E1FEA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1EE3D8C" w14:textId="77777777" w:rsidR="000E1FEA" w:rsidRPr="008F6C8B" w:rsidRDefault="000E1FEA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6BBC0809" w14:textId="77777777" w:rsidR="000E1FEA" w:rsidRPr="002E4901" w:rsidRDefault="000E1FEA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78D3BDB" w14:textId="77777777" w:rsidR="000E1FEA" w:rsidRPr="002E4901" w:rsidRDefault="000E1FEA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03DFA53" w14:textId="77777777" w:rsidR="000E1FEA" w:rsidRPr="002E4901" w:rsidRDefault="000E1FEA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4B94415" w14:textId="77777777" w:rsidR="000E1FEA" w:rsidRPr="008F6C8B" w:rsidRDefault="000E1FEA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FEA" w:rsidRPr="002E4901" w14:paraId="359D3BD0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1285188E" w14:textId="6F801A4D" w:rsidR="000E1FEA" w:rsidRPr="002E4901" w:rsidRDefault="000E1FEA" w:rsidP="00712F85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8" w:type="dxa"/>
            <w:shd w:val="clear" w:color="auto" w:fill="auto"/>
          </w:tcPr>
          <w:p w14:paraId="170BA7D3" w14:textId="77777777" w:rsidR="000E1FEA" w:rsidRPr="002E4901" w:rsidRDefault="000E1FEA" w:rsidP="000E1FE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53211E2" w14:textId="77777777" w:rsidR="000E1FEA" w:rsidRPr="002E4901" w:rsidRDefault="000E1FEA" w:rsidP="000E1FE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CE4E8D6" w14:textId="77777777" w:rsidR="000E1FEA" w:rsidRPr="002E4901" w:rsidRDefault="000E1FEA" w:rsidP="000E1FE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4C53C7F" w14:textId="77777777" w:rsidR="000E1FEA" w:rsidRPr="008F6C8B" w:rsidRDefault="000E1FEA" w:rsidP="000E1FE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DAEBD6A" w14:textId="77777777" w:rsidR="000E1FEA" w:rsidRPr="002E4901" w:rsidRDefault="000E1FEA" w:rsidP="000E1FEA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3A546DA" w14:textId="77777777" w:rsidR="000E1FEA" w:rsidRPr="002E4901" w:rsidRDefault="000E1FEA" w:rsidP="000E1FE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69BEDA4" w14:textId="77777777" w:rsidR="000E1FEA" w:rsidRPr="002E4901" w:rsidRDefault="000E1FEA" w:rsidP="000E1FEA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6F87B40" w14:textId="77777777" w:rsidR="000E1FEA" w:rsidRPr="008F6C8B" w:rsidRDefault="000E1FEA" w:rsidP="000E1FE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E1FEA" w:rsidRPr="002E4901" w14:paraId="50E97142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6C0C7440" w14:textId="5CEA4DF9" w:rsidR="000E1FEA" w:rsidRPr="002E4901" w:rsidRDefault="000E1FEA" w:rsidP="000E1FEA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28" w:type="dxa"/>
            <w:shd w:val="clear" w:color="auto" w:fill="auto"/>
          </w:tcPr>
          <w:p w14:paraId="34D4A559" w14:textId="23BE3FFF" w:rsidR="000E1FEA" w:rsidRPr="002E4901" w:rsidRDefault="000E1FEA" w:rsidP="000E1FE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CD828F6" w14:textId="77777777" w:rsidR="000E1FEA" w:rsidRPr="002E4901" w:rsidRDefault="000E1FEA" w:rsidP="000E1FE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BA85934" w14:textId="77777777" w:rsidR="000E1FEA" w:rsidRPr="002E4901" w:rsidRDefault="000E1FEA" w:rsidP="000E1FE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473190D" w14:textId="77777777" w:rsidR="000E1FEA" w:rsidRPr="008F6C8B" w:rsidRDefault="000E1FEA" w:rsidP="000E1FE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E94D69F" w14:textId="77777777" w:rsidR="000E1FEA" w:rsidRPr="002E4901" w:rsidRDefault="000E1FEA" w:rsidP="000E1FEA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EFA75DD" w14:textId="77777777" w:rsidR="000E1FEA" w:rsidRPr="002E4901" w:rsidRDefault="000E1FEA" w:rsidP="000E1FE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98892E7" w14:textId="77777777" w:rsidR="000E1FEA" w:rsidRPr="002E4901" w:rsidRDefault="000E1FEA" w:rsidP="000E1FEA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77865E3" w14:textId="77777777" w:rsidR="000E1FEA" w:rsidRPr="008F6C8B" w:rsidRDefault="000E1FEA" w:rsidP="000E1FE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3283" w:rsidRPr="002E4901" w14:paraId="3DDBF008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26AAC8DF" w14:textId="77777777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00E8C8F7" w14:textId="3B93B237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7D7256D0" w14:textId="1A0CB572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2679546A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7A82646" w14:textId="429652A1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shd w:val="clear" w:color="auto" w:fill="auto"/>
          </w:tcPr>
          <w:p w14:paraId="28D11503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81FD5CD" w14:textId="631DF43E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7859FEC6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F8FE1F3" w14:textId="36F86B87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173283" w:rsidRPr="002E4901" w14:paraId="4303F4BE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39944B0F" w14:textId="68E4EA11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เท็กซ์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928" w:type="dxa"/>
            <w:shd w:val="clear" w:color="auto" w:fill="auto"/>
          </w:tcPr>
          <w:p w14:paraId="0910445C" w14:textId="30F48B88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01B42F4" w14:textId="77777777" w:rsidR="00173283" w:rsidRPr="002E4901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0E47A0F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82B6F1D" w14:textId="77777777" w:rsidR="00173283" w:rsidRPr="008F6C8B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55260F5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45E8466" w14:textId="77777777" w:rsidR="00173283" w:rsidRPr="002E4901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0A1E63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43C93EF" w14:textId="77777777" w:rsidR="00173283" w:rsidRPr="008F6C8B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3283" w:rsidRPr="002E4901" w14:paraId="1D999311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09D0EA5A" w14:textId="77777777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2EBB438E" w14:textId="34105669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611B75A7" w14:textId="6F4B1071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106" w:type="dxa"/>
            <w:shd w:val="clear" w:color="auto" w:fill="auto"/>
          </w:tcPr>
          <w:p w14:paraId="757D640D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6744580" w14:textId="1E1460FF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1" w:type="dxa"/>
            <w:shd w:val="clear" w:color="auto" w:fill="auto"/>
          </w:tcPr>
          <w:p w14:paraId="159B263B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C165A08" w14:textId="21645BB1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0088D261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BFB9541" w14:textId="1A071E89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173283" w:rsidRPr="002E4901" w14:paraId="47230FB4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27ABB7D9" w14:textId="16059ADF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28" w:type="dxa"/>
            <w:shd w:val="clear" w:color="auto" w:fill="auto"/>
          </w:tcPr>
          <w:p w14:paraId="01B8D8AA" w14:textId="7013125C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2B5C9EE7" w14:textId="77777777" w:rsidR="00173283" w:rsidRPr="002E4901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B48DB67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515B839" w14:textId="77777777" w:rsidR="00173283" w:rsidRPr="008F6C8B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D4954F0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14C3E79" w14:textId="77777777" w:rsidR="00173283" w:rsidRPr="002E4901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058625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5FF7F947" w14:textId="77777777" w:rsidR="00173283" w:rsidRPr="008F6C8B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3283" w:rsidRPr="002E4901" w14:paraId="7E4E5B88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271E5059" w14:textId="77777777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50FD25A5" w14:textId="1FEE57DE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A9A1771" w14:textId="32804885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106" w:type="dxa"/>
            <w:shd w:val="clear" w:color="auto" w:fill="auto"/>
          </w:tcPr>
          <w:p w14:paraId="2481FE21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9FEF4AF" w14:textId="54D244B5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101" w:type="dxa"/>
            <w:shd w:val="clear" w:color="auto" w:fill="auto"/>
          </w:tcPr>
          <w:p w14:paraId="34FD95FF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F7028DB" w14:textId="6669AD43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0CDC55DE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BD6E64F" w14:textId="2F573312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173283" w:rsidRPr="002E4901" w14:paraId="5ABEDB6F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1F1A73E8" w14:textId="65A28203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928" w:type="dxa"/>
            <w:shd w:val="clear" w:color="auto" w:fill="auto"/>
          </w:tcPr>
          <w:p w14:paraId="54DD5CBA" w14:textId="26629D56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4B3B366B" w14:textId="77777777" w:rsidR="00173283" w:rsidRPr="002E4901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9A38176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0AA567F" w14:textId="77777777" w:rsidR="00173283" w:rsidRPr="008F6C8B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1C51CAE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1EA112E" w14:textId="77777777" w:rsidR="00173283" w:rsidRPr="002E4901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BA206F9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1F262A3" w14:textId="77777777" w:rsidR="00173283" w:rsidRPr="008F6C8B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3283" w:rsidRPr="002E4901" w14:paraId="6AD2D01E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66F51175" w14:textId="77777777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62AB9111" w14:textId="45FAE38C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6AE911AA" w14:textId="54AAA44F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0A579475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CE6FCFB" w14:textId="50C3CD7E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shd w:val="clear" w:color="auto" w:fill="auto"/>
          </w:tcPr>
          <w:p w14:paraId="24841708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A744C51" w14:textId="71840E8E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5AA0CB64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5A7A0DB" w14:textId="1967DB58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173283" w:rsidRPr="002E4901" w14:paraId="30BD36BB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3486F194" w14:textId="7DA9C454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ราชาอูชิโน จำกัด</w:t>
            </w:r>
          </w:p>
        </w:tc>
        <w:tc>
          <w:tcPr>
            <w:tcW w:w="1928" w:type="dxa"/>
            <w:shd w:val="clear" w:color="auto" w:fill="auto"/>
          </w:tcPr>
          <w:p w14:paraId="37EE9D26" w14:textId="74DDCC5D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80F813C" w14:textId="77777777" w:rsidR="00173283" w:rsidRPr="002E4901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5DDD11B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9ABF1BF" w14:textId="77777777" w:rsidR="00173283" w:rsidRPr="008F6C8B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465E64F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44127D5" w14:textId="77777777" w:rsidR="00173283" w:rsidRPr="002E4901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A20CFF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DD9346F" w14:textId="77777777" w:rsidR="00173283" w:rsidRPr="008F6C8B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3283" w:rsidRPr="002E4901" w14:paraId="0E328B9F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65E97B73" w14:textId="77777777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4931CA9C" w14:textId="02AB38A7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1636A8BA" w14:textId="33CE1887" w:rsidR="00173283" w:rsidRPr="002E4901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9F3AA2E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3D492E9" w14:textId="5C68CD40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shd w:val="clear" w:color="auto" w:fill="auto"/>
          </w:tcPr>
          <w:p w14:paraId="2D14B336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E2BEBCC" w14:textId="38257F4D" w:rsidR="00173283" w:rsidRPr="002E4901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601A808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8981A37" w14:textId="283A7F0C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173283" w:rsidRPr="002E4901" w14:paraId="54F22EDB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44230BDB" w14:textId="3C5EF300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28" w:type="dxa"/>
            <w:shd w:val="clear" w:color="auto" w:fill="auto"/>
          </w:tcPr>
          <w:p w14:paraId="0F8ABA23" w14:textId="219D12C1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8138191" w14:textId="77777777" w:rsidR="00173283" w:rsidRPr="002E4901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F5E81FF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7AE0A2C" w14:textId="77777777" w:rsidR="00173283" w:rsidRPr="008F6C8B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AC9219D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11B3F88" w14:textId="77777777" w:rsidR="00173283" w:rsidRPr="002E4901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D61006C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D5A1C09" w14:textId="77777777" w:rsidR="00173283" w:rsidRPr="008F6C8B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3283" w:rsidRPr="002E4901" w14:paraId="50879770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23C7F95E" w14:textId="77777777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49B65614" w14:textId="1E0FB100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73112051" w14:textId="5DC267C5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7311C892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C4880B4" w14:textId="1E789CC5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shd w:val="clear" w:color="auto" w:fill="auto"/>
          </w:tcPr>
          <w:p w14:paraId="547E3003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804CCE4" w14:textId="44DD94B0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3B350C96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D30B473" w14:textId="1BE74F95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173283" w:rsidRPr="002E4901" w14:paraId="4AF1D973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7CC980AC" w14:textId="1A1475DB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8" w:type="dxa"/>
            <w:shd w:val="clear" w:color="auto" w:fill="auto"/>
          </w:tcPr>
          <w:p w14:paraId="595A3048" w14:textId="1DFA1DB7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3" w:type="dxa"/>
            <w:shd w:val="clear" w:color="auto" w:fill="auto"/>
          </w:tcPr>
          <w:p w14:paraId="73FB2646" w14:textId="77777777" w:rsidR="00173283" w:rsidRPr="002E4901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4F84FC2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518708F" w14:textId="77777777" w:rsidR="00173283" w:rsidRPr="008F6C8B" w:rsidRDefault="00173283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5A308CC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A9554B2" w14:textId="77777777" w:rsidR="00173283" w:rsidRPr="002E4901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DDF21A7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41B0092" w14:textId="77777777" w:rsidR="00173283" w:rsidRPr="008F6C8B" w:rsidRDefault="00173283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73283" w:rsidRPr="002E4901" w14:paraId="78762B1A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3B2FE6B9" w14:textId="77777777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37B307CC" w14:textId="1F52B014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3" w:type="dxa"/>
            <w:shd w:val="clear" w:color="auto" w:fill="auto"/>
          </w:tcPr>
          <w:p w14:paraId="6A3EE69D" w14:textId="5103D5FC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43</w:t>
            </w:r>
          </w:p>
        </w:tc>
        <w:tc>
          <w:tcPr>
            <w:tcW w:w="106" w:type="dxa"/>
            <w:shd w:val="clear" w:color="auto" w:fill="auto"/>
          </w:tcPr>
          <w:p w14:paraId="0A21F625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3ECAC80" w14:textId="498E9099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101" w:type="dxa"/>
            <w:shd w:val="clear" w:color="auto" w:fill="auto"/>
          </w:tcPr>
          <w:p w14:paraId="39A29A25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E0049A5" w14:textId="596960A5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43</w:t>
            </w:r>
          </w:p>
        </w:tc>
        <w:tc>
          <w:tcPr>
            <w:tcW w:w="102" w:type="dxa"/>
            <w:shd w:val="clear" w:color="auto" w:fill="auto"/>
          </w:tcPr>
          <w:p w14:paraId="5C160E5D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5531F44E" w14:textId="506C9A7B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</w:tr>
      <w:tr w:rsidR="00173283" w:rsidRPr="002E4901" w14:paraId="670E4593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68606B52" w14:textId="7E0AB3A5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928" w:type="dxa"/>
            <w:shd w:val="clear" w:color="auto" w:fill="auto"/>
          </w:tcPr>
          <w:p w14:paraId="560211C3" w14:textId="7B9ABDC5" w:rsidR="00173283" w:rsidRPr="002E4901" w:rsidRDefault="00173283" w:rsidP="008D2080">
            <w:pPr>
              <w:tabs>
                <w:tab w:val="left" w:pos="1167"/>
              </w:tabs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3" w:type="dxa"/>
            <w:shd w:val="clear" w:color="auto" w:fill="auto"/>
          </w:tcPr>
          <w:p w14:paraId="2870520A" w14:textId="518CCAB7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78080832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72F59B4" w14:textId="0116D23C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1" w:type="dxa"/>
            <w:shd w:val="clear" w:color="auto" w:fill="auto"/>
          </w:tcPr>
          <w:p w14:paraId="1E912BD4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24B2AE6" w14:textId="232F936D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58B98CF3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161267C" w14:textId="09F777D8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173283" w:rsidRPr="002E4901" w14:paraId="545228BB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29901323" w14:textId="5CBC83EC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28" w:type="dxa"/>
            <w:shd w:val="clear" w:color="auto" w:fill="auto"/>
          </w:tcPr>
          <w:p w14:paraId="173AED6D" w14:textId="471DEF78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3" w:type="dxa"/>
            <w:shd w:val="clear" w:color="auto" w:fill="auto"/>
          </w:tcPr>
          <w:p w14:paraId="4AB31B8E" w14:textId="7AAC7CC4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5434EFD3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DE1584F" w14:textId="784F47D4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1" w:type="dxa"/>
            <w:shd w:val="clear" w:color="auto" w:fill="auto"/>
          </w:tcPr>
          <w:p w14:paraId="19057C55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27F941C" w14:textId="711B6086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2" w:type="dxa"/>
            <w:shd w:val="clear" w:color="auto" w:fill="auto"/>
          </w:tcPr>
          <w:p w14:paraId="7361B7BB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6D27EAB" w14:textId="1332A945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173283" w:rsidRPr="002E4901" w14:paraId="2B1ADD76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6EF17A21" w14:textId="522BA57C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8" w:type="dxa"/>
            <w:shd w:val="clear" w:color="auto" w:fill="auto"/>
          </w:tcPr>
          <w:p w14:paraId="40E728EB" w14:textId="6F786CB2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7F198C9E" w14:textId="79B9CE71" w:rsidR="00173283" w:rsidRPr="002E4901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2349405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61F38CB" w14:textId="79EEE305" w:rsidR="00173283" w:rsidRPr="008F6C8B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6D28754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59E9B94" w14:textId="778601ED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102" w:type="dxa"/>
            <w:shd w:val="clear" w:color="auto" w:fill="auto"/>
          </w:tcPr>
          <w:p w14:paraId="30C32C32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A83532E" w14:textId="6009425C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173283" w:rsidRPr="002E4901" w14:paraId="1F9EBC02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40AEB1DD" w14:textId="6E85E5A6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8" w:type="dxa"/>
            <w:shd w:val="clear" w:color="auto" w:fill="auto"/>
          </w:tcPr>
          <w:p w14:paraId="08EA3565" w14:textId="21C811E2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1C0F0975" w14:textId="57638C0D" w:rsidR="00173283" w:rsidRPr="002E4901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7EA95F7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4D87CAA5" w14:textId="1362D941" w:rsidR="00173283" w:rsidRPr="008F6C8B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D75F255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0DE9147" w14:textId="2FBA7DBA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102" w:type="dxa"/>
            <w:shd w:val="clear" w:color="auto" w:fill="auto"/>
          </w:tcPr>
          <w:p w14:paraId="557827EF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DA0DF2D" w14:textId="116D6952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173283" w:rsidRPr="002E4901" w14:paraId="0C3596B1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279F598B" w14:textId="6366B427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28" w:type="dxa"/>
            <w:shd w:val="clear" w:color="auto" w:fill="auto"/>
          </w:tcPr>
          <w:p w14:paraId="273AE18B" w14:textId="761A1CAC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18EB663E" w14:textId="35B35B6B" w:rsidR="00173283" w:rsidRPr="002E4901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9BE1CB6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2D6030D5" w14:textId="62CAF0E3" w:rsidR="00173283" w:rsidRPr="008F6C8B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E3E367D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3BD54D2" w14:textId="3D8CD3D0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</w:t>
            </w:r>
          </w:p>
        </w:tc>
        <w:tc>
          <w:tcPr>
            <w:tcW w:w="102" w:type="dxa"/>
            <w:shd w:val="clear" w:color="auto" w:fill="auto"/>
          </w:tcPr>
          <w:p w14:paraId="616BB5FB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7C315923" w14:textId="76840C98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173283" w:rsidRPr="002E4901" w14:paraId="4B183E4C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7EE2CB41" w14:textId="6711FB8E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28" w:type="dxa"/>
            <w:shd w:val="clear" w:color="auto" w:fill="auto"/>
          </w:tcPr>
          <w:p w14:paraId="5D9C7D57" w14:textId="37EC5E10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57814ED7" w14:textId="371F85B2" w:rsidR="00173283" w:rsidRPr="002E4901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BA7EF3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0BA4F8E3" w14:textId="01E15FBC" w:rsidR="00173283" w:rsidRPr="008F6C8B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2ECD050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2008193" w14:textId="37F3B983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22</w:t>
            </w:r>
          </w:p>
        </w:tc>
        <w:tc>
          <w:tcPr>
            <w:tcW w:w="102" w:type="dxa"/>
            <w:shd w:val="clear" w:color="auto" w:fill="auto"/>
          </w:tcPr>
          <w:p w14:paraId="4877CF8D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7622452" w14:textId="314A8681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173283" w:rsidRPr="002E4901" w14:paraId="7BF13A56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7C1AC1A6" w14:textId="6CCCF20B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โทรา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28" w:type="dxa"/>
            <w:shd w:val="clear" w:color="auto" w:fill="auto"/>
          </w:tcPr>
          <w:p w14:paraId="2983E78E" w14:textId="0F1706D9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3" w:type="dxa"/>
            <w:shd w:val="clear" w:color="auto" w:fill="auto"/>
          </w:tcPr>
          <w:p w14:paraId="4456FBF1" w14:textId="1CD1F2BD" w:rsidR="00173283" w:rsidRPr="002E4901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80C1FB8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6429C782" w14:textId="016E7F30" w:rsidR="00173283" w:rsidRPr="008F6C8B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1D7B51F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3B4C3982" w14:textId="6FCDBF68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7647027F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shd w:val="clear" w:color="auto" w:fill="auto"/>
          </w:tcPr>
          <w:p w14:paraId="1D37ACE9" w14:textId="07120B70" w:rsidR="00173283" w:rsidRPr="008F6C8B" w:rsidRDefault="00173283" w:rsidP="00386B51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173283" w:rsidRPr="002E4901" w14:paraId="581E5C45" w14:textId="77777777" w:rsidTr="00CF3999">
        <w:trPr>
          <w:gridAfter w:val="1"/>
          <w:wAfter w:w="6" w:type="dxa"/>
          <w:trHeight w:val="144"/>
        </w:trPr>
        <w:tc>
          <w:tcPr>
            <w:tcW w:w="3960" w:type="dxa"/>
            <w:shd w:val="clear" w:color="auto" w:fill="auto"/>
          </w:tcPr>
          <w:p w14:paraId="7057F152" w14:textId="5A4D879A" w:rsidR="00173283" w:rsidRPr="002E4901" w:rsidRDefault="00173283" w:rsidP="0017328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28" w:type="dxa"/>
            <w:shd w:val="clear" w:color="auto" w:fill="auto"/>
          </w:tcPr>
          <w:p w14:paraId="78D1CF32" w14:textId="77777777" w:rsidR="00173283" w:rsidRPr="002E4901" w:rsidRDefault="00173283" w:rsidP="0017328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2406AD79" w14:textId="63FD591D" w:rsidR="00173283" w:rsidRPr="002E4901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2F39BB9F" w14:textId="77777777" w:rsidR="00173283" w:rsidRPr="002E4901" w:rsidRDefault="00173283" w:rsidP="0017328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54DF933C" w14:textId="62494CFB" w:rsidR="00173283" w:rsidRPr="008F6C8B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shd w:val="clear" w:color="auto" w:fill="auto"/>
          </w:tcPr>
          <w:p w14:paraId="202041C9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10887F75" w14:textId="70C3FF6E" w:rsidR="00173283" w:rsidRPr="002E4901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5F8E7143" w14:textId="77777777" w:rsidR="00173283" w:rsidRPr="002E4901" w:rsidRDefault="00173283" w:rsidP="0017328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769BF54C" w14:textId="6290E973" w:rsidR="00173283" w:rsidRPr="008F6C8B" w:rsidRDefault="00C22FE8" w:rsidP="0017328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173283" w:rsidRPr="002E4901" w14:paraId="3D8B4CED" w14:textId="77777777" w:rsidTr="00CF3999">
        <w:trPr>
          <w:gridAfter w:val="1"/>
          <w:wAfter w:w="6" w:type="dxa"/>
          <w:trHeight w:val="150"/>
        </w:trPr>
        <w:tc>
          <w:tcPr>
            <w:tcW w:w="3960" w:type="dxa"/>
            <w:shd w:val="clear" w:color="auto" w:fill="auto"/>
          </w:tcPr>
          <w:p w14:paraId="47344417" w14:textId="603A8382" w:rsidR="00173283" w:rsidRPr="00871D02" w:rsidRDefault="00173283" w:rsidP="00173283">
            <w:pPr>
              <w:spacing w:line="300" w:lineRule="exact"/>
              <w:ind w:left="720" w:hanging="27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928" w:type="dxa"/>
            <w:shd w:val="clear" w:color="auto" w:fill="auto"/>
          </w:tcPr>
          <w:p w14:paraId="3B250E95" w14:textId="77777777" w:rsidR="00173283" w:rsidRPr="008C01D4" w:rsidRDefault="00173283" w:rsidP="00173283">
            <w:pPr>
              <w:spacing w:line="120" w:lineRule="exact"/>
              <w:ind w:firstLine="33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D3702" w14:textId="2CE97FF6" w:rsidR="00173283" w:rsidRPr="00712F85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102</w:t>
            </w:r>
          </w:p>
        </w:tc>
        <w:tc>
          <w:tcPr>
            <w:tcW w:w="106" w:type="dxa"/>
            <w:shd w:val="clear" w:color="auto" w:fill="auto"/>
          </w:tcPr>
          <w:p w14:paraId="6B240923" w14:textId="77777777" w:rsidR="00173283" w:rsidRPr="00712F85" w:rsidRDefault="00173283" w:rsidP="00173283">
            <w:pPr>
              <w:tabs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F7382" w14:textId="34BBCB80" w:rsidR="00173283" w:rsidRPr="00712F85" w:rsidRDefault="00C22FE8" w:rsidP="0017328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88</w:t>
            </w:r>
          </w:p>
        </w:tc>
        <w:tc>
          <w:tcPr>
            <w:tcW w:w="101" w:type="dxa"/>
            <w:shd w:val="clear" w:color="auto" w:fill="auto"/>
          </w:tcPr>
          <w:p w14:paraId="147F1C5E" w14:textId="77777777" w:rsidR="00173283" w:rsidRPr="00712F85" w:rsidRDefault="00173283" w:rsidP="00173283">
            <w:pPr>
              <w:tabs>
                <w:tab w:val="decimal" w:pos="834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00954" w14:textId="6A832C15" w:rsidR="00173283" w:rsidRPr="00712F85" w:rsidRDefault="00C22FE8" w:rsidP="00386B51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191</w:t>
            </w:r>
          </w:p>
        </w:tc>
        <w:tc>
          <w:tcPr>
            <w:tcW w:w="102" w:type="dxa"/>
            <w:shd w:val="clear" w:color="auto" w:fill="auto"/>
          </w:tcPr>
          <w:p w14:paraId="4422CAC9" w14:textId="77777777" w:rsidR="00173283" w:rsidRPr="00712F85" w:rsidRDefault="00173283" w:rsidP="00173283">
            <w:pPr>
              <w:tabs>
                <w:tab w:val="decimal" w:pos="834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A50D2" w14:textId="376C4FB8" w:rsidR="00173283" w:rsidRPr="00712F85" w:rsidRDefault="00C22FE8" w:rsidP="00386B51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138</w:t>
            </w:r>
          </w:p>
        </w:tc>
      </w:tr>
    </w:tbl>
    <w:p w14:paraId="2C4C2821" w14:textId="77777777" w:rsidR="003D3DCF" w:rsidRDefault="003D3DCF">
      <w:pPr>
        <w:rPr>
          <w:rFonts w:cs="Angsana New"/>
          <w:lang w:val="en-US"/>
        </w:rPr>
      </w:pPr>
      <w:r>
        <w:rPr>
          <w:rFonts w:cs="Angsana New"/>
          <w:cs/>
        </w:rPr>
        <w:br w:type="page"/>
      </w:r>
    </w:p>
    <w:p w14:paraId="28EF75B8" w14:textId="77777777" w:rsidR="003D3DCF" w:rsidRPr="002E4901" w:rsidRDefault="003D3DCF" w:rsidP="003D3DC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E4901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1927"/>
        <w:gridCol w:w="863"/>
        <w:gridCol w:w="93"/>
        <w:gridCol w:w="13"/>
        <w:gridCol w:w="851"/>
        <w:gridCol w:w="17"/>
        <w:gridCol w:w="84"/>
        <w:gridCol w:w="17"/>
        <w:gridCol w:w="847"/>
        <w:gridCol w:w="16"/>
        <w:gridCol w:w="85"/>
        <w:gridCol w:w="17"/>
        <w:gridCol w:w="841"/>
      </w:tblGrid>
      <w:tr w:rsidR="00F478E9" w:rsidRPr="002E4901" w14:paraId="5A56ACE9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0583CB4B" w14:textId="77777777" w:rsidR="00F478E9" w:rsidRPr="00983886" w:rsidRDefault="00F478E9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C1ABF9C" w14:textId="77777777" w:rsidR="00F478E9" w:rsidRPr="00983886" w:rsidRDefault="00F478E9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7" w:type="dxa"/>
            <w:gridSpan w:val="5"/>
            <w:shd w:val="clear" w:color="auto" w:fill="auto"/>
          </w:tcPr>
          <w:p w14:paraId="48A89D33" w14:textId="5677D8EF" w:rsidR="00F478E9" w:rsidRPr="00F478E9" w:rsidRDefault="00F478E9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07A38DF7" w14:textId="77777777" w:rsidR="00F478E9" w:rsidRPr="00983886" w:rsidRDefault="00F478E9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6" w:type="dxa"/>
            <w:gridSpan w:val="5"/>
            <w:shd w:val="clear" w:color="auto" w:fill="auto"/>
          </w:tcPr>
          <w:p w14:paraId="5AD5E247" w14:textId="30614962" w:rsidR="00F478E9" w:rsidRPr="00F478E9" w:rsidRDefault="00F478E9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D3DCF" w:rsidRPr="002E4901" w14:paraId="37A342EF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4A344ECB" w14:textId="77777777" w:rsidR="003D3DCF" w:rsidRPr="00983886" w:rsidRDefault="003D3DCF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53BFAE04" w14:textId="77777777" w:rsidR="003D3DCF" w:rsidRPr="00983886" w:rsidRDefault="003D3DCF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B83BB59" w14:textId="77777777" w:rsidR="003D3DCF" w:rsidRPr="00F478E9" w:rsidRDefault="003D3DCF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478E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07B734C1" w14:textId="77777777" w:rsidR="003D3DCF" w:rsidRPr="00983886" w:rsidRDefault="003D3DCF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14:paraId="1A6F877D" w14:textId="77777777" w:rsidR="003D3DCF" w:rsidRPr="00F478E9" w:rsidRDefault="003D3DCF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478E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3AD82CD" w14:textId="77777777" w:rsidR="003D3DCF" w:rsidRPr="00983886" w:rsidRDefault="003D3DCF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727FDBBF" w14:textId="77777777" w:rsidR="003D3DCF" w:rsidRPr="00F478E9" w:rsidRDefault="003D3DCF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478E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2E1E1018" w14:textId="77777777" w:rsidR="003D3DCF" w:rsidRPr="00983886" w:rsidRDefault="003D3DCF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25C3D2A" w14:textId="77777777" w:rsidR="003D3DCF" w:rsidRPr="00F478E9" w:rsidRDefault="003D3DCF" w:rsidP="00F478E9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478E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3D3DCF" w:rsidRPr="002E4901" w14:paraId="1EB5402D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0D4B9A07" w14:textId="77777777" w:rsidR="003D3DCF" w:rsidRPr="00983886" w:rsidRDefault="003D3DCF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860B1CC" w14:textId="77777777" w:rsidR="003D3DCF" w:rsidRPr="00983886" w:rsidRDefault="003D3DCF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0919BE1" w14:textId="4AB5EA6F" w:rsidR="003D3DCF" w:rsidRPr="00983886" w:rsidRDefault="00C22FE8" w:rsidP="00A72B4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3D3DCF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D3DC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0D15C622" w14:textId="77777777" w:rsidR="003D3DCF" w:rsidRPr="00983886" w:rsidRDefault="003D3DC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14:paraId="175EAD18" w14:textId="62A818D7" w:rsidR="003D3DCF" w:rsidRPr="00983886" w:rsidRDefault="00C22FE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D3DCF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62321AD" w14:textId="77777777" w:rsidR="003D3DCF" w:rsidRPr="00983886" w:rsidRDefault="003D3DC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2CCFA6EA" w14:textId="2649F23D" w:rsidR="003D3DCF" w:rsidRPr="00983886" w:rsidRDefault="00C22FE8" w:rsidP="00A72B4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3D3DCF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D3DC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35433A45" w14:textId="77777777" w:rsidR="003D3DCF" w:rsidRPr="00983886" w:rsidRDefault="003D3DC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6F1F4C0B" w14:textId="686EFC96" w:rsidR="003D3DCF" w:rsidRPr="00983886" w:rsidRDefault="00C22FE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D3DCF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3D3DCF" w:rsidRPr="002E4901" w14:paraId="11F5E17C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2A6BD3B1" w14:textId="77777777" w:rsidR="003D3DCF" w:rsidRPr="00983886" w:rsidRDefault="003D3DCF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05A502DF" w14:textId="77777777" w:rsidR="003D3DCF" w:rsidRPr="00983886" w:rsidRDefault="003D3DCF" w:rsidP="00A72B40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66BE920" w14:textId="6341397F" w:rsidR="003D3DCF" w:rsidRPr="00983886" w:rsidRDefault="00C22FE8" w:rsidP="00A72B4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" w:type="dxa"/>
            <w:gridSpan w:val="2"/>
            <w:shd w:val="clear" w:color="auto" w:fill="auto"/>
          </w:tcPr>
          <w:p w14:paraId="14DB2860" w14:textId="77777777" w:rsidR="003D3DCF" w:rsidRPr="00983886" w:rsidRDefault="003D3DC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14:paraId="36A8A3BF" w14:textId="511B59AA" w:rsidR="003D3DCF" w:rsidRPr="00983886" w:rsidRDefault="00C22FE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E9EAB0D" w14:textId="77777777" w:rsidR="003D3DCF" w:rsidRPr="00983886" w:rsidRDefault="003D3DC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28151BAB" w14:textId="4F635060" w:rsidR="003D3DCF" w:rsidRPr="00983886" w:rsidRDefault="00C22FE8" w:rsidP="00A72B4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  <w:gridSpan w:val="2"/>
            <w:shd w:val="clear" w:color="auto" w:fill="auto"/>
          </w:tcPr>
          <w:p w14:paraId="4CD33208" w14:textId="77777777" w:rsidR="003D3DCF" w:rsidRPr="00983886" w:rsidRDefault="003D3DCF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D333E9C" w14:textId="70A94F11" w:rsidR="003D3DCF" w:rsidRPr="00983886" w:rsidRDefault="00C22FE8" w:rsidP="00A72B40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66190B" w:rsidRPr="00796FCC" w14:paraId="1F0396A4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311516F9" w14:textId="2E4B2CDB" w:rsidR="0066190B" w:rsidRPr="00983886" w:rsidRDefault="0066190B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อื่น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  <w:shd w:val="clear" w:color="auto" w:fill="auto"/>
          </w:tcPr>
          <w:p w14:paraId="111F1591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08B1D9C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3FBE3E2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1621279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A6B565D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2DD26A6" w14:textId="77777777" w:rsidR="0066190B" w:rsidRPr="00983886" w:rsidRDefault="0066190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9206154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A42C81B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190B" w:rsidRPr="00796FCC" w14:paraId="0FC9F4EE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192EAEAA" w14:textId="0B7F34AB" w:rsidR="0066190B" w:rsidRPr="00983886" w:rsidRDefault="0066190B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7" w:type="dxa"/>
            <w:shd w:val="clear" w:color="auto" w:fill="auto"/>
          </w:tcPr>
          <w:p w14:paraId="2EEF5C6B" w14:textId="2BBF23EF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FB9323D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EC91EEE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34B48952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0D04E82F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04BFAF0" w14:textId="77777777" w:rsidR="0066190B" w:rsidRPr="00983886" w:rsidRDefault="0066190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4DE694F1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21ECAD88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379A6150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51C5FC9E" w14:textId="77777777" w:rsidR="00461254" w:rsidRPr="00983886" w:rsidRDefault="00461254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33790F0B" w14:textId="41E300B6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4642E413" w14:textId="76E0BCE9" w:rsidR="00461254" w:rsidRPr="00983886" w:rsidRDefault="00C22FE8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0F3486E5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D27B86F" w14:textId="752AF1F7" w:rsidR="00461254" w:rsidRPr="00983886" w:rsidRDefault="00C22FE8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7DB71D6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8AAEDCB" w14:textId="19FBFDC3" w:rsidR="00461254" w:rsidRPr="00983886" w:rsidRDefault="00C22FE8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071506D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56272A9B" w14:textId="6A6952E2" w:rsidR="00461254" w:rsidRPr="00983886" w:rsidRDefault="00C22FE8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461254" w:rsidRPr="00796FCC" w14:paraId="30CBA27A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7A920F39" w14:textId="4A9947B2" w:rsidR="00461254" w:rsidRPr="00983886" w:rsidRDefault="00461254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27" w:type="dxa"/>
            <w:shd w:val="clear" w:color="auto" w:fill="auto"/>
          </w:tcPr>
          <w:p w14:paraId="505EEAE0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327DEB50" w:rsidR="00461254" w:rsidRPr="00983886" w:rsidRDefault="00C22FE8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3" w:type="dxa"/>
            <w:shd w:val="clear" w:color="auto" w:fill="auto"/>
          </w:tcPr>
          <w:p w14:paraId="25DBBD76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00F89" w14:textId="4FDB55AC" w:rsidR="00461254" w:rsidRPr="00983886" w:rsidRDefault="00C22FE8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F60F965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C96FE" w14:textId="3FE0BE70" w:rsidR="00461254" w:rsidRPr="00983886" w:rsidRDefault="00C22FE8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3497F7D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CC9EE" w14:textId="2EC08AD5" w:rsidR="00461254" w:rsidRPr="00983886" w:rsidRDefault="00C22FE8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461254" w:rsidRPr="00796FCC" w14:paraId="198B4BC8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2CEDCE0B" w14:textId="1E14B721" w:rsidR="00461254" w:rsidRPr="00983886" w:rsidRDefault="00461254" w:rsidP="0084048D">
            <w:pPr>
              <w:spacing w:line="280" w:lineRule="exact"/>
              <w:ind w:left="720" w:hanging="276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1927" w:type="dxa"/>
            <w:shd w:val="clear" w:color="auto" w:fill="auto"/>
          </w:tcPr>
          <w:p w14:paraId="3A064FFE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6776E527" w:rsidR="00461254" w:rsidRPr="00983886" w:rsidRDefault="00C22FE8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</w:p>
        </w:tc>
        <w:tc>
          <w:tcPr>
            <w:tcW w:w="93" w:type="dxa"/>
            <w:shd w:val="clear" w:color="auto" w:fill="auto"/>
          </w:tcPr>
          <w:p w14:paraId="3162AC6D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2338A482" w:rsidR="00461254" w:rsidRPr="00983886" w:rsidRDefault="00C22FE8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3CC7DDA1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449179F1" w:rsidR="00461254" w:rsidRPr="00983886" w:rsidRDefault="00C22FE8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C0ABE19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13E84628" w:rsidR="00461254" w:rsidRPr="00983886" w:rsidRDefault="00C22FE8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84048D" w:rsidRPr="00796FCC" w14:paraId="7A644BF7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73052CB6" w14:textId="77777777" w:rsidR="0084048D" w:rsidRPr="00983886" w:rsidRDefault="0084048D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8912E2A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64A4D866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30EA469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3C62471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6370C3C9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7813F3D2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307DBE85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302B846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40185AB6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2340137B" w14:textId="4C48D43E" w:rsidR="00461254" w:rsidRPr="00983886" w:rsidRDefault="00461254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927" w:type="dxa"/>
            <w:shd w:val="clear" w:color="auto" w:fill="auto"/>
          </w:tcPr>
          <w:p w14:paraId="6C381020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CF8F8A" w14:textId="77777777" w:rsidR="00461254" w:rsidRPr="00983886" w:rsidRDefault="00461254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EC27AF8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5F47420" w14:textId="77777777" w:rsidR="00461254" w:rsidRPr="00983886" w:rsidRDefault="00461254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6E17EF60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7472A77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034E2FB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7F4A986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2A85039D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015CDA94" w14:textId="77777777" w:rsidR="00461254" w:rsidRPr="00983886" w:rsidRDefault="00461254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7" w:type="dxa"/>
            <w:shd w:val="clear" w:color="auto" w:fill="auto"/>
          </w:tcPr>
          <w:p w14:paraId="623A06CD" w14:textId="77777777" w:rsidR="00461254" w:rsidRPr="00983886" w:rsidRDefault="00461254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3" w:type="dxa"/>
            <w:shd w:val="clear" w:color="auto" w:fill="auto"/>
          </w:tcPr>
          <w:p w14:paraId="6723D8AA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53BD02A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2ADD65D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22059856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BB1D9F5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0103671F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7A97BEF0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3722980F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4BE857CE" w14:textId="77777777" w:rsidR="00461254" w:rsidRPr="00983886" w:rsidRDefault="00461254" w:rsidP="0084048D">
            <w:pPr>
              <w:spacing w:line="280" w:lineRule="exact"/>
              <w:ind w:left="720" w:hanging="4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B7D5566" w14:textId="77777777" w:rsidR="00461254" w:rsidRPr="00983886" w:rsidRDefault="00461254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2F47EA02" w:rsidR="00461254" w:rsidRPr="00983886" w:rsidRDefault="00C22FE8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3" w:type="dxa"/>
            <w:shd w:val="clear" w:color="auto" w:fill="auto"/>
          </w:tcPr>
          <w:p w14:paraId="39687C31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8713AA4" w14:textId="2F5039A7" w:rsidR="00461254" w:rsidRPr="00983886" w:rsidRDefault="00C22FE8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2AE3AA6D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0DF362" w14:textId="7AB955FC" w:rsidR="00461254" w:rsidRPr="00983886" w:rsidRDefault="00C22FE8" w:rsidP="0084048D">
            <w:pPr>
              <w:spacing w:line="280" w:lineRule="exact"/>
              <w:ind w:left="-1063" w:right="237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613EE3FF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BD8EF8" w14:textId="217A985C" w:rsidR="00461254" w:rsidRPr="00983886" w:rsidRDefault="00C22FE8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  <w:tr w:rsidR="0084048D" w:rsidRPr="00796FCC" w14:paraId="03769293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10E4A95E" w14:textId="77777777" w:rsidR="0084048D" w:rsidRPr="00983886" w:rsidRDefault="0084048D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2F423F1C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B7BE559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B1A4871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3A5A1156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2C57D481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0801E8C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0E20B7DB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1839FB9E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4048D" w:rsidRPr="00796FCC" w14:paraId="39D8F24A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4B1CC3D1" w14:textId="779035E6" w:rsidR="0084048D" w:rsidRPr="00BE113D" w:rsidRDefault="0084048D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927" w:type="dxa"/>
            <w:shd w:val="clear" w:color="auto" w:fill="auto"/>
          </w:tcPr>
          <w:p w14:paraId="299110A1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37B2F3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CD8F28A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9DD5EF1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4C900FFA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DC1CE26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1F0E69F7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703DA43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4048D" w:rsidRPr="00796FCC" w14:paraId="61985B21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52D3D254" w14:textId="594E9F12" w:rsidR="0084048D" w:rsidRPr="00983886" w:rsidRDefault="0084048D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7" w:type="dxa"/>
            <w:shd w:val="clear" w:color="auto" w:fill="auto"/>
          </w:tcPr>
          <w:p w14:paraId="2338CB5E" w14:textId="1B19AB41" w:rsidR="0084048D" w:rsidRPr="00983886" w:rsidRDefault="0084048D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4DE895F" w14:textId="4DA07D7E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848F280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18C1568" w14:textId="20FB36E6" w:rsidR="0084048D" w:rsidRPr="00983886" w:rsidRDefault="0084048D" w:rsidP="00AC71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161E08D5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94582E3" w14:textId="224C2278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1ABAF816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11CC319F" w14:textId="5DD30C24" w:rsidR="0084048D" w:rsidRPr="00983886" w:rsidRDefault="0084048D" w:rsidP="00AC71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C7169" w:rsidRPr="00796FCC" w14:paraId="60E0ADF2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4DB63460" w14:textId="01833CF5" w:rsidR="00AC7169" w:rsidRPr="00983886" w:rsidRDefault="00AC7169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927" w:type="dxa"/>
            <w:shd w:val="clear" w:color="auto" w:fill="auto"/>
          </w:tcPr>
          <w:p w14:paraId="62041A28" w14:textId="159B86E1" w:rsidR="00AC7169" w:rsidRPr="00983886" w:rsidRDefault="00AC7169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526C596E" w14:textId="101F8995" w:rsidR="00AC7169" w:rsidRPr="00983886" w:rsidRDefault="00C22FE8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3" w:type="dxa"/>
            <w:shd w:val="clear" w:color="auto" w:fill="auto"/>
          </w:tcPr>
          <w:p w14:paraId="21AFB631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CED387C" w14:textId="73F47990" w:rsidR="00AC7169" w:rsidRPr="00983886" w:rsidRDefault="00AC7169" w:rsidP="00AC71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639CE036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4525881" w14:textId="500BDC49" w:rsidR="00AC7169" w:rsidRPr="00983886" w:rsidRDefault="00C22FE8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3619FB05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1DBFC476" w14:textId="04E874D7" w:rsidR="00AC7169" w:rsidRPr="00983886" w:rsidRDefault="00AC7169" w:rsidP="00AC716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C7169" w:rsidRPr="00796FCC" w14:paraId="41EBE033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6617C4AD" w14:textId="1104D59A" w:rsidR="00AC7169" w:rsidRDefault="00AC7169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ราชาอูชิโน จำกัด</w:t>
            </w:r>
          </w:p>
        </w:tc>
        <w:tc>
          <w:tcPr>
            <w:tcW w:w="1927" w:type="dxa"/>
            <w:shd w:val="clear" w:color="auto" w:fill="auto"/>
          </w:tcPr>
          <w:p w14:paraId="38E11463" w14:textId="65D5DE31" w:rsidR="00AC7169" w:rsidRPr="00983886" w:rsidRDefault="00AC7169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DD7F741" w14:textId="77777777" w:rsidR="00AC7169" w:rsidRPr="00983886" w:rsidRDefault="00AC7169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135318F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0BB1697" w14:textId="77777777" w:rsidR="00AC7169" w:rsidRPr="00983886" w:rsidRDefault="00AC7169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245E57F4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260EEDA" w14:textId="77777777" w:rsidR="00AC7169" w:rsidRPr="00983886" w:rsidRDefault="00AC7169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6BB803E9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D7AFA95" w14:textId="77777777" w:rsidR="00AC7169" w:rsidRPr="00983886" w:rsidRDefault="00AC7169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C7169" w:rsidRPr="00796FCC" w14:paraId="36C62C16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1CF68A13" w14:textId="77777777" w:rsidR="00AC7169" w:rsidRDefault="00AC7169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  <w:shd w:val="clear" w:color="auto" w:fill="auto"/>
          </w:tcPr>
          <w:p w14:paraId="391BC814" w14:textId="231D364D" w:rsidR="00AC7169" w:rsidRPr="00983886" w:rsidRDefault="00AC7169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79D7848C" w14:textId="523527A1" w:rsidR="00AC7169" w:rsidRPr="00983886" w:rsidRDefault="00C22FE8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5C04F488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5E10B" w14:textId="0FC9F24A" w:rsidR="00AC7169" w:rsidRPr="00983886" w:rsidRDefault="00452B7C" w:rsidP="00BC10E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59374274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D45B7" w14:textId="57DA314C" w:rsidR="00AC7169" w:rsidRPr="00983886" w:rsidRDefault="00C22FE8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0A6854B3" w14:textId="77777777" w:rsidR="00AC7169" w:rsidRPr="00983886" w:rsidRDefault="00AC7169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61AFC" w14:textId="5160B4A8" w:rsidR="00AC7169" w:rsidRPr="00983886" w:rsidRDefault="00452B7C" w:rsidP="00BC10E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84048D" w:rsidRPr="00796FCC" w14:paraId="31BFBB6C" w14:textId="77777777" w:rsidTr="00524274">
        <w:trPr>
          <w:trHeight w:val="72"/>
        </w:trPr>
        <w:tc>
          <w:tcPr>
            <w:tcW w:w="3959" w:type="dxa"/>
            <w:shd w:val="clear" w:color="auto" w:fill="auto"/>
          </w:tcPr>
          <w:p w14:paraId="2CECEDEF" w14:textId="7D9D9678" w:rsidR="0084048D" w:rsidRPr="00983886" w:rsidRDefault="00A04463" w:rsidP="00A04463">
            <w:pPr>
              <w:spacing w:line="28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ไม่หมุนเวียน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927" w:type="dxa"/>
            <w:shd w:val="clear" w:color="auto" w:fill="auto"/>
          </w:tcPr>
          <w:p w14:paraId="1870C7B6" w14:textId="3E0348C5" w:rsidR="0084048D" w:rsidRPr="00983886" w:rsidRDefault="0084048D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A5B72" w14:textId="222FB7FC" w:rsidR="0084048D" w:rsidRPr="00983886" w:rsidRDefault="00C22FE8" w:rsidP="00F5409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3" w:type="dxa"/>
            <w:shd w:val="clear" w:color="auto" w:fill="auto"/>
          </w:tcPr>
          <w:p w14:paraId="57830572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4C8DE" w14:textId="504C88E8" w:rsidR="0084048D" w:rsidRPr="00983886" w:rsidRDefault="0084048D" w:rsidP="00DA0F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134AE06A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00E56" w14:textId="162B5002" w:rsidR="0084048D" w:rsidRPr="00983886" w:rsidRDefault="00C22FE8" w:rsidP="00F5409D">
            <w:pPr>
              <w:spacing w:line="280" w:lineRule="exact"/>
              <w:ind w:left="-1063" w:right="237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01" w:type="dxa"/>
            <w:gridSpan w:val="2"/>
            <w:shd w:val="clear" w:color="auto" w:fill="auto"/>
            <w:vAlign w:val="center"/>
          </w:tcPr>
          <w:p w14:paraId="4382CC30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02A34" w14:textId="46F5B0AC" w:rsidR="0084048D" w:rsidRPr="00983886" w:rsidRDefault="0084048D" w:rsidP="00DA0F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4C7F5FFF" w14:textId="122A5E35" w:rsidR="00832052" w:rsidRPr="00B077B6" w:rsidRDefault="00832052" w:rsidP="008106C9">
      <w:pPr>
        <w:spacing w:before="240"/>
        <w:ind w:left="540"/>
        <w:jc w:val="thaiDistribute"/>
        <w:rPr>
          <w:rFonts w:ascii="Angsana New" w:hAnsi="Angsana New" w:cs="Angsana New"/>
          <w:b/>
          <w:bCs/>
          <w:spacing w:val="-10"/>
          <w:sz w:val="25"/>
          <w:szCs w:val="25"/>
          <w:cs/>
        </w:rPr>
      </w:pP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ร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>ายการค้าที่สำคัญระหว่างบริษัทกับ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>ที่เกี่ยวข้องกันสำหรับ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งวด</w:t>
      </w:r>
      <w:r w:rsidR="00B077B6" w:rsidRPr="00B077B6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สาม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pacing w:val="-10"/>
          <w:sz w:val="32"/>
          <w:szCs w:val="32"/>
          <w:lang w:val="en-US"/>
        </w:rPr>
        <w:t>30</w:t>
      </w:r>
      <w:r w:rsidRPr="00B077B6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B077B6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มิถุนายน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 xml:space="preserve"> มีดังนี้</w:t>
      </w:r>
    </w:p>
    <w:p w14:paraId="4D9291C0" w14:textId="77777777" w:rsidR="00832052" w:rsidRPr="00796FCC" w:rsidRDefault="00832052" w:rsidP="004F046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832052" w:rsidRPr="00796FCC" w14:paraId="7E5CB362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0AEE63F8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67DE62D" w14:textId="77777777" w:rsidR="00832052" w:rsidRPr="00796FCC" w:rsidRDefault="00832052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56F43851" w14:textId="77777777" w:rsidR="00832052" w:rsidRPr="004710C2" w:rsidRDefault="00832052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722171E2" w14:textId="77777777" w:rsidR="00832052" w:rsidRPr="00796FCC" w:rsidRDefault="00832052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81AF1FA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CC1B580" w14:textId="77777777" w:rsidR="00832052" w:rsidRPr="00796FCC" w:rsidRDefault="00832052" w:rsidP="00A72B40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832052" w:rsidRPr="00796FCC" w14:paraId="736792A8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55AA62B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1A5AB4B" w14:textId="77777777" w:rsidR="00832052" w:rsidRPr="00796FCC" w:rsidRDefault="00832052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BA936C3" w14:textId="77777777" w:rsidR="00832052" w:rsidRPr="006D5A32" w:rsidRDefault="00832052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75A69A7F" w14:textId="598E1128" w:rsidR="00832052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381FB2B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8D4C00" w14:textId="389F22CB" w:rsidR="00832052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3A9A2B8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D45D76" w14:textId="1EBD0374" w:rsidR="00832052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71251EE" w14:textId="77777777" w:rsidR="00832052" w:rsidRPr="00796FCC" w:rsidRDefault="00832052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4DDFE0A" w14:textId="356A0C10" w:rsidR="00832052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832052" w:rsidRPr="00796FCC" w14:paraId="6FF299FF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67722CBE" w14:textId="77777777" w:rsidR="00832052" w:rsidRPr="00796FCC" w:rsidRDefault="00832052" w:rsidP="00A72B4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222B5CA7" w14:textId="77777777" w:rsidR="00832052" w:rsidRPr="00796FCC" w:rsidRDefault="00832052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48E2E28" w14:textId="77777777" w:rsidR="00832052" w:rsidRPr="00796FCC" w:rsidRDefault="00832052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DBD47" w14:textId="77777777" w:rsidR="00832052" w:rsidRPr="00796FCC" w:rsidRDefault="00832052" w:rsidP="00A72B4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A3134E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2847E4" w14:textId="77777777" w:rsidR="00832052" w:rsidRPr="00796FCC" w:rsidRDefault="00832052" w:rsidP="00A72B4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5AC446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28B873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8F9E7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D802DC" w14:textId="77777777" w:rsidR="00832052" w:rsidRPr="00796FCC" w:rsidRDefault="00832052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32052" w:rsidRPr="00796FCC" w14:paraId="0A89B931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90AB104" w14:textId="77777777" w:rsidR="00832052" w:rsidRPr="00796FCC" w:rsidRDefault="00832052" w:rsidP="00A72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3A35B727" w14:textId="77777777" w:rsidR="00832052" w:rsidRPr="00796FCC" w:rsidRDefault="00832052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9C01EB2" w14:textId="77777777" w:rsidR="00832052" w:rsidRPr="00796FCC" w:rsidRDefault="00832052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66701A" w14:textId="77777777" w:rsidR="00832052" w:rsidRPr="00796FCC" w:rsidRDefault="00832052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E75C53" w14:textId="77777777" w:rsidR="00832052" w:rsidRPr="00796FCC" w:rsidRDefault="00832052" w:rsidP="00A72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CDD5E9" w14:textId="77777777" w:rsidR="00832052" w:rsidRPr="00796FCC" w:rsidRDefault="00832052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942BD9" w14:textId="77777777" w:rsidR="00832052" w:rsidRPr="00796FCC" w:rsidRDefault="00832052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632CBB" w14:textId="77777777" w:rsidR="00832052" w:rsidRPr="00796FCC" w:rsidRDefault="00832052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B7B004" w14:textId="77777777" w:rsidR="00832052" w:rsidRPr="00796FCC" w:rsidRDefault="00832052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E85821" w14:textId="77777777" w:rsidR="00832052" w:rsidRPr="00796FCC" w:rsidRDefault="00832052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2F776BD5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6092400D" w14:textId="075E8DAC" w:rsidR="00E630C1" w:rsidRPr="00796FCC" w:rsidRDefault="00E630C1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65B015DA" w14:textId="7926782E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F4331F3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3FE00461" w14:textId="325BEF0F" w:rsidR="00E630C1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1014D38F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04D205" w14:textId="59DF37C3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75F9BEB6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165577" w14:textId="65E63BD5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38D967C2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6E59CB" w14:textId="20C7120B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480</w:t>
            </w:r>
          </w:p>
        </w:tc>
      </w:tr>
      <w:tr w:rsidR="00E630C1" w:rsidRPr="00796FCC" w14:paraId="2A402F5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13708EDE" w14:textId="77777777" w:rsidR="00E630C1" w:rsidRPr="00796FCC" w:rsidRDefault="00E630C1" w:rsidP="00E630C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0258EDF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BE6F202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5DEE6E9" w14:textId="77777777" w:rsidR="00E630C1" w:rsidRPr="00796FCC" w:rsidRDefault="00E630C1" w:rsidP="00E630C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4D2440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74A083" w14:textId="77777777" w:rsidR="00E630C1" w:rsidRPr="00796FCC" w:rsidRDefault="00E630C1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3EA5B3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676AEA" w14:textId="77777777" w:rsidR="00E630C1" w:rsidRPr="00796FCC" w:rsidRDefault="00E630C1" w:rsidP="00E630C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7D7743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52553788" w14:textId="77777777" w:rsidR="00E630C1" w:rsidRPr="00796FCC" w:rsidRDefault="00E630C1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30FFC0FD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7B656C74" w14:textId="77777777" w:rsidR="00E630C1" w:rsidRPr="003E24A5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CFE9965" w14:textId="4A2677D2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E4FB040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62296B21" w14:textId="062DEB80" w:rsidR="00E630C1" w:rsidRPr="00796FCC" w:rsidRDefault="00C22FE8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69FFAFB2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043049" w14:textId="5B78025A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68BD1438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BD8EEC" w14:textId="13F23F79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5B20C0C2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128FC831" w14:textId="06CE7FA5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</w:tr>
      <w:tr w:rsidR="00E630C1" w:rsidRPr="00796FCC" w14:paraId="283318D8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5E9B84CC" w14:textId="77777777" w:rsidR="00E630C1" w:rsidRPr="00E86568" w:rsidRDefault="00E630C1" w:rsidP="00E630C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Wacoal Malaysia </w:t>
            </w:r>
            <w:proofErr w:type="spellStart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Sdn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. </w:t>
            </w:r>
            <w:proofErr w:type="spellStart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Bhd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0F426C9D" w14:textId="77777777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24D8919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913130" w14:textId="77777777" w:rsidR="00E630C1" w:rsidRPr="00796FCC" w:rsidRDefault="00E630C1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18E59E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2DAD72" w14:textId="77777777" w:rsidR="00E630C1" w:rsidRPr="00796FCC" w:rsidRDefault="00E630C1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3E074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A6AD84" w14:textId="77777777" w:rsidR="00E630C1" w:rsidRPr="00796FCC" w:rsidRDefault="00E630C1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5B5FAA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5871FE3C" w14:textId="77777777" w:rsidR="00E630C1" w:rsidRPr="00796FCC" w:rsidRDefault="00E630C1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3E28B0AE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B4CD02A" w14:textId="77777777" w:rsidR="00E630C1" w:rsidRPr="00E86568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CDAAFDA" w14:textId="0C2C65EC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E8656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C991ACE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28A63E28" w14:textId="2DC7082E" w:rsidR="00E630C1" w:rsidRPr="0031645C" w:rsidRDefault="00C22FE8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CAB5EE6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645348" w14:textId="49CCDF17" w:rsidR="00E630C1" w:rsidRPr="00796FCC" w:rsidRDefault="00C22FE8" w:rsidP="00102976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4DBADB4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A37CE0" w14:textId="366506CA" w:rsidR="00E630C1" w:rsidRPr="00241AC5" w:rsidRDefault="00C22FE8" w:rsidP="0062276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CFA76D6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ADEB4D" w14:textId="71808368" w:rsidR="00E630C1" w:rsidRPr="00796FCC" w:rsidRDefault="00C22FE8" w:rsidP="0062276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E630C1" w:rsidRPr="00796FCC" w14:paraId="076CAD0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3A0ED688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เนเธอร์แลนด์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648F8A5" w14:textId="77777777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877B899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F17337" w14:textId="77777777" w:rsidR="00E630C1" w:rsidRPr="00796FCC" w:rsidRDefault="00E630C1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DDD036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89692D" w14:textId="77777777" w:rsidR="00E630C1" w:rsidRPr="00796FCC" w:rsidRDefault="00E630C1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94E114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8B8E50" w14:textId="77777777" w:rsidR="00E630C1" w:rsidRPr="00796FCC" w:rsidRDefault="00E630C1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DF68EF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5C95272" w14:textId="77777777" w:rsidR="00E630C1" w:rsidRPr="00796FCC" w:rsidRDefault="00E630C1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2081F1D5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6F37395D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4A091BB" w14:textId="4E24474C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F0390F9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16DD525D" w14:textId="2202D8F2" w:rsidR="00E630C1" w:rsidRPr="00796FCC" w:rsidRDefault="00C22FE8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3AD6C36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1D36D2" w14:textId="366CA4BD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ECD0302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F95326" w14:textId="394E1DF4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CF7901A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60113C" w14:textId="5F32005F" w:rsidR="00E630C1" w:rsidRPr="00796FCC" w:rsidRDefault="00C22FE8" w:rsidP="001F37B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E630C1" w:rsidRPr="00796FCC" w14:paraId="403A6FF2" w14:textId="77777777" w:rsidTr="00CF3999">
        <w:trPr>
          <w:trHeight w:val="162"/>
        </w:trPr>
        <w:tc>
          <w:tcPr>
            <w:tcW w:w="2790" w:type="dxa"/>
            <w:shd w:val="clear" w:color="auto" w:fill="auto"/>
          </w:tcPr>
          <w:p w14:paraId="34273359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5EE9B54C" w14:textId="77777777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6DD07E4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848328" w14:textId="77777777" w:rsidR="00E630C1" w:rsidRPr="00796FCC" w:rsidRDefault="00E630C1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A85A63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08566" w14:textId="77777777" w:rsidR="00E630C1" w:rsidRPr="00796FCC" w:rsidRDefault="00E630C1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2A503A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54A76D" w14:textId="77777777" w:rsidR="00E630C1" w:rsidRPr="00796FCC" w:rsidRDefault="00E630C1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A7B8DE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796C064B" w14:textId="77777777" w:rsidR="00E630C1" w:rsidRPr="00796FCC" w:rsidRDefault="00E630C1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5F9D1406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1CE564C4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757827B" w14:textId="29B5805F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33562E7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22016EE" w14:textId="35374EE6" w:rsidR="00E630C1" w:rsidRPr="00796FCC" w:rsidRDefault="00C22FE8" w:rsidP="00E630C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41C6839" w14:textId="77777777" w:rsidR="00E630C1" w:rsidRPr="00796FCC" w:rsidRDefault="00E630C1" w:rsidP="00E630C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D742A7" w14:textId="018FEBFD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D24C287" w14:textId="77777777" w:rsidR="00E630C1" w:rsidRPr="00796FCC" w:rsidRDefault="00E630C1" w:rsidP="00E630C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47A848" w14:textId="4E6ED538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60FC565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149B79" w14:textId="512E1DE9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E630C1" w:rsidRPr="00796FCC" w14:paraId="7F9A0A98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28160452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6FB084F8" w14:textId="77777777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1EA0D5C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0F7895" w14:textId="77777777" w:rsidR="00E630C1" w:rsidRPr="00796FCC" w:rsidRDefault="00E630C1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91D720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F6CF27" w14:textId="77777777" w:rsidR="00E630C1" w:rsidRPr="00796FCC" w:rsidRDefault="00E630C1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75CD8D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5B97E0" w14:textId="77777777" w:rsidR="00E630C1" w:rsidRPr="00796FCC" w:rsidRDefault="00E630C1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DE5DBD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BF151F" w14:textId="77777777" w:rsidR="00E630C1" w:rsidRPr="00796FCC" w:rsidRDefault="00E630C1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7B4C7EE5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53955C3C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4003CBF" w14:textId="6D17764E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82721C9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47F0EA" w14:textId="1DD76F81" w:rsidR="00E630C1" w:rsidRPr="00796FCC" w:rsidRDefault="00C22FE8" w:rsidP="00E630C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2F21320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D4B5D3" w14:textId="123E30C1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A503B97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0AE4D3" w14:textId="1BDAEE79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3F94BBE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DB90BD" w14:textId="33F49BF5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E630C1" w:rsidRPr="00796FCC" w14:paraId="3200B55C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0AD0809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91A0A06" w14:textId="77777777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6FF7055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532CA" w14:textId="77777777" w:rsidR="00E630C1" w:rsidRPr="00796FCC" w:rsidRDefault="00E630C1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FA34EA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CCE46C" w14:textId="77777777" w:rsidR="00E630C1" w:rsidRPr="00796FCC" w:rsidRDefault="00E630C1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640742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774AEA" w14:textId="77777777" w:rsidR="00E630C1" w:rsidRPr="00796FCC" w:rsidRDefault="00E630C1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81C7FB" w14:textId="77777777" w:rsidR="00E630C1" w:rsidRPr="00796FCC" w:rsidRDefault="00E630C1" w:rsidP="00E630C1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E19AE8" w14:textId="77777777" w:rsidR="00E630C1" w:rsidRPr="00796FCC" w:rsidRDefault="00E630C1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630C1" w:rsidRPr="00796FCC" w14:paraId="2236E942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603A66A8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B812BE0" w14:textId="1D3BBF78" w:rsidR="00E630C1" w:rsidRPr="00796FCC" w:rsidRDefault="00E630C1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57CF8FB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06688F67" w14:textId="075E583B" w:rsidR="00E630C1" w:rsidRPr="00796FCC" w:rsidRDefault="00C22FE8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4520A34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5E580B" w14:textId="3EF11AA4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06447E1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267130" w14:textId="5762DD8B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7D0E7E0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C4103" w14:textId="72E130B0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E630C1" w:rsidRPr="00796FCC" w14:paraId="16409F44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2F9F424C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BBF35BB" w14:textId="77777777" w:rsidR="00E630C1" w:rsidRPr="001B48D5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417CEB6D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6079AE" w14:textId="77777777" w:rsidR="00E630C1" w:rsidRPr="00796FCC" w:rsidRDefault="00E630C1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28F42F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2C7F2B" w14:textId="77777777" w:rsidR="00E630C1" w:rsidRPr="00796FCC" w:rsidRDefault="00E630C1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179B7F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B508D2" w14:textId="77777777" w:rsidR="00E630C1" w:rsidRPr="00796FCC" w:rsidRDefault="00E630C1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1FFDD0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58DDC5" w14:textId="77777777" w:rsidR="00E630C1" w:rsidRPr="00796FCC" w:rsidRDefault="00E630C1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630C1" w:rsidRPr="00796FCC" w14:paraId="3F8538A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82ABF3B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AF717DF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45B8CE4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27390097" w14:textId="25B30714" w:rsidR="00E630C1" w:rsidRPr="00796FCC" w:rsidRDefault="00C22FE8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50D85AB3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1C6790" w14:textId="5229C5A3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7BDAD52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EEA80" w14:textId="44A26113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0B66DD76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044AAAC0" w14:textId="6446ADA9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</w:p>
        </w:tc>
      </w:tr>
      <w:tr w:rsidR="00E630C1" w:rsidRPr="00796FCC" w14:paraId="321AB731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74DBDA27" w14:textId="77777777" w:rsidR="00E630C1" w:rsidRPr="00796FCC" w:rsidRDefault="00E630C1" w:rsidP="00E630C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314D01E8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1170" w:type="dxa"/>
          </w:tcPr>
          <w:p w14:paraId="724EDEF2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56CBD68F" w14:textId="3B3E0A1A" w:rsidR="00E630C1" w:rsidRPr="00796FCC" w:rsidRDefault="00C22FE8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64F31479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654EB5" w14:textId="6DA6F8D9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35894D0C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5D9049" w14:textId="348AB496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737532EF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2FE2BF" w14:textId="1DA680B6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</w:tr>
      <w:tr w:rsidR="00E630C1" w:rsidRPr="00796FCC" w14:paraId="514FEA3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45F2ABBE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9B362CE" w14:textId="77777777" w:rsidR="00E630C1" w:rsidRPr="001B48D5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41E236F4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1E62F85F" w14:textId="11C25F24" w:rsidR="00E630C1" w:rsidRPr="00796FCC" w:rsidRDefault="00C22FE8" w:rsidP="00102976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5DF2429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7B15F4" w14:textId="751DF012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9062268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2D7DC" w14:textId="6267CB4A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9FFD1DC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22D4F1" w14:textId="5C871EF8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E630C1" w:rsidRPr="00796FCC" w14:paraId="451DB68B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01D9BA9F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18D9096E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B48D5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594B861F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416536D7" w14:textId="446FC701" w:rsidR="00E630C1" w:rsidRPr="00796FCC" w:rsidRDefault="00C22FE8" w:rsidP="00E630C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2F5BF4E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B8EE14" w14:textId="5969B477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9922778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00F4E5" w14:textId="1733FECC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ABFC7EA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6523DD" w14:textId="0DA4049E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</w:tbl>
    <w:p w14:paraId="3EBA7003" w14:textId="77777777" w:rsidR="00B7280C" w:rsidRDefault="00B7280C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216C5041" w14:textId="37F14A41" w:rsidR="00962DB0" w:rsidRPr="00796FCC" w:rsidRDefault="00962DB0" w:rsidP="004F046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 xml:space="preserve">หน่วย : </w:t>
      </w:r>
      <w:r w:rsidRPr="004F046F">
        <w:rPr>
          <w:rFonts w:ascii="Angsana New" w:hAnsi="Angsana New" w:cs="Angsana New"/>
          <w:b/>
          <w:bCs/>
          <w:sz w:val="20"/>
          <w:szCs w:val="20"/>
          <w:cs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962DB0" w:rsidRPr="00796FCC" w14:paraId="3F99DC3E" w14:textId="77777777" w:rsidTr="00336F80">
        <w:trPr>
          <w:trHeight w:val="144"/>
        </w:trPr>
        <w:tc>
          <w:tcPr>
            <w:tcW w:w="2790" w:type="dxa"/>
            <w:shd w:val="clear" w:color="auto" w:fill="auto"/>
          </w:tcPr>
          <w:p w14:paraId="534FA461" w14:textId="77777777" w:rsidR="00962DB0" w:rsidRPr="00796FCC" w:rsidRDefault="00962DB0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162041E" w14:textId="77777777" w:rsidR="00962DB0" w:rsidRPr="00796FCC" w:rsidRDefault="00962DB0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1844B570" w14:textId="77777777" w:rsidR="00962DB0" w:rsidRPr="004710C2" w:rsidRDefault="00962DB0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1EF1488E" w14:textId="77777777" w:rsidR="00962DB0" w:rsidRPr="00796FCC" w:rsidRDefault="00962DB0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29793246" w14:textId="77777777" w:rsidR="00962DB0" w:rsidRPr="00796FCC" w:rsidRDefault="00962DB0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98A743C" w14:textId="77777777" w:rsidR="00962DB0" w:rsidRPr="00796FCC" w:rsidRDefault="00962DB0" w:rsidP="00336F80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962DB0" w:rsidRPr="00796FCC" w14:paraId="696042F9" w14:textId="77777777" w:rsidTr="00336F80">
        <w:trPr>
          <w:trHeight w:val="144"/>
        </w:trPr>
        <w:tc>
          <w:tcPr>
            <w:tcW w:w="2790" w:type="dxa"/>
            <w:shd w:val="clear" w:color="auto" w:fill="auto"/>
          </w:tcPr>
          <w:p w14:paraId="0CA30414" w14:textId="77777777" w:rsidR="00962DB0" w:rsidRPr="00796FCC" w:rsidRDefault="00962DB0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4E026AA" w14:textId="77777777" w:rsidR="00962DB0" w:rsidRPr="00796FCC" w:rsidRDefault="00962DB0" w:rsidP="00336F8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63838D4" w14:textId="77777777" w:rsidR="00962DB0" w:rsidRPr="006D5A32" w:rsidRDefault="00962DB0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35E8D42A" w14:textId="65A0FD82" w:rsidR="00962DB0" w:rsidRPr="00796FCC" w:rsidRDefault="00C22FE8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0201D1C" w14:textId="77777777" w:rsidR="00962DB0" w:rsidRPr="00796FCC" w:rsidRDefault="00962DB0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B098A73" w14:textId="5EC50E65" w:rsidR="00962DB0" w:rsidRPr="00796FCC" w:rsidRDefault="00C22FE8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8111800" w14:textId="77777777" w:rsidR="00962DB0" w:rsidRPr="00796FCC" w:rsidRDefault="00962DB0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2D270A6" w14:textId="2DFD486F" w:rsidR="00962DB0" w:rsidRPr="00796FCC" w:rsidRDefault="00C22FE8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E385011" w14:textId="77777777" w:rsidR="00962DB0" w:rsidRPr="00796FCC" w:rsidRDefault="00962DB0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1648C1E" w14:textId="743A20A0" w:rsidR="00962DB0" w:rsidRPr="00796FCC" w:rsidRDefault="00C22FE8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962DB0" w:rsidRPr="00796FCC" w14:paraId="67C8639B" w14:textId="77777777" w:rsidTr="00336F80">
        <w:trPr>
          <w:trHeight w:val="144"/>
        </w:trPr>
        <w:tc>
          <w:tcPr>
            <w:tcW w:w="2790" w:type="dxa"/>
            <w:shd w:val="clear" w:color="auto" w:fill="auto"/>
          </w:tcPr>
          <w:p w14:paraId="2CF62FC3" w14:textId="09719966" w:rsidR="00962DB0" w:rsidRPr="00796FCC" w:rsidRDefault="00962DB0" w:rsidP="00336F8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62DB0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(ต่อ)</w:t>
            </w:r>
          </w:p>
        </w:tc>
        <w:tc>
          <w:tcPr>
            <w:tcW w:w="1980" w:type="dxa"/>
            <w:shd w:val="clear" w:color="auto" w:fill="auto"/>
          </w:tcPr>
          <w:p w14:paraId="7B93157E" w14:textId="77777777" w:rsidR="00962DB0" w:rsidRPr="00796FCC" w:rsidRDefault="00962DB0" w:rsidP="00336F8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4AC71D1" w14:textId="77777777" w:rsidR="00962DB0" w:rsidRPr="00796FCC" w:rsidRDefault="00962DB0" w:rsidP="00336F8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974041" w14:textId="77777777" w:rsidR="00962DB0" w:rsidRPr="00796FCC" w:rsidRDefault="00962DB0" w:rsidP="00336F8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88FBF2" w14:textId="77777777" w:rsidR="00962DB0" w:rsidRPr="00796FCC" w:rsidRDefault="00962DB0" w:rsidP="00336F8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362FFB" w14:textId="77777777" w:rsidR="00962DB0" w:rsidRPr="00796FCC" w:rsidRDefault="00962DB0" w:rsidP="00336F8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DB8B73" w14:textId="77777777" w:rsidR="00962DB0" w:rsidRPr="00796FCC" w:rsidRDefault="00962DB0" w:rsidP="00336F8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817766" w14:textId="77777777" w:rsidR="00962DB0" w:rsidRPr="00796FCC" w:rsidRDefault="00962DB0" w:rsidP="00336F8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CE3582" w14:textId="77777777" w:rsidR="00962DB0" w:rsidRPr="00796FCC" w:rsidRDefault="00962DB0" w:rsidP="00336F80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E79191" w14:textId="77777777" w:rsidR="00962DB0" w:rsidRPr="00796FCC" w:rsidRDefault="00962DB0" w:rsidP="00336F8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E630C1" w:rsidRPr="00796FCC" w14:paraId="7CC868D1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1FF0C37F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288A02C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E75AB4C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39716F" w14:textId="3DC78F84" w:rsidR="00E630C1" w:rsidRPr="00796FCC" w:rsidRDefault="00E630C1" w:rsidP="00E630C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C15550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F2BB6E" w14:textId="20FD1C54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0D1B83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E56568" w14:textId="33517C35" w:rsidR="00E630C1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77700113" w14:textId="77777777" w:rsidR="00E630C1" w:rsidRPr="00796FCC" w:rsidRDefault="00E630C1" w:rsidP="00E630C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E61BE2" w14:textId="2A3ADAA8" w:rsidR="00E630C1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</w:tr>
      <w:tr w:rsidR="00E630C1" w:rsidRPr="00796FCC" w14:paraId="67AEF5A4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2F6A1137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323250E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65134CC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633E1E" w14:textId="2BD992D8" w:rsidR="00E630C1" w:rsidRPr="00796FCC" w:rsidRDefault="00E630C1" w:rsidP="00E630C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2CDBA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AB47B1" w14:textId="29348B59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EA1317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EB1F43" w14:textId="027D8462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071B393E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6FA237" w14:textId="1F8328E6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E630C1" w:rsidRPr="00796FCC" w14:paraId="5C0D8016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3E12705E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646D8D2E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CDFF0B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BE20F6" w14:textId="54E344C8" w:rsidR="00E630C1" w:rsidRPr="00796FCC" w:rsidRDefault="00E630C1" w:rsidP="00E630C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0360A5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9F8DA1" w14:textId="5FD29E16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0944B6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9DD143" w14:textId="22B8E4AA" w:rsidR="00E630C1" w:rsidRPr="00796FCC" w:rsidRDefault="00C22FE8" w:rsidP="00102976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671B455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1FF52C" w14:textId="01E1EF51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E630C1" w:rsidRPr="00796FCC" w14:paraId="16F8AE49" w14:textId="77777777" w:rsidTr="00CF3999">
        <w:trPr>
          <w:trHeight w:val="144"/>
        </w:trPr>
        <w:tc>
          <w:tcPr>
            <w:tcW w:w="2790" w:type="dxa"/>
            <w:shd w:val="clear" w:color="auto" w:fill="auto"/>
          </w:tcPr>
          <w:p w14:paraId="0CF7A370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345B231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D1C59C" w14:textId="77777777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196DA45" w14:textId="2DD27E1B" w:rsidR="00E630C1" w:rsidRPr="00796FCC" w:rsidRDefault="00E630C1" w:rsidP="00E630C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4078C9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668A30" w14:textId="2E079A25" w:rsidR="00E630C1" w:rsidRPr="00796FCC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D0451B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F7E569" w14:textId="37C06177" w:rsidR="00E630C1" w:rsidRPr="00796FCC" w:rsidRDefault="00C22FE8" w:rsidP="00E630C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028EDB8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34A05B" w14:textId="3DD63D50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E630C1" w:rsidRPr="00796FCC" w14:paraId="472B3D35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5D42D74C" w14:textId="77777777" w:rsidR="00E630C1" w:rsidRPr="00796FCC" w:rsidRDefault="00E630C1" w:rsidP="00E630C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684A61F6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89D1507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D3C6E49" w14:textId="58E50FEA" w:rsidR="00E630C1" w:rsidRPr="00796FCC" w:rsidRDefault="00C22FE8" w:rsidP="00E630C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25F9799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847A173" w14:textId="7DFBF442" w:rsidR="00E630C1" w:rsidRPr="00796FCC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F097C96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69FD6F17" w14:textId="69F4BEF5" w:rsidR="00E630C1" w:rsidRPr="00796FCC" w:rsidRDefault="00C22FE8" w:rsidP="00E630C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A9BB513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27E6D14" w14:textId="542A27E6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E630C1" w:rsidRPr="00796FCC" w14:paraId="496A1636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0D7E2C9" w14:textId="77777777" w:rsidR="00E630C1" w:rsidRPr="00796FCC" w:rsidRDefault="00E630C1" w:rsidP="00E630C1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55242344" w14:textId="77777777" w:rsidR="00E630C1" w:rsidRPr="00796FCC" w:rsidRDefault="00E630C1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669D745" w14:textId="77777777" w:rsidR="00E630C1" w:rsidRDefault="00E630C1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5745DAB" w14:textId="596A1AD3" w:rsidR="00E630C1" w:rsidRPr="00796FCC" w:rsidRDefault="00C22FE8" w:rsidP="00E630C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5C3A164D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B76761E" w14:textId="5FAAE1E8" w:rsidR="00E630C1" w:rsidRPr="00796FCC" w:rsidRDefault="00C22FE8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4A9E3730" w14:textId="77777777" w:rsidR="00E630C1" w:rsidRPr="00796FCC" w:rsidRDefault="00E630C1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2B8018F" w14:textId="202E2683" w:rsidR="00E630C1" w:rsidRPr="00796FCC" w:rsidRDefault="00C22FE8" w:rsidP="00E630C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58208B9C" w14:textId="77777777" w:rsidR="00E630C1" w:rsidRPr="00796FCC" w:rsidRDefault="00E630C1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398D681" w14:textId="7793D71B" w:rsidR="00E630C1" w:rsidRPr="00796FCC" w:rsidRDefault="00C22FE8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770</w:t>
            </w:r>
          </w:p>
        </w:tc>
      </w:tr>
      <w:tr w:rsidR="00524274" w:rsidRPr="00796FCC" w14:paraId="25E18276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1777FD70" w14:textId="77777777" w:rsidR="00524274" w:rsidRPr="00796FCC" w:rsidRDefault="00524274" w:rsidP="00E630C1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1425D98" w14:textId="77777777" w:rsidR="00524274" w:rsidRPr="00796FCC" w:rsidRDefault="00524274" w:rsidP="00E630C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A0D7AFF" w14:textId="77777777" w:rsidR="00524274" w:rsidRDefault="00524274" w:rsidP="00E630C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23435F9" w14:textId="77777777" w:rsidR="00524274" w:rsidRDefault="00524274" w:rsidP="00E630C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0740CF" w14:textId="77777777" w:rsidR="00524274" w:rsidRPr="00796FCC" w:rsidRDefault="00524274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94E3D9C" w14:textId="77777777" w:rsidR="00524274" w:rsidRDefault="00524274" w:rsidP="00E630C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9E5F9D" w14:textId="77777777" w:rsidR="00524274" w:rsidRPr="00796FCC" w:rsidRDefault="00524274" w:rsidP="00E630C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BC6F0FD" w14:textId="77777777" w:rsidR="00524274" w:rsidRDefault="00524274" w:rsidP="00E630C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17E36B" w14:textId="77777777" w:rsidR="00524274" w:rsidRPr="00796FCC" w:rsidRDefault="00524274" w:rsidP="00E630C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17C3A9D" w14:textId="77777777" w:rsidR="00524274" w:rsidRDefault="00524274" w:rsidP="00E630C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0F4F80AF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31B6408" w14:textId="77777777" w:rsidR="00A106A2" w:rsidRPr="00796FCC" w:rsidRDefault="00A106A2" w:rsidP="00A106A2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4CD9324A" w14:textId="77777777" w:rsidR="00A106A2" w:rsidRPr="00796FCC" w:rsidRDefault="00A106A2" w:rsidP="00A106A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4EDEC7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6B213E" w14:textId="0F7F3632" w:rsidR="00A106A2" w:rsidRPr="00796FCC" w:rsidRDefault="00A106A2" w:rsidP="00A106A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E728A0" w14:textId="77777777" w:rsidR="00A106A2" w:rsidRPr="00796FCC" w:rsidRDefault="00A106A2" w:rsidP="00A106A2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E91E9" w14:textId="77777777" w:rsidR="00A106A2" w:rsidRPr="00796FCC" w:rsidRDefault="00A106A2" w:rsidP="00A106A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00875C" w14:textId="77777777" w:rsidR="00A106A2" w:rsidRPr="00796FCC" w:rsidRDefault="00A106A2" w:rsidP="00A106A2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55CDF6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CAFB4F" w14:textId="77777777" w:rsidR="00A106A2" w:rsidRPr="00796FCC" w:rsidRDefault="00A106A2" w:rsidP="00A106A2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17CE3B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473F8841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C6C08E7" w14:textId="3DF8E129" w:rsidR="00CA4396" w:rsidRPr="00F15669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079E7198" w14:textId="0723BA2A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4788871" w14:textId="77777777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17480A" w14:textId="77777777" w:rsidR="00CA4396" w:rsidRPr="00796FCC" w:rsidRDefault="00CA4396" w:rsidP="00F1566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33A48A" w14:textId="77777777" w:rsidR="00CA4396" w:rsidRPr="00796FCC" w:rsidRDefault="00CA4396" w:rsidP="00F15669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3C142E" w14:textId="77777777" w:rsidR="00CA4396" w:rsidRPr="00796FCC" w:rsidRDefault="00CA4396" w:rsidP="00F1566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DEFE94" w14:textId="77777777" w:rsidR="00CA4396" w:rsidRPr="00796FCC" w:rsidRDefault="00CA4396" w:rsidP="00F15669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D953C0" w14:textId="77777777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6EBA61" w14:textId="77777777" w:rsidR="00CA4396" w:rsidRPr="00796FCC" w:rsidRDefault="00CA4396" w:rsidP="00F15669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F0D59C" w14:textId="77777777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77623B30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209E5B8" w14:textId="77777777" w:rsidR="00CA4396" w:rsidRPr="00796FCC" w:rsidRDefault="00CA4396" w:rsidP="00F15669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0BE7898" w14:textId="3FFD5C46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6253444" w14:textId="112B3518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C52E567" w14:textId="6FD0E1B2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23376BF3" w14:textId="77777777" w:rsidR="00CA4396" w:rsidRPr="00796FCC" w:rsidRDefault="00CA4396" w:rsidP="00F15669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35005A" w14:textId="571C6DFA" w:rsidR="00CA4396" w:rsidRPr="00796FCC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2C5B4394" w14:textId="77777777" w:rsidR="00CA4396" w:rsidRPr="00796FCC" w:rsidRDefault="00CA4396" w:rsidP="00F15669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3C5829" w14:textId="70C2633F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0EFD1A" w14:textId="77777777" w:rsidR="00CA4396" w:rsidRPr="00796FCC" w:rsidRDefault="00CA4396" w:rsidP="00F15669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10B0FB" w14:textId="005310B7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CA4396" w:rsidRPr="00796FCC" w14:paraId="1C2C12B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2D95F0F" w14:textId="2A895F86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08209829" w14:textId="091C8781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5A0C046" w14:textId="0DDE7DF2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7A1FB1" w14:textId="6E52B2C2" w:rsidR="00CA4396" w:rsidRPr="00796FCC" w:rsidRDefault="00CA4396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1EB3BD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E22124" w14:textId="77777777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1E46DC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12529" w14:textId="77777777" w:rsidR="00CA4396" w:rsidRPr="00796FCC" w:rsidRDefault="00CA4396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4B7B6D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CAD3CC" w14:textId="77777777" w:rsidR="00CA4396" w:rsidRPr="00796FCC" w:rsidRDefault="00CA4396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4061AE7D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1D72656" w14:textId="77777777" w:rsidR="00CA4396" w:rsidRPr="00796FCC" w:rsidRDefault="00CA4396" w:rsidP="00F15669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5E696FF" w14:textId="1F6CBCD1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0F3768F" w14:textId="366B7584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A3B81BD" w14:textId="6319AC4D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67ED05FA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0B2B41" w14:textId="66B0940C" w:rsidR="00CA4396" w:rsidRPr="00796FCC" w:rsidRDefault="00C22FE8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46871183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B7B192" w14:textId="4865A709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102405DC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0177E7" w14:textId="29CCE1EC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CA4396" w:rsidRPr="00796FCC" w14:paraId="1EC5C894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E6FB584" w14:textId="0FAD8C10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1E938D6E" w14:textId="0F425C92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CAE116F" w14:textId="77777777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A56DD5" w14:textId="140B32F1" w:rsidR="00CA4396" w:rsidRPr="00796FCC" w:rsidRDefault="00CA4396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73590C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2C04F0" w14:textId="77777777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C65476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A31494" w14:textId="77777777" w:rsidR="00CA4396" w:rsidRPr="00796FCC" w:rsidRDefault="00CA4396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91FD8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279682" w14:textId="77777777" w:rsidR="00CA4396" w:rsidRPr="00796FCC" w:rsidRDefault="00CA4396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148995DC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4AC96F5" w14:textId="77777777" w:rsidR="00CA4396" w:rsidRPr="00796FCC" w:rsidRDefault="00CA4396" w:rsidP="00F15669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C27E988" w14:textId="097ED77C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4999BD1" w14:textId="2E31D723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7236C68B" w14:textId="71329E01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3A6BAEEB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2240EA" w14:textId="73262FCD" w:rsidR="00CA4396" w:rsidRPr="00796FCC" w:rsidRDefault="00C22FE8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4D213F27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809576" w14:textId="18660003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52F27E9F" w14:textId="77777777" w:rsidR="00CA4396" w:rsidRPr="00796FCC" w:rsidRDefault="00CA4396" w:rsidP="00F15669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F080CA" w14:textId="20DE6AD8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  <w:tr w:rsidR="00CA4396" w:rsidRPr="00796FCC" w14:paraId="0FFE3E73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D46CF8B" w14:textId="1C79B03B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2094F14C" w14:textId="6BCB43BE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CD3C8BF" w14:textId="77777777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F9B65F" w14:textId="65C83630" w:rsidR="00CA4396" w:rsidRPr="00796FCC" w:rsidRDefault="00CA4396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D6121B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818D78" w14:textId="77777777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1D1182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3564B2" w14:textId="77777777" w:rsidR="00CA4396" w:rsidRPr="00796FCC" w:rsidRDefault="00CA4396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4CA8B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BB1415" w14:textId="77777777" w:rsidR="00CA4396" w:rsidRPr="00796FCC" w:rsidRDefault="00CA4396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55DF33A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7AE8CEF" w14:textId="4EF6940C" w:rsidR="00CA4396" w:rsidRPr="00796FCC" w:rsidRDefault="00CA5B7F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เอนเตอร์</w:t>
            </w:r>
            <w:r w:rsidR="00CA4396"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6E61676A" w14:textId="1AF8EEF1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6814983" w14:textId="0A96938F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9C94F5C" w14:textId="21C83B88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AF64E05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1BE83D" w14:textId="456841A4" w:rsidR="00CA4396" w:rsidRPr="00796FCC" w:rsidRDefault="00C22FE8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7A93E82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CFCC9A" w14:textId="405A4AF8" w:rsidR="00CA4396" w:rsidRPr="00796FCC" w:rsidRDefault="00C22FE8" w:rsidP="00524274">
            <w:pPr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8E925CF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35C4567" w14:textId="7C67F4C8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CA4396" w:rsidRPr="00796FCC" w14:paraId="120401BF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ECE0A40" w14:textId="1283578B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716C1F00" w14:textId="5835051B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97A6813" w14:textId="77777777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EE369D" w14:textId="2762844E" w:rsidR="00CA4396" w:rsidRPr="00796FCC" w:rsidRDefault="00CA4396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B2095D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1E16F1" w14:textId="77777777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62F371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22125E" w14:textId="77777777" w:rsidR="00CA4396" w:rsidRPr="00796FCC" w:rsidRDefault="00CA4396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274B3B" w14:textId="77777777" w:rsidR="00CA4396" w:rsidRPr="00796FCC" w:rsidRDefault="00CA4396" w:rsidP="00F15669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E0149" w14:textId="77777777" w:rsidR="00CA4396" w:rsidRPr="00796FCC" w:rsidRDefault="00CA4396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6BCCBAC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3EC3C704" w14:textId="0511D0E0" w:rsidR="00CA4396" w:rsidRPr="00796FCC" w:rsidRDefault="00CA4396" w:rsidP="00F15669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7B6BAFE" w14:textId="50BBD3EE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6E13E96" w14:textId="2BEDA95F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8309A9C" w14:textId="5086F2FC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BA821B9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2281E3" w14:textId="44471918" w:rsidR="00CA4396" w:rsidRPr="00796FCC" w:rsidRDefault="00C22FE8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2DDA67A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4854F5" w14:textId="1252708D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DF03583" w14:textId="77777777" w:rsidR="00CA4396" w:rsidRPr="00796FCC" w:rsidRDefault="00CA4396" w:rsidP="00F15669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41BBC1" w14:textId="21D0A4CE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CA4396" w:rsidRPr="00796FCC" w14:paraId="7A5F282D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826FC3A" w14:textId="6185748A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</w:p>
        </w:tc>
        <w:tc>
          <w:tcPr>
            <w:tcW w:w="1980" w:type="dxa"/>
            <w:shd w:val="clear" w:color="auto" w:fill="auto"/>
          </w:tcPr>
          <w:p w14:paraId="7AA707EC" w14:textId="17EF9D70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C22485D" w14:textId="77777777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E7D42E" w14:textId="3A5C25C8" w:rsidR="00CA4396" w:rsidRPr="00796FCC" w:rsidRDefault="00CA4396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C3D4D4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C8CD69" w14:textId="77777777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7D33D9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AEBAA" w14:textId="77777777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6FBECF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F7F42D" w14:textId="77777777" w:rsidR="00CA4396" w:rsidRPr="00796FCC" w:rsidRDefault="00CA4396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2D4209" w14:paraId="36239BAF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F9551A4" w14:textId="0E4C0EBF" w:rsidR="00CA4396" w:rsidRPr="00796FCC" w:rsidRDefault="00CA4396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0E69CDD5" w14:textId="2C534658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5F29B67" w14:textId="020E4E32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C0A2246" w14:textId="0762E7A6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BD18C40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FE75A0" w14:textId="68C0EEC1" w:rsidR="00CA4396" w:rsidRPr="00796FCC" w:rsidRDefault="00C22FE8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CF35710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5FD5C9" w14:textId="3734408D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D9932C0" w14:textId="77777777" w:rsidR="00CA4396" w:rsidRPr="00796FCC" w:rsidRDefault="00CA4396" w:rsidP="00F15669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3CA21A" w14:textId="72339E9D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</w:tr>
      <w:tr w:rsidR="00CA4396" w:rsidRPr="00796FCC" w14:paraId="7179D5E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4DE3018" w14:textId="0C0D9770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7AE7C69B" w14:textId="7F09C466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6A33C102" w14:textId="77777777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B29DD" w14:textId="7E56FCF8" w:rsidR="00CA4396" w:rsidRPr="00796FCC" w:rsidRDefault="00CA4396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41B903" w14:textId="77777777" w:rsidR="00CA4396" w:rsidRPr="00796FCC" w:rsidRDefault="00CA4396" w:rsidP="00CA4396">
            <w:pPr>
              <w:tabs>
                <w:tab w:val="decimal" w:pos="432"/>
                <w:tab w:val="decimal" w:pos="846"/>
              </w:tabs>
              <w:ind w:left="-82"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6364A3" w14:textId="77777777" w:rsidR="00CA4396" w:rsidRPr="00796FCC" w:rsidRDefault="00CA4396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186BB4" w14:textId="77777777" w:rsidR="00CA4396" w:rsidRPr="00796FCC" w:rsidRDefault="00CA4396" w:rsidP="00CA4396">
            <w:pPr>
              <w:ind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E88B7E" w14:textId="77777777" w:rsidR="00CA4396" w:rsidRPr="00796FCC" w:rsidRDefault="00CA4396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3C35F7" w14:textId="77777777" w:rsidR="00CA4396" w:rsidRPr="00796FCC" w:rsidRDefault="00CA4396" w:rsidP="00CA4396">
            <w:pPr>
              <w:ind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EF32BA" w14:textId="77777777" w:rsidR="00CA4396" w:rsidRPr="00796FCC" w:rsidRDefault="00CA4396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50757264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A109C18" w14:textId="34C07458" w:rsidR="00CA4396" w:rsidRPr="00796FCC" w:rsidRDefault="00CA4396" w:rsidP="00F15669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A412B26" w14:textId="5AAE12CA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CD5A4FD" w14:textId="044441E6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51210FE5" w14:textId="4B4E361E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C6B9BC7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442E75" w14:textId="49D829C5" w:rsidR="00CA4396" w:rsidRPr="00796FCC" w:rsidRDefault="00C22FE8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DB72070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642BAD" w14:textId="039BA43F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EEC4E29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7F4B39" w14:textId="6C951012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CA4396" w:rsidRPr="00796FCC" w14:paraId="748374D8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F18530E" w14:textId="09463423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33708B1" w14:textId="02F6A841" w:rsidR="00CA4396" w:rsidRPr="00796FCC" w:rsidRDefault="00CA4396" w:rsidP="001B48D5">
            <w:pPr>
              <w:tabs>
                <w:tab w:val="left" w:pos="894"/>
              </w:tabs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7711887" w14:textId="4BA16B01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61554883" w14:textId="7F76638C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FCBBE1B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48D697" w14:textId="2C432E3F" w:rsidR="00CA4396" w:rsidRPr="00796FCC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135D5552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9EE4EE" w14:textId="583012F1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0C17CDE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E0149D" w14:textId="69B116BF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</w:tr>
      <w:tr w:rsidR="00CA4396" w:rsidRPr="00796FCC" w14:paraId="0DA45BE5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22669F1" w14:textId="64D2FF49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46BB3CE9" w14:textId="2CB947CF" w:rsidR="00CA4396" w:rsidRPr="00796FCC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544B47A" w14:textId="5BBD01A9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181C81F3" w14:textId="3C097DB9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8B20FD0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154B73" w14:textId="2D038AA7" w:rsidR="00CA4396" w:rsidRPr="00796FCC" w:rsidRDefault="00C22FE8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5FC26B0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64F25A" w14:textId="66F2832D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CB22AF1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2662AD" w14:textId="7D8A97E9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CA4396" w:rsidRPr="00796FCC" w14:paraId="3A2DCFB4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56619E2" w14:textId="6E2BEFA7" w:rsidR="00CA4396" w:rsidRPr="00796FCC" w:rsidRDefault="00CA4396" w:rsidP="00F15669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8FBEE0F" w14:textId="5E9788F6" w:rsidR="00CA4396" w:rsidRPr="001B48D5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4D45224" w14:textId="7EA96CA2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3E89223" w14:textId="1875E969" w:rsidR="00CA4396" w:rsidRPr="00796FCC" w:rsidRDefault="00CA4396" w:rsidP="00CA4396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3B16A4" w14:textId="77777777" w:rsidR="00CA4396" w:rsidRPr="00796FCC" w:rsidRDefault="00CA4396" w:rsidP="00CA4396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E067D1" w14:textId="45C846B8" w:rsidR="00CA4396" w:rsidRPr="00796FCC" w:rsidRDefault="00CA4396" w:rsidP="00CA4396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FBBFC0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F80848" w14:textId="77942294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</w:p>
        </w:tc>
        <w:tc>
          <w:tcPr>
            <w:tcW w:w="90" w:type="dxa"/>
            <w:shd w:val="clear" w:color="auto" w:fill="auto"/>
          </w:tcPr>
          <w:p w14:paraId="5262A2B3" w14:textId="77777777" w:rsidR="00CA4396" w:rsidRPr="00796FCC" w:rsidRDefault="00CA4396" w:rsidP="00F15669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088046" w14:textId="4533B46E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74</w:t>
            </w:r>
          </w:p>
        </w:tc>
      </w:tr>
      <w:tr w:rsidR="00CA4396" w:rsidRPr="00796FCC" w14:paraId="701DCEE2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A85F0CE" w14:textId="70A661BD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F73BC18" w14:textId="3FFB414B" w:rsidR="00CA4396" w:rsidRPr="00796FCC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EA97238" w14:textId="4240CD5C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603B378" w14:textId="37E51FDD" w:rsidR="00CA4396" w:rsidRPr="00796FCC" w:rsidRDefault="00CA4396" w:rsidP="00CA4396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8D8C2" w14:textId="77777777" w:rsidR="00CA4396" w:rsidRPr="00796FCC" w:rsidRDefault="00CA4396" w:rsidP="00CA4396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708656" w14:textId="7AA1DDAE" w:rsidR="00CA4396" w:rsidRPr="00796FCC" w:rsidRDefault="00CA4396" w:rsidP="00CA4396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DE4E75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74C7B4" w14:textId="6503A371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361E1F21" w14:textId="77777777" w:rsidR="00CA4396" w:rsidRPr="00796FCC" w:rsidRDefault="00CA4396" w:rsidP="00F15669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9D0D8E" w14:textId="650F2CF4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</w:tr>
      <w:tr w:rsidR="00CA4396" w:rsidRPr="00796FCC" w14:paraId="32CD5C93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4296AD30" w14:textId="02072967" w:rsidR="00CA4396" w:rsidRPr="00796FCC" w:rsidRDefault="00CA4396" w:rsidP="00F15669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297ED24C" w14:textId="191590D8" w:rsidR="00CA4396" w:rsidRPr="001B48D5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0D786E" w14:textId="38AA8EB5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1566882" w14:textId="41059B69" w:rsidR="00CA4396" w:rsidRPr="00796FCC" w:rsidRDefault="00CA4396" w:rsidP="00F1566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3EDDC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8F853" w14:textId="07D6483E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5B60A5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976146" w14:textId="583A5555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27B9145" w14:textId="77777777" w:rsidR="00CA4396" w:rsidRPr="00796FCC" w:rsidRDefault="00CA4396" w:rsidP="00F15669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80F1EA" w14:textId="1E636E56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</w:tr>
      <w:tr w:rsidR="00CA4396" w:rsidRPr="00796FCC" w14:paraId="4681DF9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B654095" w14:textId="2DF64844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66B4B0D" w14:textId="7C8ED22D" w:rsidR="00CA4396" w:rsidRPr="001B48D5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393DF2" w14:textId="4C106B23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1D2B1109" w14:textId="4DF3EB13" w:rsidR="00CA4396" w:rsidRPr="00796FCC" w:rsidRDefault="00CA4396" w:rsidP="00F1566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393B8C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AE22F4" w14:textId="645F3FC5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FD437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FD1932" w14:textId="4CBA01B2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0BBC7D7E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5926F495" w14:textId="1621BEF7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</w:tr>
      <w:tr w:rsidR="00CA4396" w:rsidRPr="00796FCC" w14:paraId="1A1685E7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F6C113A" w14:textId="244E6BE9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FDDC8B1" w14:textId="34897259" w:rsidR="00CA4396" w:rsidRPr="001B48D5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31C0E8F" w14:textId="1B055B9A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691A6D" w14:textId="5A093C60" w:rsidR="00CA4396" w:rsidRPr="00796FCC" w:rsidRDefault="00CA4396" w:rsidP="00F1566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77F46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4A5256" w14:textId="474471D9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455FAC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740653" w14:textId="6C6C0A68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77238ADF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937C5B" w14:textId="06BC913D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CA4396" w:rsidRPr="00796FCC" w14:paraId="516D87D9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D1BB666" w14:textId="77E6E2A3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5B314BD5" w14:textId="6F919234" w:rsidR="00CA4396" w:rsidRPr="001B48D5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F9C441" w14:textId="07854F17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D37100F" w14:textId="0C6FD5BB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46FD596" w14:textId="77777777" w:rsidR="00CA4396" w:rsidRPr="00796FCC" w:rsidRDefault="00CA4396" w:rsidP="00CA4396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1618F92" w14:textId="4C36F14C" w:rsidR="00CA4396" w:rsidRPr="00796FCC" w:rsidRDefault="00C22FE8" w:rsidP="00CA4396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6CD90BB" w14:textId="77777777" w:rsidR="00CA4396" w:rsidRPr="00796FCC" w:rsidRDefault="00CA4396" w:rsidP="00CA4396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73634B9" w14:textId="4018868C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5914811" w14:textId="77777777" w:rsidR="00CA4396" w:rsidRPr="00796FCC" w:rsidRDefault="00CA4396" w:rsidP="00CA4396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1868A1E" w14:textId="7762551C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CA4396" w:rsidRPr="00796FCC" w14:paraId="5334D43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2017FD9" w14:textId="7E317637" w:rsidR="00CA4396" w:rsidRPr="00796FCC" w:rsidRDefault="00CA4396" w:rsidP="00CF3999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3E9296E0" w14:textId="4A910FD2" w:rsidR="00CA4396" w:rsidRPr="001B48D5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F9745F" w14:textId="3A18BE3C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8B2F0B6" w14:textId="6D177DA0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23C927B9" w14:textId="77777777" w:rsidR="00CA4396" w:rsidRPr="00796FCC" w:rsidRDefault="00CA4396" w:rsidP="00CA4396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705A11F" w14:textId="31DA1D45" w:rsidR="00CA4396" w:rsidRPr="00796FCC" w:rsidRDefault="00C22FE8" w:rsidP="00CA4396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2E0315F4" w14:textId="77777777" w:rsidR="00CA4396" w:rsidRPr="00796FCC" w:rsidRDefault="00CA4396" w:rsidP="00CA4396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76DF680" w14:textId="313238CB" w:rsidR="00CA4396" w:rsidRPr="00796FCC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60966391" w14:textId="77777777" w:rsidR="00CA4396" w:rsidRPr="00796FCC" w:rsidRDefault="00CA4396" w:rsidP="00CA4396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4768E11" w14:textId="33AC7E4D" w:rsidR="00CA4396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375</w:t>
            </w:r>
          </w:p>
        </w:tc>
      </w:tr>
      <w:tr w:rsidR="00CA4396" w:rsidRPr="00796FCC" w14:paraId="6F4554A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CBE9BCC" w14:textId="0F0E1234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76BBC13" w14:textId="77777777" w:rsidR="00CA4396" w:rsidRPr="001B48D5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5AC7F74" w14:textId="29DCFE54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6B1AEC02" w14:textId="1E15ACA7" w:rsidR="00CA4396" w:rsidRPr="00796FCC" w:rsidRDefault="00CA4396" w:rsidP="00F15669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DCF108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71176D63" w14:textId="408D537A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C52A0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7B8A7EA4" w14:textId="08C8587C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295477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4B9A0883" w14:textId="08F75116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76A3E48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51CDFE1C" w14:textId="5F5C8DEB" w:rsidR="00CA4396" w:rsidRPr="00796FCC" w:rsidRDefault="00CA4396" w:rsidP="00CF3999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669A57DA" w14:textId="77777777" w:rsidR="00CA4396" w:rsidRPr="001B48D5" w:rsidRDefault="00CA4396" w:rsidP="00F1566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268C5C" w14:textId="77777777" w:rsidR="00CA4396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2944AD" w14:textId="7CBD6B06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3C6BB4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FC9D7A" w14:textId="09BFD2A6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3216EF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A6787C" w14:textId="1F00DB63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690697" w14:textId="77777777" w:rsidR="00CA4396" w:rsidRPr="00796FCC" w:rsidRDefault="00CA4396" w:rsidP="00F15669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2E84A8" w14:textId="7EED1777" w:rsidR="00CA4396" w:rsidRPr="00796FCC" w:rsidRDefault="00CA4396" w:rsidP="00F1566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A4396" w:rsidRPr="00796FCC" w14:paraId="6BFB516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883753A" w14:textId="68AA1A67" w:rsidR="00CA4396" w:rsidRPr="00796FCC" w:rsidRDefault="00CA4396" w:rsidP="00F15669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3634E58C" w14:textId="60C3CA17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0B7C7F9" w14:textId="77777777" w:rsidR="00CA4396" w:rsidRPr="00A106A2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56FD88" w14:textId="5F08D3F2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4923CB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EF1755" w14:textId="77777777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5F09FF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0F47B0" w14:textId="77777777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3E12CA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639FEE" w14:textId="77777777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CA4396" w:rsidRPr="00796FCC" w14:paraId="508A760B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236F3530" w14:textId="522CCB0B" w:rsidR="00CA4396" w:rsidRPr="00796FCC" w:rsidRDefault="00CA4396" w:rsidP="00F15669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C5838A4" w14:textId="197DCAFA" w:rsidR="00CA4396" w:rsidRPr="001B48D5" w:rsidRDefault="00CA4396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2702E06" w14:textId="20B77C0A" w:rsidR="00CA4396" w:rsidRPr="00796FCC" w:rsidRDefault="00CA4396" w:rsidP="00F1566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5F81F359" w14:textId="419874E6" w:rsidR="00CA4396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7617C45" w14:textId="77777777" w:rsidR="00CA4396" w:rsidRPr="00796FCC" w:rsidRDefault="00CA4396" w:rsidP="00F1566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E91BDD" w14:textId="731D2F23" w:rsidR="00CA4396" w:rsidRPr="00796FCC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6DEBAFD" w14:textId="77777777" w:rsidR="00CA4396" w:rsidRPr="00796FCC" w:rsidRDefault="00CA4396" w:rsidP="00F1566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B83D40" w14:textId="3A6C9046" w:rsidR="00CA4396" w:rsidRPr="00796FCC" w:rsidRDefault="00CA4396" w:rsidP="000A4E27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1282B6" w14:textId="77777777" w:rsidR="00CA4396" w:rsidRPr="00796FCC" w:rsidRDefault="00CA4396" w:rsidP="00F1566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D5E60" w14:textId="71E7A697" w:rsidR="00CA4396" w:rsidRPr="00796FCC" w:rsidRDefault="00CA4396" w:rsidP="000A4E27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0A4E27" w:rsidRPr="00E60F17" w14:paraId="0FB745E0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AEDDD97" w14:textId="53F440E2" w:rsidR="000A4E27" w:rsidRPr="00B55F85" w:rsidRDefault="000A4E27" w:rsidP="00CF399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25ADD65" w14:textId="686529B4" w:rsidR="000A4E27" w:rsidRPr="001B48D5" w:rsidRDefault="000A4E27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B7607B4" w14:textId="22C79C1F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32EC4921" w14:textId="15F286BF" w:rsidR="000A4E27" w:rsidRPr="00E355DA" w:rsidRDefault="000A4E27" w:rsidP="000A4E27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BE3DDF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586767" w14:textId="5FE396DE" w:rsidR="000A4E27" w:rsidRPr="00E60F17" w:rsidRDefault="000A4E27" w:rsidP="0052427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3E0FD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B2C71" w14:textId="05BB1990" w:rsidR="000A4E27" w:rsidRPr="00E355DA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2C4BF6B" w14:textId="77777777" w:rsidR="000A4E27" w:rsidRPr="00796FCC" w:rsidRDefault="000A4E27" w:rsidP="000A4E27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F059F1" w14:textId="3280E131" w:rsidR="000A4E27" w:rsidRPr="00796FCC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A4E27" w:rsidRPr="00E60F17" w14:paraId="351972A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5B1A0AB8" w14:textId="0EDD7DB2" w:rsidR="000A4E27" w:rsidRPr="00B55F85" w:rsidRDefault="000A4E27" w:rsidP="000A4E2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980" w:type="dxa"/>
            <w:shd w:val="clear" w:color="auto" w:fill="auto"/>
          </w:tcPr>
          <w:p w14:paraId="111A108F" w14:textId="622BCC23" w:rsidR="000A4E27" w:rsidRPr="001B48D5" w:rsidRDefault="000A4E27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4F77B6" w14:textId="3E9199C4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FFA097A" w14:textId="54BB4C1B" w:rsidR="000A4E27" w:rsidRDefault="00C22FE8" w:rsidP="00A749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64A6AC2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EE5B5D" w14:textId="775CED59" w:rsidR="000A4E27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633ABD1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535122" w14:textId="02BBE8A4" w:rsidR="000A4E27" w:rsidRDefault="00C22FE8" w:rsidP="00A749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25C67E1" w14:textId="77777777" w:rsidR="000A4E27" w:rsidRPr="00796FCC" w:rsidRDefault="000A4E27" w:rsidP="000A4E27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0A1D79" w14:textId="77A74140" w:rsidR="000A4E27" w:rsidRDefault="00C22FE8" w:rsidP="00A749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0A4E27" w:rsidRPr="00E60F17" w14:paraId="077EFE0C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576338C2" w14:textId="00F9165E" w:rsidR="000A4E27" w:rsidRPr="00340B5F" w:rsidRDefault="000A4E27" w:rsidP="00CF3999">
            <w:pPr>
              <w:ind w:left="720" w:hanging="2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14855D45" w14:textId="6EDBC96C" w:rsidR="000A4E27" w:rsidRPr="001B48D5" w:rsidRDefault="000A4E27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1AFB67" w14:textId="00CB13B3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B57DE08" w14:textId="2148DCA9" w:rsidR="000A4E27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4EDBB10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2E2CB4" w14:textId="41FEEFF7" w:rsidR="000A4E27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975D1B3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7FAB7D6" w14:textId="18C6B69A" w:rsidR="000A4E27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86B7798" w14:textId="77777777" w:rsidR="000A4E27" w:rsidRPr="00796FCC" w:rsidRDefault="000A4E27" w:rsidP="000A4E27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DD7B671" w14:textId="361AF9C6" w:rsidR="000A4E27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0A4E27" w:rsidRPr="00E60F17" w14:paraId="433E30E4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749AF4DA" w14:textId="66DED68A" w:rsidR="000A4E27" w:rsidRPr="00A50866" w:rsidRDefault="000A4E27" w:rsidP="000A4E2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7B049C6" w14:textId="77777777" w:rsidR="000A4E27" w:rsidRPr="00796FCC" w:rsidRDefault="000A4E27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1479F1E" w14:textId="0DD94C7E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10B376D" w14:textId="645847E0" w:rsidR="000A4E27" w:rsidRDefault="000A4E27" w:rsidP="000A4E27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A2C3C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C5FD942" w14:textId="29CA4EDE" w:rsidR="000A4E27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1E7C2F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08F14A7" w14:textId="5140631A" w:rsidR="000A4E27" w:rsidRDefault="000A4E27" w:rsidP="000A4E27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1834FE" w14:textId="77777777" w:rsidR="000A4E27" w:rsidRPr="00796FCC" w:rsidRDefault="000A4E27" w:rsidP="000A4E27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7B5C472" w14:textId="2E26CF16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E27" w:rsidRPr="00796FCC" w14:paraId="0BBF63FD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DFB4565" w14:textId="294F7B00" w:rsidR="000A4E27" w:rsidRPr="00796FCC" w:rsidRDefault="000A4E27" w:rsidP="00CF3999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7BA1F6F9" w14:textId="77777777" w:rsidR="000A4E27" w:rsidRPr="001B48D5" w:rsidRDefault="000A4E27" w:rsidP="001B48D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B6AE5A" w14:textId="77777777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8CB302" w14:textId="692E8624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BC13A4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4A5219" w14:textId="38DCF66F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3C428E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D20146" w14:textId="0FE6D49F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87CEE8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196EE1" w14:textId="25779880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E27" w:rsidRPr="00796FCC" w14:paraId="79C3A683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486BA7DE" w14:textId="547FB7CC" w:rsidR="000A4E27" w:rsidRPr="00796FCC" w:rsidRDefault="000A4E27" w:rsidP="00CF3999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6513CA03" w14:textId="54AF1F6A" w:rsidR="000A4E27" w:rsidRPr="001B48D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4412DE3" w14:textId="77777777" w:rsidR="000A4E27" w:rsidRPr="00A106A2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39B12D" w14:textId="443C9C33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EEE41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170476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12FC54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671E13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F9869C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ADE1FF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A4E27" w:rsidRPr="00796FCC" w14:paraId="7426B07A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61D7D63D" w14:textId="0A429FF0" w:rsidR="000A4E27" w:rsidRPr="00796FCC" w:rsidRDefault="004F046F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0A4E27"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(มหาชน)</w:t>
            </w:r>
          </w:p>
        </w:tc>
        <w:tc>
          <w:tcPr>
            <w:tcW w:w="1980" w:type="dxa"/>
            <w:shd w:val="clear" w:color="auto" w:fill="auto"/>
          </w:tcPr>
          <w:p w14:paraId="3042DCAB" w14:textId="716C36A1" w:rsidR="000A4E27" w:rsidRPr="001B48D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1B48D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3DB41C9" w14:textId="0843ACF3" w:rsidR="000A4E27" w:rsidRPr="00796FCC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VI</w:t>
            </w:r>
          </w:p>
        </w:tc>
        <w:tc>
          <w:tcPr>
            <w:tcW w:w="900" w:type="dxa"/>
            <w:shd w:val="clear" w:color="auto" w:fill="auto"/>
          </w:tcPr>
          <w:p w14:paraId="1018654A" w14:textId="24AF0E7B" w:rsidR="000A4E27" w:rsidRPr="00796FCC" w:rsidRDefault="00C22FE8" w:rsidP="0052427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12F28135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538001" w14:textId="33FDC175" w:rsidR="000A4E27" w:rsidRPr="00796FCC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2A629795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5DF44A" w14:textId="118F6A8F" w:rsidR="000A4E27" w:rsidRPr="00796FCC" w:rsidRDefault="00C22FE8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66718775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6685C5" w14:textId="1F9A2DF4" w:rsidR="000A4E27" w:rsidRPr="00796FCC" w:rsidRDefault="00C22FE8" w:rsidP="0052427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0A4E27" w:rsidRPr="00796FCC" w14:paraId="6BD17013" w14:textId="77777777" w:rsidTr="00524274">
        <w:trPr>
          <w:trHeight w:val="144"/>
        </w:trPr>
        <w:tc>
          <w:tcPr>
            <w:tcW w:w="2790" w:type="dxa"/>
            <w:shd w:val="clear" w:color="auto" w:fill="auto"/>
          </w:tcPr>
          <w:p w14:paraId="0B4D3754" w14:textId="54B8EEEB" w:rsidR="000A4E27" w:rsidRPr="00796FCC" w:rsidRDefault="000A4E27" w:rsidP="000A4E2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C50407F" w14:textId="55B293B9" w:rsidR="000A4E27" w:rsidRPr="00796FCC" w:rsidRDefault="000A4E27" w:rsidP="000A4E2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C81EA1E" w14:textId="77777777" w:rsidR="000A4E27" w:rsidRPr="00796FCC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DC71DB5" w14:textId="343C6881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CB6CDC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91C3865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AC59EC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102ADC4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D11BEF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7297099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5CCC6EBA" w14:textId="77777777" w:rsidR="00B7280C" w:rsidRDefault="00B7280C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0678FC3C" w14:textId="1167F91C" w:rsidR="0057545A" w:rsidRPr="00796FCC" w:rsidRDefault="0057545A" w:rsidP="004F046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 xml:space="preserve">หน่วย : </w:t>
      </w:r>
      <w:r w:rsidRPr="004F046F">
        <w:rPr>
          <w:rFonts w:ascii="Angsana New" w:hAnsi="Angsana New" w:cs="Angsana New"/>
          <w:b/>
          <w:bCs/>
          <w:sz w:val="20"/>
          <w:szCs w:val="20"/>
          <w:cs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57545A" w:rsidRPr="00796FCC" w14:paraId="47E08733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6A712F42" w14:textId="77777777" w:rsidR="0057545A" w:rsidRPr="00796FCC" w:rsidRDefault="0057545A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32EF04A" w14:textId="77777777" w:rsidR="0057545A" w:rsidRPr="00796FCC" w:rsidRDefault="0057545A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0AC4FD49" w14:textId="77777777" w:rsidR="0057545A" w:rsidRPr="004710C2" w:rsidRDefault="0057545A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4235880D" w14:textId="77777777" w:rsidR="0057545A" w:rsidRPr="00796FCC" w:rsidRDefault="0057545A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AB12CD9" w14:textId="77777777" w:rsidR="0057545A" w:rsidRPr="00796FCC" w:rsidRDefault="0057545A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A12374F" w14:textId="77777777" w:rsidR="0057545A" w:rsidRPr="00796FCC" w:rsidRDefault="0057545A" w:rsidP="00336F80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57545A" w:rsidRPr="00796FCC" w14:paraId="5725ED6B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0BAF7D88" w14:textId="77777777" w:rsidR="0057545A" w:rsidRPr="00796FCC" w:rsidRDefault="0057545A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66F8140" w14:textId="77777777" w:rsidR="0057545A" w:rsidRPr="00796FCC" w:rsidRDefault="0057545A" w:rsidP="00336F8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EBE72F4" w14:textId="77777777" w:rsidR="0057545A" w:rsidRPr="006D5A32" w:rsidRDefault="0057545A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4B4CDA66" w14:textId="5EE5976F" w:rsidR="0057545A" w:rsidRPr="00796FCC" w:rsidRDefault="00C22FE8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E635A23" w14:textId="77777777" w:rsidR="0057545A" w:rsidRPr="00796FCC" w:rsidRDefault="0057545A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485DDD0" w14:textId="0B6E7BF3" w:rsidR="0057545A" w:rsidRPr="00796FCC" w:rsidRDefault="00C22FE8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E9B3A05" w14:textId="77777777" w:rsidR="0057545A" w:rsidRPr="00796FCC" w:rsidRDefault="0057545A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40DBA44" w14:textId="039059AC" w:rsidR="0057545A" w:rsidRPr="00796FCC" w:rsidRDefault="00C22FE8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DAFA47B" w14:textId="77777777" w:rsidR="0057545A" w:rsidRPr="00796FCC" w:rsidRDefault="0057545A" w:rsidP="00336F8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6460475" w14:textId="159ABCC3" w:rsidR="0057545A" w:rsidRPr="00796FCC" w:rsidRDefault="00C22FE8" w:rsidP="00336F8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0A4E27" w:rsidRPr="00796FCC" w14:paraId="0460B789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5CC58894" w14:textId="4C0CA803" w:rsidR="000A4E27" w:rsidRPr="00796FCC" w:rsidRDefault="000A4E27" w:rsidP="000A4E27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21158363" w14:textId="1C966185" w:rsidR="000A4E27" w:rsidRPr="00796FCC" w:rsidRDefault="000A4E27" w:rsidP="000A4E2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7A6AD87" w14:textId="5027EA68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5E3CD6" w14:textId="26586F60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50CFB6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3D3728" w14:textId="29B57651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79E2A7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F91ACE" w14:textId="3188BCFF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860729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CD7DD2" w14:textId="65C7459F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E27" w:rsidRPr="00796FCC" w14:paraId="6375AD04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0D6DB8DF" w14:textId="28C6CD70" w:rsidR="000A4E27" w:rsidRPr="00796FCC" w:rsidRDefault="000A4E27" w:rsidP="00CF3999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รอยัล การ์เมนท์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559FC08" w14:textId="6DC41202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170" w:type="dxa"/>
          </w:tcPr>
          <w:p w14:paraId="4FF2407F" w14:textId="15F3CC24" w:rsidR="000A4E27" w:rsidRPr="00A106A2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826A183" w14:textId="72520EDD" w:rsidR="000A4E27" w:rsidRPr="00796FCC" w:rsidRDefault="00C22FE8" w:rsidP="001B48D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D0EF9ED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96E30B" w14:textId="1CF7A712" w:rsidR="000A4E27" w:rsidRPr="001B48D5" w:rsidRDefault="00C22FE8" w:rsidP="001B48D5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1911735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34099F" w14:textId="6B12C3BF" w:rsidR="000A4E27" w:rsidRPr="001B48D5" w:rsidRDefault="00C22FE8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561E989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48FF44" w14:textId="0C9492F4" w:rsidR="000A4E27" w:rsidRPr="001B48D5" w:rsidRDefault="00C22FE8" w:rsidP="001B48D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0A4E27" w:rsidRPr="00796FCC" w14:paraId="08648EBF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347B6013" w14:textId="4DA49227" w:rsidR="000A4E27" w:rsidRPr="00796FCC" w:rsidRDefault="000A4E27" w:rsidP="00CF3999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วาโก้แม่สอด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7C2188C6" w14:textId="3D87BC28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2E438CD" w14:textId="1B4A2A24" w:rsidR="000A4E27" w:rsidRPr="00796FCC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D8905E6" w14:textId="073F783B" w:rsidR="000A4E27" w:rsidRPr="00796FCC" w:rsidRDefault="000A4E27" w:rsidP="00CF399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B406AB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70BE37" w14:textId="28F4180C" w:rsidR="000A4E27" w:rsidRPr="00796FCC" w:rsidRDefault="000A4E27" w:rsidP="00CF399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E13A0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83E48C" w14:textId="2C48CEB5" w:rsidR="000A4E27" w:rsidRPr="00796FCC" w:rsidRDefault="00C22FE8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BE3BFC7" w14:textId="77777777" w:rsidR="000A4E27" w:rsidRPr="00796FCC" w:rsidRDefault="000A4E27" w:rsidP="000A4E2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4104DD" w14:textId="4C10F28F" w:rsidR="000A4E27" w:rsidRPr="00796FCC" w:rsidRDefault="00C22FE8" w:rsidP="001B48D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0A4E27" w:rsidRPr="00796FCC" w14:paraId="2D69CE75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14C4DDA0" w14:textId="3236916B" w:rsidR="000A4E27" w:rsidRPr="00796FCC" w:rsidRDefault="000A4E27" w:rsidP="000A4E2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5F770B5B" w14:textId="72757D46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F85F63" w14:textId="4E5BFFAB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FB7FCA" w14:textId="6CC41768" w:rsidR="000A4E27" w:rsidRPr="00796FCC" w:rsidRDefault="00C22FE8" w:rsidP="001B48D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F627180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A924ED" w14:textId="3475126D" w:rsidR="000A4E27" w:rsidRPr="00796FCC" w:rsidRDefault="00C22FE8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9FA6174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797251" w14:textId="5725E101" w:rsidR="000A4E27" w:rsidRPr="00796FCC" w:rsidRDefault="00C22FE8" w:rsidP="001B48D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F23325E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5008AE" w14:textId="2007214C" w:rsidR="000A4E27" w:rsidRPr="00796FCC" w:rsidRDefault="00C22FE8" w:rsidP="001B48D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0A4E27" w:rsidRPr="00796FCC" w14:paraId="0BBEAE8A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4F2230C6" w14:textId="1238677D" w:rsidR="000A4E27" w:rsidRPr="00796FCC" w:rsidRDefault="000A4E27" w:rsidP="00CF3999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6DB606B3" w14:textId="18E6EDD2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C5CDFA3" w14:textId="6E3E48BC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FB02" w14:textId="10BCE44F" w:rsidR="000A4E27" w:rsidRPr="00796FCC" w:rsidRDefault="00C22FE8" w:rsidP="001B48D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614970D6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BE59" w14:textId="55497943" w:rsidR="000A4E27" w:rsidRPr="00796FCC" w:rsidRDefault="00C22FE8" w:rsidP="001B48D5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4E538CB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0A320" w14:textId="0707825F" w:rsidR="000A4E27" w:rsidRPr="00796FCC" w:rsidRDefault="00C22FE8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113F0B99" w14:textId="77777777" w:rsidR="000A4E27" w:rsidRPr="00796FCC" w:rsidRDefault="000A4E27" w:rsidP="000A4E2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CA18F" w14:textId="49745299" w:rsidR="000A4E27" w:rsidRPr="00796FCC" w:rsidRDefault="00C22FE8" w:rsidP="001B48D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0A4E27" w:rsidRPr="00796FCC" w14:paraId="16D802AE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2D3A9177" w14:textId="5E5D0A3D" w:rsidR="000A4E27" w:rsidRPr="00796FCC" w:rsidRDefault="000A4E27" w:rsidP="000A4E2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AEB57F3" w14:textId="77777777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F5677B" w14:textId="325EB248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199D752" w14:textId="75EA521D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E66105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224DCF3" w14:textId="395D1A32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3D31D7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5ADDD99" w14:textId="43C2CD26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1AFDE9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88BD0DA" w14:textId="2345149B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E27" w:rsidRPr="00796FCC" w14:paraId="3F6F4806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77EB8BA0" w14:textId="6C241E22" w:rsidR="000A4E27" w:rsidRPr="00796FCC" w:rsidRDefault="000A4E27" w:rsidP="00CF3999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980" w:type="dxa"/>
            <w:shd w:val="clear" w:color="auto" w:fill="auto"/>
          </w:tcPr>
          <w:p w14:paraId="22585EBB" w14:textId="77777777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1907462" w14:textId="77777777" w:rsidR="000A4E27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6EB19" w14:textId="40A4F603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E5FCA4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1A0241" w14:textId="137EAE14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D58048" w14:textId="77777777" w:rsidR="000A4E27" w:rsidRPr="00796FCC" w:rsidRDefault="000A4E27" w:rsidP="000A4E2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A72FFD" w14:textId="7DE8F8B3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E8AA9E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E64197" w14:textId="6D99D725" w:rsidR="000A4E27" w:rsidRPr="00796FCC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E27" w:rsidRPr="00796FCC" w14:paraId="68C139CE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2B2AE5EC" w14:textId="41DFAAD7" w:rsidR="000A4E27" w:rsidRPr="00796FCC" w:rsidRDefault="000A4E27" w:rsidP="00CF3999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27C35D1C" w14:textId="3CA9D272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5B04DC15" w14:textId="77777777" w:rsidR="000A4E27" w:rsidRPr="00C153F8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D7D4DD" w14:textId="2D742038" w:rsidR="000A4E27" w:rsidRPr="00C153F8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0DE605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3E2F72" w14:textId="77777777" w:rsidR="000A4E27" w:rsidRPr="00C153F8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AF1C40" w14:textId="77777777" w:rsidR="000A4E27" w:rsidRPr="00796FCC" w:rsidRDefault="000A4E27" w:rsidP="000A4E2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DBBC69" w14:textId="77777777" w:rsidR="000A4E27" w:rsidRPr="00C153F8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D7D6F8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5EC53A" w14:textId="77777777" w:rsidR="000A4E27" w:rsidRPr="00C153F8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E27" w:rsidRPr="00796FCC" w14:paraId="62567938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57D377B7" w14:textId="59FB3F2C" w:rsidR="000A4E27" w:rsidRPr="00796FCC" w:rsidRDefault="000A4E27" w:rsidP="000A4E27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6A48630" w14:textId="16B35A12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707B0DBC" w14:textId="79932B45" w:rsidR="000A4E27" w:rsidRPr="00C153F8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0BCD00E" w14:textId="01650F55" w:rsidR="000A4E27" w:rsidRPr="00C153F8" w:rsidRDefault="00C22FE8" w:rsidP="001B48D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6868326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1622F62" w14:textId="362E8356" w:rsidR="000A4E27" w:rsidRPr="00C153F8" w:rsidRDefault="00C22FE8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4EC08FB4" w14:textId="77777777" w:rsidR="000A4E27" w:rsidRPr="00796FCC" w:rsidRDefault="000A4E27" w:rsidP="000A4E2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C55C2B5" w14:textId="205E007C" w:rsidR="000A4E27" w:rsidRPr="00C153F8" w:rsidRDefault="00C22FE8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11B7D30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69E4F56" w14:textId="00085DE5" w:rsidR="000A4E27" w:rsidRPr="00C153F8" w:rsidRDefault="00C22FE8" w:rsidP="001B48D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0A4E27" w:rsidRPr="00796FCC" w14:paraId="72951D81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2A755786" w14:textId="7ED7C599" w:rsidR="000A4E27" w:rsidRPr="00796FCC" w:rsidRDefault="000A4E27" w:rsidP="000A4E2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2AB8505" w14:textId="0FBDC914" w:rsidR="000A4E27" w:rsidRPr="00A22C25" w:rsidRDefault="000A4E27" w:rsidP="000A4E2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94CD993" w14:textId="0DAB8BAB" w:rsidR="000A4E27" w:rsidRPr="00C153F8" w:rsidRDefault="000A4E27" w:rsidP="000A4E2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1B0CC0" w14:textId="3AB5BE28" w:rsidR="000A4E27" w:rsidRPr="00C153F8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C4E602" w14:textId="77777777" w:rsidR="000A4E27" w:rsidRPr="00796FCC" w:rsidRDefault="000A4E27" w:rsidP="000A4E2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B8C6C5" w14:textId="77777777" w:rsidR="000A4E27" w:rsidRPr="00C153F8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AE70EB" w14:textId="77777777" w:rsidR="000A4E27" w:rsidRPr="00796FCC" w:rsidRDefault="000A4E27" w:rsidP="000A4E2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2EE327" w14:textId="77777777" w:rsidR="000A4E27" w:rsidRPr="00C153F8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CD2BB4" w14:textId="77777777" w:rsidR="000A4E27" w:rsidRPr="00796FCC" w:rsidRDefault="000A4E27" w:rsidP="000A4E2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127EBE" w14:textId="77777777" w:rsidR="000A4E27" w:rsidRPr="00C153F8" w:rsidRDefault="000A4E27" w:rsidP="000A4E2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24274" w:rsidRPr="00796FCC" w14:paraId="219C9854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011E92FF" w14:textId="3BF19F81" w:rsidR="00524274" w:rsidRPr="00796FCC" w:rsidRDefault="00524274" w:rsidP="00524274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80" w:type="dxa"/>
            <w:shd w:val="clear" w:color="auto" w:fill="auto"/>
          </w:tcPr>
          <w:p w14:paraId="0CF9E295" w14:textId="77777777" w:rsidR="00524274" w:rsidRPr="00796FCC" w:rsidRDefault="00524274" w:rsidP="0052427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9762C78" w14:textId="77777777" w:rsidR="00524274" w:rsidRPr="00C153F8" w:rsidRDefault="00524274" w:rsidP="0052427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94E1BA" w14:textId="77777777" w:rsidR="00524274" w:rsidRPr="00C153F8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A494E7" w14:textId="77777777" w:rsidR="00524274" w:rsidRPr="00796FCC" w:rsidRDefault="00524274" w:rsidP="0052427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F15755" w14:textId="77777777" w:rsidR="00524274" w:rsidRPr="00C153F8" w:rsidRDefault="00524274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B023A1" w14:textId="77777777" w:rsidR="00524274" w:rsidRPr="00796FCC" w:rsidRDefault="00524274" w:rsidP="0052427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53C9D5" w14:textId="77777777" w:rsidR="00524274" w:rsidRPr="00C153F8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72AB0D" w14:textId="77777777" w:rsidR="00524274" w:rsidRPr="00796FCC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18CDD1" w14:textId="77777777" w:rsidR="00524274" w:rsidRPr="00C153F8" w:rsidRDefault="00524274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24274" w:rsidRPr="00796FCC" w14:paraId="4FB7318C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25FF3043" w14:textId="3F80E3EA" w:rsidR="00524274" w:rsidRPr="00796FCC" w:rsidRDefault="00524274" w:rsidP="0052427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F399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80" w:type="dxa"/>
            <w:shd w:val="clear" w:color="auto" w:fill="auto"/>
          </w:tcPr>
          <w:p w14:paraId="49EB5168" w14:textId="77777777" w:rsidR="00524274" w:rsidRPr="00796FCC" w:rsidRDefault="00524274" w:rsidP="0052427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39EDF2A" w14:textId="77777777" w:rsidR="00524274" w:rsidRPr="00C153F8" w:rsidRDefault="00524274" w:rsidP="0052427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0E44D09" w14:textId="06F161E1" w:rsidR="00524274" w:rsidRPr="00C153F8" w:rsidRDefault="00C22FE8" w:rsidP="001B48D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16C38FF" w14:textId="77777777" w:rsidR="00524274" w:rsidRPr="00796FCC" w:rsidRDefault="00524274" w:rsidP="0052427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D3699A" w14:textId="2E8E7AA8" w:rsidR="00524274" w:rsidRPr="00C153F8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C87000E" w14:textId="77777777" w:rsidR="00524274" w:rsidRPr="00796FCC" w:rsidRDefault="00524274" w:rsidP="0052427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19DB06" w14:textId="3EEB8FBB" w:rsidR="00524274" w:rsidRPr="00C153F8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24F44907" w14:textId="77777777" w:rsidR="00524274" w:rsidRPr="00796FCC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A24ED6" w14:textId="1D691CB5" w:rsidR="00524274" w:rsidRPr="00C153F8" w:rsidRDefault="00C22FE8" w:rsidP="001B48D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524274" w:rsidRPr="00796FCC" w14:paraId="596983D9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7D530898" w14:textId="4EB46FDC" w:rsidR="00524274" w:rsidRPr="00796FCC" w:rsidRDefault="00524274" w:rsidP="0052427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F399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</w:tcPr>
          <w:p w14:paraId="757DB15E" w14:textId="77777777" w:rsidR="00524274" w:rsidRPr="00796FCC" w:rsidRDefault="00524274" w:rsidP="0052427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20A509E" w14:textId="77777777" w:rsidR="00524274" w:rsidRPr="00C153F8" w:rsidRDefault="00524274" w:rsidP="0052427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0C3A5C7" w14:textId="42389EC1" w:rsidR="00524274" w:rsidRPr="00C153F8" w:rsidRDefault="00524274" w:rsidP="0052427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B77D1" w14:textId="77777777" w:rsidR="00524274" w:rsidRPr="00796FCC" w:rsidRDefault="00524274" w:rsidP="0052427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F0736D" w14:textId="26954C87" w:rsidR="00524274" w:rsidRPr="00C153F8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9890904" w14:textId="77777777" w:rsidR="00524274" w:rsidRPr="00796FCC" w:rsidRDefault="00524274" w:rsidP="0052427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2BD85C" w14:textId="2C102543" w:rsidR="00524274" w:rsidRPr="00C153F8" w:rsidRDefault="00524274" w:rsidP="0052427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182F91" w14:textId="77777777" w:rsidR="00524274" w:rsidRPr="00796FCC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4E5A7F6" w14:textId="5C1BA830" w:rsidR="00524274" w:rsidRPr="00C153F8" w:rsidRDefault="00524274" w:rsidP="0052427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524274" w:rsidRPr="00796FCC" w14:paraId="751D99FC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1320E07B" w14:textId="7B341B51" w:rsidR="00524274" w:rsidRPr="00796FCC" w:rsidRDefault="00524274" w:rsidP="0052427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980" w:type="dxa"/>
            <w:shd w:val="clear" w:color="auto" w:fill="auto"/>
          </w:tcPr>
          <w:p w14:paraId="6F50963D" w14:textId="77777777" w:rsidR="00524274" w:rsidRPr="00796FCC" w:rsidRDefault="00524274" w:rsidP="0052427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1A08DE9" w14:textId="77777777" w:rsidR="00524274" w:rsidRPr="00C153F8" w:rsidRDefault="00524274" w:rsidP="0052427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0DEEB" w14:textId="7723BB62" w:rsidR="00524274" w:rsidRPr="00C153F8" w:rsidRDefault="00C22FE8" w:rsidP="001B48D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024847D" w14:textId="77777777" w:rsidR="00524274" w:rsidRPr="00796FCC" w:rsidRDefault="00524274" w:rsidP="0052427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6758" w14:textId="306FB85E" w:rsidR="00524274" w:rsidRPr="00C153F8" w:rsidRDefault="00C22FE8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3EB87871" w14:textId="77777777" w:rsidR="00524274" w:rsidRPr="00796FCC" w:rsidRDefault="00524274" w:rsidP="0052427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16490" w14:textId="07D53EF1" w:rsidR="00524274" w:rsidRPr="00C153F8" w:rsidRDefault="00C22FE8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58ABB629" w14:textId="77777777" w:rsidR="00524274" w:rsidRPr="00796FCC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83888" w14:textId="76CD5D98" w:rsidR="00524274" w:rsidRPr="00C153F8" w:rsidRDefault="00C22FE8" w:rsidP="001B48D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524274" w:rsidRPr="00796FCC" w14:paraId="10DFEF2C" w14:textId="77777777" w:rsidTr="001B48D5">
        <w:trPr>
          <w:trHeight w:val="144"/>
        </w:trPr>
        <w:tc>
          <w:tcPr>
            <w:tcW w:w="2790" w:type="dxa"/>
            <w:shd w:val="clear" w:color="auto" w:fill="auto"/>
          </w:tcPr>
          <w:p w14:paraId="7F923FC4" w14:textId="77777777" w:rsidR="00524274" w:rsidRPr="00796FCC" w:rsidRDefault="00524274" w:rsidP="0052427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8A5481A" w14:textId="77777777" w:rsidR="00524274" w:rsidRPr="00796FCC" w:rsidRDefault="00524274" w:rsidP="0052427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7CBD7B2" w14:textId="77777777" w:rsidR="00524274" w:rsidRPr="00C153F8" w:rsidRDefault="00524274" w:rsidP="0052427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21EC818" w14:textId="77777777" w:rsidR="00524274" w:rsidRPr="00C153F8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EF00EF" w14:textId="77777777" w:rsidR="00524274" w:rsidRPr="00796FCC" w:rsidRDefault="00524274" w:rsidP="0052427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9039DDB" w14:textId="77777777" w:rsidR="00524274" w:rsidRPr="00C153F8" w:rsidRDefault="00524274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CB838B" w14:textId="77777777" w:rsidR="00524274" w:rsidRPr="00796FCC" w:rsidRDefault="00524274" w:rsidP="0052427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C82530D" w14:textId="77777777" w:rsidR="00524274" w:rsidRPr="00C153F8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B8CE66" w14:textId="77777777" w:rsidR="00524274" w:rsidRPr="00796FCC" w:rsidRDefault="00524274" w:rsidP="0052427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D2ED22" w14:textId="77777777" w:rsidR="00524274" w:rsidRPr="00C153F8" w:rsidRDefault="00524274" w:rsidP="0052427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19117B11" w14:textId="60CF6BD0" w:rsidR="008106C9" w:rsidRPr="00B077B6" w:rsidRDefault="008106C9" w:rsidP="00A22C25">
      <w:pPr>
        <w:spacing w:before="240"/>
        <w:ind w:left="540"/>
        <w:jc w:val="thaiDistribute"/>
        <w:rPr>
          <w:rFonts w:ascii="Angsana New" w:hAnsi="Angsana New" w:cs="Angsana New"/>
          <w:b/>
          <w:bCs/>
          <w:spacing w:val="-10"/>
          <w:sz w:val="25"/>
          <w:szCs w:val="25"/>
          <w:cs/>
        </w:rPr>
      </w:pP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ร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>ายการค้าที่สำคัญระหว่างบริษัทกับ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>ที่เกี่ยวข้องกันสำหรับ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หก</w:t>
      </w:r>
      <w:r w:rsidRPr="00B077B6">
        <w:rPr>
          <w:rFonts w:ascii="Angsana New" w:hAnsi="Angsana New" w:cs="Angsana New" w:hint="cs"/>
          <w:spacing w:val="-10"/>
          <w:sz w:val="32"/>
          <w:szCs w:val="32"/>
          <w:cs/>
        </w:rPr>
        <w:t>เดือน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pacing w:val="-10"/>
          <w:sz w:val="32"/>
          <w:szCs w:val="32"/>
          <w:lang w:val="en-US"/>
        </w:rPr>
        <w:t>30</w:t>
      </w:r>
      <w:r w:rsidRPr="00B077B6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B077B6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มิถุนายน</w:t>
      </w:r>
      <w:r w:rsidRPr="00B077B6">
        <w:rPr>
          <w:rFonts w:ascii="Angsana New" w:hAnsi="Angsana New" w:cs="Angsana New"/>
          <w:spacing w:val="-10"/>
          <w:sz w:val="32"/>
          <w:szCs w:val="32"/>
          <w:cs/>
        </w:rPr>
        <w:t xml:space="preserve"> มีดังนี้</w:t>
      </w:r>
    </w:p>
    <w:p w14:paraId="4EAB0D26" w14:textId="77777777" w:rsidR="008106C9" w:rsidRPr="00796FCC" w:rsidRDefault="008106C9" w:rsidP="004F046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8106C9" w:rsidRPr="00796FCC" w14:paraId="795945D3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32439B5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FC6927E" w14:textId="77777777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2FEEDF64" w14:textId="77777777" w:rsidR="008106C9" w:rsidRPr="004710C2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79FCBD4A" w14:textId="77777777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6FF6C866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972EF75" w14:textId="77777777" w:rsidR="008106C9" w:rsidRPr="00796FCC" w:rsidRDefault="008106C9" w:rsidP="00A72B40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8106C9" w:rsidRPr="00796FCC" w14:paraId="6AACF19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0D8A630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26C6710" w14:textId="77777777" w:rsidR="008106C9" w:rsidRPr="00796FCC" w:rsidRDefault="008106C9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3BAB2BE" w14:textId="77777777" w:rsidR="008106C9" w:rsidRPr="006D5A32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3C680C60" w14:textId="69A7422A" w:rsidR="008106C9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EAF812F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FBDEC3" w14:textId="0B5735F9" w:rsidR="008106C9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29DADE4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624CF81" w14:textId="7A58882B" w:rsidR="008106C9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D39733D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006A9CE" w14:textId="3CC93D9C" w:rsidR="008106C9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8106C9" w:rsidRPr="00796FCC" w14:paraId="35395DC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7BE1391" w14:textId="77777777" w:rsidR="008106C9" w:rsidRPr="00796FCC" w:rsidRDefault="008106C9" w:rsidP="00A72B4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22015B00" w14:textId="77777777" w:rsidR="008106C9" w:rsidRPr="00796FCC" w:rsidRDefault="008106C9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0CC0C1" w14:textId="77777777" w:rsidR="008106C9" w:rsidRPr="00796FCC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4B76F7" w14:textId="77777777" w:rsidR="008106C9" w:rsidRPr="00796FCC" w:rsidRDefault="008106C9" w:rsidP="00A72B4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FCD2E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0F2352" w14:textId="77777777" w:rsidR="008106C9" w:rsidRPr="00796FCC" w:rsidRDefault="008106C9" w:rsidP="00A72B40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CAD0D0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B9951A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99E29C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973E2F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106C9" w:rsidRPr="00796FCC" w14:paraId="700F272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4D05B4F" w14:textId="77777777" w:rsidR="008106C9" w:rsidRPr="00796FCC" w:rsidRDefault="008106C9" w:rsidP="00A72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784BDDBB" w14:textId="77777777" w:rsidR="008106C9" w:rsidRPr="00A22C25" w:rsidRDefault="008106C9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1864ED7" w14:textId="77777777" w:rsidR="008106C9" w:rsidRPr="00796FCC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8B43FA" w14:textId="77777777" w:rsidR="008106C9" w:rsidRPr="00796FCC" w:rsidRDefault="008106C9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BBBEAA" w14:textId="77777777" w:rsidR="008106C9" w:rsidRPr="00796FCC" w:rsidRDefault="008106C9" w:rsidP="00A72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8E485D" w14:textId="77777777" w:rsidR="008106C9" w:rsidRPr="00796FCC" w:rsidRDefault="008106C9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AF200" w14:textId="77777777" w:rsidR="008106C9" w:rsidRPr="00796FCC" w:rsidRDefault="008106C9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A2B826" w14:textId="77777777" w:rsidR="008106C9" w:rsidRPr="00796FCC" w:rsidRDefault="008106C9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7F74F3" w14:textId="77777777" w:rsidR="008106C9" w:rsidRPr="00796FCC" w:rsidRDefault="008106C9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B684BD" w14:textId="77777777" w:rsidR="008106C9" w:rsidRPr="00796FCC" w:rsidRDefault="008106C9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6B930EC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05E74AA" w14:textId="0A8451D1" w:rsidR="00756DC4" w:rsidRPr="00796FCC" w:rsidRDefault="00756DC4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12AE61B9" w14:textId="6DF0B9E3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6E7A004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3EF2A0EE" w14:textId="36B3F392" w:rsidR="00756DC4" w:rsidRPr="00796FCC" w:rsidRDefault="00C22FE8" w:rsidP="00756DC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14:paraId="7D149E6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0CD9DD" w14:textId="57BCA34A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570EB90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DDB8F4" w14:textId="39720267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14:paraId="570D604D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3446F6" w14:textId="48E1885B" w:rsidR="00756DC4" w:rsidRPr="00796FCC" w:rsidRDefault="00C22FE8" w:rsidP="00A22C2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974</w:t>
            </w:r>
          </w:p>
        </w:tc>
      </w:tr>
      <w:tr w:rsidR="00756DC4" w:rsidRPr="00796FCC" w14:paraId="053B3F7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3ABBA99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E223740" w14:textId="77777777" w:rsidR="00756DC4" w:rsidRPr="00A22C25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1AE90E1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F8E0AE" w14:textId="77777777" w:rsidR="00756DC4" w:rsidRPr="00796FCC" w:rsidRDefault="00756DC4" w:rsidP="00756DC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D03DFE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E6F763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AD810F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3CEC19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3A5824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68544DD8" w14:textId="77777777" w:rsidR="00756DC4" w:rsidRPr="00796FCC" w:rsidRDefault="00756DC4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451F29B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CFEBCEE" w14:textId="77777777" w:rsidR="00756DC4" w:rsidRPr="003E24A5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3A2C43C" w14:textId="06387495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64F2077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549D59EF" w14:textId="2FC2D769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3900476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07E627" w14:textId="143C43F0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4515445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EC16E5" w14:textId="6FFED80B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0B37461B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62893766" w14:textId="1202F201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</w:tr>
      <w:tr w:rsidR="00756DC4" w:rsidRPr="00796FCC" w14:paraId="324D8494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790D76E" w14:textId="77777777" w:rsidR="00756DC4" w:rsidRPr="00E86568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Wacoal Malaysia </w:t>
            </w:r>
            <w:proofErr w:type="spellStart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Sdn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. </w:t>
            </w:r>
            <w:proofErr w:type="spellStart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Bhd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6AA57166" w14:textId="77777777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7FC391C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27C5F5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2193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EE9C04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E4060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C89D80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4F189C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646FDBBB" w14:textId="77777777" w:rsidR="00756DC4" w:rsidRPr="00796FCC" w:rsidRDefault="00756DC4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2680574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2E3EDF7" w14:textId="77777777" w:rsidR="00756DC4" w:rsidRPr="00E86568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D2D1284" w14:textId="47CFD3BD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52C4079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2DB238BA" w14:textId="3DF0AB0A" w:rsidR="00756DC4" w:rsidRPr="0031645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936F816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D82687" w14:textId="45F64F1C" w:rsidR="00756DC4" w:rsidRPr="00796FCC" w:rsidRDefault="00C22FE8" w:rsidP="00A22C25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B4AEE45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A3B61E" w14:textId="76FF9D45" w:rsidR="00756DC4" w:rsidRPr="00241AC5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78E69B3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79D8D5" w14:textId="328C476E" w:rsidR="00756DC4" w:rsidRPr="00796FCC" w:rsidRDefault="00C22FE8" w:rsidP="00A22C2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756DC4" w:rsidRPr="00796FCC" w14:paraId="357DB63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4A1B203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เนเธอร์แลนด์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A36E7CB" w14:textId="77777777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7673441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4C95D4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CB54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63B877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A88C5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1BC629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8DD85A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B1DD26" w14:textId="77777777" w:rsidR="00756DC4" w:rsidRPr="00796FCC" w:rsidRDefault="00756DC4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0092C78C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2C4841F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80D63D1" w14:textId="54234093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4BB187F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48A7BC98" w14:textId="35ABE4EB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5FAE1D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B5FD85" w14:textId="7D035770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4CBB50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ED967B" w14:textId="420E0050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6B2AF99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073BEE" w14:textId="684316E1" w:rsidR="00756DC4" w:rsidRPr="00796FCC" w:rsidRDefault="00C22FE8" w:rsidP="00A22C2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756DC4" w:rsidRPr="00796FCC" w14:paraId="03D46DB5" w14:textId="77777777" w:rsidTr="00A22C25">
        <w:trPr>
          <w:trHeight w:val="162"/>
        </w:trPr>
        <w:tc>
          <w:tcPr>
            <w:tcW w:w="2790" w:type="dxa"/>
            <w:shd w:val="clear" w:color="auto" w:fill="auto"/>
          </w:tcPr>
          <w:p w14:paraId="19FDEE2C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3DA6DD2F" w14:textId="77777777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5803931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1ED82D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582C36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A4E2BE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9B65AC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983860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B779E4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2DCBF074" w14:textId="77777777" w:rsidR="00756DC4" w:rsidRPr="00796FCC" w:rsidRDefault="00756DC4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727C669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7816AE2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AEE2770" w14:textId="38744DC4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D6BA42A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85CD1A" w14:textId="540870D5" w:rsidR="00756DC4" w:rsidRPr="00796FCC" w:rsidRDefault="00C22FE8" w:rsidP="00756DC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91A4361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97870D" w14:textId="09C3A15B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324DB03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F2BB09" w14:textId="68FA2811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5FE23E8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B471BE" w14:textId="121B5565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756DC4" w:rsidRPr="00796FCC" w14:paraId="5C235BD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9792752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27E6348E" w14:textId="77777777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57AF52A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1C3456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10862E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F882BB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BC089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A35039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493E60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AAE0A" w14:textId="77777777" w:rsidR="00756DC4" w:rsidRPr="00796FCC" w:rsidRDefault="00756DC4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39445F8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3875FBC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B708937" w14:textId="60B9E507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74CB541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D27A3E" w14:textId="201B622B" w:rsidR="00756DC4" w:rsidRPr="00796FCC" w:rsidRDefault="00C22FE8" w:rsidP="00756DC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9A891A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E7F062" w14:textId="3275E479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6FDB51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193D39" w14:textId="537ECA0A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94E95F1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DAF70C" w14:textId="4F5F5BA3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756DC4" w:rsidRPr="00796FCC" w14:paraId="6E3265A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F12760C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2476B52" w14:textId="77777777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8ED1523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50AC37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EBA54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3072D4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B2074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CE2DF3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C58032" w14:textId="77777777" w:rsidR="00756DC4" w:rsidRPr="00796FCC" w:rsidRDefault="00756DC4" w:rsidP="00756DC4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D3CB7E" w14:textId="77777777" w:rsidR="00756DC4" w:rsidRPr="00796FCC" w:rsidRDefault="00756DC4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0F61E28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E71CEEC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F1BE9E9" w14:textId="0ECFA88C" w:rsidR="00756DC4" w:rsidRPr="00A22C25" w:rsidRDefault="00756DC4" w:rsidP="00A22C2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CE94FA2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5DA0D856" w14:textId="534BB487" w:rsidR="00756DC4" w:rsidRPr="00796FCC" w:rsidRDefault="00C22FE8" w:rsidP="00756DC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E9836F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811512" w14:textId="73CBF980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31212B4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6461F3" w14:textId="79229DDE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10E89F5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CF5E4F" w14:textId="04AB0D86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756DC4" w:rsidRPr="00796FCC" w14:paraId="0BA6063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93C291D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54020FBB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6E225CBC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4C9667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32BBDF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5E144F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3DDA5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D1112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B4A97F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D72B53" w14:textId="77777777" w:rsidR="00756DC4" w:rsidRPr="00796FCC" w:rsidRDefault="00756DC4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56DC4" w:rsidRPr="00796FCC" w14:paraId="2F1B048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B493781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2E353AA" w14:textId="77777777" w:rsidR="00756DC4" w:rsidRPr="00A22C25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260D67B8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6B50B1D7" w14:textId="2738A9CA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14:paraId="11C3878F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343592" w14:textId="15BA9155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0EF7D37F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795E1E" w14:textId="1245EDD0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14:paraId="4F1C7A77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129311B5" w14:textId="361C36BF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</w:p>
        </w:tc>
      </w:tr>
      <w:tr w:rsidR="00756DC4" w:rsidRPr="00796FCC" w14:paraId="77C0C7D4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A8881BC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21E5DDF8" w14:textId="77777777" w:rsidR="00756DC4" w:rsidRPr="00A22C25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2C25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บริษัทย่อยของผู้ถือหุ้นใหญ่</w:t>
            </w:r>
          </w:p>
        </w:tc>
        <w:tc>
          <w:tcPr>
            <w:tcW w:w="1170" w:type="dxa"/>
          </w:tcPr>
          <w:p w14:paraId="0A813050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19272FE7" w14:textId="6939C347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0F65654C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EBC6D0" w14:textId="130EB47B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5336E7D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69DC01" w14:textId="35899A47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042A0096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653576" w14:textId="44749B50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88</w:t>
            </w:r>
          </w:p>
        </w:tc>
      </w:tr>
      <w:tr w:rsidR="00756DC4" w:rsidRPr="00796FCC" w14:paraId="6F0E1EF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9BF19A9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34835CB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22C2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4449EF0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47923022" w14:textId="3C34D154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4E4D651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2CDE6F" w14:textId="6AE5D2F0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765DF414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69A678" w14:textId="06C6C534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923FF2B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00E996" w14:textId="0801C37D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</w:tr>
      <w:tr w:rsidR="00756DC4" w:rsidRPr="00796FCC" w14:paraId="15EDF87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BC602A2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465FB6BA" w14:textId="77777777" w:rsidR="00756DC4" w:rsidRPr="00A22C25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0F1C80C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36946354" w14:textId="50814616" w:rsidR="00756DC4" w:rsidRPr="00796FCC" w:rsidRDefault="00C22FE8" w:rsidP="00756DC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5B367B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9F3F15" w14:textId="3047390B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3E43F3D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EEC956" w14:textId="35ECC198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6AECB9A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C580E0" w14:textId="2A7C6A0C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756DC4" w:rsidRPr="00796FCC" w14:paraId="162FA7E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56237C2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4020CB5" w14:textId="77777777" w:rsidR="00756DC4" w:rsidRPr="00A22C25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DAE3F90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C95FEB" w14:textId="24D74CF6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715D5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178BF5" w14:textId="77777777" w:rsidR="00756DC4" w:rsidRPr="00796FCC" w:rsidRDefault="00756DC4" w:rsidP="00A22C2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610CC5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33C871" w14:textId="1F4071B8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83</w:t>
            </w:r>
          </w:p>
        </w:tc>
        <w:tc>
          <w:tcPr>
            <w:tcW w:w="90" w:type="dxa"/>
            <w:shd w:val="clear" w:color="auto" w:fill="auto"/>
          </w:tcPr>
          <w:p w14:paraId="1D9D7FF4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427282" w14:textId="62CA786E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</w:p>
        </w:tc>
      </w:tr>
      <w:tr w:rsidR="00756DC4" w:rsidRPr="00796FCC" w14:paraId="14667FAE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D4988CF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9124E02" w14:textId="77777777" w:rsidR="00756DC4" w:rsidRPr="00A22C25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477047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5AB2D8E" w14:textId="72B037BE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FF91A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839140" w14:textId="77777777" w:rsidR="00756DC4" w:rsidRPr="00796FCC" w:rsidRDefault="00756DC4" w:rsidP="00A22C2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683F6F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56507B" w14:textId="20AC40AB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635A3947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543449" w14:textId="3457FADA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</w:tr>
      <w:tr w:rsidR="00756DC4" w:rsidRPr="00796FCC" w14:paraId="7CB33014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B3D01AA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2E75AD3A" w14:textId="77777777" w:rsidR="00756DC4" w:rsidRPr="00A22C25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835512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0638CED" w14:textId="6D5774D3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221D7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5D12F00" w14:textId="77777777" w:rsidR="00756DC4" w:rsidRPr="00796FCC" w:rsidRDefault="00756DC4" w:rsidP="00A22C2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50BD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A4D04F" w14:textId="490C8866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16D85B5E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35D183" w14:textId="6371BE19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756DC4" w:rsidRPr="00796FCC" w14:paraId="62CF196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14876E4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5405B39C" w14:textId="77777777" w:rsidR="00756DC4" w:rsidRPr="00A22C25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9C85D02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A50C44" w14:textId="4F29A5C8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D44DF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BFDE96" w14:textId="77777777" w:rsidR="00756DC4" w:rsidRPr="00796FCC" w:rsidRDefault="00756DC4" w:rsidP="00A22C25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B02E0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3A11E2" w14:textId="52A71D9E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77CCE204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07A845" w14:textId="3ED3F8BB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</w:tr>
      <w:tr w:rsidR="00756DC4" w:rsidRPr="00796FCC" w14:paraId="5AE65BA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E0FA445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791DC8F3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6B302F9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1C85C521" w14:textId="65A5ECF6" w:rsidR="00756DC4" w:rsidRPr="00796FCC" w:rsidRDefault="00C22FE8" w:rsidP="00756DC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2E83F14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32C8D608" w14:textId="3AF34083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DC7BCB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2A04B3E" w14:textId="360E1537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A736648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827D369" w14:textId="6869A46D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756DC4" w:rsidRPr="00796FCC" w14:paraId="02ADD0E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2560C53" w14:textId="77777777" w:rsidR="00756DC4" w:rsidRPr="00796FCC" w:rsidRDefault="00756DC4" w:rsidP="00756DC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4A23A804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4F16F74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4D925A" w14:textId="1BCCDA87" w:rsidR="00756DC4" w:rsidRPr="00796FCC" w:rsidRDefault="00C22FE8" w:rsidP="00756DC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56D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33F45F09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EEBC07" w14:textId="1642611B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56D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377</w:t>
            </w:r>
          </w:p>
        </w:tc>
        <w:tc>
          <w:tcPr>
            <w:tcW w:w="90" w:type="dxa"/>
            <w:shd w:val="clear" w:color="auto" w:fill="auto"/>
          </w:tcPr>
          <w:p w14:paraId="21B037A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52E23A" w14:textId="4DBBB44C" w:rsidR="00756DC4" w:rsidRPr="00796FCC" w:rsidRDefault="00C22FE8" w:rsidP="00A22C25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56D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06BD6A2B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B9EB5B6" w14:textId="46F7918E" w:rsidR="00756DC4" w:rsidRPr="00796FCC" w:rsidRDefault="00C22FE8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56DC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507</w:t>
            </w:r>
          </w:p>
        </w:tc>
      </w:tr>
    </w:tbl>
    <w:p w14:paraId="2A23EEE9" w14:textId="77777777" w:rsidR="00610840" w:rsidRDefault="00610840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>
        <w:rPr>
          <w:rFonts w:ascii="Angsana New" w:hAnsi="Angsana New" w:cs="Angsana New"/>
          <w:b/>
          <w:bCs/>
          <w:sz w:val="20"/>
          <w:szCs w:val="20"/>
          <w:cs/>
          <w:lang w:val="en-US"/>
        </w:rPr>
        <w:br w:type="page"/>
      </w:r>
    </w:p>
    <w:p w14:paraId="61346860" w14:textId="41B07922" w:rsidR="008106C9" w:rsidRPr="00796FCC" w:rsidRDefault="006A56CB" w:rsidP="004F046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  <w:lang w:val="en-US"/>
        </w:rPr>
        <w:lastRenderedPageBreak/>
        <w:t xml:space="preserve"> </w:t>
      </w:r>
      <w:r w:rsidR="008106C9"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8106C9" w:rsidRPr="00796FCC" w14:paraId="5A7E518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2951863" w14:textId="77777777" w:rsidR="008106C9" w:rsidRPr="00796FCC" w:rsidRDefault="008106C9" w:rsidP="00A72B40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CD5572C" w14:textId="77777777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3F7DF838" w14:textId="77777777" w:rsidR="008106C9" w:rsidRPr="00A106A2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5EA84FE3" w14:textId="77777777" w:rsidR="008106C9" w:rsidRPr="00796FCC" w:rsidRDefault="008106C9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A0DA59B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8972BF5" w14:textId="77777777" w:rsidR="008106C9" w:rsidRPr="00796FCC" w:rsidRDefault="008106C9" w:rsidP="00A72B40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8106C9" w:rsidRPr="00796FCC" w14:paraId="4A8F3E65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B0BC905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E2B9823" w14:textId="77777777" w:rsidR="008106C9" w:rsidRPr="00796FCC" w:rsidRDefault="008106C9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9784FF4" w14:textId="77777777" w:rsidR="008106C9" w:rsidRPr="00A106A2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17A02A4C" w14:textId="67B6D924" w:rsidR="008106C9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6835363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722FC7F" w14:textId="33950BC1" w:rsidR="008106C9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43D4D9C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D7195C" w14:textId="7A4B4A38" w:rsidR="008106C9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CF4C765" w14:textId="77777777" w:rsidR="008106C9" w:rsidRPr="00796FCC" w:rsidRDefault="008106C9" w:rsidP="00A72B4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59259E4" w14:textId="6ADD5504" w:rsidR="008106C9" w:rsidRPr="00796FCC" w:rsidRDefault="00C22FE8" w:rsidP="00A72B40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8106C9" w:rsidRPr="00796FCC" w14:paraId="7C78106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45975DD" w14:textId="77777777" w:rsidR="008106C9" w:rsidRPr="00796FCC" w:rsidRDefault="008106C9" w:rsidP="00A72B4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270BA2F0" w14:textId="77777777" w:rsidR="008106C9" w:rsidRPr="00796FCC" w:rsidRDefault="008106C9" w:rsidP="00A72B40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4768A36" w14:textId="77777777" w:rsidR="008106C9" w:rsidRPr="00796FCC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A0F5DC" w14:textId="77777777" w:rsidR="008106C9" w:rsidRPr="00796FCC" w:rsidRDefault="008106C9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04D443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4FD1ED" w14:textId="77777777" w:rsidR="008106C9" w:rsidRPr="00796FCC" w:rsidRDefault="008106C9" w:rsidP="00A72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3544CB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9CF577" w14:textId="77777777" w:rsidR="008106C9" w:rsidRPr="00796FCC" w:rsidRDefault="008106C9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81A846" w14:textId="77777777" w:rsidR="008106C9" w:rsidRPr="00796FCC" w:rsidRDefault="008106C9" w:rsidP="00A72B40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2181AA" w14:textId="77777777" w:rsidR="008106C9" w:rsidRPr="00796FCC" w:rsidRDefault="008106C9" w:rsidP="00A72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106C9" w:rsidRPr="00796FCC" w14:paraId="29A38E0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51926DE" w14:textId="763C5DCB" w:rsidR="008106C9" w:rsidRPr="00796FCC" w:rsidRDefault="008106C9" w:rsidP="00A72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7B5CA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ไทยแน็กซิส จำกัด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50F4CD04" w14:textId="77777777" w:rsidR="008106C9" w:rsidRPr="004F046F" w:rsidRDefault="008106C9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A69FF66" w14:textId="77777777" w:rsidR="008106C9" w:rsidRPr="00796FCC" w:rsidRDefault="008106C9" w:rsidP="00A72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77C9F1" w14:textId="77777777" w:rsidR="008106C9" w:rsidRPr="00796FCC" w:rsidRDefault="008106C9" w:rsidP="00A72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8AECE2" w14:textId="77777777" w:rsidR="008106C9" w:rsidRPr="00796FCC" w:rsidRDefault="008106C9" w:rsidP="00A72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AE54C5" w14:textId="77777777" w:rsidR="008106C9" w:rsidRPr="00796FCC" w:rsidRDefault="008106C9" w:rsidP="00A72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F6EC05" w14:textId="77777777" w:rsidR="008106C9" w:rsidRPr="00796FCC" w:rsidRDefault="008106C9" w:rsidP="00A72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C96F95" w14:textId="77777777" w:rsidR="008106C9" w:rsidRPr="00796FCC" w:rsidRDefault="008106C9" w:rsidP="00A72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CA72F5" w14:textId="77777777" w:rsidR="008106C9" w:rsidRPr="00796FCC" w:rsidRDefault="008106C9" w:rsidP="00A72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A8F3F3" w14:textId="77777777" w:rsidR="008106C9" w:rsidRPr="00796FCC" w:rsidRDefault="008106C9" w:rsidP="00A72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1ECA5F8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28CEA88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30E0F29" w14:textId="26E3F978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D689B18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112DA96" w14:textId="3735F0C9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B587180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072081" w14:textId="3C57FFD1" w:rsidR="00756DC4" w:rsidRPr="00796FCC" w:rsidRDefault="007B5CA6" w:rsidP="007B5CA6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76C90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0A2AE4" w14:textId="12BB22E5" w:rsidR="00756DC4" w:rsidRPr="00796FCC" w:rsidRDefault="00C22FE8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C1C4CA9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B5D573" w14:textId="13BE18F2" w:rsidR="00756DC4" w:rsidRPr="00796FCC" w:rsidRDefault="007B5CA6" w:rsidP="007B5CA6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756DC4" w:rsidRPr="00796FCC" w14:paraId="1692E00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37ED33A" w14:textId="00B36A3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537A301C" w14:textId="7DFE6DE8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1948C6C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DBD471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71B849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B79C10" w14:textId="77777777" w:rsidR="00756DC4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EAFFF5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6A344B" w14:textId="77777777" w:rsidR="00756DC4" w:rsidRPr="00796FCC" w:rsidRDefault="00756DC4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64F65E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C34D0" w14:textId="77777777" w:rsidR="00756DC4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3F47129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BA99642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3F62569" w14:textId="233BEA1E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5061945" w14:textId="2ACB045E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760423A9" w14:textId="70643042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17D9020F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30B012" w14:textId="11B05B22" w:rsidR="00756DC4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15DF8C5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17AB5D" w14:textId="06908C4F" w:rsidR="00756DC4" w:rsidRPr="00796FCC" w:rsidRDefault="00C22FE8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7315ECBE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282CAF" w14:textId="5BE67698" w:rsidR="00756DC4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</w:tr>
      <w:tr w:rsidR="00756DC4" w:rsidRPr="00796FCC" w14:paraId="056AFC7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4C004E7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6588EE9A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1367E3C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59A0A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434E1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17CE1B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4A9E0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9E3410" w14:textId="77777777" w:rsidR="00756DC4" w:rsidRPr="00796FCC" w:rsidRDefault="00756DC4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400D67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4ED5BF" w14:textId="77777777" w:rsidR="00756DC4" w:rsidRPr="00796FCC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4D956F92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46459A3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8CFBE72" w14:textId="7B2E260D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4C9FB8C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3C4056C" w14:textId="14B921E4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  <w:shd w:val="clear" w:color="auto" w:fill="auto"/>
          </w:tcPr>
          <w:p w14:paraId="0210D8B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571EE7" w14:textId="2DD6D678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38495AC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2BC952" w14:textId="12C76D88" w:rsidR="00756DC4" w:rsidRPr="00796FCC" w:rsidRDefault="00C22FE8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37D750DE" w14:textId="77777777" w:rsidR="00756DC4" w:rsidRPr="00796FCC" w:rsidRDefault="00756DC4" w:rsidP="00756DC4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4614B6" w14:textId="2EB0EC53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</w:tr>
      <w:tr w:rsidR="00756DC4" w:rsidRPr="00796FCC" w14:paraId="44EB811E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8E60BA1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2C59064B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E5326D0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04E2EA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81ED7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7FF2DA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94825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5A1C92" w14:textId="77777777" w:rsidR="00756DC4" w:rsidRPr="00796FCC" w:rsidRDefault="00756DC4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0717BB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626432A" w14:textId="77777777" w:rsidR="00756DC4" w:rsidRPr="00796FCC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3B80968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9C53417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D6C282D" w14:textId="6EC7912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94E2DAC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73B0BD5" w14:textId="05483E44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3F41B70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1780C7" w14:textId="1BC5A848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3BB42816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72AD03" w14:textId="7C3FFC19" w:rsidR="00756DC4" w:rsidRPr="00796FCC" w:rsidRDefault="00C22FE8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0F63F77A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19BD52" w14:textId="05BEA3A3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</w:p>
        </w:tc>
      </w:tr>
      <w:tr w:rsidR="00756DC4" w:rsidRPr="00796FCC" w14:paraId="36ABD7D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F1BAB88" w14:textId="79123A23" w:rsidR="00756DC4" w:rsidRPr="004F046F" w:rsidRDefault="00756DC4" w:rsidP="004F046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73906F39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707D05A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D0BCE0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EAAF59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55B83A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899389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EDE263" w14:textId="77777777" w:rsidR="00756DC4" w:rsidRPr="00796FCC" w:rsidRDefault="00756DC4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12ADDB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A485C0" w14:textId="77777777" w:rsidR="00756DC4" w:rsidRPr="00796FCC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57DA51D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9850D34" w14:textId="4B4D599C" w:rsidR="00756DC4" w:rsidRPr="00796FCC" w:rsidRDefault="004F046F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เอนเตอร์</w:t>
            </w:r>
            <w:r w:rsidR="00756DC4" w:rsidRPr="004F046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00586E85" w14:textId="3D233202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B9483B6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6B8DBB14" w14:textId="559D332C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74ECDF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3FBB77" w14:textId="7ABFD549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907BC6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D415D6" w14:textId="2C551771" w:rsidR="00756DC4" w:rsidRPr="00796FCC" w:rsidRDefault="00C22FE8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B5678BA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624412" w14:textId="6DBB881F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756DC4" w:rsidRPr="00796FCC" w14:paraId="62558F0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D825CC6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3D2E168F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C2444E4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73A99C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3E83C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52A61C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BB7630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B1C623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0AF71E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B72D66" w14:textId="77777777" w:rsidR="00756DC4" w:rsidRPr="00796FCC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2D4209" w14:paraId="1A3A0A3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75BD0E4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8695ECB" w14:textId="2A311DD8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D6672C8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E4E1EC0" w14:textId="35B7F1EB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25FE792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7A98FF" w14:textId="64035679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04C4195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7CCDE3" w14:textId="0BA91DA0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6F378B8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6B2368" w14:textId="38E47517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756DC4" w:rsidRPr="00796FCC" w14:paraId="30DE223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FA70473" w14:textId="7F72CC03" w:rsidR="00756DC4" w:rsidRPr="00796FCC" w:rsidRDefault="007B5CA6" w:rsidP="00756DC4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อินเตอร์เนชั่นแนล แลบบอราทอรีส์</w:t>
            </w:r>
          </w:p>
        </w:tc>
        <w:tc>
          <w:tcPr>
            <w:tcW w:w="1980" w:type="dxa"/>
            <w:shd w:val="clear" w:color="auto" w:fill="auto"/>
          </w:tcPr>
          <w:p w14:paraId="05627E28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E8E77DC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98F6A9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3B6CA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C4833D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B6798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F2010C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1EE021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8949B9" w14:textId="77777777" w:rsidR="00756DC4" w:rsidRPr="00796FCC" w:rsidRDefault="00756DC4" w:rsidP="00756DC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7AFE6462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4D44471" w14:textId="0F4579AF" w:rsidR="00756DC4" w:rsidRPr="00796FCC" w:rsidRDefault="00CA5B7F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6E528B6C" w14:textId="7842F449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FBBAF68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E452EAE" w14:textId="1DB7B916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0F1C937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52164B" w14:textId="04CD6E5A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62E21D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D468AE" w14:textId="53C82149" w:rsidR="00756DC4" w:rsidRPr="00796FCC" w:rsidRDefault="00C22FE8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9C0AA90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5C1780" w14:textId="595D6A77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756DC4" w:rsidRPr="00796FCC" w14:paraId="07887BA5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54A4DF3" w14:textId="179F8B2A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ราชาอูชิโน จำกัด</w:t>
            </w:r>
          </w:p>
        </w:tc>
        <w:tc>
          <w:tcPr>
            <w:tcW w:w="1980" w:type="dxa"/>
            <w:shd w:val="clear" w:color="auto" w:fill="auto"/>
          </w:tcPr>
          <w:p w14:paraId="1E9D37A6" w14:textId="4F14849D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06CA304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B67D69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F5FE6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2CDC42" w14:textId="77777777" w:rsidR="00756DC4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0A7D9C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8194E6" w14:textId="77777777" w:rsidR="00756DC4" w:rsidRPr="00796FCC" w:rsidRDefault="00756DC4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3A2EFB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29394F" w14:textId="77777777" w:rsidR="00756DC4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06FD80E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9FC2AA8" w14:textId="61949E67" w:rsidR="00756DC4" w:rsidRPr="00796FCC" w:rsidRDefault="00756DC4" w:rsidP="00756DC4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  <w:r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79FD2DF8" w14:textId="6E3D51B6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0D9731E" w14:textId="2B7F2B18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121E84B" w14:textId="196A8A16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CD9470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86F5AE" w14:textId="3F0E0ACD" w:rsidR="00756DC4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28BE88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6383F6" w14:textId="634ADF03" w:rsidR="00756DC4" w:rsidRPr="00796FCC" w:rsidRDefault="00C22FE8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0CA722D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8ADAED" w14:textId="468DB7E8" w:rsidR="00756DC4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756DC4" w:rsidRPr="00796FCC" w14:paraId="1205265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C5E1078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FAA91A8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1DA28724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2730E3" w14:textId="77777777" w:rsidR="00756DC4" w:rsidRPr="00796FCC" w:rsidRDefault="00756DC4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8B793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B6EDE8" w14:textId="77777777" w:rsidR="00756DC4" w:rsidRPr="00796FCC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D1A17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2C374F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52ACCF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BC7C9C" w14:textId="77777777" w:rsidR="00756DC4" w:rsidRPr="00796FCC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47275861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A9DB8BD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FC52DA3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0A748D2D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458AB59" w14:textId="73BD3044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</w:p>
        </w:tc>
        <w:tc>
          <w:tcPr>
            <w:tcW w:w="90" w:type="dxa"/>
            <w:shd w:val="clear" w:color="auto" w:fill="auto"/>
          </w:tcPr>
          <w:p w14:paraId="48B2516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EA58C6" w14:textId="7CCB9E62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685C9B2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B88D9E" w14:textId="3EB121B9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</w:p>
        </w:tc>
        <w:tc>
          <w:tcPr>
            <w:tcW w:w="90" w:type="dxa"/>
            <w:shd w:val="clear" w:color="auto" w:fill="auto"/>
          </w:tcPr>
          <w:p w14:paraId="1A1DC290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BDD1D4" w14:textId="154487A6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</w:tr>
      <w:tr w:rsidR="00756DC4" w:rsidRPr="00796FCC" w14:paraId="0918D7F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B765B14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690F6F1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25E4BE0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6919F6E" w14:textId="10D966A7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1B9DE44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4B3CCE" w14:textId="3AF74F24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4868697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A34176" w14:textId="65FA89C4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5A134B65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404160" w14:textId="7A1703EF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63</w:t>
            </w:r>
          </w:p>
        </w:tc>
      </w:tr>
      <w:tr w:rsidR="00756DC4" w:rsidRPr="00796FCC" w14:paraId="5FA5E5C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922F621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6D491512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7BA3F83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F2354B1" w14:textId="0745D3B5" w:rsidR="00756DC4" w:rsidRPr="00796FCC" w:rsidRDefault="00C22FE8" w:rsidP="00A22C2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7974C47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A12175" w14:textId="096AE497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338D497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482A67" w14:textId="0F1D5644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418F98E5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E95D1D" w14:textId="1E9FCDF6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</w:tr>
      <w:tr w:rsidR="00756DC4" w:rsidRPr="00796FCC" w14:paraId="6C43B2A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A6D88CA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725AABD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B13EA27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60ABDAD" w14:textId="295A49CC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1B51B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1AB858" w14:textId="77777777" w:rsidR="00756DC4" w:rsidRPr="00796FCC" w:rsidRDefault="00756DC4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1EB9C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CA98EF" w14:textId="0BE7EC2D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157</w:t>
            </w:r>
          </w:p>
        </w:tc>
        <w:tc>
          <w:tcPr>
            <w:tcW w:w="90" w:type="dxa"/>
            <w:shd w:val="clear" w:color="auto" w:fill="auto"/>
          </w:tcPr>
          <w:p w14:paraId="4859C9C9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9F105E" w14:textId="50CD69A7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146</w:t>
            </w:r>
          </w:p>
        </w:tc>
      </w:tr>
      <w:tr w:rsidR="00756DC4" w:rsidRPr="00796FCC" w14:paraId="1F4A390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C297599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5D9172FB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FF4DF86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602FF770" w14:textId="07CDEC88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462C6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BE0CAA" w14:textId="77777777" w:rsidR="00756DC4" w:rsidRPr="00796FCC" w:rsidRDefault="00756DC4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F89B3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67756E" w14:textId="3A922FE0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</w:p>
        </w:tc>
        <w:tc>
          <w:tcPr>
            <w:tcW w:w="90" w:type="dxa"/>
            <w:shd w:val="clear" w:color="auto" w:fill="auto"/>
          </w:tcPr>
          <w:p w14:paraId="6410DEE4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shd w:val="clear" w:color="auto" w:fill="auto"/>
          </w:tcPr>
          <w:p w14:paraId="7643BA2D" w14:textId="26EE5C5E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84</w:t>
            </w:r>
          </w:p>
        </w:tc>
      </w:tr>
      <w:tr w:rsidR="00756DC4" w:rsidRPr="00796FCC" w14:paraId="53A33A1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D7A6B93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5C7DE2C8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4720093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48CF327" w14:textId="01F7D395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58DA4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BB086D" w14:textId="77777777" w:rsidR="00756DC4" w:rsidRPr="00796FCC" w:rsidRDefault="00756DC4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3EF246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E13581" w14:textId="05B8805C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76CE7A0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2CCC37" w14:textId="58791F39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76</w:t>
            </w:r>
          </w:p>
        </w:tc>
      </w:tr>
      <w:tr w:rsidR="00756DC4" w:rsidRPr="00796FCC" w14:paraId="33054CD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7F94619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71030592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F99FBD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5271C623" w14:textId="1B7CBB1F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CB1A8F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C6C4BB" w14:textId="77777777" w:rsidR="00756DC4" w:rsidRPr="00796FCC" w:rsidRDefault="00756DC4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5F940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E7D262" w14:textId="1AB21DAF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</w:p>
        </w:tc>
        <w:tc>
          <w:tcPr>
            <w:tcW w:w="90" w:type="dxa"/>
            <w:shd w:val="clear" w:color="auto" w:fill="auto"/>
          </w:tcPr>
          <w:p w14:paraId="777ED409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79966B0" w14:textId="578E834C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93</w:t>
            </w:r>
          </w:p>
        </w:tc>
      </w:tr>
      <w:tr w:rsidR="00756DC4" w:rsidRPr="00796FCC" w14:paraId="71ECB63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D62E62B" w14:textId="4112E460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624F3B0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A56859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A10E20" w14:textId="1B234C63" w:rsidR="00756DC4" w:rsidRPr="00796FCC" w:rsidRDefault="00756DC4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A7BBC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DB1564" w14:textId="77777777" w:rsidR="00756DC4" w:rsidRPr="00796FCC" w:rsidRDefault="00756DC4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D04005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34DD7A" w14:textId="705ADAD8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52216D1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639234" w14:textId="64BCDF56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  <w:tr w:rsidR="00756DC4" w:rsidRPr="00796FCC" w14:paraId="394D0BF2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11780AD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1DB029EB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44D146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D1D270D" w14:textId="3551ED43" w:rsidR="00756DC4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26FCF2D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66BC6B2" w14:textId="246484AF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FB249DE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5C8B420" w14:textId="031E6FAF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FB2E77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2D65E69E" w14:textId="0D8B9523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756DC4" w:rsidRPr="00796FCC" w14:paraId="4457492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BD026DE" w14:textId="77777777" w:rsidR="00756DC4" w:rsidRPr="00796FCC" w:rsidRDefault="00756DC4" w:rsidP="00756DC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5B6FF853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9674A5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405DEBF" w14:textId="085DEC3F" w:rsidR="00756DC4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375</w:t>
            </w:r>
          </w:p>
        </w:tc>
        <w:tc>
          <w:tcPr>
            <w:tcW w:w="90" w:type="dxa"/>
            <w:shd w:val="clear" w:color="auto" w:fill="auto"/>
          </w:tcPr>
          <w:p w14:paraId="603F022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C4277EB" w14:textId="75ED0728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4CFF65D6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F29922" w14:textId="37898C31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01E997C1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96F77E3" w14:textId="0B8F4497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731</w:t>
            </w:r>
          </w:p>
        </w:tc>
      </w:tr>
      <w:tr w:rsidR="00756DC4" w:rsidRPr="00796FCC" w14:paraId="41C44C1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39F7B72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84FA96A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3234205" w14:textId="77777777" w:rsidR="00756DC4" w:rsidRPr="00A106A2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1AA86CB2" w14:textId="77777777" w:rsidR="00756DC4" w:rsidRPr="004F046F" w:rsidRDefault="00756DC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5EA8F4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2C846CA3" w14:textId="77777777" w:rsidR="00756DC4" w:rsidRPr="004F046F" w:rsidRDefault="00756DC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487471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49A7FAFA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54204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52668334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756DC4" w:rsidRPr="00796FCC" w14:paraId="025DBF65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2A6EA6A" w14:textId="77777777" w:rsidR="00756DC4" w:rsidRPr="00796FCC" w:rsidRDefault="00756DC4" w:rsidP="00756DC4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787BADDC" w14:textId="77777777" w:rsidR="00756DC4" w:rsidRPr="00796FCC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BC9CA75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68B5F5" w14:textId="77777777" w:rsidR="00756DC4" w:rsidRPr="00796FCC" w:rsidRDefault="00756DC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194E79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E442F6" w14:textId="77777777" w:rsidR="00756DC4" w:rsidRPr="00796FCC" w:rsidRDefault="00756DC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E9AA64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3A7BB3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A82C6F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BD9730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5B206EC5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61842695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25C9185F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EB8B0C1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61B773" w14:textId="77777777" w:rsidR="00756DC4" w:rsidRPr="00796FCC" w:rsidRDefault="00756DC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C7A0B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DD36A" w14:textId="77777777" w:rsidR="00756DC4" w:rsidRPr="00796FCC" w:rsidRDefault="00756DC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46D29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ECAE11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DE726D" w14:textId="77777777" w:rsidR="00756DC4" w:rsidRPr="00796FCC" w:rsidRDefault="00756DC4" w:rsidP="00756DC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8BEE8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E60F17" w14:paraId="3C70BEF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6466704" w14:textId="77777777" w:rsidR="00756DC4" w:rsidRPr="00B55F85" w:rsidRDefault="00756DC4" w:rsidP="00756DC4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5EACA0F" w14:textId="0946E79A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B5697D6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340BC648" w14:textId="57A11E9E" w:rsidR="00756DC4" w:rsidRPr="00E355DA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2C2945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C0D14D" w14:textId="3ACDB052" w:rsidR="00756DC4" w:rsidRPr="00E60F17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92A43B3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7403DE" w14:textId="6AF66716" w:rsidR="00756DC4" w:rsidRPr="00E355DA" w:rsidRDefault="004F388C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C52D52" w14:textId="77777777" w:rsidR="00756DC4" w:rsidRPr="00796FCC" w:rsidRDefault="00756DC4" w:rsidP="00756DC4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687C2E" w14:textId="77777777" w:rsidR="00756DC4" w:rsidRPr="00796FCC" w:rsidRDefault="00756DC4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756DC4" w:rsidRPr="00E60F17" w14:paraId="1B61623F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0290475" w14:textId="77777777" w:rsidR="00756DC4" w:rsidRPr="00340B5F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09CD8E4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397B3F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1439E041" w14:textId="0E58D0D9" w:rsidR="00756DC4" w:rsidRDefault="004F388C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5CD237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F94F17" w14:textId="77777777" w:rsidR="00756DC4" w:rsidRDefault="00756DC4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BE74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C4FC18" w14:textId="4201DDB7" w:rsidR="00756DC4" w:rsidRDefault="00C22FE8" w:rsidP="0067035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907F903" w14:textId="77777777" w:rsidR="00756DC4" w:rsidRPr="00796FCC" w:rsidRDefault="00756DC4" w:rsidP="00756DC4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E8CF31" w14:textId="09EC1AC8" w:rsidR="00756DC4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756DC4" w:rsidRPr="00E60F17" w14:paraId="52DE804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202BD64" w14:textId="77777777" w:rsidR="00756DC4" w:rsidRPr="00A50866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980" w:type="dxa"/>
            <w:shd w:val="clear" w:color="auto" w:fill="auto"/>
          </w:tcPr>
          <w:p w14:paraId="3E286923" w14:textId="77777777" w:rsidR="00756DC4" w:rsidRPr="00796FCC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564C52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1CBA9FC9" w14:textId="086733AD" w:rsidR="00756DC4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E90AC20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2813C0" w14:textId="38E5F73D" w:rsidR="00756DC4" w:rsidRDefault="00C22FE8" w:rsidP="00A749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F8A9B9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7EFC52" w14:textId="6F4C8D56" w:rsidR="00756DC4" w:rsidRDefault="00C22FE8" w:rsidP="00A749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9A285D2" w14:textId="77777777" w:rsidR="00756DC4" w:rsidRPr="00796FCC" w:rsidRDefault="00756DC4" w:rsidP="00756DC4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F48D53" w14:textId="66092C1F" w:rsidR="00756DC4" w:rsidRDefault="00C22FE8" w:rsidP="00A749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756DC4" w:rsidRPr="00796FCC" w14:paraId="3CE6B68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CECA09A" w14:textId="77777777" w:rsidR="00756DC4" w:rsidRPr="00796FCC" w:rsidRDefault="00756DC4" w:rsidP="00756DC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5CDA083D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7AF343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ED328C9" w14:textId="30572C70" w:rsidR="00756DC4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5D05985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072D7E" w14:textId="4B8A45DE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F68FD02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9BF2572" w14:textId="0D07D060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50C59A9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D87AAA" w14:textId="2AF88493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756DC4" w:rsidRPr="00796FCC" w14:paraId="2F1ABCF7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9F55306" w14:textId="77777777" w:rsidR="00756DC4" w:rsidRPr="00796FCC" w:rsidRDefault="00756DC4" w:rsidP="00756DC4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37F024B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87CD7D" w14:textId="77777777" w:rsidR="00756DC4" w:rsidRPr="00A106A2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6E310DF" w14:textId="77777777" w:rsidR="00756DC4" w:rsidRPr="004F046F" w:rsidRDefault="00756DC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0B1A65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500774D" w14:textId="77777777" w:rsidR="00756DC4" w:rsidRPr="004F046F" w:rsidRDefault="00756DC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ED79F3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A6C22DD" w14:textId="77777777" w:rsidR="00756DC4" w:rsidRPr="004F046F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824BFA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EA9B1E6" w14:textId="77777777" w:rsidR="00756DC4" w:rsidRPr="004F046F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6DCEEA48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2FD02599" w14:textId="77777777" w:rsidR="00756DC4" w:rsidRPr="00796FCC" w:rsidRDefault="00756DC4" w:rsidP="00756DC4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5F3F3E90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8500E4E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4180B4" w14:textId="77777777" w:rsidR="00756DC4" w:rsidRPr="00796FCC" w:rsidRDefault="00756DC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36656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A9CF20" w14:textId="77777777" w:rsidR="00756DC4" w:rsidRPr="00796FCC" w:rsidRDefault="00756DC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7BEF51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98D776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8E8609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B8DBA4" w14:textId="77777777" w:rsidR="00756DC4" w:rsidRPr="00796FCC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264D310A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35FEC5D7" w14:textId="63831EAD" w:rsidR="00756DC4" w:rsidRPr="004F046F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09F8A259" w14:textId="77777777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278F09F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B3D7C2" w14:textId="77777777" w:rsidR="00756DC4" w:rsidRPr="00796FCC" w:rsidRDefault="00756DC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68F8B4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19F952" w14:textId="77777777" w:rsidR="00756DC4" w:rsidRPr="00796FCC" w:rsidRDefault="00756DC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E6FCB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9390A4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20D1DF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E20403D" w14:textId="77777777" w:rsidR="00756DC4" w:rsidRPr="00796FCC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4AA39577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A5F0E0B" w14:textId="0DB64B36" w:rsidR="00756DC4" w:rsidRPr="00796FCC" w:rsidRDefault="00756DC4" w:rsidP="004F046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  <w:t xml:space="preserve"> </w:t>
            </w:r>
            <w:r w:rsidR="004F046F"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  <w:r w:rsidR="004F046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4F046F">
              <w:rPr>
                <w:rFonts w:ascii="Angsana New" w:hAnsi="Angsana New" w:cs="Angsana New" w:hint="cs"/>
                <w:sz w:val="20"/>
                <w:szCs w:val="20"/>
                <w:cs/>
              </w:rPr>
              <w:t>มหาชน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2BAAABCA" w14:textId="4F818674" w:rsidR="00756DC4" w:rsidRPr="004F046F" w:rsidRDefault="00756DC4" w:rsidP="004F046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4F04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D8D3E85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VI</w:t>
            </w:r>
          </w:p>
        </w:tc>
        <w:tc>
          <w:tcPr>
            <w:tcW w:w="900" w:type="dxa"/>
            <w:shd w:val="clear" w:color="auto" w:fill="auto"/>
          </w:tcPr>
          <w:p w14:paraId="3EA461DD" w14:textId="127E723C" w:rsidR="00756DC4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  <w:shd w:val="clear" w:color="auto" w:fill="auto"/>
          </w:tcPr>
          <w:p w14:paraId="434B243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B83B87" w14:textId="22260EFB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14:paraId="1AD067B6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277766" w14:textId="18DDF086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  <w:shd w:val="clear" w:color="auto" w:fill="auto"/>
          </w:tcPr>
          <w:p w14:paraId="2D1C6C6E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67892C6" w14:textId="523308A6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87</w:t>
            </w:r>
          </w:p>
        </w:tc>
      </w:tr>
      <w:tr w:rsidR="00756DC4" w:rsidRPr="00796FCC" w14:paraId="39FF9DB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0A9C06A" w14:textId="77777777" w:rsidR="00756DC4" w:rsidRPr="00796FCC" w:rsidRDefault="00756DC4" w:rsidP="00756DC4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B474F3E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9B7C1DC" w14:textId="77777777" w:rsidR="00756DC4" w:rsidRPr="00A106A2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994ED14" w14:textId="77777777" w:rsidR="00756DC4" w:rsidRPr="004F046F" w:rsidRDefault="00756DC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57D375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1581C60" w14:textId="77777777" w:rsidR="00756DC4" w:rsidRPr="004F046F" w:rsidRDefault="00756DC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4565CB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D5EEB33" w14:textId="77777777" w:rsidR="00756DC4" w:rsidRPr="004F046F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71BDD3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F8C0743" w14:textId="77777777" w:rsidR="00756DC4" w:rsidRPr="004F046F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4728F106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1E521913" w14:textId="77777777" w:rsidR="00756DC4" w:rsidRPr="00796FCC" w:rsidRDefault="00756DC4" w:rsidP="00756DC4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4E98AC18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20EE56A" w14:textId="77777777" w:rsidR="00756DC4" w:rsidRPr="00796FCC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840567" w14:textId="77777777" w:rsidR="00756DC4" w:rsidRPr="00796FCC" w:rsidRDefault="00756DC4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CFF77F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663A7" w14:textId="77777777" w:rsidR="00756DC4" w:rsidRPr="00796FCC" w:rsidRDefault="00756DC4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39F76C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D5F0CE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83F15F" w14:textId="77777777" w:rsidR="00756DC4" w:rsidRPr="00796FCC" w:rsidRDefault="00756DC4" w:rsidP="00756DC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CF7785" w14:textId="77777777" w:rsidR="00756DC4" w:rsidRPr="00796FCC" w:rsidRDefault="00756DC4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56DC4" w:rsidRPr="00796FCC" w14:paraId="1BCE615B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08B34681" w14:textId="77777777" w:rsidR="00756DC4" w:rsidRPr="00796FCC" w:rsidRDefault="00756DC4" w:rsidP="00756DC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รอยัล การ์เมนท์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0A475BD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170" w:type="dxa"/>
          </w:tcPr>
          <w:p w14:paraId="2045BA50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E09630F" w14:textId="42D7806F" w:rsidR="00756DC4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392A01AE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8F31C7" w14:textId="7EAAB50A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5F75504B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964582" w14:textId="6B79F6B1" w:rsidR="00756DC4" w:rsidRPr="00796FCC" w:rsidRDefault="00C22FE8" w:rsidP="004F046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49F55428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AA6AC1" w14:textId="1C8128AA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756DC4" w:rsidRPr="00796FCC" w14:paraId="040EB6E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5779A178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วาโก้แม่สอด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70346862" w14:textId="77777777" w:rsidR="00756DC4" w:rsidRPr="004F046F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595781B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722D6B10" w14:textId="22123FD4" w:rsidR="00756DC4" w:rsidRPr="00796FCC" w:rsidRDefault="00B96D55" w:rsidP="00756DC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713B0C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32D7A" w14:textId="77777777" w:rsidR="00756DC4" w:rsidRPr="00796FCC" w:rsidRDefault="00756DC4" w:rsidP="004F046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246D4C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81DD7E" w14:textId="48305942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6A1AFF4A" w14:textId="77777777" w:rsidR="00756DC4" w:rsidRPr="00796FCC" w:rsidRDefault="00756DC4" w:rsidP="00756DC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C0B5E4" w14:textId="3EF20769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756DC4" w:rsidRPr="00796FCC" w14:paraId="5E539290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38BBC45" w14:textId="77777777" w:rsidR="00756DC4" w:rsidRPr="00796FCC" w:rsidRDefault="00756DC4" w:rsidP="00756DC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62C282AC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B1BF7FE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B05C09C" w14:textId="191F0DFD" w:rsidR="00756DC4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6BB0BC0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BE6784" w14:textId="52493068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3961795" w14:textId="77777777" w:rsidR="00756DC4" w:rsidRPr="00796FCC" w:rsidRDefault="00756DC4" w:rsidP="00756DC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1386CC" w14:textId="19A7CF6F" w:rsidR="00756DC4" w:rsidRPr="00796FCC" w:rsidRDefault="00C22FE8" w:rsidP="0068612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8270785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5830C3" w14:textId="4281E8C3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756DC4" w:rsidRPr="00796FCC" w14:paraId="5848E7F9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472A838A" w14:textId="77777777" w:rsidR="00756DC4" w:rsidRPr="00796FCC" w:rsidRDefault="00756DC4" w:rsidP="00756DC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45052E2F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2C98DDF" w14:textId="77777777" w:rsidR="00756DC4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4AB2F" w14:textId="23E1C585" w:rsidR="00756DC4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037F7A1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38EE3" w14:textId="4CD72529" w:rsidR="00756DC4" w:rsidRPr="00796FCC" w:rsidRDefault="00C22FE8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352D8B89" w14:textId="77777777" w:rsidR="00756DC4" w:rsidRPr="00796FCC" w:rsidRDefault="00756DC4" w:rsidP="00756DC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CC61" w14:textId="5A900813" w:rsidR="00756DC4" w:rsidRPr="00796FCC" w:rsidRDefault="00C22FE8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7D037542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664E2" w14:textId="3944716E" w:rsidR="00756DC4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</w:tr>
      <w:tr w:rsidR="00756DC4" w:rsidRPr="00796FCC" w14:paraId="3674B6CD" w14:textId="77777777" w:rsidTr="00A22C25">
        <w:trPr>
          <w:trHeight w:val="144"/>
        </w:trPr>
        <w:tc>
          <w:tcPr>
            <w:tcW w:w="2790" w:type="dxa"/>
            <w:shd w:val="clear" w:color="auto" w:fill="auto"/>
          </w:tcPr>
          <w:p w14:paraId="7FF82C4C" w14:textId="77777777" w:rsidR="00756DC4" w:rsidRPr="00796FCC" w:rsidRDefault="00756DC4" w:rsidP="00756DC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EC84E93" w14:textId="77777777" w:rsidR="00756DC4" w:rsidRPr="00796FCC" w:rsidRDefault="00756DC4" w:rsidP="00756DC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57B5E0F" w14:textId="77777777" w:rsidR="00756DC4" w:rsidRPr="00C153F8" w:rsidRDefault="00756DC4" w:rsidP="00756DC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8D41448" w14:textId="77777777" w:rsidR="00756DC4" w:rsidRPr="00C153F8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1AD5CA" w14:textId="77777777" w:rsidR="00756DC4" w:rsidRPr="00796FCC" w:rsidRDefault="00756DC4" w:rsidP="00756DC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F8872BD" w14:textId="77777777" w:rsidR="00756DC4" w:rsidRPr="00C153F8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A673A9" w14:textId="77777777" w:rsidR="00756DC4" w:rsidRPr="00796FCC" w:rsidRDefault="00756DC4" w:rsidP="00756DC4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CAFDA50" w14:textId="77777777" w:rsidR="00756DC4" w:rsidRPr="00C153F8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56E037" w14:textId="77777777" w:rsidR="00756DC4" w:rsidRPr="00796FCC" w:rsidRDefault="00756DC4" w:rsidP="00756DC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CE48952" w14:textId="77777777" w:rsidR="00756DC4" w:rsidRPr="00C153F8" w:rsidRDefault="00756DC4" w:rsidP="00756DC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1F60B2CB" w14:textId="77777777" w:rsidR="008106C9" w:rsidRPr="00796FCC" w:rsidRDefault="008106C9" w:rsidP="004F046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 xml:space="preserve">หน่วย : </w:t>
      </w:r>
      <w:r w:rsidRPr="004F046F">
        <w:rPr>
          <w:rFonts w:ascii="Angsana New" w:hAnsi="Angsana New" w:cs="Angsana New"/>
          <w:b/>
          <w:bCs/>
          <w:sz w:val="20"/>
          <w:szCs w:val="20"/>
          <w:cs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7"/>
        <w:gridCol w:w="893"/>
      </w:tblGrid>
      <w:tr w:rsidR="003B7648" w:rsidRPr="00796FCC" w14:paraId="63A4639C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5BB7C626" w14:textId="77777777" w:rsidR="003B7648" w:rsidRPr="00796FCC" w:rsidRDefault="003B7648" w:rsidP="003B7648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43986AF" w14:textId="1E963F51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37A24FDC" w14:textId="1BE43512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1DF0AA1D" w14:textId="562A80F6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4BAD967" w14:textId="77777777" w:rsidR="003B7648" w:rsidRPr="00796FCC" w:rsidRDefault="003B7648" w:rsidP="003B764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F33071A" w14:textId="77777777" w:rsidR="003B7648" w:rsidRPr="00796FCC" w:rsidRDefault="003B7648" w:rsidP="003B7648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B7648" w:rsidRPr="00796FCC" w14:paraId="4BCEC838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348E388E" w14:textId="77777777" w:rsidR="003B7648" w:rsidRPr="00796FCC" w:rsidRDefault="003B7648" w:rsidP="003B764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F1C741B" w14:textId="77777777" w:rsidR="003B7648" w:rsidRPr="00796FCC" w:rsidRDefault="003B7648" w:rsidP="003B7648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DCE7C5E" w14:textId="1CD4A718" w:rsidR="003B7648" w:rsidRPr="008F6C8B" w:rsidRDefault="003B7648" w:rsidP="003B764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119F0574" w14:textId="0427D4C7" w:rsidR="003B7648" w:rsidRPr="00796FCC" w:rsidRDefault="00C22FE8" w:rsidP="003B764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CA0FE39" w14:textId="77777777" w:rsidR="003B7648" w:rsidRPr="00796FCC" w:rsidRDefault="003B7648" w:rsidP="003B764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458455" w14:textId="5FBC3A75" w:rsidR="003B7648" w:rsidRPr="00796FCC" w:rsidRDefault="00C22FE8" w:rsidP="003B764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0F2907C" w14:textId="77777777" w:rsidR="003B7648" w:rsidRPr="00796FCC" w:rsidRDefault="003B7648" w:rsidP="003B764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49DDC8F" w14:textId="21494F0D" w:rsidR="003B7648" w:rsidRPr="00796FCC" w:rsidRDefault="00C22FE8" w:rsidP="003B764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7" w:type="dxa"/>
            <w:shd w:val="clear" w:color="auto" w:fill="auto"/>
          </w:tcPr>
          <w:p w14:paraId="572328FF" w14:textId="77777777" w:rsidR="003B7648" w:rsidRPr="00796FCC" w:rsidRDefault="003B7648" w:rsidP="003B764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AE8B0AD" w14:textId="61E8E782" w:rsidR="003B7648" w:rsidRPr="00796FCC" w:rsidRDefault="00C22FE8" w:rsidP="003B764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3B7648" w:rsidRPr="00796FCC" w14:paraId="39CA1978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2FD4FEA6" w14:textId="108B7E82" w:rsidR="003B7648" w:rsidRPr="00796FCC" w:rsidRDefault="003B7648" w:rsidP="003B7648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ลิขสิทธิ์</w:t>
            </w:r>
          </w:p>
        </w:tc>
        <w:tc>
          <w:tcPr>
            <w:tcW w:w="1980" w:type="dxa"/>
            <w:shd w:val="clear" w:color="auto" w:fill="auto"/>
          </w:tcPr>
          <w:p w14:paraId="1939F5E2" w14:textId="77777777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5748851" w14:textId="77777777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A8ED4" w14:textId="07ED4B75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64FE7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14388B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A0E5B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957514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73B946B2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25DA10FA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3607FD79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193FD17C" w14:textId="6EB5C952" w:rsidR="003B7648" w:rsidRPr="00796FCC" w:rsidRDefault="003B7648" w:rsidP="003B7648">
            <w:pPr>
              <w:snapToGrid w:val="0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40544110" w14:textId="7A3AE908" w:rsidR="003B7648" w:rsidRPr="004F046F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229D724D" w14:textId="77777777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50D36F" w14:textId="4D787E98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CC343F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FD3685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2159CC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7E938B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03EF0A53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046BC8EE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5AACAA78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6B93C879" w14:textId="77777777" w:rsidR="003B7648" w:rsidRPr="00796FCC" w:rsidRDefault="003B7648" w:rsidP="003B7648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1F7EA8AB" w14:textId="410AD231" w:rsidR="003B7648" w:rsidRPr="004F046F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AEAAC4A" w14:textId="01E44695" w:rsidR="003B7648" w:rsidRPr="00796FCC" w:rsidRDefault="003B7648" w:rsidP="004F046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9197260" w14:textId="6A49F53D" w:rsidR="003B7648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4045A6F0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B222BC4" w14:textId="7A58A292" w:rsidR="003B7648" w:rsidRPr="00796FCC" w:rsidRDefault="00C22FE8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78F5CB3A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88265C9" w14:textId="14001781" w:rsidR="003B7648" w:rsidRPr="00796FCC" w:rsidRDefault="00C22FE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7" w:type="dxa"/>
            <w:shd w:val="clear" w:color="auto" w:fill="auto"/>
          </w:tcPr>
          <w:p w14:paraId="0D879149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</w:tcPr>
          <w:p w14:paraId="24DD5904" w14:textId="38FE0358" w:rsidR="003B7648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</w:tr>
      <w:tr w:rsidR="003B7648" w:rsidRPr="00796FCC" w14:paraId="17592531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6456E470" w14:textId="77777777" w:rsidR="003B7648" w:rsidRPr="00796FCC" w:rsidRDefault="003B7648" w:rsidP="003B7648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4868E80" w14:textId="77777777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9FE3823" w14:textId="77777777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15C154" w14:textId="3CD95E2A" w:rsidR="003B7648" w:rsidRPr="00796FCC" w:rsidRDefault="003B764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A6A509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1604DD" w14:textId="77777777" w:rsidR="003B7648" w:rsidRPr="00796FCC" w:rsidRDefault="003B7648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56DC7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112D74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6009A3E4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6CE1391E" w14:textId="77777777" w:rsidR="003B7648" w:rsidRPr="00796FCC" w:rsidRDefault="003B764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1C4F80FF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56E3F16C" w14:textId="77777777" w:rsidR="003B7648" w:rsidRPr="00796FCC" w:rsidRDefault="003B7648" w:rsidP="003B7648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80" w:type="dxa"/>
            <w:shd w:val="clear" w:color="auto" w:fill="auto"/>
          </w:tcPr>
          <w:p w14:paraId="01B1975A" w14:textId="77777777" w:rsidR="003B7648" w:rsidRPr="00796FCC" w:rsidRDefault="003B7648" w:rsidP="003B764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2183EA5" w14:textId="77777777" w:rsidR="003B7648" w:rsidRPr="00796FCC" w:rsidRDefault="003B7648" w:rsidP="003B7648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080661" w14:textId="3202D7A9" w:rsidR="003B7648" w:rsidRPr="00796FCC" w:rsidRDefault="003B764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E970EF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9E6C6B" w14:textId="77777777" w:rsidR="003B7648" w:rsidRPr="00796FCC" w:rsidRDefault="003B7648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B23EC7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1F4670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5CDE1120" w14:textId="77777777" w:rsidR="003B7648" w:rsidRPr="00796FCC" w:rsidRDefault="003B764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4E43DBAE" w14:textId="77777777" w:rsidR="003B7648" w:rsidRPr="00796FCC" w:rsidRDefault="003B764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B7648" w:rsidRPr="00796FCC" w14:paraId="701BF5E1" w14:textId="77777777" w:rsidTr="004F046F">
        <w:trPr>
          <w:trHeight w:val="64"/>
        </w:trPr>
        <w:tc>
          <w:tcPr>
            <w:tcW w:w="2790" w:type="dxa"/>
            <w:shd w:val="clear" w:color="auto" w:fill="auto"/>
          </w:tcPr>
          <w:p w14:paraId="311487DC" w14:textId="77777777" w:rsidR="003B7648" w:rsidRPr="00796FCC" w:rsidRDefault="003B7648" w:rsidP="003B764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980" w:type="dxa"/>
            <w:shd w:val="clear" w:color="auto" w:fill="auto"/>
          </w:tcPr>
          <w:p w14:paraId="7BACD8DC" w14:textId="77777777" w:rsidR="003B7648" w:rsidRPr="00796FCC" w:rsidRDefault="003B7648" w:rsidP="003B764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4BBC73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087D3D" w14:textId="7B46F7AF" w:rsidR="003B7648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2DB956D1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44589B" w14:textId="25FF6683" w:rsidR="003B7648" w:rsidRPr="00796FCC" w:rsidRDefault="00C22FE8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6B08137D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E092CE" w14:textId="191A8FC2" w:rsidR="003B7648" w:rsidRPr="00796FCC" w:rsidRDefault="00C22FE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7" w:type="dxa"/>
            <w:shd w:val="clear" w:color="auto" w:fill="auto"/>
          </w:tcPr>
          <w:p w14:paraId="556CADFE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455BDC37" w14:textId="417AA6C0" w:rsidR="003B7648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</w:tr>
      <w:tr w:rsidR="003B7648" w:rsidRPr="00796FCC" w14:paraId="1860CA3D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7BB4B903" w14:textId="77777777" w:rsidR="003B7648" w:rsidRPr="00796FCC" w:rsidRDefault="003B7648" w:rsidP="003B764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</w:tcPr>
          <w:p w14:paraId="5F2AA717" w14:textId="77777777" w:rsidR="003B7648" w:rsidRPr="00796FCC" w:rsidRDefault="003B7648" w:rsidP="003B7648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1F83C3E" w14:textId="77777777" w:rsidR="003B7648" w:rsidRPr="00796FCC" w:rsidRDefault="003B7648" w:rsidP="003B764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91911" w14:textId="489E2DE3" w:rsidR="003B7648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F235062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F83B6" w14:textId="4BE85AC1" w:rsidR="003B7648" w:rsidRPr="00796FCC" w:rsidRDefault="00C22FE8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BFCD23B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322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F7AD" w14:textId="74BC317C" w:rsidR="003B7648" w:rsidRPr="00796FCC" w:rsidRDefault="00C22FE8" w:rsidP="0094398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7" w:type="dxa"/>
            <w:shd w:val="clear" w:color="auto" w:fill="auto"/>
          </w:tcPr>
          <w:p w14:paraId="283F8450" w14:textId="77777777" w:rsidR="003B7648" w:rsidRPr="00796FCC" w:rsidRDefault="003B7648" w:rsidP="003B764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3AA16" w14:textId="4B2753CF" w:rsidR="003B7648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3B7648" w:rsidRPr="00796FCC" w14:paraId="7770A7B9" w14:textId="77777777" w:rsidTr="004F046F">
        <w:trPr>
          <w:trHeight w:val="116"/>
        </w:trPr>
        <w:tc>
          <w:tcPr>
            <w:tcW w:w="2790" w:type="dxa"/>
            <w:shd w:val="clear" w:color="auto" w:fill="auto"/>
          </w:tcPr>
          <w:p w14:paraId="543B3B22" w14:textId="77777777" w:rsidR="003B7648" w:rsidRPr="00796FCC" w:rsidRDefault="003B7648" w:rsidP="003B7648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980" w:type="dxa"/>
            <w:shd w:val="clear" w:color="auto" w:fill="auto"/>
          </w:tcPr>
          <w:p w14:paraId="7F58714C" w14:textId="77777777" w:rsidR="003B7648" w:rsidRPr="00796FCC" w:rsidRDefault="003B7648" w:rsidP="003B7648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940A10" w14:textId="77777777" w:rsidR="003B7648" w:rsidRPr="00796FCC" w:rsidRDefault="003B7648" w:rsidP="003B764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F6AAA" w14:textId="678313F1" w:rsidR="003B7648" w:rsidRPr="00796FCC" w:rsidRDefault="00C22FE8" w:rsidP="004F046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27ABF7EA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2A51A" w14:textId="6D984090" w:rsidR="003B7648" w:rsidRPr="00796FCC" w:rsidRDefault="00C22FE8" w:rsidP="004F046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7C9488CB" w14:textId="77777777" w:rsidR="003B7648" w:rsidRPr="00796FCC" w:rsidRDefault="003B7648" w:rsidP="003B764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0D658" w14:textId="31241035" w:rsidR="003B7648" w:rsidRPr="00796FCC" w:rsidRDefault="00C22FE8" w:rsidP="003B764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7" w:type="dxa"/>
            <w:shd w:val="clear" w:color="auto" w:fill="auto"/>
          </w:tcPr>
          <w:p w14:paraId="5D3BDEE2" w14:textId="77777777" w:rsidR="003B7648" w:rsidRPr="00796FCC" w:rsidRDefault="003B7648" w:rsidP="003B764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27A0A" w14:textId="481A2FAD" w:rsidR="003B7648" w:rsidRPr="00796FCC" w:rsidRDefault="00C22FE8" w:rsidP="004F046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</w:tr>
    </w:tbl>
    <w:p w14:paraId="251EF3F7" w14:textId="7ECD6240" w:rsidR="00074A2B" w:rsidRDefault="00074A2B" w:rsidP="007B1452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นโยบายการกำหนดราคา</w:t>
      </w:r>
      <w:r>
        <w:rPr>
          <w:rFonts w:ascii="Angsana New" w:hAnsi="Angsana New" w:cs="Angsana New"/>
          <w:sz w:val="32"/>
          <w:szCs w:val="32"/>
          <w:cs/>
          <w:lang w:val="en-US"/>
        </w:rPr>
        <w:t>:</w:t>
      </w:r>
    </w:p>
    <w:p w14:paraId="2F82057A" w14:textId="77777777" w:rsidR="00074A2B" w:rsidRPr="00246D59" w:rsidRDefault="00074A2B" w:rsidP="007B1452">
      <w:pPr>
        <w:spacing w:after="120"/>
        <w:ind w:left="900" w:hanging="353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DA12D5">
        <w:rPr>
          <w:rFonts w:ascii="Angsana New" w:hAnsi="Angsana New" w:cs="Angsana New"/>
          <w:sz w:val="32"/>
          <w:szCs w:val="32"/>
          <w:cs/>
        </w:rPr>
        <w:t>I</w:t>
      </w:r>
      <w:r w:rsidRPr="00DA12D5">
        <w:rPr>
          <w:rFonts w:ascii="Angsana New" w:hAnsi="Angsana New" w:cs="Angsana New"/>
          <w:sz w:val="32"/>
          <w:szCs w:val="32"/>
          <w:cs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บริษัทและบริษัทย่อยขายสินค้าสำเร็จรูป</w:t>
      </w:r>
      <w:r>
        <w:rPr>
          <w:rFonts w:ascii="Angsana New" w:hAnsi="Angsana New" w:cs="Angsana New" w:hint="cs"/>
          <w:sz w:val="32"/>
          <w:szCs w:val="32"/>
          <w:cs/>
        </w:rPr>
        <w:t>และการ</w:t>
      </w:r>
      <w:r w:rsidRPr="00246D59">
        <w:rPr>
          <w:rFonts w:ascii="Angsana New" w:hAnsi="Angsana New" w:cs="Angsana New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กับบริษัทที่เกี่ยวข้องกันในราคาและเงื่อนไขเช่นเดียวกับที่คิดกับลูกค้าทั่วไป </w:t>
      </w:r>
    </w:p>
    <w:p w14:paraId="2A18DC62" w14:textId="6785EAB2" w:rsidR="00074A2B" w:rsidRDefault="00074A2B" w:rsidP="007B1452">
      <w:pPr>
        <w:spacing w:after="120"/>
        <w:ind w:left="907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A12D5">
        <w:rPr>
          <w:rFonts w:ascii="Angsana New" w:hAnsi="Angsana New" w:cs="Angsana New"/>
          <w:sz w:val="32"/>
          <w:szCs w:val="32"/>
          <w:cs/>
        </w:rPr>
        <w:t>II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าทุนบวกด้วยกำไรตามที่ได้ตกลงกันที่</w:t>
      </w:r>
      <w:r w:rsidRPr="00246D59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16CB64E2" w14:textId="77777777" w:rsidR="00074A2B" w:rsidRPr="00246D59" w:rsidRDefault="00074A2B" w:rsidP="007B1452">
      <w:pPr>
        <w:spacing w:after="120"/>
        <w:ind w:left="907" w:hanging="360"/>
        <w:jc w:val="thaiDistribute"/>
        <w:rPr>
          <w:rFonts w:ascii="Angsana New" w:hAnsi="Angsana New" w:cs="Angsana New"/>
          <w:sz w:val="14"/>
          <w:szCs w:val="14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III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บริษัทและบริษัทย่อยรับค่าเช่าเป็นราคาต่อรองกัน และเป็นไปตามค่าเช่าที่ระบุในสัญญาเช่า</w:t>
      </w:r>
    </w:p>
    <w:p w14:paraId="13E9FE4F" w14:textId="77777777" w:rsidR="00074A2B" w:rsidRPr="00246D59" w:rsidRDefault="00074A2B" w:rsidP="007B1452">
      <w:pPr>
        <w:spacing w:after="120"/>
        <w:ind w:left="907" w:hanging="36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8A33FE">
        <w:rPr>
          <w:rFonts w:ascii="Angsana New" w:hAnsi="Angsana New" w:cs="Angsana New"/>
          <w:sz w:val="32"/>
          <w:szCs w:val="32"/>
          <w:cs/>
        </w:rPr>
        <w:t>I</w:t>
      </w:r>
      <w:r>
        <w:rPr>
          <w:rFonts w:ascii="Angsana New" w:hAnsi="Angsana New" w:cs="Angsana New"/>
          <w:sz w:val="32"/>
          <w:szCs w:val="32"/>
          <w:lang w:val="en-US"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>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ผู้ขายทั่วไป</w:t>
      </w:r>
    </w:p>
    <w:p w14:paraId="12CDC5C3" w14:textId="5023830A" w:rsidR="00074A2B" w:rsidRPr="00246D59" w:rsidRDefault="00074A2B" w:rsidP="007B1452">
      <w:pPr>
        <w:tabs>
          <w:tab w:val="left" w:pos="900"/>
        </w:tabs>
        <w:spacing w:after="12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A854AB">
        <w:rPr>
          <w:rFonts w:ascii="Angsana New" w:hAnsi="Angsana New" w:cs="Angsana New"/>
          <w:sz w:val="32"/>
          <w:szCs w:val="32"/>
          <w:cs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23</w:t>
      </w:r>
      <w:r w:rsidRPr="00246D59">
        <w:rPr>
          <w:rFonts w:ascii="Angsana New" w:hAnsi="Angsana New" w:cs="Angsana New"/>
          <w:sz w:val="32"/>
          <w:szCs w:val="32"/>
          <w:cs/>
        </w:rPr>
        <w:t>)</w:t>
      </w:r>
    </w:p>
    <w:p w14:paraId="7B2891FE" w14:textId="77777777" w:rsidR="00074A2B" w:rsidRPr="00246D59" w:rsidRDefault="00074A2B" w:rsidP="007B1452">
      <w:pPr>
        <w:tabs>
          <w:tab w:val="left" w:pos="90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09A4">
        <w:rPr>
          <w:rFonts w:ascii="Angsana New" w:hAnsi="Angsana New" w:cs="Angsana New"/>
          <w:sz w:val="32"/>
          <w:szCs w:val="32"/>
          <w:cs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>I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>จ่ายค่าบริการอื่นตามเงื่อนไขที่ระบุในสัญญา</w:t>
      </w:r>
    </w:p>
    <w:p w14:paraId="0B362A16" w14:textId="70358E5C" w:rsidR="008E1083" w:rsidRPr="00796FCC" w:rsidRDefault="00C22FE8" w:rsidP="00E57FBC">
      <w:pPr>
        <w:spacing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041F1C49" w14:textId="0C6F7E6B" w:rsidR="008C478D" w:rsidRPr="00796FCC" w:rsidRDefault="008C478D" w:rsidP="007B1452">
      <w:pPr>
        <w:tabs>
          <w:tab w:val="left" w:pos="765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</w:t>
      </w:r>
      <w:r w:rsidR="00F44E8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  <w:r w:rsidR="00DE301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3144C">
        <w:rPr>
          <w:rFonts w:ascii="Angsana New" w:hAnsi="Angsana New" w:cs="Angsana New" w:hint="cs"/>
          <w:sz w:val="32"/>
          <w:szCs w:val="32"/>
          <w:cs/>
          <w:lang w:val="en-US"/>
        </w:rPr>
        <w:t>ซึ่งลง</w:t>
      </w:r>
      <w:r w:rsidR="00D3144C" w:rsidRPr="00D3144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BE3610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</w:t>
      </w:r>
      <w:r w:rsidR="00D3144C" w:rsidRPr="00D3144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2542</w:t>
      </w:r>
      <w:r w:rsidR="00D3144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กับบริษัท วาโก้ คอร์ปอเรชั่น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877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ซึ่งเป็นผู้ถือหุ้นรายใหญ่และผู้ถือหุ้นลำดับสูงสุดของบริษัท 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22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</w:t>
      </w:r>
      <w:r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 w:rsidRPr="0078774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เป็นระยะเวลา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="00470D33"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70D33" w:rsidRPr="0078774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ปี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จนถึงวันที่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2576</w:t>
      </w:r>
    </w:p>
    <w:p w14:paraId="0F2DF06C" w14:textId="77777777" w:rsidR="007B1452" w:rsidRDefault="007B145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C6C214C" w14:textId="7D46A6B7" w:rsidR="002556A2" w:rsidRPr="00796FCC" w:rsidRDefault="00C22FE8" w:rsidP="00E57FBC">
      <w:pPr>
        <w:spacing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24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ภาระผูกพันและหนังสือค้ำประกัน</w:t>
      </w:r>
    </w:p>
    <w:p w14:paraId="7B462757" w14:textId="4F1AC921" w:rsidR="002556A2" w:rsidRPr="00796FCC" w:rsidRDefault="002556A2" w:rsidP="00E57FBC">
      <w:pPr>
        <w:spacing w:line="400" w:lineRule="exact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796FCC">
        <w:rPr>
          <w:rFonts w:ascii="Angsana New" w:hAnsi="Angsana New" w:cs="Angsana New"/>
          <w:sz w:val="32"/>
          <w:szCs w:val="32"/>
          <w:cs/>
        </w:rPr>
        <w:t>อาจ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เกิดขึ้นในภายหน้าและภาระผูกพัน ณ วันที่ </w:t>
      </w:r>
      <w:r w:rsidR="00C22FE8" w:rsidRPr="00C22FE8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pacing w:val="-8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C22FE8" w:rsidRPr="00C22FE8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C22FE8" w:rsidRPr="00C22FE8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มีดังนี้</w:t>
      </w:r>
    </w:p>
    <w:p w14:paraId="4D60206D" w14:textId="77777777" w:rsidR="002556A2" w:rsidRPr="00796FCC" w:rsidRDefault="002556A2" w:rsidP="00DB66B3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90"/>
      </w:tblGrid>
      <w:tr w:rsidR="002556A2" w:rsidRPr="00796FCC" w14:paraId="62EBF045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C8DE1F" w14:textId="77777777" w:rsidR="002556A2" w:rsidRPr="00796FCC" w:rsidRDefault="002556A2" w:rsidP="00E57FB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3402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2E88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556A2" w:rsidRPr="00796FCC" w14:paraId="528E0564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6D713E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E19C2" w14:textId="0A53A6C2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F1732" w14:textId="73571850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AC56" w14:textId="6B9C516A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952A8D" w14:textId="116D59DE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96FCC" w:rsidRPr="00796FCC" w14:paraId="0FBF2318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8A6538" w14:textId="77777777" w:rsidR="00796FCC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9E404" w14:textId="4381E7A0" w:rsidR="00796FCC" w:rsidRPr="00796FCC" w:rsidRDefault="00C22FE8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D6304" w14:textId="330CDF3D" w:rsidR="00796FCC" w:rsidRPr="00796FCC" w:rsidRDefault="00C22FE8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6A11" w14:textId="296E51DA" w:rsidR="00796FCC" w:rsidRPr="00796FCC" w:rsidRDefault="00C22FE8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1DF14E" w14:textId="20310973" w:rsidR="00796FCC" w:rsidRPr="00796FCC" w:rsidRDefault="00C22FE8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96FCC" w:rsidRPr="00796FCC" w14:paraId="4A71BE86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EA6F3" w14:textId="77777777" w:rsidR="00796FCC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79843" w14:textId="6FBED4D7" w:rsidR="00796FCC" w:rsidRPr="00796FCC" w:rsidRDefault="00C22FE8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0FF8" w14:textId="61C75D25" w:rsidR="00796FCC" w:rsidRPr="00796FCC" w:rsidRDefault="00C22FE8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5776" w14:textId="77602BCB" w:rsidR="00796FCC" w:rsidRPr="00796FCC" w:rsidRDefault="00C22FE8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0636D1" w14:textId="04C168A6" w:rsidR="00796FCC" w:rsidRPr="00796FCC" w:rsidRDefault="00C22FE8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796FCC" w:rsidRPr="00796FCC" w14:paraId="16EE9EF1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FE793F" w14:textId="77777777" w:rsidR="00796FCC" w:rsidRPr="00796FCC" w:rsidRDefault="00796FCC" w:rsidP="00E57FBC">
            <w:pPr>
              <w:spacing w:line="360" w:lineRule="exact"/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E0C3F" w14:textId="094DED7B" w:rsidR="00796FCC" w:rsidRPr="00796FCC" w:rsidRDefault="00C22FE8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715F0A">
              <w:rPr>
                <w:rFonts w:ascii="Angsana New" w:hAnsi="Angsana New" w:cs="Angsana New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8CD16" w14:textId="3E1A9F9E" w:rsidR="00796FCC" w:rsidRPr="00796FCC" w:rsidRDefault="00C22FE8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33230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0BD1B" w14:textId="3825A79C" w:rsidR="00796FCC" w:rsidRPr="00796FCC" w:rsidRDefault="00C22FE8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633E05">
              <w:rPr>
                <w:rFonts w:ascii="Angsana New" w:hAnsi="Angsana New" w:cs="Angsana New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F36ECD" w14:textId="503FA11A" w:rsidR="00796FCC" w:rsidRPr="00796FCC" w:rsidRDefault="00C22FE8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4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796FCC" w:rsidRPr="00796FCC" w14:paraId="4450499C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44FC0" w14:textId="77777777" w:rsidR="00796FCC" w:rsidRPr="00796FCC" w:rsidRDefault="00796FCC" w:rsidP="00E57FBC">
            <w:pPr>
              <w:spacing w:line="360" w:lineRule="exact"/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 w:rsidRPr="00796FCC"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46E89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16C4B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429A6" w14:textId="77777777" w:rsidR="00796FCC" w:rsidRPr="00796FCC" w:rsidRDefault="00796FCC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EEAC2F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796FCC" w:rsidRPr="00796FCC" w14:paraId="71C72F0F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24CAE6" w14:textId="77777777" w:rsidR="00796FCC" w:rsidRPr="00796FCC" w:rsidRDefault="00796FCC" w:rsidP="00E57FBC">
            <w:pPr>
              <w:spacing w:line="360" w:lineRule="exact"/>
              <w:ind w:left="723" w:hanging="183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8C29B" w14:textId="7C193C04" w:rsidR="00796FCC" w:rsidRPr="00796FCC" w:rsidRDefault="00C22FE8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33E05">
              <w:rPr>
                <w:rFonts w:ascii="Angsana New" w:hAnsi="Angsana New" w:cs="Angsana New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E811C" w14:textId="6EF3D4BA" w:rsidR="00796FCC" w:rsidRPr="00796FCC" w:rsidRDefault="00C22FE8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</w:t>
            </w:r>
            <w:r w:rsidR="0033230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EFFB" w14:textId="2CFCF97D" w:rsidR="00796FCC" w:rsidRPr="00796FCC" w:rsidRDefault="00C22FE8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33E05">
              <w:rPr>
                <w:rFonts w:ascii="Angsana New" w:hAnsi="Angsana New" w:cs="Angsana New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23DBB" w14:textId="53AEDBBB" w:rsidR="00796FCC" w:rsidRPr="00796FCC" w:rsidRDefault="00C22FE8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6</w:t>
            </w:r>
            <w:r w:rsidR="0033230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lang w:val="en-US"/>
              </w:rPr>
              <w:t>79</w:t>
            </w:r>
          </w:p>
        </w:tc>
      </w:tr>
    </w:tbl>
    <w:p w14:paraId="14BC4011" w14:textId="16D0B46E" w:rsidR="005274DD" w:rsidRPr="00796FCC" w:rsidRDefault="00C22FE8" w:rsidP="005274D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4666C8D1" w14:textId="03164497" w:rsidR="009F612E" w:rsidRDefault="005274DD" w:rsidP="009732F6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796FCC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7BBA876" w14:textId="1B0ACB75" w:rsidR="005274DD" w:rsidRPr="00834545" w:rsidRDefault="005274DD" w:rsidP="005274DD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34545">
        <w:rPr>
          <w:rFonts w:ascii="Angsana New" w:hAnsi="Angsana New" w:cs="Angsana New"/>
          <w:sz w:val="32"/>
          <w:szCs w:val="32"/>
          <w:cs/>
        </w:rPr>
        <w:t>ข้อมูลรายได้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34545">
        <w:rPr>
          <w:rFonts w:ascii="Angsana New" w:hAnsi="Angsana New" w:cs="Angsana New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34545">
        <w:rPr>
          <w:rFonts w:ascii="Angsana New" w:hAnsi="Angsana New" w:cs="Angsana New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>ภาษีเงินได้สำหรับ</w:t>
      </w:r>
      <w:r w:rsidRPr="00834545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EB7EC0" w:rsidRPr="00834545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834545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EB7EC0" w:rsidRPr="00834545">
        <w:rPr>
          <w:rFonts w:ascii="Angsana New" w:hAnsi="Angsana New" w:cs="Angsana New" w:hint="cs"/>
          <w:sz w:val="32"/>
          <w:szCs w:val="32"/>
          <w:cs/>
          <w:lang w:val="en-US"/>
        </w:rPr>
        <w:t>งวดหกเดือน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 w:rsidRPr="0083454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 w:rsidRPr="00834545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83454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3454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35FD952" w14:textId="19B88753" w:rsidR="00D3681D" w:rsidRPr="00B763A5" w:rsidRDefault="00D3681D" w:rsidP="004A2A6A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C22FE8" w:rsidRPr="00C22FE8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="007C0568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7C0568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มิถุนายน</w:t>
      </w:r>
    </w:p>
    <w:p w14:paraId="1F20F209" w14:textId="77777777" w:rsidR="00D3681D" w:rsidRPr="007159A7" w:rsidRDefault="00D3681D" w:rsidP="00D3681D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3681D" w:rsidRPr="00003FE5" w14:paraId="607AD061" w14:textId="77777777" w:rsidTr="005B0B53">
        <w:trPr>
          <w:trHeight w:val="144"/>
        </w:trPr>
        <w:tc>
          <w:tcPr>
            <w:tcW w:w="3780" w:type="dxa"/>
          </w:tcPr>
          <w:p w14:paraId="4DF2158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B3139E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A874CE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039E08AC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0BF5E4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8911261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3681D" w:rsidRPr="00003FE5" w14:paraId="24BDF65F" w14:textId="77777777" w:rsidTr="005B0B53">
        <w:trPr>
          <w:trHeight w:val="144"/>
        </w:trPr>
        <w:tc>
          <w:tcPr>
            <w:tcW w:w="3780" w:type="dxa"/>
          </w:tcPr>
          <w:p w14:paraId="6298FB7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1F4097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2A1B7F5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BF0B1B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5BDE075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FCCF41D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3681D" w:rsidRPr="00003FE5" w14:paraId="7C56FC32" w14:textId="77777777" w:rsidTr="005B0B53">
        <w:trPr>
          <w:trHeight w:val="144"/>
        </w:trPr>
        <w:tc>
          <w:tcPr>
            <w:tcW w:w="3780" w:type="dxa"/>
          </w:tcPr>
          <w:p w14:paraId="26A15B7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73F1D4E" w14:textId="5F8AD4B1" w:rsidR="00D3681D" w:rsidRPr="00003FE5" w:rsidRDefault="00C22FE8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B5405D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170CE0B" w14:textId="69E92B59" w:rsidR="00D3681D" w:rsidRPr="00003FE5" w:rsidRDefault="00C22FE8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F9D33AB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CD3FF63" w14:textId="0146B22F" w:rsidR="00D3681D" w:rsidRPr="00003FE5" w:rsidRDefault="00C22FE8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BF951C2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C23C52" w14:textId="38F8B79D" w:rsidR="00D3681D" w:rsidRPr="00003FE5" w:rsidRDefault="00C22FE8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490DC2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45A66C9" w14:textId="5D00D6D4" w:rsidR="00D3681D" w:rsidRPr="00003FE5" w:rsidRDefault="00C22FE8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B2603B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C693D06" w14:textId="3FDFDF5E" w:rsidR="00D3681D" w:rsidRPr="00003FE5" w:rsidRDefault="00C22FE8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B5F2C" w:rsidRPr="00003FE5" w14:paraId="7FA5B230" w14:textId="77777777" w:rsidTr="005B0B53">
        <w:trPr>
          <w:trHeight w:val="144"/>
        </w:trPr>
        <w:tc>
          <w:tcPr>
            <w:tcW w:w="3780" w:type="dxa"/>
          </w:tcPr>
          <w:p w14:paraId="30161562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3F16F5" w14:textId="250D23D2" w:rsidR="009B5F2C" w:rsidRPr="00003FE5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  <w:r w:rsidR="00A749B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</w:p>
        </w:tc>
        <w:tc>
          <w:tcPr>
            <w:tcW w:w="90" w:type="dxa"/>
          </w:tcPr>
          <w:p w14:paraId="4160A459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8DC106" w14:textId="3E9A2B1F" w:rsidR="009B5F2C" w:rsidRPr="00CB3E14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  <w:r w:rsidR="00BF772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90" w:type="dxa"/>
          </w:tcPr>
          <w:p w14:paraId="6032E316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3EB004" w14:textId="192D04CE" w:rsidR="009B5F2C" w:rsidRPr="00CB3E14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A749B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90" w:type="dxa"/>
          </w:tcPr>
          <w:p w14:paraId="4EF347F1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1BD51F" w14:textId="04431805" w:rsidR="009B5F2C" w:rsidRPr="00CB3E14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230</w:t>
            </w:r>
            <w:r w:rsidR="009044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0" w:type="dxa"/>
          </w:tcPr>
          <w:p w14:paraId="54CBE7AB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836A0F" w14:textId="7274083A" w:rsidR="009B5F2C" w:rsidRPr="00CB3E14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="00A749B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90" w:type="dxa"/>
          </w:tcPr>
          <w:p w14:paraId="25887A3F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C69095" w14:textId="239F12FA" w:rsidR="009B5F2C" w:rsidRPr="00CB3E14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 w:rsidR="009044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</w:tr>
      <w:tr w:rsidR="009B5F2C" w:rsidRPr="00003FE5" w14:paraId="5491B41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2B1EAA1" w14:textId="6EBA7285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E82DA76" w14:textId="2140F1F8" w:rsidR="009B5F2C" w:rsidRPr="00003FE5" w:rsidRDefault="00A749BA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03AEA5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14FB83F" w14:textId="3FC1972B" w:rsidR="009B5F2C" w:rsidRPr="00CC21D7" w:rsidRDefault="00BF7720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5C2D97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4DD87D" w14:textId="6F10C30B" w:rsidR="009B5F2C" w:rsidRPr="00CC21D7" w:rsidRDefault="00A749BA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71D0F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A2A6A1" w14:textId="44D6781E" w:rsidR="009B5F2C" w:rsidRPr="00CC21D7" w:rsidRDefault="00904473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DF7B0E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8098A3" w14:textId="2D673C7C" w:rsidR="009B5F2C" w:rsidRPr="00C46058" w:rsidRDefault="00A749BA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6C62CE" w14:textId="77777777" w:rsidR="009B5F2C" w:rsidRPr="00C46058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D175E84" w14:textId="6EA1F2E8" w:rsidR="009B5F2C" w:rsidRPr="00C46058" w:rsidRDefault="00904473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5F2C" w:rsidRPr="00003FE5" w14:paraId="6208EEE3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74B68A6E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19E98105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075564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3961F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831754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22B2DB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343E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3C2414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0DA13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FAD753" w14:textId="35D4BEDF" w:rsidR="009B5F2C" w:rsidRPr="00CB3E14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A749B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</w:p>
        </w:tc>
        <w:tc>
          <w:tcPr>
            <w:tcW w:w="90" w:type="dxa"/>
            <w:shd w:val="clear" w:color="auto" w:fill="auto"/>
          </w:tcPr>
          <w:p w14:paraId="042395D9" w14:textId="77777777" w:rsidR="009B5F2C" w:rsidRPr="00B04579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3861B3" w14:textId="22FAFAB5" w:rsidR="009B5F2C" w:rsidRPr="00833B8D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9044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</w:tr>
      <w:tr w:rsidR="009B5F2C" w:rsidRPr="00003FE5" w14:paraId="5EDE50B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0BC152A9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128CC8DB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023A86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8BECA9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030242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7A895A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F40069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C09743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7794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663DF" w14:textId="3FC0F9BA" w:rsidR="009B5F2C" w:rsidRPr="00CB3E14" w:rsidRDefault="00C22FE8" w:rsidP="006A7117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A749B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72E25CF7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1572B4" w14:textId="2D09EA7D" w:rsidR="009B5F2C" w:rsidRPr="00833B8D" w:rsidRDefault="00C22FE8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9044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</w:tr>
      <w:tr w:rsidR="00154530" w:rsidRPr="00003FE5" w14:paraId="6B1CF120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1CB308F" w14:textId="1EC13E94" w:rsidR="00154530" w:rsidRPr="00003FE5" w:rsidRDefault="00154530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กลับรายการ</w:t>
            </w:r>
            <w:r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  <w:r w:rsidR="00EC0F3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3B129AA4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C3645D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EE1503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A8C3AC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675E13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90C867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651EE4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5ED3E4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F39B1C" w14:textId="78C5C647" w:rsidR="00154530" w:rsidRPr="00AB7358" w:rsidRDefault="00C22FE8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A749B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14:paraId="5D924D5F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AF2B4C" w14:textId="1306A8C5" w:rsidR="00154530" w:rsidRPr="0095471C" w:rsidRDefault="00C22FE8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9044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03</w:t>
            </w:r>
          </w:p>
        </w:tc>
      </w:tr>
      <w:tr w:rsidR="00154530" w:rsidRPr="00003FE5" w14:paraId="248E3F4E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223BCDEA" w14:textId="77777777" w:rsidR="00A749BA" w:rsidRDefault="00154530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</w:t>
            </w:r>
            <w:r w:rsidR="00A749B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(</w:t>
            </w:r>
            <w:r w:rsidR="00A749B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ขาดทุน) </w:t>
            </w: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กำไรของบริษัทร่วม</w:t>
            </w:r>
          </w:p>
          <w:p w14:paraId="505B55C1" w14:textId="6C4EB327" w:rsidR="00154530" w:rsidRPr="00003FE5" w:rsidRDefault="00154530" w:rsidP="00A749BA">
            <w:pPr>
              <w:pStyle w:val="BodyTextIndent3"/>
              <w:autoSpaceDE w:val="0"/>
              <w:autoSpaceDN w:val="0"/>
              <w:ind w:left="180" w:firstLine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5AF5B423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0C998E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6B9335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FB420D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D8D9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88B46E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7EB142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31C46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16EEB90" w14:textId="77777777" w:rsidR="00154530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0408777" w14:textId="4841B74C" w:rsidR="00A749BA" w:rsidRPr="00AB7358" w:rsidRDefault="00A749BA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99B880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DE40E7" w14:textId="77777777" w:rsidR="00A749BA" w:rsidRDefault="00A749BA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247B8ED" w14:textId="70769CF8" w:rsidR="00154530" w:rsidRPr="00833B8D" w:rsidRDefault="00C22FE8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044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</w:tr>
      <w:tr w:rsidR="00154530" w:rsidRPr="00003FE5" w14:paraId="274886AC" w14:textId="77777777" w:rsidTr="005B0B53">
        <w:trPr>
          <w:trHeight w:val="287"/>
        </w:trPr>
        <w:tc>
          <w:tcPr>
            <w:tcW w:w="3780" w:type="dxa"/>
            <w:shd w:val="clear" w:color="auto" w:fill="auto"/>
          </w:tcPr>
          <w:p w14:paraId="001F59B3" w14:textId="5EEE05D5" w:rsidR="00154530" w:rsidRPr="00003FE5" w:rsidRDefault="008F7ED2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(ขาดทุน) </w:t>
            </w:r>
            <w:r w:rsidR="0015453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="00154530"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DC0CAA5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2AF2A2" w14:textId="77777777" w:rsidR="00154530" w:rsidRPr="00003FE5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B1F26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6B6AB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2A8AFF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23406A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6AEBF1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EA3053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CCDB2" w14:textId="0C48E979" w:rsidR="00154530" w:rsidRPr="00AB7358" w:rsidRDefault="00A749BA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7C1515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1A44A" w14:textId="4C00F727" w:rsidR="00154530" w:rsidRPr="00833B8D" w:rsidRDefault="00C22FE8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90447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</w:tbl>
    <w:p w14:paraId="0FBB5A8F" w14:textId="77777777" w:rsidR="009A7116" w:rsidRDefault="009A7116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3B940E24" w14:textId="5EB72942" w:rsidR="009A7116" w:rsidRPr="00B763A5" w:rsidRDefault="009A7116" w:rsidP="009A7116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lastRenderedPageBreak/>
        <w:t>สำหรับงวด</w:t>
      </w:r>
      <w:r w:rsidR="008B3866">
        <w:rPr>
          <w:rFonts w:ascii="Angsana New" w:hAnsi="Angsana New" w:cs="Angsana New" w:hint="cs"/>
          <w:b/>
          <w:bCs/>
          <w:sz w:val="24"/>
          <w:szCs w:val="24"/>
          <w:cs/>
        </w:rPr>
        <w:t>หก</w:t>
      </w: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เดือนสิ้นสุดวันที่ </w:t>
      </w:r>
      <w:r w:rsidR="00C22FE8" w:rsidRPr="00C22FE8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มิถุนายน</w:t>
      </w:r>
    </w:p>
    <w:p w14:paraId="39EF4662" w14:textId="77777777" w:rsidR="009A7116" w:rsidRPr="007159A7" w:rsidRDefault="009A7116" w:rsidP="009A7116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9A7116" w:rsidRPr="00003FE5" w14:paraId="1AAC087F" w14:textId="77777777" w:rsidTr="00A72B40">
        <w:trPr>
          <w:trHeight w:val="144"/>
        </w:trPr>
        <w:tc>
          <w:tcPr>
            <w:tcW w:w="3780" w:type="dxa"/>
          </w:tcPr>
          <w:p w14:paraId="2B6BE622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5687998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40DB4DA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4CDFF9F8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478572CA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5918519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9A7116" w:rsidRPr="00003FE5" w14:paraId="7A3B8A21" w14:textId="77777777" w:rsidTr="00A72B40">
        <w:trPr>
          <w:trHeight w:val="144"/>
        </w:trPr>
        <w:tc>
          <w:tcPr>
            <w:tcW w:w="3780" w:type="dxa"/>
          </w:tcPr>
          <w:p w14:paraId="54CE9FA4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5CF3690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496CFFF0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5A37AEB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1BAF7652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355ADF76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A7116" w:rsidRPr="00003FE5" w14:paraId="641B954A" w14:textId="77777777" w:rsidTr="00A72B40">
        <w:trPr>
          <w:trHeight w:val="144"/>
        </w:trPr>
        <w:tc>
          <w:tcPr>
            <w:tcW w:w="3780" w:type="dxa"/>
          </w:tcPr>
          <w:p w14:paraId="592F1324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DFE2F5B" w14:textId="65C8D701" w:rsidR="009A7116" w:rsidRPr="00003FE5" w:rsidRDefault="00C22FE8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B6BA9C0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C5BEF9D" w14:textId="55F596B4" w:rsidR="009A7116" w:rsidRPr="00003FE5" w:rsidRDefault="00C22FE8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E040ABD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C1CD10C" w14:textId="79A64FA0" w:rsidR="009A7116" w:rsidRPr="00003FE5" w:rsidRDefault="00C22FE8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88C91C7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3C13FA9" w14:textId="1DB464F7" w:rsidR="009A7116" w:rsidRPr="00003FE5" w:rsidRDefault="00C22FE8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7B3EAFF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C4AFFBF" w14:textId="304F0F7D" w:rsidR="009A7116" w:rsidRPr="00003FE5" w:rsidRDefault="00C22FE8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4420453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3ACB800" w14:textId="7ABBF6CD" w:rsidR="009A7116" w:rsidRPr="00003FE5" w:rsidRDefault="00C22FE8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A7116" w:rsidRPr="00003FE5" w14:paraId="3D690072" w14:textId="77777777" w:rsidTr="00A72B40">
        <w:trPr>
          <w:trHeight w:val="144"/>
        </w:trPr>
        <w:tc>
          <w:tcPr>
            <w:tcW w:w="3780" w:type="dxa"/>
          </w:tcPr>
          <w:p w14:paraId="113B280E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C5157" w14:textId="57753A0A" w:rsidR="009A7116" w:rsidRPr="00003FE5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976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03</w:t>
            </w:r>
          </w:p>
        </w:tc>
        <w:tc>
          <w:tcPr>
            <w:tcW w:w="90" w:type="dxa"/>
          </w:tcPr>
          <w:p w14:paraId="2D494F8C" w14:textId="77777777" w:rsidR="009A7116" w:rsidRPr="00003FE5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7D78A3" w14:textId="1113C858" w:rsidR="009A7116" w:rsidRPr="00CB3E14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706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289</w:t>
            </w:r>
            <w:r w:rsidR="006706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</w:p>
        </w:tc>
        <w:tc>
          <w:tcPr>
            <w:tcW w:w="90" w:type="dxa"/>
          </w:tcPr>
          <w:p w14:paraId="1889E9B2" w14:textId="77777777" w:rsidR="009A7116" w:rsidRPr="00CB3E14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D71B77" w14:textId="059B4F46" w:rsidR="009A7116" w:rsidRPr="00CB3E14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90" w:type="dxa"/>
          </w:tcPr>
          <w:p w14:paraId="4045A136" w14:textId="77777777" w:rsidR="009A7116" w:rsidRPr="00CB3E14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466D8F" w14:textId="62C9C66E" w:rsidR="009A7116" w:rsidRPr="00CB3E14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397</w:t>
            </w:r>
            <w:r w:rsidR="006706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90" w:type="dxa"/>
          </w:tcPr>
          <w:p w14:paraId="0AE5D1BB" w14:textId="77777777" w:rsidR="009A7116" w:rsidRPr="00CB3E14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ABB10D" w14:textId="32D4D9F6" w:rsidR="009A7116" w:rsidRPr="00CB3E14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2EB40974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DB76CA" w14:textId="337150D1" w:rsidR="009A7116" w:rsidRPr="00CB3E14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706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6706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</w:p>
        </w:tc>
      </w:tr>
      <w:tr w:rsidR="009A7116" w:rsidRPr="00003FE5" w14:paraId="29725185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0042DFD2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0913CEE" w14:textId="4215FD1A" w:rsidR="009A7116" w:rsidRPr="00003FE5" w:rsidRDefault="00544C4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DB2E6E" w14:textId="77777777" w:rsidR="009A7116" w:rsidRPr="00003FE5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991347D" w14:textId="625406CC" w:rsidR="009A7116" w:rsidRPr="00CC21D7" w:rsidRDefault="00670630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976313" w14:textId="515C60CA" w:rsidR="009A7116" w:rsidRPr="008B3866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 w:cs="Angsana New"/>
                <w:snapToGrid w:val="0"/>
                <w:sz w:val="24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4C08434" w14:textId="3524CAAA" w:rsidR="009A7116" w:rsidRPr="00CC21D7" w:rsidRDefault="00544C4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9C907C" w14:textId="77777777" w:rsidR="009A7116" w:rsidRPr="00C46058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5FDDD5" w14:textId="691C4919" w:rsidR="009A7116" w:rsidRPr="00CC21D7" w:rsidRDefault="00670630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CE06B9" w14:textId="77777777" w:rsidR="009A7116" w:rsidRPr="00C46058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3E4D8F3" w14:textId="11E93731" w:rsidR="009A7116" w:rsidRPr="00C46058" w:rsidRDefault="00544C4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63B1C7" w14:textId="77777777" w:rsidR="009A7116" w:rsidRPr="00C46058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4A7EE6B" w14:textId="22C40B01" w:rsidR="009A7116" w:rsidRPr="00C46058" w:rsidRDefault="00670630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A7116" w:rsidRPr="00003FE5" w14:paraId="6A65F415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21AE1C35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2F7CDC45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1B13B0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CF31DB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B8A67B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D78358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D68575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CAC614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1DA84F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CEBDA3" w14:textId="301AB617" w:rsidR="009A7116" w:rsidRPr="00CB3E14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444DCF03" w14:textId="77777777" w:rsidR="009A7116" w:rsidRPr="00B04579" w:rsidRDefault="009A7116" w:rsidP="00A72B40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0B73CA" w14:textId="04046C2A" w:rsidR="009A7116" w:rsidRPr="00833B8D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 w:rsidR="006706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06</w:t>
            </w:r>
          </w:p>
        </w:tc>
      </w:tr>
      <w:tr w:rsidR="009A7116" w:rsidRPr="00003FE5" w14:paraId="799C2701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6451B274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2D37EA67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283839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01D580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684D76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70B063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2BB4F0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C90F09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52C0C8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BABACE" w14:textId="1F7FB5CA" w:rsidR="009A7116" w:rsidRPr="00CB3E14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749D5E4E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37BEB6" w14:textId="6E654635" w:rsidR="009A7116" w:rsidRPr="00833B8D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6706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</w:p>
        </w:tc>
      </w:tr>
      <w:tr w:rsidR="009A7116" w:rsidRPr="00003FE5" w14:paraId="640776AA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769137DD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กลับรายการ</w:t>
            </w:r>
            <w:r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3C1905B5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FCC44D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0385C1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42F1768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A19F8A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7231CB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ED2F96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47441D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20CF656" w14:textId="0B0A80AE" w:rsidR="009A7116" w:rsidRPr="00AB7358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</w:p>
        </w:tc>
        <w:tc>
          <w:tcPr>
            <w:tcW w:w="90" w:type="dxa"/>
            <w:shd w:val="clear" w:color="auto" w:fill="auto"/>
          </w:tcPr>
          <w:p w14:paraId="16530701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4068F7" w14:textId="145E7EAD" w:rsidR="009A7116" w:rsidRPr="0095471C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6706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</w:p>
        </w:tc>
      </w:tr>
      <w:tr w:rsidR="009A7116" w:rsidRPr="00003FE5" w14:paraId="6C8BC75E" w14:textId="77777777" w:rsidTr="00A72B40">
        <w:trPr>
          <w:trHeight w:val="144"/>
        </w:trPr>
        <w:tc>
          <w:tcPr>
            <w:tcW w:w="3780" w:type="dxa"/>
            <w:shd w:val="clear" w:color="auto" w:fill="auto"/>
          </w:tcPr>
          <w:p w14:paraId="2658B8B9" w14:textId="77777777" w:rsidR="00544C4E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</w:t>
            </w:r>
            <w:r w:rsidR="00544C4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544C4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กำไรของบริษัทร่วม</w:t>
            </w:r>
          </w:p>
          <w:p w14:paraId="0D6034AC" w14:textId="7E2D2E5E" w:rsidR="009A7116" w:rsidRPr="00003FE5" w:rsidRDefault="009A7116" w:rsidP="00544C4E">
            <w:pPr>
              <w:pStyle w:val="BodyTextIndent3"/>
              <w:autoSpaceDE w:val="0"/>
              <w:autoSpaceDN w:val="0"/>
              <w:ind w:left="180" w:firstLine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3ED166F4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676886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2193E7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33D9BE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3509D2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C66ED2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96243D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F9099C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BB19900" w14:textId="77777777" w:rsidR="009A7116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9F26A27" w14:textId="7973F4AA" w:rsidR="00544C4E" w:rsidRPr="00AB7358" w:rsidRDefault="00544C4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DF5B1F" w14:textId="77777777" w:rsidR="009A7116" w:rsidRPr="00CB3E14" w:rsidRDefault="009A7116" w:rsidP="00A72B4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6D9AC5" w14:textId="77777777" w:rsidR="00544C4E" w:rsidRDefault="00544C4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AB77EE3" w14:textId="7B8D391F" w:rsidR="009A7116" w:rsidRPr="00833B8D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6706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</w:tr>
      <w:tr w:rsidR="009A7116" w:rsidRPr="00003FE5" w14:paraId="2D7F2D6B" w14:textId="77777777" w:rsidTr="00A72B40">
        <w:trPr>
          <w:trHeight w:val="287"/>
        </w:trPr>
        <w:tc>
          <w:tcPr>
            <w:tcW w:w="3780" w:type="dxa"/>
            <w:shd w:val="clear" w:color="auto" w:fill="auto"/>
          </w:tcPr>
          <w:p w14:paraId="496C598F" w14:textId="77777777" w:rsidR="009A7116" w:rsidRPr="00003FE5" w:rsidRDefault="009A7116" w:rsidP="00A72B4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(ขาดทุน) กำไร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5CB498E4" w14:textId="77777777" w:rsidR="009A7116" w:rsidRPr="00003FE5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5A49C8" w14:textId="77777777" w:rsidR="009A7116" w:rsidRPr="00003FE5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CD4728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2FD100" w14:textId="77777777" w:rsidR="009A7116" w:rsidRPr="00CB3E14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71D66D" w14:textId="77777777" w:rsidR="009A7116" w:rsidRPr="00CB3E14" w:rsidRDefault="009A7116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3BDCE0" w14:textId="77777777" w:rsidR="009A7116" w:rsidRPr="00CB3E14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956FF0" w14:textId="77777777" w:rsidR="009A7116" w:rsidRPr="00CB3E14" w:rsidRDefault="009A7116" w:rsidP="00A72B4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F4400D" w14:textId="77777777" w:rsidR="009A7116" w:rsidRPr="00CB3E14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A01D9" w14:textId="3566289A" w:rsidR="009A7116" w:rsidRPr="00AB7358" w:rsidRDefault="00544C4E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C22FE8"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35B47B" w14:textId="77777777" w:rsidR="009A7116" w:rsidRPr="00CB3E14" w:rsidRDefault="009A7116" w:rsidP="00A72B4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99392" w14:textId="505443E5" w:rsidR="009A7116" w:rsidRPr="00833B8D" w:rsidRDefault="00C22FE8" w:rsidP="00A72B4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="0067063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</w:tr>
    </w:tbl>
    <w:p w14:paraId="1BEE96DA" w14:textId="7DFDE7DC" w:rsidR="005274DD" w:rsidRPr="00796FCC" w:rsidRDefault="005274DD" w:rsidP="00796FCC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C22FE8" w:rsidRPr="00C22FE8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C22FE8" w:rsidRPr="00C22FE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796F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796FC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796FC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55EEE112" w14:textId="162EC956" w:rsidR="005274DD" w:rsidRPr="00796FCC" w:rsidRDefault="005274DD" w:rsidP="00720165">
      <w:pPr>
        <w:spacing w:before="240"/>
        <w:ind w:left="547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796FCC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F9F91" w14:textId="73F8E2DD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งวด</w:t>
      </w:r>
      <w:r w:rsidR="007B24B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หก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C22FE8" w:rsidRPr="00C22FE8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30</w:t>
      </w:r>
      <w:r w:rsidR="007C0568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มิถุนายน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256</w:t>
      </w:r>
      <w:r w:rsidR="00C22FE8" w:rsidRPr="00C22FE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8</w:t>
      </w: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 </w:t>
      </w:r>
      <w:r w:rsidR="00C22FE8" w:rsidRPr="00C22FE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2567</w:t>
      </w: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บริษัทและบริษัทย่อยมีรายได้จากการขายสินค้า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และให้บริการกับลูกค้าภายนอกกิจการ </w:t>
      </w:r>
      <w:r w:rsidR="00C22FE8" w:rsidRPr="00C22FE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C22FE8" w:rsidRPr="00C22FE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C22FE8" w:rsidRPr="00C22FE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633E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C22FE8" w:rsidRPr="00C22FE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008</w:t>
      </w:r>
      <w:r w:rsidR="006E6E27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E6E27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C22FE8" w:rsidRPr="00C22FE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CF530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C22FE8" w:rsidRPr="00C22FE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165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71FF8239" w14:textId="7225B00C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  <w:sectPr w:rsidR="005274DD" w:rsidRPr="00796FCC" w:rsidSect="00D57C91">
          <w:pgSz w:w="11906" w:h="16838" w:code="9"/>
          <w:pgMar w:top="1440" w:right="1106" w:bottom="720" w:left="1440" w:header="864" w:footer="432" w:gutter="0"/>
          <w:cols w:space="720"/>
          <w:docGrid w:linePitch="360"/>
        </w:sectPr>
      </w:pPr>
    </w:p>
    <w:p w14:paraId="30795334" w14:textId="6A253647" w:rsidR="005274DD" w:rsidRPr="00796FCC" w:rsidRDefault="00C22FE8" w:rsidP="005274DD">
      <w:pPr>
        <w:ind w:left="540" w:hanging="540"/>
        <w:rPr>
          <w:rFonts w:ascii="Angsana New" w:hAnsi="Angsana New" w:cs="Angsana New"/>
          <w:cs/>
        </w:rPr>
      </w:pPr>
      <w:r w:rsidRPr="00C22FE8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</w:t>
      </w: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3979B913" w14:textId="77777777" w:rsidR="005274DD" w:rsidRPr="00796FCC" w:rsidRDefault="005274DD" w:rsidP="005274DD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279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9"/>
        <w:gridCol w:w="3060"/>
        <w:gridCol w:w="3150"/>
        <w:gridCol w:w="3150"/>
      </w:tblGrid>
      <w:tr w:rsidR="0062554A" w:rsidRPr="00796FCC" w14:paraId="169F4BC4" w14:textId="77777777" w:rsidTr="00C03C24">
        <w:trPr>
          <w:trHeight w:val="20"/>
        </w:trPr>
        <w:tc>
          <w:tcPr>
            <w:tcW w:w="3919" w:type="dxa"/>
            <w:vMerge w:val="restart"/>
            <w:vAlign w:val="center"/>
          </w:tcPr>
          <w:p w14:paraId="0DBDD6D0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360" w:type="dxa"/>
            <w:gridSpan w:val="3"/>
          </w:tcPr>
          <w:p w14:paraId="46E692EC" w14:textId="25EB6F6F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62554A" w:rsidRPr="00796FCC" w14:paraId="625944E2" w14:textId="77777777" w:rsidTr="00C03C24">
        <w:trPr>
          <w:trHeight w:val="20"/>
        </w:trPr>
        <w:tc>
          <w:tcPr>
            <w:tcW w:w="3919" w:type="dxa"/>
            <w:vMerge/>
            <w:tcBorders>
              <w:bottom w:val="single" w:sz="4" w:space="0" w:color="auto"/>
            </w:tcBorders>
          </w:tcPr>
          <w:p w14:paraId="782A647C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337F71F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751046C3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C779344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62554A" w:rsidRPr="00796FCC" w14:paraId="2013AA68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E4A66" w14:textId="597E190A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C22FE8" w:rsidRPr="00C22FE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3D750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7D7C1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CC9B9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62554A" w:rsidRPr="00796FCC" w14:paraId="125E8743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D1659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5583" w14:textId="34D260EB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2904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C22FE8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EE61E6" w14:textId="3E0B0B92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2877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C22FE8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E9032" w14:textId="0204ED0E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2878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C22FE8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59AB3CE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7D88D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56304" w14:textId="32A4643C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43A42" w14:textId="10DC4EDE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C03D1" w14:textId="08D7FC5E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734D4156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CF4F7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A399D" w14:textId="71D8E7AE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C22FE8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10DEE" w14:textId="659CBE84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C22FE8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051C2" w14:textId="3253CC19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C22FE8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2554A" w:rsidRPr="00796FCC" w14:paraId="70A55EA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0737B" w14:textId="638DA2FB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796FC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C22FE8" w:rsidRPr="00C22FE8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C22FE8" w:rsidRPr="00C22FE8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BC11D" w14:textId="06C2A5F1" w:rsidR="0062554A" w:rsidRPr="00796FCC" w:rsidRDefault="00C22FE8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C22FE8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C4E66" w14:textId="5860391E" w:rsidR="0062554A" w:rsidRPr="00796FCC" w:rsidRDefault="00C22FE8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C22FE8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8893B" w14:textId="7C6C2C2F" w:rsidR="0062554A" w:rsidRPr="00796FCC" w:rsidRDefault="00C22FE8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C22FE8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62554A" w:rsidRPr="00796FCC" w14:paraId="6A8AF2DF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5D8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AF8" w14:textId="2C00C9BE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1D7080" w14:textId="2E91424F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87C" w14:textId="28CC8422" w:rsidR="0062554A" w:rsidRPr="00796FCC" w:rsidRDefault="00C22FE8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C22FE8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C22FE8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22FE8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C22FE8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6F944F71" w14:textId="50707873" w:rsidR="005274DD" w:rsidRPr="00796FCC" w:rsidRDefault="005274DD" w:rsidP="005274DD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="001B3BAA">
        <w:rPr>
          <w:rFonts w:ascii="Angsana New" w:hAnsi="Angsana New" w:cs="Angsana New" w:hint="cs"/>
          <w:sz w:val="32"/>
          <w:szCs w:val="32"/>
          <w:cs/>
          <w:lang w:val="en-US"/>
        </w:rPr>
        <w:t>าม</w:t>
      </w:r>
      <w:r w:rsidRPr="00796FC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ตามที่กำหนดไว้ในบัตรส่งเสริมการลงทุน</w:t>
      </w:r>
    </w:p>
    <w:p w14:paraId="69529492" w14:textId="1C19BCA6" w:rsidR="005274DD" w:rsidRPr="00796FCC" w:rsidRDefault="005274DD" w:rsidP="00B63E2B">
      <w:pPr>
        <w:tabs>
          <w:tab w:val="left" w:pos="540"/>
        </w:tabs>
        <w:spacing w:before="120" w:after="12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23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4B4AF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ธันวา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คม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 </w:t>
      </w:r>
      <w:r w:rsidR="004B4AF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ภัทยากบินทร์บุรี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จำกัด ได้รับอนุมัติให้ยกเลิกบัตรส่งเสริมเลขที่ 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2877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)/</w:t>
      </w:r>
      <w:r w:rsidR="00C22FE8" w:rsidRPr="00C22FE8">
        <w:rPr>
          <w:rFonts w:ascii="Angsana New" w:hAnsi="Angsana New" w:cs="Angsana New"/>
          <w:spacing w:val="-4"/>
          <w:sz w:val="32"/>
          <w:szCs w:val="32"/>
          <w:lang w:val="en-US"/>
        </w:rPr>
        <w:t>2555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</w:t>
      </w:r>
      <w:r w:rsidR="006A43D3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เนื่องด้วย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บริษัทไม่ประสงค์จะดำเนินการตามโครงการที่ได้รับการส่งเสริมดังกล่าว</w:t>
      </w:r>
    </w:p>
    <w:p w14:paraId="4A7200AE" w14:textId="77777777" w:rsidR="006D5A32" w:rsidRDefault="006D5A3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6026A21" w14:textId="693432DE" w:rsidR="005274DD" w:rsidRPr="00796FCC" w:rsidRDefault="00C22FE8" w:rsidP="005274DD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27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5AE3446" w14:textId="77777777" w:rsidR="005274DD" w:rsidRPr="00796FCC" w:rsidRDefault="005274DD" w:rsidP="005274DD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796FC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37185BCA" w14:textId="77777777" w:rsidR="005274DD" w:rsidRDefault="005274DD" w:rsidP="005274DD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p w14:paraId="15256C33" w14:textId="61D63F64" w:rsidR="005B127B" w:rsidRPr="007D0596" w:rsidRDefault="00860A5F" w:rsidP="007D0596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2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2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210EC" w:rsidRPr="00796FCC" w14:paraId="1E0EE361" w14:textId="48E1D39A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861FB0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07A6B79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08" w14:textId="08A6C3A0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210EC" w:rsidRPr="00796FCC" w14:paraId="10BCC34E" w14:textId="6B10B809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C35D030" w14:textId="77777777" w:rsidR="009210EC" w:rsidRPr="00796FCC" w:rsidRDefault="009210EC" w:rsidP="009210E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7809401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B7119B7" w14:textId="49246DC8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9210EC" w:rsidRPr="00796FCC" w14:paraId="3B31D31E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D3831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173C4" w14:textId="77777777" w:rsidR="009210EC" w:rsidRPr="00796FCC" w:rsidRDefault="009210EC" w:rsidP="009210E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2D004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2EA9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9099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101D7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08128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D78C5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2E960D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6B62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3EC" w14:textId="4E55009E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210EC" w:rsidRPr="00796FCC" w14:paraId="1EDC9603" w14:textId="77777777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7CEA16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2D0CB5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4D56D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0A633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C3D8C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21E95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00B0E0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A8E632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137ED0F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29E7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914B7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707293F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F73A95D" w14:textId="61477A72" w:rsidR="009210EC" w:rsidRPr="00796FCC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22FE8"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="00C22FE8" w:rsidRPr="00C22FE8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3351812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6E948BA" w14:textId="77777777" w:rsidR="009210EC" w:rsidRPr="00796FCC" w:rsidRDefault="009210EC" w:rsidP="009210E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E97C76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FC9D7B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D64854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458F44A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A0A76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5420EA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239E5E8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055A39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578A" w:rsidRPr="00796FCC" w14:paraId="245912E4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6A3C4C5" w14:textId="77777777" w:rsidR="0032578A" w:rsidRPr="00796FCC" w:rsidRDefault="0032578A" w:rsidP="0032578A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3C0B7D3" w14:textId="111E26F6" w:rsidR="0032578A" w:rsidRPr="00796FCC" w:rsidRDefault="0032578A" w:rsidP="0032578A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58CFAE" w14:textId="0A7B0712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23F843" w14:textId="1FF3E8FF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621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BF80910" w14:textId="4D68F529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580AC24" w14:textId="343DC4FF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58A856" w14:textId="68DA54AE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683EBB1D" w14:textId="7449C47D" w:rsidR="0032578A" w:rsidRPr="00796FCC" w:rsidRDefault="00AA74C5" w:rsidP="00AA74C5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99D3980" w14:textId="4641FDAD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FB3C7E8" w14:textId="1EEB6D40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06EC3C4" w14:textId="5B9C02BE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763</w:t>
            </w:r>
          </w:p>
        </w:tc>
      </w:tr>
      <w:tr w:rsidR="0032578A" w:rsidRPr="00796FCC" w14:paraId="55AB949B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83682C2" w14:textId="77777777" w:rsidR="0032578A" w:rsidRPr="00796FCC" w:rsidRDefault="0032578A" w:rsidP="0032578A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42FC5B" w14:textId="37E97D84" w:rsidR="0032578A" w:rsidRPr="00796FCC" w:rsidRDefault="00C22FE8" w:rsidP="0032578A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80B85" w14:textId="4B14CF9B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655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ECCB4" w14:textId="11D3DF8D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303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610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1A2" w14:textId="4ECA2D2F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A0F30" w14:textId="0DC6BD92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8E63" w14:textId="5DB0E0C0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6343FCE" w14:textId="4D03DAEF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D80CBDA" w14:textId="170B4762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83" w14:textId="2EB525B4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20B423" w14:textId="5CE2ED67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</w:p>
        </w:tc>
      </w:tr>
      <w:tr w:rsidR="0032578A" w:rsidRPr="00796FCC" w14:paraId="4CA71477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270DBBF" w14:textId="77777777" w:rsidR="0032578A" w:rsidRPr="00796FCC" w:rsidRDefault="0032578A" w:rsidP="0032578A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AAF545" w14:textId="77777777" w:rsidR="0032578A" w:rsidRPr="00796FCC" w:rsidRDefault="0032578A" w:rsidP="0032578A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F902B76" w14:textId="4E78DBF0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661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8E02E14" w14:textId="2F35DE49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310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231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B547170" w14:textId="506BD3B8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19083B2" w14:textId="4195C321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190B5E" w14:textId="5633949C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D60ED6" w14:textId="24DA8398" w:rsidR="0032578A" w:rsidRPr="00796FCC" w:rsidRDefault="00AA74C5" w:rsidP="00AA74C5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E03DA9F" w14:textId="34710AAA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E6C60C" w14:textId="784B447E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49C212" w14:textId="288CACDF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903</w:t>
            </w:r>
          </w:p>
        </w:tc>
      </w:tr>
      <w:tr w:rsidR="0032578A" w:rsidRPr="00796FCC" w14:paraId="1E72E83C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C8F0AC" w14:textId="77777777" w:rsidR="0032578A" w:rsidRPr="00796FCC" w:rsidRDefault="0032578A" w:rsidP="0032578A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CF59" w14:textId="400A005F" w:rsidR="0032578A" w:rsidRPr="00796FCC" w:rsidRDefault="00C22FE8" w:rsidP="0032578A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7AB07381" w14:textId="1461981D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682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E4C0489" w14:textId="3F0645F2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662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556F288" w14:textId="1671F71E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A3216D" w14:textId="270219B4" w:rsidR="0032578A" w:rsidRPr="00796FCC" w:rsidRDefault="00AA74C5" w:rsidP="00AA74C5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4461A27" w14:textId="6F4990ED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06635EA" w14:textId="6DF7373B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C2F33A4" w14:textId="0C4F98B9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9DCE80E" w14:textId="43304365" w:rsidR="0032578A" w:rsidRPr="00796FCC" w:rsidRDefault="00AA74C5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3633ED" w14:textId="6F322980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AA74C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735</w:t>
            </w:r>
          </w:p>
        </w:tc>
      </w:tr>
      <w:tr w:rsidR="0032578A" w:rsidRPr="00796FCC" w14:paraId="2B2F18A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944172B" w14:textId="77777777" w:rsidR="0032578A" w:rsidRPr="00796FCC" w:rsidRDefault="0032578A" w:rsidP="0032578A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39B081" w14:textId="77777777" w:rsidR="0032578A" w:rsidRPr="00796FCC" w:rsidRDefault="0032578A" w:rsidP="0032578A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434FD36" w14:textId="77777777" w:rsidR="0032578A" w:rsidRPr="00796FCC" w:rsidRDefault="0032578A" w:rsidP="0032578A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FE2CADE" w14:textId="77777777" w:rsidR="0032578A" w:rsidRPr="00796FCC" w:rsidRDefault="0032578A" w:rsidP="0032578A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6A8DA713" w14:textId="77777777" w:rsidR="0032578A" w:rsidRPr="00796FCC" w:rsidRDefault="0032578A" w:rsidP="0032578A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4F6AA1" w14:textId="77777777" w:rsidR="0032578A" w:rsidRPr="00796FCC" w:rsidRDefault="0032578A" w:rsidP="0032578A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1CBA7D74" w14:textId="77777777" w:rsidR="0032578A" w:rsidRPr="00796FCC" w:rsidRDefault="0032578A" w:rsidP="0032578A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96B9240" w14:textId="77777777" w:rsidR="0032578A" w:rsidRPr="00796FCC" w:rsidRDefault="0032578A" w:rsidP="0032578A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ED6632F" w14:textId="77777777" w:rsidR="0032578A" w:rsidRPr="00796FCC" w:rsidRDefault="0032578A" w:rsidP="0032578A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1A7FC49" w14:textId="77777777" w:rsidR="0032578A" w:rsidRPr="00796FCC" w:rsidRDefault="0032578A" w:rsidP="0032578A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678A3C" w14:textId="77777777" w:rsidR="0032578A" w:rsidRPr="00796FCC" w:rsidRDefault="0032578A" w:rsidP="0032578A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578A" w:rsidRPr="00796FCC" w14:paraId="5803B65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8D1BE6C" w14:textId="0E6E8FEA" w:rsidR="0032578A" w:rsidRPr="00796FCC" w:rsidRDefault="0032578A" w:rsidP="0032578A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22FE8"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="00C22FE8" w:rsidRPr="00C22FE8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1830376" w14:textId="77777777" w:rsidR="0032578A" w:rsidRPr="00796FCC" w:rsidRDefault="0032578A" w:rsidP="0032578A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A2891A0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674CBD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2F7CF8C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7E1DC03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EC25B1A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2DB029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0CC0C2F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EFC2125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C6F076" w14:textId="77777777" w:rsidR="0032578A" w:rsidRPr="00796FCC" w:rsidRDefault="0032578A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578A" w:rsidRPr="00796FCC" w14:paraId="3934620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1773D77" w14:textId="77777777" w:rsidR="0032578A" w:rsidRPr="00796FCC" w:rsidRDefault="0032578A" w:rsidP="0032578A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67DBC7E" w14:textId="77777777" w:rsidR="0032578A" w:rsidRPr="00796FCC" w:rsidRDefault="0032578A" w:rsidP="0032578A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0B52BCD" w14:textId="72FED722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5E4564" w14:textId="01B2362A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898F914" w14:textId="5E2FE09E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F982F63" w14:textId="705B3F65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C5EA881" w14:textId="1E97DB2A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67337E7" w14:textId="42A255C6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D3466FD" w14:textId="3B9BF78F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E600273" w14:textId="69420919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F6B96C" w14:textId="48CAD320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578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</w:p>
        </w:tc>
      </w:tr>
      <w:tr w:rsidR="0032578A" w:rsidRPr="00796FCC" w14:paraId="7DF3D421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9A1F280" w14:textId="77777777" w:rsidR="0032578A" w:rsidRPr="00796FCC" w:rsidRDefault="0032578A" w:rsidP="0032578A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4E0DC4F" w14:textId="01B1CE81" w:rsidR="0032578A" w:rsidRPr="00796FCC" w:rsidRDefault="00C22FE8" w:rsidP="0032578A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0AB4E" w14:textId="5D0C56B2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2578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87253" w14:textId="4FF439FA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D3AF" w14:textId="0B821B4E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3DDB4" w14:textId="4BCD9E62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D296A" w14:textId="3FCAA55E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2ABE57" w14:textId="40C0F751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6D5131B" w14:textId="3C629F3C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C441" w14:textId="0788AB25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B17575" w14:textId="73E9A5D4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152</w:t>
            </w:r>
          </w:p>
        </w:tc>
      </w:tr>
      <w:tr w:rsidR="0032578A" w:rsidRPr="00796FCC" w14:paraId="3559A3C0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E1DF2E6" w14:textId="77777777" w:rsidR="0032578A" w:rsidRPr="00796FCC" w:rsidRDefault="0032578A" w:rsidP="0032578A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DFC0D3D" w14:textId="77777777" w:rsidR="0032578A" w:rsidRPr="00796FCC" w:rsidRDefault="0032578A" w:rsidP="0032578A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994B307" w14:textId="7D011C24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2578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8A4F387" w14:textId="6C744080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B1F4FAC" w14:textId="11D7E269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B4033DA" w14:textId="03B4927F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9121F23" w14:textId="12A3C231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185F7" w14:textId="1BE0BDC4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7BD1F23" w14:textId="2A6AEF35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D604359" w14:textId="361B4326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C2EAAC2" w14:textId="2E54FF31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  <w:tr w:rsidR="0032578A" w:rsidRPr="00796FCC" w14:paraId="08907BD7" w14:textId="77777777" w:rsidTr="002611AC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BDD55" w14:textId="77777777" w:rsidR="0032578A" w:rsidRPr="00796FCC" w:rsidRDefault="0032578A" w:rsidP="0032578A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E4E3" w14:textId="485D3CE4" w:rsidR="0032578A" w:rsidRPr="00796FCC" w:rsidRDefault="00C22FE8" w:rsidP="0032578A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18D7BE98" w14:textId="24F9B511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32578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7B796CD" w14:textId="5767DE53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920F82F" w14:textId="6CEBBC5F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0DE0861" w14:textId="19093104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0F43AE5" w14:textId="2EF0328C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4842BE0" w14:textId="79E0C565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D93EB31" w14:textId="3CFAE58F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EB2A732" w14:textId="058DBFAB" w:rsidR="0032578A" w:rsidRPr="00796FCC" w:rsidRDefault="0032578A" w:rsidP="0032578A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BF7B2BB" w14:textId="251EDB49" w:rsidR="0032578A" w:rsidRPr="00796FCC" w:rsidRDefault="00C22FE8" w:rsidP="0032578A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32578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</w:p>
        </w:tc>
      </w:tr>
    </w:tbl>
    <w:p w14:paraId="29EB9AA8" w14:textId="77777777" w:rsidR="005274DD" w:rsidRDefault="005274DD" w:rsidP="005274DD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002354A" w14:textId="0FC324C3" w:rsidR="00BD2468" w:rsidRPr="00796FCC" w:rsidRDefault="00BD2468" w:rsidP="00BD2468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lastRenderedPageBreak/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1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1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D04FC" w:rsidRPr="00796FCC" w14:paraId="60ABBFDA" w14:textId="0C31D13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256C0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0A6F8B7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BA4" w14:textId="29E4C6F5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3D04FC" w:rsidRPr="00796FCC" w14:paraId="6EF413E7" w14:textId="3A7E64A5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7EBF0F4" w14:textId="77777777" w:rsidR="003D04FC" w:rsidRPr="00796FCC" w:rsidRDefault="003D04FC" w:rsidP="003D04F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187838D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F51" w14:textId="631F067F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D04FC" w:rsidRPr="00796FCC" w14:paraId="294182B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C7A08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5B27" w14:textId="77777777" w:rsidR="003D04FC" w:rsidRPr="00796FCC" w:rsidRDefault="003D04FC" w:rsidP="003D04F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F9D45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11917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399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1FE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6451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0717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FE77C4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6C40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3E2" w14:textId="52D94F83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D04FC" w:rsidRPr="00796FCC" w14:paraId="208C4AA1" w14:textId="7777777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0FA4D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4CF48E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2D3D41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93D74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7AC5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5C749A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F22BDC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E8970B0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9B4DAA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A31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6FB88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62370D86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117BB22" w14:textId="485701A0" w:rsidR="003D04FC" w:rsidRPr="00796FCC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22FE8"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672ED7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20D5143" w14:textId="77777777" w:rsidR="003D04FC" w:rsidRPr="00796FCC" w:rsidRDefault="003D04FC" w:rsidP="003D04F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F35F6B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AA04AC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262D7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E74819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7C5CF4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AED69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06AAD2D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5874A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65998" w:rsidRPr="00796FCC" w14:paraId="5E69C3A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50EBD18" w14:textId="77777777" w:rsidR="00F65998" w:rsidRPr="00796FCC" w:rsidRDefault="00F65998" w:rsidP="00F659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517945BE" w14:textId="67830821" w:rsidR="00F65998" w:rsidRPr="00796FCC" w:rsidRDefault="00F65998" w:rsidP="00F65998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47565F6" w14:textId="5259C684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6D56357" w14:textId="3F72519C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621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350B356" w14:textId="3318FEB9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9FC9C99" w14:textId="01334035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104F76" w14:textId="7BBD563A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C505FC" w14:textId="5AE089F1" w:rsidR="00F65998" w:rsidRPr="00796FCC" w:rsidRDefault="00F65998" w:rsidP="00B81715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0835D28" w14:textId="3B078378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A997B61" w14:textId="16BAD987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004ACE6" w14:textId="2BF01FF6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763</w:t>
            </w:r>
          </w:p>
        </w:tc>
      </w:tr>
      <w:tr w:rsidR="00F65998" w:rsidRPr="00796FCC" w14:paraId="22C64FD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A83BE2E" w14:textId="77777777" w:rsidR="00F65998" w:rsidRPr="00796FCC" w:rsidRDefault="00F65998" w:rsidP="00F659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B239C63" w14:textId="44F6DCE7" w:rsidR="00F65998" w:rsidRPr="00796FCC" w:rsidRDefault="00C22FE8" w:rsidP="00F6599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6C37" w14:textId="530CB809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655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B4330" w14:textId="6D5D8ECC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303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610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4DAB" w14:textId="1047F147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9308" w14:textId="32FFDCB4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61C4" w14:textId="1CC2A9CD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D55718" w14:textId="72F8F117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E7B2B15" w14:textId="5345F478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121" w14:textId="3DC075D6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91F08E" w14:textId="161E75E5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</w:p>
        </w:tc>
      </w:tr>
      <w:tr w:rsidR="00F65998" w:rsidRPr="00796FCC" w14:paraId="07C26631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CF236FD" w14:textId="77777777" w:rsidR="00F65998" w:rsidRPr="00796FCC" w:rsidRDefault="00F65998" w:rsidP="00F65998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633444C0" w14:textId="77777777" w:rsidR="00F65998" w:rsidRPr="00796FCC" w:rsidRDefault="00F65998" w:rsidP="00F659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73E6678" w14:textId="0FBA506E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661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EDF8F0" w14:textId="053236A2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310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231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73E5E1" w14:textId="10EC083E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46C8A6" w14:textId="3B6B5B91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A8C4EF6" w14:textId="2F8DB56F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BE1839" w14:textId="7A33F4A2" w:rsidR="00F65998" w:rsidRPr="00796FCC" w:rsidRDefault="00F65998" w:rsidP="00B81715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EB408EA" w14:textId="42D0EAE9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BC6DA6A" w14:textId="44DD85DE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D491549" w14:textId="3C737795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903</w:t>
            </w:r>
          </w:p>
        </w:tc>
      </w:tr>
      <w:tr w:rsidR="00F65998" w:rsidRPr="00796FCC" w14:paraId="7A762F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7D72304" w14:textId="77777777" w:rsidR="00F65998" w:rsidRPr="00796FCC" w:rsidRDefault="00F65998" w:rsidP="00F659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739A8" w14:textId="0E62077F" w:rsidR="00F65998" w:rsidRPr="00796FCC" w:rsidRDefault="00C22FE8" w:rsidP="00F659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4A1B9668" w14:textId="2C5ED876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F65EC59" w14:textId="5CCB442A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662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28E0A2" w14:textId="7D341686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3E7992" w14:textId="52511248" w:rsidR="00F65998" w:rsidRPr="00796FCC" w:rsidRDefault="00F65998" w:rsidP="009764F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CAC443" w14:textId="0B373AE3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FD7F93C" w14:textId="60DACB10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B8143CB" w14:textId="44AD1248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912AA27" w14:textId="3EA33C75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CBF1ADB" w14:textId="7CA1E7FF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</w:tr>
      <w:tr w:rsidR="00F65998" w:rsidRPr="00796FCC" w14:paraId="281CC55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2FEC506" w14:textId="77777777" w:rsidR="00F65998" w:rsidRPr="00796FCC" w:rsidRDefault="00F65998" w:rsidP="00F65998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22D941E3" w14:textId="77777777" w:rsidR="00F65998" w:rsidRPr="00796FCC" w:rsidRDefault="00F65998" w:rsidP="00F659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3C1589E" w14:textId="77777777" w:rsidR="00F65998" w:rsidRPr="00796FCC" w:rsidRDefault="00F65998" w:rsidP="00F659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714CE3" w14:textId="77777777" w:rsidR="00F65998" w:rsidRPr="00796FCC" w:rsidRDefault="00F65998" w:rsidP="00F659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49F6FBD" w14:textId="77777777" w:rsidR="00F65998" w:rsidRPr="00796FCC" w:rsidRDefault="00F65998" w:rsidP="00F65998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38E863E" w14:textId="77777777" w:rsidR="00F65998" w:rsidRPr="00796FCC" w:rsidRDefault="00F65998" w:rsidP="00F65998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DC0D788" w14:textId="77777777" w:rsidR="00F65998" w:rsidRPr="00796FCC" w:rsidRDefault="00F65998" w:rsidP="00F659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A196289" w14:textId="77777777" w:rsidR="00F65998" w:rsidRPr="00796FCC" w:rsidRDefault="00F65998" w:rsidP="00F659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AE5EB6C" w14:textId="77777777" w:rsidR="00F65998" w:rsidRPr="00796FCC" w:rsidRDefault="00F65998" w:rsidP="00F659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1857D47" w14:textId="77777777" w:rsidR="00F65998" w:rsidRPr="00796FCC" w:rsidRDefault="00F65998" w:rsidP="00F659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D59DA" w14:textId="77777777" w:rsidR="00F65998" w:rsidRPr="00796FCC" w:rsidRDefault="00F65998" w:rsidP="00F659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65998" w:rsidRPr="00796FCC" w14:paraId="14C2B34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CC00A2" w14:textId="2ED039E7" w:rsidR="00F65998" w:rsidRPr="00796FCC" w:rsidRDefault="00F65998" w:rsidP="00F65998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22FE8"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741391F" w14:textId="77777777" w:rsidR="00F65998" w:rsidRPr="00796FCC" w:rsidRDefault="00F65998" w:rsidP="00F65998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C390DE3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3D69D12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B54B30E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B65C8C6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AD41F9C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6CD68AE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135C037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61BD220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CD9B11" w14:textId="77777777" w:rsidR="00F65998" w:rsidRPr="00796FCC" w:rsidRDefault="00F6599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65998" w:rsidRPr="00796FCC" w14:paraId="238E1D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C650F1A" w14:textId="77777777" w:rsidR="00F65998" w:rsidRPr="00796FCC" w:rsidRDefault="00F65998" w:rsidP="00F659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C011D88" w14:textId="77777777" w:rsidR="00F65998" w:rsidRPr="00796FCC" w:rsidRDefault="00F65998" w:rsidP="00F65998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1D6B003" w14:textId="1BB90AE9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2B597A" w14:textId="4853C480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E1476DD" w14:textId="544C71A4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220B216" w14:textId="7E695735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5CB982" w14:textId="21AEA927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F455696" w14:textId="334736EF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217B8B2" w14:textId="076D99A1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315566A" w14:textId="47E60757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9EB50F9" w14:textId="55C3F371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</w:p>
        </w:tc>
      </w:tr>
      <w:tr w:rsidR="00F65998" w:rsidRPr="00796FCC" w14:paraId="0A802F84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E03F976" w14:textId="77777777" w:rsidR="00F65998" w:rsidRPr="00796FCC" w:rsidRDefault="00F65998" w:rsidP="00F659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985F0F9" w14:textId="0E6BBBF6" w:rsidR="00F65998" w:rsidRPr="00796FCC" w:rsidRDefault="00C22FE8" w:rsidP="00F6599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A3069" w14:textId="53508504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00F93" w14:textId="7782A7F1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5AA" w14:textId="371BB995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D3DBE" w14:textId="6EFE63EF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6538D" w14:textId="08D4120F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502489" w14:textId="17A96700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8968438" w14:textId="53ADAE33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A21" w14:textId="3EB4C20C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B47F30" w14:textId="27D0E113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</w:p>
        </w:tc>
      </w:tr>
      <w:tr w:rsidR="00F65998" w:rsidRPr="00796FCC" w14:paraId="68AFA1D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AB994A" w14:textId="77777777" w:rsidR="00F65998" w:rsidRPr="00796FCC" w:rsidRDefault="00F65998" w:rsidP="00F65998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3C24B0E2" w14:textId="77777777" w:rsidR="00F65998" w:rsidRPr="00796FCC" w:rsidRDefault="00F65998" w:rsidP="00F659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6A29176" w14:textId="79F387B3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5B34106" w14:textId="797B2602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8D23EE6" w14:textId="1A69D497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C3CE7A" w14:textId="2291D3B5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6D4FEC1" w14:textId="55A9364F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43E032F" w14:textId="63A37B8C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0D1071" w14:textId="659B05BF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23CAE3F" w14:textId="2F60DEC9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EC8CEBB" w14:textId="3E15804C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881</w:t>
            </w:r>
          </w:p>
        </w:tc>
      </w:tr>
      <w:tr w:rsidR="00F65998" w:rsidRPr="00796FCC" w14:paraId="197AE69D" w14:textId="77777777" w:rsidTr="004853BA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0A101" w14:textId="77777777" w:rsidR="00F65998" w:rsidRPr="00796FCC" w:rsidRDefault="00F65998" w:rsidP="00F659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D6C6C" w14:textId="3268FCC9" w:rsidR="00F65998" w:rsidRPr="00796FCC" w:rsidRDefault="00C22FE8" w:rsidP="00F659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54852288" w14:textId="3A3EA02D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6599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28A9732" w14:textId="1DCDAD77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D72032" w14:textId="7A64510C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CFAFF7E" w14:textId="064BD9A8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28831A" w14:textId="5B87714D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13A5FE0" w14:textId="3F8C8A0F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7CEFA4" w14:textId="4936E68E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F022332" w14:textId="27E6DC87" w:rsidR="00F65998" w:rsidRPr="00796FCC" w:rsidRDefault="00F65998" w:rsidP="00F659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FB7CE88" w14:textId="2A3C17E0" w:rsidR="00F65998" w:rsidRPr="00796FCC" w:rsidRDefault="00C22FE8" w:rsidP="00F659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F6599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</w:p>
        </w:tc>
      </w:tr>
    </w:tbl>
    <w:p w14:paraId="1AEDE6CE" w14:textId="77777777" w:rsidR="005274DD" w:rsidRPr="00796FCC" w:rsidRDefault="005274DD" w:rsidP="005274D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233B3BF" w14:textId="3CBBA136" w:rsidR="005274DD" w:rsidRPr="00796FCC" w:rsidRDefault="005274DD" w:rsidP="005274DD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  <w:sectPr w:rsidR="005274DD" w:rsidRPr="00796FCC" w:rsidSect="005274DD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</w:p>
    <w:p w14:paraId="705FC99E" w14:textId="0937549F" w:rsidR="008E1083" w:rsidRPr="00796FCC" w:rsidRDefault="00C22FE8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28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22CBEC80" w:rsidR="008E1083" w:rsidRPr="00796FCC" w:rsidRDefault="00C22FE8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796FCC" w:rsidRDefault="008E1083" w:rsidP="00E71368">
      <w:pPr>
        <w:ind w:left="1260" w:right="-28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796FC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36F5B9FB" w:rsidR="008E1083" w:rsidRPr="00796FC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796FC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ฐานะการเงิน มูลค่าตามบัญชี</w:t>
      </w:r>
      <w:r w:rsidRPr="00796FC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283CC6B0" w:rsidR="008E1083" w:rsidRPr="00796FCC" w:rsidRDefault="00C22FE8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796FCC" w:rsidRDefault="008E1083" w:rsidP="00AC6023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796FC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796FC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796FC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796FC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65B41465" w:rsidR="00740388" w:rsidRPr="00796FCC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77815498" w:rsidR="008E1083" w:rsidRPr="00796FCC" w:rsidRDefault="00C22FE8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418D8FB6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="00E71368">
        <w:rPr>
          <w:rFonts w:ascii="Angsana New" w:hAnsi="Angsana New" w:cs="Angsana New"/>
          <w:spacing w:val="-12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796FC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C13778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C13778">
        <w:rPr>
          <w:rFonts w:ascii="Angsana New" w:hAnsi="Angsana New" w:cs="Angsana New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เพื่อลดความเสี่ยงจากการผันผวนของอัตราแลกเปลี่ยนเงินตราต่างประเทศ</w:t>
      </w:r>
    </w:p>
    <w:p w14:paraId="3EBCCA6D" w14:textId="77777777" w:rsidR="00DF47E2" w:rsidRPr="00C13778" w:rsidRDefault="008E1083" w:rsidP="00E71368">
      <w:pPr>
        <w:tabs>
          <w:tab w:val="left" w:pos="709"/>
          <w:tab w:val="left" w:pos="9782"/>
        </w:tabs>
        <w:spacing w:before="240"/>
        <w:ind w:left="1267" w:right="-2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C13778">
        <w:rPr>
          <w:rFonts w:ascii="Angsana New" w:hAnsi="Angsana New" w:cs="Angsana New"/>
          <w:spacing w:val="-6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โดยกำหนดอัตราแลกเปลี่ยนในอนาคตที่สินทรัพย์และหนี้สินที่เป็นเงินตราต่างประเทศจะได้รับหรือต้องจ่ายชำระ จำนวนเงินของสินทรัพย์หรือหนี้สินที่เพิ่มขึ้นหรือลดลงเมื่อได้รับหรือต้องจ่าย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43A24FA2" w:rsidR="006F6425" w:rsidRPr="00796FCC" w:rsidRDefault="00291629" w:rsidP="001E33FB">
      <w:pPr>
        <w:suppressAutoHyphens w:val="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br w:type="page"/>
      </w:r>
      <w:r w:rsidR="006F6425" w:rsidRPr="00796FCC">
        <w:rPr>
          <w:rFonts w:ascii="Angsana New" w:hAnsi="Angsana New" w:cs="Angsana New"/>
          <w:sz w:val="32"/>
          <w:szCs w:val="32"/>
          <w:cs/>
        </w:rPr>
        <w:lastRenderedPageBreak/>
        <w:t xml:space="preserve">มูลค่าตามสัญญาและมูลค่ายุติธรรมของตราสารอนุพันธ์ ณ วันที่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30</w:t>
      </w:r>
      <w:r w:rsidR="007C05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C0568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C22FE8"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C13778">
        <w:rPr>
          <w:rFonts w:ascii="Angsana New" w:hAnsi="Angsana New" w:cs="Angsana New"/>
          <w:spacing w:val="2"/>
          <w:sz w:val="32"/>
          <w:szCs w:val="32"/>
          <w:cs/>
        </w:rPr>
        <w:br/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C22FE8"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C22FE8" w:rsidRPr="00C22FE8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>มี</w:t>
      </w:r>
      <w:r w:rsidR="006F6425" w:rsidRPr="00796FC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796FCC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796FCC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796FCC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587AB23E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22FE8" w:rsidRPr="00C22F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C056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C056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22FE8" w:rsidRPr="00C22F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C22FE8" w:rsidRPr="00C22FE8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C22FE8" w:rsidRPr="00C22F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2A3B37" w:rsidRPr="00796FCC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796FCC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5918D32E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C22FE8" w:rsidRPr="00C22F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796FCC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796FCC" w14:paraId="1F82BF49" w14:textId="77777777" w:rsidTr="00DA578E">
        <w:tc>
          <w:tcPr>
            <w:tcW w:w="2790" w:type="dxa"/>
            <w:shd w:val="clear" w:color="auto" w:fill="auto"/>
          </w:tcPr>
          <w:p w14:paraId="76B1686D" w14:textId="77777777" w:rsidR="002A3B37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  <w:p w14:paraId="66327CE6" w14:textId="0F0021C6" w:rsidR="00E70B00" w:rsidRPr="00E70B00" w:rsidRDefault="00E70B00" w:rsidP="00E70B00">
            <w:pPr>
              <w:rPr>
                <w:rFonts w:cstheme="min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26B46E67" w14:textId="77777777" w:rsidR="002A3B37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BFFB525" w14:textId="2B3EA7BC" w:rsidR="00667480" w:rsidRPr="00796FCC" w:rsidRDefault="00667480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D5162B" w14:textId="668A9AE8" w:rsidR="002A3B37" w:rsidRPr="00796FCC" w:rsidRDefault="008762AB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3807D4FD" w14:textId="493A5575" w:rsidR="00E70B00" w:rsidRPr="005F444C" w:rsidRDefault="008762AB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09C8DB37" w14:textId="77777777" w:rsidTr="00E70B00">
        <w:tc>
          <w:tcPr>
            <w:tcW w:w="2790" w:type="dxa"/>
            <w:shd w:val="clear" w:color="auto" w:fill="auto"/>
          </w:tcPr>
          <w:p w14:paraId="38A2CDBF" w14:textId="70BFCC03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58BBE543" w14:textId="0C96CCE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57231E" w14:textId="103F79D6" w:rsidR="005F444C" w:rsidRPr="00796FCC" w:rsidRDefault="005F444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EAFF55" w14:textId="6E31CEE3" w:rsidR="005F444C" w:rsidRPr="00796FCC" w:rsidRDefault="005F444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0A5213A8" w14:textId="07DAC85A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</w:tr>
      <w:tr w:rsidR="005F444C" w14:paraId="61A9F674" w14:textId="77777777" w:rsidTr="00E70B00">
        <w:tc>
          <w:tcPr>
            <w:tcW w:w="2790" w:type="dxa"/>
            <w:shd w:val="clear" w:color="auto" w:fill="auto"/>
          </w:tcPr>
          <w:p w14:paraId="798E95E2" w14:textId="1AB9B2E1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6E18F530" w14:textId="3DA57704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E831677" w14:textId="1927B176" w:rsidR="005F444C" w:rsidRDefault="00C22FE8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32578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601BFF4" w14:textId="3F72290B" w:rsidR="005F444C" w:rsidRDefault="00C22FE8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32578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1458" w:type="dxa"/>
            <w:shd w:val="clear" w:color="auto" w:fill="auto"/>
          </w:tcPr>
          <w:p w14:paraId="5C2DBC9F" w14:textId="5A7E6B06" w:rsidR="005F444C" w:rsidRDefault="00C22FE8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22</w:t>
            </w:r>
            <w:r w:rsidR="0032578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665</w:t>
            </w:r>
          </w:p>
        </w:tc>
      </w:tr>
      <w:tr w:rsidR="005F444C" w:rsidRPr="00796FCC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115C1792" w:rsidR="005F444C" w:rsidRPr="00E70B00" w:rsidRDefault="005F444C" w:rsidP="00860FCB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3C2764FB" w14:textId="00A17A3A" w:rsidR="005F444C" w:rsidRPr="00796FCC" w:rsidRDefault="005F444C" w:rsidP="005F444C">
            <w:pPr>
              <w:tabs>
                <w:tab w:val="decimal" w:pos="709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4E59BB70" w14:textId="314BCECD" w:rsidR="005F444C" w:rsidRPr="00796FCC" w:rsidRDefault="00C22FE8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563</w:t>
            </w:r>
          </w:p>
        </w:tc>
        <w:tc>
          <w:tcPr>
            <w:tcW w:w="1170" w:type="dxa"/>
            <w:shd w:val="clear" w:color="auto" w:fill="auto"/>
          </w:tcPr>
          <w:p w14:paraId="637891C0" w14:textId="4E92DAAE" w:rsidR="005F444C" w:rsidRPr="00796FCC" w:rsidRDefault="00C22FE8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2FE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18</w:t>
            </w:r>
            <w:r w:rsidR="0032578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C22FE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358</w:t>
            </w:r>
          </w:p>
        </w:tc>
        <w:tc>
          <w:tcPr>
            <w:tcW w:w="1458" w:type="dxa"/>
            <w:shd w:val="clear" w:color="auto" w:fill="auto"/>
          </w:tcPr>
          <w:p w14:paraId="237C5954" w14:textId="700B0A2C" w:rsidR="005F444C" w:rsidRPr="0032578A" w:rsidRDefault="00C22FE8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18</w:t>
            </w:r>
            <w:r w:rsidR="0032578A" w:rsidRPr="0032578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281</w:t>
            </w:r>
          </w:p>
        </w:tc>
      </w:tr>
      <w:tr w:rsidR="005F444C" w:rsidRPr="00796FCC" w14:paraId="67FCFA8C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48576D3E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6C694" w14:textId="76CC7A49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444C" w:rsidRPr="00796FCC" w14:paraId="0A6CCD17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6F24C471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70911F5B" w14:textId="0D931EBF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22FE8" w:rsidRPr="00C22F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62728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22FE8" w:rsidRPr="00C22F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C22FE8" w:rsidRPr="00C22FE8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C22FE8" w:rsidRPr="00C22F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5F444C" w:rsidRPr="00796FCC" w14:paraId="75F2E49D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0B04958B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9E9B316" w14:textId="59A18977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C22FE8" w:rsidRPr="00C22FE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58838AC" w14:textId="77777777" w:rsidR="005F444C" w:rsidRPr="00796FCC" w:rsidRDefault="005F444C" w:rsidP="005F444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F444C" w:rsidRPr="00796FCC" w14:paraId="191C43E0" w14:textId="77777777" w:rsidTr="0016352F">
        <w:tc>
          <w:tcPr>
            <w:tcW w:w="2790" w:type="dxa"/>
            <w:shd w:val="clear" w:color="auto" w:fill="auto"/>
          </w:tcPr>
          <w:p w14:paraId="02395BD7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8503DF" w14:textId="77777777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3B452DEA" w14:textId="77777777" w:rsidR="005F444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2F267C5" w14:textId="67FF3023" w:rsidR="00667480" w:rsidRPr="00796FCC" w:rsidRDefault="00667480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83AE62" w14:textId="6A7EE551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2768D6D" w14:textId="2FA975F6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783EA021" w14:textId="77777777" w:rsidTr="0016352F">
        <w:trPr>
          <w:trHeight w:val="225"/>
        </w:trPr>
        <w:tc>
          <w:tcPr>
            <w:tcW w:w="2790" w:type="dxa"/>
            <w:shd w:val="clear" w:color="auto" w:fill="auto"/>
          </w:tcPr>
          <w:p w14:paraId="6C64A178" w14:textId="77777777" w:rsidR="005F444C" w:rsidRPr="00796FCC" w:rsidRDefault="005F444C" w:rsidP="00FC4D08">
            <w:pPr>
              <w:pStyle w:val="Heading6"/>
              <w:spacing w:before="0"/>
              <w:ind w:left="0" w:hanging="1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6B93792B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C5B23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611292" w14:textId="77777777" w:rsidR="005F444C" w:rsidRPr="00796FCC" w:rsidRDefault="005F444C" w:rsidP="005F444C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7126878" w14:textId="77777777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5F444C" w:rsidRPr="00796FCC" w14:paraId="64B24C62" w14:textId="77777777" w:rsidTr="0016352F">
        <w:tc>
          <w:tcPr>
            <w:tcW w:w="2790" w:type="dxa"/>
            <w:shd w:val="clear" w:color="auto" w:fill="auto"/>
          </w:tcPr>
          <w:p w14:paraId="1591F858" w14:textId="77777777" w:rsidR="005F444C" w:rsidRPr="009D0FA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1BF1003E" w14:textId="7777777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7A30DD0" w14:textId="41B4F717" w:rsidR="005F444C" w:rsidRPr="00796FCC" w:rsidRDefault="00C22FE8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3511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5559C63" w14:textId="52C16A9A" w:rsidR="005F444C" w:rsidRPr="00796FCC" w:rsidRDefault="00C22FE8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CB689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1458" w:type="dxa"/>
            <w:shd w:val="clear" w:color="auto" w:fill="auto"/>
          </w:tcPr>
          <w:p w14:paraId="105D41CF" w14:textId="4D4D7C6F" w:rsidR="005F444C" w:rsidRPr="00796FCC" w:rsidRDefault="00C22FE8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C22FE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6E446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164</w:t>
            </w:r>
          </w:p>
        </w:tc>
      </w:tr>
      <w:tr w:rsidR="005F444C" w:rsidRPr="00796FCC" w14:paraId="07477ED9" w14:textId="77777777" w:rsidTr="0016352F">
        <w:tc>
          <w:tcPr>
            <w:tcW w:w="2790" w:type="dxa"/>
            <w:shd w:val="clear" w:color="auto" w:fill="auto"/>
          </w:tcPr>
          <w:p w14:paraId="714A90D5" w14:textId="6173BDB9" w:rsidR="005F444C" w:rsidRPr="00796FC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4A32B65" w14:textId="3C9FEB5D" w:rsidR="005F444C" w:rsidRPr="00796FCC" w:rsidRDefault="005F444C" w:rsidP="009C4C31">
            <w:pPr>
              <w:tabs>
                <w:tab w:val="decimal" w:pos="709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12C4B0D0" w14:textId="6E13FA63" w:rsidR="005F444C" w:rsidRDefault="00C22FE8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1170" w:type="dxa"/>
            <w:shd w:val="clear" w:color="auto" w:fill="auto"/>
          </w:tcPr>
          <w:p w14:paraId="1EBFDD5A" w14:textId="28DD342D" w:rsidR="005F444C" w:rsidRDefault="00C22FE8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6E446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1458" w:type="dxa"/>
            <w:shd w:val="clear" w:color="auto" w:fill="auto"/>
          </w:tcPr>
          <w:p w14:paraId="419B8B9B" w14:textId="124C0BF5" w:rsidR="005F444C" w:rsidRDefault="00C22FE8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C22FE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17</w:t>
            </w:r>
            <w:r w:rsidR="006E446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C22FE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777</w:t>
            </w:r>
          </w:p>
        </w:tc>
      </w:tr>
    </w:tbl>
    <w:p w14:paraId="6E2BAF53" w14:textId="6AC2BCC3" w:rsidR="008E1083" w:rsidRPr="00796FCC" w:rsidRDefault="00C22FE8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C22FE8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C22FE8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796FC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796FC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796FCC" w:rsidSect="009E3EB5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19CC05D3" w:rsidR="0054768F" w:rsidRPr="00796FCC" w:rsidRDefault="00C22FE8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C22FE8">
        <w:rPr>
          <w:rFonts w:ascii="Angsana New" w:hAnsi="Angsana New" w:cs="Angsana New"/>
          <w:spacing w:val="-8"/>
          <w:sz w:val="32"/>
          <w:szCs w:val="32"/>
          <w:lang w:val="en-US" w:eastAsia="en-US"/>
        </w:rPr>
        <w:lastRenderedPageBreak/>
        <w:t>28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C22FE8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C22FE8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83073D">
        <w:rPr>
          <w:rFonts w:ascii="Angsana New" w:hAnsi="Angsana New" w:cs="Angsana New"/>
          <w:spacing w:val="-2"/>
          <w:sz w:val="32"/>
          <w:szCs w:val="32"/>
          <w:lang w:val="en-US" w:eastAsia="en-US"/>
        </w:rPr>
        <w:tab/>
      </w:r>
      <w:r w:rsidR="0054768F" w:rsidRPr="0083073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</w:t>
      </w:r>
      <w:r w:rsidR="0054768F" w:rsidRPr="0083073D">
        <w:rPr>
          <w:rFonts w:ascii="Angsana New" w:hAnsi="Angsana New" w:cs="Angsana New"/>
          <w:sz w:val="32"/>
          <w:szCs w:val="32"/>
          <w:cs/>
          <w:lang w:val="en-US"/>
        </w:rPr>
        <w:t>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2700"/>
        <w:gridCol w:w="1170"/>
        <w:gridCol w:w="1080"/>
        <w:gridCol w:w="1080"/>
        <w:gridCol w:w="1103"/>
        <w:gridCol w:w="1054"/>
        <w:gridCol w:w="5692"/>
      </w:tblGrid>
      <w:tr w:rsidR="0054768F" w:rsidRPr="00796FCC" w14:paraId="7FE713D1" w14:textId="77777777" w:rsidTr="004E7410">
        <w:trPr>
          <w:trHeight w:val="18"/>
          <w:tblHeader/>
        </w:trPr>
        <w:tc>
          <w:tcPr>
            <w:tcW w:w="524" w:type="dxa"/>
            <w:vMerge w:val="restart"/>
            <w:vAlign w:val="center"/>
          </w:tcPr>
          <w:p w14:paraId="76C3A711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14:paraId="4AED2399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49BC51C5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83" w:type="dxa"/>
            <w:gridSpan w:val="2"/>
            <w:shd w:val="clear" w:color="auto" w:fill="auto"/>
          </w:tcPr>
          <w:p w14:paraId="5899CCDB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1F54C2AE" w14:textId="77777777" w:rsidR="0054768F" w:rsidRPr="00796FC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796FC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shd w:val="clear" w:color="auto" w:fill="auto"/>
            <w:vAlign w:val="center"/>
          </w:tcPr>
          <w:p w14:paraId="26615AD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796FCC" w14:paraId="589BFE49" w14:textId="77777777" w:rsidTr="004E7410">
        <w:trPr>
          <w:trHeight w:val="18"/>
          <w:tblHeader/>
        </w:trPr>
        <w:tc>
          <w:tcPr>
            <w:tcW w:w="524" w:type="dxa"/>
            <w:vMerge/>
          </w:tcPr>
          <w:p w14:paraId="5EF022B9" w14:textId="77777777" w:rsidR="0054768F" w:rsidRPr="00796FC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14:paraId="3D70FF54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300177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183" w:type="dxa"/>
            <w:gridSpan w:val="2"/>
            <w:shd w:val="clear" w:color="auto" w:fill="auto"/>
          </w:tcPr>
          <w:p w14:paraId="2591749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  <w:shd w:val="clear" w:color="auto" w:fill="auto"/>
          </w:tcPr>
          <w:p w14:paraId="5833AE4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51B2EF87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01A912B3" w14:textId="77777777" w:rsidTr="004E7410">
        <w:trPr>
          <w:trHeight w:val="18"/>
          <w:tblHeader/>
        </w:trPr>
        <w:tc>
          <w:tcPr>
            <w:tcW w:w="524" w:type="dxa"/>
            <w:vMerge/>
          </w:tcPr>
          <w:p w14:paraId="7377141A" w14:textId="77777777" w:rsidR="002E22AF" w:rsidRPr="00796FCC" w:rsidRDefault="002E22AF" w:rsidP="002E22AF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14:paraId="3A4B24A1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C8FFA4" w14:textId="2DD05147" w:rsidR="002E22AF" w:rsidRPr="00796FCC" w:rsidRDefault="00C22FE8" w:rsidP="002E22AF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0D04178A" w14:textId="0877474D" w:rsidR="002E22AF" w:rsidRPr="00796FCC" w:rsidRDefault="00C22FE8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107BE67" w14:textId="205EF422" w:rsidR="002E22AF" w:rsidRPr="00796FCC" w:rsidRDefault="00C22FE8" w:rsidP="002E22AF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5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03" w:type="dxa"/>
            <w:shd w:val="clear" w:color="auto" w:fill="auto"/>
          </w:tcPr>
          <w:p w14:paraId="51207B3D" w14:textId="37BEAFF6" w:rsidR="002E22AF" w:rsidRPr="00796FCC" w:rsidRDefault="00C22FE8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C22FE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2A6F0F4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2B70C4EE" w14:textId="77777777" w:rsidTr="004E7410">
        <w:trPr>
          <w:trHeight w:val="18"/>
        </w:trPr>
        <w:tc>
          <w:tcPr>
            <w:tcW w:w="524" w:type="dxa"/>
          </w:tcPr>
          <w:p w14:paraId="1832EC2A" w14:textId="1874C187" w:rsidR="002E22AF" w:rsidRPr="00796FCC" w:rsidRDefault="00C22FE8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749AC6CB" w14:textId="6D47EBEB" w:rsidR="002E22AF" w:rsidRPr="00796FCC" w:rsidRDefault="002E22AF" w:rsidP="004E741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</w:tcPr>
          <w:p w14:paraId="45D7175D" w14:textId="05A40ADD" w:rsidR="002D6CEE" w:rsidRPr="00796FCC" w:rsidRDefault="002D6CEE" w:rsidP="002D6CEE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</w:p>
          <w:p w14:paraId="70C95B25" w14:textId="26F2589E" w:rsidR="002E22AF" w:rsidRPr="00796FCC" w:rsidRDefault="002D6CEE" w:rsidP="002D6CEE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</w:p>
        </w:tc>
        <w:tc>
          <w:tcPr>
            <w:tcW w:w="1080" w:type="dxa"/>
            <w:shd w:val="clear" w:color="auto" w:fill="auto"/>
          </w:tcPr>
          <w:p w14:paraId="6DB1BF3D" w14:textId="5D89A7CC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4EE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77BA8EF4" w14:textId="44CF6ADC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080" w:type="dxa"/>
            <w:shd w:val="clear" w:color="auto" w:fill="auto"/>
          </w:tcPr>
          <w:p w14:paraId="7EA98B5C" w14:textId="06307A22" w:rsidR="003012AA" w:rsidRPr="00796FCC" w:rsidRDefault="003012AA" w:rsidP="003012AA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</w:p>
          <w:p w14:paraId="4B0B11DD" w14:textId="09902540" w:rsidR="002E22AF" w:rsidRPr="00796FCC" w:rsidRDefault="003012AA" w:rsidP="003012AA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</w:p>
        </w:tc>
        <w:tc>
          <w:tcPr>
            <w:tcW w:w="1103" w:type="dxa"/>
            <w:shd w:val="clear" w:color="auto" w:fill="auto"/>
          </w:tcPr>
          <w:p w14:paraId="2FFFE1D9" w14:textId="5231AE1B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4EE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02B9226E" w14:textId="434B6424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054" w:type="dxa"/>
            <w:shd w:val="clear" w:color="auto" w:fill="auto"/>
          </w:tcPr>
          <w:p w14:paraId="136A92F5" w14:textId="4999EEAD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720E5FE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0E1DBB8F" w:rsidR="002E22AF" w:rsidRPr="00796FCC" w:rsidRDefault="002E22AF" w:rsidP="00471252">
            <w:pPr>
              <w:spacing w:before="60" w:after="60"/>
              <w:ind w:left="182" w:firstLine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2E22AF" w:rsidRPr="00796FCC" w14:paraId="63D24EF6" w14:textId="77777777" w:rsidTr="004E7410">
        <w:trPr>
          <w:trHeight w:val="18"/>
        </w:trPr>
        <w:tc>
          <w:tcPr>
            <w:tcW w:w="524" w:type="dxa"/>
          </w:tcPr>
          <w:p w14:paraId="6095825E" w14:textId="3BF6494E" w:rsidR="002E22AF" w:rsidRPr="00796FCC" w:rsidRDefault="00C22FE8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22FE8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62B73B98" w14:textId="0C7AF020" w:rsidR="002E22AF" w:rsidRPr="00796FCC" w:rsidRDefault="002E22AF" w:rsidP="004E741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796FCC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170" w:type="dxa"/>
            <w:shd w:val="clear" w:color="auto" w:fill="auto"/>
          </w:tcPr>
          <w:p w14:paraId="2A762231" w14:textId="52C14BD9" w:rsidR="002E22AF" w:rsidRPr="00796FCC" w:rsidRDefault="00C22FE8" w:rsidP="00870C0A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123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213</w:t>
            </w:r>
          </w:p>
        </w:tc>
        <w:tc>
          <w:tcPr>
            <w:tcW w:w="1080" w:type="dxa"/>
            <w:shd w:val="clear" w:color="auto" w:fill="auto"/>
          </w:tcPr>
          <w:p w14:paraId="110A81D4" w14:textId="41A82BEE" w:rsidR="002E22AF" w:rsidRPr="00796FCC" w:rsidRDefault="00C22FE8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196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</w:p>
        </w:tc>
        <w:tc>
          <w:tcPr>
            <w:tcW w:w="1080" w:type="dxa"/>
            <w:shd w:val="clear" w:color="auto" w:fill="auto"/>
          </w:tcPr>
          <w:p w14:paraId="5B235531" w14:textId="798EED57" w:rsidR="002E22AF" w:rsidRPr="00796FCC" w:rsidRDefault="00C22FE8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940</w:t>
            </w:r>
          </w:p>
        </w:tc>
        <w:tc>
          <w:tcPr>
            <w:tcW w:w="1103" w:type="dxa"/>
            <w:shd w:val="clear" w:color="auto" w:fill="auto"/>
          </w:tcPr>
          <w:p w14:paraId="758814F6" w14:textId="1117806C" w:rsidR="002E22AF" w:rsidRPr="00796FCC" w:rsidRDefault="00C22FE8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1054" w:type="dxa"/>
            <w:shd w:val="clear" w:color="auto" w:fill="auto"/>
          </w:tcPr>
          <w:p w14:paraId="00990B3F" w14:textId="763D3EDC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0A511654" w14:textId="11F500CB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2E22AF" w:rsidRPr="00796FCC" w14:paraId="552EC955" w14:textId="77777777" w:rsidTr="004E7410">
        <w:trPr>
          <w:trHeight w:val="18"/>
        </w:trPr>
        <w:tc>
          <w:tcPr>
            <w:tcW w:w="524" w:type="dxa"/>
          </w:tcPr>
          <w:p w14:paraId="4329CF76" w14:textId="19795FC2" w:rsidR="002E22AF" w:rsidRPr="00796FCC" w:rsidRDefault="00C22FE8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22FE8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3608C466" w14:textId="1DA14DAF" w:rsidR="002E22AF" w:rsidRPr="00796FCC" w:rsidRDefault="002E22AF" w:rsidP="004E741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0963516D" w14:textId="031FF20D" w:rsidR="002E22AF" w:rsidRPr="00796FCC" w:rsidRDefault="00C22FE8" w:rsidP="00870C0A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169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530</w:t>
            </w:r>
          </w:p>
        </w:tc>
        <w:tc>
          <w:tcPr>
            <w:tcW w:w="1080" w:type="dxa"/>
            <w:shd w:val="clear" w:color="auto" w:fill="auto"/>
          </w:tcPr>
          <w:p w14:paraId="42378A4E" w14:textId="34F4B8C1" w:rsidR="002E22AF" w:rsidRPr="00796FCC" w:rsidRDefault="00C22FE8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1080" w:type="dxa"/>
            <w:shd w:val="clear" w:color="auto" w:fill="auto"/>
          </w:tcPr>
          <w:p w14:paraId="67C1A5A7" w14:textId="313FD1DA" w:rsidR="002E22AF" w:rsidRPr="00796FCC" w:rsidRDefault="00C22FE8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069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765</w:t>
            </w:r>
          </w:p>
        </w:tc>
        <w:tc>
          <w:tcPr>
            <w:tcW w:w="1103" w:type="dxa"/>
            <w:shd w:val="clear" w:color="auto" w:fill="auto"/>
          </w:tcPr>
          <w:p w14:paraId="0AFCF746" w14:textId="73BD94F0" w:rsidR="002E22AF" w:rsidRPr="00796FCC" w:rsidRDefault="00C22FE8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739</w:t>
            </w:r>
          </w:p>
        </w:tc>
        <w:tc>
          <w:tcPr>
            <w:tcW w:w="1054" w:type="dxa"/>
            <w:shd w:val="clear" w:color="auto" w:fill="auto"/>
          </w:tcPr>
          <w:p w14:paraId="25A6F8B8" w14:textId="2CFEABD2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  <w:shd w:val="clear" w:color="auto" w:fill="auto"/>
          </w:tcPr>
          <w:p w14:paraId="11A07ED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2E22AF" w:rsidRPr="00796FCC" w14:paraId="61FFFA0E" w14:textId="77777777" w:rsidTr="004E7410">
        <w:trPr>
          <w:trHeight w:val="18"/>
        </w:trPr>
        <w:tc>
          <w:tcPr>
            <w:tcW w:w="524" w:type="dxa"/>
          </w:tcPr>
          <w:p w14:paraId="7EEEA9CD" w14:textId="04D4F928" w:rsidR="002E22AF" w:rsidRPr="00796FCC" w:rsidRDefault="00C22FE8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22FE8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24F51B34" w14:textId="77777777" w:rsidR="002E22AF" w:rsidRPr="00796FCC" w:rsidRDefault="002E22AF" w:rsidP="004E7410">
            <w:pPr>
              <w:pStyle w:val="ListParagraph"/>
              <w:tabs>
                <w:tab w:val="left" w:pos="64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6A216BEF" w14:textId="59DF24DD" w:rsidR="002E22AF" w:rsidRPr="00796FCC" w:rsidRDefault="00C22FE8" w:rsidP="00870C0A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636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14:paraId="1F36AC0F" w14:textId="3373A3B8" w:rsidR="002E22AF" w:rsidRPr="00796FCC" w:rsidRDefault="00C22FE8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080" w:type="dxa"/>
            <w:shd w:val="clear" w:color="auto" w:fill="auto"/>
          </w:tcPr>
          <w:p w14:paraId="0F737513" w14:textId="771F9C02" w:rsidR="002E22AF" w:rsidRPr="00796FCC" w:rsidRDefault="00C22FE8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636</w:t>
            </w:r>
            <w:r w:rsidR="00502F9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1103" w:type="dxa"/>
            <w:shd w:val="clear" w:color="auto" w:fill="auto"/>
          </w:tcPr>
          <w:p w14:paraId="5B5F012A" w14:textId="434D9D47" w:rsidR="002E22AF" w:rsidRPr="00796FCC" w:rsidRDefault="00C22FE8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C22FE8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054" w:type="dxa"/>
            <w:shd w:val="clear" w:color="auto" w:fill="auto"/>
          </w:tcPr>
          <w:p w14:paraId="66BC88FD" w14:textId="5345AF79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22FE8" w:rsidRPr="00C22FE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  <w:shd w:val="clear" w:color="auto" w:fill="auto"/>
          </w:tcPr>
          <w:p w14:paraId="69E03EDB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796FC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796FCC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796FCC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sectPr w:rsidR="00A91279" w:rsidRPr="00796FCC" w:rsidSect="0054768F">
          <w:headerReference w:type="even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796FCC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lastRenderedPageBreak/>
        <w:t>การวัดมูลค่ายุติธรรม</w:t>
      </w:r>
    </w:p>
    <w:p w14:paraId="51CD3432" w14:textId="454EAC0E" w:rsidR="00F30393" w:rsidRPr="00796FC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</w:t>
      </w:r>
      <w:r w:rsidR="00861EF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/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36C831CC" w:rsidR="00F30393" w:rsidRPr="00796FCC" w:rsidRDefault="005B7422" w:rsidP="00727ADF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5B7422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เครื่องมือทางการเงินที่มีมูลค่าตามบัญชีใกล้เคียงกับมูลค่ายุติธรร</w:t>
      </w:r>
      <w:r w:rsidR="00F30393" w:rsidRPr="00796FC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ม</w:t>
      </w:r>
    </w:p>
    <w:p w14:paraId="7E958B10" w14:textId="74429739" w:rsidR="00F30393" w:rsidRPr="00796FCC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อื่น </w:t>
      </w:r>
      <w:r w:rsidR="004739FF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และ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0B2F6AB7" w14:textId="02A13D99" w:rsidR="00B371F7" w:rsidRDefault="00C22FE8" w:rsidP="00B371F7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3C18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C18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C183E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B4B85F4" w14:textId="1CE68422" w:rsidR="003C183E" w:rsidRPr="0041089C" w:rsidRDefault="00D55BBB" w:rsidP="00B371F7">
      <w:pPr>
        <w:ind w:left="547" w:hanging="7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  <w:lang w:val="en-US"/>
        </w:rPr>
      </w:pPr>
      <w:r w:rsidRPr="004108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เมื่อวันที่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10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4108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กรกฎาคม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2568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4108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5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>/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2568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4108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ได้มีมติอนุมัติการลงทุนในหุ้นกู้</w:t>
      </w:r>
      <w:r w:rsidRPr="0041089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ความเสี่ยงสูงของ บริษัท ธนูลักษณ์ จำกัด (มหาชน) ซึ่งเป็นกิจการที่เกี่ยวข้องกันเป็นจำนวนเงิน </w:t>
      </w:r>
      <w:r w:rsidR="00C22FE8" w:rsidRPr="00C22FE8">
        <w:rPr>
          <w:rFonts w:ascii="Angsana New" w:hAnsi="Angsana New" w:cs="Angsana New"/>
          <w:spacing w:val="-6"/>
          <w:sz w:val="32"/>
          <w:szCs w:val="32"/>
          <w:lang w:val="en-US"/>
        </w:rPr>
        <w:t>20</w:t>
      </w:r>
      <w:r w:rsidRPr="0041089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ล้านบาท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4108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ครบกำหนดไถ่ถอนวันที่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18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4108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ตุลาคม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2570</w:t>
      </w:r>
      <w:r w:rsidRPr="004108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โดยมีอัตราดอกเบี้ยร้อยละ 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5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C22FE8" w:rsidRPr="00C22FE8">
        <w:rPr>
          <w:rFonts w:ascii="Angsana New" w:hAnsi="Angsana New" w:cs="Angsana New"/>
          <w:spacing w:val="-2"/>
          <w:sz w:val="32"/>
          <w:szCs w:val="32"/>
          <w:lang w:val="en-US"/>
        </w:rPr>
        <w:t>80</w:t>
      </w:r>
      <w:r w:rsidRPr="0041089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41089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ต่อปี</w:t>
      </w:r>
    </w:p>
    <w:p w14:paraId="50C2AA8E" w14:textId="740DD47A" w:rsidR="005274DD" w:rsidRPr="00796FCC" w:rsidRDefault="00C22FE8" w:rsidP="00BB01FE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22FE8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5274DD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  <w:r w:rsidR="001D18B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2B66B7C4" w14:textId="72F485A4" w:rsidR="00A8489D" w:rsidRPr="00C22FE8" w:rsidRDefault="005274DD" w:rsidP="00CF6BD4">
      <w:pPr>
        <w:ind w:left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D46C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D18B9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นี้ได้รับการอนุมัติให้ออกงบการเงิน</w:t>
      </w:r>
      <w:r w:rsidR="00FD46C5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โดยคณะกรรมการ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FD46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11</w:t>
      </w:r>
      <w:r w:rsidR="0032578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Pr="00FD46C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2FE8" w:rsidRPr="00C22FE8">
        <w:rPr>
          <w:rFonts w:ascii="Angsana New" w:hAnsi="Angsana New" w:cs="Angsana New"/>
          <w:sz w:val="32"/>
          <w:szCs w:val="32"/>
          <w:lang w:val="en-US"/>
        </w:rPr>
        <w:t>2568</w:t>
      </w:r>
    </w:p>
    <w:sectPr w:rsidR="00A8489D" w:rsidRPr="00C22FE8" w:rsidSect="00A8489D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7B48C" w14:textId="77777777" w:rsidR="003B736F" w:rsidRDefault="003B736F">
      <w:pPr>
        <w:rPr>
          <w:rFonts w:cs="Times New Roman"/>
          <w:cs/>
        </w:rPr>
      </w:pPr>
      <w:r>
        <w:separator/>
      </w:r>
    </w:p>
  </w:endnote>
  <w:endnote w:type="continuationSeparator" w:id="0">
    <w:p w14:paraId="44CB2D45" w14:textId="77777777" w:rsidR="003B736F" w:rsidRDefault="003B736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9FA00C5" w14:textId="77777777" w:rsidR="003B736F" w:rsidRDefault="003B736F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A1993" w14:textId="57C635C3" w:rsidR="00B60DE4" w:rsidRPr="00A2769C" w:rsidRDefault="00B60DE4" w:rsidP="00A2769C">
    <w:pPr>
      <w:pStyle w:val="Footer"/>
      <w:jc w:val="right"/>
      <w:rPr>
        <w:sz w:val="18"/>
        <w:szCs w:val="18"/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999EA" w14:textId="346918B2" w:rsidR="00B60DE4" w:rsidRPr="00006354" w:rsidRDefault="00B60DE4" w:rsidP="00006354">
    <w:pPr>
      <w:pStyle w:val="Footer"/>
      <w:rPr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5713" w14:textId="77777777" w:rsidR="00B60DE4" w:rsidRDefault="00B60DE4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2DB1" w14:textId="35EEC2BF" w:rsidR="00B60DE4" w:rsidRPr="00A2769C" w:rsidRDefault="00B60DE4" w:rsidP="00A2769C">
    <w:pPr>
      <w:pStyle w:val="Footer"/>
      <w:jc w:val="right"/>
      <w:rPr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E51CA" w14:textId="77777777" w:rsidR="00B60DE4" w:rsidRDefault="00B60DE4">
    <w:pPr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14287" w14:textId="38286C1A" w:rsidR="00B60DE4" w:rsidRPr="00B7280C" w:rsidRDefault="00B60DE4" w:rsidP="00B7280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37881" w14:textId="77777777" w:rsidR="00B60DE4" w:rsidRDefault="00B60DE4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F5284" w14:textId="77777777" w:rsidR="00B60DE4" w:rsidRDefault="00B60DE4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8C5B" w14:textId="75D63451" w:rsidR="00B60DE4" w:rsidRPr="00006354" w:rsidRDefault="00B60DE4" w:rsidP="00006354">
    <w:pPr>
      <w:pStyle w:val="Footer"/>
      <w:rPr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4702" w14:textId="77777777" w:rsidR="00B60DE4" w:rsidRDefault="00B60DE4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4B3F1" w14:textId="77777777" w:rsidR="00B60DE4" w:rsidRDefault="00B60DE4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B22B8" w14:textId="77777777" w:rsidR="003B736F" w:rsidRDefault="003B736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8BF3032" w14:textId="77777777" w:rsidR="003B736F" w:rsidRDefault="003B736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7FFC335" w14:textId="77777777" w:rsidR="003B736F" w:rsidRDefault="003B736F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9BEFB" w14:textId="0FC7007C" w:rsidR="00B60DE4" w:rsidRPr="00CB46ED" w:rsidRDefault="00B60DE4" w:rsidP="00FB0C52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52FC4E7F" w14:textId="123E2803" w:rsidR="00B60DE4" w:rsidRPr="00B609A9" w:rsidRDefault="00B60DE4">
    <w:pPr>
      <w:pStyle w:val="Header"/>
      <w:jc w:val="center"/>
      <w:rPr>
        <w:rFonts w:cs="Times New Roman"/>
        <w:sz w:val="21"/>
        <w:szCs w:val="21"/>
        <w:cs/>
      </w:rPr>
    </w:pPr>
    <w:r w:rsidRPr="00B609A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B609A9">
          <w:rPr>
            <w:rFonts w:cs="Times New Roman"/>
            <w:sz w:val="21"/>
            <w:szCs w:val="21"/>
          </w:rPr>
          <w:fldChar w:fldCharType="begin"/>
        </w:r>
        <w:r w:rsidRPr="00B609A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B609A9">
          <w:rPr>
            <w:rFonts w:cs="Times New Roman"/>
            <w:sz w:val="21"/>
            <w:szCs w:val="21"/>
          </w:rPr>
          <w:fldChar w:fldCharType="separate"/>
        </w:r>
        <w:r w:rsidRPr="00B609A9">
          <w:rPr>
            <w:rFonts w:cs="Times New Roman"/>
            <w:noProof/>
            <w:sz w:val="21"/>
            <w:szCs w:val="21"/>
            <w:cs/>
          </w:rPr>
          <w:t>6</w:t>
        </w:r>
        <w:r w:rsidRPr="00B609A9">
          <w:rPr>
            <w:rFonts w:cs="Times New Roman"/>
            <w:noProof/>
            <w:sz w:val="21"/>
            <w:szCs w:val="21"/>
          </w:rPr>
          <w:fldChar w:fldCharType="end"/>
        </w:r>
        <w:r w:rsidRPr="00B609A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B60DE4" w:rsidRPr="000158F0" w:rsidRDefault="00B60DE4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7948" w14:textId="77777777" w:rsidR="00B60DE4" w:rsidRDefault="00B60DE4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D279" w14:textId="3E79E270" w:rsidR="00B60DE4" w:rsidRPr="003F54B5" w:rsidRDefault="00B60DE4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6D91D7B0" w:rsidR="00B60DE4" w:rsidRPr="00C612A4" w:rsidRDefault="00B60DE4">
    <w:pPr>
      <w:pStyle w:val="Header"/>
      <w:jc w:val="center"/>
      <w:rPr>
        <w:rFonts w:cs="Times New Roman"/>
        <w:sz w:val="21"/>
        <w:szCs w:val="21"/>
        <w:lang w:val="en-US"/>
      </w:rPr>
    </w:pPr>
    <w:r w:rsidRPr="00C612A4">
      <w:rPr>
        <w:rFonts w:cs="Times New Roman"/>
        <w:sz w:val="21"/>
        <w:szCs w:val="21"/>
        <w:cs/>
        <w:lang w:val="en-US"/>
      </w:rPr>
      <w:t xml:space="preserve">- </w:t>
    </w:r>
    <w:r w:rsidRPr="00C612A4">
      <w:rPr>
        <w:rFonts w:cs="Times New Roman"/>
        <w:sz w:val="21"/>
        <w:szCs w:val="21"/>
      </w:rPr>
      <w:fldChar w:fldCharType="begin"/>
    </w:r>
    <w:r w:rsidRPr="00C612A4">
      <w:rPr>
        <w:rFonts w:cs="Times New Roman"/>
        <w:sz w:val="21"/>
        <w:szCs w:val="21"/>
        <w:cs/>
      </w:rPr>
      <w:instrText xml:space="preserve"> PAGE   \* MERGEFORMAT </w:instrText>
    </w:r>
    <w:r w:rsidRPr="00C612A4">
      <w:rPr>
        <w:rFonts w:cs="Times New Roman"/>
        <w:sz w:val="21"/>
        <w:szCs w:val="21"/>
      </w:rPr>
      <w:fldChar w:fldCharType="separate"/>
    </w:r>
    <w:r w:rsidRPr="00C612A4">
      <w:rPr>
        <w:rFonts w:cs="Times New Roman"/>
        <w:noProof/>
        <w:sz w:val="21"/>
        <w:szCs w:val="21"/>
        <w:cs/>
        <w:lang w:val="en-US"/>
      </w:rPr>
      <w:t>45</w:t>
    </w:r>
    <w:r w:rsidRPr="00C612A4">
      <w:rPr>
        <w:rFonts w:cs="Times New Roman"/>
        <w:noProof/>
        <w:sz w:val="21"/>
        <w:szCs w:val="21"/>
      </w:rPr>
      <w:fldChar w:fldCharType="end"/>
    </w:r>
    <w:r w:rsidRPr="00C612A4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B60DE4" w:rsidRPr="000F6AC1" w:rsidRDefault="00B60DE4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2AF7" w14:textId="77777777" w:rsidR="00B60DE4" w:rsidRDefault="00B60DE4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851A8" w14:textId="5D228A77" w:rsidR="00B60DE4" w:rsidRPr="000158F0" w:rsidRDefault="00B60DE4" w:rsidP="00E57FBC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C3F4E" w14:textId="144BC71B" w:rsidR="00B60DE4" w:rsidRPr="000158F0" w:rsidRDefault="00B60DE4" w:rsidP="00A2769C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  <w:p w14:paraId="17D73217" w14:textId="4A40A047" w:rsidR="00B60DE4" w:rsidRPr="00B609A9" w:rsidRDefault="00B60DE4" w:rsidP="00E57FBC">
    <w:pPr>
      <w:pStyle w:val="Header"/>
      <w:jc w:val="center"/>
      <w:rPr>
        <w:rFonts w:cs="Times New Roman"/>
        <w:sz w:val="21"/>
        <w:szCs w:val="21"/>
        <w:cs/>
      </w:rPr>
    </w:pPr>
    <w:r w:rsidRPr="00B609A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49973778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B609A9">
          <w:rPr>
            <w:rFonts w:cs="Times New Roman"/>
            <w:sz w:val="21"/>
            <w:szCs w:val="21"/>
          </w:rPr>
          <w:fldChar w:fldCharType="begin"/>
        </w:r>
        <w:r w:rsidRPr="00B609A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B609A9">
          <w:rPr>
            <w:rFonts w:cs="Times New Roman"/>
            <w:sz w:val="21"/>
            <w:szCs w:val="21"/>
          </w:rPr>
          <w:fldChar w:fldCharType="separate"/>
        </w:r>
        <w:r w:rsidRPr="00B609A9">
          <w:rPr>
            <w:rFonts w:cs="Times New Roman"/>
            <w:noProof/>
            <w:sz w:val="21"/>
            <w:szCs w:val="21"/>
            <w:cs/>
          </w:rPr>
          <w:t>2</w:t>
        </w:r>
        <w:r w:rsidRPr="00B609A9">
          <w:rPr>
            <w:rFonts w:cs="Times New Roman"/>
            <w:noProof/>
            <w:sz w:val="21"/>
            <w:szCs w:val="21"/>
          </w:rPr>
          <w:fldChar w:fldCharType="end"/>
        </w:r>
        <w:r w:rsidRPr="00B609A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5A94DBC" w14:textId="77777777" w:rsidR="00B60DE4" w:rsidRPr="000158F0" w:rsidRDefault="00B60DE4" w:rsidP="00E57FBC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E2F6E" w14:textId="77777777" w:rsidR="00B60DE4" w:rsidRDefault="00B60DE4">
    <w:pPr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C5972" w14:textId="21791FBE" w:rsidR="00B60DE4" w:rsidRPr="00FB27DF" w:rsidRDefault="00B60DE4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68AAE35F" w:rsidR="00B60DE4" w:rsidRPr="00B609A9" w:rsidRDefault="00B60DE4" w:rsidP="007F213F">
    <w:pPr>
      <w:pStyle w:val="Header"/>
      <w:jc w:val="center"/>
      <w:rPr>
        <w:rFonts w:cs="Times New Roman"/>
        <w:sz w:val="21"/>
        <w:szCs w:val="21"/>
        <w:cs/>
      </w:rPr>
    </w:pPr>
    <w:r w:rsidRPr="00B609A9">
      <w:rPr>
        <w:rFonts w:cs="Times New Roman"/>
        <w:sz w:val="21"/>
        <w:szCs w:val="21"/>
        <w:cs/>
      </w:rPr>
      <w:t xml:space="preserve">- </w:t>
    </w:r>
    <w:r w:rsidRPr="00B609A9">
      <w:rPr>
        <w:rFonts w:cs="Times New Roman"/>
        <w:sz w:val="21"/>
        <w:szCs w:val="21"/>
      </w:rPr>
      <w:fldChar w:fldCharType="begin"/>
    </w:r>
    <w:r w:rsidRPr="00B609A9">
      <w:rPr>
        <w:rFonts w:cs="Times New Roman"/>
        <w:sz w:val="21"/>
        <w:szCs w:val="21"/>
        <w:cs/>
      </w:rPr>
      <w:instrText xml:space="preserve"> PAGE   \* MERGEFORMAT </w:instrText>
    </w:r>
    <w:r w:rsidRPr="00B609A9">
      <w:rPr>
        <w:rFonts w:cs="Times New Roman"/>
        <w:sz w:val="21"/>
        <w:szCs w:val="21"/>
      </w:rPr>
      <w:fldChar w:fldCharType="separate"/>
    </w:r>
    <w:r w:rsidRPr="00B609A9">
      <w:rPr>
        <w:rFonts w:cs="Times New Roman"/>
        <w:noProof/>
        <w:sz w:val="21"/>
        <w:szCs w:val="21"/>
        <w:cs/>
        <w:lang w:val="en-US"/>
      </w:rPr>
      <w:t>16</w:t>
    </w:r>
    <w:r w:rsidRPr="00B609A9">
      <w:rPr>
        <w:rFonts w:cs="Times New Roman"/>
        <w:noProof/>
        <w:sz w:val="21"/>
        <w:szCs w:val="21"/>
      </w:rPr>
      <w:fldChar w:fldCharType="end"/>
    </w:r>
    <w:r w:rsidRPr="00B609A9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B60DE4" w:rsidRPr="00644EBF" w:rsidRDefault="00B60DE4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0A7C" w14:textId="77777777" w:rsidR="00B60DE4" w:rsidRDefault="00B60DE4">
    <w:pPr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98903" w14:textId="7E209DA0" w:rsidR="00B60DE4" w:rsidRPr="005A3D66" w:rsidRDefault="00B60DE4" w:rsidP="00582A2A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b/>
        <w:bCs/>
        <w:sz w:val="32"/>
        <w:szCs w:val="32"/>
        <w:lang w:val="en-US"/>
      </w:rPr>
    </w:pPr>
  </w:p>
  <w:p w14:paraId="1EC3604E" w14:textId="5676C7CB" w:rsidR="00B60DE4" w:rsidRPr="00277443" w:rsidRDefault="00B60DE4" w:rsidP="00421CBA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>
      <w:rPr>
        <w:rFonts w:cs="Times New Roman"/>
        <w:noProof/>
        <w:sz w:val="21"/>
        <w:szCs w:val="21"/>
        <w:lang w:val="en-US"/>
      </w:rPr>
      <w:fldChar w:fldCharType="begin"/>
    </w:r>
    <w:r>
      <w:rPr>
        <w:rFonts w:cs="Times New Roman"/>
        <w:noProof/>
        <w:sz w:val="21"/>
        <w:szCs w:val="21"/>
        <w:lang w:val="en-US"/>
      </w:rPr>
      <w:instrText xml:space="preserve"> PAGE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>ArabicDash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 xml:space="preserve">MERGEFORMAT </w:instrText>
    </w:r>
    <w:r>
      <w:rPr>
        <w:rFonts w:cs="Times New Roman"/>
        <w:noProof/>
        <w:sz w:val="21"/>
        <w:szCs w:val="21"/>
        <w:lang w:val="en-US"/>
      </w:rPr>
      <w:fldChar w:fldCharType="separate"/>
    </w:r>
    <w:r w:rsidRPr="006A4195">
      <w:rPr>
        <w:rFonts w:cs="Angsana New"/>
        <w:noProof/>
        <w:sz w:val="21"/>
        <w:szCs w:val="21"/>
        <w:lang w:val="en-US"/>
      </w:rPr>
      <w:t xml:space="preserve">- </w:t>
    </w:r>
    <w:r>
      <w:rPr>
        <w:rFonts w:cs="Times New Roman"/>
        <w:noProof/>
        <w:sz w:val="21"/>
        <w:szCs w:val="21"/>
        <w:lang w:val="en-US"/>
      </w:rPr>
      <w:t xml:space="preserve">44 </w:t>
    </w:r>
    <w:r w:rsidRPr="006A4195">
      <w:rPr>
        <w:rFonts w:cs="Angsana New"/>
        <w:noProof/>
        <w:sz w:val="21"/>
        <w:szCs w:val="21"/>
        <w:lang w:val="en-US"/>
      </w:rPr>
      <w:t>-</w:t>
    </w:r>
    <w:r>
      <w:rPr>
        <w:rFonts w:cs="Times New Roman"/>
        <w:noProof/>
        <w:sz w:val="21"/>
        <w:szCs w:val="21"/>
        <w:lang w:val="en-US"/>
      </w:rPr>
      <w:fldChar w:fldCharType="end"/>
    </w:r>
  </w:p>
  <w:p w14:paraId="0AFDE024" w14:textId="77777777" w:rsidR="00B60DE4" w:rsidRPr="00E57FBC" w:rsidRDefault="00B60DE4" w:rsidP="00E57FBC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5467F" w14:textId="77777777" w:rsidR="00B60DE4" w:rsidRDefault="00B60DE4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ED1D8" w14:textId="77777777" w:rsidR="00B60DE4" w:rsidRDefault="00B60DE4">
    <w:pPr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-759"/>
        </w:tabs>
        <w:ind w:left="501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5CA3D37"/>
    <w:multiLevelType w:val="hybridMultilevel"/>
    <w:tmpl w:val="B802D216"/>
    <w:lvl w:ilvl="0" w:tplc="FCFE56A0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4A7FD7"/>
    <w:multiLevelType w:val="hybridMultilevel"/>
    <w:tmpl w:val="5928D332"/>
    <w:lvl w:ilvl="0" w:tplc="3DE8751E">
      <w:start w:val="97"/>
      <w:numFmt w:val="bullet"/>
      <w:lvlText w:val="-"/>
      <w:lvlJc w:val="left"/>
      <w:pPr>
        <w:ind w:left="1260" w:hanging="9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AB7E7B"/>
    <w:multiLevelType w:val="hybridMultilevel"/>
    <w:tmpl w:val="7328200C"/>
    <w:lvl w:ilvl="0" w:tplc="6B587588">
      <w:start w:val="433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7860"/>
    <w:multiLevelType w:val="hybridMultilevel"/>
    <w:tmpl w:val="8AE643C6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72221E"/>
    <w:multiLevelType w:val="hybridMultilevel"/>
    <w:tmpl w:val="41BAF0A4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277E5622"/>
    <w:multiLevelType w:val="hybridMultilevel"/>
    <w:tmpl w:val="9D5EC582"/>
    <w:lvl w:ilvl="0" w:tplc="FEF6DBD8">
      <w:start w:val="825"/>
      <w:numFmt w:val="bullet"/>
      <w:lvlText w:val="-"/>
      <w:lvlJc w:val="left"/>
      <w:pPr>
        <w:ind w:left="7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A2371"/>
    <w:multiLevelType w:val="hybridMultilevel"/>
    <w:tmpl w:val="C1347A46"/>
    <w:lvl w:ilvl="0" w:tplc="04090013">
      <w:start w:val="1"/>
      <w:numFmt w:val="upperRoman"/>
      <w:lvlText w:val="%1."/>
      <w:lvlJc w:val="righ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0E713F0"/>
    <w:multiLevelType w:val="hybridMultilevel"/>
    <w:tmpl w:val="1B3416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6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8" w15:restartNumberingAfterBreak="0">
    <w:nsid w:val="4E59027A"/>
    <w:multiLevelType w:val="hybridMultilevel"/>
    <w:tmpl w:val="683ADDC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9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0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2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7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6"/>
  </w:num>
  <w:num w:numId="5">
    <w:abstractNumId w:val="11"/>
  </w:num>
  <w:num w:numId="6">
    <w:abstractNumId w:val="9"/>
  </w:num>
  <w:num w:numId="7">
    <w:abstractNumId w:val="37"/>
  </w:num>
  <w:num w:numId="8">
    <w:abstractNumId w:val="26"/>
  </w:num>
  <w:num w:numId="9">
    <w:abstractNumId w:val="38"/>
  </w:num>
  <w:num w:numId="10">
    <w:abstractNumId w:val="8"/>
  </w:num>
  <w:num w:numId="11">
    <w:abstractNumId w:val="13"/>
  </w:num>
  <w:num w:numId="12">
    <w:abstractNumId w:val="29"/>
  </w:num>
  <w:num w:numId="13">
    <w:abstractNumId w:val="35"/>
  </w:num>
  <w:num w:numId="14">
    <w:abstractNumId w:val="18"/>
  </w:num>
  <w:num w:numId="15">
    <w:abstractNumId w:val="40"/>
  </w:num>
  <w:num w:numId="16">
    <w:abstractNumId w:val="22"/>
  </w:num>
  <w:num w:numId="17">
    <w:abstractNumId w:val="30"/>
  </w:num>
  <w:num w:numId="18">
    <w:abstractNumId w:val="15"/>
  </w:num>
  <w:num w:numId="19">
    <w:abstractNumId w:val="27"/>
  </w:num>
  <w:num w:numId="20">
    <w:abstractNumId w:val="33"/>
  </w:num>
  <w:num w:numId="21">
    <w:abstractNumId w:val="39"/>
  </w:num>
  <w:num w:numId="22">
    <w:abstractNumId w:val="41"/>
  </w:num>
  <w:num w:numId="23">
    <w:abstractNumId w:val="7"/>
  </w:num>
  <w:num w:numId="24">
    <w:abstractNumId w:val="3"/>
  </w:num>
  <w:num w:numId="25">
    <w:abstractNumId w:val="21"/>
  </w:num>
  <w:num w:numId="26">
    <w:abstractNumId w:val="20"/>
  </w:num>
  <w:num w:numId="27">
    <w:abstractNumId w:val="19"/>
  </w:num>
  <w:num w:numId="28">
    <w:abstractNumId w:val="5"/>
  </w:num>
  <w:num w:numId="29">
    <w:abstractNumId w:val="6"/>
  </w:num>
  <w:num w:numId="30">
    <w:abstractNumId w:val="25"/>
  </w:num>
  <w:num w:numId="31">
    <w:abstractNumId w:val="31"/>
  </w:num>
  <w:num w:numId="32">
    <w:abstractNumId w:val="32"/>
  </w:num>
  <w:num w:numId="33">
    <w:abstractNumId w:val="16"/>
  </w:num>
  <w:num w:numId="34">
    <w:abstractNumId w:val="14"/>
  </w:num>
  <w:num w:numId="35">
    <w:abstractNumId w:val="0"/>
  </w:num>
  <w:num w:numId="36">
    <w:abstractNumId w:val="0"/>
  </w:num>
  <w:num w:numId="37">
    <w:abstractNumId w:val="10"/>
  </w:num>
  <w:num w:numId="38">
    <w:abstractNumId w:val="12"/>
  </w:num>
  <w:num w:numId="39">
    <w:abstractNumId w:val="17"/>
  </w:num>
  <w:num w:numId="40">
    <w:abstractNumId w:val="34"/>
  </w:num>
  <w:num w:numId="41">
    <w:abstractNumId w:val="28"/>
  </w:num>
  <w:num w:numId="42">
    <w:abstractNumId w:val="4"/>
  </w:num>
  <w:num w:numId="43">
    <w:abstractNumId w:val="24"/>
  </w:num>
  <w:num w:numId="44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066"/>
    <w:rsid w:val="000004BE"/>
    <w:rsid w:val="00000B2A"/>
    <w:rsid w:val="00000DD3"/>
    <w:rsid w:val="00000F58"/>
    <w:rsid w:val="0000119B"/>
    <w:rsid w:val="00001209"/>
    <w:rsid w:val="00001233"/>
    <w:rsid w:val="00001782"/>
    <w:rsid w:val="0000178A"/>
    <w:rsid w:val="00001915"/>
    <w:rsid w:val="00001B9A"/>
    <w:rsid w:val="00001E3E"/>
    <w:rsid w:val="00001E62"/>
    <w:rsid w:val="00002365"/>
    <w:rsid w:val="000023C3"/>
    <w:rsid w:val="00002899"/>
    <w:rsid w:val="00002953"/>
    <w:rsid w:val="00002C9F"/>
    <w:rsid w:val="000031A3"/>
    <w:rsid w:val="000031F3"/>
    <w:rsid w:val="00003E69"/>
    <w:rsid w:val="000042F2"/>
    <w:rsid w:val="00004755"/>
    <w:rsid w:val="000048B8"/>
    <w:rsid w:val="00004910"/>
    <w:rsid w:val="00004DF3"/>
    <w:rsid w:val="00004FF3"/>
    <w:rsid w:val="00005627"/>
    <w:rsid w:val="00005754"/>
    <w:rsid w:val="000058F6"/>
    <w:rsid w:val="000059B5"/>
    <w:rsid w:val="00005D80"/>
    <w:rsid w:val="00005E92"/>
    <w:rsid w:val="00006354"/>
    <w:rsid w:val="0000668A"/>
    <w:rsid w:val="000066E4"/>
    <w:rsid w:val="00006A95"/>
    <w:rsid w:val="00007B41"/>
    <w:rsid w:val="00007C88"/>
    <w:rsid w:val="00010166"/>
    <w:rsid w:val="00010434"/>
    <w:rsid w:val="0001054A"/>
    <w:rsid w:val="00010D50"/>
    <w:rsid w:val="00010E64"/>
    <w:rsid w:val="00010F6E"/>
    <w:rsid w:val="0001118D"/>
    <w:rsid w:val="000111CD"/>
    <w:rsid w:val="00011303"/>
    <w:rsid w:val="0001130B"/>
    <w:rsid w:val="0001133A"/>
    <w:rsid w:val="00011373"/>
    <w:rsid w:val="00011379"/>
    <w:rsid w:val="00011978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426"/>
    <w:rsid w:val="00013779"/>
    <w:rsid w:val="00013A67"/>
    <w:rsid w:val="00013DEC"/>
    <w:rsid w:val="00014149"/>
    <w:rsid w:val="000142E4"/>
    <w:rsid w:val="00014ED8"/>
    <w:rsid w:val="00015332"/>
    <w:rsid w:val="000155D2"/>
    <w:rsid w:val="000158F0"/>
    <w:rsid w:val="00015931"/>
    <w:rsid w:val="00016B68"/>
    <w:rsid w:val="00016B73"/>
    <w:rsid w:val="000175F2"/>
    <w:rsid w:val="000177D7"/>
    <w:rsid w:val="00017A65"/>
    <w:rsid w:val="000200D7"/>
    <w:rsid w:val="000201F2"/>
    <w:rsid w:val="00020881"/>
    <w:rsid w:val="00020A4C"/>
    <w:rsid w:val="00020F23"/>
    <w:rsid w:val="00021116"/>
    <w:rsid w:val="000216D7"/>
    <w:rsid w:val="000220B0"/>
    <w:rsid w:val="00022302"/>
    <w:rsid w:val="000223F4"/>
    <w:rsid w:val="00023232"/>
    <w:rsid w:val="000236C9"/>
    <w:rsid w:val="000236E1"/>
    <w:rsid w:val="000238A7"/>
    <w:rsid w:val="000241FC"/>
    <w:rsid w:val="00024528"/>
    <w:rsid w:val="000245B1"/>
    <w:rsid w:val="00024713"/>
    <w:rsid w:val="00024AA7"/>
    <w:rsid w:val="000251E3"/>
    <w:rsid w:val="00025205"/>
    <w:rsid w:val="0002538E"/>
    <w:rsid w:val="00025690"/>
    <w:rsid w:val="00025734"/>
    <w:rsid w:val="0002592B"/>
    <w:rsid w:val="00025B8E"/>
    <w:rsid w:val="000260C8"/>
    <w:rsid w:val="00026620"/>
    <w:rsid w:val="000267F4"/>
    <w:rsid w:val="00026A56"/>
    <w:rsid w:val="00026ACC"/>
    <w:rsid w:val="00026B3B"/>
    <w:rsid w:val="00026F2D"/>
    <w:rsid w:val="000272E5"/>
    <w:rsid w:val="0002778B"/>
    <w:rsid w:val="00027935"/>
    <w:rsid w:val="000300D2"/>
    <w:rsid w:val="000305C6"/>
    <w:rsid w:val="000306E8"/>
    <w:rsid w:val="00030B91"/>
    <w:rsid w:val="00031DC9"/>
    <w:rsid w:val="0003234C"/>
    <w:rsid w:val="0003235F"/>
    <w:rsid w:val="000323BF"/>
    <w:rsid w:val="0003240F"/>
    <w:rsid w:val="000328B3"/>
    <w:rsid w:val="00032DFC"/>
    <w:rsid w:val="00032F5E"/>
    <w:rsid w:val="000333E3"/>
    <w:rsid w:val="00033744"/>
    <w:rsid w:val="00033C37"/>
    <w:rsid w:val="00033E42"/>
    <w:rsid w:val="0003412C"/>
    <w:rsid w:val="00034751"/>
    <w:rsid w:val="00034A93"/>
    <w:rsid w:val="00034BD6"/>
    <w:rsid w:val="00034ED7"/>
    <w:rsid w:val="00034F45"/>
    <w:rsid w:val="0003540E"/>
    <w:rsid w:val="0003543A"/>
    <w:rsid w:val="0003572D"/>
    <w:rsid w:val="0003578D"/>
    <w:rsid w:val="00035884"/>
    <w:rsid w:val="00035B18"/>
    <w:rsid w:val="00035B9F"/>
    <w:rsid w:val="00035C59"/>
    <w:rsid w:val="00035D79"/>
    <w:rsid w:val="00035FAD"/>
    <w:rsid w:val="000360B8"/>
    <w:rsid w:val="0003651A"/>
    <w:rsid w:val="000367E8"/>
    <w:rsid w:val="00036B4E"/>
    <w:rsid w:val="00036DCC"/>
    <w:rsid w:val="000373D2"/>
    <w:rsid w:val="00037833"/>
    <w:rsid w:val="00037C43"/>
    <w:rsid w:val="00037E95"/>
    <w:rsid w:val="00037F26"/>
    <w:rsid w:val="00040261"/>
    <w:rsid w:val="0004080A"/>
    <w:rsid w:val="00040D4A"/>
    <w:rsid w:val="00040F53"/>
    <w:rsid w:val="000411DF"/>
    <w:rsid w:val="000412F9"/>
    <w:rsid w:val="000413A9"/>
    <w:rsid w:val="00041945"/>
    <w:rsid w:val="00041C09"/>
    <w:rsid w:val="00041D69"/>
    <w:rsid w:val="000425E9"/>
    <w:rsid w:val="00042D64"/>
    <w:rsid w:val="00042E0B"/>
    <w:rsid w:val="000431FD"/>
    <w:rsid w:val="000437B2"/>
    <w:rsid w:val="00043BF5"/>
    <w:rsid w:val="00043D48"/>
    <w:rsid w:val="00043EF4"/>
    <w:rsid w:val="00044309"/>
    <w:rsid w:val="0004487F"/>
    <w:rsid w:val="00044A13"/>
    <w:rsid w:val="00044A3F"/>
    <w:rsid w:val="000452AB"/>
    <w:rsid w:val="0004545E"/>
    <w:rsid w:val="000454FF"/>
    <w:rsid w:val="00045C1D"/>
    <w:rsid w:val="00046113"/>
    <w:rsid w:val="00046459"/>
    <w:rsid w:val="00046DA0"/>
    <w:rsid w:val="000471AB"/>
    <w:rsid w:val="000471BF"/>
    <w:rsid w:val="000475CF"/>
    <w:rsid w:val="00047686"/>
    <w:rsid w:val="00047D66"/>
    <w:rsid w:val="00050439"/>
    <w:rsid w:val="000504EA"/>
    <w:rsid w:val="0005091E"/>
    <w:rsid w:val="00050E63"/>
    <w:rsid w:val="000510DF"/>
    <w:rsid w:val="000511AF"/>
    <w:rsid w:val="000511CA"/>
    <w:rsid w:val="000512EB"/>
    <w:rsid w:val="0005140A"/>
    <w:rsid w:val="000518AE"/>
    <w:rsid w:val="00051CE3"/>
    <w:rsid w:val="00051D80"/>
    <w:rsid w:val="00051DC7"/>
    <w:rsid w:val="0005222D"/>
    <w:rsid w:val="000522B7"/>
    <w:rsid w:val="00052451"/>
    <w:rsid w:val="00052A79"/>
    <w:rsid w:val="00052BE6"/>
    <w:rsid w:val="00052FBB"/>
    <w:rsid w:val="00053192"/>
    <w:rsid w:val="000535FF"/>
    <w:rsid w:val="000537C7"/>
    <w:rsid w:val="00053B5B"/>
    <w:rsid w:val="00053C63"/>
    <w:rsid w:val="00053F06"/>
    <w:rsid w:val="00054165"/>
    <w:rsid w:val="0005420B"/>
    <w:rsid w:val="0005467B"/>
    <w:rsid w:val="000547ED"/>
    <w:rsid w:val="00054E29"/>
    <w:rsid w:val="00054F55"/>
    <w:rsid w:val="000558B2"/>
    <w:rsid w:val="00055B48"/>
    <w:rsid w:val="00055DC2"/>
    <w:rsid w:val="00055E77"/>
    <w:rsid w:val="00056540"/>
    <w:rsid w:val="000568B9"/>
    <w:rsid w:val="000568CB"/>
    <w:rsid w:val="00056E80"/>
    <w:rsid w:val="00056E8E"/>
    <w:rsid w:val="000575F4"/>
    <w:rsid w:val="00057A1E"/>
    <w:rsid w:val="00057DF2"/>
    <w:rsid w:val="00060501"/>
    <w:rsid w:val="00060593"/>
    <w:rsid w:val="00060B74"/>
    <w:rsid w:val="00060D90"/>
    <w:rsid w:val="00060EAF"/>
    <w:rsid w:val="000613F6"/>
    <w:rsid w:val="00061550"/>
    <w:rsid w:val="00061FD1"/>
    <w:rsid w:val="00061FDE"/>
    <w:rsid w:val="000621B8"/>
    <w:rsid w:val="0006228D"/>
    <w:rsid w:val="000624EC"/>
    <w:rsid w:val="00062552"/>
    <w:rsid w:val="00062B4B"/>
    <w:rsid w:val="00062D1D"/>
    <w:rsid w:val="00063691"/>
    <w:rsid w:val="0006372C"/>
    <w:rsid w:val="00063A7D"/>
    <w:rsid w:val="00063E70"/>
    <w:rsid w:val="00064249"/>
    <w:rsid w:val="000642EA"/>
    <w:rsid w:val="0006481D"/>
    <w:rsid w:val="00065300"/>
    <w:rsid w:val="00065448"/>
    <w:rsid w:val="00065566"/>
    <w:rsid w:val="0006596A"/>
    <w:rsid w:val="00065D8E"/>
    <w:rsid w:val="00066949"/>
    <w:rsid w:val="00066A76"/>
    <w:rsid w:val="00066AF9"/>
    <w:rsid w:val="00066D05"/>
    <w:rsid w:val="00067196"/>
    <w:rsid w:val="0006755E"/>
    <w:rsid w:val="0006770E"/>
    <w:rsid w:val="0006796C"/>
    <w:rsid w:val="00067BA2"/>
    <w:rsid w:val="00067C17"/>
    <w:rsid w:val="00067F10"/>
    <w:rsid w:val="00070308"/>
    <w:rsid w:val="00070993"/>
    <w:rsid w:val="000709A6"/>
    <w:rsid w:val="00070B7D"/>
    <w:rsid w:val="00070FBB"/>
    <w:rsid w:val="0007124E"/>
    <w:rsid w:val="00071453"/>
    <w:rsid w:val="000714CB"/>
    <w:rsid w:val="00071586"/>
    <w:rsid w:val="00071AA3"/>
    <w:rsid w:val="00071BBB"/>
    <w:rsid w:val="000720F2"/>
    <w:rsid w:val="00072546"/>
    <w:rsid w:val="0007265E"/>
    <w:rsid w:val="00072A9A"/>
    <w:rsid w:val="00072E40"/>
    <w:rsid w:val="00073140"/>
    <w:rsid w:val="0007368B"/>
    <w:rsid w:val="000737E8"/>
    <w:rsid w:val="00073B90"/>
    <w:rsid w:val="00073D93"/>
    <w:rsid w:val="000743AD"/>
    <w:rsid w:val="0007450C"/>
    <w:rsid w:val="00074574"/>
    <w:rsid w:val="000745D5"/>
    <w:rsid w:val="000747AE"/>
    <w:rsid w:val="000748B2"/>
    <w:rsid w:val="00074A2B"/>
    <w:rsid w:val="00074F89"/>
    <w:rsid w:val="00075335"/>
    <w:rsid w:val="000753AA"/>
    <w:rsid w:val="00075ADC"/>
    <w:rsid w:val="00075B1A"/>
    <w:rsid w:val="00075B4B"/>
    <w:rsid w:val="00075F74"/>
    <w:rsid w:val="0007610B"/>
    <w:rsid w:val="0007652B"/>
    <w:rsid w:val="000766B6"/>
    <w:rsid w:val="0007687F"/>
    <w:rsid w:val="00076A22"/>
    <w:rsid w:val="00076E19"/>
    <w:rsid w:val="00076F97"/>
    <w:rsid w:val="00077166"/>
    <w:rsid w:val="0007799A"/>
    <w:rsid w:val="00077D21"/>
    <w:rsid w:val="00080237"/>
    <w:rsid w:val="00080739"/>
    <w:rsid w:val="00080889"/>
    <w:rsid w:val="000808FF"/>
    <w:rsid w:val="00081095"/>
    <w:rsid w:val="00081107"/>
    <w:rsid w:val="000812C8"/>
    <w:rsid w:val="0008177E"/>
    <w:rsid w:val="00081A3C"/>
    <w:rsid w:val="00081A78"/>
    <w:rsid w:val="00081E5F"/>
    <w:rsid w:val="00081F8A"/>
    <w:rsid w:val="0008211E"/>
    <w:rsid w:val="000821A4"/>
    <w:rsid w:val="00082909"/>
    <w:rsid w:val="00082E2C"/>
    <w:rsid w:val="00082E47"/>
    <w:rsid w:val="0008333B"/>
    <w:rsid w:val="000835BE"/>
    <w:rsid w:val="00083821"/>
    <w:rsid w:val="00083F72"/>
    <w:rsid w:val="000842C8"/>
    <w:rsid w:val="000844DE"/>
    <w:rsid w:val="00084C9C"/>
    <w:rsid w:val="00084D83"/>
    <w:rsid w:val="0008505B"/>
    <w:rsid w:val="000851C7"/>
    <w:rsid w:val="0008523C"/>
    <w:rsid w:val="000862F0"/>
    <w:rsid w:val="00086360"/>
    <w:rsid w:val="00086389"/>
    <w:rsid w:val="00086445"/>
    <w:rsid w:val="0008693D"/>
    <w:rsid w:val="00087C2A"/>
    <w:rsid w:val="00087D2D"/>
    <w:rsid w:val="000900B4"/>
    <w:rsid w:val="0009023A"/>
    <w:rsid w:val="00090307"/>
    <w:rsid w:val="0009039E"/>
    <w:rsid w:val="00090895"/>
    <w:rsid w:val="00090966"/>
    <w:rsid w:val="0009105D"/>
    <w:rsid w:val="00091328"/>
    <w:rsid w:val="00091482"/>
    <w:rsid w:val="0009167C"/>
    <w:rsid w:val="000916CA"/>
    <w:rsid w:val="00091B91"/>
    <w:rsid w:val="00091BB2"/>
    <w:rsid w:val="00091F07"/>
    <w:rsid w:val="00092720"/>
    <w:rsid w:val="00092D98"/>
    <w:rsid w:val="00093074"/>
    <w:rsid w:val="0009339E"/>
    <w:rsid w:val="00093F60"/>
    <w:rsid w:val="0009413C"/>
    <w:rsid w:val="0009447A"/>
    <w:rsid w:val="0009461A"/>
    <w:rsid w:val="00094982"/>
    <w:rsid w:val="000949EE"/>
    <w:rsid w:val="000949FE"/>
    <w:rsid w:val="00094ABD"/>
    <w:rsid w:val="00094B99"/>
    <w:rsid w:val="00094C72"/>
    <w:rsid w:val="00094DEA"/>
    <w:rsid w:val="00094F44"/>
    <w:rsid w:val="000950A0"/>
    <w:rsid w:val="00095188"/>
    <w:rsid w:val="000954C6"/>
    <w:rsid w:val="0009562A"/>
    <w:rsid w:val="00095931"/>
    <w:rsid w:val="000963AB"/>
    <w:rsid w:val="000965AE"/>
    <w:rsid w:val="00096655"/>
    <w:rsid w:val="000966A3"/>
    <w:rsid w:val="00096C35"/>
    <w:rsid w:val="00096E79"/>
    <w:rsid w:val="00096F93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7A6"/>
    <w:rsid w:val="000A07C9"/>
    <w:rsid w:val="000A0922"/>
    <w:rsid w:val="000A09DC"/>
    <w:rsid w:val="000A0AAA"/>
    <w:rsid w:val="000A0BA0"/>
    <w:rsid w:val="000A0CA1"/>
    <w:rsid w:val="000A1177"/>
    <w:rsid w:val="000A198E"/>
    <w:rsid w:val="000A1FEF"/>
    <w:rsid w:val="000A2367"/>
    <w:rsid w:val="000A2FAD"/>
    <w:rsid w:val="000A338A"/>
    <w:rsid w:val="000A353C"/>
    <w:rsid w:val="000A38CD"/>
    <w:rsid w:val="000A39CF"/>
    <w:rsid w:val="000A3A57"/>
    <w:rsid w:val="000A3B77"/>
    <w:rsid w:val="000A4365"/>
    <w:rsid w:val="000A4562"/>
    <w:rsid w:val="000A47E2"/>
    <w:rsid w:val="000A4956"/>
    <w:rsid w:val="000A4D6C"/>
    <w:rsid w:val="000A4E27"/>
    <w:rsid w:val="000A5348"/>
    <w:rsid w:val="000A5B3A"/>
    <w:rsid w:val="000A5DD5"/>
    <w:rsid w:val="000A6884"/>
    <w:rsid w:val="000A71A2"/>
    <w:rsid w:val="000A726E"/>
    <w:rsid w:val="000A7499"/>
    <w:rsid w:val="000A77BC"/>
    <w:rsid w:val="000A78AD"/>
    <w:rsid w:val="000A7B69"/>
    <w:rsid w:val="000A7C22"/>
    <w:rsid w:val="000A7E6F"/>
    <w:rsid w:val="000B0880"/>
    <w:rsid w:val="000B08F1"/>
    <w:rsid w:val="000B106D"/>
    <w:rsid w:val="000B1262"/>
    <w:rsid w:val="000B231D"/>
    <w:rsid w:val="000B2504"/>
    <w:rsid w:val="000B2873"/>
    <w:rsid w:val="000B28CC"/>
    <w:rsid w:val="000B2D4D"/>
    <w:rsid w:val="000B2DAE"/>
    <w:rsid w:val="000B31CD"/>
    <w:rsid w:val="000B3314"/>
    <w:rsid w:val="000B335C"/>
    <w:rsid w:val="000B33C7"/>
    <w:rsid w:val="000B34C2"/>
    <w:rsid w:val="000B3ACE"/>
    <w:rsid w:val="000B3BB3"/>
    <w:rsid w:val="000B3D55"/>
    <w:rsid w:val="000B42F7"/>
    <w:rsid w:val="000B43A6"/>
    <w:rsid w:val="000B443D"/>
    <w:rsid w:val="000B4637"/>
    <w:rsid w:val="000B496A"/>
    <w:rsid w:val="000B4BDF"/>
    <w:rsid w:val="000B4C97"/>
    <w:rsid w:val="000B4CF7"/>
    <w:rsid w:val="000B52E0"/>
    <w:rsid w:val="000B5926"/>
    <w:rsid w:val="000B5DB7"/>
    <w:rsid w:val="000B6594"/>
    <w:rsid w:val="000B663B"/>
    <w:rsid w:val="000B66DF"/>
    <w:rsid w:val="000B67D8"/>
    <w:rsid w:val="000B6AF0"/>
    <w:rsid w:val="000B6DAC"/>
    <w:rsid w:val="000B6DD0"/>
    <w:rsid w:val="000B6DD7"/>
    <w:rsid w:val="000B7084"/>
    <w:rsid w:val="000B7221"/>
    <w:rsid w:val="000B7512"/>
    <w:rsid w:val="000B764A"/>
    <w:rsid w:val="000B7813"/>
    <w:rsid w:val="000B790F"/>
    <w:rsid w:val="000B7F38"/>
    <w:rsid w:val="000C0267"/>
    <w:rsid w:val="000C07B3"/>
    <w:rsid w:val="000C0907"/>
    <w:rsid w:val="000C0C6F"/>
    <w:rsid w:val="000C1124"/>
    <w:rsid w:val="000C1658"/>
    <w:rsid w:val="000C1CEB"/>
    <w:rsid w:val="000C1D11"/>
    <w:rsid w:val="000C219A"/>
    <w:rsid w:val="000C24C2"/>
    <w:rsid w:val="000C2512"/>
    <w:rsid w:val="000C2D6C"/>
    <w:rsid w:val="000C30A2"/>
    <w:rsid w:val="000C3367"/>
    <w:rsid w:val="000C3C52"/>
    <w:rsid w:val="000C3E15"/>
    <w:rsid w:val="000C4F85"/>
    <w:rsid w:val="000C4FA5"/>
    <w:rsid w:val="000C511C"/>
    <w:rsid w:val="000C5416"/>
    <w:rsid w:val="000C56B5"/>
    <w:rsid w:val="000C5863"/>
    <w:rsid w:val="000C5894"/>
    <w:rsid w:val="000C58AF"/>
    <w:rsid w:val="000C5D33"/>
    <w:rsid w:val="000C5EEB"/>
    <w:rsid w:val="000C68E3"/>
    <w:rsid w:val="000C69D1"/>
    <w:rsid w:val="000C69FB"/>
    <w:rsid w:val="000C6FB0"/>
    <w:rsid w:val="000C725D"/>
    <w:rsid w:val="000C72CD"/>
    <w:rsid w:val="000C7344"/>
    <w:rsid w:val="000C73D5"/>
    <w:rsid w:val="000C7484"/>
    <w:rsid w:val="000C7723"/>
    <w:rsid w:val="000C7E1C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18CC"/>
    <w:rsid w:val="000D24E9"/>
    <w:rsid w:val="000D2585"/>
    <w:rsid w:val="000D2987"/>
    <w:rsid w:val="000D32C5"/>
    <w:rsid w:val="000D32C9"/>
    <w:rsid w:val="000D3B49"/>
    <w:rsid w:val="000D3BD3"/>
    <w:rsid w:val="000D4386"/>
    <w:rsid w:val="000D442C"/>
    <w:rsid w:val="000D4933"/>
    <w:rsid w:val="000D4D80"/>
    <w:rsid w:val="000D4E7D"/>
    <w:rsid w:val="000D5197"/>
    <w:rsid w:val="000D56EA"/>
    <w:rsid w:val="000D586E"/>
    <w:rsid w:val="000D5AD5"/>
    <w:rsid w:val="000D5DBF"/>
    <w:rsid w:val="000D62E6"/>
    <w:rsid w:val="000D635D"/>
    <w:rsid w:val="000D681F"/>
    <w:rsid w:val="000D684B"/>
    <w:rsid w:val="000D6A9F"/>
    <w:rsid w:val="000D6C07"/>
    <w:rsid w:val="000D7464"/>
    <w:rsid w:val="000E0039"/>
    <w:rsid w:val="000E0206"/>
    <w:rsid w:val="000E0BD1"/>
    <w:rsid w:val="000E1A45"/>
    <w:rsid w:val="000E1ED2"/>
    <w:rsid w:val="000E1FEA"/>
    <w:rsid w:val="000E2AA5"/>
    <w:rsid w:val="000E2C32"/>
    <w:rsid w:val="000E2EA9"/>
    <w:rsid w:val="000E3175"/>
    <w:rsid w:val="000E341F"/>
    <w:rsid w:val="000E3B7A"/>
    <w:rsid w:val="000E3F3B"/>
    <w:rsid w:val="000E40D2"/>
    <w:rsid w:val="000E4603"/>
    <w:rsid w:val="000E49ED"/>
    <w:rsid w:val="000E4A65"/>
    <w:rsid w:val="000E4D91"/>
    <w:rsid w:val="000E4E56"/>
    <w:rsid w:val="000E528B"/>
    <w:rsid w:val="000E5AF0"/>
    <w:rsid w:val="000E5E82"/>
    <w:rsid w:val="000E616A"/>
    <w:rsid w:val="000E6170"/>
    <w:rsid w:val="000E654C"/>
    <w:rsid w:val="000E6766"/>
    <w:rsid w:val="000E69DF"/>
    <w:rsid w:val="000E6BF1"/>
    <w:rsid w:val="000E6C32"/>
    <w:rsid w:val="000E6E37"/>
    <w:rsid w:val="000E707C"/>
    <w:rsid w:val="000E76CD"/>
    <w:rsid w:val="000E77E8"/>
    <w:rsid w:val="000F029E"/>
    <w:rsid w:val="000F0595"/>
    <w:rsid w:val="000F0C28"/>
    <w:rsid w:val="000F1294"/>
    <w:rsid w:val="000F1BFD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1CE"/>
    <w:rsid w:val="000F33BB"/>
    <w:rsid w:val="000F368B"/>
    <w:rsid w:val="000F3B82"/>
    <w:rsid w:val="000F3DD1"/>
    <w:rsid w:val="000F3EFB"/>
    <w:rsid w:val="000F4321"/>
    <w:rsid w:val="000F5587"/>
    <w:rsid w:val="000F56C2"/>
    <w:rsid w:val="000F609A"/>
    <w:rsid w:val="000F6127"/>
    <w:rsid w:val="000F65B3"/>
    <w:rsid w:val="000F670D"/>
    <w:rsid w:val="000F6AC1"/>
    <w:rsid w:val="000F6FC9"/>
    <w:rsid w:val="000F771B"/>
    <w:rsid w:val="000F77BA"/>
    <w:rsid w:val="000F7AD8"/>
    <w:rsid w:val="000F7CCA"/>
    <w:rsid w:val="0010019B"/>
    <w:rsid w:val="00100238"/>
    <w:rsid w:val="001005C7"/>
    <w:rsid w:val="00100BA9"/>
    <w:rsid w:val="00101335"/>
    <w:rsid w:val="0010143E"/>
    <w:rsid w:val="00101452"/>
    <w:rsid w:val="00101815"/>
    <w:rsid w:val="00101B07"/>
    <w:rsid w:val="0010220B"/>
    <w:rsid w:val="0010258A"/>
    <w:rsid w:val="00102642"/>
    <w:rsid w:val="00102725"/>
    <w:rsid w:val="0010286A"/>
    <w:rsid w:val="001028AB"/>
    <w:rsid w:val="001028F1"/>
    <w:rsid w:val="00102976"/>
    <w:rsid w:val="001029CF"/>
    <w:rsid w:val="00103D52"/>
    <w:rsid w:val="00104364"/>
    <w:rsid w:val="00104592"/>
    <w:rsid w:val="0010471E"/>
    <w:rsid w:val="00105305"/>
    <w:rsid w:val="00105419"/>
    <w:rsid w:val="00105588"/>
    <w:rsid w:val="00105667"/>
    <w:rsid w:val="0010567A"/>
    <w:rsid w:val="00105744"/>
    <w:rsid w:val="0010597C"/>
    <w:rsid w:val="00105A13"/>
    <w:rsid w:val="00105C35"/>
    <w:rsid w:val="00105EAC"/>
    <w:rsid w:val="001060F9"/>
    <w:rsid w:val="001065C5"/>
    <w:rsid w:val="00106682"/>
    <w:rsid w:val="00106B47"/>
    <w:rsid w:val="001073D7"/>
    <w:rsid w:val="00107484"/>
    <w:rsid w:val="00107775"/>
    <w:rsid w:val="001100A6"/>
    <w:rsid w:val="0011038C"/>
    <w:rsid w:val="001104E5"/>
    <w:rsid w:val="00110516"/>
    <w:rsid w:val="00110688"/>
    <w:rsid w:val="0011081A"/>
    <w:rsid w:val="00111104"/>
    <w:rsid w:val="0011174C"/>
    <w:rsid w:val="00111A43"/>
    <w:rsid w:val="00111D03"/>
    <w:rsid w:val="00111D76"/>
    <w:rsid w:val="00111DDC"/>
    <w:rsid w:val="001124C0"/>
    <w:rsid w:val="00112648"/>
    <w:rsid w:val="00112EA8"/>
    <w:rsid w:val="00112F2C"/>
    <w:rsid w:val="00112F6C"/>
    <w:rsid w:val="00112FEB"/>
    <w:rsid w:val="001133AE"/>
    <w:rsid w:val="00113680"/>
    <w:rsid w:val="00113A97"/>
    <w:rsid w:val="00113EDB"/>
    <w:rsid w:val="0011400F"/>
    <w:rsid w:val="00114213"/>
    <w:rsid w:val="00114546"/>
    <w:rsid w:val="001147AD"/>
    <w:rsid w:val="001148AD"/>
    <w:rsid w:val="00114903"/>
    <w:rsid w:val="00114FA5"/>
    <w:rsid w:val="00115C16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4F4"/>
    <w:rsid w:val="001205B7"/>
    <w:rsid w:val="00120930"/>
    <w:rsid w:val="00120AEC"/>
    <w:rsid w:val="00120DE5"/>
    <w:rsid w:val="00121739"/>
    <w:rsid w:val="00121F3A"/>
    <w:rsid w:val="00122E28"/>
    <w:rsid w:val="00123597"/>
    <w:rsid w:val="00123619"/>
    <w:rsid w:val="00123A29"/>
    <w:rsid w:val="00123C2D"/>
    <w:rsid w:val="001241E6"/>
    <w:rsid w:val="001244AD"/>
    <w:rsid w:val="001244E6"/>
    <w:rsid w:val="001246A1"/>
    <w:rsid w:val="001246B0"/>
    <w:rsid w:val="001246BB"/>
    <w:rsid w:val="00124856"/>
    <w:rsid w:val="00124937"/>
    <w:rsid w:val="00124B52"/>
    <w:rsid w:val="001253DB"/>
    <w:rsid w:val="00125425"/>
    <w:rsid w:val="001254E9"/>
    <w:rsid w:val="001256D7"/>
    <w:rsid w:val="00125AA0"/>
    <w:rsid w:val="001264E4"/>
    <w:rsid w:val="001268A3"/>
    <w:rsid w:val="00126A0A"/>
    <w:rsid w:val="00126B37"/>
    <w:rsid w:val="00126B9F"/>
    <w:rsid w:val="00126D1B"/>
    <w:rsid w:val="00126F4F"/>
    <w:rsid w:val="00126F68"/>
    <w:rsid w:val="0012726B"/>
    <w:rsid w:val="001274AE"/>
    <w:rsid w:val="00127C3C"/>
    <w:rsid w:val="00127F2C"/>
    <w:rsid w:val="001303FD"/>
    <w:rsid w:val="001307ED"/>
    <w:rsid w:val="00130989"/>
    <w:rsid w:val="00130B62"/>
    <w:rsid w:val="00130B88"/>
    <w:rsid w:val="00130D9E"/>
    <w:rsid w:val="00130F81"/>
    <w:rsid w:val="00131692"/>
    <w:rsid w:val="0013183A"/>
    <w:rsid w:val="0013190A"/>
    <w:rsid w:val="00131ADB"/>
    <w:rsid w:val="00131DE1"/>
    <w:rsid w:val="00132004"/>
    <w:rsid w:val="001321A0"/>
    <w:rsid w:val="0013289C"/>
    <w:rsid w:val="00132CDF"/>
    <w:rsid w:val="00132E0D"/>
    <w:rsid w:val="00132EF7"/>
    <w:rsid w:val="00133147"/>
    <w:rsid w:val="0013334D"/>
    <w:rsid w:val="001339EF"/>
    <w:rsid w:val="00133B34"/>
    <w:rsid w:val="00133F26"/>
    <w:rsid w:val="001347CF"/>
    <w:rsid w:val="0013484A"/>
    <w:rsid w:val="001349E6"/>
    <w:rsid w:val="00134DFA"/>
    <w:rsid w:val="00135058"/>
    <w:rsid w:val="001352BA"/>
    <w:rsid w:val="0013562D"/>
    <w:rsid w:val="00135C5A"/>
    <w:rsid w:val="00135F3B"/>
    <w:rsid w:val="00136395"/>
    <w:rsid w:val="0013665F"/>
    <w:rsid w:val="001366FD"/>
    <w:rsid w:val="001368DE"/>
    <w:rsid w:val="00136A40"/>
    <w:rsid w:val="00136C35"/>
    <w:rsid w:val="00137220"/>
    <w:rsid w:val="00137290"/>
    <w:rsid w:val="00137497"/>
    <w:rsid w:val="0013762F"/>
    <w:rsid w:val="001379C7"/>
    <w:rsid w:val="00137BCD"/>
    <w:rsid w:val="00137DF6"/>
    <w:rsid w:val="00140146"/>
    <w:rsid w:val="0014019E"/>
    <w:rsid w:val="0014054D"/>
    <w:rsid w:val="001408F2"/>
    <w:rsid w:val="00140ABB"/>
    <w:rsid w:val="00140D15"/>
    <w:rsid w:val="001414BA"/>
    <w:rsid w:val="001415DE"/>
    <w:rsid w:val="00141860"/>
    <w:rsid w:val="00142678"/>
    <w:rsid w:val="00142F1B"/>
    <w:rsid w:val="001430F2"/>
    <w:rsid w:val="001432EB"/>
    <w:rsid w:val="00143608"/>
    <w:rsid w:val="0014388F"/>
    <w:rsid w:val="00144369"/>
    <w:rsid w:val="001447AF"/>
    <w:rsid w:val="00145027"/>
    <w:rsid w:val="001450A1"/>
    <w:rsid w:val="001457ED"/>
    <w:rsid w:val="001458D6"/>
    <w:rsid w:val="00145E47"/>
    <w:rsid w:val="00145E97"/>
    <w:rsid w:val="001466DD"/>
    <w:rsid w:val="00146939"/>
    <w:rsid w:val="001469F2"/>
    <w:rsid w:val="00146A43"/>
    <w:rsid w:val="00146F28"/>
    <w:rsid w:val="00146FDB"/>
    <w:rsid w:val="00147078"/>
    <w:rsid w:val="00147524"/>
    <w:rsid w:val="00147566"/>
    <w:rsid w:val="001475F2"/>
    <w:rsid w:val="001475F4"/>
    <w:rsid w:val="0014760C"/>
    <w:rsid w:val="001478B6"/>
    <w:rsid w:val="00147ED8"/>
    <w:rsid w:val="00147F1E"/>
    <w:rsid w:val="00150378"/>
    <w:rsid w:val="00150619"/>
    <w:rsid w:val="00150B50"/>
    <w:rsid w:val="00151866"/>
    <w:rsid w:val="00151C28"/>
    <w:rsid w:val="00152279"/>
    <w:rsid w:val="00152822"/>
    <w:rsid w:val="001528E6"/>
    <w:rsid w:val="001528F6"/>
    <w:rsid w:val="00152C39"/>
    <w:rsid w:val="00152D0F"/>
    <w:rsid w:val="0015313F"/>
    <w:rsid w:val="0015327C"/>
    <w:rsid w:val="00153656"/>
    <w:rsid w:val="00153B91"/>
    <w:rsid w:val="00153E2A"/>
    <w:rsid w:val="001543A3"/>
    <w:rsid w:val="00154530"/>
    <w:rsid w:val="0015478A"/>
    <w:rsid w:val="00154910"/>
    <w:rsid w:val="00154A9A"/>
    <w:rsid w:val="00154C2E"/>
    <w:rsid w:val="0015520F"/>
    <w:rsid w:val="001555BE"/>
    <w:rsid w:val="0015589C"/>
    <w:rsid w:val="00155F0F"/>
    <w:rsid w:val="00155F65"/>
    <w:rsid w:val="00155F86"/>
    <w:rsid w:val="001560C1"/>
    <w:rsid w:val="00156A3B"/>
    <w:rsid w:val="00156A88"/>
    <w:rsid w:val="00157673"/>
    <w:rsid w:val="00157A73"/>
    <w:rsid w:val="00157FD9"/>
    <w:rsid w:val="0016083C"/>
    <w:rsid w:val="0016091D"/>
    <w:rsid w:val="00160BAF"/>
    <w:rsid w:val="00160CCD"/>
    <w:rsid w:val="0016112F"/>
    <w:rsid w:val="0016124E"/>
    <w:rsid w:val="001618F1"/>
    <w:rsid w:val="00161BE8"/>
    <w:rsid w:val="00162210"/>
    <w:rsid w:val="00162418"/>
    <w:rsid w:val="00162769"/>
    <w:rsid w:val="00162998"/>
    <w:rsid w:val="00162BF2"/>
    <w:rsid w:val="00162DC8"/>
    <w:rsid w:val="0016335E"/>
    <w:rsid w:val="0016352F"/>
    <w:rsid w:val="00163935"/>
    <w:rsid w:val="00163A33"/>
    <w:rsid w:val="00163DE9"/>
    <w:rsid w:val="00163F0C"/>
    <w:rsid w:val="001643E2"/>
    <w:rsid w:val="0016453E"/>
    <w:rsid w:val="00164601"/>
    <w:rsid w:val="00164ACF"/>
    <w:rsid w:val="00164BD7"/>
    <w:rsid w:val="00164F1F"/>
    <w:rsid w:val="0016542A"/>
    <w:rsid w:val="001654A3"/>
    <w:rsid w:val="0016579D"/>
    <w:rsid w:val="00165946"/>
    <w:rsid w:val="0016594C"/>
    <w:rsid w:val="001659A7"/>
    <w:rsid w:val="00165FAC"/>
    <w:rsid w:val="0016619B"/>
    <w:rsid w:val="001661E8"/>
    <w:rsid w:val="00166478"/>
    <w:rsid w:val="00166961"/>
    <w:rsid w:val="00166B5F"/>
    <w:rsid w:val="00166D8C"/>
    <w:rsid w:val="00166F9A"/>
    <w:rsid w:val="00167070"/>
    <w:rsid w:val="00167791"/>
    <w:rsid w:val="001678FC"/>
    <w:rsid w:val="00167C2E"/>
    <w:rsid w:val="00170285"/>
    <w:rsid w:val="001703BD"/>
    <w:rsid w:val="001704C2"/>
    <w:rsid w:val="00170585"/>
    <w:rsid w:val="00170698"/>
    <w:rsid w:val="00170D2F"/>
    <w:rsid w:val="00170F62"/>
    <w:rsid w:val="001713BC"/>
    <w:rsid w:val="001716FD"/>
    <w:rsid w:val="0017178B"/>
    <w:rsid w:val="00171BAB"/>
    <w:rsid w:val="00172597"/>
    <w:rsid w:val="00172983"/>
    <w:rsid w:val="001729EC"/>
    <w:rsid w:val="00172A10"/>
    <w:rsid w:val="00172A1B"/>
    <w:rsid w:val="00172A3E"/>
    <w:rsid w:val="00172E16"/>
    <w:rsid w:val="00172EDA"/>
    <w:rsid w:val="00173283"/>
    <w:rsid w:val="0017479C"/>
    <w:rsid w:val="00174C68"/>
    <w:rsid w:val="00174E65"/>
    <w:rsid w:val="001752BE"/>
    <w:rsid w:val="001754E0"/>
    <w:rsid w:val="001760BA"/>
    <w:rsid w:val="00176131"/>
    <w:rsid w:val="00176213"/>
    <w:rsid w:val="00176394"/>
    <w:rsid w:val="001765A2"/>
    <w:rsid w:val="0017670E"/>
    <w:rsid w:val="00176834"/>
    <w:rsid w:val="00176AA8"/>
    <w:rsid w:val="00176BCF"/>
    <w:rsid w:val="0017759E"/>
    <w:rsid w:val="0017799B"/>
    <w:rsid w:val="00177B7A"/>
    <w:rsid w:val="00177BC2"/>
    <w:rsid w:val="00177C8F"/>
    <w:rsid w:val="00180906"/>
    <w:rsid w:val="00180FB0"/>
    <w:rsid w:val="001810BB"/>
    <w:rsid w:val="001814AC"/>
    <w:rsid w:val="001815AC"/>
    <w:rsid w:val="001815CE"/>
    <w:rsid w:val="00181D3A"/>
    <w:rsid w:val="001821D7"/>
    <w:rsid w:val="001827A3"/>
    <w:rsid w:val="0018294D"/>
    <w:rsid w:val="00182A36"/>
    <w:rsid w:val="00182CA8"/>
    <w:rsid w:val="00182DB5"/>
    <w:rsid w:val="00182F1A"/>
    <w:rsid w:val="0018301B"/>
    <w:rsid w:val="00183A1A"/>
    <w:rsid w:val="00183DDF"/>
    <w:rsid w:val="00184A62"/>
    <w:rsid w:val="0018546B"/>
    <w:rsid w:val="001854C3"/>
    <w:rsid w:val="001857B1"/>
    <w:rsid w:val="00185B86"/>
    <w:rsid w:val="00185C6F"/>
    <w:rsid w:val="00185D76"/>
    <w:rsid w:val="00185FD7"/>
    <w:rsid w:val="001867EB"/>
    <w:rsid w:val="00186DE7"/>
    <w:rsid w:val="00186FBC"/>
    <w:rsid w:val="00187185"/>
    <w:rsid w:val="00187400"/>
    <w:rsid w:val="0018773A"/>
    <w:rsid w:val="00187A25"/>
    <w:rsid w:val="0019054D"/>
    <w:rsid w:val="0019056C"/>
    <w:rsid w:val="00190682"/>
    <w:rsid w:val="0019075D"/>
    <w:rsid w:val="00190B9D"/>
    <w:rsid w:val="00190C71"/>
    <w:rsid w:val="00191055"/>
    <w:rsid w:val="001910AF"/>
    <w:rsid w:val="00191D16"/>
    <w:rsid w:val="00191F23"/>
    <w:rsid w:val="00191F55"/>
    <w:rsid w:val="00192230"/>
    <w:rsid w:val="00192312"/>
    <w:rsid w:val="001923E9"/>
    <w:rsid w:val="001926E7"/>
    <w:rsid w:val="00192951"/>
    <w:rsid w:val="001929C4"/>
    <w:rsid w:val="00192E29"/>
    <w:rsid w:val="0019323E"/>
    <w:rsid w:val="001935DA"/>
    <w:rsid w:val="001940E3"/>
    <w:rsid w:val="001943A1"/>
    <w:rsid w:val="001944FD"/>
    <w:rsid w:val="00194F57"/>
    <w:rsid w:val="00195613"/>
    <w:rsid w:val="00195660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826"/>
    <w:rsid w:val="001A0872"/>
    <w:rsid w:val="001A09D8"/>
    <w:rsid w:val="001A0B32"/>
    <w:rsid w:val="001A0BF5"/>
    <w:rsid w:val="001A0D6F"/>
    <w:rsid w:val="001A0D8F"/>
    <w:rsid w:val="001A10C4"/>
    <w:rsid w:val="001A14F3"/>
    <w:rsid w:val="001A1660"/>
    <w:rsid w:val="001A1742"/>
    <w:rsid w:val="001A1A34"/>
    <w:rsid w:val="001A1BD9"/>
    <w:rsid w:val="001A1E7D"/>
    <w:rsid w:val="001A1EA2"/>
    <w:rsid w:val="001A2159"/>
    <w:rsid w:val="001A21C2"/>
    <w:rsid w:val="001A244A"/>
    <w:rsid w:val="001A2671"/>
    <w:rsid w:val="001A29DE"/>
    <w:rsid w:val="001A2D64"/>
    <w:rsid w:val="001A38DC"/>
    <w:rsid w:val="001A4A92"/>
    <w:rsid w:val="001A4B5A"/>
    <w:rsid w:val="001A58E3"/>
    <w:rsid w:val="001A5B9F"/>
    <w:rsid w:val="001A5C0C"/>
    <w:rsid w:val="001A5D24"/>
    <w:rsid w:val="001A6034"/>
    <w:rsid w:val="001A65B2"/>
    <w:rsid w:val="001A7338"/>
    <w:rsid w:val="001A73C6"/>
    <w:rsid w:val="001A7833"/>
    <w:rsid w:val="001A7D17"/>
    <w:rsid w:val="001A7E54"/>
    <w:rsid w:val="001B0651"/>
    <w:rsid w:val="001B0BAE"/>
    <w:rsid w:val="001B0CE3"/>
    <w:rsid w:val="001B0E41"/>
    <w:rsid w:val="001B0E6A"/>
    <w:rsid w:val="001B1486"/>
    <w:rsid w:val="001B1AD1"/>
    <w:rsid w:val="001B1BD3"/>
    <w:rsid w:val="001B1C22"/>
    <w:rsid w:val="001B1C61"/>
    <w:rsid w:val="001B1D10"/>
    <w:rsid w:val="001B241F"/>
    <w:rsid w:val="001B2B6F"/>
    <w:rsid w:val="001B2CA0"/>
    <w:rsid w:val="001B2F28"/>
    <w:rsid w:val="001B319D"/>
    <w:rsid w:val="001B33D6"/>
    <w:rsid w:val="001B3539"/>
    <w:rsid w:val="001B3BAA"/>
    <w:rsid w:val="001B3F68"/>
    <w:rsid w:val="001B4233"/>
    <w:rsid w:val="001B4317"/>
    <w:rsid w:val="001B479B"/>
    <w:rsid w:val="001B484C"/>
    <w:rsid w:val="001B48D5"/>
    <w:rsid w:val="001B4D21"/>
    <w:rsid w:val="001B4E66"/>
    <w:rsid w:val="001B518F"/>
    <w:rsid w:val="001B5597"/>
    <w:rsid w:val="001B5AB3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1D8"/>
    <w:rsid w:val="001C050D"/>
    <w:rsid w:val="001C09BC"/>
    <w:rsid w:val="001C0A7C"/>
    <w:rsid w:val="001C0EF7"/>
    <w:rsid w:val="001C1326"/>
    <w:rsid w:val="001C16BD"/>
    <w:rsid w:val="001C185A"/>
    <w:rsid w:val="001C1F02"/>
    <w:rsid w:val="001C201F"/>
    <w:rsid w:val="001C2533"/>
    <w:rsid w:val="001C292B"/>
    <w:rsid w:val="001C2BE6"/>
    <w:rsid w:val="001C2F4F"/>
    <w:rsid w:val="001C327A"/>
    <w:rsid w:val="001C32E4"/>
    <w:rsid w:val="001C34EB"/>
    <w:rsid w:val="001C3953"/>
    <w:rsid w:val="001C3B13"/>
    <w:rsid w:val="001C3CC2"/>
    <w:rsid w:val="001C463E"/>
    <w:rsid w:val="001C4D4F"/>
    <w:rsid w:val="001C4F2D"/>
    <w:rsid w:val="001C5385"/>
    <w:rsid w:val="001C56A8"/>
    <w:rsid w:val="001C57A2"/>
    <w:rsid w:val="001C58BF"/>
    <w:rsid w:val="001C5EE6"/>
    <w:rsid w:val="001C60AE"/>
    <w:rsid w:val="001C631C"/>
    <w:rsid w:val="001C6705"/>
    <w:rsid w:val="001C67EC"/>
    <w:rsid w:val="001C6966"/>
    <w:rsid w:val="001C6D37"/>
    <w:rsid w:val="001C7591"/>
    <w:rsid w:val="001C7707"/>
    <w:rsid w:val="001C7728"/>
    <w:rsid w:val="001C7AAC"/>
    <w:rsid w:val="001C7D53"/>
    <w:rsid w:val="001D00BC"/>
    <w:rsid w:val="001D03A8"/>
    <w:rsid w:val="001D0AAE"/>
    <w:rsid w:val="001D0D02"/>
    <w:rsid w:val="001D0DC4"/>
    <w:rsid w:val="001D0F8A"/>
    <w:rsid w:val="001D1116"/>
    <w:rsid w:val="001D141C"/>
    <w:rsid w:val="001D18B9"/>
    <w:rsid w:val="001D1AAF"/>
    <w:rsid w:val="001D1C76"/>
    <w:rsid w:val="001D1FC0"/>
    <w:rsid w:val="001D2680"/>
    <w:rsid w:val="001D2AFB"/>
    <w:rsid w:val="001D2FD6"/>
    <w:rsid w:val="001D369B"/>
    <w:rsid w:val="001D3870"/>
    <w:rsid w:val="001D3A5D"/>
    <w:rsid w:val="001D3E0C"/>
    <w:rsid w:val="001D41AB"/>
    <w:rsid w:val="001D42A7"/>
    <w:rsid w:val="001D4341"/>
    <w:rsid w:val="001D4396"/>
    <w:rsid w:val="001D479F"/>
    <w:rsid w:val="001D47F7"/>
    <w:rsid w:val="001D4D17"/>
    <w:rsid w:val="001D4DDA"/>
    <w:rsid w:val="001D4E53"/>
    <w:rsid w:val="001D566E"/>
    <w:rsid w:val="001D567D"/>
    <w:rsid w:val="001D58EB"/>
    <w:rsid w:val="001D624D"/>
    <w:rsid w:val="001D678F"/>
    <w:rsid w:val="001D67B2"/>
    <w:rsid w:val="001D67EB"/>
    <w:rsid w:val="001D7020"/>
    <w:rsid w:val="001D749B"/>
    <w:rsid w:val="001D7713"/>
    <w:rsid w:val="001D7A9C"/>
    <w:rsid w:val="001D7B1A"/>
    <w:rsid w:val="001D7E54"/>
    <w:rsid w:val="001D7FF1"/>
    <w:rsid w:val="001E0791"/>
    <w:rsid w:val="001E1101"/>
    <w:rsid w:val="001E13DA"/>
    <w:rsid w:val="001E1DA4"/>
    <w:rsid w:val="001E2421"/>
    <w:rsid w:val="001E25D5"/>
    <w:rsid w:val="001E2D51"/>
    <w:rsid w:val="001E301B"/>
    <w:rsid w:val="001E33FB"/>
    <w:rsid w:val="001E354F"/>
    <w:rsid w:val="001E3648"/>
    <w:rsid w:val="001E3F55"/>
    <w:rsid w:val="001E46E0"/>
    <w:rsid w:val="001E4E60"/>
    <w:rsid w:val="001E51EA"/>
    <w:rsid w:val="001E55F8"/>
    <w:rsid w:val="001E5734"/>
    <w:rsid w:val="001E594E"/>
    <w:rsid w:val="001E5953"/>
    <w:rsid w:val="001E5CC9"/>
    <w:rsid w:val="001E5D24"/>
    <w:rsid w:val="001E5F22"/>
    <w:rsid w:val="001E5FDE"/>
    <w:rsid w:val="001E623E"/>
    <w:rsid w:val="001E6750"/>
    <w:rsid w:val="001E6778"/>
    <w:rsid w:val="001E6C78"/>
    <w:rsid w:val="001E6CD9"/>
    <w:rsid w:val="001E7626"/>
    <w:rsid w:val="001E7709"/>
    <w:rsid w:val="001E7D85"/>
    <w:rsid w:val="001F000B"/>
    <w:rsid w:val="001F02F7"/>
    <w:rsid w:val="001F11A7"/>
    <w:rsid w:val="001F11D7"/>
    <w:rsid w:val="001F25AB"/>
    <w:rsid w:val="001F25E0"/>
    <w:rsid w:val="001F25E5"/>
    <w:rsid w:val="001F2A11"/>
    <w:rsid w:val="001F2AE6"/>
    <w:rsid w:val="001F2C0D"/>
    <w:rsid w:val="001F3187"/>
    <w:rsid w:val="001F321A"/>
    <w:rsid w:val="001F37BD"/>
    <w:rsid w:val="001F3D2E"/>
    <w:rsid w:val="001F3F06"/>
    <w:rsid w:val="001F41A5"/>
    <w:rsid w:val="001F432A"/>
    <w:rsid w:val="001F433D"/>
    <w:rsid w:val="001F476E"/>
    <w:rsid w:val="001F480A"/>
    <w:rsid w:val="001F4DE7"/>
    <w:rsid w:val="001F558D"/>
    <w:rsid w:val="001F562C"/>
    <w:rsid w:val="001F57B2"/>
    <w:rsid w:val="001F637D"/>
    <w:rsid w:val="001F739D"/>
    <w:rsid w:val="001F7AA8"/>
    <w:rsid w:val="001F7DD5"/>
    <w:rsid w:val="00200202"/>
    <w:rsid w:val="00200339"/>
    <w:rsid w:val="0020048E"/>
    <w:rsid w:val="00200752"/>
    <w:rsid w:val="00200886"/>
    <w:rsid w:val="002012C9"/>
    <w:rsid w:val="0020165D"/>
    <w:rsid w:val="00201971"/>
    <w:rsid w:val="00201BE9"/>
    <w:rsid w:val="00201D7B"/>
    <w:rsid w:val="00201FFA"/>
    <w:rsid w:val="00202093"/>
    <w:rsid w:val="00202537"/>
    <w:rsid w:val="00202643"/>
    <w:rsid w:val="00202B37"/>
    <w:rsid w:val="00202F35"/>
    <w:rsid w:val="002035DD"/>
    <w:rsid w:val="002035ED"/>
    <w:rsid w:val="00203775"/>
    <w:rsid w:val="00203996"/>
    <w:rsid w:val="00203D23"/>
    <w:rsid w:val="00203DC4"/>
    <w:rsid w:val="00203DE4"/>
    <w:rsid w:val="00204071"/>
    <w:rsid w:val="002041ED"/>
    <w:rsid w:val="002042BE"/>
    <w:rsid w:val="002048E4"/>
    <w:rsid w:val="00204AFE"/>
    <w:rsid w:val="00204B40"/>
    <w:rsid w:val="002052DB"/>
    <w:rsid w:val="002054C9"/>
    <w:rsid w:val="0020558B"/>
    <w:rsid w:val="002056E7"/>
    <w:rsid w:val="0020582F"/>
    <w:rsid w:val="00205B37"/>
    <w:rsid w:val="00205F1A"/>
    <w:rsid w:val="002069A6"/>
    <w:rsid w:val="00206A7B"/>
    <w:rsid w:val="00206AA8"/>
    <w:rsid w:val="00206B9D"/>
    <w:rsid w:val="00206DA8"/>
    <w:rsid w:val="00207247"/>
    <w:rsid w:val="0020768F"/>
    <w:rsid w:val="00207AD7"/>
    <w:rsid w:val="00207B9D"/>
    <w:rsid w:val="00207CB0"/>
    <w:rsid w:val="00207E85"/>
    <w:rsid w:val="00207EEC"/>
    <w:rsid w:val="00210672"/>
    <w:rsid w:val="002108F2"/>
    <w:rsid w:val="00210EB5"/>
    <w:rsid w:val="002115DB"/>
    <w:rsid w:val="00211638"/>
    <w:rsid w:val="002118BF"/>
    <w:rsid w:val="00211BBF"/>
    <w:rsid w:val="00211E64"/>
    <w:rsid w:val="00212076"/>
    <w:rsid w:val="00212155"/>
    <w:rsid w:val="00212393"/>
    <w:rsid w:val="00212F93"/>
    <w:rsid w:val="00213580"/>
    <w:rsid w:val="00213668"/>
    <w:rsid w:val="00213971"/>
    <w:rsid w:val="002139A4"/>
    <w:rsid w:val="00213C9D"/>
    <w:rsid w:val="00214662"/>
    <w:rsid w:val="002147EF"/>
    <w:rsid w:val="002148E7"/>
    <w:rsid w:val="00214A37"/>
    <w:rsid w:val="00214A7B"/>
    <w:rsid w:val="00214D94"/>
    <w:rsid w:val="00215068"/>
    <w:rsid w:val="0021537B"/>
    <w:rsid w:val="00215D58"/>
    <w:rsid w:val="00216120"/>
    <w:rsid w:val="002166DC"/>
    <w:rsid w:val="0021676E"/>
    <w:rsid w:val="00216A08"/>
    <w:rsid w:val="00216BBD"/>
    <w:rsid w:val="00216DF5"/>
    <w:rsid w:val="00216F52"/>
    <w:rsid w:val="00217549"/>
    <w:rsid w:val="002176C4"/>
    <w:rsid w:val="00217857"/>
    <w:rsid w:val="00217F40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2139"/>
    <w:rsid w:val="002223A6"/>
    <w:rsid w:val="002224D0"/>
    <w:rsid w:val="00222534"/>
    <w:rsid w:val="00223050"/>
    <w:rsid w:val="0022316A"/>
    <w:rsid w:val="002235F4"/>
    <w:rsid w:val="002236F6"/>
    <w:rsid w:val="00223859"/>
    <w:rsid w:val="00223B16"/>
    <w:rsid w:val="00224098"/>
    <w:rsid w:val="002240F6"/>
    <w:rsid w:val="00224C74"/>
    <w:rsid w:val="00224D5C"/>
    <w:rsid w:val="00224DE1"/>
    <w:rsid w:val="00225132"/>
    <w:rsid w:val="00225238"/>
    <w:rsid w:val="002253E1"/>
    <w:rsid w:val="0022546A"/>
    <w:rsid w:val="002264A7"/>
    <w:rsid w:val="002268F9"/>
    <w:rsid w:val="00226CC3"/>
    <w:rsid w:val="00227397"/>
    <w:rsid w:val="00227F51"/>
    <w:rsid w:val="00230258"/>
    <w:rsid w:val="00230A02"/>
    <w:rsid w:val="00230A9F"/>
    <w:rsid w:val="00230B05"/>
    <w:rsid w:val="00230F4B"/>
    <w:rsid w:val="002310D4"/>
    <w:rsid w:val="0023152C"/>
    <w:rsid w:val="00231587"/>
    <w:rsid w:val="00232507"/>
    <w:rsid w:val="002326D5"/>
    <w:rsid w:val="00232A20"/>
    <w:rsid w:val="00232CB0"/>
    <w:rsid w:val="00232D8A"/>
    <w:rsid w:val="00232E1F"/>
    <w:rsid w:val="00233053"/>
    <w:rsid w:val="002331C7"/>
    <w:rsid w:val="002340CD"/>
    <w:rsid w:val="002346C9"/>
    <w:rsid w:val="00234C66"/>
    <w:rsid w:val="0023544C"/>
    <w:rsid w:val="002354F1"/>
    <w:rsid w:val="00235802"/>
    <w:rsid w:val="002358FB"/>
    <w:rsid w:val="00235C47"/>
    <w:rsid w:val="0023639D"/>
    <w:rsid w:val="00236433"/>
    <w:rsid w:val="00236443"/>
    <w:rsid w:val="002367BE"/>
    <w:rsid w:val="002368DE"/>
    <w:rsid w:val="00236C24"/>
    <w:rsid w:val="00236CFB"/>
    <w:rsid w:val="00236E23"/>
    <w:rsid w:val="002370EB"/>
    <w:rsid w:val="002372EB"/>
    <w:rsid w:val="0023737A"/>
    <w:rsid w:val="002378EB"/>
    <w:rsid w:val="00237DE6"/>
    <w:rsid w:val="00240040"/>
    <w:rsid w:val="002402E6"/>
    <w:rsid w:val="00240599"/>
    <w:rsid w:val="00240685"/>
    <w:rsid w:val="00240ABE"/>
    <w:rsid w:val="00240D90"/>
    <w:rsid w:val="00241278"/>
    <w:rsid w:val="0024192F"/>
    <w:rsid w:val="00241A68"/>
    <w:rsid w:val="00241AC5"/>
    <w:rsid w:val="00241D66"/>
    <w:rsid w:val="00242095"/>
    <w:rsid w:val="00242ABE"/>
    <w:rsid w:val="00242E10"/>
    <w:rsid w:val="00243382"/>
    <w:rsid w:val="002434B8"/>
    <w:rsid w:val="00244260"/>
    <w:rsid w:val="002445D1"/>
    <w:rsid w:val="002450F9"/>
    <w:rsid w:val="00245190"/>
    <w:rsid w:val="002457E4"/>
    <w:rsid w:val="0024580A"/>
    <w:rsid w:val="00245842"/>
    <w:rsid w:val="00246541"/>
    <w:rsid w:val="00246792"/>
    <w:rsid w:val="002467AF"/>
    <w:rsid w:val="00246D19"/>
    <w:rsid w:val="00246D59"/>
    <w:rsid w:val="00247109"/>
    <w:rsid w:val="00247782"/>
    <w:rsid w:val="00247C58"/>
    <w:rsid w:val="00247D95"/>
    <w:rsid w:val="00250027"/>
    <w:rsid w:val="002503CA"/>
    <w:rsid w:val="00250876"/>
    <w:rsid w:val="00250973"/>
    <w:rsid w:val="00250A0A"/>
    <w:rsid w:val="00250DFA"/>
    <w:rsid w:val="002510C4"/>
    <w:rsid w:val="0025132B"/>
    <w:rsid w:val="00251902"/>
    <w:rsid w:val="00251A3E"/>
    <w:rsid w:val="00251EBE"/>
    <w:rsid w:val="0025224D"/>
    <w:rsid w:val="00252492"/>
    <w:rsid w:val="00252C75"/>
    <w:rsid w:val="00252D35"/>
    <w:rsid w:val="00253026"/>
    <w:rsid w:val="002531E2"/>
    <w:rsid w:val="0025370E"/>
    <w:rsid w:val="002537A1"/>
    <w:rsid w:val="00253A11"/>
    <w:rsid w:val="00253CBF"/>
    <w:rsid w:val="00253CE3"/>
    <w:rsid w:val="0025422D"/>
    <w:rsid w:val="0025423E"/>
    <w:rsid w:val="002543D8"/>
    <w:rsid w:val="00254DB1"/>
    <w:rsid w:val="002553F1"/>
    <w:rsid w:val="002555E8"/>
    <w:rsid w:val="00255669"/>
    <w:rsid w:val="002556A2"/>
    <w:rsid w:val="00255BE1"/>
    <w:rsid w:val="00255FD2"/>
    <w:rsid w:val="002563E0"/>
    <w:rsid w:val="00256528"/>
    <w:rsid w:val="002568B9"/>
    <w:rsid w:val="00256DBC"/>
    <w:rsid w:val="00256FD6"/>
    <w:rsid w:val="00257005"/>
    <w:rsid w:val="002571FC"/>
    <w:rsid w:val="00257FF8"/>
    <w:rsid w:val="00260238"/>
    <w:rsid w:val="002602D1"/>
    <w:rsid w:val="00260564"/>
    <w:rsid w:val="002606DB"/>
    <w:rsid w:val="00260CBC"/>
    <w:rsid w:val="002611AC"/>
    <w:rsid w:val="0026127E"/>
    <w:rsid w:val="002612D4"/>
    <w:rsid w:val="00261AEB"/>
    <w:rsid w:val="00261D4C"/>
    <w:rsid w:val="00261DF5"/>
    <w:rsid w:val="00262442"/>
    <w:rsid w:val="00262717"/>
    <w:rsid w:val="00262AD2"/>
    <w:rsid w:val="00262D30"/>
    <w:rsid w:val="00262D31"/>
    <w:rsid w:val="00262D87"/>
    <w:rsid w:val="00262F62"/>
    <w:rsid w:val="002630C3"/>
    <w:rsid w:val="002638E6"/>
    <w:rsid w:val="002640BE"/>
    <w:rsid w:val="00264539"/>
    <w:rsid w:val="0026466C"/>
    <w:rsid w:val="002646A7"/>
    <w:rsid w:val="002646C5"/>
    <w:rsid w:val="002648CD"/>
    <w:rsid w:val="00264947"/>
    <w:rsid w:val="002649E3"/>
    <w:rsid w:val="00265588"/>
    <w:rsid w:val="002655B2"/>
    <w:rsid w:val="0026564F"/>
    <w:rsid w:val="00265679"/>
    <w:rsid w:val="00265747"/>
    <w:rsid w:val="0026579E"/>
    <w:rsid w:val="00265BEF"/>
    <w:rsid w:val="0026625E"/>
    <w:rsid w:val="002662E9"/>
    <w:rsid w:val="002662EA"/>
    <w:rsid w:val="00266900"/>
    <w:rsid w:val="002669B8"/>
    <w:rsid w:val="00266A77"/>
    <w:rsid w:val="00266EE4"/>
    <w:rsid w:val="00266FC2"/>
    <w:rsid w:val="00267064"/>
    <w:rsid w:val="00267BFC"/>
    <w:rsid w:val="00270456"/>
    <w:rsid w:val="002707EF"/>
    <w:rsid w:val="00270E48"/>
    <w:rsid w:val="00270F96"/>
    <w:rsid w:val="002718DB"/>
    <w:rsid w:val="002722D0"/>
    <w:rsid w:val="00272C15"/>
    <w:rsid w:val="00273743"/>
    <w:rsid w:val="002744FA"/>
    <w:rsid w:val="0027453C"/>
    <w:rsid w:val="0027577A"/>
    <w:rsid w:val="0027654C"/>
    <w:rsid w:val="002765A4"/>
    <w:rsid w:val="002767D6"/>
    <w:rsid w:val="0027720E"/>
    <w:rsid w:val="00277443"/>
    <w:rsid w:val="00277674"/>
    <w:rsid w:val="002779AC"/>
    <w:rsid w:val="002779B2"/>
    <w:rsid w:val="00277B9D"/>
    <w:rsid w:val="00280669"/>
    <w:rsid w:val="00280834"/>
    <w:rsid w:val="00280A15"/>
    <w:rsid w:val="00280A71"/>
    <w:rsid w:val="00280CA0"/>
    <w:rsid w:val="0028181E"/>
    <w:rsid w:val="00282226"/>
    <w:rsid w:val="00282383"/>
    <w:rsid w:val="00283107"/>
    <w:rsid w:val="00283869"/>
    <w:rsid w:val="00284687"/>
    <w:rsid w:val="0028494B"/>
    <w:rsid w:val="00285111"/>
    <w:rsid w:val="00285364"/>
    <w:rsid w:val="00285AEF"/>
    <w:rsid w:val="00285EA2"/>
    <w:rsid w:val="0028639D"/>
    <w:rsid w:val="002863A4"/>
    <w:rsid w:val="002866B5"/>
    <w:rsid w:val="0028692A"/>
    <w:rsid w:val="00286AF0"/>
    <w:rsid w:val="00286F4A"/>
    <w:rsid w:val="00287078"/>
    <w:rsid w:val="002871DC"/>
    <w:rsid w:val="002873E9"/>
    <w:rsid w:val="00290737"/>
    <w:rsid w:val="002908A0"/>
    <w:rsid w:val="00290DF5"/>
    <w:rsid w:val="002910BC"/>
    <w:rsid w:val="002910BD"/>
    <w:rsid w:val="00291504"/>
    <w:rsid w:val="00291629"/>
    <w:rsid w:val="002918FB"/>
    <w:rsid w:val="00291D6F"/>
    <w:rsid w:val="00292048"/>
    <w:rsid w:val="002920D5"/>
    <w:rsid w:val="0029281A"/>
    <w:rsid w:val="0029294A"/>
    <w:rsid w:val="002929D2"/>
    <w:rsid w:val="00292BF0"/>
    <w:rsid w:val="00292E7A"/>
    <w:rsid w:val="00292FAD"/>
    <w:rsid w:val="002936E4"/>
    <w:rsid w:val="002937C8"/>
    <w:rsid w:val="00293C52"/>
    <w:rsid w:val="00293CC4"/>
    <w:rsid w:val="00293DC8"/>
    <w:rsid w:val="00293E33"/>
    <w:rsid w:val="002941BB"/>
    <w:rsid w:val="00294440"/>
    <w:rsid w:val="00294B55"/>
    <w:rsid w:val="00294CA1"/>
    <w:rsid w:val="0029538B"/>
    <w:rsid w:val="0029546E"/>
    <w:rsid w:val="0029573E"/>
    <w:rsid w:val="00295A0A"/>
    <w:rsid w:val="002961A1"/>
    <w:rsid w:val="002963C7"/>
    <w:rsid w:val="002968F8"/>
    <w:rsid w:val="00296D81"/>
    <w:rsid w:val="0029795F"/>
    <w:rsid w:val="00297A15"/>
    <w:rsid w:val="00297E61"/>
    <w:rsid w:val="002A0333"/>
    <w:rsid w:val="002A0C9E"/>
    <w:rsid w:val="002A0FC1"/>
    <w:rsid w:val="002A14B4"/>
    <w:rsid w:val="002A21EC"/>
    <w:rsid w:val="002A2DFC"/>
    <w:rsid w:val="002A2FD2"/>
    <w:rsid w:val="002A3130"/>
    <w:rsid w:val="002A318E"/>
    <w:rsid w:val="002A340E"/>
    <w:rsid w:val="002A3453"/>
    <w:rsid w:val="002A3A1F"/>
    <w:rsid w:val="002A3B37"/>
    <w:rsid w:val="002A3DB8"/>
    <w:rsid w:val="002A4384"/>
    <w:rsid w:val="002A4C25"/>
    <w:rsid w:val="002A4E31"/>
    <w:rsid w:val="002A4E43"/>
    <w:rsid w:val="002A5139"/>
    <w:rsid w:val="002A514C"/>
    <w:rsid w:val="002A5333"/>
    <w:rsid w:val="002A54B9"/>
    <w:rsid w:val="002A586B"/>
    <w:rsid w:val="002A6017"/>
    <w:rsid w:val="002A617F"/>
    <w:rsid w:val="002A6E4C"/>
    <w:rsid w:val="002A7055"/>
    <w:rsid w:val="002A7B73"/>
    <w:rsid w:val="002A7E9D"/>
    <w:rsid w:val="002A7FFA"/>
    <w:rsid w:val="002B0FC6"/>
    <w:rsid w:val="002B10D6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86E"/>
    <w:rsid w:val="002B2AAF"/>
    <w:rsid w:val="002B2C43"/>
    <w:rsid w:val="002B31F0"/>
    <w:rsid w:val="002B32C4"/>
    <w:rsid w:val="002B3695"/>
    <w:rsid w:val="002B3A52"/>
    <w:rsid w:val="002B3A68"/>
    <w:rsid w:val="002B3D46"/>
    <w:rsid w:val="002B4509"/>
    <w:rsid w:val="002B4965"/>
    <w:rsid w:val="002B4E64"/>
    <w:rsid w:val="002B4F66"/>
    <w:rsid w:val="002B567C"/>
    <w:rsid w:val="002B617D"/>
    <w:rsid w:val="002B64F1"/>
    <w:rsid w:val="002B6B59"/>
    <w:rsid w:val="002B6E13"/>
    <w:rsid w:val="002B6FB1"/>
    <w:rsid w:val="002B700C"/>
    <w:rsid w:val="002B76D6"/>
    <w:rsid w:val="002B7F3E"/>
    <w:rsid w:val="002C03DC"/>
    <w:rsid w:val="002C1056"/>
    <w:rsid w:val="002C1113"/>
    <w:rsid w:val="002C12B4"/>
    <w:rsid w:val="002C133C"/>
    <w:rsid w:val="002C17E7"/>
    <w:rsid w:val="002C191E"/>
    <w:rsid w:val="002C1CB8"/>
    <w:rsid w:val="002C1FC6"/>
    <w:rsid w:val="002C215B"/>
    <w:rsid w:val="002C2617"/>
    <w:rsid w:val="002C2EF1"/>
    <w:rsid w:val="002C36CC"/>
    <w:rsid w:val="002C37CC"/>
    <w:rsid w:val="002C390D"/>
    <w:rsid w:val="002C3A6D"/>
    <w:rsid w:val="002C3AC6"/>
    <w:rsid w:val="002C3EDB"/>
    <w:rsid w:val="002C43D5"/>
    <w:rsid w:val="002C4D5F"/>
    <w:rsid w:val="002C4F34"/>
    <w:rsid w:val="002C52C0"/>
    <w:rsid w:val="002C53FF"/>
    <w:rsid w:val="002C5958"/>
    <w:rsid w:val="002C5FEC"/>
    <w:rsid w:val="002C61A6"/>
    <w:rsid w:val="002C6533"/>
    <w:rsid w:val="002C65CB"/>
    <w:rsid w:val="002C65F7"/>
    <w:rsid w:val="002C6653"/>
    <w:rsid w:val="002C69F6"/>
    <w:rsid w:val="002C6A5A"/>
    <w:rsid w:val="002C6B89"/>
    <w:rsid w:val="002C73FD"/>
    <w:rsid w:val="002C75EA"/>
    <w:rsid w:val="002C7839"/>
    <w:rsid w:val="002D0199"/>
    <w:rsid w:val="002D0295"/>
    <w:rsid w:val="002D0303"/>
    <w:rsid w:val="002D08B6"/>
    <w:rsid w:val="002D0F45"/>
    <w:rsid w:val="002D123B"/>
    <w:rsid w:val="002D2288"/>
    <w:rsid w:val="002D2ED0"/>
    <w:rsid w:val="002D2F0B"/>
    <w:rsid w:val="002D3611"/>
    <w:rsid w:val="002D3B45"/>
    <w:rsid w:val="002D3D33"/>
    <w:rsid w:val="002D3ED5"/>
    <w:rsid w:val="002D4209"/>
    <w:rsid w:val="002D428D"/>
    <w:rsid w:val="002D4711"/>
    <w:rsid w:val="002D47D0"/>
    <w:rsid w:val="002D4CF6"/>
    <w:rsid w:val="002D6204"/>
    <w:rsid w:val="002D64E3"/>
    <w:rsid w:val="002D6566"/>
    <w:rsid w:val="002D67DF"/>
    <w:rsid w:val="002D68CF"/>
    <w:rsid w:val="002D6A8E"/>
    <w:rsid w:val="002D6AD7"/>
    <w:rsid w:val="002D6CEE"/>
    <w:rsid w:val="002D6E04"/>
    <w:rsid w:val="002D7991"/>
    <w:rsid w:val="002D7B5C"/>
    <w:rsid w:val="002D7CD3"/>
    <w:rsid w:val="002D7FA2"/>
    <w:rsid w:val="002E1022"/>
    <w:rsid w:val="002E14D8"/>
    <w:rsid w:val="002E1853"/>
    <w:rsid w:val="002E1A00"/>
    <w:rsid w:val="002E1A0F"/>
    <w:rsid w:val="002E1E51"/>
    <w:rsid w:val="002E1F93"/>
    <w:rsid w:val="002E22AF"/>
    <w:rsid w:val="002E2492"/>
    <w:rsid w:val="002E2760"/>
    <w:rsid w:val="002E27A5"/>
    <w:rsid w:val="002E2CC8"/>
    <w:rsid w:val="002E3452"/>
    <w:rsid w:val="002E34BA"/>
    <w:rsid w:val="002E35A7"/>
    <w:rsid w:val="002E35D6"/>
    <w:rsid w:val="002E3720"/>
    <w:rsid w:val="002E3BF9"/>
    <w:rsid w:val="002E3E1A"/>
    <w:rsid w:val="002E405F"/>
    <w:rsid w:val="002E450C"/>
    <w:rsid w:val="002E479E"/>
    <w:rsid w:val="002E48FB"/>
    <w:rsid w:val="002E4901"/>
    <w:rsid w:val="002E4AA2"/>
    <w:rsid w:val="002E4AC8"/>
    <w:rsid w:val="002E4FDA"/>
    <w:rsid w:val="002E50A9"/>
    <w:rsid w:val="002E5759"/>
    <w:rsid w:val="002E585D"/>
    <w:rsid w:val="002E6456"/>
    <w:rsid w:val="002E6C21"/>
    <w:rsid w:val="002E6E4F"/>
    <w:rsid w:val="002E6FB6"/>
    <w:rsid w:val="002E7272"/>
    <w:rsid w:val="002E7539"/>
    <w:rsid w:val="002E7705"/>
    <w:rsid w:val="002E77FA"/>
    <w:rsid w:val="002E78E8"/>
    <w:rsid w:val="002E7C90"/>
    <w:rsid w:val="002E7E62"/>
    <w:rsid w:val="002E7EDA"/>
    <w:rsid w:val="002F0143"/>
    <w:rsid w:val="002F0756"/>
    <w:rsid w:val="002F0774"/>
    <w:rsid w:val="002F0D57"/>
    <w:rsid w:val="002F0F14"/>
    <w:rsid w:val="002F0F54"/>
    <w:rsid w:val="002F1755"/>
    <w:rsid w:val="002F182D"/>
    <w:rsid w:val="002F1D86"/>
    <w:rsid w:val="002F2722"/>
    <w:rsid w:val="002F2794"/>
    <w:rsid w:val="002F28F6"/>
    <w:rsid w:val="002F32E9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547"/>
    <w:rsid w:val="002F5959"/>
    <w:rsid w:val="002F5C91"/>
    <w:rsid w:val="002F5E82"/>
    <w:rsid w:val="002F619B"/>
    <w:rsid w:val="002F62D3"/>
    <w:rsid w:val="002F6E48"/>
    <w:rsid w:val="002F702B"/>
    <w:rsid w:val="002F7911"/>
    <w:rsid w:val="002F7E87"/>
    <w:rsid w:val="00300037"/>
    <w:rsid w:val="003001C8"/>
    <w:rsid w:val="00300BFD"/>
    <w:rsid w:val="00300D6D"/>
    <w:rsid w:val="00301266"/>
    <w:rsid w:val="003012AA"/>
    <w:rsid w:val="003012DC"/>
    <w:rsid w:val="0030188E"/>
    <w:rsid w:val="0030197F"/>
    <w:rsid w:val="00301985"/>
    <w:rsid w:val="00301CCE"/>
    <w:rsid w:val="00301DE3"/>
    <w:rsid w:val="00302523"/>
    <w:rsid w:val="00302A5C"/>
    <w:rsid w:val="00303124"/>
    <w:rsid w:val="003038F3"/>
    <w:rsid w:val="00303A2C"/>
    <w:rsid w:val="00303AFE"/>
    <w:rsid w:val="00304AA0"/>
    <w:rsid w:val="00304C78"/>
    <w:rsid w:val="00304D76"/>
    <w:rsid w:val="00304EE3"/>
    <w:rsid w:val="00305120"/>
    <w:rsid w:val="0030539E"/>
    <w:rsid w:val="003057F1"/>
    <w:rsid w:val="00305BC7"/>
    <w:rsid w:val="00305C47"/>
    <w:rsid w:val="00305C8E"/>
    <w:rsid w:val="0030667E"/>
    <w:rsid w:val="0030676D"/>
    <w:rsid w:val="0030683C"/>
    <w:rsid w:val="00306FF3"/>
    <w:rsid w:val="0030703F"/>
    <w:rsid w:val="003072FF"/>
    <w:rsid w:val="003073F5"/>
    <w:rsid w:val="003075D1"/>
    <w:rsid w:val="00307608"/>
    <w:rsid w:val="00307D51"/>
    <w:rsid w:val="003101AC"/>
    <w:rsid w:val="003109B7"/>
    <w:rsid w:val="00310B6C"/>
    <w:rsid w:val="00310C2B"/>
    <w:rsid w:val="003112C8"/>
    <w:rsid w:val="0031142C"/>
    <w:rsid w:val="00311ADF"/>
    <w:rsid w:val="00312315"/>
    <w:rsid w:val="0031241D"/>
    <w:rsid w:val="003132AF"/>
    <w:rsid w:val="003140FA"/>
    <w:rsid w:val="003142E9"/>
    <w:rsid w:val="0031451D"/>
    <w:rsid w:val="00314B54"/>
    <w:rsid w:val="00314B90"/>
    <w:rsid w:val="00314BBE"/>
    <w:rsid w:val="00314C55"/>
    <w:rsid w:val="0031564D"/>
    <w:rsid w:val="0031588D"/>
    <w:rsid w:val="003159B2"/>
    <w:rsid w:val="0031645C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230C"/>
    <w:rsid w:val="0032276F"/>
    <w:rsid w:val="003228EB"/>
    <w:rsid w:val="00322B0E"/>
    <w:rsid w:val="00322BEB"/>
    <w:rsid w:val="00322DEF"/>
    <w:rsid w:val="00322E3C"/>
    <w:rsid w:val="00322E5B"/>
    <w:rsid w:val="00322E9B"/>
    <w:rsid w:val="00322F2E"/>
    <w:rsid w:val="00323074"/>
    <w:rsid w:val="00323174"/>
    <w:rsid w:val="00323371"/>
    <w:rsid w:val="00323824"/>
    <w:rsid w:val="00323B72"/>
    <w:rsid w:val="00323DE3"/>
    <w:rsid w:val="00323E4D"/>
    <w:rsid w:val="00323E7E"/>
    <w:rsid w:val="003241E4"/>
    <w:rsid w:val="003242C5"/>
    <w:rsid w:val="00324AA9"/>
    <w:rsid w:val="00324C45"/>
    <w:rsid w:val="00324CEE"/>
    <w:rsid w:val="00325225"/>
    <w:rsid w:val="003252CD"/>
    <w:rsid w:val="0032568D"/>
    <w:rsid w:val="0032578A"/>
    <w:rsid w:val="003258C5"/>
    <w:rsid w:val="00325FFD"/>
    <w:rsid w:val="0032645B"/>
    <w:rsid w:val="00326689"/>
    <w:rsid w:val="0032680F"/>
    <w:rsid w:val="0032682C"/>
    <w:rsid w:val="00326B1D"/>
    <w:rsid w:val="003272BB"/>
    <w:rsid w:val="0032744D"/>
    <w:rsid w:val="00327559"/>
    <w:rsid w:val="003275FD"/>
    <w:rsid w:val="00327827"/>
    <w:rsid w:val="00327A26"/>
    <w:rsid w:val="00327F09"/>
    <w:rsid w:val="003308EC"/>
    <w:rsid w:val="00330BA9"/>
    <w:rsid w:val="00331172"/>
    <w:rsid w:val="003320FA"/>
    <w:rsid w:val="003321B4"/>
    <w:rsid w:val="0033227D"/>
    <w:rsid w:val="00332300"/>
    <w:rsid w:val="0033240F"/>
    <w:rsid w:val="003329DD"/>
    <w:rsid w:val="00332A64"/>
    <w:rsid w:val="00332AE9"/>
    <w:rsid w:val="003334B8"/>
    <w:rsid w:val="003339F2"/>
    <w:rsid w:val="00333BC6"/>
    <w:rsid w:val="00333CAB"/>
    <w:rsid w:val="00333FB7"/>
    <w:rsid w:val="00334301"/>
    <w:rsid w:val="00334822"/>
    <w:rsid w:val="00334A04"/>
    <w:rsid w:val="00334A21"/>
    <w:rsid w:val="00334F4D"/>
    <w:rsid w:val="003353DB"/>
    <w:rsid w:val="00335400"/>
    <w:rsid w:val="00335673"/>
    <w:rsid w:val="0033591E"/>
    <w:rsid w:val="00335A67"/>
    <w:rsid w:val="00335B30"/>
    <w:rsid w:val="0033610C"/>
    <w:rsid w:val="003361B0"/>
    <w:rsid w:val="003361E0"/>
    <w:rsid w:val="00336228"/>
    <w:rsid w:val="00336384"/>
    <w:rsid w:val="0033639C"/>
    <w:rsid w:val="00336761"/>
    <w:rsid w:val="0033688F"/>
    <w:rsid w:val="00336C4A"/>
    <w:rsid w:val="003373C7"/>
    <w:rsid w:val="003375C0"/>
    <w:rsid w:val="003378A0"/>
    <w:rsid w:val="00340531"/>
    <w:rsid w:val="00340636"/>
    <w:rsid w:val="003408EA"/>
    <w:rsid w:val="00340A86"/>
    <w:rsid w:val="00340B5F"/>
    <w:rsid w:val="00340CF3"/>
    <w:rsid w:val="00340FE5"/>
    <w:rsid w:val="00341039"/>
    <w:rsid w:val="003414F9"/>
    <w:rsid w:val="00341771"/>
    <w:rsid w:val="00341A12"/>
    <w:rsid w:val="00342135"/>
    <w:rsid w:val="00342D13"/>
    <w:rsid w:val="003431A9"/>
    <w:rsid w:val="003432AC"/>
    <w:rsid w:val="003432C7"/>
    <w:rsid w:val="003433B0"/>
    <w:rsid w:val="003433BA"/>
    <w:rsid w:val="00343409"/>
    <w:rsid w:val="00343450"/>
    <w:rsid w:val="00343806"/>
    <w:rsid w:val="0034385F"/>
    <w:rsid w:val="00343D31"/>
    <w:rsid w:val="0034448B"/>
    <w:rsid w:val="00344707"/>
    <w:rsid w:val="00345050"/>
    <w:rsid w:val="0034506F"/>
    <w:rsid w:val="00345204"/>
    <w:rsid w:val="00345396"/>
    <w:rsid w:val="003453C3"/>
    <w:rsid w:val="0034599D"/>
    <w:rsid w:val="00345A8D"/>
    <w:rsid w:val="00345B6E"/>
    <w:rsid w:val="00345B74"/>
    <w:rsid w:val="003460CE"/>
    <w:rsid w:val="003464C0"/>
    <w:rsid w:val="003464D7"/>
    <w:rsid w:val="00346828"/>
    <w:rsid w:val="00346DBF"/>
    <w:rsid w:val="00347242"/>
    <w:rsid w:val="003473FC"/>
    <w:rsid w:val="0034774D"/>
    <w:rsid w:val="003477C5"/>
    <w:rsid w:val="00347E47"/>
    <w:rsid w:val="003506D5"/>
    <w:rsid w:val="0035096B"/>
    <w:rsid w:val="00350C87"/>
    <w:rsid w:val="00350E05"/>
    <w:rsid w:val="00351022"/>
    <w:rsid w:val="00351056"/>
    <w:rsid w:val="0035112E"/>
    <w:rsid w:val="00351246"/>
    <w:rsid w:val="003517FA"/>
    <w:rsid w:val="00351C0F"/>
    <w:rsid w:val="00352639"/>
    <w:rsid w:val="00352A4B"/>
    <w:rsid w:val="00353388"/>
    <w:rsid w:val="00353405"/>
    <w:rsid w:val="0035342F"/>
    <w:rsid w:val="00353868"/>
    <w:rsid w:val="003538B1"/>
    <w:rsid w:val="0035396F"/>
    <w:rsid w:val="00353A87"/>
    <w:rsid w:val="00353ED5"/>
    <w:rsid w:val="003540F6"/>
    <w:rsid w:val="0035424A"/>
    <w:rsid w:val="003542E2"/>
    <w:rsid w:val="0035457D"/>
    <w:rsid w:val="00354600"/>
    <w:rsid w:val="003546BF"/>
    <w:rsid w:val="003547B2"/>
    <w:rsid w:val="00355556"/>
    <w:rsid w:val="003560CA"/>
    <w:rsid w:val="00356163"/>
    <w:rsid w:val="00356605"/>
    <w:rsid w:val="003566B5"/>
    <w:rsid w:val="00356791"/>
    <w:rsid w:val="00356D4A"/>
    <w:rsid w:val="00357639"/>
    <w:rsid w:val="003578A3"/>
    <w:rsid w:val="00357B61"/>
    <w:rsid w:val="00357F5E"/>
    <w:rsid w:val="00357F68"/>
    <w:rsid w:val="003604A3"/>
    <w:rsid w:val="00360B93"/>
    <w:rsid w:val="00360BD4"/>
    <w:rsid w:val="00360CBB"/>
    <w:rsid w:val="00360D02"/>
    <w:rsid w:val="00360FD9"/>
    <w:rsid w:val="00361146"/>
    <w:rsid w:val="00361219"/>
    <w:rsid w:val="0036132F"/>
    <w:rsid w:val="00361AC7"/>
    <w:rsid w:val="003620A3"/>
    <w:rsid w:val="003620AC"/>
    <w:rsid w:val="003628BD"/>
    <w:rsid w:val="00362901"/>
    <w:rsid w:val="00363002"/>
    <w:rsid w:val="00363137"/>
    <w:rsid w:val="00363356"/>
    <w:rsid w:val="0036353E"/>
    <w:rsid w:val="003638AD"/>
    <w:rsid w:val="00363E4F"/>
    <w:rsid w:val="0036416A"/>
    <w:rsid w:val="00364371"/>
    <w:rsid w:val="003644CF"/>
    <w:rsid w:val="0036497D"/>
    <w:rsid w:val="00364A39"/>
    <w:rsid w:val="00364CCB"/>
    <w:rsid w:val="00364D7F"/>
    <w:rsid w:val="00364EE5"/>
    <w:rsid w:val="00365323"/>
    <w:rsid w:val="00365A83"/>
    <w:rsid w:val="00365E8D"/>
    <w:rsid w:val="00365F29"/>
    <w:rsid w:val="00366086"/>
    <w:rsid w:val="003662CB"/>
    <w:rsid w:val="0036692C"/>
    <w:rsid w:val="00366C19"/>
    <w:rsid w:val="00366D73"/>
    <w:rsid w:val="00366E6B"/>
    <w:rsid w:val="00367077"/>
    <w:rsid w:val="00367445"/>
    <w:rsid w:val="00367929"/>
    <w:rsid w:val="003708F4"/>
    <w:rsid w:val="00370999"/>
    <w:rsid w:val="00370B4C"/>
    <w:rsid w:val="00371403"/>
    <w:rsid w:val="003715CA"/>
    <w:rsid w:val="003715D4"/>
    <w:rsid w:val="003716D1"/>
    <w:rsid w:val="003716E7"/>
    <w:rsid w:val="00371778"/>
    <w:rsid w:val="00371959"/>
    <w:rsid w:val="00371AA3"/>
    <w:rsid w:val="0037201C"/>
    <w:rsid w:val="00372178"/>
    <w:rsid w:val="0037227E"/>
    <w:rsid w:val="00372F89"/>
    <w:rsid w:val="00372FAC"/>
    <w:rsid w:val="00373483"/>
    <w:rsid w:val="0037374C"/>
    <w:rsid w:val="0037382B"/>
    <w:rsid w:val="003738EC"/>
    <w:rsid w:val="00373948"/>
    <w:rsid w:val="00374236"/>
    <w:rsid w:val="003745CA"/>
    <w:rsid w:val="003745EE"/>
    <w:rsid w:val="00374F88"/>
    <w:rsid w:val="0037570E"/>
    <w:rsid w:val="00375D2B"/>
    <w:rsid w:val="00375D92"/>
    <w:rsid w:val="00375EE1"/>
    <w:rsid w:val="00375F61"/>
    <w:rsid w:val="00376272"/>
    <w:rsid w:val="00376454"/>
    <w:rsid w:val="003764A5"/>
    <w:rsid w:val="00376608"/>
    <w:rsid w:val="00376863"/>
    <w:rsid w:val="00376904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5DB"/>
    <w:rsid w:val="00382623"/>
    <w:rsid w:val="003830AE"/>
    <w:rsid w:val="00383484"/>
    <w:rsid w:val="00383712"/>
    <w:rsid w:val="003839F7"/>
    <w:rsid w:val="00383D43"/>
    <w:rsid w:val="00383DE5"/>
    <w:rsid w:val="00383F21"/>
    <w:rsid w:val="003844C7"/>
    <w:rsid w:val="003845C7"/>
    <w:rsid w:val="00384930"/>
    <w:rsid w:val="00385534"/>
    <w:rsid w:val="0038568C"/>
    <w:rsid w:val="00385E99"/>
    <w:rsid w:val="00386459"/>
    <w:rsid w:val="0038662C"/>
    <w:rsid w:val="0038684F"/>
    <w:rsid w:val="00386B51"/>
    <w:rsid w:val="00386D48"/>
    <w:rsid w:val="003874C3"/>
    <w:rsid w:val="00387554"/>
    <w:rsid w:val="00387588"/>
    <w:rsid w:val="0038792A"/>
    <w:rsid w:val="00387AA5"/>
    <w:rsid w:val="00387B6C"/>
    <w:rsid w:val="003904E8"/>
    <w:rsid w:val="00390594"/>
    <w:rsid w:val="00390AF3"/>
    <w:rsid w:val="00390B51"/>
    <w:rsid w:val="00390E30"/>
    <w:rsid w:val="00391057"/>
    <w:rsid w:val="003914B0"/>
    <w:rsid w:val="003916D8"/>
    <w:rsid w:val="00391A90"/>
    <w:rsid w:val="00391B1E"/>
    <w:rsid w:val="00391B6A"/>
    <w:rsid w:val="00391D1C"/>
    <w:rsid w:val="00391DDF"/>
    <w:rsid w:val="00391E0A"/>
    <w:rsid w:val="003921B2"/>
    <w:rsid w:val="003923CC"/>
    <w:rsid w:val="003924A6"/>
    <w:rsid w:val="003926CC"/>
    <w:rsid w:val="00392798"/>
    <w:rsid w:val="00392B50"/>
    <w:rsid w:val="00392E50"/>
    <w:rsid w:val="003935D2"/>
    <w:rsid w:val="00393F49"/>
    <w:rsid w:val="0039409F"/>
    <w:rsid w:val="003943A1"/>
    <w:rsid w:val="0039453F"/>
    <w:rsid w:val="00394A15"/>
    <w:rsid w:val="003955BC"/>
    <w:rsid w:val="00395633"/>
    <w:rsid w:val="003959B6"/>
    <w:rsid w:val="00396133"/>
    <w:rsid w:val="00396151"/>
    <w:rsid w:val="00396843"/>
    <w:rsid w:val="00396B3B"/>
    <w:rsid w:val="00396E68"/>
    <w:rsid w:val="003972FA"/>
    <w:rsid w:val="0039759B"/>
    <w:rsid w:val="00397AA8"/>
    <w:rsid w:val="00397EA8"/>
    <w:rsid w:val="003A00A4"/>
    <w:rsid w:val="003A012D"/>
    <w:rsid w:val="003A03B2"/>
    <w:rsid w:val="003A1567"/>
    <w:rsid w:val="003A1617"/>
    <w:rsid w:val="003A1635"/>
    <w:rsid w:val="003A1AB5"/>
    <w:rsid w:val="003A1D2C"/>
    <w:rsid w:val="003A1E78"/>
    <w:rsid w:val="003A23DB"/>
    <w:rsid w:val="003A272D"/>
    <w:rsid w:val="003A29FA"/>
    <w:rsid w:val="003A2A06"/>
    <w:rsid w:val="003A3371"/>
    <w:rsid w:val="003A33DC"/>
    <w:rsid w:val="003A37F2"/>
    <w:rsid w:val="003A39C4"/>
    <w:rsid w:val="003A3A35"/>
    <w:rsid w:val="003A3BA6"/>
    <w:rsid w:val="003A3DF3"/>
    <w:rsid w:val="003A436C"/>
    <w:rsid w:val="003A456F"/>
    <w:rsid w:val="003A484D"/>
    <w:rsid w:val="003A514F"/>
    <w:rsid w:val="003A5497"/>
    <w:rsid w:val="003A5634"/>
    <w:rsid w:val="003A6404"/>
    <w:rsid w:val="003A66CE"/>
    <w:rsid w:val="003A680B"/>
    <w:rsid w:val="003A6856"/>
    <w:rsid w:val="003A6A30"/>
    <w:rsid w:val="003A7232"/>
    <w:rsid w:val="003A7CB8"/>
    <w:rsid w:val="003A7F0D"/>
    <w:rsid w:val="003B04BF"/>
    <w:rsid w:val="003B0716"/>
    <w:rsid w:val="003B0719"/>
    <w:rsid w:val="003B0E3E"/>
    <w:rsid w:val="003B100E"/>
    <w:rsid w:val="003B1301"/>
    <w:rsid w:val="003B13B5"/>
    <w:rsid w:val="003B1FA5"/>
    <w:rsid w:val="003B2632"/>
    <w:rsid w:val="003B30A2"/>
    <w:rsid w:val="003B3202"/>
    <w:rsid w:val="003B333C"/>
    <w:rsid w:val="003B38CE"/>
    <w:rsid w:val="003B39E3"/>
    <w:rsid w:val="003B3C30"/>
    <w:rsid w:val="003B3E70"/>
    <w:rsid w:val="003B43A3"/>
    <w:rsid w:val="003B49AC"/>
    <w:rsid w:val="003B4FE8"/>
    <w:rsid w:val="003B5199"/>
    <w:rsid w:val="003B5386"/>
    <w:rsid w:val="003B5446"/>
    <w:rsid w:val="003B59B8"/>
    <w:rsid w:val="003B5BF5"/>
    <w:rsid w:val="003B5FDD"/>
    <w:rsid w:val="003B6788"/>
    <w:rsid w:val="003B69CD"/>
    <w:rsid w:val="003B6A08"/>
    <w:rsid w:val="003B6C3D"/>
    <w:rsid w:val="003B6DFD"/>
    <w:rsid w:val="003B6FB0"/>
    <w:rsid w:val="003B736F"/>
    <w:rsid w:val="003B7648"/>
    <w:rsid w:val="003B7737"/>
    <w:rsid w:val="003B786B"/>
    <w:rsid w:val="003B7CF1"/>
    <w:rsid w:val="003C014C"/>
    <w:rsid w:val="003C0616"/>
    <w:rsid w:val="003C0697"/>
    <w:rsid w:val="003C0A51"/>
    <w:rsid w:val="003C0FD9"/>
    <w:rsid w:val="003C11D0"/>
    <w:rsid w:val="003C140A"/>
    <w:rsid w:val="003C15A0"/>
    <w:rsid w:val="003C183E"/>
    <w:rsid w:val="003C196F"/>
    <w:rsid w:val="003C2225"/>
    <w:rsid w:val="003C282F"/>
    <w:rsid w:val="003C28E2"/>
    <w:rsid w:val="003C2973"/>
    <w:rsid w:val="003C33D9"/>
    <w:rsid w:val="003C3458"/>
    <w:rsid w:val="003C3A05"/>
    <w:rsid w:val="003C3A5B"/>
    <w:rsid w:val="003C3DB7"/>
    <w:rsid w:val="003C3FA2"/>
    <w:rsid w:val="003C4049"/>
    <w:rsid w:val="003C4672"/>
    <w:rsid w:val="003C4B85"/>
    <w:rsid w:val="003C4D57"/>
    <w:rsid w:val="003C4FF6"/>
    <w:rsid w:val="003C5280"/>
    <w:rsid w:val="003C543D"/>
    <w:rsid w:val="003C5792"/>
    <w:rsid w:val="003C595A"/>
    <w:rsid w:val="003C6270"/>
    <w:rsid w:val="003C630C"/>
    <w:rsid w:val="003C677F"/>
    <w:rsid w:val="003C6BC2"/>
    <w:rsid w:val="003C6D34"/>
    <w:rsid w:val="003C7064"/>
    <w:rsid w:val="003C7631"/>
    <w:rsid w:val="003C77B5"/>
    <w:rsid w:val="003C7846"/>
    <w:rsid w:val="003C7998"/>
    <w:rsid w:val="003C7AE8"/>
    <w:rsid w:val="003C7B6B"/>
    <w:rsid w:val="003C7C20"/>
    <w:rsid w:val="003D0113"/>
    <w:rsid w:val="003D0249"/>
    <w:rsid w:val="003D04FC"/>
    <w:rsid w:val="003D064B"/>
    <w:rsid w:val="003D0D82"/>
    <w:rsid w:val="003D0F36"/>
    <w:rsid w:val="003D1CFD"/>
    <w:rsid w:val="003D1DDA"/>
    <w:rsid w:val="003D1ED5"/>
    <w:rsid w:val="003D2046"/>
    <w:rsid w:val="003D2A52"/>
    <w:rsid w:val="003D2D4D"/>
    <w:rsid w:val="003D2FBD"/>
    <w:rsid w:val="003D388F"/>
    <w:rsid w:val="003D3919"/>
    <w:rsid w:val="003D3A11"/>
    <w:rsid w:val="003D3D53"/>
    <w:rsid w:val="003D3DCF"/>
    <w:rsid w:val="003D40CF"/>
    <w:rsid w:val="003D4B8B"/>
    <w:rsid w:val="003D4C06"/>
    <w:rsid w:val="003D564B"/>
    <w:rsid w:val="003D58F0"/>
    <w:rsid w:val="003D5A7F"/>
    <w:rsid w:val="003D675B"/>
    <w:rsid w:val="003D6A9E"/>
    <w:rsid w:val="003D6B75"/>
    <w:rsid w:val="003D6E44"/>
    <w:rsid w:val="003D704B"/>
    <w:rsid w:val="003D77C6"/>
    <w:rsid w:val="003D78BB"/>
    <w:rsid w:val="003D79E7"/>
    <w:rsid w:val="003D7D96"/>
    <w:rsid w:val="003D7EDA"/>
    <w:rsid w:val="003E0217"/>
    <w:rsid w:val="003E0372"/>
    <w:rsid w:val="003E05D9"/>
    <w:rsid w:val="003E0700"/>
    <w:rsid w:val="003E117C"/>
    <w:rsid w:val="003E1185"/>
    <w:rsid w:val="003E137B"/>
    <w:rsid w:val="003E1430"/>
    <w:rsid w:val="003E1E02"/>
    <w:rsid w:val="003E20F2"/>
    <w:rsid w:val="003E2103"/>
    <w:rsid w:val="003E2388"/>
    <w:rsid w:val="003E24A5"/>
    <w:rsid w:val="003E2855"/>
    <w:rsid w:val="003E3094"/>
    <w:rsid w:val="003E3489"/>
    <w:rsid w:val="003E367F"/>
    <w:rsid w:val="003E3A7F"/>
    <w:rsid w:val="003E3D40"/>
    <w:rsid w:val="003E3E12"/>
    <w:rsid w:val="003E4024"/>
    <w:rsid w:val="003E4414"/>
    <w:rsid w:val="003E4C3E"/>
    <w:rsid w:val="003E4CEE"/>
    <w:rsid w:val="003E4CFF"/>
    <w:rsid w:val="003E525E"/>
    <w:rsid w:val="003E5DAC"/>
    <w:rsid w:val="003E659B"/>
    <w:rsid w:val="003E6831"/>
    <w:rsid w:val="003E685F"/>
    <w:rsid w:val="003E68D6"/>
    <w:rsid w:val="003E6A17"/>
    <w:rsid w:val="003E6E50"/>
    <w:rsid w:val="003E70AD"/>
    <w:rsid w:val="003E738B"/>
    <w:rsid w:val="003E73D9"/>
    <w:rsid w:val="003E75D6"/>
    <w:rsid w:val="003E77BB"/>
    <w:rsid w:val="003E7A0E"/>
    <w:rsid w:val="003F0957"/>
    <w:rsid w:val="003F0BB3"/>
    <w:rsid w:val="003F11F8"/>
    <w:rsid w:val="003F127E"/>
    <w:rsid w:val="003F129B"/>
    <w:rsid w:val="003F16BD"/>
    <w:rsid w:val="003F19DB"/>
    <w:rsid w:val="003F1A23"/>
    <w:rsid w:val="003F1D10"/>
    <w:rsid w:val="003F203B"/>
    <w:rsid w:val="003F20AD"/>
    <w:rsid w:val="003F28E3"/>
    <w:rsid w:val="003F29F0"/>
    <w:rsid w:val="003F2A5C"/>
    <w:rsid w:val="003F30C5"/>
    <w:rsid w:val="003F32FF"/>
    <w:rsid w:val="003F378F"/>
    <w:rsid w:val="003F41FF"/>
    <w:rsid w:val="003F440B"/>
    <w:rsid w:val="003F453B"/>
    <w:rsid w:val="003F46A2"/>
    <w:rsid w:val="003F54B5"/>
    <w:rsid w:val="003F5859"/>
    <w:rsid w:val="003F5C75"/>
    <w:rsid w:val="003F60A0"/>
    <w:rsid w:val="003F625E"/>
    <w:rsid w:val="003F649F"/>
    <w:rsid w:val="003F64F8"/>
    <w:rsid w:val="003F6607"/>
    <w:rsid w:val="003F68D2"/>
    <w:rsid w:val="003F6DCA"/>
    <w:rsid w:val="003F73AB"/>
    <w:rsid w:val="003F78C6"/>
    <w:rsid w:val="003F7BF9"/>
    <w:rsid w:val="003F7C2F"/>
    <w:rsid w:val="0040064D"/>
    <w:rsid w:val="004006F9"/>
    <w:rsid w:val="0040078F"/>
    <w:rsid w:val="00400CEF"/>
    <w:rsid w:val="004010F3"/>
    <w:rsid w:val="0040186F"/>
    <w:rsid w:val="00401CC5"/>
    <w:rsid w:val="00401F45"/>
    <w:rsid w:val="0040201F"/>
    <w:rsid w:val="004023B6"/>
    <w:rsid w:val="00402475"/>
    <w:rsid w:val="00402A9F"/>
    <w:rsid w:val="00403085"/>
    <w:rsid w:val="00403632"/>
    <w:rsid w:val="0040364B"/>
    <w:rsid w:val="00403765"/>
    <w:rsid w:val="0040477A"/>
    <w:rsid w:val="00405447"/>
    <w:rsid w:val="00405A8D"/>
    <w:rsid w:val="00405BAB"/>
    <w:rsid w:val="00406097"/>
    <w:rsid w:val="004060A0"/>
    <w:rsid w:val="004061A7"/>
    <w:rsid w:val="004062E2"/>
    <w:rsid w:val="00406429"/>
    <w:rsid w:val="004065D4"/>
    <w:rsid w:val="00406F09"/>
    <w:rsid w:val="00407349"/>
    <w:rsid w:val="00407394"/>
    <w:rsid w:val="00407629"/>
    <w:rsid w:val="004100C9"/>
    <w:rsid w:val="0041018B"/>
    <w:rsid w:val="0041089C"/>
    <w:rsid w:val="00410C08"/>
    <w:rsid w:val="00410DBD"/>
    <w:rsid w:val="004112C7"/>
    <w:rsid w:val="0041167D"/>
    <w:rsid w:val="00411BC3"/>
    <w:rsid w:val="00411DE3"/>
    <w:rsid w:val="00411F7E"/>
    <w:rsid w:val="0041206E"/>
    <w:rsid w:val="004121C6"/>
    <w:rsid w:val="004122BE"/>
    <w:rsid w:val="00412891"/>
    <w:rsid w:val="00412C36"/>
    <w:rsid w:val="00412EE8"/>
    <w:rsid w:val="0041379F"/>
    <w:rsid w:val="004137CE"/>
    <w:rsid w:val="00413B55"/>
    <w:rsid w:val="00413E45"/>
    <w:rsid w:val="00414136"/>
    <w:rsid w:val="004141B7"/>
    <w:rsid w:val="004142EA"/>
    <w:rsid w:val="00414650"/>
    <w:rsid w:val="00414AB1"/>
    <w:rsid w:val="0041536E"/>
    <w:rsid w:val="0041606E"/>
    <w:rsid w:val="00416429"/>
    <w:rsid w:val="0041654A"/>
    <w:rsid w:val="004166E8"/>
    <w:rsid w:val="00416A3E"/>
    <w:rsid w:val="00416A8B"/>
    <w:rsid w:val="0041741F"/>
    <w:rsid w:val="004177E2"/>
    <w:rsid w:val="00417BEF"/>
    <w:rsid w:val="00417E63"/>
    <w:rsid w:val="0042007B"/>
    <w:rsid w:val="004200F9"/>
    <w:rsid w:val="0042036A"/>
    <w:rsid w:val="00420A34"/>
    <w:rsid w:val="00420DA6"/>
    <w:rsid w:val="00420FC4"/>
    <w:rsid w:val="004210E4"/>
    <w:rsid w:val="00421259"/>
    <w:rsid w:val="0042135E"/>
    <w:rsid w:val="0042136A"/>
    <w:rsid w:val="004214D3"/>
    <w:rsid w:val="0042153F"/>
    <w:rsid w:val="0042172E"/>
    <w:rsid w:val="00421CBA"/>
    <w:rsid w:val="00421EA9"/>
    <w:rsid w:val="0042220A"/>
    <w:rsid w:val="00422422"/>
    <w:rsid w:val="00422459"/>
    <w:rsid w:val="0042336A"/>
    <w:rsid w:val="004239DC"/>
    <w:rsid w:val="00423D2A"/>
    <w:rsid w:val="00424334"/>
    <w:rsid w:val="00424347"/>
    <w:rsid w:val="0042450C"/>
    <w:rsid w:val="0042469A"/>
    <w:rsid w:val="00424A72"/>
    <w:rsid w:val="00425596"/>
    <w:rsid w:val="004256C7"/>
    <w:rsid w:val="004256F8"/>
    <w:rsid w:val="00425A20"/>
    <w:rsid w:val="00425AB0"/>
    <w:rsid w:val="00426631"/>
    <w:rsid w:val="00427240"/>
    <w:rsid w:val="00427B75"/>
    <w:rsid w:val="00427C39"/>
    <w:rsid w:val="00427E6D"/>
    <w:rsid w:val="00427F55"/>
    <w:rsid w:val="0043006D"/>
    <w:rsid w:val="00430307"/>
    <w:rsid w:val="00430467"/>
    <w:rsid w:val="00430D4E"/>
    <w:rsid w:val="00430ECB"/>
    <w:rsid w:val="004310AF"/>
    <w:rsid w:val="004314B4"/>
    <w:rsid w:val="0043194F"/>
    <w:rsid w:val="0043196D"/>
    <w:rsid w:val="00432186"/>
    <w:rsid w:val="00432B15"/>
    <w:rsid w:val="004330E0"/>
    <w:rsid w:val="00433390"/>
    <w:rsid w:val="0043343A"/>
    <w:rsid w:val="00433B37"/>
    <w:rsid w:val="00433D72"/>
    <w:rsid w:val="00434F34"/>
    <w:rsid w:val="00435893"/>
    <w:rsid w:val="00435B0D"/>
    <w:rsid w:val="0043616A"/>
    <w:rsid w:val="00436374"/>
    <w:rsid w:val="004369EA"/>
    <w:rsid w:val="00436D25"/>
    <w:rsid w:val="00436EA2"/>
    <w:rsid w:val="004374ED"/>
    <w:rsid w:val="00437608"/>
    <w:rsid w:val="004376EB"/>
    <w:rsid w:val="00437728"/>
    <w:rsid w:val="0043791A"/>
    <w:rsid w:val="00440040"/>
    <w:rsid w:val="0044016E"/>
    <w:rsid w:val="00440784"/>
    <w:rsid w:val="004408BB"/>
    <w:rsid w:val="00440A8B"/>
    <w:rsid w:val="00440AD8"/>
    <w:rsid w:val="00441A21"/>
    <w:rsid w:val="00441B4A"/>
    <w:rsid w:val="00441D1A"/>
    <w:rsid w:val="00442CD8"/>
    <w:rsid w:val="0044318A"/>
    <w:rsid w:val="004432D7"/>
    <w:rsid w:val="00443781"/>
    <w:rsid w:val="00443BA2"/>
    <w:rsid w:val="0044411C"/>
    <w:rsid w:val="00444495"/>
    <w:rsid w:val="004445C0"/>
    <w:rsid w:val="00444CBD"/>
    <w:rsid w:val="0044513E"/>
    <w:rsid w:val="00445426"/>
    <w:rsid w:val="00445647"/>
    <w:rsid w:val="004456F6"/>
    <w:rsid w:val="004458EC"/>
    <w:rsid w:val="0044595B"/>
    <w:rsid w:val="0044622B"/>
    <w:rsid w:val="004464D5"/>
    <w:rsid w:val="004469FF"/>
    <w:rsid w:val="00446CFE"/>
    <w:rsid w:val="0044717F"/>
    <w:rsid w:val="00447581"/>
    <w:rsid w:val="004476BB"/>
    <w:rsid w:val="00447CD1"/>
    <w:rsid w:val="00447EAA"/>
    <w:rsid w:val="00450263"/>
    <w:rsid w:val="00450476"/>
    <w:rsid w:val="00450A7F"/>
    <w:rsid w:val="00450F16"/>
    <w:rsid w:val="004515B8"/>
    <w:rsid w:val="004515F7"/>
    <w:rsid w:val="004518C0"/>
    <w:rsid w:val="0045212F"/>
    <w:rsid w:val="00452142"/>
    <w:rsid w:val="004521EA"/>
    <w:rsid w:val="00452587"/>
    <w:rsid w:val="00452B01"/>
    <w:rsid w:val="00452B28"/>
    <w:rsid w:val="00452B7C"/>
    <w:rsid w:val="004533D7"/>
    <w:rsid w:val="004533F4"/>
    <w:rsid w:val="00453824"/>
    <w:rsid w:val="00454588"/>
    <w:rsid w:val="0045461E"/>
    <w:rsid w:val="004547C3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8C7"/>
    <w:rsid w:val="00456CD8"/>
    <w:rsid w:val="00456CF3"/>
    <w:rsid w:val="004575A5"/>
    <w:rsid w:val="00457869"/>
    <w:rsid w:val="00457C3B"/>
    <w:rsid w:val="00457DEA"/>
    <w:rsid w:val="00457E49"/>
    <w:rsid w:val="00457FCF"/>
    <w:rsid w:val="004604BC"/>
    <w:rsid w:val="0046050E"/>
    <w:rsid w:val="00460561"/>
    <w:rsid w:val="004605B8"/>
    <w:rsid w:val="004605B9"/>
    <w:rsid w:val="0046094C"/>
    <w:rsid w:val="00460BFE"/>
    <w:rsid w:val="00460D26"/>
    <w:rsid w:val="00461254"/>
    <w:rsid w:val="004619C7"/>
    <w:rsid w:val="00461CDE"/>
    <w:rsid w:val="004622CA"/>
    <w:rsid w:val="0046281C"/>
    <w:rsid w:val="00462D9B"/>
    <w:rsid w:val="00463449"/>
    <w:rsid w:val="004636D5"/>
    <w:rsid w:val="004638FA"/>
    <w:rsid w:val="00463CAB"/>
    <w:rsid w:val="00464055"/>
    <w:rsid w:val="004640FF"/>
    <w:rsid w:val="00464182"/>
    <w:rsid w:val="00464252"/>
    <w:rsid w:val="0046446F"/>
    <w:rsid w:val="00464DDD"/>
    <w:rsid w:val="00465137"/>
    <w:rsid w:val="004656FD"/>
    <w:rsid w:val="00465E85"/>
    <w:rsid w:val="004660AE"/>
    <w:rsid w:val="004662EB"/>
    <w:rsid w:val="004666A9"/>
    <w:rsid w:val="004668B0"/>
    <w:rsid w:val="0046747C"/>
    <w:rsid w:val="00467543"/>
    <w:rsid w:val="00467609"/>
    <w:rsid w:val="004677AD"/>
    <w:rsid w:val="004678AE"/>
    <w:rsid w:val="00467B4C"/>
    <w:rsid w:val="00470020"/>
    <w:rsid w:val="004708CA"/>
    <w:rsid w:val="00470A1B"/>
    <w:rsid w:val="00470C11"/>
    <w:rsid w:val="00470C73"/>
    <w:rsid w:val="00470D33"/>
    <w:rsid w:val="00470E3D"/>
    <w:rsid w:val="004710C2"/>
    <w:rsid w:val="004711EE"/>
    <w:rsid w:val="00471252"/>
    <w:rsid w:val="0047166A"/>
    <w:rsid w:val="00471BC0"/>
    <w:rsid w:val="0047296D"/>
    <w:rsid w:val="00472A43"/>
    <w:rsid w:val="00472B99"/>
    <w:rsid w:val="00472BF9"/>
    <w:rsid w:val="0047355E"/>
    <w:rsid w:val="004735BE"/>
    <w:rsid w:val="004739FF"/>
    <w:rsid w:val="00473C73"/>
    <w:rsid w:val="00473C86"/>
    <w:rsid w:val="00473CC1"/>
    <w:rsid w:val="00473DC1"/>
    <w:rsid w:val="00473E15"/>
    <w:rsid w:val="00474507"/>
    <w:rsid w:val="00474D50"/>
    <w:rsid w:val="00474E16"/>
    <w:rsid w:val="00474E31"/>
    <w:rsid w:val="00475454"/>
    <w:rsid w:val="00475713"/>
    <w:rsid w:val="00475885"/>
    <w:rsid w:val="00475FC9"/>
    <w:rsid w:val="0047662E"/>
    <w:rsid w:val="00476AA9"/>
    <w:rsid w:val="00476AC3"/>
    <w:rsid w:val="00476BF9"/>
    <w:rsid w:val="00477166"/>
    <w:rsid w:val="004779CF"/>
    <w:rsid w:val="00477D7D"/>
    <w:rsid w:val="00477DF4"/>
    <w:rsid w:val="00477F40"/>
    <w:rsid w:val="0048007C"/>
    <w:rsid w:val="0048075F"/>
    <w:rsid w:val="00480E97"/>
    <w:rsid w:val="00480F64"/>
    <w:rsid w:val="00481482"/>
    <w:rsid w:val="004815C7"/>
    <w:rsid w:val="004816D0"/>
    <w:rsid w:val="0048179C"/>
    <w:rsid w:val="0048260C"/>
    <w:rsid w:val="00482A3C"/>
    <w:rsid w:val="00482B7C"/>
    <w:rsid w:val="004836E7"/>
    <w:rsid w:val="0048396B"/>
    <w:rsid w:val="00484010"/>
    <w:rsid w:val="0048471C"/>
    <w:rsid w:val="00484983"/>
    <w:rsid w:val="00484991"/>
    <w:rsid w:val="00484A2F"/>
    <w:rsid w:val="00484BD3"/>
    <w:rsid w:val="004852C7"/>
    <w:rsid w:val="004853BA"/>
    <w:rsid w:val="00485E9E"/>
    <w:rsid w:val="00486CA3"/>
    <w:rsid w:val="00486F58"/>
    <w:rsid w:val="004870A3"/>
    <w:rsid w:val="004873A7"/>
    <w:rsid w:val="004873A8"/>
    <w:rsid w:val="00487957"/>
    <w:rsid w:val="00487DAA"/>
    <w:rsid w:val="004908F5"/>
    <w:rsid w:val="00490ACA"/>
    <w:rsid w:val="00490C63"/>
    <w:rsid w:val="00490E42"/>
    <w:rsid w:val="00490E84"/>
    <w:rsid w:val="00491649"/>
    <w:rsid w:val="004918A1"/>
    <w:rsid w:val="00491BD9"/>
    <w:rsid w:val="00492058"/>
    <w:rsid w:val="00492315"/>
    <w:rsid w:val="00492747"/>
    <w:rsid w:val="00492810"/>
    <w:rsid w:val="00492DAA"/>
    <w:rsid w:val="004933B5"/>
    <w:rsid w:val="004934E4"/>
    <w:rsid w:val="00493903"/>
    <w:rsid w:val="00493A9B"/>
    <w:rsid w:val="00493F1A"/>
    <w:rsid w:val="004942AA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61C"/>
    <w:rsid w:val="00496893"/>
    <w:rsid w:val="00496CCD"/>
    <w:rsid w:val="00496FC8"/>
    <w:rsid w:val="00497946"/>
    <w:rsid w:val="004A02DF"/>
    <w:rsid w:val="004A05E1"/>
    <w:rsid w:val="004A0B1A"/>
    <w:rsid w:val="004A0D79"/>
    <w:rsid w:val="004A16EF"/>
    <w:rsid w:val="004A19BF"/>
    <w:rsid w:val="004A19DC"/>
    <w:rsid w:val="004A1C45"/>
    <w:rsid w:val="004A1C8C"/>
    <w:rsid w:val="004A1D4D"/>
    <w:rsid w:val="004A1D7D"/>
    <w:rsid w:val="004A1EB1"/>
    <w:rsid w:val="004A20C7"/>
    <w:rsid w:val="004A22F9"/>
    <w:rsid w:val="004A2392"/>
    <w:rsid w:val="004A29F7"/>
    <w:rsid w:val="004A2A6A"/>
    <w:rsid w:val="004A38A3"/>
    <w:rsid w:val="004A4092"/>
    <w:rsid w:val="004A471A"/>
    <w:rsid w:val="004A4747"/>
    <w:rsid w:val="004A4B45"/>
    <w:rsid w:val="004A4BD7"/>
    <w:rsid w:val="004A4C92"/>
    <w:rsid w:val="004A4EFA"/>
    <w:rsid w:val="004A55D4"/>
    <w:rsid w:val="004A5823"/>
    <w:rsid w:val="004A5CEA"/>
    <w:rsid w:val="004A5D5C"/>
    <w:rsid w:val="004A5DFD"/>
    <w:rsid w:val="004A6134"/>
    <w:rsid w:val="004A638C"/>
    <w:rsid w:val="004A6758"/>
    <w:rsid w:val="004A790A"/>
    <w:rsid w:val="004A7CC3"/>
    <w:rsid w:val="004A7CEC"/>
    <w:rsid w:val="004A7EA0"/>
    <w:rsid w:val="004A7F21"/>
    <w:rsid w:val="004B0238"/>
    <w:rsid w:val="004B03D1"/>
    <w:rsid w:val="004B05CF"/>
    <w:rsid w:val="004B0646"/>
    <w:rsid w:val="004B0C04"/>
    <w:rsid w:val="004B0E14"/>
    <w:rsid w:val="004B0E27"/>
    <w:rsid w:val="004B12E0"/>
    <w:rsid w:val="004B13A6"/>
    <w:rsid w:val="004B1503"/>
    <w:rsid w:val="004B1633"/>
    <w:rsid w:val="004B188B"/>
    <w:rsid w:val="004B1EF8"/>
    <w:rsid w:val="004B20C3"/>
    <w:rsid w:val="004B21C7"/>
    <w:rsid w:val="004B2557"/>
    <w:rsid w:val="004B2FCD"/>
    <w:rsid w:val="004B30B0"/>
    <w:rsid w:val="004B3282"/>
    <w:rsid w:val="004B3438"/>
    <w:rsid w:val="004B3606"/>
    <w:rsid w:val="004B363F"/>
    <w:rsid w:val="004B3727"/>
    <w:rsid w:val="004B37BA"/>
    <w:rsid w:val="004B3CB0"/>
    <w:rsid w:val="004B3EA2"/>
    <w:rsid w:val="004B41EB"/>
    <w:rsid w:val="004B4313"/>
    <w:rsid w:val="004B4828"/>
    <w:rsid w:val="004B4A23"/>
    <w:rsid w:val="004B4AF0"/>
    <w:rsid w:val="004B4BB1"/>
    <w:rsid w:val="004B50DF"/>
    <w:rsid w:val="004B51D5"/>
    <w:rsid w:val="004B52FC"/>
    <w:rsid w:val="004B543E"/>
    <w:rsid w:val="004B5485"/>
    <w:rsid w:val="004B56BF"/>
    <w:rsid w:val="004B57F0"/>
    <w:rsid w:val="004B615B"/>
    <w:rsid w:val="004B6DDA"/>
    <w:rsid w:val="004B6FA6"/>
    <w:rsid w:val="004B7357"/>
    <w:rsid w:val="004B763B"/>
    <w:rsid w:val="004B7810"/>
    <w:rsid w:val="004B7849"/>
    <w:rsid w:val="004B7882"/>
    <w:rsid w:val="004B796E"/>
    <w:rsid w:val="004B7C2B"/>
    <w:rsid w:val="004B7D59"/>
    <w:rsid w:val="004C092E"/>
    <w:rsid w:val="004C09E9"/>
    <w:rsid w:val="004C0EDA"/>
    <w:rsid w:val="004C120C"/>
    <w:rsid w:val="004C13BF"/>
    <w:rsid w:val="004C14D8"/>
    <w:rsid w:val="004C1881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38F"/>
    <w:rsid w:val="004C3736"/>
    <w:rsid w:val="004C379B"/>
    <w:rsid w:val="004C3CD9"/>
    <w:rsid w:val="004C3DCE"/>
    <w:rsid w:val="004C3F5A"/>
    <w:rsid w:val="004C3F90"/>
    <w:rsid w:val="004C434A"/>
    <w:rsid w:val="004C4362"/>
    <w:rsid w:val="004C46B2"/>
    <w:rsid w:val="004C484D"/>
    <w:rsid w:val="004C4B3F"/>
    <w:rsid w:val="004C5928"/>
    <w:rsid w:val="004C5A6B"/>
    <w:rsid w:val="004C5CC4"/>
    <w:rsid w:val="004C5F4A"/>
    <w:rsid w:val="004C629D"/>
    <w:rsid w:val="004C65DF"/>
    <w:rsid w:val="004C671B"/>
    <w:rsid w:val="004C68CE"/>
    <w:rsid w:val="004C6A52"/>
    <w:rsid w:val="004C6C5A"/>
    <w:rsid w:val="004C6E88"/>
    <w:rsid w:val="004C7409"/>
    <w:rsid w:val="004C7965"/>
    <w:rsid w:val="004C7A4A"/>
    <w:rsid w:val="004C7A89"/>
    <w:rsid w:val="004D01B9"/>
    <w:rsid w:val="004D03C1"/>
    <w:rsid w:val="004D0C6E"/>
    <w:rsid w:val="004D0E2A"/>
    <w:rsid w:val="004D1416"/>
    <w:rsid w:val="004D17AF"/>
    <w:rsid w:val="004D1868"/>
    <w:rsid w:val="004D2165"/>
    <w:rsid w:val="004D2328"/>
    <w:rsid w:val="004D27CC"/>
    <w:rsid w:val="004D2987"/>
    <w:rsid w:val="004D2D2B"/>
    <w:rsid w:val="004D3060"/>
    <w:rsid w:val="004D39B2"/>
    <w:rsid w:val="004D3F47"/>
    <w:rsid w:val="004D4123"/>
    <w:rsid w:val="004D4EEA"/>
    <w:rsid w:val="004D50B9"/>
    <w:rsid w:val="004D5396"/>
    <w:rsid w:val="004D53A9"/>
    <w:rsid w:val="004D56E2"/>
    <w:rsid w:val="004D5954"/>
    <w:rsid w:val="004D621D"/>
    <w:rsid w:val="004D66AA"/>
    <w:rsid w:val="004D68A0"/>
    <w:rsid w:val="004D6DFC"/>
    <w:rsid w:val="004D6E12"/>
    <w:rsid w:val="004D7137"/>
    <w:rsid w:val="004D76F2"/>
    <w:rsid w:val="004D7746"/>
    <w:rsid w:val="004D7ABA"/>
    <w:rsid w:val="004D7AF0"/>
    <w:rsid w:val="004D7BAA"/>
    <w:rsid w:val="004E0322"/>
    <w:rsid w:val="004E042E"/>
    <w:rsid w:val="004E0448"/>
    <w:rsid w:val="004E0568"/>
    <w:rsid w:val="004E07E7"/>
    <w:rsid w:val="004E0A10"/>
    <w:rsid w:val="004E1021"/>
    <w:rsid w:val="004E14E5"/>
    <w:rsid w:val="004E183C"/>
    <w:rsid w:val="004E19EC"/>
    <w:rsid w:val="004E1E35"/>
    <w:rsid w:val="004E2567"/>
    <w:rsid w:val="004E2C99"/>
    <w:rsid w:val="004E2F7B"/>
    <w:rsid w:val="004E30F3"/>
    <w:rsid w:val="004E3805"/>
    <w:rsid w:val="004E396D"/>
    <w:rsid w:val="004E3AB0"/>
    <w:rsid w:val="004E3E91"/>
    <w:rsid w:val="004E4453"/>
    <w:rsid w:val="004E4686"/>
    <w:rsid w:val="004E4A45"/>
    <w:rsid w:val="004E4C3F"/>
    <w:rsid w:val="004E4E56"/>
    <w:rsid w:val="004E5179"/>
    <w:rsid w:val="004E5999"/>
    <w:rsid w:val="004E6139"/>
    <w:rsid w:val="004E66A9"/>
    <w:rsid w:val="004E67A0"/>
    <w:rsid w:val="004E690A"/>
    <w:rsid w:val="004E690B"/>
    <w:rsid w:val="004E6E3C"/>
    <w:rsid w:val="004E70E0"/>
    <w:rsid w:val="004E7410"/>
    <w:rsid w:val="004E7411"/>
    <w:rsid w:val="004E7496"/>
    <w:rsid w:val="004E767F"/>
    <w:rsid w:val="004E7B37"/>
    <w:rsid w:val="004E7D56"/>
    <w:rsid w:val="004F0059"/>
    <w:rsid w:val="004F0090"/>
    <w:rsid w:val="004F009C"/>
    <w:rsid w:val="004F046F"/>
    <w:rsid w:val="004F0A9D"/>
    <w:rsid w:val="004F0AE9"/>
    <w:rsid w:val="004F0B64"/>
    <w:rsid w:val="004F0C18"/>
    <w:rsid w:val="004F0C43"/>
    <w:rsid w:val="004F0CC2"/>
    <w:rsid w:val="004F1319"/>
    <w:rsid w:val="004F14AE"/>
    <w:rsid w:val="004F150E"/>
    <w:rsid w:val="004F16FF"/>
    <w:rsid w:val="004F1DE0"/>
    <w:rsid w:val="004F26A5"/>
    <w:rsid w:val="004F29F6"/>
    <w:rsid w:val="004F2A84"/>
    <w:rsid w:val="004F2CAC"/>
    <w:rsid w:val="004F3690"/>
    <w:rsid w:val="004F388C"/>
    <w:rsid w:val="004F3ACE"/>
    <w:rsid w:val="004F3B3F"/>
    <w:rsid w:val="004F40DB"/>
    <w:rsid w:val="004F4B63"/>
    <w:rsid w:val="004F4EB3"/>
    <w:rsid w:val="004F52C9"/>
    <w:rsid w:val="004F5583"/>
    <w:rsid w:val="004F5B3C"/>
    <w:rsid w:val="004F5F2E"/>
    <w:rsid w:val="004F6272"/>
    <w:rsid w:val="004F65EE"/>
    <w:rsid w:val="004F666E"/>
    <w:rsid w:val="004F67DA"/>
    <w:rsid w:val="004F684A"/>
    <w:rsid w:val="004F6E0B"/>
    <w:rsid w:val="004F6EE4"/>
    <w:rsid w:val="004F7214"/>
    <w:rsid w:val="004F72A4"/>
    <w:rsid w:val="004F736C"/>
    <w:rsid w:val="00500294"/>
    <w:rsid w:val="00500734"/>
    <w:rsid w:val="00500AC4"/>
    <w:rsid w:val="00500EDC"/>
    <w:rsid w:val="00500EE7"/>
    <w:rsid w:val="005012B9"/>
    <w:rsid w:val="0050148D"/>
    <w:rsid w:val="005017B2"/>
    <w:rsid w:val="00501F66"/>
    <w:rsid w:val="005025C8"/>
    <w:rsid w:val="00502745"/>
    <w:rsid w:val="00502783"/>
    <w:rsid w:val="005027D6"/>
    <w:rsid w:val="0050281F"/>
    <w:rsid w:val="005028D7"/>
    <w:rsid w:val="00502DA6"/>
    <w:rsid w:val="00502F93"/>
    <w:rsid w:val="00503149"/>
    <w:rsid w:val="00503245"/>
    <w:rsid w:val="00503292"/>
    <w:rsid w:val="0050384D"/>
    <w:rsid w:val="00503952"/>
    <w:rsid w:val="00503DC2"/>
    <w:rsid w:val="00504240"/>
    <w:rsid w:val="005049DB"/>
    <w:rsid w:val="00504B3C"/>
    <w:rsid w:val="005050C0"/>
    <w:rsid w:val="0050524D"/>
    <w:rsid w:val="005056B3"/>
    <w:rsid w:val="00505DAC"/>
    <w:rsid w:val="00506225"/>
    <w:rsid w:val="005066A6"/>
    <w:rsid w:val="00507127"/>
    <w:rsid w:val="005075ED"/>
    <w:rsid w:val="00507C46"/>
    <w:rsid w:val="00507DC0"/>
    <w:rsid w:val="00510325"/>
    <w:rsid w:val="00510516"/>
    <w:rsid w:val="00510768"/>
    <w:rsid w:val="00510AD6"/>
    <w:rsid w:val="005112E5"/>
    <w:rsid w:val="00511ABA"/>
    <w:rsid w:val="00511CEB"/>
    <w:rsid w:val="00511D22"/>
    <w:rsid w:val="00512128"/>
    <w:rsid w:val="00512A64"/>
    <w:rsid w:val="00512C9E"/>
    <w:rsid w:val="00513A95"/>
    <w:rsid w:val="00514027"/>
    <w:rsid w:val="0051411B"/>
    <w:rsid w:val="005142AB"/>
    <w:rsid w:val="00514356"/>
    <w:rsid w:val="00514366"/>
    <w:rsid w:val="005145F4"/>
    <w:rsid w:val="00514A71"/>
    <w:rsid w:val="00515451"/>
    <w:rsid w:val="005155FC"/>
    <w:rsid w:val="00515CA7"/>
    <w:rsid w:val="00515CF3"/>
    <w:rsid w:val="00515DA6"/>
    <w:rsid w:val="00516764"/>
    <w:rsid w:val="00516B26"/>
    <w:rsid w:val="00516F06"/>
    <w:rsid w:val="00517160"/>
    <w:rsid w:val="005203B7"/>
    <w:rsid w:val="0052049D"/>
    <w:rsid w:val="005208CA"/>
    <w:rsid w:val="0052098E"/>
    <w:rsid w:val="00520C18"/>
    <w:rsid w:val="00520F9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C36"/>
    <w:rsid w:val="00522C51"/>
    <w:rsid w:val="00522D69"/>
    <w:rsid w:val="0052388F"/>
    <w:rsid w:val="00523A84"/>
    <w:rsid w:val="00523C44"/>
    <w:rsid w:val="00523E70"/>
    <w:rsid w:val="005240CC"/>
    <w:rsid w:val="00524274"/>
    <w:rsid w:val="00524DF1"/>
    <w:rsid w:val="00524E09"/>
    <w:rsid w:val="00524F2F"/>
    <w:rsid w:val="00525122"/>
    <w:rsid w:val="00525274"/>
    <w:rsid w:val="005253F2"/>
    <w:rsid w:val="00525440"/>
    <w:rsid w:val="005256EB"/>
    <w:rsid w:val="00525E0D"/>
    <w:rsid w:val="005260AA"/>
    <w:rsid w:val="005260D5"/>
    <w:rsid w:val="00526322"/>
    <w:rsid w:val="005263DA"/>
    <w:rsid w:val="005268CB"/>
    <w:rsid w:val="005268D6"/>
    <w:rsid w:val="00526DFA"/>
    <w:rsid w:val="00527268"/>
    <w:rsid w:val="0052730F"/>
    <w:rsid w:val="005274DD"/>
    <w:rsid w:val="00527E34"/>
    <w:rsid w:val="00527FD9"/>
    <w:rsid w:val="00530653"/>
    <w:rsid w:val="0053099A"/>
    <w:rsid w:val="00530AEE"/>
    <w:rsid w:val="00530B65"/>
    <w:rsid w:val="00530D04"/>
    <w:rsid w:val="005315F1"/>
    <w:rsid w:val="00531752"/>
    <w:rsid w:val="00531F30"/>
    <w:rsid w:val="0053266E"/>
    <w:rsid w:val="00532B28"/>
    <w:rsid w:val="00532EE4"/>
    <w:rsid w:val="0053322A"/>
    <w:rsid w:val="00533C78"/>
    <w:rsid w:val="0053401D"/>
    <w:rsid w:val="00534068"/>
    <w:rsid w:val="005340D3"/>
    <w:rsid w:val="005342D5"/>
    <w:rsid w:val="00534499"/>
    <w:rsid w:val="005349C7"/>
    <w:rsid w:val="00534F32"/>
    <w:rsid w:val="005351EF"/>
    <w:rsid w:val="005356D7"/>
    <w:rsid w:val="00535727"/>
    <w:rsid w:val="00535895"/>
    <w:rsid w:val="005358E9"/>
    <w:rsid w:val="005361B4"/>
    <w:rsid w:val="005361F8"/>
    <w:rsid w:val="005364EE"/>
    <w:rsid w:val="005368FF"/>
    <w:rsid w:val="00537493"/>
    <w:rsid w:val="005374BE"/>
    <w:rsid w:val="00537576"/>
    <w:rsid w:val="00537A77"/>
    <w:rsid w:val="00537EDD"/>
    <w:rsid w:val="005402B0"/>
    <w:rsid w:val="0054096E"/>
    <w:rsid w:val="00540F31"/>
    <w:rsid w:val="005410B3"/>
    <w:rsid w:val="005410CE"/>
    <w:rsid w:val="0054110A"/>
    <w:rsid w:val="00541177"/>
    <w:rsid w:val="005413DE"/>
    <w:rsid w:val="005417BC"/>
    <w:rsid w:val="00541C05"/>
    <w:rsid w:val="00541E4F"/>
    <w:rsid w:val="0054221D"/>
    <w:rsid w:val="0054247F"/>
    <w:rsid w:val="005427CA"/>
    <w:rsid w:val="00542883"/>
    <w:rsid w:val="00543124"/>
    <w:rsid w:val="0054329D"/>
    <w:rsid w:val="00543F2D"/>
    <w:rsid w:val="005444CC"/>
    <w:rsid w:val="00544BBF"/>
    <w:rsid w:val="00544C3C"/>
    <w:rsid w:val="00544C4E"/>
    <w:rsid w:val="00544CFC"/>
    <w:rsid w:val="00544EC0"/>
    <w:rsid w:val="0054554F"/>
    <w:rsid w:val="00545EA1"/>
    <w:rsid w:val="0054666F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968"/>
    <w:rsid w:val="00550CC8"/>
    <w:rsid w:val="00550FED"/>
    <w:rsid w:val="005512E3"/>
    <w:rsid w:val="0055130D"/>
    <w:rsid w:val="00551C65"/>
    <w:rsid w:val="00551D63"/>
    <w:rsid w:val="005520C0"/>
    <w:rsid w:val="0055219A"/>
    <w:rsid w:val="0055260B"/>
    <w:rsid w:val="0055292B"/>
    <w:rsid w:val="00552B6E"/>
    <w:rsid w:val="00552EB4"/>
    <w:rsid w:val="00553469"/>
    <w:rsid w:val="005538C2"/>
    <w:rsid w:val="00553FF4"/>
    <w:rsid w:val="00554344"/>
    <w:rsid w:val="005543E4"/>
    <w:rsid w:val="00554543"/>
    <w:rsid w:val="005545B8"/>
    <w:rsid w:val="005548DD"/>
    <w:rsid w:val="00554BE2"/>
    <w:rsid w:val="00554C22"/>
    <w:rsid w:val="005551FE"/>
    <w:rsid w:val="0055574A"/>
    <w:rsid w:val="00555940"/>
    <w:rsid w:val="00555976"/>
    <w:rsid w:val="00555A69"/>
    <w:rsid w:val="00555DCC"/>
    <w:rsid w:val="00555F8D"/>
    <w:rsid w:val="0055607A"/>
    <w:rsid w:val="00556202"/>
    <w:rsid w:val="00556335"/>
    <w:rsid w:val="0055655D"/>
    <w:rsid w:val="00556562"/>
    <w:rsid w:val="005565A7"/>
    <w:rsid w:val="0055673B"/>
    <w:rsid w:val="00556A99"/>
    <w:rsid w:val="00556B8A"/>
    <w:rsid w:val="00556C58"/>
    <w:rsid w:val="00556CB1"/>
    <w:rsid w:val="00556CE4"/>
    <w:rsid w:val="00557349"/>
    <w:rsid w:val="005579EA"/>
    <w:rsid w:val="00557AAC"/>
    <w:rsid w:val="00557AB8"/>
    <w:rsid w:val="00557B17"/>
    <w:rsid w:val="00557BB2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B22"/>
    <w:rsid w:val="00562C39"/>
    <w:rsid w:val="00562D1E"/>
    <w:rsid w:val="00562DE2"/>
    <w:rsid w:val="00563101"/>
    <w:rsid w:val="005631BD"/>
    <w:rsid w:val="0056324A"/>
    <w:rsid w:val="005632AA"/>
    <w:rsid w:val="0056330D"/>
    <w:rsid w:val="00563377"/>
    <w:rsid w:val="0056374C"/>
    <w:rsid w:val="005639E4"/>
    <w:rsid w:val="00563AC6"/>
    <w:rsid w:val="00563B30"/>
    <w:rsid w:val="0056404D"/>
    <w:rsid w:val="005640CB"/>
    <w:rsid w:val="005640D1"/>
    <w:rsid w:val="0056440F"/>
    <w:rsid w:val="0056449A"/>
    <w:rsid w:val="00564992"/>
    <w:rsid w:val="00564BF8"/>
    <w:rsid w:val="00564E64"/>
    <w:rsid w:val="005653A9"/>
    <w:rsid w:val="0056554F"/>
    <w:rsid w:val="0056567A"/>
    <w:rsid w:val="00565AAE"/>
    <w:rsid w:val="00565AD2"/>
    <w:rsid w:val="00565B6C"/>
    <w:rsid w:val="00565D11"/>
    <w:rsid w:val="00565E1B"/>
    <w:rsid w:val="00566138"/>
    <w:rsid w:val="00566206"/>
    <w:rsid w:val="00566232"/>
    <w:rsid w:val="00566634"/>
    <w:rsid w:val="005672AC"/>
    <w:rsid w:val="00567599"/>
    <w:rsid w:val="00567A97"/>
    <w:rsid w:val="00567B29"/>
    <w:rsid w:val="00567CF5"/>
    <w:rsid w:val="00570314"/>
    <w:rsid w:val="005703CC"/>
    <w:rsid w:val="005704AE"/>
    <w:rsid w:val="00570CA0"/>
    <w:rsid w:val="00570E41"/>
    <w:rsid w:val="00571588"/>
    <w:rsid w:val="00571A3B"/>
    <w:rsid w:val="00572096"/>
    <w:rsid w:val="0057232A"/>
    <w:rsid w:val="00572338"/>
    <w:rsid w:val="0057240E"/>
    <w:rsid w:val="00572E5B"/>
    <w:rsid w:val="00573504"/>
    <w:rsid w:val="00573B9D"/>
    <w:rsid w:val="00573D48"/>
    <w:rsid w:val="00574FE3"/>
    <w:rsid w:val="0057545A"/>
    <w:rsid w:val="00575469"/>
    <w:rsid w:val="00575889"/>
    <w:rsid w:val="005758FB"/>
    <w:rsid w:val="00575AB0"/>
    <w:rsid w:val="00576565"/>
    <w:rsid w:val="00577424"/>
    <w:rsid w:val="0057742A"/>
    <w:rsid w:val="00577534"/>
    <w:rsid w:val="00577A6D"/>
    <w:rsid w:val="00577DAA"/>
    <w:rsid w:val="00580404"/>
    <w:rsid w:val="00580478"/>
    <w:rsid w:val="00580754"/>
    <w:rsid w:val="00580D7B"/>
    <w:rsid w:val="005816AA"/>
    <w:rsid w:val="0058210F"/>
    <w:rsid w:val="005821B1"/>
    <w:rsid w:val="0058269D"/>
    <w:rsid w:val="00582A2A"/>
    <w:rsid w:val="00583543"/>
    <w:rsid w:val="00583700"/>
    <w:rsid w:val="00583C8C"/>
    <w:rsid w:val="005842C4"/>
    <w:rsid w:val="0058474C"/>
    <w:rsid w:val="0058476D"/>
    <w:rsid w:val="00584791"/>
    <w:rsid w:val="00584A12"/>
    <w:rsid w:val="005851C9"/>
    <w:rsid w:val="00585518"/>
    <w:rsid w:val="00585878"/>
    <w:rsid w:val="00585CDC"/>
    <w:rsid w:val="00585FAE"/>
    <w:rsid w:val="0058602C"/>
    <w:rsid w:val="005863DB"/>
    <w:rsid w:val="0058661F"/>
    <w:rsid w:val="005868C0"/>
    <w:rsid w:val="00586C32"/>
    <w:rsid w:val="005879D4"/>
    <w:rsid w:val="00587A18"/>
    <w:rsid w:val="00587CB5"/>
    <w:rsid w:val="00587CD6"/>
    <w:rsid w:val="005907E3"/>
    <w:rsid w:val="0059091D"/>
    <w:rsid w:val="00590CE6"/>
    <w:rsid w:val="00590FBD"/>
    <w:rsid w:val="00591DD3"/>
    <w:rsid w:val="00591EBB"/>
    <w:rsid w:val="00592434"/>
    <w:rsid w:val="005924C0"/>
    <w:rsid w:val="005926E3"/>
    <w:rsid w:val="00593520"/>
    <w:rsid w:val="005935F9"/>
    <w:rsid w:val="005937DC"/>
    <w:rsid w:val="0059397A"/>
    <w:rsid w:val="005947D0"/>
    <w:rsid w:val="0059547A"/>
    <w:rsid w:val="005957B4"/>
    <w:rsid w:val="0059609C"/>
    <w:rsid w:val="00596444"/>
    <w:rsid w:val="00596E6D"/>
    <w:rsid w:val="00596F3B"/>
    <w:rsid w:val="00597332"/>
    <w:rsid w:val="00597AE3"/>
    <w:rsid w:val="00597E36"/>
    <w:rsid w:val="005A0339"/>
    <w:rsid w:val="005A0A6F"/>
    <w:rsid w:val="005A0C01"/>
    <w:rsid w:val="005A0C5D"/>
    <w:rsid w:val="005A0E0B"/>
    <w:rsid w:val="005A1258"/>
    <w:rsid w:val="005A1926"/>
    <w:rsid w:val="005A1B38"/>
    <w:rsid w:val="005A1DAB"/>
    <w:rsid w:val="005A2239"/>
    <w:rsid w:val="005A2380"/>
    <w:rsid w:val="005A252E"/>
    <w:rsid w:val="005A264F"/>
    <w:rsid w:val="005A2C92"/>
    <w:rsid w:val="005A2E20"/>
    <w:rsid w:val="005A3520"/>
    <w:rsid w:val="005A362C"/>
    <w:rsid w:val="005A372E"/>
    <w:rsid w:val="005A3776"/>
    <w:rsid w:val="005A381E"/>
    <w:rsid w:val="005A3867"/>
    <w:rsid w:val="005A3D3F"/>
    <w:rsid w:val="005A3D66"/>
    <w:rsid w:val="005A3EB1"/>
    <w:rsid w:val="005A4091"/>
    <w:rsid w:val="005A40C1"/>
    <w:rsid w:val="005A41F9"/>
    <w:rsid w:val="005A4558"/>
    <w:rsid w:val="005A45AA"/>
    <w:rsid w:val="005A511F"/>
    <w:rsid w:val="005A6073"/>
    <w:rsid w:val="005A674B"/>
    <w:rsid w:val="005A677C"/>
    <w:rsid w:val="005A6949"/>
    <w:rsid w:val="005A6CCC"/>
    <w:rsid w:val="005A6D28"/>
    <w:rsid w:val="005A6D7B"/>
    <w:rsid w:val="005A6DB7"/>
    <w:rsid w:val="005A6F9C"/>
    <w:rsid w:val="005A7170"/>
    <w:rsid w:val="005A72F3"/>
    <w:rsid w:val="005A7841"/>
    <w:rsid w:val="005B0041"/>
    <w:rsid w:val="005B034B"/>
    <w:rsid w:val="005B0371"/>
    <w:rsid w:val="005B0392"/>
    <w:rsid w:val="005B0620"/>
    <w:rsid w:val="005B0904"/>
    <w:rsid w:val="005B0B53"/>
    <w:rsid w:val="005B0C0D"/>
    <w:rsid w:val="005B127B"/>
    <w:rsid w:val="005B12F1"/>
    <w:rsid w:val="005B16DD"/>
    <w:rsid w:val="005B19AA"/>
    <w:rsid w:val="005B1A27"/>
    <w:rsid w:val="005B1B19"/>
    <w:rsid w:val="005B1EBB"/>
    <w:rsid w:val="005B22A0"/>
    <w:rsid w:val="005B2311"/>
    <w:rsid w:val="005B2B24"/>
    <w:rsid w:val="005B336D"/>
    <w:rsid w:val="005B34AE"/>
    <w:rsid w:val="005B362B"/>
    <w:rsid w:val="005B3C7D"/>
    <w:rsid w:val="005B4028"/>
    <w:rsid w:val="005B434A"/>
    <w:rsid w:val="005B495A"/>
    <w:rsid w:val="005B4CD2"/>
    <w:rsid w:val="005B4F15"/>
    <w:rsid w:val="005B553F"/>
    <w:rsid w:val="005B55A7"/>
    <w:rsid w:val="005B55A9"/>
    <w:rsid w:val="005B5880"/>
    <w:rsid w:val="005B59C6"/>
    <w:rsid w:val="005B621B"/>
    <w:rsid w:val="005B6647"/>
    <w:rsid w:val="005B670D"/>
    <w:rsid w:val="005B699F"/>
    <w:rsid w:val="005B6FC8"/>
    <w:rsid w:val="005B6FF8"/>
    <w:rsid w:val="005B7422"/>
    <w:rsid w:val="005B75C3"/>
    <w:rsid w:val="005B7794"/>
    <w:rsid w:val="005B7A32"/>
    <w:rsid w:val="005B7B1D"/>
    <w:rsid w:val="005B7C76"/>
    <w:rsid w:val="005C0695"/>
    <w:rsid w:val="005C06E5"/>
    <w:rsid w:val="005C0A52"/>
    <w:rsid w:val="005C0BC8"/>
    <w:rsid w:val="005C0CF9"/>
    <w:rsid w:val="005C1045"/>
    <w:rsid w:val="005C1124"/>
    <w:rsid w:val="005C159B"/>
    <w:rsid w:val="005C1676"/>
    <w:rsid w:val="005C19BB"/>
    <w:rsid w:val="005C1D74"/>
    <w:rsid w:val="005C1E07"/>
    <w:rsid w:val="005C209D"/>
    <w:rsid w:val="005C247A"/>
    <w:rsid w:val="005C2B9D"/>
    <w:rsid w:val="005C2E3D"/>
    <w:rsid w:val="005C3166"/>
    <w:rsid w:val="005C3691"/>
    <w:rsid w:val="005C36B8"/>
    <w:rsid w:val="005C385C"/>
    <w:rsid w:val="005C3AD2"/>
    <w:rsid w:val="005C3E02"/>
    <w:rsid w:val="005C41F3"/>
    <w:rsid w:val="005C49A4"/>
    <w:rsid w:val="005C54DD"/>
    <w:rsid w:val="005C5ED8"/>
    <w:rsid w:val="005C64DC"/>
    <w:rsid w:val="005C6890"/>
    <w:rsid w:val="005C6CCA"/>
    <w:rsid w:val="005C6FE4"/>
    <w:rsid w:val="005C72F8"/>
    <w:rsid w:val="005C7307"/>
    <w:rsid w:val="005C741B"/>
    <w:rsid w:val="005C79BE"/>
    <w:rsid w:val="005C7A29"/>
    <w:rsid w:val="005C7DCD"/>
    <w:rsid w:val="005C7E29"/>
    <w:rsid w:val="005D0210"/>
    <w:rsid w:val="005D09BB"/>
    <w:rsid w:val="005D0CD8"/>
    <w:rsid w:val="005D0D23"/>
    <w:rsid w:val="005D12F1"/>
    <w:rsid w:val="005D1504"/>
    <w:rsid w:val="005D1638"/>
    <w:rsid w:val="005D1688"/>
    <w:rsid w:val="005D18E2"/>
    <w:rsid w:val="005D1CDB"/>
    <w:rsid w:val="005D1D98"/>
    <w:rsid w:val="005D1ECF"/>
    <w:rsid w:val="005D2DCA"/>
    <w:rsid w:val="005D3321"/>
    <w:rsid w:val="005D35C7"/>
    <w:rsid w:val="005D42EA"/>
    <w:rsid w:val="005D4434"/>
    <w:rsid w:val="005D46DC"/>
    <w:rsid w:val="005D47F4"/>
    <w:rsid w:val="005D49D4"/>
    <w:rsid w:val="005D4C94"/>
    <w:rsid w:val="005D5665"/>
    <w:rsid w:val="005D59AF"/>
    <w:rsid w:val="005D5A4D"/>
    <w:rsid w:val="005D5F0A"/>
    <w:rsid w:val="005D614D"/>
    <w:rsid w:val="005D617B"/>
    <w:rsid w:val="005D671F"/>
    <w:rsid w:val="005D68B9"/>
    <w:rsid w:val="005D6938"/>
    <w:rsid w:val="005D7481"/>
    <w:rsid w:val="005D77A6"/>
    <w:rsid w:val="005D796D"/>
    <w:rsid w:val="005D7A3B"/>
    <w:rsid w:val="005D7D99"/>
    <w:rsid w:val="005D7F4C"/>
    <w:rsid w:val="005E030E"/>
    <w:rsid w:val="005E0D47"/>
    <w:rsid w:val="005E119A"/>
    <w:rsid w:val="005E1A10"/>
    <w:rsid w:val="005E1B62"/>
    <w:rsid w:val="005E27AC"/>
    <w:rsid w:val="005E284E"/>
    <w:rsid w:val="005E28C8"/>
    <w:rsid w:val="005E30FA"/>
    <w:rsid w:val="005E330D"/>
    <w:rsid w:val="005E34CA"/>
    <w:rsid w:val="005E3595"/>
    <w:rsid w:val="005E387B"/>
    <w:rsid w:val="005E38A6"/>
    <w:rsid w:val="005E3A43"/>
    <w:rsid w:val="005E3D23"/>
    <w:rsid w:val="005E4063"/>
    <w:rsid w:val="005E40AA"/>
    <w:rsid w:val="005E448E"/>
    <w:rsid w:val="005E46BA"/>
    <w:rsid w:val="005E49A9"/>
    <w:rsid w:val="005E5581"/>
    <w:rsid w:val="005E564A"/>
    <w:rsid w:val="005E5698"/>
    <w:rsid w:val="005E58BA"/>
    <w:rsid w:val="005E5947"/>
    <w:rsid w:val="005E5A25"/>
    <w:rsid w:val="005E5A58"/>
    <w:rsid w:val="005E5E4F"/>
    <w:rsid w:val="005E600F"/>
    <w:rsid w:val="005E692C"/>
    <w:rsid w:val="005E6BF6"/>
    <w:rsid w:val="005E6DAE"/>
    <w:rsid w:val="005E7139"/>
    <w:rsid w:val="005E7388"/>
    <w:rsid w:val="005E7B55"/>
    <w:rsid w:val="005F0044"/>
    <w:rsid w:val="005F0107"/>
    <w:rsid w:val="005F0777"/>
    <w:rsid w:val="005F08F5"/>
    <w:rsid w:val="005F0BA7"/>
    <w:rsid w:val="005F0C49"/>
    <w:rsid w:val="005F1597"/>
    <w:rsid w:val="005F1615"/>
    <w:rsid w:val="005F1D7A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14F"/>
    <w:rsid w:val="005F35FF"/>
    <w:rsid w:val="005F36A8"/>
    <w:rsid w:val="005F3A77"/>
    <w:rsid w:val="005F3AC5"/>
    <w:rsid w:val="005F444C"/>
    <w:rsid w:val="005F46AA"/>
    <w:rsid w:val="005F470A"/>
    <w:rsid w:val="005F4FBA"/>
    <w:rsid w:val="005F5010"/>
    <w:rsid w:val="005F514F"/>
    <w:rsid w:val="005F5636"/>
    <w:rsid w:val="005F5704"/>
    <w:rsid w:val="005F5DAB"/>
    <w:rsid w:val="005F5EEF"/>
    <w:rsid w:val="005F6019"/>
    <w:rsid w:val="005F62B7"/>
    <w:rsid w:val="005F6460"/>
    <w:rsid w:val="005F6561"/>
    <w:rsid w:val="005F6A91"/>
    <w:rsid w:val="005F6B61"/>
    <w:rsid w:val="005F6FD0"/>
    <w:rsid w:val="005F76F2"/>
    <w:rsid w:val="005F7C8A"/>
    <w:rsid w:val="00600039"/>
    <w:rsid w:val="00600258"/>
    <w:rsid w:val="00600416"/>
    <w:rsid w:val="00600882"/>
    <w:rsid w:val="00600DD0"/>
    <w:rsid w:val="00600E12"/>
    <w:rsid w:val="006010D7"/>
    <w:rsid w:val="00601458"/>
    <w:rsid w:val="00601577"/>
    <w:rsid w:val="006016B7"/>
    <w:rsid w:val="00601754"/>
    <w:rsid w:val="00601AC1"/>
    <w:rsid w:val="00601C14"/>
    <w:rsid w:val="00601E6C"/>
    <w:rsid w:val="006026E6"/>
    <w:rsid w:val="006032B2"/>
    <w:rsid w:val="006032EC"/>
    <w:rsid w:val="0060367E"/>
    <w:rsid w:val="00603989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5A51"/>
    <w:rsid w:val="006062DA"/>
    <w:rsid w:val="006065EE"/>
    <w:rsid w:val="00606C34"/>
    <w:rsid w:val="00606D0D"/>
    <w:rsid w:val="006073B7"/>
    <w:rsid w:val="0060746C"/>
    <w:rsid w:val="006075CD"/>
    <w:rsid w:val="00607607"/>
    <w:rsid w:val="0060788C"/>
    <w:rsid w:val="00607AB2"/>
    <w:rsid w:val="00607B70"/>
    <w:rsid w:val="00607EA4"/>
    <w:rsid w:val="00607EEF"/>
    <w:rsid w:val="00607F0C"/>
    <w:rsid w:val="00610609"/>
    <w:rsid w:val="006106D2"/>
    <w:rsid w:val="00610840"/>
    <w:rsid w:val="00610958"/>
    <w:rsid w:val="006112BA"/>
    <w:rsid w:val="00611315"/>
    <w:rsid w:val="00611410"/>
    <w:rsid w:val="00612811"/>
    <w:rsid w:val="00612837"/>
    <w:rsid w:val="00612BDD"/>
    <w:rsid w:val="006130DF"/>
    <w:rsid w:val="00613182"/>
    <w:rsid w:val="006131BA"/>
    <w:rsid w:val="006138F2"/>
    <w:rsid w:val="00614007"/>
    <w:rsid w:val="00614209"/>
    <w:rsid w:val="00614268"/>
    <w:rsid w:val="0061450C"/>
    <w:rsid w:val="00614663"/>
    <w:rsid w:val="0061486A"/>
    <w:rsid w:val="0061511E"/>
    <w:rsid w:val="00615871"/>
    <w:rsid w:val="00615AD5"/>
    <w:rsid w:val="00615DC4"/>
    <w:rsid w:val="00615EC2"/>
    <w:rsid w:val="00616504"/>
    <w:rsid w:val="00616974"/>
    <w:rsid w:val="00616AA3"/>
    <w:rsid w:val="00617148"/>
    <w:rsid w:val="006171C7"/>
    <w:rsid w:val="0061755B"/>
    <w:rsid w:val="00617766"/>
    <w:rsid w:val="00617EF7"/>
    <w:rsid w:val="00620089"/>
    <w:rsid w:val="00620703"/>
    <w:rsid w:val="006209B1"/>
    <w:rsid w:val="00620D7C"/>
    <w:rsid w:val="00620F66"/>
    <w:rsid w:val="0062122B"/>
    <w:rsid w:val="00621509"/>
    <w:rsid w:val="006215E8"/>
    <w:rsid w:val="00621911"/>
    <w:rsid w:val="00621B2F"/>
    <w:rsid w:val="00622230"/>
    <w:rsid w:val="006222FA"/>
    <w:rsid w:val="00622698"/>
    <w:rsid w:val="00622760"/>
    <w:rsid w:val="0062287E"/>
    <w:rsid w:val="006229A6"/>
    <w:rsid w:val="0062303D"/>
    <w:rsid w:val="006231CF"/>
    <w:rsid w:val="0062375D"/>
    <w:rsid w:val="00623B44"/>
    <w:rsid w:val="00623D84"/>
    <w:rsid w:val="006241FF"/>
    <w:rsid w:val="006242A6"/>
    <w:rsid w:val="006244DE"/>
    <w:rsid w:val="00624991"/>
    <w:rsid w:val="00624BDB"/>
    <w:rsid w:val="00624C17"/>
    <w:rsid w:val="0062554A"/>
    <w:rsid w:val="00625898"/>
    <w:rsid w:val="006259D0"/>
    <w:rsid w:val="00625A6D"/>
    <w:rsid w:val="00625B8E"/>
    <w:rsid w:val="00626071"/>
    <w:rsid w:val="00626739"/>
    <w:rsid w:val="00626A97"/>
    <w:rsid w:val="00626C2D"/>
    <w:rsid w:val="00626F18"/>
    <w:rsid w:val="00627376"/>
    <w:rsid w:val="00627632"/>
    <w:rsid w:val="00627F8D"/>
    <w:rsid w:val="006302D6"/>
    <w:rsid w:val="006305B4"/>
    <w:rsid w:val="00630B56"/>
    <w:rsid w:val="00630D9B"/>
    <w:rsid w:val="00630E93"/>
    <w:rsid w:val="0063106F"/>
    <w:rsid w:val="006310E5"/>
    <w:rsid w:val="00631399"/>
    <w:rsid w:val="00631A08"/>
    <w:rsid w:val="00631E50"/>
    <w:rsid w:val="006324AD"/>
    <w:rsid w:val="00632658"/>
    <w:rsid w:val="00632A72"/>
    <w:rsid w:val="00632BBE"/>
    <w:rsid w:val="00632C07"/>
    <w:rsid w:val="00632F1F"/>
    <w:rsid w:val="00632FC8"/>
    <w:rsid w:val="006330C7"/>
    <w:rsid w:val="00633E05"/>
    <w:rsid w:val="006341A7"/>
    <w:rsid w:val="00634295"/>
    <w:rsid w:val="00634AB3"/>
    <w:rsid w:val="00634CD2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915"/>
    <w:rsid w:val="00636A05"/>
    <w:rsid w:val="00636E5F"/>
    <w:rsid w:val="006374D4"/>
    <w:rsid w:val="0063784D"/>
    <w:rsid w:val="00637D8C"/>
    <w:rsid w:val="00637FDC"/>
    <w:rsid w:val="00640552"/>
    <w:rsid w:val="0064077D"/>
    <w:rsid w:val="006409C6"/>
    <w:rsid w:val="00640D63"/>
    <w:rsid w:val="00641368"/>
    <w:rsid w:val="0064136A"/>
    <w:rsid w:val="006413E7"/>
    <w:rsid w:val="006415DD"/>
    <w:rsid w:val="006418BA"/>
    <w:rsid w:val="00641A17"/>
    <w:rsid w:val="0064229C"/>
    <w:rsid w:val="0064251B"/>
    <w:rsid w:val="00642713"/>
    <w:rsid w:val="0064296D"/>
    <w:rsid w:val="00642B12"/>
    <w:rsid w:val="00642D9C"/>
    <w:rsid w:val="00642F0B"/>
    <w:rsid w:val="00642FF2"/>
    <w:rsid w:val="0064316D"/>
    <w:rsid w:val="00643236"/>
    <w:rsid w:val="0064325B"/>
    <w:rsid w:val="00643E8B"/>
    <w:rsid w:val="006441D1"/>
    <w:rsid w:val="006441E1"/>
    <w:rsid w:val="00644753"/>
    <w:rsid w:val="00644E4F"/>
    <w:rsid w:val="00644EBF"/>
    <w:rsid w:val="006451F9"/>
    <w:rsid w:val="006453BC"/>
    <w:rsid w:val="0064549D"/>
    <w:rsid w:val="006458D1"/>
    <w:rsid w:val="00645E37"/>
    <w:rsid w:val="00645E84"/>
    <w:rsid w:val="00645F2A"/>
    <w:rsid w:val="00645F4D"/>
    <w:rsid w:val="006463A3"/>
    <w:rsid w:val="006464A3"/>
    <w:rsid w:val="00646BEC"/>
    <w:rsid w:val="00646D31"/>
    <w:rsid w:val="00646E5E"/>
    <w:rsid w:val="00646FA4"/>
    <w:rsid w:val="00646FC8"/>
    <w:rsid w:val="00647420"/>
    <w:rsid w:val="0064769C"/>
    <w:rsid w:val="006478A2"/>
    <w:rsid w:val="00647943"/>
    <w:rsid w:val="00650C87"/>
    <w:rsid w:val="00650DF3"/>
    <w:rsid w:val="00651228"/>
    <w:rsid w:val="00651384"/>
    <w:rsid w:val="00651703"/>
    <w:rsid w:val="006517C4"/>
    <w:rsid w:val="00651D74"/>
    <w:rsid w:val="0065210D"/>
    <w:rsid w:val="00652235"/>
    <w:rsid w:val="006523E1"/>
    <w:rsid w:val="00652499"/>
    <w:rsid w:val="006527F6"/>
    <w:rsid w:val="00652A50"/>
    <w:rsid w:val="00652DDD"/>
    <w:rsid w:val="006534C0"/>
    <w:rsid w:val="00653619"/>
    <w:rsid w:val="00653DE2"/>
    <w:rsid w:val="00654187"/>
    <w:rsid w:val="0065440B"/>
    <w:rsid w:val="00654628"/>
    <w:rsid w:val="00654773"/>
    <w:rsid w:val="00654990"/>
    <w:rsid w:val="00654F59"/>
    <w:rsid w:val="00654FC7"/>
    <w:rsid w:val="00655059"/>
    <w:rsid w:val="006555F2"/>
    <w:rsid w:val="006560DC"/>
    <w:rsid w:val="00656455"/>
    <w:rsid w:val="0065654B"/>
    <w:rsid w:val="00657200"/>
    <w:rsid w:val="00657BA2"/>
    <w:rsid w:val="00660398"/>
    <w:rsid w:val="00660874"/>
    <w:rsid w:val="0066097E"/>
    <w:rsid w:val="00661021"/>
    <w:rsid w:val="0066190B"/>
    <w:rsid w:val="00661BB5"/>
    <w:rsid w:val="0066218D"/>
    <w:rsid w:val="0066282F"/>
    <w:rsid w:val="00662A3F"/>
    <w:rsid w:val="00662B5C"/>
    <w:rsid w:val="00662BB2"/>
    <w:rsid w:val="006634B2"/>
    <w:rsid w:val="00663BAF"/>
    <w:rsid w:val="00663DA3"/>
    <w:rsid w:val="00663E50"/>
    <w:rsid w:val="00663E77"/>
    <w:rsid w:val="006640CC"/>
    <w:rsid w:val="0066449E"/>
    <w:rsid w:val="00664801"/>
    <w:rsid w:val="0066482F"/>
    <w:rsid w:val="00664E5C"/>
    <w:rsid w:val="006651DF"/>
    <w:rsid w:val="00665207"/>
    <w:rsid w:val="006655E0"/>
    <w:rsid w:val="00665820"/>
    <w:rsid w:val="006659CB"/>
    <w:rsid w:val="00665CB2"/>
    <w:rsid w:val="00666618"/>
    <w:rsid w:val="006667AF"/>
    <w:rsid w:val="006667EE"/>
    <w:rsid w:val="006673B8"/>
    <w:rsid w:val="0066745F"/>
    <w:rsid w:val="00667480"/>
    <w:rsid w:val="00667540"/>
    <w:rsid w:val="006675D3"/>
    <w:rsid w:val="00667F1C"/>
    <w:rsid w:val="00667F34"/>
    <w:rsid w:val="006700E5"/>
    <w:rsid w:val="0067023B"/>
    <w:rsid w:val="00670352"/>
    <w:rsid w:val="00670630"/>
    <w:rsid w:val="00670649"/>
    <w:rsid w:val="00670954"/>
    <w:rsid w:val="006709C8"/>
    <w:rsid w:val="00670CA5"/>
    <w:rsid w:val="00670E3D"/>
    <w:rsid w:val="00671463"/>
    <w:rsid w:val="0067158E"/>
    <w:rsid w:val="00671C05"/>
    <w:rsid w:val="00671E90"/>
    <w:rsid w:val="0067267F"/>
    <w:rsid w:val="00672B97"/>
    <w:rsid w:val="00672DB2"/>
    <w:rsid w:val="00672DD7"/>
    <w:rsid w:val="00672ED0"/>
    <w:rsid w:val="0067307F"/>
    <w:rsid w:val="006737E8"/>
    <w:rsid w:val="00673CBE"/>
    <w:rsid w:val="00673F84"/>
    <w:rsid w:val="0067423D"/>
    <w:rsid w:val="00674368"/>
    <w:rsid w:val="006746BF"/>
    <w:rsid w:val="00674753"/>
    <w:rsid w:val="006748BB"/>
    <w:rsid w:val="00674F3B"/>
    <w:rsid w:val="00675387"/>
    <w:rsid w:val="006754F8"/>
    <w:rsid w:val="006757F6"/>
    <w:rsid w:val="006758BE"/>
    <w:rsid w:val="00675A11"/>
    <w:rsid w:val="00675A53"/>
    <w:rsid w:val="00675D76"/>
    <w:rsid w:val="0067640A"/>
    <w:rsid w:val="00676FCB"/>
    <w:rsid w:val="00677562"/>
    <w:rsid w:val="0067778E"/>
    <w:rsid w:val="006778BA"/>
    <w:rsid w:val="00677D7F"/>
    <w:rsid w:val="00677E52"/>
    <w:rsid w:val="00677EFE"/>
    <w:rsid w:val="00677FB9"/>
    <w:rsid w:val="006809B7"/>
    <w:rsid w:val="00680A06"/>
    <w:rsid w:val="00681134"/>
    <w:rsid w:val="00681511"/>
    <w:rsid w:val="006820F2"/>
    <w:rsid w:val="0068253D"/>
    <w:rsid w:val="00682872"/>
    <w:rsid w:val="00682C8D"/>
    <w:rsid w:val="00682CE0"/>
    <w:rsid w:val="00683710"/>
    <w:rsid w:val="006839AE"/>
    <w:rsid w:val="00683A83"/>
    <w:rsid w:val="00683B88"/>
    <w:rsid w:val="00683E26"/>
    <w:rsid w:val="00683EB8"/>
    <w:rsid w:val="006843FD"/>
    <w:rsid w:val="00684C01"/>
    <w:rsid w:val="00685291"/>
    <w:rsid w:val="006853D7"/>
    <w:rsid w:val="006856C3"/>
    <w:rsid w:val="00685A8F"/>
    <w:rsid w:val="00685B14"/>
    <w:rsid w:val="00685C89"/>
    <w:rsid w:val="00686123"/>
    <w:rsid w:val="006863E2"/>
    <w:rsid w:val="006864C5"/>
    <w:rsid w:val="00686792"/>
    <w:rsid w:val="00686AEB"/>
    <w:rsid w:val="006870ED"/>
    <w:rsid w:val="00687150"/>
    <w:rsid w:val="00687159"/>
    <w:rsid w:val="00687625"/>
    <w:rsid w:val="0068785D"/>
    <w:rsid w:val="00687DB1"/>
    <w:rsid w:val="006904AD"/>
    <w:rsid w:val="00690C52"/>
    <w:rsid w:val="006919E9"/>
    <w:rsid w:val="00691B49"/>
    <w:rsid w:val="00691BE8"/>
    <w:rsid w:val="00691E85"/>
    <w:rsid w:val="00691FBD"/>
    <w:rsid w:val="00692332"/>
    <w:rsid w:val="0069249A"/>
    <w:rsid w:val="006926D5"/>
    <w:rsid w:val="0069285C"/>
    <w:rsid w:val="00692AA6"/>
    <w:rsid w:val="006931F9"/>
    <w:rsid w:val="0069345A"/>
    <w:rsid w:val="0069346A"/>
    <w:rsid w:val="00693481"/>
    <w:rsid w:val="00693792"/>
    <w:rsid w:val="00693A58"/>
    <w:rsid w:val="00693B11"/>
    <w:rsid w:val="00693EA7"/>
    <w:rsid w:val="0069431D"/>
    <w:rsid w:val="00694DAA"/>
    <w:rsid w:val="006955DF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0650"/>
    <w:rsid w:val="006A0F66"/>
    <w:rsid w:val="006A1773"/>
    <w:rsid w:val="006A1BC9"/>
    <w:rsid w:val="006A1F51"/>
    <w:rsid w:val="006A219A"/>
    <w:rsid w:val="006A2869"/>
    <w:rsid w:val="006A2A78"/>
    <w:rsid w:val="006A2FD9"/>
    <w:rsid w:val="006A40E6"/>
    <w:rsid w:val="006A4195"/>
    <w:rsid w:val="006A43D3"/>
    <w:rsid w:val="006A486E"/>
    <w:rsid w:val="006A4B0C"/>
    <w:rsid w:val="006A4C83"/>
    <w:rsid w:val="006A53DA"/>
    <w:rsid w:val="006A541C"/>
    <w:rsid w:val="006A56CB"/>
    <w:rsid w:val="006A576C"/>
    <w:rsid w:val="006A5C61"/>
    <w:rsid w:val="006A5D6C"/>
    <w:rsid w:val="006A5F7A"/>
    <w:rsid w:val="006A646E"/>
    <w:rsid w:val="006A6A3F"/>
    <w:rsid w:val="006A6C63"/>
    <w:rsid w:val="006A6C69"/>
    <w:rsid w:val="006A6FB5"/>
    <w:rsid w:val="006A7117"/>
    <w:rsid w:val="006A7810"/>
    <w:rsid w:val="006A7CB5"/>
    <w:rsid w:val="006B00C0"/>
    <w:rsid w:val="006B049B"/>
    <w:rsid w:val="006B077D"/>
    <w:rsid w:val="006B08C6"/>
    <w:rsid w:val="006B08F4"/>
    <w:rsid w:val="006B0A93"/>
    <w:rsid w:val="006B1673"/>
    <w:rsid w:val="006B16DC"/>
    <w:rsid w:val="006B17B0"/>
    <w:rsid w:val="006B192A"/>
    <w:rsid w:val="006B21B9"/>
    <w:rsid w:val="006B22A3"/>
    <w:rsid w:val="006B2405"/>
    <w:rsid w:val="006B2426"/>
    <w:rsid w:val="006B24A8"/>
    <w:rsid w:val="006B2517"/>
    <w:rsid w:val="006B3141"/>
    <w:rsid w:val="006B335F"/>
    <w:rsid w:val="006B34B5"/>
    <w:rsid w:val="006B36B1"/>
    <w:rsid w:val="006B38E4"/>
    <w:rsid w:val="006B3A51"/>
    <w:rsid w:val="006B3E46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148"/>
    <w:rsid w:val="006B63BF"/>
    <w:rsid w:val="006B69D0"/>
    <w:rsid w:val="006B6A45"/>
    <w:rsid w:val="006B6B15"/>
    <w:rsid w:val="006B71F8"/>
    <w:rsid w:val="006B72A7"/>
    <w:rsid w:val="006B7583"/>
    <w:rsid w:val="006B7F25"/>
    <w:rsid w:val="006C0A8B"/>
    <w:rsid w:val="006C0B9E"/>
    <w:rsid w:val="006C10DF"/>
    <w:rsid w:val="006C12D1"/>
    <w:rsid w:val="006C199E"/>
    <w:rsid w:val="006C1E1C"/>
    <w:rsid w:val="006C26C6"/>
    <w:rsid w:val="006C382F"/>
    <w:rsid w:val="006C3922"/>
    <w:rsid w:val="006C3D04"/>
    <w:rsid w:val="006C3EF0"/>
    <w:rsid w:val="006C44EE"/>
    <w:rsid w:val="006C454E"/>
    <w:rsid w:val="006C4C2D"/>
    <w:rsid w:val="006C4E52"/>
    <w:rsid w:val="006C5185"/>
    <w:rsid w:val="006C5275"/>
    <w:rsid w:val="006C5A57"/>
    <w:rsid w:val="006C5AA2"/>
    <w:rsid w:val="006C5B4D"/>
    <w:rsid w:val="006C60C4"/>
    <w:rsid w:val="006C61F8"/>
    <w:rsid w:val="006C6363"/>
    <w:rsid w:val="006C69A2"/>
    <w:rsid w:val="006C6A95"/>
    <w:rsid w:val="006C6B6C"/>
    <w:rsid w:val="006C709F"/>
    <w:rsid w:val="006C73BB"/>
    <w:rsid w:val="006C75D2"/>
    <w:rsid w:val="006C7BA0"/>
    <w:rsid w:val="006C7D3A"/>
    <w:rsid w:val="006C7DF7"/>
    <w:rsid w:val="006D000B"/>
    <w:rsid w:val="006D000C"/>
    <w:rsid w:val="006D002C"/>
    <w:rsid w:val="006D0374"/>
    <w:rsid w:val="006D05CE"/>
    <w:rsid w:val="006D096F"/>
    <w:rsid w:val="006D0D9C"/>
    <w:rsid w:val="006D0ED5"/>
    <w:rsid w:val="006D0EEF"/>
    <w:rsid w:val="006D0FDE"/>
    <w:rsid w:val="006D11C7"/>
    <w:rsid w:val="006D125D"/>
    <w:rsid w:val="006D16AC"/>
    <w:rsid w:val="006D1F6C"/>
    <w:rsid w:val="006D203B"/>
    <w:rsid w:val="006D2820"/>
    <w:rsid w:val="006D2B76"/>
    <w:rsid w:val="006D2E96"/>
    <w:rsid w:val="006D30BF"/>
    <w:rsid w:val="006D329E"/>
    <w:rsid w:val="006D3508"/>
    <w:rsid w:val="006D3560"/>
    <w:rsid w:val="006D38D4"/>
    <w:rsid w:val="006D39E7"/>
    <w:rsid w:val="006D4608"/>
    <w:rsid w:val="006D48C4"/>
    <w:rsid w:val="006D4A81"/>
    <w:rsid w:val="006D4B93"/>
    <w:rsid w:val="006D4BF8"/>
    <w:rsid w:val="006D4D70"/>
    <w:rsid w:val="006D4F19"/>
    <w:rsid w:val="006D4F3E"/>
    <w:rsid w:val="006D5160"/>
    <w:rsid w:val="006D5382"/>
    <w:rsid w:val="006D5A32"/>
    <w:rsid w:val="006D5DBC"/>
    <w:rsid w:val="006D5EE5"/>
    <w:rsid w:val="006D5F82"/>
    <w:rsid w:val="006D6693"/>
    <w:rsid w:val="006D6F4D"/>
    <w:rsid w:val="006D70EB"/>
    <w:rsid w:val="006D7329"/>
    <w:rsid w:val="006D7394"/>
    <w:rsid w:val="006D7516"/>
    <w:rsid w:val="006D76B7"/>
    <w:rsid w:val="006D77D5"/>
    <w:rsid w:val="006E039A"/>
    <w:rsid w:val="006E06EB"/>
    <w:rsid w:val="006E072C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285F"/>
    <w:rsid w:val="006E2F7D"/>
    <w:rsid w:val="006E303C"/>
    <w:rsid w:val="006E35A0"/>
    <w:rsid w:val="006E369A"/>
    <w:rsid w:val="006E3719"/>
    <w:rsid w:val="006E446D"/>
    <w:rsid w:val="006E44E3"/>
    <w:rsid w:val="006E4A08"/>
    <w:rsid w:val="006E4E83"/>
    <w:rsid w:val="006E4EB9"/>
    <w:rsid w:val="006E502D"/>
    <w:rsid w:val="006E5260"/>
    <w:rsid w:val="006E5576"/>
    <w:rsid w:val="006E5690"/>
    <w:rsid w:val="006E5905"/>
    <w:rsid w:val="006E5C2B"/>
    <w:rsid w:val="006E5D63"/>
    <w:rsid w:val="006E5E8A"/>
    <w:rsid w:val="006E5EAA"/>
    <w:rsid w:val="006E6DF3"/>
    <w:rsid w:val="006E6E27"/>
    <w:rsid w:val="006E74EA"/>
    <w:rsid w:val="006E792D"/>
    <w:rsid w:val="006E7BD3"/>
    <w:rsid w:val="006F020F"/>
    <w:rsid w:val="006F0375"/>
    <w:rsid w:val="006F069A"/>
    <w:rsid w:val="006F06FF"/>
    <w:rsid w:val="006F0750"/>
    <w:rsid w:val="006F099D"/>
    <w:rsid w:val="006F0B5E"/>
    <w:rsid w:val="006F0C5E"/>
    <w:rsid w:val="006F1162"/>
    <w:rsid w:val="006F1417"/>
    <w:rsid w:val="006F1642"/>
    <w:rsid w:val="006F1C01"/>
    <w:rsid w:val="006F1CE4"/>
    <w:rsid w:val="006F226C"/>
    <w:rsid w:val="006F2A6F"/>
    <w:rsid w:val="006F2BD0"/>
    <w:rsid w:val="006F2E54"/>
    <w:rsid w:val="006F3053"/>
    <w:rsid w:val="006F3351"/>
    <w:rsid w:val="006F3521"/>
    <w:rsid w:val="006F3744"/>
    <w:rsid w:val="006F3807"/>
    <w:rsid w:val="006F3AD2"/>
    <w:rsid w:val="006F3BF3"/>
    <w:rsid w:val="006F4081"/>
    <w:rsid w:val="006F4B19"/>
    <w:rsid w:val="006F4BB8"/>
    <w:rsid w:val="006F5041"/>
    <w:rsid w:val="006F575F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6F7740"/>
    <w:rsid w:val="00700336"/>
    <w:rsid w:val="007004D4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C29"/>
    <w:rsid w:val="00701EC1"/>
    <w:rsid w:val="007023BD"/>
    <w:rsid w:val="00702A53"/>
    <w:rsid w:val="00702B05"/>
    <w:rsid w:val="00702E7D"/>
    <w:rsid w:val="00703239"/>
    <w:rsid w:val="0070346A"/>
    <w:rsid w:val="00703612"/>
    <w:rsid w:val="00703751"/>
    <w:rsid w:val="00703766"/>
    <w:rsid w:val="00703A90"/>
    <w:rsid w:val="00703D90"/>
    <w:rsid w:val="0070420E"/>
    <w:rsid w:val="00704FAA"/>
    <w:rsid w:val="00705239"/>
    <w:rsid w:val="00705484"/>
    <w:rsid w:val="00705564"/>
    <w:rsid w:val="007057D4"/>
    <w:rsid w:val="007064EB"/>
    <w:rsid w:val="0070697A"/>
    <w:rsid w:val="00706F93"/>
    <w:rsid w:val="007074B1"/>
    <w:rsid w:val="00707611"/>
    <w:rsid w:val="007076C3"/>
    <w:rsid w:val="007076F1"/>
    <w:rsid w:val="007077F0"/>
    <w:rsid w:val="00707883"/>
    <w:rsid w:val="00707B82"/>
    <w:rsid w:val="007102AB"/>
    <w:rsid w:val="00710463"/>
    <w:rsid w:val="007104C4"/>
    <w:rsid w:val="007107CE"/>
    <w:rsid w:val="00710C36"/>
    <w:rsid w:val="00710ED4"/>
    <w:rsid w:val="00711175"/>
    <w:rsid w:val="007116B5"/>
    <w:rsid w:val="00711D90"/>
    <w:rsid w:val="00712416"/>
    <w:rsid w:val="00712951"/>
    <w:rsid w:val="00712A40"/>
    <w:rsid w:val="00712F85"/>
    <w:rsid w:val="0071450F"/>
    <w:rsid w:val="00714748"/>
    <w:rsid w:val="0071482A"/>
    <w:rsid w:val="00714909"/>
    <w:rsid w:val="00714D2E"/>
    <w:rsid w:val="00714DA8"/>
    <w:rsid w:val="00714EFF"/>
    <w:rsid w:val="0071509A"/>
    <w:rsid w:val="007153FD"/>
    <w:rsid w:val="007159CA"/>
    <w:rsid w:val="007159ED"/>
    <w:rsid w:val="00715C9E"/>
    <w:rsid w:val="00715E4C"/>
    <w:rsid w:val="00715F0A"/>
    <w:rsid w:val="00716157"/>
    <w:rsid w:val="007161CB"/>
    <w:rsid w:val="007161D0"/>
    <w:rsid w:val="0071649F"/>
    <w:rsid w:val="007164F7"/>
    <w:rsid w:val="00716802"/>
    <w:rsid w:val="00716B59"/>
    <w:rsid w:val="00716BE9"/>
    <w:rsid w:val="0071747F"/>
    <w:rsid w:val="0071755A"/>
    <w:rsid w:val="00717C1E"/>
    <w:rsid w:val="00717D2C"/>
    <w:rsid w:val="00720165"/>
    <w:rsid w:val="007204A2"/>
    <w:rsid w:val="00720525"/>
    <w:rsid w:val="007205BE"/>
    <w:rsid w:val="007206AC"/>
    <w:rsid w:val="00720CA7"/>
    <w:rsid w:val="0072152C"/>
    <w:rsid w:val="00721A90"/>
    <w:rsid w:val="00721D4D"/>
    <w:rsid w:val="00721E43"/>
    <w:rsid w:val="007220AF"/>
    <w:rsid w:val="00722947"/>
    <w:rsid w:val="00722A47"/>
    <w:rsid w:val="00723CCC"/>
    <w:rsid w:val="00723D55"/>
    <w:rsid w:val="00724472"/>
    <w:rsid w:val="0072452B"/>
    <w:rsid w:val="0072464F"/>
    <w:rsid w:val="00724A17"/>
    <w:rsid w:val="00724F22"/>
    <w:rsid w:val="00724F6D"/>
    <w:rsid w:val="0072539E"/>
    <w:rsid w:val="007255F9"/>
    <w:rsid w:val="00725C3E"/>
    <w:rsid w:val="00725C53"/>
    <w:rsid w:val="00726602"/>
    <w:rsid w:val="00726936"/>
    <w:rsid w:val="00726D4D"/>
    <w:rsid w:val="00726D95"/>
    <w:rsid w:val="00726DAB"/>
    <w:rsid w:val="0072718E"/>
    <w:rsid w:val="007271D3"/>
    <w:rsid w:val="007274C4"/>
    <w:rsid w:val="00727A0C"/>
    <w:rsid w:val="00727ADF"/>
    <w:rsid w:val="00727B96"/>
    <w:rsid w:val="00727CC8"/>
    <w:rsid w:val="00727DBA"/>
    <w:rsid w:val="00730A41"/>
    <w:rsid w:val="00730EFB"/>
    <w:rsid w:val="0073141A"/>
    <w:rsid w:val="00731CE8"/>
    <w:rsid w:val="007321CA"/>
    <w:rsid w:val="007328BD"/>
    <w:rsid w:val="00732CD3"/>
    <w:rsid w:val="00732D38"/>
    <w:rsid w:val="00733273"/>
    <w:rsid w:val="007333F8"/>
    <w:rsid w:val="00733488"/>
    <w:rsid w:val="00733B93"/>
    <w:rsid w:val="00733CE0"/>
    <w:rsid w:val="00734494"/>
    <w:rsid w:val="00734BF6"/>
    <w:rsid w:val="007351FA"/>
    <w:rsid w:val="0073522A"/>
    <w:rsid w:val="00735641"/>
    <w:rsid w:val="00735DAB"/>
    <w:rsid w:val="007360F3"/>
    <w:rsid w:val="007361AD"/>
    <w:rsid w:val="00736AB6"/>
    <w:rsid w:val="00736EC3"/>
    <w:rsid w:val="0073706F"/>
    <w:rsid w:val="007371FF"/>
    <w:rsid w:val="0073721D"/>
    <w:rsid w:val="00737492"/>
    <w:rsid w:val="00737590"/>
    <w:rsid w:val="00737742"/>
    <w:rsid w:val="00737B5A"/>
    <w:rsid w:val="0074031E"/>
    <w:rsid w:val="00740388"/>
    <w:rsid w:val="00740E1A"/>
    <w:rsid w:val="00740FE6"/>
    <w:rsid w:val="007420EF"/>
    <w:rsid w:val="00742127"/>
    <w:rsid w:val="00742979"/>
    <w:rsid w:val="00742FF1"/>
    <w:rsid w:val="007431F1"/>
    <w:rsid w:val="007437E1"/>
    <w:rsid w:val="00743B2B"/>
    <w:rsid w:val="00743C34"/>
    <w:rsid w:val="00744735"/>
    <w:rsid w:val="00744BC1"/>
    <w:rsid w:val="00744D33"/>
    <w:rsid w:val="007450F1"/>
    <w:rsid w:val="00745B34"/>
    <w:rsid w:val="00745C50"/>
    <w:rsid w:val="00745D1C"/>
    <w:rsid w:val="00745E66"/>
    <w:rsid w:val="00746018"/>
    <w:rsid w:val="00746617"/>
    <w:rsid w:val="00746631"/>
    <w:rsid w:val="00746E5A"/>
    <w:rsid w:val="0074713E"/>
    <w:rsid w:val="007477C2"/>
    <w:rsid w:val="0074796B"/>
    <w:rsid w:val="00747A72"/>
    <w:rsid w:val="00747CB7"/>
    <w:rsid w:val="00750100"/>
    <w:rsid w:val="00750172"/>
    <w:rsid w:val="0075021A"/>
    <w:rsid w:val="00750889"/>
    <w:rsid w:val="007509EF"/>
    <w:rsid w:val="00750A5A"/>
    <w:rsid w:val="00750BDE"/>
    <w:rsid w:val="00750C4A"/>
    <w:rsid w:val="00750FE4"/>
    <w:rsid w:val="00751822"/>
    <w:rsid w:val="0075224B"/>
    <w:rsid w:val="00752308"/>
    <w:rsid w:val="00752545"/>
    <w:rsid w:val="007527D5"/>
    <w:rsid w:val="007528DD"/>
    <w:rsid w:val="0075290C"/>
    <w:rsid w:val="00752BB4"/>
    <w:rsid w:val="00752BF7"/>
    <w:rsid w:val="00752F37"/>
    <w:rsid w:val="00752F8D"/>
    <w:rsid w:val="007532AE"/>
    <w:rsid w:val="00753403"/>
    <w:rsid w:val="00753901"/>
    <w:rsid w:val="0075399B"/>
    <w:rsid w:val="00753D7D"/>
    <w:rsid w:val="007542EE"/>
    <w:rsid w:val="00754639"/>
    <w:rsid w:val="00754DBE"/>
    <w:rsid w:val="00755087"/>
    <w:rsid w:val="007552FB"/>
    <w:rsid w:val="00755354"/>
    <w:rsid w:val="00755487"/>
    <w:rsid w:val="00755AFE"/>
    <w:rsid w:val="00755F75"/>
    <w:rsid w:val="0075614D"/>
    <w:rsid w:val="007561C4"/>
    <w:rsid w:val="00756B63"/>
    <w:rsid w:val="00756DAF"/>
    <w:rsid w:val="00756DC4"/>
    <w:rsid w:val="00756F6C"/>
    <w:rsid w:val="00757153"/>
    <w:rsid w:val="00757350"/>
    <w:rsid w:val="0075758B"/>
    <w:rsid w:val="0075762F"/>
    <w:rsid w:val="0075771B"/>
    <w:rsid w:val="00757A57"/>
    <w:rsid w:val="0076043E"/>
    <w:rsid w:val="0076046D"/>
    <w:rsid w:val="007606BA"/>
    <w:rsid w:val="007607C9"/>
    <w:rsid w:val="00760F0A"/>
    <w:rsid w:val="00761328"/>
    <w:rsid w:val="00761487"/>
    <w:rsid w:val="00761528"/>
    <w:rsid w:val="007617F6"/>
    <w:rsid w:val="00761B77"/>
    <w:rsid w:val="00762018"/>
    <w:rsid w:val="007621AF"/>
    <w:rsid w:val="007629A2"/>
    <w:rsid w:val="007629D5"/>
    <w:rsid w:val="00762D25"/>
    <w:rsid w:val="00763C19"/>
    <w:rsid w:val="00763EE0"/>
    <w:rsid w:val="007640D9"/>
    <w:rsid w:val="00764182"/>
    <w:rsid w:val="00764215"/>
    <w:rsid w:val="007643A1"/>
    <w:rsid w:val="0076455C"/>
    <w:rsid w:val="00764B40"/>
    <w:rsid w:val="00764F64"/>
    <w:rsid w:val="0076520E"/>
    <w:rsid w:val="0076571A"/>
    <w:rsid w:val="00765973"/>
    <w:rsid w:val="00765CAA"/>
    <w:rsid w:val="00766466"/>
    <w:rsid w:val="0076672A"/>
    <w:rsid w:val="007667B5"/>
    <w:rsid w:val="00766CB8"/>
    <w:rsid w:val="00766E08"/>
    <w:rsid w:val="00766E12"/>
    <w:rsid w:val="00766E22"/>
    <w:rsid w:val="00766E86"/>
    <w:rsid w:val="00767561"/>
    <w:rsid w:val="00767B80"/>
    <w:rsid w:val="00770568"/>
    <w:rsid w:val="007705DB"/>
    <w:rsid w:val="00772198"/>
    <w:rsid w:val="0077234F"/>
    <w:rsid w:val="007725CD"/>
    <w:rsid w:val="00773F52"/>
    <w:rsid w:val="0077411A"/>
    <w:rsid w:val="0077426A"/>
    <w:rsid w:val="00774514"/>
    <w:rsid w:val="0077459E"/>
    <w:rsid w:val="00774A0D"/>
    <w:rsid w:val="00774D3C"/>
    <w:rsid w:val="0077527F"/>
    <w:rsid w:val="007752FB"/>
    <w:rsid w:val="00775C52"/>
    <w:rsid w:val="007763EB"/>
    <w:rsid w:val="00776492"/>
    <w:rsid w:val="007767E5"/>
    <w:rsid w:val="00776A1B"/>
    <w:rsid w:val="00776BE6"/>
    <w:rsid w:val="00776DC6"/>
    <w:rsid w:val="0077754C"/>
    <w:rsid w:val="0077759D"/>
    <w:rsid w:val="00777A1C"/>
    <w:rsid w:val="007806BE"/>
    <w:rsid w:val="00780854"/>
    <w:rsid w:val="00780BC5"/>
    <w:rsid w:val="00780F1D"/>
    <w:rsid w:val="00781039"/>
    <w:rsid w:val="0078196D"/>
    <w:rsid w:val="007819C9"/>
    <w:rsid w:val="007829BC"/>
    <w:rsid w:val="00782CEC"/>
    <w:rsid w:val="0078320C"/>
    <w:rsid w:val="00783448"/>
    <w:rsid w:val="00783640"/>
    <w:rsid w:val="00783762"/>
    <w:rsid w:val="00783A06"/>
    <w:rsid w:val="00783D02"/>
    <w:rsid w:val="00784AD8"/>
    <w:rsid w:val="0078539B"/>
    <w:rsid w:val="0078540B"/>
    <w:rsid w:val="0078551C"/>
    <w:rsid w:val="007858EA"/>
    <w:rsid w:val="007863A6"/>
    <w:rsid w:val="00786ECB"/>
    <w:rsid w:val="00786F65"/>
    <w:rsid w:val="00786F84"/>
    <w:rsid w:val="00787695"/>
    <w:rsid w:val="0078774B"/>
    <w:rsid w:val="00787B72"/>
    <w:rsid w:val="00787D64"/>
    <w:rsid w:val="00787FC0"/>
    <w:rsid w:val="00790C12"/>
    <w:rsid w:val="00790C9D"/>
    <w:rsid w:val="00790EBF"/>
    <w:rsid w:val="00790F78"/>
    <w:rsid w:val="00790FCD"/>
    <w:rsid w:val="00791264"/>
    <w:rsid w:val="00791372"/>
    <w:rsid w:val="00791CC6"/>
    <w:rsid w:val="007920C1"/>
    <w:rsid w:val="00792415"/>
    <w:rsid w:val="00793111"/>
    <w:rsid w:val="007936A3"/>
    <w:rsid w:val="0079389F"/>
    <w:rsid w:val="00793A28"/>
    <w:rsid w:val="00793EA2"/>
    <w:rsid w:val="00793EEC"/>
    <w:rsid w:val="00793F85"/>
    <w:rsid w:val="007941BB"/>
    <w:rsid w:val="007941FC"/>
    <w:rsid w:val="00794667"/>
    <w:rsid w:val="00794829"/>
    <w:rsid w:val="00794C9F"/>
    <w:rsid w:val="00795295"/>
    <w:rsid w:val="007953DB"/>
    <w:rsid w:val="00795A02"/>
    <w:rsid w:val="00795B04"/>
    <w:rsid w:val="00795CC9"/>
    <w:rsid w:val="00796023"/>
    <w:rsid w:val="007964F8"/>
    <w:rsid w:val="00796600"/>
    <w:rsid w:val="00796D90"/>
    <w:rsid w:val="00796FCC"/>
    <w:rsid w:val="00797197"/>
    <w:rsid w:val="007971CC"/>
    <w:rsid w:val="007973A5"/>
    <w:rsid w:val="007973BC"/>
    <w:rsid w:val="0079775E"/>
    <w:rsid w:val="00797D96"/>
    <w:rsid w:val="00797F3C"/>
    <w:rsid w:val="007A0644"/>
    <w:rsid w:val="007A06CA"/>
    <w:rsid w:val="007A1355"/>
    <w:rsid w:val="007A137F"/>
    <w:rsid w:val="007A139C"/>
    <w:rsid w:val="007A1DA7"/>
    <w:rsid w:val="007A2270"/>
    <w:rsid w:val="007A2534"/>
    <w:rsid w:val="007A2808"/>
    <w:rsid w:val="007A2CB8"/>
    <w:rsid w:val="007A3048"/>
    <w:rsid w:val="007A335E"/>
    <w:rsid w:val="007A37EB"/>
    <w:rsid w:val="007A3BC2"/>
    <w:rsid w:val="007A3BD2"/>
    <w:rsid w:val="007A40F4"/>
    <w:rsid w:val="007A46E9"/>
    <w:rsid w:val="007A47AF"/>
    <w:rsid w:val="007A4F25"/>
    <w:rsid w:val="007A51A1"/>
    <w:rsid w:val="007A58F9"/>
    <w:rsid w:val="007A59B6"/>
    <w:rsid w:val="007A5A35"/>
    <w:rsid w:val="007A5AAB"/>
    <w:rsid w:val="007A5E57"/>
    <w:rsid w:val="007A678F"/>
    <w:rsid w:val="007A7A42"/>
    <w:rsid w:val="007A7DDD"/>
    <w:rsid w:val="007B014F"/>
    <w:rsid w:val="007B0287"/>
    <w:rsid w:val="007B0568"/>
    <w:rsid w:val="007B0640"/>
    <w:rsid w:val="007B07B6"/>
    <w:rsid w:val="007B07F8"/>
    <w:rsid w:val="007B099A"/>
    <w:rsid w:val="007B0A10"/>
    <w:rsid w:val="007B1166"/>
    <w:rsid w:val="007B1328"/>
    <w:rsid w:val="007B1349"/>
    <w:rsid w:val="007B1358"/>
    <w:rsid w:val="007B1415"/>
    <w:rsid w:val="007B1452"/>
    <w:rsid w:val="007B16BB"/>
    <w:rsid w:val="007B23EA"/>
    <w:rsid w:val="007B2482"/>
    <w:rsid w:val="007B24BB"/>
    <w:rsid w:val="007B2ABA"/>
    <w:rsid w:val="007B2E3D"/>
    <w:rsid w:val="007B2F7A"/>
    <w:rsid w:val="007B308B"/>
    <w:rsid w:val="007B314E"/>
    <w:rsid w:val="007B3907"/>
    <w:rsid w:val="007B3D4F"/>
    <w:rsid w:val="007B4111"/>
    <w:rsid w:val="007B44C1"/>
    <w:rsid w:val="007B493D"/>
    <w:rsid w:val="007B4989"/>
    <w:rsid w:val="007B52B4"/>
    <w:rsid w:val="007B5340"/>
    <w:rsid w:val="007B5461"/>
    <w:rsid w:val="007B5731"/>
    <w:rsid w:val="007B5B40"/>
    <w:rsid w:val="007B5C62"/>
    <w:rsid w:val="007B5CA6"/>
    <w:rsid w:val="007B5D20"/>
    <w:rsid w:val="007B6128"/>
    <w:rsid w:val="007B619B"/>
    <w:rsid w:val="007B6577"/>
    <w:rsid w:val="007B6708"/>
    <w:rsid w:val="007B6AA3"/>
    <w:rsid w:val="007B6E5A"/>
    <w:rsid w:val="007B6FDD"/>
    <w:rsid w:val="007B72CB"/>
    <w:rsid w:val="007B7352"/>
    <w:rsid w:val="007B7820"/>
    <w:rsid w:val="007B7986"/>
    <w:rsid w:val="007B7D4B"/>
    <w:rsid w:val="007C038B"/>
    <w:rsid w:val="007C0568"/>
    <w:rsid w:val="007C0B16"/>
    <w:rsid w:val="007C0E26"/>
    <w:rsid w:val="007C0FE6"/>
    <w:rsid w:val="007C16EA"/>
    <w:rsid w:val="007C18F4"/>
    <w:rsid w:val="007C1984"/>
    <w:rsid w:val="007C19EE"/>
    <w:rsid w:val="007C1DD2"/>
    <w:rsid w:val="007C1E3A"/>
    <w:rsid w:val="007C2374"/>
    <w:rsid w:val="007C2805"/>
    <w:rsid w:val="007C28D7"/>
    <w:rsid w:val="007C2ED1"/>
    <w:rsid w:val="007C308B"/>
    <w:rsid w:val="007C3354"/>
    <w:rsid w:val="007C47AD"/>
    <w:rsid w:val="007C4911"/>
    <w:rsid w:val="007C4BEB"/>
    <w:rsid w:val="007C4E56"/>
    <w:rsid w:val="007C52B9"/>
    <w:rsid w:val="007C538C"/>
    <w:rsid w:val="007C53D9"/>
    <w:rsid w:val="007C5439"/>
    <w:rsid w:val="007C5C68"/>
    <w:rsid w:val="007C5D0E"/>
    <w:rsid w:val="007C622C"/>
    <w:rsid w:val="007C64F4"/>
    <w:rsid w:val="007C6C24"/>
    <w:rsid w:val="007C7651"/>
    <w:rsid w:val="007D047B"/>
    <w:rsid w:val="007D0596"/>
    <w:rsid w:val="007D08A2"/>
    <w:rsid w:val="007D0B29"/>
    <w:rsid w:val="007D0F0A"/>
    <w:rsid w:val="007D0FDB"/>
    <w:rsid w:val="007D23B3"/>
    <w:rsid w:val="007D23D0"/>
    <w:rsid w:val="007D2EE7"/>
    <w:rsid w:val="007D3545"/>
    <w:rsid w:val="007D3866"/>
    <w:rsid w:val="007D386A"/>
    <w:rsid w:val="007D410A"/>
    <w:rsid w:val="007D4113"/>
    <w:rsid w:val="007D47FE"/>
    <w:rsid w:val="007D4901"/>
    <w:rsid w:val="007D4930"/>
    <w:rsid w:val="007D4AA5"/>
    <w:rsid w:val="007D4AC9"/>
    <w:rsid w:val="007D4E5D"/>
    <w:rsid w:val="007D5217"/>
    <w:rsid w:val="007D5270"/>
    <w:rsid w:val="007D535B"/>
    <w:rsid w:val="007D5525"/>
    <w:rsid w:val="007D559E"/>
    <w:rsid w:val="007D57E9"/>
    <w:rsid w:val="007D5E2F"/>
    <w:rsid w:val="007D6034"/>
    <w:rsid w:val="007D6144"/>
    <w:rsid w:val="007D621A"/>
    <w:rsid w:val="007D63B6"/>
    <w:rsid w:val="007D671C"/>
    <w:rsid w:val="007D6A2E"/>
    <w:rsid w:val="007D727E"/>
    <w:rsid w:val="007D7887"/>
    <w:rsid w:val="007D7D1E"/>
    <w:rsid w:val="007E0197"/>
    <w:rsid w:val="007E09B3"/>
    <w:rsid w:val="007E132B"/>
    <w:rsid w:val="007E14B3"/>
    <w:rsid w:val="007E1573"/>
    <w:rsid w:val="007E16AE"/>
    <w:rsid w:val="007E1958"/>
    <w:rsid w:val="007E1FD6"/>
    <w:rsid w:val="007E30F0"/>
    <w:rsid w:val="007E33B3"/>
    <w:rsid w:val="007E33B8"/>
    <w:rsid w:val="007E395D"/>
    <w:rsid w:val="007E3D80"/>
    <w:rsid w:val="007E3E16"/>
    <w:rsid w:val="007E4216"/>
    <w:rsid w:val="007E4516"/>
    <w:rsid w:val="007E4690"/>
    <w:rsid w:val="007E48E6"/>
    <w:rsid w:val="007E4CA9"/>
    <w:rsid w:val="007E4E1A"/>
    <w:rsid w:val="007E5098"/>
    <w:rsid w:val="007E51A8"/>
    <w:rsid w:val="007E528D"/>
    <w:rsid w:val="007E57F2"/>
    <w:rsid w:val="007E5B1D"/>
    <w:rsid w:val="007E5D6E"/>
    <w:rsid w:val="007E5FBE"/>
    <w:rsid w:val="007E6313"/>
    <w:rsid w:val="007E6B4D"/>
    <w:rsid w:val="007E6D79"/>
    <w:rsid w:val="007E7353"/>
    <w:rsid w:val="007E77F1"/>
    <w:rsid w:val="007E7A75"/>
    <w:rsid w:val="007E7C7F"/>
    <w:rsid w:val="007F00E1"/>
    <w:rsid w:val="007F04F9"/>
    <w:rsid w:val="007F0689"/>
    <w:rsid w:val="007F09D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944"/>
    <w:rsid w:val="007F2E61"/>
    <w:rsid w:val="007F306E"/>
    <w:rsid w:val="007F3FF6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8E3"/>
    <w:rsid w:val="007F693D"/>
    <w:rsid w:val="007F6E64"/>
    <w:rsid w:val="007F6E8A"/>
    <w:rsid w:val="007F752C"/>
    <w:rsid w:val="007F7643"/>
    <w:rsid w:val="007F7A58"/>
    <w:rsid w:val="007F7DBD"/>
    <w:rsid w:val="007F7EF9"/>
    <w:rsid w:val="00800490"/>
    <w:rsid w:val="0080064E"/>
    <w:rsid w:val="00800A57"/>
    <w:rsid w:val="008014DD"/>
    <w:rsid w:val="00801775"/>
    <w:rsid w:val="008017D2"/>
    <w:rsid w:val="00801843"/>
    <w:rsid w:val="00801ED4"/>
    <w:rsid w:val="00801F17"/>
    <w:rsid w:val="008020A5"/>
    <w:rsid w:val="008020A8"/>
    <w:rsid w:val="008021F5"/>
    <w:rsid w:val="008023D9"/>
    <w:rsid w:val="00802760"/>
    <w:rsid w:val="00802EAD"/>
    <w:rsid w:val="008039BE"/>
    <w:rsid w:val="008043F9"/>
    <w:rsid w:val="008044B8"/>
    <w:rsid w:val="008047D0"/>
    <w:rsid w:val="00804A6C"/>
    <w:rsid w:val="00804C80"/>
    <w:rsid w:val="00804EBF"/>
    <w:rsid w:val="00804F14"/>
    <w:rsid w:val="00805438"/>
    <w:rsid w:val="00806257"/>
    <w:rsid w:val="008066B2"/>
    <w:rsid w:val="00806819"/>
    <w:rsid w:val="0080684A"/>
    <w:rsid w:val="00806AD7"/>
    <w:rsid w:val="00806C03"/>
    <w:rsid w:val="00807048"/>
    <w:rsid w:val="00807435"/>
    <w:rsid w:val="00807627"/>
    <w:rsid w:val="0080772C"/>
    <w:rsid w:val="00807933"/>
    <w:rsid w:val="00807CCF"/>
    <w:rsid w:val="00810082"/>
    <w:rsid w:val="0081022D"/>
    <w:rsid w:val="008106C9"/>
    <w:rsid w:val="00810A43"/>
    <w:rsid w:val="00810AF9"/>
    <w:rsid w:val="00810C1B"/>
    <w:rsid w:val="00810DA4"/>
    <w:rsid w:val="0081108A"/>
    <w:rsid w:val="008112A2"/>
    <w:rsid w:val="008112C3"/>
    <w:rsid w:val="0081189C"/>
    <w:rsid w:val="00811AFB"/>
    <w:rsid w:val="00811C17"/>
    <w:rsid w:val="00811CC2"/>
    <w:rsid w:val="00811F4D"/>
    <w:rsid w:val="0081213A"/>
    <w:rsid w:val="008122CC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3F83"/>
    <w:rsid w:val="0081424B"/>
    <w:rsid w:val="00814402"/>
    <w:rsid w:val="00814525"/>
    <w:rsid w:val="0081462C"/>
    <w:rsid w:val="00814B13"/>
    <w:rsid w:val="00814E41"/>
    <w:rsid w:val="00815010"/>
    <w:rsid w:val="00815283"/>
    <w:rsid w:val="008152C0"/>
    <w:rsid w:val="008155F2"/>
    <w:rsid w:val="0081620D"/>
    <w:rsid w:val="008162E1"/>
    <w:rsid w:val="00816450"/>
    <w:rsid w:val="008164FA"/>
    <w:rsid w:val="00816C1A"/>
    <w:rsid w:val="00816CA7"/>
    <w:rsid w:val="00816EA1"/>
    <w:rsid w:val="0081749D"/>
    <w:rsid w:val="00817896"/>
    <w:rsid w:val="00817BB0"/>
    <w:rsid w:val="00817C73"/>
    <w:rsid w:val="00817CAA"/>
    <w:rsid w:val="00817CB1"/>
    <w:rsid w:val="0082015E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837"/>
    <w:rsid w:val="00822ABF"/>
    <w:rsid w:val="00822C4D"/>
    <w:rsid w:val="008231BD"/>
    <w:rsid w:val="008242C8"/>
    <w:rsid w:val="008243AA"/>
    <w:rsid w:val="00824934"/>
    <w:rsid w:val="00824986"/>
    <w:rsid w:val="00824EF3"/>
    <w:rsid w:val="008252C1"/>
    <w:rsid w:val="008253A4"/>
    <w:rsid w:val="0082568E"/>
    <w:rsid w:val="008258EC"/>
    <w:rsid w:val="00825C42"/>
    <w:rsid w:val="00825D44"/>
    <w:rsid w:val="008261DC"/>
    <w:rsid w:val="00826D57"/>
    <w:rsid w:val="00826F22"/>
    <w:rsid w:val="008270F9"/>
    <w:rsid w:val="0082712B"/>
    <w:rsid w:val="0082727C"/>
    <w:rsid w:val="0082770D"/>
    <w:rsid w:val="008279A0"/>
    <w:rsid w:val="00827A7D"/>
    <w:rsid w:val="00827B6B"/>
    <w:rsid w:val="00827C23"/>
    <w:rsid w:val="00827D06"/>
    <w:rsid w:val="0083073D"/>
    <w:rsid w:val="00830995"/>
    <w:rsid w:val="00830FD2"/>
    <w:rsid w:val="008310F7"/>
    <w:rsid w:val="00831AD2"/>
    <w:rsid w:val="00831B73"/>
    <w:rsid w:val="00831E46"/>
    <w:rsid w:val="00831F27"/>
    <w:rsid w:val="00832052"/>
    <w:rsid w:val="008326D6"/>
    <w:rsid w:val="0083272C"/>
    <w:rsid w:val="008327DC"/>
    <w:rsid w:val="00832C3E"/>
    <w:rsid w:val="00832FE5"/>
    <w:rsid w:val="00833736"/>
    <w:rsid w:val="008337C3"/>
    <w:rsid w:val="00833BBE"/>
    <w:rsid w:val="00833CCE"/>
    <w:rsid w:val="0083424D"/>
    <w:rsid w:val="00834545"/>
    <w:rsid w:val="008347D2"/>
    <w:rsid w:val="008347D9"/>
    <w:rsid w:val="00834D41"/>
    <w:rsid w:val="008352C3"/>
    <w:rsid w:val="008353F6"/>
    <w:rsid w:val="00835419"/>
    <w:rsid w:val="00835533"/>
    <w:rsid w:val="0083581E"/>
    <w:rsid w:val="00835879"/>
    <w:rsid w:val="008358E3"/>
    <w:rsid w:val="00835920"/>
    <w:rsid w:val="00836E00"/>
    <w:rsid w:val="00836EBE"/>
    <w:rsid w:val="00836F62"/>
    <w:rsid w:val="00837067"/>
    <w:rsid w:val="008372FB"/>
    <w:rsid w:val="00837FE3"/>
    <w:rsid w:val="00840043"/>
    <w:rsid w:val="008400C6"/>
    <w:rsid w:val="008401C9"/>
    <w:rsid w:val="0084027C"/>
    <w:rsid w:val="008402AD"/>
    <w:rsid w:val="00840370"/>
    <w:rsid w:val="0084048D"/>
    <w:rsid w:val="0084058A"/>
    <w:rsid w:val="008406D5"/>
    <w:rsid w:val="008408D7"/>
    <w:rsid w:val="008408E2"/>
    <w:rsid w:val="00840AC3"/>
    <w:rsid w:val="00840D01"/>
    <w:rsid w:val="008414FA"/>
    <w:rsid w:val="00841555"/>
    <w:rsid w:val="00841C53"/>
    <w:rsid w:val="00841CE9"/>
    <w:rsid w:val="008428B8"/>
    <w:rsid w:val="00842FE5"/>
    <w:rsid w:val="008431BA"/>
    <w:rsid w:val="008437EA"/>
    <w:rsid w:val="0084391C"/>
    <w:rsid w:val="0084394A"/>
    <w:rsid w:val="00843A26"/>
    <w:rsid w:val="00844115"/>
    <w:rsid w:val="0084417D"/>
    <w:rsid w:val="00844196"/>
    <w:rsid w:val="0084458A"/>
    <w:rsid w:val="0084463F"/>
    <w:rsid w:val="008447F9"/>
    <w:rsid w:val="008449C8"/>
    <w:rsid w:val="008452F6"/>
    <w:rsid w:val="008455D2"/>
    <w:rsid w:val="00845A0C"/>
    <w:rsid w:val="00845A4A"/>
    <w:rsid w:val="00845C55"/>
    <w:rsid w:val="00846237"/>
    <w:rsid w:val="0084690D"/>
    <w:rsid w:val="00846B27"/>
    <w:rsid w:val="00846F3E"/>
    <w:rsid w:val="00847383"/>
    <w:rsid w:val="00847519"/>
    <w:rsid w:val="0084771C"/>
    <w:rsid w:val="00847727"/>
    <w:rsid w:val="0085036F"/>
    <w:rsid w:val="00850541"/>
    <w:rsid w:val="00851175"/>
    <w:rsid w:val="008518E0"/>
    <w:rsid w:val="008523E3"/>
    <w:rsid w:val="00852444"/>
    <w:rsid w:val="0085250C"/>
    <w:rsid w:val="00852740"/>
    <w:rsid w:val="00852BAF"/>
    <w:rsid w:val="00852E0E"/>
    <w:rsid w:val="0085318E"/>
    <w:rsid w:val="0085356C"/>
    <w:rsid w:val="008538E4"/>
    <w:rsid w:val="00853A32"/>
    <w:rsid w:val="00853C05"/>
    <w:rsid w:val="008542E2"/>
    <w:rsid w:val="00854871"/>
    <w:rsid w:val="00854CEB"/>
    <w:rsid w:val="00854F49"/>
    <w:rsid w:val="0085522C"/>
    <w:rsid w:val="00855790"/>
    <w:rsid w:val="00855984"/>
    <w:rsid w:val="008568B2"/>
    <w:rsid w:val="00857418"/>
    <w:rsid w:val="008575C0"/>
    <w:rsid w:val="00857F32"/>
    <w:rsid w:val="00860590"/>
    <w:rsid w:val="00860705"/>
    <w:rsid w:val="0086074B"/>
    <w:rsid w:val="008607D7"/>
    <w:rsid w:val="008608B2"/>
    <w:rsid w:val="00860A1A"/>
    <w:rsid w:val="00860A5F"/>
    <w:rsid w:val="00860BBC"/>
    <w:rsid w:val="00860BC5"/>
    <w:rsid w:val="00860FCB"/>
    <w:rsid w:val="0086119F"/>
    <w:rsid w:val="0086129D"/>
    <w:rsid w:val="008612BF"/>
    <w:rsid w:val="008614F8"/>
    <w:rsid w:val="008616A8"/>
    <w:rsid w:val="0086196A"/>
    <w:rsid w:val="00861B1F"/>
    <w:rsid w:val="00861EC1"/>
    <w:rsid w:val="00861EF6"/>
    <w:rsid w:val="00862601"/>
    <w:rsid w:val="00862B9F"/>
    <w:rsid w:val="00863290"/>
    <w:rsid w:val="008638F4"/>
    <w:rsid w:val="00863E93"/>
    <w:rsid w:val="00864954"/>
    <w:rsid w:val="00865026"/>
    <w:rsid w:val="0086573D"/>
    <w:rsid w:val="0086592B"/>
    <w:rsid w:val="0086596D"/>
    <w:rsid w:val="00865C62"/>
    <w:rsid w:val="00865D87"/>
    <w:rsid w:val="00865F88"/>
    <w:rsid w:val="008666BC"/>
    <w:rsid w:val="008672E6"/>
    <w:rsid w:val="00867471"/>
    <w:rsid w:val="00867756"/>
    <w:rsid w:val="00867C57"/>
    <w:rsid w:val="00867C89"/>
    <w:rsid w:val="008706A3"/>
    <w:rsid w:val="008707C5"/>
    <w:rsid w:val="00870A97"/>
    <w:rsid w:val="00870C0A"/>
    <w:rsid w:val="00870D38"/>
    <w:rsid w:val="00871314"/>
    <w:rsid w:val="008713CD"/>
    <w:rsid w:val="00871641"/>
    <w:rsid w:val="00871A19"/>
    <w:rsid w:val="00871BD9"/>
    <w:rsid w:val="00871D02"/>
    <w:rsid w:val="00873636"/>
    <w:rsid w:val="0087380B"/>
    <w:rsid w:val="00873936"/>
    <w:rsid w:val="00873F4B"/>
    <w:rsid w:val="0087416E"/>
    <w:rsid w:val="0087445C"/>
    <w:rsid w:val="008745A6"/>
    <w:rsid w:val="008746B4"/>
    <w:rsid w:val="00874867"/>
    <w:rsid w:val="00874DB3"/>
    <w:rsid w:val="00874E66"/>
    <w:rsid w:val="00875475"/>
    <w:rsid w:val="0087593F"/>
    <w:rsid w:val="00875B2F"/>
    <w:rsid w:val="00875DE7"/>
    <w:rsid w:val="008762AB"/>
    <w:rsid w:val="00876537"/>
    <w:rsid w:val="008765B7"/>
    <w:rsid w:val="008767CE"/>
    <w:rsid w:val="00876A9F"/>
    <w:rsid w:val="00877841"/>
    <w:rsid w:val="00877A19"/>
    <w:rsid w:val="00881159"/>
    <w:rsid w:val="008814B9"/>
    <w:rsid w:val="008815EC"/>
    <w:rsid w:val="00881677"/>
    <w:rsid w:val="00881B35"/>
    <w:rsid w:val="00881B7F"/>
    <w:rsid w:val="00881BC2"/>
    <w:rsid w:val="00882401"/>
    <w:rsid w:val="00882426"/>
    <w:rsid w:val="00882C2B"/>
    <w:rsid w:val="00882DDA"/>
    <w:rsid w:val="008836E9"/>
    <w:rsid w:val="00883E4E"/>
    <w:rsid w:val="008841E4"/>
    <w:rsid w:val="00884245"/>
    <w:rsid w:val="00884473"/>
    <w:rsid w:val="0088456C"/>
    <w:rsid w:val="00884AC5"/>
    <w:rsid w:val="00884CDA"/>
    <w:rsid w:val="00885606"/>
    <w:rsid w:val="008858C3"/>
    <w:rsid w:val="00885E16"/>
    <w:rsid w:val="00885E2C"/>
    <w:rsid w:val="00885E48"/>
    <w:rsid w:val="00885EE0"/>
    <w:rsid w:val="00886393"/>
    <w:rsid w:val="00886496"/>
    <w:rsid w:val="008865A9"/>
    <w:rsid w:val="00886828"/>
    <w:rsid w:val="00886937"/>
    <w:rsid w:val="00886C7B"/>
    <w:rsid w:val="00886F2E"/>
    <w:rsid w:val="00887016"/>
    <w:rsid w:val="00887405"/>
    <w:rsid w:val="00887892"/>
    <w:rsid w:val="00887966"/>
    <w:rsid w:val="00887C7F"/>
    <w:rsid w:val="00890186"/>
    <w:rsid w:val="008902FF"/>
    <w:rsid w:val="0089049F"/>
    <w:rsid w:val="008905B7"/>
    <w:rsid w:val="00890CCF"/>
    <w:rsid w:val="008912E1"/>
    <w:rsid w:val="00891C62"/>
    <w:rsid w:val="00891F61"/>
    <w:rsid w:val="008922C0"/>
    <w:rsid w:val="00892821"/>
    <w:rsid w:val="00892DD6"/>
    <w:rsid w:val="00893C58"/>
    <w:rsid w:val="00893E77"/>
    <w:rsid w:val="008940E4"/>
    <w:rsid w:val="0089453B"/>
    <w:rsid w:val="00894C3D"/>
    <w:rsid w:val="00894E47"/>
    <w:rsid w:val="00895693"/>
    <w:rsid w:val="00895BE2"/>
    <w:rsid w:val="00896012"/>
    <w:rsid w:val="0089628B"/>
    <w:rsid w:val="008963A3"/>
    <w:rsid w:val="00896FDD"/>
    <w:rsid w:val="0089711D"/>
    <w:rsid w:val="008972D7"/>
    <w:rsid w:val="008978F0"/>
    <w:rsid w:val="00897E7E"/>
    <w:rsid w:val="008A0512"/>
    <w:rsid w:val="008A081C"/>
    <w:rsid w:val="008A0971"/>
    <w:rsid w:val="008A0C03"/>
    <w:rsid w:val="008A198D"/>
    <w:rsid w:val="008A1D1B"/>
    <w:rsid w:val="008A216E"/>
    <w:rsid w:val="008A2274"/>
    <w:rsid w:val="008A262E"/>
    <w:rsid w:val="008A2BB9"/>
    <w:rsid w:val="008A2C03"/>
    <w:rsid w:val="008A2C67"/>
    <w:rsid w:val="008A2E64"/>
    <w:rsid w:val="008A32BA"/>
    <w:rsid w:val="008A3A32"/>
    <w:rsid w:val="008A3F12"/>
    <w:rsid w:val="008A4084"/>
    <w:rsid w:val="008A4480"/>
    <w:rsid w:val="008A4577"/>
    <w:rsid w:val="008A469F"/>
    <w:rsid w:val="008A4715"/>
    <w:rsid w:val="008A484C"/>
    <w:rsid w:val="008A4EEB"/>
    <w:rsid w:val="008A4F15"/>
    <w:rsid w:val="008A50ED"/>
    <w:rsid w:val="008A541C"/>
    <w:rsid w:val="008A56A6"/>
    <w:rsid w:val="008A57D8"/>
    <w:rsid w:val="008A5BBC"/>
    <w:rsid w:val="008A5E82"/>
    <w:rsid w:val="008A5F2C"/>
    <w:rsid w:val="008A62AF"/>
    <w:rsid w:val="008A6AF7"/>
    <w:rsid w:val="008A6BB2"/>
    <w:rsid w:val="008A7348"/>
    <w:rsid w:val="008B0033"/>
    <w:rsid w:val="008B01BE"/>
    <w:rsid w:val="008B0729"/>
    <w:rsid w:val="008B0BB1"/>
    <w:rsid w:val="008B0EAF"/>
    <w:rsid w:val="008B1647"/>
    <w:rsid w:val="008B1C5F"/>
    <w:rsid w:val="008B21C7"/>
    <w:rsid w:val="008B2252"/>
    <w:rsid w:val="008B2261"/>
    <w:rsid w:val="008B2672"/>
    <w:rsid w:val="008B2C12"/>
    <w:rsid w:val="008B3788"/>
    <w:rsid w:val="008B3866"/>
    <w:rsid w:val="008B38FE"/>
    <w:rsid w:val="008B394C"/>
    <w:rsid w:val="008B39B5"/>
    <w:rsid w:val="008B3C83"/>
    <w:rsid w:val="008B4099"/>
    <w:rsid w:val="008B465C"/>
    <w:rsid w:val="008B49BD"/>
    <w:rsid w:val="008B4AC2"/>
    <w:rsid w:val="008B4AE2"/>
    <w:rsid w:val="008B4EA6"/>
    <w:rsid w:val="008B500A"/>
    <w:rsid w:val="008B5493"/>
    <w:rsid w:val="008B56B0"/>
    <w:rsid w:val="008B5945"/>
    <w:rsid w:val="008B5A29"/>
    <w:rsid w:val="008B5D90"/>
    <w:rsid w:val="008B6119"/>
    <w:rsid w:val="008B6193"/>
    <w:rsid w:val="008B6320"/>
    <w:rsid w:val="008B660E"/>
    <w:rsid w:val="008B6A2A"/>
    <w:rsid w:val="008B6EBF"/>
    <w:rsid w:val="008B7649"/>
    <w:rsid w:val="008B76D8"/>
    <w:rsid w:val="008B774B"/>
    <w:rsid w:val="008B7BD7"/>
    <w:rsid w:val="008C01D4"/>
    <w:rsid w:val="008C01E2"/>
    <w:rsid w:val="008C0579"/>
    <w:rsid w:val="008C06A3"/>
    <w:rsid w:val="008C0734"/>
    <w:rsid w:val="008C0A54"/>
    <w:rsid w:val="008C0B85"/>
    <w:rsid w:val="008C0DA1"/>
    <w:rsid w:val="008C0F5C"/>
    <w:rsid w:val="008C1084"/>
    <w:rsid w:val="008C11DE"/>
    <w:rsid w:val="008C185E"/>
    <w:rsid w:val="008C1BEF"/>
    <w:rsid w:val="008C22D9"/>
    <w:rsid w:val="008C23DB"/>
    <w:rsid w:val="008C2A18"/>
    <w:rsid w:val="008C2E79"/>
    <w:rsid w:val="008C3295"/>
    <w:rsid w:val="008C3895"/>
    <w:rsid w:val="008C3EB0"/>
    <w:rsid w:val="008C42B1"/>
    <w:rsid w:val="008C478D"/>
    <w:rsid w:val="008C4845"/>
    <w:rsid w:val="008C4940"/>
    <w:rsid w:val="008C495E"/>
    <w:rsid w:val="008C4BB9"/>
    <w:rsid w:val="008C5185"/>
    <w:rsid w:val="008C571F"/>
    <w:rsid w:val="008C593C"/>
    <w:rsid w:val="008C59D5"/>
    <w:rsid w:val="008C5E4B"/>
    <w:rsid w:val="008C6267"/>
    <w:rsid w:val="008C6942"/>
    <w:rsid w:val="008C7466"/>
    <w:rsid w:val="008C74C5"/>
    <w:rsid w:val="008C762F"/>
    <w:rsid w:val="008C7860"/>
    <w:rsid w:val="008D09C6"/>
    <w:rsid w:val="008D0B2E"/>
    <w:rsid w:val="008D0B99"/>
    <w:rsid w:val="008D104A"/>
    <w:rsid w:val="008D1E98"/>
    <w:rsid w:val="008D2080"/>
    <w:rsid w:val="008D20D8"/>
    <w:rsid w:val="008D20E4"/>
    <w:rsid w:val="008D25D9"/>
    <w:rsid w:val="008D263C"/>
    <w:rsid w:val="008D2E96"/>
    <w:rsid w:val="008D2EEC"/>
    <w:rsid w:val="008D3059"/>
    <w:rsid w:val="008D35BF"/>
    <w:rsid w:val="008D44A7"/>
    <w:rsid w:val="008D494C"/>
    <w:rsid w:val="008D4964"/>
    <w:rsid w:val="008D4991"/>
    <w:rsid w:val="008D4B1E"/>
    <w:rsid w:val="008D4DA6"/>
    <w:rsid w:val="008D4F12"/>
    <w:rsid w:val="008D4FD0"/>
    <w:rsid w:val="008D51A4"/>
    <w:rsid w:val="008D529F"/>
    <w:rsid w:val="008D5D01"/>
    <w:rsid w:val="008D621C"/>
    <w:rsid w:val="008D630A"/>
    <w:rsid w:val="008D634D"/>
    <w:rsid w:val="008D6967"/>
    <w:rsid w:val="008D6C12"/>
    <w:rsid w:val="008D7212"/>
    <w:rsid w:val="008D7227"/>
    <w:rsid w:val="008D7ABC"/>
    <w:rsid w:val="008D7FE1"/>
    <w:rsid w:val="008E009B"/>
    <w:rsid w:val="008E06CC"/>
    <w:rsid w:val="008E076F"/>
    <w:rsid w:val="008E1066"/>
    <w:rsid w:val="008E1083"/>
    <w:rsid w:val="008E1958"/>
    <w:rsid w:val="008E1BC5"/>
    <w:rsid w:val="008E2D55"/>
    <w:rsid w:val="008E42E2"/>
    <w:rsid w:val="008E49FE"/>
    <w:rsid w:val="008E4B0F"/>
    <w:rsid w:val="008E4DF4"/>
    <w:rsid w:val="008E53E3"/>
    <w:rsid w:val="008E57EB"/>
    <w:rsid w:val="008E57FD"/>
    <w:rsid w:val="008E5C45"/>
    <w:rsid w:val="008E5CF8"/>
    <w:rsid w:val="008E5EF8"/>
    <w:rsid w:val="008E6574"/>
    <w:rsid w:val="008E687E"/>
    <w:rsid w:val="008E68C5"/>
    <w:rsid w:val="008E6A68"/>
    <w:rsid w:val="008E6CDD"/>
    <w:rsid w:val="008E6D6F"/>
    <w:rsid w:val="008E6ECA"/>
    <w:rsid w:val="008E6F7D"/>
    <w:rsid w:val="008E71F7"/>
    <w:rsid w:val="008E73A8"/>
    <w:rsid w:val="008E7453"/>
    <w:rsid w:val="008F0732"/>
    <w:rsid w:val="008F0835"/>
    <w:rsid w:val="008F08FD"/>
    <w:rsid w:val="008F0D5E"/>
    <w:rsid w:val="008F0DD1"/>
    <w:rsid w:val="008F123A"/>
    <w:rsid w:val="008F1271"/>
    <w:rsid w:val="008F1482"/>
    <w:rsid w:val="008F1CE5"/>
    <w:rsid w:val="008F1FA4"/>
    <w:rsid w:val="008F2323"/>
    <w:rsid w:val="008F233C"/>
    <w:rsid w:val="008F2394"/>
    <w:rsid w:val="008F2523"/>
    <w:rsid w:val="008F2BD7"/>
    <w:rsid w:val="008F2EC5"/>
    <w:rsid w:val="008F2EE2"/>
    <w:rsid w:val="008F324B"/>
    <w:rsid w:val="008F34B5"/>
    <w:rsid w:val="008F36A3"/>
    <w:rsid w:val="008F392A"/>
    <w:rsid w:val="008F3F29"/>
    <w:rsid w:val="008F4148"/>
    <w:rsid w:val="008F4360"/>
    <w:rsid w:val="008F47F7"/>
    <w:rsid w:val="008F4800"/>
    <w:rsid w:val="008F494E"/>
    <w:rsid w:val="008F4A71"/>
    <w:rsid w:val="008F4BA3"/>
    <w:rsid w:val="008F4CE6"/>
    <w:rsid w:val="008F4F8F"/>
    <w:rsid w:val="008F50B3"/>
    <w:rsid w:val="008F51FE"/>
    <w:rsid w:val="008F58E0"/>
    <w:rsid w:val="008F5D93"/>
    <w:rsid w:val="008F5E34"/>
    <w:rsid w:val="008F60C1"/>
    <w:rsid w:val="008F614A"/>
    <w:rsid w:val="008F63CD"/>
    <w:rsid w:val="008F669B"/>
    <w:rsid w:val="008F6824"/>
    <w:rsid w:val="008F6928"/>
    <w:rsid w:val="008F6B42"/>
    <w:rsid w:val="008F6C8B"/>
    <w:rsid w:val="008F6D8A"/>
    <w:rsid w:val="008F6DB3"/>
    <w:rsid w:val="008F7269"/>
    <w:rsid w:val="008F72DA"/>
    <w:rsid w:val="008F7A36"/>
    <w:rsid w:val="008F7ED2"/>
    <w:rsid w:val="008F7F48"/>
    <w:rsid w:val="009004F6"/>
    <w:rsid w:val="00900F2B"/>
    <w:rsid w:val="00900FE4"/>
    <w:rsid w:val="00901B40"/>
    <w:rsid w:val="00901D0C"/>
    <w:rsid w:val="00902159"/>
    <w:rsid w:val="009023C0"/>
    <w:rsid w:val="00902678"/>
    <w:rsid w:val="0090285E"/>
    <w:rsid w:val="009028C1"/>
    <w:rsid w:val="0090294D"/>
    <w:rsid w:val="00902A3C"/>
    <w:rsid w:val="00902BC4"/>
    <w:rsid w:val="00902D46"/>
    <w:rsid w:val="009038DB"/>
    <w:rsid w:val="00903E2A"/>
    <w:rsid w:val="00903EFA"/>
    <w:rsid w:val="00904207"/>
    <w:rsid w:val="00904473"/>
    <w:rsid w:val="0090467B"/>
    <w:rsid w:val="0090543F"/>
    <w:rsid w:val="009056A4"/>
    <w:rsid w:val="0090579C"/>
    <w:rsid w:val="00905A77"/>
    <w:rsid w:val="00905DF0"/>
    <w:rsid w:val="00905E21"/>
    <w:rsid w:val="00905E4C"/>
    <w:rsid w:val="00905EEF"/>
    <w:rsid w:val="00905FF6"/>
    <w:rsid w:val="0090693E"/>
    <w:rsid w:val="0090694C"/>
    <w:rsid w:val="00906B94"/>
    <w:rsid w:val="009070D2"/>
    <w:rsid w:val="0090715B"/>
    <w:rsid w:val="00907660"/>
    <w:rsid w:val="009079B5"/>
    <w:rsid w:val="00907AA1"/>
    <w:rsid w:val="00907C10"/>
    <w:rsid w:val="00907C3E"/>
    <w:rsid w:val="00907DE8"/>
    <w:rsid w:val="00907E8C"/>
    <w:rsid w:val="00907F98"/>
    <w:rsid w:val="00907FF6"/>
    <w:rsid w:val="009103B5"/>
    <w:rsid w:val="00910985"/>
    <w:rsid w:val="00910A5C"/>
    <w:rsid w:val="009110C8"/>
    <w:rsid w:val="00911486"/>
    <w:rsid w:val="00911F2E"/>
    <w:rsid w:val="009125FF"/>
    <w:rsid w:val="009127E7"/>
    <w:rsid w:val="00912F5F"/>
    <w:rsid w:val="00913394"/>
    <w:rsid w:val="00913C1B"/>
    <w:rsid w:val="00913E29"/>
    <w:rsid w:val="00914420"/>
    <w:rsid w:val="0091488E"/>
    <w:rsid w:val="00914B52"/>
    <w:rsid w:val="00914BD1"/>
    <w:rsid w:val="00914D49"/>
    <w:rsid w:val="00914D74"/>
    <w:rsid w:val="009152B5"/>
    <w:rsid w:val="00915519"/>
    <w:rsid w:val="0091551B"/>
    <w:rsid w:val="00916111"/>
    <w:rsid w:val="0091648B"/>
    <w:rsid w:val="009164A3"/>
    <w:rsid w:val="009164CC"/>
    <w:rsid w:val="00916AC4"/>
    <w:rsid w:val="00916C21"/>
    <w:rsid w:val="00916C27"/>
    <w:rsid w:val="00916D82"/>
    <w:rsid w:val="00917378"/>
    <w:rsid w:val="00917382"/>
    <w:rsid w:val="00917526"/>
    <w:rsid w:val="00917551"/>
    <w:rsid w:val="00917D5E"/>
    <w:rsid w:val="00917DFC"/>
    <w:rsid w:val="00920175"/>
    <w:rsid w:val="00920B73"/>
    <w:rsid w:val="00920F8D"/>
    <w:rsid w:val="00920FA2"/>
    <w:rsid w:val="009210EC"/>
    <w:rsid w:val="009211C0"/>
    <w:rsid w:val="009216C7"/>
    <w:rsid w:val="0092179B"/>
    <w:rsid w:val="00921F3E"/>
    <w:rsid w:val="00922646"/>
    <w:rsid w:val="009226E3"/>
    <w:rsid w:val="009240D9"/>
    <w:rsid w:val="00924692"/>
    <w:rsid w:val="00924E00"/>
    <w:rsid w:val="00924E20"/>
    <w:rsid w:val="00925586"/>
    <w:rsid w:val="009256F7"/>
    <w:rsid w:val="0092588E"/>
    <w:rsid w:val="0092598E"/>
    <w:rsid w:val="00925A64"/>
    <w:rsid w:val="00925DEF"/>
    <w:rsid w:val="009266B6"/>
    <w:rsid w:val="009270CB"/>
    <w:rsid w:val="00927134"/>
    <w:rsid w:val="00927826"/>
    <w:rsid w:val="0092798E"/>
    <w:rsid w:val="00930444"/>
    <w:rsid w:val="00930529"/>
    <w:rsid w:val="00930535"/>
    <w:rsid w:val="0093068B"/>
    <w:rsid w:val="009308ED"/>
    <w:rsid w:val="0093097F"/>
    <w:rsid w:val="00930E87"/>
    <w:rsid w:val="00931078"/>
    <w:rsid w:val="00931248"/>
    <w:rsid w:val="0093188A"/>
    <w:rsid w:val="00931EE8"/>
    <w:rsid w:val="00931F95"/>
    <w:rsid w:val="0093208C"/>
    <w:rsid w:val="00932ADD"/>
    <w:rsid w:val="00932D07"/>
    <w:rsid w:val="00932D6C"/>
    <w:rsid w:val="00932DE3"/>
    <w:rsid w:val="00933A19"/>
    <w:rsid w:val="00933D70"/>
    <w:rsid w:val="00934974"/>
    <w:rsid w:val="00935378"/>
    <w:rsid w:val="0093561E"/>
    <w:rsid w:val="00935810"/>
    <w:rsid w:val="0093585B"/>
    <w:rsid w:val="009358CE"/>
    <w:rsid w:val="00935ADA"/>
    <w:rsid w:val="00935D03"/>
    <w:rsid w:val="0093630E"/>
    <w:rsid w:val="00936340"/>
    <w:rsid w:val="00936651"/>
    <w:rsid w:val="00936767"/>
    <w:rsid w:val="00936963"/>
    <w:rsid w:val="00936F15"/>
    <w:rsid w:val="009370C8"/>
    <w:rsid w:val="00937952"/>
    <w:rsid w:val="009379CF"/>
    <w:rsid w:val="0094043B"/>
    <w:rsid w:val="009404B9"/>
    <w:rsid w:val="009405B3"/>
    <w:rsid w:val="009405C9"/>
    <w:rsid w:val="009406E5"/>
    <w:rsid w:val="00940B7A"/>
    <w:rsid w:val="00940DDD"/>
    <w:rsid w:val="009410B0"/>
    <w:rsid w:val="00941201"/>
    <w:rsid w:val="00941BB7"/>
    <w:rsid w:val="00941BDF"/>
    <w:rsid w:val="00941DEA"/>
    <w:rsid w:val="009429B6"/>
    <w:rsid w:val="00942C12"/>
    <w:rsid w:val="00942C97"/>
    <w:rsid w:val="00942DB2"/>
    <w:rsid w:val="0094312B"/>
    <w:rsid w:val="0094323E"/>
    <w:rsid w:val="00943265"/>
    <w:rsid w:val="0094330A"/>
    <w:rsid w:val="0094346B"/>
    <w:rsid w:val="009436F8"/>
    <w:rsid w:val="0094398C"/>
    <w:rsid w:val="00943A75"/>
    <w:rsid w:val="00943E95"/>
    <w:rsid w:val="00944120"/>
    <w:rsid w:val="00944459"/>
    <w:rsid w:val="00944991"/>
    <w:rsid w:val="00944B68"/>
    <w:rsid w:val="00944E85"/>
    <w:rsid w:val="00944E8B"/>
    <w:rsid w:val="00944EF6"/>
    <w:rsid w:val="009450DE"/>
    <w:rsid w:val="009455D6"/>
    <w:rsid w:val="009455EF"/>
    <w:rsid w:val="00945E90"/>
    <w:rsid w:val="00946214"/>
    <w:rsid w:val="009463BD"/>
    <w:rsid w:val="009464D2"/>
    <w:rsid w:val="00946503"/>
    <w:rsid w:val="0094670A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900"/>
    <w:rsid w:val="00947BF1"/>
    <w:rsid w:val="00947EB3"/>
    <w:rsid w:val="0095075A"/>
    <w:rsid w:val="00950A2F"/>
    <w:rsid w:val="00950A73"/>
    <w:rsid w:val="00950D41"/>
    <w:rsid w:val="00950EA2"/>
    <w:rsid w:val="00951524"/>
    <w:rsid w:val="00952693"/>
    <w:rsid w:val="00952711"/>
    <w:rsid w:val="00952C05"/>
    <w:rsid w:val="00952FE7"/>
    <w:rsid w:val="0095403B"/>
    <w:rsid w:val="009546E3"/>
    <w:rsid w:val="00954F5E"/>
    <w:rsid w:val="009552FD"/>
    <w:rsid w:val="009556C4"/>
    <w:rsid w:val="009557E2"/>
    <w:rsid w:val="00955AF6"/>
    <w:rsid w:val="00955D46"/>
    <w:rsid w:val="00955DAC"/>
    <w:rsid w:val="00955DDF"/>
    <w:rsid w:val="00956757"/>
    <w:rsid w:val="00956994"/>
    <w:rsid w:val="00956A2A"/>
    <w:rsid w:val="00957357"/>
    <w:rsid w:val="00957829"/>
    <w:rsid w:val="00957C68"/>
    <w:rsid w:val="00957E65"/>
    <w:rsid w:val="00960259"/>
    <w:rsid w:val="00960953"/>
    <w:rsid w:val="00960A5A"/>
    <w:rsid w:val="00960ABE"/>
    <w:rsid w:val="00960C39"/>
    <w:rsid w:val="00960F34"/>
    <w:rsid w:val="009613BD"/>
    <w:rsid w:val="009615A8"/>
    <w:rsid w:val="00961A62"/>
    <w:rsid w:val="00962382"/>
    <w:rsid w:val="00962728"/>
    <w:rsid w:val="009627AC"/>
    <w:rsid w:val="00962CE0"/>
    <w:rsid w:val="00962D6E"/>
    <w:rsid w:val="00962DB0"/>
    <w:rsid w:val="00962F88"/>
    <w:rsid w:val="009632C8"/>
    <w:rsid w:val="009634CD"/>
    <w:rsid w:val="00963633"/>
    <w:rsid w:val="009636C0"/>
    <w:rsid w:val="009641BB"/>
    <w:rsid w:val="009643B3"/>
    <w:rsid w:val="009644D0"/>
    <w:rsid w:val="00964505"/>
    <w:rsid w:val="00964A0C"/>
    <w:rsid w:val="00964D5B"/>
    <w:rsid w:val="0096534C"/>
    <w:rsid w:val="009653D4"/>
    <w:rsid w:val="00965435"/>
    <w:rsid w:val="0096570F"/>
    <w:rsid w:val="0096596C"/>
    <w:rsid w:val="00965A19"/>
    <w:rsid w:val="00965AF3"/>
    <w:rsid w:val="00965BB4"/>
    <w:rsid w:val="00965D0B"/>
    <w:rsid w:val="00966127"/>
    <w:rsid w:val="0096650C"/>
    <w:rsid w:val="00966BF1"/>
    <w:rsid w:val="00966EFD"/>
    <w:rsid w:val="00966F68"/>
    <w:rsid w:val="00967367"/>
    <w:rsid w:val="00967537"/>
    <w:rsid w:val="00967549"/>
    <w:rsid w:val="0096790B"/>
    <w:rsid w:val="00967AFC"/>
    <w:rsid w:val="00967C93"/>
    <w:rsid w:val="00967D02"/>
    <w:rsid w:val="00970A71"/>
    <w:rsid w:val="00970C97"/>
    <w:rsid w:val="00970F22"/>
    <w:rsid w:val="009710F1"/>
    <w:rsid w:val="0097148A"/>
    <w:rsid w:val="009714BD"/>
    <w:rsid w:val="00971838"/>
    <w:rsid w:val="00971F10"/>
    <w:rsid w:val="00972144"/>
    <w:rsid w:val="009726D1"/>
    <w:rsid w:val="009727AE"/>
    <w:rsid w:val="009728FA"/>
    <w:rsid w:val="009732F6"/>
    <w:rsid w:val="00973664"/>
    <w:rsid w:val="00973703"/>
    <w:rsid w:val="0097397E"/>
    <w:rsid w:val="00973CF0"/>
    <w:rsid w:val="00973F03"/>
    <w:rsid w:val="0097404E"/>
    <w:rsid w:val="00974243"/>
    <w:rsid w:val="00974307"/>
    <w:rsid w:val="00974F46"/>
    <w:rsid w:val="00975061"/>
    <w:rsid w:val="009755A3"/>
    <w:rsid w:val="009757FD"/>
    <w:rsid w:val="00975E86"/>
    <w:rsid w:val="00976143"/>
    <w:rsid w:val="009764F0"/>
    <w:rsid w:val="0097661A"/>
    <w:rsid w:val="009769CD"/>
    <w:rsid w:val="00976BA4"/>
    <w:rsid w:val="00976F8E"/>
    <w:rsid w:val="00977104"/>
    <w:rsid w:val="0097736B"/>
    <w:rsid w:val="00977485"/>
    <w:rsid w:val="00977775"/>
    <w:rsid w:val="00977CFD"/>
    <w:rsid w:val="00977EA6"/>
    <w:rsid w:val="00977F45"/>
    <w:rsid w:val="009805F5"/>
    <w:rsid w:val="009806F6"/>
    <w:rsid w:val="0098075D"/>
    <w:rsid w:val="00980E1D"/>
    <w:rsid w:val="00980FBC"/>
    <w:rsid w:val="009816BA"/>
    <w:rsid w:val="00981A98"/>
    <w:rsid w:val="00981A9B"/>
    <w:rsid w:val="00981C26"/>
    <w:rsid w:val="00981E05"/>
    <w:rsid w:val="00981F94"/>
    <w:rsid w:val="00981FAD"/>
    <w:rsid w:val="009824E8"/>
    <w:rsid w:val="00982611"/>
    <w:rsid w:val="00982989"/>
    <w:rsid w:val="00982D7B"/>
    <w:rsid w:val="00982E64"/>
    <w:rsid w:val="009831B8"/>
    <w:rsid w:val="00983886"/>
    <w:rsid w:val="00983B53"/>
    <w:rsid w:val="00983BAD"/>
    <w:rsid w:val="00984053"/>
    <w:rsid w:val="0098433E"/>
    <w:rsid w:val="00984757"/>
    <w:rsid w:val="00984849"/>
    <w:rsid w:val="00984A0D"/>
    <w:rsid w:val="009852D8"/>
    <w:rsid w:val="00985920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04B"/>
    <w:rsid w:val="00990B1B"/>
    <w:rsid w:val="00990BA6"/>
    <w:rsid w:val="00990C49"/>
    <w:rsid w:val="00990DCB"/>
    <w:rsid w:val="00991497"/>
    <w:rsid w:val="009918B6"/>
    <w:rsid w:val="00991937"/>
    <w:rsid w:val="00991A7F"/>
    <w:rsid w:val="00991D68"/>
    <w:rsid w:val="00992C28"/>
    <w:rsid w:val="00992F26"/>
    <w:rsid w:val="009930AA"/>
    <w:rsid w:val="009933CB"/>
    <w:rsid w:val="00993646"/>
    <w:rsid w:val="00993D9F"/>
    <w:rsid w:val="00994056"/>
    <w:rsid w:val="0099434F"/>
    <w:rsid w:val="009947B6"/>
    <w:rsid w:val="00994E12"/>
    <w:rsid w:val="009957A5"/>
    <w:rsid w:val="00995F69"/>
    <w:rsid w:val="009962E1"/>
    <w:rsid w:val="0099636E"/>
    <w:rsid w:val="009963FB"/>
    <w:rsid w:val="0099651C"/>
    <w:rsid w:val="0099677F"/>
    <w:rsid w:val="00996ECB"/>
    <w:rsid w:val="009971C2"/>
    <w:rsid w:val="00997776"/>
    <w:rsid w:val="00997B0D"/>
    <w:rsid w:val="009A068E"/>
    <w:rsid w:val="009A069E"/>
    <w:rsid w:val="009A0CA3"/>
    <w:rsid w:val="009A12EE"/>
    <w:rsid w:val="009A12F1"/>
    <w:rsid w:val="009A1976"/>
    <w:rsid w:val="009A1A4E"/>
    <w:rsid w:val="009A1ABD"/>
    <w:rsid w:val="009A1BB1"/>
    <w:rsid w:val="009A1C0B"/>
    <w:rsid w:val="009A1ECA"/>
    <w:rsid w:val="009A1FAD"/>
    <w:rsid w:val="009A26A2"/>
    <w:rsid w:val="009A271B"/>
    <w:rsid w:val="009A2E91"/>
    <w:rsid w:val="009A32A8"/>
    <w:rsid w:val="009A3439"/>
    <w:rsid w:val="009A3739"/>
    <w:rsid w:val="009A378F"/>
    <w:rsid w:val="009A39AC"/>
    <w:rsid w:val="009A3B3C"/>
    <w:rsid w:val="009A41C8"/>
    <w:rsid w:val="009A452D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6064"/>
    <w:rsid w:val="009A606C"/>
    <w:rsid w:val="009A7007"/>
    <w:rsid w:val="009A70A5"/>
    <w:rsid w:val="009A7116"/>
    <w:rsid w:val="009A7765"/>
    <w:rsid w:val="009A7785"/>
    <w:rsid w:val="009A794D"/>
    <w:rsid w:val="009A7A37"/>
    <w:rsid w:val="009A7F67"/>
    <w:rsid w:val="009B0261"/>
    <w:rsid w:val="009B05B9"/>
    <w:rsid w:val="009B10D5"/>
    <w:rsid w:val="009B115A"/>
    <w:rsid w:val="009B1396"/>
    <w:rsid w:val="009B1574"/>
    <w:rsid w:val="009B18E8"/>
    <w:rsid w:val="009B1EAB"/>
    <w:rsid w:val="009B1FCA"/>
    <w:rsid w:val="009B2AB9"/>
    <w:rsid w:val="009B39E6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8CC"/>
    <w:rsid w:val="009B5D7E"/>
    <w:rsid w:val="009B5F2C"/>
    <w:rsid w:val="009B60E8"/>
    <w:rsid w:val="009B6915"/>
    <w:rsid w:val="009B6DD2"/>
    <w:rsid w:val="009B6E9F"/>
    <w:rsid w:val="009B7BF9"/>
    <w:rsid w:val="009B7DB6"/>
    <w:rsid w:val="009C045A"/>
    <w:rsid w:val="009C05D8"/>
    <w:rsid w:val="009C0AF4"/>
    <w:rsid w:val="009C1126"/>
    <w:rsid w:val="009C17B0"/>
    <w:rsid w:val="009C1A86"/>
    <w:rsid w:val="009C1B4F"/>
    <w:rsid w:val="009C1D0A"/>
    <w:rsid w:val="009C20C3"/>
    <w:rsid w:val="009C24CA"/>
    <w:rsid w:val="009C26B8"/>
    <w:rsid w:val="009C29A1"/>
    <w:rsid w:val="009C2B0C"/>
    <w:rsid w:val="009C2C4E"/>
    <w:rsid w:val="009C30FA"/>
    <w:rsid w:val="009C3507"/>
    <w:rsid w:val="009C36D8"/>
    <w:rsid w:val="009C39A3"/>
    <w:rsid w:val="009C3DD9"/>
    <w:rsid w:val="009C3E3E"/>
    <w:rsid w:val="009C3F8D"/>
    <w:rsid w:val="009C3FBA"/>
    <w:rsid w:val="009C47EE"/>
    <w:rsid w:val="009C485E"/>
    <w:rsid w:val="009C4A65"/>
    <w:rsid w:val="009C4C31"/>
    <w:rsid w:val="009C4C78"/>
    <w:rsid w:val="009C4CED"/>
    <w:rsid w:val="009C52B7"/>
    <w:rsid w:val="009C5916"/>
    <w:rsid w:val="009C6120"/>
    <w:rsid w:val="009C6EE1"/>
    <w:rsid w:val="009C7411"/>
    <w:rsid w:val="009C74F6"/>
    <w:rsid w:val="009C7556"/>
    <w:rsid w:val="009C7C77"/>
    <w:rsid w:val="009D0168"/>
    <w:rsid w:val="009D030A"/>
    <w:rsid w:val="009D08D2"/>
    <w:rsid w:val="009D0C21"/>
    <w:rsid w:val="009D0FAC"/>
    <w:rsid w:val="009D1105"/>
    <w:rsid w:val="009D1AEE"/>
    <w:rsid w:val="009D1B5C"/>
    <w:rsid w:val="009D1C38"/>
    <w:rsid w:val="009D1D6B"/>
    <w:rsid w:val="009D1D74"/>
    <w:rsid w:val="009D1FA5"/>
    <w:rsid w:val="009D2784"/>
    <w:rsid w:val="009D2D52"/>
    <w:rsid w:val="009D2DFA"/>
    <w:rsid w:val="009D3003"/>
    <w:rsid w:val="009D31A1"/>
    <w:rsid w:val="009D36DA"/>
    <w:rsid w:val="009D3890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885"/>
    <w:rsid w:val="009D7AC5"/>
    <w:rsid w:val="009E018E"/>
    <w:rsid w:val="009E0464"/>
    <w:rsid w:val="009E0752"/>
    <w:rsid w:val="009E0A13"/>
    <w:rsid w:val="009E0A46"/>
    <w:rsid w:val="009E0B3A"/>
    <w:rsid w:val="009E1643"/>
    <w:rsid w:val="009E1E53"/>
    <w:rsid w:val="009E1F32"/>
    <w:rsid w:val="009E2138"/>
    <w:rsid w:val="009E24CC"/>
    <w:rsid w:val="009E2D95"/>
    <w:rsid w:val="009E2E11"/>
    <w:rsid w:val="009E2ECD"/>
    <w:rsid w:val="009E2F96"/>
    <w:rsid w:val="009E32F0"/>
    <w:rsid w:val="009E34DC"/>
    <w:rsid w:val="009E34F3"/>
    <w:rsid w:val="009E36EE"/>
    <w:rsid w:val="009E3EB5"/>
    <w:rsid w:val="009E4198"/>
    <w:rsid w:val="009E41D6"/>
    <w:rsid w:val="009E42B3"/>
    <w:rsid w:val="009E4AB9"/>
    <w:rsid w:val="009E4E5A"/>
    <w:rsid w:val="009E4F09"/>
    <w:rsid w:val="009E53AF"/>
    <w:rsid w:val="009E5596"/>
    <w:rsid w:val="009E55D4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35F"/>
    <w:rsid w:val="009E778D"/>
    <w:rsid w:val="009E77DC"/>
    <w:rsid w:val="009E785F"/>
    <w:rsid w:val="009E796E"/>
    <w:rsid w:val="009E7A10"/>
    <w:rsid w:val="009E7BDA"/>
    <w:rsid w:val="009E7BE2"/>
    <w:rsid w:val="009F0B03"/>
    <w:rsid w:val="009F0D00"/>
    <w:rsid w:val="009F1029"/>
    <w:rsid w:val="009F1210"/>
    <w:rsid w:val="009F1811"/>
    <w:rsid w:val="009F2724"/>
    <w:rsid w:val="009F28ED"/>
    <w:rsid w:val="009F2D59"/>
    <w:rsid w:val="009F2E91"/>
    <w:rsid w:val="009F31DC"/>
    <w:rsid w:val="009F38F7"/>
    <w:rsid w:val="009F394C"/>
    <w:rsid w:val="009F3B96"/>
    <w:rsid w:val="009F3BA6"/>
    <w:rsid w:val="009F4128"/>
    <w:rsid w:val="009F435F"/>
    <w:rsid w:val="009F48BD"/>
    <w:rsid w:val="009F493E"/>
    <w:rsid w:val="009F4AE3"/>
    <w:rsid w:val="009F4AF3"/>
    <w:rsid w:val="009F4CD6"/>
    <w:rsid w:val="009F4F47"/>
    <w:rsid w:val="009F529E"/>
    <w:rsid w:val="009F579D"/>
    <w:rsid w:val="009F5E0B"/>
    <w:rsid w:val="009F608C"/>
    <w:rsid w:val="009F612E"/>
    <w:rsid w:val="009F6553"/>
    <w:rsid w:val="009F6704"/>
    <w:rsid w:val="009F68B1"/>
    <w:rsid w:val="009F6BA7"/>
    <w:rsid w:val="009F7053"/>
    <w:rsid w:val="009F73A2"/>
    <w:rsid w:val="009F758E"/>
    <w:rsid w:val="009F77EB"/>
    <w:rsid w:val="009F7A34"/>
    <w:rsid w:val="00A0047B"/>
    <w:rsid w:val="00A00554"/>
    <w:rsid w:val="00A00AA9"/>
    <w:rsid w:val="00A00C36"/>
    <w:rsid w:val="00A00EF0"/>
    <w:rsid w:val="00A01073"/>
    <w:rsid w:val="00A011BE"/>
    <w:rsid w:val="00A012C6"/>
    <w:rsid w:val="00A013FD"/>
    <w:rsid w:val="00A023FF"/>
    <w:rsid w:val="00A02627"/>
    <w:rsid w:val="00A0303B"/>
    <w:rsid w:val="00A03486"/>
    <w:rsid w:val="00A04463"/>
    <w:rsid w:val="00A05061"/>
    <w:rsid w:val="00A051ED"/>
    <w:rsid w:val="00A05376"/>
    <w:rsid w:val="00A053F7"/>
    <w:rsid w:val="00A056BA"/>
    <w:rsid w:val="00A0597E"/>
    <w:rsid w:val="00A05CC4"/>
    <w:rsid w:val="00A05FED"/>
    <w:rsid w:val="00A060C7"/>
    <w:rsid w:val="00A06400"/>
    <w:rsid w:val="00A0683B"/>
    <w:rsid w:val="00A06DA3"/>
    <w:rsid w:val="00A0763C"/>
    <w:rsid w:val="00A07A77"/>
    <w:rsid w:val="00A07BDF"/>
    <w:rsid w:val="00A07C4C"/>
    <w:rsid w:val="00A103E4"/>
    <w:rsid w:val="00A104D3"/>
    <w:rsid w:val="00A106A2"/>
    <w:rsid w:val="00A108D5"/>
    <w:rsid w:val="00A10DB5"/>
    <w:rsid w:val="00A1103B"/>
    <w:rsid w:val="00A11368"/>
    <w:rsid w:val="00A11B20"/>
    <w:rsid w:val="00A11D1A"/>
    <w:rsid w:val="00A11F42"/>
    <w:rsid w:val="00A11F60"/>
    <w:rsid w:val="00A11FEA"/>
    <w:rsid w:val="00A1280B"/>
    <w:rsid w:val="00A129B7"/>
    <w:rsid w:val="00A12E31"/>
    <w:rsid w:val="00A12EA3"/>
    <w:rsid w:val="00A131EE"/>
    <w:rsid w:val="00A1320E"/>
    <w:rsid w:val="00A13295"/>
    <w:rsid w:val="00A13538"/>
    <w:rsid w:val="00A138B9"/>
    <w:rsid w:val="00A13906"/>
    <w:rsid w:val="00A13BA7"/>
    <w:rsid w:val="00A13C68"/>
    <w:rsid w:val="00A13DB0"/>
    <w:rsid w:val="00A13EB9"/>
    <w:rsid w:val="00A13EE9"/>
    <w:rsid w:val="00A13F53"/>
    <w:rsid w:val="00A143A1"/>
    <w:rsid w:val="00A14630"/>
    <w:rsid w:val="00A14867"/>
    <w:rsid w:val="00A14AF4"/>
    <w:rsid w:val="00A14B03"/>
    <w:rsid w:val="00A14BA4"/>
    <w:rsid w:val="00A15692"/>
    <w:rsid w:val="00A15A67"/>
    <w:rsid w:val="00A15EEE"/>
    <w:rsid w:val="00A16805"/>
    <w:rsid w:val="00A16823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382"/>
    <w:rsid w:val="00A2091B"/>
    <w:rsid w:val="00A21F1C"/>
    <w:rsid w:val="00A22105"/>
    <w:rsid w:val="00A222AD"/>
    <w:rsid w:val="00A224F5"/>
    <w:rsid w:val="00A2268A"/>
    <w:rsid w:val="00A22A21"/>
    <w:rsid w:val="00A22C25"/>
    <w:rsid w:val="00A22CD7"/>
    <w:rsid w:val="00A22E14"/>
    <w:rsid w:val="00A22F0D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683"/>
    <w:rsid w:val="00A24B6C"/>
    <w:rsid w:val="00A24FFA"/>
    <w:rsid w:val="00A25BCD"/>
    <w:rsid w:val="00A25D17"/>
    <w:rsid w:val="00A26152"/>
    <w:rsid w:val="00A2625F"/>
    <w:rsid w:val="00A264DB"/>
    <w:rsid w:val="00A265A8"/>
    <w:rsid w:val="00A26746"/>
    <w:rsid w:val="00A26948"/>
    <w:rsid w:val="00A27073"/>
    <w:rsid w:val="00A271B6"/>
    <w:rsid w:val="00A2769C"/>
    <w:rsid w:val="00A277C4"/>
    <w:rsid w:val="00A27C8A"/>
    <w:rsid w:val="00A30267"/>
    <w:rsid w:val="00A30481"/>
    <w:rsid w:val="00A305FB"/>
    <w:rsid w:val="00A306A9"/>
    <w:rsid w:val="00A30D03"/>
    <w:rsid w:val="00A31192"/>
    <w:rsid w:val="00A31BA6"/>
    <w:rsid w:val="00A3215F"/>
    <w:rsid w:val="00A32374"/>
    <w:rsid w:val="00A327FC"/>
    <w:rsid w:val="00A329A5"/>
    <w:rsid w:val="00A33665"/>
    <w:rsid w:val="00A338CB"/>
    <w:rsid w:val="00A339AE"/>
    <w:rsid w:val="00A3468F"/>
    <w:rsid w:val="00A35250"/>
    <w:rsid w:val="00A35425"/>
    <w:rsid w:val="00A35E7F"/>
    <w:rsid w:val="00A35FF1"/>
    <w:rsid w:val="00A369C3"/>
    <w:rsid w:val="00A36C76"/>
    <w:rsid w:val="00A36D81"/>
    <w:rsid w:val="00A36DAC"/>
    <w:rsid w:val="00A36E0A"/>
    <w:rsid w:val="00A37028"/>
    <w:rsid w:val="00A37759"/>
    <w:rsid w:val="00A37EAB"/>
    <w:rsid w:val="00A40766"/>
    <w:rsid w:val="00A41137"/>
    <w:rsid w:val="00A4121A"/>
    <w:rsid w:val="00A418A7"/>
    <w:rsid w:val="00A41A35"/>
    <w:rsid w:val="00A428A5"/>
    <w:rsid w:val="00A428C4"/>
    <w:rsid w:val="00A42A66"/>
    <w:rsid w:val="00A42CB6"/>
    <w:rsid w:val="00A42FA8"/>
    <w:rsid w:val="00A430B6"/>
    <w:rsid w:val="00A43546"/>
    <w:rsid w:val="00A43840"/>
    <w:rsid w:val="00A439BA"/>
    <w:rsid w:val="00A44681"/>
    <w:rsid w:val="00A45182"/>
    <w:rsid w:val="00A451F5"/>
    <w:rsid w:val="00A45B55"/>
    <w:rsid w:val="00A45D11"/>
    <w:rsid w:val="00A461DB"/>
    <w:rsid w:val="00A461E9"/>
    <w:rsid w:val="00A46443"/>
    <w:rsid w:val="00A465D2"/>
    <w:rsid w:val="00A4687D"/>
    <w:rsid w:val="00A46E28"/>
    <w:rsid w:val="00A47047"/>
    <w:rsid w:val="00A47874"/>
    <w:rsid w:val="00A47BB0"/>
    <w:rsid w:val="00A47CB2"/>
    <w:rsid w:val="00A50097"/>
    <w:rsid w:val="00A500EE"/>
    <w:rsid w:val="00A505CB"/>
    <w:rsid w:val="00A50693"/>
    <w:rsid w:val="00A50866"/>
    <w:rsid w:val="00A50893"/>
    <w:rsid w:val="00A5217A"/>
    <w:rsid w:val="00A528A7"/>
    <w:rsid w:val="00A52A70"/>
    <w:rsid w:val="00A52BC8"/>
    <w:rsid w:val="00A52D04"/>
    <w:rsid w:val="00A52D6F"/>
    <w:rsid w:val="00A53412"/>
    <w:rsid w:val="00A53A8E"/>
    <w:rsid w:val="00A542B2"/>
    <w:rsid w:val="00A54801"/>
    <w:rsid w:val="00A549E4"/>
    <w:rsid w:val="00A54B33"/>
    <w:rsid w:val="00A54CAB"/>
    <w:rsid w:val="00A54D0A"/>
    <w:rsid w:val="00A54DE9"/>
    <w:rsid w:val="00A54F07"/>
    <w:rsid w:val="00A55104"/>
    <w:rsid w:val="00A55295"/>
    <w:rsid w:val="00A552B3"/>
    <w:rsid w:val="00A554E7"/>
    <w:rsid w:val="00A55B69"/>
    <w:rsid w:val="00A55C29"/>
    <w:rsid w:val="00A55D8F"/>
    <w:rsid w:val="00A5611F"/>
    <w:rsid w:val="00A56189"/>
    <w:rsid w:val="00A563D5"/>
    <w:rsid w:val="00A567AD"/>
    <w:rsid w:val="00A567D8"/>
    <w:rsid w:val="00A56CF8"/>
    <w:rsid w:val="00A56D32"/>
    <w:rsid w:val="00A56DBF"/>
    <w:rsid w:val="00A56E64"/>
    <w:rsid w:val="00A5705B"/>
    <w:rsid w:val="00A57182"/>
    <w:rsid w:val="00A60250"/>
    <w:rsid w:val="00A60971"/>
    <w:rsid w:val="00A609CB"/>
    <w:rsid w:val="00A60DE9"/>
    <w:rsid w:val="00A60E3D"/>
    <w:rsid w:val="00A613BF"/>
    <w:rsid w:val="00A620CC"/>
    <w:rsid w:val="00A621B5"/>
    <w:rsid w:val="00A62399"/>
    <w:rsid w:val="00A6257E"/>
    <w:rsid w:val="00A62EA2"/>
    <w:rsid w:val="00A631C3"/>
    <w:rsid w:val="00A634E9"/>
    <w:rsid w:val="00A635DA"/>
    <w:rsid w:val="00A6365B"/>
    <w:rsid w:val="00A637D1"/>
    <w:rsid w:val="00A63907"/>
    <w:rsid w:val="00A63AB2"/>
    <w:rsid w:val="00A63B5C"/>
    <w:rsid w:val="00A63CEC"/>
    <w:rsid w:val="00A6439F"/>
    <w:rsid w:val="00A645C9"/>
    <w:rsid w:val="00A64937"/>
    <w:rsid w:val="00A649D5"/>
    <w:rsid w:val="00A64B72"/>
    <w:rsid w:val="00A64E55"/>
    <w:rsid w:val="00A64EEB"/>
    <w:rsid w:val="00A64FB4"/>
    <w:rsid w:val="00A6524E"/>
    <w:rsid w:val="00A657DF"/>
    <w:rsid w:val="00A6581B"/>
    <w:rsid w:val="00A658AB"/>
    <w:rsid w:val="00A65C0D"/>
    <w:rsid w:val="00A65C94"/>
    <w:rsid w:val="00A65F21"/>
    <w:rsid w:val="00A661F9"/>
    <w:rsid w:val="00A6645E"/>
    <w:rsid w:val="00A6668A"/>
    <w:rsid w:val="00A66783"/>
    <w:rsid w:val="00A668E4"/>
    <w:rsid w:val="00A66A9B"/>
    <w:rsid w:val="00A67622"/>
    <w:rsid w:val="00A67BC2"/>
    <w:rsid w:val="00A67CD6"/>
    <w:rsid w:val="00A67DCF"/>
    <w:rsid w:val="00A67FFC"/>
    <w:rsid w:val="00A7075D"/>
    <w:rsid w:val="00A7088D"/>
    <w:rsid w:val="00A70946"/>
    <w:rsid w:val="00A70FB2"/>
    <w:rsid w:val="00A71B7F"/>
    <w:rsid w:val="00A71BE7"/>
    <w:rsid w:val="00A71EC6"/>
    <w:rsid w:val="00A7209C"/>
    <w:rsid w:val="00A723F1"/>
    <w:rsid w:val="00A729A4"/>
    <w:rsid w:val="00A72B40"/>
    <w:rsid w:val="00A73273"/>
    <w:rsid w:val="00A734A5"/>
    <w:rsid w:val="00A73769"/>
    <w:rsid w:val="00A737E2"/>
    <w:rsid w:val="00A7394B"/>
    <w:rsid w:val="00A73B77"/>
    <w:rsid w:val="00A73C63"/>
    <w:rsid w:val="00A745E1"/>
    <w:rsid w:val="00A7467D"/>
    <w:rsid w:val="00A749AE"/>
    <w:rsid w:val="00A749BA"/>
    <w:rsid w:val="00A74EAF"/>
    <w:rsid w:val="00A74F45"/>
    <w:rsid w:val="00A7549A"/>
    <w:rsid w:val="00A754C4"/>
    <w:rsid w:val="00A75571"/>
    <w:rsid w:val="00A75E02"/>
    <w:rsid w:val="00A76B94"/>
    <w:rsid w:val="00A76D8D"/>
    <w:rsid w:val="00A7789A"/>
    <w:rsid w:val="00A77941"/>
    <w:rsid w:val="00A77FCC"/>
    <w:rsid w:val="00A8014E"/>
    <w:rsid w:val="00A802D8"/>
    <w:rsid w:val="00A805BD"/>
    <w:rsid w:val="00A806AD"/>
    <w:rsid w:val="00A80FAD"/>
    <w:rsid w:val="00A812B4"/>
    <w:rsid w:val="00A816A3"/>
    <w:rsid w:val="00A818BF"/>
    <w:rsid w:val="00A81C9C"/>
    <w:rsid w:val="00A81EF2"/>
    <w:rsid w:val="00A82107"/>
    <w:rsid w:val="00A8246F"/>
    <w:rsid w:val="00A82AC6"/>
    <w:rsid w:val="00A82AD4"/>
    <w:rsid w:val="00A83488"/>
    <w:rsid w:val="00A83774"/>
    <w:rsid w:val="00A84480"/>
    <w:rsid w:val="00A8453B"/>
    <w:rsid w:val="00A8479B"/>
    <w:rsid w:val="00A8489D"/>
    <w:rsid w:val="00A84D12"/>
    <w:rsid w:val="00A84EF4"/>
    <w:rsid w:val="00A84F9C"/>
    <w:rsid w:val="00A8510D"/>
    <w:rsid w:val="00A851F4"/>
    <w:rsid w:val="00A85A74"/>
    <w:rsid w:val="00A85DFA"/>
    <w:rsid w:val="00A86007"/>
    <w:rsid w:val="00A864CF"/>
    <w:rsid w:val="00A866AB"/>
    <w:rsid w:val="00A869CB"/>
    <w:rsid w:val="00A869EE"/>
    <w:rsid w:val="00A86A83"/>
    <w:rsid w:val="00A86AEB"/>
    <w:rsid w:val="00A87775"/>
    <w:rsid w:val="00A87818"/>
    <w:rsid w:val="00A87BFE"/>
    <w:rsid w:val="00A87CF6"/>
    <w:rsid w:val="00A87DFF"/>
    <w:rsid w:val="00A87EAC"/>
    <w:rsid w:val="00A87F87"/>
    <w:rsid w:val="00A9007A"/>
    <w:rsid w:val="00A901A1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B4"/>
    <w:rsid w:val="00A94D11"/>
    <w:rsid w:val="00A94F36"/>
    <w:rsid w:val="00A9519C"/>
    <w:rsid w:val="00A9540E"/>
    <w:rsid w:val="00A9584A"/>
    <w:rsid w:val="00A95935"/>
    <w:rsid w:val="00A962F9"/>
    <w:rsid w:val="00A963D0"/>
    <w:rsid w:val="00A96B2D"/>
    <w:rsid w:val="00A96DCC"/>
    <w:rsid w:val="00A97615"/>
    <w:rsid w:val="00A9783B"/>
    <w:rsid w:val="00A97955"/>
    <w:rsid w:val="00A97AA1"/>
    <w:rsid w:val="00AA0489"/>
    <w:rsid w:val="00AA0563"/>
    <w:rsid w:val="00AA06D7"/>
    <w:rsid w:val="00AA16FB"/>
    <w:rsid w:val="00AA198A"/>
    <w:rsid w:val="00AA19AD"/>
    <w:rsid w:val="00AA1B39"/>
    <w:rsid w:val="00AA22BD"/>
    <w:rsid w:val="00AA2B86"/>
    <w:rsid w:val="00AA2CF9"/>
    <w:rsid w:val="00AA2E03"/>
    <w:rsid w:val="00AA2FCC"/>
    <w:rsid w:val="00AA314B"/>
    <w:rsid w:val="00AA3843"/>
    <w:rsid w:val="00AA3979"/>
    <w:rsid w:val="00AA3CAC"/>
    <w:rsid w:val="00AA40AE"/>
    <w:rsid w:val="00AA4948"/>
    <w:rsid w:val="00AA4A78"/>
    <w:rsid w:val="00AA5A4A"/>
    <w:rsid w:val="00AA6509"/>
    <w:rsid w:val="00AA651D"/>
    <w:rsid w:val="00AA664E"/>
    <w:rsid w:val="00AA6E4B"/>
    <w:rsid w:val="00AA74C5"/>
    <w:rsid w:val="00AA7C15"/>
    <w:rsid w:val="00AA7F8E"/>
    <w:rsid w:val="00AA7FA4"/>
    <w:rsid w:val="00AB09B0"/>
    <w:rsid w:val="00AB0B28"/>
    <w:rsid w:val="00AB0E28"/>
    <w:rsid w:val="00AB0FD8"/>
    <w:rsid w:val="00AB10EF"/>
    <w:rsid w:val="00AB186B"/>
    <w:rsid w:val="00AB1BD2"/>
    <w:rsid w:val="00AB205B"/>
    <w:rsid w:val="00AB2099"/>
    <w:rsid w:val="00AB21E7"/>
    <w:rsid w:val="00AB23B4"/>
    <w:rsid w:val="00AB2FD6"/>
    <w:rsid w:val="00AB3473"/>
    <w:rsid w:val="00AB35D7"/>
    <w:rsid w:val="00AB36D5"/>
    <w:rsid w:val="00AB3CE2"/>
    <w:rsid w:val="00AB3E9E"/>
    <w:rsid w:val="00AB4331"/>
    <w:rsid w:val="00AB43E4"/>
    <w:rsid w:val="00AB455D"/>
    <w:rsid w:val="00AB47A1"/>
    <w:rsid w:val="00AB48EE"/>
    <w:rsid w:val="00AB4A09"/>
    <w:rsid w:val="00AB520D"/>
    <w:rsid w:val="00AB52B2"/>
    <w:rsid w:val="00AB5E6F"/>
    <w:rsid w:val="00AB6478"/>
    <w:rsid w:val="00AB6671"/>
    <w:rsid w:val="00AB67E3"/>
    <w:rsid w:val="00AB727E"/>
    <w:rsid w:val="00AB7299"/>
    <w:rsid w:val="00AB7C83"/>
    <w:rsid w:val="00AB7F31"/>
    <w:rsid w:val="00AC0142"/>
    <w:rsid w:val="00AC01C4"/>
    <w:rsid w:val="00AC0414"/>
    <w:rsid w:val="00AC1010"/>
    <w:rsid w:val="00AC10A1"/>
    <w:rsid w:val="00AC13A7"/>
    <w:rsid w:val="00AC1661"/>
    <w:rsid w:val="00AC1A28"/>
    <w:rsid w:val="00AC1D38"/>
    <w:rsid w:val="00AC214F"/>
    <w:rsid w:val="00AC2298"/>
    <w:rsid w:val="00AC240D"/>
    <w:rsid w:val="00AC29FA"/>
    <w:rsid w:val="00AC2B32"/>
    <w:rsid w:val="00AC2F88"/>
    <w:rsid w:val="00AC30F4"/>
    <w:rsid w:val="00AC32A0"/>
    <w:rsid w:val="00AC3555"/>
    <w:rsid w:val="00AC3907"/>
    <w:rsid w:val="00AC3B6A"/>
    <w:rsid w:val="00AC3E13"/>
    <w:rsid w:val="00AC3E77"/>
    <w:rsid w:val="00AC445A"/>
    <w:rsid w:val="00AC4536"/>
    <w:rsid w:val="00AC4AB7"/>
    <w:rsid w:val="00AC4B30"/>
    <w:rsid w:val="00AC5295"/>
    <w:rsid w:val="00AC53EC"/>
    <w:rsid w:val="00AC54DE"/>
    <w:rsid w:val="00AC5582"/>
    <w:rsid w:val="00AC598D"/>
    <w:rsid w:val="00AC5F01"/>
    <w:rsid w:val="00AC5F49"/>
    <w:rsid w:val="00AC6023"/>
    <w:rsid w:val="00AC63C2"/>
    <w:rsid w:val="00AC643F"/>
    <w:rsid w:val="00AC644F"/>
    <w:rsid w:val="00AC6AC1"/>
    <w:rsid w:val="00AC6B23"/>
    <w:rsid w:val="00AC6CD3"/>
    <w:rsid w:val="00AC6D96"/>
    <w:rsid w:val="00AC6FFA"/>
    <w:rsid w:val="00AC7169"/>
    <w:rsid w:val="00AC7310"/>
    <w:rsid w:val="00AC7476"/>
    <w:rsid w:val="00AC7586"/>
    <w:rsid w:val="00AC76A0"/>
    <w:rsid w:val="00AC7A92"/>
    <w:rsid w:val="00AC7B46"/>
    <w:rsid w:val="00AC7C6C"/>
    <w:rsid w:val="00AD0017"/>
    <w:rsid w:val="00AD05AF"/>
    <w:rsid w:val="00AD0947"/>
    <w:rsid w:val="00AD10BD"/>
    <w:rsid w:val="00AD1331"/>
    <w:rsid w:val="00AD139B"/>
    <w:rsid w:val="00AD1749"/>
    <w:rsid w:val="00AD2116"/>
    <w:rsid w:val="00AD2158"/>
    <w:rsid w:val="00AD215C"/>
    <w:rsid w:val="00AD228F"/>
    <w:rsid w:val="00AD2501"/>
    <w:rsid w:val="00AD3167"/>
    <w:rsid w:val="00AD31A2"/>
    <w:rsid w:val="00AD31B5"/>
    <w:rsid w:val="00AD357B"/>
    <w:rsid w:val="00AD37AB"/>
    <w:rsid w:val="00AD3A74"/>
    <w:rsid w:val="00AD3C69"/>
    <w:rsid w:val="00AD3D7A"/>
    <w:rsid w:val="00AD4D2D"/>
    <w:rsid w:val="00AD4D84"/>
    <w:rsid w:val="00AD51A7"/>
    <w:rsid w:val="00AD52BF"/>
    <w:rsid w:val="00AD530A"/>
    <w:rsid w:val="00AD5362"/>
    <w:rsid w:val="00AD5682"/>
    <w:rsid w:val="00AD5F1C"/>
    <w:rsid w:val="00AD5F6C"/>
    <w:rsid w:val="00AD623C"/>
    <w:rsid w:val="00AD644D"/>
    <w:rsid w:val="00AD675D"/>
    <w:rsid w:val="00AD6864"/>
    <w:rsid w:val="00AD6973"/>
    <w:rsid w:val="00AD6F15"/>
    <w:rsid w:val="00AD7694"/>
    <w:rsid w:val="00AD76D0"/>
    <w:rsid w:val="00AD7732"/>
    <w:rsid w:val="00AD77FA"/>
    <w:rsid w:val="00AD7A94"/>
    <w:rsid w:val="00AD7E64"/>
    <w:rsid w:val="00AD7F33"/>
    <w:rsid w:val="00AE00F5"/>
    <w:rsid w:val="00AE06FA"/>
    <w:rsid w:val="00AE0861"/>
    <w:rsid w:val="00AE0A3E"/>
    <w:rsid w:val="00AE1113"/>
    <w:rsid w:val="00AE12B5"/>
    <w:rsid w:val="00AE1579"/>
    <w:rsid w:val="00AE1A4E"/>
    <w:rsid w:val="00AE2046"/>
    <w:rsid w:val="00AE20D3"/>
    <w:rsid w:val="00AE2248"/>
    <w:rsid w:val="00AE26F0"/>
    <w:rsid w:val="00AE29F4"/>
    <w:rsid w:val="00AE3186"/>
    <w:rsid w:val="00AE31C4"/>
    <w:rsid w:val="00AE3260"/>
    <w:rsid w:val="00AE38E0"/>
    <w:rsid w:val="00AE3D25"/>
    <w:rsid w:val="00AE3D9C"/>
    <w:rsid w:val="00AE40B8"/>
    <w:rsid w:val="00AE40C1"/>
    <w:rsid w:val="00AE453F"/>
    <w:rsid w:val="00AE4AB9"/>
    <w:rsid w:val="00AE501B"/>
    <w:rsid w:val="00AE51AA"/>
    <w:rsid w:val="00AE5A91"/>
    <w:rsid w:val="00AE5D5C"/>
    <w:rsid w:val="00AE605D"/>
    <w:rsid w:val="00AE689E"/>
    <w:rsid w:val="00AE7391"/>
    <w:rsid w:val="00AE7679"/>
    <w:rsid w:val="00AE7707"/>
    <w:rsid w:val="00AE79D0"/>
    <w:rsid w:val="00AE7AB1"/>
    <w:rsid w:val="00AE7FEB"/>
    <w:rsid w:val="00AF0E35"/>
    <w:rsid w:val="00AF1048"/>
    <w:rsid w:val="00AF107F"/>
    <w:rsid w:val="00AF1150"/>
    <w:rsid w:val="00AF183A"/>
    <w:rsid w:val="00AF1991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4DC0"/>
    <w:rsid w:val="00AF5846"/>
    <w:rsid w:val="00AF5866"/>
    <w:rsid w:val="00AF5976"/>
    <w:rsid w:val="00AF5D8C"/>
    <w:rsid w:val="00AF607C"/>
    <w:rsid w:val="00AF64AD"/>
    <w:rsid w:val="00AF67D1"/>
    <w:rsid w:val="00AF67E9"/>
    <w:rsid w:val="00AF6BF9"/>
    <w:rsid w:val="00AF6C83"/>
    <w:rsid w:val="00AF75C4"/>
    <w:rsid w:val="00AF761B"/>
    <w:rsid w:val="00AF77D8"/>
    <w:rsid w:val="00AF7CF5"/>
    <w:rsid w:val="00AF7D7A"/>
    <w:rsid w:val="00B000A8"/>
    <w:rsid w:val="00B00FB0"/>
    <w:rsid w:val="00B01005"/>
    <w:rsid w:val="00B0153E"/>
    <w:rsid w:val="00B0156A"/>
    <w:rsid w:val="00B01689"/>
    <w:rsid w:val="00B0175E"/>
    <w:rsid w:val="00B018EE"/>
    <w:rsid w:val="00B01DBA"/>
    <w:rsid w:val="00B02730"/>
    <w:rsid w:val="00B02749"/>
    <w:rsid w:val="00B03391"/>
    <w:rsid w:val="00B03485"/>
    <w:rsid w:val="00B0365B"/>
    <w:rsid w:val="00B03661"/>
    <w:rsid w:val="00B0395D"/>
    <w:rsid w:val="00B03B51"/>
    <w:rsid w:val="00B0464E"/>
    <w:rsid w:val="00B04B75"/>
    <w:rsid w:val="00B04C4A"/>
    <w:rsid w:val="00B04DBD"/>
    <w:rsid w:val="00B04DE2"/>
    <w:rsid w:val="00B050E9"/>
    <w:rsid w:val="00B05AAA"/>
    <w:rsid w:val="00B05E68"/>
    <w:rsid w:val="00B05ECC"/>
    <w:rsid w:val="00B061C3"/>
    <w:rsid w:val="00B06390"/>
    <w:rsid w:val="00B0696A"/>
    <w:rsid w:val="00B074A4"/>
    <w:rsid w:val="00B077B6"/>
    <w:rsid w:val="00B07C78"/>
    <w:rsid w:val="00B1024C"/>
    <w:rsid w:val="00B103C5"/>
    <w:rsid w:val="00B107AC"/>
    <w:rsid w:val="00B108DF"/>
    <w:rsid w:val="00B109B4"/>
    <w:rsid w:val="00B10BD1"/>
    <w:rsid w:val="00B10DA1"/>
    <w:rsid w:val="00B10E9A"/>
    <w:rsid w:val="00B1143A"/>
    <w:rsid w:val="00B114F6"/>
    <w:rsid w:val="00B1153B"/>
    <w:rsid w:val="00B1192E"/>
    <w:rsid w:val="00B11A88"/>
    <w:rsid w:val="00B11FE4"/>
    <w:rsid w:val="00B1217E"/>
    <w:rsid w:val="00B123DE"/>
    <w:rsid w:val="00B12720"/>
    <w:rsid w:val="00B12C9F"/>
    <w:rsid w:val="00B1316B"/>
    <w:rsid w:val="00B134B6"/>
    <w:rsid w:val="00B137FF"/>
    <w:rsid w:val="00B13C9E"/>
    <w:rsid w:val="00B13D82"/>
    <w:rsid w:val="00B14418"/>
    <w:rsid w:val="00B14421"/>
    <w:rsid w:val="00B14560"/>
    <w:rsid w:val="00B14E15"/>
    <w:rsid w:val="00B15532"/>
    <w:rsid w:val="00B1573B"/>
    <w:rsid w:val="00B15778"/>
    <w:rsid w:val="00B15AF4"/>
    <w:rsid w:val="00B15F97"/>
    <w:rsid w:val="00B1629C"/>
    <w:rsid w:val="00B1646A"/>
    <w:rsid w:val="00B1674E"/>
    <w:rsid w:val="00B16916"/>
    <w:rsid w:val="00B170EE"/>
    <w:rsid w:val="00B17379"/>
    <w:rsid w:val="00B17565"/>
    <w:rsid w:val="00B175B4"/>
    <w:rsid w:val="00B17741"/>
    <w:rsid w:val="00B2009A"/>
    <w:rsid w:val="00B2062A"/>
    <w:rsid w:val="00B2081C"/>
    <w:rsid w:val="00B20824"/>
    <w:rsid w:val="00B20BE8"/>
    <w:rsid w:val="00B2120C"/>
    <w:rsid w:val="00B21256"/>
    <w:rsid w:val="00B21689"/>
    <w:rsid w:val="00B21956"/>
    <w:rsid w:val="00B21E01"/>
    <w:rsid w:val="00B224A8"/>
    <w:rsid w:val="00B225BA"/>
    <w:rsid w:val="00B22874"/>
    <w:rsid w:val="00B22A3E"/>
    <w:rsid w:val="00B23501"/>
    <w:rsid w:val="00B236B5"/>
    <w:rsid w:val="00B2373F"/>
    <w:rsid w:val="00B24167"/>
    <w:rsid w:val="00B241F3"/>
    <w:rsid w:val="00B24672"/>
    <w:rsid w:val="00B24AB1"/>
    <w:rsid w:val="00B24C0B"/>
    <w:rsid w:val="00B24C4A"/>
    <w:rsid w:val="00B24CFD"/>
    <w:rsid w:val="00B24DA9"/>
    <w:rsid w:val="00B24EF3"/>
    <w:rsid w:val="00B24F4B"/>
    <w:rsid w:val="00B2505E"/>
    <w:rsid w:val="00B251D5"/>
    <w:rsid w:val="00B25E02"/>
    <w:rsid w:val="00B25E44"/>
    <w:rsid w:val="00B26055"/>
    <w:rsid w:val="00B260D3"/>
    <w:rsid w:val="00B2632B"/>
    <w:rsid w:val="00B268FA"/>
    <w:rsid w:val="00B26F77"/>
    <w:rsid w:val="00B27419"/>
    <w:rsid w:val="00B274B9"/>
    <w:rsid w:val="00B27994"/>
    <w:rsid w:val="00B27BD3"/>
    <w:rsid w:val="00B27DAB"/>
    <w:rsid w:val="00B27EE0"/>
    <w:rsid w:val="00B27F35"/>
    <w:rsid w:val="00B27F97"/>
    <w:rsid w:val="00B30546"/>
    <w:rsid w:val="00B305A8"/>
    <w:rsid w:val="00B308C0"/>
    <w:rsid w:val="00B309DF"/>
    <w:rsid w:val="00B30D5F"/>
    <w:rsid w:val="00B31133"/>
    <w:rsid w:val="00B3128C"/>
    <w:rsid w:val="00B313EE"/>
    <w:rsid w:val="00B3166D"/>
    <w:rsid w:val="00B31814"/>
    <w:rsid w:val="00B31911"/>
    <w:rsid w:val="00B31A87"/>
    <w:rsid w:val="00B31D5D"/>
    <w:rsid w:val="00B31D7F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3F85"/>
    <w:rsid w:val="00B34293"/>
    <w:rsid w:val="00B34413"/>
    <w:rsid w:val="00B349FD"/>
    <w:rsid w:val="00B34B14"/>
    <w:rsid w:val="00B34BE2"/>
    <w:rsid w:val="00B34EA7"/>
    <w:rsid w:val="00B351B5"/>
    <w:rsid w:val="00B35833"/>
    <w:rsid w:val="00B359D0"/>
    <w:rsid w:val="00B359D4"/>
    <w:rsid w:val="00B35B8C"/>
    <w:rsid w:val="00B35EDF"/>
    <w:rsid w:val="00B371F7"/>
    <w:rsid w:val="00B3721A"/>
    <w:rsid w:val="00B377DE"/>
    <w:rsid w:val="00B37AD3"/>
    <w:rsid w:val="00B37B48"/>
    <w:rsid w:val="00B37CF1"/>
    <w:rsid w:val="00B4031C"/>
    <w:rsid w:val="00B40622"/>
    <w:rsid w:val="00B40B4C"/>
    <w:rsid w:val="00B40CF9"/>
    <w:rsid w:val="00B40DAB"/>
    <w:rsid w:val="00B40E4E"/>
    <w:rsid w:val="00B40F48"/>
    <w:rsid w:val="00B411CF"/>
    <w:rsid w:val="00B41856"/>
    <w:rsid w:val="00B419A8"/>
    <w:rsid w:val="00B41D7F"/>
    <w:rsid w:val="00B42500"/>
    <w:rsid w:val="00B4272E"/>
    <w:rsid w:val="00B42917"/>
    <w:rsid w:val="00B42A2E"/>
    <w:rsid w:val="00B42E2C"/>
    <w:rsid w:val="00B4395E"/>
    <w:rsid w:val="00B43F6B"/>
    <w:rsid w:val="00B44449"/>
    <w:rsid w:val="00B44562"/>
    <w:rsid w:val="00B4461A"/>
    <w:rsid w:val="00B4548D"/>
    <w:rsid w:val="00B4590B"/>
    <w:rsid w:val="00B463D4"/>
    <w:rsid w:val="00B464FB"/>
    <w:rsid w:val="00B4671C"/>
    <w:rsid w:val="00B46728"/>
    <w:rsid w:val="00B46AF9"/>
    <w:rsid w:val="00B46C41"/>
    <w:rsid w:val="00B4711E"/>
    <w:rsid w:val="00B47519"/>
    <w:rsid w:val="00B502D1"/>
    <w:rsid w:val="00B50705"/>
    <w:rsid w:val="00B5071A"/>
    <w:rsid w:val="00B509A7"/>
    <w:rsid w:val="00B50E0E"/>
    <w:rsid w:val="00B50E96"/>
    <w:rsid w:val="00B515E3"/>
    <w:rsid w:val="00B52195"/>
    <w:rsid w:val="00B52580"/>
    <w:rsid w:val="00B5288D"/>
    <w:rsid w:val="00B537A1"/>
    <w:rsid w:val="00B53B26"/>
    <w:rsid w:val="00B53B7D"/>
    <w:rsid w:val="00B541A0"/>
    <w:rsid w:val="00B54399"/>
    <w:rsid w:val="00B5440A"/>
    <w:rsid w:val="00B548B7"/>
    <w:rsid w:val="00B555C6"/>
    <w:rsid w:val="00B55A1B"/>
    <w:rsid w:val="00B55F85"/>
    <w:rsid w:val="00B55FA9"/>
    <w:rsid w:val="00B561E6"/>
    <w:rsid w:val="00B563CE"/>
    <w:rsid w:val="00B563F6"/>
    <w:rsid w:val="00B565EE"/>
    <w:rsid w:val="00B56C47"/>
    <w:rsid w:val="00B56F6A"/>
    <w:rsid w:val="00B5726F"/>
    <w:rsid w:val="00B576B5"/>
    <w:rsid w:val="00B577B0"/>
    <w:rsid w:val="00B5785F"/>
    <w:rsid w:val="00B579EB"/>
    <w:rsid w:val="00B57A88"/>
    <w:rsid w:val="00B57D6A"/>
    <w:rsid w:val="00B60112"/>
    <w:rsid w:val="00B60224"/>
    <w:rsid w:val="00B60926"/>
    <w:rsid w:val="00B6094E"/>
    <w:rsid w:val="00B609A9"/>
    <w:rsid w:val="00B60DE4"/>
    <w:rsid w:val="00B615DC"/>
    <w:rsid w:val="00B61C73"/>
    <w:rsid w:val="00B61DFF"/>
    <w:rsid w:val="00B61E1F"/>
    <w:rsid w:val="00B61E8B"/>
    <w:rsid w:val="00B621A2"/>
    <w:rsid w:val="00B624A4"/>
    <w:rsid w:val="00B624C8"/>
    <w:rsid w:val="00B6280B"/>
    <w:rsid w:val="00B62DA2"/>
    <w:rsid w:val="00B62EE9"/>
    <w:rsid w:val="00B633FB"/>
    <w:rsid w:val="00B63407"/>
    <w:rsid w:val="00B63AA3"/>
    <w:rsid w:val="00B63E2B"/>
    <w:rsid w:val="00B63E38"/>
    <w:rsid w:val="00B64388"/>
    <w:rsid w:val="00B64D48"/>
    <w:rsid w:val="00B6530E"/>
    <w:rsid w:val="00B65641"/>
    <w:rsid w:val="00B65B0F"/>
    <w:rsid w:val="00B65D1E"/>
    <w:rsid w:val="00B6617A"/>
    <w:rsid w:val="00B66A09"/>
    <w:rsid w:val="00B66A2C"/>
    <w:rsid w:val="00B66A8F"/>
    <w:rsid w:val="00B66C1F"/>
    <w:rsid w:val="00B66D50"/>
    <w:rsid w:val="00B6703A"/>
    <w:rsid w:val="00B67081"/>
    <w:rsid w:val="00B67551"/>
    <w:rsid w:val="00B67A94"/>
    <w:rsid w:val="00B67C00"/>
    <w:rsid w:val="00B67C5E"/>
    <w:rsid w:val="00B706B4"/>
    <w:rsid w:val="00B70923"/>
    <w:rsid w:val="00B70FE0"/>
    <w:rsid w:val="00B71236"/>
    <w:rsid w:val="00B71A42"/>
    <w:rsid w:val="00B71C25"/>
    <w:rsid w:val="00B71CE6"/>
    <w:rsid w:val="00B724E7"/>
    <w:rsid w:val="00B7280C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52"/>
    <w:rsid w:val="00B73CE7"/>
    <w:rsid w:val="00B740B5"/>
    <w:rsid w:val="00B741FD"/>
    <w:rsid w:val="00B7438E"/>
    <w:rsid w:val="00B7449A"/>
    <w:rsid w:val="00B745C2"/>
    <w:rsid w:val="00B74A47"/>
    <w:rsid w:val="00B758C2"/>
    <w:rsid w:val="00B761BB"/>
    <w:rsid w:val="00B76386"/>
    <w:rsid w:val="00B76BCE"/>
    <w:rsid w:val="00B77484"/>
    <w:rsid w:val="00B77963"/>
    <w:rsid w:val="00B77D17"/>
    <w:rsid w:val="00B81715"/>
    <w:rsid w:val="00B817F8"/>
    <w:rsid w:val="00B81887"/>
    <w:rsid w:val="00B82202"/>
    <w:rsid w:val="00B82AAF"/>
    <w:rsid w:val="00B82B0F"/>
    <w:rsid w:val="00B82BB0"/>
    <w:rsid w:val="00B82FF3"/>
    <w:rsid w:val="00B83456"/>
    <w:rsid w:val="00B83608"/>
    <w:rsid w:val="00B83AB6"/>
    <w:rsid w:val="00B844AC"/>
    <w:rsid w:val="00B8465D"/>
    <w:rsid w:val="00B84664"/>
    <w:rsid w:val="00B847D9"/>
    <w:rsid w:val="00B849D3"/>
    <w:rsid w:val="00B84C1B"/>
    <w:rsid w:val="00B85977"/>
    <w:rsid w:val="00B85B04"/>
    <w:rsid w:val="00B85B16"/>
    <w:rsid w:val="00B85CB8"/>
    <w:rsid w:val="00B85EA2"/>
    <w:rsid w:val="00B86070"/>
    <w:rsid w:val="00B860B4"/>
    <w:rsid w:val="00B86600"/>
    <w:rsid w:val="00B8660C"/>
    <w:rsid w:val="00B868AA"/>
    <w:rsid w:val="00B8731F"/>
    <w:rsid w:val="00B8732B"/>
    <w:rsid w:val="00B87358"/>
    <w:rsid w:val="00B87430"/>
    <w:rsid w:val="00B874C9"/>
    <w:rsid w:val="00B875BF"/>
    <w:rsid w:val="00B87B41"/>
    <w:rsid w:val="00B87E00"/>
    <w:rsid w:val="00B905B2"/>
    <w:rsid w:val="00B907A6"/>
    <w:rsid w:val="00B9082C"/>
    <w:rsid w:val="00B91369"/>
    <w:rsid w:val="00B916BF"/>
    <w:rsid w:val="00B919A3"/>
    <w:rsid w:val="00B91E68"/>
    <w:rsid w:val="00B91F81"/>
    <w:rsid w:val="00B926DE"/>
    <w:rsid w:val="00B92DEA"/>
    <w:rsid w:val="00B92E3B"/>
    <w:rsid w:val="00B930CB"/>
    <w:rsid w:val="00B931AB"/>
    <w:rsid w:val="00B9347B"/>
    <w:rsid w:val="00B93E82"/>
    <w:rsid w:val="00B93EC7"/>
    <w:rsid w:val="00B945B2"/>
    <w:rsid w:val="00B94771"/>
    <w:rsid w:val="00B947AC"/>
    <w:rsid w:val="00B95153"/>
    <w:rsid w:val="00B954E6"/>
    <w:rsid w:val="00B95657"/>
    <w:rsid w:val="00B95950"/>
    <w:rsid w:val="00B95E5F"/>
    <w:rsid w:val="00B95E76"/>
    <w:rsid w:val="00B9648D"/>
    <w:rsid w:val="00B96CD5"/>
    <w:rsid w:val="00B96D55"/>
    <w:rsid w:val="00B97241"/>
    <w:rsid w:val="00B97CF8"/>
    <w:rsid w:val="00B97F86"/>
    <w:rsid w:val="00BA06D3"/>
    <w:rsid w:val="00BA0E85"/>
    <w:rsid w:val="00BA1309"/>
    <w:rsid w:val="00BA14F3"/>
    <w:rsid w:val="00BA15ED"/>
    <w:rsid w:val="00BA16B7"/>
    <w:rsid w:val="00BA17B5"/>
    <w:rsid w:val="00BA1A24"/>
    <w:rsid w:val="00BA1AFE"/>
    <w:rsid w:val="00BA1F94"/>
    <w:rsid w:val="00BA2128"/>
    <w:rsid w:val="00BA2F85"/>
    <w:rsid w:val="00BA3D3D"/>
    <w:rsid w:val="00BA3E76"/>
    <w:rsid w:val="00BA3EFA"/>
    <w:rsid w:val="00BA40DB"/>
    <w:rsid w:val="00BA42D2"/>
    <w:rsid w:val="00BA4CBD"/>
    <w:rsid w:val="00BA58E5"/>
    <w:rsid w:val="00BA591D"/>
    <w:rsid w:val="00BA59E9"/>
    <w:rsid w:val="00BA5B8F"/>
    <w:rsid w:val="00BA5D97"/>
    <w:rsid w:val="00BA675A"/>
    <w:rsid w:val="00BA6820"/>
    <w:rsid w:val="00BA6B8F"/>
    <w:rsid w:val="00BA6BE8"/>
    <w:rsid w:val="00BA6DCD"/>
    <w:rsid w:val="00BA71AF"/>
    <w:rsid w:val="00BA721B"/>
    <w:rsid w:val="00BA744F"/>
    <w:rsid w:val="00BA7AC9"/>
    <w:rsid w:val="00BA7B5B"/>
    <w:rsid w:val="00BA7C3C"/>
    <w:rsid w:val="00BA7CC8"/>
    <w:rsid w:val="00BB0137"/>
    <w:rsid w:val="00BB01FE"/>
    <w:rsid w:val="00BB022B"/>
    <w:rsid w:val="00BB043F"/>
    <w:rsid w:val="00BB0820"/>
    <w:rsid w:val="00BB09D2"/>
    <w:rsid w:val="00BB1309"/>
    <w:rsid w:val="00BB17D5"/>
    <w:rsid w:val="00BB19AA"/>
    <w:rsid w:val="00BB209F"/>
    <w:rsid w:val="00BB2652"/>
    <w:rsid w:val="00BB2774"/>
    <w:rsid w:val="00BB3B26"/>
    <w:rsid w:val="00BB4A08"/>
    <w:rsid w:val="00BB4D05"/>
    <w:rsid w:val="00BB50AC"/>
    <w:rsid w:val="00BB5208"/>
    <w:rsid w:val="00BB53A3"/>
    <w:rsid w:val="00BB53F6"/>
    <w:rsid w:val="00BB5855"/>
    <w:rsid w:val="00BB5D9E"/>
    <w:rsid w:val="00BB6711"/>
    <w:rsid w:val="00BB6830"/>
    <w:rsid w:val="00BB6DBB"/>
    <w:rsid w:val="00BB70AC"/>
    <w:rsid w:val="00BB754A"/>
    <w:rsid w:val="00BB7950"/>
    <w:rsid w:val="00BB7AFC"/>
    <w:rsid w:val="00BB7B58"/>
    <w:rsid w:val="00BC015B"/>
    <w:rsid w:val="00BC0B86"/>
    <w:rsid w:val="00BC101A"/>
    <w:rsid w:val="00BC10EE"/>
    <w:rsid w:val="00BC11AB"/>
    <w:rsid w:val="00BC12EC"/>
    <w:rsid w:val="00BC17FE"/>
    <w:rsid w:val="00BC1967"/>
    <w:rsid w:val="00BC2178"/>
    <w:rsid w:val="00BC2377"/>
    <w:rsid w:val="00BC23F7"/>
    <w:rsid w:val="00BC2AC1"/>
    <w:rsid w:val="00BC2CEF"/>
    <w:rsid w:val="00BC2D5E"/>
    <w:rsid w:val="00BC3069"/>
    <w:rsid w:val="00BC32AC"/>
    <w:rsid w:val="00BC3A01"/>
    <w:rsid w:val="00BC3C5B"/>
    <w:rsid w:val="00BC4071"/>
    <w:rsid w:val="00BC41D8"/>
    <w:rsid w:val="00BC42F5"/>
    <w:rsid w:val="00BC4317"/>
    <w:rsid w:val="00BC4441"/>
    <w:rsid w:val="00BC4682"/>
    <w:rsid w:val="00BC4F7C"/>
    <w:rsid w:val="00BC4FD8"/>
    <w:rsid w:val="00BC52EF"/>
    <w:rsid w:val="00BC540F"/>
    <w:rsid w:val="00BC552E"/>
    <w:rsid w:val="00BC5591"/>
    <w:rsid w:val="00BC55DF"/>
    <w:rsid w:val="00BC580D"/>
    <w:rsid w:val="00BC5E08"/>
    <w:rsid w:val="00BC63E2"/>
    <w:rsid w:val="00BC6447"/>
    <w:rsid w:val="00BC6484"/>
    <w:rsid w:val="00BC6564"/>
    <w:rsid w:val="00BC7070"/>
    <w:rsid w:val="00BC71FB"/>
    <w:rsid w:val="00BC74A8"/>
    <w:rsid w:val="00BD026A"/>
    <w:rsid w:val="00BD05C1"/>
    <w:rsid w:val="00BD05DA"/>
    <w:rsid w:val="00BD1263"/>
    <w:rsid w:val="00BD1640"/>
    <w:rsid w:val="00BD17FF"/>
    <w:rsid w:val="00BD1E34"/>
    <w:rsid w:val="00BD2468"/>
    <w:rsid w:val="00BD2EB0"/>
    <w:rsid w:val="00BD2FC2"/>
    <w:rsid w:val="00BD2FF6"/>
    <w:rsid w:val="00BD360C"/>
    <w:rsid w:val="00BD36CB"/>
    <w:rsid w:val="00BD3765"/>
    <w:rsid w:val="00BD3CDA"/>
    <w:rsid w:val="00BD3D58"/>
    <w:rsid w:val="00BD4058"/>
    <w:rsid w:val="00BD4203"/>
    <w:rsid w:val="00BD44B6"/>
    <w:rsid w:val="00BD488E"/>
    <w:rsid w:val="00BD4B28"/>
    <w:rsid w:val="00BD4E2F"/>
    <w:rsid w:val="00BD4F19"/>
    <w:rsid w:val="00BD4FCD"/>
    <w:rsid w:val="00BD500A"/>
    <w:rsid w:val="00BD5665"/>
    <w:rsid w:val="00BD5BC3"/>
    <w:rsid w:val="00BD5F5D"/>
    <w:rsid w:val="00BD63A2"/>
    <w:rsid w:val="00BD64D1"/>
    <w:rsid w:val="00BD7994"/>
    <w:rsid w:val="00BD7B07"/>
    <w:rsid w:val="00BE0110"/>
    <w:rsid w:val="00BE113D"/>
    <w:rsid w:val="00BE1A7C"/>
    <w:rsid w:val="00BE1F06"/>
    <w:rsid w:val="00BE1F5A"/>
    <w:rsid w:val="00BE1FBA"/>
    <w:rsid w:val="00BE224E"/>
    <w:rsid w:val="00BE248D"/>
    <w:rsid w:val="00BE29DF"/>
    <w:rsid w:val="00BE2D0F"/>
    <w:rsid w:val="00BE30BB"/>
    <w:rsid w:val="00BE33F2"/>
    <w:rsid w:val="00BE3610"/>
    <w:rsid w:val="00BE4597"/>
    <w:rsid w:val="00BE4CA0"/>
    <w:rsid w:val="00BE4D15"/>
    <w:rsid w:val="00BE53D4"/>
    <w:rsid w:val="00BE5405"/>
    <w:rsid w:val="00BE563C"/>
    <w:rsid w:val="00BE5B52"/>
    <w:rsid w:val="00BE5EE3"/>
    <w:rsid w:val="00BE6248"/>
    <w:rsid w:val="00BE6357"/>
    <w:rsid w:val="00BE69AC"/>
    <w:rsid w:val="00BE6D4D"/>
    <w:rsid w:val="00BE70B5"/>
    <w:rsid w:val="00BE7422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6AA"/>
    <w:rsid w:val="00BF3F93"/>
    <w:rsid w:val="00BF49D5"/>
    <w:rsid w:val="00BF53DB"/>
    <w:rsid w:val="00BF568A"/>
    <w:rsid w:val="00BF5979"/>
    <w:rsid w:val="00BF59D8"/>
    <w:rsid w:val="00BF5D83"/>
    <w:rsid w:val="00BF6082"/>
    <w:rsid w:val="00BF63A3"/>
    <w:rsid w:val="00BF64D5"/>
    <w:rsid w:val="00BF6EFE"/>
    <w:rsid w:val="00BF6F8F"/>
    <w:rsid w:val="00BF71E1"/>
    <w:rsid w:val="00BF762B"/>
    <w:rsid w:val="00BF7720"/>
    <w:rsid w:val="00BF77B9"/>
    <w:rsid w:val="00BF7A17"/>
    <w:rsid w:val="00BF7A34"/>
    <w:rsid w:val="00BF7A8E"/>
    <w:rsid w:val="00BF7C2F"/>
    <w:rsid w:val="00BF7FB8"/>
    <w:rsid w:val="00C0001F"/>
    <w:rsid w:val="00C00131"/>
    <w:rsid w:val="00C00572"/>
    <w:rsid w:val="00C005EA"/>
    <w:rsid w:val="00C0072B"/>
    <w:rsid w:val="00C00846"/>
    <w:rsid w:val="00C00F97"/>
    <w:rsid w:val="00C013B6"/>
    <w:rsid w:val="00C01C22"/>
    <w:rsid w:val="00C01E7C"/>
    <w:rsid w:val="00C02A0C"/>
    <w:rsid w:val="00C0310A"/>
    <w:rsid w:val="00C0315F"/>
    <w:rsid w:val="00C03473"/>
    <w:rsid w:val="00C03A0D"/>
    <w:rsid w:val="00C03C24"/>
    <w:rsid w:val="00C03C30"/>
    <w:rsid w:val="00C03EB2"/>
    <w:rsid w:val="00C03F4A"/>
    <w:rsid w:val="00C03FFF"/>
    <w:rsid w:val="00C0407E"/>
    <w:rsid w:val="00C04FF8"/>
    <w:rsid w:val="00C05158"/>
    <w:rsid w:val="00C05324"/>
    <w:rsid w:val="00C05406"/>
    <w:rsid w:val="00C06275"/>
    <w:rsid w:val="00C06660"/>
    <w:rsid w:val="00C06A7A"/>
    <w:rsid w:val="00C06B0D"/>
    <w:rsid w:val="00C07165"/>
    <w:rsid w:val="00C074CA"/>
    <w:rsid w:val="00C0762C"/>
    <w:rsid w:val="00C076F5"/>
    <w:rsid w:val="00C07792"/>
    <w:rsid w:val="00C07952"/>
    <w:rsid w:val="00C07DC5"/>
    <w:rsid w:val="00C07FBD"/>
    <w:rsid w:val="00C10646"/>
    <w:rsid w:val="00C10E3F"/>
    <w:rsid w:val="00C11050"/>
    <w:rsid w:val="00C1181F"/>
    <w:rsid w:val="00C11AF9"/>
    <w:rsid w:val="00C11EA2"/>
    <w:rsid w:val="00C11EB2"/>
    <w:rsid w:val="00C1227D"/>
    <w:rsid w:val="00C12D57"/>
    <w:rsid w:val="00C12ECC"/>
    <w:rsid w:val="00C13778"/>
    <w:rsid w:val="00C13849"/>
    <w:rsid w:val="00C13A2A"/>
    <w:rsid w:val="00C13C53"/>
    <w:rsid w:val="00C144DB"/>
    <w:rsid w:val="00C1453F"/>
    <w:rsid w:val="00C14561"/>
    <w:rsid w:val="00C14655"/>
    <w:rsid w:val="00C1496A"/>
    <w:rsid w:val="00C14A81"/>
    <w:rsid w:val="00C14C3F"/>
    <w:rsid w:val="00C151A5"/>
    <w:rsid w:val="00C153F8"/>
    <w:rsid w:val="00C15585"/>
    <w:rsid w:val="00C15A33"/>
    <w:rsid w:val="00C15EC2"/>
    <w:rsid w:val="00C15F46"/>
    <w:rsid w:val="00C16017"/>
    <w:rsid w:val="00C162A1"/>
    <w:rsid w:val="00C16356"/>
    <w:rsid w:val="00C1681C"/>
    <w:rsid w:val="00C16A19"/>
    <w:rsid w:val="00C16CDB"/>
    <w:rsid w:val="00C16DAA"/>
    <w:rsid w:val="00C171E1"/>
    <w:rsid w:val="00C1733C"/>
    <w:rsid w:val="00C17790"/>
    <w:rsid w:val="00C178A4"/>
    <w:rsid w:val="00C178F0"/>
    <w:rsid w:val="00C17A82"/>
    <w:rsid w:val="00C17CC1"/>
    <w:rsid w:val="00C20583"/>
    <w:rsid w:val="00C20A4E"/>
    <w:rsid w:val="00C20BD1"/>
    <w:rsid w:val="00C20E20"/>
    <w:rsid w:val="00C216B8"/>
    <w:rsid w:val="00C21B9A"/>
    <w:rsid w:val="00C21F5D"/>
    <w:rsid w:val="00C21FD8"/>
    <w:rsid w:val="00C222C3"/>
    <w:rsid w:val="00C2242B"/>
    <w:rsid w:val="00C22486"/>
    <w:rsid w:val="00C229A7"/>
    <w:rsid w:val="00C22FE8"/>
    <w:rsid w:val="00C2321E"/>
    <w:rsid w:val="00C23267"/>
    <w:rsid w:val="00C23420"/>
    <w:rsid w:val="00C238A4"/>
    <w:rsid w:val="00C241D1"/>
    <w:rsid w:val="00C2440B"/>
    <w:rsid w:val="00C24437"/>
    <w:rsid w:val="00C2448E"/>
    <w:rsid w:val="00C24634"/>
    <w:rsid w:val="00C247C2"/>
    <w:rsid w:val="00C2482E"/>
    <w:rsid w:val="00C24945"/>
    <w:rsid w:val="00C24E6C"/>
    <w:rsid w:val="00C254D6"/>
    <w:rsid w:val="00C254E1"/>
    <w:rsid w:val="00C25943"/>
    <w:rsid w:val="00C25968"/>
    <w:rsid w:val="00C25BD2"/>
    <w:rsid w:val="00C25E15"/>
    <w:rsid w:val="00C25F2E"/>
    <w:rsid w:val="00C2668A"/>
    <w:rsid w:val="00C26790"/>
    <w:rsid w:val="00C26DFD"/>
    <w:rsid w:val="00C27728"/>
    <w:rsid w:val="00C279D7"/>
    <w:rsid w:val="00C27EC8"/>
    <w:rsid w:val="00C27FB4"/>
    <w:rsid w:val="00C302B0"/>
    <w:rsid w:val="00C302B8"/>
    <w:rsid w:val="00C306D4"/>
    <w:rsid w:val="00C30781"/>
    <w:rsid w:val="00C30AFD"/>
    <w:rsid w:val="00C30BE5"/>
    <w:rsid w:val="00C30CC0"/>
    <w:rsid w:val="00C30E9E"/>
    <w:rsid w:val="00C31601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13B"/>
    <w:rsid w:val="00C332AC"/>
    <w:rsid w:val="00C33565"/>
    <w:rsid w:val="00C337F0"/>
    <w:rsid w:val="00C3388A"/>
    <w:rsid w:val="00C338F7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64D3"/>
    <w:rsid w:val="00C36730"/>
    <w:rsid w:val="00C36CB6"/>
    <w:rsid w:val="00C3707C"/>
    <w:rsid w:val="00C370A3"/>
    <w:rsid w:val="00C374D4"/>
    <w:rsid w:val="00C379B4"/>
    <w:rsid w:val="00C37ECA"/>
    <w:rsid w:val="00C403B4"/>
    <w:rsid w:val="00C4071B"/>
    <w:rsid w:val="00C40A0E"/>
    <w:rsid w:val="00C40A99"/>
    <w:rsid w:val="00C4157B"/>
    <w:rsid w:val="00C419AE"/>
    <w:rsid w:val="00C41FAB"/>
    <w:rsid w:val="00C420C8"/>
    <w:rsid w:val="00C42199"/>
    <w:rsid w:val="00C4260D"/>
    <w:rsid w:val="00C427BF"/>
    <w:rsid w:val="00C4282A"/>
    <w:rsid w:val="00C42C9C"/>
    <w:rsid w:val="00C42CEA"/>
    <w:rsid w:val="00C43A9C"/>
    <w:rsid w:val="00C43DE6"/>
    <w:rsid w:val="00C44408"/>
    <w:rsid w:val="00C44821"/>
    <w:rsid w:val="00C449BD"/>
    <w:rsid w:val="00C449C5"/>
    <w:rsid w:val="00C45163"/>
    <w:rsid w:val="00C451BF"/>
    <w:rsid w:val="00C45604"/>
    <w:rsid w:val="00C4599C"/>
    <w:rsid w:val="00C45FA2"/>
    <w:rsid w:val="00C4606E"/>
    <w:rsid w:val="00C460E2"/>
    <w:rsid w:val="00C461CC"/>
    <w:rsid w:val="00C465AE"/>
    <w:rsid w:val="00C4666F"/>
    <w:rsid w:val="00C466FF"/>
    <w:rsid w:val="00C46754"/>
    <w:rsid w:val="00C46D1C"/>
    <w:rsid w:val="00C46D7E"/>
    <w:rsid w:val="00C46D98"/>
    <w:rsid w:val="00C46F8D"/>
    <w:rsid w:val="00C47059"/>
    <w:rsid w:val="00C470C3"/>
    <w:rsid w:val="00C4775D"/>
    <w:rsid w:val="00C47CB8"/>
    <w:rsid w:val="00C506BC"/>
    <w:rsid w:val="00C509BB"/>
    <w:rsid w:val="00C50AC5"/>
    <w:rsid w:val="00C50B29"/>
    <w:rsid w:val="00C513D3"/>
    <w:rsid w:val="00C5145B"/>
    <w:rsid w:val="00C51524"/>
    <w:rsid w:val="00C51D53"/>
    <w:rsid w:val="00C51FCE"/>
    <w:rsid w:val="00C522C3"/>
    <w:rsid w:val="00C523A6"/>
    <w:rsid w:val="00C5252A"/>
    <w:rsid w:val="00C52856"/>
    <w:rsid w:val="00C52950"/>
    <w:rsid w:val="00C531E8"/>
    <w:rsid w:val="00C53330"/>
    <w:rsid w:val="00C536A1"/>
    <w:rsid w:val="00C53852"/>
    <w:rsid w:val="00C539C8"/>
    <w:rsid w:val="00C539E1"/>
    <w:rsid w:val="00C53A3F"/>
    <w:rsid w:val="00C54591"/>
    <w:rsid w:val="00C54B26"/>
    <w:rsid w:val="00C54B52"/>
    <w:rsid w:val="00C54BC3"/>
    <w:rsid w:val="00C5527D"/>
    <w:rsid w:val="00C553F0"/>
    <w:rsid w:val="00C55428"/>
    <w:rsid w:val="00C554B4"/>
    <w:rsid w:val="00C5551D"/>
    <w:rsid w:val="00C55575"/>
    <w:rsid w:val="00C556D4"/>
    <w:rsid w:val="00C55B37"/>
    <w:rsid w:val="00C562C0"/>
    <w:rsid w:val="00C56371"/>
    <w:rsid w:val="00C5645E"/>
    <w:rsid w:val="00C5657E"/>
    <w:rsid w:val="00C5669F"/>
    <w:rsid w:val="00C56D64"/>
    <w:rsid w:val="00C56DFC"/>
    <w:rsid w:val="00C56F4F"/>
    <w:rsid w:val="00C57063"/>
    <w:rsid w:val="00C57292"/>
    <w:rsid w:val="00C57325"/>
    <w:rsid w:val="00C5752D"/>
    <w:rsid w:val="00C575F3"/>
    <w:rsid w:val="00C5795E"/>
    <w:rsid w:val="00C60285"/>
    <w:rsid w:val="00C6064C"/>
    <w:rsid w:val="00C60AB3"/>
    <w:rsid w:val="00C60B87"/>
    <w:rsid w:val="00C60E76"/>
    <w:rsid w:val="00C60F90"/>
    <w:rsid w:val="00C60FF1"/>
    <w:rsid w:val="00C610D2"/>
    <w:rsid w:val="00C6129A"/>
    <w:rsid w:val="00C612A4"/>
    <w:rsid w:val="00C616C6"/>
    <w:rsid w:val="00C61934"/>
    <w:rsid w:val="00C61D86"/>
    <w:rsid w:val="00C62221"/>
    <w:rsid w:val="00C623F6"/>
    <w:rsid w:val="00C629A9"/>
    <w:rsid w:val="00C62A14"/>
    <w:rsid w:val="00C62F80"/>
    <w:rsid w:val="00C63076"/>
    <w:rsid w:val="00C632BC"/>
    <w:rsid w:val="00C632C1"/>
    <w:rsid w:val="00C63480"/>
    <w:rsid w:val="00C63667"/>
    <w:rsid w:val="00C6398B"/>
    <w:rsid w:val="00C6431D"/>
    <w:rsid w:val="00C6451D"/>
    <w:rsid w:val="00C64939"/>
    <w:rsid w:val="00C64B4E"/>
    <w:rsid w:val="00C64DA2"/>
    <w:rsid w:val="00C64ED1"/>
    <w:rsid w:val="00C64ED6"/>
    <w:rsid w:val="00C64F53"/>
    <w:rsid w:val="00C657D0"/>
    <w:rsid w:val="00C65C33"/>
    <w:rsid w:val="00C66510"/>
    <w:rsid w:val="00C665F2"/>
    <w:rsid w:val="00C666EA"/>
    <w:rsid w:val="00C672F6"/>
    <w:rsid w:val="00C67462"/>
    <w:rsid w:val="00C67535"/>
    <w:rsid w:val="00C67BC5"/>
    <w:rsid w:val="00C67E0B"/>
    <w:rsid w:val="00C70164"/>
    <w:rsid w:val="00C70429"/>
    <w:rsid w:val="00C7066D"/>
    <w:rsid w:val="00C709CF"/>
    <w:rsid w:val="00C70BA8"/>
    <w:rsid w:val="00C70CC1"/>
    <w:rsid w:val="00C70E67"/>
    <w:rsid w:val="00C71779"/>
    <w:rsid w:val="00C71EC9"/>
    <w:rsid w:val="00C71EDD"/>
    <w:rsid w:val="00C721B1"/>
    <w:rsid w:val="00C7235F"/>
    <w:rsid w:val="00C72518"/>
    <w:rsid w:val="00C728F1"/>
    <w:rsid w:val="00C72AB3"/>
    <w:rsid w:val="00C72C57"/>
    <w:rsid w:val="00C72E3E"/>
    <w:rsid w:val="00C731D6"/>
    <w:rsid w:val="00C734E9"/>
    <w:rsid w:val="00C737D1"/>
    <w:rsid w:val="00C739D4"/>
    <w:rsid w:val="00C73E43"/>
    <w:rsid w:val="00C7477C"/>
    <w:rsid w:val="00C74813"/>
    <w:rsid w:val="00C74F28"/>
    <w:rsid w:val="00C7528C"/>
    <w:rsid w:val="00C755E2"/>
    <w:rsid w:val="00C75B78"/>
    <w:rsid w:val="00C760C4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7D8"/>
    <w:rsid w:val="00C8087F"/>
    <w:rsid w:val="00C80B7A"/>
    <w:rsid w:val="00C80DC8"/>
    <w:rsid w:val="00C80F78"/>
    <w:rsid w:val="00C811D8"/>
    <w:rsid w:val="00C81B60"/>
    <w:rsid w:val="00C820F1"/>
    <w:rsid w:val="00C8216A"/>
    <w:rsid w:val="00C8221A"/>
    <w:rsid w:val="00C8267C"/>
    <w:rsid w:val="00C827A9"/>
    <w:rsid w:val="00C82AAB"/>
    <w:rsid w:val="00C82BCB"/>
    <w:rsid w:val="00C82F8D"/>
    <w:rsid w:val="00C8324D"/>
    <w:rsid w:val="00C83A63"/>
    <w:rsid w:val="00C8442B"/>
    <w:rsid w:val="00C8473B"/>
    <w:rsid w:val="00C849E5"/>
    <w:rsid w:val="00C84B96"/>
    <w:rsid w:val="00C84E85"/>
    <w:rsid w:val="00C84EEF"/>
    <w:rsid w:val="00C8502D"/>
    <w:rsid w:val="00C8505A"/>
    <w:rsid w:val="00C85102"/>
    <w:rsid w:val="00C8584E"/>
    <w:rsid w:val="00C85B1C"/>
    <w:rsid w:val="00C85B30"/>
    <w:rsid w:val="00C85E86"/>
    <w:rsid w:val="00C85F6A"/>
    <w:rsid w:val="00C86712"/>
    <w:rsid w:val="00C86A33"/>
    <w:rsid w:val="00C87061"/>
    <w:rsid w:val="00C876A1"/>
    <w:rsid w:val="00C8790D"/>
    <w:rsid w:val="00C87E6A"/>
    <w:rsid w:val="00C87FF2"/>
    <w:rsid w:val="00C901AF"/>
    <w:rsid w:val="00C90281"/>
    <w:rsid w:val="00C90475"/>
    <w:rsid w:val="00C9075F"/>
    <w:rsid w:val="00C917AF"/>
    <w:rsid w:val="00C919B5"/>
    <w:rsid w:val="00C91A6D"/>
    <w:rsid w:val="00C923F4"/>
    <w:rsid w:val="00C92954"/>
    <w:rsid w:val="00C92BCC"/>
    <w:rsid w:val="00C92C3B"/>
    <w:rsid w:val="00C92D20"/>
    <w:rsid w:val="00C92DC3"/>
    <w:rsid w:val="00C92FA4"/>
    <w:rsid w:val="00C931AF"/>
    <w:rsid w:val="00C93417"/>
    <w:rsid w:val="00C935DE"/>
    <w:rsid w:val="00C93634"/>
    <w:rsid w:val="00C93C01"/>
    <w:rsid w:val="00C941B9"/>
    <w:rsid w:val="00C94385"/>
    <w:rsid w:val="00C94935"/>
    <w:rsid w:val="00C949A3"/>
    <w:rsid w:val="00C94C80"/>
    <w:rsid w:val="00C95165"/>
    <w:rsid w:val="00C95184"/>
    <w:rsid w:val="00C951E3"/>
    <w:rsid w:val="00C952D4"/>
    <w:rsid w:val="00C9530C"/>
    <w:rsid w:val="00C95879"/>
    <w:rsid w:val="00C95A57"/>
    <w:rsid w:val="00C962E0"/>
    <w:rsid w:val="00C9679C"/>
    <w:rsid w:val="00C967BC"/>
    <w:rsid w:val="00C96DC2"/>
    <w:rsid w:val="00C96FB3"/>
    <w:rsid w:val="00C978BB"/>
    <w:rsid w:val="00C97AEB"/>
    <w:rsid w:val="00C97C92"/>
    <w:rsid w:val="00CA012A"/>
    <w:rsid w:val="00CA02AC"/>
    <w:rsid w:val="00CA036A"/>
    <w:rsid w:val="00CA0410"/>
    <w:rsid w:val="00CA06D3"/>
    <w:rsid w:val="00CA081E"/>
    <w:rsid w:val="00CA0D05"/>
    <w:rsid w:val="00CA0F69"/>
    <w:rsid w:val="00CA152E"/>
    <w:rsid w:val="00CA169F"/>
    <w:rsid w:val="00CA16CD"/>
    <w:rsid w:val="00CA1A92"/>
    <w:rsid w:val="00CA1B2F"/>
    <w:rsid w:val="00CA22B0"/>
    <w:rsid w:val="00CA257C"/>
    <w:rsid w:val="00CA28C5"/>
    <w:rsid w:val="00CA39C5"/>
    <w:rsid w:val="00CA39F0"/>
    <w:rsid w:val="00CA3A16"/>
    <w:rsid w:val="00CA3A24"/>
    <w:rsid w:val="00CA3BD3"/>
    <w:rsid w:val="00CA4396"/>
    <w:rsid w:val="00CA4430"/>
    <w:rsid w:val="00CA44BB"/>
    <w:rsid w:val="00CA467A"/>
    <w:rsid w:val="00CA4E50"/>
    <w:rsid w:val="00CA56FB"/>
    <w:rsid w:val="00CA5B33"/>
    <w:rsid w:val="00CA5B7F"/>
    <w:rsid w:val="00CA5CBC"/>
    <w:rsid w:val="00CA5FB9"/>
    <w:rsid w:val="00CA64A0"/>
    <w:rsid w:val="00CA64F7"/>
    <w:rsid w:val="00CA6580"/>
    <w:rsid w:val="00CA689B"/>
    <w:rsid w:val="00CA696F"/>
    <w:rsid w:val="00CA69CA"/>
    <w:rsid w:val="00CA706C"/>
    <w:rsid w:val="00CA70D8"/>
    <w:rsid w:val="00CA74A0"/>
    <w:rsid w:val="00CA76D6"/>
    <w:rsid w:val="00CA77B9"/>
    <w:rsid w:val="00CA7B77"/>
    <w:rsid w:val="00CA7DB2"/>
    <w:rsid w:val="00CA7F22"/>
    <w:rsid w:val="00CB015A"/>
    <w:rsid w:val="00CB0486"/>
    <w:rsid w:val="00CB071E"/>
    <w:rsid w:val="00CB07F7"/>
    <w:rsid w:val="00CB0871"/>
    <w:rsid w:val="00CB0CEC"/>
    <w:rsid w:val="00CB10DE"/>
    <w:rsid w:val="00CB11A4"/>
    <w:rsid w:val="00CB13DA"/>
    <w:rsid w:val="00CB1764"/>
    <w:rsid w:val="00CB1D71"/>
    <w:rsid w:val="00CB25F9"/>
    <w:rsid w:val="00CB29BB"/>
    <w:rsid w:val="00CB2A28"/>
    <w:rsid w:val="00CB2D9A"/>
    <w:rsid w:val="00CB2E2D"/>
    <w:rsid w:val="00CB30D0"/>
    <w:rsid w:val="00CB3C2F"/>
    <w:rsid w:val="00CB4280"/>
    <w:rsid w:val="00CB46ED"/>
    <w:rsid w:val="00CB4A5F"/>
    <w:rsid w:val="00CB5072"/>
    <w:rsid w:val="00CB516F"/>
    <w:rsid w:val="00CB5255"/>
    <w:rsid w:val="00CB52AE"/>
    <w:rsid w:val="00CB5304"/>
    <w:rsid w:val="00CB5828"/>
    <w:rsid w:val="00CB5DF6"/>
    <w:rsid w:val="00CB65F2"/>
    <w:rsid w:val="00CB689E"/>
    <w:rsid w:val="00CB6DCD"/>
    <w:rsid w:val="00CB7778"/>
    <w:rsid w:val="00CB77E7"/>
    <w:rsid w:val="00CB787C"/>
    <w:rsid w:val="00CB7F5C"/>
    <w:rsid w:val="00CB7FD9"/>
    <w:rsid w:val="00CC0458"/>
    <w:rsid w:val="00CC06EC"/>
    <w:rsid w:val="00CC06F8"/>
    <w:rsid w:val="00CC08BC"/>
    <w:rsid w:val="00CC0E6E"/>
    <w:rsid w:val="00CC13C5"/>
    <w:rsid w:val="00CC13D8"/>
    <w:rsid w:val="00CC15F4"/>
    <w:rsid w:val="00CC192D"/>
    <w:rsid w:val="00CC1984"/>
    <w:rsid w:val="00CC1B7C"/>
    <w:rsid w:val="00CC1C5A"/>
    <w:rsid w:val="00CC2131"/>
    <w:rsid w:val="00CC2497"/>
    <w:rsid w:val="00CC2AF4"/>
    <w:rsid w:val="00CC2BA6"/>
    <w:rsid w:val="00CC2D6F"/>
    <w:rsid w:val="00CC3435"/>
    <w:rsid w:val="00CC397B"/>
    <w:rsid w:val="00CC3CB5"/>
    <w:rsid w:val="00CC3EB2"/>
    <w:rsid w:val="00CC3F89"/>
    <w:rsid w:val="00CC4303"/>
    <w:rsid w:val="00CC4343"/>
    <w:rsid w:val="00CC43ED"/>
    <w:rsid w:val="00CC4535"/>
    <w:rsid w:val="00CC4CCF"/>
    <w:rsid w:val="00CC50B6"/>
    <w:rsid w:val="00CC5292"/>
    <w:rsid w:val="00CC5434"/>
    <w:rsid w:val="00CC5CD4"/>
    <w:rsid w:val="00CC5EB3"/>
    <w:rsid w:val="00CC622F"/>
    <w:rsid w:val="00CC668E"/>
    <w:rsid w:val="00CC6847"/>
    <w:rsid w:val="00CC6981"/>
    <w:rsid w:val="00CC6E14"/>
    <w:rsid w:val="00CC6EA6"/>
    <w:rsid w:val="00CC7093"/>
    <w:rsid w:val="00CC779B"/>
    <w:rsid w:val="00CC7918"/>
    <w:rsid w:val="00CC7E7F"/>
    <w:rsid w:val="00CD029D"/>
    <w:rsid w:val="00CD098D"/>
    <w:rsid w:val="00CD0CCC"/>
    <w:rsid w:val="00CD1092"/>
    <w:rsid w:val="00CD161D"/>
    <w:rsid w:val="00CD1924"/>
    <w:rsid w:val="00CD1C67"/>
    <w:rsid w:val="00CD2108"/>
    <w:rsid w:val="00CD2238"/>
    <w:rsid w:val="00CD231B"/>
    <w:rsid w:val="00CD26B4"/>
    <w:rsid w:val="00CD2ACB"/>
    <w:rsid w:val="00CD2E36"/>
    <w:rsid w:val="00CD31EC"/>
    <w:rsid w:val="00CD34EF"/>
    <w:rsid w:val="00CD354F"/>
    <w:rsid w:val="00CD38F5"/>
    <w:rsid w:val="00CD3A73"/>
    <w:rsid w:val="00CD3D98"/>
    <w:rsid w:val="00CD46DC"/>
    <w:rsid w:val="00CD507B"/>
    <w:rsid w:val="00CD569B"/>
    <w:rsid w:val="00CD5A8B"/>
    <w:rsid w:val="00CD5D92"/>
    <w:rsid w:val="00CD6078"/>
    <w:rsid w:val="00CD6FEF"/>
    <w:rsid w:val="00CD707D"/>
    <w:rsid w:val="00CD757E"/>
    <w:rsid w:val="00CD788E"/>
    <w:rsid w:val="00CD78CA"/>
    <w:rsid w:val="00CD793A"/>
    <w:rsid w:val="00CD7B57"/>
    <w:rsid w:val="00CD7BAE"/>
    <w:rsid w:val="00CD7D17"/>
    <w:rsid w:val="00CE00F5"/>
    <w:rsid w:val="00CE02D6"/>
    <w:rsid w:val="00CE046F"/>
    <w:rsid w:val="00CE06CE"/>
    <w:rsid w:val="00CE095F"/>
    <w:rsid w:val="00CE0B1A"/>
    <w:rsid w:val="00CE1165"/>
    <w:rsid w:val="00CE1314"/>
    <w:rsid w:val="00CE14A5"/>
    <w:rsid w:val="00CE14FF"/>
    <w:rsid w:val="00CE1565"/>
    <w:rsid w:val="00CE1586"/>
    <w:rsid w:val="00CE1605"/>
    <w:rsid w:val="00CE21C3"/>
    <w:rsid w:val="00CE2211"/>
    <w:rsid w:val="00CE2997"/>
    <w:rsid w:val="00CE2A48"/>
    <w:rsid w:val="00CE2AF4"/>
    <w:rsid w:val="00CE2B26"/>
    <w:rsid w:val="00CE356A"/>
    <w:rsid w:val="00CE3716"/>
    <w:rsid w:val="00CE38F2"/>
    <w:rsid w:val="00CE3A95"/>
    <w:rsid w:val="00CE3E5B"/>
    <w:rsid w:val="00CE3FC8"/>
    <w:rsid w:val="00CE443C"/>
    <w:rsid w:val="00CE4964"/>
    <w:rsid w:val="00CE4D2F"/>
    <w:rsid w:val="00CE4E64"/>
    <w:rsid w:val="00CE50B2"/>
    <w:rsid w:val="00CE51CC"/>
    <w:rsid w:val="00CE5501"/>
    <w:rsid w:val="00CE5560"/>
    <w:rsid w:val="00CE5748"/>
    <w:rsid w:val="00CE58D9"/>
    <w:rsid w:val="00CE5BF3"/>
    <w:rsid w:val="00CE5C77"/>
    <w:rsid w:val="00CE5CCB"/>
    <w:rsid w:val="00CE5FF1"/>
    <w:rsid w:val="00CE721B"/>
    <w:rsid w:val="00CE7598"/>
    <w:rsid w:val="00CE7DB4"/>
    <w:rsid w:val="00CE7FB7"/>
    <w:rsid w:val="00CF03A8"/>
    <w:rsid w:val="00CF0412"/>
    <w:rsid w:val="00CF0811"/>
    <w:rsid w:val="00CF0A50"/>
    <w:rsid w:val="00CF0E19"/>
    <w:rsid w:val="00CF1320"/>
    <w:rsid w:val="00CF22F0"/>
    <w:rsid w:val="00CF292C"/>
    <w:rsid w:val="00CF2D6E"/>
    <w:rsid w:val="00CF3286"/>
    <w:rsid w:val="00CF33F8"/>
    <w:rsid w:val="00CF35E5"/>
    <w:rsid w:val="00CF3999"/>
    <w:rsid w:val="00CF399F"/>
    <w:rsid w:val="00CF3C8F"/>
    <w:rsid w:val="00CF3E55"/>
    <w:rsid w:val="00CF446A"/>
    <w:rsid w:val="00CF4843"/>
    <w:rsid w:val="00CF4D96"/>
    <w:rsid w:val="00CF5307"/>
    <w:rsid w:val="00CF58E3"/>
    <w:rsid w:val="00CF5C9E"/>
    <w:rsid w:val="00CF5F20"/>
    <w:rsid w:val="00CF6135"/>
    <w:rsid w:val="00CF6AAD"/>
    <w:rsid w:val="00CF6BD4"/>
    <w:rsid w:val="00CF6C07"/>
    <w:rsid w:val="00CF6C21"/>
    <w:rsid w:val="00CF6CDE"/>
    <w:rsid w:val="00CF6D71"/>
    <w:rsid w:val="00CF7B13"/>
    <w:rsid w:val="00CF7D2D"/>
    <w:rsid w:val="00CF7E2D"/>
    <w:rsid w:val="00D00431"/>
    <w:rsid w:val="00D005F4"/>
    <w:rsid w:val="00D00751"/>
    <w:rsid w:val="00D00949"/>
    <w:rsid w:val="00D00A3F"/>
    <w:rsid w:val="00D00A6F"/>
    <w:rsid w:val="00D017D8"/>
    <w:rsid w:val="00D01B48"/>
    <w:rsid w:val="00D01C4E"/>
    <w:rsid w:val="00D01ECF"/>
    <w:rsid w:val="00D02023"/>
    <w:rsid w:val="00D0207F"/>
    <w:rsid w:val="00D024C6"/>
    <w:rsid w:val="00D0290F"/>
    <w:rsid w:val="00D02C61"/>
    <w:rsid w:val="00D02C77"/>
    <w:rsid w:val="00D02D2B"/>
    <w:rsid w:val="00D030EA"/>
    <w:rsid w:val="00D033FC"/>
    <w:rsid w:val="00D03AE3"/>
    <w:rsid w:val="00D03D80"/>
    <w:rsid w:val="00D043B4"/>
    <w:rsid w:val="00D04678"/>
    <w:rsid w:val="00D04746"/>
    <w:rsid w:val="00D04CE0"/>
    <w:rsid w:val="00D04DFE"/>
    <w:rsid w:val="00D05196"/>
    <w:rsid w:val="00D05232"/>
    <w:rsid w:val="00D0594B"/>
    <w:rsid w:val="00D05C28"/>
    <w:rsid w:val="00D05E05"/>
    <w:rsid w:val="00D05EBA"/>
    <w:rsid w:val="00D05FA7"/>
    <w:rsid w:val="00D0611C"/>
    <w:rsid w:val="00D0627F"/>
    <w:rsid w:val="00D06375"/>
    <w:rsid w:val="00D0637E"/>
    <w:rsid w:val="00D064A9"/>
    <w:rsid w:val="00D066BA"/>
    <w:rsid w:val="00D06F24"/>
    <w:rsid w:val="00D0723E"/>
    <w:rsid w:val="00D07273"/>
    <w:rsid w:val="00D07463"/>
    <w:rsid w:val="00D076D9"/>
    <w:rsid w:val="00D07D94"/>
    <w:rsid w:val="00D10684"/>
    <w:rsid w:val="00D10686"/>
    <w:rsid w:val="00D106FC"/>
    <w:rsid w:val="00D10D94"/>
    <w:rsid w:val="00D110EF"/>
    <w:rsid w:val="00D11433"/>
    <w:rsid w:val="00D11451"/>
    <w:rsid w:val="00D1165A"/>
    <w:rsid w:val="00D118EC"/>
    <w:rsid w:val="00D11C11"/>
    <w:rsid w:val="00D11C8F"/>
    <w:rsid w:val="00D11D01"/>
    <w:rsid w:val="00D12225"/>
    <w:rsid w:val="00D12471"/>
    <w:rsid w:val="00D124A5"/>
    <w:rsid w:val="00D12798"/>
    <w:rsid w:val="00D12B06"/>
    <w:rsid w:val="00D12E5E"/>
    <w:rsid w:val="00D130E4"/>
    <w:rsid w:val="00D135F0"/>
    <w:rsid w:val="00D13677"/>
    <w:rsid w:val="00D140F3"/>
    <w:rsid w:val="00D1430E"/>
    <w:rsid w:val="00D14384"/>
    <w:rsid w:val="00D144FA"/>
    <w:rsid w:val="00D1494D"/>
    <w:rsid w:val="00D14BCE"/>
    <w:rsid w:val="00D14C8E"/>
    <w:rsid w:val="00D14D59"/>
    <w:rsid w:val="00D1536D"/>
    <w:rsid w:val="00D15739"/>
    <w:rsid w:val="00D15C4F"/>
    <w:rsid w:val="00D15C9D"/>
    <w:rsid w:val="00D15ED9"/>
    <w:rsid w:val="00D16371"/>
    <w:rsid w:val="00D16477"/>
    <w:rsid w:val="00D167E7"/>
    <w:rsid w:val="00D17648"/>
    <w:rsid w:val="00D176BF"/>
    <w:rsid w:val="00D17875"/>
    <w:rsid w:val="00D17AE1"/>
    <w:rsid w:val="00D17D7C"/>
    <w:rsid w:val="00D20153"/>
    <w:rsid w:val="00D201DF"/>
    <w:rsid w:val="00D20250"/>
    <w:rsid w:val="00D2037B"/>
    <w:rsid w:val="00D203F5"/>
    <w:rsid w:val="00D204CF"/>
    <w:rsid w:val="00D20FA4"/>
    <w:rsid w:val="00D212B6"/>
    <w:rsid w:val="00D215BD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310"/>
    <w:rsid w:val="00D263BD"/>
    <w:rsid w:val="00D26492"/>
    <w:rsid w:val="00D2660D"/>
    <w:rsid w:val="00D2690D"/>
    <w:rsid w:val="00D26A04"/>
    <w:rsid w:val="00D26D91"/>
    <w:rsid w:val="00D27BB4"/>
    <w:rsid w:val="00D3053C"/>
    <w:rsid w:val="00D306BA"/>
    <w:rsid w:val="00D30A25"/>
    <w:rsid w:val="00D30A35"/>
    <w:rsid w:val="00D310CF"/>
    <w:rsid w:val="00D3144C"/>
    <w:rsid w:val="00D31512"/>
    <w:rsid w:val="00D31A9F"/>
    <w:rsid w:val="00D31D67"/>
    <w:rsid w:val="00D32164"/>
    <w:rsid w:val="00D3220E"/>
    <w:rsid w:val="00D328A4"/>
    <w:rsid w:val="00D32980"/>
    <w:rsid w:val="00D32FE8"/>
    <w:rsid w:val="00D33DA0"/>
    <w:rsid w:val="00D34005"/>
    <w:rsid w:val="00D3417F"/>
    <w:rsid w:val="00D34302"/>
    <w:rsid w:val="00D34425"/>
    <w:rsid w:val="00D3467B"/>
    <w:rsid w:val="00D3497D"/>
    <w:rsid w:val="00D34A5F"/>
    <w:rsid w:val="00D34EA0"/>
    <w:rsid w:val="00D35109"/>
    <w:rsid w:val="00D35311"/>
    <w:rsid w:val="00D357BB"/>
    <w:rsid w:val="00D358CC"/>
    <w:rsid w:val="00D35E15"/>
    <w:rsid w:val="00D36034"/>
    <w:rsid w:val="00D360AD"/>
    <w:rsid w:val="00D3681D"/>
    <w:rsid w:val="00D36D79"/>
    <w:rsid w:val="00D3728D"/>
    <w:rsid w:val="00D37291"/>
    <w:rsid w:val="00D376B2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1A9"/>
    <w:rsid w:val="00D41354"/>
    <w:rsid w:val="00D41405"/>
    <w:rsid w:val="00D41D0E"/>
    <w:rsid w:val="00D42C4B"/>
    <w:rsid w:val="00D4321D"/>
    <w:rsid w:val="00D43455"/>
    <w:rsid w:val="00D43900"/>
    <w:rsid w:val="00D44006"/>
    <w:rsid w:val="00D44049"/>
    <w:rsid w:val="00D44063"/>
    <w:rsid w:val="00D441A5"/>
    <w:rsid w:val="00D44382"/>
    <w:rsid w:val="00D4466C"/>
    <w:rsid w:val="00D44704"/>
    <w:rsid w:val="00D44C7F"/>
    <w:rsid w:val="00D44DE9"/>
    <w:rsid w:val="00D44E32"/>
    <w:rsid w:val="00D450FB"/>
    <w:rsid w:val="00D45747"/>
    <w:rsid w:val="00D45CCB"/>
    <w:rsid w:val="00D4600E"/>
    <w:rsid w:val="00D462B2"/>
    <w:rsid w:val="00D4665C"/>
    <w:rsid w:val="00D4691C"/>
    <w:rsid w:val="00D469A2"/>
    <w:rsid w:val="00D473C8"/>
    <w:rsid w:val="00D47DD7"/>
    <w:rsid w:val="00D47EFC"/>
    <w:rsid w:val="00D47F7F"/>
    <w:rsid w:val="00D5010C"/>
    <w:rsid w:val="00D502CF"/>
    <w:rsid w:val="00D509A6"/>
    <w:rsid w:val="00D50A2C"/>
    <w:rsid w:val="00D50DF7"/>
    <w:rsid w:val="00D5147F"/>
    <w:rsid w:val="00D515F4"/>
    <w:rsid w:val="00D51915"/>
    <w:rsid w:val="00D51D4A"/>
    <w:rsid w:val="00D529D7"/>
    <w:rsid w:val="00D52D8E"/>
    <w:rsid w:val="00D5331A"/>
    <w:rsid w:val="00D5356A"/>
    <w:rsid w:val="00D53659"/>
    <w:rsid w:val="00D536AB"/>
    <w:rsid w:val="00D53C76"/>
    <w:rsid w:val="00D53CDE"/>
    <w:rsid w:val="00D54198"/>
    <w:rsid w:val="00D5487A"/>
    <w:rsid w:val="00D548D5"/>
    <w:rsid w:val="00D54CD8"/>
    <w:rsid w:val="00D54EF3"/>
    <w:rsid w:val="00D55BAF"/>
    <w:rsid w:val="00D55BBB"/>
    <w:rsid w:val="00D55C85"/>
    <w:rsid w:val="00D56459"/>
    <w:rsid w:val="00D568DF"/>
    <w:rsid w:val="00D56B19"/>
    <w:rsid w:val="00D5707E"/>
    <w:rsid w:val="00D574E6"/>
    <w:rsid w:val="00D576DD"/>
    <w:rsid w:val="00D57708"/>
    <w:rsid w:val="00D57BC4"/>
    <w:rsid w:val="00D57C91"/>
    <w:rsid w:val="00D57D7C"/>
    <w:rsid w:val="00D60129"/>
    <w:rsid w:val="00D60331"/>
    <w:rsid w:val="00D60651"/>
    <w:rsid w:val="00D60852"/>
    <w:rsid w:val="00D60983"/>
    <w:rsid w:val="00D609BA"/>
    <w:rsid w:val="00D60B03"/>
    <w:rsid w:val="00D6157F"/>
    <w:rsid w:val="00D617DF"/>
    <w:rsid w:val="00D6197B"/>
    <w:rsid w:val="00D61AD0"/>
    <w:rsid w:val="00D61FA6"/>
    <w:rsid w:val="00D6244F"/>
    <w:rsid w:val="00D629A4"/>
    <w:rsid w:val="00D63111"/>
    <w:rsid w:val="00D63757"/>
    <w:rsid w:val="00D637E7"/>
    <w:rsid w:val="00D63800"/>
    <w:rsid w:val="00D638CD"/>
    <w:rsid w:val="00D63B42"/>
    <w:rsid w:val="00D643A4"/>
    <w:rsid w:val="00D6477D"/>
    <w:rsid w:val="00D64888"/>
    <w:rsid w:val="00D6521D"/>
    <w:rsid w:val="00D65329"/>
    <w:rsid w:val="00D65C93"/>
    <w:rsid w:val="00D66AB9"/>
    <w:rsid w:val="00D66CAC"/>
    <w:rsid w:val="00D66CC3"/>
    <w:rsid w:val="00D670C1"/>
    <w:rsid w:val="00D670C5"/>
    <w:rsid w:val="00D67692"/>
    <w:rsid w:val="00D67835"/>
    <w:rsid w:val="00D70766"/>
    <w:rsid w:val="00D708B6"/>
    <w:rsid w:val="00D70BAC"/>
    <w:rsid w:val="00D70E24"/>
    <w:rsid w:val="00D70EE8"/>
    <w:rsid w:val="00D70F06"/>
    <w:rsid w:val="00D71037"/>
    <w:rsid w:val="00D71232"/>
    <w:rsid w:val="00D71346"/>
    <w:rsid w:val="00D71382"/>
    <w:rsid w:val="00D719D3"/>
    <w:rsid w:val="00D71AE5"/>
    <w:rsid w:val="00D7273F"/>
    <w:rsid w:val="00D728E8"/>
    <w:rsid w:val="00D734BB"/>
    <w:rsid w:val="00D735F8"/>
    <w:rsid w:val="00D7413D"/>
    <w:rsid w:val="00D7451F"/>
    <w:rsid w:val="00D74B54"/>
    <w:rsid w:val="00D74D15"/>
    <w:rsid w:val="00D74F79"/>
    <w:rsid w:val="00D75108"/>
    <w:rsid w:val="00D7528A"/>
    <w:rsid w:val="00D752CA"/>
    <w:rsid w:val="00D75307"/>
    <w:rsid w:val="00D753C8"/>
    <w:rsid w:val="00D7557E"/>
    <w:rsid w:val="00D75B57"/>
    <w:rsid w:val="00D7615B"/>
    <w:rsid w:val="00D762B4"/>
    <w:rsid w:val="00D768A8"/>
    <w:rsid w:val="00D76900"/>
    <w:rsid w:val="00D76E47"/>
    <w:rsid w:val="00D77274"/>
    <w:rsid w:val="00D775CE"/>
    <w:rsid w:val="00D775EC"/>
    <w:rsid w:val="00D7777A"/>
    <w:rsid w:val="00D77D6C"/>
    <w:rsid w:val="00D80783"/>
    <w:rsid w:val="00D80A27"/>
    <w:rsid w:val="00D80E7E"/>
    <w:rsid w:val="00D81635"/>
    <w:rsid w:val="00D81D11"/>
    <w:rsid w:val="00D83102"/>
    <w:rsid w:val="00D83729"/>
    <w:rsid w:val="00D83B49"/>
    <w:rsid w:val="00D83EE2"/>
    <w:rsid w:val="00D83F11"/>
    <w:rsid w:val="00D83F25"/>
    <w:rsid w:val="00D84700"/>
    <w:rsid w:val="00D848A0"/>
    <w:rsid w:val="00D84A4C"/>
    <w:rsid w:val="00D84D12"/>
    <w:rsid w:val="00D850E4"/>
    <w:rsid w:val="00D85ADF"/>
    <w:rsid w:val="00D85FAA"/>
    <w:rsid w:val="00D86082"/>
    <w:rsid w:val="00D860BB"/>
    <w:rsid w:val="00D8667C"/>
    <w:rsid w:val="00D86F11"/>
    <w:rsid w:val="00D873E6"/>
    <w:rsid w:val="00D87411"/>
    <w:rsid w:val="00D903F1"/>
    <w:rsid w:val="00D904B3"/>
    <w:rsid w:val="00D90697"/>
    <w:rsid w:val="00D906B7"/>
    <w:rsid w:val="00D90789"/>
    <w:rsid w:val="00D90A07"/>
    <w:rsid w:val="00D90E0B"/>
    <w:rsid w:val="00D91002"/>
    <w:rsid w:val="00D9110D"/>
    <w:rsid w:val="00D9149F"/>
    <w:rsid w:val="00D9152B"/>
    <w:rsid w:val="00D918FA"/>
    <w:rsid w:val="00D919F3"/>
    <w:rsid w:val="00D922A8"/>
    <w:rsid w:val="00D9294A"/>
    <w:rsid w:val="00D92E44"/>
    <w:rsid w:val="00D9336B"/>
    <w:rsid w:val="00D9342A"/>
    <w:rsid w:val="00D935E4"/>
    <w:rsid w:val="00D936CA"/>
    <w:rsid w:val="00D93E32"/>
    <w:rsid w:val="00D94164"/>
    <w:rsid w:val="00D941FF"/>
    <w:rsid w:val="00D946FA"/>
    <w:rsid w:val="00D94871"/>
    <w:rsid w:val="00D94FF0"/>
    <w:rsid w:val="00D95359"/>
    <w:rsid w:val="00D95617"/>
    <w:rsid w:val="00D95831"/>
    <w:rsid w:val="00D95AF3"/>
    <w:rsid w:val="00D95B6E"/>
    <w:rsid w:val="00D9759F"/>
    <w:rsid w:val="00D97953"/>
    <w:rsid w:val="00D97E43"/>
    <w:rsid w:val="00DA0004"/>
    <w:rsid w:val="00DA0CF8"/>
    <w:rsid w:val="00DA0D17"/>
    <w:rsid w:val="00DA0DBB"/>
    <w:rsid w:val="00DA0FC6"/>
    <w:rsid w:val="00DA0FF6"/>
    <w:rsid w:val="00DA1193"/>
    <w:rsid w:val="00DA13A1"/>
    <w:rsid w:val="00DA1777"/>
    <w:rsid w:val="00DA1B30"/>
    <w:rsid w:val="00DA1C97"/>
    <w:rsid w:val="00DA1F98"/>
    <w:rsid w:val="00DA26C2"/>
    <w:rsid w:val="00DA31E9"/>
    <w:rsid w:val="00DA3384"/>
    <w:rsid w:val="00DA33C7"/>
    <w:rsid w:val="00DA34A5"/>
    <w:rsid w:val="00DA3799"/>
    <w:rsid w:val="00DA3844"/>
    <w:rsid w:val="00DA3AC1"/>
    <w:rsid w:val="00DA3B98"/>
    <w:rsid w:val="00DA3BEC"/>
    <w:rsid w:val="00DA4170"/>
    <w:rsid w:val="00DA43D9"/>
    <w:rsid w:val="00DA4474"/>
    <w:rsid w:val="00DA4B9B"/>
    <w:rsid w:val="00DA4F00"/>
    <w:rsid w:val="00DA5081"/>
    <w:rsid w:val="00DA5391"/>
    <w:rsid w:val="00DA578E"/>
    <w:rsid w:val="00DA58C1"/>
    <w:rsid w:val="00DA5DB3"/>
    <w:rsid w:val="00DA5E8C"/>
    <w:rsid w:val="00DA5F7C"/>
    <w:rsid w:val="00DA65FA"/>
    <w:rsid w:val="00DA6B8A"/>
    <w:rsid w:val="00DA6EB2"/>
    <w:rsid w:val="00DA72D1"/>
    <w:rsid w:val="00DA733E"/>
    <w:rsid w:val="00DA7EB9"/>
    <w:rsid w:val="00DB014D"/>
    <w:rsid w:val="00DB05D4"/>
    <w:rsid w:val="00DB0CC0"/>
    <w:rsid w:val="00DB117F"/>
    <w:rsid w:val="00DB1324"/>
    <w:rsid w:val="00DB1A4B"/>
    <w:rsid w:val="00DB268D"/>
    <w:rsid w:val="00DB27FA"/>
    <w:rsid w:val="00DB296B"/>
    <w:rsid w:val="00DB2C3B"/>
    <w:rsid w:val="00DB2ECB"/>
    <w:rsid w:val="00DB31DC"/>
    <w:rsid w:val="00DB325F"/>
    <w:rsid w:val="00DB32B3"/>
    <w:rsid w:val="00DB366A"/>
    <w:rsid w:val="00DB393A"/>
    <w:rsid w:val="00DB3986"/>
    <w:rsid w:val="00DB3C24"/>
    <w:rsid w:val="00DB3D70"/>
    <w:rsid w:val="00DB3F73"/>
    <w:rsid w:val="00DB4395"/>
    <w:rsid w:val="00DB4862"/>
    <w:rsid w:val="00DB49FE"/>
    <w:rsid w:val="00DB4F03"/>
    <w:rsid w:val="00DB548D"/>
    <w:rsid w:val="00DB55FD"/>
    <w:rsid w:val="00DB616C"/>
    <w:rsid w:val="00DB647F"/>
    <w:rsid w:val="00DB6572"/>
    <w:rsid w:val="00DB66B3"/>
    <w:rsid w:val="00DB6705"/>
    <w:rsid w:val="00DB68AB"/>
    <w:rsid w:val="00DB69EF"/>
    <w:rsid w:val="00DB7007"/>
    <w:rsid w:val="00DB7058"/>
    <w:rsid w:val="00DB711F"/>
    <w:rsid w:val="00DB795F"/>
    <w:rsid w:val="00DB7C3C"/>
    <w:rsid w:val="00DB7F09"/>
    <w:rsid w:val="00DC0050"/>
    <w:rsid w:val="00DC0055"/>
    <w:rsid w:val="00DC01F8"/>
    <w:rsid w:val="00DC03E9"/>
    <w:rsid w:val="00DC09F2"/>
    <w:rsid w:val="00DC0B3D"/>
    <w:rsid w:val="00DC0E5F"/>
    <w:rsid w:val="00DC1895"/>
    <w:rsid w:val="00DC1C79"/>
    <w:rsid w:val="00DC1D01"/>
    <w:rsid w:val="00DC2087"/>
    <w:rsid w:val="00DC2168"/>
    <w:rsid w:val="00DC2242"/>
    <w:rsid w:val="00DC2380"/>
    <w:rsid w:val="00DC254E"/>
    <w:rsid w:val="00DC35B4"/>
    <w:rsid w:val="00DC3954"/>
    <w:rsid w:val="00DC3986"/>
    <w:rsid w:val="00DC4089"/>
    <w:rsid w:val="00DC455C"/>
    <w:rsid w:val="00DC45A9"/>
    <w:rsid w:val="00DC4656"/>
    <w:rsid w:val="00DC498D"/>
    <w:rsid w:val="00DC4C2D"/>
    <w:rsid w:val="00DC51F6"/>
    <w:rsid w:val="00DC53A2"/>
    <w:rsid w:val="00DC6041"/>
    <w:rsid w:val="00DC6367"/>
    <w:rsid w:val="00DC659C"/>
    <w:rsid w:val="00DC684D"/>
    <w:rsid w:val="00DC6F49"/>
    <w:rsid w:val="00DC706A"/>
    <w:rsid w:val="00DC7B9B"/>
    <w:rsid w:val="00DC7EC9"/>
    <w:rsid w:val="00DD05A7"/>
    <w:rsid w:val="00DD098C"/>
    <w:rsid w:val="00DD0E91"/>
    <w:rsid w:val="00DD1141"/>
    <w:rsid w:val="00DD17E6"/>
    <w:rsid w:val="00DD1B68"/>
    <w:rsid w:val="00DD23D5"/>
    <w:rsid w:val="00DD2801"/>
    <w:rsid w:val="00DD2F75"/>
    <w:rsid w:val="00DD3051"/>
    <w:rsid w:val="00DD3139"/>
    <w:rsid w:val="00DD3241"/>
    <w:rsid w:val="00DD3B3B"/>
    <w:rsid w:val="00DD3C9F"/>
    <w:rsid w:val="00DD46F5"/>
    <w:rsid w:val="00DD47D5"/>
    <w:rsid w:val="00DD4AFD"/>
    <w:rsid w:val="00DD4D21"/>
    <w:rsid w:val="00DD4D2E"/>
    <w:rsid w:val="00DD50BC"/>
    <w:rsid w:val="00DD5151"/>
    <w:rsid w:val="00DD549B"/>
    <w:rsid w:val="00DD593E"/>
    <w:rsid w:val="00DD59BF"/>
    <w:rsid w:val="00DD5B02"/>
    <w:rsid w:val="00DD5ED2"/>
    <w:rsid w:val="00DD6C28"/>
    <w:rsid w:val="00DD6E71"/>
    <w:rsid w:val="00DD789D"/>
    <w:rsid w:val="00DD7971"/>
    <w:rsid w:val="00DD7B2E"/>
    <w:rsid w:val="00DD7F05"/>
    <w:rsid w:val="00DE0B13"/>
    <w:rsid w:val="00DE1643"/>
    <w:rsid w:val="00DE1908"/>
    <w:rsid w:val="00DE191A"/>
    <w:rsid w:val="00DE1B05"/>
    <w:rsid w:val="00DE1DBC"/>
    <w:rsid w:val="00DE1E5E"/>
    <w:rsid w:val="00DE1EDF"/>
    <w:rsid w:val="00DE2644"/>
    <w:rsid w:val="00DE2793"/>
    <w:rsid w:val="00DE2EEC"/>
    <w:rsid w:val="00DE3010"/>
    <w:rsid w:val="00DE32BA"/>
    <w:rsid w:val="00DE3346"/>
    <w:rsid w:val="00DE33A1"/>
    <w:rsid w:val="00DE358D"/>
    <w:rsid w:val="00DE386B"/>
    <w:rsid w:val="00DE3B42"/>
    <w:rsid w:val="00DE3C9F"/>
    <w:rsid w:val="00DE414D"/>
    <w:rsid w:val="00DE4368"/>
    <w:rsid w:val="00DE44D2"/>
    <w:rsid w:val="00DE4922"/>
    <w:rsid w:val="00DE49D6"/>
    <w:rsid w:val="00DE4BF2"/>
    <w:rsid w:val="00DE5092"/>
    <w:rsid w:val="00DE54A8"/>
    <w:rsid w:val="00DE5971"/>
    <w:rsid w:val="00DE5CCB"/>
    <w:rsid w:val="00DE61A3"/>
    <w:rsid w:val="00DE638B"/>
    <w:rsid w:val="00DE63D2"/>
    <w:rsid w:val="00DE6752"/>
    <w:rsid w:val="00DE6939"/>
    <w:rsid w:val="00DE6C02"/>
    <w:rsid w:val="00DE6C7A"/>
    <w:rsid w:val="00DE6E98"/>
    <w:rsid w:val="00DE7223"/>
    <w:rsid w:val="00DE760C"/>
    <w:rsid w:val="00DE7C8E"/>
    <w:rsid w:val="00DE7CF7"/>
    <w:rsid w:val="00DE7EBF"/>
    <w:rsid w:val="00DE7F28"/>
    <w:rsid w:val="00DF00F1"/>
    <w:rsid w:val="00DF0508"/>
    <w:rsid w:val="00DF0563"/>
    <w:rsid w:val="00DF0ECE"/>
    <w:rsid w:val="00DF0F14"/>
    <w:rsid w:val="00DF0F4B"/>
    <w:rsid w:val="00DF107F"/>
    <w:rsid w:val="00DF17DA"/>
    <w:rsid w:val="00DF19DE"/>
    <w:rsid w:val="00DF1B02"/>
    <w:rsid w:val="00DF1C32"/>
    <w:rsid w:val="00DF1CF4"/>
    <w:rsid w:val="00DF202E"/>
    <w:rsid w:val="00DF2179"/>
    <w:rsid w:val="00DF21E1"/>
    <w:rsid w:val="00DF2266"/>
    <w:rsid w:val="00DF2580"/>
    <w:rsid w:val="00DF25B5"/>
    <w:rsid w:val="00DF2A27"/>
    <w:rsid w:val="00DF2EDF"/>
    <w:rsid w:val="00DF2EF6"/>
    <w:rsid w:val="00DF3170"/>
    <w:rsid w:val="00DF3ACC"/>
    <w:rsid w:val="00DF3B35"/>
    <w:rsid w:val="00DF3CAC"/>
    <w:rsid w:val="00DF3D8C"/>
    <w:rsid w:val="00DF3E21"/>
    <w:rsid w:val="00DF3FB7"/>
    <w:rsid w:val="00DF4437"/>
    <w:rsid w:val="00DF46AF"/>
    <w:rsid w:val="00DF47E2"/>
    <w:rsid w:val="00DF48CD"/>
    <w:rsid w:val="00DF49B3"/>
    <w:rsid w:val="00DF507F"/>
    <w:rsid w:val="00DF54C0"/>
    <w:rsid w:val="00DF550F"/>
    <w:rsid w:val="00DF56B4"/>
    <w:rsid w:val="00DF572B"/>
    <w:rsid w:val="00DF585F"/>
    <w:rsid w:val="00DF5A24"/>
    <w:rsid w:val="00DF5A2C"/>
    <w:rsid w:val="00DF6BFA"/>
    <w:rsid w:val="00DF6CFB"/>
    <w:rsid w:val="00DF6DAE"/>
    <w:rsid w:val="00DF6FE6"/>
    <w:rsid w:val="00DF767E"/>
    <w:rsid w:val="00DF7AB6"/>
    <w:rsid w:val="00E009B3"/>
    <w:rsid w:val="00E00CF9"/>
    <w:rsid w:val="00E013B3"/>
    <w:rsid w:val="00E013DF"/>
    <w:rsid w:val="00E01656"/>
    <w:rsid w:val="00E01942"/>
    <w:rsid w:val="00E019AB"/>
    <w:rsid w:val="00E01E90"/>
    <w:rsid w:val="00E01FD1"/>
    <w:rsid w:val="00E020B8"/>
    <w:rsid w:val="00E021B9"/>
    <w:rsid w:val="00E0274E"/>
    <w:rsid w:val="00E027DF"/>
    <w:rsid w:val="00E028F9"/>
    <w:rsid w:val="00E02C7D"/>
    <w:rsid w:val="00E02EEB"/>
    <w:rsid w:val="00E0386B"/>
    <w:rsid w:val="00E0466F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BF1"/>
    <w:rsid w:val="00E07040"/>
    <w:rsid w:val="00E07209"/>
    <w:rsid w:val="00E074FD"/>
    <w:rsid w:val="00E079A4"/>
    <w:rsid w:val="00E079A7"/>
    <w:rsid w:val="00E07D1C"/>
    <w:rsid w:val="00E105B6"/>
    <w:rsid w:val="00E10800"/>
    <w:rsid w:val="00E10E56"/>
    <w:rsid w:val="00E10E7F"/>
    <w:rsid w:val="00E1100F"/>
    <w:rsid w:val="00E113B2"/>
    <w:rsid w:val="00E11528"/>
    <w:rsid w:val="00E11813"/>
    <w:rsid w:val="00E1298A"/>
    <w:rsid w:val="00E129CE"/>
    <w:rsid w:val="00E12D4A"/>
    <w:rsid w:val="00E12EDD"/>
    <w:rsid w:val="00E1361B"/>
    <w:rsid w:val="00E13650"/>
    <w:rsid w:val="00E13C19"/>
    <w:rsid w:val="00E1407B"/>
    <w:rsid w:val="00E1447B"/>
    <w:rsid w:val="00E14542"/>
    <w:rsid w:val="00E14689"/>
    <w:rsid w:val="00E14AAC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4CA"/>
    <w:rsid w:val="00E20EEB"/>
    <w:rsid w:val="00E212D6"/>
    <w:rsid w:val="00E213F3"/>
    <w:rsid w:val="00E21F84"/>
    <w:rsid w:val="00E221A3"/>
    <w:rsid w:val="00E2235F"/>
    <w:rsid w:val="00E22592"/>
    <w:rsid w:val="00E22856"/>
    <w:rsid w:val="00E22ACB"/>
    <w:rsid w:val="00E22BBB"/>
    <w:rsid w:val="00E22CFF"/>
    <w:rsid w:val="00E23574"/>
    <w:rsid w:val="00E2381F"/>
    <w:rsid w:val="00E238C0"/>
    <w:rsid w:val="00E23B5F"/>
    <w:rsid w:val="00E24221"/>
    <w:rsid w:val="00E24272"/>
    <w:rsid w:val="00E2434F"/>
    <w:rsid w:val="00E24503"/>
    <w:rsid w:val="00E24806"/>
    <w:rsid w:val="00E249E6"/>
    <w:rsid w:val="00E24B6E"/>
    <w:rsid w:val="00E24D4F"/>
    <w:rsid w:val="00E260A2"/>
    <w:rsid w:val="00E262DF"/>
    <w:rsid w:val="00E26469"/>
    <w:rsid w:val="00E2655C"/>
    <w:rsid w:val="00E26683"/>
    <w:rsid w:val="00E269A8"/>
    <w:rsid w:val="00E26B37"/>
    <w:rsid w:val="00E26B3A"/>
    <w:rsid w:val="00E26F77"/>
    <w:rsid w:val="00E2737A"/>
    <w:rsid w:val="00E273F2"/>
    <w:rsid w:val="00E2741E"/>
    <w:rsid w:val="00E27526"/>
    <w:rsid w:val="00E2764D"/>
    <w:rsid w:val="00E27674"/>
    <w:rsid w:val="00E27B72"/>
    <w:rsid w:val="00E27D2E"/>
    <w:rsid w:val="00E27F1E"/>
    <w:rsid w:val="00E27F5E"/>
    <w:rsid w:val="00E3008D"/>
    <w:rsid w:val="00E302EF"/>
    <w:rsid w:val="00E309AE"/>
    <w:rsid w:val="00E30C54"/>
    <w:rsid w:val="00E30D48"/>
    <w:rsid w:val="00E30D82"/>
    <w:rsid w:val="00E31328"/>
    <w:rsid w:val="00E316D4"/>
    <w:rsid w:val="00E31735"/>
    <w:rsid w:val="00E317E4"/>
    <w:rsid w:val="00E31FE3"/>
    <w:rsid w:val="00E322AA"/>
    <w:rsid w:val="00E3230E"/>
    <w:rsid w:val="00E3250A"/>
    <w:rsid w:val="00E32837"/>
    <w:rsid w:val="00E328CB"/>
    <w:rsid w:val="00E32BCF"/>
    <w:rsid w:val="00E33604"/>
    <w:rsid w:val="00E3396B"/>
    <w:rsid w:val="00E339EF"/>
    <w:rsid w:val="00E33D8B"/>
    <w:rsid w:val="00E33EF2"/>
    <w:rsid w:val="00E3415C"/>
    <w:rsid w:val="00E341FF"/>
    <w:rsid w:val="00E34377"/>
    <w:rsid w:val="00E34580"/>
    <w:rsid w:val="00E34839"/>
    <w:rsid w:val="00E34858"/>
    <w:rsid w:val="00E34A8C"/>
    <w:rsid w:val="00E34B02"/>
    <w:rsid w:val="00E351E3"/>
    <w:rsid w:val="00E3531B"/>
    <w:rsid w:val="00E355DA"/>
    <w:rsid w:val="00E3621C"/>
    <w:rsid w:val="00E362F2"/>
    <w:rsid w:val="00E3654D"/>
    <w:rsid w:val="00E369DF"/>
    <w:rsid w:val="00E36A42"/>
    <w:rsid w:val="00E36FF0"/>
    <w:rsid w:val="00E37292"/>
    <w:rsid w:val="00E37788"/>
    <w:rsid w:val="00E37BA1"/>
    <w:rsid w:val="00E37F67"/>
    <w:rsid w:val="00E400D4"/>
    <w:rsid w:val="00E40A47"/>
    <w:rsid w:val="00E40DAD"/>
    <w:rsid w:val="00E40FFC"/>
    <w:rsid w:val="00E4117B"/>
    <w:rsid w:val="00E41471"/>
    <w:rsid w:val="00E4163B"/>
    <w:rsid w:val="00E41C5B"/>
    <w:rsid w:val="00E41F66"/>
    <w:rsid w:val="00E42068"/>
    <w:rsid w:val="00E4207A"/>
    <w:rsid w:val="00E4278B"/>
    <w:rsid w:val="00E42F0B"/>
    <w:rsid w:val="00E43585"/>
    <w:rsid w:val="00E435C7"/>
    <w:rsid w:val="00E4388C"/>
    <w:rsid w:val="00E441A3"/>
    <w:rsid w:val="00E4433D"/>
    <w:rsid w:val="00E44639"/>
    <w:rsid w:val="00E44913"/>
    <w:rsid w:val="00E450E1"/>
    <w:rsid w:val="00E45241"/>
    <w:rsid w:val="00E45918"/>
    <w:rsid w:val="00E45A58"/>
    <w:rsid w:val="00E46409"/>
    <w:rsid w:val="00E464BA"/>
    <w:rsid w:val="00E467E4"/>
    <w:rsid w:val="00E46CD7"/>
    <w:rsid w:val="00E472DE"/>
    <w:rsid w:val="00E47599"/>
    <w:rsid w:val="00E477C4"/>
    <w:rsid w:val="00E47AF6"/>
    <w:rsid w:val="00E47B1B"/>
    <w:rsid w:val="00E47DF4"/>
    <w:rsid w:val="00E47EC6"/>
    <w:rsid w:val="00E50271"/>
    <w:rsid w:val="00E503B0"/>
    <w:rsid w:val="00E50589"/>
    <w:rsid w:val="00E506ED"/>
    <w:rsid w:val="00E5092E"/>
    <w:rsid w:val="00E50B30"/>
    <w:rsid w:val="00E50D58"/>
    <w:rsid w:val="00E50E62"/>
    <w:rsid w:val="00E51327"/>
    <w:rsid w:val="00E5193B"/>
    <w:rsid w:val="00E51AB1"/>
    <w:rsid w:val="00E51B05"/>
    <w:rsid w:val="00E5212D"/>
    <w:rsid w:val="00E5218D"/>
    <w:rsid w:val="00E52356"/>
    <w:rsid w:val="00E5259B"/>
    <w:rsid w:val="00E528D8"/>
    <w:rsid w:val="00E52B59"/>
    <w:rsid w:val="00E52B67"/>
    <w:rsid w:val="00E53187"/>
    <w:rsid w:val="00E53359"/>
    <w:rsid w:val="00E53674"/>
    <w:rsid w:val="00E538C4"/>
    <w:rsid w:val="00E5398C"/>
    <w:rsid w:val="00E53A34"/>
    <w:rsid w:val="00E53C54"/>
    <w:rsid w:val="00E54179"/>
    <w:rsid w:val="00E5431D"/>
    <w:rsid w:val="00E54712"/>
    <w:rsid w:val="00E5471B"/>
    <w:rsid w:val="00E54AC8"/>
    <w:rsid w:val="00E54B35"/>
    <w:rsid w:val="00E54BAD"/>
    <w:rsid w:val="00E5503C"/>
    <w:rsid w:val="00E55503"/>
    <w:rsid w:val="00E5585B"/>
    <w:rsid w:val="00E55A42"/>
    <w:rsid w:val="00E55BF1"/>
    <w:rsid w:val="00E55CFA"/>
    <w:rsid w:val="00E566A1"/>
    <w:rsid w:val="00E5678D"/>
    <w:rsid w:val="00E568A7"/>
    <w:rsid w:val="00E56DEF"/>
    <w:rsid w:val="00E577E6"/>
    <w:rsid w:val="00E57940"/>
    <w:rsid w:val="00E57DF5"/>
    <w:rsid w:val="00E57EFF"/>
    <w:rsid w:val="00E57FBC"/>
    <w:rsid w:val="00E6011C"/>
    <w:rsid w:val="00E60A93"/>
    <w:rsid w:val="00E60F17"/>
    <w:rsid w:val="00E611FB"/>
    <w:rsid w:val="00E61775"/>
    <w:rsid w:val="00E61A67"/>
    <w:rsid w:val="00E61F5B"/>
    <w:rsid w:val="00E620B6"/>
    <w:rsid w:val="00E624F2"/>
    <w:rsid w:val="00E62CD6"/>
    <w:rsid w:val="00E62E9D"/>
    <w:rsid w:val="00E630C1"/>
    <w:rsid w:val="00E633FA"/>
    <w:rsid w:val="00E6345F"/>
    <w:rsid w:val="00E63820"/>
    <w:rsid w:val="00E63963"/>
    <w:rsid w:val="00E64028"/>
    <w:rsid w:val="00E64074"/>
    <w:rsid w:val="00E64111"/>
    <w:rsid w:val="00E649EF"/>
    <w:rsid w:val="00E64B36"/>
    <w:rsid w:val="00E64CC5"/>
    <w:rsid w:val="00E64D2B"/>
    <w:rsid w:val="00E65B2F"/>
    <w:rsid w:val="00E65B5B"/>
    <w:rsid w:val="00E65B8F"/>
    <w:rsid w:val="00E660CA"/>
    <w:rsid w:val="00E66266"/>
    <w:rsid w:val="00E666B0"/>
    <w:rsid w:val="00E668EB"/>
    <w:rsid w:val="00E66C0B"/>
    <w:rsid w:val="00E66D7C"/>
    <w:rsid w:val="00E67390"/>
    <w:rsid w:val="00E67528"/>
    <w:rsid w:val="00E679D3"/>
    <w:rsid w:val="00E67A77"/>
    <w:rsid w:val="00E67B9C"/>
    <w:rsid w:val="00E70434"/>
    <w:rsid w:val="00E706E6"/>
    <w:rsid w:val="00E70ADF"/>
    <w:rsid w:val="00E70B00"/>
    <w:rsid w:val="00E70BCF"/>
    <w:rsid w:val="00E70E3E"/>
    <w:rsid w:val="00E71288"/>
    <w:rsid w:val="00E712B4"/>
    <w:rsid w:val="00E71368"/>
    <w:rsid w:val="00E715D4"/>
    <w:rsid w:val="00E717AB"/>
    <w:rsid w:val="00E71973"/>
    <w:rsid w:val="00E720ED"/>
    <w:rsid w:val="00E72183"/>
    <w:rsid w:val="00E7226E"/>
    <w:rsid w:val="00E729DB"/>
    <w:rsid w:val="00E72A9A"/>
    <w:rsid w:val="00E72FF1"/>
    <w:rsid w:val="00E73144"/>
    <w:rsid w:val="00E734C0"/>
    <w:rsid w:val="00E7363A"/>
    <w:rsid w:val="00E7370A"/>
    <w:rsid w:val="00E73C66"/>
    <w:rsid w:val="00E73EB1"/>
    <w:rsid w:val="00E741BD"/>
    <w:rsid w:val="00E74233"/>
    <w:rsid w:val="00E7442C"/>
    <w:rsid w:val="00E7472C"/>
    <w:rsid w:val="00E74CD4"/>
    <w:rsid w:val="00E74D6B"/>
    <w:rsid w:val="00E74E23"/>
    <w:rsid w:val="00E750AD"/>
    <w:rsid w:val="00E750B3"/>
    <w:rsid w:val="00E75578"/>
    <w:rsid w:val="00E755D0"/>
    <w:rsid w:val="00E757CC"/>
    <w:rsid w:val="00E759B5"/>
    <w:rsid w:val="00E75F68"/>
    <w:rsid w:val="00E767E5"/>
    <w:rsid w:val="00E76D1D"/>
    <w:rsid w:val="00E7702B"/>
    <w:rsid w:val="00E7708A"/>
    <w:rsid w:val="00E77873"/>
    <w:rsid w:val="00E77CF4"/>
    <w:rsid w:val="00E8006B"/>
    <w:rsid w:val="00E809B5"/>
    <w:rsid w:val="00E80C08"/>
    <w:rsid w:val="00E80C6F"/>
    <w:rsid w:val="00E80D1B"/>
    <w:rsid w:val="00E80E12"/>
    <w:rsid w:val="00E80FBA"/>
    <w:rsid w:val="00E812A5"/>
    <w:rsid w:val="00E81310"/>
    <w:rsid w:val="00E81755"/>
    <w:rsid w:val="00E82152"/>
    <w:rsid w:val="00E82737"/>
    <w:rsid w:val="00E82792"/>
    <w:rsid w:val="00E82A8D"/>
    <w:rsid w:val="00E82CEE"/>
    <w:rsid w:val="00E82D4A"/>
    <w:rsid w:val="00E82D9E"/>
    <w:rsid w:val="00E830A6"/>
    <w:rsid w:val="00E8319C"/>
    <w:rsid w:val="00E83397"/>
    <w:rsid w:val="00E837DD"/>
    <w:rsid w:val="00E83947"/>
    <w:rsid w:val="00E83E5A"/>
    <w:rsid w:val="00E843F2"/>
    <w:rsid w:val="00E844C8"/>
    <w:rsid w:val="00E84CD8"/>
    <w:rsid w:val="00E84D42"/>
    <w:rsid w:val="00E8569C"/>
    <w:rsid w:val="00E856EC"/>
    <w:rsid w:val="00E86287"/>
    <w:rsid w:val="00E8634D"/>
    <w:rsid w:val="00E86568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20A"/>
    <w:rsid w:val="00E903D9"/>
    <w:rsid w:val="00E90590"/>
    <w:rsid w:val="00E905A0"/>
    <w:rsid w:val="00E9069D"/>
    <w:rsid w:val="00E90DFC"/>
    <w:rsid w:val="00E90E76"/>
    <w:rsid w:val="00E9130E"/>
    <w:rsid w:val="00E913B7"/>
    <w:rsid w:val="00E921B8"/>
    <w:rsid w:val="00E92509"/>
    <w:rsid w:val="00E9254C"/>
    <w:rsid w:val="00E926AF"/>
    <w:rsid w:val="00E92718"/>
    <w:rsid w:val="00E93127"/>
    <w:rsid w:val="00E9371B"/>
    <w:rsid w:val="00E93794"/>
    <w:rsid w:val="00E93D07"/>
    <w:rsid w:val="00E93F75"/>
    <w:rsid w:val="00E93FCC"/>
    <w:rsid w:val="00E93FCF"/>
    <w:rsid w:val="00E94139"/>
    <w:rsid w:val="00E9438B"/>
    <w:rsid w:val="00E94BCF"/>
    <w:rsid w:val="00E94E1C"/>
    <w:rsid w:val="00E95371"/>
    <w:rsid w:val="00E95522"/>
    <w:rsid w:val="00E95616"/>
    <w:rsid w:val="00E958C5"/>
    <w:rsid w:val="00E959D9"/>
    <w:rsid w:val="00E96006"/>
    <w:rsid w:val="00E962B4"/>
    <w:rsid w:val="00E96856"/>
    <w:rsid w:val="00E96EE6"/>
    <w:rsid w:val="00E96FDC"/>
    <w:rsid w:val="00E974DB"/>
    <w:rsid w:val="00E9772E"/>
    <w:rsid w:val="00EA0472"/>
    <w:rsid w:val="00EA07E6"/>
    <w:rsid w:val="00EA09D4"/>
    <w:rsid w:val="00EA0DA5"/>
    <w:rsid w:val="00EA0E34"/>
    <w:rsid w:val="00EA1553"/>
    <w:rsid w:val="00EA1590"/>
    <w:rsid w:val="00EA15F7"/>
    <w:rsid w:val="00EA1EF9"/>
    <w:rsid w:val="00EA1FCC"/>
    <w:rsid w:val="00EA21D5"/>
    <w:rsid w:val="00EA2225"/>
    <w:rsid w:val="00EA23C3"/>
    <w:rsid w:val="00EA361B"/>
    <w:rsid w:val="00EA3C91"/>
    <w:rsid w:val="00EA44ED"/>
    <w:rsid w:val="00EA463B"/>
    <w:rsid w:val="00EA49D7"/>
    <w:rsid w:val="00EA5728"/>
    <w:rsid w:val="00EA5974"/>
    <w:rsid w:val="00EA5F1C"/>
    <w:rsid w:val="00EA630F"/>
    <w:rsid w:val="00EA6556"/>
    <w:rsid w:val="00EA6598"/>
    <w:rsid w:val="00EA675D"/>
    <w:rsid w:val="00EA6E49"/>
    <w:rsid w:val="00EA6ECA"/>
    <w:rsid w:val="00EA7356"/>
    <w:rsid w:val="00EA7403"/>
    <w:rsid w:val="00EA761E"/>
    <w:rsid w:val="00EA7A14"/>
    <w:rsid w:val="00EA7B26"/>
    <w:rsid w:val="00EA7DF0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294D"/>
    <w:rsid w:val="00EB30B3"/>
    <w:rsid w:val="00EB30E9"/>
    <w:rsid w:val="00EB3270"/>
    <w:rsid w:val="00EB3779"/>
    <w:rsid w:val="00EB3B3A"/>
    <w:rsid w:val="00EB41E7"/>
    <w:rsid w:val="00EB4342"/>
    <w:rsid w:val="00EB4A6A"/>
    <w:rsid w:val="00EB5143"/>
    <w:rsid w:val="00EB55DE"/>
    <w:rsid w:val="00EB55F9"/>
    <w:rsid w:val="00EB57F3"/>
    <w:rsid w:val="00EB612B"/>
    <w:rsid w:val="00EB657F"/>
    <w:rsid w:val="00EB67BA"/>
    <w:rsid w:val="00EB73B7"/>
    <w:rsid w:val="00EB7868"/>
    <w:rsid w:val="00EB7D5C"/>
    <w:rsid w:val="00EB7EC0"/>
    <w:rsid w:val="00EB7EDD"/>
    <w:rsid w:val="00EC01A9"/>
    <w:rsid w:val="00EC02E6"/>
    <w:rsid w:val="00EC03A8"/>
    <w:rsid w:val="00EC0824"/>
    <w:rsid w:val="00EC0F3F"/>
    <w:rsid w:val="00EC1147"/>
    <w:rsid w:val="00EC1374"/>
    <w:rsid w:val="00EC1D03"/>
    <w:rsid w:val="00EC20C7"/>
    <w:rsid w:val="00EC22BA"/>
    <w:rsid w:val="00EC2326"/>
    <w:rsid w:val="00EC293D"/>
    <w:rsid w:val="00EC2BF3"/>
    <w:rsid w:val="00EC2F24"/>
    <w:rsid w:val="00EC4232"/>
    <w:rsid w:val="00EC4488"/>
    <w:rsid w:val="00EC5078"/>
    <w:rsid w:val="00EC52FF"/>
    <w:rsid w:val="00EC5668"/>
    <w:rsid w:val="00EC57E6"/>
    <w:rsid w:val="00EC5B1B"/>
    <w:rsid w:val="00EC6443"/>
    <w:rsid w:val="00EC6833"/>
    <w:rsid w:val="00EC688E"/>
    <w:rsid w:val="00EC6B3F"/>
    <w:rsid w:val="00EC6D12"/>
    <w:rsid w:val="00EC79FD"/>
    <w:rsid w:val="00EC7A34"/>
    <w:rsid w:val="00EC7EA8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6F3"/>
    <w:rsid w:val="00ED17E1"/>
    <w:rsid w:val="00ED1B1E"/>
    <w:rsid w:val="00ED1C0F"/>
    <w:rsid w:val="00ED1D2B"/>
    <w:rsid w:val="00ED1E53"/>
    <w:rsid w:val="00ED1FBA"/>
    <w:rsid w:val="00ED217C"/>
    <w:rsid w:val="00ED2B77"/>
    <w:rsid w:val="00ED3179"/>
    <w:rsid w:val="00ED367A"/>
    <w:rsid w:val="00ED374E"/>
    <w:rsid w:val="00ED37AC"/>
    <w:rsid w:val="00ED386A"/>
    <w:rsid w:val="00ED3ED7"/>
    <w:rsid w:val="00ED4462"/>
    <w:rsid w:val="00ED4A76"/>
    <w:rsid w:val="00ED4A8F"/>
    <w:rsid w:val="00ED4AD4"/>
    <w:rsid w:val="00ED4B22"/>
    <w:rsid w:val="00ED4BC0"/>
    <w:rsid w:val="00ED4C75"/>
    <w:rsid w:val="00ED5098"/>
    <w:rsid w:val="00ED5C25"/>
    <w:rsid w:val="00ED604E"/>
    <w:rsid w:val="00ED60C4"/>
    <w:rsid w:val="00ED6F2F"/>
    <w:rsid w:val="00ED71AA"/>
    <w:rsid w:val="00ED72C7"/>
    <w:rsid w:val="00ED7464"/>
    <w:rsid w:val="00ED75AE"/>
    <w:rsid w:val="00ED7883"/>
    <w:rsid w:val="00ED7947"/>
    <w:rsid w:val="00ED7ED0"/>
    <w:rsid w:val="00EE0103"/>
    <w:rsid w:val="00EE0371"/>
    <w:rsid w:val="00EE057C"/>
    <w:rsid w:val="00EE096E"/>
    <w:rsid w:val="00EE191D"/>
    <w:rsid w:val="00EE1CF7"/>
    <w:rsid w:val="00EE2C0C"/>
    <w:rsid w:val="00EE2EF6"/>
    <w:rsid w:val="00EE2F82"/>
    <w:rsid w:val="00EE2F8B"/>
    <w:rsid w:val="00EE33FF"/>
    <w:rsid w:val="00EE39DA"/>
    <w:rsid w:val="00EE3E6C"/>
    <w:rsid w:val="00EE440F"/>
    <w:rsid w:val="00EE45C9"/>
    <w:rsid w:val="00EE4654"/>
    <w:rsid w:val="00EE4865"/>
    <w:rsid w:val="00EE49E6"/>
    <w:rsid w:val="00EE4B58"/>
    <w:rsid w:val="00EE4B91"/>
    <w:rsid w:val="00EE4C11"/>
    <w:rsid w:val="00EE4C1D"/>
    <w:rsid w:val="00EE4C9C"/>
    <w:rsid w:val="00EE515D"/>
    <w:rsid w:val="00EE52D3"/>
    <w:rsid w:val="00EE56BE"/>
    <w:rsid w:val="00EE57C6"/>
    <w:rsid w:val="00EE57CE"/>
    <w:rsid w:val="00EE5DFC"/>
    <w:rsid w:val="00EE5FA3"/>
    <w:rsid w:val="00EE6228"/>
    <w:rsid w:val="00EE63CC"/>
    <w:rsid w:val="00EE6705"/>
    <w:rsid w:val="00EE72B9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532"/>
    <w:rsid w:val="00EF1AAE"/>
    <w:rsid w:val="00EF1CEB"/>
    <w:rsid w:val="00EF2025"/>
    <w:rsid w:val="00EF21DB"/>
    <w:rsid w:val="00EF2482"/>
    <w:rsid w:val="00EF25E8"/>
    <w:rsid w:val="00EF2E4E"/>
    <w:rsid w:val="00EF2F81"/>
    <w:rsid w:val="00EF3AA9"/>
    <w:rsid w:val="00EF3F91"/>
    <w:rsid w:val="00EF42BF"/>
    <w:rsid w:val="00EF45E5"/>
    <w:rsid w:val="00EF4E5A"/>
    <w:rsid w:val="00EF4FD2"/>
    <w:rsid w:val="00EF50F8"/>
    <w:rsid w:val="00EF51CC"/>
    <w:rsid w:val="00EF5874"/>
    <w:rsid w:val="00EF5B45"/>
    <w:rsid w:val="00EF5BEF"/>
    <w:rsid w:val="00EF63B0"/>
    <w:rsid w:val="00EF64A2"/>
    <w:rsid w:val="00EF6585"/>
    <w:rsid w:val="00EF6BD1"/>
    <w:rsid w:val="00EF6D49"/>
    <w:rsid w:val="00EF6E82"/>
    <w:rsid w:val="00EF73B3"/>
    <w:rsid w:val="00EF77A4"/>
    <w:rsid w:val="00F0063B"/>
    <w:rsid w:val="00F0103E"/>
    <w:rsid w:val="00F011B1"/>
    <w:rsid w:val="00F01483"/>
    <w:rsid w:val="00F0171B"/>
    <w:rsid w:val="00F0180F"/>
    <w:rsid w:val="00F020C2"/>
    <w:rsid w:val="00F02201"/>
    <w:rsid w:val="00F026A0"/>
    <w:rsid w:val="00F02C8C"/>
    <w:rsid w:val="00F0364B"/>
    <w:rsid w:val="00F039DA"/>
    <w:rsid w:val="00F03A92"/>
    <w:rsid w:val="00F04216"/>
    <w:rsid w:val="00F048AC"/>
    <w:rsid w:val="00F04B38"/>
    <w:rsid w:val="00F04D90"/>
    <w:rsid w:val="00F05718"/>
    <w:rsid w:val="00F0577A"/>
    <w:rsid w:val="00F05BD0"/>
    <w:rsid w:val="00F05D19"/>
    <w:rsid w:val="00F061F6"/>
    <w:rsid w:val="00F062A6"/>
    <w:rsid w:val="00F0640E"/>
    <w:rsid w:val="00F06510"/>
    <w:rsid w:val="00F06633"/>
    <w:rsid w:val="00F066EB"/>
    <w:rsid w:val="00F06A29"/>
    <w:rsid w:val="00F06A2D"/>
    <w:rsid w:val="00F075CD"/>
    <w:rsid w:val="00F10261"/>
    <w:rsid w:val="00F10362"/>
    <w:rsid w:val="00F1044B"/>
    <w:rsid w:val="00F107D3"/>
    <w:rsid w:val="00F108C4"/>
    <w:rsid w:val="00F10AE1"/>
    <w:rsid w:val="00F10D10"/>
    <w:rsid w:val="00F11373"/>
    <w:rsid w:val="00F12161"/>
    <w:rsid w:val="00F12292"/>
    <w:rsid w:val="00F126B1"/>
    <w:rsid w:val="00F127E5"/>
    <w:rsid w:val="00F12929"/>
    <w:rsid w:val="00F12B98"/>
    <w:rsid w:val="00F12C18"/>
    <w:rsid w:val="00F12FE8"/>
    <w:rsid w:val="00F139AC"/>
    <w:rsid w:val="00F13A30"/>
    <w:rsid w:val="00F13B97"/>
    <w:rsid w:val="00F13F5C"/>
    <w:rsid w:val="00F144A3"/>
    <w:rsid w:val="00F1455E"/>
    <w:rsid w:val="00F14AD8"/>
    <w:rsid w:val="00F14C65"/>
    <w:rsid w:val="00F14DAD"/>
    <w:rsid w:val="00F15016"/>
    <w:rsid w:val="00F15105"/>
    <w:rsid w:val="00F1512D"/>
    <w:rsid w:val="00F15669"/>
    <w:rsid w:val="00F1582B"/>
    <w:rsid w:val="00F1589E"/>
    <w:rsid w:val="00F15A29"/>
    <w:rsid w:val="00F1601F"/>
    <w:rsid w:val="00F16132"/>
    <w:rsid w:val="00F1640E"/>
    <w:rsid w:val="00F164EE"/>
    <w:rsid w:val="00F16877"/>
    <w:rsid w:val="00F16FAA"/>
    <w:rsid w:val="00F16FDE"/>
    <w:rsid w:val="00F172FC"/>
    <w:rsid w:val="00F17431"/>
    <w:rsid w:val="00F17E4E"/>
    <w:rsid w:val="00F2042B"/>
    <w:rsid w:val="00F204C6"/>
    <w:rsid w:val="00F206FF"/>
    <w:rsid w:val="00F20854"/>
    <w:rsid w:val="00F20E59"/>
    <w:rsid w:val="00F2110D"/>
    <w:rsid w:val="00F2117F"/>
    <w:rsid w:val="00F2141D"/>
    <w:rsid w:val="00F22264"/>
    <w:rsid w:val="00F22357"/>
    <w:rsid w:val="00F2254E"/>
    <w:rsid w:val="00F2273E"/>
    <w:rsid w:val="00F22C83"/>
    <w:rsid w:val="00F22DA6"/>
    <w:rsid w:val="00F23302"/>
    <w:rsid w:val="00F23507"/>
    <w:rsid w:val="00F235B3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3C2"/>
    <w:rsid w:val="00F2480A"/>
    <w:rsid w:val="00F24835"/>
    <w:rsid w:val="00F24D77"/>
    <w:rsid w:val="00F24F8D"/>
    <w:rsid w:val="00F25211"/>
    <w:rsid w:val="00F25422"/>
    <w:rsid w:val="00F2587C"/>
    <w:rsid w:val="00F25882"/>
    <w:rsid w:val="00F25ECD"/>
    <w:rsid w:val="00F2643E"/>
    <w:rsid w:val="00F2646C"/>
    <w:rsid w:val="00F2658F"/>
    <w:rsid w:val="00F2677D"/>
    <w:rsid w:val="00F2680C"/>
    <w:rsid w:val="00F26B86"/>
    <w:rsid w:val="00F26BAD"/>
    <w:rsid w:val="00F27164"/>
    <w:rsid w:val="00F27215"/>
    <w:rsid w:val="00F276E7"/>
    <w:rsid w:val="00F277C0"/>
    <w:rsid w:val="00F2792B"/>
    <w:rsid w:val="00F27A15"/>
    <w:rsid w:val="00F27BE7"/>
    <w:rsid w:val="00F30393"/>
    <w:rsid w:val="00F308BA"/>
    <w:rsid w:val="00F30AF2"/>
    <w:rsid w:val="00F31155"/>
    <w:rsid w:val="00F313A7"/>
    <w:rsid w:val="00F31425"/>
    <w:rsid w:val="00F31686"/>
    <w:rsid w:val="00F316E4"/>
    <w:rsid w:val="00F31812"/>
    <w:rsid w:val="00F31918"/>
    <w:rsid w:val="00F319E9"/>
    <w:rsid w:val="00F32740"/>
    <w:rsid w:val="00F32E56"/>
    <w:rsid w:val="00F33512"/>
    <w:rsid w:val="00F3367A"/>
    <w:rsid w:val="00F336F9"/>
    <w:rsid w:val="00F33B20"/>
    <w:rsid w:val="00F33E22"/>
    <w:rsid w:val="00F33E52"/>
    <w:rsid w:val="00F340AE"/>
    <w:rsid w:val="00F34823"/>
    <w:rsid w:val="00F34909"/>
    <w:rsid w:val="00F34FD6"/>
    <w:rsid w:val="00F350F7"/>
    <w:rsid w:val="00F35219"/>
    <w:rsid w:val="00F35F1A"/>
    <w:rsid w:val="00F35F24"/>
    <w:rsid w:val="00F3604E"/>
    <w:rsid w:val="00F36979"/>
    <w:rsid w:val="00F36A4E"/>
    <w:rsid w:val="00F36B42"/>
    <w:rsid w:val="00F36FE8"/>
    <w:rsid w:val="00F372BB"/>
    <w:rsid w:val="00F375EF"/>
    <w:rsid w:val="00F37805"/>
    <w:rsid w:val="00F37860"/>
    <w:rsid w:val="00F37876"/>
    <w:rsid w:val="00F37F1E"/>
    <w:rsid w:val="00F404DD"/>
    <w:rsid w:val="00F405E7"/>
    <w:rsid w:val="00F40AC5"/>
    <w:rsid w:val="00F40C7A"/>
    <w:rsid w:val="00F41337"/>
    <w:rsid w:val="00F42620"/>
    <w:rsid w:val="00F4266C"/>
    <w:rsid w:val="00F42771"/>
    <w:rsid w:val="00F42BD3"/>
    <w:rsid w:val="00F42E40"/>
    <w:rsid w:val="00F42FA5"/>
    <w:rsid w:val="00F42FCC"/>
    <w:rsid w:val="00F43111"/>
    <w:rsid w:val="00F4325A"/>
    <w:rsid w:val="00F43323"/>
    <w:rsid w:val="00F434D4"/>
    <w:rsid w:val="00F4381D"/>
    <w:rsid w:val="00F440D2"/>
    <w:rsid w:val="00F4495D"/>
    <w:rsid w:val="00F44D17"/>
    <w:rsid w:val="00F44D88"/>
    <w:rsid w:val="00F44E86"/>
    <w:rsid w:val="00F45607"/>
    <w:rsid w:val="00F45ECE"/>
    <w:rsid w:val="00F46543"/>
    <w:rsid w:val="00F46C8B"/>
    <w:rsid w:val="00F46CAC"/>
    <w:rsid w:val="00F46D8A"/>
    <w:rsid w:val="00F46DB6"/>
    <w:rsid w:val="00F475D3"/>
    <w:rsid w:val="00F47834"/>
    <w:rsid w:val="00F478E9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2B83"/>
    <w:rsid w:val="00F52BDA"/>
    <w:rsid w:val="00F531AF"/>
    <w:rsid w:val="00F533E4"/>
    <w:rsid w:val="00F53F34"/>
    <w:rsid w:val="00F5409D"/>
    <w:rsid w:val="00F543B5"/>
    <w:rsid w:val="00F54775"/>
    <w:rsid w:val="00F548FD"/>
    <w:rsid w:val="00F54B2B"/>
    <w:rsid w:val="00F54F60"/>
    <w:rsid w:val="00F54FCA"/>
    <w:rsid w:val="00F555FC"/>
    <w:rsid w:val="00F55A9B"/>
    <w:rsid w:val="00F55F92"/>
    <w:rsid w:val="00F56159"/>
    <w:rsid w:val="00F56166"/>
    <w:rsid w:val="00F56663"/>
    <w:rsid w:val="00F56A5D"/>
    <w:rsid w:val="00F56BE9"/>
    <w:rsid w:val="00F56CF1"/>
    <w:rsid w:val="00F56DDC"/>
    <w:rsid w:val="00F56DDF"/>
    <w:rsid w:val="00F57548"/>
    <w:rsid w:val="00F57A5A"/>
    <w:rsid w:val="00F57CF4"/>
    <w:rsid w:val="00F600C3"/>
    <w:rsid w:val="00F600FD"/>
    <w:rsid w:val="00F60512"/>
    <w:rsid w:val="00F60735"/>
    <w:rsid w:val="00F6082C"/>
    <w:rsid w:val="00F60DB8"/>
    <w:rsid w:val="00F60E85"/>
    <w:rsid w:val="00F61826"/>
    <w:rsid w:val="00F61B09"/>
    <w:rsid w:val="00F623B9"/>
    <w:rsid w:val="00F62418"/>
    <w:rsid w:val="00F62547"/>
    <w:rsid w:val="00F6259C"/>
    <w:rsid w:val="00F62D62"/>
    <w:rsid w:val="00F62F43"/>
    <w:rsid w:val="00F63121"/>
    <w:rsid w:val="00F632D0"/>
    <w:rsid w:val="00F6348A"/>
    <w:rsid w:val="00F63665"/>
    <w:rsid w:val="00F63C75"/>
    <w:rsid w:val="00F63DDF"/>
    <w:rsid w:val="00F64321"/>
    <w:rsid w:val="00F645C8"/>
    <w:rsid w:val="00F64AA2"/>
    <w:rsid w:val="00F64F86"/>
    <w:rsid w:val="00F65998"/>
    <w:rsid w:val="00F65A85"/>
    <w:rsid w:val="00F65AE9"/>
    <w:rsid w:val="00F65B0F"/>
    <w:rsid w:val="00F65C68"/>
    <w:rsid w:val="00F6635F"/>
    <w:rsid w:val="00F66752"/>
    <w:rsid w:val="00F669A5"/>
    <w:rsid w:val="00F67372"/>
    <w:rsid w:val="00F67E53"/>
    <w:rsid w:val="00F67E65"/>
    <w:rsid w:val="00F708E1"/>
    <w:rsid w:val="00F712E9"/>
    <w:rsid w:val="00F714F5"/>
    <w:rsid w:val="00F7195F"/>
    <w:rsid w:val="00F71CEE"/>
    <w:rsid w:val="00F72179"/>
    <w:rsid w:val="00F722A6"/>
    <w:rsid w:val="00F722CB"/>
    <w:rsid w:val="00F729D8"/>
    <w:rsid w:val="00F72BD3"/>
    <w:rsid w:val="00F72FD7"/>
    <w:rsid w:val="00F7312C"/>
    <w:rsid w:val="00F73153"/>
    <w:rsid w:val="00F738D5"/>
    <w:rsid w:val="00F73EEE"/>
    <w:rsid w:val="00F743F5"/>
    <w:rsid w:val="00F74876"/>
    <w:rsid w:val="00F74F8B"/>
    <w:rsid w:val="00F74F8F"/>
    <w:rsid w:val="00F755F4"/>
    <w:rsid w:val="00F75D87"/>
    <w:rsid w:val="00F7632A"/>
    <w:rsid w:val="00F76AF1"/>
    <w:rsid w:val="00F77504"/>
    <w:rsid w:val="00F7761F"/>
    <w:rsid w:val="00F778D2"/>
    <w:rsid w:val="00F779B2"/>
    <w:rsid w:val="00F77FE5"/>
    <w:rsid w:val="00F8014A"/>
    <w:rsid w:val="00F80700"/>
    <w:rsid w:val="00F80969"/>
    <w:rsid w:val="00F81E88"/>
    <w:rsid w:val="00F823BB"/>
    <w:rsid w:val="00F8272C"/>
    <w:rsid w:val="00F8289F"/>
    <w:rsid w:val="00F828EE"/>
    <w:rsid w:val="00F82C7E"/>
    <w:rsid w:val="00F82E88"/>
    <w:rsid w:val="00F83010"/>
    <w:rsid w:val="00F83234"/>
    <w:rsid w:val="00F8338F"/>
    <w:rsid w:val="00F83610"/>
    <w:rsid w:val="00F83837"/>
    <w:rsid w:val="00F84384"/>
    <w:rsid w:val="00F84674"/>
    <w:rsid w:val="00F846FB"/>
    <w:rsid w:val="00F848C8"/>
    <w:rsid w:val="00F84910"/>
    <w:rsid w:val="00F84E51"/>
    <w:rsid w:val="00F84EA2"/>
    <w:rsid w:val="00F85036"/>
    <w:rsid w:val="00F853A4"/>
    <w:rsid w:val="00F854DC"/>
    <w:rsid w:val="00F855A0"/>
    <w:rsid w:val="00F85655"/>
    <w:rsid w:val="00F856DF"/>
    <w:rsid w:val="00F85908"/>
    <w:rsid w:val="00F85E9C"/>
    <w:rsid w:val="00F85EE3"/>
    <w:rsid w:val="00F85F28"/>
    <w:rsid w:val="00F86043"/>
    <w:rsid w:val="00F86390"/>
    <w:rsid w:val="00F8662B"/>
    <w:rsid w:val="00F878EE"/>
    <w:rsid w:val="00F8791E"/>
    <w:rsid w:val="00F87BBD"/>
    <w:rsid w:val="00F87C00"/>
    <w:rsid w:val="00F87FC6"/>
    <w:rsid w:val="00F87FEB"/>
    <w:rsid w:val="00F901EF"/>
    <w:rsid w:val="00F90370"/>
    <w:rsid w:val="00F904CB"/>
    <w:rsid w:val="00F90502"/>
    <w:rsid w:val="00F90FA8"/>
    <w:rsid w:val="00F91256"/>
    <w:rsid w:val="00F912CA"/>
    <w:rsid w:val="00F91EE4"/>
    <w:rsid w:val="00F92060"/>
    <w:rsid w:val="00F92552"/>
    <w:rsid w:val="00F9297A"/>
    <w:rsid w:val="00F92983"/>
    <w:rsid w:val="00F92A0A"/>
    <w:rsid w:val="00F93039"/>
    <w:rsid w:val="00F93317"/>
    <w:rsid w:val="00F93F8B"/>
    <w:rsid w:val="00F9446C"/>
    <w:rsid w:val="00F9448D"/>
    <w:rsid w:val="00F944CE"/>
    <w:rsid w:val="00F9451C"/>
    <w:rsid w:val="00F9477A"/>
    <w:rsid w:val="00F95810"/>
    <w:rsid w:val="00F961A9"/>
    <w:rsid w:val="00F96319"/>
    <w:rsid w:val="00F96349"/>
    <w:rsid w:val="00F965C0"/>
    <w:rsid w:val="00F966A9"/>
    <w:rsid w:val="00F967DC"/>
    <w:rsid w:val="00F96ACF"/>
    <w:rsid w:val="00F97360"/>
    <w:rsid w:val="00F976EB"/>
    <w:rsid w:val="00F97B1C"/>
    <w:rsid w:val="00FA0236"/>
    <w:rsid w:val="00FA0289"/>
    <w:rsid w:val="00FA0643"/>
    <w:rsid w:val="00FA0987"/>
    <w:rsid w:val="00FA0A1E"/>
    <w:rsid w:val="00FA0DC1"/>
    <w:rsid w:val="00FA144A"/>
    <w:rsid w:val="00FA1463"/>
    <w:rsid w:val="00FA1B43"/>
    <w:rsid w:val="00FA21E5"/>
    <w:rsid w:val="00FA2962"/>
    <w:rsid w:val="00FA2B08"/>
    <w:rsid w:val="00FA2C09"/>
    <w:rsid w:val="00FA2D10"/>
    <w:rsid w:val="00FA34CF"/>
    <w:rsid w:val="00FA36F4"/>
    <w:rsid w:val="00FA3781"/>
    <w:rsid w:val="00FA39DF"/>
    <w:rsid w:val="00FA3EB1"/>
    <w:rsid w:val="00FA3F80"/>
    <w:rsid w:val="00FA40B9"/>
    <w:rsid w:val="00FA41CD"/>
    <w:rsid w:val="00FA426A"/>
    <w:rsid w:val="00FA4271"/>
    <w:rsid w:val="00FA42D3"/>
    <w:rsid w:val="00FA43A7"/>
    <w:rsid w:val="00FA44DB"/>
    <w:rsid w:val="00FA4550"/>
    <w:rsid w:val="00FA4BA0"/>
    <w:rsid w:val="00FA4EFF"/>
    <w:rsid w:val="00FA520C"/>
    <w:rsid w:val="00FA56AD"/>
    <w:rsid w:val="00FA58F3"/>
    <w:rsid w:val="00FA5ADF"/>
    <w:rsid w:val="00FA5B22"/>
    <w:rsid w:val="00FA624D"/>
    <w:rsid w:val="00FA64E8"/>
    <w:rsid w:val="00FA64F6"/>
    <w:rsid w:val="00FA66A0"/>
    <w:rsid w:val="00FA722D"/>
    <w:rsid w:val="00FA72FA"/>
    <w:rsid w:val="00FA763B"/>
    <w:rsid w:val="00FA77F7"/>
    <w:rsid w:val="00FA7B42"/>
    <w:rsid w:val="00FA7EEF"/>
    <w:rsid w:val="00FB02A7"/>
    <w:rsid w:val="00FB07E4"/>
    <w:rsid w:val="00FB0826"/>
    <w:rsid w:val="00FB0AE5"/>
    <w:rsid w:val="00FB0B96"/>
    <w:rsid w:val="00FB0C52"/>
    <w:rsid w:val="00FB0DC2"/>
    <w:rsid w:val="00FB1B1A"/>
    <w:rsid w:val="00FB2779"/>
    <w:rsid w:val="00FB27D0"/>
    <w:rsid w:val="00FB27DF"/>
    <w:rsid w:val="00FB283B"/>
    <w:rsid w:val="00FB31A7"/>
    <w:rsid w:val="00FB39C9"/>
    <w:rsid w:val="00FB43D6"/>
    <w:rsid w:val="00FB44C0"/>
    <w:rsid w:val="00FB4541"/>
    <w:rsid w:val="00FB4D5B"/>
    <w:rsid w:val="00FB5D26"/>
    <w:rsid w:val="00FB5DE1"/>
    <w:rsid w:val="00FB606B"/>
    <w:rsid w:val="00FB63F8"/>
    <w:rsid w:val="00FB6C36"/>
    <w:rsid w:val="00FB6C4D"/>
    <w:rsid w:val="00FB6FEB"/>
    <w:rsid w:val="00FB7267"/>
    <w:rsid w:val="00FB72E1"/>
    <w:rsid w:val="00FB7311"/>
    <w:rsid w:val="00FB7861"/>
    <w:rsid w:val="00FC00E2"/>
    <w:rsid w:val="00FC0326"/>
    <w:rsid w:val="00FC0B38"/>
    <w:rsid w:val="00FC0C5F"/>
    <w:rsid w:val="00FC0C8B"/>
    <w:rsid w:val="00FC11F9"/>
    <w:rsid w:val="00FC121F"/>
    <w:rsid w:val="00FC125A"/>
    <w:rsid w:val="00FC148E"/>
    <w:rsid w:val="00FC1E92"/>
    <w:rsid w:val="00FC2021"/>
    <w:rsid w:val="00FC25E7"/>
    <w:rsid w:val="00FC2EDB"/>
    <w:rsid w:val="00FC3230"/>
    <w:rsid w:val="00FC357A"/>
    <w:rsid w:val="00FC3988"/>
    <w:rsid w:val="00FC39F1"/>
    <w:rsid w:val="00FC3F03"/>
    <w:rsid w:val="00FC442D"/>
    <w:rsid w:val="00FC4586"/>
    <w:rsid w:val="00FC4664"/>
    <w:rsid w:val="00FC47CF"/>
    <w:rsid w:val="00FC481B"/>
    <w:rsid w:val="00FC4D08"/>
    <w:rsid w:val="00FC5425"/>
    <w:rsid w:val="00FC5C9E"/>
    <w:rsid w:val="00FC6059"/>
    <w:rsid w:val="00FC6116"/>
    <w:rsid w:val="00FC6164"/>
    <w:rsid w:val="00FC6226"/>
    <w:rsid w:val="00FC65EF"/>
    <w:rsid w:val="00FC664E"/>
    <w:rsid w:val="00FC68B6"/>
    <w:rsid w:val="00FC6959"/>
    <w:rsid w:val="00FC6B1E"/>
    <w:rsid w:val="00FC6E70"/>
    <w:rsid w:val="00FC6FD0"/>
    <w:rsid w:val="00FC7620"/>
    <w:rsid w:val="00FC799A"/>
    <w:rsid w:val="00FC7AF2"/>
    <w:rsid w:val="00FD0034"/>
    <w:rsid w:val="00FD074C"/>
    <w:rsid w:val="00FD0CC3"/>
    <w:rsid w:val="00FD0E7B"/>
    <w:rsid w:val="00FD0FF3"/>
    <w:rsid w:val="00FD10E3"/>
    <w:rsid w:val="00FD14E5"/>
    <w:rsid w:val="00FD1BBF"/>
    <w:rsid w:val="00FD1F46"/>
    <w:rsid w:val="00FD1FE7"/>
    <w:rsid w:val="00FD2074"/>
    <w:rsid w:val="00FD213E"/>
    <w:rsid w:val="00FD27B4"/>
    <w:rsid w:val="00FD2990"/>
    <w:rsid w:val="00FD2A22"/>
    <w:rsid w:val="00FD2A5E"/>
    <w:rsid w:val="00FD2A62"/>
    <w:rsid w:val="00FD2CEA"/>
    <w:rsid w:val="00FD2FBF"/>
    <w:rsid w:val="00FD30BF"/>
    <w:rsid w:val="00FD30EC"/>
    <w:rsid w:val="00FD3745"/>
    <w:rsid w:val="00FD3A54"/>
    <w:rsid w:val="00FD4279"/>
    <w:rsid w:val="00FD429B"/>
    <w:rsid w:val="00FD46C5"/>
    <w:rsid w:val="00FD479F"/>
    <w:rsid w:val="00FD47AC"/>
    <w:rsid w:val="00FD4A1D"/>
    <w:rsid w:val="00FD56E3"/>
    <w:rsid w:val="00FD57F1"/>
    <w:rsid w:val="00FD58A0"/>
    <w:rsid w:val="00FD5E25"/>
    <w:rsid w:val="00FD5FCE"/>
    <w:rsid w:val="00FD61F4"/>
    <w:rsid w:val="00FD64C5"/>
    <w:rsid w:val="00FD6BB9"/>
    <w:rsid w:val="00FD7D73"/>
    <w:rsid w:val="00FE023F"/>
    <w:rsid w:val="00FE049E"/>
    <w:rsid w:val="00FE081B"/>
    <w:rsid w:val="00FE086D"/>
    <w:rsid w:val="00FE0A54"/>
    <w:rsid w:val="00FE0B74"/>
    <w:rsid w:val="00FE0EEB"/>
    <w:rsid w:val="00FE1720"/>
    <w:rsid w:val="00FE1903"/>
    <w:rsid w:val="00FE19BF"/>
    <w:rsid w:val="00FE1A36"/>
    <w:rsid w:val="00FE1ADA"/>
    <w:rsid w:val="00FE2215"/>
    <w:rsid w:val="00FE22EB"/>
    <w:rsid w:val="00FE2AFC"/>
    <w:rsid w:val="00FE2B98"/>
    <w:rsid w:val="00FE2D8E"/>
    <w:rsid w:val="00FE31FA"/>
    <w:rsid w:val="00FE399D"/>
    <w:rsid w:val="00FE41D9"/>
    <w:rsid w:val="00FE41E0"/>
    <w:rsid w:val="00FE42D1"/>
    <w:rsid w:val="00FE4453"/>
    <w:rsid w:val="00FE4C56"/>
    <w:rsid w:val="00FE54FF"/>
    <w:rsid w:val="00FE5D3E"/>
    <w:rsid w:val="00FE5E5A"/>
    <w:rsid w:val="00FE66B7"/>
    <w:rsid w:val="00FE7015"/>
    <w:rsid w:val="00FE7145"/>
    <w:rsid w:val="00FE75C8"/>
    <w:rsid w:val="00FE7678"/>
    <w:rsid w:val="00FE7A23"/>
    <w:rsid w:val="00FE7C7C"/>
    <w:rsid w:val="00FE7D09"/>
    <w:rsid w:val="00FE7D86"/>
    <w:rsid w:val="00FF06E8"/>
    <w:rsid w:val="00FF0B23"/>
    <w:rsid w:val="00FF1023"/>
    <w:rsid w:val="00FF183D"/>
    <w:rsid w:val="00FF1FD8"/>
    <w:rsid w:val="00FF2121"/>
    <w:rsid w:val="00FF23A3"/>
    <w:rsid w:val="00FF2EFF"/>
    <w:rsid w:val="00FF31C8"/>
    <w:rsid w:val="00FF327E"/>
    <w:rsid w:val="00FF32F3"/>
    <w:rsid w:val="00FF33DE"/>
    <w:rsid w:val="00FF3764"/>
    <w:rsid w:val="00FF38EB"/>
    <w:rsid w:val="00FF3CFB"/>
    <w:rsid w:val="00FF3EFF"/>
    <w:rsid w:val="00FF3FED"/>
    <w:rsid w:val="00FF4089"/>
    <w:rsid w:val="00FF42E6"/>
    <w:rsid w:val="00FF45D3"/>
    <w:rsid w:val="00FF4765"/>
    <w:rsid w:val="00FF4D26"/>
    <w:rsid w:val="00FF4F06"/>
    <w:rsid w:val="00FF4F52"/>
    <w:rsid w:val="00FF5524"/>
    <w:rsid w:val="00FF5591"/>
    <w:rsid w:val="00FF5715"/>
    <w:rsid w:val="00FF5F96"/>
    <w:rsid w:val="00FF60B1"/>
    <w:rsid w:val="00FF645F"/>
    <w:rsid w:val="00FF6B7C"/>
    <w:rsid w:val="00FF6F4D"/>
    <w:rsid w:val="00FF704D"/>
    <w:rsid w:val="00FF72B2"/>
    <w:rsid w:val="00FF74F7"/>
    <w:rsid w:val="00FF75FB"/>
    <w:rsid w:val="00FF76C4"/>
    <w:rsid w:val="00FF779F"/>
    <w:rsid w:val="00FF79EF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898F432-89E7-45D0-9C42-56101E6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link w:val="IntenseQuoteChar1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uiPriority w:val="99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uiPriority w:val="99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250973"/>
    <w:rPr>
      <w:vertAlign w:val="superscript"/>
    </w:rPr>
  </w:style>
  <w:style w:type="paragraph" w:customStyle="1" w:styleId="7I-7H-3">
    <w:name w:val="@7I-@#7H-"/>
    <w:basedOn w:val="Normal"/>
    <w:next w:val="Normal"/>
    <w:rsid w:val="000A4365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QuoteChar1">
    <w:name w:val="Quote Char1"/>
    <w:link w:val="Quote"/>
    <w:uiPriority w:val="29"/>
    <w:rsid w:val="000A4365"/>
    <w:rPr>
      <w:rFonts w:eastAsia="MS Gothic"/>
      <w:bCs/>
      <w:color w:val="002776"/>
      <w:sz w:val="32"/>
      <w:szCs w:val="28"/>
      <w:lang w:val="th-TH" w:eastAsia="th-TH"/>
    </w:rPr>
  </w:style>
  <w:style w:type="character" w:customStyle="1" w:styleId="IntenseQuoteChar1">
    <w:name w:val="Intense Quote Char1"/>
    <w:link w:val="IntenseQuote"/>
    <w:uiPriority w:val="30"/>
    <w:rsid w:val="000A4365"/>
    <w:rPr>
      <w:rFonts w:eastAsia="MS Gothic"/>
      <w:bCs/>
      <w:color w:val="92D400"/>
      <w:sz w:val="32"/>
      <w:szCs w:val="28"/>
      <w:lang w:val="th-TH" w:eastAsia="th-TH"/>
    </w:rPr>
  </w:style>
  <w:style w:type="paragraph" w:customStyle="1" w:styleId="7I-7H-4">
    <w:name w:val="@7I-@#7H-"/>
    <w:basedOn w:val="Normal"/>
    <w:next w:val="Normal"/>
    <w:rsid w:val="003E525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footer" Target="footer9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848E117BCDED4D9C4A3F1BEA48D3C0" ma:contentTypeVersion="4" ma:contentTypeDescription="Create a new document." ma:contentTypeScope="" ma:versionID="a7681bf36b3d478bb3a4de001aa0f87f">
  <xsd:schema xmlns:xsd="http://www.w3.org/2001/XMLSchema" xmlns:xs="http://www.w3.org/2001/XMLSchema" xmlns:p="http://schemas.microsoft.com/office/2006/metadata/properties" xmlns:ns2="5ac419cf-aec3-4034-873d-0b32775edb61" targetNamespace="http://schemas.microsoft.com/office/2006/metadata/properties" ma:root="true" ma:fieldsID="de2ea1a71be23078bb4a0334bd8e3fae" ns2:_="">
    <xsd:import namespace="5ac419cf-aec3-4034-873d-0b32775ed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19cf-aec3-4034-873d-0b32775ed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9BC5B-70A8-4FCD-9A89-F4171D1D5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61E80-8DF1-452C-909E-FDCA393AA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B6A16-1D13-4D8B-9C85-AC230DC5A2F8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purl.org/dc/dcmitype/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6AA0502-A6A1-46F2-9DCF-221941A048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11158</Words>
  <Characters>63604</Characters>
  <Application>Microsoft Office Word</Application>
  <DocSecurity>0</DocSecurity>
  <Lines>530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74613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92999</cp:lastModifiedBy>
  <cp:revision>2</cp:revision>
  <cp:lastPrinted>2025-08-11T09:32:00Z</cp:lastPrinted>
  <dcterms:created xsi:type="dcterms:W3CDTF">2025-08-13T07:21:00Z</dcterms:created>
  <dcterms:modified xsi:type="dcterms:W3CDTF">2025-08-13T07:21:00Z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0x01010048848E117BCDED4D9C4A3F1BEA48D3C0</vt:lpwstr>
  </property>
</Properties>
</file>