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A89F03" w14:textId="306D7812" w:rsidR="0090022F" w:rsidRPr="00542334" w:rsidRDefault="009914C3" w:rsidP="004E716D">
      <w:pPr>
        <w:jc w:val="thaiDistribute"/>
        <w:rPr>
          <w:rFonts w:ascii="Angsana New" w:eastAsia="Arial Unicode MS" w:hAnsi="Angsana New"/>
          <w:spacing w:val="-4"/>
          <w:sz w:val="28"/>
          <w:szCs w:val="28"/>
        </w:rPr>
      </w:pPr>
      <w:r w:rsidRPr="00542334">
        <w:rPr>
          <w:rFonts w:ascii="Angsana New" w:eastAsia="Arial Unicode MS" w:hAnsi="Angsana New"/>
          <w:b/>
          <w:bCs/>
          <w:spacing w:val="-2"/>
          <w:sz w:val="28"/>
          <w:szCs w:val="28"/>
        </w:rPr>
        <w:t xml:space="preserve">JCK INTERNATIONAL PUBLIC COMPANY LIMITED </w:t>
      </w:r>
      <w:r w:rsidRPr="00542334">
        <w:rPr>
          <w:rFonts w:ascii="Angsana New" w:eastAsia="Arial Unicode MS" w:hAnsi="Angsana New"/>
          <w:b/>
          <w:bCs/>
          <w:spacing w:val="-4"/>
          <w:sz w:val="28"/>
          <w:szCs w:val="28"/>
        </w:rPr>
        <w:t>AND ITS SUBSIDIARIES</w:t>
      </w:r>
    </w:p>
    <w:p w14:paraId="79E91AB7" w14:textId="1948B7EF" w:rsidR="00BD01DC" w:rsidRPr="00542334" w:rsidRDefault="009914C3" w:rsidP="004E716D">
      <w:pPr>
        <w:jc w:val="thaiDistribute"/>
        <w:rPr>
          <w:rFonts w:ascii="Angsana New" w:eastAsia="Arial Unicode MS" w:hAnsi="Angsana New"/>
          <w:b/>
          <w:bCs/>
          <w:sz w:val="28"/>
          <w:szCs w:val="28"/>
        </w:rPr>
      </w:pPr>
      <w:r w:rsidRPr="00542334">
        <w:rPr>
          <w:rFonts w:ascii="Angsana New" w:eastAsia="Arial Unicode MS" w:hAnsi="Angsana New"/>
          <w:b/>
          <w:bCs/>
          <w:sz w:val="28"/>
          <w:szCs w:val="28"/>
        </w:rPr>
        <w:t>CONDENSED NOTES TO INTERIM FINANCIAL STATEMENTS</w:t>
      </w:r>
    </w:p>
    <w:p w14:paraId="7EB2DC82" w14:textId="4FFACC48" w:rsidR="00465107" w:rsidRPr="00542334" w:rsidRDefault="009914C3" w:rsidP="004E716D">
      <w:pPr>
        <w:jc w:val="thaiDistribute"/>
        <w:rPr>
          <w:rFonts w:ascii="Angsana New" w:hAnsi="Angsana New"/>
          <w:sz w:val="28"/>
          <w:szCs w:val="28"/>
        </w:rPr>
      </w:pPr>
      <w:r w:rsidRPr="00542334">
        <w:rPr>
          <w:rFonts w:ascii="Angsana New" w:eastAsia="Arial Unicode MS" w:hAnsi="Angsana New"/>
          <w:b/>
          <w:bCs/>
          <w:sz w:val="28"/>
          <w:szCs w:val="28"/>
        </w:rPr>
        <w:t>FOR THE THREE-MONTH</w:t>
      </w:r>
      <w:r w:rsidR="00B6412C" w:rsidRPr="00542334">
        <w:rPr>
          <w:rFonts w:ascii="Angsana New" w:eastAsia="Arial Unicode MS" w:hAnsi="Angsana New"/>
          <w:b/>
          <w:bCs/>
          <w:sz w:val="28"/>
          <w:szCs w:val="28"/>
        </w:rPr>
        <w:t xml:space="preserve"> AND SIX-MONTH</w:t>
      </w:r>
      <w:r w:rsidRPr="00542334">
        <w:rPr>
          <w:rFonts w:ascii="Angsana New" w:eastAsia="Arial Unicode MS" w:hAnsi="Angsana New"/>
          <w:b/>
          <w:bCs/>
          <w:sz w:val="28"/>
          <w:szCs w:val="28"/>
        </w:rPr>
        <w:t xml:space="preserve"> PERIOD</w:t>
      </w:r>
      <w:r w:rsidR="00B6412C" w:rsidRPr="00542334">
        <w:rPr>
          <w:rFonts w:ascii="Angsana New" w:eastAsia="Arial Unicode MS" w:hAnsi="Angsana New"/>
          <w:b/>
          <w:bCs/>
          <w:sz w:val="28"/>
          <w:szCs w:val="28"/>
        </w:rPr>
        <w:t>S</w:t>
      </w:r>
      <w:r w:rsidRPr="00542334">
        <w:rPr>
          <w:rFonts w:ascii="Angsana New" w:eastAsia="Arial Unicode MS" w:hAnsi="Angsana New"/>
          <w:b/>
          <w:bCs/>
          <w:sz w:val="28"/>
          <w:szCs w:val="28"/>
        </w:rPr>
        <w:t xml:space="preserve"> ENDED </w:t>
      </w:r>
      <w:r w:rsidR="00B6412C" w:rsidRPr="00542334">
        <w:rPr>
          <w:rFonts w:ascii="Angsana New" w:eastAsia="Arial Unicode MS" w:hAnsi="Angsana New"/>
          <w:b/>
          <w:bCs/>
          <w:sz w:val="28"/>
          <w:szCs w:val="28"/>
        </w:rPr>
        <w:t>JUNE 30</w:t>
      </w:r>
      <w:r w:rsidRPr="00542334">
        <w:rPr>
          <w:rFonts w:ascii="Angsana New" w:eastAsia="Arial Unicode MS" w:hAnsi="Angsana New"/>
          <w:b/>
          <w:bCs/>
          <w:sz w:val="28"/>
          <w:szCs w:val="28"/>
        </w:rPr>
        <w:t xml:space="preserve">, 2025 </w:t>
      </w:r>
      <w:r w:rsidRPr="00542334">
        <w:rPr>
          <w:rFonts w:ascii="Angsana New" w:hAnsi="Angsana New"/>
          <w:b/>
          <w:bCs/>
          <w:sz w:val="28"/>
          <w:szCs w:val="28"/>
        </w:rPr>
        <w:t>(UNAUDITED) (REVIEWED)</w:t>
      </w:r>
    </w:p>
    <w:p w14:paraId="2EC25526" w14:textId="4DA456AC" w:rsidR="00BD01DC" w:rsidRPr="00542334" w:rsidRDefault="00D26E46" w:rsidP="004E716D">
      <w:pPr>
        <w:pStyle w:val="ListParagraph"/>
        <w:numPr>
          <w:ilvl w:val="0"/>
          <w:numId w:val="13"/>
        </w:numPr>
        <w:spacing w:before="240" w:after="120"/>
        <w:ind w:left="594"/>
        <w:contextualSpacing w:val="0"/>
        <w:jc w:val="thaiDistribute"/>
        <w:rPr>
          <w:rFonts w:ascii="Angsana New" w:eastAsia="Arial Unicode MS" w:hAnsi="Angsana New"/>
          <w:b/>
          <w:bCs/>
          <w:sz w:val="28"/>
          <w:szCs w:val="28"/>
        </w:rPr>
      </w:pPr>
      <w:r w:rsidRPr="00542334">
        <w:rPr>
          <w:rFonts w:ascii="Angsana New" w:eastAsia="Arial Unicode MS" w:hAnsi="Angsana New"/>
          <w:b/>
          <w:bCs/>
          <w:sz w:val="28"/>
          <w:szCs w:val="28"/>
        </w:rPr>
        <w:t xml:space="preserve">GENERAL INFORMATION </w:t>
      </w:r>
    </w:p>
    <w:p w14:paraId="030B1950" w14:textId="161D973B" w:rsidR="00D26E46" w:rsidRPr="000F45AC" w:rsidRDefault="00D26E46" w:rsidP="0098457D">
      <w:pPr>
        <w:tabs>
          <w:tab w:val="left" w:pos="6300"/>
        </w:tabs>
        <w:spacing w:before="120" w:after="120"/>
        <w:ind w:left="605" w:hanging="605"/>
        <w:jc w:val="thaiDistribute"/>
        <w:rPr>
          <w:rFonts w:ascii="Angsana New" w:eastAsia="Arial Unicode MS" w:hAnsi="Angsana New"/>
          <w:sz w:val="28"/>
          <w:szCs w:val="28"/>
          <w:cs/>
        </w:rPr>
      </w:pPr>
      <w:r w:rsidRPr="00542334">
        <w:rPr>
          <w:rFonts w:ascii="Angsana New" w:eastAsia="Arial Unicode MS" w:hAnsi="Angsana New"/>
          <w:b/>
          <w:bCs/>
          <w:sz w:val="28"/>
          <w:szCs w:val="28"/>
        </w:rPr>
        <w:tab/>
      </w:r>
      <w:r w:rsidRPr="00542334">
        <w:rPr>
          <w:rFonts w:ascii="Angsana New" w:eastAsia="Arial Unicode MS" w:hAnsi="Angsana New"/>
          <w:sz w:val="28"/>
          <w:szCs w:val="28"/>
        </w:rPr>
        <w:t xml:space="preserve">JCK International Public Company Limited (“the Company”) is a public company incorporated and domiciled in Thailand. The Company is principally engaged in </w:t>
      </w:r>
      <w:proofErr w:type="gramStart"/>
      <w:r w:rsidRPr="00542334">
        <w:rPr>
          <w:rFonts w:ascii="Angsana New" w:eastAsia="Arial Unicode MS" w:hAnsi="Angsana New"/>
          <w:sz w:val="28"/>
          <w:szCs w:val="28"/>
        </w:rPr>
        <w:t>the property</w:t>
      </w:r>
      <w:proofErr w:type="gramEnd"/>
      <w:r w:rsidRPr="00542334">
        <w:rPr>
          <w:rFonts w:ascii="Angsana New" w:eastAsia="Arial Unicode MS" w:hAnsi="Angsana New"/>
          <w:sz w:val="28"/>
          <w:szCs w:val="28"/>
        </w:rPr>
        <w:t xml:space="preserve"> development. The registered office of the Company is at 18 Soi Sathorn 11 </w:t>
      </w:r>
      <w:proofErr w:type="spellStart"/>
      <w:r w:rsidRPr="00542334">
        <w:rPr>
          <w:rFonts w:ascii="Angsana New" w:eastAsia="Arial Unicode MS" w:hAnsi="Angsana New"/>
          <w:sz w:val="28"/>
          <w:szCs w:val="28"/>
        </w:rPr>
        <w:t>Yaek</w:t>
      </w:r>
      <w:proofErr w:type="spellEnd"/>
      <w:r w:rsidRPr="00542334">
        <w:rPr>
          <w:rFonts w:ascii="Angsana New" w:eastAsia="Arial Unicode MS" w:hAnsi="Angsana New"/>
          <w:sz w:val="28"/>
          <w:szCs w:val="28"/>
        </w:rPr>
        <w:t xml:space="preserve"> 9, TFD Building, </w:t>
      </w:r>
      <w:proofErr w:type="spellStart"/>
      <w:r w:rsidRPr="00542334">
        <w:rPr>
          <w:rFonts w:ascii="Angsana New" w:eastAsia="Arial Unicode MS" w:hAnsi="Angsana New"/>
          <w:sz w:val="28"/>
          <w:szCs w:val="28"/>
        </w:rPr>
        <w:t>Yannawa</w:t>
      </w:r>
      <w:proofErr w:type="spellEnd"/>
      <w:r w:rsidRPr="00542334">
        <w:rPr>
          <w:rFonts w:ascii="Angsana New" w:eastAsia="Arial Unicode MS" w:hAnsi="Angsana New"/>
          <w:sz w:val="28"/>
          <w:szCs w:val="28"/>
        </w:rPr>
        <w:t>, Sathorn, Bangkok.</w:t>
      </w:r>
    </w:p>
    <w:p w14:paraId="07C463D3" w14:textId="2F0785E9" w:rsidR="00BD01DC" w:rsidRPr="00542334" w:rsidRDefault="00D26E46" w:rsidP="004E716D">
      <w:pPr>
        <w:pStyle w:val="ListParagraph"/>
        <w:numPr>
          <w:ilvl w:val="0"/>
          <w:numId w:val="13"/>
        </w:numPr>
        <w:spacing w:before="240" w:after="120"/>
        <w:ind w:left="605" w:hanging="605"/>
        <w:contextualSpacing w:val="0"/>
        <w:jc w:val="thaiDistribute"/>
        <w:rPr>
          <w:rFonts w:ascii="Angsana New" w:eastAsia="Arial Unicode MS" w:hAnsi="Angsana New"/>
          <w:b/>
          <w:bCs/>
          <w:sz w:val="28"/>
          <w:szCs w:val="28"/>
        </w:rPr>
      </w:pPr>
      <w:r w:rsidRPr="00542334">
        <w:rPr>
          <w:rFonts w:ascii="Angsana New" w:eastAsia="Arial Unicode MS" w:hAnsi="Angsana New"/>
          <w:b/>
          <w:bCs/>
          <w:sz w:val="28"/>
          <w:szCs w:val="28"/>
        </w:rPr>
        <w:t xml:space="preserve">BASIS FOR PREPARATION OF INTERIM FINANCIAL STATEMENTS </w:t>
      </w:r>
    </w:p>
    <w:p w14:paraId="6548FB3A" w14:textId="09A20077" w:rsidR="006B1C9F" w:rsidRPr="00542334" w:rsidRDefault="006B1C9F" w:rsidP="004E716D">
      <w:pPr>
        <w:pStyle w:val="ListParagraph"/>
        <w:numPr>
          <w:ilvl w:val="1"/>
          <w:numId w:val="13"/>
        </w:numPr>
        <w:tabs>
          <w:tab w:val="left" w:pos="4140"/>
          <w:tab w:val="left" w:pos="6390"/>
        </w:tabs>
        <w:spacing w:before="120" w:after="120"/>
        <w:ind w:left="605" w:hanging="605"/>
        <w:contextualSpacing w:val="0"/>
        <w:jc w:val="thaiDistribute"/>
        <w:rPr>
          <w:rFonts w:ascii="Angsana New" w:eastAsia="Arial Unicode MS" w:hAnsi="Angsana New"/>
          <w:b/>
          <w:bCs/>
          <w:spacing w:val="-4"/>
          <w:sz w:val="28"/>
          <w:szCs w:val="28"/>
        </w:rPr>
      </w:pPr>
      <w:r w:rsidRPr="00542334">
        <w:rPr>
          <w:rFonts w:ascii="Angsana New" w:eastAsia="Arial Unicode MS" w:hAnsi="Angsana New"/>
          <w:b/>
          <w:bCs/>
          <w:spacing w:val="-4"/>
          <w:sz w:val="28"/>
          <w:szCs w:val="28"/>
        </w:rPr>
        <w:t>The interim financial statements have been prepared in accordance with Thai Accounting Standard No. 34, Interim Financial Reporting.</w:t>
      </w:r>
    </w:p>
    <w:p w14:paraId="3BDADFAC" w14:textId="7612E68E" w:rsidR="006B1C9F" w:rsidRPr="00542334" w:rsidRDefault="006B1C9F" w:rsidP="004E716D">
      <w:pPr>
        <w:tabs>
          <w:tab w:val="left" w:pos="4140"/>
          <w:tab w:val="left" w:pos="6390"/>
        </w:tabs>
        <w:spacing w:before="120" w:after="120"/>
        <w:ind w:left="605" w:hanging="605"/>
        <w:jc w:val="thaiDistribute"/>
        <w:rPr>
          <w:rFonts w:ascii="Angsana New" w:eastAsia="Arial Unicode MS" w:hAnsi="Angsana New"/>
          <w:spacing w:val="-4"/>
          <w:sz w:val="28"/>
          <w:szCs w:val="28"/>
        </w:rPr>
      </w:pPr>
      <w:r w:rsidRPr="00542334">
        <w:rPr>
          <w:rFonts w:ascii="Angsana New" w:eastAsia="Arial Unicode MS" w:hAnsi="Angsana New"/>
          <w:spacing w:val="-4"/>
          <w:sz w:val="28"/>
          <w:szCs w:val="28"/>
        </w:rPr>
        <w:tab/>
        <w:t>The interim financial statements consist of primary financial information (i.e. statement of financial position, statement of comprehensive income, statement of changes in shareholders’ equity, and statement of cash flows). The Company has chosen to present the interim financial statements in a format consistent with the annual financial statements, in compliance with Thai Accounting Standard No.1, Presentation of Financial Statements. The notes to the interim financial statements are prepared in a condensed format. Additional notes are presented as required by the Securities and Exchange Commission under the Securities and Exchange Act.</w:t>
      </w:r>
    </w:p>
    <w:p w14:paraId="56C3B023" w14:textId="4E23CDD8" w:rsidR="006B1C9F" w:rsidRPr="00542334" w:rsidRDefault="006B1C9F" w:rsidP="004E716D">
      <w:pPr>
        <w:tabs>
          <w:tab w:val="left" w:pos="4140"/>
          <w:tab w:val="left" w:pos="6390"/>
        </w:tabs>
        <w:spacing w:before="120" w:after="120"/>
        <w:ind w:left="605" w:hanging="605"/>
        <w:jc w:val="thaiDistribute"/>
        <w:rPr>
          <w:rFonts w:ascii="Angsana New" w:eastAsia="Arial Unicode MS" w:hAnsi="Angsana New"/>
          <w:spacing w:val="-4"/>
          <w:sz w:val="28"/>
          <w:szCs w:val="28"/>
        </w:rPr>
      </w:pPr>
      <w:r w:rsidRPr="00542334">
        <w:rPr>
          <w:rFonts w:ascii="Angsana New" w:eastAsia="Arial Unicode MS" w:hAnsi="Angsana New"/>
          <w:spacing w:val="-4"/>
          <w:sz w:val="28"/>
          <w:szCs w:val="28"/>
        </w:rPr>
        <w:tab/>
        <w:t>The interim financial statements are prepared and presented in Thai Baht and are rounded to the nearest thousand Baht unless otherwise stated. Such financial statements have been prepared for domestic reporting purposes. For the convenience of the readers not conversant with the Thai language, an English version of the financial statements has been provided, translated based on the Thai version.</w:t>
      </w:r>
    </w:p>
    <w:p w14:paraId="2C4902B6" w14:textId="45228848" w:rsidR="006B1C9F" w:rsidRPr="00542334" w:rsidRDefault="006B1C9F" w:rsidP="004E716D">
      <w:pPr>
        <w:tabs>
          <w:tab w:val="left" w:pos="4140"/>
          <w:tab w:val="left" w:pos="6390"/>
        </w:tabs>
        <w:spacing w:before="120" w:after="120"/>
        <w:ind w:left="605" w:hanging="605"/>
        <w:jc w:val="thaiDistribute"/>
        <w:rPr>
          <w:rFonts w:ascii="Angsana New" w:eastAsia="Arial Unicode MS" w:hAnsi="Angsana New"/>
          <w:spacing w:val="-4"/>
          <w:sz w:val="28"/>
          <w:szCs w:val="28"/>
        </w:rPr>
      </w:pPr>
      <w:r w:rsidRPr="00542334">
        <w:rPr>
          <w:rFonts w:ascii="Angsana New" w:eastAsia="Arial Unicode MS" w:hAnsi="Angsana New"/>
          <w:spacing w:val="-4"/>
          <w:sz w:val="28"/>
          <w:szCs w:val="28"/>
        </w:rPr>
        <w:tab/>
        <w:t>The interim financial statements have been prepared to provide information in addition to that included in the financial statements for the year ended December 31, 2024. They focus on new activities, events and circumstances to avoid repetition of information previously reported. Accordingly, these interim financial statements should be read in conjunction with the financial statements for the year ended December 31, 2024.</w:t>
      </w:r>
    </w:p>
    <w:p w14:paraId="07F9CB59" w14:textId="6F5E91EF" w:rsidR="006B1C9F" w:rsidRPr="00542334" w:rsidRDefault="006B1C9F" w:rsidP="004E716D">
      <w:pPr>
        <w:tabs>
          <w:tab w:val="left" w:pos="4140"/>
          <w:tab w:val="left" w:pos="6390"/>
        </w:tabs>
        <w:spacing w:before="120" w:after="120"/>
        <w:ind w:left="605" w:hanging="605"/>
        <w:jc w:val="thaiDistribute"/>
        <w:rPr>
          <w:rFonts w:ascii="Angsana New" w:eastAsia="Arial Unicode MS" w:hAnsi="Angsana New"/>
          <w:spacing w:val="-4"/>
          <w:sz w:val="28"/>
          <w:szCs w:val="28"/>
        </w:rPr>
      </w:pPr>
      <w:r w:rsidRPr="00542334">
        <w:rPr>
          <w:rFonts w:ascii="Angsana New" w:eastAsia="Arial Unicode MS" w:hAnsi="Angsana New"/>
          <w:spacing w:val="-4"/>
          <w:sz w:val="28"/>
          <w:szCs w:val="28"/>
        </w:rPr>
        <w:tab/>
        <w:t xml:space="preserve">The preparation of the interim financial statements in conformity with Thai Financial Reporting Standards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w:t>
      </w:r>
      <w:proofErr w:type="gramStart"/>
      <w:r w:rsidRPr="00542334">
        <w:rPr>
          <w:rFonts w:ascii="Angsana New" w:eastAsia="Arial Unicode MS" w:hAnsi="Angsana New"/>
          <w:spacing w:val="-4"/>
          <w:sz w:val="28"/>
          <w:szCs w:val="28"/>
        </w:rPr>
        <w:t>the judgments</w:t>
      </w:r>
      <w:proofErr w:type="gramEnd"/>
      <w:r w:rsidRPr="00542334">
        <w:rPr>
          <w:rFonts w:ascii="Angsana New" w:eastAsia="Arial Unicode MS" w:hAnsi="Angsana New"/>
          <w:spacing w:val="-4"/>
          <w:sz w:val="28"/>
          <w:szCs w:val="28"/>
        </w:rPr>
        <w:t xml:space="preserve"> about carrying amounts of assets and liabilities that are not readily apparent from other sources. Subsequent actual results may differ from these estimates.</w:t>
      </w:r>
    </w:p>
    <w:p w14:paraId="0AFD1CDE" w14:textId="77777777" w:rsidR="006B1C9F" w:rsidRPr="00542334" w:rsidRDefault="006B1C9F" w:rsidP="004E716D">
      <w:pPr>
        <w:tabs>
          <w:tab w:val="left" w:pos="4140"/>
          <w:tab w:val="left" w:pos="6390"/>
        </w:tabs>
        <w:spacing w:before="120" w:after="120"/>
        <w:ind w:left="605" w:hanging="605"/>
        <w:jc w:val="thaiDistribute"/>
        <w:rPr>
          <w:rFonts w:ascii="Angsana New" w:eastAsia="Arial Unicode MS" w:hAnsi="Angsana New"/>
          <w:spacing w:val="-4"/>
          <w:sz w:val="28"/>
          <w:szCs w:val="28"/>
        </w:rPr>
      </w:pPr>
      <w:r w:rsidRPr="00542334">
        <w:rPr>
          <w:rFonts w:ascii="Angsana New" w:eastAsia="Arial Unicode MS" w:hAnsi="Angsana New"/>
          <w:spacing w:val="-4"/>
          <w:sz w:val="28"/>
          <w:szCs w:val="28"/>
        </w:rPr>
        <w:tab/>
        <w:t xml:space="preserve">The estimates and underlying assumptions are reviewed on an ongoing basis. Revisions to accounting estimates are </w:t>
      </w:r>
      <w:proofErr w:type="spellStart"/>
      <w:r w:rsidRPr="00542334">
        <w:rPr>
          <w:rFonts w:ascii="Angsana New" w:eastAsia="Arial Unicode MS" w:hAnsi="Angsana New"/>
          <w:spacing w:val="-4"/>
          <w:sz w:val="28"/>
          <w:szCs w:val="28"/>
        </w:rPr>
        <w:t>recognised</w:t>
      </w:r>
      <w:proofErr w:type="spellEnd"/>
      <w:r w:rsidRPr="00542334">
        <w:rPr>
          <w:rFonts w:ascii="Angsana New" w:eastAsia="Arial Unicode MS" w:hAnsi="Angsana New"/>
          <w:spacing w:val="-4"/>
          <w:sz w:val="28"/>
          <w:szCs w:val="28"/>
        </w:rPr>
        <w:t xml:space="preserve"> in the period in which the estimate is revised, if the revision affects only that period, and in the period of the revision and future periods, if the revision affects both current and future periods.</w:t>
      </w:r>
    </w:p>
    <w:p w14:paraId="1B9BA12B" w14:textId="77777777" w:rsidR="004E5E32" w:rsidRPr="00542334" w:rsidRDefault="004E5E32" w:rsidP="004E716D">
      <w:pPr>
        <w:tabs>
          <w:tab w:val="left" w:pos="4140"/>
          <w:tab w:val="left" w:pos="6390"/>
        </w:tabs>
        <w:spacing w:before="120" w:after="120"/>
        <w:ind w:left="605" w:hanging="605"/>
        <w:jc w:val="thaiDistribute"/>
        <w:rPr>
          <w:rFonts w:ascii="Angsana New" w:eastAsia="Arial Unicode MS" w:hAnsi="Angsana New"/>
          <w:spacing w:val="-4"/>
          <w:sz w:val="28"/>
          <w:szCs w:val="28"/>
        </w:rPr>
      </w:pPr>
    </w:p>
    <w:p w14:paraId="7AE78029" w14:textId="20C1B07D" w:rsidR="00D17FA9" w:rsidRPr="00542334" w:rsidRDefault="00466B8C" w:rsidP="004E716D">
      <w:pPr>
        <w:pStyle w:val="ListParagraph"/>
        <w:numPr>
          <w:ilvl w:val="1"/>
          <w:numId w:val="13"/>
        </w:numPr>
        <w:tabs>
          <w:tab w:val="left" w:pos="4140"/>
          <w:tab w:val="left" w:pos="6390"/>
        </w:tabs>
        <w:spacing w:before="120" w:after="120"/>
        <w:ind w:left="605" w:hanging="605"/>
        <w:contextualSpacing w:val="0"/>
        <w:jc w:val="thaiDistribute"/>
        <w:rPr>
          <w:rFonts w:ascii="Angsana New" w:eastAsia="Calibri" w:hAnsi="Angsana New"/>
          <w:b/>
          <w:bCs/>
          <w:sz w:val="28"/>
          <w:szCs w:val="28"/>
        </w:rPr>
      </w:pPr>
      <w:r w:rsidRPr="00542334">
        <w:rPr>
          <w:rFonts w:ascii="Angsana New" w:eastAsia="Calibri" w:hAnsi="Angsana New"/>
          <w:b/>
          <w:bCs/>
          <w:sz w:val="28"/>
          <w:szCs w:val="28"/>
        </w:rPr>
        <w:lastRenderedPageBreak/>
        <w:t xml:space="preserve">Basis for preparation of the </w:t>
      </w:r>
      <w:r w:rsidR="007A7DED" w:rsidRPr="00542334">
        <w:rPr>
          <w:rFonts w:ascii="Angsana New" w:eastAsia="Arial Unicode MS" w:hAnsi="Angsana New"/>
          <w:b/>
          <w:bCs/>
          <w:spacing w:val="-2"/>
          <w:sz w:val="28"/>
          <w:szCs w:val="28"/>
        </w:rPr>
        <w:t>interim</w:t>
      </w:r>
      <w:r w:rsidR="007A7DED" w:rsidRPr="00542334">
        <w:rPr>
          <w:rFonts w:ascii="Angsana New" w:eastAsia="Calibri" w:hAnsi="Angsana New"/>
          <w:b/>
          <w:bCs/>
          <w:sz w:val="28"/>
          <w:szCs w:val="28"/>
        </w:rPr>
        <w:t xml:space="preserve"> </w:t>
      </w:r>
      <w:r w:rsidRPr="00542334">
        <w:rPr>
          <w:rFonts w:ascii="Angsana New" w:eastAsia="Calibri" w:hAnsi="Angsana New"/>
          <w:b/>
          <w:bCs/>
          <w:sz w:val="28"/>
          <w:szCs w:val="28"/>
        </w:rPr>
        <w:t>consolidated financial statements</w:t>
      </w:r>
    </w:p>
    <w:p w14:paraId="53E64484" w14:textId="7CDFC4A8" w:rsidR="006B1C9F" w:rsidRPr="00542334" w:rsidRDefault="00D17FA9" w:rsidP="004E716D">
      <w:pPr>
        <w:tabs>
          <w:tab w:val="left" w:pos="4140"/>
          <w:tab w:val="left" w:pos="6390"/>
        </w:tabs>
        <w:spacing w:before="120" w:after="120"/>
        <w:ind w:left="605" w:hanging="605"/>
        <w:jc w:val="thaiDistribute"/>
        <w:rPr>
          <w:rFonts w:ascii="Angsana New" w:eastAsia="Arial Unicode MS" w:hAnsi="Angsana New"/>
          <w:spacing w:val="-2"/>
          <w:sz w:val="28"/>
          <w:szCs w:val="28"/>
        </w:rPr>
      </w:pPr>
      <w:r w:rsidRPr="00542334">
        <w:rPr>
          <w:rFonts w:ascii="Angsana New" w:eastAsia="Arial Unicode MS" w:hAnsi="Angsana New"/>
          <w:sz w:val="28"/>
          <w:szCs w:val="28"/>
        </w:rPr>
        <w:tab/>
      </w:r>
      <w:r w:rsidR="006B1C9F" w:rsidRPr="00542334">
        <w:rPr>
          <w:rFonts w:ascii="Angsana New" w:eastAsia="Arial Unicode MS" w:hAnsi="Angsana New"/>
          <w:spacing w:val="-2"/>
          <w:sz w:val="28"/>
          <w:szCs w:val="28"/>
        </w:rPr>
        <w:t xml:space="preserve">The </w:t>
      </w:r>
      <w:r w:rsidR="008D7E51" w:rsidRPr="00542334">
        <w:rPr>
          <w:rFonts w:ascii="Angsana New" w:eastAsia="Arial Unicode MS" w:hAnsi="Angsana New"/>
          <w:spacing w:val="-2"/>
          <w:sz w:val="28"/>
          <w:szCs w:val="28"/>
        </w:rPr>
        <w:t xml:space="preserve">interim </w:t>
      </w:r>
      <w:r w:rsidR="006B1C9F" w:rsidRPr="00542334">
        <w:rPr>
          <w:rFonts w:ascii="Angsana New" w:eastAsia="Arial Unicode MS" w:hAnsi="Angsana New"/>
          <w:spacing w:val="-2"/>
          <w:sz w:val="28"/>
          <w:szCs w:val="28"/>
        </w:rPr>
        <w:t xml:space="preserve">consolidated financial statements include the interim financial statements of the Company and its subsidiaries (together referred to as the “Group”) and are prepared using the same basis as were used for the consolidated financial statements for the year ended December 31, 2024. </w:t>
      </w:r>
      <w:r w:rsidR="00466B8C" w:rsidRPr="00542334">
        <w:rPr>
          <w:rFonts w:ascii="Angsana New" w:eastAsia="Arial Unicode MS" w:hAnsi="Angsana New"/>
          <w:spacing w:val="-2"/>
          <w:sz w:val="28"/>
          <w:szCs w:val="28"/>
        </w:rPr>
        <w:t xml:space="preserve">There have been </w:t>
      </w:r>
      <w:proofErr w:type="gramStart"/>
      <w:r w:rsidR="00466B8C" w:rsidRPr="00542334">
        <w:rPr>
          <w:rFonts w:ascii="Angsana New" w:eastAsia="Arial Unicode MS" w:hAnsi="Angsana New"/>
          <w:spacing w:val="-2"/>
          <w:sz w:val="28"/>
          <w:szCs w:val="28"/>
        </w:rPr>
        <w:t>changed</w:t>
      </w:r>
      <w:proofErr w:type="gramEnd"/>
      <w:r w:rsidR="00466B8C" w:rsidRPr="00542334">
        <w:rPr>
          <w:rFonts w:ascii="Angsana New" w:eastAsia="Arial Unicode MS" w:hAnsi="Angsana New"/>
          <w:spacing w:val="-2"/>
          <w:sz w:val="28"/>
          <w:szCs w:val="28"/>
        </w:rPr>
        <w:t xml:space="preserve"> in the structure of the subsidiaries during the current period as discussed in Note 8 to the financial statements.</w:t>
      </w:r>
    </w:p>
    <w:p w14:paraId="785EB25F" w14:textId="0A5A9735" w:rsidR="006D779F" w:rsidRPr="00542334" w:rsidRDefault="00F13DA9" w:rsidP="004E716D">
      <w:pPr>
        <w:pStyle w:val="ListParagraph"/>
        <w:numPr>
          <w:ilvl w:val="1"/>
          <w:numId w:val="13"/>
        </w:numPr>
        <w:tabs>
          <w:tab w:val="left" w:pos="4140"/>
          <w:tab w:val="left" w:pos="6390"/>
        </w:tabs>
        <w:spacing w:before="120" w:after="120"/>
        <w:ind w:left="605" w:hanging="605"/>
        <w:contextualSpacing w:val="0"/>
        <w:jc w:val="thaiDistribute"/>
        <w:rPr>
          <w:rFonts w:ascii="Angsana New" w:hAnsi="Angsana New"/>
          <w:b/>
          <w:bCs/>
          <w:sz w:val="28"/>
          <w:szCs w:val="28"/>
        </w:rPr>
      </w:pPr>
      <w:r w:rsidRPr="00542334">
        <w:rPr>
          <w:rFonts w:ascii="Angsana New" w:hAnsi="Angsana New"/>
          <w:b/>
          <w:bCs/>
          <w:sz w:val="28"/>
          <w:szCs w:val="28"/>
        </w:rPr>
        <w:t>Material</w:t>
      </w:r>
      <w:r w:rsidR="00475726" w:rsidRPr="00542334">
        <w:rPr>
          <w:rFonts w:ascii="Angsana New" w:hAnsi="Angsana New"/>
          <w:b/>
          <w:bCs/>
          <w:sz w:val="28"/>
          <w:szCs w:val="28"/>
        </w:rPr>
        <w:t xml:space="preserve"> accounting policy information</w:t>
      </w:r>
    </w:p>
    <w:p w14:paraId="63EDDD1F" w14:textId="00162881" w:rsidR="006D779F" w:rsidRDefault="00501168" w:rsidP="004E716D">
      <w:pPr>
        <w:spacing w:before="120" w:after="120"/>
        <w:ind w:left="605" w:hanging="605"/>
        <w:jc w:val="thaiDistribute"/>
        <w:rPr>
          <w:rFonts w:ascii="Angsana New" w:hAnsi="Angsana New"/>
          <w:sz w:val="28"/>
          <w:szCs w:val="28"/>
        </w:rPr>
      </w:pPr>
      <w:r w:rsidRPr="00542334">
        <w:rPr>
          <w:rFonts w:ascii="Angsana New" w:hAnsi="Angsana New"/>
          <w:sz w:val="28"/>
          <w:szCs w:val="28"/>
        </w:rPr>
        <w:tab/>
      </w:r>
      <w:r w:rsidR="006D779F" w:rsidRPr="00542334">
        <w:rPr>
          <w:rFonts w:ascii="Angsana New" w:hAnsi="Angsana New"/>
          <w:sz w:val="28"/>
          <w:szCs w:val="28"/>
        </w:rPr>
        <w:t xml:space="preserve">The interim financial statements are prepared using the same accounting policies and methods of computation as were used for the financial statements for the year </w:t>
      </w:r>
      <w:proofErr w:type="gramStart"/>
      <w:r w:rsidR="006D779F" w:rsidRPr="00542334">
        <w:rPr>
          <w:rFonts w:ascii="Angsana New" w:hAnsi="Angsana New"/>
          <w:sz w:val="28"/>
          <w:szCs w:val="28"/>
        </w:rPr>
        <w:t>ended</w:t>
      </w:r>
      <w:r w:rsidR="00EC4979" w:rsidRPr="00542334">
        <w:rPr>
          <w:rFonts w:ascii="Angsana New" w:hAnsi="Angsana New"/>
          <w:sz w:val="28"/>
          <w:szCs w:val="28"/>
        </w:rPr>
        <w:t xml:space="preserve">  </w:t>
      </w:r>
      <w:r w:rsidR="00092E1D" w:rsidRPr="00542334">
        <w:rPr>
          <w:rFonts w:ascii="Angsana New" w:hAnsi="Angsana New"/>
          <w:sz w:val="28"/>
          <w:szCs w:val="28"/>
        </w:rPr>
        <w:t>December</w:t>
      </w:r>
      <w:proofErr w:type="gramEnd"/>
      <w:r w:rsidR="00092E1D" w:rsidRPr="00542334">
        <w:rPr>
          <w:rFonts w:ascii="Angsana New" w:hAnsi="Angsana New"/>
          <w:sz w:val="28"/>
          <w:szCs w:val="28"/>
        </w:rPr>
        <w:t xml:space="preserve"> 31,</w:t>
      </w:r>
      <w:r w:rsidR="000D46C9" w:rsidRPr="00542334">
        <w:rPr>
          <w:rFonts w:ascii="Angsana New" w:hAnsi="Angsana New"/>
          <w:sz w:val="28"/>
          <w:szCs w:val="28"/>
        </w:rPr>
        <w:t xml:space="preserve"> 202</w:t>
      </w:r>
      <w:r w:rsidR="00A67A5F" w:rsidRPr="00542334">
        <w:rPr>
          <w:rFonts w:ascii="Angsana New" w:hAnsi="Angsana New"/>
          <w:sz w:val="28"/>
          <w:szCs w:val="28"/>
        </w:rPr>
        <w:t>4</w:t>
      </w:r>
      <w:r w:rsidR="006D779F" w:rsidRPr="00542334">
        <w:rPr>
          <w:rFonts w:ascii="Angsana New" w:hAnsi="Angsana New"/>
          <w:sz w:val="28"/>
          <w:szCs w:val="28"/>
        </w:rPr>
        <w:t>.</w:t>
      </w:r>
    </w:p>
    <w:p w14:paraId="25C25351" w14:textId="62FC2465" w:rsidR="007D458D" w:rsidRPr="005F1CFE" w:rsidRDefault="005F1CFE" w:rsidP="00B63E8F">
      <w:pPr>
        <w:ind w:left="605" w:hanging="605"/>
        <w:jc w:val="thaiDistribute"/>
        <w:rPr>
          <w:rFonts w:ascii="Angsana New" w:hAnsi="Angsana New"/>
          <w:sz w:val="28"/>
          <w:szCs w:val="28"/>
        </w:rPr>
      </w:pPr>
      <w:r w:rsidRPr="004608D1">
        <w:rPr>
          <w:rFonts w:ascii="Angsana New" w:hAnsi="Angsana New"/>
          <w:sz w:val="28"/>
          <w:szCs w:val="28"/>
        </w:rPr>
        <w:tab/>
      </w:r>
      <w:r w:rsidR="001511F7" w:rsidRPr="001511F7">
        <w:rPr>
          <w:rFonts w:ascii="Angsana New" w:hAnsi="Angsana New"/>
          <w:sz w:val="28"/>
          <w:szCs w:val="28"/>
        </w:rPr>
        <w:t xml:space="preserve">However, during the second quarter of </w:t>
      </w:r>
      <w:r w:rsidR="001511F7">
        <w:rPr>
          <w:rFonts w:ascii="Angsana New" w:hAnsi="Angsana New"/>
          <w:sz w:val="28"/>
          <w:szCs w:val="28"/>
        </w:rPr>
        <w:t>2025</w:t>
      </w:r>
      <w:r w:rsidR="00196885">
        <w:rPr>
          <w:rFonts w:ascii="Angsana New" w:hAnsi="Angsana New"/>
          <w:sz w:val="28"/>
          <w:szCs w:val="28"/>
        </w:rPr>
        <w:t>,</w:t>
      </w:r>
      <w:r w:rsidR="001511F7">
        <w:rPr>
          <w:rFonts w:ascii="Angsana New" w:hAnsi="Angsana New"/>
          <w:sz w:val="28"/>
          <w:szCs w:val="28"/>
        </w:rPr>
        <w:t xml:space="preserve"> </w:t>
      </w:r>
      <w:r w:rsidR="00196885" w:rsidRPr="00196885">
        <w:rPr>
          <w:rFonts w:ascii="Angsana New" w:hAnsi="Angsana New"/>
          <w:sz w:val="28"/>
          <w:szCs w:val="28"/>
        </w:rPr>
        <w:t>the Company acquired a group of assets</w:t>
      </w:r>
      <w:r w:rsidR="006264CD">
        <w:rPr>
          <w:rFonts w:ascii="Angsana New" w:hAnsi="Angsana New"/>
          <w:sz w:val="28"/>
          <w:szCs w:val="28"/>
        </w:rPr>
        <w:t>,</w:t>
      </w:r>
      <w:r w:rsidR="00196885" w:rsidRPr="00196885">
        <w:rPr>
          <w:rFonts w:ascii="Angsana New" w:hAnsi="Angsana New"/>
          <w:sz w:val="28"/>
          <w:szCs w:val="28"/>
        </w:rPr>
        <w:t xml:space="preserve"> the </w:t>
      </w:r>
      <w:r w:rsidR="00196885">
        <w:rPr>
          <w:rFonts w:ascii="Angsana New" w:hAnsi="Angsana New"/>
          <w:sz w:val="28"/>
          <w:szCs w:val="28"/>
        </w:rPr>
        <w:t>“</w:t>
      </w:r>
      <w:r w:rsidR="00196885" w:rsidRPr="00196885">
        <w:rPr>
          <w:rFonts w:ascii="Angsana New" w:hAnsi="Angsana New"/>
          <w:sz w:val="28"/>
          <w:szCs w:val="28"/>
        </w:rPr>
        <w:t>JC Kevin Sathorn Bangkok Hotel</w:t>
      </w:r>
      <w:r w:rsidR="00196885">
        <w:rPr>
          <w:rFonts w:ascii="Angsana New" w:hAnsi="Angsana New"/>
          <w:sz w:val="28"/>
          <w:szCs w:val="28"/>
        </w:rPr>
        <w:t>”</w:t>
      </w:r>
      <w:r w:rsidR="00196885" w:rsidRPr="000F45AC">
        <w:rPr>
          <w:rFonts w:ascii="Angsana New" w:hAnsi="Angsana New" w:hint="cs"/>
          <w:sz w:val="28"/>
          <w:szCs w:val="28"/>
        </w:rPr>
        <w:t xml:space="preserve"> </w:t>
      </w:r>
      <w:r w:rsidR="001A7FF7" w:rsidRPr="001A7FF7">
        <w:rPr>
          <w:rFonts w:ascii="Angsana New" w:hAnsi="Angsana New"/>
          <w:sz w:val="28"/>
          <w:szCs w:val="28"/>
        </w:rPr>
        <w:t xml:space="preserve">as </w:t>
      </w:r>
      <w:r w:rsidR="00025601" w:rsidRPr="001A7FF7">
        <w:rPr>
          <w:rFonts w:ascii="Angsana New" w:hAnsi="Angsana New"/>
          <w:sz w:val="28"/>
          <w:szCs w:val="28"/>
        </w:rPr>
        <w:t>desc</w:t>
      </w:r>
      <w:r w:rsidR="00025601">
        <w:rPr>
          <w:rFonts w:ascii="Angsana New" w:hAnsi="Angsana New"/>
          <w:sz w:val="28"/>
          <w:szCs w:val="28"/>
        </w:rPr>
        <w:t>rib</w:t>
      </w:r>
      <w:r w:rsidR="00025601" w:rsidRPr="001A7FF7">
        <w:rPr>
          <w:rFonts w:ascii="Angsana New" w:hAnsi="Angsana New"/>
          <w:sz w:val="28"/>
          <w:szCs w:val="28"/>
        </w:rPr>
        <w:t>ed</w:t>
      </w:r>
      <w:r w:rsidR="001A7FF7" w:rsidRPr="001A7FF7">
        <w:rPr>
          <w:rFonts w:ascii="Angsana New" w:hAnsi="Angsana New"/>
          <w:sz w:val="28"/>
          <w:szCs w:val="28"/>
        </w:rPr>
        <w:t xml:space="preserve"> in Note </w:t>
      </w:r>
      <w:r w:rsidR="001A7FF7" w:rsidRPr="000F45AC">
        <w:rPr>
          <w:rFonts w:ascii="Angsana New" w:hAnsi="Angsana New" w:hint="cs"/>
          <w:sz w:val="28"/>
          <w:szCs w:val="28"/>
        </w:rPr>
        <w:t>1</w:t>
      </w:r>
      <w:r w:rsidR="00270971">
        <w:rPr>
          <w:rFonts w:ascii="Angsana New" w:hAnsi="Angsana New"/>
          <w:sz w:val="28"/>
          <w:szCs w:val="28"/>
        </w:rPr>
        <w:t>1</w:t>
      </w:r>
      <w:r w:rsidR="001A7FF7" w:rsidRPr="000F45AC">
        <w:rPr>
          <w:rFonts w:ascii="Angsana New" w:hAnsi="Angsana New"/>
          <w:sz w:val="28"/>
          <w:szCs w:val="28"/>
        </w:rPr>
        <w:t xml:space="preserve"> </w:t>
      </w:r>
      <w:r w:rsidR="001A7FF7" w:rsidRPr="001A7FF7">
        <w:rPr>
          <w:rFonts w:ascii="Angsana New" w:hAnsi="Angsana New"/>
          <w:sz w:val="28"/>
          <w:szCs w:val="28"/>
        </w:rPr>
        <w:t>to the financial statements</w:t>
      </w:r>
      <w:r w:rsidR="00DA6E31">
        <w:rPr>
          <w:rFonts w:ascii="Angsana New" w:hAnsi="Angsana New"/>
          <w:sz w:val="28"/>
          <w:szCs w:val="28"/>
        </w:rPr>
        <w:t>. Accord</w:t>
      </w:r>
      <w:r w:rsidR="00D91A57">
        <w:rPr>
          <w:rFonts w:ascii="Angsana New" w:hAnsi="Angsana New"/>
          <w:sz w:val="28"/>
          <w:szCs w:val="28"/>
        </w:rPr>
        <w:t>ingly</w:t>
      </w:r>
      <w:r w:rsidR="004B58C2">
        <w:rPr>
          <w:rFonts w:ascii="Angsana New" w:hAnsi="Angsana New"/>
          <w:sz w:val="28"/>
          <w:szCs w:val="28"/>
        </w:rPr>
        <w:t xml:space="preserve">, the Group </w:t>
      </w:r>
      <w:r w:rsidR="00D91A57">
        <w:rPr>
          <w:rFonts w:ascii="Angsana New" w:hAnsi="Angsana New"/>
          <w:sz w:val="28"/>
          <w:szCs w:val="28"/>
        </w:rPr>
        <w:t xml:space="preserve">has </w:t>
      </w:r>
      <w:r w:rsidR="004B58C2">
        <w:rPr>
          <w:rFonts w:ascii="Angsana New" w:hAnsi="Angsana New"/>
          <w:sz w:val="28"/>
          <w:szCs w:val="28"/>
        </w:rPr>
        <w:t>appl</w:t>
      </w:r>
      <w:r w:rsidR="00D91A57">
        <w:rPr>
          <w:rFonts w:ascii="Angsana New" w:hAnsi="Angsana New"/>
          <w:sz w:val="28"/>
          <w:szCs w:val="28"/>
        </w:rPr>
        <w:t>ied</w:t>
      </w:r>
      <w:r w:rsidR="004B58C2">
        <w:rPr>
          <w:rFonts w:ascii="Angsana New" w:hAnsi="Angsana New"/>
          <w:sz w:val="28"/>
          <w:szCs w:val="28"/>
        </w:rPr>
        <w:t xml:space="preserve"> the </w:t>
      </w:r>
      <w:r w:rsidR="00DE60E2">
        <w:rPr>
          <w:rFonts w:ascii="Angsana New" w:hAnsi="Angsana New"/>
          <w:sz w:val="28"/>
          <w:szCs w:val="28"/>
        </w:rPr>
        <w:t xml:space="preserve">following </w:t>
      </w:r>
      <w:r w:rsidR="004B58C2">
        <w:rPr>
          <w:rFonts w:ascii="Angsana New" w:hAnsi="Angsana New"/>
          <w:sz w:val="28"/>
          <w:szCs w:val="28"/>
        </w:rPr>
        <w:t>additional material accounting polic</w:t>
      </w:r>
      <w:r w:rsidR="00D04036">
        <w:rPr>
          <w:rFonts w:ascii="Angsana New" w:hAnsi="Angsana New"/>
          <w:sz w:val="28"/>
          <w:szCs w:val="28"/>
        </w:rPr>
        <w:t xml:space="preserve">ies </w:t>
      </w:r>
      <w:r w:rsidR="00025601">
        <w:rPr>
          <w:rFonts w:ascii="Angsana New" w:hAnsi="Angsana New"/>
          <w:sz w:val="28"/>
          <w:szCs w:val="28"/>
        </w:rPr>
        <w:t xml:space="preserve">during the current </w:t>
      </w:r>
      <w:r w:rsidR="00AA5B81">
        <w:rPr>
          <w:rFonts w:ascii="Angsana New" w:hAnsi="Angsana New"/>
          <w:sz w:val="28"/>
          <w:szCs w:val="28"/>
        </w:rPr>
        <w:t>period</w:t>
      </w:r>
      <w:r w:rsidR="00151D22" w:rsidRPr="00151D22">
        <w:rPr>
          <w:rFonts w:ascii="Angsana New" w:hAnsi="Angsana New"/>
          <w:sz w:val="28"/>
          <w:szCs w:val="28"/>
        </w:rPr>
        <w:t>:</w:t>
      </w:r>
    </w:p>
    <w:p w14:paraId="2FE87C00" w14:textId="14EF090D" w:rsidR="001411C1" w:rsidRPr="000F45AC" w:rsidRDefault="00672578" w:rsidP="00070661">
      <w:pPr>
        <w:spacing w:before="120" w:after="120"/>
        <w:ind w:left="605" w:firstLine="25"/>
        <w:jc w:val="thaiDistribute"/>
        <w:rPr>
          <w:rFonts w:ascii="Angsana New" w:hAnsi="Angsana New"/>
          <w:sz w:val="28"/>
          <w:szCs w:val="28"/>
          <w:u w:val="single"/>
          <w:cs/>
        </w:rPr>
      </w:pPr>
      <w:r>
        <w:rPr>
          <w:rFonts w:ascii="Angsana New" w:hAnsi="Angsana New"/>
          <w:sz w:val="28"/>
          <w:szCs w:val="28"/>
          <w:u w:val="single"/>
        </w:rPr>
        <w:t>Revenue</w:t>
      </w:r>
      <w:r w:rsidR="00BE51C6">
        <w:rPr>
          <w:rFonts w:ascii="Angsana New" w:hAnsi="Angsana New"/>
          <w:sz w:val="28"/>
          <w:szCs w:val="28"/>
          <w:u w:val="single"/>
        </w:rPr>
        <w:t xml:space="preserve"> recognition</w:t>
      </w:r>
    </w:p>
    <w:p w14:paraId="04E9CAF2" w14:textId="4EE5B8A0" w:rsidR="001411C1" w:rsidRDefault="00C2557E" w:rsidP="00070661">
      <w:pPr>
        <w:spacing w:before="120" w:after="120"/>
        <w:ind w:left="605" w:firstLine="25"/>
        <w:jc w:val="thaiDistribute"/>
        <w:rPr>
          <w:rFonts w:ascii="Angsana New" w:hAnsi="Angsana New"/>
          <w:sz w:val="28"/>
          <w:szCs w:val="28"/>
        </w:rPr>
      </w:pPr>
      <w:r w:rsidRPr="00C2557E">
        <w:rPr>
          <w:rFonts w:ascii="Angsana New" w:hAnsi="Angsana New"/>
          <w:sz w:val="28"/>
          <w:szCs w:val="28"/>
        </w:rPr>
        <w:t xml:space="preserve">Incomes from room service and other related services are </w:t>
      </w:r>
      <w:proofErr w:type="spellStart"/>
      <w:r w:rsidRPr="00C2557E">
        <w:rPr>
          <w:rFonts w:ascii="Angsana New" w:hAnsi="Angsana New"/>
          <w:sz w:val="28"/>
          <w:szCs w:val="28"/>
        </w:rPr>
        <w:t>recognised</w:t>
      </w:r>
      <w:proofErr w:type="spellEnd"/>
      <w:r w:rsidRPr="00C2557E">
        <w:rPr>
          <w:rFonts w:ascii="Angsana New" w:hAnsi="Angsana New"/>
          <w:sz w:val="28"/>
          <w:szCs w:val="28"/>
        </w:rPr>
        <w:t xml:space="preserve"> when </w:t>
      </w:r>
      <w:r w:rsidR="00B77372">
        <w:rPr>
          <w:rFonts w:ascii="Angsana New" w:hAnsi="Angsana New"/>
          <w:sz w:val="28"/>
          <w:szCs w:val="28"/>
        </w:rPr>
        <w:t xml:space="preserve">services have been </w:t>
      </w:r>
      <w:r w:rsidR="00A322B4">
        <w:rPr>
          <w:rFonts w:ascii="Angsana New" w:hAnsi="Angsana New"/>
          <w:sz w:val="28"/>
          <w:szCs w:val="28"/>
        </w:rPr>
        <w:t>rendered.</w:t>
      </w:r>
    </w:p>
    <w:p w14:paraId="483E922A" w14:textId="5C18B745" w:rsidR="00CF6C31" w:rsidRPr="00CF6C31" w:rsidRDefault="00217B66" w:rsidP="00070661">
      <w:pPr>
        <w:spacing w:before="120" w:after="120"/>
        <w:ind w:left="605" w:firstLine="25"/>
        <w:jc w:val="thaiDistribute"/>
        <w:rPr>
          <w:rFonts w:ascii="Angsana New" w:hAnsi="Angsana New"/>
          <w:sz w:val="28"/>
          <w:szCs w:val="28"/>
          <w:u w:val="single"/>
        </w:rPr>
      </w:pPr>
      <w:r>
        <w:rPr>
          <w:rFonts w:ascii="Angsana New" w:hAnsi="Angsana New"/>
          <w:sz w:val="28"/>
          <w:szCs w:val="28"/>
          <w:u w:val="single"/>
        </w:rPr>
        <w:t>Inventor</w:t>
      </w:r>
      <w:r w:rsidR="00E16D35">
        <w:rPr>
          <w:rFonts w:ascii="Angsana New" w:hAnsi="Angsana New"/>
          <w:sz w:val="28"/>
          <w:szCs w:val="28"/>
          <w:u w:val="single"/>
        </w:rPr>
        <w:t>ies</w:t>
      </w:r>
    </w:p>
    <w:p w14:paraId="79A8FC10" w14:textId="0838A235" w:rsidR="00D14211" w:rsidRDefault="00D14211" w:rsidP="00070661">
      <w:pPr>
        <w:spacing w:before="120" w:after="120"/>
        <w:ind w:left="605" w:firstLine="25"/>
        <w:jc w:val="thaiDistribute"/>
        <w:rPr>
          <w:rFonts w:ascii="Angsana New" w:hAnsi="Angsana New"/>
          <w:sz w:val="28"/>
          <w:szCs w:val="28"/>
        </w:rPr>
      </w:pPr>
      <w:r w:rsidRPr="00D14211">
        <w:rPr>
          <w:rFonts w:ascii="Angsana New" w:hAnsi="Angsana New"/>
          <w:sz w:val="28"/>
          <w:szCs w:val="28"/>
        </w:rPr>
        <w:t>The Group state</w:t>
      </w:r>
      <w:r w:rsidR="006D1EC0">
        <w:rPr>
          <w:rFonts w:ascii="Angsana New" w:hAnsi="Angsana New"/>
          <w:sz w:val="28"/>
          <w:szCs w:val="28"/>
        </w:rPr>
        <w:t>s</w:t>
      </w:r>
      <w:r w:rsidRPr="00D14211">
        <w:rPr>
          <w:rFonts w:ascii="Angsana New" w:hAnsi="Angsana New"/>
          <w:sz w:val="28"/>
          <w:szCs w:val="28"/>
        </w:rPr>
        <w:t xml:space="preserve"> inventor</w:t>
      </w:r>
      <w:r w:rsidR="006D1EC0">
        <w:rPr>
          <w:rFonts w:ascii="Angsana New" w:hAnsi="Angsana New"/>
          <w:sz w:val="28"/>
          <w:szCs w:val="28"/>
        </w:rPr>
        <w:t>ies</w:t>
      </w:r>
      <w:r w:rsidRPr="00D14211">
        <w:rPr>
          <w:rFonts w:ascii="Angsana New" w:hAnsi="Angsana New"/>
          <w:sz w:val="28"/>
          <w:szCs w:val="28"/>
        </w:rPr>
        <w:t xml:space="preserve"> at the lower of cost </w:t>
      </w:r>
      <w:r w:rsidR="006D1EC0">
        <w:rPr>
          <w:rFonts w:ascii="Angsana New" w:hAnsi="Angsana New"/>
          <w:sz w:val="28"/>
          <w:szCs w:val="28"/>
        </w:rPr>
        <w:t>and</w:t>
      </w:r>
      <w:r w:rsidRPr="00D14211">
        <w:rPr>
          <w:rFonts w:ascii="Angsana New" w:hAnsi="Angsana New"/>
          <w:sz w:val="28"/>
          <w:szCs w:val="28"/>
        </w:rPr>
        <w:t xml:space="preserve"> net </w:t>
      </w:r>
      <w:proofErr w:type="spellStart"/>
      <w:r w:rsidRPr="00D14211">
        <w:rPr>
          <w:rFonts w:ascii="Angsana New" w:hAnsi="Angsana New"/>
          <w:sz w:val="28"/>
          <w:szCs w:val="28"/>
        </w:rPr>
        <w:t>reali</w:t>
      </w:r>
      <w:r w:rsidR="00A966D2">
        <w:rPr>
          <w:rFonts w:ascii="Angsana New" w:hAnsi="Angsana New"/>
          <w:sz w:val="28"/>
          <w:szCs w:val="28"/>
        </w:rPr>
        <w:t>s</w:t>
      </w:r>
      <w:r w:rsidRPr="00D14211">
        <w:rPr>
          <w:rFonts w:ascii="Angsana New" w:hAnsi="Angsana New"/>
          <w:sz w:val="28"/>
          <w:szCs w:val="28"/>
        </w:rPr>
        <w:t>able</w:t>
      </w:r>
      <w:proofErr w:type="spellEnd"/>
      <w:r w:rsidRPr="00D14211">
        <w:rPr>
          <w:rFonts w:ascii="Angsana New" w:hAnsi="Angsana New"/>
          <w:sz w:val="28"/>
          <w:szCs w:val="28"/>
        </w:rPr>
        <w:t xml:space="preserve"> value.</w:t>
      </w:r>
    </w:p>
    <w:p w14:paraId="79080CFE" w14:textId="77E6FE63" w:rsidR="00B40337" w:rsidRDefault="006D1EC0" w:rsidP="00070661">
      <w:pPr>
        <w:spacing w:before="120" w:after="120"/>
        <w:ind w:left="605" w:firstLine="25"/>
        <w:jc w:val="thaiDistribute"/>
        <w:rPr>
          <w:rFonts w:ascii="Angsana New" w:hAnsi="Angsana New"/>
          <w:sz w:val="28"/>
          <w:szCs w:val="28"/>
        </w:rPr>
      </w:pPr>
      <w:r>
        <w:rPr>
          <w:rFonts w:ascii="Angsana New" w:hAnsi="Angsana New"/>
          <w:sz w:val="28"/>
          <w:szCs w:val="28"/>
        </w:rPr>
        <w:t>Cost is</w:t>
      </w:r>
      <w:r w:rsidR="00B40337" w:rsidRPr="00B40337">
        <w:rPr>
          <w:rFonts w:ascii="Angsana New" w:hAnsi="Angsana New"/>
          <w:sz w:val="28"/>
          <w:szCs w:val="28"/>
        </w:rPr>
        <w:t xml:space="preserve"> </w:t>
      </w:r>
      <w:proofErr w:type="gramStart"/>
      <w:r w:rsidR="00B40337" w:rsidRPr="00B40337">
        <w:rPr>
          <w:rFonts w:ascii="Angsana New" w:hAnsi="Angsana New"/>
          <w:sz w:val="28"/>
          <w:szCs w:val="28"/>
        </w:rPr>
        <w:t>determined</w:t>
      </w:r>
      <w:proofErr w:type="gramEnd"/>
      <w:r w:rsidR="00B40337" w:rsidRPr="00B40337">
        <w:rPr>
          <w:rFonts w:ascii="Angsana New" w:hAnsi="Angsana New"/>
          <w:sz w:val="28"/>
          <w:szCs w:val="28"/>
        </w:rPr>
        <w:t xml:space="preserve"> using weighted average method</w:t>
      </w:r>
      <w:r w:rsidR="00151C26">
        <w:rPr>
          <w:rFonts w:ascii="Angsana New" w:hAnsi="Angsana New"/>
          <w:sz w:val="28"/>
          <w:szCs w:val="28"/>
        </w:rPr>
        <w:t>.</w:t>
      </w:r>
    </w:p>
    <w:p w14:paraId="38AEC3B3" w14:textId="53C7B697" w:rsidR="00506010" w:rsidRDefault="000A0442" w:rsidP="003C0878">
      <w:pPr>
        <w:spacing w:before="120" w:after="120"/>
        <w:ind w:left="630"/>
        <w:jc w:val="thaiDistribute"/>
        <w:rPr>
          <w:rFonts w:ascii="Angsana New" w:hAnsi="Angsana New"/>
          <w:sz w:val="28"/>
          <w:szCs w:val="28"/>
        </w:rPr>
      </w:pPr>
      <w:r>
        <w:rPr>
          <w:rFonts w:ascii="Angsana New" w:hAnsi="Angsana New"/>
          <w:sz w:val="28"/>
          <w:szCs w:val="28"/>
        </w:rPr>
        <w:t>The c</w:t>
      </w:r>
      <w:r w:rsidR="00506010" w:rsidRPr="00506010">
        <w:rPr>
          <w:rFonts w:ascii="Angsana New" w:hAnsi="Angsana New"/>
          <w:sz w:val="28"/>
          <w:szCs w:val="28"/>
        </w:rPr>
        <w:t>ost</w:t>
      </w:r>
      <w:r>
        <w:rPr>
          <w:rFonts w:ascii="Angsana New" w:hAnsi="Angsana New"/>
          <w:sz w:val="28"/>
          <w:szCs w:val="28"/>
        </w:rPr>
        <w:t xml:space="preserve"> of purchas</w:t>
      </w:r>
      <w:r w:rsidR="003450AF">
        <w:rPr>
          <w:rFonts w:ascii="Angsana New" w:hAnsi="Angsana New"/>
          <w:sz w:val="28"/>
          <w:szCs w:val="28"/>
        </w:rPr>
        <w:t>e</w:t>
      </w:r>
      <w:r w:rsidR="00506010" w:rsidRPr="00506010">
        <w:rPr>
          <w:rFonts w:ascii="Angsana New" w:hAnsi="Angsana New"/>
          <w:sz w:val="28"/>
          <w:szCs w:val="28"/>
        </w:rPr>
        <w:t xml:space="preserve"> comprised of </w:t>
      </w:r>
      <w:r w:rsidR="00E71AB9">
        <w:rPr>
          <w:rFonts w:ascii="Angsana New" w:hAnsi="Angsana New"/>
          <w:sz w:val="28"/>
          <w:szCs w:val="28"/>
        </w:rPr>
        <w:t xml:space="preserve">the purchase </w:t>
      </w:r>
      <w:r w:rsidR="00506010" w:rsidRPr="00506010">
        <w:rPr>
          <w:rFonts w:ascii="Angsana New" w:hAnsi="Angsana New"/>
          <w:sz w:val="28"/>
          <w:szCs w:val="28"/>
        </w:rPr>
        <w:t xml:space="preserve">price and other direct </w:t>
      </w:r>
      <w:proofErr w:type="gramStart"/>
      <w:r w:rsidR="003450AF">
        <w:rPr>
          <w:rFonts w:ascii="Angsana New" w:hAnsi="Angsana New"/>
          <w:sz w:val="28"/>
          <w:szCs w:val="28"/>
        </w:rPr>
        <w:t>cost</w:t>
      </w:r>
      <w:proofErr w:type="gramEnd"/>
      <w:r w:rsidR="003450AF">
        <w:rPr>
          <w:rFonts w:ascii="Angsana New" w:hAnsi="Angsana New"/>
          <w:sz w:val="28"/>
          <w:szCs w:val="28"/>
        </w:rPr>
        <w:t xml:space="preserve"> attributable to the ac</w:t>
      </w:r>
      <w:r w:rsidR="00C05F43">
        <w:rPr>
          <w:rFonts w:ascii="Angsana New" w:hAnsi="Angsana New"/>
          <w:sz w:val="28"/>
          <w:szCs w:val="28"/>
        </w:rPr>
        <w:t>quisition of the inventories</w:t>
      </w:r>
      <w:r w:rsidR="00506010" w:rsidRPr="00506010">
        <w:rPr>
          <w:rFonts w:ascii="Angsana New" w:hAnsi="Angsana New"/>
          <w:sz w:val="28"/>
          <w:szCs w:val="28"/>
        </w:rPr>
        <w:t>.</w:t>
      </w:r>
    </w:p>
    <w:p w14:paraId="3D97834C" w14:textId="6F57A701" w:rsidR="00070661" w:rsidRDefault="00070661" w:rsidP="00070661">
      <w:pPr>
        <w:spacing w:before="120" w:after="120"/>
        <w:ind w:left="605"/>
        <w:jc w:val="thaiDistribute"/>
        <w:rPr>
          <w:rFonts w:ascii="Angsana New" w:hAnsi="Angsana New"/>
          <w:sz w:val="28"/>
          <w:szCs w:val="28"/>
        </w:rPr>
      </w:pPr>
      <w:r w:rsidRPr="00070661">
        <w:rPr>
          <w:rFonts w:ascii="Angsana New" w:hAnsi="Angsana New"/>
          <w:sz w:val="28"/>
          <w:szCs w:val="28"/>
        </w:rPr>
        <w:t xml:space="preserve">The Group </w:t>
      </w:r>
      <w:proofErr w:type="spellStart"/>
      <w:r w:rsidR="00A81DBB">
        <w:rPr>
          <w:rFonts w:ascii="Angsana New" w:hAnsi="Angsana New"/>
          <w:sz w:val="28"/>
          <w:szCs w:val="28"/>
        </w:rPr>
        <w:t>recogni</w:t>
      </w:r>
      <w:r w:rsidR="009907E9">
        <w:rPr>
          <w:rFonts w:ascii="Angsana New" w:hAnsi="Angsana New"/>
          <w:sz w:val="28"/>
          <w:szCs w:val="28"/>
        </w:rPr>
        <w:t>s</w:t>
      </w:r>
      <w:r w:rsidR="00A81DBB">
        <w:rPr>
          <w:rFonts w:ascii="Angsana New" w:hAnsi="Angsana New"/>
          <w:sz w:val="28"/>
          <w:szCs w:val="28"/>
        </w:rPr>
        <w:t>es</w:t>
      </w:r>
      <w:proofErr w:type="spellEnd"/>
      <w:r w:rsidR="00A81DBB">
        <w:rPr>
          <w:rFonts w:ascii="Angsana New" w:hAnsi="Angsana New"/>
          <w:sz w:val="28"/>
          <w:szCs w:val="28"/>
        </w:rPr>
        <w:t xml:space="preserve"> an</w:t>
      </w:r>
      <w:r w:rsidRPr="00070661">
        <w:rPr>
          <w:rFonts w:ascii="Angsana New" w:hAnsi="Angsana New"/>
          <w:sz w:val="28"/>
          <w:szCs w:val="28"/>
        </w:rPr>
        <w:t xml:space="preserve"> allowance for </w:t>
      </w:r>
      <w:r w:rsidR="00E71AB9">
        <w:rPr>
          <w:rFonts w:ascii="Angsana New" w:hAnsi="Angsana New"/>
          <w:sz w:val="28"/>
          <w:szCs w:val="28"/>
        </w:rPr>
        <w:t>di</w:t>
      </w:r>
      <w:r w:rsidR="00D738A7">
        <w:rPr>
          <w:rFonts w:ascii="Angsana New" w:hAnsi="Angsana New"/>
          <w:sz w:val="28"/>
          <w:szCs w:val="28"/>
        </w:rPr>
        <w:t xml:space="preserve">minution </w:t>
      </w:r>
      <w:proofErr w:type="gramStart"/>
      <w:r w:rsidR="00D738A7">
        <w:rPr>
          <w:rFonts w:ascii="Angsana New" w:hAnsi="Angsana New"/>
          <w:sz w:val="28"/>
          <w:szCs w:val="28"/>
        </w:rPr>
        <w:t>in</w:t>
      </w:r>
      <w:r w:rsidRPr="00070661">
        <w:rPr>
          <w:rFonts w:ascii="Angsana New" w:hAnsi="Angsana New"/>
          <w:sz w:val="28"/>
          <w:szCs w:val="28"/>
        </w:rPr>
        <w:t xml:space="preserve"> of</w:t>
      </w:r>
      <w:proofErr w:type="gramEnd"/>
      <w:r w:rsidRPr="00070661">
        <w:rPr>
          <w:rFonts w:ascii="Angsana New" w:hAnsi="Angsana New"/>
          <w:sz w:val="28"/>
          <w:szCs w:val="28"/>
        </w:rPr>
        <w:t xml:space="preserve"> inventories for </w:t>
      </w:r>
      <w:r w:rsidR="00D738A7">
        <w:rPr>
          <w:rFonts w:ascii="Angsana New" w:hAnsi="Angsana New"/>
          <w:sz w:val="28"/>
          <w:szCs w:val="28"/>
        </w:rPr>
        <w:t>obsole</w:t>
      </w:r>
      <w:r w:rsidR="007536C7">
        <w:rPr>
          <w:rFonts w:ascii="Angsana New" w:hAnsi="Angsana New"/>
          <w:sz w:val="28"/>
          <w:szCs w:val="28"/>
        </w:rPr>
        <w:t>te</w:t>
      </w:r>
      <w:r w:rsidRPr="00070661">
        <w:rPr>
          <w:rFonts w:ascii="Angsana New" w:hAnsi="Angsana New"/>
          <w:sz w:val="28"/>
          <w:szCs w:val="28"/>
        </w:rPr>
        <w:t xml:space="preserve">, damaged, </w:t>
      </w:r>
      <w:r w:rsidR="007536C7">
        <w:rPr>
          <w:rFonts w:ascii="Angsana New" w:hAnsi="Angsana New"/>
          <w:sz w:val="28"/>
          <w:szCs w:val="28"/>
        </w:rPr>
        <w:t>slow-moving items</w:t>
      </w:r>
      <w:r w:rsidRPr="00070661">
        <w:rPr>
          <w:rFonts w:ascii="Angsana New" w:hAnsi="Angsana New"/>
          <w:sz w:val="28"/>
          <w:szCs w:val="28"/>
        </w:rPr>
        <w:t>.</w:t>
      </w:r>
    </w:p>
    <w:p w14:paraId="43980354" w14:textId="76C945D7" w:rsidR="00512913" w:rsidRDefault="00EB4C27" w:rsidP="00512913">
      <w:pPr>
        <w:spacing w:before="120" w:after="120"/>
        <w:ind w:left="605" w:firstLine="25"/>
        <w:jc w:val="thaiDistribute"/>
        <w:rPr>
          <w:rFonts w:ascii="Angsana New" w:hAnsi="Angsana New"/>
          <w:sz w:val="28"/>
          <w:szCs w:val="28"/>
          <w:u w:val="single"/>
        </w:rPr>
      </w:pPr>
      <w:r>
        <w:rPr>
          <w:rFonts w:ascii="Angsana New" w:hAnsi="Angsana New"/>
          <w:sz w:val="28"/>
          <w:szCs w:val="28"/>
          <w:u w:val="single"/>
        </w:rPr>
        <w:t>Property</w:t>
      </w:r>
      <w:r w:rsidR="00643725">
        <w:rPr>
          <w:rFonts w:ascii="Angsana New" w:hAnsi="Angsana New"/>
          <w:sz w:val="28"/>
          <w:szCs w:val="28"/>
          <w:u w:val="single"/>
        </w:rPr>
        <w:t xml:space="preserve"> plant and equipment</w:t>
      </w:r>
    </w:p>
    <w:p w14:paraId="0801EB1F" w14:textId="37C0C99A" w:rsidR="00EB4C27" w:rsidRPr="009D2E3C" w:rsidRDefault="000350C5" w:rsidP="009907E9">
      <w:pPr>
        <w:spacing w:before="120" w:after="120"/>
        <w:ind w:left="630"/>
        <w:jc w:val="thaiDistribute"/>
        <w:rPr>
          <w:rFonts w:ascii="Angsana New" w:hAnsi="Angsana New"/>
          <w:sz w:val="28"/>
          <w:szCs w:val="28"/>
        </w:rPr>
      </w:pPr>
      <w:r>
        <w:rPr>
          <w:rFonts w:ascii="Angsana New" w:hAnsi="Angsana New"/>
          <w:sz w:val="28"/>
          <w:szCs w:val="28"/>
        </w:rPr>
        <w:t>D</w:t>
      </w:r>
      <w:r w:rsidR="00F45457">
        <w:rPr>
          <w:rFonts w:ascii="Angsana New" w:hAnsi="Angsana New"/>
          <w:sz w:val="28"/>
          <w:szCs w:val="28"/>
        </w:rPr>
        <w:t>epreciation</w:t>
      </w:r>
      <w:r w:rsidR="00EB05E6">
        <w:rPr>
          <w:rFonts w:ascii="Angsana New" w:hAnsi="Angsana New"/>
          <w:sz w:val="28"/>
          <w:szCs w:val="28"/>
        </w:rPr>
        <w:t xml:space="preserve"> </w:t>
      </w:r>
      <w:r w:rsidR="007536C7">
        <w:rPr>
          <w:rFonts w:ascii="Angsana New" w:hAnsi="Angsana New"/>
          <w:sz w:val="28"/>
          <w:szCs w:val="28"/>
        </w:rPr>
        <w:t xml:space="preserve">of </w:t>
      </w:r>
      <w:r w:rsidR="00532AAB">
        <w:rPr>
          <w:rFonts w:ascii="Angsana New" w:hAnsi="Angsana New"/>
          <w:sz w:val="28"/>
          <w:szCs w:val="28"/>
        </w:rPr>
        <w:t>hotel’s building</w:t>
      </w:r>
      <w:r w:rsidR="000F37F8">
        <w:rPr>
          <w:rFonts w:ascii="Angsana New" w:hAnsi="Angsana New"/>
          <w:sz w:val="28"/>
          <w:szCs w:val="28"/>
        </w:rPr>
        <w:t xml:space="preserve"> </w:t>
      </w:r>
      <w:r w:rsidR="001C7007">
        <w:rPr>
          <w:rFonts w:ascii="Angsana New" w:hAnsi="Angsana New"/>
          <w:sz w:val="28"/>
          <w:szCs w:val="28"/>
        </w:rPr>
        <w:t xml:space="preserve">and equipment </w:t>
      </w:r>
      <w:r w:rsidR="009A625D">
        <w:rPr>
          <w:rFonts w:ascii="Angsana New" w:hAnsi="Angsana New"/>
          <w:sz w:val="28"/>
          <w:szCs w:val="28"/>
        </w:rPr>
        <w:t>is calculated based on a</w:t>
      </w:r>
      <w:r w:rsidR="003B0AF9" w:rsidRPr="003B0AF9">
        <w:rPr>
          <w:rFonts w:ascii="Angsana New" w:hAnsi="Angsana New"/>
          <w:sz w:val="28"/>
          <w:szCs w:val="28"/>
        </w:rPr>
        <w:t xml:space="preserve"> straight-line method </w:t>
      </w:r>
      <w:r w:rsidR="004E0F20">
        <w:rPr>
          <w:rFonts w:ascii="Angsana New" w:hAnsi="Angsana New"/>
          <w:sz w:val="28"/>
          <w:szCs w:val="28"/>
        </w:rPr>
        <w:t>over</w:t>
      </w:r>
      <w:r w:rsidR="003B0AF9" w:rsidRPr="003B0AF9">
        <w:rPr>
          <w:rFonts w:ascii="Angsana New" w:hAnsi="Angsana New"/>
          <w:sz w:val="28"/>
          <w:szCs w:val="28"/>
        </w:rPr>
        <w:t xml:space="preserve"> the estimated useful li</w:t>
      </w:r>
      <w:r w:rsidR="004E0F20">
        <w:rPr>
          <w:rFonts w:ascii="Angsana New" w:hAnsi="Angsana New"/>
          <w:sz w:val="28"/>
          <w:szCs w:val="28"/>
        </w:rPr>
        <w:t>v</w:t>
      </w:r>
      <w:r w:rsidR="003B0AF9" w:rsidRPr="003B0AF9">
        <w:rPr>
          <w:rFonts w:ascii="Angsana New" w:hAnsi="Angsana New"/>
          <w:sz w:val="28"/>
          <w:szCs w:val="28"/>
        </w:rPr>
        <w:t>e</w:t>
      </w:r>
      <w:r w:rsidR="004E0F20">
        <w:rPr>
          <w:rFonts w:ascii="Angsana New" w:hAnsi="Angsana New"/>
          <w:sz w:val="28"/>
          <w:szCs w:val="28"/>
        </w:rPr>
        <w:t>s of the</w:t>
      </w:r>
      <w:r w:rsidR="00140CF9">
        <w:rPr>
          <w:rFonts w:ascii="Angsana New" w:hAnsi="Angsana New"/>
          <w:sz w:val="28"/>
          <w:szCs w:val="28"/>
        </w:rPr>
        <w:t xml:space="preserve"> assets</w:t>
      </w:r>
      <w:r w:rsidR="003B0AF9" w:rsidRPr="003B0AF9">
        <w:rPr>
          <w:rFonts w:ascii="Angsana New" w:hAnsi="Angsana New"/>
          <w:sz w:val="28"/>
          <w:szCs w:val="28"/>
        </w:rPr>
        <w:t xml:space="preserve"> as follows</w:t>
      </w:r>
      <w:r w:rsidR="009255F2">
        <w:rPr>
          <w:rFonts w:ascii="Angsana New" w:hAnsi="Angsana New"/>
          <w:sz w:val="28"/>
          <w:szCs w:val="28"/>
        </w:rPr>
        <w:t>:</w:t>
      </w:r>
    </w:p>
    <w:tbl>
      <w:tblPr>
        <w:tblW w:w="6372" w:type="dxa"/>
        <w:tblInd w:w="1188" w:type="dxa"/>
        <w:tblLayout w:type="fixed"/>
        <w:tblLook w:val="0000" w:firstRow="0" w:lastRow="0" w:firstColumn="0" w:lastColumn="0" w:noHBand="0" w:noVBand="0"/>
      </w:tblPr>
      <w:tblGrid>
        <w:gridCol w:w="4680"/>
        <w:gridCol w:w="1692"/>
      </w:tblGrid>
      <w:tr w:rsidR="00E94FD9" w:rsidRPr="000B23BA" w14:paraId="66AEB141" w14:textId="77777777" w:rsidTr="00DD0BC6">
        <w:trPr>
          <w:trHeight w:hRule="exact" w:val="374"/>
        </w:trPr>
        <w:tc>
          <w:tcPr>
            <w:tcW w:w="4680" w:type="dxa"/>
          </w:tcPr>
          <w:p w14:paraId="1C7CA373" w14:textId="22D987B3" w:rsidR="00E94FD9" w:rsidRDefault="00FA16DE">
            <w:pPr>
              <w:ind w:left="-14" w:right="-43"/>
              <w:jc w:val="both"/>
              <w:rPr>
                <w:rFonts w:ascii="Angsana New" w:hAnsi="Angsana New"/>
                <w:sz w:val="28"/>
                <w:szCs w:val="28"/>
              </w:rPr>
            </w:pPr>
            <w:r>
              <w:rPr>
                <w:rFonts w:ascii="Angsana New" w:hAnsi="Angsana New"/>
                <w:sz w:val="28"/>
                <w:szCs w:val="28"/>
              </w:rPr>
              <w:t>H</w:t>
            </w:r>
            <w:r w:rsidR="0069574C" w:rsidRPr="0069574C">
              <w:rPr>
                <w:rFonts w:ascii="Angsana New" w:hAnsi="Angsana New"/>
                <w:sz w:val="28"/>
                <w:szCs w:val="28"/>
              </w:rPr>
              <w:t>otel</w:t>
            </w:r>
            <w:r>
              <w:rPr>
                <w:rFonts w:ascii="Angsana New" w:hAnsi="Angsana New"/>
                <w:sz w:val="28"/>
                <w:szCs w:val="28"/>
              </w:rPr>
              <w:t xml:space="preserve"> b</w:t>
            </w:r>
            <w:r w:rsidR="00E94FD9">
              <w:rPr>
                <w:rFonts w:ascii="Angsana New" w:hAnsi="Angsana New"/>
                <w:sz w:val="28"/>
                <w:szCs w:val="28"/>
              </w:rPr>
              <w:t>uilding</w:t>
            </w:r>
          </w:p>
        </w:tc>
        <w:tc>
          <w:tcPr>
            <w:tcW w:w="1692" w:type="dxa"/>
          </w:tcPr>
          <w:p w14:paraId="74972D38" w14:textId="734FB99F" w:rsidR="00E94FD9" w:rsidRPr="000B23BA" w:rsidRDefault="003F261F" w:rsidP="00DD0BC6">
            <w:pPr>
              <w:tabs>
                <w:tab w:val="right" w:pos="732"/>
                <w:tab w:val="left" w:pos="1040"/>
              </w:tabs>
              <w:ind w:left="-14" w:right="-43"/>
              <w:jc w:val="right"/>
              <w:rPr>
                <w:rFonts w:ascii="Angsana New" w:hAnsi="Angsana New"/>
                <w:sz w:val="28"/>
                <w:szCs w:val="28"/>
              </w:rPr>
            </w:pPr>
            <w:r>
              <w:rPr>
                <w:rFonts w:ascii="Angsana New" w:hAnsi="Angsana New"/>
                <w:sz w:val="28"/>
                <w:szCs w:val="28"/>
              </w:rPr>
              <w:t>4</w:t>
            </w:r>
            <w:r w:rsidR="00A4750D">
              <w:rPr>
                <w:rFonts w:ascii="Angsana New" w:hAnsi="Angsana New"/>
                <w:sz w:val="28"/>
                <w:szCs w:val="28"/>
              </w:rPr>
              <w:t>0</w:t>
            </w:r>
            <w:r w:rsidR="004756FF">
              <w:rPr>
                <w:rFonts w:ascii="Angsana New" w:hAnsi="Angsana New"/>
                <w:sz w:val="28"/>
                <w:szCs w:val="28"/>
              </w:rPr>
              <w:t xml:space="preserve"> years</w:t>
            </w:r>
          </w:p>
        </w:tc>
      </w:tr>
      <w:tr w:rsidR="00A4750D" w:rsidRPr="000B23BA" w14:paraId="396BCB34" w14:textId="77777777">
        <w:trPr>
          <w:trHeight w:hRule="exact" w:val="374"/>
        </w:trPr>
        <w:tc>
          <w:tcPr>
            <w:tcW w:w="4680" w:type="dxa"/>
          </w:tcPr>
          <w:p w14:paraId="224E8B65" w14:textId="2DCF6506" w:rsidR="00A4750D" w:rsidRDefault="00A4750D">
            <w:pPr>
              <w:ind w:left="-14" w:right="-43"/>
              <w:jc w:val="both"/>
              <w:rPr>
                <w:rFonts w:ascii="Angsana New" w:hAnsi="Angsana New"/>
                <w:sz w:val="28"/>
                <w:szCs w:val="28"/>
              </w:rPr>
            </w:pPr>
            <w:r>
              <w:rPr>
                <w:rFonts w:ascii="Angsana New" w:hAnsi="Angsana New"/>
                <w:sz w:val="28"/>
                <w:szCs w:val="28"/>
              </w:rPr>
              <w:t>Building improvement</w:t>
            </w:r>
            <w:r w:rsidR="00140CF9">
              <w:rPr>
                <w:rFonts w:ascii="Angsana New" w:hAnsi="Angsana New"/>
                <w:sz w:val="28"/>
                <w:szCs w:val="28"/>
              </w:rPr>
              <w:t>s</w:t>
            </w:r>
          </w:p>
        </w:tc>
        <w:tc>
          <w:tcPr>
            <w:tcW w:w="1692" w:type="dxa"/>
          </w:tcPr>
          <w:p w14:paraId="3A4663B4" w14:textId="18F9C719" w:rsidR="00A4750D" w:rsidRPr="000B23BA" w:rsidRDefault="00963CE3" w:rsidP="00DD0BC6">
            <w:pPr>
              <w:tabs>
                <w:tab w:val="right" w:pos="732"/>
                <w:tab w:val="left" w:pos="1040"/>
              </w:tabs>
              <w:ind w:left="-14" w:right="-43"/>
              <w:jc w:val="right"/>
              <w:rPr>
                <w:rFonts w:ascii="Angsana New" w:hAnsi="Angsana New"/>
                <w:sz w:val="28"/>
                <w:szCs w:val="28"/>
              </w:rPr>
            </w:pPr>
            <w:r>
              <w:rPr>
                <w:rFonts w:ascii="Angsana New" w:hAnsi="Angsana New"/>
                <w:sz w:val="28"/>
                <w:szCs w:val="28"/>
              </w:rPr>
              <w:t>2</w:t>
            </w:r>
            <w:r w:rsidR="00A4750D">
              <w:rPr>
                <w:rFonts w:ascii="Angsana New" w:hAnsi="Angsana New"/>
                <w:sz w:val="28"/>
                <w:szCs w:val="28"/>
              </w:rPr>
              <w:t>0 years</w:t>
            </w:r>
          </w:p>
        </w:tc>
      </w:tr>
      <w:tr w:rsidR="0065543A" w:rsidRPr="000B23BA" w14:paraId="3E049394" w14:textId="77777777">
        <w:trPr>
          <w:trHeight w:hRule="exact" w:val="374"/>
        </w:trPr>
        <w:tc>
          <w:tcPr>
            <w:tcW w:w="4680" w:type="dxa"/>
          </w:tcPr>
          <w:p w14:paraId="5DE15512" w14:textId="026B8FC8" w:rsidR="0065543A" w:rsidRPr="000B23BA" w:rsidRDefault="00756745">
            <w:pPr>
              <w:ind w:left="-14" w:right="-43"/>
              <w:jc w:val="both"/>
              <w:rPr>
                <w:rFonts w:ascii="Angsana New" w:hAnsi="Angsana New"/>
                <w:sz w:val="28"/>
                <w:szCs w:val="28"/>
              </w:rPr>
            </w:pPr>
            <w:r>
              <w:rPr>
                <w:rFonts w:ascii="Angsana New" w:hAnsi="Angsana New"/>
                <w:sz w:val="28"/>
                <w:szCs w:val="28"/>
              </w:rPr>
              <w:t xml:space="preserve">Furniture and </w:t>
            </w:r>
            <w:r w:rsidR="00140CF9">
              <w:rPr>
                <w:rFonts w:ascii="Angsana New" w:hAnsi="Angsana New"/>
                <w:sz w:val="28"/>
                <w:szCs w:val="28"/>
              </w:rPr>
              <w:t>e</w:t>
            </w:r>
            <w:r w:rsidR="002B37E9">
              <w:rPr>
                <w:rFonts w:ascii="Angsana New" w:hAnsi="Angsana New"/>
                <w:sz w:val="28"/>
                <w:szCs w:val="28"/>
              </w:rPr>
              <w:t>quipment</w:t>
            </w:r>
          </w:p>
        </w:tc>
        <w:tc>
          <w:tcPr>
            <w:tcW w:w="1692" w:type="dxa"/>
          </w:tcPr>
          <w:p w14:paraId="2889801D" w14:textId="61805365" w:rsidR="0065543A" w:rsidRPr="000B23BA" w:rsidRDefault="0065543A" w:rsidP="00DD0BC6">
            <w:pPr>
              <w:tabs>
                <w:tab w:val="right" w:pos="860"/>
                <w:tab w:val="left" w:pos="1040"/>
              </w:tabs>
              <w:ind w:left="-14" w:right="-43"/>
              <w:jc w:val="right"/>
              <w:rPr>
                <w:rFonts w:ascii="Angsana New" w:hAnsi="Angsana New"/>
                <w:sz w:val="28"/>
                <w:szCs w:val="28"/>
              </w:rPr>
            </w:pPr>
            <w:r w:rsidRPr="000B23BA">
              <w:rPr>
                <w:rFonts w:ascii="Angsana New" w:hAnsi="Angsana New"/>
                <w:sz w:val="28"/>
                <w:szCs w:val="28"/>
              </w:rPr>
              <w:t>5</w:t>
            </w:r>
            <w:r w:rsidR="004756FF">
              <w:rPr>
                <w:rFonts w:ascii="Angsana New" w:hAnsi="Angsana New"/>
                <w:sz w:val="28"/>
                <w:szCs w:val="28"/>
              </w:rPr>
              <w:t xml:space="preserve"> years</w:t>
            </w:r>
          </w:p>
        </w:tc>
      </w:tr>
    </w:tbl>
    <w:p w14:paraId="7CB089D9" w14:textId="654BF3A8" w:rsidR="00466B8C" w:rsidRDefault="00466B8C" w:rsidP="009907E9">
      <w:pPr>
        <w:spacing w:before="120" w:after="120"/>
        <w:ind w:left="630" w:hanging="630"/>
        <w:rPr>
          <w:rFonts w:ascii="Angsana New" w:hAnsi="Angsana New"/>
          <w:sz w:val="28"/>
          <w:szCs w:val="28"/>
        </w:rPr>
      </w:pPr>
      <w:r w:rsidRPr="00542334">
        <w:rPr>
          <w:rFonts w:ascii="Angsana New" w:hAnsi="Angsana New"/>
          <w:sz w:val="28"/>
          <w:szCs w:val="28"/>
        </w:rPr>
        <w:tab/>
      </w:r>
      <w:r w:rsidR="00140CF9">
        <w:rPr>
          <w:rFonts w:ascii="Angsana New" w:hAnsi="Angsana New"/>
          <w:sz w:val="28"/>
          <w:szCs w:val="28"/>
        </w:rPr>
        <w:t>Additionally, t</w:t>
      </w:r>
      <w:r w:rsidRPr="00542334">
        <w:rPr>
          <w:rFonts w:ascii="Angsana New" w:hAnsi="Angsana New"/>
          <w:sz w:val="28"/>
          <w:szCs w:val="28"/>
        </w:rPr>
        <w:t xml:space="preserve">he revised financial reporting </w:t>
      </w:r>
      <w:r w:rsidR="00F827EF" w:rsidRPr="00542334">
        <w:rPr>
          <w:rFonts w:ascii="Angsana New" w:hAnsi="Angsana New"/>
          <w:sz w:val="28"/>
          <w:szCs w:val="28"/>
        </w:rPr>
        <w:t>standards,</w:t>
      </w:r>
      <w:r w:rsidRPr="00542334">
        <w:rPr>
          <w:rFonts w:ascii="Angsana New" w:hAnsi="Angsana New"/>
          <w:sz w:val="28"/>
          <w:szCs w:val="28"/>
        </w:rPr>
        <w:t xml:space="preserve"> which are effective for fiscal years beginning on or after January 1, 2025, do not have any significant impact on the Group’s financial statements.</w:t>
      </w:r>
    </w:p>
    <w:p w14:paraId="0A4DD75D" w14:textId="77777777" w:rsidR="0029084E" w:rsidRDefault="0029084E" w:rsidP="009907E9">
      <w:pPr>
        <w:spacing w:before="120" w:after="120"/>
        <w:ind w:left="630" w:hanging="630"/>
        <w:jc w:val="thaiDistribute"/>
        <w:rPr>
          <w:rFonts w:ascii="Angsana New" w:hAnsi="Angsana New"/>
          <w:sz w:val="28"/>
          <w:szCs w:val="28"/>
        </w:rPr>
      </w:pPr>
    </w:p>
    <w:p w14:paraId="60C616E3" w14:textId="77777777" w:rsidR="0029084E" w:rsidRDefault="0029084E" w:rsidP="004E716D">
      <w:pPr>
        <w:spacing w:before="120" w:after="120"/>
        <w:ind w:left="605" w:hanging="605"/>
        <w:jc w:val="thaiDistribute"/>
        <w:rPr>
          <w:rFonts w:ascii="Angsana New" w:hAnsi="Angsana New"/>
          <w:sz w:val="28"/>
          <w:szCs w:val="28"/>
        </w:rPr>
      </w:pPr>
    </w:p>
    <w:p w14:paraId="18283C59" w14:textId="77777777" w:rsidR="0029084E" w:rsidRDefault="0029084E" w:rsidP="004E716D">
      <w:pPr>
        <w:spacing w:before="120" w:after="120"/>
        <w:ind w:left="605" w:hanging="605"/>
        <w:jc w:val="thaiDistribute"/>
        <w:rPr>
          <w:rFonts w:ascii="Angsana New" w:hAnsi="Angsana New"/>
          <w:sz w:val="28"/>
          <w:szCs w:val="28"/>
        </w:rPr>
      </w:pPr>
    </w:p>
    <w:p w14:paraId="4518C6FC" w14:textId="77777777" w:rsidR="0029084E" w:rsidRDefault="0029084E" w:rsidP="004E716D">
      <w:pPr>
        <w:spacing w:before="120" w:after="120"/>
        <w:ind w:left="605" w:hanging="605"/>
        <w:jc w:val="thaiDistribute"/>
        <w:rPr>
          <w:rFonts w:ascii="Angsana New" w:hAnsi="Angsana New"/>
          <w:sz w:val="28"/>
          <w:szCs w:val="28"/>
        </w:rPr>
      </w:pPr>
    </w:p>
    <w:p w14:paraId="014ABB6D" w14:textId="059CA2E0" w:rsidR="00BD01DC" w:rsidRPr="00542334" w:rsidRDefault="00466B8C" w:rsidP="004E716D">
      <w:pPr>
        <w:pStyle w:val="ListParagraph"/>
        <w:numPr>
          <w:ilvl w:val="0"/>
          <w:numId w:val="13"/>
        </w:numPr>
        <w:spacing w:before="240" w:after="120"/>
        <w:ind w:left="605" w:hanging="605"/>
        <w:contextualSpacing w:val="0"/>
        <w:jc w:val="thaiDistribute"/>
        <w:rPr>
          <w:rFonts w:ascii="Angsana New" w:eastAsia="Arial Unicode MS" w:hAnsi="Angsana New"/>
          <w:b/>
          <w:bCs/>
          <w:sz w:val="28"/>
          <w:szCs w:val="28"/>
        </w:rPr>
      </w:pPr>
      <w:r w:rsidRPr="00542334">
        <w:rPr>
          <w:rFonts w:ascii="Angsana New" w:eastAsia="Arial Unicode MS" w:hAnsi="Angsana New"/>
          <w:b/>
          <w:bCs/>
          <w:sz w:val="28"/>
          <w:szCs w:val="28"/>
        </w:rPr>
        <w:lastRenderedPageBreak/>
        <w:t xml:space="preserve">RELATED PARTY TRANSACTIONS </w:t>
      </w:r>
    </w:p>
    <w:p w14:paraId="5C9B210D" w14:textId="0D02B8BA" w:rsidR="00D85176" w:rsidRDefault="00BD01DC" w:rsidP="004E716D">
      <w:pPr>
        <w:widowControl w:val="0"/>
        <w:tabs>
          <w:tab w:val="left" w:pos="2880"/>
        </w:tabs>
        <w:spacing w:before="120" w:after="120"/>
        <w:ind w:left="605" w:hanging="605"/>
        <w:jc w:val="thaiDistribute"/>
        <w:rPr>
          <w:rFonts w:ascii="Angsana New" w:hAnsi="Angsana New"/>
          <w:sz w:val="28"/>
          <w:szCs w:val="28"/>
        </w:rPr>
      </w:pPr>
      <w:r w:rsidRPr="00542334">
        <w:rPr>
          <w:rFonts w:ascii="Angsana New" w:hAnsi="Angsana New"/>
          <w:sz w:val="28"/>
          <w:szCs w:val="28"/>
        </w:rPr>
        <w:tab/>
        <w:t xml:space="preserve">During the period, </w:t>
      </w:r>
      <w:r w:rsidR="006349E9" w:rsidRPr="00542334">
        <w:rPr>
          <w:rFonts w:ascii="Angsana New" w:hAnsi="Angsana New"/>
          <w:sz w:val="28"/>
          <w:szCs w:val="28"/>
        </w:rPr>
        <w:t>the Group</w:t>
      </w:r>
      <w:r w:rsidRPr="00542334">
        <w:rPr>
          <w:rFonts w:ascii="Angsana New" w:hAnsi="Angsana New"/>
          <w:sz w:val="28"/>
          <w:szCs w:val="28"/>
        </w:rPr>
        <w:t xml:space="preserve"> had significant business tr</w:t>
      </w:r>
      <w:r w:rsidR="00265C75" w:rsidRPr="00542334">
        <w:rPr>
          <w:rFonts w:ascii="Angsana New" w:hAnsi="Angsana New"/>
          <w:sz w:val="28"/>
          <w:szCs w:val="28"/>
        </w:rPr>
        <w:t>ansactions with related</w:t>
      </w:r>
      <w:r w:rsidR="00BB7001" w:rsidRPr="00542334">
        <w:rPr>
          <w:rFonts w:ascii="Angsana New" w:hAnsi="Angsana New"/>
          <w:sz w:val="28"/>
          <w:szCs w:val="28"/>
        </w:rPr>
        <w:t xml:space="preserve"> </w:t>
      </w:r>
      <w:r w:rsidR="00265C75" w:rsidRPr="00542334">
        <w:rPr>
          <w:rFonts w:ascii="Angsana New" w:hAnsi="Angsana New"/>
          <w:sz w:val="28"/>
          <w:szCs w:val="28"/>
        </w:rPr>
        <w:t xml:space="preserve">parties. Such </w:t>
      </w:r>
      <w:r w:rsidR="00EF3E1A" w:rsidRPr="00542334">
        <w:rPr>
          <w:rFonts w:ascii="Angsana New" w:hAnsi="Angsana New"/>
          <w:sz w:val="28"/>
          <w:szCs w:val="28"/>
        </w:rPr>
        <w:t xml:space="preserve">transactions, which are </w:t>
      </w:r>
      <w:proofErr w:type="spellStart"/>
      <w:r w:rsidR="00EF3E1A" w:rsidRPr="00542334">
        <w:rPr>
          <w:rFonts w:ascii="Angsana New" w:hAnsi="Angsana New"/>
          <w:sz w:val="28"/>
          <w:szCs w:val="28"/>
        </w:rPr>
        <w:t>summaris</w:t>
      </w:r>
      <w:r w:rsidR="00265C75" w:rsidRPr="00542334">
        <w:rPr>
          <w:rFonts w:ascii="Angsana New" w:hAnsi="Angsana New"/>
          <w:sz w:val="28"/>
          <w:szCs w:val="28"/>
        </w:rPr>
        <w:t>ed</w:t>
      </w:r>
      <w:proofErr w:type="spellEnd"/>
      <w:r w:rsidR="00265C75" w:rsidRPr="00542334">
        <w:rPr>
          <w:rFonts w:ascii="Angsana New" w:hAnsi="Angsana New"/>
          <w:sz w:val="28"/>
          <w:szCs w:val="28"/>
        </w:rPr>
        <w:t xml:space="preserve"> below, arose in the</w:t>
      </w:r>
      <w:r w:rsidRPr="00542334">
        <w:rPr>
          <w:rFonts w:ascii="Angsana New" w:hAnsi="Angsana New"/>
          <w:sz w:val="28"/>
          <w:szCs w:val="28"/>
        </w:rPr>
        <w:t xml:space="preserve"> ordinary course of business</w:t>
      </w:r>
      <w:r w:rsidR="00143699" w:rsidRPr="00542334">
        <w:rPr>
          <w:rFonts w:ascii="Angsana New" w:hAnsi="Angsana New"/>
          <w:sz w:val="28"/>
          <w:szCs w:val="28"/>
        </w:rPr>
        <w:t>.</w:t>
      </w:r>
      <w:r w:rsidRPr="00542334">
        <w:rPr>
          <w:rFonts w:ascii="Angsana New" w:hAnsi="Angsana New"/>
          <w:sz w:val="28"/>
          <w:szCs w:val="28"/>
        </w:rPr>
        <w:t xml:space="preserve"> </w:t>
      </w:r>
      <w:r w:rsidR="009D64C9" w:rsidRPr="00542334">
        <w:rPr>
          <w:rFonts w:ascii="Angsana New" w:hAnsi="Angsana New"/>
          <w:sz w:val="28"/>
          <w:szCs w:val="28"/>
        </w:rPr>
        <w:t xml:space="preserve">There were no significant changes in the transfer pricing policy </w:t>
      </w:r>
      <w:r w:rsidR="00FC6C88">
        <w:rPr>
          <w:rFonts w:ascii="Angsana New" w:hAnsi="Angsana New"/>
          <w:sz w:val="28"/>
          <w:szCs w:val="28"/>
        </w:rPr>
        <w:t>for related party transactio</w:t>
      </w:r>
      <w:r w:rsidR="00E87B40">
        <w:rPr>
          <w:rFonts w:ascii="Angsana New" w:hAnsi="Angsana New"/>
          <w:sz w:val="28"/>
          <w:szCs w:val="28"/>
        </w:rPr>
        <w:t>ns,</w:t>
      </w:r>
      <w:r w:rsidR="00682B62">
        <w:rPr>
          <w:rFonts w:ascii="Angsana New" w:hAnsi="Angsana New"/>
          <w:sz w:val="28"/>
          <w:szCs w:val="28"/>
        </w:rPr>
        <w:t xml:space="preserve"> </w:t>
      </w:r>
      <w:r w:rsidR="00E87B40">
        <w:rPr>
          <w:rFonts w:ascii="Angsana New" w:hAnsi="Angsana New"/>
          <w:sz w:val="28"/>
          <w:szCs w:val="28"/>
        </w:rPr>
        <w:t xml:space="preserve">except for the additional </w:t>
      </w:r>
      <w:r w:rsidR="009D64C9" w:rsidRPr="00542334">
        <w:rPr>
          <w:rFonts w:ascii="Angsana New" w:hAnsi="Angsana New"/>
          <w:sz w:val="28"/>
          <w:szCs w:val="28"/>
        </w:rPr>
        <w:t>related parties</w:t>
      </w:r>
      <w:r w:rsidR="00A6478B" w:rsidRPr="00A6478B">
        <w:rPr>
          <w:rFonts w:ascii="Angsana New" w:hAnsi="Angsana New"/>
          <w:sz w:val="28"/>
          <w:szCs w:val="28"/>
        </w:rPr>
        <w:t xml:space="preserve"> that had transactions with the Group </w:t>
      </w:r>
      <w:r w:rsidR="00F1566F" w:rsidRPr="00A6478B">
        <w:rPr>
          <w:rFonts w:ascii="Angsana New" w:hAnsi="Angsana New"/>
          <w:sz w:val="28"/>
          <w:szCs w:val="28"/>
        </w:rPr>
        <w:t>during the six-month period ended June 30</w:t>
      </w:r>
      <w:r w:rsidR="00F1566F">
        <w:rPr>
          <w:rFonts w:ascii="Angsana New" w:hAnsi="Angsana New"/>
          <w:sz w:val="28"/>
          <w:szCs w:val="28"/>
        </w:rPr>
        <w:t xml:space="preserve">, </w:t>
      </w:r>
      <w:r w:rsidR="00F1566F" w:rsidRPr="00A6478B">
        <w:rPr>
          <w:rFonts w:ascii="Angsana New" w:hAnsi="Angsana New"/>
          <w:sz w:val="28"/>
          <w:szCs w:val="28"/>
        </w:rPr>
        <w:t>2025</w:t>
      </w:r>
      <w:r w:rsidR="00F1566F">
        <w:rPr>
          <w:rFonts w:ascii="Angsana New" w:hAnsi="Angsana New"/>
          <w:sz w:val="28"/>
          <w:szCs w:val="28"/>
        </w:rPr>
        <w:t>, compared to</w:t>
      </w:r>
      <w:r w:rsidR="00A6478B" w:rsidRPr="00A6478B">
        <w:rPr>
          <w:rFonts w:ascii="Angsana New" w:hAnsi="Angsana New"/>
          <w:sz w:val="28"/>
          <w:szCs w:val="28"/>
        </w:rPr>
        <w:t xml:space="preserve"> the financial statements for the year ended</w:t>
      </w:r>
      <w:r w:rsidR="00295B87">
        <w:rPr>
          <w:rFonts w:ascii="Angsana New" w:hAnsi="Angsana New"/>
          <w:sz w:val="28"/>
          <w:szCs w:val="28"/>
        </w:rPr>
        <w:t xml:space="preserve"> </w:t>
      </w:r>
      <w:proofErr w:type="gramStart"/>
      <w:r w:rsidR="00A6478B" w:rsidRPr="00A6478B">
        <w:rPr>
          <w:rFonts w:ascii="Angsana New" w:hAnsi="Angsana New"/>
          <w:sz w:val="28"/>
          <w:szCs w:val="28"/>
        </w:rPr>
        <w:t xml:space="preserve">December </w:t>
      </w:r>
      <w:r w:rsidR="00295B87" w:rsidRPr="00A6478B">
        <w:rPr>
          <w:rFonts w:ascii="Angsana New" w:hAnsi="Angsana New"/>
          <w:sz w:val="28"/>
          <w:szCs w:val="28"/>
        </w:rPr>
        <w:t xml:space="preserve"> 31</w:t>
      </w:r>
      <w:proofErr w:type="gramEnd"/>
      <w:r w:rsidR="00295B87">
        <w:rPr>
          <w:rFonts w:ascii="Angsana New" w:hAnsi="Angsana New"/>
          <w:sz w:val="28"/>
          <w:szCs w:val="28"/>
        </w:rPr>
        <w:t>,</w:t>
      </w:r>
      <w:r w:rsidR="00295B87" w:rsidRPr="00A6478B">
        <w:rPr>
          <w:rFonts w:ascii="Angsana New" w:hAnsi="Angsana New"/>
          <w:sz w:val="28"/>
          <w:szCs w:val="28"/>
        </w:rPr>
        <w:t xml:space="preserve"> </w:t>
      </w:r>
      <w:r w:rsidR="00A6478B" w:rsidRPr="00A6478B">
        <w:rPr>
          <w:rFonts w:ascii="Angsana New" w:hAnsi="Angsana New"/>
          <w:sz w:val="28"/>
          <w:szCs w:val="28"/>
        </w:rPr>
        <w:t>2024</w:t>
      </w:r>
      <w:r w:rsidR="00A6478B">
        <w:rPr>
          <w:rFonts w:ascii="Angsana New" w:hAnsi="Angsana New"/>
          <w:sz w:val="28"/>
          <w:szCs w:val="28"/>
        </w:rPr>
        <w:t>.</w:t>
      </w:r>
    </w:p>
    <w:p w14:paraId="39BC8B33" w14:textId="7B568E09" w:rsidR="006806DD" w:rsidRDefault="00735BAE" w:rsidP="004E716D">
      <w:pPr>
        <w:widowControl w:val="0"/>
        <w:tabs>
          <w:tab w:val="left" w:pos="2880"/>
        </w:tabs>
        <w:spacing w:before="120" w:after="120"/>
        <w:ind w:left="605" w:hanging="605"/>
        <w:jc w:val="thaiDistribute"/>
        <w:rPr>
          <w:rFonts w:ascii="Angsana New" w:hAnsi="Angsana New"/>
          <w:sz w:val="28"/>
          <w:szCs w:val="28"/>
        </w:rPr>
      </w:pPr>
      <w:r w:rsidRPr="000F45AC">
        <w:rPr>
          <w:rFonts w:ascii="Angsana New" w:hAnsi="Angsana New"/>
          <w:sz w:val="28"/>
          <w:szCs w:val="28"/>
        </w:rPr>
        <w:tab/>
      </w:r>
      <w:r w:rsidR="00165945">
        <w:rPr>
          <w:rFonts w:ascii="Angsana New" w:hAnsi="Angsana New"/>
          <w:sz w:val="28"/>
          <w:szCs w:val="28"/>
        </w:rPr>
        <w:t>Related parties consist of:</w:t>
      </w:r>
    </w:p>
    <w:tbl>
      <w:tblPr>
        <w:tblW w:w="9000" w:type="dxa"/>
        <w:tblInd w:w="450" w:type="dxa"/>
        <w:shd w:val="clear" w:color="auto" w:fill="FFFF00"/>
        <w:tblLook w:val="04A0" w:firstRow="1" w:lastRow="0" w:firstColumn="1" w:lastColumn="0" w:noHBand="0" w:noVBand="1"/>
      </w:tblPr>
      <w:tblGrid>
        <w:gridCol w:w="4230"/>
        <w:gridCol w:w="900"/>
        <w:gridCol w:w="3870"/>
      </w:tblGrid>
      <w:tr w:rsidR="008707F0" w:rsidRPr="00134E3E" w14:paraId="03BE1AF5" w14:textId="77777777" w:rsidTr="00FD44F7">
        <w:trPr>
          <w:trHeight w:hRule="exact" w:val="374"/>
        </w:trPr>
        <w:tc>
          <w:tcPr>
            <w:tcW w:w="4230" w:type="dxa"/>
            <w:tcBorders>
              <w:top w:val="nil"/>
              <w:left w:val="nil"/>
              <w:bottom w:val="nil"/>
              <w:right w:val="nil"/>
            </w:tcBorders>
            <w:hideMark/>
          </w:tcPr>
          <w:p w14:paraId="3607C7A8" w14:textId="5BA1A36B" w:rsidR="008707F0" w:rsidRPr="000F45AC" w:rsidRDefault="008B0049">
            <w:pPr>
              <w:pBdr>
                <w:bottom w:val="single" w:sz="4" w:space="1" w:color="auto"/>
              </w:pBdr>
              <w:spacing w:line="350" w:lineRule="exact"/>
              <w:ind w:left="210" w:hanging="210"/>
              <w:jc w:val="center"/>
              <w:rPr>
                <w:rFonts w:ascii="Angsana New" w:hAnsi="Angsana New"/>
                <w:b/>
                <w:bCs/>
                <w:color w:val="000000"/>
                <w:sz w:val="28"/>
                <w:szCs w:val="28"/>
                <w:cs/>
              </w:rPr>
            </w:pPr>
            <w:r>
              <w:rPr>
                <w:rFonts w:ascii="Angsana New" w:hAnsi="Angsana New"/>
                <w:b/>
                <w:bCs/>
                <w:color w:val="000000"/>
                <w:sz w:val="28"/>
                <w:szCs w:val="28"/>
              </w:rPr>
              <w:t>Name</w:t>
            </w:r>
          </w:p>
        </w:tc>
        <w:tc>
          <w:tcPr>
            <w:tcW w:w="900" w:type="dxa"/>
            <w:tcBorders>
              <w:top w:val="nil"/>
              <w:left w:val="nil"/>
              <w:bottom w:val="nil"/>
              <w:right w:val="nil"/>
            </w:tcBorders>
            <w:noWrap/>
          </w:tcPr>
          <w:p w14:paraId="638339E4" w14:textId="3632B02D" w:rsidR="008707F0" w:rsidRPr="000F45AC" w:rsidRDefault="00A6687B">
            <w:pPr>
              <w:pBdr>
                <w:bottom w:val="single" w:sz="4" w:space="1" w:color="auto"/>
              </w:pBdr>
              <w:spacing w:line="350" w:lineRule="exact"/>
              <w:jc w:val="center"/>
              <w:rPr>
                <w:rFonts w:ascii="Angsana New" w:hAnsi="Angsana New"/>
                <w:b/>
                <w:bCs/>
                <w:color w:val="000000"/>
                <w:sz w:val="28"/>
                <w:szCs w:val="28"/>
                <w:cs/>
              </w:rPr>
            </w:pPr>
            <w:r>
              <w:rPr>
                <w:rFonts w:ascii="Angsana New" w:hAnsi="Angsana New"/>
                <w:b/>
                <w:bCs/>
                <w:color w:val="000000"/>
                <w:sz w:val="28"/>
                <w:szCs w:val="28"/>
              </w:rPr>
              <w:t>Country</w:t>
            </w:r>
          </w:p>
        </w:tc>
        <w:tc>
          <w:tcPr>
            <w:tcW w:w="3870" w:type="dxa"/>
            <w:tcBorders>
              <w:top w:val="nil"/>
              <w:left w:val="nil"/>
              <w:bottom w:val="nil"/>
              <w:right w:val="nil"/>
            </w:tcBorders>
            <w:noWrap/>
          </w:tcPr>
          <w:p w14:paraId="3C50D312" w14:textId="624E84BB" w:rsidR="008707F0" w:rsidRPr="00462EC9" w:rsidRDefault="008B0049">
            <w:pPr>
              <w:pBdr>
                <w:bottom w:val="single" w:sz="4" w:space="1" w:color="auto"/>
              </w:pBdr>
              <w:spacing w:line="350" w:lineRule="exact"/>
              <w:jc w:val="center"/>
              <w:rPr>
                <w:rFonts w:ascii="Angsana New" w:hAnsi="Angsana New"/>
                <w:b/>
                <w:bCs/>
                <w:color w:val="000000"/>
                <w:sz w:val="28"/>
                <w:szCs w:val="28"/>
              </w:rPr>
            </w:pPr>
            <w:r>
              <w:rPr>
                <w:rFonts w:ascii="Angsana New" w:hAnsi="Angsana New"/>
                <w:b/>
                <w:bCs/>
                <w:color w:val="000000"/>
                <w:sz w:val="28"/>
                <w:szCs w:val="28"/>
              </w:rPr>
              <w:t>Relationship</w:t>
            </w:r>
          </w:p>
        </w:tc>
      </w:tr>
      <w:tr w:rsidR="003A0E76" w:rsidRPr="00134E3E" w14:paraId="791605BE" w14:textId="77777777" w:rsidTr="00FD44F7">
        <w:trPr>
          <w:trHeight w:hRule="exact" w:val="374"/>
        </w:trPr>
        <w:tc>
          <w:tcPr>
            <w:tcW w:w="4230" w:type="dxa"/>
            <w:tcBorders>
              <w:top w:val="nil"/>
              <w:left w:val="nil"/>
              <w:bottom w:val="nil"/>
              <w:right w:val="nil"/>
            </w:tcBorders>
          </w:tcPr>
          <w:p w14:paraId="2F1CCC12" w14:textId="0A401161" w:rsidR="003A0E76" w:rsidRPr="000F45AC" w:rsidRDefault="003A0E76" w:rsidP="003A0E76">
            <w:pPr>
              <w:spacing w:line="350" w:lineRule="exact"/>
              <w:ind w:right="-108"/>
              <w:rPr>
                <w:rFonts w:ascii="Angsana New" w:hAnsi="Angsana New"/>
                <w:color w:val="000000"/>
                <w:sz w:val="28"/>
                <w:szCs w:val="28"/>
              </w:rPr>
            </w:pPr>
            <w:r w:rsidRPr="003C6EFB">
              <w:rPr>
                <w:rFonts w:ascii="Angsana New" w:hAnsi="Angsana New"/>
                <w:color w:val="000000"/>
                <w:sz w:val="28"/>
                <w:szCs w:val="28"/>
              </w:rPr>
              <w:t xml:space="preserve">JC Kevin Development </w:t>
            </w:r>
            <w:proofErr w:type="spellStart"/>
            <w:proofErr w:type="gramStart"/>
            <w:r w:rsidRPr="003C6EFB">
              <w:rPr>
                <w:rFonts w:ascii="Angsana New" w:hAnsi="Angsana New"/>
                <w:color w:val="000000"/>
                <w:sz w:val="28"/>
                <w:szCs w:val="28"/>
              </w:rPr>
              <w:t>Co.,Ltd</w:t>
            </w:r>
            <w:proofErr w:type="spellEnd"/>
            <w:r w:rsidR="00240BB9">
              <w:rPr>
                <w:rFonts w:ascii="Angsana New" w:hAnsi="Angsana New"/>
                <w:color w:val="000000"/>
                <w:sz w:val="28"/>
                <w:szCs w:val="28"/>
              </w:rPr>
              <w:t>.</w:t>
            </w:r>
            <w:proofErr w:type="gramEnd"/>
          </w:p>
        </w:tc>
        <w:tc>
          <w:tcPr>
            <w:tcW w:w="900" w:type="dxa"/>
            <w:tcBorders>
              <w:top w:val="nil"/>
              <w:left w:val="nil"/>
              <w:bottom w:val="nil"/>
              <w:right w:val="nil"/>
            </w:tcBorders>
            <w:noWrap/>
          </w:tcPr>
          <w:p w14:paraId="7ECDA8AD" w14:textId="2B82C53E" w:rsidR="003A0E76" w:rsidRPr="00B263F9" w:rsidRDefault="003A0E76" w:rsidP="003A0E76">
            <w:pPr>
              <w:spacing w:line="350" w:lineRule="exact"/>
              <w:jc w:val="center"/>
              <w:rPr>
                <w:rFonts w:ascii="Angsana New" w:hAnsi="Angsana New"/>
                <w:color w:val="000000"/>
                <w:sz w:val="28"/>
                <w:szCs w:val="28"/>
              </w:rPr>
            </w:pPr>
            <w:r w:rsidRPr="00B263F9">
              <w:rPr>
                <w:rFonts w:ascii="Angsana New" w:hAnsi="Angsana New"/>
                <w:color w:val="000000"/>
                <w:sz w:val="28"/>
                <w:szCs w:val="28"/>
              </w:rPr>
              <w:t>Thailand</w:t>
            </w:r>
          </w:p>
        </w:tc>
        <w:tc>
          <w:tcPr>
            <w:tcW w:w="3870" w:type="dxa"/>
            <w:tcBorders>
              <w:top w:val="nil"/>
              <w:left w:val="nil"/>
              <w:bottom w:val="nil"/>
              <w:right w:val="nil"/>
            </w:tcBorders>
            <w:noWrap/>
          </w:tcPr>
          <w:p w14:paraId="32CCE265" w14:textId="10B18B4D" w:rsidR="003A0E76" w:rsidRPr="00B263F9" w:rsidRDefault="003A0E76" w:rsidP="003A0E76">
            <w:pPr>
              <w:spacing w:line="350" w:lineRule="exact"/>
              <w:jc w:val="center"/>
              <w:rPr>
                <w:rFonts w:ascii="Angsana New" w:hAnsi="Angsana New"/>
                <w:color w:val="000000"/>
                <w:sz w:val="28"/>
                <w:szCs w:val="28"/>
              </w:rPr>
            </w:pPr>
            <w:r w:rsidRPr="00B263F9">
              <w:rPr>
                <w:rFonts w:ascii="Angsana New" w:hAnsi="Angsana New"/>
                <w:color w:val="000000"/>
                <w:sz w:val="28"/>
                <w:szCs w:val="28"/>
              </w:rPr>
              <w:t>Related compan</w:t>
            </w:r>
            <w:r w:rsidR="00AB5D05">
              <w:rPr>
                <w:rFonts w:ascii="Angsana New" w:hAnsi="Angsana New"/>
                <w:color w:val="000000"/>
                <w:sz w:val="28"/>
                <w:szCs w:val="28"/>
              </w:rPr>
              <w:t>y</w:t>
            </w:r>
          </w:p>
        </w:tc>
      </w:tr>
      <w:tr w:rsidR="003A0E76" w:rsidRPr="00134E3E" w14:paraId="344CB511" w14:textId="77777777" w:rsidTr="00FD44F7">
        <w:trPr>
          <w:trHeight w:hRule="exact" w:val="374"/>
        </w:trPr>
        <w:tc>
          <w:tcPr>
            <w:tcW w:w="4230" w:type="dxa"/>
            <w:tcBorders>
              <w:top w:val="nil"/>
              <w:left w:val="nil"/>
              <w:bottom w:val="nil"/>
              <w:right w:val="nil"/>
            </w:tcBorders>
          </w:tcPr>
          <w:p w14:paraId="5BDBE156" w14:textId="0DFF6BCE" w:rsidR="003A0E76" w:rsidRPr="003C6EFB" w:rsidRDefault="003A0E76" w:rsidP="003A0E76">
            <w:pPr>
              <w:spacing w:line="350" w:lineRule="exact"/>
              <w:ind w:right="-108"/>
              <w:rPr>
                <w:rFonts w:ascii="Angsana New" w:hAnsi="Angsana New"/>
                <w:color w:val="000000"/>
                <w:sz w:val="28"/>
                <w:szCs w:val="28"/>
              </w:rPr>
            </w:pPr>
            <w:r w:rsidRPr="003C6EFB">
              <w:rPr>
                <w:rFonts w:ascii="Angsana New" w:hAnsi="Angsana New"/>
                <w:color w:val="000000"/>
                <w:sz w:val="28"/>
                <w:szCs w:val="28"/>
              </w:rPr>
              <w:t xml:space="preserve">JCK Sathorn Hotel </w:t>
            </w:r>
            <w:proofErr w:type="spellStart"/>
            <w:proofErr w:type="gramStart"/>
            <w:r w:rsidRPr="003C6EFB">
              <w:rPr>
                <w:rFonts w:ascii="Angsana New" w:hAnsi="Angsana New"/>
                <w:color w:val="000000"/>
                <w:sz w:val="28"/>
                <w:szCs w:val="28"/>
              </w:rPr>
              <w:t>Co.,Ltd</w:t>
            </w:r>
            <w:proofErr w:type="spellEnd"/>
            <w:r w:rsidRPr="003C6EFB">
              <w:rPr>
                <w:rFonts w:ascii="Angsana New" w:hAnsi="Angsana New"/>
                <w:color w:val="000000"/>
                <w:sz w:val="28"/>
                <w:szCs w:val="28"/>
              </w:rPr>
              <w:t>.</w:t>
            </w:r>
            <w:proofErr w:type="gramEnd"/>
          </w:p>
        </w:tc>
        <w:tc>
          <w:tcPr>
            <w:tcW w:w="900" w:type="dxa"/>
            <w:tcBorders>
              <w:top w:val="nil"/>
              <w:left w:val="nil"/>
              <w:bottom w:val="nil"/>
              <w:right w:val="nil"/>
            </w:tcBorders>
            <w:noWrap/>
          </w:tcPr>
          <w:p w14:paraId="1D6097C1" w14:textId="1AD77237" w:rsidR="003A0E76" w:rsidRPr="00B263F9" w:rsidRDefault="003A0E76" w:rsidP="003A0E76">
            <w:pPr>
              <w:spacing w:line="350" w:lineRule="exact"/>
              <w:jc w:val="center"/>
              <w:rPr>
                <w:rFonts w:ascii="Angsana New" w:hAnsi="Angsana New"/>
                <w:color w:val="000000"/>
                <w:sz w:val="28"/>
                <w:szCs w:val="28"/>
              </w:rPr>
            </w:pPr>
            <w:r w:rsidRPr="00B263F9">
              <w:rPr>
                <w:rFonts w:ascii="Angsana New" w:hAnsi="Angsana New"/>
                <w:color w:val="000000"/>
                <w:sz w:val="28"/>
                <w:szCs w:val="28"/>
              </w:rPr>
              <w:t>Thailand</w:t>
            </w:r>
          </w:p>
        </w:tc>
        <w:tc>
          <w:tcPr>
            <w:tcW w:w="3870" w:type="dxa"/>
            <w:tcBorders>
              <w:top w:val="nil"/>
              <w:left w:val="nil"/>
              <w:bottom w:val="nil"/>
              <w:right w:val="nil"/>
            </w:tcBorders>
            <w:noWrap/>
          </w:tcPr>
          <w:p w14:paraId="1DAA9617" w14:textId="5201231A" w:rsidR="003A0E76" w:rsidRPr="00B263F9" w:rsidRDefault="003A0E76" w:rsidP="003A0E76">
            <w:pPr>
              <w:spacing w:line="350" w:lineRule="exact"/>
              <w:jc w:val="center"/>
              <w:rPr>
                <w:rFonts w:ascii="Angsana New" w:hAnsi="Angsana New"/>
                <w:color w:val="000000"/>
                <w:sz w:val="28"/>
                <w:szCs w:val="28"/>
              </w:rPr>
            </w:pPr>
            <w:r w:rsidRPr="00B263F9">
              <w:rPr>
                <w:rFonts w:ascii="Angsana New" w:hAnsi="Angsana New"/>
                <w:color w:val="000000"/>
                <w:sz w:val="28"/>
                <w:szCs w:val="28"/>
              </w:rPr>
              <w:t>Subsidiar</w:t>
            </w:r>
            <w:r w:rsidR="00AB5D05">
              <w:rPr>
                <w:rFonts w:ascii="Angsana New" w:hAnsi="Angsana New"/>
                <w:color w:val="000000"/>
                <w:sz w:val="28"/>
                <w:szCs w:val="28"/>
              </w:rPr>
              <w:t>y</w:t>
            </w:r>
          </w:p>
        </w:tc>
      </w:tr>
    </w:tbl>
    <w:p w14:paraId="35FA9293" w14:textId="3B72BF03" w:rsidR="006806DD" w:rsidRDefault="003D0EC4" w:rsidP="00043438">
      <w:pPr>
        <w:widowControl w:val="0"/>
        <w:tabs>
          <w:tab w:val="left" w:pos="2880"/>
        </w:tabs>
        <w:spacing w:before="120" w:after="120"/>
        <w:ind w:left="540" w:hanging="540"/>
        <w:jc w:val="thaiDistribute"/>
        <w:rPr>
          <w:rFonts w:ascii="Angsana New" w:hAnsi="Angsana New"/>
          <w:sz w:val="28"/>
          <w:szCs w:val="28"/>
        </w:rPr>
      </w:pPr>
      <w:r w:rsidRPr="000F45AC">
        <w:rPr>
          <w:rFonts w:ascii="Angsana New" w:hAnsi="Angsana New"/>
          <w:color w:val="000000"/>
          <w:sz w:val="28"/>
          <w:szCs w:val="28"/>
        </w:rPr>
        <w:tab/>
      </w:r>
      <w:r w:rsidR="008675BE" w:rsidRPr="008675BE">
        <w:rPr>
          <w:rFonts w:ascii="Angsana New" w:hAnsi="Angsana New"/>
          <w:color w:val="000000"/>
          <w:sz w:val="28"/>
          <w:szCs w:val="28"/>
        </w:rPr>
        <w:t>The pricing policies for the above transactions with rela</w:t>
      </w:r>
      <w:r w:rsidR="00F75624">
        <w:rPr>
          <w:rFonts w:ascii="Angsana New" w:hAnsi="Angsana New"/>
          <w:color w:val="000000"/>
          <w:sz w:val="28"/>
          <w:szCs w:val="28"/>
        </w:rPr>
        <w:t>ted</w:t>
      </w:r>
      <w:r w:rsidR="008675BE" w:rsidRPr="008675BE">
        <w:rPr>
          <w:rFonts w:ascii="Angsana New" w:hAnsi="Angsana New"/>
          <w:color w:val="000000"/>
          <w:sz w:val="28"/>
          <w:szCs w:val="28"/>
        </w:rPr>
        <w:t xml:space="preserve"> parties were as follows:</w:t>
      </w:r>
    </w:p>
    <w:tbl>
      <w:tblPr>
        <w:tblW w:w="9000" w:type="dxa"/>
        <w:tblInd w:w="450" w:type="dxa"/>
        <w:shd w:val="clear" w:color="auto" w:fill="FFFF00"/>
        <w:tblLook w:val="04A0" w:firstRow="1" w:lastRow="0" w:firstColumn="1" w:lastColumn="0" w:noHBand="0" w:noVBand="1"/>
      </w:tblPr>
      <w:tblGrid>
        <w:gridCol w:w="5130"/>
        <w:gridCol w:w="3870"/>
      </w:tblGrid>
      <w:tr w:rsidR="00462EC9" w:rsidRPr="000B23BA" w14:paraId="6BA8F619" w14:textId="77777777" w:rsidTr="00FD44F7">
        <w:trPr>
          <w:trHeight w:hRule="exact" w:val="374"/>
        </w:trPr>
        <w:tc>
          <w:tcPr>
            <w:tcW w:w="5130" w:type="dxa"/>
            <w:tcBorders>
              <w:top w:val="nil"/>
              <w:left w:val="nil"/>
              <w:bottom w:val="nil"/>
              <w:right w:val="nil"/>
            </w:tcBorders>
            <w:hideMark/>
          </w:tcPr>
          <w:p w14:paraId="1867E48B" w14:textId="3177D248" w:rsidR="00462EC9" w:rsidRPr="000F45AC" w:rsidRDefault="003C6EFB">
            <w:pPr>
              <w:pBdr>
                <w:bottom w:val="single" w:sz="4" w:space="1" w:color="auto"/>
              </w:pBdr>
              <w:spacing w:line="350" w:lineRule="exact"/>
              <w:ind w:left="210" w:hanging="210"/>
              <w:jc w:val="center"/>
              <w:rPr>
                <w:rFonts w:ascii="Angsana New" w:hAnsi="Angsana New"/>
                <w:b/>
                <w:bCs/>
                <w:color w:val="000000"/>
                <w:sz w:val="28"/>
                <w:szCs w:val="28"/>
                <w:cs/>
              </w:rPr>
            </w:pPr>
            <w:r>
              <w:rPr>
                <w:rFonts w:ascii="Angsana New" w:hAnsi="Angsana New"/>
                <w:b/>
                <w:bCs/>
                <w:color w:val="000000"/>
                <w:sz w:val="28"/>
                <w:szCs w:val="28"/>
              </w:rPr>
              <w:t>T</w:t>
            </w:r>
            <w:r w:rsidR="004F46E0">
              <w:rPr>
                <w:rFonts w:ascii="Angsana New" w:hAnsi="Angsana New"/>
                <w:b/>
                <w:bCs/>
                <w:color w:val="000000"/>
                <w:sz w:val="28"/>
                <w:szCs w:val="28"/>
              </w:rPr>
              <w:t>ransection</w:t>
            </w:r>
          </w:p>
        </w:tc>
        <w:tc>
          <w:tcPr>
            <w:tcW w:w="3870" w:type="dxa"/>
            <w:tcBorders>
              <w:top w:val="nil"/>
              <w:left w:val="nil"/>
              <w:bottom w:val="nil"/>
              <w:right w:val="nil"/>
            </w:tcBorders>
            <w:noWrap/>
          </w:tcPr>
          <w:p w14:paraId="64B76BA1" w14:textId="6183185C" w:rsidR="00462EC9" w:rsidRPr="000B23BA" w:rsidRDefault="006618FC">
            <w:pPr>
              <w:pBdr>
                <w:bottom w:val="single" w:sz="4" w:space="1" w:color="auto"/>
              </w:pBdr>
              <w:spacing w:line="350" w:lineRule="exact"/>
              <w:jc w:val="center"/>
              <w:rPr>
                <w:rFonts w:ascii="Angsana New" w:hAnsi="Angsana New"/>
                <w:b/>
                <w:bCs/>
                <w:color w:val="000000"/>
                <w:sz w:val="28"/>
                <w:szCs w:val="28"/>
              </w:rPr>
            </w:pPr>
            <w:r>
              <w:rPr>
                <w:rFonts w:ascii="Angsana New" w:hAnsi="Angsana New"/>
                <w:b/>
                <w:bCs/>
                <w:color w:val="000000"/>
                <w:sz w:val="28"/>
                <w:szCs w:val="28"/>
              </w:rPr>
              <w:t>Transfer pricing policy</w:t>
            </w:r>
          </w:p>
        </w:tc>
      </w:tr>
      <w:tr w:rsidR="00462EC9" w:rsidRPr="000B23BA" w14:paraId="76EE69C0" w14:textId="77777777" w:rsidTr="00FD44F7">
        <w:trPr>
          <w:trHeight w:hRule="exact" w:val="374"/>
        </w:trPr>
        <w:tc>
          <w:tcPr>
            <w:tcW w:w="5130" w:type="dxa"/>
            <w:tcBorders>
              <w:top w:val="nil"/>
              <w:left w:val="nil"/>
              <w:bottom w:val="nil"/>
              <w:right w:val="nil"/>
            </w:tcBorders>
          </w:tcPr>
          <w:p w14:paraId="4BF60B87" w14:textId="351B1B50" w:rsidR="00BE16B4" w:rsidRPr="000B23BA" w:rsidRDefault="00093D8A" w:rsidP="00BE16B4">
            <w:pPr>
              <w:spacing w:line="350" w:lineRule="exact"/>
              <w:ind w:left="149" w:right="-108" w:hanging="149"/>
              <w:rPr>
                <w:rFonts w:ascii="Angsana New" w:hAnsi="Angsana New"/>
                <w:color w:val="000000"/>
                <w:sz w:val="28"/>
                <w:szCs w:val="28"/>
              </w:rPr>
            </w:pPr>
            <w:r>
              <w:rPr>
                <w:rFonts w:ascii="Angsana New" w:hAnsi="Angsana New"/>
                <w:sz w:val="28"/>
                <w:szCs w:val="28"/>
              </w:rPr>
              <w:t>Purchase</w:t>
            </w:r>
            <w:r w:rsidR="00C245FE">
              <w:rPr>
                <w:rFonts w:ascii="Angsana New" w:hAnsi="Angsana New"/>
                <w:sz w:val="28"/>
                <w:szCs w:val="28"/>
              </w:rPr>
              <w:t xml:space="preserve"> of assets</w:t>
            </w:r>
            <w:r w:rsidR="00BE16B4">
              <w:rPr>
                <w:rFonts w:ascii="Angsana New" w:hAnsi="Angsana New"/>
                <w:sz w:val="28"/>
                <w:szCs w:val="28"/>
              </w:rPr>
              <w:t xml:space="preserve"> </w:t>
            </w:r>
          </w:p>
          <w:p w14:paraId="392509FE" w14:textId="0B657919" w:rsidR="00462EC9" w:rsidRPr="000F45AC" w:rsidRDefault="00462EC9">
            <w:pPr>
              <w:spacing w:line="350" w:lineRule="exact"/>
              <w:ind w:right="-108"/>
              <w:rPr>
                <w:rFonts w:ascii="Angsana New" w:hAnsi="Angsana New"/>
                <w:color w:val="000000"/>
                <w:sz w:val="28"/>
                <w:szCs w:val="28"/>
                <w:cs/>
              </w:rPr>
            </w:pPr>
          </w:p>
        </w:tc>
        <w:tc>
          <w:tcPr>
            <w:tcW w:w="3870" w:type="dxa"/>
            <w:tcBorders>
              <w:top w:val="nil"/>
              <w:left w:val="nil"/>
              <w:bottom w:val="nil"/>
              <w:right w:val="nil"/>
            </w:tcBorders>
            <w:noWrap/>
          </w:tcPr>
          <w:p w14:paraId="5CFD27D8" w14:textId="530860AF" w:rsidR="00462EC9" w:rsidRPr="00966F73" w:rsidRDefault="00302BE2">
            <w:pPr>
              <w:spacing w:line="350" w:lineRule="exact"/>
              <w:jc w:val="center"/>
              <w:rPr>
                <w:rFonts w:ascii="Angsana New" w:hAnsi="Angsana New"/>
                <w:color w:val="000000"/>
                <w:sz w:val="28"/>
                <w:szCs w:val="28"/>
              </w:rPr>
            </w:pPr>
            <w:r>
              <w:rPr>
                <w:rFonts w:ascii="Angsana New" w:hAnsi="Angsana New"/>
                <w:color w:val="000000"/>
                <w:sz w:val="28"/>
                <w:szCs w:val="28"/>
              </w:rPr>
              <w:t>Mutually agree</w:t>
            </w:r>
            <w:r w:rsidR="008D37F8">
              <w:rPr>
                <w:rFonts w:ascii="Angsana New" w:hAnsi="Angsana New"/>
                <w:color w:val="000000"/>
                <w:sz w:val="28"/>
                <w:szCs w:val="28"/>
              </w:rPr>
              <w:t>d price</w:t>
            </w:r>
          </w:p>
        </w:tc>
      </w:tr>
      <w:tr w:rsidR="00462EC9" w:rsidRPr="000B23BA" w14:paraId="102AD596" w14:textId="77777777" w:rsidTr="00FD44F7">
        <w:trPr>
          <w:trHeight w:hRule="exact" w:val="374"/>
        </w:trPr>
        <w:tc>
          <w:tcPr>
            <w:tcW w:w="5130" w:type="dxa"/>
            <w:tcBorders>
              <w:top w:val="nil"/>
              <w:left w:val="nil"/>
              <w:bottom w:val="nil"/>
              <w:right w:val="nil"/>
            </w:tcBorders>
          </w:tcPr>
          <w:p w14:paraId="335BD440" w14:textId="32ED4C56" w:rsidR="00462EC9" w:rsidRPr="000B23BA" w:rsidRDefault="008D37F8">
            <w:pPr>
              <w:spacing w:line="350" w:lineRule="exact"/>
              <w:ind w:right="-108"/>
              <w:rPr>
                <w:rFonts w:ascii="Angsana New" w:hAnsi="Angsana New"/>
                <w:sz w:val="28"/>
                <w:szCs w:val="28"/>
              </w:rPr>
            </w:pPr>
            <w:r w:rsidRPr="006F07F0">
              <w:rPr>
                <w:rFonts w:ascii="Angsana New" w:hAnsi="Angsana New"/>
                <w:sz w:val="28"/>
                <w:szCs w:val="28"/>
              </w:rPr>
              <w:t>Management fee</w:t>
            </w:r>
          </w:p>
        </w:tc>
        <w:tc>
          <w:tcPr>
            <w:tcW w:w="3870" w:type="dxa"/>
            <w:tcBorders>
              <w:top w:val="nil"/>
              <w:left w:val="nil"/>
              <w:bottom w:val="nil"/>
              <w:right w:val="nil"/>
            </w:tcBorders>
            <w:noWrap/>
          </w:tcPr>
          <w:p w14:paraId="64EA6B7F" w14:textId="11D43D58" w:rsidR="00462EC9" w:rsidRPr="000F45AC" w:rsidRDefault="008D37F8">
            <w:pPr>
              <w:spacing w:line="350" w:lineRule="exact"/>
              <w:jc w:val="center"/>
              <w:rPr>
                <w:rFonts w:ascii="Angsana New" w:hAnsi="Angsana New"/>
                <w:color w:val="000000"/>
                <w:sz w:val="28"/>
                <w:szCs w:val="28"/>
                <w:cs/>
              </w:rPr>
            </w:pPr>
            <w:r>
              <w:rPr>
                <w:rFonts w:ascii="Angsana New" w:hAnsi="Angsana New"/>
                <w:color w:val="000000"/>
                <w:sz w:val="28"/>
                <w:szCs w:val="28"/>
              </w:rPr>
              <w:t>Mutually agreed price</w:t>
            </w:r>
          </w:p>
        </w:tc>
      </w:tr>
    </w:tbl>
    <w:p w14:paraId="350BBAFB" w14:textId="7B0C3C92" w:rsidR="008A601A" w:rsidRPr="00542334" w:rsidRDefault="00D85176" w:rsidP="00043438">
      <w:pPr>
        <w:widowControl w:val="0"/>
        <w:tabs>
          <w:tab w:val="left" w:pos="2880"/>
        </w:tabs>
        <w:spacing w:before="120" w:after="120"/>
        <w:ind w:left="540" w:hanging="605"/>
        <w:jc w:val="thaiDistribute"/>
        <w:rPr>
          <w:rFonts w:ascii="Angsana New" w:hAnsi="Angsana New"/>
          <w:sz w:val="28"/>
          <w:szCs w:val="28"/>
        </w:rPr>
      </w:pPr>
      <w:r w:rsidRPr="00542334">
        <w:rPr>
          <w:rFonts w:ascii="Angsana New" w:hAnsi="Angsana New"/>
          <w:sz w:val="28"/>
          <w:szCs w:val="28"/>
        </w:rPr>
        <w:tab/>
      </w:r>
      <w:proofErr w:type="gramStart"/>
      <w:r w:rsidR="00121A67" w:rsidRPr="00542334">
        <w:rPr>
          <w:rFonts w:ascii="Angsana New" w:hAnsi="Angsana New"/>
          <w:sz w:val="28"/>
          <w:szCs w:val="28"/>
        </w:rPr>
        <w:t>Summaries</w:t>
      </w:r>
      <w:proofErr w:type="gramEnd"/>
      <w:r w:rsidR="00121A67" w:rsidRPr="00542334">
        <w:rPr>
          <w:rFonts w:ascii="Angsana New" w:hAnsi="Angsana New"/>
          <w:sz w:val="28"/>
          <w:szCs w:val="28"/>
        </w:rPr>
        <w:t xml:space="preserve"> significant business transactions with related parties </w:t>
      </w:r>
      <w:r w:rsidR="00466B8C" w:rsidRPr="00542334">
        <w:rPr>
          <w:rFonts w:ascii="Angsana New" w:hAnsi="Angsana New"/>
          <w:sz w:val="28"/>
          <w:szCs w:val="28"/>
        </w:rPr>
        <w:t xml:space="preserve">are </w:t>
      </w:r>
      <w:r w:rsidR="00121A67" w:rsidRPr="00542334">
        <w:rPr>
          <w:rFonts w:ascii="Angsana New" w:hAnsi="Angsana New"/>
          <w:sz w:val="28"/>
          <w:szCs w:val="28"/>
        </w:rPr>
        <w:t>as follows</w:t>
      </w:r>
      <w:r w:rsidR="00466B8C" w:rsidRPr="00542334">
        <w:rPr>
          <w:rFonts w:ascii="Angsana New" w:hAnsi="Angsana New"/>
          <w:sz w:val="28"/>
          <w:szCs w:val="28"/>
        </w:rPr>
        <w:t>:</w:t>
      </w:r>
      <w:r w:rsidR="008A601A" w:rsidRPr="00542334">
        <w:rPr>
          <w:rFonts w:ascii="Angsana New" w:hAnsi="Angsana New"/>
          <w:sz w:val="28"/>
          <w:szCs w:val="28"/>
        </w:rPr>
        <w:t xml:space="preserve"> </w:t>
      </w:r>
    </w:p>
    <w:tbl>
      <w:tblPr>
        <w:tblW w:w="4991" w:type="pct"/>
        <w:tblInd w:w="540" w:type="dxa"/>
        <w:tblCellMar>
          <w:left w:w="14" w:type="dxa"/>
          <w:right w:w="14" w:type="dxa"/>
        </w:tblCellMar>
        <w:tblLook w:val="0000" w:firstRow="0" w:lastRow="0" w:firstColumn="0" w:lastColumn="0" w:noHBand="0" w:noVBand="0"/>
      </w:tblPr>
      <w:tblGrid>
        <w:gridCol w:w="4139"/>
        <w:gridCol w:w="91"/>
        <w:gridCol w:w="1188"/>
        <w:gridCol w:w="70"/>
        <w:gridCol w:w="1283"/>
        <w:gridCol w:w="70"/>
        <w:gridCol w:w="1283"/>
        <w:gridCol w:w="74"/>
        <w:gridCol w:w="1275"/>
      </w:tblGrid>
      <w:tr w:rsidR="00A0187A" w:rsidRPr="00542334" w14:paraId="3602A34D" w14:textId="77777777" w:rsidTr="00A331A3">
        <w:trPr>
          <w:tblHeader/>
        </w:trPr>
        <w:tc>
          <w:tcPr>
            <w:tcW w:w="2185" w:type="pct"/>
          </w:tcPr>
          <w:p w14:paraId="7F80AAE8" w14:textId="77777777" w:rsidR="00A0187A" w:rsidRPr="00542334" w:rsidRDefault="00A0187A" w:rsidP="002F38C6">
            <w:pPr>
              <w:ind w:right="-108"/>
              <w:jc w:val="center"/>
              <w:rPr>
                <w:rFonts w:ascii="Angsana New" w:hAnsi="Angsana New"/>
                <w:b/>
                <w:bCs/>
                <w:spacing w:val="-6"/>
                <w:sz w:val="28"/>
                <w:szCs w:val="28"/>
              </w:rPr>
            </w:pPr>
            <w:r w:rsidRPr="00542334">
              <w:rPr>
                <w:rFonts w:ascii="Angsana New" w:hAnsi="Angsana New"/>
                <w:b/>
                <w:bCs/>
                <w:spacing w:val="-6"/>
                <w:sz w:val="28"/>
                <w:szCs w:val="28"/>
              </w:rPr>
              <w:br w:type="page"/>
            </w:r>
            <w:r w:rsidRPr="00542334">
              <w:rPr>
                <w:rFonts w:ascii="Angsana New" w:hAnsi="Angsana New"/>
                <w:b/>
                <w:bCs/>
                <w:spacing w:val="-6"/>
                <w:sz w:val="28"/>
                <w:szCs w:val="28"/>
              </w:rPr>
              <w:br w:type="page"/>
            </w:r>
          </w:p>
        </w:tc>
        <w:tc>
          <w:tcPr>
            <w:tcW w:w="48" w:type="pct"/>
          </w:tcPr>
          <w:p w14:paraId="062992B3" w14:textId="77777777" w:rsidR="00A0187A" w:rsidRPr="00542334" w:rsidRDefault="00A0187A" w:rsidP="002F38C6">
            <w:pPr>
              <w:jc w:val="center"/>
              <w:rPr>
                <w:rFonts w:ascii="Angsana New" w:hAnsi="Angsana New"/>
                <w:b/>
                <w:bCs/>
                <w:spacing w:val="-6"/>
                <w:sz w:val="28"/>
                <w:szCs w:val="28"/>
                <w:u w:val="single"/>
              </w:rPr>
            </w:pPr>
          </w:p>
        </w:tc>
        <w:tc>
          <w:tcPr>
            <w:tcW w:w="627" w:type="pct"/>
          </w:tcPr>
          <w:p w14:paraId="03ED9FCB" w14:textId="77777777" w:rsidR="00A0187A" w:rsidRPr="00542334" w:rsidRDefault="00A0187A" w:rsidP="002F38C6">
            <w:pPr>
              <w:jc w:val="center"/>
              <w:rPr>
                <w:rFonts w:ascii="Angsana New" w:hAnsi="Angsana New"/>
                <w:b/>
                <w:bCs/>
                <w:spacing w:val="-6"/>
                <w:sz w:val="28"/>
                <w:szCs w:val="28"/>
                <w:u w:val="single"/>
              </w:rPr>
            </w:pPr>
          </w:p>
        </w:tc>
        <w:tc>
          <w:tcPr>
            <w:tcW w:w="37" w:type="pct"/>
          </w:tcPr>
          <w:p w14:paraId="4E17DC27" w14:textId="77777777" w:rsidR="00A0187A" w:rsidRPr="00542334" w:rsidRDefault="00A0187A" w:rsidP="002F38C6">
            <w:pPr>
              <w:jc w:val="center"/>
              <w:rPr>
                <w:rFonts w:ascii="Angsana New" w:hAnsi="Angsana New"/>
                <w:b/>
                <w:bCs/>
                <w:spacing w:val="-6"/>
                <w:sz w:val="28"/>
                <w:szCs w:val="28"/>
              </w:rPr>
            </w:pPr>
          </w:p>
        </w:tc>
        <w:tc>
          <w:tcPr>
            <w:tcW w:w="677" w:type="pct"/>
            <w:vAlign w:val="center"/>
          </w:tcPr>
          <w:p w14:paraId="0465A0DC" w14:textId="77777777" w:rsidR="00A0187A" w:rsidRPr="00542334" w:rsidRDefault="00A0187A" w:rsidP="002F38C6">
            <w:pPr>
              <w:jc w:val="center"/>
              <w:rPr>
                <w:rFonts w:ascii="Angsana New" w:hAnsi="Angsana New"/>
                <w:b/>
                <w:bCs/>
                <w:spacing w:val="-6"/>
                <w:sz w:val="28"/>
                <w:szCs w:val="28"/>
                <w:u w:val="single"/>
                <w:cs/>
              </w:rPr>
            </w:pPr>
          </w:p>
        </w:tc>
        <w:tc>
          <w:tcPr>
            <w:tcW w:w="37" w:type="pct"/>
          </w:tcPr>
          <w:p w14:paraId="49D8BF7C" w14:textId="77777777" w:rsidR="00A0187A" w:rsidRPr="000F45AC" w:rsidRDefault="00A0187A" w:rsidP="002F38C6">
            <w:pPr>
              <w:jc w:val="center"/>
              <w:rPr>
                <w:rFonts w:ascii="Angsana New" w:hAnsi="Angsana New"/>
                <w:b/>
                <w:bCs/>
                <w:spacing w:val="-6"/>
                <w:sz w:val="28"/>
                <w:szCs w:val="28"/>
                <w:u w:val="single"/>
                <w:cs/>
              </w:rPr>
            </w:pPr>
          </w:p>
        </w:tc>
        <w:tc>
          <w:tcPr>
            <w:tcW w:w="1389" w:type="pct"/>
            <w:gridSpan w:val="3"/>
            <w:vAlign w:val="center"/>
          </w:tcPr>
          <w:p w14:paraId="06FD145B" w14:textId="619B2653" w:rsidR="00A0187A" w:rsidRPr="000F45AC" w:rsidRDefault="00A0187A" w:rsidP="00A0187A">
            <w:pPr>
              <w:jc w:val="right"/>
              <w:rPr>
                <w:rFonts w:ascii="Angsana New" w:hAnsi="Angsana New"/>
                <w:b/>
                <w:bCs/>
                <w:spacing w:val="-6"/>
                <w:sz w:val="28"/>
                <w:szCs w:val="28"/>
                <w:u w:val="single"/>
                <w:cs/>
              </w:rPr>
            </w:pPr>
            <w:r w:rsidRPr="00542334">
              <w:rPr>
                <w:rFonts w:ascii="Angsana New" w:hAnsi="Angsana New"/>
                <w:b/>
                <w:bCs/>
                <w:sz w:val="28"/>
                <w:szCs w:val="28"/>
              </w:rPr>
              <w:t>(Unit: Thousand Baht)</w:t>
            </w:r>
          </w:p>
        </w:tc>
      </w:tr>
      <w:tr w:rsidR="00A0187A" w:rsidRPr="00542334" w14:paraId="39C405B8" w14:textId="77777777" w:rsidTr="00A331A3">
        <w:trPr>
          <w:tblHeader/>
        </w:trPr>
        <w:tc>
          <w:tcPr>
            <w:tcW w:w="2185" w:type="pct"/>
          </w:tcPr>
          <w:p w14:paraId="1E3F9C50" w14:textId="77777777" w:rsidR="00A0187A" w:rsidRPr="00542334" w:rsidRDefault="00A0187A" w:rsidP="002F38C6">
            <w:pPr>
              <w:ind w:right="-108"/>
              <w:jc w:val="center"/>
              <w:rPr>
                <w:rFonts w:ascii="Angsana New" w:hAnsi="Angsana New"/>
                <w:b/>
                <w:bCs/>
                <w:spacing w:val="-6"/>
                <w:sz w:val="28"/>
                <w:szCs w:val="28"/>
              </w:rPr>
            </w:pPr>
          </w:p>
        </w:tc>
        <w:tc>
          <w:tcPr>
            <w:tcW w:w="48" w:type="pct"/>
          </w:tcPr>
          <w:p w14:paraId="095C6CA7" w14:textId="77777777" w:rsidR="00A0187A" w:rsidRPr="000F45AC" w:rsidRDefault="00A0187A" w:rsidP="002F38C6">
            <w:pPr>
              <w:ind w:right="-18"/>
              <w:jc w:val="center"/>
              <w:rPr>
                <w:rFonts w:ascii="Angsana New" w:hAnsi="Angsana New"/>
                <w:b/>
                <w:bCs/>
                <w:spacing w:val="-6"/>
                <w:sz w:val="28"/>
                <w:szCs w:val="28"/>
                <w:cs/>
              </w:rPr>
            </w:pPr>
          </w:p>
        </w:tc>
        <w:tc>
          <w:tcPr>
            <w:tcW w:w="2767" w:type="pct"/>
            <w:gridSpan w:val="7"/>
            <w:tcBorders>
              <w:bottom w:val="single" w:sz="4" w:space="0" w:color="auto"/>
            </w:tcBorders>
            <w:vAlign w:val="bottom"/>
          </w:tcPr>
          <w:p w14:paraId="39C0F000" w14:textId="188F8085" w:rsidR="00A0187A" w:rsidRPr="00542334" w:rsidRDefault="00A0187A" w:rsidP="002F38C6">
            <w:pPr>
              <w:ind w:right="-18"/>
              <w:jc w:val="center"/>
              <w:rPr>
                <w:rFonts w:ascii="Angsana New" w:hAnsi="Angsana New"/>
                <w:b/>
                <w:bCs/>
                <w:spacing w:val="-6"/>
                <w:sz w:val="28"/>
                <w:szCs w:val="28"/>
              </w:rPr>
            </w:pPr>
            <w:r w:rsidRPr="00542334">
              <w:rPr>
                <w:rFonts w:ascii="Angsana New" w:hAnsi="Angsana New"/>
                <w:b/>
                <w:bCs/>
                <w:spacing w:val="-6"/>
                <w:sz w:val="28"/>
                <w:szCs w:val="28"/>
              </w:rPr>
              <w:t xml:space="preserve">For the three-month periods </w:t>
            </w:r>
            <w:proofErr w:type="gramStart"/>
            <w:r w:rsidRPr="00542334">
              <w:rPr>
                <w:rFonts w:ascii="Angsana New" w:hAnsi="Angsana New"/>
                <w:b/>
                <w:bCs/>
                <w:spacing w:val="-6"/>
                <w:sz w:val="28"/>
                <w:szCs w:val="28"/>
              </w:rPr>
              <w:t>ended</w:t>
            </w:r>
            <w:proofErr w:type="gramEnd"/>
            <w:r w:rsidRPr="00542334">
              <w:rPr>
                <w:rFonts w:ascii="Angsana New" w:hAnsi="Angsana New"/>
                <w:b/>
                <w:bCs/>
                <w:spacing w:val="-6"/>
                <w:sz w:val="28"/>
                <w:szCs w:val="28"/>
              </w:rPr>
              <w:t xml:space="preserve"> </w:t>
            </w:r>
            <w:r w:rsidR="00B6412C" w:rsidRPr="00542334">
              <w:rPr>
                <w:rFonts w:ascii="Angsana New" w:hAnsi="Angsana New"/>
                <w:b/>
                <w:bCs/>
                <w:spacing w:val="-6"/>
                <w:sz w:val="28"/>
                <w:szCs w:val="28"/>
              </w:rPr>
              <w:t>June 30</w:t>
            </w:r>
            <w:r w:rsidRPr="00542334">
              <w:rPr>
                <w:rFonts w:ascii="Angsana New" w:hAnsi="Angsana New"/>
                <w:b/>
                <w:bCs/>
                <w:spacing w:val="-6"/>
                <w:sz w:val="28"/>
                <w:szCs w:val="28"/>
              </w:rPr>
              <w:t>,</w:t>
            </w:r>
          </w:p>
        </w:tc>
      </w:tr>
      <w:tr w:rsidR="00A0187A" w:rsidRPr="00542334" w14:paraId="173465C0" w14:textId="77777777" w:rsidTr="00A331A3">
        <w:trPr>
          <w:trHeight w:val="80"/>
          <w:tblHeader/>
        </w:trPr>
        <w:tc>
          <w:tcPr>
            <w:tcW w:w="2185" w:type="pct"/>
          </w:tcPr>
          <w:p w14:paraId="301C35E4" w14:textId="77777777" w:rsidR="00A0187A" w:rsidRPr="00542334" w:rsidRDefault="00A0187A" w:rsidP="002F38C6">
            <w:pPr>
              <w:ind w:right="-108"/>
              <w:jc w:val="center"/>
              <w:rPr>
                <w:rFonts w:ascii="Angsana New" w:hAnsi="Angsana New"/>
                <w:b/>
                <w:bCs/>
                <w:spacing w:val="-6"/>
                <w:sz w:val="28"/>
                <w:szCs w:val="28"/>
              </w:rPr>
            </w:pPr>
          </w:p>
        </w:tc>
        <w:tc>
          <w:tcPr>
            <w:tcW w:w="48" w:type="pct"/>
          </w:tcPr>
          <w:p w14:paraId="454C41B2" w14:textId="77777777" w:rsidR="00A0187A" w:rsidRPr="000F45AC" w:rsidRDefault="00A0187A" w:rsidP="002F38C6">
            <w:pPr>
              <w:ind w:right="-18"/>
              <w:jc w:val="center"/>
              <w:rPr>
                <w:rFonts w:ascii="Angsana New" w:hAnsi="Angsana New"/>
                <w:b/>
                <w:bCs/>
                <w:spacing w:val="-6"/>
                <w:sz w:val="28"/>
                <w:szCs w:val="28"/>
                <w:cs/>
              </w:rPr>
            </w:pPr>
          </w:p>
        </w:tc>
        <w:tc>
          <w:tcPr>
            <w:tcW w:w="1341" w:type="pct"/>
            <w:gridSpan w:val="3"/>
            <w:tcBorders>
              <w:top w:val="single" w:sz="4" w:space="0" w:color="auto"/>
              <w:bottom w:val="single" w:sz="4" w:space="0" w:color="auto"/>
            </w:tcBorders>
          </w:tcPr>
          <w:p w14:paraId="1CCBA824" w14:textId="77777777" w:rsidR="00A0187A" w:rsidRPr="00542334" w:rsidRDefault="00A0187A" w:rsidP="00A0187A">
            <w:pPr>
              <w:ind w:right="-18"/>
              <w:jc w:val="center"/>
              <w:rPr>
                <w:rFonts w:ascii="Angsana New" w:hAnsi="Angsana New"/>
                <w:b/>
                <w:bCs/>
                <w:spacing w:val="-6"/>
                <w:sz w:val="28"/>
                <w:szCs w:val="28"/>
              </w:rPr>
            </w:pPr>
            <w:r w:rsidRPr="00542334">
              <w:rPr>
                <w:rFonts w:ascii="Angsana New" w:hAnsi="Angsana New"/>
                <w:b/>
                <w:bCs/>
                <w:spacing w:val="-6"/>
                <w:sz w:val="28"/>
                <w:szCs w:val="28"/>
              </w:rPr>
              <w:t xml:space="preserve">Consolidated             </w:t>
            </w:r>
          </w:p>
          <w:p w14:paraId="198129A6" w14:textId="4BFE3648" w:rsidR="00A0187A" w:rsidRPr="00542334" w:rsidRDefault="00A0187A" w:rsidP="00A0187A">
            <w:pPr>
              <w:ind w:right="-18"/>
              <w:jc w:val="center"/>
              <w:rPr>
                <w:rFonts w:ascii="Angsana New" w:hAnsi="Angsana New"/>
                <w:b/>
                <w:bCs/>
                <w:spacing w:val="-6"/>
                <w:sz w:val="28"/>
                <w:szCs w:val="28"/>
                <w:u w:val="single"/>
              </w:rPr>
            </w:pPr>
            <w:r w:rsidRPr="00542334">
              <w:rPr>
                <w:rFonts w:ascii="Angsana New" w:hAnsi="Angsana New"/>
                <w:b/>
                <w:bCs/>
                <w:spacing w:val="-6"/>
                <w:sz w:val="28"/>
                <w:szCs w:val="28"/>
              </w:rPr>
              <w:t>financial statements</w:t>
            </w:r>
          </w:p>
        </w:tc>
        <w:tc>
          <w:tcPr>
            <w:tcW w:w="37" w:type="pct"/>
          </w:tcPr>
          <w:p w14:paraId="0B2792EF" w14:textId="77777777" w:rsidR="00A0187A" w:rsidRPr="000F45AC" w:rsidRDefault="00A0187A" w:rsidP="002F38C6">
            <w:pPr>
              <w:ind w:right="-18"/>
              <w:jc w:val="center"/>
              <w:rPr>
                <w:rFonts w:ascii="Angsana New" w:hAnsi="Angsana New"/>
                <w:b/>
                <w:bCs/>
                <w:spacing w:val="-6"/>
                <w:sz w:val="28"/>
                <w:szCs w:val="28"/>
                <w:cs/>
              </w:rPr>
            </w:pPr>
          </w:p>
        </w:tc>
        <w:tc>
          <w:tcPr>
            <w:tcW w:w="1389" w:type="pct"/>
            <w:gridSpan w:val="3"/>
            <w:tcBorders>
              <w:top w:val="single" w:sz="4" w:space="0" w:color="auto"/>
              <w:bottom w:val="single" w:sz="4" w:space="0" w:color="auto"/>
            </w:tcBorders>
          </w:tcPr>
          <w:p w14:paraId="43C783C7" w14:textId="77777777" w:rsidR="00A0187A" w:rsidRPr="00542334" w:rsidRDefault="00A0187A" w:rsidP="00A0187A">
            <w:pPr>
              <w:ind w:right="-18"/>
              <w:jc w:val="center"/>
              <w:rPr>
                <w:rFonts w:ascii="Angsana New" w:hAnsi="Angsana New"/>
                <w:b/>
                <w:bCs/>
                <w:spacing w:val="-6"/>
                <w:sz w:val="28"/>
                <w:szCs w:val="28"/>
              </w:rPr>
            </w:pPr>
            <w:r w:rsidRPr="00542334">
              <w:rPr>
                <w:rFonts w:ascii="Angsana New" w:hAnsi="Angsana New"/>
                <w:b/>
                <w:bCs/>
                <w:spacing w:val="-6"/>
                <w:sz w:val="28"/>
                <w:szCs w:val="28"/>
              </w:rPr>
              <w:t xml:space="preserve">Separate                   </w:t>
            </w:r>
          </w:p>
          <w:p w14:paraId="083C9532" w14:textId="581731BF" w:rsidR="00A0187A" w:rsidRPr="00542334" w:rsidRDefault="00A0187A" w:rsidP="00A0187A">
            <w:pPr>
              <w:ind w:right="-18"/>
              <w:jc w:val="center"/>
              <w:rPr>
                <w:rFonts w:ascii="Angsana New" w:hAnsi="Angsana New"/>
                <w:b/>
                <w:bCs/>
                <w:spacing w:val="-6"/>
                <w:sz w:val="28"/>
                <w:szCs w:val="28"/>
                <w:u w:val="single"/>
              </w:rPr>
            </w:pPr>
            <w:r w:rsidRPr="00542334">
              <w:rPr>
                <w:rFonts w:ascii="Angsana New" w:hAnsi="Angsana New"/>
                <w:b/>
                <w:bCs/>
                <w:spacing w:val="-6"/>
                <w:sz w:val="28"/>
                <w:szCs w:val="28"/>
              </w:rPr>
              <w:t>financial statements</w:t>
            </w:r>
          </w:p>
        </w:tc>
      </w:tr>
      <w:tr w:rsidR="00A0187A" w:rsidRPr="00542334" w14:paraId="651084AB" w14:textId="77777777" w:rsidTr="00A331A3">
        <w:trPr>
          <w:tblHeader/>
        </w:trPr>
        <w:tc>
          <w:tcPr>
            <w:tcW w:w="2185" w:type="pct"/>
          </w:tcPr>
          <w:p w14:paraId="50302E45" w14:textId="77777777" w:rsidR="00A0187A" w:rsidRPr="00542334" w:rsidRDefault="00A0187A" w:rsidP="00A0187A">
            <w:pPr>
              <w:ind w:right="-108"/>
              <w:jc w:val="center"/>
              <w:rPr>
                <w:rFonts w:ascii="Angsana New" w:hAnsi="Angsana New"/>
                <w:b/>
                <w:bCs/>
                <w:spacing w:val="-6"/>
                <w:sz w:val="28"/>
                <w:szCs w:val="28"/>
              </w:rPr>
            </w:pPr>
          </w:p>
        </w:tc>
        <w:tc>
          <w:tcPr>
            <w:tcW w:w="48" w:type="pct"/>
          </w:tcPr>
          <w:p w14:paraId="636BFDC2" w14:textId="77777777" w:rsidR="00A0187A" w:rsidRPr="00542334" w:rsidRDefault="00A0187A" w:rsidP="00A0187A">
            <w:pPr>
              <w:ind w:right="-18"/>
              <w:jc w:val="center"/>
              <w:rPr>
                <w:rFonts w:ascii="Angsana New" w:hAnsi="Angsana New"/>
                <w:b/>
                <w:bCs/>
                <w:spacing w:val="-6"/>
                <w:sz w:val="28"/>
                <w:szCs w:val="28"/>
              </w:rPr>
            </w:pPr>
          </w:p>
        </w:tc>
        <w:tc>
          <w:tcPr>
            <w:tcW w:w="627" w:type="pct"/>
            <w:tcBorders>
              <w:top w:val="single" w:sz="4" w:space="0" w:color="auto"/>
              <w:bottom w:val="single" w:sz="4" w:space="0" w:color="auto"/>
            </w:tcBorders>
          </w:tcPr>
          <w:p w14:paraId="40F2DC82" w14:textId="3E5B7709" w:rsidR="00A0187A" w:rsidRPr="00542334" w:rsidRDefault="00A0187A" w:rsidP="00A0187A">
            <w:pPr>
              <w:ind w:right="-18"/>
              <w:jc w:val="center"/>
              <w:rPr>
                <w:rFonts w:ascii="Angsana New" w:hAnsi="Angsana New"/>
                <w:b/>
                <w:bCs/>
                <w:spacing w:val="-6"/>
                <w:sz w:val="28"/>
                <w:szCs w:val="28"/>
              </w:rPr>
            </w:pPr>
            <w:r w:rsidRPr="00542334">
              <w:rPr>
                <w:rFonts w:ascii="Angsana New" w:hAnsi="Angsana New"/>
                <w:b/>
                <w:bCs/>
                <w:spacing w:val="-6"/>
                <w:sz w:val="28"/>
                <w:szCs w:val="28"/>
              </w:rPr>
              <w:t>2025</w:t>
            </w:r>
          </w:p>
        </w:tc>
        <w:tc>
          <w:tcPr>
            <w:tcW w:w="37" w:type="pct"/>
          </w:tcPr>
          <w:p w14:paraId="400249AF" w14:textId="77777777" w:rsidR="00A0187A" w:rsidRPr="00542334" w:rsidRDefault="00A0187A" w:rsidP="00A0187A">
            <w:pPr>
              <w:ind w:right="-18"/>
              <w:jc w:val="center"/>
              <w:rPr>
                <w:rFonts w:ascii="Angsana New" w:hAnsi="Angsana New"/>
                <w:b/>
                <w:bCs/>
                <w:spacing w:val="-6"/>
                <w:sz w:val="28"/>
                <w:szCs w:val="28"/>
              </w:rPr>
            </w:pPr>
          </w:p>
        </w:tc>
        <w:tc>
          <w:tcPr>
            <w:tcW w:w="677" w:type="pct"/>
            <w:tcBorders>
              <w:top w:val="single" w:sz="4" w:space="0" w:color="auto"/>
              <w:bottom w:val="single" w:sz="4" w:space="0" w:color="auto"/>
            </w:tcBorders>
          </w:tcPr>
          <w:p w14:paraId="32D18BFA" w14:textId="72F28BBF" w:rsidR="00A0187A" w:rsidRPr="00542334" w:rsidRDefault="00A0187A" w:rsidP="00A0187A">
            <w:pPr>
              <w:ind w:right="-18"/>
              <w:jc w:val="center"/>
              <w:rPr>
                <w:rFonts w:ascii="Angsana New" w:hAnsi="Angsana New"/>
                <w:b/>
                <w:bCs/>
                <w:spacing w:val="-6"/>
                <w:sz w:val="28"/>
                <w:szCs w:val="28"/>
              </w:rPr>
            </w:pPr>
            <w:r w:rsidRPr="00542334">
              <w:rPr>
                <w:rFonts w:ascii="Angsana New" w:hAnsi="Angsana New"/>
                <w:b/>
                <w:bCs/>
                <w:spacing w:val="-6"/>
                <w:sz w:val="28"/>
                <w:szCs w:val="28"/>
              </w:rPr>
              <w:t>2024</w:t>
            </w:r>
          </w:p>
        </w:tc>
        <w:tc>
          <w:tcPr>
            <w:tcW w:w="37" w:type="pct"/>
          </w:tcPr>
          <w:p w14:paraId="2BF3C1A6" w14:textId="77777777" w:rsidR="00A0187A" w:rsidRPr="00542334" w:rsidRDefault="00A0187A" w:rsidP="00A0187A">
            <w:pPr>
              <w:ind w:right="-18"/>
              <w:jc w:val="center"/>
              <w:rPr>
                <w:rFonts w:ascii="Angsana New" w:hAnsi="Angsana New"/>
                <w:b/>
                <w:bCs/>
                <w:spacing w:val="-6"/>
                <w:sz w:val="28"/>
                <w:szCs w:val="28"/>
              </w:rPr>
            </w:pPr>
          </w:p>
        </w:tc>
        <w:tc>
          <w:tcPr>
            <w:tcW w:w="677" w:type="pct"/>
            <w:tcBorders>
              <w:top w:val="single" w:sz="4" w:space="0" w:color="auto"/>
              <w:bottom w:val="single" w:sz="4" w:space="0" w:color="auto"/>
            </w:tcBorders>
          </w:tcPr>
          <w:p w14:paraId="4158D040" w14:textId="74C675EB" w:rsidR="00A0187A" w:rsidRPr="00542334" w:rsidRDefault="00A0187A" w:rsidP="00A0187A">
            <w:pPr>
              <w:ind w:right="-18"/>
              <w:jc w:val="center"/>
              <w:rPr>
                <w:rFonts w:ascii="Angsana New" w:hAnsi="Angsana New"/>
                <w:b/>
                <w:bCs/>
                <w:spacing w:val="-6"/>
                <w:sz w:val="28"/>
                <w:szCs w:val="28"/>
              </w:rPr>
            </w:pPr>
            <w:r w:rsidRPr="00542334">
              <w:rPr>
                <w:rFonts w:ascii="Angsana New" w:hAnsi="Angsana New"/>
                <w:b/>
                <w:bCs/>
                <w:spacing w:val="-6"/>
                <w:sz w:val="28"/>
                <w:szCs w:val="28"/>
              </w:rPr>
              <w:t>2025</w:t>
            </w:r>
          </w:p>
        </w:tc>
        <w:tc>
          <w:tcPr>
            <w:tcW w:w="39" w:type="pct"/>
          </w:tcPr>
          <w:p w14:paraId="073A0404" w14:textId="77777777" w:rsidR="00A0187A" w:rsidRPr="00542334" w:rsidRDefault="00A0187A" w:rsidP="00A0187A">
            <w:pPr>
              <w:ind w:right="-18"/>
              <w:jc w:val="center"/>
              <w:rPr>
                <w:rFonts w:ascii="Angsana New" w:hAnsi="Angsana New"/>
                <w:b/>
                <w:bCs/>
                <w:spacing w:val="-6"/>
                <w:sz w:val="28"/>
                <w:szCs w:val="28"/>
              </w:rPr>
            </w:pPr>
          </w:p>
        </w:tc>
        <w:tc>
          <w:tcPr>
            <w:tcW w:w="673" w:type="pct"/>
            <w:tcBorders>
              <w:top w:val="single" w:sz="4" w:space="0" w:color="auto"/>
              <w:bottom w:val="single" w:sz="4" w:space="0" w:color="auto"/>
            </w:tcBorders>
          </w:tcPr>
          <w:p w14:paraId="57B8BBFC" w14:textId="21998172" w:rsidR="00A0187A" w:rsidRPr="00542334" w:rsidRDefault="00A0187A" w:rsidP="00A0187A">
            <w:pPr>
              <w:ind w:right="-18"/>
              <w:jc w:val="center"/>
              <w:rPr>
                <w:rFonts w:ascii="Angsana New" w:hAnsi="Angsana New"/>
                <w:b/>
                <w:bCs/>
                <w:spacing w:val="-6"/>
                <w:sz w:val="28"/>
                <w:szCs w:val="28"/>
              </w:rPr>
            </w:pPr>
            <w:r w:rsidRPr="00542334">
              <w:rPr>
                <w:rFonts w:ascii="Angsana New" w:hAnsi="Angsana New"/>
                <w:b/>
                <w:bCs/>
                <w:spacing w:val="-6"/>
                <w:sz w:val="28"/>
                <w:szCs w:val="28"/>
              </w:rPr>
              <w:t>2024</w:t>
            </w:r>
          </w:p>
        </w:tc>
      </w:tr>
      <w:tr w:rsidR="0036711F" w:rsidRPr="00542334" w14:paraId="1E3F0565" w14:textId="77777777" w:rsidTr="00A331A3">
        <w:tc>
          <w:tcPr>
            <w:tcW w:w="2185" w:type="pct"/>
          </w:tcPr>
          <w:p w14:paraId="45BE70F5" w14:textId="5D920752" w:rsidR="0036711F" w:rsidRPr="00542334" w:rsidRDefault="0036711F" w:rsidP="0036711F">
            <w:pPr>
              <w:ind w:right="-108"/>
              <w:jc w:val="both"/>
              <w:rPr>
                <w:rFonts w:ascii="Angsana New" w:hAnsi="Angsana New"/>
                <w:b/>
                <w:bCs/>
                <w:spacing w:val="-6"/>
                <w:sz w:val="28"/>
                <w:szCs w:val="28"/>
                <w:u w:val="single"/>
              </w:rPr>
            </w:pPr>
            <w:r w:rsidRPr="00542334">
              <w:rPr>
                <w:rFonts w:ascii="Angsana New" w:hAnsi="Angsana New"/>
                <w:b/>
                <w:bCs/>
                <w:sz w:val="28"/>
                <w:szCs w:val="28"/>
                <w:u w:val="single"/>
              </w:rPr>
              <w:t>Transactions with subsidiary companies</w:t>
            </w:r>
          </w:p>
        </w:tc>
        <w:tc>
          <w:tcPr>
            <w:tcW w:w="48" w:type="pct"/>
          </w:tcPr>
          <w:p w14:paraId="360042DE" w14:textId="77777777" w:rsidR="0036711F" w:rsidRPr="00542334" w:rsidRDefault="0036711F" w:rsidP="0036711F">
            <w:pPr>
              <w:tabs>
                <w:tab w:val="decimal" w:pos="884"/>
              </w:tabs>
              <w:rPr>
                <w:rFonts w:ascii="Angsana New" w:hAnsi="Angsana New"/>
                <w:b/>
                <w:bCs/>
                <w:spacing w:val="-6"/>
                <w:sz w:val="28"/>
                <w:szCs w:val="28"/>
              </w:rPr>
            </w:pPr>
          </w:p>
        </w:tc>
        <w:tc>
          <w:tcPr>
            <w:tcW w:w="627" w:type="pct"/>
            <w:tcBorders>
              <w:top w:val="single" w:sz="4" w:space="0" w:color="auto"/>
            </w:tcBorders>
            <w:vAlign w:val="bottom"/>
          </w:tcPr>
          <w:p w14:paraId="43120CA6" w14:textId="77777777" w:rsidR="0036711F" w:rsidRPr="00542334" w:rsidRDefault="0036711F" w:rsidP="0036711F">
            <w:pPr>
              <w:tabs>
                <w:tab w:val="decimal" w:pos="884"/>
              </w:tabs>
              <w:rPr>
                <w:rFonts w:ascii="Angsana New" w:hAnsi="Angsana New"/>
                <w:b/>
                <w:bCs/>
                <w:spacing w:val="-6"/>
                <w:sz w:val="28"/>
                <w:szCs w:val="28"/>
              </w:rPr>
            </w:pPr>
          </w:p>
        </w:tc>
        <w:tc>
          <w:tcPr>
            <w:tcW w:w="37" w:type="pct"/>
          </w:tcPr>
          <w:p w14:paraId="267C1984" w14:textId="77777777" w:rsidR="0036711F" w:rsidRPr="00542334" w:rsidRDefault="0036711F" w:rsidP="0036711F">
            <w:pPr>
              <w:tabs>
                <w:tab w:val="decimal" w:pos="884"/>
              </w:tabs>
              <w:rPr>
                <w:rFonts w:ascii="Angsana New" w:hAnsi="Angsana New"/>
                <w:b/>
                <w:bCs/>
                <w:spacing w:val="-6"/>
                <w:sz w:val="28"/>
                <w:szCs w:val="28"/>
              </w:rPr>
            </w:pPr>
          </w:p>
        </w:tc>
        <w:tc>
          <w:tcPr>
            <w:tcW w:w="677" w:type="pct"/>
            <w:tcBorders>
              <w:top w:val="single" w:sz="4" w:space="0" w:color="auto"/>
            </w:tcBorders>
            <w:vAlign w:val="bottom"/>
          </w:tcPr>
          <w:p w14:paraId="01EBB54C" w14:textId="77777777" w:rsidR="0036711F" w:rsidRPr="00542334" w:rsidRDefault="0036711F" w:rsidP="0036711F">
            <w:pPr>
              <w:tabs>
                <w:tab w:val="decimal" w:pos="884"/>
              </w:tabs>
              <w:rPr>
                <w:rFonts w:ascii="Angsana New" w:hAnsi="Angsana New"/>
                <w:b/>
                <w:bCs/>
                <w:spacing w:val="-6"/>
                <w:sz w:val="28"/>
                <w:szCs w:val="28"/>
              </w:rPr>
            </w:pPr>
          </w:p>
        </w:tc>
        <w:tc>
          <w:tcPr>
            <w:tcW w:w="37" w:type="pct"/>
          </w:tcPr>
          <w:p w14:paraId="4A96DE01" w14:textId="77777777" w:rsidR="0036711F" w:rsidRPr="00542334" w:rsidRDefault="0036711F" w:rsidP="0036711F">
            <w:pPr>
              <w:tabs>
                <w:tab w:val="decimal" w:pos="884"/>
              </w:tabs>
              <w:rPr>
                <w:rFonts w:ascii="Angsana New" w:hAnsi="Angsana New"/>
                <w:b/>
                <w:bCs/>
                <w:spacing w:val="-6"/>
                <w:sz w:val="28"/>
                <w:szCs w:val="28"/>
              </w:rPr>
            </w:pPr>
          </w:p>
        </w:tc>
        <w:tc>
          <w:tcPr>
            <w:tcW w:w="677" w:type="pct"/>
            <w:tcBorders>
              <w:top w:val="single" w:sz="4" w:space="0" w:color="auto"/>
            </w:tcBorders>
            <w:vAlign w:val="bottom"/>
          </w:tcPr>
          <w:p w14:paraId="18CFAB74" w14:textId="77777777" w:rsidR="0036711F" w:rsidRPr="00542334" w:rsidRDefault="0036711F" w:rsidP="0036711F">
            <w:pPr>
              <w:tabs>
                <w:tab w:val="decimal" w:pos="884"/>
              </w:tabs>
              <w:rPr>
                <w:rFonts w:ascii="Angsana New" w:hAnsi="Angsana New"/>
                <w:b/>
                <w:bCs/>
                <w:spacing w:val="-6"/>
                <w:sz w:val="28"/>
                <w:szCs w:val="28"/>
              </w:rPr>
            </w:pPr>
          </w:p>
        </w:tc>
        <w:tc>
          <w:tcPr>
            <w:tcW w:w="39" w:type="pct"/>
          </w:tcPr>
          <w:p w14:paraId="71F13883" w14:textId="77777777" w:rsidR="0036711F" w:rsidRPr="00542334" w:rsidRDefault="0036711F" w:rsidP="0036711F">
            <w:pPr>
              <w:tabs>
                <w:tab w:val="decimal" w:pos="884"/>
              </w:tabs>
              <w:rPr>
                <w:rFonts w:ascii="Angsana New" w:hAnsi="Angsana New"/>
                <w:b/>
                <w:bCs/>
                <w:spacing w:val="-6"/>
                <w:sz w:val="28"/>
                <w:szCs w:val="28"/>
              </w:rPr>
            </w:pPr>
          </w:p>
        </w:tc>
        <w:tc>
          <w:tcPr>
            <w:tcW w:w="673" w:type="pct"/>
            <w:tcBorders>
              <w:top w:val="single" w:sz="4" w:space="0" w:color="auto"/>
            </w:tcBorders>
            <w:vAlign w:val="bottom"/>
          </w:tcPr>
          <w:p w14:paraId="4E11DC58" w14:textId="77777777" w:rsidR="0036711F" w:rsidRPr="00542334" w:rsidRDefault="0036711F" w:rsidP="0036711F">
            <w:pPr>
              <w:tabs>
                <w:tab w:val="decimal" w:pos="884"/>
              </w:tabs>
              <w:rPr>
                <w:rFonts w:ascii="Angsana New" w:hAnsi="Angsana New"/>
                <w:b/>
                <w:bCs/>
                <w:spacing w:val="-6"/>
                <w:sz w:val="28"/>
                <w:szCs w:val="28"/>
              </w:rPr>
            </w:pPr>
          </w:p>
        </w:tc>
      </w:tr>
      <w:tr w:rsidR="0036711F" w:rsidRPr="00542334" w14:paraId="0D58A23D" w14:textId="77777777" w:rsidTr="00A331A3">
        <w:tc>
          <w:tcPr>
            <w:tcW w:w="2185" w:type="pct"/>
          </w:tcPr>
          <w:p w14:paraId="72BEBCF8" w14:textId="3286D768" w:rsidR="0036711F" w:rsidRPr="00542334" w:rsidRDefault="0036711F" w:rsidP="0036711F">
            <w:pPr>
              <w:ind w:right="-108"/>
              <w:jc w:val="both"/>
              <w:rPr>
                <w:rFonts w:ascii="Angsana New" w:hAnsi="Angsana New"/>
                <w:spacing w:val="-6"/>
                <w:sz w:val="28"/>
                <w:szCs w:val="28"/>
              </w:rPr>
            </w:pPr>
            <w:r w:rsidRPr="00542334">
              <w:rPr>
                <w:rFonts w:ascii="Angsana New" w:hAnsi="Angsana New"/>
                <w:sz w:val="28"/>
                <w:szCs w:val="28"/>
              </w:rPr>
              <w:t>(eliminated from the consolidated financial statements)</w:t>
            </w:r>
          </w:p>
        </w:tc>
        <w:tc>
          <w:tcPr>
            <w:tcW w:w="48" w:type="pct"/>
          </w:tcPr>
          <w:p w14:paraId="1A6468A9" w14:textId="77777777" w:rsidR="0036711F" w:rsidRPr="00542334" w:rsidRDefault="0036711F" w:rsidP="0036711F">
            <w:pPr>
              <w:tabs>
                <w:tab w:val="decimal" w:pos="884"/>
              </w:tabs>
              <w:rPr>
                <w:rFonts w:ascii="Angsana New" w:hAnsi="Angsana New"/>
                <w:sz w:val="28"/>
                <w:szCs w:val="28"/>
              </w:rPr>
            </w:pPr>
          </w:p>
        </w:tc>
        <w:tc>
          <w:tcPr>
            <w:tcW w:w="627" w:type="pct"/>
            <w:vAlign w:val="bottom"/>
          </w:tcPr>
          <w:p w14:paraId="190FEAE5" w14:textId="77777777" w:rsidR="0036711F" w:rsidRPr="00542334" w:rsidRDefault="0036711F" w:rsidP="0036711F">
            <w:pPr>
              <w:tabs>
                <w:tab w:val="decimal" w:pos="884"/>
              </w:tabs>
              <w:rPr>
                <w:rFonts w:ascii="Angsana New" w:hAnsi="Angsana New"/>
                <w:sz w:val="28"/>
                <w:szCs w:val="28"/>
              </w:rPr>
            </w:pPr>
          </w:p>
        </w:tc>
        <w:tc>
          <w:tcPr>
            <w:tcW w:w="37" w:type="pct"/>
          </w:tcPr>
          <w:p w14:paraId="12B32252" w14:textId="77777777" w:rsidR="0036711F" w:rsidRPr="00542334" w:rsidRDefault="0036711F" w:rsidP="0036711F">
            <w:pPr>
              <w:tabs>
                <w:tab w:val="decimal" w:pos="884"/>
              </w:tabs>
              <w:rPr>
                <w:rFonts w:ascii="Angsana New" w:hAnsi="Angsana New"/>
                <w:sz w:val="28"/>
                <w:szCs w:val="28"/>
              </w:rPr>
            </w:pPr>
          </w:p>
        </w:tc>
        <w:tc>
          <w:tcPr>
            <w:tcW w:w="677" w:type="pct"/>
            <w:vAlign w:val="bottom"/>
          </w:tcPr>
          <w:p w14:paraId="7D385011" w14:textId="77777777" w:rsidR="0036711F" w:rsidRPr="00542334" w:rsidRDefault="0036711F" w:rsidP="0036711F">
            <w:pPr>
              <w:tabs>
                <w:tab w:val="decimal" w:pos="884"/>
              </w:tabs>
              <w:rPr>
                <w:rFonts w:ascii="Angsana New" w:hAnsi="Angsana New"/>
                <w:sz w:val="28"/>
                <w:szCs w:val="28"/>
              </w:rPr>
            </w:pPr>
          </w:p>
        </w:tc>
        <w:tc>
          <w:tcPr>
            <w:tcW w:w="37" w:type="pct"/>
          </w:tcPr>
          <w:p w14:paraId="7464A9CA" w14:textId="77777777" w:rsidR="0036711F" w:rsidRPr="00542334" w:rsidRDefault="0036711F" w:rsidP="0036711F">
            <w:pPr>
              <w:tabs>
                <w:tab w:val="decimal" w:pos="884"/>
              </w:tabs>
              <w:rPr>
                <w:rFonts w:ascii="Angsana New" w:hAnsi="Angsana New"/>
                <w:sz w:val="28"/>
                <w:szCs w:val="28"/>
              </w:rPr>
            </w:pPr>
          </w:p>
        </w:tc>
        <w:tc>
          <w:tcPr>
            <w:tcW w:w="677" w:type="pct"/>
            <w:vAlign w:val="bottom"/>
          </w:tcPr>
          <w:p w14:paraId="54D28FE9" w14:textId="77777777" w:rsidR="0036711F" w:rsidRPr="00542334" w:rsidRDefault="0036711F" w:rsidP="0036711F">
            <w:pPr>
              <w:tabs>
                <w:tab w:val="decimal" w:pos="884"/>
              </w:tabs>
              <w:rPr>
                <w:rFonts w:ascii="Angsana New" w:hAnsi="Angsana New"/>
                <w:sz w:val="28"/>
                <w:szCs w:val="28"/>
              </w:rPr>
            </w:pPr>
          </w:p>
        </w:tc>
        <w:tc>
          <w:tcPr>
            <w:tcW w:w="39" w:type="pct"/>
          </w:tcPr>
          <w:p w14:paraId="2CE7BC48" w14:textId="77777777" w:rsidR="0036711F" w:rsidRPr="00542334" w:rsidRDefault="0036711F" w:rsidP="0036711F">
            <w:pPr>
              <w:tabs>
                <w:tab w:val="decimal" w:pos="884"/>
              </w:tabs>
              <w:rPr>
                <w:rFonts w:ascii="Angsana New" w:hAnsi="Angsana New"/>
                <w:sz w:val="28"/>
                <w:szCs w:val="28"/>
              </w:rPr>
            </w:pPr>
          </w:p>
        </w:tc>
        <w:tc>
          <w:tcPr>
            <w:tcW w:w="673" w:type="pct"/>
            <w:vAlign w:val="bottom"/>
          </w:tcPr>
          <w:p w14:paraId="512ED971" w14:textId="77777777" w:rsidR="0036711F" w:rsidRPr="00542334" w:rsidRDefault="0036711F" w:rsidP="0036711F">
            <w:pPr>
              <w:tabs>
                <w:tab w:val="decimal" w:pos="884"/>
              </w:tabs>
              <w:rPr>
                <w:rFonts w:ascii="Angsana New" w:hAnsi="Angsana New"/>
                <w:sz w:val="28"/>
                <w:szCs w:val="28"/>
              </w:rPr>
            </w:pPr>
          </w:p>
        </w:tc>
      </w:tr>
      <w:tr w:rsidR="005A6D1B" w:rsidRPr="00542334" w14:paraId="07072405" w14:textId="77777777" w:rsidTr="00A331A3">
        <w:tc>
          <w:tcPr>
            <w:tcW w:w="2185" w:type="pct"/>
          </w:tcPr>
          <w:p w14:paraId="1C54BE00" w14:textId="4B9E8930" w:rsidR="005A6D1B" w:rsidRPr="000F45AC" w:rsidRDefault="005A6D1B" w:rsidP="005A6D1B">
            <w:pPr>
              <w:ind w:right="-108"/>
              <w:jc w:val="both"/>
              <w:rPr>
                <w:rFonts w:ascii="Angsana New" w:hAnsi="Angsana New"/>
                <w:spacing w:val="-6"/>
                <w:sz w:val="28"/>
                <w:szCs w:val="28"/>
                <w:cs/>
              </w:rPr>
            </w:pPr>
            <w:r w:rsidRPr="00542334">
              <w:rPr>
                <w:rFonts w:ascii="Angsana New" w:hAnsi="Angsana New"/>
                <w:sz w:val="28"/>
                <w:szCs w:val="28"/>
              </w:rPr>
              <w:t>Interest income</w:t>
            </w:r>
          </w:p>
        </w:tc>
        <w:tc>
          <w:tcPr>
            <w:tcW w:w="48" w:type="pct"/>
          </w:tcPr>
          <w:p w14:paraId="7A09D68B" w14:textId="77777777" w:rsidR="005A6D1B" w:rsidRPr="00542334" w:rsidRDefault="005A6D1B" w:rsidP="005A6D1B">
            <w:pPr>
              <w:tabs>
                <w:tab w:val="decimal" w:pos="884"/>
              </w:tabs>
              <w:rPr>
                <w:rFonts w:ascii="Angsana New" w:hAnsi="Angsana New"/>
                <w:sz w:val="28"/>
                <w:szCs w:val="28"/>
              </w:rPr>
            </w:pPr>
          </w:p>
        </w:tc>
        <w:tc>
          <w:tcPr>
            <w:tcW w:w="627" w:type="pct"/>
            <w:vAlign w:val="bottom"/>
          </w:tcPr>
          <w:p w14:paraId="66789CD0" w14:textId="51AD39F4" w:rsidR="005A6D1B" w:rsidRPr="00542334" w:rsidRDefault="005A6D1B" w:rsidP="005A6D1B">
            <w:pPr>
              <w:tabs>
                <w:tab w:val="decimal" w:pos="884"/>
              </w:tabs>
              <w:ind w:right="273"/>
              <w:jc w:val="center"/>
              <w:rPr>
                <w:rFonts w:ascii="Angsana New" w:hAnsi="Angsana New"/>
                <w:sz w:val="28"/>
                <w:szCs w:val="28"/>
              </w:rPr>
            </w:pPr>
            <w:r w:rsidRPr="00542334">
              <w:rPr>
                <w:rFonts w:ascii="Angsana New" w:hAnsi="Angsana New"/>
                <w:sz w:val="28"/>
                <w:szCs w:val="28"/>
              </w:rPr>
              <w:t>-</w:t>
            </w:r>
          </w:p>
        </w:tc>
        <w:tc>
          <w:tcPr>
            <w:tcW w:w="37" w:type="pct"/>
          </w:tcPr>
          <w:p w14:paraId="3C24BD64" w14:textId="77777777" w:rsidR="005A6D1B" w:rsidRPr="00542334" w:rsidRDefault="005A6D1B" w:rsidP="005A6D1B">
            <w:pPr>
              <w:tabs>
                <w:tab w:val="decimal" w:pos="884"/>
              </w:tabs>
              <w:jc w:val="center"/>
              <w:rPr>
                <w:rFonts w:ascii="Angsana New" w:hAnsi="Angsana New"/>
                <w:sz w:val="28"/>
                <w:szCs w:val="28"/>
              </w:rPr>
            </w:pPr>
          </w:p>
        </w:tc>
        <w:tc>
          <w:tcPr>
            <w:tcW w:w="677" w:type="pct"/>
            <w:vAlign w:val="bottom"/>
          </w:tcPr>
          <w:p w14:paraId="68827965" w14:textId="5DA61AB0" w:rsidR="005A6D1B" w:rsidRPr="00542334" w:rsidRDefault="005A6D1B" w:rsidP="005A6D1B">
            <w:pPr>
              <w:tabs>
                <w:tab w:val="decimal" w:pos="884"/>
              </w:tabs>
              <w:ind w:right="190"/>
              <w:jc w:val="center"/>
              <w:rPr>
                <w:rFonts w:ascii="Angsana New" w:hAnsi="Angsana New"/>
                <w:sz w:val="28"/>
                <w:szCs w:val="28"/>
              </w:rPr>
            </w:pPr>
            <w:r w:rsidRPr="00542334">
              <w:rPr>
                <w:rFonts w:ascii="Angsana New" w:hAnsi="Angsana New"/>
                <w:sz w:val="28"/>
                <w:szCs w:val="28"/>
              </w:rPr>
              <w:t>-</w:t>
            </w:r>
          </w:p>
        </w:tc>
        <w:tc>
          <w:tcPr>
            <w:tcW w:w="37" w:type="pct"/>
          </w:tcPr>
          <w:p w14:paraId="70781040" w14:textId="77777777" w:rsidR="005A6D1B" w:rsidRPr="00542334" w:rsidRDefault="005A6D1B" w:rsidP="005A6D1B">
            <w:pPr>
              <w:tabs>
                <w:tab w:val="decimal" w:pos="884"/>
              </w:tabs>
              <w:jc w:val="center"/>
              <w:rPr>
                <w:rFonts w:ascii="Angsana New" w:hAnsi="Angsana New"/>
                <w:sz w:val="28"/>
                <w:szCs w:val="28"/>
              </w:rPr>
            </w:pPr>
          </w:p>
        </w:tc>
        <w:tc>
          <w:tcPr>
            <w:tcW w:w="677" w:type="pct"/>
            <w:vAlign w:val="bottom"/>
          </w:tcPr>
          <w:p w14:paraId="49144B0E" w14:textId="5E0BCE75" w:rsidR="005A6D1B" w:rsidRPr="00542334" w:rsidRDefault="005A6D1B" w:rsidP="005A6D1B">
            <w:pPr>
              <w:tabs>
                <w:tab w:val="decimal" w:pos="884"/>
              </w:tabs>
              <w:jc w:val="center"/>
              <w:rPr>
                <w:rFonts w:ascii="Angsana New" w:hAnsi="Angsana New"/>
                <w:sz w:val="28"/>
                <w:szCs w:val="28"/>
              </w:rPr>
            </w:pPr>
            <w:r w:rsidRPr="00542334">
              <w:rPr>
                <w:rFonts w:ascii="Angsana New" w:hAnsi="Angsana New"/>
                <w:sz w:val="28"/>
                <w:szCs w:val="28"/>
              </w:rPr>
              <w:t>10,604</w:t>
            </w:r>
          </w:p>
        </w:tc>
        <w:tc>
          <w:tcPr>
            <w:tcW w:w="39" w:type="pct"/>
          </w:tcPr>
          <w:p w14:paraId="2A902FD4" w14:textId="77777777" w:rsidR="005A6D1B" w:rsidRPr="00542334" w:rsidRDefault="005A6D1B" w:rsidP="005A6D1B">
            <w:pPr>
              <w:tabs>
                <w:tab w:val="decimal" w:pos="884"/>
              </w:tabs>
              <w:jc w:val="center"/>
              <w:rPr>
                <w:rFonts w:ascii="Angsana New" w:hAnsi="Angsana New"/>
                <w:sz w:val="28"/>
                <w:szCs w:val="28"/>
              </w:rPr>
            </w:pPr>
          </w:p>
        </w:tc>
        <w:tc>
          <w:tcPr>
            <w:tcW w:w="673" w:type="pct"/>
            <w:vAlign w:val="bottom"/>
          </w:tcPr>
          <w:p w14:paraId="7887A663" w14:textId="3A3240D0" w:rsidR="005A6D1B" w:rsidRPr="00542334" w:rsidRDefault="005A6D1B" w:rsidP="005A6D1B">
            <w:pPr>
              <w:tabs>
                <w:tab w:val="decimal" w:pos="884"/>
              </w:tabs>
              <w:jc w:val="center"/>
              <w:rPr>
                <w:rFonts w:ascii="Angsana New" w:hAnsi="Angsana New"/>
                <w:sz w:val="28"/>
                <w:szCs w:val="28"/>
              </w:rPr>
            </w:pPr>
            <w:r w:rsidRPr="00542334">
              <w:rPr>
                <w:rFonts w:ascii="Angsana New" w:hAnsi="Angsana New"/>
                <w:sz w:val="28"/>
                <w:szCs w:val="28"/>
              </w:rPr>
              <w:t>11,320</w:t>
            </w:r>
          </w:p>
        </w:tc>
      </w:tr>
      <w:tr w:rsidR="005A6D1B" w:rsidRPr="00542334" w14:paraId="11E8CBAE" w14:textId="77777777" w:rsidTr="00A331A3">
        <w:tc>
          <w:tcPr>
            <w:tcW w:w="2185" w:type="pct"/>
          </w:tcPr>
          <w:p w14:paraId="37FD97A1" w14:textId="242B5AD2" w:rsidR="005A6D1B" w:rsidRPr="000F45AC" w:rsidRDefault="005A6D1B" w:rsidP="005A6D1B">
            <w:pPr>
              <w:ind w:right="-108"/>
              <w:jc w:val="both"/>
              <w:rPr>
                <w:rFonts w:ascii="Angsana New" w:hAnsi="Angsana New"/>
                <w:spacing w:val="-6"/>
                <w:sz w:val="28"/>
                <w:szCs w:val="28"/>
                <w:cs/>
              </w:rPr>
            </w:pPr>
            <w:r w:rsidRPr="00542334">
              <w:rPr>
                <w:rFonts w:ascii="Angsana New" w:hAnsi="Angsana New"/>
                <w:sz w:val="28"/>
                <w:szCs w:val="28"/>
              </w:rPr>
              <w:t>Rental and service income</w:t>
            </w:r>
          </w:p>
        </w:tc>
        <w:tc>
          <w:tcPr>
            <w:tcW w:w="48" w:type="pct"/>
          </w:tcPr>
          <w:p w14:paraId="16AEBDBA" w14:textId="77777777" w:rsidR="005A6D1B" w:rsidRPr="00542334" w:rsidRDefault="005A6D1B" w:rsidP="005A6D1B">
            <w:pPr>
              <w:tabs>
                <w:tab w:val="decimal" w:pos="884"/>
              </w:tabs>
              <w:rPr>
                <w:rFonts w:ascii="Angsana New" w:hAnsi="Angsana New"/>
                <w:sz w:val="28"/>
                <w:szCs w:val="28"/>
              </w:rPr>
            </w:pPr>
          </w:p>
        </w:tc>
        <w:tc>
          <w:tcPr>
            <w:tcW w:w="627" w:type="pct"/>
            <w:vAlign w:val="bottom"/>
          </w:tcPr>
          <w:p w14:paraId="48B151ED" w14:textId="09E33C41" w:rsidR="005A6D1B" w:rsidRPr="00542334" w:rsidRDefault="005A6D1B" w:rsidP="005A6D1B">
            <w:pPr>
              <w:tabs>
                <w:tab w:val="decimal" w:pos="884"/>
              </w:tabs>
              <w:ind w:right="273"/>
              <w:jc w:val="center"/>
              <w:rPr>
                <w:rFonts w:ascii="Angsana New" w:hAnsi="Angsana New"/>
                <w:sz w:val="28"/>
                <w:szCs w:val="28"/>
              </w:rPr>
            </w:pPr>
            <w:r w:rsidRPr="00542334">
              <w:rPr>
                <w:rFonts w:ascii="Angsana New" w:hAnsi="Angsana New"/>
                <w:sz w:val="28"/>
                <w:szCs w:val="28"/>
              </w:rPr>
              <w:t>-</w:t>
            </w:r>
          </w:p>
        </w:tc>
        <w:tc>
          <w:tcPr>
            <w:tcW w:w="37" w:type="pct"/>
          </w:tcPr>
          <w:p w14:paraId="55A0C444" w14:textId="77777777" w:rsidR="005A6D1B" w:rsidRPr="00542334" w:rsidRDefault="005A6D1B" w:rsidP="005A6D1B">
            <w:pPr>
              <w:tabs>
                <w:tab w:val="decimal" w:pos="884"/>
              </w:tabs>
              <w:jc w:val="center"/>
              <w:rPr>
                <w:rFonts w:ascii="Angsana New" w:hAnsi="Angsana New"/>
                <w:sz w:val="28"/>
                <w:szCs w:val="28"/>
              </w:rPr>
            </w:pPr>
          </w:p>
        </w:tc>
        <w:tc>
          <w:tcPr>
            <w:tcW w:w="677" w:type="pct"/>
            <w:vAlign w:val="bottom"/>
          </w:tcPr>
          <w:p w14:paraId="1396565F" w14:textId="11BEEC83" w:rsidR="005A6D1B" w:rsidRPr="00542334" w:rsidRDefault="005A6D1B" w:rsidP="005A6D1B">
            <w:pPr>
              <w:tabs>
                <w:tab w:val="decimal" w:pos="884"/>
              </w:tabs>
              <w:ind w:right="190"/>
              <w:jc w:val="center"/>
              <w:rPr>
                <w:rFonts w:ascii="Angsana New" w:hAnsi="Angsana New"/>
                <w:sz w:val="28"/>
                <w:szCs w:val="28"/>
              </w:rPr>
            </w:pPr>
            <w:r w:rsidRPr="00542334">
              <w:rPr>
                <w:rFonts w:ascii="Angsana New" w:hAnsi="Angsana New"/>
                <w:sz w:val="28"/>
                <w:szCs w:val="28"/>
              </w:rPr>
              <w:t>-</w:t>
            </w:r>
          </w:p>
        </w:tc>
        <w:tc>
          <w:tcPr>
            <w:tcW w:w="37" w:type="pct"/>
          </w:tcPr>
          <w:p w14:paraId="097C430C" w14:textId="77777777" w:rsidR="005A6D1B" w:rsidRPr="00542334" w:rsidRDefault="005A6D1B" w:rsidP="005A6D1B">
            <w:pPr>
              <w:tabs>
                <w:tab w:val="decimal" w:pos="884"/>
              </w:tabs>
              <w:jc w:val="center"/>
              <w:rPr>
                <w:rFonts w:ascii="Angsana New" w:hAnsi="Angsana New"/>
                <w:sz w:val="28"/>
                <w:szCs w:val="28"/>
              </w:rPr>
            </w:pPr>
          </w:p>
        </w:tc>
        <w:tc>
          <w:tcPr>
            <w:tcW w:w="677" w:type="pct"/>
            <w:vAlign w:val="bottom"/>
          </w:tcPr>
          <w:p w14:paraId="7F24D03D" w14:textId="1842D045" w:rsidR="005A6D1B" w:rsidRPr="00542334" w:rsidRDefault="005A6D1B" w:rsidP="005A6D1B">
            <w:pPr>
              <w:tabs>
                <w:tab w:val="decimal" w:pos="884"/>
              </w:tabs>
              <w:jc w:val="center"/>
              <w:rPr>
                <w:rFonts w:ascii="Angsana New" w:hAnsi="Angsana New"/>
                <w:sz w:val="28"/>
                <w:szCs w:val="28"/>
              </w:rPr>
            </w:pPr>
            <w:r w:rsidRPr="00542334">
              <w:rPr>
                <w:rFonts w:ascii="Angsana New" w:hAnsi="Angsana New"/>
                <w:sz w:val="28"/>
                <w:szCs w:val="28"/>
              </w:rPr>
              <w:t>36</w:t>
            </w:r>
            <w:r w:rsidR="009820AC" w:rsidRPr="00044344">
              <w:rPr>
                <w:rFonts w:ascii="Angsana New" w:hAnsi="Angsana New" w:hint="cs"/>
                <w:sz w:val="28"/>
                <w:szCs w:val="28"/>
              </w:rPr>
              <w:t>6</w:t>
            </w:r>
          </w:p>
        </w:tc>
        <w:tc>
          <w:tcPr>
            <w:tcW w:w="39" w:type="pct"/>
          </w:tcPr>
          <w:p w14:paraId="4255ACCB" w14:textId="77777777" w:rsidR="005A6D1B" w:rsidRPr="00542334" w:rsidRDefault="005A6D1B" w:rsidP="005A6D1B">
            <w:pPr>
              <w:tabs>
                <w:tab w:val="decimal" w:pos="884"/>
              </w:tabs>
              <w:jc w:val="center"/>
              <w:rPr>
                <w:rFonts w:ascii="Angsana New" w:hAnsi="Angsana New"/>
                <w:sz w:val="28"/>
                <w:szCs w:val="28"/>
              </w:rPr>
            </w:pPr>
          </w:p>
        </w:tc>
        <w:tc>
          <w:tcPr>
            <w:tcW w:w="673" w:type="pct"/>
            <w:vAlign w:val="bottom"/>
          </w:tcPr>
          <w:p w14:paraId="6BD2D2AB" w14:textId="0CF41355" w:rsidR="005A6D1B" w:rsidRPr="00542334" w:rsidRDefault="005A6D1B" w:rsidP="005A6D1B">
            <w:pPr>
              <w:tabs>
                <w:tab w:val="decimal" w:pos="884"/>
              </w:tabs>
              <w:jc w:val="center"/>
              <w:rPr>
                <w:rFonts w:ascii="Angsana New" w:hAnsi="Angsana New"/>
                <w:sz w:val="28"/>
                <w:szCs w:val="28"/>
              </w:rPr>
            </w:pPr>
            <w:r w:rsidRPr="00542334">
              <w:rPr>
                <w:rFonts w:ascii="Angsana New" w:hAnsi="Angsana New"/>
                <w:sz w:val="28"/>
                <w:szCs w:val="28"/>
              </w:rPr>
              <w:t>357</w:t>
            </w:r>
          </w:p>
        </w:tc>
      </w:tr>
      <w:tr w:rsidR="005A6D1B" w:rsidRPr="00542334" w14:paraId="279F8514" w14:textId="77777777" w:rsidTr="00A331A3">
        <w:tc>
          <w:tcPr>
            <w:tcW w:w="2185" w:type="pct"/>
          </w:tcPr>
          <w:p w14:paraId="444F81CD" w14:textId="2CDD533E" w:rsidR="005A6D1B" w:rsidRPr="000F45AC" w:rsidRDefault="005A6D1B" w:rsidP="005A6D1B">
            <w:pPr>
              <w:ind w:right="-108"/>
              <w:jc w:val="both"/>
              <w:rPr>
                <w:rFonts w:ascii="Angsana New" w:hAnsi="Angsana New"/>
                <w:spacing w:val="-6"/>
                <w:sz w:val="28"/>
                <w:szCs w:val="28"/>
                <w:cs/>
              </w:rPr>
            </w:pPr>
            <w:r w:rsidRPr="00542334">
              <w:rPr>
                <w:rFonts w:ascii="Angsana New" w:hAnsi="Angsana New"/>
                <w:sz w:val="28"/>
                <w:szCs w:val="28"/>
              </w:rPr>
              <w:t>Interest expenses</w:t>
            </w:r>
          </w:p>
        </w:tc>
        <w:tc>
          <w:tcPr>
            <w:tcW w:w="48" w:type="pct"/>
          </w:tcPr>
          <w:p w14:paraId="39335E61" w14:textId="77777777" w:rsidR="005A6D1B" w:rsidRPr="00542334" w:rsidRDefault="005A6D1B" w:rsidP="005A6D1B">
            <w:pPr>
              <w:tabs>
                <w:tab w:val="decimal" w:pos="884"/>
              </w:tabs>
              <w:rPr>
                <w:rFonts w:ascii="Angsana New" w:hAnsi="Angsana New"/>
                <w:sz w:val="28"/>
                <w:szCs w:val="28"/>
              </w:rPr>
            </w:pPr>
          </w:p>
        </w:tc>
        <w:tc>
          <w:tcPr>
            <w:tcW w:w="627" w:type="pct"/>
            <w:vAlign w:val="bottom"/>
          </w:tcPr>
          <w:p w14:paraId="02B87EF7" w14:textId="45C182CC" w:rsidR="005A6D1B" w:rsidRPr="00542334" w:rsidRDefault="005A6D1B" w:rsidP="005A6D1B">
            <w:pPr>
              <w:tabs>
                <w:tab w:val="decimal" w:pos="884"/>
              </w:tabs>
              <w:ind w:right="273"/>
              <w:jc w:val="center"/>
              <w:rPr>
                <w:rFonts w:ascii="Angsana New" w:hAnsi="Angsana New"/>
                <w:sz w:val="28"/>
                <w:szCs w:val="28"/>
              </w:rPr>
            </w:pPr>
            <w:r w:rsidRPr="00542334">
              <w:rPr>
                <w:rFonts w:ascii="Angsana New" w:hAnsi="Angsana New"/>
                <w:sz w:val="28"/>
                <w:szCs w:val="28"/>
              </w:rPr>
              <w:t>-</w:t>
            </w:r>
          </w:p>
        </w:tc>
        <w:tc>
          <w:tcPr>
            <w:tcW w:w="37" w:type="pct"/>
          </w:tcPr>
          <w:p w14:paraId="7AEB8765" w14:textId="77777777" w:rsidR="005A6D1B" w:rsidRPr="00542334" w:rsidRDefault="005A6D1B" w:rsidP="005A6D1B">
            <w:pPr>
              <w:tabs>
                <w:tab w:val="decimal" w:pos="884"/>
              </w:tabs>
              <w:jc w:val="center"/>
              <w:rPr>
                <w:rFonts w:ascii="Angsana New" w:hAnsi="Angsana New"/>
                <w:sz w:val="28"/>
                <w:szCs w:val="28"/>
              </w:rPr>
            </w:pPr>
          </w:p>
        </w:tc>
        <w:tc>
          <w:tcPr>
            <w:tcW w:w="677" w:type="pct"/>
            <w:vAlign w:val="bottom"/>
          </w:tcPr>
          <w:p w14:paraId="38B61A57" w14:textId="0D2C5CA8" w:rsidR="005A6D1B" w:rsidRPr="00542334" w:rsidRDefault="005A6D1B" w:rsidP="005A6D1B">
            <w:pPr>
              <w:tabs>
                <w:tab w:val="decimal" w:pos="884"/>
              </w:tabs>
              <w:ind w:right="190"/>
              <w:jc w:val="center"/>
              <w:rPr>
                <w:rFonts w:ascii="Angsana New" w:hAnsi="Angsana New"/>
                <w:sz w:val="28"/>
                <w:szCs w:val="28"/>
              </w:rPr>
            </w:pPr>
            <w:r w:rsidRPr="00542334">
              <w:rPr>
                <w:rFonts w:ascii="Angsana New" w:hAnsi="Angsana New"/>
                <w:sz w:val="28"/>
                <w:szCs w:val="28"/>
              </w:rPr>
              <w:t>-</w:t>
            </w:r>
          </w:p>
        </w:tc>
        <w:tc>
          <w:tcPr>
            <w:tcW w:w="37" w:type="pct"/>
          </w:tcPr>
          <w:p w14:paraId="3D1D54B2" w14:textId="77777777" w:rsidR="005A6D1B" w:rsidRPr="00542334" w:rsidRDefault="005A6D1B" w:rsidP="005A6D1B">
            <w:pPr>
              <w:tabs>
                <w:tab w:val="decimal" w:pos="884"/>
              </w:tabs>
              <w:jc w:val="center"/>
              <w:rPr>
                <w:rFonts w:ascii="Angsana New" w:hAnsi="Angsana New"/>
                <w:sz w:val="28"/>
                <w:szCs w:val="28"/>
              </w:rPr>
            </w:pPr>
          </w:p>
        </w:tc>
        <w:tc>
          <w:tcPr>
            <w:tcW w:w="677" w:type="pct"/>
            <w:vAlign w:val="bottom"/>
          </w:tcPr>
          <w:p w14:paraId="29470962" w14:textId="557DCAE5" w:rsidR="005A6D1B" w:rsidRPr="00542334" w:rsidRDefault="005A6D1B" w:rsidP="005A6D1B">
            <w:pPr>
              <w:tabs>
                <w:tab w:val="decimal" w:pos="884"/>
              </w:tabs>
              <w:jc w:val="center"/>
              <w:rPr>
                <w:rFonts w:ascii="Angsana New" w:hAnsi="Angsana New"/>
                <w:sz w:val="28"/>
                <w:szCs w:val="28"/>
              </w:rPr>
            </w:pPr>
            <w:r w:rsidRPr="00542334">
              <w:rPr>
                <w:rFonts w:ascii="Angsana New" w:hAnsi="Angsana New"/>
                <w:sz w:val="28"/>
                <w:szCs w:val="28"/>
              </w:rPr>
              <w:t>2,000</w:t>
            </w:r>
          </w:p>
        </w:tc>
        <w:tc>
          <w:tcPr>
            <w:tcW w:w="39" w:type="pct"/>
          </w:tcPr>
          <w:p w14:paraId="253FAA7A" w14:textId="77777777" w:rsidR="005A6D1B" w:rsidRPr="00542334" w:rsidRDefault="005A6D1B" w:rsidP="005A6D1B">
            <w:pPr>
              <w:tabs>
                <w:tab w:val="decimal" w:pos="884"/>
              </w:tabs>
              <w:jc w:val="center"/>
              <w:rPr>
                <w:rFonts w:ascii="Angsana New" w:hAnsi="Angsana New"/>
                <w:sz w:val="28"/>
                <w:szCs w:val="28"/>
              </w:rPr>
            </w:pPr>
          </w:p>
        </w:tc>
        <w:tc>
          <w:tcPr>
            <w:tcW w:w="673" w:type="pct"/>
            <w:vAlign w:val="bottom"/>
          </w:tcPr>
          <w:p w14:paraId="167BD4CD" w14:textId="2FDFB8EC" w:rsidR="005A6D1B" w:rsidRPr="00542334" w:rsidRDefault="005A6D1B" w:rsidP="005A6D1B">
            <w:pPr>
              <w:tabs>
                <w:tab w:val="decimal" w:pos="884"/>
              </w:tabs>
              <w:jc w:val="center"/>
              <w:rPr>
                <w:rFonts w:ascii="Angsana New" w:hAnsi="Angsana New"/>
                <w:sz w:val="28"/>
                <w:szCs w:val="28"/>
              </w:rPr>
            </w:pPr>
            <w:r w:rsidRPr="00542334">
              <w:rPr>
                <w:rFonts w:ascii="Angsana New" w:hAnsi="Angsana New"/>
                <w:sz w:val="28"/>
                <w:szCs w:val="28"/>
              </w:rPr>
              <w:t>679</w:t>
            </w:r>
          </w:p>
        </w:tc>
      </w:tr>
      <w:tr w:rsidR="005A6D1B" w:rsidRPr="00542334" w14:paraId="06D0970A" w14:textId="77777777" w:rsidTr="00A331A3">
        <w:tc>
          <w:tcPr>
            <w:tcW w:w="2185" w:type="pct"/>
          </w:tcPr>
          <w:p w14:paraId="2DC12A7B" w14:textId="4796AB73" w:rsidR="005A6D1B" w:rsidRPr="000F45AC" w:rsidRDefault="005A6D1B" w:rsidP="005A6D1B">
            <w:pPr>
              <w:ind w:right="-108"/>
              <w:jc w:val="both"/>
              <w:rPr>
                <w:rFonts w:ascii="Angsana New" w:hAnsi="Angsana New"/>
                <w:b/>
                <w:bCs/>
                <w:spacing w:val="-6"/>
                <w:sz w:val="28"/>
                <w:szCs w:val="28"/>
                <w:u w:val="single"/>
                <w:cs/>
              </w:rPr>
            </w:pPr>
            <w:r w:rsidRPr="00542334">
              <w:rPr>
                <w:rFonts w:ascii="Angsana New" w:hAnsi="Angsana New"/>
                <w:b/>
                <w:bCs/>
                <w:sz w:val="28"/>
                <w:szCs w:val="28"/>
                <w:u w:val="single"/>
              </w:rPr>
              <w:t>Transactions with joint venture</w:t>
            </w:r>
          </w:p>
        </w:tc>
        <w:tc>
          <w:tcPr>
            <w:tcW w:w="48" w:type="pct"/>
          </w:tcPr>
          <w:p w14:paraId="66877ED5" w14:textId="77777777" w:rsidR="005A6D1B" w:rsidRPr="00542334" w:rsidRDefault="005A6D1B" w:rsidP="005A6D1B">
            <w:pPr>
              <w:tabs>
                <w:tab w:val="decimal" w:pos="884"/>
              </w:tabs>
              <w:rPr>
                <w:rFonts w:ascii="Angsana New" w:hAnsi="Angsana New"/>
                <w:b/>
                <w:bCs/>
                <w:sz w:val="28"/>
                <w:szCs w:val="28"/>
              </w:rPr>
            </w:pPr>
          </w:p>
        </w:tc>
        <w:tc>
          <w:tcPr>
            <w:tcW w:w="627" w:type="pct"/>
            <w:vAlign w:val="bottom"/>
          </w:tcPr>
          <w:p w14:paraId="77199C86" w14:textId="77777777" w:rsidR="005A6D1B" w:rsidRPr="00542334" w:rsidRDefault="005A6D1B" w:rsidP="005A6D1B">
            <w:pPr>
              <w:tabs>
                <w:tab w:val="decimal" w:pos="884"/>
              </w:tabs>
              <w:jc w:val="center"/>
              <w:rPr>
                <w:rFonts w:ascii="Angsana New" w:hAnsi="Angsana New"/>
                <w:b/>
                <w:bCs/>
                <w:sz w:val="28"/>
                <w:szCs w:val="28"/>
              </w:rPr>
            </w:pPr>
          </w:p>
        </w:tc>
        <w:tc>
          <w:tcPr>
            <w:tcW w:w="37" w:type="pct"/>
          </w:tcPr>
          <w:p w14:paraId="2C96B725" w14:textId="77777777" w:rsidR="005A6D1B" w:rsidRPr="00542334" w:rsidRDefault="005A6D1B" w:rsidP="005A6D1B">
            <w:pPr>
              <w:tabs>
                <w:tab w:val="decimal" w:pos="884"/>
              </w:tabs>
              <w:jc w:val="center"/>
              <w:rPr>
                <w:rFonts w:ascii="Angsana New" w:hAnsi="Angsana New"/>
                <w:b/>
                <w:bCs/>
                <w:sz w:val="28"/>
                <w:szCs w:val="28"/>
              </w:rPr>
            </w:pPr>
          </w:p>
        </w:tc>
        <w:tc>
          <w:tcPr>
            <w:tcW w:w="677" w:type="pct"/>
            <w:vAlign w:val="bottom"/>
          </w:tcPr>
          <w:p w14:paraId="2CFCC0AA" w14:textId="77777777" w:rsidR="005A6D1B" w:rsidRPr="00542334" w:rsidRDefault="005A6D1B" w:rsidP="005A6D1B">
            <w:pPr>
              <w:tabs>
                <w:tab w:val="decimal" w:pos="884"/>
              </w:tabs>
              <w:jc w:val="center"/>
              <w:rPr>
                <w:rFonts w:ascii="Angsana New" w:hAnsi="Angsana New"/>
                <w:b/>
                <w:bCs/>
                <w:sz w:val="28"/>
                <w:szCs w:val="28"/>
              </w:rPr>
            </w:pPr>
          </w:p>
        </w:tc>
        <w:tc>
          <w:tcPr>
            <w:tcW w:w="37" w:type="pct"/>
          </w:tcPr>
          <w:p w14:paraId="7777F267" w14:textId="77777777" w:rsidR="005A6D1B" w:rsidRPr="00542334" w:rsidRDefault="005A6D1B" w:rsidP="005A6D1B">
            <w:pPr>
              <w:tabs>
                <w:tab w:val="decimal" w:pos="884"/>
              </w:tabs>
              <w:jc w:val="center"/>
              <w:rPr>
                <w:rFonts w:ascii="Angsana New" w:hAnsi="Angsana New"/>
                <w:b/>
                <w:bCs/>
                <w:sz w:val="28"/>
                <w:szCs w:val="28"/>
              </w:rPr>
            </w:pPr>
          </w:p>
        </w:tc>
        <w:tc>
          <w:tcPr>
            <w:tcW w:w="677" w:type="pct"/>
            <w:vAlign w:val="bottom"/>
          </w:tcPr>
          <w:p w14:paraId="4F9B3F8B" w14:textId="77777777" w:rsidR="005A6D1B" w:rsidRPr="00542334" w:rsidRDefault="005A6D1B" w:rsidP="005A6D1B">
            <w:pPr>
              <w:tabs>
                <w:tab w:val="decimal" w:pos="884"/>
              </w:tabs>
              <w:jc w:val="center"/>
              <w:rPr>
                <w:rFonts w:ascii="Angsana New" w:hAnsi="Angsana New"/>
                <w:b/>
                <w:bCs/>
                <w:sz w:val="28"/>
                <w:szCs w:val="28"/>
              </w:rPr>
            </w:pPr>
          </w:p>
        </w:tc>
        <w:tc>
          <w:tcPr>
            <w:tcW w:w="39" w:type="pct"/>
          </w:tcPr>
          <w:p w14:paraId="11E1A784" w14:textId="77777777" w:rsidR="005A6D1B" w:rsidRPr="00542334" w:rsidRDefault="005A6D1B" w:rsidP="005A6D1B">
            <w:pPr>
              <w:tabs>
                <w:tab w:val="decimal" w:pos="884"/>
              </w:tabs>
              <w:jc w:val="center"/>
              <w:rPr>
                <w:rFonts w:ascii="Angsana New" w:hAnsi="Angsana New"/>
                <w:b/>
                <w:bCs/>
                <w:sz w:val="28"/>
                <w:szCs w:val="28"/>
              </w:rPr>
            </w:pPr>
          </w:p>
        </w:tc>
        <w:tc>
          <w:tcPr>
            <w:tcW w:w="673" w:type="pct"/>
            <w:vAlign w:val="bottom"/>
          </w:tcPr>
          <w:p w14:paraId="18E43BA3" w14:textId="77777777" w:rsidR="005A6D1B" w:rsidRPr="00542334" w:rsidRDefault="005A6D1B" w:rsidP="005A6D1B">
            <w:pPr>
              <w:tabs>
                <w:tab w:val="decimal" w:pos="884"/>
              </w:tabs>
              <w:jc w:val="center"/>
              <w:rPr>
                <w:rFonts w:ascii="Angsana New" w:hAnsi="Angsana New"/>
                <w:b/>
                <w:bCs/>
                <w:sz w:val="28"/>
                <w:szCs w:val="28"/>
              </w:rPr>
            </w:pPr>
          </w:p>
        </w:tc>
      </w:tr>
      <w:tr w:rsidR="00FE7301" w:rsidRPr="00542334" w14:paraId="7A535008" w14:textId="77777777" w:rsidTr="00A331A3">
        <w:tc>
          <w:tcPr>
            <w:tcW w:w="2185" w:type="pct"/>
          </w:tcPr>
          <w:p w14:paraId="0B3EFE4D" w14:textId="736ABB2E" w:rsidR="00FE7301" w:rsidRPr="000F45AC" w:rsidRDefault="00FE7301" w:rsidP="00FE7301">
            <w:pPr>
              <w:ind w:right="-108"/>
              <w:rPr>
                <w:rFonts w:ascii="Angsana New" w:hAnsi="Angsana New"/>
                <w:spacing w:val="-6"/>
                <w:sz w:val="28"/>
                <w:szCs w:val="28"/>
                <w:cs/>
              </w:rPr>
            </w:pPr>
            <w:r w:rsidRPr="00542334">
              <w:rPr>
                <w:rFonts w:ascii="Angsana New" w:hAnsi="Angsana New"/>
                <w:sz w:val="28"/>
                <w:szCs w:val="28"/>
              </w:rPr>
              <w:t>Interest expenses</w:t>
            </w:r>
          </w:p>
        </w:tc>
        <w:tc>
          <w:tcPr>
            <w:tcW w:w="48" w:type="pct"/>
          </w:tcPr>
          <w:p w14:paraId="0AAE9523" w14:textId="77777777" w:rsidR="00FE7301" w:rsidRPr="00542334" w:rsidRDefault="00FE7301" w:rsidP="00FE7301">
            <w:pPr>
              <w:tabs>
                <w:tab w:val="decimal" w:pos="884"/>
              </w:tabs>
              <w:rPr>
                <w:rFonts w:ascii="Angsana New" w:hAnsi="Angsana New"/>
                <w:sz w:val="28"/>
                <w:szCs w:val="28"/>
              </w:rPr>
            </w:pPr>
          </w:p>
        </w:tc>
        <w:tc>
          <w:tcPr>
            <w:tcW w:w="627" w:type="pct"/>
            <w:vAlign w:val="bottom"/>
          </w:tcPr>
          <w:p w14:paraId="669C05ED" w14:textId="3D76E161" w:rsidR="00FE7301" w:rsidRPr="000F45AC" w:rsidRDefault="00FE7301" w:rsidP="00FE7301">
            <w:pPr>
              <w:tabs>
                <w:tab w:val="decimal" w:pos="896"/>
              </w:tabs>
              <w:jc w:val="center"/>
              <w:rPr>
                <w:rFonts w:ascii="Angsana New" w:hAnsi="Angsana New"/>
                <w:sz w:val="28"/>
                <w:szCs w:val="28"/>
                <w:cs/>
              </w:rPr>
            </w:pPr>
            <w:r w:rsidRPr="00542334">
              <w:rPr>
                <w:rFonts w:ascii="Angsana New" w:hAnsi="Angsana New"/>
                <w:sz w:val="28"/>
                <w:szCs w:val="28"/>
              </w:rPr>
              <w:t>3,51</w:t>
            </w:r>
            <w:r w:rsidR="00B83001" w:rsidRPr="00542334">
              <w:rPr>
                <w:rFonts w:ascii="Angsana New" w:hAnsi="Angsana New"/>
                <w:sz w:val="28"/>
                <w:szCs w:val="28"/>
              </w:rPr>
              <w:t>3</w:t>
            </w:r>
          </w:p>
        </w:tc>
        <w:tc>
          <w:tcPr>
            <w:tcW w:w="37" w:type="pct"/>
          </w:tcPr>
          <w:p w14:paraId="0A9C475E" w14:textId="77777777" w:rsidR="00FE7301" w:rsidRPr="00542334" w:rsidRDefault="00FE7301" w:rsidP="00FE7301">
            <w:pPr>
              <w:tabs>
                <w:tab w:val="decimal" w:pos="884"/>
              </w:tabs>
              <w:jc w:val="center"/>
              <w:rPr>
                <w:rFonts w:ascii="Angsana New" w:hAnsi="Angsana New"/>
                <w:sz w:val="28"/>
                <w:szCs w:val="28"/>
              </w:rPr>
            </w:pPr>
          </w:p>
        </w:tc>
        <w:tc>
          <w:tcPr>
            <w:tcW w:w="677" w:type="pct"/>
            <w:vAlign w:val="bottom"/>
          </w:tcPr>
          <w:p w14:paraId="286A94B3" w14:textId="20C55D0C" w:rsidR="00FE7301" w:rsidRPr="00542334" w:rsidRDefault="00FE7301" w:rsidP="00FE7301">
            <w:pPr>
              <w:tabs>
                <w:tab w:val="decimal" w:pos="884"/>
              </w:tabs>
              <w:jc w:val="center"/>
              <w:rPr>
                <w:rFonts w:ascii="Angsana New" w:hAnsi="Angsana New"/>
                <w:sz w:val="28"/>
                <w:szCs w:val="28"/>
              </w:rPr>
            </w:pPr>
            <w:r w:rsidRPr="00542334">
              <w:rPr>
                <w:rFonts w:ascii="Angsana New" w:hAnsi="Angsana New"/>
                <w:sz w:val="28"/>
                <w:szCs w:val="28"/>
              </w:rPr>
              <w:t>6,072</w:t>
            </w:r>
          </w:p>
        </w:tc>
        <w:tc>
          <w:tcPr>
            <w:tcW w:w="37" w:type="pct"/>
          </w:tcPr>
          <w:p w14:paraId="1BD76FAC" w14:textId="77777777" w:rsidR="00FE7301" w:rsidRPr="00542334" w:rsidRDefault="00FE7301" w:rsidP="00FE7301">
            <w:pPr>
              <w:tabs>
                <w:tab w:val="decimal" w:pos="884"/>
              </w:tabs>
              <w:jc w:val="center"/>
              <w:rPr>
                <w:rFonts w:ascii="Angsana New" w:hAnsi="Angsana New"/>
                <w:sz w:val="28"/>
                <w:szCs w:val="28"/>
              </w:rPr>
            </w:pPr>
          </w:p>
        </w:tc>
        <w:tc>
          <w:tcPr>
            <w:tcW w:w="677" w:type="pct"/>
            <w:vAlign w:val="bottom"/>
          </w:tcPr>
          <w:p w14:paraId="32E3C864" w14:textId="4E8F4A09" w:rsidR="00FE7301" w:rsidRPr="00542334" w:rsidRDefault="00FE7301" w:rsidP="00FE7301">
            <w:pPr>
              <w:tabs>
                <w:tab w:val="decimal" w:pos="884"/>
              </w:tabs>
              <w:jc w:val="center"/>
              <w:rPr>
                <w:rFonts w:ascii="Angsana New" w:hAnsi="Angsana New"/>
                <w:sz w:val="28"/>
                <w:szCs w:val="28"/>
              </w:rPr>
            </w:pPr>
            <w:r w:rsidRPr="00542334">
              <w:rPr>
                <w:rFonts w:ascii="Angsana New" w:hAnsi="Angsana New"/>
                <w:sz w:val="28"/>
                <w:szCs w:val="28"/>
              </w:rPr>
              <w:t>808</w:t>
            </w:r>
          </w:p>
        </w:tc>
        <w:tc>
          <w:tcPr>
            <w:tcW w:w="39" w:type="pct"/>
          </w:tcPr>
          <w:p w14:paraId="678B72ED" w14:textId="77777777" w:rsidR="00FE7301" w:rsidRPr="00542334" w:rsidRDefault="00FE7301" w:rsidP="00FE7301">
            <w:pPr>
              <w:tabs>
                <w:tab w:val="decimal" w:pos="884"/>
              </w:tabs>
              <w:jc w:val="center"/>
              <w:rPr>
                <w:rFonts w:ascii="Angsana New" w:hAnsi="Angsana New"/>
                <w:sz w:val="28"/>
                <w:szCs w:val="28"/>
              </w:rPr>
            </w:pPr>
          </w:p>
        </w:tc>
        <w:tc>
          <w:tcPr>
            <w:tcW w:w="673" w:type="pct"/>
            <w:vAlign w:val="bottom"/>
          </w:tcPr>
          <w:p w14:paraId="6BC4DCB1" w14:textId="6A180958" w:rsidR="00FE7301" w:rsidRPr="00542334" w:rsidRDefault="00FE7301" w:rsidP="00FE7301">
            <w:pPr>
              <w:tabs>
                <w:tab w:val="decimal" w:pos="884"/>
              </w:tabs>
              <w:jc w:val="center"/>
              <w:rPr>
                <w:rFonts w:ascii="Angsana New" w:hAnsi="Angsana New"/>
                <w:sz w:val="28"/>
                <w:szCs w:val="28"/>
              </w:rPr>
            </w:pPr>
            <w:r w:rsidRPr="00542334">
              <w:rPr>
                <w:rFonts w:ascii="Angsana New" w:hAnsi="Angsana New"/>
                <w:sz w:val="28"/>
                <w:szCs w:val="28"/>
              </w:rPr>
              <w:t>522</w:t>
            </w:r>
          </w:p>
        </w:tc>
      </w:tr>
      <w:tr w:rsidR="00FE7301" w:rsidRPr="00542334" w14:paraId="416C8824" w14:textId="77777777" w:rsidTr="00A331A3">
        <w:tc>
          <w:tcPr>
            <w:tcW w:w="2185" w:type="pct"/>
          </w:tcPr>
          <w:p w14:paraId="69324C19" w14:textId="715533E3" w:rsidR="00FE7301" w:rsidRPr="00542334" w:rsidRDefault="00FE7301" w:rsidP="00FE7301">
            <w:pPr>
              <w:ind w:right="-108"/>
              <w:jc w:val="both"/>
              <w:rPr>
                <w:rFonts w:ascii="Angsana New" w:hAnsi="Angsana New"/>
                <w:b/>
                <w:bCs/>
                <w:spacing w:val="-6"/>
                <w:sz w:val="28"/>
                <w:szCs w:val="28"/>
                <w:u w:val="single"/>
              </w:rPr>
            </w:pPr>
            <w:r w:rsidRPr="00542334">
              <w:rPr>
                <w:rFonts w:ascii="Angsana New" w:hAnsi="Angsana New"/>
                <w:b/>
                <w:bCs/>
                <w:sz w:val="28"/>
                <w:szCs w:val="28"/>
                <w:u w:val="single"/>
              </w:rPr>
              <w:t xml:space="preserve">Transactions with related </w:t>
            </w:r>
            <w:proofErr w:type="gramStart"/>
            <w:r w:rsidRPr="00542334">
              <w:rPr>
                <w:rFonts w:ascii="Angsana New" w:hAnsi="Angsana New"/>
                <w:b/>
                <w:bCs/>
                <w:sz w:val="28"/>
                <w:szCs w:val="28"/>
                <w:u w:val="single"/>
              </w:rPr>
              <w:t>person</w:t>
            </w:r>
            <w:proofErr w:type="gramEnd"/>
            <w:r w:rsidRPr="00542334">
              <w:rPr>
                <w:rFonts w:ascii="Angsana New" w:hAnsi="Angsana New"/>
                <w:b/>
                <w:bCs/>
                <w:sz w:val="28"/>
                <w:szCs w:val="28"/>
                <w:u w:val="single"/>
              </w:rPr>
              <w:t xml:space="preserve"> and companies</w:t>
            </w:r>
          </w:p>
        </w:tc>
        <w:tc>
          <w:tcPr>
            <w:tcW w:w="48" w:type="pct"/>
          </w:tcPr>
          <w:p w14:paraId="499E4B66" w14:textId="77777777" w:rsidR="00FE7301" w:rsidRPr="00542334" w:rsidRDefault="00FE7301" w:rsidP="00FE7301">
            <w:pPr>
              <w:tabs>
                <w:tab w:val="decimal" w:pos="884"/>
              </w:tabs>
              <w:rPr>
                <w:rFonts w:ascii="Angsana New" w:hAnsi="Angsana New"/>
                <w:b/>
                <w:bCs/>
                <w:sz w:val="28"/>
                <w:szCs w:val="28"/>
              </w:rPr>
            </w:pPr>
          </w:p>
        </w:tc>
        <w:tc>
          <w:tcPr>
            <w:tcW w:w="627" w:type="pct"/>
            <w:vAlign w:val="bottom"/>
          </w:tcPr>
          <w:p w14:paraId="58BF6C9B" w14:textId="77777777" w:rsidR="00FE7301" w:rsidRPr="00542334" w:rsidRDefault="00FE7301" w:rsidP="00FE7301">
            <w:pPr>
              <w:tabs>
                <w:tab w:val="decimal" w:pos="884"/>
              </w:tabs>
              <w:jc w:val="center"/>
              <w:rPr>
                <w:rFonts w:ascii="Angsana New" w:hAnsi="Angsana New"/>
                <w:b/>
                <w:bCs/>
                <w:sz w:val="28"/>
                <w:szCs w:val="28"/>
              </w:rPr>
            </w:pPr>
          </w:p>
        </w:tc>
        <w:tc>
          <w:tcPr>
            <w:tcW w:w="37" w:type="pct"/>
          </w:tcPr>
          <w:p w14:paraId="42B66D5F" w14:textId="77777777" w:rsidR="00FE7301" w:rsidRPr="00542334" w:rsidRDefault="00FE7301" w:rsidP="00FE7301">
            <w:pPr>
              <w:tabs>
                <w:tab w:val="decimal" w:pos="884"/>
              </w:tabs>
              <w:jc w:val="center"/>
              <w:rPr>
                <w:rFonts w:ascii="Angsana New" w:hAnsi="Angsana New"/>
                <w:b/>
                <w:bCs/>
                <w:sz w:val="28"/>
                <w:szCs w:val="28"/>
              </w:rPr>
            </w:pPr>
          </w:p>
        </w:tc>
        <w:tc>
          <w:tcPr>
            <w:tcW w:w="677" w:type="pct"/>
            <w:vAlign w:val="bottom"/>
          </w:tcPr>
          <w:p w14:paraId="6B8EA109" w14:textId="77777777" w:rsidR="00FE7301" w:rsidRPr="00542334" w:rsidRDefault="00FE7301" w:rsidP="00FE7301">
            <w:pPr>
              <w:tabs>
                <w:tab w:val="decimal" w:pos="884"/>
              </w:tabs>
              <w:jc w:val="center"/>
              <w:rPr>
                <w:rFonts w:ascii="Angsana New" w:hAnsi="Angsana New"/>
                <w:b/>
                <w:bCs/>
                <w:sz w:val="28"/>
                <w:szCs w:val="28"/>
              </w:rPr>
            </w:pPr>
          </w:p>
        </w:tc>
        <w:tc>
          <w:tcPr>
            <w:tcW w:w="37" w:type="pct"/>
          </w:tcPr>
          <w:p w14:paraId="59C4DA11" w14:textId="77777777" w:rsidR="00FE7301" w:rsidRPr="00542334" w:rsidRDefault="00FE7301" w:rsidP="00FE7301">
            <w:pPr>
              <w:tabs>
                <w:tab w:val="decimal" w:pos="884"/>
              </w:tabs>
              <w:jc w:val="center"/>
              <w:rPr>
                <w:rFonts w:ascii="Angsana New" w:hAnsi="Angsana New"/>
                <w:b/>
                <w:bCs/>
                <w:sz w:val="28"/>
                <w:szCs w:val="28"/>
              </w:rPr>
            </w:pPr>
          </w:p>
        </w:tc>
        <w:tc>
          <w:tcPr>
            <w:tcW w:w="677" w:type="pct"/>
            <w:vAlign w:val="bottom"/>
          </w:tcPr>
          <w:p w14:paraId="6FEEAB7E" w14:textId="77777777" w:rsidR="00FE7301" w:rsidRPr="00542334" w:rsidRDefault="00FE7301" w:rsidP="00FE7301">
            <w:pPr>
              <w:tabs>
                <w:tab w:val="decimal" w:pos="884"/>
              </w:tabs>
              <w:jc w:val="center"/>
              <w:rPr>
                <w:rFonts w:ascii="Angsana New" w:hAnsi="Angsana New"/>
                <w:b/>
                <w:bCs/>
                <w:sz w:val="28"/>
                <w:szCs w:val="28"/>
              </w:rPr>
            </w:pPr>
          </w:p>
        </w:tc>
        <w:tc>
          <w:tcPr>
            <w:tcW w:w="39" w:type="pct"/>
          </w:tcPr>
          <w:p w14:paraId="32360180" w14:textId="77777777" w:rsidR="00FE7301" w:rsidRPr="00542334" w:rsidRDefault="00FE7301" w:rsidP="00FE7301">
            <w:pPr>
              <w:tabs>
                <w:tab w:val="decimal" w:pos="884"/>
              </w:tabs>
              <w:jc w:val="center"/>
              <w:rPr>
                <w:rFonts w:ascii="Angsana New" w:hAnsi="Angsana New"/>
                <w:b/>
                <w:bCs/>
                <w:sz w:val="28"/>
                <w:szCs w:val="28"/>
              </w:rPr>
            </w:pPr>
          </w:p>
        </w:tc>
        <w:tc>
          <w:tcPr>
            <w:tcW w:w="673" w:type="pct"/>
            <w:vAlign w:val="bottom"/>
          </w:tcPr>
          <w:p w14:paraId="5CE467BC" w14:textId="77777777" w:rsidR="00FE7301" w:rsidRPr="00542334" w:rsidRDefault="00FE7301" w:rsidP="00FE7301">
            <w:pPr>
              <w:tabs>
                <w:tab w:val="decimal" w:pos="884"/>
              </w:tabs>
              <w:jc w:val="center"/>
              <w:rPr>
                <w:rFonts w:ascii="Angsana New" w:hAnsi="Angsana New"/>
                <w:b/>
                <w:bCs/>
                <w:sz w:val="28"/>
                <w:szCs w:val="28"/>
              </w:rPr>
            </w:pPr>
          </w:p>
        </w:tc>
      </w:tr>
      <w:tr w:rsidR="00B63BE7" w:rsidRPr="00542334" w14:paraId="442411F8" w14:textId="77777777" w:rsidTr="00A331A3">
        <w:tc>
          <w:tcPr>
            <w:tcW w:w="2185" w:type="pct"/>
          </w:tcPr>
          <w:p w14:paraId="7BAF95AE" w14:textId="51115EAA" w:rsidR="00B63BE7" w:rsidRPr="00542334" w:rsidRDefault="00B63BE7" w:rsidP="00B63BE7">
            <w:pPr>
              <w:ind w:right="-108"/>
              <w:rPr>
                <w:rFonts w:ascii="Angsana New" w:hAnsi="Angsana New"/>
                <w:spacing w:val="-6"/>
                <w:sz w:val="28"/>
                <w:szCs w:val="28"/>
              </w:rPr>
            </w:pPr>
            <w:r w:rsidRPr="00542334">
              <w:rPr>
                <w:rFonts w:ascii="Angsana New" w:hAnsi="Angsana New"/>
                <w:sz w:val="28"/>
                <w:szCs w:val="28"/>
              </w:rPr>
              <w:t>Rental and service income</w:t>
            </w:r>
          </w:p>
        </w:tc>
        <w:tc>
          <w:tcPr>
            <w:tcW w:w="48" w:type="pct"/>
          </w:tcPr>
          <w:p w14:paraId="1A0E34CA" w14:textId="77777777" w:rsidR="00B63BE7" w:rsidRPr="00542334" w:rsidRDefault="00B63BE7" w:rsidP="00B63BE7">
            <w:pPr>
              <w:tabs>
                <w:tab w:val="decimal" w:pos="884"/>
              </w:tabs>
              <w:rPr>
                <w:rFonts w:ascii="Angsana New" w:hAnsi="Angsana New"/>
                <w:sz w:val="28"/>
                <w:szCs w:val="28"/>
              </w:rPr>
            </w:pPr>
          </w:p>
        </w:tc>
        <w:tc>
          <w:tcPr>
            <w:tcW w:w="627" w:type="pct"/>
            <w:vAlign w:val="bottom"/>
          </w:tcPr>
          <w:p w14:paraId="2E0BF789" w14:textId="5A3C7B9A" w:rsidR="00B63BE7" w:rsidRPr="00542334" w:rsidRDefault="00B63BE7" w:rsidP="00B63BE7">
            <w:pPr>
              <w:tabs>
                <w:tab w:val="decimal" w:pos="884"/>
              </w:tabs>
              <w:jc w:val="center"/>
              <w:rPr>
                <w:rFonts w:ascii="Angsana New" w:hAnsi="Angsana New"/>
                <w:sz w:val="28"/>
                <w:szCs w:val="28"/>
              </w:rPr>
            </w:pPr>
            <w:r w:rsidRPr="00542334">
              <w:rPr>
                <w:rFonts w:ascii="Angsana New" w:hAnsi="Angsana New"/>
                <w:sz w:val="28"/>
                <w:szCs w:val="28"/>
              </w:rPr>
              <w:t>2,724</w:t>
            </w:r>
          </w:p>
        </w:tc>
        <w:tc>
          <w:tcPr>
            <w:tcW w:w="37" w:type="pct"/>
          </w:tcPr>
          <w:p w14:paraId="1C24078E" w14:textId="77777777" w:rsidR="00B63BE7" w:rsidRPr="00542334" w:rsidRDefault="00B63BE7" w:rsidP="00B63BE7">
            <w:pPr>
              <w:tabs>
                <w:tab w:val="decimal" w:pos="884"/>
              </w:tabs>
              <w:jc w:val="center"/>
              <w:rPr>
                <w:rFonts w:ascii="Angsana New" w:hAnsi="Angsana New"/>
                <w:sz w:val="28"/>
                <w:szCs w:val="28"/>
              </w:rPr>
            </w:pPr>
          </w:p>
        </w:tc>
        <w:tc>
          <w:tcPr>
            <w:tcW w:w="677" w:type="pct"/>
            <w:vAlign w:val="bottom"/>
          </w:tcPr>
          <w:p w14:paraId="2D42A2B0" w14:textId="5D5E9DD5" w:rsidR="00B63BE7" w:rsidRPr="00542334" w:rsidRDefault="00B63BE7" w:rsidP="00B63BE7">
            <w:pPr>
              <w:tabs>
                <w:tab w:val="decimal" w:pos="884"/>
              </w:tabs>
              <w:jc w:val="center"/>
              <w:rPr>
                <w:rFonts w:ascii="Angsana New" w:hAnsi="Angsana New"/>
                <w:sz w:val="28"/>
                <w:szCs w:val="28"/>
              </w:rPr>
            </w:pPr>
            <w:r w:rsidRPr="00542334">
              <w:rPr>
                <w:rFonts w:ascii="Angsana New" w:hAnsi="Angsana New"/>
                <w:sz w:val="28"/>
                <w:szCs w:val="28"/>
              </w:rPr>
              <w:t>2,628</w:t>
            </w:r>
          </w:p>
        </w:tc>
        <w:tc>
          <w:tcPr>
            <w:tcW w:w="37" w:type="pct"/>
          </w:tcPr>
          <w:p w14:paraId="7067F414" w14:textId="77777777" w:rsidR="00B63BE7" w:rsidRPr="00542334" w:rsidRDefault="00B63BE7" w:rsidP="00B63BE7">
            <w:pPr>
              <w:tabs>
                <w:tab w:val="decimal" w:pos="884"/>
              </w:tabs>
              <w:jc w:val="center"/>
              <w:rPr>
                <w:rFonts w:ascii="Angsana New" w:hAnsi="Angsana New"/>
                <w:sz w:val="28"/>
                <w:szCs w:val="28"/>
              </w:rPr>
            </w:pPr>
          </w:p>
        </w:tc>
        <w:tc>
          <w:tcPr>
            <w:tcW w:w="677" w:type="pct"/>
            <w:vAlign w:val="bottom"/>
          </w:tcPr>
          <w:p w14:paraId="5F0BA1AB" w14:textId="11D9DAE2" w:rsidR="00B63BE7" w:rsidRPr="00542334" w:rsidRDefault="00B63BE7" w:rsidP="00B63BE7">
            <w:pPr>
              <w:tabs>
                <w:tab w:val="decimal" w:pos="884"/>
              </w:tabs>
              <w:jc w:val="center"/>
              <w:rPr>
                <w:rFonts w:ascii="Angsana New" w:hAnsi="Angsana New"/>
                <w:sz w:val="28"/>
                <w:szCs w:val="28"/>
              </w:rPr>
            </w:pPr>
            <w:r w:rsidRPr="00542334">
              <w:rPr>
                <w:rFonts w:ascii="Angsana New" w:hAnsi="Angsana New"/>
                <w:sz w:val="28"/>
                <w:szCs w:val="28"/>
              </w:rPr>
              <w:t>54</w:t>
            </w:r>
          </w:p>
        </w:tc>
        <w:tc>
          <w:tcPr>
            <w:tcW w:w="39" w:type="pct"/>
          </w:tcPr>
          <w:p w14:paraId="5C460771" w14:textId="77777777" w:rsidR="00B63BE7" w:rsidRPr="00542334" w:rsidRDefault="00B63BE7" w:rsidP="00B63BE7">
            <w:pPr>
              <w:tabs>
                <w:tab w:val="decimal" w:pos="884"/>
              </w:tabs>
              <w:jc w:val="center"/>
              <w:rPr>
                <w:rFonts w:ascii="Angsana New" w:hAnsi="Angsana New"/>
                <w:sz w:val="28"/>
                <w:szCs w:val="28"/>
              </w:rPr>
            </w:pPr>
          </w:p>
        </w:tc>
        <w:tc>
          <w:tcPr>
            <w:tcW w:w="673" w:type="pct"/>
            <w:vAlign w:val="bottom"/>
          </w:tcPr>
          <w:p w14:paraId="05987097" w14:textId="6DAED628" w:rsidR="00B63BE7" w:rsidRPr="00542334" w:rsidRDefault="00B63BE7" w:rsidP="00B63BE7">
            <w:pPr>
              <w:tabs>
                <w:tab w:val="decimal" w:pos="884"/>
              </w:tabs>
              <w:jc w:val="center"/>
              <w:rPr>
                <w:rFonts w:ascii="Angsana New" w:hAnsi="Angsana New"/>
                <w:sz w:val="28"/>
                <w:szCs w:val="28"/>
              </w:rPr>
            </w:pPr>
            <w:r w:rsidRPr="00542334">
              <w:rPr>
                <w:rFonts w:ascii="Angsana New" w:hAnsi="Angsana New"/>
                <w:sz w:val="28"/>
                <w:szCs w:val="28"/>
              </w:rPr>
              <w:t>99</w:t>
            </w:r>
          </w:p>
        </w:tc>
      </w:tr>
      <w:tr w:rsidR="00B000E8" w:rsidRPr="00542334" w14:paraId="337F07D2" w14:textId="77777777" w:rsidTr="00A331A3">
        <w:tc>
          <w:tcPr>
            <w:tcW w:w="2185" w:type="pct"/>
          </w:tcPr>
          <w:p w14:paraId="36D22B04" w14:textId="43E08EF4" w:rsidR="00B000E8" w:rsidRPr="000F45AC" w:rsidRDefault="00B000E8" w:rsidP="00B000E8">
            <w:pPr>
              <w:ind w:right="-108"/>
              <w:rPr>
                <w:rFonts w:ascii="Angsana New" w:hAnsi="Angsana New"/>
                <w:spacing w:val="-6"/>
                <w:sz w:val="28"/>
                <w:szCs w:val="28"/>
                <w:cs/>
              </w:rPr>
            </w:pPr>
            <w:r w:rsidRPr="00542334">
              <w:rPr>
                <w:rFonts w:ascii="Angsana New" w:hAnsi="Angsana New"/>
                <w:sz w:val="28"/>
                <w:szCs w:val="28"/>
              </w:rPr>
              <w:t>Dividend income</w:t>
            </w:r>
          </w:p>
        </w:tc>
        <w:tc>
          <w:tcPr>
            <w:tcW w:w="48" w:type="pct"/>
          </w:tcPr>
          <w:p w14:paraId="37C8FCB7" w14:textId="77777777" w:rsidR="00B000E8" w:rsidRPr="00542334" w:rsidRDefault="00B000E8" w:rsidP="00B000E8">
            <w:pPr>
              <w:tabs>
                <w:tab w:val="decimal" w:pos="884"/>
              </w:tabs>
              <w:rPr>
                <w:rFonts w:ascii="Angsana New" w:hAnsi="Angsana New"/>
                <w:sz w:val="28"/>
                <w:szCs w:val="28"/>
              </w:rPr>
            </w:pPr>
          </w:p>
        </w:tc>
        <w:tc>
          <w:tcPr>
            <w:tcW w:w="627" w:type="pct"/>
            <w:vAlign w:val="bottom"/>
          </w:tcPr>
          <w:p w14:paraId="3493BE2A" w14:textId="29091439" w:rsidR="00B000E8" w:rsidRPr="00542334" w:rsidRDefault="00FF370D" w:rsidP="00FF370D">
            <w:pPr>
              <w:tabs>
                <w:tab w:val="decimal" w:pos="884"/>
              </w:tabs>
              <w:jc w:val="center"/>
              <w:rPr>
                <w:rFonts w:ascii="Angsana New" w:hAnsi="Angsana New"/>
                <w:sz w:val="28"/>
                <w:szCs w:val="28"/>
              </w:rPr>
            </w:pPr>
            <w:r w:rsidRPr="00FF370D">
              <w:rPr>
                <w:rFonts w:ascii="Angsana New" w:hAnsi="Angsana New"/>
                <w:sz w:val="28"/>
                <w:szCs w:val="28"/>
              </w:rPr>
              <w:t>1,810</w:t>
            </w:r>
          </w:p>
        </w:tc>
        <w:tc>
          <w:tcPr>
            <w:tcW w:w="37" w:type="pct"/>
          </w:tcPr>
          <w:p w14:paraId="22F32840" w14:textId="77777777" w:rsidR="00B000E8" w:rsidRPr="00542334" w:rsidRDefault="00B000E8" w:rsidP="00B000E8">
            <w:pPr>
              <w:tabs>
                <w:tab w:val="decimal" w:pos="884"/>
              </w:tabs>
              <w:jc w:val="center"/>
              <w:rPr>
                <w:rFonts w:ascii="Angsana New" w:hAnsi="Angsana New"/>
                <w:sz w:val="28"/>
                <w:szCs w:val="28"/>
              </w:rPr>
            </w:pPr>
          </w:p>
        </w:tc>
        <w:tc>
          <w:tcPr>
            <w:tcW w:w="677" w:type="pct"/>
            <w:vAlign w:val="bottom"/>
          </w:tcPr>
          <w:p w14:paraId="655BF4AB" w14:textId="01F1B87C" w:rsidR="00B000E8" w:rsidRPr="00542334" w:rsidRDefault="00B000E8" w:rsidP="00B000E8">
            <w:pPr>
              <w:tabs>
                <w:tab w:val="decimal" w:pos="884"/>
              </w:tabs>
              <w:jc w:val="center"/>
              <w:rPr>
                <w:rFonts w:ascii="Angsana New" w:hAnsi="Angsana New"/>
                <w:sz w:val="28"/>
                <w:szCs w:val="28"/>
              </w:rPr>
            </w:pPr>
            <w:r w:rsidRPr="00542334">
              <w:rPr>
                <w:rFonts w:ascii="Angsana New" w:hAnsi="Angsana New"/>
                <w:sz w:val="28"/>
                <w:szCs w:val="28"/>
              </w:rPr>
              <w:t>3,022</w:t>
            </w:r>
          </w:p>
        </w:tc>
        <w:tc>
          <w:tcPr>
            <w:tcW w:w="37" w:type="pct"/>
          </w:tcPr>
          <w:p w14:paraId="13C620A9" w14:textId="77777777" w:rsidR="00B000E8" w:rsidRPr="00542334" w:rsidRDefault="00B000E8" w:rsidP="00B000E8">
            <w:pPr>
              <w:tabs>
                <w:tab w:val="decimal" w:pos="884"/>
              </w:tabs>
              <w:jc w:val="center"/>
              <w:rPr>
                <w:rFonts w:ascii="Angsana New" w:hAnsi="Angsana New"/>
                <w:sz w:val="28"/>
                <w:szCs w:val="28"/>
              </w:rPr>
            </w:pPr>
          </w:p>
        </w:tc>
        <w:tc>
          <w:tcPr>
            <w:tcW w:w="677" w:type="pct"/>
            <w:vAlign w:val="bottom"/>
          </w:tcPr>
          <w:p w14:paraId="32DFB362" w14:textId="1140C025" w:rsidR="00B000E8" w:rsidRPr="00542334" w:rsidRDefault="00FF370D" w:rsidP="00FF370D">
            <w:pPr>
              <w:tabs>
                <w:tab w:val="decimal" w:pos="884"/>
              </w:tabs>
              <w:jc w:val="center"/>
              <w:rPr>
                <w:rFonts w:ascii="Angsana New" w:hAnsi="Angsana New"/>
                <w:sz w:val="28"/>
                <w:szCs w:val="28"/>
              </w:rPr>
            </w:pPr>
            <w:r w:rsidRPr="00FF370D">
              <w:rPr>
                <w:rFonts w:ascii="Angsana New" w:hAnsi="Angsana New"/>
                <w:sz w:val="28"/>
                <w:szCs w:val="28"/>
              </w:rPr>
              <w:t>1,810</w:t>
            </w:r>
          </w:p>
        </w:tc>
        <w:tc>
          <w:tcPr>
            <w:tcW w:w="39" w:type="pct"/>
          </w:tcPr>
          <w:p w14:paraId="4AF19516" w14:textId="77777777" w:rsidR="00B000E8" w:rsidRPr="00542334" w:rsidRDefault="00B000E8" w:rsidP="00B000E8">
            <w:pPr>
              <w:tabs>
                <w:tab w:val="decimal" w:pos="884"/>
              </w:tabs>
              <w:jc w:val="center"/>
              <w:rPr>
                <w:rFonts w:ascii="Angsana New" w:hAnsi="Angsana New"/>
                <w:sz w:val="28"/>
                <w:szCs w:val="28"/>
              </w:rPr>
            </w:pPr>
          </w:p>
        </w:tc>
        <w:tc>
          <w:tcPr>
            <w:tcW w:w="673" w:type="pct"/>
            <w:vAlign w:val="bottom"/>
          </w:tcPr>
          <w:p w14:paraId="30F148B5" w14:textId="60170C19" w:rsidR="00B000E8" w:rsidRPr="000F45AC" w:rsidRDefault="00B000E8" w:rsidP="00B000E8">
            <w:pPr>
              <w:tabs>
                <w:tab w:val="decimal" w:pos="884"/>
              </w:tabs>
              <w:jc w:val="center"/>
              <w:rPr>
                <w:rFonts w:ascii="Angsana New" w:hAnsi="Angsana New"/>
                <w:sz w:val="28"/>
                <w:szCs w:val="28"/>
                <w:cs/>
              </w:rPr>
            </w:pPr>
            <w:r w:rsidRPr="00542334">
              <w:rPr>
                <w:rFonts w:ascii="Angsana New" w:hAnsi="Angsana New"/>
                <w:sz w:val="28"/>
                <w:szCs w:val="28"/>
              </w:rPr>
              <w:t>3,022</w:t>
            </w:r>
          </w:p>
        </w:tc>
      </w:tr>
      <w:tr w:rsidR="00AB7CF0" w:rsidRPr="00542334" w14:paraId="15EBC038" w14:textId="77777777" w:rsidTr="00A331A3">
        <w:tc>
          <w:tcPr>
            <w:tcW w:w="2185" w:type="pct"/>
          </w:tcPr>
          <w:p w14:paraId="2B5BC261" w14:textId="558FFBE7" w:rsidR="00AB7CF0" w:rsidRPr="000F45AC" w:rsidRDefault="00AB7CF0" w:rsidP="00AB7CF0">
            <w:pPr>
              <w:ind w:right="-108"/>
              <w:rPr>
                <w:rFonts w:ascii="Angsana New" w:hAnsi="Angsana New"/>
                <w:spacing w:val="-6"/>
                <w:sz w:val="28"/>
                <w:szCs w:val="28"/>
                <w:cs/>
              </w:rPr>
            </w:pPr>
            <w:r w:rsidRPr="00542334">
              <w:rPr>
                <w:rFonts w:ascii="Angsana New" w:hAnsi="Angsana New"/>
                <w:sz w:val="28"/>
                <w:szCs w:val="28"/>
              </w:rPr>
              <w:t>Management income</w:t>
            </w:r>
          </w:p>
        </w:tc>
        <w:tc>
          <w:tcPr>
            <w:tcW w:w="48" w:type="pct"/>
          </w:tcPr>
          <w:p w14:paraId="7A3CDAD4" w14:textId="77777777" w:rsidR="00AB7CF0" w:rsidRPr="00542334" w:rsidRDefault="00AB7CF0" w:rsidP="00AB7CF0">
            <w:pPr>
              <w:tabs>
                <w:tab w:val="decimal" w:pos="884"/>
              </w:tabs>
              <w:rPr>
                <w:rFonts w:ascii="Angsana New" w:hAnsi="Angsana New"/>
                <w:sz w:val="28"/>
                <w:szCs w:val="28"/>
              </w:rPr>
            </w:pPr>
          </w:p>
        </w:tc>
        <w:tc>
          <w:tcPr>
            <w:tcW w:w="627" w:type="pct"/>
            <w:vAlign w:val="bottom"/>
          </w:tcPr>
          <w:p w14:paraId="0BA3DDD2" w14:textId="7E3A1EA1" w:rsidR="00AB7CF0" w:rsidRPr="00542334" w:rsidRDefault="00AB7CF0" w:rsidP="00AB7CF0">
            <w:pPr>
              <w:tabs>
                <w:tab w:val="decimal" w:pos="884"/>
              </w:tabs>
              <w:jc w:val="center"/>
              <w:rPr>
                <w:rFonts w:ascii="Angsana New" w:hAnsi="Angsana New"/>
                <w:sz w:val="28"/>
                <w:szCs w:val="28"/>
              </w:rPr>
            </w:pPr>
            <w:r w:rsidRPr="00542334">
              <w:rPr>
                <w:rFonts w:ascii="Angsana New" w:hAnsi="Angsana New"/>
                <w:sz w:val="28"/>
                <w:szCs w:val="28"/>
              </w:rPr>
              <w:t>412</w:t>
            </w:r>
          </w:p>
        </w:tc>
        <w:tc>
          <w:tcPr>
            <w:tcW w:w="37" w:type="pct"/>
          </w:tcPr>
          <w:p w14:paraId="28817CDC" w14:textId="77777777" w:rsidR="00AB7CF0" w:rsidRPr="00542334" w:rsidRDefault="00AB7CF0" w:rsidP="00AB7CF0">
            <w:pPr>
              <w:tabs>
                <w:tab w:val="decimal" w:pos="884"/>
              </w:tabs>
              <w:jc w:val="center"/>
              <w:rPr>
                <w:rFonts w:ascii="Angsana New" w:hAnsi="Angsana New"/>
                <w:sz w:val="28"/>
                <w:szCs w:val="28"/>
              </w:rPr>
            </w:pPr>
          </w:p>
        </w:tc>
        <w:tc>
          <w:tcPr>
            <w:tcW w:w="677" w:type="pct"/>
            <w:vAlign w:val="bottom"/>
          </w:tcPr>
          <w:p w14:paraId="0A9FC6E9" w14:textId="16B5F0E4" w:rsidR="00AB7CF0" w:rsidRPr="00542334" w:rsidRDefault="00AB7CF0" w:rsidP="00AB7CF0">
            <w:pPr>
              <w:tabs>
                <w:tab w:val="decimal" w:pos="884"/>
              </w:tabs>
              <w:jc w:val="center"/>
              <w:rPr>
                <w:rFonts w:ascii="Angsana New" w:hAnsi="Angsana New"/>
                <w:sz w:val="28"/>
                <w:szCs w:val="28"/>
              </w:rPr>
            </w:pPr>
            <w:r w:rsidRPr="00542334">
              <w:rPr>
                <w:rFonts w:ascii="Angsana New" w:hAnsi="Angsana New"/>
                <w:sz w:val="28"/>
                <w:szCs w:val="28"/>
              </w:rPr>
              <w:t>1,420</w:t>
            </w:r>
          </w:p>
        </w:tc>
        <w:tc>
          <w:tcPr>
            <w:tcW w:w="37" w:type="pct"/>
          </w:tcPr>
          <w:p w14:paraId="2E9E9AF5" w14:textId="77777777" w:rsidR="00AB7CF0" w:rsidRPr="00542334" w:rsidRDefault="00AB7CF0" w:rsidP="00AB7CF0">
            <w:pPr>
              <w:tabs>
                <w:tab w:val="decimal" w:pos="884"/>
              </w:tabs>
              <w:jc w:val="center"/>
              <w:rPr>
                <w:rFonts w:ascii="Angsana New" w:hAnsi="Angsana New"/>
                <w:sz w:val="28"/>
                <w:szCs w:val="28"/>
              </w:rPr>
            </w:pPr>
          </w:p>
        </w:tc>
        <w:tc>
          <w:tcPr>
            <w:tcW w:w="677" w:type="pct"/>
            <w:vAlign w:val="bottom"/>
          </w:tcPr>
          <w:p w14:paraId="15AB7954" w14:textId="5CE70B9B" w:rsidR="00AB7CF0" w:rsidRPr="00542334" w:rsidRDefault="00AB7CF0" w:rsidP="00AB7CF0">
            <w:pPr>
              <w:tabs>
                <w:tab w:val="decimal" w:pos="884"/>
              </w:tabs>
              <w:jc w:val="center"/>
              <w:rPr>
                <w:rFonts w:ascii="Angsana New" w:hAnsi="Angsana New"/>
                <w:sz w:val="28"/>
                <w:szCs w:val="28"/>
              </w:rPr>
            </w:pPr>
            <w:r w:rsidRPr="00542334">
              <w:rPr>
                <w:rFonts w:ascii="Angsana New" w:hAnsi="Angsana New"/>
                <w:sz w:val="28"/>
                <w:szCs w:val="28"/>
              </w:rPr>
              <w:t>412</w:t>
            </w:r>
          </w:p>
        </w:tc>
        <w:tc>
          <w:tcPr>
            <w:tcW w:w="39" w:type="pct"/>
          </w:tcPr>
          <w:p w14:paraId="6E5A5A90" w14:textId="77777777" w:rsidR="00AB7CF0" w:rsidRPr="00542334" w:rsidRDefault="00AB7CF0" w:rsidP="00AB7CF0">
            <w:pPr>
              <w:tabs>
                <w:tab w:val="decimal" w:pos="884"/>
              </w:tabs>
              <w:jc w:val="center"/>
              <w:rPr>
                <w:rFonts w:ascii="Angsana New" w:hAnsi="Angsana New"/>
                <w:sz w:val="28"/>
                <w:szCs w:val="28"/>
              </w:rPr>
            </w:pPr>
          </w:p>
        </w:tc>
        <w:tc>
          <w:tcPr>
            <w:tcW w:w="673" w:type="pct"/>
            <w:vAlign w:val="bottom"/>
          </w:tcPr>
          <w:p w14:paraId="1B51385B" w14:textId="26B51CAA" w:rsidR="00AB7CF0" w:rsidRPr="00542334" w:rsidRDefault="00AB7CF0" w:rsidP="00AB7CF0">
            <w:pPr>
              <w:tabs>
                <w:tab w:val="decimal" w:pos="884"/>
              </w:tabs>
              <w:jc w:val="center"/>
              <w:rPr>
                <w:rFonts w:ascii="Angsana New" w:hAnsi="Angsana New"/>
                <w:sz w:val="28"/>
                <w:szCs w:val="28"/>
              </w:rPr>
            </w:pPr>
            <w:r w:rsidRPr="00542334">
              <w:rPr>
                <w:rFonts w:ascii="Angsana New" w:hAnsi="Angsana New"/>
                <w:sz w:val="28"/>
                <w:szCs w:val="28"/>
              </w:rPr>
              <w:t>1,420</w:t>
            </w:r>
          </w:p>
        </w:tc>
      </w:tr>
      <w:tr w:rsidR="000D22B5" w:rsidRPr="00542334" w14:paraId="518E2446" w14:textId="77777777" w:rsidTr="00A331A3">
        <w:tc>
          <w:tcPr>
            <w:tcW w:w="2185" w:type="pct"/>
          </w:tcPr>
          <w:p w14:paraId="37C11992" w14:textId="77777777" w:rsidR="000D22B5" w:rsidRPr="00542334" w:rsidRDefault="000D22B5" w:rsidP="00AB7CF0">
            <w:pPr>
              <w:ind w:right="-108"/>
              <w:rPr>
                <w:rFonts w:ascii="Angsana New" w:hAnsi="Angsana New"/>
                <w:sz w:val="28"/>
                <w:szCs w:val="28"/>
              </w:rPr>
            </w:pPr>
          </w:p>
        </w:tc>
        <w:tc>
          <w:tcPr>
            <w:tcW w:w="48" w:type="pct"/>
          </w:tcPr>
          <w:p w14:paraId="05FEC684" w14:textId="77777777" w:rsidR="000D22B5" w:rsidRPr="00542334" w:rsidRDefault="000D22B5" w:rsidP="00AB7CF0">
            <w:pPr>
              <w:tabs>
                <w:tab w:val="decimal" w:pos="884"/>
              </w:tabs>
              <w:rPr>
                <w:rFonts w:ascii="Angsana New" w:hAnsi="Angsana New"/>
                <w:sz w:val="28"/>
                <w:szCs w:val="28"/>
              </w:rPr>
            </w:pPr>
          </w:p>
        </w:tc>
        <w:tc>
          <w:tcPr>
            <w:tcW w:w="627" w:type="pct"/>
            <w:vAlign w:val="bottom"/>
          </w:tcPr>
          <w:p w14:paraId="1A126C94" w14:textId="77777777" w:rsidR="000D22B5" w:rsidRPr="00542334" w:rsidRDefault="000D22B5" w:rsidP="00AB7CF0">
            <w:pPr>
              <w:tabs>
                <w:tab w:val="decimal" w:pos="884"/>
              </w:tabs>
              <w:jc w:val="center"/>
              <w:rPr>
                <w:rFonts w:ascii="Angsana New" w:hAnsi="Angsana New"/>
                <w:sz w:val="28"/>
                <w:szCs w:val="28"/>
              </w:rPr>
            </w:pPr>
          </w:p>
        </w:tc>
        <w:tc>
          <w:tcPr>
            <w:tcW w:w="37" w:type="pct"/>
          </w:tcPr>
          <w:p w14:paraId="4FDC2D33" w14:textId="77777777" w:rsidR="000D22B5" w:rsidRPr="00542334" w:rsidRDefault="000D22B5" w:rsidP="00AB7CF0">
            <w:pPr>
              <w:tabs>
                <w:tab w:val="decimal" w:pos="884"/>
              </w:tabs>
              <w:jc w:val="center"/>
              <w:rPr>
                <w:rFonts w:ascii="Angsana New" w:hAnsi="Angsana New"/>
                <w:sz w:val="28"/>
                <w:szCs w:val="28"/>
              </w:rPr>
            </w:pPr>
          </w:p>
        </w:tc>
        <w:tc>
          <w:tcPr>
            <w:tcW w:w="677" w:type="pct"/>
            <w:vAlign w:val="bottom"/>
          </w:tcPr>
          <w:p w14:paraId="4CBEE9A6" w14:textId="77777777" w:rsidR="000D22B5" w:rsidRPr="00542334" w:rsidRDefault="000D22B5" w:rsidP="00AB7CF0">
            <w:pPr>
              <w:tabs>
                <w:tab w:val="decimal" w:pos="884"/>
              </w:tabs>
              <w:jc w:val="center"/>
              <w:rPr>
                <w:rFonts w:ascii="Angsana New" w:hAnsi="Angsana New"/>
                <w:sz w:val="28"/>
                <w:szCs w:val="28"/>
              </w:rPr>
            </w:pPr>
          </w:p>
        </w:tc>
        <w:tc>
          <w:tcPr>
            <w:tcW w:w="37" w:type="pct"/>
          </w:tcPr>
          <w:p w14:paraId="53166344" w14:textId="77777777" w:rsidR="000D22B5" w:rsidRPr="00542334" w:rsidRDefault="000D22B5" w:rsidP="00AB7CF0">
            <w:pPr>
              <w:tabs>
                <w:tab w:val="decimal" w:pos="884"/>
              </w:tabs>
              <w:jc w:val="center"/>
              <w:rPr>
                <w:rFonts w:ascii="Angsana New" w:hAnsi="Angsana New"/>
                <w:sz w:val="28"/>
                <w:szCs w:val="28"/>
              </w:rPr>
            </w:pPr>
          </w:p>
        </w:tc>
        <w:tc>
          <w:tcPr>
            <w:tcW w:w="677" w:type="pct"/>
            <w:vAlign w:val="bottom"/>
          </w:tcPr>
          <w:p w14:paraId="1CEAF901" w14:textId="77777777" w:rsidR="000D22B5" w:rsidRPr="00542334" w:rsidRDefault="000D22B5" w:rsidP="00AB7CF0">
            <w:pPr>
              <w:tabs>
                <w:tab w:val="decimal" w:pos="884"/>
              </w:tabs>
              <w:jc w:val="center"/>
              <w:rPr>
                <w:rFonts w:ascii="Angsana New" w:hAnsi="Angsana New"/>
                <w:sz w:val="28"/>
                <w:szCs w:val="28"/>
              </w:rPr>
            </w:pPr>
          </w:p>
        </w:tc>
        <w:tc>
          <w:tcPr>
            <w:tcW w:w="39" w:type="pct"/>
          </w:tcPr>
          <w:p w14:paraId="7D5F51E8" w14:textId="77777777" w:rsidR="000D22B5" w:rsidRPr="00542334" w:rsidRDefault="000D22B5" w:rsidP="00AB7CF0">
            <w:pPr>
              <w:tabs>
                <w:tab w:val="decimal" w:pos="884"/>
              </w:tabs>
              <w:jc w:val="center"/>
              <w:rPr>
                <w:rFonts w:ascii="Angsana New" w:hAnsi="Angsana New"/>
                <w:sz w:val="28"/>
                <w:szCs w:val="28"/>
              </w:rPr>
            </w:pPr>
          </w:p>
        </w:tc>
        <w:tc>
          <w:tcPr>
            <w:tcW w:w="673" w:type="pct"/>
            <w:vAlign w:val="bottom"/>
          </w:tcPr>
          <w:p w14:paraId="4CD63A79" w14:textId="77777777" w:rsidR="000D22B5" w:rsidRPr="00542334" w:rsidRDefault="000D22B5" w:rsidP="00AB7CF0">
            <w:pPr>
              <w:tabs>
                <w:tab w:val="decimal" w:pos="884"/>
              </w:tabs>
              <w:jc w:val="center"/>
              <w:rPr>
                <w:rFonts w:ascii="Angsana New" w:hAnsi="Angsana New"/>
                <w:sz w:val="28"/>
                <w:szCs w:val="28"/>
              </w:rPr>
            </w:pPr>
          </w:p>
        </w:tc>
      </w:tr>
      <w:tr w:rsidR="000D22B5" w:rsidRPr="00542334" w14:paraId="7A28B19A" w14:textId="77777777" w:rsidTr="00A331A3">
        <w:tc>
          <w:tcPr>
            <w:tcW w:w="2185" w:type="pct"/>
          </w:tcPr>
          <w:p w14:paraId="7B1CBE37" w14:textId="77777777" w:rsidR="000D22B5" w:rsidRPr="00542334" w:rsidRDefault="000D22B5" w:rsidP="00AB7CF0">
            <w:pPr>
              <w:ind w:right="-108"/>
              <w:rPr>
                <w:rFonts w:ascii="Angsana New" w:hAnsi="Angsana New"/>
                <w:sz w:val="28"/>
                <w:szCs w:val="28"/>
              </w:rPr>
            </w:pPr>
          </w:p>
        </w:tc>
        <w:tc>
          <w:tcPr>
            <w:tcW w:w="48" w:type="pct"/>
          </w:tcPr>
          <w:p w14:paraId="18BA4A08" w14:textId="77777777" w:rsidR="000D22B5" w:rsidRPr="00542334" w:rsidRDefault="000D22B5" w:rsidP="00AB7CF0">
            <w:pPr>
              <w:tabs>
                <w:tab w:val="decimal" w:pos="884"/>
              </w:tabs>
              <w:rPr>
                <w:rFonts w:ascii="Angsana New" w:hAnsi="Angsana New"/>
                <w:sz w:val="28"/>
                <w:szCs w:val="28"/>
              </w:rPr>
            </w:pPr>
          </w:p>
        </w:tc>
        <w:tc>
          <w:tcPr>
            <w:tcW w:w="627" w:type="pct"/>
            <w:vAlign w:val="bottom"/>
          </w:tcPr>
          <w:p w14:paraId="3DB6DDA9" w14:textId="77777777" w:rsidR="000D22B5" w:rsidRPr="00542334" w:rsidRDefault="000D22B5" w:rsidP="00AB7CF0">
            <w:pPr>
              <w:tabs>
                <w:tab w:val="decimal" w:pos="884"/>
              </w:tabs>
              <w:jc w:val="center"/>
              <w:rPr>
                <w:rFonts w:ascii="Angsana New" w:hAnsi="Angsana New"/>
                <w:sz w:val="28"/>
                <w:szCs w:val="28"/>
              </w:rPr>
            </w:pPr>
          </w:p>
        </w:tc>
        <w:tc>
          <w:tcPr>
            <w:tcW w:w="37" w:type="pct"/>
          </w:tcPr>
          <w:p w14:paraId="2B62848C" w14:textId="77777777" w:rsidR="000D22B5" w:rsidRPr="00542334" w:rsidRDefault="000D22B5" w:rsidP="00AB7CF0">
            <w:pPr>
              <w:tabs>
                <w:tab w:val="decimal" w:pos="884"/>
              </w:tabs>
              <w:jc w:val="center"/>
              <w:rPr>
                <w:rFonts w:ascii="Angsana New" w:hAnsi="Angsana New"/>
                <w:sz w:val="28"/>
                <w:szCs w:val="28"/>
              </w:rPr>
            </w:pPr>
          </w:p>
        </w:tc>
        <w:tc>
          <w:tcPr>
            <w:tcW w:w="677" w:type="pct"/>
            <w:vAlign w:val="bottom"/>
          </w:tcPr>
          <w:p w14:paraId="7D83B4C4" w14:textId="77777777" w:rsidR="000D22B5" w:rsidRPr="00542334" w:rsidRDefault="000D22B5" w:rsidP="00AB7CF0">
            <w:pPr>
              <w:tabs>
                <w:tab w:val="decimal" w:pos="884"/>
              </w:tabs>
              <w:jc w:val="center"/>
              <w:rPr>
                <w:rFonts w:ascii="Angsana New" w:hAnsi="Angsana New"/>
                <w:sz w:val="28"/>
                <w:szCs w:val="28"/>
              </w:rPr>
            </w:pPr>
          </w:p>
        </w:tc>
        <w:tc>
          <w:tcPr>
            <w:tcW w:w="37" w:type="pct"/>
          </w:tcPr>
          <w:p w14:paraId="40BAAF1A" w14:textId="77777777" w:rsidR="000D22B5" w:rsidRPr="00542334" w:rsidRDefault="000D22B5" w:rsidP="00AB7CF0">
            <w:pPr>
              <w:tabs>
                <w:tab w:val="decimal" w:pos="884"/>
              </w:tabs>
              <w:jc w:val="center"/>
              <w:rPr>
                <w:rFonts w:ascii="Angsana New" w:hAnsi="Angsana New"/>
                <w:sz w:val="28"/>
                <w:szCs w:val="28"/>
              </w:rPr>
            </w:pPr>
          </w:p>
        </w:tc>
        <w:tc>
          <w:tcPr>
            <w:tcW w:w="677" w:type="pct"/>
            <w:vAlign w:val="bottom"/>
          </w:tcPr>
          <w:p w14:paraId="54DC4180" w14:textId="77777777" w:rsidR="000D22B5" w:rsidRPr="00542334" w:rsidRDefault="000D22B5" w:rsidP="00AB7CF0">
            <w:pPr>
              <w:tabs>
                <w:tab w:val="decimal" w:pos="884"/>
              </w:tabs>
              <w:jc w:val="center"/>
              <w:rPr>
                <w:rFonts w:ascii="Angsana New" w:hAnsi="Angsana New"/>
                <w:sz w:val="28"/>
                <w:szCs w:val="28"/>
              </w:rPr>
            </w:pPr>
          </w:p>
        </w:tc>
        <w:tc>
          <w:tcPr>
            <w:tcW w:w="39" w:type="pct"/>
          </w:tcPr>
          <w:p w14:paraId="20C9A92A" w14:textId="77777777" w:rsidR="000D22B5" w:rsidRPr="00542334" w:rsidRDefault="000D22B5" w:rsidP="00AB7CF0">
            <w:pPr>
              <w:tabs>
                <w:tab w:val="decimal" w:pos="884"/>
              </w:tabs>
              <w:jc w:val="center"/>
              <w:rPr>
                <w:rFonts w:ascii="Angsana New" w:hAnsi="Angsana New"/>
                <w:sz w:val="28"/>
                <w:szCs w:val="28"/>
              </w:rPr>
            </w:pPr>
          </w:p>
        </w:tc>
        <w:tc>
          <w:tcPr>
            <w:tcW w:w="673" w:type="pct"/>
            <w:vAlign w:val="bottom"/>
          </w:tcPr>
          <w:p w14:paraId="736B65AE" w14:textId="77777777" w:rsidR="000D22B5" w:rsidRPr="00542334" w:rsidRDefault="000D22B5" w:rsidP="00AB7CF0">
            <w:pPr>
              <w:tabs>
                <w:tab w:val="decimal" w:pos="884"/>
              </w:tabs>
              <w:jc w:val="center"/>
              <w:rPr>
                <w:rFonts w:ascii="Angsana New" w:hAnsi="Angsana New"/>
                <w:sz w:val="28"/>
                <w:szCs w:val="28"/>
              </w:rPr>
            </w:pPr>
          </w:p>
        </w:tc>
      </w:tr>
      <w:tr w:rsidR="007E770B" w:rsidRPr="00542334" w14:paraId="2B8F6D23" w14:textId="77777777" w:rsidTr="00A331A3">
        <w:tc>
          <w:tcPr>
            <w:tcW w:w="2185" w:type="pct"/>
          </w:tcPr>
          <w:p w14:paraId="4D4FEE71" w14:textId="77777777" w:rsidR="007E770B" w:rsidRPr="00542334" w:rsidRDefault="007E770B" w:rsidP="00AB7CF0">
            <w:pPr>
              <w:ind w:right="-108"/>
              <w:rPr>
                <w:rFonts w:ascii="Angsana New" w:hAnsi="Angsana New"/>
                <w:sz w:val="28"/>
                <w:szCs w:val="28"/>
              </w:rPr>
            </w:pPr>
          </w:p>
        </w:tc>
        <w:tc>
          <w:tcPr>
            <w:tcW w:w="48" w:type="pct"/>
          </w:tcPr>
          <w:p w14:paraId="0E7B3AB2" w14:textId="77777777" w:rsidR="007E770B" w:rsidRPr="00542334" w:rsidRDefault="007E770B" w:rsidP="00AB7CF0">
            <w:pPr>
              <w:tabs>
                <w:tab w:val="decimal" w:pos="884"/>
              </w:tabs>
              <w:rPr>
                <w:rFonts w:ascii="Angsana New" w:hAnsi="Angsana New"/>
                <w:sz w:val="28"/>
                <w:szCs w:val="28"/>
              </w:rPr>
            </w:pPr>
          </w:p>
        </w:tc>
        <w:tc>
          <w:tcPr>
            <w:tcW w:w="627" w:type="pct"/>
            <w:vAlign w:val="bottom"/>
          </w:tcPr>
          <w:p w14:paraId="288789BE" w14:textId="77777777" w:rsidR="007E770B" w:rsidRPr="00542334" w:rsidRDefault="007E770B" w:rsidP="00AB7CF0">
            <w:pPr>
              <w:tabs>
                <w:tab w:val="decimal" w:pos="884"/>
              </w:tabs>
              <w:jc w:val="center"/>
              <w:rPr>
                <w:rFonts w:ascii="Angsana New" w:hAnsi="Angsana New"/>
                <w:sz w:val="28"/>
                <w:szCs w:val="28"/>
              </w:rPr>
            </w:pPr>
          </w:p>
        </w:tc>
        <w:tc>
          <w:tcPr>
            <w:tcW w:w="37" w:type="pct"/>
          </w:tcPr>
          <w:p w14:paraId="72BC1802" w14:textId="77777777" w:rsidR="007E770B" w:rsidRPr="00542334" w:rsidRDefault="007E770B" w:rsidP="00AB7CF0">
            <w:pPr>
              <w:tabs>
                <w:tab w:val="decimal" w:pos="884"/>
              </w:tabs>
              <w:jc w:val="center"/>
              <w:rPr>
                <w:rFonts w:ascii="Angsana New" w:hAnsi="Angsana New"/>
                <w:sz w:val="28"/>
                <w:szCs w:val="28"/>
              </w:rPr>
            </w:pPr>
          </w:p>
        </w:tc>
        <w:tc>
          <w:tcPr>
            <w:tcW w:w="677" w:type="pct"/>
            <w:vAlign w:val="bottom"/>
          </w:tcPr>
          <w:p w14:paraId="34F20AB3" w14:textId="77777777" w:rsidR="007E770B" w:rsidRPr="00542334" w:rsidRDefault="007E770B" w:rsidP="00AB7CF0">
            <w:pPr>
              <w:tabs>
                <w:tab w:val="decimal" w:pos="884"/>
              </w:tabs>
              <w:jc w:val="center"/>
              <w:rPr>
                <w:rFonts w:ascii="Angsana New" w:hAnsi="Angsana New"/>
                <w:sz w:val="28"/>
                <w:szCs w:val="28"/>
              </w:rPr>
            </w:pPr>
          </w:p>
        </w:tc>
        <w:tc>
          <w:tcPr>
            <w:tcW w:w="37" w:type="pct"/>
          </w:tcPr>
          <w:p w14:paraId="4491462D" w14:textId="77777777" w:rsidR="007E770B" w:rsidRPr="00542334" w:rsidRDefault="007E770B" w:rsidP="00AB7CF0">
            <w:pPr>
              <w:tabs>
                <w:tab w:val="decimal" w:pos="884"/>
              </w:tabs>
              <w:jc w:val="center"/>
              <w:rPr>
                <w:rFonts w:ascii="Angsana New" w:hAnsi="Angsana New"/>
                <w:sz w:val="28"/>
                <w:szCs w:val="28"/>
              </w:rPr>
            </w:pPr>
          </w:p>
        </w:tc>
        <w:tc>
          <w:tcPr>
            <w:tcW w:w="677" w:type="pct"/>
            <w:vAlign w:val="bottom"/>
          </w:tcPr>
          <w:p w14:paraId="143DFB53" w14:textId="77777777" w:rsidR="007E770B" w:rsidRPr="00542334" w:rsidRDefault="007E770B" w:rsidP="00AB7CF0">
            <w:pPr>
              <w:tabs>
                <w:tab w:val="decimal" w:pos="884"/>
              </w:tabs>
              <w:jc w:val="center"/>
              <w:rPr>
                <w:rFonts w:ascii="Angsana New" w:hAnsi="Angsana New"/>
                <w:sz w:val="28"/>
                <w:szCs w:val="28"/>
              </w:rPr>
            </w:pPr>
          </w:p>
        </w:tc>
        <w:tc>
          <w:tcPr>
            <w:tcW w:w="39" w:type="pct"/>
          </w:tcPr>
          <w:p w14:paraId="28DF63DD" w14:textId="77777777" w:rsidR="007E770B" w:rsidRPr="00542334" w:rsidRDefault="007E770B" w:rsidP="00AB7CF0">
            <w:pPr>
              <w:tabs>
                <w:tab w:val="decimal" w:pos="884"/>
              </w:tabs>
              <w:jc w:val="center"/>
              <w:rPr>
                <w:rFonts w:ascii="Angsana New" w:hAnsi="Angsana New"/>
                <w:sz w:val="28"/>
                <w:szCs w:val="28"/>
              </w:rPr>
            </w:pPr>
          </w:p>
        </w:tc>
        <w:tc>
          <w:tcPr>
            <w:tcW w:w="673" w:type="pct"/>
            <w:vAlign w:val="bottom"/>
          </w:tcPr>
          <w:p w14:paraId="1D06DE6B" w14:textId="77777777" w:rsidR="007E770B" w:rsidRPr="00542334" w:rsidRDefault="007E770B" w:rsidP="00AB7CF0">
            <w:pPr>
              <w:tabs>
                <w:tab w:val="decimal" w:pos="884"/>
              </w:tabs>
              <w:jc w:val="center"/>
              <w:rPr>
                <w:rFonts w:ascii="Angsana New" w:hAnsi="Angsana New"/>
                <w:sz w:val="28"/>
                <w:szCs w:val="28"/>
              </w:rPr>
            </w:pPr>
          </w:p>
        </w:tc>
      </w:tr>
      <w:tr w:rsidR="00B85ABB" w:rsidRPr="00542334" w14:paraId="16EF4D09" w14:textId="77777777" w:rsidTr="00A331A3">
        <w:tc>
          <w:tcPr>
            <w:tcW w:w="2185" w:type="pct"/>
          </w:tcPr>
          <w:p w14:paraId="171D1C35" w14:textId="77777777" w:rsidR="00B85ABB" w:rsidRPr="00542334" w:rsidRDefault="00B85ABB" w:rsidP="00AB7CF0">
            <w:pPr>
              <w:ind w:right="-108"/>
              <w:rPr>
                <w:rFonts w:ascii="Angsana New" w:hAnsi="Angsana New"/>
                <w:sz w:val="28"/>
                <w:szCs w:val="28"/>
              </w:rPr>
            </w:pPr>
          </w:p>
        </w:tc>
        <w:tc>
          <w:tcPr>
            <w:tcW w:w="48" w:type="pct"/>
          </w:tcPr>
          <w:p w14:paraId="52CFDE84" w14:textId="77777777" w:rsidR="00B85ABB" w:rsidRPr="00542334" w:rsidRDefault="00B85ABB" w:rsidP="00AB7CF0">
            <w:pPr>
              <w:tabs>
                <w:tab w:val="decimal" w:pos="884"/>
              </w:tabs>
              <w:rPr>
                <w:rFonts w:ascii="Angsana New" w:hAnsi="Angsana New"/>
                <w:sz w:val="28"/>
                <w:szCs w:val="28"/>
              </w:rPr>
            </w:pPr>
          </w:p>
        </w:tc>
        <w:tc>
          <w:tcPr>
            <w:tcW w:w="627" w:type="pct"/>
            <w:vAlign w:val="bottom"/>
          </w:tcPr>
          <w:p w14:paraId="0B984FD0" w14:textId="77777777" w:rsidR="00B85ABB" w:rsidRPr="00542334" w:rsidRDefault="00B85ABB" w:rsidP="00AB7CF0">
            <w:pPr>
              <w:tabs>
                <w:tab w:val="decimal" w:pos="884"/>
              </w:tabs>
              <w:jc w:val="center"/>
              <w:rPr>
                <w:rFonts w:ascii="Angsana New" w:hAnsi="Angsana New"/>
                <w:sz w:val="28"/>
                <w:szCs w:val="28"/>
              </w:rPr>
            </w:pPr>
          </w:p>
        </w:tc>
        <w:tc>
          <w:tcPr>
            <w:tcW w:w="37" w:type="pct"/>
          </w:tcPr>
          <w:p w14:paraId="6D3A9A94" w14:textId="77777777" w:rsidR="00B85ABB" w:rsidRPr="00542334" w:rsidRDefault="00B85ABB" w:rsidP="00AB7CF0">
            <w:pPr>
              <w:tabs>
                <w:tab w:val="decimal" w:pos="884"/>
              </w:tabs>
              <w:jc w:val="center"/>
              <w:rPr>
                <w:rFonts w:ascii="Angsana New" w:hAnsi="Angsana New"/>
                <w:sz w:val="28"/>
                <w:szCs w:val="28"/>
              </w:rPr>
            </w:pPr>
          </w:p>
        </w:tc>
        <w:tc>
          <w:tcPr>
            <w:tcW w:w="677" w:type="pct"/>
            <w:vAlign w:val="bottom"/>
          </w:tcPr>
          <w:p w14:paraId="7C490C8F" w14:textId="77777777" w:rsidR="00B85ABB" w:rsidRPr="00542334" w:rsidRDefault="00B85ABB" w:rsidP="00AB7CF0">
            <w:pPr>
              <w:tabs>
                <w:tab w:val="decimal" w:pos="884"/>
              </w:tabs>
              <w:jc w:val="center"/>
              <w:rPr>
                <w:rFonts w:ascii="Angsana New" w:hAnsi="Angsana New"/>
                <w:sz w:val="28"/>
                <w:szCs w:val="28"/>
              </w:rPr>
            </w:pPr>
          </w:p>
        </w:tc>
        <w:tc>
          <w:tcPr>
            <w:tcW w:w="37" w:type="pct"/>
          </w:tcPr>
          <w:p w14:paraId="1973C044" w14:textId="77777777" w:rsidR="00B85ABB" w:rsidRPr="00542334" w:rsidRDefault="00B85ABB" w:rsidP="00AB7CF0">
            <w:pPr>
              <w:tabs>
                <w:tab w:val="decimal" w:pos="884"/>
              </w:tabs>
              <w:jc w:val="center"/>
              <w:rPr>
                <w:rFonts w:ascii="Angsana New" w:hAnsi="Angsana New"/>
                <w:sz w:val="28"/>
                <w:szCs w:val="28"/>
              </w:rPr>
            </w:pPr>
          </w:p>
        </w:tc>
        <w:tc>
          <w:tcPr>
            <w:tcW w:w="677" w:type="pct"/>
            <w:vAlign w:val="bottom"/>
          </w:tcPr>
          <w:p w14:paraId="08A39CFD" w14:textId="77777777" w:rsidR="00B85ABB" w:rsidRPr="00542334" w:rsidRDefault="00B85ABB" w:rsidP="00AB7CF0">
            <w:pPr>
              <w:tabs>
                <w:tab w:val="decimal" w:pos="884"/>
              </w:tabs>
              <w:jc w:val="center"/>
              <w:rPr>
                <w:rFonts w:ascii="Angsana New" w:hAnsi="Angsana New"/>
                <w:sz w:val="28"/>
                <w:szCs w:val="28"/>
              </w:rPr>
            </w:pPr>
          </w:p>
        </w:tc>
        <w:tc>
          <w:tcPr>
            <w:tcW w:w="39" w:type="pct"/>
          </w:tcPr>
          <w:p w14:paraId="07CA56CD" w14:textId="77777777" w:rsidR="00B85ABB" w:rsidRPr="00542334" w:rsidRDefault="00B85ABB" w:rsidP="00AB7CF0">
            <w:pPr>
              <w:tabs>
                <w:tab w:val="decimal" w:pos="884"/>
              </w:tabs>
              <w:jc w:val="center"/>
              <w:rPr>
                <w:rFonts w:ascii="Angsana New" w:hAnsi="Angsana New"/>
                <w:sz w:val="28"/>
                <w:szCs w:val="28"/>
              </w:rPr>
            </w:pPr>
          </w:p>
        </w:tc>
        <w:tc>
          <w:tcPr>
            <w:tcW w:w="673" w:type="pct"/>
            <w:vAlign w:val="bottom"/>
          </w:tcPr>
          <w:p w14:paraId="7870B57C" w14:textId="77777777" w:rsidR="00B85ABB" w:rsidRPr="00542334" w:rsidRDefault="00B85ABB" w:rsidP="00AB7CF0">
            <w:pPr>
              <w:tabs>
                <w:tab w:val="decimal" w:pos="884"/>
              </w:tabs>
              <w:jc w:val="center"/>
              <w:rPr>
                <w:rFonts w:ascii="Angsana New" w:hAnsi="Angsana New"/>
                <w:sz w:val="28"/>
                <w:szCs w:val="28"/>
              </w:rPr>
            </w:pPr>
          </w:p>
        </w:tc>
      </w:tr>
      <w:tr w:rsidR="000D22B5" w:rsidRPr="00542334" w14:paraId="2FC80256" w14:textId="77777777" w:rsidTr="00A331A3">
        <w:tc>
          <w:tcPr>
            <w:tcW w:w="2185" w:type="pct"/>
          </w:tcPr>
          <w:p w14:paraId="42C23307" w14:textId="77777777" w:rsidR="000D22B5" w:rsidRPr="00542334" w:rsidRDefault="000D22B5" w:rsidP="00AB7CF0">
            <w:pPr>
              <w:ind w:right="-108"/>
              <w:rPr>
                <w:rFonts w:ascii="Angsana New" w:hAnsi="Angsana New"/>
                <w:sz w:val="28"/>
                <w:szCs w:val="28"/>
              </w:rPr>
            </w:pPr>
          </w:p>
        </w:tc>
        <w:tc>
          <w:tcPr>
            <w:tcW w:w="48" w:type="pct"/>
          </w:tcPr>
          <w:p w14:paraId="2F2C5EB3" w14:textId="77777777" w:rsidR="000D22B5" w:rsidRPr="00542334" w:rsidRDefault="000D22B5" w:rsidP="00AB7CF0">
            <w:pPr>
              <w:tabs>
                <w:tab w:val="decimal" w:pos="884"/>
              </w:tabs>
              <w:rPr>
                <w:rFonts w:ascii="Angsana New" w:hAnsi="Angsana New"/>
                <w:sz w:val="28"/>
                <w:szCs w:val="28"/>
              </w:rPr>
            </w:pPr>
          </w:p>
        </w:tc>
        <w:tc>
          <w:tcPr>
            <w:tcW w:w="627" w:type="pct"/>
            <w:vAlign w:val="bottom"/>
          </w:tcPr>
          <w:p w14:paraId="5439B39F" w14:textId="77777777" w:rsidR="000D22B5" w:rsidRPr="00542334" w:rsidRDefault="000D22B5" w:rsidP="00AB7CF0">
            <w:pPr>
              <w:tabs>
                <w:tab w:val="decimal" w:pos="884"/>
              </w:tabs>
              <w:jc w:val="center"/>
              <w:rPr>
                <w:rFonts w:ascii="Angsana New" w:hAnsi="Angsana New"/>
                <w:sz w:val="28"/>
                <w:szCs w:val="28"/>
              </w:rPr>
            </w:pPr>
          </w:p>
        </w:tc>
        <w:tc>
          <w:tcPr>
            <w:tcW w:w="37" w:type="pct"/>
          </w:tcPr>
          <w:p w14:paraId="44ACB640" w14:textId="77777777" w:rsidR="000D22B5" w:rsidRPr="00542334" w:rsidRDefault="000D22B5" w:rsidP="00AB7CF0">
            <w:pPr>
              <w:tabs>
                <w:tab w:val="decimal" w:pos="884"/>
              </w:tabs>
              <w:jc w:val="center"/>
              <w:rPr>
                <w:rFonts w:ascii="Angsana New" w:hAnsi="Angsana New"/>
                <w:sz w:val="28"/>
                <w:szCs w:val="28"/>
              </w:rPr>
            </w:pPr>
          </w:p>
        </w:tc>
        <w:tc>
          <w:tcPr>
            <w:tcW w:w="677" w:type="pct"/>
            <w:vAlign w:val="bottom"/>
          </w:tcPr>
          <w:p w14:paraId="30D886C6" w14:textId="77777777" w:rsidR="000D22B5" w:rsidRPr="00542334" w:rsidRDefault="000D22B5" w:rsidP="00AB7CF0">
            <w:pPr>
              <w:tabs>
                <w:tab w:val="decimal" w:pos="884"/>
              </w:tabs>
              <w:jc w:val="center"/>
              <w:rPr>
                <w:rFonts w:ascii="Angsana New" w:hAnsi="Angsana New"/>
                <w:sz w:val="28"/>
                <w:szCs w:val="28"/>
              </w:rPr>
            </w:pPr>
          </w:p>
        </w:tc>
        <w:tc>
          <w:tcPr>
            <w:tcW w:w="37" w:type="pct"/>
          </w:tcPr>
          <w:p w14:paraId="7DB72561" w14:textId="77777777" w:rsidR="000D22B5" w:rsidRPr="00542334" w:rsidRDefault="000D22B5" w:rsidP="00AB7CF0">
            <w:pPr>
              <w:tabs>
                <w:tab w:val="decimal" w:pos="884"/>
              </w:tabs>
              <w:jc w:val="center"/>
              <w:rPr>
                <w:rFonts w:ascii="Angsana New" w:hAnsi="Angsana New"/>
                <w:sz w:val="28"/>
                <w:szCs w:val="28"/>
              </w:rPr>
            </w:pPr>
          </w:p>
        </w:tc>
        <w:tc>
          <w:tcPr>
            <w:tcW w:w="677" w:type="pct"/>
            <w:vAlign w:val="bottom"/>
          </w:tcPr>
          <w:p w14:paraId="7621F711" w14:textId="77777777" w:rsidR="000D22B5" w:rsidRPr="00542334" w:rsidRDefault="000D22B5" w:rsidP="00AB7CF0">
            <w:pPr>
              <w:tabs>
                <w:tab w:val="decimal" w:pos="884"/>
              </w:tabs>
              <w:jc w:val="center"/>
              <w:rPr>
                <w:rFonts w:ascii="Angsana New" w:hAnsi="Angsana New"/>
                <w:sz w:val="28"/>
                <w:szCs w:val="28"/>
              </w:rPr>
            </w:pPr>
          </w:p>
        </w:tc>
        <w:tc>
          <w:tcPr>
            <w:tcW w:w="39" w:type="pct"/>
          </w:tcPr>
          <w:p w14:paraId="101038B2" w14:textId="77777777" w:rsidR="000D22B5" w:rsidRPr="00542334" w:rsidRDefault="000D22B5" w:rsidP="00AB7CF0">
            <w:pPr>
              <w:tabs>
                <w:tab w:val="decimal" w:pos="884"/>
              </w:tabs>
              <w:jc w:val="center"/>
              <w:rPr>
                <w:rFonts w:ascii="Angsana New" w:hAnsi="Angsana New"/>
                <w:sz w:val="28"/>
                <w:szCs w:val="28"/>
              </w:rPr>
            </w:pPr>
          </w:p>
        </w:tc>
        <w:tc>
          <w:tcPr>
            <w:tcW w:w="673" w:type="pct"/>
            <w:vAlign w:val="bottom"/>
          </w:tcPr>
          <w:p w14:paraId="595BBF55" w14:textId="77777777" w:rsidR="000D22B5" w:rsidRPr="00542334" w:rsidRDefault="000D22B5" w:rsidP="00AB7CF0">
            <w:pPr>
              <w:tabs>
                <w:tab w:val="decimal" w:pos="884"/>
              </w:tabs>
              <w:jc w:val="center"/>
              <w:rPr>
                <w:rFonts w:ascii="Angsana New" w:hAnsi="Angsana New"/>
                <w:sz w:val="28"/>
                <w:szCs w:val="28"/>
              </w:rPr>
            </w:pPr>
          </w:p>
        </w:tc>
      </w:tr>
      <w:tr w:rsidR="001941A2" w:rsidRPr="00542334" w14:paraId="44A7F97A" w14:textId="77777777" w:rsidTr="00A331A3">
        <w:tc>
          <w:tcPr>
            <w:tcW w:w="2185" w:type="pct"/>
          </w:tcPr>
          <w:p w14:paraId="1039F0EC" w14:textId="2E992233" w:rsidR="001941A2" w:rsidRPr="000F45AC" w:rsidRDefault="001941A2" w:rsidP="001941A2">
            <w:pPr>
              <w:ind w:right="-108"/>
              <w:rPr>
                <w:rFonts w:ascii="Angsana New" w:hAnsi="Angsana New"/>
                <w:spacing w:val="-6"/>
                <w:sz w:val="28"/>
                <w:szCs w:val="28"/>
                <w:cs/>
              </w:rPr>
            </w:pPr>
            <w:r w:rsidRPr="00542334">
              <w:rPr>
                <w:rFonts w:ascii="Angsana New" w:hAnsi="Angsana New"/>
                <w:sz w:val="28"/>
                <w:szCs w:val="28"/>
              </w:rPr>
              <w:lastRenderedPageBreak/>
              <w:t>Rental and service</w:t>
            </w:r>
            <w:r w:rsidRPr="00542334">
              <w:rPr>
                <w:rFonts w:ascii="Angsana New" w:hAnsi="Angsana New"/>
                <w:spacing w:val="-6"/>
                <w:sz w:val="28"/>
                <w:szCs w:val="28"/>
              </w:rPr>
              <w:t xml:space="preserve"> </w:t>
            </w:r>
            <w:r w:rsidRPr="00542334">
              <w:rPr>
                <w:rFonts w:ascii="Angsana New" w:hAnsi="Angsana New"/>
                <w:sz w:val="28"/>
                <w:szCs w:val="28"/>
              </w:rPr>
              <w:t>expenses</w:t>
            </w:r>
          </w:p>
        </w:tc>
        <w:tc>
          <w:tcPr>
            <w:tcW w:w="48" w:type="pct"/>
          </w:tcPr>
          <w:p w14:paraId="19DC59A4" w14:textId="77777777" w:rsidR="001941A2" w:rsidRPr="00542334" w:rsidRDefault="001941A2" w:rsidP="001941A2">
            <w:pPr>
              <w:tabs>
                <w:tab w:val="decimal" w:pos="884"/>
              </w:tabs>
              <w:rPr>
                <w:rFonts w:ascii="Angsana New" w:hAnsi="Angsana New"/>
                <w:sz w:val="28"/>
                <w:szCs w:val="28"/>
              </w:rPr>
            </w:pPr>
          </w:p>
        </w:tc>
        <w:tc>
          <w:tcPr>
            <w:tcW w:w="627" w:type="pct"/>
            <w:vAlign w:val="bottom"/>
          </w:tcPr>
          <w:p w14:paraId="35679C21" w14:textId="28DEC03B" w:rsidR="001941A2" w:rsidRPr="00542334" w:rsidRDefault="001941A2" w:rsidP="001941A2">
            <w:pPr>
              <w:tabs>
                <w:tab w:val="decimal" w:pos="884"/>
              </w:tabs>
              <w:jc w:val="center"/>
              <w:rPr>
                <w:rFonts w:ascii="Angsana New" w:hAnsi="Angsana New"/>
                <w:sz w:val="28"/>
                <w:szCs w:val="28"/>
              </w:rPr>
            </w:pPr>
            <w:r w:rsidRPr="00542334">
              <w:rPr>
                <w:rFonts w:ascii="Angsana New" w:hAnsi="Angsana New"/>
                <w:sz w:val="28"/>
                <w:szCs w:val="28"/>
              </w:rPr>
              <w:t>3,1</w:t>
            </w:r>
            <w:r w:rsidR="00B83001" w:rsidRPr="00542334">
              <w:rPr>
                <w:rFonts w:ascii="Angsana New" w:hAnsi="Angsana New"/>
                <w:sz w:val="28"/>
                <w:szCs w:val="28"/>
              </w:rPr>
              <w:t>77</w:t>
            </w:r>
          </w:p>
        </w:tc>
        <w:tc>
          <w:tcPr>
            <w:tcW w:w="37" w:type="pct"/>
          </w:tcPr>
          <w:p w14:paraId="62DD76A0" w14:textId="77777777" w:rsidR="001941A2" w:rsidRPr="00542334" w:rsidRDefault="001941A2" w:rsidP="001941A2">
            <w:pPr>
              <w:tabs>
                <w:tab w:val="decimal" w:pos="884"/>
              </w:tabs>
              <w:jc w:val="center"/>
              <w:rPr>
                <w:rFonts w:ascii="Angsana New" w:hAnsi="Angsana New"/>
                <w:sz w:val="28"/>
                <w:szCs w:val="28"/>
              </w:rPr>
            </w:pPr>
          </w:p>
        </w:tc>
        <w:tc>
          <w:tcPr>
            <w:tcW w:w="677" w:type="pct"/>
            <w:vAlign w:val="bottom"/>
          </w:tcPr>
          <w:p w14:paraId="651CD3C1" w14:textId="12B3CF8A" w:rsidR="001941A2" w:rsidRPr="00542334" w:rsidRDefault="001941A2" w:rsidP="001941A2">
            <w:pPr>
              <w:tabs>
                <w:tab w:val="decimal" w:pos="884"/>
              </w:tabs>
              <w:jc w:val="center"/>
              <w:rPr>
                <w:rFonts w:ascii="Angsana New" w:hAnsi="Angsana New"/>
                <w:sz w:val="28"/>
                <w:szCs w:val="28"/>
              </w:rPr>
            </w:pPr>
            <w:r w:rsidRPr="00542334">
              <w:rPr>
                <w:rFonts w:ascii="Angsana New" w:hAnsi="Angsana New"/>
                <w:sz w:val="28"/>
                <w:szCs w:val="28"/>
              </w:rPr>
              <w:t>6,017</w:t>
            </w:r>
          </w:p>
        </w:tc>
        <w:tc>
          <w:tcPr>
            <w:tcW w:w="37" w:type="pct"/>
          </w:tcPr>
          <w:p w14:paraId="1DF48814" w14:textId="77777777" w:rsidR="001941A2" w:rsidRPr="00542334" w:rsidRDefault="001941A2" w:rsidP="001941A2">
            <w:pPr>
              <w:tabs>
                <w:tab w:val="decimal" w:pos="884"/>
              </w:tabs>
              <w:jc w:val="center"/>
              <w:rPr>
                <w:rFonts w:ascii="Angsana New" w:hAnsi="Angsana New"/>
                <w:sz w:val="28"/>
                <w:szCs w:val="28"/>
              </w:rPr>
            </w:pPr>
          </w:p>
        </w:tc>
        <w:tc>
          <w:tcPr>
            <w:tcW w:w="677" w:type="pct"/>
            <w:vAlign w:val="bottom"/>
          </w:tcPr>
          <w:p w14:paraId="49152F7F" w14:textId="5A8A434E" w:rsidR="001941A2" w:rsidRPr="00542334" w:rsidRDefault="001941A2" w:rsidP="001941A2">
            <w:pPr>
              <w:tabs>
                <w:tab w:val="decimal" w:pos="884"/>
              </w:tabs>
              <w:jc w:val="center"/>
              <w:rPr>
                <w:rFonts w:ascii="Angsana New" w:hAnsi="Angsana New"/>
                <w:sz w:val="28"/>
                <w:szCs w:val="28"/>
              </w:rPr>
            </w:pPr>
            <w:r w:rsidRPr="00542334">
              <w:rPr>
                <w:rFonts w:ascii="Angsana New" w:hAnsi="Angsana New"/>
                <w:sz w:val="28"/>
                <w:szCs w:val="28"/>
              </w:rPr>
              <w:t>3,1</w:t>
            </w:r>
            <w:r w:rsidR="001F5CC8" w:rsidRPr="00542334">
              <w:rPr>
                <w:rFonts w:ascii="Angsana New" w:hAnsi="Angsana New"/>
                <w:sz w:val="28"/>
                <w:szCs w:val="28"/>
              </w:rPr>
              <w:t>38</w:t>
            </w:r>
          </w:p>
        </w:tc>
        <w:tc>
          <w:tcPr>
            <w:tcW w:w="39" w:type="pct"/>
          </w:tcPr>
          <w:p w14:paraId="4CCBF8DF" w14:textId="77777777" w:rsidR="001941A2" w:rsidRPr="00542334" w:rsidRDefault="001941A2" w:rsidP="001941A2">
            <w:pPr>
              <w:tabs>
                <w:tab w:val="decimal" w:pos="884"/>
              </w:tabs>
              <w:jc w:val="center"/>
              <w:rPr>
                <w:rFonts w:ascii="Angsana New" w:hAnsi="Angsana New"/>
                <w:sz w:val="28"/>
                <w:szCs w:val="28"/>
              </w:rPr>
            </w:pPr>
          </w:p>
        </w:tc>
        <w:tc>
          <w:tcPr>
            <w:tcW w:w="673" w:type="pct"/>
            <w:vAlign w:val="bottom"/>
          </w:tcPr>
          <w:p w14:paraId="481765C4" w14:textId="4A157D12" w:rsidR="001941A2" w:rsidRPr="00542334" w:rsidRDefault="001941A2" w:rsidP="001941A2">
            <w:pPr>
              <w:tabs>
                <w:tab w:val="decimal" w:pos="884"/>
              </w:tabs>
              <w:jc w:val="center"/>
              <w:rPr>
                <w:rFonts w:ascii="Angsana New" w:hAnsi="Angsana New"/>
                <w:sz w:val="28"/>
                <w:szCs w:val="28"/>
              </w:rPr>
            </w:pPr>
            <w:r w:rsidRPr="00542334">
              <w:rPr>
                <w:rFonts w:ascii="Angsana New" w:hAnsi="Angsana New"/>
                <w:sz w:val="28"/>
                <w:szCs w:val="28"/>
              </w:rPr>
              <w:t>5,957</w:t>
            </w:r>
          </w:p>
        </w:tc>
      </w:tr>
      <w:tr w:rsidR="001865EB" w:rsidRPr="00542334" w14:paraId="53C73D5D" w14:textId="77777777" w:rsidTr="001865EB">
        <w:tc>
          <w:tcPr>
            <w:tcW w:w="2185" w:type="pct"/>
          </w:tcPr>
          <w:p w14:paraId="021A2EE3" w14:textId="0F7FC9F8" w:rsidR="001865EB" w:rsidRPr="000F45AC" w:rsidRDefault="001865EB" w:rsidP="001865EB">
            <w:pPr>
              <w:ind w:right="-108"/>
              <w:rPr>
                <w:rFonts w:ascii="Angsana New" w:hAnsi="Angsana New"/>
                <w:sz w:val="28"/>
                <w:szCs w:val="28"/>
                <w:cs/>
              </w:rPr>
            </w:pPr>
            <w:r w:rsidRPr="006F07F0">
              <w:rPr>
                <w:rFonts w:ascii="Angsana New" w:hAnsi="Angsana New"/>
                <w:sz w:val="28"/>
                <w:szCs w:val="28"/>
              </w:rPr>
              <w:t>Management fee</w:t>
            </w:r>
          </w:p>
        </w:tc>
        <w:tc>
          <w:tcPr>
            <w:tcW w:w="48" w:type="pct"/>
          </w:tcPr>
          <w:p w14:paraId="4185688C" w14:textId="77777777" w:rsidR="001865EB" w:rsidRPr="00542334" w:rsidRDefault="001865EB" w:rsidP="001865EB">
            <w:pPr>
              <w:tabs>
                <w:tab w:val="decimal" w:pos="884"/>
              </w:tabs>
              <w:rPr>
                <w:rFonts w:ascii="Angsana New" w:hAnsi="Angsana New"/>
                <w:sz w:val="28"/>
                <w:szCs w:val="28"/>
              </w:rPr>
            </w:pPr>
          </w:p>
        </w:tc>
        <w:tc>
          <w:tcPr>
            <w:tcW w:w="627" w:type="pct"/>
            <w:vAlign w:val="bottom"/>
          </w:tcPr>
          <w:p w14:paraId="3608918A" w14:textId="1A968265" w:rsidR="001865EB" w:rsidRPr="00542334" w:rsidRDefault="001865EB" w:rsidP="001865EB">
            <w:pPr>
              <w:tabs>
                <w:tab w:val="decimal" w:pos="884"/>
              </w:tabs>
              <w:jc w:val="center"/>
              <w:rPr>
                <w:rFonts w:ascii="Angsana New" w:hAnsi="Angsana New"/>
                <w:sz w:val="28"/>
                <w:szCs w:val="28"/>
              </w:rPr>
            </w:pPr>
            <w:r w:rsidRPr="00072396">
              <w:rPr>
                <w:rFonts w:ascii="Angsana New" w:hAnsi="Angsana New"/>
                <w:sz w:val="28"/>
                <w:szCs w:val="28"/>
              </w:rPr>
              <w:t>-</w:t>
            </w:r>
          </w:p>
        </w:tc>
        <w:tc>
          <w:tcPr>
            <w:tcW w:w="37" w:type="pct"/>
          </w:tcPr>
          <w:p w14:paraId="01C41AFA" w14:textId="77777777" w:rsidR="001865EB" w:rsidRPr="00542334" w:rsidRDefault="001865EB" w:rsidP="001865EB">
            <w:pPr>
              <w:tabs>
                <w:tab w:val="decimal" w:pos="884"/>
              </w:tabs>
              <w:jc w:val="center"/>
              <w:rPr>
                <w:rFonts w:ascii="Angsana New" w:hAnsi="Angsana New"/>
                <w:sz w:val="28"/>
                <w:szCs w:val="28"/>
              </w:rPr>
            </w:pPr>
          </w:p>
        </w:tc>
        <w:tc>
          <w:tcPr>
            <w:tcW w:w="677" w:type="pct"/>
            <w:vAlign w:val="bottom"/>
          </w:tcPr>
          <w:p w14:paraId="5B4B9301" w14:textId="6CD0B6A7" w:rsidR="001865EB" w:rsidRPr="00542334" w:rsidRDefault="001865EB" w:rsidP="001865EB">
            <w:pPr>
              <w:tabs>
                <w:tab w:val="decimal" w:pos="626"/>
              </w:tabs>
              <w:jc w:val="center"/>
              <w:rPr>
                <w:rFonts w:ascii="Angsana New" w:hAnsi="Angsana New"/>
                <w:sz w:val="28"/>
                <w:szCs w:val="28"/>
              </w:rPr>
            </w:pPr>
            <w:r>
              <w:rPr>
                <w:rFonts w:ascii="Angsana New" w:hAnsi="Angsana New"/>
                <w:sz w:val="28"/>
                <w:szCs w:val="28"/>
              </w:rPr>
              <w:t>-</w:t>
            </w:r>
          </w:p>
        </w:tc>
        <w:tc>
          <w:tcPr>
            <w:tcW w:w="37" w:type="pct"/>
          </w:tcPr>
          <w:p w14:paraId="7D537151" w14:textId="77777777" w:rsidR="001865EB" w:rsidRPr="00542334" w:rsidRDefault="001865EB" w:rsidP="001865EB">
            <w:pPr>
              <w:tabs>
                <w:tab w:val="decimal" w:pos="884"/>
              </w:tabs>
              <w:jc w:val="center"/>
              <w:rPr>
                <w:rFonts w:ascii="Angsana New" w:hAnsi="Angsana New"/>
                <w:sz w:val="28"/>
                <w:szCs w:val="28"/>
              </w:rPr>
            </w:pPr>
          </w:p>
        </w:tc>
        <w:tc>
          <w:tcPr>
            <w:tcW w:w="677" w:type="pct"/>
            <w:vAlign w:val="bottom"/>
          </w:tcPr>
          <w:p w14:paraId="052F2D1C" w14:textId="7970E136" w:rsidR="001865EB" w:rsidRPr="00542334" w:rsidRDefault="001865EB" w:rsidP="001865EB">
            <w:pPr>
              <w:tabs>
                <w:tab w:val="decimal" w:pos="884"/>
              </w:tabs>
              <w:jc w:val="center"/>
              <w:rPr>
                <w:rFonts w:ascii="Angsana New" w:hAnsi="Angsana New"/>
                <w:sz w:val="28"/>
                <w:szCs w:val="28"/>
              </w:rPr>
            </w:pPr>
            <w:r>
              <w:rPr>
                <w:rFonts w:ascii="Angsana New" w:hAnsi="Angsana New"/>
                <w:sz w:val="28"/>
                <w:szCs w:val="28"/>
              </w:rPr>
              <w:t>7,378</w:t>
            </w:r>
          </w:p>
        </w:tc>
        <w:tc>
          <w:tcPr>
            <w:tcW w:w="39" w:type="pct"/>
          </w:tcPr>
          <w:p w14:paraId="7DE2483C" w14:textId="77777777" w:rsidR="001865EB" w:rsidRPr="00542334" w:rsidRDefault="001865EB" w:rsidP="001865EB">
            <w:pPr>
              <w:tabs>
                <w:tab w:val="decimal" w:pos="884"/>
              </w:tabs>
              <w:jc w:val="center"/>
              <w:rPr>
                <w:rFonts w:ascii="Angsana New" w:hAnsi="Angsana New"/>
                <w:sz w:val="28"/>
                <w:szCs w:val="28"/>
              </w:rPr>
            </w:pPr>
          </w:p>
        </w:tc>
        <w:tc>
          <w:tcPr>
            <w:tcW w:w="673" w:type="pct"/>
            <w:vAlign w:val="bottom"/>
          </w:tcPr>
          <w:p w14:paraId="6CFA276C" w14:textId="52EA7ADD" w:rsidR="001865EB" w:rsidRPr="00542334" w:rsidRDefault="001865EB" w:rsidP="001865EB">
            <w:pPr>
              <w:tabs>
                <w:tab w:val="decimal" w:pos="626"/>
              </w:tabs>
              <w:jc w:val="center"/>
              <w:rPr>
                <w:rFonts w:ascii="Angsana New" w:hAnsi="Angsana New"/>
                <w:sz w:val="28"/>
                <w:szCs w:val="28"/>
              </w:rPr>
            </w:pPr>
            <w:r w:rsidRPr="00072396">
              <w:rPr>
                <w:rFonts w:ascii="Angsana New" w:hAnsi="Angsana New"/>
                <w:sz w:val="28"/>
                <w:szCs w:val="28"/>
              </w:rPr>
              <w:t>-</w:t>
            </w:r>
          </w:p>
        </w:tc>
      </w:tr>
      <w:tr w:rsidR="000D22B5" w:rsidRPr="00542334" w14:paraId="28989A81" w14:textId="77777777" w:rsidTr="000D22B5">
        <w:tc>
          <w:tcPr>
            <w:tcW w:w="2185" w:type="pct"/>
          </w:tcPr>
          <w:p w14:paraId="213763D3" w14:textId="414C8032" w:rsidR="000D22B5" w:rsidRPr="00542334" w:rsidRDefault="000D22B5" w:rsidP="000D22B5">
            <w:pPr>
              <w:ind w:right="-108"/>
              <w:rPr>
                <w:rFonts w:ascii="Angsana New" w:hAnsi="Angsana New"/>
                <w:sz w:val="28"/>
                <w:szCs w:val="28"/>
              </w:rPr>
            </w:pPr>
            <w:r>
              <w:rPr>
                <w:rFonts w:ascii="Angsana New" w:hAnsi="Angsana New"/>
                <w:sz w:val="28"/>
                <w:szCs w:val="28"/>
              </w:rPr>
              <w:t xml:space="preserve">Purchase </w:t>
            </w:r>
            <w:r w:rsidR="00BA3D4B">
              <w:rPr>
                <w:rFonts w:ascii="Angsana New" w:hAnsi="Angsana New"/>
                <w:sz w:val="28"/>
                <w:szCs w:val="28"/>
              </w:rPr>
              <w:t>of</w:t>
            </w:r>
            <w:r>
              <w:rPr>
                <w:rFonts w:ascii="Angsana New" w:hAnsi="Angsana New"/>
                <w:sz w:val="28"/>
                <w:szCs w:val="28"/>
              </w:rPr>
              <w:t xml:space="preserve"> asset</w:t>
            </w:r>
            <w:r w:rsidR="00BA3D4B">
              <w:rPr>
                <w:rFonts w:ascii="Angsana New" w:hAnsi="Angsana New"/>
                <w:sz w:val="28"/>
                <w:szCs w:val="28"/>
              </w:rPr>
              <w:t>s</w:t>
            </w:r>
          </w:p>
        </w:tc>
        <w:tc>
          <w:tcPr>
            <w:tcW w:w="48" w:type="pct"/>
          </w:tcPr>
          <w:p w14:paraId="64FD52A4" w14:textId="77777777" w:rsidR="000D22B5" w:rsidRPr="00542334" w:rsidRDefault="000D22B5" w:rsidP="000D22B5">
            <w:pPr>
              <w:tabs>
                <w:tab w:val="decimal" w:pos="884"/>
              </w:tabs>
              <w:rPr>
                <w:rFonts w:ascii="Angsana New" w:hAnsi="Angsana New"/>
                <w:sz w:val="28"/>
                <w:szCs w:val="28"/>
              </w:rPr>
            </w:pPr>
          </w:p>
        </w:tc>
        <w:tc>
          <w:tcPr>
            <w:tcW w:w="627" w:type="pct"/>
            <w:vAlign w:val="bottom"/>
          </w:tcPr>
          <w:p w14:paraId="6558583C" w14:textId="192EE0EC" w:rsidR="000D22B5" w:rsidRPr="00542334" w:rsidRDefault="000D22B5" w:rsidP="000D22B5">
            <w:pPr>
              <w:tabs>
                <w:tab w:val="decimal" w:pos="884"/>
              </w:tabs>
              <w:jc w:val="center"/>
              <w:rPr>
                <w:rFonts w:ascii="Angsana New" w:hAnsi="Angsana New"/>
                <w:sz w:val="28"/>
                <w:szCs w:val="28"/>
              </w:rPr>
            </w:pPr>
            <w:r>
              <w:rPr>
                <w:rFonts w:ascii="Angsana New" w:hAnsi="Angsana New"/>
                <w:sz w:val="28"/>
                <w:szCs w:val="28"/>
              </w:rPr>
              <w:t>2,690,764</w:t>
            </w:r>
          </w:p>
        </w:tc>
        <w:tc>
          <w:tcPr>
            <w:tcW w:w="37" w:type="pct"/>
          </w:tcPr>
          <w:p w14:paraId="093DDCE7" w14:textId="77777777" w:rsidR="000D22B5" w:rsidRPr="00542334" w:rsidRDefault="000D22B5" w:rsidP="000D22B5">
            <w:pPr>
              <w:tabs>
                <w:tab w:val="decimal" w:pos="884"/>
              </w:tabs>
              <w:jc w:val="center"/>
              <w:rPr>
                <w:rFonts w:ascii="Angsana New" w:hAnsi="Angsana New"/>
                <w:sz w:val="28"/>
                <w:szCs w:val="28"/>
              </w:rPr>
            </w:pPr>
          </w:p>
        </w:tc>
        <w:tc>
          <w:tcPr>
            <w:tcW w:w="677" w:type="pct"/>
            <w:vAlign w:val="bottom"/>
          </w:tcPr>
          <w:p w14:paraId="25503AFF" w14:textId="035E8D1D" w:rsidR="000D22B5" w:rsidRPr="00542334" w:rsidRDefault="000D22B5" w:rsidP="000D22B5">
            <w:pPr>
              <w:tabs>
                <w:tab w:val="decimal" w:pos="626"/>
              </w:tabs>
              <w:jc w:val="center"/>
              <w:rPr>
                <w:rFonts w:ascii="Angsana New" w:hAnsi="Angsana New"/>
                <w:sz w:val="28"/>
                <w:szCs w:val="28"/>
              </w:rPr>
            </w:pPr>
            <w:r w:rsidRPr="00542334">
              <w:rPr>
                <w:rFonts w:ascii="Angsana New" w:hAnsi="Angsana New"/>
                <w:sz w:val="28"/>
                <w:szCs w:val="28"/>
              </w:rPr>
              <w:t>-</w:t>
            </w:r>
          </w:p>
        </w:tc>
        <w:tc>
          <w:tcPr>
            <w:tcW w:w="37" w:type="pct"/>
          </w:tcPr>
          <w:p w14:paraId="11F42181" w14:textId="77777777" w:rsidR="000D22B5" w:rsidRPr="00542334" w:rsidRDefault="000D22B5" w:rsidP="000D22B5">
            <w:pPr>
              <w:tabs>
                <w:tab w:val="decimal" w:pos="884"/>
              </w:tabs>
              <w:jc w:val="center"/>
              <w:rPr>
                <w:rFonts w:ascii="Angsana New" w:hAnsi="Angsana New"/>
                <w:sz w:val="28"/>
                <w:szCs w:val="28"/>
              </w:rPr>
            </w:pPr>
          </w:p>
        </w:tc>
        <w:tc>
          <w:tcPr>
            <w:tcW w:w="677" w:type="pct"/>
            <w:vAlign w:val="bottom"/>
          </w:tcPr>
          <w:p w14:paraId="5DB615AC" w14:textId="6A121FF3" w:rsidR="000D22B5" w:rsidRPr="00542334" w:rsidRDefault="000D22B5" w:rsidP="000D22B5">
            <w:pPr>
              <w:tabs>
                <w:tab w:val="decimal" w:pos="884"/>
              </w:tabs>
              <w:jc w:val="center"/>
              <w:rPr>
                <w:rFonts w:ascii="Angsana New" w:hAnsi="Angsana New"/>
                <w:sz w:val="28"/>
                <w:szCs w:val="28"/>
              </w:rPr>
            </w:pPr>
            <w:r>
              <w:rPr>
                <w:rFonts w:ascii="Angsana New" w:hAnsi="Angsana New"/>
                <w:sz w:val="28"/>
                <w:szCs w:val="28"/>
              </w:rPr>
              <w:t>2,690,764</w:t>
            </w:r>
          </w:p>
        </w:tc>
        <w:tc>
          <w:tcPr>
            <w:tcW w:w="39" w:type="pct"/>
          </w:tcPr>
          <w:p w14:paraId="2D6A5016" w14:textId="77777777" w:rsidR="000D22B5" w:rsidRPr="00542334" w:rsidRDefault="000D22B5" w:rsidP="000D22B5">
            <w:pPr>
              <w:tabs>
                <w:tab w:val="decimal" w:pos="884"/>
              </w:tabs>
              <w:jc w:val="center"/>
              <w:rPr>
                <w:rFonts w:ascii="Angsana New" w:hAnsi="Angsana New"/>
                <w:sz w:val="28"/>
                <w:szCs w:val="28"/>
              </w:rPr>
            </w:pPr>
          </w:p>
        </w:tc>
        <w:tc>
          <w:tcPr>
            <w:tcW w:w="673" w:type="pct"/>
            <w:vAlign w:val="bottom"/>
          </w:tcPr>
          <w:p w14:paraId="628F2558" w14:textId="35655F7B" w:rsidR="000D22B5" w:rsidRPr="00542334" w:rsidRDefault="000D22B5" w:rsidP="000D22B5">
            <w:pPr>
              <w:tabs>
                <w:tab w:val="decimal" w:pos="626"/>
              </w:tabs>
              <w:jc w:val="center"/>
              <w:rPr>
                <w:rFonts w:ascii="Angsana New" w:hAnsi="Angsana New"/>
                <w:sz w:val="28"/>
                <w:szCs w:val="28"/>
              </w:rPr>
            </w:pPr>
            <w:r w:rsidRPr="00542334">
              <w:rPr>
                <w:rFonts w:ascii="Angsana New" w:hAnsi="Angsana New"/>
                <w:sz w:val="28"/>
                <w:szCs w:val="28"/>
              </w:rPr>
              <w:t>-</w:t>
            </w:r>
          </w:p>
        </w:tc>
      </w:tr>
      <w:tr w:rsidR="001865EB" w:rsidRPr="00542334" w14:paraId="6A8125FC" w14:textId="77777777" w:rsidTr="00A331A3">
        <w:tc>
          <w:tcPr>
            <w:tcW w:w="2185" w:type="pct"/>
            <w:vAlign w:val="bottom"/>
          </w:tcPr>
          <w:p w14:paraId="06712A86" w14:textId="75D1B397" w:rsidR="001865EB" w:rsidRPr="00542334" w:rsidRDefault="001865EB" w:rsidP="001865EB">
            <w:pPr>
              <w:tabs>
                <w:tab w:val="center" w:pos="2068"/>
              </w:tabs>
              <w:ind w:right="-108"/>
              <w:rPr>
                <w:rFonts w:ascii="Angsana New" w:hAnsi="Angsana New"/>
                <w:sz w:val="28"/>
                <w:szCs w:val="28"/>
              </w:rPr>
            </w:pPr>
            <w:r w:rsidRPr="001D7070">
              <w:rPr>
                <w:rFonts w:ascii="Angsana New" w:hAnsi="Angsana New"/>
                <w:sz w:val="28"/>
                <w:szCs w:val="28"/>
              </w:rPr>
              <w:t xml:space="preserve">Default interest </w:t>
            </w:r>
            <w:proofErr w:type="gramStart"/>
            <w:r>
              <w:rPr>
                <w:rFonts w:ascii="Angsana New" w:hAnsi="Angsana New"/>
                <w:sz w:val="28"/>
                <w:szCs w:val="28"/>
              </w:rPr>
              <w:t>of</w:t>
            </w:r>
            <w:proofErr w:type="gramEnd"/>
            <w:r>
              <w:rPr>
                <w:rFonts w:ascii="Angsana New" w:hAnsi="Angsana New"/>
                <w:sz w:val="28"/>
                <w:szCs w:val="28"/>
              </w:rPr>
              <w:t xml:space="preserve"> the purchase of assets</w:t>
            </w:r>
          </w:p>
        </w:tc>
        <w:tc>
          <w:tcPr>
            <w:tcW w:w="48" w:type="pct"/>
            <w:vAlign w:val="bottom"/>
          </w:tcPr>
          <w:p w14:paraId="3E790596" w14:textId="77777777" w:rsidR="001865EB" w:rsidRPr="00542334" w:rsidRDefault="001865EB" w:rsidP="001865EB">
            <w:pPr>
              <w:tabs>
                <w:tab w:val="decimal" w:pos="884"/>
              </w:tabs>
              <w:rPr>
                <w:rFonts w:ascii="Angsana New" w:hAnsi="Angsana New"/>
                <w:sz w:val="28"/>
                <w:szCs w:val="28"/>
              </w:rPr>
            </w:pPr>
          </w:p>
        </w:tc>
        <w:tc>
          <w:tcPr>
            <w:tcW w:w="627" w:type="pct"/>
            <w:vAlign w:val="bottom"/>
          </w:tcPr>
          <w:p w14:paraId="43D81A18" w14:textId="3347A25F" w:rsidR="001865EB" w:rsidRPr="00542334" w:rsidRDefault="001865EB" w:rsidP="001865EB">
            <w:pPr>
              <w:tabs>
                <w:tab w:val="decimal" w:pos="884"/>
              </w:tabs>
              <w:jc w:val="center"/>
              <w:rPr>
                <w:rFonts w:ascii="Angsana New" w:hAnsi="Angsana New"/>
                <w:sz w:val="28"/>
                <w:szCs w:val="28"/>
              </w:rPr>
            </w:pPr>
            <w:r w:rsidRPr="00542334">
              <w:rPr>
                <w:rFonts w:ascii="Angsana New" w:hAnsi="Angsana New"/>
                <w:sz w:val="28"/>
                <w:szCs w:val="28"/>
              </w:rPr>
              <w:t>7,397</w:t>
            </w:r>
          </w:p>
        </w:tc>
        <w:tc>
          <w:tcPr>
            <w:tcW w:w="37" w:type="pct"/>
          </w:tcPr>
          <w:p w14:paraId="546DD2F3" w14:textId="77777777" w:rsidR="001865EB" w:rsidRPr="00542334" w:rsidRDefault="001865EB" w:rsidP="001865EB">
            <w:pPr>
              <w:tabs>
                <w:tab w:val="decimal" w:pos="884"/>
              </w:tabs>
              <w:jc w:val="center"/>
              <w:rPr>
                <w:rFonts w:ascii="Angsana New" w:hAnsi="Angsana New"/>
                <w:sz w:val="28"/>
                <w:szCs w:val="28"/>
              </w:rPr>
            </w:pPr>
          </w:p>
        </w:tc>
        <w:tc>
          <w:tcPr>
            <w:tcW w:w="677" w:type="pct"/>
            <w:vAlign w:val="bottom"/>
          </w:tcPr>
          <w:p w14:paraId="14429204" w14:textId="5E2CE602" w:rsidR="001865EB" w:rsidRPr="00542334" w:rsidRDefault="001865EB" w:rsidP="001865EB">
            <w:pPr>
              <w:tabs>
                <w:tab w:val="decimal" w:pos="626"/>
              </w:tabs>
              <w:jc w:val="center"/>
              <w:rPr>
                <w:rFonts w:ascii="Angsana New" w:hAnsi="Angsana New"/>
                <w:sz w:val="28"/>
                <w:szCs w:val="28"/>
              </w:rPr>
            </w:pPr>
            <w:r w:rsidRPr="00542334">
              <w:rPr>
                <w:rFonts w:ascii="Angsana New" w:hAnsi="Angsana New"/>
                <w:sz w:val="28"/>
                <w:szCs w:val="28"/>
              </w:rPr>
              <w:t>-</w:t>
            </w:r>
          </w:p>
        </w:tc>
        <w:tc>
          <w:tcPr>
            <w:tcW w:w="37" w:type="pct"/>
          </w:tcPr>
          <w:p w14:paraId="58E85FD8" w14:textId="77777777" w:rsidR="001865EB" w:rsidRPr="00542334" w:rsidRDefault="001865EB" w:rsidP="001865EB">
            <w:pPr>
              <w:tabs>
                <w:tab w:val="decimal" w:pos="884"/>
              </w:tabs>
              <w:jc w:val="center"/>
              <w:rPr>
                <w:rFonts w:ascii="Angsana New" w:hAnsi="Angsana New"/>
                <w:sz w:val="28"/>
                <w:szCs w:val="28"/>
              </w:rPr>
            </w:pPr>
          </w:p>
        </w:tc>
        <w:tc>
          <w:tcPr>
            <w:tcW w:w="677" w:type="pct"/>
            <w:vAlign w:val="bottom"/>
          </w:tcPr>
          <w:p w14:paraId="65B1CABE" w14:textId="7B80D036" w:rsidR="001865EB" w:rsidRPr="00542334" w:rsidRDefault="001865EB" w:rsidP="001865EB">
            <w:pPr>
              <w:tabs>
                <w:tab w:val="decimal" w:pos="884"/>
              </w:tabs>
              <w:jc w:val="center"/>
              <w:rPr>
                <w:rFonts w:ascii="Angsana New" w:hAnsi="Angsana New"/>
                <w:sz w:val="28"/>
                <w:szCs w:val="28"/>
              </w:rPr>
            </w:pPr>
            <w:r w:rsidRPr="00542334">
              <w:rPr>
                <w:rFonts w:ascii="Angsana New" w:hAnsi="Angsana New"/>
                <w:sz w:val="28"/>
                <w:szCs w:val="28"/>
              </w:rPr>
              <w:t>7,397</w:t>
            </w:r>
          </w:p>
        </w:tc>
        <w:tc>
          <w:tcPr>
            <w:tcW w:w="39" w:type="pct"/>
          </w:tcPr>
          <w:p w14:paraId="70BBBCBA" w14:textId="77777777" w:rsidR="001865EB" w:rsidRPr="00542334" w:rsidRDefault="001865EB" w:rsidP="001865EB">
            <w:pPr>
              <w:tabs>
                <w:tab w:val="decimal" w:pos="884"/>
              </w:tabs>
              <w:jc w:val="center"/>
              <w:rPr>
                <w:rFonts w:ascii="Angsana New" w:hAnsi="Angsana New"/>
                <w:sz w:val="28"/>
                <w:szCs w:val="28"/>
              </w:rPr>
            </w:pPr>
          </w:p>
        </w:tc>
        <w:tc>
          <w:tcPr>
            <w:tcW w:w="673" w:type="pct"/>
            <w:vAlign w:val="bottom"/>
          </w:tcPr>
          <w:p w14:paraId="6D442660" w14:textId="17C0A0A1" w:rsidR="001865EB" w:rsidRPr="00542334" w:rsidRDefault="001865EB" w:rsidP="001865EB">
            <w:pPr>
              <w:tabs>
                <w:tab w:val="decimal" w:pos="626"/>
              </w:tabs>
              <w:jc w:val="center"/>
              <w:rPr>
                <w:rFonts w:ascii="Angsana New" w:hAnsi="Angsana New"/>
                <w:sz w:val="28"/>
                <w:szCs w:val="28"/>
              </w:rPr>
            </w:pPr>
            <w:r w:rsidRPr="00542334">
              <w:rPr>
                <w:rFonts w:ascii="Angsana New" w:hAnsi="Angsana New"/>
                <w:sz w:val="28"/>
                <w:szCs w:val="28"/>
              </w:rPr>
              <w:t>-</w:t>
            </w:r>
          </w:p>
        </w:tc>
      </w:tr>
      <w:tr w:rsidR="005B263C" w:rsidRPr="00542334" w14:paraId="4E9F1422" w14:textId="77777777" w:rsidTr="00A331A3">
        <w:tc>
          <w:tcPr>
            <w:tcW w:w="2185" w:type="pct"/>
            <w:vAlign w:val="bottom"/>
          </w:tcPr>
          <w:p w14:paraId="10AE94EF" w14:textId="6282F545" w:rsidR="005B263C" w:rsidRPr="001D7070" w:rsidRDefault="005B263C" w:rsidP="005B263C">
            <w:pPr>
              <w:tabs>
                <w:tab w:val="center" w:pos="2068"/>
              </w:tabs>
              <w:ind w:right="-108"/>
              <w:rPr>
                <w:rFonts w:ascii="Angsana New" w:hAnsi="Angsana New"/>
                <w:sz w:val="28"/>
                <w:szCs w:val="28"/>
              </w:rPr>
            </w:pPr>
            <w:r>
              <w:rPr>
                <w:rFonts w:ascii="Angsana New" w:hAnsi="Angsana New"/>
                <w:sz w:val="28"/>
                <w:szCs w:val="28"/>
              </w:rPr>
              <w:t>Interest expense</w:t>
            </w:r>
          </w:p>
        </w:tc>
        <w:tc>
          <w:tcPr>
            <w:tcW w:w="48" w:type="pct"/>
            <w:vAlign w:val="bottom"/>
          </w:tcPr>
          <w:p w14:paraId="1494484E" w14:textId="77777777" w:rsidR="005B263C" w:rsidRPr="00542334" w:rsidRDefault="005B263C" w:rsidP="005B263C">
            <w:pPr>
              <w:tabs>
                <w:tab w:val="decimal" w:pos="884"/>
              </w:tabs>
              <w:rPr>
                <w:rFonts w:ascii="Angsana New" w:hAnsi="Angsana New"/>
                <w:sz w:val="28"/>
                <w:szCs w:val="28"/>
              </w:rPr>
            </w:pPr>
          </w:p>
        </w:tc>
        <w:tc>
          <w:tcPr>
            <w:tcW w:w="627" w:type="pct"/>
            <w:vAlign w:val="bottom"/>
          </w:tcPr>
          <w:p w14:paraId="17A683A6" w14:textId="07027CE4" w:rsidR="005B263C" w:rsidRPr="00542334" w:rsidRDefault="005B263C" w:rsidP="005B263C">
            <w:pPr>
              <w:tabs>
                <w:tab w:val="decimal" w:pos="884"/>
              </w:tabs>
              <w:jc w:val="center"/>
              <w:rPr>
                <w:rFonts w:ascii="Angsana New" w:hAnsi="Angsana New"/>
                <w:sz w:val="28"/>
                <w:szCs w:val="28"/>
              </w:rPr>
            </w:pPr>
            <w:r>
              <w:rPr>
                <w:rFonts w:ascii="Angsana New" w:hAnsi="Angsana New"/>
                <w:sz w:val="28"/>
                <w:szCs w:val="28"/>
              </w:rPr>
              <w:t>7,223</w:t>
            </w:r>
          </w:p>
        </w:tc>
        <w:tc>
          <w:tcPr>
            <w:tcW w:w="37" w:type="pct"/>
          </w:tcPr>
          <w:p w14:paraId="6A152A54" w14:textId="77777777" w:rsidR="005B263C" w:rsidRPr="00542334" w:rsidRDefault="005B263C" w:rsidP="005B263C">
            <w:pPr>
              <w:tabs>
                <w:tab w:val="decimal" w:pos="884"/>
              </w:tabs>
              <w:jc w:val="center"/>
              <w:rPr>
                <w:rFonts w:ascii="Angsana New" w:hAnsi="Angsana New"/>
                <w:sz w:val="28"/>
                <w:szCs w:val="28"/>
              </w:rPr>
            </w:pPr>
          </w:p>
        </w:tc>
        <w:tc>
          <w:tcPr>
            <w:tcW w:w="677" w:type="pct"/>
            <w:vAlign w:val="bottom"/>
          </w:tcPr>
          <w:p w14:paraId="4905CD1B" w14:textId="057DFD7D" w:rsidR="005B263C" w:rsidRPr="00542334" w:rsidRDefault="005B263C" w:rsidP="005B263C">
            <w:pPr>
              <w:tabs>
                <w:tab w:val="decimal" w:pos="626"/>
              </w:tabs>
              <w:jc w:val="center"/>
              <w:rPr>
                <w:rFonts w:ascii="Angsana New" w:hAnsi="Angsana New"/>
                <w:sz w:val="28"/>
                <w:szCs w:val="28"/>
              </w:rPr>
            </w:pPr>
            <w:r w:rsidRPr="009A703C">
              <w:rPr>
                <w:rFonts w:ascii="Angsana New" w:hAnsi="Angsana New" w:hint="cs"/>
                <w:sz w:val="28"/>
                <w:szCs w:val="28"/>
              </w:rPr>
              <w:t>-</w:t>
            </w:r>
          </w:p>
        </w:tc>
        <w:tc>
          <w:tcPr>
            <w:tcW w:w="37" w:type="pct"/>
          </w:tcPr>
          <w:p w14:paraId="7E9A508F" w14:textId="77777777" w:rsidR="005B263C" w:rsidRPr="00542334" w:rsidRDefault="005B263C" w:rsidP="005B263C">
            <w:pPr>
              <w:tabs>
                <w:tab w:val="decimal" w:pos="884"/>
              </w:tabs>
              <w:jc w:val="center"/>
              <w:rPr>
                <w:rFonts w:ascii="Angsana New" w:hAnsi="Angsana New"/>
                <w:sz w:val="28"/>
                <w:szCs w:val="28"/>
              </w:rPr>
            </w:pPr>
          </w:p>
        </w:tc>
        <w:tc>
          <w:tcPr>
            <w:tcW w:w="677" w:type="pct"/>
            <w:vAlign w:val="bottom"/>
          </w:tcPr>
          <w:p w14:paraId="0111704B" w14:textId="4D7262E6" w:rsidR="005B263C" w:rsidRPr="00542334" w:rsidRDefault="005B263C" w:rsidP="005B263C">
            <w:pPr>
              <w:tabs>
                <w:tab w:val="decimal" w:pos="884"/>
              </w:tabs>
              <w:jc w:val="center"/>
              <w:rPr>
                <w:rFonts w:ascii="Angsana New" w:hAnsi="Angsana New"/>
                <w:sz w:val="28"/>
                <w:szCs w:val="28"/>
              </w:rPr>
            </w:pPr>
            <w:r>
              <w:rPr>
                <w:rFonts w:ascii="Angsana New" w:hAnsi="Angsana New"/>
                <w:sz w:val="28"/>
                <w:szCs w:val="28"/>
              </w:rPr>
              <w:t>7,223</w:t>
            </w:r>
          </w:p>
        </w:tc>
        <w:tc>
          <w:tcPr>
            <w:tcW w:w="39" w:type="pct"/>
          </w:tcPr>
          <w:p w14:paraId="150DA7EB" w14:textId="77777777" w:rsidR="005B263C" w:rsidRPr="00542334" w:rsidRDefault="005B263C" w:rsidP="005B263C">
            <w:pPr>
              <w:tabs>
                <w:tab w:val="decimal" w:pos="884"/>
              </w:tabs>
              <w:jc w:val="center"/>
              <w:rPr>
                <w:rFonts w:ascii="Angsana New" w:hAnsi="Angsana New"/>
                <w:sz w:val="28"/>
                <w:szCs w:val="28"/>
              </w:rPr>
            </w:pPr>
          </w:p>
        </w:tc>
        <w:tc>
          <w:tcPr>
            <w:tcW w:w="673" w:type="pct"/>
            <w:vAlign w:val="bottom"/>
          </w:tcPr>
          <w:p w14:paraId="47EF9E77" w14:textId="3848FE20" w:rsidR="005B263C" w:rsidRPr="00542334" w:rsidRDefault="005B263C" w:rsidP="005B263C">
            <w:pPr>
              <w:tabs>
                <w:tab w:val="decimal" w:pos="626"/>
              </w:tabs>
              <w:jc w:val="center"/>
              <w:rPr>
                <w:rFonts w:ascii="Angsana New" w:hAnsi="Angsana New"/>
                <w:sz w:val="28"/>
                <w:szCs w:val="28"/>
              </w:rPr>
            </w:pPr>
            <w:r w:rsidRPr="009A703C">
              <w:rPr>
                <w:rFonts w:ascii="Angsana New" w:hAnsi="Angsana New" w:hint="cs"/>
                <w:sz w:val="28"/>
                <w:szCs w:val="28"/>
              </w:rPr>
              <w:t>-</w:t>
            </w:r>
          </w:p>
        </w:tc>
      </w:tr>
    </w:tbl>
    <w:p w14:paraId="24BFFF5A" w14:textId="77777777" w:rsidR="00B52FB3" w:rsidRDefault="00B52FB3"/>
    <w:tbl>
      <w:tblPr>
        <w:tblW w:w="4991" w:type="pct"/>
        <w:tblInd w:w="540" w:type="dxa"/>
        <w:tblCellMar>
          <w:left w:w="14" w:type="dxa"/>
          <w:right w:w="14" w:type="dxa"/>
        </w:tblCellMar>
        <w:tblLook w:val="0000" w:firstRow="0" w:lastRow="0" w:firstColumn="0" w:lastColumn="0" w:noHBand="0" w:noVBand="0"/>
      </w:tblPr>
      <w:tblGrid>
        <w:gridCol w:w="4139"/>
        <w:gridCol w:w="91"/>
        <w:gridCol w:w="1188"/>
        <w:gridCol w:w="70"/>
        <w:gridCol w:w="1283"/>
        <w:gridCol w:w="70"/>
        <w:gridCol w:w="1283"/>
        <w:gridCol w:w="74"/>
        <w:gridCol w:w="1275"/>
      </w:tblGrid>
      <w:tr w:rsidR="00B6412C" w:rsidRPr="00542334" w14:paraId="44E7E092" w14:textId="77777777" w:rsidTr="00B35E0D">
        <w:trPr>
          <w:trHeight w:hRule="exact" w:val="346"/>
          <w:tblHeader/>
        </w:trPr>
        <w:tc>
          <w:tcPr>
            <w:tcW w:w="2185" w:type="pct"/>
          </w:tcPr>
          <w:p w14:paraId="2BC5BF28" w14:textId="77777777" w:rsidR="00755DBC" w:rsidRDefault="004E716D" w:rsidP="00B52FB3">
            <w:pPr>
              <w:ind w:right="-108"/>
              <w:jc w:val="right"/>
              <w:rPr>
                <w:rFonts w:ascii="Angsana New" w:hAnsi="Angsana New"/>
                <w:spacing w:val="-4"/>
                <w:sz w:val="28"/>
                <w:szCs w:val="28"/>
              </w:rPr>
            </w:pPr>
            <w:r w:rsidRPr="00542334">
              <w:rPr>
                <w:rFonts w:ascii="Angsana New" w:hAnsi="Angsana New"/>
                <w:spacing w:val="-4"/>
                <w:sz w:val="28"/>
                <w:szCs w:val="28"/>
              </w:rPr>
              <w:tab/>
            </w:r>
          </w:p>
          <w:p w14:paraId="13CE9CA9" w14:textId="497F17ED" w:rsidR="00B6412C" w:rsidRPr="00542334" w:rsidRDefault="00B6412C" w:rsidP="00B52FB3">
            <w:pPr>
              <w:ind w:right="-108"/>
              <w:jc w:val="right"/>
              <w:rPr>
                <w:rFonts w:ascii="Angsana New" w:hAnsi="Angsana New"/>
                <w:b/>
                <w:bCs/>
                <w:spacing w:val="-6"/>
                <w:sz w:val="28"/>
                <w:szCs w:val="28"/>
              </w:rPr>
            </w:pPr>
            <w:r w:rsidRPr="00542334">
              <w:rPr>
                <w:rFonts w:ascii="Angsana New" w:hAnsi="Angsana New"/>
                <w:b/>
                <w:bCs/>
                <w:spacing w:val="-6"/>
                <w:sz w:val="28"/>
                <w:szCs w:val="28"/>
              </w:rPr>
              <w:br w:type="page"/>
            </w:r>
            <w:r w:rsidRPr="00542334">
              <w:rPr>
                <w:rFonts w:ascii="Angsana New" w:hAnsi="Angsana New"/>
                <w:b/>
                <w:bCs/>
                <w:spacing w:val="-6"/>
                <w:sz w:val="28"/>
                <w:szCs w:val="28"/>
              </w:rPr>
              <w:br w:type="page"/>
            </w:r>
          </w:p>
        </w:tc>
        <w:tc>
          <w:tcPr>
            <w:tcW w:w="48" w:type="pct"/>
          </w:tcPr>
          <w:p w14:paraId="785CBF15" w14:textId="77777777" w:rsidR="00B6412C" w:rsidRPr="00542334" w:rsidRDefault="00B6412C" w:rsidP="00B52FB3">
            <w:pPr>
              <w:jc w:val="right"/>
              <w:rPr>
                <w:rFonts w:ascii="Angsana New" w:hAnsi="Angsana New"/>
                <w:b/>
                <w:bCs/>
                <w:spacing w:val="-6"/>
                <w:sz w:val="28"/>
                <w:szCs w:val="28"/>
                <w:u w:val="single"/>
              </w:rPr>
            </w:pPr>
          </w:p>
        </w:tc>
        <w:tc>
          <w:tcPr>
            <w:tcW w:w="627" w:type="pct"/>
          </w:tcPr>
          <w:p w14:paraId="191B719B" w14:textId="77777777" w:rsidR="00B6412C" w:rsidRPr="00542334" w:rsidRDefault="00B6412C" w:rsidP="00B52FB3">
            <w:pPr>
              <w:jc w:val="right"/>
              <w:rPr>
                <w:rFonts w:ascii="Angsana New" w:hAnsi="Angsana New"/>
                <w:b/>
                <w:bCs/>
                <w:spacing w:val="-6"/>
                <w:sz w:val="28"/>
                <w:szCs w:val="28"/>
                <w:u w:val="single"/>
              </w:rPr>
            </w:pPr>
          </w:p>
        </w:tc>
        <w:tc>
          <w:tcPr>
            <w:tcW w:w="37" w:type="pct"/>
          </w:tcPr>
          <w:p w14:paraId="4CE20D37" w14:textId="77777777" w:rsidR="00B6412C" w:rsidRPr="00542334" w:rsidRDefault="00B6412C" w:rsidP="00B52FB3">
            <w:pPr>
              <w:jc w:val="right"/>
              <w:rPr>
                <w:rFonts w:ascii="Angsana New" w:hAnsi="Angsana New"/>
                <w:b/>
                <w:bCs/>
                <w:spacing w:val="-6"/>
                <w:sz w:val="28"/>
                <w:szCs w:val="28"/>
              </w:rPr>
            </w:pPr>
          </w:p>
        </w:tc>
        <w:tc>
          <w:tcPr>
            <w:tcW w:w="677" w:type="pct"/>
          </w:tcPr>
          <w:p w14:paraId="1721E2E1" w14:textId="77777777" w:rsidR="00B6412C" w:rsidRPr="00542334" w:rsidRDefault="00B6412C" w:rsidP="00B52FB3">
            <w:pPr>
              <w:jc w:val="right"/>
              <w:rPr>
                <w:rFonts w:ascii="Angsana New" w:hAnsi="Angsana New"/>
                <w:b/>
                <w:bCs/>
                <w:spacing w:val="-6"/>
                <w:sz w:val="28"/>
                <w:szCs w:val="28"/>
                <w:u w:val="single"/>
                <w:cs/>
              </w:rPr>
            </w:pPr>
          </w:p>
        </w:tc>
        <w:tc>
          <w:tcPr>
            <w:tcW w:w="37" w:type="pct"/>
          </w:tcPr>
          <w:p w14:paraId="0A099ACC" w14:textId="77777777" w:rsidR="00B6412C" w:rsidRPr="000F45AC" w:rsidRDefault="00B6412C" w:rsidP="00B52FB3">
            <w:pPr>
              <w:jc w:val="right"/>
              <w:rPr>
                <w:rFonts w:ascii="Angsana New" w:hAnsi="Angsana New"/>
                <w:b/>
                <w:bCs/>
                <w:spacing w:val="-6"/>
                <w:sz w:val="28"/>
                <w:szCs w:val="28"/>
                <w:u w:val="single"/>
                <w:cs/>
              </w:rPr>
            </w:pPr>
          </w:p>
        </w:tc>
        <w:tc>
          <w:tcPr>
            <w:tcW w:w="1389" w:type="pct"/>
            <w:gridSpan w:val="3"/>
          </w:tcPr>
          <w:p w14:paraId="2D843B68" w14:textId="77777777" w:rsidR="00B6412C" w:rsidRPr="000F45AC" w:rsidRDefault="00B6412C" w:rsidP="00B52FB3">
            <w:pPr>
              <w:jc w:val="right"/>
              <w:rPr>
                <w:rFonts w:ascii="Angsana New" w:hAnsi="Angsana New"/>
                <w:b/>
                <w:bCs/>
                <w:spacing w:val="-6"/>
                <w:sz w:val="28"/>
                <w:szCs w:val="28"/>
                <w:u w:val="single"/>
                <w:cs/>
              </w:rPr>
            </w:pPr>
            <w:r w:rsidRPr="00542334">
              <w:rPr>
                <w:rFonts w:ascii="Angsana New" w:hAnsi="Angsana New"/>
                <w:b/>
                <w:bCs/>
                <w:sz w:val="28"/>
                <w:szCs w:val="28"/>
              </w:rPr>
              <w:t>(Unit: Thousand Baht)</w:t>
            </w:r>
          </w:p>
        </w:tc>
      </w:tr>
      <w:tr w:rsidR="00B6412C" w:rsidRPr="00542334" w14:paraId="63E8E719" w14:textId="77777777" w:rsidTr="00A331A3">
        <w:trPr>
          <w:tblHeader/>
        </w:trPr>
        <w:tc>
          <w:tcPr>
            <w:tcW w:w="2185" w:type="pct"/>
          </w:tcPr>
          <w:p w14:paraId="0E9F0813" w14:textId="77777777" w:rsidR="00B6412C" w:rsidRPr="00542334" w:rsidRDefault="00B6412C">
            <w:pPr>
              <w:ind w:right="-108"/>
              <w:jc w:val="center"/>
              <w:rPr>
                <w:rFonts w:ascii="Angsana New" w:hAnsi="Angsana New"/>
                <w:b/>
                <w:bCs/>
                <w:spacing w:val="-6"/>
                <w:sz w:val="28"/>
                <w:szCs w:val="28"/>
              </w:rPr>
            </w:pPr>
          </w:p>
        </w:tc>
        <w:tc>
          <w:tcPr>
            <w:tcW w:w="48" w:type="pct"/>
          </w:tcPr>
          <w:p w14:paraId="06057BE0" w14:textId="77777777" w:rsidR="00B6412C" w:rsidRPr="000F45AC" w:rsidRDefault="00B6412C">
            <w:pPr>
              <w:ind w:right="-18"/>
              <w:jc w:val="center"/>
              <w:rPr>
                <w:rFonts w:ascii="Angsana New" w:hAnsi="Angsana New"/>
                <w:b/>
                <w:bCs/>
                <w:spacing w:val="-6"/>
                <w:sz w:val="28"/>
                <w:szCs w:val="28"/>
                <w:cs/>
              </w:rPr>
            </w:pPr>
          </w:p>
        </w:tc>
        <w:tc>
          <w:tcPr>
            <w:tcW w:w="2767" w:type="pct"/>
            <w:gridSpan w:val="7"/>
            <w:tcBorders>
              <w:bottom w:val="single" w:sz="4" w:space="0" w:color="auto"/>
            </w:tcBorders>
            <w:vAlign w:val="bottom"/>
          </w:tcPr>
          <w:p w14:paraId="1B6DF1FB" w14:textId="7A63EC6D" w:rsidR="00B6412C" w:rsidRPr="00542334" w:rsidRDefault="00B6412C">
            <w:pPr>
              <w:ind w:right="-18"/>
              <w:jc w:val="center"/>
              <w:rPr>
                <w:rFonts w:ascii="Angsana New" w:hAnsi="Angsana New"/>
                <w:b/>
                <w:bCs/>
                <w:spacing w:val="-6"/>
                <w:sz w:val="28"/>
                <w:szCs w:val="28"/>
              </w:rPr>
            </w:pPr>
            <w:r w:rsidRPr="00542334">
              <w:rPr>
                <w:rFonts w:ascii="Angsana New" w:hAnsi="Angsana New"/>
                <w:b/>
                <w:bCs/>
                <w:spacing w:val="-6"/>
                <w:sz w:val="28"/>
                <w:szCs w:val="28"/>
              </w:rPr>
              <w:t xml:space="preserve">For the </w:t>
            </w:r>
            <w:r w:rsidR="009E63A0">
              <w:rPr>
                <w:rFonts w:ascii="Angsana New" w:hAnsi="Angsana New"/>
                <w:b/>
                <w:bCs/>
                <w:spacing w:val="-6"/>
                <w:sz w:val="28"/>
                <w:szCs w:val="28"/>
              </w:rPr>
              <w:t>s</w:t>
            </w:r>
            <w:r w:rsidRPr="00542334">
              <w:rPr>
                <w:rFonts w:ascii="Angsana New" w:hAnsi="Angsana New"/>
                <w:b/>
                <w:bCs/>
                <w:spacing w:val="-6"/>
                <w:sz w:val="28"/>
                <w:szCs w:val="28"/>
              </w:rPr>
              <w:t xml:space="preserve">ix-month periods </w:t>
            </w:r>
            <w:proofErr w:type="gramStart"/>
            <w:r w:rsidRPr="00542334">
              <w:rPr>
                <w:rFonts w:ascii="Angsana New" w:hAnsi="Angsana New"/>
                <w:b/>
                <w:bCs/>
                <w:spacing w:val="-6"/>
                <w:sz w:val="28"/>
                <w:szCs w:val="28"/>
              </w:rPr>
              <w:t>ended</w:t>
            </w:r>
            <w:proofErr w:type="gramEnd"/>
            <w:r w:rsidRPr="00542334">
              <w:rPr>
                <w:rFonts w:ascii="Angsana New" w:hAnsi="Angsana New"/>
                <w:b/>
                <w:bCs/>
                <w:spacing w:val="-6"/>
                <w:sz w:val="28"/>
                <w:szCs w:val="28"/>
              </w:rPr>
              <w:t xml:space="preserve"> June 30,</w:t>
            </w:r>
          </w:p>
        </w:tc>
      </w:tr>
      <w:tr w:rsidR="00B6412C" w:rsidRPr="00542334" w14:paraId="11FDCD0D" w14:textId="77777777" w:rsidTr="00A331A3">
        <w:trPr>
          <w:trHeight w:val="80"/>
          <w:tblHeader/>
        </w:trPr>
        <w:tc>
          <w:tcPr>
            <w:tcW w:w="2185" w:type="pct"/>
          </w:tcPr>
          <w:p w14:paraId="78F69DC5" w14:textId="77777777" w:rsidR="00B6412C" w:rsidRPr="00542334" w:rsidRDefault="00B6412C">
            <w:pPr>
              <w:ind w:right="-108"/>
              <w:jc w:val="center"/>
              <w:rPr>
                <w:rFonts w:ascii="Angsana New" w:hAnsi="Angsana New"/>
                <w:b/>
                <w:bCs/>
                <w:spacing w:val="-6"/>
                <w:sz w:val="28"/>
                <w:szCs w:val="28"/>
              </w:rPr>
            </w:pPr>
          </w:p>
        </w:tc>
        <w:tc>
          <w:tcPr>
            <w:tcW w:w="48" w:type="pct"/>
          </w:tcPr>
          <w:p w14:paraId="280F79CA" w14:textId="77777777" w:rsidR="00B6412C" w:rsidRPr="000F45AC" w:rsidRDefault="00B6412C">
            <w:pPr>
              <w:ind w:right="-18"/>
              <w:jc w:val="center"/>
              <w:rPr>
                <w:rFonts w:ascii="Angsana New" w:hAnsi="Angsana New"/>
                <w:b/>
                <w:bCs/>
                <w:spacing w:val="-6"/>
                <w:sz w:val="28"/>
                <w:szCs w:val="28"/>
                <w:cs/>
              </w:rPr>
            </w:pPr>
          </w:p>
        </w:tc>
        <w:tc>
          <w:tcPr>
            <w:tcW w:w="1341" w:type="pct"/>
            <w:gridSpan w:val="3"/>
            <w:tcBorders>
              <w:top w:val="single" w:sz="4" w:space="0" w:color="auto"/>
              <w:bottom w:val="single" w:sz="4" w:space="0" w:color="auto"/>
            </w:tcBorders>
          </w:tcPr>
          <w:p w14:paraId="74C01186" w14:textId="77777777" w:rsidR="00B6412C" w:rsidRPr="00542334" w:rsidRDefault="00B6412C">
            <w:pPr>
              <w:ind w:right="-18"/>
              <w:jc w:val="center"/>
              <w:rPr>
                <w:rFonts w:ascii="Angsana New" w:hAnsi="Angsana New"/>
                <w:b/>
                <w:bCs/>
                <w:spacing w:val="-6"/>
                <w:sz w:val="28"/>
                <w:szCs w:val="28"/>
              </w:rPr>
            </w:pPr>
            <w:r w:rsidRPr="00542334">
              <w:rPr>
                <w:rFonts w:ascii="Angsana New" w:hAnsi="Angsana New"/>
                <w:b/>
                <w:bCs/>
                <w:spacing w:val="-6"/>
                <w:sz w:val="28"/>
                <w:szCs w:val="28"/>
              </w:rPr>
              <w:t xml:space="preserve">Consolidated             </w:t>
            </w:r>
          </w:p>
          <w:p w14:paraId="076D250A" w14:textId="77777777" w:rsidR="00B6412C" w:rsidRPr="00542334" w:rsidRDefault="00B6412C">
            <w:pPr>
              <w:ind w:right="-18"/>
              <w:jc w:val="center"/>
              <w:rPr>
                <w:rFonts w:ascii="Angsana New" w:hAnsi="Angsana New"/>
                <w:b/>
                <w:bCs/>
                <w:spacing w:val="-6"/>
                <w:sz w:val="28"/>
                <w:szCs w:val="28"/>
                <w:u w:val="single"/>
              </w:rPr>
            </w:pPr>
            <w:r w:rsidRPr="00542334">
              <w:rPr>
                <w:rFonts w:ascii="Angsana New" w:hAnsi="Angsana New"/>
                <w:b/>
                <w:bCs/>
                <w:spacing w:val="-6"/>
                <w:sz w:val="28"/>
                <w:szCs w:val="28"/>
              </w:rPr>
              <w:t>financial statements</w:t>
            </w:r>
          </w:p>
        </w:tc>
        <w:tc>
          <w:tcPr>
            <w:tcW w:w="37" w:type="pct"/>
          </w:tcPr>
          <w:p w14:paraId="01329EB8" w14:textId="77777777" w:rsidR="00B6412C" w:rsidRPr="000F45AC" w:rsidRDefault="00B6412C">
            <w:pPr>
              <w:ind w:right="-18"/>
              <w:jc w:val="center"/>
              <w:rPr>
                <w:rFonts w:ascii="Angsana New" w:hAnsi="Angsana New"/>
                <w:b/>
                <w:bCs/>
                <w:spacing w:val="-6"/>
                <w:sz w:val="28"/>
                <w:szCs w:val="28"/>
                <w:cs/>
              </w:rPr>
            </w:pPr>
          </w:p>
        </w:tc>
        <w:tc>
          <w:tcPr>
            <w:tcW w:w="1389" w:type="pct"/>
            <w:gridSpan w:val="3"/>
            <w:tcBorders>
              <w:top w:val="single" w:sz="4" w:space="0" w:color="auto"/>
              <w:bottom w:val="single" w:sz="4" w:space="0" w:color="auto"/>
            </w:tcBorders>
          </w:tcPr>
          <w:p w14:paraId="0DFFA129" w14:textId="77777777" w:rsidR="00B6412C" w:rsidRPr="00542334" w:rsidRDefault="00B6412C">
            <w:pPr>
              <w:ind w:right="-18"/>
              <w:jc w:val="center"/>
              <w:rPr>
                <w:rFonts w:ascii="Angsana New" w:hAnsi="Angsana New"/>
                <w:b/>
                <w:bCs/>
                <w:spacing w:val="-6"/>
                <w:sz w:val="28"/>
                <w:szCs w:val="28"/>
              </w:rPr>
            </w:pPr>
            <w:r w:rsidRPr="00542334">
              <w:rPr>
                <w:rFonts w:ascii="Angsana New" w:hAnsi="Angsana New"/>
                <w:b/>
                <w:bCs/>
                <w:spacing w:val="-6"/>
                <w:sz w:val="28"/>
                <w:szCs w:val="28"/>
              </w:rPr>
              <w:t xml:space="preserve">Separate                   </w:t>
            </w:r>
          </w:p>
          <w:p w14:paraId="22D64ABC" w14:textId="77777777" w:rsidR="00B6412C" w:rsidRPr="00542334" w:rsidRDefault="00B6412C">
            <w:pPr>
              <w:ind w:right="-18"/>
              <w:jc w:val="center"/>
              <w:rPr>
                <w:rFonts w:ascii="Angsana New" w:hAnsi="Angsana New"/>
                <w:b/>
                <w:bCs/>
                <w:spacing w:val="-6"/>
                <w:sz w:val="28"/>
                <w:szCs w:val="28"/>
                <w:u w:val="single"/>
              </w:rPr>
            </w:pPr>
            <w:r w:rsidRPr="00542334">
              <w:rPr>
                <w:rFonts w:ascii="Angsana New" w:hAnsi="Angsana New"/>
                <w:b/>
                <w:bCs/>
                <w:spacing w:val="-6"/>
                <w:sz w:val="28"/>
                <w:szCs w:val="28"/>
              </w:rPr>
              <w:t>financial statements</w:t>
            </w:r>
          </w:p>
        </w:tc>
      </w:tr>
      <w:tr w:rsidR="00B6412C" w:rsidRPr="00542334" w14:paraId="67A062BF" w14:textId="77777777" w:rsidTr="00A331A3">
        <w:trPr>
          <w:tblHeader/>
        </w:trPr>
        <w:tc>
          <w:tcPr>
            <w:tcW w:w="2185" w:type="pct"/>
          </w:tcPr>
          <w:p w14:paraId="50B03723" w14:textId="77777777" w:rsidR="00B6412C" w:rsidRPr="00542334" w:rsidRDefault="00B6412C">
            <w:pPr>
              <w:ind w:right="-108"/>
              <w:jc w:val="center"/>
              <w:rPr>
                <w:rFonts w:ascii="Angsana New" w:hAnsi="Angsana New"/>
                <w:b/>
                <w:bCs/>
                <w:spacing w:val="-6"/>
                <w:sz w:val="28"/>
                <w:szCs w:val="28"/>
              </w:rPr>
            </w:pPr>
          </w:p>
        </w:tc>
        <w:tc>
          <w:tcPr>
            <w:tcW w:w="48" w:type="pct"/>
          </w:tcPr>
          <w:p w14:paraId="13401FE2" w14:textId="77777777" w:rsidR="00B6412C" w:rsidRPr="00542334" w:rsidRDefault="00B6412C">
            <w:pPr>
              <w:ind w:right="-18"/>
              <w:jc w:val="center"/>
              <w:rPr>
                <w:rFonts w:ascii="Angsana New" w:hAnsi="Angsana New"/>
                <w:b/>
                <w:bCs/>
                <w:spacing w:val="-6"/>
                <w:sz w:val="28"/>
                <w:szCs w:val="28"/>
              </w:rPr>
            </w:pPr>
          </w:p>
        </w:tc>
        <w:tc>
          <w:tcPr>
            <w:tcW w:w="627" w:type="pct"/>
            <w:tcBorders>
              <w:top w:val="single" w:sz="4" w:space="0" w:color="auto"/>
              <w:bottom w:val="single" w:sz="4" w:space="0" w:color="auto"/>
            </w:tcBorders>
          </w:tcPr>
          <w:p w14:paraId="1E13DAF3" w14:textId="77777777" w:rsidR="00B6412C" w:rsidRPr="00542334" w:rsidRDefault="00B6412C">
            <w:pPr>
              <w:ind w:right="-18"/>
              <w:jc w:val="center"/>
              <w:rPr>
                <w:rFonts w:ascii="Angsana New" w:hAnsi="Angsana New"/>
                <w:b/>
                <w:bCs/>
                <w:spacing w:val="-6"/>
                <w:sz w:val="28"/>
                <w:szCs w:val="28"/>
              </w:rPr>
            </w:pPr>
            <w:r w:rsidRPr="00542334">
              <w:rPr>
                <w:rFonts w:ascii="Angsana New" w:hAnsi="Angsana New"/>
                <w:b/>
                <w:bCs/>
                <w:spacing w:val="-6"/>
                <w:sz w:val="28"/>
                <w:szCs w:val="28"/>
              </w:rPr>
              <w:t>2025</w:t>
            </w:r>
          </w:p>
        </w:tc>
        <w:tc>
          <w:tcPr>
            <w:tcW w:w="37" w:type="pct"/>
          </w:tcPr>
          <w:p w14:paraId="7AC35871" w14:textId="77777777" w:rsidR="00B6412C" w:rsidRPr="00542334" w:rsidRDefault="00B6412C">
            <w:pPr>
              <w:ind w:right="-18"/>
              <w:jc w:val="center"/>
              <w:rPr>
                <w:rFonts w:ascii="Angsana New" w:hAnsi="Angsana New"/>
                <w:b/>
                <w:bCs/>
                <w:spacing w:val="-6"/>
                <w:sz w:val="28"/>
                <w:szCs w:val="28"/>
              </w:rPr>
            </w:pPr>
          </w:p>
        </w:tc>
        <w:tc>
          <w:tcPr>
            <w:tcW w:w="677" w:type="pct"/>
            <w:tcBorders>
              <w:top w:val="single" w:sz="4" w:space="0" w:color="auto"/>
              <w:bottom w:val="single" w:sz="4" w:space="0" w:color="auto"/>
            </w:tcBorders>
          </w:tcPr>
          <w:p w14:paraId="3324E1C9" w14:textId="77777777" w:rsidR="00B6412C" w:rsidRPr="00542334" w:rsidRDefault="00B6412C">
            <w:pPr>
              <w:ind w:right="-18"/>
              <w:jc w:val="center"/>
              <w:rPr>
                <w:rFonts w:ascii="Angsana New" w:hAnsi="Angsana New"/>
                <w:b/>
                <w:bCs/>
                <w:spacing w:val="-6"/>
                <w:sz w:val="28"/>
                <w:szCs w:val="28"/>
              </w:rPr>
            </w:pPr>
            <w:r w:rsidRPr="00542334">
              <w:rPr>
                <w:rFonts w:ascii="Angsana New" w:hAnsi="Angsana New"/>
                <w:b/>
                <w:bCs/>
                <w:spacing w:val="-6"/>
                <w:sz w:val="28"/>
                <w:szCs w:val="28"/>
              </w:rPr>
              <w:t>2024</w:t>
            </w:r>
          </w:p>
        </w:tc>
        <w:tc>
          <w:tcPr>
            <w:tcW w:w="37" w:type="pct"/>
          </w:tcPr>
          <w:p w14:paraId="28F6A3E1" w14:textId="77777777" w:rsidR="00B6412C" w:rsidRPr="00542334" w:rsidRDefault="00B6412C">
            <w:pPr>
              <w:ind w:right="-18"/>
              <w:jc w:val="center"/>
              <w:rPr>
                <w:rFonts w:ascii="Angsana New" w:hAnsi="Angsana New"/>
                <w:b/>
                <w:bCs/>
                <w:spacing w:val="-6"/>
                <w:sz w:val="28"/>
                <w:szCs w:val="28"/>
              </w:rPr>
            </w:pPr>
          </w:p>
        </w:tc>
        <w:tc>
          <w:tcPr>
            <w:tcW w:w="677" w:type="pct"/>
            <w:tcBorders>
              <w:top w:val="single" w:sz="4" w:space="0" w:color="auto"/>
              <w:bottom w:val="single" w:sz="4" w:space="0" w:color="auto"/>
            </w:tcBorders>
          </w:tcPr>
          <w:p w14:paraId="18F9A9A2" w14:textId="77777777" w:rsidR="00B6412C" w:rsidRPr="00542334" w:rsidRDefault="00B6412C">
            <w:pPr>
              <w:ind w:right="-18"/>
              <w:jc w:val="center"/>
              <w:rPr>
                <w:rFonts w:ascii="Angsana New" w:hAnsi="Angsana New"/>
                <w:b/>
                <w:bCs/>
                <w:spacing w:val="-6"/>
                <w:sz w:val="28"/>
                <w:szCs w:val="28"/>
              </w:rPr>
            </w:pPr>
            <w:r w:rsidRPr="00542334">
              <w:rPr>
                <w:rFonts w:ascii="Angsana New" w:hAnsi="Angsana New"/>
                <w:b/>
                <w:bCs/>
                <w:spacing w:val="-6"/>
                <w:sz w:val="28"/>
                <w:szCs w:val="28"/>
              </w:rPr>
              <w:t>2025</w:t>
            </w:r>
          </w:p>
        </w:tc>
        <w:tc>
          <w:tcPr>
            <w:tcW w:w="39" w:type="pct"/>
          </w:tcPr>
          <w:p w14:paraId="3CED7CD9" w14:textId="77777777" w:rsidR="00B6412C" w:rsidRPr="00542334" w:rsidRDefault="00B6412C">
            <w:pPr>
              <w:ind w:right="-18"/>
              <w:jc w:val="center"/>
              <w:rPr>
                <w:rFonts w:ascii="Angsana New" w:hAnsi="Angsana New"/>
                <w:b/>
                <w:bCs/>
                <w:spacing w:val="-6"/>
                <w:sz w:val="28"/>
                <w:szCs w:val="28"/>
              </w:rPr>
            </w:pPr>
          </w:p>
        </w:tc>
        <w:tc>
          <w:tcPr>
            <w:tcW w:w="673" w:type="pct"/>
            <w:tcBorders>
              <w:top w:val="single" w:sz="4" w:space="0" w:color="auto"/>
              <w:bottom w:val="single" w:sz="4" w:space="0" w:color="auto"/>
            </w:tcBorders>
          </w:tcPr>
          <w:p w14:paraId="7DDB783B" w14:textId="77777777" w:rsidR="00B6412C" w:rsidRPr="00542334" w:rsidRDefault="00B6412C">
            <w:pPr>
              <w:ind w:right="-18"/>
              <w:jc w:val="center"/>
              <w:rPr>
                <w:rFonts w:ascii="Angsana New" w:hAnsi="Angsana New"/>
                <w:b/>
                <w:bCs/>
                <w:spacing w:val="-6"/>
                <w:sz w:val="28"/>
                <w:szCs w:val="28"/>
              </w:rPr>
            </w:pPr>
            <w:r w:rsidRPr="00542334">
              <w:rPr>
                <w:rFonts w:ascii="Angsana New" w:hAnsi="Angsana New"/>
                <w:b/>
                <w:bCs/>
                <w:spacing w:val="-6"/>
                <w:sz w:val="28"/>
                <w:szCs w:val="28"/>
              </w:rPr>
              <w:t>2024</w:t>
            </w:r>
          </w:p>
        </w:tc>
      </w:tr>
      <w:tr w:rsidR="00B6412C" w:rsidRPr="00542334" w14:paraId="428CCD30" w14:textId="77777777" w:rsidTr="00A331A3">
        <w:tc>
          <w:tcPr>
            <w:tcW w:w="2185" w:type="pct"/>
          </w:tcPr>
          <w:p w14:paraId="0EF92835" w14:textId="77777777" w:rsidR="00B6412C" w:rsidRPr="00542334" w:rsidRDefault="00B6412C">
            <w:pPr>
              <w:ind w:right="-108"/>
              <w:jc w:val="both"/>
              <w:rPr>
                <w:rFonts w:ascii="Angsana New" w:hAnsi="Angsana New"/>
                <w:b/>
                <w:bCs/>
                <w:spacing w:val="-6"/>
                <w:sz w:val="28"/>
                <w:szCs w:val="28"/>
                <w:u w:val="single"/>
              </w:rPr>
            </w:pPr>
            <w:r w:rsidRPr="00542334">
              <w:rPr>
                <w:rFonts w:ascii="Angsana New" w:hAnsi="Angsana New"/>
                <w:b/>
                <w:bCs/>
                <w:sz w:val="28"/>
                <w:szCs w:val="28"/>
                <w:u w:val="single"/>
              </w:rPr>
              <w:t>Transactions with subsidiary companies</w:t>
            </w:r>
          </w:p>
        </w:tc>
        <w:tc>
          <w:tcPr>
            <w:tcW w:w="48" w:type="pct"/>
          </w:tcPr>
          <w:p w14:paraId="07884589" w14:textId="77777777" w:rsidR="00B6412C" w:rsidRPr="00542334" w:rsidRDefault="00B6412C">
            <w:pPr>
              <w:tabs>
                <w:tab w:val="decimal" w:pos="884"/>
              </w:tabs>
              <w:rPr>
                <w:rFonts w:ascii="Angsana New" w:hAnsi="Angsana New"/>
                <w:b/>
                <w:bCs/>
                <w:spacing w:val="-6"/>
                <w:sz w:val="28"/>
                <w:szCs w:val="28"/>
              </w:rPr>
            </w:pPr>
          </w:p>
        </w:tc>
        <w:tc>
          <w:tcPr>
            <w:tcW w:w="627" w:type="pct"/>
            <w:tcBorders>
              <w:top w:val="single" w:sz="4" w:space="0" w:color="auto"/>
            </w:tcBorders>
            <w:vAlign w:val="bottom"/>
          </w:tcPr>
          <w:p w14:paraId="11E048CD" w14:textId="77777777" w:rsidR="00B6412C" w:rsidRPr="00542334" w:rsidRDefault="00B6412C">
            <w:pPr>
              <w:tabs>
                <w:tab w:val="decimal" w:pos="884"/>
              </w:tabs>
              <w:rPr>
                <w:rFonts w:ascii="Angsana New" w:hAnsi="Angsana New"/>
                <w:b/>
                <w:bCs/>
                <w:spacing w:val="-6"/>
                <w:sz w:val="28"/>
                <w:szCs w:val="28"/>
              </w:rPr>
            </w:pPr>
          </w:p>
        </w:tc>
        <w:tc>
          <w:tcPr>
            <w:tcW w:w="37" w:type="pct"/>
          </w:tcPr>
          <w:p w14:paraId="6455A481" w14:textId="77777777" w:rsidR="00B6412C" w:rsidRPr="00542334" w:rsidRDefault="00B6412C">
            <w:pPr>
              <w:tabs>
                <w:tab w:val="decimal" w:pos="884"/>
              </w:tabs>
              <w:rPr>
                <w:rFonts w:ascii="Angsana New" w:hAnsi="Angsana New"/>
                <w:b/>
                <w:bCs/>
                <w:spacing w:val="-6"/>
                <w:sz w:val="28"/>
                <w:szCs w:val="28"/>
              </w:rPr>
            </w:pPr>
          </w:p>
        </w:tc>
        <w:tc>
          <w:tcPr>
            <w:tcW w:w="677" w:type="pct"/>
            <w:tcBorders>
              <w:top w:val="single" w:sz="4" w:space="0" w:color="auto"/>
            </w:tcBorders>
            <w:vAlign w:val="bottom"/>
          </w:tcPr>
          <w:p w14:paraId="4494E65E" w14:textId="77777777" w:rsidR="00B6412C" w:rsidRPr="00542334" w:rsidRDefault="00B6412C">
            <w:pPr>
              <w:tabs>
                <w:tab w:val="decimal" w:pos="884"/>
              </w:tabs>
              <w:rPr>
                <w:rFonts w:ascii="Angsana New" w:hAnsi="Angsana New"/>
                <w:b/>
                <w:bCs/>
                <w:spacing w:val="-6"/>
                <w:sz w:val="28"/>
                <w:szCs w:val="28"/>
              </w:rPr>
            </w:pPr>
          </w:p>
        </w:tc>
        <w:tc>
          <w:tcPr>
            <w:tcW w:w="37" w:type="pct"/>
          </w:tcPr>
          <w:p w14:paraId="1F568781" w14:textId="77777777" w:rsidR="00B6412C" w:rsidRPr="00542334" w:rsidRDefault="00B6412C">
            <w:pPr>
              <w:tabs>
                <w:tab w:val="decimal" w:pos="884"/>
              </w:tabs>
              <w:rPr>
                <w:rFonts w:ascii="Angsana New" w:hAnsi="Angsana New"/>
                <w:b/>
                <w:bCs/>
                <w:spacing w:val="-6"/>
                <w:sz w:val="28"/>
                <w:szCs w:val="28"/>
              </w:rPr>
            </w:pPr>
          </w:p>
        </w:tc>
        <w:tc>
          <w:tcPr>
            <w:tcW w:w="677" w:type="pct"/>
            <w:tcBorders>
              <w:top w:val="single" w:sz="4" w:space="0" w:color="auto"/>
            </w:tcBorders>
            <w:vAlign w:val="bottom"/>
          </w:tcPr>
          <w:p w14:paraId="55993428" w14:textId="77777777" w:rsidR="00B6412C" w:rsidRPr="00542334" w:rsidRDefault="00B6412C">
            <w:pPr>
              <w:tabs>
                <w:tab w:val="decimal" w:pos="884"/>
              </w:tabs>
              <w:rPr>
                <w:rFonts w:ascii="Angsana New" w:hAnsi="Angsana New"/>
                <w:b/>
                <w:bCs/>
                <w:spacing w:val="-6"/>
                <w:sz w:val="28"/>
                <w:szCs w:val="28"/>
              </w:rPr>
            </w:pPr>
          </w:p>
        </w:tc>
        <w:tc>
          <w:tcPr>
            <w:tcW w:w="39" w:type="pct"/>
          </w:tcPr>
          <w:p w14:paraId="7172C9A1" w14:textId="77777777" w:rsidR="00B6412C" w:rsidRPr="00542334" w:rsidRDefault="00B6412C">
            <w:pPr>
              <w:tabs>
                <w:tab w:val="decimal" w:pos="884"/>
              </w:tabs>
              <w:rPr>
                <w:rFonts w:ascii="Angsana New" w:hAnsi="Angsana New"/>
                <w:b/>
                <w:bCs/>
                <w:spacing w:val="-6"/>
                <w:sz w:val="28"/>
                <w:szCs w:val="28"/>
              </w:rPr>
            </w:pPr>
          </w:p>
        </w:tc>
        <w:tc>
          <w:tcPr>
            <w:tcW w:w="673" w:type="pct"/>
            <w:tcBorders>
              <w:top w:val="single" w:sz="4" w:space="0" w:color="auto"/>
            </w:tcBorders>
            <w:vAlign w:val="bottom"/>
          </w:tcPr>
          <w:p w14:paraId="5BAE234B" w14:textId="77777777" w:rsidR="00B6412C" w:rsidRPr="00542334" w:rsidRDefault="00B6412C">
            <w:pPr>
              <w:tabs>
                <w:tab w:val="decimal" w:pos="884"/>
              </w:tabs>
              <w:rPr>
                <w:rFonts w:ascii="Angsana New" w:hAnsi="Angsana New"/>
                <w:b/>
                <w:bCs/>
                <w:spacing w:val="-6"/>
                <w:sz w:val="28"/>
                <w:szCs w:val="28"/>
              </w:rPr>
            </w:pPr>
          </w:p>
        </w:tc>
      </w:tr>
      <w:tr w:rsidR="00B6412C" w:rsidRPr="00542334" w14:paraId="10AA87CA" w14:textId="77777777" w:rsidTr="00A331A3">
        <w:tc>
          <w:tcPr>
            <w:tcW w:w="2185" w:type="pct"/>
          </w:tcPr>
          <w:p w14:paraId="2EA87538" w14:textId="77777777" w:rsidR="00B6412C" w:rsidRPr="00542334" w:rsidRDefault="00B6412C">
            <w:pPr>
              <w:ind w:right="-108"/>
              <w:jc w:val="both"/>
              <w:rPr>
                <w:rFonts w:ascii="Angsana New" w:hAnsi="Angsana New"/>
                <w:spacing w:val="-6"/>
                <w:sz w:val="28"/>
                <w:szCs w:val="28"/>
              </w:rPr>
            </w:pPr>
            <w:r w:rsidRPr="00542334">
              <w:rPr>
                <w:rFonts w:ascii="Angsana New" w:hAnsi="Angsana New"/>
                <w:sz w:val="28"/>
                <w:szCs w:val="28"/>
              </w:rPr>
              <w:t>(eliminated from the consolidated financial statements)</w:t>
            </w:r>
          </w:p>
        </w:tc>
        <w:tc>
          <w:tcPr>
            <w:tcW w:w="48" w:type="pct"/>
          </w:tcPr>
          <w:p w14:paraId="0FA5A376" w14:textId="77777777" w:rsidR="00B6412C" w:rsidRPr="00542334" w:rsidRDefault="00B6412C">
            <w:pPr>
              <w:tabs>
                <w:tab w:val="decimal" w:pos="884"/>
              </w:tabs>
              <w:rPr>
                <w:rFonts w:ascii="Angsana New" w:hAnsi="Angsana New"/>
                <w:sz w:val="28"/>
                <w:szCs w:val="28"/>
              </w:rPr>
            </w:pPr>
          </w:p>
        </w:tc>
        <w:tc>
          <w:tcPr>
            <w:tcW w:w="627" w:type="pct"/>
            <w:vAlign w:val="bottom"/>
          </w:tcPr>
          <w:p w14:paraId="607CAF98" w14:textId="77777777" w:rsidR="00B6412C" w:rsidRPr="00542334" w:rsidRDefault="00B6412C">
            <w:pPr>
              <w:tabs>
                <w:tab w:val="decimal" w:pos="884"/>
              </w:tabs>
              <w:rPr>
                <w:rFonts w:ascii="Angsana New" w:hAnsi="Angsana New"/>
                <w:sz w:val="28"/>
                <w:szCs w:val="28"/>
              </w:rPr>
            </w:pPr>
          </w:p>
        </w:tc>
        <w:tc>
          <w:tcPr>
            <w:tcW w:w="37" w:type="pct"/>
          </w:tcPr>
          <w:p w14:paraId="2A69503C" w14:textId="77777777" w:rsidR="00B6412C" w:rsidRPr="00542334" w:rsidRDefault="00B6412C">
            <w:pPr>
              <w:tabs>
                <w:tab w:val="decimal" w:pos="884"/>
              </w:tabs>
              <w:rPr>
                <w:rFonts w:ascii="Angsana New" w:hAnsi="Angsana New"/>
                <w:sz w:val="28"/>
                <w:szCs w:val="28"/>
              </w:rPr>
            </w:pPr>
          </w:p>
        </w:tc>
        <w:tc>
          <w:tcPr>
            <w:tcW w:w="677" w:type="pct"/>
            <w:vAlign w:val="bottom"/>
          </w:tcPr>
          <w:p w14:paraId="2537C47F" w14:textId="77777777" w:rsidR="00B6412C" w:rsidRPr="00542334" w:rsidRDefault="00B6412C">
            <w:pPr>
              <w:tabs>
                <w:tab w:val="decimal" w:pos="884"/>
              </w:tabs>
              <w:rPr>
                <w:rFonts w:ascii="Angsana New" w:hAnsi="Angsana New"/>
                <w:sz w:val="28"/>
                <w:szCs w:val="28"/>
              </w:rPr>
            </w:pPr>
          </w:p>
        </w:tc>
        <w:tc>
          <w:tcPr>
            <w:tcW w:w="37" w:type="pct"/>
          </w:tcPr>
          <w:p w14:paraId="677A068A" w14:textId="77777777" w:rsidR="00B6412C" w:rsidRPr="00542334" w:rsidRDefault="00B6412C">
            <w:pPr>
              <w:tabs>
                <w:tab w:val="decimal" w:pos="884"/>
              </w:tabs>
              <w:rPr>
                <w:rFonts w:ascii="Angsana New" w:hAnsi="Angsana New"/>
                <w:sz w:val="28"/>
                <w:szCs w:val="28"/>
              </w:rPr>
            </w:pPr>
          </w:p>
        </w:tc>
        <w:tc>
          <w:tcPr>
            <w:tcW w:w="677" w:type="pct"/>
            <w:vAlign w:val="bottom"/>
          </w:tcPr>
          <w:p w14:paraId="4F59C422" w14:textId="77777777" w:rsidR="00B6412C" w:rsidRPr="00542334" w:rsidRDefault="00B6412C">
            <w:pPr>
              <w:tabs>
                <w:tab w:val="decimal" w:pos="884"/>
              </w:tabs>
              <w:rPr>
                <w:rFonts w:ascii="Angsana New" w:hAnsi="Angsana New"/>
                <w:sz w:val="28"/>
                <w:szCs w:val="28"/>
              </w:rPr>
            </w:pPr>
          </w:p>
        </w:tc>
        <w:tc>
          <w:tcPr>
            <w:tcW w:w="39" w:type="pct"/>
          </w:tcPr>
          <w:p w14:paraId="41C62AB0" w14:textId="77777777" w:rsidR="00B6412C" w:rsidRPr="00542334" w:rsidRDefault="00B6412C">
            <w:pPr>
              <w:tabs>
                <w:tab w:val="decimal" w:pos="884"/>
              </w:tabs>
              <w:rPr>
                <w:rFonts w:ascii="Angsana New" w:hAnsi="Angsana New"/>
                <w:sz w:val="28"/>
                <w:szCs w:val="28"/>
              </w:rPr>
            </w:pPr>
          </w:p>
        </w:tc>
        <w:tc>
          <w:tcPr>
            <w:tcW w:w="673" w:type="pct"/>
            <w:vAlign w:val="bottom"/>
          </w:tcPr>
          <w:p w14:paraId="6A606FB6" w14:textId="77777777" w:rsidR="00B6412C" w:rsidRPr="00542334" w:rsidRDefault="00B6412C">
            <w:pPr>
              <w:tabs>
                <w:tab w:val="decimal" w:pos="884"/>
              </w:tabs>
              <w:rPr>
                <w:rFonts w:ascii="Angsana New" w:hAnsi="Angsana New"/>
                <w:sz w:val="28"/>
                <w:szCs w:val="28"/>
              </w:rPr>
            </w:pPr>
          </w:p>
        </w:tc>
      </w:tr>
      <w:tr w:rsidR="00245D8E" w:rsidRPr="00542334" w14:paraId="2D3BBED9" w14:textId="77777777" w:rsidTr="00A331A3">
        <w:tc>
          <w:tcPr>
            <w:tcW w:w="2185" w:type="pct"/>
          </w:tcPr>
          <w:p w14:paraId="79280EB8" w14:textId="77777777" w:rsidR="00245D8E" w:rsidRPr="000F45AC" w:rsidRDefault="00245D8E" w:rsidP="00245D8E">
            <w:pPr>
              <w:ind w:right="-108"/>
              <w:jc w:val="both"/>
              <w:rPr>
                <w:rFonts w:ascii="Angsana New" w:hAnsi="Angsana New"/>
                <w:spacing w:val="-6"/>
                <w:sz w:val="28"/>
                <w:szCs w:val="28"/>
                <w:cs/>
              </w:rPr>
            </w:pPr>
            <w:r w:rsidRPr="00542334">
              <w:rPr>
                <w:rFonts w:ascii="Angsana New" w:hAnsi="Angsana New"/>
                <w:sz w:val="28"/>
                <w:szCs w:val="28"/>
              </w:rPr>
              <w:t>Interest income</w:t>
            </w:r>
          </w:p>
        </w:tc>
        <w:tc>
          <w:tcPr>
            <w:tcW w:w="48" w:type="pct"/>
          </w:tcPr>
          <w:p w14:paraId="10C9ADD8" w14:textId="77777777" w:rsidR="00245D8E" w:rsidRPr="00542334" w:rsidRDefault="00245D8E" w:rsidP="00245D8E">
            <w:pPr>
              <w:tabs>
                <w:tab w:val="decimal" w:pos="884"/>
              </w:tabs>
              <w:rPr>
                <w:rFonts w:ascii="Angsana New" w:hAnsi="Angsana New"/>
                <w:sz w:val="28"/>
                <w:szCs w:val="28"/>
              </w:rPr>
            </w:pPr>
          </w:p>
        </w:tc>
        <w:tc>
          <w:tcPr>
            <w:tcW w:w="627" w:type="pct"/>
            <w:vAlign w:val="bottom"/>
          </w:tcPr>
          <w:p w14:paraId="241EFAD5" w14:textId="427144BE" w:rsidR="00245D8E" w:rsidRPr="00542334" w:rsidRDefault="00245D8E" w:rsidP="00245D8E">
            <w:pPr>
              <w:tabs>
                <w:tab w:val="decimal" w:pos="884"/>
              </w:tabs>
              <w:ind w:right="273"/>
              <w:jc w:val="center"/>
              <w:rPr>
                <w:rFonts w:ascii="Angsana New" w:hAnsi="Angsana New"/>
                <w:sz w:val="28"/>
                <w:szCs w:val="28"/>
              </w:rPr>
            </w:pPr>
            <w:r w:rsidRPr="00542334">
              <w:rPr>
                <w:rFonts w:ascii="Angsana New" w:hAnsi="Angsana New"/>
                <w:sz w:val="28"/>
                <w:szCs w:val="28"/>
              </w:rPr>
              <w:t>-</w:t>
            </w:r>
          </w:p>
        </w:tc>
        <w:tc>
          <w:tcPr>
            <w:tcW w:w="37" w:type="pct"/>
          </w:tcPr>
          <w:p w14:paraId="53897C2B" w14:textId="77777777" w:rsidR="00245D8E" w:rsidRPr="00542334" w:rsidRDefault="00245D8E" w:rsidP="00245D8E">
            <w:pPr>
              <w:tabs>
                <w:tab w:val="decimal" w:pos="884"/>
              </w:tabs>
              <w:jc w:val="center"/>
              <w:rPr>
                <w:rFonts w:ascii="Angsana New" w:hAnsi="Angsana New"/>
                <w:sz w:val="28"/>
                <w:szCs w:val="28"/>
              </w:rPr>
            </w:pPr>
          </w:p>
        </w:tc>
        <w:tc>
          <w:tcPr>
            <w:tcW w:w="677" w:type="pct"/>
            <w:vAlign w:val="bottom"/>
          </w:tcPr>
          <w:p w14:paraId="5C6D5FB3" w14:textId="0E66F230" w:rsidR="00245D8E" w:rsidRPr="00542334" w:rsidRDefault="00245D8E" w:rsidP="00245D8E">
            <w:pPr>
              <w:tabs>
                <w:tab w:val="decimal" w:pos="884"/>
              </w:tabs>
              <w:ind w:right="190"/>
              <w:jc w:val="center"/>
              <w:rPr>
                <w:rFonts w:ascii="Angsana New" w:hAnsi="Angsana New"/>
                <w:sz w:val="28"/>
                <w:szCs w:val="28"/>
              </w:rPr>
            </w:pPr>
            <w:r w:rsidRPr="00542334">
              <w:rPr>
                <w:rFonts w:ascii="Angsana New" w:hAnsi="Angsana New"/>
                <w:sz w:val="28"/>
                <w:szCs w:val="28"/>
              </w:rPr>
              <w:t>-</w:t>
            </w:r>
          </w:p>
        </w:tc>
        <w:tc>
          <w:tcPr>
            <w:tcW w:w="37" w:type="pct"/>
          </w:tcPr>
          <w:p w14:paraId="6AFD4D50" w14:textId="77777777" w:rsidR="00245D8E" w:rsidRPr="00542334" w:rsidRDefault="00245D8E" w:rsidP="00245D8E">
            <w:pPr>
              <w:tabs>
                <w:tab w:val="decimal" w:pos="884"/>
              </w:tabs>
              <w:jc w:val="center"/>
              <w:rPr>
                <w:rFonts w:ascii="Angsana New" w:hAnsi="Angsana New"/>
                <w:sz w:val="28"/>
                <w:szCs w:val="28"/>
              </w:rPr>
            </w:pPr>
          </w:p>
        </w:tc>
        <w:tc>
          <w:tcPr>
            <w:tcW w:w="677" w:type="pct"/>
            <w:vAlign w:val="bottom"/>
          </w:tcPr>
          <w:p w14:paraId="128BD680" w14:textId="1E65C1A7" w:rsidR="00245D8E" w:rsidRPr="00542334" w:rsidRDefault="00245D8E" w:rsidP="00245D8E">
            <w:pPr>
              <w:tabs>
                <w:tab w:val="decimal" w:pos="884"/>
              </w:tabs>
              <w:jc w:val="center"/>
              <w:rPr>
                <w:rFonts w:ascii="Angsana New" w:hAnsi="Angsana New"/>
                <w:sz w:val="28"/>
                <w:szCs w:val="28"/>
              </w:rPr>
            </w:pPr>
            <w:r w:rsidRPr="00542334">
              <w:rPr>
                <w:rFonts w:ascii="Angsana New" w:hAnsi="Angsana New"/>
                <w:sz w:val="28"/>
                <w:szCs w:val="28"/>
              </w:rPr>
              <w:t>21,261</w:t>
            </w:r>
          </w:p>
        </w:tc>
        <w:tc>
          <w:tcPr>
            <w:tcW w:w="39" w:type="pct"/>
          </w:tcPr>
          <w:p w14:paraId="19B09749" w14:textId="77777777" w:rsidR="00245D8E" w:rsidRPr="00542334" w:rsidRDefault="00245D8E" w:rsidP="00245D8E">
            <w:pPr>
              <w:tabs>
                <w:tab w:val="decimal" w:pos="884"/>
              </w:tabs>
              <w:jc w:val="center"/>
              <w:rPr>
                <w:rFonts w:ascii="Angsana New" w:hAnsi="Angsana New"/>
                <w:sz w:val="28"/>
                <w:szCs w:val="28"/>
              </w:rPr>
            </w:pPr>
          </w:p>
        </w:tc>
        <w:tc>
          <w:tcPr>
            <w:tcW w:w="673" w:type="pct"/>
            <w:vAlign w:val="bottom"/>
          </w:tcPr>
          <w:p w14:paraId="26A89A7F" w14:textId="40C2EF92" w:rsidR="00245D8E" w:rsidRPr="00542334" w:rsidRDefault="00245D8E" w:rsidP="00245D8E">
            <w:pPr>
              <w:tabs>
                <w:tab w:val="decimal" w:pos="884"/>
              </w:tabs>
              <w:jc w:val="center"/>
              <w:rPr>
                <w:rFonts w:ascii="Angsana New" w:hAnsi="Angsana New"/>
                <w:sz w:val="28"/>
                <w:szCs w:val="28"/>
              </w:rPr>
            </w:pPr>
            <w:r w:rsidRPr="00542334">
              <w:rPr>
                <w:rFonts w:ascii="Angsana New" w:hAnsi="Angsana New"/>
                <w:sz w:val="28"/>
                <w:szCs w:val="28"/>
              </w:rPr>
              <w:t>23,335</w:t>
            </w:r>
          </w:p>
        </w:tc>
      </w:tr>
      <w:tr w:rsidR="00245D8E" w:rsidRPr="00542334" w14:paraId="09D638E4" w14:textId="77777777" w:rsidTr="00A331A3">
        <w:tc>
          <w:tcPr>
            <w:tcW w:w="2185" w:type="pct"/>
          </w:tcPr>
          <w:p w14:paraId="681553F6" w14:textId="77777777" w:rsidR="00245D8E" w:rsidRPr="000F45AC" w:rsidRDefault="00245D8E" w:rsidP="00245D8E">
            <w:pPr>
              <w:ind w:right="-108"/>
              <w:jc w:val="both"/>
              <w:rPr>
                <w:rFonts w:ascii="Angsana New" w:hAnsi="Angsana New"/>
                <w:spacing w:val="-6"/>
                <w:sz w:val="28"/>
                <w:szCs w:val="28"/>
                <w:cs/>
              </w:rPr>
            </w:pPr>
            <w:r w:rsidRPr="00542334">
              <w:rPr>
                <w:rFonts w:ascii="Angsana New" w:hAnsi="Angsana New"/>
                <w:sz w:val="28"/>
                <w:szCs w:val="28"/>
              </w:rPr>
              <w:t>Rental and service income</w:t>
            </w:r>
          </w:p>
        </w:tc>
        <w:tc>
          <w:tcPr>
            <w:tcW w:w="48" w:type="pct"/>
          </w:tcPr>
          <w:p w14:paraId="1542E900" w14:textId="77777777" w:rsidR="00245D8E" w:rsidRPr="00542334" w:rsidRDefault="00245D8E" w:rsidP="00245D8E">
            <w:pPr>
              <w:tabs>
                <w:tab w:val="decimal" w:pos="884"/>
              </w:tabs>
              <w:rPr>
                <w:rFonts w:ascii="Angsana New" w:hAnsi="Angsana New"/>
                <w:sz w:val="28"/>
                <w:szCs w:val="28"/>
              </w:rPr>
            </w:pPr>
          </w:p>
        </w:tc>
        <w:tc>
          <w:tcPr>
            <w:tcW w:w="627" w:type="pct"/>
            <w:vAlign w:val="bottom"/>
          </w:tcPr>
          <w:p w14:paraId="42F1564E" w14:textId="116D8DF5" w:rsidR="00245D8E" w:rsidRPr="00542334" w:rsidRDefault="00245D8E" w:rsidP="00245D8E">
            <w:pPr>
              <w:tabs>
                <w:tab w:val="decimal" w:pos="884"/>
              </w:tabs>
              <w:ind w:right="273"/>
              <w:jc w:val="center"/>
              <w:rPr>
                <w:rFonts w:ascii="Angsana New" w:hAnsi="Angsana New"/>
                <w:sz w:val="28"/>
                <w:szCs w:val="28"/>
              </w:rPr>
            </w:pPr>
            <w:r w:rsidRPr="00542334">
              <w:rPr>
                <w:rFonts w:ascii="Angsana New" w:hAnsi="Angsana New"/>
                <w:sz w:val="28"/>
                <w:szCs w:val="28"/>
              </w:rPr>
              <w:t>-</w:t>
            </w:r>
          </w:p>
        </w:tc>
        <w:tc>
          <w:tcPr>
            <w:tcW w:w="37" w:type="pct"/>
          </w:tcPr>
          <w:p w14:paraId="3F88B5BE" w14:textId="77777777" w:rsidR="00245D8E" w:rsidRPr="00542334" w:rsidRDefault="00245D8E" w:rsidP="00245D8E">
            <w:pPr>
              <w:tabs>
                <w:tab w:val="decimal" w:pos="884"/>
              </w:tabs>
              <w:jc w:val="center"/>
              <w:rPr>
                <w:rFonts w:ascii="Angsana New" w:hAnsi="Angsana New"/>
                <w:sz w:val="28"/>
                <w:szCs w:val="28"/>
              </w:rPr>
            </w:pPr>
          </w:p>
        </w:tc>
        <w:tc>
          <w:tcPr>
            <w:tcW w:w="677" w:type="pct"/>
            <w:vAlign w:val="bottom"/>
          </w:tcPr>
          <w:p w14:paraId="7AB117D5" w14:textId="32EBA248" w:rsidR="00245D8E" w:rsidRPr="00542334" w:rsidRDefault="00245D8E" w:rsidP="00245D8E">
            <w:pPr>
              <w:tabs>
                <w:tab w:val="decimal" w:pos="884"/>
              </w:tabs>
              <w:ind w:right="190"/>
              <w:jc w:val="center"/>
              <w:rPr>
                <w:rFonts w:ascii="Angsana New" w:hAnsi="Angsana New"/>
                <w:sz w:val="28"/>
                <w:szCs w:val="28"/>
              </w:rPr>
            </w:pPr>
            <w:r w:rsidRPr="00542334">
              <w:rPr>
                <w:rFonts w:ascii="Angsana New" w:hAnsi="Angsana New"/>
                <w:sz w:val="28"/>
                <w:szCs w:val="28"/>
              </w:rPr>
              <w:t>-</w:t>
            </w:r>
          </w:p>
        </w:tc>
        <w:tc>
          <w:tcPr>
            <w:tcW w:w="37" w:type="pct"/>
          </w:tcPr>
          <w:p w14:paraId="76EC301A" w14:textId="77777777" w:rsidR="00245D8E" w:rsidRPr="00542334" w:rsidRDefault="00245D8E" w:rsidP="00245D8E">
            <w:pPr>
              <w:tabs>
                <w:tab w:val="decimal" w:pos="884"/>
              </w:tabs>
              <w:jc w:val="center"/>
              <w:rPr>
                <w:rFonts w:ascii="Angsana New" w:hAnsi="Angsana New"/>
                <w:sz w:val="28"/>
                <w:szCs w:val="28"/>
              </w:rPr>
            </w:pPr>
          </w:p>
        </w:tc>
        <w:tc>
          <w:tcPr>
            <w:tcW w:w="677" w:type="pct"/>
            <w:vAlign w:val="bottom"/>
          </w:tcPr>
          <w:p w14:paraId="5DFE3AAC" w14:textId="6238BF4F" w:rsidR="00245D8E" w:rsidRPr="00542334" w:rsidRDefault="00245D8E" w:rsidP="00245D8E">
            <w:pPr>
              <w:tabs>
                <w:tab w:val="decimal" w:pos="884"/>
              </w:tabs>
              <w:jc w:val="center"/>
              <w:rPr>
                <w:rFonts w:ascii="Angsana New" w:hAnsi="Angsana New"/>
                <w:sz w:val="28"/>
                <w:szCs w:val="28"/>
              </w:rPr>
            </w:pPr>
            <w:r w:rsidRPr="00542334">
              <w:rPr>
                <w:rFonts w:ascii="Angsana New" w:hAnsi="Angsana New"/>
                <w:sz w:val="28"/>
                <w:szCs w:val="28"/>
              </w:rPr>
              <w:t>68</w:t>
            </w:r>
            <w:r w:rsidR="000077A0" w:rsidRPr="00542334">
              <w:rPr>
                <w:rFonts w:ascii="Angsana New" w:hAnsi="Angsana New"/>
                <w:sz w:val="28"/>
                <w:szCs w:val="28"/>
              </w:rPr>
              <w:t>3</w:t>
            </w:r>
          </w:p>
        </w:tc>
        <w:tc>
          <w:tcPr>
            <w:tcW w:w="39" w:type="pct"/>
          </w:tcPr>
          <w:p w14:paraId="7D1DC19B" w14:textId="77777777" w:rsidR="00245D8E" w:rsidRPr="00542334" w:rsidRDefault="00245D8E" w:rsidP="00245D8E">
            <w:pPr>
              <w:tabs>
                <w:tab w:val="decimal" w:pos="884"/>
              </w:tabs>
              <w:jc w:val="center"/>
              <w:rPr>
                <w:rFonts w:ascii="Angsana New" w:hAnsi="Angsana New"/>
                <w:sz w:val="28"/>
                <w:szCs w:val="28"/>
              </w:rPr>
            </w:pPr>
          </w:p>
        </w:tc>
        <w:tc>
          <w:tcPr>
            <w:tcW w:w="673" w:type="pct"/>
            <w:vAlign w:val="bottom"/>
          </w:tcPr>
          <w:p w14:paraId="79995170" w14:textId="43E81933" w:rsidR="00245D8E" w:rsidRPr="00542334" w:rsidRDefault="00245D8E" w:rsidP="00245D8E">
            <w:pPr>
              <w:tabs>
                <w:tab w:val="decimal" w:pos="884"/>
              </w:tabs>
              <w:jc w:val="center"/>
              <w:rPr>
                <w:rFonts w:ascii="Angsana New" w:hAnsi="Angsana New"/>
                <w:sz w:val="28"/>
                <w:szCs w:val="28"/>
              </w:rPr>
            </w:pPr>
            <w:r w:rsidRPr="00542334">
              <w:rPr>
                <w:rFonts w:ascii="Angsana New" w:hAnsi="Angsana New"/>
                <w:sz w:val="28"/>
                <w:szCs w:val="28"/>
              </w:rPr>
              <w:t>630</w:t>
            </w:r>
          </w:p>
        </w:tc>
      </w:tr>
      <w:tr w:rsidR="00245D8E" w:rsidRPr="00542334" w14:paraId="5C44A81B" w14:textId="77777777" w:rsidTr="00A331A3">
        <w:tc>
          <w:tcPr>
            <w:tcW w:w="2185" w:type="pct"/>
          </w:tcPr>
          <w:p w14:paraId="7A513866" w14:textId="77777777" w:rsidR="00245D8E" w:rsidRPr="000F45AC" w:rsidRDefault="00245D8E" w:rsidP="00245D8E">
            <w:pPr>
              <w:ind w:right="-108"/>
              <w:jc w:val="both"/>
              <w:rPr>
                <w:rFonts w:ascii="Angsana New" w:hAnsi="Angsana New"/>
                <w:spacing w:val="-6"/>
                <w:sz w:val="28"/>
                <w:szCs w:val="28"/>
                <w:cs/>
              </w:rPr>
            </w:pPr>
            <w:r w:rsidRPr="00542334">
              <w:rPr>
                <w:rFonts w:ascii="Angsana New" w:hAnsi="Angsana New"/>
                <w:sz w:val="28"/>
                <w:szCs w:val="28"/>
              </w:rPr>
              <w:t>Interest expenses</w:t>
            </w:r>
          </w:p>
        </w:tc>
        <w:tc>
          <w:tcPr>
            <w:tcW w:w="48" w:type="pct"/>
          </w:tcPr>
          <w:p w14:paraId="18ED9C64" w14:textId="77777777" w:rsidR="00245D8E" w:rsidRPr="00542334" w:rsidRDefault="00245D8E" w:rsidP="00245D8E">
            <w:pPr>
              <w:tabs>
                <w:tab w:val="decimal" w:pos="884"/>
              </w:tabs>
              <w:rPr>
                <w:rFonts w:ascii="Angsana New" w:hAnsi="Angsana New"/>
                <w:sz w:val="28"/>
                <w:szCs w:val="28"/>
              </w:rPr>
            </w:pPr>
          </w:p>
        </w:tc>
        <w:tc>
          <w:tcPr>
            <w:tcW w:w="627" w:type="pct"/>
            <w:vAlign w:val="bottom"/>
          </w:tcPr>
          <w:p w14:paraId="6E955B34" w14:textId="3A1B81C2" w:rsidR="00245D8E" w:rsidRPr="00542334" w:rsidRDefault="00245D8E" w:rsidP="00245D8E">
            <w:pPr>
              <w:tabs>
                <w:tab w:val="decimal" w:pos="884"/>
              </w:tabs>
              <w:ind w:right="273"/>
              <w:jc w:val="center"/>
              <w:rPr>
                <w:rFonts w:ascii="Angsana New" w:hAnsi="Angsana New"/>
                <w:sz w:val="28"/>
                <w:szCs w:val="28"/>
              </w:rPr>
            </w:pPr>
            <w:r w:rsidRPr="00542334">
              <w:rPr>
                <w:rFonts w:ascii="Angsana New" w:hAnsi="Angsana New"/>
                <w:sz w:val="28"/>
                <w:szCs w:val="28"/>
              </w:rPr>
              <w:t>-</w:t>
            </w:r>
          </w:p>
        </w:tc>
        <w:tc>
          <w:tcPr>
            <w:tcW w:w="37" w:type="pct"/>
          </w:tcPr>
          <w:p w14:paraId="72D8C08A" w14:textId="77777777" w:rsidR="00245D8E" w:rsidRPr="00542334" w:rsidRDefault="00245D8E" w:rsidP="00245D8E">
            <w:pPr>
              <w:tabs>
                <w:tab w:val="decimal" w:pos="884"/>
              </w:tabs>
              <w:jc w:val="center"/>
              <w:rPr>
                <w:rFonts w:ascii="Angsana New" w:hAnsi="Angsana New"/>
                <w:sz w:val="28"/>
                <w:szCs w:val="28"/>
              </w:rPr>
            </w:pPr>
          </w:p>
        </w:tc>
        <w:tc>
          <w:tcPr>
            <w:tcW w:w="677" w:type="pct"/>
            <w:vAlign w:val="bottom"/>
          </w:tcPr>
          <w:p w14:paraId="005F68A5" w14:textId="4C4DCD36" w:rsidR="00245D8E" w:rsidRPr="00542334" w:rsidRDefault="00245D8E" w:rsidP="00245D8E">
            <w:pPr>
              <w:tabs>
                <w:tab w:val="decimal" w:pos="884"/>
              </w:tabs>
              <w:ind w:right="190"/>
              <w:jc w:val="center"/>
              <w:rPr>
                <w:rFonts w:ascii="Angsana New" w:hAnsi="Angsana New"/>
                <w:sz w:val="28"/>
                <w:szCs w:val="28"/>
              </w:rPr>
            </w:pPr>
            <w:r w:rsidRPr="00542334">
              <w:rPr>
                <w:rFonts w:ascii="Angsana New" w:hAnsi="Angsana New"/>
                <w:sz w:val="28"/>
                <w:szCs w:val="28"/>
              </w:rPr>
              <w:t>-</w:t>
            </w:r>
          </w:p>
        </w:tc>
        <w:tc>
          <w:tcPr>
            <w:tcW w:w="37" w:type="pct"/>
          </w:tcPr>
          <w:p w14:paraId="673E34D1" w14:textId="77777777" w:rsidR="00245D8E" w:rsidRPr="00542334" w:rsidRDefault="00245D8E" w:rsidP="00245D8E">
            <w:pPr>
              <w:tabs>
                <w:tab w:val="decimal" w:pos="884"/>
              </w:tabs>
              <w:jc w:val="center"/>
              <w:rPr>
                <w:rFonts w:ascii="Angsana New" w:hAnsi="Angsana New"/>
                <w:sz w:val="28"/>
                <w:szCs w:val="28"/>
              </w:rPr>
            </w:pPr>
          </w:p>
        </w:tc>
        <w:tc>
          <w:tcPr>
            <w:tcW w:w="677" w:type="pct"/>
            <w:vAlign w:val="bottom"/>
          </w:tcPr>
          <w:p w14:paraId="587D1C94" w14:textId="5FC6735F" w:rsidR="00245D8E" w:rsidRPr="00542334" w:rsidRDefault="00245D8E" w:rsidP="00245D8E">
            <w:pPr>
              <w:tabs>
                <w:tab w:val="decimal" w:pos="884"/>
              </w:tabs>
              <w:jc w:val="center"/>
              <w:rPr>
                <w:rFonts w:ascii="Angsana New" w:hAnsi="Angsana New"/>
                <w:sz w:val="28"/>
                <w:szCs w:val="28"/>
              </w:rPr>
            </w:pPr>
            <w:r w:rsidRPr="00542334">
              <w:rPr>
                <w:rFonts w:ascii="Angsana New" w:hAnsi="Angsana New"/>
                <w:sz w:val="28"/>
                <w:szCs w:val="28"/>
              </w:rPr>
              <w:t>3,733</w:t>
            </w:r>
          </w:p>
        </w:tc>
        <w:tc>
          <w:tcPr>
            <w:tcW w:w="39" w:type="pct"/>
          </w:tcPr>
          <w:p w14:paraId="52BE3C25" w14:textId="77777777" w:rsidR="00245D8E" w:rsidRPr="00542334" w:rsidRDefault="00245D8E" w:rsidP="00245D8E">
            <w:pPr>
              <w:tabs>
                <w:tab w:val="decimal" w:pos="884"/>
              </w:tabs>
              <w:jc w:val="center"/>
              <w:rPr>
                <w:rFonts w:ascii="Angsana New" w:hAnsi="Angsana New"/>
                <w:sz w:val="28"/>
                <w:szCs w:val="28"/>
              </w:rPr>
            </w:pPr>
          </w:p>
        </w:tc>
        <w:tc>
          <w:tcPr>
            <w:tcW w:w="673" w:type="pct"/>
            <w:vAlign w:val="bottom"/>
          </w:tcPr>
          <w:p w14:paraId="6716443C" w14:textId="5B44ECC9" w:rsidR="00245D8E" w:rsidRPr="00542334" w:rsidRDefault="00245D8E" w:rsidP="00245D8E">
            <w:pPr>
              <w:tabs>
                <w:tab w:val="decimal" w:pos="884"/>
              </w:tabs>
              <w:jc w:val="center"/>
              <w:rPr>
                <w:rFonts w:ascii="Angsana New" w:hAnsi="Angsana New"/>
                <w:sz w:val="28"/>
                <w:szCs w:val="28"/>
              </w:rPr>
            </w:pPr>
            <w:r w:rsidRPr="00542334">
              <w:rPr>
                <w:rFonts w:ascii="Angsana New" w:hAnsi="Angsana New"/>
                <w:sz w:val="28"/>
                <w:szCs w:val="28"/>
              </w:rPr>
              <w:t>1,802</w:t>
            </w:r>
          </w:p>
        </w:tc>
      </w:tr>
      <w:tr w:rsidR="00245D8E" w:rsidRPr="00542334" w14:paraId="74008F0F" w14:textId="77777777" w:rsidTr="00A331A3">
        <w:tc>
          <w:tcPr>
            <w:tcW w:w="2185" w:type="pct"/>
          </w:tcPr>
          <w:p w14:paraId="50F20CBE" w14:textId="77777777" w:rsidR="00245D8E" w:rsidRPr="000F45AC" w:rsidRDefault="00245D8E" w:rsidP="00245D8E">
            <w:pPr>
              <w:ind w:right="-108"/>
              <w:jc w:val="both"/>
              <w:rPr>
                <w:rFonts w:ascii="Angsana New" w:hAnsi="Angsana New"/>
                <w:b/>
                <w:bCs/>
                <w:spacing w:val="-6"/>
                <w:sz w:val="28"/>
                <w:szCs w:val="28"/>
                <w:u w:val="single"/>
                <w:cs/>
              </w:rPr>
            </w:pPr>
            <w:r w:rsidRPr="00542334">
              <w:rPr>
                <w:rFonts w:ascii="Angsana New" w:hAnsi="Angsana New"/>
                <w:b/>
                <w:bCs/>
                <w:sz w:val="28"/>
                <w:szCs w:val="28"/>
                <w:u w:val="single"/>
              </w:rPr>
              <w:t>Transactions with joint venture</w:t>
            </w:r>
          </w:p>
        </w:tc>
        <w:tc>
          <w:tcPr>
            <w:tcW w:w="48" w:type="pct"/>
          </w:tcPr>
          <w:p w14:paraId="70DFB54E" w14:textId="77777777" w:rsidR="00245D8E" w:rsidRPr="00542334" w:rsidRDefault="00245D8E" w:rsidP="00245D8E">
            <w:pPr>
              <w:tabs>
                <w:tab w:val="decimal" w:pos="884"/>
              </w:tabs>
              <w:rPr>
                <w:rFonts w:ascii="Angsana New" w:hAnsi="Angsana New"/>
                <w:b/>
                <w:bCs/>
                <w:sz w:val="28"/>
                <w:szCs w:val="28"/>
              </w:rPr>
            </w:pPr>
          </w:p>
        </w:tc>
        <w:tc>
          <w:tcPr>
            <w:tcW w:w="627" w:type="pct"/>
            <w:vAlign w:val="bottom"/>
          </w:tcPr>
          <w:p w14:paraId="513B5AD6" w14:textId="77777777" w:rsidR="00245D8E" w:rsidRPr="00542334" w:rsidRDefault="00245D8E" w:rsidP="00245D8E">
            <w:pPr>
              <w:tabs>
                <w:tab w:val="decimal" w:pos="884"/>
              </w:tabs>
              <w:jc w:val="center"/>
              <w:rPr>
                <w:rFonts w:ascii="Angsana New" w:hAnsi="Angsana New"/>
                <w:b/>
                <w:bCs/>
                <w:sz w:val="28"/>
                <w:szCs w:val="28"/>
              </w:rPr>
            </w:pPr>
          </w:p>
        </w:tc>
        <w:tc>
          <w:tcPr>
            <w:tcW w:w="37" w:type="pct"/>
          </w:tcPr>
          <w:p w14:paraId="6D1893FD" w14:textId="77777777" w:rsidR="00245D8E" w:rsidRPr="00542334" w:rsidRDefault="00245D8E" w:rsidP="00245D8E">
            <w:pPr>
              <w:tabs>
                <w:tab w:val="decimal" w:pos="884"/>
              </w:tabs>
              <w:jc w:val="center"/>
              <w:rPr>
                <w:rFonts w:ascii="Angsana New" w:hAnsi="Angsana New"/>
                <w:b/>
                <w:bCs/>
                <w:sz w:val="28"/>
                <w:szCs w:val="28"/>
              </w:rPr>
            </w:pPr>
          </w:p>
        </w:tc>
        <w:tc>
          <w:tcPr>
            <w:tcW w:w="677" w:type="pct"/>
            <w:vAlign w:val="bottom"/>
          </w:tcPr>
          <w:p w14:paraId="62F23F5A" w14:textId="77777777" w:rsidR="00245D8E" w:rsidRPr="00542334" w:rsidRDefault="00245D8E" w:rsidP="00245D8E">
            <w:pPr>
              <w:tabs>
                <w:tab w:val="decimal" w:pos="884"/>
              </w:tabs>
              <w:jc w:val="center"/>
              <w:rPr>
                <w:rFonts w:ascii="Angsana New" w:hAnsi="Angsana New"/>
                <w:b/>
                <w:bCs/>
                <w:sz w:val="28"/>
                <w:szCs w:val="28"/>
              </w:rPr>
            </w:pPr>
          </w:p>
        </w:tc>
        <w:tc>
          <w:tcPr>
            <w:tcW w:w="37" w:type="pct"/>
          </w:tcPr>
          <w:p w14:paraId="02755603" w14:textId="77777777" w:rsidR="00245D8E" w:rsidRPr="00542334" w:rsidRDefault="00245D8E" w:rsidP="00245D8E">
            <w:pPr>
              <w:tabs>
                <w:tab w:val="decimal" w:pos="884"/>
              </w:tabs>
              <w:jc w:val="center"/>
              <w:rPr>
                <w:rFonts w:ascii="Angsana New" w:hAnsi="Angsana New"/>
                <w:b/>
                <w:bCs/>
                <w:sz w:val="28"/>
                <w:szCs w:val="28"/>
              </w:rPr>
            </w:pPr>
          </w:p>
        </w:tc>
        <w:tc>
          <w:tcPr>
            <w:tcW w:w="677" w:type="pct"/>
            <w:vAlign w:val="bottom"/>
          </w:tcPr>
          <w:p w14:paraId="6A715D4C" w14:textId="77777777" w:rsidR="00245D8E" w:rsidRPr="00542334" w:rsidRDefault="00245D8E" w:rsidP="00245D8E">
            <w:pPr>
              <w:tabs>
                <w:tab w:val="decimal" w:pos="884"/>
              </w:tabs>
              <w:jc w:val="center"/>
              <w:rPr>
                <w:rFonts w:ascii="Angsana New" w:hAnsi="Angsana New"/>
                <w:b/>
                <w:bCs/>
                <w:sz w:val="28"/>
                <w:szCs w:val="28"/>
              </w:rPr>
            </w:pPr>
          </w:p>
        </w:tc>
        <w:tc>
          <w:tcPr>
            <w:tcW w:w="39" w:type="pct"/>
          </w:tcPr>
          <w:p w14:paraId="1A150CE6" w14:textId="77777777" w:rsidR="00245D8E" w:rsidRPr="00542334" w:rsidRDefault="00245D8E" w:rsidP="00245D8E">
            <w:pPr>
              <w:tabs>
                <w:tab w:val="decimal" w:pos="884"/>
              </w:tabs>
              <w:jc w:val="center"/>
              <w:rPr>
                <w:rFonts w:ascii="Angsana New" w:hAnsi="Angsana New"/>
                <w:b/>
                <w:bCs/>
                <w:sz w:val="28"/>
                <w:szCs w:val="28"/>
              </w:rPr>
            </w:pPr>
          </w:p>
        </w:tc>
        <w:tc>
          <w:tcPr>
            <w:tcW w:w="673" w:type="pct"/>
            <w:vAlign w:val="bottom"/>
          </w:tcPr>
          <w:p w14:paraId="349C8755" w14:textId="77777777" w:rsidR="00245D8E" w:rsidRPr="00542334" w:rsidRDefault="00245D8E" w:rsidP="00245D8E">
            <w:pPr>
              <w:tabs>
                <w:tab w:val="decimal" w:pos="884"/>
              </w:tabs>
              <w:jc w:val="center"/>
              <w:rPr>
                <w:rFonts w:ascii="Angsana New" w:hAnsi="Angsana New"/>
                <w:b/>
                <w:bCs/>
                <w:sz w:val="28"/>
                <w:szCs w:val="28"/>
              </w:rPr>
            </w:pPr>
          </w:p>
        </w:tc>
      </w:tr>
      <w:tr w:rsidR="00C83CCF" w:rsidRPr="00542334" w14:paraId="00A554AC" w14:textId="77777777" w:rsidTr="00A331A3">
        <w:tc>
          <w:tcPr>
            <w:tcW w:w="2185" w:type="pct"/>
          </w:tcPr>
          <w:p w14:paraId="547D21B8" w14:textId="77777777" w:rsidR="00C83CCF" w:rsidRPr="000F45AC" w:rsidRDefault="00C83CCF" w:rsidP="00C83CCF">
            <w:pPr>
              <w:ind w:right="-108"/>
              <w:rPr>
                <w:rFonts w:ascii="Angsana New" w:hAnsi="Angsana New"/>
                <w:spacing w:val="-6"/>
                <w:sz w:val="28"/>
                <w:szCs w:val="28"/>
                <w:cs/>
              </w:rPr>
            </w:pPr>
            <w:r w:rsidRPr="00542334">
              <w:rPr>
                <w:rFonts w:ascii="Angsana New" w:hAnsi="Angsana New"/>
                <w:sz w:val="28"/>
                <w:szCs w:val="28"/>
              </w:rPr>
              <w:t>Interest expenses</w:t>
            </w:r>
          </w:p>
        </w:tc>
        <w:tc>
          <w:tcPr>
            <w:tcW w:w="48" w:type="pct"/>
          </w:tcPr>
          <w:p w14:paraId="5F835FA4" w14:textId="77777777" w:rsidR="00C83CCF" w:rsidRPr="00542334" w:rsidRDefault="00C83CCF" w:rsidP="00C83CCF">
            <w:pPr>
              <w:tabs>
                <w:tab w:val="decimal" w:pos="884"/>
              </w:tabs>
              <w:rPr>
                <w:rFonts w:ascii="Angsana New" w:hAnsi="Angsana New"/>
                <w:sz w:val="28"/>
                <w:szCs w:val="28"/>
              </w:rPr>
            </w:pPr>
          </w:p>
        </w:tc>
        <w:tc>
          <w:tcPr>
            <w:tcW w:w="627" w:type="pct"/>
            <w:vAlign w:val="bottom"/>
          </w:tcPr>
          <w:p w14:paraId="4DF90193" w14:textId="1D2EA8AB" w:rsidR="00C83CCF" w:rsidRPr="000F45AC" w:rsidRDefault="00C83CCF" w:rsidP="00C83CCF">
            <w:pPr>
              <w:tabs>
                <w:tab w:val="decimal" w:pos="896"/>
              </w:tabs>
              <w:jc w:val="center"/>
              <w:rPr>
                <w:rFonts w:ascii="Angsana New" w:hAnsi="Angsana New"/>
                <w:sz w:val="28"/>
                <w:szCs w:val="28"/>
                <w:cs/>
              </w:rPr>
            </w:pPr>
            <w:r w:rsidRPr="00542334">
              <w:rPr>
                <w:rFonts w:ascii="Angsana New" w:hAnsi="Angsana New"/>
                <w:sz w:val="28"/>
                <w:szCs w:val="28"/>
              </w:rPr>
              <w:t>7,19</w:t>
            </w:r>
            <w:r w:rsidR="0038530A">
              <w:rPr>
                <w:rFonts w:ascii="Angsana New" w:hAnsi="Angsana New"/>
                <w:sz w:val="28"/>
                <w:szCs w:val="28"/>
              </w:rPr>
              <w:t>5</w:t>
            </w:r>
          </w:p>
        </w:tc>
        <w:tc>
          <w:tcPr>
            <w:tcW w:w="37" w:type="pct"/>
          </w:tcPr>
          <w:p w14:paraId="64BE4CED" w14:textId="77777777" w:rsidR="00C83CCF" w:rsidRPr="00542334" w:rsidRDefault="00C83CCF" w:rsidP="00C83CCF">
            <w:pPr>
              <w:tabs>
                <w:tab w:val="decimal" w:pos="884"/>
              </w:tabs>
              <w:jc w:val="center"/>
              <w:rPr>
                <w:rFonts w:ascii="Angsana New" w:hAnsi="Angsana New"/>
                <w:sz w:val="28"/>
                <w:szCs w:val="28"/>
              </w:rPr>
            </w:pPr>
          </w:p>
        </w:tc>
        <w:tc>
          <w:tcPr>
            <w:tcW w:w="677" w:type="pct"/>
            <w:vAlign w:val="bottom"/>
          </w:tcPr>
          <w:p w14:paraId="739A08D8" w14:textId="77438D9E" w:rsidR="00C83CCF" w:rsidRPr="00542334" w:rsidRDefault="00C83CCF" w:rsidP="00C83CCF">
            <w:pPr>
              <w:tabs>
                <w:tab w:val="decimal" w:pos="884"/>
              </w:tabs>
              <w:jc w:val="center"/>
              <w:rPr>
                <w:rFonts w:ascii="Angsana New" w:hAnsi="Angsana New"/>
                <w:sz w:val="28"/>
                <w:szCs w:val="28"/>
              </w:rPr>
            </w:pPr>
            <w:r w:rsidRPr="00542334">
              <w:rPr>
                <w:rFonts w:ascii="Angsana New" w:hAnsi="Angsana New"/>
                <w:sz w:val="28"/>
                <w:szCs w:val="28"/>
              </w:rPr>
              <w:t>12,474</w:t>
            </w:r>
          </w:p>
        </w:tc>
        <w:tc>
          <w:tcPr>
            <w:tcW w:w="37" w:type="pct"/>
          </w:tcPr>
          <w:p w14:paraId="7752441F" w14:textId="77777777" w:rsidR="00C83CCF" w:rsidRPr="00542334" w:rsidRDefault="00C83CCF" w:rsidP="00C83CCF">
            <w:pPr>
              <w:tabs>
                <w:tab w:val="decimal" w:pos="884"/>
              </w:tabs>
              <w:jc w:val="center"/>
              <w:rPr>
                <w:rFonts w:ascii="Angsana New" w:hAnsi="Angsana New"/>
                <w:sz w:val="28"/>
                <w:szCs w:val="28"/>
              </w:rPr>
            </w:pPr>
          </w:p>
        </w:tc>
        <w:tc>
          <w:tcPr>
            <w:tcW w:w="677" w:type="pct"/>
            <w:vAlign w:val="bottom"/>
          </w:tcPr>
          <w:p w14:paraId="2A0C4AA1" w14:textId="759CCEC5" w:rsidR="00C83CCF" w:rsidRPr="00542334" w:rsidRDefault="00C83CCF" w:rsidP="00C83CCF">
            <w:pPr>
              <w:tabs>
                <w:tab w:val="decimal" w:pos="884"/>
              </w:tabs>
              <w:jc w:val="center"/>
              <w:rPr>
                <w:rFonts w:ascii="Angsana New" w:hAnsi="Angsana New"/>
                <w:sz w:val="28"/>
                <w:szCs w:val="28"/>
              </w:rPr>
            </w:pPr>
            <w:r w:rsidRPr="00542334">
              <w:rPr>
                <w:rFonts w:ascii="Angsana New" w:hAnsi="Angsana New"/>
                <w:sz w:val="28"/>
                <w:szCs w:val="28"/>
              </w:rPr>
              <w:t>1,607</w:t>
            </w:r>
          </w:p>
        </w:tc>
        <w:tc>
          <w:tcPr>
            <w:tcW w:w="39" w:type="pct"/>
          </w:tcPr>
          <w:p w14:paraId="3497D596" w14:textId="77777777" w:rsidR="00C83CCF" w:rsidRPr="00542334" w:rsidRDefault="00C83CCF" w:rsidP="00C83CCF">
            <w:pPr>
              <w:tabs>
                <w:tab w:val="decimal" w:pos="884"/>
              </w:tabs>
              <w:jc w:val="center"/>
              <w:rPr>
                <w:rFonts w:ascii="Angsana New" w:hAnsi="Angsana New"/>
                <w:sz w:val="28"/>
                <w:szCs w:val="28"/>
              </w:rPr>
            </w:pPr>
          </w:p>
        </w:tc>
        <w:tc>
          <w:tcPr>
            <w:tcW w:w="673" w:type="pct"/>
            <w:vAlign w:val="bottom"/>
          </w:tcPr>
          <w:p w14:paraId="3FE99FD4" w14:textId="1BB55CD2" w:rsidR="00C83CCF" w:rsidRPr="00542334" w:rsidRDefault="00C83CCF" w:rsidP="00C83CCF">
            <w:pPr>
              <w:tabs>
                <w:tab w:val="decimal" w:pos="884"/>
              </w:tabs>
              <w:jc w:val="center"/>
              <w:rPr>
                <w:rFonts w:ascii="Angsana New" w:hAnsi="Angsana New"/>
                <w:sz w:val="28"/>
                <w:szCs w:val="28"/>
              </w:rPr>
            </w:pPr>
            <w:r w:rsidRPr="00542334">
              <w:rPr>
                <w:rFonts w:ascii="Angsana New" w:hAnsi="Angsana New"/>
                <w:sz w:val="28"/>
                <w:szCs w:val="28"/>
              </w:rPr>
              <w:t>896</w:t>
            </w:r>
          </w:p>
        </w:tc>
      </w:tr>
      <w:tr w:rsidR="00C83CCF" w:rsidRPr="00542334" w14:paraId="2C7476E4" w14:textId="77777777" w:rsidTr="00A331A3">
        <w:tc>
          <w:tcPr>
            <w:tcW w:w="2185" w:type="pct"/>
          </w:tcPr>
          <w:p w14:paraId="61ADF6FD" w14:textId="77777777" w:rsidR="00C83CCF" w:rsidRPr="00542334" w:rsidRDefault="00C83CCF" w:rsidP="00C83CCF">
            <w:pPr>
              <w:ind w:right="-108"/>
              <w:jc w:val="both"/>
              <w:rPr>
                <w:rFonts w:ascii="Angsana New" w:hAnsi="Angsana New"/>
                <w:b/>
                <w:bCs/>
                <w:spacing w:val="-6"/>
                <w:sz w:val="28"/>
                <w:szCs w:val="28"/>
                <w:u w:val="single"/>
              </w:rPr>
            </w:pPr>
            <w:r w:rsidRPr="00542334">
              <w:rPr>
                <w:rFonts w:ascii="Angsana New" w:hAnsi="Angsana New"/>
                <w:b/>
                <w:bCs/>
                <w:sz w:val="28"/>
                <w:szCs w:val="28"/>
                <w:u w:val="single"/>
              </w:rPr>
              <w:t xml:space="preserve">Transactions with related </w:t>
            </w:r>
            <w:proofErr w:type="gramStart"/>
            <w:r w:rsidRPr="00542334">
              <w:rPr>
                <w:rFonts w:ascii="Angsana New" w:hAnsi="Angsana New"/>
                <w:b/>
                <w:bCs/>
                <w:sz w:val="28"/>
                <w:szCs w:val="28"/>
                <w:u w:val="single"/>
              </w:rPr>
              <w:t>person</w:t>
            </w:r>
            <w:proofErr w:type="gramEnd"/>
            <w:r w:rsidRPr="00542334">
              <w:rPr>
                <w:rFonts w:ascii="Angsana New" w:hAnsi="Angsana New"/>
                <w:b/>
                <w:bCs/>
                <w:sz w:val="28"/>
                <w:szCs w:val="28"/>
                <w:u w:val="single"/>
              </w:rPr>
              <w:t xml:space="preserve"> and companies</w:t>
            </w:r>
          </w:p>
        </w:tc>
        <w:tc>
          <w:tcPr>
            <w:tcW w:w="48" w:type="pct"/>
          </w:tcPr>
          <w:p w14:paraId="69E94411" w14:textId="77777777" w:rsidR="00C83CCF" w:rsidRPr="00542334" w:rsidRDefault="00C83CCF" w:rsidP="00C83CCF">
            <w:pPr>
              <w:tabs>
                <w:tab w:val="decimal" w:pos="884"/>
              </w:tabs>
              <w:rPr>
                <w:rFonts w:ascii="Angsana New" w:hAnsi="Angsana New"/>
                <w:b/>
                <w:bCs/>
                <w:sz w:val="28"/>
                <w:szCs w:val="28"/>
              </w:rPr>
            </w:pPr>
          </w:p>
        </w:tc>
        <w:tc>
          <w:tcPr>
            <w:tcW w:w="627" w:type="pct"/>
            <w:vAlign w:val="bottom"/>
          </w:tcPr>
          <w:p w14:paraId="34E524A8" w14:textId="77777777" w:rsidR="00C83CCF" w:rsidRPr="00542334" w:rsidRDefault="00C83CCF" w:rsidP="00C83CCF">
            <w:pPr>
              <w:tabs>
                <w:tab w:val="decimal" w:pos="884"/>
              </w:tabs>
              <w:jc w:val="center"/>
              <w:rPr>
                <w:rFonts w:ascii="Angsana New" w:hAnsi="Angsana New"/>
                <w:b/>
                <w:bCs/>
                <w:sz w:val="28"/>
                <w:szCs w:val="28"/>
              </w:rPr>
            </w:pPr>
          </w:p>
        </w:tc>
        <w:tc>
          <w:tcPr>
            <w:tcW w:w="37" w:type="pct"/>
          </w:tcPr>
          <w:p w14:paraId="55BC0AC2" w14:textId="77777777" w:rsidR="00C83CCF" w:rsidRPr="00542334" w:rsidRDefault="00C83CCF" w:rsidP="00C83CCF">
            <w:pPr>
              <w:tabs>
                <w:tab w:val="decimal" w:pos="884"/>
              </w:tabs>
              <w:jc w:val="center"/>
              <w:rPr>
                <w:rFonts w:ascii="Angsana New" w:hAnsi="Angsana New"/>
                <w:b/>
                <w:bCs/>
                <w:sz w:val="28"/>
                <w:szCs w:val="28"/>
              </w:rPr>
            </w:pPr>
          </w:p>
        </w:tc>
        <w:tc>
          <w:tcPr>
            <w:tcW w:w="677" w:type="pct"/>
            <w:vAlign w:val="bottom"/>
          </w:tcPr>
          <w:p w14:paraId="29F5AA7E" w14:textId="77777777" w:rsidR="00C83CCF" w:rsidRPr="00542334" w:rsidRDefault="00C83CCF" w:rsidP="00C83CCF">
            <w:pPr>
              <w:tabs>
                <w:tab w:val="decimal" w:pos="884"/>
              </w:tabs>
              <w:jc w:val="center"/>
              <w:rPr>
                <w:rFonts w:ascii="Angsana New" w:hAnsi="Angsana New"/>
                <w:b/>
                <w:bCs/>
                <w:sz w:val="28"/>
                <w:szCs w:val="28"/>
              </w:rPr>
            </w:pPr>
          </w:p>
        </w:tc>
        <w:tc>
          <w:tcPr>
            <w:tcW w:w="37" w:type="pct"/>
          </w:tcPr>
          <w:p w14:paraId="509A5A78" w14:textId="77777777" w:rsidR="00C83CCF" w:rsidRPr="00542334" w:rsidRDefault="00C83CCF" w:rsidP="00C83CCF">
            <w:pPr>
              <w:tabs>
                <w:tab w:val="decimal" w:pos="884"/>
              </w:tabs>
              <w:jc w:val="center"/>
              <w:rPr>
                <w:rFonts w:ascii="Angsana New" w:hAnsi="Angsana New"/>
                <w:b/>
                <w:bCs/>
                <w:sz w:val="28"/>
                <w:szCs w:val="28"/>
              </w:rPr>
            </w:pPr>
          </w:p>
        </w:tc>
        <w:tc>
          <w:tcPr>
            <w:tcW w:w="677" w:type="pct"/>
            <w:vAlign w:val="bottom"/>
          </w:tcPr>
          <w:p w14:paraId="4C8D9E5C" w14:textId="77777777" w:rsidR="00C83CCF" w:rsidRPr="00542334" w:rsidRDefault="00C83CCF" w:rsidP="00C83CCF">
            <w:pPr>
              <w:tabs>
                <w:tab w:val="decimal" w:pos="884"/>
              </w:tabs>
              <w:jc w:val="center"/>
              <w:rPr>
                <w:rFonts w:ascii="Angsana New" w:hAnsi="Angsana New"/>
                <w:b/>
                <w:bCs/>
                <w:sz w:val="28"/>
                <w:szCs w:val="28"/>
              </w:rPr>
            </w:pPr>
          </w:p>
        </w:tc>
        <w:tc>
          <w:tcPr>
            <w:tcW w:w="39" w:type="pct"/>
          </w:tcPr>
          <w:p w14:paraId="7001176B" w14:textId="77777777" w:rsidR="00C83CCF" w:rsidRPr="00542334" w:rsidRDefault="00C83CCF" w:rsidP="00C83CCF">
            <w:pPr>
              <w:tabs>
                <w:tab w:val="decimal" w:pos="884"/>
              </w:tabs>
              <w:jc w:val="center"/>
              <w:rPr>
                <w:rFonts w:ascii="Angsana New" w:hAnsi="Angsana New"/>
                <w:b/>
                <w:bCs/>
                <w:sz w:val="28"/>
                <w:szCs w:val="28"/>
              </w:rPr>
            </w:pPr>
          </w:p>
        </w:tc>
        <w:tc>
          <w:tcPr>
            <w:tcW w:w="673" w:type="pct"/>
            <w:vAlign w:val="bottom"/>
          </w:tcPr>
          <w:p w14:paraId="74EC6891" w14:textId="77777777" w:rsidR="00C83CCF" w:rsidRPr="00542334" w:rsidRDefault="00C83CCF" w:rsidP="00C83CCF">
            <w:pPr>
              <w:tabs>
                <w:tab w:val="decimal" w:pos="884"/>
              </w:tabs>
              <w:jc w:val="center"/>
              <w:rPr>
                <w:rFonts w:ascii="Angsana New" w:hAnsi="Angsana New"/>
                <w:b/>
                <w:bCs/>
                <w:sz w:val="28"/>
                <w:szCs w:val="28"/>
              </w:rPr>
            </w:pPr>
          </w:p>
        </w:tc>
      </w:tr>
      <w:tr w:rsidR="00CF26A6" w:rsidRPr="00542334" w14:paraId="67A317C3" w14:textId="77777777" w:rsidTr="00A331A3">
        <w:tc>
          <w:tcPr>
            <w:tcW w:w="2185" w:type="pct"/>
          </w:tcPr>
          <w:p w14:paraId="0B01D82E" w14:textId="77777777" w:rsidR="00CF26A6" w:rsidRPr="00542334" w:rsidRDefault="00CF26A6" w:rsidP="00CF26A6">
            <w:pPr>
              <w:ind w:right="-108"/>
              <w:rPr>
                <w:rFonts w:ascii="Angsana New" w:hAnsi="Angsana New"/>
                <w:spacing w:val="-6"/>
                <w:sz w:val="28"/>
                <w:szCs w:val="28"/>
              </w:rPr>
            </w:pPr>
            <w:r w:rsidRPr="00542334">
              <w:rPr>
                <w:rFonts w:ascii="Angsana New" w:hAnsi="Angsana New"/>
                <w:sz w:val="28"/>
                <w:szCs w:val="28"/>
              </w:rPr>
              <w:t>Rental and service income</w:t>
            </w:r>
          </w:p>
        </w:tc>
        <w:tc>
          <w:tcPr>
            <w:tcW w:w="48" w:type="pct"/>
          </w:tcPr>
          <w:p w14:paraId="60CF1DE6" w14:textId="77777777" w:rsidR="00CF26A6" w:rsidRPr="00542334" w:rsidRDefault="00CF26A6" w:rsidP="00CF26A6">
            <w:pPr>
              <w:tabs>
                <w:tab w:val="decimal" w:pos="884"/>
              </w:tabs>
              <w:rPr>
                <w:rFonts w:ascii="Angsana New" w:hAnsi="Angsana New"/>
                <w:sz w:val="28"/>
                <w:szCs w:val="28"/>
              </w:rPr>
            </w:pPr>
          </w:p>
        </w:tc>
        <w:tc>
          <w:tcPr>
            <w:tcW w:w="627" w:type="pct"/>
            <w:vAlign w:val="bottom"/>
          </w:tcPr>
          <w:p w14:paraId="04BADB72" w14:textId="572581B5" w:rsidR="00CF26A6" w:rsidRPr="00542334" w:rsidRDefault="00CF26A6" w:rsidP="00CF26A6">
            <w:pPr>
              <w:tabs>
                <w:tab w:val="decimal" w:pos="884"/>
              </w:tabs>
              <w:jc w:val="center"/>
              <w:rPr>
                <w:rFonts w:ascii="Angsana New" w:hAnsi="Angsana New"/>
                <w:sz w:val="28"/>
                <w:szCs w:val="28"/>
              </w:rPr>
            </w:pPr>
            <w:r w:rsidRPr="00542334">
              <w:rPr>
                <w:rFonts w:ascii="Angsana New" w:hAnsi="Angsana New"/>
                <w:sz w:val="28"/>
                <w:szCs w:val="28"/>
              </w:rPr>
              <w:t>5,527</w:t>
            </w:r>
          </w:p>
        </w:tc>
        <w:tc>
          <w:tcPr>
            <w:tcW w:w="37" w:type="pct"/>
          </w:tcPr>
          <w:p w14:paraId="0F81648E" w14:textId="77777777" w:rsidR="00CF26A6" w:rsidRPr="00542334" w:rsidRDefault="00CF26A6" w:rsidP="00CF26A6">
            <w:pPr>
              <w:tabs>
                <w:tab w:val="decimal" w:pos="884"/>
              </w:tabs>
              <w:jc w:val="center"/>
              <w:rPr>
                <w:rFonts w:ascii="Angsana New" w:hAnsi="Angsana New"/>
                <w:sz w:val="28"/>
                <w:szCs w:val="28"/>
              </w:rPr>
            </w:pPr>
          </w:p>
        </w:tc>
        <w:tc>
          <w:tcPr>
            <w:tcW w:w="677" w:type="pct"/>
            <w:vAlign w:val="bottom"/>
          </w:tcPr>
          <w:p w14:paraId="71FB61A4" w14:textId="54EDF011" w:rsidR="00CF26A6" w:rsidRPr="00542334" w:rsidRDefault="00CF26A6" w:rsidP="00CF26A6">
            <w:pPr>
              <w:tabs>
                <w:tab w:val="decimal" w:pos="884"/>
              </w:tabs>
              <w:jc w:val="center"/>
              <w:rPr>
                <w:rFonts w:ascii="Angsana New" w:hAnsi="Angsana New"/>
                <w:sz w:val="28"/>
                <w:szCs w:val="28"/>
              </w:rPr>
            </w:pPr>
            <w:r w:rsidRPr="00542334">
              <w:rPr>
                <w:rFonts w:ascii="Angsana New" w:hAnsi="Angsana New"/>
                <w:sz w:val="28"/>
                <w:szCs w:val="28"/>
              </w:rPr>
              <w:t>4,805</w:t>
            </w:r>
          </w:p>
        </w:tc>
        <w:tc>
          <w:tcPr>
            <w:tcW w:w="37" w:type="pct"/>
          </w:tcPr>
          <w:p w14:paraId="53DDCA69" w14:textId="77777777" w:rsidR="00CF26A6" w:rsidRPr="00542334" w:rsidRDefault="00CF26A6" w:rsidP="00CF26A6">
            <w:pPr>
              <w:tabs>
                <w:tab w:val="decimal" w:pos="884"/>
              </w:tabs>
              <w:jc w:val="center"/>
              <w:rPr>
                <w:rFonts w:ascii="Angsana New" w:hAnsi="Angsana New"/>
                <w:sz w:val="28"/>
                <w:szCs w:val="28"/>
              </w:rPr>
            </w:pPr>
          </w:p>
        </w:tc>
        <w:tc>
          <w:tcPr>
            <w:tcW w:w="677" w:type="pct"/>
            <w:vAlign w:val="bottom"/>
          </w:tcPr>
          <w:p w14:paraId="7EAB0578" w14:textId="471FAAEB" w:rsidR="00CF26A6" w:rsidRPr="00542334" w:rsidRDefault="00CF26A6" w:rsidP="00CF26A6">
            <w:pPr>
              <w:tabs>
                <w:tab w:val="decimal" w:pos="884"/>
              </w:tabs>
              <w:jc w:val="center"/>
              <w:rPr>
                <w:rFonts w:ascii="Angsana New" w:hAnsi="Angsana New"/>
                <w:sz w:val="28"/>
                <w:szCs w:val="28"/>
              </w:rPr>
            </w:pPr>
            <w:r w:rsidRPr="00542334">
              <w:rPr>
                <w:rFonts w:ascii="Angsana New" w:hAnsi="Angsana New"/>
                <w:sz w:val="28"/>
                <w:szCs w:val="28"/>
              </w:rPr>
              <w:t>121</w:t>
            </w:r>
          </w:p>
        </w:tc>
        <w:tc>
          <w:tcPr>
            <w:tcW w:w="39" w:type="pct"/>
          </w:tcPr>
          <w:p w14:paraId="01FDB8F2" w14:textId="77777777" w:rsidR="00CF26A6" w:rsidRPr="00542334" w:rsidRDefault="00CF26A6" w:rsidP="00CF26A6">
            <w:pPr>
              <w:tabs>
                <w:tab w:val="decimal" w:pos="884"/>
              </w:tabs>
              <w:jc w:val="center"/>
              <w:rPr>
                <w:rFonts w:ascii="Angsana New" w:hAnsi="Angsana New"/>
                <w:sz w:val="28"/>
                <w:szCs w:val="28"/>
              </w:rPr>
            </w:pPr>
          </w:p>
        </w:tc>
        <w:tc>
          <w:tcPr>
            <w:tcW w:w="673" w:type="pct"/>
            <w:vAlign w:val="bottom"/>
          </w:tcPr>
          <w:p w14:paraId="7DACC233" w14:textId="24ECE50C" w:rsidR="00CF26A6" w:rsidRPr="00542334" w:rsidRDefault="00CF26A6" w:rsidP="00CF26A6">
            <w:pPr>
              <w:tabs>
                <w:tab w:val="decimal" w:pos="884"/>
              </w:tabs>
              <w:jc w:val="center"/>
              <w:rPr>
                <w:rFonts w:ascii="Angsana New" w:hAnsi="Angsana New"/>
                <w:sz w:val="28"/>
                <w:szCs w:val="28"/>
              </w:rPr>
            </w:pPr>
            <w:r w:rsidRPr="00542334">
              <w:rPr>
                <w:rFonts w:ascii="Angsana New" w:hAnsi="Angsana New"/>
                <w:sz w:val="28"/>
                <w:szCs w:val="28"/>
              </w:rPr>
              <w:t>254</w:t>
            </w:r>
          </w:p>
        </w:tc>
      </w:tr>
      <w:tr w:rsidR="00CF26A6" w:rsidRPr="00542334" w14:paraId="07891365" w14:textId="77777777" w:rsidTr="00A331A3">
        <w:tc>
          <w:tcPr>
            <w:tcW w:w="2185" w:type="pct"/>
          </w:tcPr>
          <w:p w14:paraId="76D380B5" w14:textId="77777777" w:rsidR="00CF26A6" w:rsidRPr="000F45AC" w:rsidRDefault="00CF26A6" w:rsidP="00CF26A6">
            <w:pPr>
              <w:ind w:right="-108"/>
              <w:rPr>
                <w:rFonts w:ascii="Angsana New" w:hAnsi="Angsana New"/>
                <w:spacing w:val="-6"/>
                <w:sz w:val="28"/>
                <w:szCs w:val="28"/>
                <w:cs/>
              </w:rPr>
            </w:pPr>
            <w:r w:rsidRPr="00542334">
              <w:rPr>
                <w:rFonts w:ascii="Angsana New" w:hAnsi="Angsana New"/>
                <w:sz w:val="28"/>
                <w:szCs w:val="28"/>
              </w:rPr>
              <w:t>Dividend income</w:t>
            </w:r>
          </w:p>
        </w:tc>
        <w:tc>
          <w:tcPr>
            <w:tcW w:w="48" w:type="pct"/>
          </w:tcPr>
          <w:p w14:paraId="2AFD9D09" w14:textId="77777777" w:rsidR="00CF26A6" w:rsidRPr="00542334" w:rsidRDefault="00CF26A6" w:rsidP="00CF26A6">
            <w:pPr>
              <w:tabs>
                <w:tab w:val="decimal" w:pos="884"/>
              </w:tabs>
              <w:rPr>
                <w:rFonts w:ascii="Angsana New" w:hAnsi="Angsana New"/>
                <w:sz w:val="28"/>
                <w:szCs w:val="28"/>
              </w:rPr>
            </w:pPr>
          </w:p>
        </w:tc>
        <w:tc>
          <w:tcPr>
            <w:tcW w:w="627" w:type="pct"/>
            <w:vAlign w:val="bottom"/>
          </w:tcPr>
          <w:p w14:paraId="5E7E30B8" w14:textId="487D79A2" w:rsidR="00CF26A6" w:rsidRPr="00542334" w:rsidRDefault="00FF370D" w:rsidP="00FF370D">
            <w:pPr>
              <w:tabs>
                <w:tab w:val="decimal" w:pos="884"/>
              </w:tabs>
              <w:jc w:val="center"/>
              <w:rPr>
                <w:rFonts w:ascii="Angsana New" w:hAnsi="Angsana New"/>
                <w:sz w:val="28"/>
                <w:szCs w:val="28"/>
              </w:rPr>
            </w:pPr>
            <w:r w:rsidRPr="00FF370D">
              <w:rPr>
                <w:rFonts w:ascii="Angsana New" w:hAnsi="Angsana New"/>
                <w:sz w:val="28"/>
                <w:szCs w:val="28"/>
              </w:rPr>
              <w:t>1,810</w:t>
            </w:r>
          </w:p>
        </w:tc>
        <w:tc>
          <w:tcPr>
            <w:tcW w:w="37" w:type="pct"/>
          </w:tcPr>
          <w:p w14:paraId="2A1FE381" w14:textId="77777777" w:rsidR="00CF26A6" w:rsidRPr="00542334" w:rsidRDefault="00CF26A6" w:rsidP="00CF26A6">
            <w:pPr>
              <w:tabs>
                <w:tab w:val="decimal" w:pos="884"/>
              </w:tabs>
              <w:jc w:val="center"/>
              <w:rPr>
                <w:rFonts w:ascii="Angsana New" w:hAnsi="Angsana New"/>
                <w:sz w:val="28"/>
                <w:szCs w:val="28"/>
              </w:rPr>
            </w:pPr>
          </w:p>
        </w:tc>
        <w:tc>
          <w:tcPr>
            <w:tcW w:w="677" w:type="pct"/>
            <w:vAlign w:val="bottom"/>
          </w:tcPr>
          <w:p w14:paraId="24678B7B" w14:textId="5475B240" w:rsidR="00CF26A6" w:rsidRPr="00542334" w:rsidRDefault="00CF26A6" w:rsidP="00CF26A6">
            <w:pPr>
              <w:tabs>
                <w:tab w:val="decimal" w:pos="884"/>
              </w:tabs>
              <w:jc w:val="center"/>
              <w:rPr>
                <w:rFonts w:ascii="Angsana New" w:hAnsi="Angsana New"/>
                <w:sz w:val="28"/>
                <w:szCs w:val="28"/>
              </w:rPr>
            </w:pPr>
            <w:r w:rsidRPr="00542334">
              <w:rPr>
                <w:rFonts w:ascii="Angsana New" w:hAnsi="Angsana New"/>
                <w:sz w:val="28"/>
                <w:szCs w:val="28"/>
              </w:rPr>
              <w:t>5,871</w:t>
            </w:r>
          </w:p>
        </w:tc>
        <w:tc>
          <w:tcPr>
            <w:tcW w:w="37" w:type="pct"/>
          </w:tcPr>
          <w:p w14:paraId="335EA954" w14:textId="77777777" w:rsidR="00CF26A6" w:rsidRPr="00542334" w:rsidRDefault="00CF26A6" w:rsidP="00CF26A6">
            <w:pPr>
              <w:tabs>
                <w:tab w:val="decimal" w:pos="884"/>
              </w:tabs>
              <w:jc w:val="center"/>
              <w:rPr>
                <w:rFonts w:ascii="Angsana New" w:hAnsi="Angsana New"/>
                <w:sz w:val="28"/>
                <w:szCs w:val="28"/>
              </w:rPr>
            </w:pPr>
          </w:p>
        </w:tc>
        <w:tc>
          <w:tcPr>
            <w:tcW w:w="677" w:type="pct"/>
            <w:vAlign w:val="bottom"/>
          </w:tcPr>
          <w:p w14:paraId="5192C578" w14:textId="6FBE0D11" w:rsidR="00CF26A6" w:rsidRPr="00542334" w:rsidRDefault="00FF370D" w:rsidP="00FF370D">
            <w:pPr>
              <w:tabs>
                <w:tab w:val="decimal" w:pos="884"/>
              </w:tabs>
              <w:jc w:val="center"/>
              <w:rPr>
                <w:rFonts w:ascii="Angsana New" w:hAnsi="Angsana New"/>
                <w:sz w:val="28"/>
                <w:szCs w:val="28"/>
              </w:rPr>
            </w:pPr>
            <w:r w:rsidRPr="00FF370D">
              <w:rPr>
                <w:rFonts w:ascii="Angsana New" w:hAnsi="Angsana New"/>
                <w:sz w:val="28"/>
                <w:szCs w:val="28"/>
              </w:rPr>
              <w:t>1,810</w:t>
            </w:r>
          </w:p>
        </w:tc>
        <w:tc>
          <w:tcPr>
            <w:tcW w:w="39" w:type="pct"/>
          </w:tcPr>
          <w:p w14:paraId="06AE7127" w14:textId="77777777" w:rsidR="00CF26A6" w:rsidRPr="00542334" w:rsidRDefault="00CF26A6" w:rsidP="00CF26A6">
            <w:pPr>
              <w:tabs>
                <w:tab w:val="decimal" w:pos="884"/>
              </w:tabs>
              <w:jc w:val="center"/>
              <w:rPr>
                <w:rFonts w:ascii="Angsana New" w:hAnsi="Angsana New"/>
                <w:sz w:val="28"/>
                <w:szCs w:val="28"/>
              </w:rPr>
            </w:pPr>
          </w:p>
        </w:tc>
        <w:tc>
          <w:tcPr>
            <w:tcW w:w="673" w:type="pct"/>
            <w:vAlign w:val="bottom"/>
          </w:tcPr>
          <w:p w14:paraId="6D378F80" w14:textId="49EFB19B" w:rsidR="00CF26A6" w:rsidRPr="000F45AC" w:rsidRDefault="00CF26A6" w:rsidP="00CF26A6">
            <w:pPr>
              <w:tabs>
                <w:tab w:val="decimal" w:pos="884"/>
              </w:tabs>
              <w:jc w:val="center"/>
              <w:rPr>
                <w:rFonts w:ascii="Angsana New" w:hAnsi="Angsana New"/>
                <w:sz w:val="28"/>
                <w:szCs w:val="28"/>
                <w:cs/>
              </w:rPr>
            </w:pPr>
            <w:r w:rsidRPr="00542334">
              <w:rPr>
                <w:rFonts w:ascii="Angsana New" w:hAnsi="Angsana New"/>
                <w:sz w:val="28"/>
                <w:szCs w:val="28"/>
              </w:rPr>
              <w:t>5,871</w:t>
            </w:r>
          </w:p>
        </w:tc>
      </w:tr>
      <w:tr w:rsidR="00CF26A6" w:rsidRPr="00542334" w14:paraId="71A11C83" w14:textId="77777777" w:rsidTr="00A331A3">
        <w:tc>
          <w:tcPr>
            <w:tcW w:w="2185" w:type="pct"/>
          </w:tcPr>
          <w:p w14:paraId="30B9C0C4" w14:textId="77777777" w:rsidR="00CF26A6" w:rsidRPr="000F45AC" w:rsidRDefault="00CF26A6" w:rsidP="00CF26A6">
            <w:pPr>
              <w:ind w:right="-108"/>
              <w:rPr>
                <w:rFonts w:ascii="Angsana New" w:hAnsi="Angsana New"/>
                <w:spacing w:val="-6"/>
                <w:sz w:val="28"/>
                <w:szCs w:val="28"/>
                <w:cs/>
              </w:rPr>
            </w:pPr>
            <w:r w:rsidRPr="00542334">
              <w:rPr>
                <w:rFonts w:ascii="Angsana New" w:hAnsi="Angsana New"/>
                <w:sz w:val="28"/>
                <w:szCs w:val="28"/>
              </w:rPr>
              <w:t>Management income</w:t>
            </w:r>
          </w:p>
        </w:tc>
        <w:tc>
          <w:tcPr>
            <w:tcW w:w="48" w:type="pct"/>
          </w:tcPr>
          <w:p w14:paraId="6124E615" w14:textId="77777777" w:rsidR="00CF26A6" w:rsidRPr="00542334" w:rsidRDefault="00CF26A6" w:rsidP="00CF26A6">
            <w:pPr>
              <w:tabs>
                <w:tab w:val="decimal" w:pos="884"/>
              </w:tabs>
              <w:rPr>
                <w:rFonts w:ascii="Angsana New" w:hAnsi="Angsana New"/>
                <w:sz w:val="28"/>
                <w:szCs w:val="28"/>
              </w:rPr>
            </w:pPr>
          </w:p>
        </w:tc>
        <w:tc>
          <w:tcPr>
            <w:tcW w:w="627" w:type="pct"/>
            <w:vAlign w:val="bottom"/>
          </w:tcPr>
          <w:p w14:paraId="5F9BAD63" w14:textId="0B7D59BC" w:rsidR="00CF26A6" w:rsidRPr="00542334" w:rsidRDefault="00CF26A6" w:rsidP="00CF26A6">
            <w:pPr>
              <w:tabs>
                <w:tab w:val="decimal" w:pos="884"/>
              </w:tabs>
              <w:jc w:val="center"/>
              <w:rPr>
                <w:rFonts w:ascii="Angsana New" w:hAnsi="Angsana New"/>
                <w:sz w:val="28"/>
                <w:szCs w:val="28"/>
              </w:rPr>
            </w:pPr>
            <w:r w:rsidRPr="00542334">
              <w:rPr>
                <w:rFonts w:ascii="Angsana New" w:hAnsi="Angsana New"/>
                <w:sz w:val="28"/>
                <w:szCs w:val="28"/>
              </w:rPr>
              <w:t>773</w:t>
            </w:r>
          </w:p>
        </w:tc>
        <w:tc>
          <w:tcPr>
            <w:tcW w:w="37" w:type="pct"/>
          </w:tcPr>
          <w:p w14:paraId="72578F2C" w14:textId="77777777" w:rsidR="00CF26A6" w:rsidRPr="00542334" w:rsidRDefault="00CF26A6" w:rsidP="00CF26A6">
            <w:pPr>
              <w:tabs>
                <w:tab w:val="decimal" w:pos="884"/>
              </w:tabs>
              <w:jc w:val="center"/>
              <w:rPr>
                <w:rFonts w:ascii="Angsana New" w:hAnsi="Angsana New"/>
                <w:sz w:val="28"/>
                <w:szCs w:val="28"/>
              </w:rPr>
            </w:pPr>
          </w:p>
        </w:tc>
        <w:tc>
          <w:tcPr>
            <w:tcW w:w="677" w:type="pct"/>
            <w:vAlign w:val="bottom"/>
          </w:tcPr>
          <w:p w14:paraId="241C6D84" w14:textId="62E82D47" w:rsidR="00CF26A6" w:rsidRPr="00542334" w:rsidRDefault="00CF26A6" w:rsidP="00CF26A6">
            <w:pPr>
              <w:tabs>
                <w:tab w:val="decimal" w:pos="884"/>
              </w:tabs>
              <w:jc w:val="center"/>
              <w:rPr>
                <w:rFonts w:ascii="Angsana New" w:hAnsi="Angsana New"/>
                <w:sz w:val="28"/>
                <w:szCs w:val="28"/>
              </w:rPr>
            </w:pPr>
            <w:r w:rsidRPr="00542334">
              <w:rPr>
                <w:rFonts w:ascii="Angsana New" w:hAnsi="Angsana New"/>
                <w:sz w:val="28"/>
                <w:szCs w:val="28"/>
              </w:rPr>
              <w:t>2,602</w:t>
            </w:r>
          </w:p>
        </w:tc>
        <w:tc>
          <w:tcPr>
            <w:tcW w:w="37" w:type="pct"/>
          </w:tcPr>
          <w:p w14:paraId="71A23565" w14:textId="77777777" w:rsidR="00CF26A6" w:rsidRPr="00542334" w:rsidRDefault="00CF26A6" w:rsidP="00CF26A6">
            <w:pPr>
              <w:tabs>
                <w:tab w:val="decimal" w:pos="884"/>
              </w:tabs>
              <w:jc w:val="center"/>
              <w:rPr>
                <w:rFonts w:ascii="Angsana New" w:hAnsi="Angsana New"/>
                <w:sz w:val="28"/>
                <w:szCs w:val="28"/>
              </w:rPr>
            </w:pPr>
          </w:p>
        </w:tc>
        <w:tc>
          <w:tcPr>
            <w:tcW w:w="677" w:type="pct"/>
            <w:vAlign w:val="bottom"/>
          </w:tcPr>
          <w:p w14:paraId="76E758BA" w14:textId="001DEE8A" w:rsidR="00CF26A6" w:rsidRPr="00542334" w:rsidRDefault="00CF26A6" w:rsidP="00CF26A6">
            <w:pPr>
              <w:tabs>
                <w:tab w:val="decimal" w:pos="884"/>
              </w:tabs>
              <w:jc w:val="center"/>
              <w:rPr>
                <w:rFonts w:ascii="Angsana New" w:hAnsi="Angsana New"/>
                <w:sz w:val="28"/>
                <w:szCs w:val="28"/>
              </w:rPr>
            </w:pPr>
            <w:r w:rsidRPr="00542334">
              <w:rPr>
                <w:rFonts w:ascii="Angsana New" w:hAnsi="Angsana New"/>
                <w:sz w:val="28"/>
                <w:szCs w:val="28"/>
              </w:rPr>
              <w:t>773</w:t>
            </w:r>
          </w:p>
        </w:tc>
        <w:tc>
          <w:tcPr>
            <w:tcW w:w="39" w:type="pct"/>
          </w:tcPr>
          <w:p w14:paraId="2443CD49" w14:textId="77777777" w:rsidR="00CF26A6" w:rsidRPr="00542334" w:rsidRDefault="00CF26A6" w:rsidP="00CF26A6">
            <w:pPr>
              <w:tabs>
                <w:tab w:val="decimal" w:pos="884"/>
              </w:tabs>
              <w:jc w:val="center"/>
              <w:rPr>
                <w:rFonts w:ascii="Angsana New" w:hAnsi="Angsana New"/>
                <w:sz w:val="28"/>
                <w:szCs w:val="28"/>
              </w:rPr>
            </w:pPr>
          </w:p>
        </w:tc>
        <w:tc>
          <w:tcPr>
            <w:tcW w:w="673" w:type="pct"/>
            <w:vAlign w:val="bottom"/>
          </w:tcPr>
          <w:p w14:paraId="58272AC8" w14:textId="1754CD45" w:rsidR="00CF26A6" w:rsidRPr="00542334" w:rsidRDefault="00CF26A6" w:rsidP="00CF26A6">
            <w:pPr>
              <w:tabs>
                <w:tab w:val="decimal" w:pos="884"/>
              </w:tabs>
              <w:jc w:val="center"/>
              <w:rPr>
                <w:rFonts w:ascii="Angsana New" w:hAnsi="Angsana New"/>
                <w:sz w:val="28"/>
                <w:szCs w:val="28"/>
              </w:rPr>
            </w:pPr>
            <w:r w:rsidRPr="00542334">
              <w:rPr>
                <w:rFonts w:ascii="Angsana New" w:hAnsi="Angsana New"/>
                <w:sz w:val="28"/>
                <w:szCs w:val="28"/>
              </w:rPr>
              <w:t>2,602</w:t>
            </w:r>
          </w:p>
        </w:tc>
      </w:tr>
      <w:tr w:rsidR="00CF26A6" w:rsidRPr="00542334" w14:paraId="4D645988" w14:textId="77777777" w:rsidTr="00A331A3">
        <w:tc>
          <w:tcPr>
            <w:tcW w:w="2185" w:type="pct"/>
          </w:tcPr>
          <w:p w14:paraId="4CCFAFF8" w14:textId="77777777" w:rsidR="00CF26A6" w:rsidRPr="000F45AC" w:rsidRDefault="00CF26A6" w:rsidP="00CF26A6">
            <w:pPr>
              <w:ind w:right="-108"/>
              <w:rPr>
                <w:rFonts w:ascii="Angsana New" w:hAnsi="Angsana New"/>
                <w:spacing w:val="-6"/>
                <w:sz w:val="28"/>
                <w:szCs w:val="28"/>
                <w:cs/>
              </w:rPr>
            </w:pPr>
            <w:r w:rsidRPr="00542334">
              <w:rPr>
                <w:rFonts w:ascii="Angsana New" w:hAnsi="Angsana New"/>
                <w:sz w:val="28"/>
                <w:szCs w:val="28"/>
              </w:rPr>
              <w:t>Rental and service</w:t>
            </w:r>
            <w:r w:rsidRPr="00542334">
              <w:rPr>
                <w:rFonts w:ascii="Angsana New" w:hAnsi="Angsana New"/>
                <w:spacing w:val="-6"/>
                <w:sz w:val="28"/>
                <w:szCs w:val="28"/>
              </w:rPr>
              <w:t xml:space="preserve"> </w:t>
            </w:r>
            <w:r w:rsidRPr="00542334">
              <w:rPr>
                <w:rFonts w:ascii="Angsana New" w:hAnsi="Angsana New"/>
                <w:sz w:val="28"/>
                <w:szCs w:val="28"/>
              </w:rPr>
              <w:t>expenses</w:t>
            </w:r>
          </w:p>
        </w:tc>
        <w:tc>
          <w:tcPr>
            <w:tcW w:w="48" w:type="pct"/>
          </w:tcPr>
          <w:p w14:paraId="569EA9F7" w14:textId="77777777" w:rsidR="00CF26A6" w:rsidRPr="00542334" w:rsidRDefault="00CF26A6" w:rsidP="00CF26A6">
            <w:pPr>
              <w:tabs>
                <w:tab w:val="decimal" w:pos="884"/>
              </w:tabs>
              <w:rPr>
                <w:rFonts w:ascii="Angsana New" w:hAnsi="Angsana New"/>
                <w:sz w:val="28"/>
                <w:szCs w:val="28"/>
              </w:rPr>
            </w:pPr>
          </w:p>
        </w:tc>
        <w:tc>
          <w:tcPr>
            <w:tcW w:w="627" w:type="pct"/>
            <w:vAlign w:val="bottom"/>
          </w:tcPr>
          <w:p w14:paraId="1FEB3FA6" w14:textId="43DA94C7" w:rsidR="00CF26A6" w:rsidRPr="00542334" w:rsidRDefault="00CF26A6" w:rsidP="00CF26A6">
            <w:pPr>
              <w:tabs>
                <w:tab w:val="decimal" w:pos="884"/>
              </w:tabs>
              <w:jc w:val="center"/>
              <w:rPr>
                <w:rFonts w:ascii="Angsana New" w:hAnsi="Angsana New"/>
                <w:sz w:val="28"/>
                <w:szCs w:val="28"/>
              </w:rPr>
            </w:pPr>
            <w:r w:rsidRPr="00542334">
              <w:rPr>
                <w:rFonts w:ascii="Angsana New" w:hAnsi="Angsana New"/>
                <w:sz w:val="28"/>
                <w:szCs w:val="28"/>
              </w:rPr>
              <w:t>6,3</w:t>
            </w:r>
            <w:r w:rsidR="00BE6235" w:rsidRPr="00542334">
              <w:rPr>
                <w:rFonts w:ascii="Angsana New" w:hAnsi="Angsana New"/>
                <w:sz w:val="28"/>
                <w:szCs w:val="28"/>
              </w:rPr>
              <w:t>82</w:t>
            </w:r>
          </w:p>
        </w:tc>
        <w:tc>
          <w:tcPr>
            <w:tcW w:w="37" w:type="pct"/>
          </w:tcPr>
          <w:p w14:paraId="1EF591C2" w14:textId="77777777" w:rsidR="00CF26A6" w:rsidRPr="00542334" w:rsidRDefault="00CF26A6" w:rsidP="00CF26A6">
            <w:pPr>
              <w:tabs>
                <w:tab w:val="decimal" w:pos="884"/>
              </w:tabs>
              <w:jc w:val="center"/>
              <w:rPr>
                <w:rFonts w:ascii="Angsana New" w:hAnsi="Angsana New"/>
                <w:sz w:val="28"/>
                <w:szCs w:val="28"/>
              </w:rPr>
            </w:pPr>
          </w:p>
        </w:tc>
        <w:tc>
          <w:tcPr>
            <w:tcW w:w="677" w:type="pct"/>
            <w:vAlign w:val="bottom"/>
          </w:tcPr>
          <w:p w14:paraId="4DE579C5" w14:textId="7E026AE5" w:rsidR="00CF26A6" w:rsidRPr="00542334" w:rsidRDefault="00CF26A6" w:rsidP="00CF26A6">
            <w:pPr>
              <w:tabs>
                <w:tab w:val="decimal" w:pos="884"/>
              </w:tabs>
              <w:jc w:val="center"/>
              <w:rPr>
                <w:rFonts w:ascii="Angsana New" w:hAnsi="Angsana New"/>
                <w:sz w:val="28"/>
                <w:szCs w:val="28"/>
              </w:rPr>
            </w:pPr>
            <w:r w:rsidRPr="00542334">
              <w:rPr>
                <w:rFonts w:ascii="Angsana New" w:hAnsi="Angsana New"/>
                <w:sz w:val="28"/>
                <w:szCs w:val="28"/>
              </w:rPr>
              <w:t>11,</w:t>
            </w:r>
            <w:r w:rsidR="00BE6235" w:rsidRPr="00542334">
              <w:rPr>
                <w:rFonts w:ascii="Angsana New" w:hAnsi="Angsana New"/>
                <w:sz w:val="28"/>
                <w:szCs w:val="28"/>
              </w:rPr>
              <w:t>233</w:t>
            </w:r>
          </w:p>
        </w:tc>
        <w:tc>
          <w:tcPr>
            <w:tcW w:w="37" w:type="pct"/>
          </w:tcPr>
          <w:p w14:paraId="777D608A" w14:textId="77777777" w:rsidR="00CF26A6" w:rsidRPr="00542334" w:rsidRDefault="00CF26A6" w:rsidP="00CF26A6">
            <w:pPr>
              <w:tabs>
                <w:tab w:val="decimal" w:pos="884"/>
              </w:tabs>
              <w:jc w:val="center"/>
              <w:rPr>
                <w:rFonts w:ascii="Angsana New" w:hAnsi="Angsana New"/>
                <w:sz w:val="28"/>
                <w:szCs w:val="28"/>
              </w:rPr>
            </w:pPr>
          </w:p>
        </w:tc>
        <w:tc>
          <w:tcPr>
            <w:tcW w:w="677" w:type="pct"/>
            <w:vAlign w:val="bottom"/>
          </w:tcPr>
          <w:p w14:paraId="1FED9681" w14:textId="0757ABB2" w:rsidR="00CF26A6" w:rsidRPr="00542334" w:rsidRDefault="00CF26A6" w:rsidP="00CF26A6">
            <w:pPr>
              <w:tabs>
                <w:tab w:val="decimal" w:pos="884"/>
              </w:tabs>
              <w:jc w:val="center"/>
              <w:rPr>
                <w:rFonts w:ascii="Angsana New" w:hAnsi="Angsana New"/>
                <w:sz w:val="28"/>
                <w:szCs w:val="28"/>
              </w:rPr>
            </w:pPr>
            <w:r w:rsidRPr="00542334">
              <w:rPr>
                <w:rFonts w:ascii="Angsana New" w:hAnsi="Angsana New"/>
                <w:sz w:val="28"/>
                <w:szCs w:val="28"/>
              </w:rPr>
              <w:t>6,29</w:t>
            </w:r>
            <w:r w:rsidR="000077A0" w:rsidRPr="00542334">
              <w:rPr>
                <w:rFonts w:ascii="Angsana New" w:hAnsi="Angsana New"/>
                <w:sz w:val="28"/>
                <w:szCs w:val="28"/>
              </w:rPr>
              <w:t>1</w:t>
            </w:r>
          </w:p>
        </w:tc>
        <w:tc>
          <w:tcPr>
            <w:tcW w:w="39" w:type="pct"/>
          </w:tcPr>
          <w:p w14:paraId="78B39CD0" w14:textId="77777777" w:rsidR="00CF26A6" w:rsidRPr="00542334" w:rsidRDefault="00CF26A6" w:rsidP="00CF26A6">
            <w:pPr>
              <w:tabs>
                <w:tab w:val="decimal" w:pos="884"/>
              </w:tabs>
              <w:jc w:val="center"/>
              <w:rPr>
                <w:rFonts w:ascii="Angsana New" w:hAnsi="Angsana New"/>
                <w:sz w:val="28"/>
                <w:szCs w:val="28"/>
              </w:rPr>
            </w:pPr>
          </w:p>
        </w:tc>
        <w:tc>
          <w:tcPr>
            <w:tcW w:w="673" w:type="pct"/>
            <w:vAlign w:val="bottom"/>
          </w:tcPr>
          <w:p w14:paraId="1D93E27B" w14:textId="0B2A2084" w:rsidR="00CF26A6" w:rsidRPr="00542334" w:rsidRDefault="00CF26A6" w:rsidP="00CF26A6">
            <w:pPr>
              <w:tabs>
                <w:tab w:val="decimal" w:pos="884"/>
              </w:tabs>
              <w:jc w:val="center"/>
              <w:rPr>
                <w:rFonts w:ascii="Angsana New" w:hAnsi="Angsana New"/>
                <w:sz w:val="28"/>
                <w:szCs w:val="28"/>
              </w:rPr>
            </w:pPr>
            <w:r w:rsidRPr="00542334">
              <w:rPr>
                <w:rFonts w:ascii="Angsana New" w:hAnsi="Angsana New"/>
                <w:sz w:val="28"/>
                <w:szCs w:val="28"/>
              </w:rPr>
              <w:t>11,1</w:t>
            </w:r>
            <w:r w:rsidR="000077A0" w:rsidRPr="00542334">
              <w:rPr>
                <w:rFonts w:ascii="Angsana New" w:hAnsi="Angsana New"/>
                <w:sz w:val="28"/>
                <w:szCs w:val="28"/>
              </w:rPr>
              <w:t>15</w:t>
            </w:r>
          </w:p>
        </w:tc>
      </w:tr>
      <w:tr w:rsidR="00E2558B" w:rsidRPr="00542334" w14:paraId="7DD27E29" w14:textId="77777777" w:rsidTr="007E433E">
        <w:tc>
          <w:tcPr>
            <w:tcW w:w="2185" w:type="pct"/>
          </w:tcPr>
          <w:p w14:paraId="09E1ABAB" w14:textId="0D12BE6E" w:rsidR="00E2558B" w:rsidRPr="00542334" w:rsidRDefault="00E2558B" w:rsidP="00E2558B">
            <w:pPr>
              <w:ind w:right="-108"/>
              <w:rPr>
                <w:rFonts w:ascii="Angsana New" w:hAnsi="Angsana New"/>
                <w:sz w:val="28"/>
                <w:szCs w:val="28"/>
              </w:rPr>
            </w:pPr>
            <w:r w:rsidRPr="006F07F0">
              <w:rPr>
                <w:rFonts w:ascii="Angsana New" w:hAnsi="Angsana New"/>
                <w:sz w:val="28"/>
                <w:szCs w:val="28"/>
              </w:rPr>
              <w:t>Management fee</w:t>
            </w:r>
          </w:p>
        </w:tc>
        <w:tc>
          <w:tcPr>
            <w:tcW w:w="48" w:type="pct"/>
          </w:tcPr>
          <w:p w14:paraId="31837452" w14:textId="77777777" w:rsidR="00E2558B" w:rsidRPr="00542334" w:rsidRDefault="00E2558B" w:rsidP="00E2558B">
            <w:pPr>
              <w:tabs>
                <w:tab w:val="decimal" w:pos="884"/>
              </w:tabs>
              <w:rPr>
                <w:rFonts w:ascii="Angsana New" w:hAnsi="Angsana New"/>
                <w:sz w:val="28"/>
                <w:szCs w:val="28"/>
              </w:rPr>
            </w:pPr>
          </w:p>
        </w:tc>
        <w:tc>
          <w:tcPr>
            <w:tcW w:w="627" w:type="pct"/>
            <w:vAlign w:val="bottom"/>
          </w:tcPr>
          <w:p w14:paraId="1B124648" w14:textId="3F98A3BB" w:rsidR="00E2558B" w:rsidRPr="00542334" w:rsidRDefault="00E2558B" w:rsidP="00E40795">
            <w:pPr>
              <w:tabs>
                <w:tab w:val="decimal" w:pos="884"/>
              </w:tabs>
              <w:ind w:right="273"/>
              <w:jc w:val="center"/>
              <w:rPr>
                <w:rFonts w:ascii="Angsana New" w:hAnsi="Angsana New"/>
                <w:sz w:val="28"/>
                <w:szCs w:val="28"/>
              </w:rPr>
            </w:pPr>
            <w:r w:rsidRPr="00072396">
              <w:rPr>
                <w:rFonts w:ascii="Angsana New" w:hAnsi="Angsana New"/>
                <w:sz w:val="28"/>
                <w:szCs w:val="28"/>
              </w:rPr>
              <w:t>-</w:t>
            </w:r>
          </w:p>
        </w:tc>
        <w:tc>
          <w:tcPr>
            <w:tcW w:w="37" w:type="pct"/>
          </w:tcPr>
          <w:p w14:paraId="271EFF7D" w14:textId="77777777" w:rsidR="00E2558B" w:rsidRPr="00542334" w:rsidRDefault="00E2558B" w:rsidP="00E2558B">
            <w:pPr>
              <w:tabs>
                <w:tab w:val="decimal" w:pos="884"/>
              </w:tabs>
              <w:jc w:val="center"/>
              <w:rPr>
                <w:rFonts w:ascii="Angsana New" w:hAnsi="Angsana New"/>
                <w:sz w:val="28"/>
                <w:szCs w:val="28"/>
              </w:rPr>
            </w:pPr>
          </w:p>
        </w:tc>
        <w:tc>
          <w:tcPr>
            <w:tcW w:w="677" w:type="pct"/>
            <w:vAlign w:val="bottom"/>
          </w:tcPr>
          <w:p w14:paraId="6B3C3540" w14:textId="5DCE1306" w:rsidR="00E2558B" w:rsidRPr="00542334" w:rsidRDefault="00E2558B" w:rsidP="00E40795">
            <w:pPr>
              <w:tabs>
                <w:tab w:val="decimal" w:pos="884"/>
              </w:tabs>
              <w:ind w:right="190"/>
              <w:jc w:val="center"/>
              <w:rPr>
                <w:rFonts w:ascii="Angsana New" w:hAnsi="Angsana New"/>
                <w:sz w:val="28"/>
                <w:szCs w:val="28"/>
              </w:rPr>
            </w:pPr>
            <w:r>
              <w:rPr>
                <w:rFonts w:ascii="Angsana New" w:hAnsi="Angsana New"/>
                <w:sz w:val="28"/>
                <w:szCs w:val="28"/>
              </w:rPr>
              <w:t>-</w:t>
            </w:r>
          </w:p>
        </w:tc>
        <w:tc>
          <w:tcPr>
            <w:tcW w:w="37" w:type="pct"/>
          </w:tcPr>
          <w:p w14:paraId="7FD3C617" w14:textId="77777777" w:rsidR="00E2558B" w:rsidRPr="00542334" w:rsidRDefault="00E2558B" w:rsidP="00E2558B">
            <w:pPr>
              <w:tabs>
                <w:tab w:val="decimal" w:pos="884"/>
              </w:tabs>
              <w:jc w:val="center"/>
              <w:rPr>
                <w:rFonts w:ascii="Angsana New" w:hAnsi="Angsana New"/>
                <w:sz w:val="28"/>
                <w:szCs w:val="28"/>
              </w:rPr>
            </w:pPr>
          </w:p>
        </w:tc>
        <w:tc>
          <w:tcPr>
            <w:tcW w:w="677" w:type="pct"/>
            <w:vAlign w:val="bottom"/>
          </w:tcPr>
          <w:p w14:paraId="7A636BA5" w14:textId="45BCC211" w:rsidR="00E2558B" w:rsidRPr="00542334" w:rsidRDefault="00E2558B" w:rsidP="00E2558B">
            <w:pPr>
              <w:tabs>
                <w:tab w:val="decimal" w:pos="884"/>
              </w:tabs>
              <w:jc w:val="center"/>
              <w:rPr>
                <w:rFonts w:ascii="Angsana New" w:hAnsi="Angsana New"/>
                <w:sz w:val="28"/>
                <w:szCs w:val="28"/>
              </w:rPr>
            </w:pPr>
            <w:r>
              <w:rPr>
                <w:rFonts w:ascii="Angsana New" w:hAnsi="Angsana New"/>
                <w:sz w:val="28"/>
                <w:szCs w:val="28"/>
              </w:rPr>
              <w:t>7,378</w:t>
            </w:r>
          </w:p>
        </w:tc>
        <w:tc>
          <w:tcPr>
            <w:tcW w:w="39" w:type="pct"/>
          </w:tcPr>
          <w:p w14:paraId="53258C8E" w14:textId="77777777" w:rsidR="00E2558B" w:rsidRPr="00542334" w:rsidRDefault="00E2558B" w:rsidP="00E2558B">
            <w:pPr>
              <w:tabs>
                <w:tab w:val="decimal" w:pos="884"/>
              </w:tabs>
              <w:jc w:val="center"/>
              <w:rPr>
                <w:rFonts w:ascii="Angsana New" w:hAnsi="Angsana New"/>
                <w:sz w:val="28"/>
                <w:szCs w:val="28"/>
              </w:rPr>
            </w:pPr>
          </w:p>
        </w:tc>
        <w:tc>
          <w:tcPr>
            <w:tcW w:w="673" w:type="pct"/>
            <w:vAlign w:val="bottom"/>
          </w:tcPr>
          <w:p w14:paraId="628E07EA" w14:textId="756DEDCC" w:rsidR="00E2558B" w:rsidRPr="00542334" w:rsidRDefault="00E2558B" w:rsidP="00E40795">
            <w:pPr>
              <w:tabs>
                <w:tab w:val="decimal" w:pos="884"/>
              </w:tabs>
              <w:ind w:right="190"/>
              <w:jc w:val="center"/>
              <w:rPr>
                <w:rFonts w:ascii="Angsana New" w:hAnsi="Angsana New"/>
                <w:sz w:val="28"/>
                <w:szCs w:val="28"/>
              </w:rPr>
            </w:pPr>
            <w:r w:rsidRPr="00072396">
              <w:rPr>
                <w:rFonts w:ascii="Angsana New" w:hAnsi="Angsana New"/>
                <w:sz w:val="28"/>
                <w:szCs w:val="28"/>
              </w:rPr>
              <w:t>-</w:t>
            </w:r>
          </w:p>
        </w:tc>
      </w:tr>
      <w:tr w:rsidR="00E40795" w:rsidRPr="00542334" w14:paraId="3670BAD2" w14:textId="77777777" w:rsidTr="003F7F21">
        <w:tc>
          <w:tcPr>
            <w:tcW w:w="2185" w:type="pct"/>
          </w:tcPr>
          <w:p w14:paraId="4BD2D39E" w14:textId="5A6C7A38" w:rsidR="00E40795" w:rsidRPr="00542334" w:rsidRDefault="00E40795" w:rsidP="00E40795">
            <w:pPr>
              <w:ind w:right="-108"/>
              <w:rPr>
                <w:rFonts w:ascii="Angsana New" w:hAnsi="Angsana New"/>
                <w:sz w:val="28"/>
                <w:szCs w:val="28"/>
              </w:rPr>
            </w:pPr>
            <w:r>
              <w:rPr>
                <w:rFonts w:ascii="Angsana New" w:hAnsi="Angsana New"/>
                <w:sz w:val="28"/>
                <w:szCs w:val="28"/>
              </w:rPr>
              <w:t xml:space="preserve">Purchase </w:t>
            </w:r>
            <w:r w:rsidR="009010DB">
              <w:rPr>
                <w:rFonts w:ascii="Angsana New" w:hAnsi="Angsana New"/>
                <w:sz w:val="28"/>
                <w:szCs w:val="28"/>
              </w:rPr>
              <w:t>of assets</w:t>
            </w:r>
          </w:p>
        </w:tc>
        <w:tc>
          <w:tcPr>
            <w:tcW w:w="48" w:type="pct"/>
          </w:tcPr>
          <w:p w14:paraId="720D1FD9" w14:textId="77777777" w:rsidR="00E40795" w:rsidRPr="00542334" w:rsidRDefault="00E40795" w:rsidP="00E40795">
            <w:pPr>
              <w:tabs>
                <w:tab w:val="decimal" w:pos="884"/>
              </w:tabs>
              <w:rPr>
                <w:rFonts w:ascii="Angsana New" w:hAnsi="Angsana New"/>
                <w:sz w:val="28"/>
                <w:szCs w:val="28"/>
              </w:rPr>
            </w:pPr>
          </w:p>
        </w:tc>
        <w:tc>
          <w:tcPr>
            <w:tcW w:w="627" w:type="pct"/>
            <w:vAlign w:val="bottom"/>
          </w:tcPr>
          <w:p w14:paraId="7C8BC4A9" w14:textId="7D359115" w:rsidR="00E40795" w:rsidRPr="00542334" w:rsidRDefault="00E40795" w:rsidP="00E40795">
            <w:pPr>
              <w:tabs>
                <w:tab w:val="decimal" w:pos="884"/>
              </w:tabs>
              <w:jc w:val="center"/>
              <w:rPr>
                <w:rFonts w:ascii="Angsana New" w:hAnsi="Angsana New"/>
                <w:sz w:val="28"/>
                <w:szCs w:val="28"/>
              </w:rPr>
            </w:pPr>
            <w:r>
              <w:rPr>
                <w:rFonts w:ascii="Angsana New" w:hAnsi="Angsana New"/>
                <w:sz w:val="28"/>
                <w:szCs w:val="28"/>
              </w:rPr>
              <w:t>2,690,764</w:t>
            </w:r>
          </w:p>
        </w:tc>
        <w:tc>
          <w:tcPr>
            <w:tcW w:w="37" w:type="pct"/>
          </w:tcPr>
          <w:p w14:paraId="190478EA" w14:textId="77777777" w:rsidR="00E40795" w:rsidRPr="00542334" w:rsidRDefault="00E40795" w:rsidP="00E40795">
            <w:pPr>
              <w:tabs>
                <w:tab w:val="decimal" w:pos="884"/>
              </w:tabs>
              <w:jc w:val="center"/>
              <w:rPr>
                <w:rFonts w:ascii="Angsana New" w:hAnsi="Angsana New"/>
                <w:sz w:val="28"/>
                <w:szCs w:val="28"/>
              </w:rPr>
            </w:pPr>
          </w:p>
        </w:tc>
        <w:tc>
          <w:tcPr>
            <w:tcW w:w="677" w:type="pct"/>
            <w:vAlign w:val="bottom"/>
          </w:tcPr>
          <w:p w14:paraId="5B9F63AD" w14:textId="0B0BCCEA" w:rsidR="00E40795" w:rsidRPr="00542334" w:rsidRDefault="00E40795" w:rsidP="00E40795">
            <w:pPr>
              <w:tabs>
                <w:tab w:val="decimal" w:pos="884"/>
              </w:tabs>
              <w:ind w:right="190"/>
              <w:jc w:val="center"/>
              <w:rPr>
                <w:rFonts w:ascii="Angsana New" w:hAnsi="Angsana New"/>
                <w:sz w:val="28"/>
                <w:szCs w:val="28"/>
              </w:rPr>
            </w:pPr>
            <w:r w:rsidRPr="00542334">
              <w:rPr>
                <w:rFonts w:ascii="Angsana New" w:hAnsi="Angsana New"/>
                <w:sz w:val="28"/>
                <w:szCs w:val="28"/>
              </w:rPr>
              <w:t>-</w:t>
            </w:r>
          </w:p>
        </w:tc>
        <w:tc>
          <w:tcPr>
            <w:tcW w:w="37" w:type="pct"/>
          </w:tcPr>
          <w:p w14:paraId="0CBFC64F" w14:textId="77777777" w:rsidR="00E40795" w:rsidRPr="00542334" w:rsidRDefault="00E40795" w:rsidP="00E40795">
            <w:pPr>
              <w:tabs>
                <w:tab w:val="decimal" w:pos="884"/>
              </w:tabs>
              <w:jc w:val="center"/>
              <w:rPr>
                <w:rFonts w:ascii="Angsana New" w:hAnsi="Angsana New"/>
                <w:sz w:val="28"/>
                <w:szCs w:val="28"/>
              </w:rPr>
            </w:pPr>
          </w:p>
        </w:tc>
        <w:tc>
          <w:tcPr>
            <w:tcW w:w="677" w:type="pct"/>
            <w:vAlign w:val="bottom"/>
          </w:tcPr>
          <w:p w14:paraId="34276BBD" w14:textId="5EC0F144" w:rsidR="00E40795" w:rsidRPr="00542334" w:rsidRDefault="00E40795" w:rsidP="00E40795">
            <w:pPr>
              <w:tabs>
                <w:tab w:val="decimal" w:pos="884"/>
              </w:tabs>
              <w:jc w:val="center"/>
              <w:rPr>
                <w:rFonts w:ascii="Angsana New" w:hAnsi="Angsana New"/>
                <w:sz w:val="28"/>
                <w:szCs w:val="28"/>
              </w:rPr>
            </w:pPr>
            <w:r>
              <w:rPr>
                <w:rFonts w:ascii="Angsana New" w:hAnsi="Angsana New"/>
                <w:sz w:val="28"/>
                <w:szCs w:val="28"/>
              </w:rPr>
              <w:t>2,690,764</w:t>
            </w:r>
          </w:p>
        </w:tc>
        <w:tc>
          <w:tcPr>
            <w:tcW w:w="39" w:type="pct"/>
          </w:tcPr>
          <w:p w14:paraId="675CFD7C" w14:textId="77777777" w:rsidR="00E40795" w:rsidRPr="00542334" w:rsidRDefault="00E40795" w:rsidP="00E40795">
            <w:pPr>
              <w:tabs>
                <w:tab w:val="decimal" w:pos="884"/>
              </w:tabs>
              <w:jc w:val="center"/>
              <w:rPr>
                <w:rFonts w:ascii="Angsana New" w:hAnsi="Angsana New"/>
                <w:sz w:val="28"/>
                <w:szCs w:val="28"/>
              </w:rPr>
            </w:pPr>
          </w:p>
        </w:tc>
        <w:tc>
          <w:tcPr>
            <w:tcW w:w="673" w:type="pct"/>
            <w:vAlign w:val="bottom"/>
          </w:tcPr>
          <w:p w14:paraId="7575775A" w14:textId="2AF4A9C0" w:rsidR="00E40795" w:rsidRPr="00542334" w:rsidRDefault="00E40795" w:rsidP="00E40795">
            <w:pPr>
              <w:tabs>
                <w:tab w:val="decimal" w:pos="884"/>
              </w:tabs>
              <w:ind w:right="190"/>
              <w:jc w:val="center"/>
              <w:rPr>
                <w:rFonts w:ascii="Angsana New" w:hAnsi="Angsana New"/>
                <w:sz w:val="28"/>
                <w:szCs w:val="28"/>
              </w:rPr>
            </w:pPr>
            <w:r w:rsidRPr="00542334">
              <w:rPr>
                <w:rFonts w:ascii="Angsana New" w:hAnsi="Angsana New"/>
                <w:sz w:val="28"/>
                <w:szCs w:val="28"/>
              </w:rPr>
              <w:t>-</w:t>
            </w:r>
          </w:p>
        </w:tc>
      </w:tr>
      <w:tr w:rsidR="00E2558B" w:rsidRPr="00542334" w14:paraId="0DCE094C" w14:textId="77777777" w:rsidTr="00A331A3">
        <w:tc>
          <w:tcPr>
            <w:tcW w:w="2185" w:type="pct"/>
            <w:vAlign w:val="bottom"/>
          </w:tcPr>
          <w:p w14:paraId="39058A3B" w14:textId="668D7CD5" w:rsidR="00E2558B" w:rsidRPr="00542334" w:rsidRDefault="00E2558B" w:rsidP="00E2558B">
            <w:pPr>
              <w:ind w:right="-108"/>
              <w:rPr>
                <w:rFonts w:ascii="Angsana New" w:hAnsi="Angsana New"/>
                <w:sz w:val="28"/>
                <w:szCs w:val="28"/>
              </w:rPr>
            </w:pPr>
            <w:r w:rsidRPr="001D7070">
              <w:rPr>
                <w:rFonts w:ascii="Angsana New" w:hAnsi="Angsana New"/>
                <w:sz w:val="28"/>
                <w:szCs w:val="28"/>
              </w:rPr>
              <w:t xml:space="preserve">Default interest </w:t>
            </w:r>
            <w:proofErr w:type="gramStart"/>
            <w:r>
              <w:rPr>
                <w:rFonts w:ascii="Angsana New" w:hAnsi="Angsana New"/>
                <w:sz w:val="28"/>
                <w:szCs w:val="28"/>
              </w:rPr>
              <w:t>of</w:t>
            </w:r>
            <w:proofErr w:type="gramEnd"/>
            <w:r>
              <w:rPr>
                <w:rFonts w:ascii="Angsana New" w:hAnsi="Angsana New"/>
                <w:sz w:val="28"/>
                <w:szCs w:val="28"/>
              </w:rPr>
              <w:t xml:space="preserve"> the purchase of assets</w:t>
            </w:r>
          </w:p>
        </w:tc>
        <w:tc>
          <w:tcPr>
            <w:tcW w:w="48" w:type="pct"/>
            <w:vAlign w:val="bottom"/>
          </w:tcPr>
          <w:p w14:paraId="2494B8C0" w14:textId="77777777" w:rsidR="00E2558B" w:rsidRPr="00542334" w:rsidRDefault="00E2558B" w:rsidP="00E2558B">
            <w:pPr>
              <w:tabs>
                <w:tab w:val="decimal" w:pos="884"/>
              </w:tabs>
              <w:rPr>
                <w:rFonts w:ascii="Angsana New" w:hAnsi="Angsana New"/>
                <w:sz w:val="28"/>
                <w:szCs w:val="28"/>
              </w:rPr>
            </w:pPr>
          </w:p>
        </w:tc>
        <w:tc>
          <w:tcPr>
            <w:tcW w:w="627" w:type="pct"/>
            <w:vAlign w:val="bottom"/>
          </w:tcPr>
          <w:p w14:paraId="788063E1" w14:textId="6C32C7D7" w:rsidR="00E2558B" w:rsidRPr="00542334" w:rsidRDefault="00E2558B" w:rsidP="00E2558B">
            <w:pPr>
              <w:tabs>
                <w:tab w:val="decimal" w:pos="884"/>
              </w:tabs>
              <w:jc w:val="center"/>
              <w:rPr>
                <w:rFonts w:ascii="Angsana New" w:hAnsi="Angsana New"/>
                <w:sz w:val="28"/>
                <w:szCs w:val="28"/>
              </w:rPr>
            </w:pPr>
            <w:r w:rsidRPr="00542334">
              <w:rPr>
                <w:rFonts w:ascii="Angsana New" w:hAnsi="Angsana New"/>
                <w:sz w:val="28"/>
                <w:szCs w:val="28"/>
              </w:rPr>
              <w:t>14,218</w:t>
            </w:r>
          </w:p>
        </w:tc>
        <w:tc>
          <w:tcPr>
            <w:tcW w:w="37" w:type="pct"/>
            <w:vAlign w:val="bottom"/>
          </w:tcPr>
          <w:p w14:paraId="7084AF8A" w14:textId="77777777" w:rsidR="00E2558B" w:rsidRPr="00542334" w:rsidRDefault="00E2558B" w:rsidP="00E2558B">
            <w:pPr>
              <w:tabs>
                <w:tab w:val="decimal" w:pos="884"/>
              </w:tabs>
              <w:rPr>
                <w:rFonts w:ascii="Angsana New" w:hAnsi="Angsana New"/>
                <w:sz w:val="28"/>
                <w:szCs w:val="28"/>
              </w:rPr>
            </w:pPr>
          </w:p>
        </w:tc>
        <w:tc>
          <w:tcPr>
            <w:tcW w:w="677" w:type="pct"/>
            <w:vAlign w:val="bottom"/>
          </w:tcPr>
          <w:p w14:paraId="2D4F2444" w14:textId="73298328" w:rsidR="00E2558B" w:rsidRPr="00542334" w:rsidRDefault="00E2558B" w:rsidP="00E40795">
            <w:pPr>
              <w:tabs>
                <w:tab w:val="decimal" w:pos="884"/>
              </w:tabs>
              <w:ind w:right="190"/>
              <w:jc w:val="center"/>
              <w:rPr>
                <w:rFonts w:ascii="Angsana New" w:hAnsi="Angsana New"/>
                <w:sz w:val="28"/>
                <w:szCs w:val="28"/>
              </w:rPr>
            </w:pPr>
            <w:r w:rsidRPr="00542334">
              <w:rPr>
                <w:rFonts w:ascii="Angsana New" w:hAnsi="Angsana New"/>
                <w:sz w:val="28"/>
                <w:szCs w:val="28"/>
              </w:rPr>
              <w:t>-</w:t>
            </w:r>
          </w:p>
        </w:tc>
        <w:tc>
          <w:tcPr>
            <w:tcW w:w="37" w:type="pct"/>
            <w:vAlign w:val="bottom"/>
          </w:tcPr>
          <w:p w14:paraId="502F042B" w14:textId="77777777" w:rsidR="00E2558B" w:rsidRPr="00542334" w:rsidRDefault="00E2558B" w:rsidP="00E2558B">
            <w:pPr>
              <w:tabs>
                <w:tab w:val="decimal" w:pos="884"/>
              </w:tabs>
              <w:rPr>
                <w:rFonts w:ascii="Angsana New" w:hAnsi="Angsana New"/>
                <w:sz w:val="28"/>
                <w:szCs w:val="28"/>
              </w:rPr>
            </w:pPr>
          </w:p>
        </w:tc>
        <w:tc>
          <w:tcPr>
            <w:tcW w:w="677" w:type="pct"/>
            <w:vAlign w:val="bottom"/>
          </w:tcPr>
          <w:p w14:paraId="36BFB9B1" w14:textId="1A997FB5" w:rsidR="00E2558B" w:rsidRPr="00542334" w:rsidRDefault="00E2558B" w:rsidP="00E2558B">
            <w:pPr>
              <w:tabs>
                <w:tab w:val="decimal" w:pos="884"/>
              </w:tabs>
              <w:jc w:val="center"/>
              <w:rPr>
                <w:rFonts w:ascii="Angsana New" w:hAnsi="Angsana New"/>
                <w:sz w:val="28"/>
                <w:szCs w:val="28"/>
              </w:rPr>
            </w:pPr>
            <w:r w:rsidRPr="00542334">
              <w:rPr>
                <w:rFonts w:ascii="Angsana New" w:hAnsi="Angsana New"/>
                <w:sz w:val="28"/>
                <w:szCs w:val="28"/>
              </w:rPr>
              <w:t>14,218</w:t>
            </w:r>
          </w:p>
        </w:tc>
        <w:tc>
          <w:tcPr>
            <w:tcW w:w="39" w:type="pct"/>
          </w:tcPr>
          <w:p w14:paraId="74438D7F" w14:textId="77777777" w:rsidR="00E2558B" w:rsidRPr="00542334" w:rsidRDefault="00E2558B" w:rsidP="00E2558B">
            <w:pPr>
              <w:tabs>
                <w:tab w:val="decimal" w:pos="884"/>
              </w:tabs>
              <w:jc w:val="center"/>
              <w:rPr>
                <w:rFonts w:ascii="Angsana New" w:hAnsi="Angsana New"/>
                <w:sz w:val="28"/>
                <w:szCs w:val="28"/>
              </w:rPr>
            </w:pPr>
          </w:p>
        </w:tc>
        <w:tc>
          <w:tcPr>
            <w:tcW w:w="673" w:type="pct"/>
            <w:vAlign w:val="bottom"/>
          </w:tcPr>
          <w:p w14:paraId="5E9824F1" w14:textId="0DC50512" w:rsidR="00E2558B" w:rsidRPr="00542334" w:rsidRDefault="00E2558B" w:rsidP="00E40795">
            <w:pPr>
              <w:tabs>
                <w:tab w:val="decimal" w:pos="884"/>
              </w:tabs>
              <w:ind w:right="190"/>
              <w:jc w:val="center"/>
              <w:rPr>
                <w:rFonts w:ascii="Angsana New" w:hAnsi="Angsana New"/>
                <w:sz w:val="28"/>
                <w:szCs w:val="28"/>
              </w:rPr>
            </w:pPr>
            <w:r w:rsidRPr="00542334">
              <w:rPr>
                <w:rFonts w:ascii="Angsana New" w:hAnsi="Angsana New"/>
                <w:sz w:val="28"/>
                <w:szCs w:val="28"/>
              </w:rPr>
              <w:t>-</w:t>
            </w:r>
          </w:p>
        </w:tc>
      </w:tr>
      <w:tr w:rsidR="00F3285D" w:rsidRPr="00542334" w14:paraId="473A3ED3" w14:textId="77777777">
        <w:tc>
          <w:tcPr>
            <w:tcW w:w="2185" w:type="pct"/>
            <w:vAlign w:val="bottom"/>
          </w:tcPr>
          <w:p w14:paraId="761352BC" w14:textId="5A6AE0CB" w:rsidR="00F3285D" w:rsidRPr="001D7070" w:rsidRDefault="00F3285D" w:rsidP="00F3285D">
            <w:pPr>
              <w:ind w:right="-108"/>
              <w:rPr>
                <w:rFonts w:ascii="Angsana New" w:hAnsi="Angsana New"/>
                <w:sz w:val="28"/>
                <w:szCs w:val="28"/>
              </w:rPr>
            </w:pPr>
            <w:r>
              <w:rPr>
                <w:rFonts w:ascii="Angsana New" w:hAnsi="Angsana New"/>
                <w:sz w:val="28"/>
                <w:szCs w:val="28"/>
              </w:rPr>
              <w:t>Interest expense</w:t>
            </w:r>
          </w:p>
        </w:tc>
        <w:tc>
          <w:tcPr>
            <w:tcW w:w="48" w:type="pct"/>
            <w:vAlign w:val="bottom"/>
          </w:tcPr>
          <w:p w14:paraId="5E59FE71" w14:textId="77777777" w:rsidR="00F3285D" w:rsidRPr="00542334" w:rsidRDefault="00F3285D" w:rsidP="00F3285D">
            <w:pPr>
              <w:tabs>
                <w:tab w:val="decimal" w:pos="884"/>
              </w:tabs>
              <w:rPr>
                <w:rFonts w:ascii="Angsana New" w:hAnsi="Angsana New"/>
                <w:sz w:val="28"/>
                <w:szCs w:val="28"/>
              </w:rPr>
            </w:pPr>
          </w:p>
        </w:tc>
        <w:tc>
          <w:tcPr>
            <w:tcW w:w="627" w:type="pct"/>
            <w:vAlign w:val="bottom"/>
          </w:tcPr>
          <w:p w14:paraId="3D83108A" w14:textId="46B4FE8E" w:rsidR="00F3285D" w:rsidRPr="00542334" w:rsidRDefault="00F3285D" w:rsidP="00F3285D">
            <w:pPr>
              <w:tabs>
                <w:tab w:val="decimal" w:pos="884"/>
              </w:tabs>
              <w:jc w:val="center"/>
              <w:rPr>
                <w:rFonts w:ascii="Angsana New" w:hAnsi="Angsana New"/>
                <w:sz w:val="28"/>
                <w:szCs w:val="28"/>
              </w:rPr>
            </w:pPr>
            <w:r>
              <w:rPr>
                <w:rFonts w:ascii="Angsana New" w:hAnsi="Angsana New"/>
                <w:sz w:val="28"/>
                <w:szCs w:val="28"/>
              </w:rPr>
              <w:t>7,223</w:t>
            </w:r>
          </w:p>
        </w:tc>
        <w:tc>
          <w:tcPr>
            <w:tcW w:w="37" w:type="pct"/>
          </w:tcPr>
          <w:p w14:paraId="681E4FA7" w14:textId="77777777" w:rsidR="00F3285D" w:rsidRPr="00542334" w:rsidRDefault="00F3285D" w:rsidP="00F3285D">
            <w:pPr>
              <w:tabs>
                <w:tab w:val="decimal" w:pos="884"/>
              </w:tabs>
              <w:rPr>
                <w:rFonts w:ascii="Angsana New" w:hAnsi="Angsana New"/>
                <w:sz w:val="28"/>
                <w:szCs w:val="28"/>
              </w:rPr>
            </w:pPr>
          </w:p>
        </w:tc>
        <w:tc>
          <w:tcPr>
            <w:tcW w:w="677" w:type="pct"/>
            <w:vAlign w:val="bottom"/>
          </w:tcPr>
          <w:p w14:paraId="6DE2AB7B" w14:textId="28966897" w:rsidR="00F3285D" w:rsidRPr="00542334" w:rsidRDefault="00F3285D" w:rsidP="00F3285D">
            <w:pPr>
              <w:tabs>
                <w:tab w:val="decimal" w:pos="884"/>
              </w:tabs>
              <w:ind w:right="190"/>
              <w:jc w:val="center"/>
              <w:rPr>
                <w:rFonts w:ascii="Angsana New" w:hAnsi="Angsana New"/>
                <w:sz w:val="28"/>
                <w:szCs w:val="28"/>
              </w:rPr>
            </w:pPr>
            <w:r>
              <w:rPr>
                <w:rFonts w:ascii="Angsana New" w:hAnsi="Angsana New"/>
                <w:sz w:val="28"/>
                <w:szCs w:val="28"/>
              </w:rPr>
              <w:t>-</w:t>
            </w:r>
          </w:p>
        </w:tc>
        <w:tc>
          <w:tcPr>
            <w:tcW w:w="37" w:type="pct"/>
          </w:tcPr>
          <w:p w14:paraId="2BD98A84" w14:textId="77777777" w:rsidR="00F3285D" w:rsidRPr="00542334" w:rsidRDefault="00F3285D" w:rsidP="00F3285D">
            <w:pPr>
              <w:tabs>
                <w:tab w:val="decimal" w:pos="884"/>
              </w:tabs>
              <w:rPr>
                <w:rFonts w:ascii="Angsana New" w:hAnsi="Angsana New"/>
                <w:sz w:val="28"/>
                <w:szCs w:val="28"/>
              </w:rPr>
            </w:pPr>
          </w:p>
        </w:tc>
        <w:tc>
          <w:tcPr>
            <w:tcW w:w="677" w:type="pct"/>
            <w:vAlign w:val="bottom"/>
          </w:tcPr>
          <w:p w14:paraId="53A3B51B" w14:textId="2D37204E" w:rsidR="00F3285D" w:rsidRPr="00542334" w:rsidRDefault="00F3285D" w:rsidP="00F3285D">
            <w:pPr>
              <w:tabs>
                <w:tab w:val="decimal" w:pos="884"/>
              </w:tabs>
              <w:jc w:val="center"/>
              <w:rPr>
                <w:rFonts w:ascii="Angsana New" w:hAnsi="Angsana New"/>
                <w:sz w:val="28"/>
                <w:szCs w:val="28"/>
              </w:rPr>
            </w:pPr>
            <w:r>
              <w:rPr>
                <w:rFonts w:ascii="Angsana New" w:hAnsi="Angsana New"/>
                <w:sz w:val="28"/>
                <w:szCs w:val="28"/>
              </w:rPr>
              <w:t>7,223</w:t>
            </w:r>
          </w:p>
        </w:tc>
        <w:tc>
          <w:tcPr>
            <w:tcW w:w="39" w:type="pct"/>
          </w:tcPr>
          <w:p w14:paraId="4A67ADC4" w14:textId="77777777" w:rsidR="00F3285D" w:rsidRPr="00542334" w:rsidRDefault="00F3285D" w:rsidP="00F3285D">
            <w:pPr>
              <w:tabs>
                <w:tab w:val="decimal" w:pos="884"/>
              </w:tabs>
              <w:jc w:val="center"/>
              <w:rPr>
                <w:rFonts w:ascii="Angsana New" w:hAnsi="Angsana New"/>
                <w:sz w:val="28"/>
                <w:szCs w:val="28"/>
              </w:rPr>
            </w:pPr>
          </w:p>
        </w:tc>
        <w:tc>
          <w:tcPr>
            <w:tcW w:w="673" w:type="pct"/>
            <w:vAlign w:val="bottom"/>
          </w:tcPr>
          <w:p w14:paraId="068213B2" w14:textId="36DF13B3" w:rsidR="00F3285D" w:rsidRPr="00542334" w:rsidRDefault="00F3285D" w:rsidP="00F3285D">
            <w:pPr>
              <w:tabs>
                <w:tab w:val="decimal" w:pos="884"/>
              </w:tabs>
              <w:ind w:right="190"/>
              <w:jc w:val="center"/>
              <w:rPr>
                <w:rFonts w:ascii="Angsana New" w:hAnsi="Angsana New"/>
                <w:sz w:val="28"/>
                <w:szCs w:val="28"/>
              </w:rPr>
            </w:pPr>
            <w:r w:rsidRPr="00072396">
              <w:rPr>
                <w:rFonts w:ascii="Angsana New" w:hAnsi="Angsana New"/>
                <w:sz w:val="28"/>
                <w:szCs w:val="28"/>
              </w:rPr>
              <w:t>-</w:t>
            </w:r>
          </w:p>
        </w:tc>
      </w:tr>
    </w:tbl>
    <w:p w14:paraId="32736582" w14:textId="77777777" w:rsidR="00AB7C2F" w:rsidRDefault="00AB7C2F" w:rsidP="00390DEE">
      <w:pPr>
        <w:tabs>
          <w:tab w:val="left" w:pos="2880"/>
        </w:tabs>
        <w:spacing w:before="240" w:after="120"/>
        <w:ind w:left="605" w:hanging="155"/>
        <w:jc w:val="thaiDistribute"/>
        <w:rPr>
          <w:rFonts w:ascii="Angsana New" w:hAnsi="Angsana New"/>
          <w:spacing w:val="-4"/>
          <w:sz w:val="28"/>
          <w:szCs w:val="28"/>
        </w:rPr>
      </w:pPr>
    </w:p>
    <w:p w14:paraId="6A24BC87" w14:textId="77777777" w:rsidR="00AB7C2F" w:rsidRDefault="00AB7C2F" w:rsidP="00390DEE">
      <w:pPr>
        <w:tabs>
          <w:tab w:val="left" w:pos="2880"/>
        </w:tabs>
        <w:spacing w:before="240" w:after="120"/>
        <w:ind w:left="605" w:hanging="155"/>
        <w:jc w:val="thaiDistribute"/>
        <w:rPr>
          <w:rFonts w:ascii="Angsana New" w:hAnsi="Angsana New"/>
          <w:spacing w:val="-4"/>
          <w:sz w:val="28"/>
          <w:szCs w:val="28"/>
        </w:rPr>
      </w:pPr>
    </w:p>
    <w:p w14:paraId="1DAB37C7" w14:textId="77777777" w:rsidR="00AB7C2F" w:rsidRDefault="00AB7C2F" w:rsidP="00390DEE">
      <w:pPr>
        <w:tabs>
          <w:tab w:val="left" w:pos="2880"/>
        </w:tabs>
        <w:spacing w:before="240" w:after="120"/>
        <w:ind w:left="605" w:hanging="155"/>
        <w:jc w:val="thaiDistribute"/>
        <w:rPr>
          <w:rFonts w:ascii="Angsana New" w:hAnsi="Angsana New"/>
          <w:spacing w:val="-4"/>
          <w:sz w:val="28"/>
          <w:szCs w:val="28"/>
        </w:rPr>
      </w:pPr>
    </w:p>
    <w:p w14:paraId="204F9834" w14:textId="4C8792FA" w:rsidR="00CB7B30" w:rsidRPr="00542334" w:rsidRDefault="00991494" w:rsidP="00390DEE">
      <w:pPr>
        <w:tabs>
          <w:tab w:val="left" w:pos="2880"/>
        </w:tabs>
        <w:spacing w:before="240" w:after="120"/>
        <w:ind w:left="605" w:hanging="155"/>
        <w:jc w:val="thaiDistribute"/>
        <w:rPr>
          <w:rFonts w:ascii="Angsana New" w:hAnsi="Angsana New"/>
          <w:sz w:val="28"/>
          <w:szCs w:val="28"/>
        </w:rPr>
      </w:pPr>
      <w:r w:rsidRPr="00542334">
        <w:rPr>
          <w:rFonts w:ascii="Angsana New" w:hAnsi="Angsana New"/>
          <w:spacing w:val="-4"/>
          <w:sz w:val="28"/>
          <w:szCs w:val="28"/>
        </w:rPr>
        <w:lastRenderedPageBreak/>
        <w:t xml:space="preserve">The </w:t>
      </w:r>
      <w:proofErr w:type="gramStart"/>
      <w:r w:rsidRPr="00542334">
        <w:rPr>
          <w:rFonts w:ascii="Angsana New" w:hAnsi="Angsana New"/>
          <w:spacing w:val="-4"/>
          <w:sz w:val="28"/>
          <w:szCs w:val="28"/>
        </w:rPr>
        <w:t>balances</w:t>
      </w:r>
      <w:proofErr w:type="gramEnd"/>
      <w:r w:rsidRPr="00542334">
        <w:rPr>
          <w:rFonts w:ascii="Angsana New" w:hAnsi="Angsana New"/>
          <w:spacing w:val="-4"/>
          <w:sz w:val="28"/>
          <w:szCs w:val="28"/>
        </w:rPr>
        <w:t xml:space="preserve"> of the accounts </w:t>
      </w:r>
      <w:r w:rsidR="009C7992" w:rsidRPr="00542334">
        <w:rPr>
          <w:rFonts w:ascii="Angsana New" w:hAnsi="Angsana New"/>
          <w:spacing w:val="-4"/>
          <w:sz w:val="28"/>
          <w:szCs w:val="28"/>
        </w:rPr>
        <w:t xml:space="preserve">between the </w:t>
      </w:r>
      <w:r w:rsidR="008771CA" w:rsidRPr="00542334">
        <w:rPr>
          <w:rFonts w:ascii="Angsana New" w:hAnsi="Angsana New"/>
          <w:spacing w:val="-4"/>
          <w:sz w:val="28"/>
          <w:szCs w:val="28"/>
        </w:rPr>
        <w:t>Group</w:t>
      </w:r>
      <w:r w:rsidR="009C7992" w:rsidRPr="00542334">
        <w:rPr>
          <w:rFonts w:ascii="Angsana New" w:hAnsi="Angsana New"/>
          <w:sz w:val="28"/>
          <w:szCs w:val="28"/>
        </w:rPr>
        <w:t xml:space="preserve"> </w:t>
      </w:r>
      <w:r w:rsidRPr="00542334">
        <w:rPr>
          <w:rFonts w:ascii="Angsana New" w:hAnsi="Angsana New"/>
          <w:sz w:val="28"/>
          <w:szCs w:val="28"/>
        </w:rPr>
        <w:t>and those related</w:t>
      </w:r>
      <w:r w:rsidR="00BB7001" w:rsidRPr="00542334">
        <w:rPr>
          <w:rFonts w:ascii="Angsana New" w:hAnsi="Angsana New"/>
          <w:sz w:val="28"/>
          <w:szCs w:val="28"/>
        </w:rPr>
        <w:t xml:space="preserve"> </w:t>
      </w:r>
      <w:r w:rsidRPr="00542334">
        <w:rPr>
          <w:rFonts w:ascii="Angsana New" w:hAnsi="Angsana New"/>
          <w:sz w:val="28"/>
          <w:szCs w:val="28"/>
        </w:rPr>
        <w:t>parties are as follows:</w:t>
      </w:r>
    </w:p>
    <w:tbl>
      <w:tblPr>
        <w:tblW w:w="9720" w:type="dxa"/>
        <w:tblInd w:w="450" w:type="dxa"/>
        <w:tblLayout w:type="fixed"/>
        <w:tblCellMar>
          <w:left w:w="14" w:type="dxa"/>
          <w:right w:w="14" w:type="dxa"/>
        </w:tblCellMar>
        <w:tblLook w:val="0000" w:firstRow="0" w:lastRow="0" w:firstColumn="0" w:lastColumn="0" w:noHBand="0" w:noVBand="0"/>
      </w:tblPr>
      <w:tblGrid>
        <w:gridCol w:w="4048"/>
        <w:gridCol w:w="50"/>
        <w:gridCol w:w="1374"/>
        <w:gridCol w:w="72"/>
        <w:gridCol w:w="1372"/>
        <w:gridCol w:w="50"/>
        <w:gridCol w:w="1354"/>
        <w:gridCol w:w="50"/>
        <w:gridCol w:w="1350"/>
      </w:tblGrid>
      <w:tr w:rsidR="00A7555E" w:rsidRPr="00542334" w14:paraId="0337F8B0" w14:textId="77777777" w:rsidTr="00712656">
        <w:trPr>
          <w:trHeight w:val="374"/>
          <w:tblHeader/>
        </w:trPr>
        <w:tc>
          <w:tcPr>
            <w:tcW w:w="4048" w:type="dxa"/>
            <w:vAlign w:val="bottom"/>
          </w:tcPr>
          <w:p w14:paraId="70A6AC5B" w14:textId="77777777" w:rsidR="00A7555E" w:rsidRPr="00542334" w:rsidRDefault="00A7555E" w:rsidP="002F38C6">
            <w:pPr>
              <w:jc w:val="right"/>
              <w:rPr>
                <w:rFonts w:ascii="Angsana New" w:hAnsi="Angsana New"/>
                <w:b/>
                <w:bCs/>
                <w:sz w:val="28"/>
                <w:szCs w:val="28"/>
              </w:rPr>
            </w:pPr>
          </w:p>
        </w:tc>
        <w:tc>
          <w:tcPr>
            <w:tcW w:w="50" w:type="dxa"/>
          </w:tcPr>
          <w:p w14:paraId="452F16B8" w14:textId="77777777" w:rsidR="00A7555E" w:rsidRPr="00542334" w:rsidRDefault="00A7555E" w:rsidP="002F38C6">
            <w:pPr>
              <w:jc w:val="right"/>
              <w:rPr>
                <w:rFonts w:ascii="Angsana New" w:hAnsi="Angsana New"/>
                <w:b/>
                <w:bCs/>
                <w:sz w:val="28"/>
                <w:szCs w:val="28"/>
              </w:rPr>
            </w:pPr>
          </w:p>
        </w:tc>
        <w:tc>
          <w:tcPr>
            <w:tcW w:w="1374" w:type="dxa"/>
            <w:vAlign w:val="bottom"/>
          </w:tcPr>
          <w:p w14:paraId="3A876DD5" w14:textId="77777777" w:rsidR="00A7555E" w:rsidRPr="00542334" w:rsidRDefault="00A7555E" w:rsidP="002F38C6">
            <w:pPr>
              <w:jc w:val="right"/>
              <w:rPr>
                <w:rFonts w:ascii="Angsana New" w:hAnsi="Angsana New"/>
                <w:b/>
                <w:bCs/>
                <w:sz w:val="28"/>
                <w:szCs w:val="28"/>
              </w:rPr>
            </w:pPr>
          </w:p>
        </w:tc>
        <w:tc>
          <w:tcPr>
            <w:tcW w:w="72" w:type="dxa"/>
          </w:tcPr>
          <w:p w14:paraId="788D47D0" w14:textId="77777777" w:rsidR="00A7555E" w:rsidRPr="00542334" w:rsidRDefault="00A7555E" w:rsidP="002F38C6">
            <w:pPr>
              <w:jc w:val="right"/>
              <w:rPr>
                <w:rFonts w:ascii="Angsana New" w:hAnsi="Angsana New"/>
                <w:b/>
                <w:bCs/>
                <w:sz w:val="28"/>
                <w:szCs w:val="28"/>
              </w:rPr>
            </w:pPr>
          </w:p>
        </w:tc>
        <w:tc>
          <w:tcPr>
            <w:tcW w:w="1372" w:type="dxa"/>
            <w:vAlign w:val="bottom"/>
          </w:tcPr>
          <w:p w14:paraId="5F08E2AF" w14:textId="77777777" w:rsidR="00A7555E" w:rsidRPr="00542334" w:rsidRDefault="00A7555E" w:rsidP="002F38C6">
            <w:pPr>
              <w:jc w:val="right"/>
              <w:rPr>
                <w:rFonts w:ascii="Angsana New" w:hAnsi="Angsana New"/>
                <w:b/>
                <w:bCs/>
                <w:sz w:val="28"/>
                <w:szCs w:val="28"/>
              </w:rPr>
            </w:pPr>
          </w:p>
        </w:tc>
        <w:tc>
          <w:tcPr>
            <w:tcW w:w="50" w:type="dxa"/>
          </w:tcPr>
          <w:p w14:paraId="72ED319B" w14:textId="77777777" w:rsidR="00A7555E" w:rsidRPr="00542334" w:rsidRDefault="00A7555E" w:rsidP="002F38C6">
            <w:pPr>
              <w:jc w:val="right"/>
              <w:rPr>
                <w:rFonts w:ascii="Angsana New" w:hAnsi="Angsana New"/>
                <w:b/>
                <w:bCs/>
                <w:sz w:val="28"/>
                <w:szCs w:val="28"/>
              </w:rPr>
            </w:pPr>
          </w:p>
        </w:tc>
        <w:tc>
          <w:tcPr>
            <w:tcW w:w="2754" w:type="dxa"/>
            <w:gridSpan w:val="3"/>
            <w:vAlign w:val="bottom"/>
          </w:tcPr>
          <w:p w14:paraId="7F5F39C3" w14:textId="0C176DF3" w:rsidR="00A7555E" w:rsidRPr="00542334" w:rsidRDefault="00A7555E" w:rsidP="002F38C6">
            <w:pPr>
              <w:jc w:val="right"/>
              <w:rPr>
                <w:rFonts w:ascii="Angsana New" w:hAnsi="Angsana New"/>
                <w:b/>
                <w:bCs/>
                <w:sz w:val="28"/>
                <w:szCs w:val="28"/>
              </w:rPr>
            </w:pPr>
            <w:r w:rsidRPr="00542334">
              <w:rPr>
                <w:rFonts w:ascii="Angsana New" w:hAnsi="Angsana New"/>
                <w:b/>
                <w:bCs/>
                <w:sz w:val="28"/>
                <w:szCs w:val="28"/>
              </w:rPr>
              <w:t>(Unit: Thousand Baht)</w:t>
            </w:r>
          </w:p>
        </w:tc>
      </w:tr>
      <w:tr w:rsidR="00046DAA" w:rsidRPr="00542334" w14:paraId="5FD63E68" w14:textId="77777777" w:rsidTr="00712656">
        <w:trPr>
          <w:trHeight w:val="374"/>
          <w:tblHeader/>
        </w:trPr>
        <w:tc>
          <w:tcPr>
            <w:tcW w:w="4048" w:type="dxa"/>
            <w:vAlign w:val="bottom"/>
          </w:tcPr>
          <w:p w14:paraId="154C1B62" w14:textId="77777777" w:rsidR="00046DAA" w:rsidRPr="00542334" w:rsidRDefault="00046DAA" w:rsidP="002F38C6">
            <w:pPr>
              <w:tabs>
                <w:tab w:val="right" w:pos="8730"/>
              </w:tabs>
              <w:jc w:val="center"/>
              <w:rPr>
                <w:rFonts w:ascii="Angsana New" w:hAnsi="Angsana New"/>
                <w:b/>
                <w:bCs/>
                <w:sz w:val="28"/>
                <w:szCs w:val="28"/>
                <w:u w:val="words"/>
              </w:rPr>
            </w:pPr>
          </w:p>
        </w:tc>
        <w:tc>
          <w:tcPr>
            <w:tcW w:w="50" w:type="dxa"/>
          </w:tcPr>
          <w:p w14:paraId="23C32EDC" w14:textId="77777777" w:rsidR="00046DAA" w:rsidRPr="000F45AC" w:rsidRDefault="00046DAA" w:rsidP="002F38C6">
            <w:pPr>
              <w:ind w:left="-14" w:right="-14"/>
              <w:jc w:val="center"/>
              <w:rPr>
                <w:rFonts w:ascii="Angsana New" w:hAnsi="Angsana New"/>
                <w:b/>
                <w:bCs/>
                <w:sz w:val="28"/>
                <w:szCs w:val="28"/>
                <w:cs/>
              </w:rPr>
            </w:pPr>
          </w:p>
        </w:tc>
        <w:tc>
          <w:tcPr>
            <w:tcW w:w="2818" w:type="dxa"/>
            <w:gridSpan w:val="3"/>
            <w:tcBorders>
              <w:bottom w:val="single" w:sz="4" w:space="0" w:color="auto"/>
            </w:tcBorders>
            <w:vAlign w:val="bottom"/>
          </w:tcPr>
          <w:p w14:paraId="11E97781" w14:textId="6A0DDB59" w:rsidR="00046DAA" w:rsidRPr="00542334" w:rsidRDefault="00A7555E" w:rsidP="00D43947">
            <w:pPr>
              <w:ind w:left="-14" w:right="-14"/>
              <w:jc w:val="center"/>
              <w:rPr>
                <w:rFonts w:ascii="Angsana New" w:hAnsi="Angsana New"/>
                <w:b/>
                <w:bCs/>
                <w:sz w:val="28"/>
                <w:szCs w:val="28"/>
              </w:rPr>
            </w:pPr>
            <w:r w:rsidRPr="00542334">
              <w:rPr>
                <w:rFonts w:ascii="Angsana New" w:hAnsi="Angsana New"/>
                <w:b/>
                <w:bCs/>
                <w:sz w:val="28"/>
                <w:szCs w:val="28"/>
              </w:rPr>
              <w:t>Consolidated financial statements</w:t>
            </w:r>
          </w:p>
        </w:tc>
        <w:tc>
          <w:tcPr>
            <w:tcW w:w="50" w:type="dxa"/>
          </w:tcPr>
          <w:p w14:paraId="449A5193" w14:textId="77777777" w:rsidR="00046DAA" w:rsidRPr="000F45AC" w:rsidRDefault="00046DAA" w:rsidP="00D43947">
            <w:pPr>
              <w:ind w:left="-14" w:right="-14"/>
              <w:jc w:val="center"/>
              <w:rPr>
                <w:rFonts w:ascii="Angsana New" w:hAnsi="Angsana New"/>
                <w:b/>
                <w:bCs/>
                <w:sz w:val="28"/>
                <w:szCs w:val="28"/>
                <w:cs/>
              </w:rPr>
            </w:pPr>
          </w:p>
        </w:tc>
        <w:tc>
          <w:tcPr>
            <w:tcW w:w="2754" w:type="dxa"/>
            <w:gridSpan w:val="3"/>
            <w:tcBorders>
              <w:bottom w:val="single" w:sz="4" w:space="0" w:color="auto"/>
            </w:tcBorders>
            <w:vAlign w:val="bottom"/>
          </w:tcPr>
          <w:p w14:paraId="6F3859B4" w14:textId="00625A04" w:rsidR="00046DAA" w:rsidRPr="00542334" w:rsidRDefault="00A7555E" w:rsidP="00D43947">
            <w:pPr>
              <w:ind w:left="-14" w:right="-14"/>
              <w:jc w:val="center"/>
              <w:rPr>
                <w:rFonts w:ascii="Angsana New" w:hAnsi="Angsana New"/>
                <w:b/>
                <w:bCs/>
                <w:sz w:val="28"/>
                <w:szCs w:val="28"/>
              </w:rPr>
            </w:pPr>
            <w:r w:rsidRPr="00542334">
              <w:rPr>
                <w:rFonts w:ascii="Angsana New" w:hAnsi="Angsana New"/>
                <w:b/>
                <w:bCs/>
                <w:sz w:val="28"/>
                <w:szCs w:val="28"/>
              </w:rPr>
              <w:t>Separate financial statements</w:t>
            </w:r>
          </w:p>
        </w:tc>
      </w:tr>
      <w:tr w:rsidR="00046DAA" w:rsidRPr="00542334" w14:paraId="018522D0" w14:textId="77777777" w:rsidTr="000701C4">
        <w:trPr>
          <w:trHeight w:val="551"/>
          <w:tblHeader/>
        </w:trPr>
        <w:tc>
          <w:tcPr>
            <w:tcW w:w="4048" w:type="dxa"/>
            <w:vAlign w:val="bottom"/>
          </w:tcPr>
          <w:p w14:paraId="39250AE7" w14:textId="77777777" w:rsidR="00046DAA" w:rsidRPr="00542334" w:rsidRDefault="00046DAA" w:rsidP="002F38C6">
            <w:pPr>
              <w:tabs>
                <w:tab w:val="right" w:pos="8730"/>
              </w:tabs>
              <w:jc w:val="center"/>
              <w:rPr>
                <w:rFonts w:ascii="Angsana New" w:hAnsi="Angsana New"/>
                <w:b/>
                <w:bCs/>
                <w:sz w:val="28"/>
                <w:szCs w:val="28"/>
                <w:u w:val="words"/>
              </w:rPr>
            </w:pPr>
          </w:p>
        </w:tc>
        <w:tc>
          <w:tcPr>
            <w:tcW w:w="50" w:type="dxa"/>
          </w:tcPr>
          <w:p w14:paraId="5D2001B4" w14:textId="77777777" w:rsidR="00046DAA" w:rsidRPr="00542334" w:rsidRDefault="00046DAA" w:rsidP="002F38C6">
            <w:pPr>
              <w:ind w:left="-14" w:right="-14"/>
              <w:jc w:val="center"/>
              <w:rPr>
                <w:rFonts w:ascii="Angsana New" w:hAnsi="Angsana New"/>
                <w:b/>
                <w:bCs/>
                <w:sz w:val="28"/>
                <w:szCs w:val="28"/>
              </w:rPr>
            </w:pPr>
          </w:p>
        </w:tc>
        <w:tc>
          <w:tcPr>
            <w:tcW w:w="1374" w:type="dxa"/>
            <w:tcBorders>
              <w:bottom w:val="single" w:sz="4" w:space="0" w:color="auto"/>
            </w:tcBorders>
            <w:vAlign w:val="bottom"/>
          </w:tcPr>
          <w:p w14:paraId="0AC1AC66" w14:textId="42056312" w:rsidR="00A7555E" w:rsidRPr="00542334" w:rsidRDefault="00B6412C" w:rsidP="00D43947">
            <w:pPr>
              <w:ind w:left="-14" w:right="-14"/>
              <w:jc w:val="center"/>
              <w:rPr>
                <w:rFonts w:ascii="Angsana New" w:hAnsi="Angsana New"/>
                <w:b/>
                <w:bCs/>
                <w:sz w:val="28"/>
                <w:szCs w:val="28"/>
              </w:rPr>
            </w:pPr>
            <w:r w:rsidRPr="00542334">
              <w:rPr>
                <w:rFonts w:ascii="Angsana New" w:hAnsi="Angsana New"/>
                <w:b/>
                <w:bCs/>
                <w:sz w:val="28"/>
                <w:szCs w:val="28"/>
              </w:rPr>
              <w:t>June 30</w:t>
            </w:r>
            <w:r w:rsidR="00A7555E" w:rsidRPr="00542334">
              <w:rPr>
                <w:rFonts w:ascii="Angsana New" w:hAnsi="Angsana New"/>
                <w:b/>
                <w:bCs/>
                <w:sz w:val="28"/>
                <w:szCs w:val="28"/>
              </w:rPr>
              <w:t>,</w:t>
            </w:r>
          </w:p>
          <w:p w14:paraId="2FEE42AA" w14:textId="42FF875E" w:rsidR="00046DAA" w:rsidRPr="00542334" w:rsidRDefault="00A7555E" w:rsidP="00D43947">
            <w:pPr>
              <w:ind w:left="-14" w:right="-14"/>
              <w:jc w:val="center"/>
              <w:rPr>
                <w:rFonts w:ascii="Angsana New" w:hAnsi="Angsana New"/>
                <w:b/>
                <w:bCs/>
                <w:sz w:val="28"/>
                <w:szCs w:val="28"/>
              </w:rPr>
            </w:pPr>
            <w:r w:rsidRPr="00542334">
              <w:rPr>
                <w:rFonts w:ascii="Angsana New" w:hAnsi="Angsana New"/>
                <w:b/>
                <w:bCs/>
                <w:sz w:val="28"/>
                <w:szCs w:val="28"/>
              </w:rPr>
              <w:t>2025</w:t>
            </w:r>
          </w:p>
        </w:tc>
        <w:tc>
          <w:tcPr>
            <w:tcW w:w="72" w:type="dxa"/>
            <w:tcBorders>
              <w:top w:val="single" w:sz="4" w:space="0" w:color="auto"/>
            </w:tcBorders>
          </w:tcPr>
          <w:p w14:paraId="6280394A" w14:textId="77777777" w:rsidR="00046DAA" w:rsidRPr="00542334" w:rsidRDefault="00046DAA" w:rsidP="00D43947">
            <w:pPr>
              <w:ind w:left="-14" w:right="-14"/>
              <w:jc w:val="center"/>
              <w:rPr>
                <w:rFonts w:ascii="Angsana New" w:hAnsi="Angsana New"/>
                <w:b/>
                <w:bCs/>
                <w:sz w:val="28"/>
                <w:szCs w:val="28"/>
              </w:rPr>
            </w:pPr>
          </w:p>
        </w:tc>
        <w:tc>
          <w:tcPr>
            <w:tcW w:w="1372" w:type="dxa"/>
            <w:tcBorders>
              <w:bottom w:val="single" w:sz="4" w:space="0" w:color="auto"/>
            </w:tcBorders>
            <w:vAlign w:val="bottom"/>
          </w:tcPr>
          <w:p w14:paraId="6C22BB4C" w14:textId="0F6BCCC8" w:rsidR="00046DAA" w:rsidRPr="00542334" w:rsidRDefault="00A7555E" w:rsidP="00D43947">
            <w:pPr>
              <w:ind w:left="-14" w:right="-14"/>
              <w:jc w:val="center"/>
              <w:rPr>
                <w:rFonts w:ascii="Angsana New" w:hAnsi="Angsana New"/>
                <w:b/>
                <w:bCs/>
                <w:sz w:val="28"/>
                <w:szCs w:val="28"/>
              </w:rPr>
            </w:pPr>
            <w:r w:rsidRPr="00542334">
              <w:rPr>
                <w:rFonts w:ascii="Angsana New" w:hAnsi="Angsana New"/>
                <w:b/>
                <w:bCs/>
                <w:sz w:val="28"/>
                <w:szCs w:val="28"/>
              </w:rPr>
              <w:t>December 31, 2024</w:t>
            </w:r>
          </w:p>
        </w:tc>
        <w:tc>
          <w:tcPr>
            <w:tcW w:w="50" w:type="dxa"/>
          </w:tcPr>
          <w:p w14:paraId="0B7856A3" w14:textId="77777777" w:rsidR="00046DAA" w:rsidRPr="00542334" w:rsidRDefault="00046DAA" w:rsidP="00D43947">
            <w:pPr>
              <w:ind w:left="-14" w:right="-14"/>
              <w:jc w:val="center"/>
              <w:rPr>
                <w:rFonts w:ascii="Angsana New" w:hAnsi="Angsana New"/>
                <w:b/>
                <w:bCs/>
                <w:sz w:val="28"/>
                <w:szCs w:val="28"/>
              </w:rPr>
            </w:pPr>
          </w:p>
        </w:tc>
        <w:tc>
          <w:tcPr>
            <w:tcW w:w="1354" w:type="dxa"/>
            <w:tcBorders>
              <w:bottom w:val="single" w:sz="4" w:space="0" w:color="auto"/>
            </w:tcBorders>
            <w:vAlign w:val="bottom"/>
          </w:tcPr>
          <w:p w14:paraId="1025D146" w14:textId="4B70B227" w:rsidR="00A7555E" w:rsidRPr="00542334" w:rsidRDefault="00B6412C" w:rsidP="00D43947">
            <w:pPr>
              <w:ind w:left="-14" w:right="-14"/>
              <w:jc w:val="center"/>
              <w:rPr>
                <w:rFonts w:ascii="Angsana New" w:hAnsi="Angsana New"/>
                <w:b/>
                <w:bCs/>
                <w:sz w:val="28"/>
                <w:szCs w:val="28"/>
              </w:rPr>
            </w:pPr>
            <w:r w:rsidRPr="00542334">
              <w:rPr>
                <w:rFonts w:ascii="Angsana New" w:hAnsi="Angsana New"/>
                <w:b/>
                <w:bCs/>
                <w:sz w:val="28"/>
                <w:szCs w:val="28"/>
              </w:rPr>
              <w:t>June 30</w:t>
            </w:r>
            <w:r w:rsidR="00A7555E" w:rsidRPr="00542334">
              <w:rPr>
                <w:rFonts w:ascii="Angsana New" w:hAnsi="Angsana New"/>
                <w:b/>
                <w:bCs/>
                <w:sz w:val="28"/>
                <w:szCs w:val="28"/>
              </w:rPr>
              <w:t>,</w:t>
            </w:r>
          </w:p>
          <w:p w14:paraId="22A060CA" w14:textId="15DA251A" w:rsidR="00046DAA" w:rsidRPr="00542334" w:rsidRDefault="00A7555E" w:rsidP="00D43947">
            <w:pPr>
              <w:ind w:left="-14" w:right="-14"/>
              <w:jc w:val="center"/>
              <w:rPr>
                <w:rFonts w:ascii="Angsana New" w:hAnsi="Angsana New"/>
                <w:b/>
                <w:bCs/>
                <w:sz w:val="28"/>
                <w:szCs w:val="28"/>
              </w:rPr>
            </w:pPr>
            <w:r w:rsidRPr="00542334">
              <w:rPr>
                <w:rFonts w:ascii="Angsana New" w:hAnsi="Angsana New"/>
                <w:b/>
                <w:bCs/>
                <w:sz w:val="28"/>
                <w:szCs w:val="28"/>
              </w:rPr>
              <w:t>2025</w:t>
            </w:r>
          </w:p>
        </w:tc>
        <w:tc>
          <w:tcPr>
            <w:tcW w:w="50" w:type="dxa"/>
            <w:tcBorders>
              <w:top w:val="single" w:sz="4" w:space="0" w:color="auto"/>
            </w:tcBorders>
          </w:tcPr>
          <w:p w14:paraId="7DADFA59" w14:textId="77777777" w:rsidR="00046DAA" w:rsidRPr="00542334" w:rsidRDefault="00046DAA" w:rsidP="00D43947">
            <w:pPr>
              <w:ind w:left="-14" w:right="-14"/>
              <w:jc w:val="center"/>
              <w:rPr>
                <w:rFonts w:ascii="Angsana New" w:hAnsi="Angsana New"/>
                <w:b/>
                <w:bCs/>
                <w:sz w:val="28"/>
                <w:szCs w:val="28"/>
              </w:rPr>
            </w:pPr>
          </w:p>
        </w:tc>
        <w:tc>
          <w:tcPr>
            <w:tcW w:w="1350" w:type="dxa"/>
            <w:tcBorders>
              <w:bottom w:val="single" w:sz="4" w:space="0" w:color="auto"/>
            </w:tcBorders>
            <w:vAlign w:val="bottom"/>
          </w:tcPr>
          <w:p w14:paraId="166A27CA" w14:textId="6E58D025" w:rsidR="00046DAA" w:rsidRPr="00542334" w:rsidRDefault="00A7555E" w:rsidP="00D43947">
            <w:pPr>
              <w:ind w:left="-14" w:right="-14"/>
              <w:jc w:val="center"/>
              <w:rPr>
                <w:rFonts w:ascii="Angsana New" w:hAnsi="Angsana New"/>
                <w:b/>
                <w:bCs/>
                <w:sz w:val="28"/>
                <w:szCs w:val="28"/>
              </w:rPr>
            </w:pPr>
            <w:r w:rsidRPr="00542334">
              <w:rPr>
                <w:rFonts w:ascii="Angsana New" w:hAnsi="Angsana New"/>
                <w:b/>
                <w:bCs/>
                <w:sz w:val="28"/>
                <w:szCs w:val="28"/>
              </w:rPr>
              <w:t>December 31, 2024</w:t>
            </w:r>
          </w:p>
        </w:tc>
      </w:tr>
      <w:tr w:rsidR="002731B5" w:rsidRPr="00542334" w14:paraId="579C60B7" w14:textId="77777777" w:rsidTr="002F38C6">
        <w:trPr>
          <w:trHeight w:val="374"/>
        </w:trPr>
        <w:tc>
          <w:tcPr>
            <w:tcW w:w="5472" w:type="dxa"/>
            <w:gridSpan w:val="3"/>
            <w:vAlign w:val="bottom"/>
          </w:tcPr>
          <w:p w14:paraId="0A3DC686" w14:textId="77E98EE0" w:rsidR="002731B5" w:rsidRPr="00542334" w:rsidRDefault="002731B5" w:rsidP="002731B5">
            <w:pPr>
              <w:tabs>
                <w:tab w:val="decimal" w:pos="968"/>
              </w:tabs>
              <w:ind w:left="-29" w:right="-29" w:firstLine="104"/>
              <w:jc w:val="thaiDistribute"/>
              <w:rPr>
                <w:rFonts w:ascii="Angsana New" w:hAnsi="Angsana New"/>
                <w:sz w:val="28"/>
                <w:szCs w:val="28"/>
              </w:rPr>
            </w:pPr>
            <w:r w:rsidRPr="00542334">
              <w:rPr>
                <w:rFonts w:ascii="Angsana New" w:hAnsi="Angsana New"/>
                <w:b/>
                <w:bCs/>
                <w:sz w:val="28"/>
                <w:szCs w:val="28"/>
                <w:u w:val="single"/>
              </w:rPr>
              <w:t>Trade and other receivables - related parties</w:t>
            </w:r>
            <w:r w:rsidRPr="00542334">
              <w:rPr>
                <w:rFonts w:ascii="Angsana New" w:hAnsi="Angsana New"/>
                <w:b/>
                <w:bCs/>
                <w:sz w:val="28"/>
                <w:szCs w:val="28"/>
              </w:rPr>
              <w:t xml:space="preserve"> (Note 4)</w:t>
            </w:r>
          </w:p>
        </w:tc>
        <w:tc>
          <w:tcPr>
            <w:tcW w:w="72" w:type="dxa"/>
          </w:tcPr>
          <w:p w14:paraId="7EF5B1E2" w14:textId="77777777" w:rsidR="002731B5" w:rsidRPr="00542334" w:rsidRDefault="002731B5" w:rsidP="002731B5">
            <w:pPr>
              <w:tabs>
                <w:tab w:val="decimal" w:pos="968"/>
              </w:tabs>
              <w:ind w:left="-29" w:right="-29"/>
              <w:jc w:val="thaiDistribute"/>
              <w:rPr>
                <w:rFonts w:ascii="Angsana New" w:hAnsi="Angsana New"/>
                <w:sz w:val="28"/>
                <w:szCs w:val="28"/>
              </w:rPr>
            </w:pPr>
          </w:p>
        </w:tc>
        <w:tc>
          <w:tcPr>
            <w:tcW w:w="1372" w:type="dxa"/>
            <w:vAlign w:val="bottom"/>
          </w:tcPr>
          <w:p w14:paraId="32B61593" w14:textId="77777777" w:rsidR="002731B5" w:rsidRPr="00542334" w:rsidRDefault="002731B5" w:rsidP="002731B5">
            <w:pPr>
              <w:tabs>
                <w:tab w:val="decimal" w:pos="968"/>
              </w:tabs>
              <w:ind w:left="-29" w:right="-29"/>
              <w:jc w:val="thaiDistribute"/>
              <w:rPr>
                <w:rFonts w:ascii="Angsana New" w:hAnsi="Angsana New"/>
                <w:sz w:val="28"/>
                <w:szCs w:val="28"/>
              </w:rPr>
            </w:pPr>
          </w:p>
        </w:tc>
        <w:tc>
          <w:tcPr>
            <w:tcW w:w="50" w:type="dxa"/>
          </w:tcPr>
          <w:p w14:paraId="0E668697" w14:textId="77777777" w:rsidR="002731B5" w:rsidRPr="00542334" w:rsidRDefault="002731B5" w:rsidP="002731B5">
            <w:pPr>
              <w:tabs>
                <w:tab w:val="decimal" w:pos="968"/>
              </w:tabs>
              <w:ind w:left="-29" w:right="-29"/>
              <w:jc w:val="thaiDistribute"/>
              <w:rPr>
                <w:rFonts w:ascii="Angsana New" w:hAnsi="Angsana New"/>
                <w:sz w:val="28"/>
                <w:szCs w:val="28"/>
              </w:rPr>
            </w:pPr>
          </w:p>
        </w:tc>
        <w:tc>
          <w:tcPr>
            <w:tcW w:w="1354" w:type="dxa"/>
            <w:vAlign w:val="bottom"/>
          </w:tcPr>
          <w:p w14:paraId="0E460EB3" w14:textId="77777777" w:rsidR="002731B5" w:rsidRPr="00542334" w:rsidRDefault="002731B5" w:rsidP="002731B5">
            <w:pPr>
              <w:tabs>
                <w:tab w:val="decimal" w:pos="968"/>
              </w:tabs>
              <w:ind w:left="-29" w:right="-29"/>
              <w:jc w:val="thaiDistribute"/>
              <w:rPr>
                <w:rFonts w:ascii="Angsana New" w:hAnsi="Angsana New"/>
                <w:sz w:val="28"/>
                <w:szCs w:val="28"/>
              </w:rPr>
            </w:pPr>
          </w:p>
        </w:tc>
        <w:tc>
          <w:tcPr>
            <w:tcW w:w="50" w:type="dxa"/>
          </w:tcPr>
          <w:p w14:paraId="30AE9337" w14:textId="77777777" w:rsidR="002731B5" w:rsidRPr="00542334" w:rsidRDefault="002731B5" w:rsidP="002731B5">
            <w:pPr>
              <w:tabs>
                <w:tab w:val="decimal" w:pos="968"/>
              </w:tabs>
              <w:ind w:left="-29" w:right="-29"/>
              <w:jc w:val="thaiDistribute"/>
              <w:rPr>
                <w:rFonts w:ascii="Angsana New" w:hAnsi="Angsana New"/>
                <w:sz w:val="28"/>
                <w:szCs w:val="28"/>
              </w:rPr>
            </w:pPr>
          </w:p>
        </w:tc>
        <w:tc>
          <w:tcPr>
            <w:tcW w:w="1350" w:type="dxa"/>
            <w:vAlign w:val="bottom"/>
          </w:tcPr>
          <w:p w14:paraId="34526293" w14:textId="77777777" w:rsidR="002731B5" w:rsidRPr="00542334" w:rsidRDefault="002731B5" w:rsidP="002731B5">
            <w:pPr>
              <w:tabs>
                <w:tab w:val="decimal" w:pos="968"/>
              </w:tabs>
              <w:ind w:left="-29" w:right="-29"/>
              <w:jc w:val="thaiDistribute"/>
              <w:rPr>
                <w:rFonts w:ascii="Angsana New" w:hAnsi="Angsana New"/>
                <w:sz w:val="28"/>
                <w:szCs w:val="28"/>
              </w:rPr>
            </w:pPr>
          </w:p>
        </w:tc>
      </w:tr>
      <w:tr w:rsidR="00CB1EC6" w:rsidRPr="00542334" w14:paraId="1E9C9D18" w14:textId="77777777" w:rsidTr="000701C4">
        <w:trPr>
          <w:trHeight w:val="312"/>
        </w:trPr>
        <w:tc>
          <w:tcPr>
            <w:tcW w:w="4048" w:type="dxa"/>
            <w:vAlign w:val="bottom"/>
          </w:tcPr>
          <w:p w14:paraId="253738FB" w14:textId="6A7C8DED" w:rsidR="00CB1EC6" w:rsidRPr="00542334" w:rsidRDefault="00CB1EC6" w:rsidP="00CB1EC6">
            <w:pPr>
              <w:ind w:left="162" w:firstLine="93"/>
              <w:rPr>
                <w:rFonts w:ascii="Angsana New" w:hAnsi="Angsana New"/>
                <w:i/>
                <w:iCs/>
                <w:sz w:val="28"/>
                <w:szCs w:val="28"/>
                <w:u w:val="single"/>
              </w:rPr>
            </w:pPr>
            <w:r w:rsidRPr="00542334">
              <w:rPr>
                <w:rFonts w:ascii="Angsana New" w:hAnsi="Angsana New"/>
                <w:sz w:val="28"/>
                <w:szCs w:val="28"/>
              </w:rPr>
              <w:t>Subsidiaries</w:t>
            </w:r>
          </w:p>
        </w:tc>
        <w:tc>
          <w:tcPr>
            <w:tcW w:w="50" w:type="dxa"/>
          </w:tcPr>
          <w:p w14:paraId="5291A942" w14:textId="77777777" w:rsidR="00CB1EC6" w:rsidRPr="00542334" w:rsidRDefault="00CB1EC6" w:rsidP="00CB1EC6">
            <w:pPr>
              <w:tabs>
                <w:tab w:val="decimal" w:pos="968"/>
              </w:tabs>
              <w:ind w:left="-29" w:right="-29"/>
              <w:jc w:val="thaiDistribute"/>
              <w:rPr>
                <w:rFonts w:ascii="Angsana New" w:hAnsi="Angsana New"/>
                <w:sz w:val="28"/>
                <w:szCs w:val="28"/>
              </w:rPr>
            </w:pPr>
          </w:p>
        </w:tc>
        <w:tc>
          <w:tcPr>
            <w:tcW w:w="1374" w:type="dxa"/>
            <w:vAlign w:val="bottom"/>
          </w:tcPr>
          <w:p w14:paraId="39172C08" w14:textId="6C722472" w:rsidR="00CB1EC6" w:rsidRPr="00542334" w:rsidRDefault="00CB1EC6" w:rsidP="00CB1EC6">
            <w:pPr>
              <w:tabs>
                <w:tab w:val="decimal" w:pos="1032"/>
              </w:tabs>
              <w:ind w:left="-29" w:right="-29"/>
              <w:jc w:val="thaiDistribute"/>
              <w:rPr>
                <w:rFonts w:ascii="Angsana New" w:hAnsi="Angsana New"/>
                <w:sz w:val="28"/>
                <w:szCs w:val="28"/>
              </w:rPr>
            </w:pPr>
            <w:r w:rsidRPr="00542334">
              <w:rPr>
                <w:rFonts w:ascii="Angsana New" w:hAnsi="Angsana New"/>
                <w:sz w:val="28"/>
                <w:szCs w:val="28"/>
              </w:rPr>
              <w:t>-</w:t>
            </w:r>
          </w:p>
        </w:tc>
        <w:tc>
          <w:tcPr>
            <w:tcW w:w="72" w:type="dxa"/>
          </w:tcPr>
          <w:p w14:paraId="49010DB1" w14:textId="77777777" w:rsidR="00CB1EC6" w:rsidRPr="00542334" w:rsidRDefault="00CB1EC6" w:rsidP="00CB1EC6">
            <w:pPr>
              <w:tabs>
                <w:tab w:val="decimal" w:pos="968"/>
              </w:tabs>
              <w:ind w:left="-29" w:right="-29"/>
              <w:jc w:val="thaiDistribute"/>
              <w:rPr>
                <w:rFonts w:ascii="Angsana New" w:hAnsi="Angsana New"/>
                <w:sz w:val="28"/>
                <w:szCs w:val="28"/>
              </w:rPr>
            </w:pPr>
          </w:p>
        </w:tc>
        <w:tc>
          <w:tcPr>
            <w:tcW w:w="1372" w:type="dxa"/>
            <w:vAlign w:val="bottom"/>
          </w:tcPr>
          <w:p w14:paraId="48771086" w14:textId="71ED293D" w:rsidR="00CB1EC6" w:rsidRPr="00542334" w:rsidRDefault="00CB1EC6" w:rsidP="00CB1EC6">
            <w:pPr>
              <w:tabs>
                <w:tab w:val="decimal" w:pos="1032"/>
              </w:tabs>
              <w:ind w:left="-29" w:right="-29"/>
              <w:jc w:val="thaiDistribute"/>
              <w:rPr>
                <w:rFonts w:ascii="Angsana New" w:hAnsi="Angsana New"/>
                <w:sz w:val="28"/>
                <w:szCs w:val="28"/>
              </w:rPr>
            </w:pPr>
            <w:r w:rsidRPr="00542334">
              <w:rPr>
                <w:rFonts w:ascii="Angsana New" w:hAnsi="Angsana New"/>
                <w:sz w:val="28"/>
                <w:szCs w:val="28"/>
              </w:rPr>
              <w:t>-</w:t>
            </w:r>
          </w:p>
        </w:tc>
        <w:tc>
          <w:tcPr>
            <w:tcW w:w="50" w:type="dxa"/>
          </w:tcPr>
          <w:p w14:paraId="1AC1BAA0" w14:textId="77777777" w:rsidR="00CB1EC6" w:rsidRPr="00542334" w:rsidRDefault="00CB1EC6" w:rsidP="00CB1EC6">
            <w:pPr>
              <w:tabs>
                <w:tab w:val="decimal" w:pos="968"/>
              </w:tabs>
              <w:ind w:left="-29" w:right="-29"/>
              <w:jc w:val="thaiDistribute"/>
              <w:rPr>
                <w:rFonts w:ascii="Angsana New" w:hAnsi="Angsana New"/>
                <w:sz w:val="28"/>
                <w:szCs w:val="28"/>
              </w:rPr>
            </w:pPr>
          </w:p>
        </w:tc>
        <w:tc>
          <w:tcPr>
            <w:tcW w:w="1354" w:type="dxa"/>
            <w:vAlign w:val="bottom"/>
          </w:tcPr>
          <w:p w14:paraId="15214CB7" w14:textId="5985E3C3" w:rsidR="00CB1EC6" w:rsidRPr="00542334" w:rsidRDefault="00CB1EC6" w:rsidP="00CB1EC6">
            <w:pPr>
              <w:tabs>
                <w:tab w:val="decimal" w:pos="1212"/>
              </w:tabs>
              <w:ind w:left="-29" w:right="-29"/>
              <w:jc w:val="thaiDistribute"/>
              <w:rPr>
                <w:rFonts w:ascii="Angsana New" w:hAnsi="Angsana New"/>
                <w:sz w:val="28"/>
                <w:szCs w:val="28"/>
              </w:rPr>
            </w:pPr>
            <w:r w:rsidRPr="00542334">
              <w:rPr>
                <w:rFonts w:ascii="Angsana New" w:hAnsi="Angsana New"/>
                <w:sz w:val="28"/>
                <w:szCs w:val="28"/>
              </w:rPr>
              <w:t>39,89</w:t>
            </w:r>
            <w:r w:rsidR="00770C0C">
              <w:rPr>
                <w:rFonts w:ascii="Angsana New" w:hAnsi="Angsana New"/>
                <w:sz w:val="28"/>
                <w:szCs w:val="28"/>
              </w:rPr>
              <w:t>9</w:t>
            </w:r>
          </w:p>
        </w:tc>
        <w:tc>
          <w:tcPr>
            <w:tcW w:w="50" w:type="dxa"/>
          </w:tcPr>
          <w:p w14:paraId="3988D1FC" w14:textId="77777777" w:rsidR="00CB1EC6" w:rsidRPr="00542334" w:rsidRDefault="00CB1EC6" w:rsidP="00CB1EC6">
            <w:pPr>
              <w:tabs>
                <w:tab w:val="decimal" w:pos="968"/>
              </w:tabs>
              <w:ind w:left="-29" w:right="-29"/>
              <w:jc w:val="thaiDistribute"/>
              <w:rPr>
                <w:rFonts w:ascii="Angsana New" w:hAnsi="Angsana New"/>
                <w:sz w:val="28"/>
                <w:szCs w:val="28"/>
              </w:rPr>
            </w:pPr>
          </w:p>
        </w:tc>
        <w:tc>
          <w:tcPr>
            <w:tcW w:w="1350" w:type="dxa"/>
            <w:vAlign w:val="bottom"/>
          </w:tcPr>
          <w:p w14:paraId="50EC91A7" w14:textId="5C4B8E4A" w:rsidR="00CB1EC6" w:rsidRPr="00542334" w:rsidRDefault="00CB1EC6" w:rsidP="00CB1EC6">
            <w:pPr>
              <w:tabs>
                <w:tab w:val="decimal" w:pos="1212"/>
              </w:tabs>
              <w:ind w:left="-29" w:right="-29"/>
              <w:jc w:val="thaiDistribute"/>
              <w:rPr>
                <w:rFonts w:ascii="Angsana New" w:hAnsi="Angsana New"/>
                <w:sz w:val="28"/>
                <w:szCs w:val="28"/>
              </w:rPr>
            </w:pPr>
            <w:r w:rsidRPr="00542334">
              <w:rPr>
                <w:rFonts w:ascii="Angsana New" w:hAnsi="Angsana New"/>
                <w:sz w:val="28"/>
                <w:szCs w:val="28"/>
              </w:rPr>
              <w:t>37,454</w:t>
            </w:r>
          </w:p>
        </w:tc>
      </w:tr>
      <w:tr w:rsidR="00CB1EC6" w:rsidRPr="00542334" w14:paraId="0B6A2340" w14:textId="77777777" w:rsidTr="000701C4">
        <w:trPr>
          <w:trHeight w:val="312"/>
        </w:trPr>
        <w:tc>
          <w:tcPr>
            <w:tcW w:w="4048" w:type="dxa"/>
            <w:vAlign w:val="bottom"/>
          </w:tcPr>
          <w:p w14:paraId="79436AFF" w14:textId="71902C03" w:rsidR="00CB1EC6" w:rsidRPr="00542334" w:rsidRDefault="00CB1EC6" w:rsidP="00CB1EC6">
            <w:pPr>
              <w:ind w:left="162" w:firstLine="93"/>
              <w:rPr>
                <w:rFonts w:ascii="Angsana New" w:hAnsi="Angsana New"/>
                <w:sz w:val="28"/>
                <w:szCs w:val="28"/>
              </w:rPr>
            </w:pPr>
            <w:r w:rsidRPr="00542334">
              <w:rPr>
                <w:rFonts w:ascii="Angsana New" w:hAnsi="Angsana New"/>
                <w:sz w:val="28"/>
                <w:szCs w:val="28"/>
              </w:rPr>
              <w:t>Joint venture</w:t>
            </w:r>
          </w:p>
        </w:tc>
        <w:tc>
          <w:tcPr>
            <w:tcW w:w="50" w:type="dxa"/>
          </w:tcPr>
          <w:p w14:paraId="2A6CAB34" w14:textId="77777777" w:rsidR="00CB1EC6" w:rsidRPr="00542334" w:rsidRDefault="00CB1EC6" w:rsidP="00CB1EC6">
            <w:pPr>
              <w:tabs>
                <w:tab w:val="decimal" w:pos="968"/>
              </w:tabs>
              <w:ind w:left="-29" w:right="-29"/>
              <w:jc w:val="thaiDistribute"/>
              <w:rPr>
                <w:rFonts w:ascii="Angsana New" w:hAnsi="Angsana New"/>
                <w:sz w:val="28"/>
                <w:szCs w:val="28"/>
              </w:rPr>
            </w:pPr>
          </w:p>
        </w:tc>
        <w:tc>
          <w:tcPr>
            <w:tcW w:w="1374" w:type="dxa"/>
            <w:vAlign w:val="bottom"/>
          </w:tcPr>
          <w:p w14:paraId="25F0B964" w14:textId="599E9E53" w:rsidR="00CB1EC6" w:rsidRPr="00542334" w:rsidRDefault="00CB1EC6" w:rsidP="00CB1EC6">
            <w:pPr>
              <w:tabs>
                <w:tab w:val="decimal" w:pos="1201"/>
              </w:tabs>
              <w:ind w:left="-29" w:right="-29"/>
              <w:jc w:val="thaiDistribute"/>
              <w:rPr>
                <w:rFonts w:ascii="Angsana New" w:hAnsi="Angsana New"/>
                <w:sz w:val="28"/>
                <w:szCs w:val="28"/>
              </w:rPr>
            </w:pPr>
            <w:r w:rsidRPr="00542334">
              <w:rPr>
                <w:rFonts w:ascii="Angsana New" w:hAnsi="Angsana New"/>
                <w:sz w:val="28"/>
                <w:szCs w:val="28"/>
              </w:rPr>
              <w:t>74,324</w:t>
            </w:r>
          </w:p>
        </w:tc>
        <w:tc>
          <w:tcPr>
            <w:tcW w:w="72" w:type="dxa"/>
          </w:tcPr>
          <w:p w14:paraId="1F050074" w14:textId="77777777" w:rsidR="00CB1EC6" w:rsidRPr="00542334" w:rsidRDefault="00CB1EC6" w:rsidP="00CB1EC6">
            <w:pPr>
              <w:tabs>
                <w:tab w:val="decimal" w:pos="968"/>
              </w:tabs>
              <w:ind w:left="-29" w:right="-29"/>
              <w:jc w:val="thaiDistribute"/>
              <w:rPr>
                <w:rFonts w:ascii="Angsana New" w:hAnsi="Angsana New"/>
                <w:sz w:val="28"/>
                <w:szCs w:val="28"/>
              </w:rPr>
            </w:pPr>
          </w:p>
        </w:tc>
        <w:tc>
          <w:tcPr>
            <w:tcW w:w="1372" w:type="dxa"/>
            <w:vAlign w:val="bottom"/>
          </w:tcPr>
          <w:p w14:paraId="1DEF34CA" w14:textId="352CB024" w:rsidR="00CB1EC6" w:rsidRPr="00542334" w:rsidRDefault="00CB1EC6" w:rsidP="00CB1EC6">
            <w:pPr>
              <w:tabs>
                <w:tab w:val="decimal" w:pos="1191"/>
              </w:tabs>
              <w:ind w:left="-29" w:right="-29"/>
              <w:jc w:val="thaiDistribute"/>
              <w:rPr>
                <w:rFonts w:ascii="Angsana New" w:hAnsi="Angsana New"/>
                <w:sz w:val="28"/>
                <w:szCs w:val="28"/>
              </w:rPr>
            </w:pPr>
            <w:r w:rsidRPr="00542334">
              <w:rPr>
                <w:rFonts w:ascii="Angsana New" w:hAnsi="Angsana New"/>
                <w:sz w:val="28"/>
                <w:szCs w:val="28"/>
              </w:rPr>
              <w:t>74,462</w:t>
            </w:r>
          </w:p>
        </w:tc>
        <w:tc>
          <w:tcPr>
            <w:tcW w:w="50" w:type="dxa"/>
          </w:tcPr>
          <w:p w14:paraId="7CC8EA44" w14:textId="77777777" w:rsidR="00CB1EC6" w:rsidRPr="00542334" w:rsidRDefault="00CB1EC6" w:rsidP="00CB1EC6">
            <w:pPr>
              <w:tabs>
                <w:tab w:val="decimal" w:pos="968"/>
              </w:tabs>
              <w:ind w:left="-29" w:right="-29"/>
              <w:jc w:val="thaiDistribute"/>
              <w:rPr>
                <w:rFonts w:ascii="Angsana New" w:hAnsi="Angsana New"/>
                <w:sz w:val="28"/>
                <w:szCs w:val="28"/>
              </w:rPr>
            </w:pPr>
          </w:p>
        </w:tc>
        <w:tc>
          <w:tcPr>
            <w:tcW w:w="1354" w:type="dxa"/>
            <w:vAlign w:val="bottom"/>
          </w:tcPr>
          <w:p w14:paraId="42D03E72" w14:textId="0E6E34B1" w:rsidR="00CB1EC6" w:rsidRPr="00542334" w:rsidRDefault="00CB1EC6" w:rsidP="00CB1EC6">
            <w:pPr>
              <w:tabs>
                <w:tab w:val="decimal" w:pos="1032"/>
              </w:tabs>
              <w:ind w:right="-29"/>
              <w:rPr>
                <w:rFonts w:ascii="Angsana New" w:hAnsi="Angsana New"/>
                <w:sz w:val="28"/>
                <w:szCs w:val="28"/>
              </w:rPr>
            </w:pPr>
            <w:r w:rsidRPr="00542334">
              <w:rPr>
                <w:rFonts w:ascii="Angsana New" w:hAnsi="Angsana New"/>
                <w:sz w:val="28"/>
                <w:szCs w:val="28"/>
              </w:rPr>
              <w:t>-</w:t>
            </w:r>
          </w:p>
        </w:tc>
        <w:tc>
          <w:tcPr>
            <w:tcW w:w="50" w:type="dxa"/>
          </w:tcPr>
          <w:p w14:paraId="49F86C1D" w14:textId="77777777" w:rsidR="00CB1EC6" w:rsidRPr="00542334" w:rsidRDefault="00CB1EC6" w:rsidP="00CB1EC6">
            <w:pPr>
              <w:tabs>
                <w:tab w:val="decimal" w:pos="968"/>
              </w:tabs>
              <w:ind w:left="-29" w:right="-29"/>
              <w:jc w:val="thaiDistribute"/>
              <w:rPr>
                <w:rFonts w:ascii="Angsana New" w:hAnsi="Angsana New"/>
                <w:sz w:val="28"/>
                <w:szCs w:val="28"/>
              </w:rPr>
            </w:pPr>
          </w:p>
        </w:tc>
        <w:tc>
          <w:tcPr>
            <w:tcW w:w="1350" w:type="dxa"/>
            <w:vAlign w:val="bottom"/>
          </w:tcPr>
          <w:p w14:paraId="5A586010" w14:textId="34E81516" w:rsidR="00CB1EC6" w:rsidRPr="00542334" w:rsidRDefault="00CB1EC6" w:rsidP="00CB1EC6">
            <w:pPr>
              <w:tabs>
                <w:tab w:val="decimal" w:pos="1212"/>
              </w:tabs>
              <w:ind w:left="-29" w:right="-29"/>
              <w:jc w:val="thaiDistribute"/>
              <w:rPr>
                <w:rFonts w:ascii="Angsana New" w:hAnsi="Angsana New"/>
                <w:sz w:val="28"/>
                <w:szCs w:val="28"/>
              </w:rPr>
            </w:pPr>
            <w:r w:rsidRPr="00542334">
              <w:rPr>
                <w:rFonts w:ascii="Angsana New" w:hAnsi="Angsana New"/>
                <w:sz w:val="28"/>
                <w:szCs w:val="28"/>
              </w:rPr>
              <w:t>138</w:t>
            </w:r>
          </w:p>
        </w:tc>
      </w:tr>
      <w:tr w:rsidR="00482C16" w:rsidRPr="00542334" w14:paraId="5D01A280" w14:textId="77777777" w:rsidTr="000701C4">
        <w:trPr>
          <w:trHeight w:val="312"/>
        </w:trPr>
        <w:tc>
          <w:tcPr>
            <w:tcW w:w="4048" w:type="dxa"/>
            <w:vAlign w:val="bottom"/>
          </w:tcPr>
          <w:p w14:paraId="01D71523" w14:textId="313BC8B9" w:rsidR="00482C16" w:rsidRPr="000F45AC" w:rsidRDefault="00482C16" w:rsidP="00482C16">
            <w:pPr>
              <w:ind w:left="162" w:firstLine="93"/>
              <w:rPr>
                <w:rFonts w:ascii="Angsana New" w:hAnsi="Angsana New"/>
                <w:sz w:val="28"/>
                <w:szCs w:val="28"/>
                <w:cs/>
              </w:rPr>
            </w:pPr>
            <w:r w:rsidRPr="00542334">
              <w:rPr>
                <w:rFonts w:ascii="Angsana New" w:hAnsi="Angsana New"/>
                <w:sz w:val="28"/>
                <w:szCs w:val="28"/>
              </w:rPr>
              <w:t>Related parties</w:t>
            </w:r>
            <w:r>
              <w:rPr>
                <w:rFonts w:ascii="Angsana New" w:hAnsi="Angsana New"/>
                <w:sz w:val="28"/>
                <w:szCs w:val="28"/>
              </w:rPr>
              <w:t xml:space="preserve"> </w:t>
            </w:r>
            <w:r w:rsidRPr="00542334">
              <w:rPr>
                <w:rFonts w:ascii="Angsana New" w:hAnsi="Angsana New"/>
                <w:sz w:val="28"/>
                <w:szCs w:val="28"/>
              </w:rPr>
              <w:t>(Note 1</w:t>
            </w:r>
            <w:r>
              <w:rPr>
                <w:rFonts w:ascii="Angsana New" w:hAnsi="Angsana New"/>
                <w:sz w:val="28"/>
                <w:szCs w:val="28"/>
              </w:rPr>
              <w:t>1</w:t>
            </w:r>
            <w:r w:rsidRPr="00542334">
              <w:rPr>
                <w:rFonts w:ascii="Angsana New" w:hAnsi="Angsana New"/>
                <w:sz w:val="28"/>
                <w:szCs w:val="28"/>
              </w:rPr>
              <w:t>)</w:t>
            </w:r>
          </w:p>
        </w:tc>
        <w:tc>
          <w:tcPr>
            <w:tcW w:w="50" w:type="dxa"/>
          </w:tcPr>
          <w:p w14:paraId="33528CBF" w14:textId="77777777" w:rsidR="00482C16" w:rsidRPr="00542334" w:rsidRDefault="00482C16" w:rsidP="00482C16">
            <w:pPr>
              <w:tabs>
                <w:tab w:val="decimal" w:pos="968"/>
              </w:tabs>
              <w:ind w:left="-29" w:right="-29"/>
              <w:jc w:val="thaiDistribute"/>
              <w:rPr>
                <w:rFonts w:ascii="Angsana New" w:hAnsi="Angsana New"/>
                <w:sz w:val="28"/>
                <w:szCs w:val="28"/>
              </w:rPr>
            </w:pPr>
          </w:p>
        </w:tc>
        <w:tc>
          <w:tcPr>
            <w:tcW w:w="1374" w:type="dxa"/>
            <w:vAlign w:val="bottom"/>
          </w:tcPr>
          <w:p w14:paraId="00EE5B9A" w14:textId="07FFACEA" w:rsidR="00482C16" w:rsidRPr="00542334" w:rsidRDefault="00482C16" w:rsidP="00482C16">
            <w:pPr>
              <w:tabs>
                <w:tab w:val="decimal" w:pos="1201"/>
              </w:tabs>
              <w:ind w:left="-29" w:right="-29"/>
              <w:jc w:val="thaiDistribute"/>
              <w:rPr>
                <w:rFonts w:ascii="Angsana New" w:hAnsi="Angsana New"/>
                <w:sz w:val="28"/>
                <w:szCs w:val="28"/>
              </w:rPr>
            </w:pPr>
            <w:r>
              <w:rPr>
                <w:rFonts w:ascii="Angsana New" w:hAnsi="Angsana New"/>
                <w:sz w:val="28"/>
                <w:szCs w:val="28"/>
              </w:rPr>
              <w:t>26,859</w:t>
            </w:r>
          </w:p>
        </w:tc>
        <w:tc>
          <w:tcPr>
            <w:tcW w:w="72" w:type="dxa"/>
          </w:tcPr>
          <w:p w14:paraId="533CCFC0" w14:textId="77777777" w:rsidR="00482C16" w:rsidRPr="00542334" w:rsidRDefault="00482C16" w:rsidP="00482C16">
            <w:pPr>
              <w:tabs>
                <w:tab w:val="decimal" w:pos="968"/>
              </w:tabs>
              <w:ind w:left="-29" w:right="-29"/>
              <w:jc w:val="thaiDistribute"/>
              <w:rPr>
                <w:rFonts w:ascii="Angsana New" w:hAnsi="Angsana New"/>
                <w:sz w:val="28"/>
                <w:szCs w:val="28"/>
              </w:rPr>
            </w:pPr>
          </w:p>
        </w:tc>
        <w:tc>
          <w:tcPr>
            <w:tcW w:w="1372" w:type="dxa"/>
            <w:vAlign w:val="bottom"/>
          </w:tcPr>
          <w:p w14:paraId="5EFAEA6A" w14:textId="70544654" w:rsidR="00482C16" w:rsidRPr="00542334" w:rsidRDefault="00482C16" w:rsidP="00482C16">
            <w:pPr>
              <w:tabs>
                <w:tab w:val="decimal" w:pos="1191"/>
              </w:tabs>
              <w:ind w:left="-29" w:right="-29"/>
              <w:jc w:val="thaiDistribute"/>
              <w:rPr>
                <w:rFonts w:ascii="Angsana New" w:hAnsi="Angsana New"/>
                <w:sz w:val="28"/>
                <w:szCs w:val="28"/>
              </w:rPr>
            </w:pPr>
            <w:r w:rsidRPr="00072396">
              <w:rPr>
                <w:rFonts w:ascii="Angsana New" w:hAnsi="Angsana New"/>
                <w:sz w:val="28"/>
                <w:szCs w:val="28"/>
              </w:rPr>
              <w:t>36,860</w:t>
            </w:r>
          </w:p>
        </w:tc>
        <w:tc>
          <w:tcPr>
            <w:tcW w:w="50" w:type="dxa"/>
          </w:tcPr>
          <w:p w14:paraId="5AFFDEDD" w14:textId="77777777" w:rsidR="00482C16" w:rsidRPr="00542334" w:rsidRDefault="00482C16" w:rsidP="00482C16">
            <w:pPr>
              <w:tabs>
                <w:tab w:val="decimal" w:pos="968"/>
              </w:tabs>
              <w:ind w:left="-29" w:right="-29"/>
              <w:jc w:val="thaiDistribute"/>
              <w:rPr>
                <w:rFonts w:ascii="Angsana New" w:hAnsi="Angsana New"/>
                <w:sz w:val="28"/>
                <w:szCs w:val="28"/>
              </w:rPr>
            </w:pPr>
          </w:p>
        </w:tc>
        <w:tc>
          <w:tcPr>
            <w:tcW w:w="1354" w:type="dxa"/>
            <w:vAlign w:val="bottom"/>
          </w:tcPr>
          <w:p w14:paraId="2515B5E1" w14:textId="61A82E93" w:rsidR="00482C16" w:rsidRPr="000F45AC" w:rsidRDefault="00482C16" w:rsidP="00482C16">
            <w:pPr>
              <w:tabs>
                <w:tab w:val="decimal" w:pos="1212"/>
              </w:tabs>
              <w:ind w:left="-29" w:right="-29"/>
              <w:jc w:val="thaiDistribute"/>
              <w:rPr>
                <w:rFonts w:ascii="Angsana New" w:hAnsi="Angsana New"/>
                <w:sz w:val="28"/>
                <w:szCs w:val="28"/>
                <w:cs/>
              </w:rPr>
            </w:pPr>
            <w:r>
              <w:rPr>
                <w:rFonts w:ascii="Angsana New" w:hAnsi="Angsana New"/>
                <w:sz w:val="28"/>
                <w:szCs w:val="28"/>
              </w:rPr>
              <w:t>10,934</w:t>
            </w:r>
          </w:p>
        </w:tc>
        <w:tc>
          <w:tcPr>
            <w:tcW w:w="50" w:type="dxa"/>
          </w:tcPr>
          <w:p w14:paraId="4CEF3A4D" w14:textId="77777777" w:rsidR="00482C16" w:rsidRPr="00542334" w:rsidRDefault="00482C16" w:rsidP="00482C16">
            <w:pPr>
              <w:tabs>
                <w:tab w:val="decimal" w:pos="968"/>
              </w:tabs>
              <w:ind w:left="-29" w:right="-29"/>
              <w:jc w:val="thaiDistribute"/>
              <w:rPr>
                <w:rFonts w:ascii="Angsana New" w:hAnsi="Angsana New"/>
                <w:sz w:val="28"/>
                <w:szCs w:val="28"/>
              </w:rPr>
            </w:pPr>
          </w:p>
        </w:tc>
        <w:tc>
          <w:tcPr>
            <w:tcW w:w="1350" w:type="dxa"/>
            <w:vAlign w:val="bottom"/>
          </w:tcPr>
          <w:p w14:paraId="109C7358" w14:textId="4FA81A7C" w:rsidR="00482C16" w:rsidRPr="00542334" w:rsidRDefault="00482C16" w:rsidP="00482C16">
            <w:pPr>
              <w:tabs>
                <w:tab w:val="decimal" w:pos="971"/>
              </w:tabs>
              <w:ind w:left="-29" w:right="-29"/>
              <w:jc w:val="thaiDistribute"/>
              <w:rPr>
                <w:rFonts w:ascii="Angsana New" w:hAnsi="Angsana New"/>
                <w:sz w:val="28"/>
                <w:szCs w:val="28"/>
              </w:rPr>
            </w:pPr>
            <w:r w:rsidRPr="00072396">
              <w:rPr>
                <w:rFonts w:ascii="Angsana New" w:hAnsi="Angsana New"/>
                <w:sz w:val="28"/>
                <w:szCs w:val="28"/>
              </w:rPr>
              <w:t>-</w:t>
            </w:r>
          </w:p>
        </w:tc>
      </w:tr>
      <w:tr w:rsidR="00482C16" w:rsidRPr="00542334" w14:paraId="3E30AA31" w14:textId="77777777" w:rsidTr="000701C4">
        <w:trPr>
          <w:trHeight w:val="312"/>
        </w:trPr>
        <w:tc>
          <w:tcPr>
            <w:tcW w:w="4048" w:type="dxa"/>
            <w:vAlign w:val="bottom"/>
          </w:tcPr>
          <w:p w14:paraId="22C3F6CC" w14:textId="7D5659A5" w:rsidR="00482C16" w:rsidRPr="000F45AC" w:rsidRDefault="00482C16" w:rsidP="00482C16">
            <w:pPr>
              <w:ind w:left="162" w:firstLine="93"/>
              <w:rPr>
                <w:rFonts w:ascii="Angsana New" w:hAnsi="Angsana New"/>
                <w:sz w:val="28"/>
                <w:szCs w:val="28"/>
                <w:cs/>
              </w:rPr>
            </w:pPr>
            <w:r w:rsidRPr="00542334">
              <w:rPr>
                <w:rFonts w:ascii="Angsana New" w:hAnsi="Angsana New"/>
                <w:sz w:val="28"/>
                <w:szCs w:val="28"/>
              </w:rPr>
              <w:t>Directors (Note 1</w:t>
            </w:r>
            <w:r>
              <w:rPr>
                <w:rFonts w:ascii="Angsana New" w:hAnsi="Angsana New"/>
                <w:sz w:val="28"/>
                <w:szCs w:val="28"/>
              </w:rPr>
              <w:t>1</w:t>
            </w:r>
            <w:r w:rsidRPr="00542334">
              <w:rPr>
                <w:rFonts w:ascii="Angsana New" w:hAnsi="Angsana New"/>
                <w:sz w:val="28"/>
                <w:szCs w:val="28"/>
              </w:rPr>
              <w:t>)</w:t>
            </w:r>
          </w:p>
        </w:tc>
        <w:tc>
          <w:tcPr>
            <w:tcW w:w="50" w:type="dxa"/>
          </w:tcPr>
          <w:p w14:paraId="52DFB1F8" w14:textId="77777777" w:rsidR="00482C16" w:rsidRPr="00542334" w:rsidRDefault="00482C16" w:rsidP="00482C16">
            <w:pPr>
              <w:tabs>
                <w:tab w:val="decimal" w:pos="968"/>
              </w:tabs>
              <w:ind w:left="-29" w:right="-29"/>
              <w:jc w:val="thaiDistribute"/>
              <w:rPr>
                <w:rFonts w:ascii="Angsana New" w:hAnsi="Angsana New"/>
                <w:sz w:val="28"/>
                <w:szCs w:val="28"/>
              </w:rPr>
            </w:pPr>
          </w:p>
        </w:tc>
        <w:tc>
          <w:tcPr>
            <w:tcW w:w="1374" w:type="dxa"/>
            <w:tcBorders>
              <w:bottom w:val="single" w:sz="4" w:space="0" w:color="auto"/>
            </w:tcBorders>
            <w:vAlign w:val="bottom"/>
          </w:tcPr>
          <w:p w14:paraId="6ABB6A55" w14:textId="44095917" w:rsidR="00482C16" w:rsidRPr="00542334" w:rsidRDefault="00482C16" w:rsidP="00482C16">
            <w:pPr>
              <w:tabs>
                <w:tab w:val="decimal" w:pos="1032"/>
              </w:tabs>
              <w:ind w:right="-29"/>
              <w:rPr>
                <w:rFonts w:ascii="Angsana New" w:hAnsi="Angsana New"/>
                <w:sz w:val="28"/>
                <w:szCs w:val="28"/>
              </w:rPr>
            </w:pPr>
            <w:r w:rsidRPr="00542334">
              <w:rPr>
                <w:rFonts w:ascii="Angsana New" w:hAnsi="Angsana New"/>
                <w:sz w:val="28"/>
                <w:szCs w:val="28"/>
              </w:rPr>
              <w:t>-</w:t>
            </w:r>
          </w:p>
        </w:tc>
        <w:tc>
          <w:tcPr>
            <w:tcW w:w="72" w:type="dxa"/>
          </w:tcPr>
          <w:p w14:paraId="32EB26A8" w14:textId="77777777" w:rsidR="00482C16" w:rsidRPr="00542334" w:rsidRDefault="00482C16" w:rsidP="00482C16">
            <w:pPr>
              <w:tabs>
                <w:tab w:val="decimal" w:pos="968"/>
              </w:tabs>
              <w:ind w:left="-29" w:right="-29"/>
              <w:jc w:val="thaiDistribute"/>
              <w:rPr>
                <w:rFonts w:ascii="Angsana New" w:hAnsi="Angsana New"/>
                <w:sz w:val="28"/>
                <w:szCs w:val="28"/>
              </w:rPr>
            </w:pPr>
          </w:p>
        </w:tc>
        <w:tc>
          <w:tcPr>
            <w:tcW w:w="1372" w:type="dxa"/>
            <w:tcBorders>
              <w:bottom w:val="single" w:sz="4" w:space="0" w:color="auto"/>
            </w:tcBorders>
            <w:vAlign w:val="bottom"/>
          </w:tcPr>
          <w:p w14:paraId="0236C477" w14:textId="35AB8EEA" w:rsidR="00482C16" w:rsidRPr="00542334" w:rsidRDefault="00482C16" w:rsidP="00482C16">
            <w:pPr>
              <w:tabs>
                <w:tab w:val="decimal" w:pos="1191"/>
              </w:tabs>
              <w:ind w:left="-29" w:right="-29"/>
              <w:jc w:val="thaiDistribute"/>
              <w:rPr>
                <w:rFonts w:ascii="Angsana New" w:hAnsi="Angsana New"/>
                <w:sz w:val="28"/>
                <w:szCs w:val="28"/>
              </w:rPr>
            </w:pPr>
            <w:r w:rsidRPr="00542334">
              <w:rPr>
                <w:rFonts w:ascii="Angsana New" w:hAnsi="Angsana New"/>
                <w:sz w:val="28"/>
                <w:szCs w:val="28"/>
              </w:rPr>
              <w:t>29,200</w:t>
            </w:r>
          </w:p>
        </w:tc>
        <w:tc>
          <w:tcPr>
            <w:tcW w:w="50" w:type="dxa"/>
          </w:tcPr>
          <w:p w14:paraId="0A1BBD02" w14:textId="77777777" w:rsidR="00482C16" w:rsidRPr="00542334" w:rsidRDefault="00482C16" w:rsidP="00482C16">
            <w:pPr>
              <w:tabs>
                <w:tab w:val="decimal" w:pos="968"/>
              </w:tabs>
              <w:ind w:left="-29" w:right="-29"/>
              <w:jc w:val="thaiDistribute"/>
              <w:rPr>
                <w:rFonts w:ascii="Angsana New" w:hAnsi="Angsana New"/>
                <w:sz w:val="28"/>
                <w:szCs w:val="28"/>
              </w:rPr>
            </w:pPr>
          </w:p>
        </w:tc>
        <w:tc>
          <w:tcPr>
            <w:tcW w:w="1354" w:type="dxa"/>
            <w:tcBorders>
              <w:bottom w:val="single" w:sz="4" w:space="0" w:color="auto"/>
            </w:tcBorders>
            <w:vAlign w:val="bottom"/>
          </w:tcPr>
          <w:p w14:paraId="652EBCE9" w14:textId="11966C65" w:rsidR="00482C16" w:rsidRPr="00542334" w:rsidRDefault="00482C16" w:rsidP="00482C16">
            <w:pPr>
              <w:tabs>
                <w:tab w:val="decimal" w:pos="1032"/>
              </w:tabs>
              <w:ind w:right="-29"/>
              <w:rPr>
                <w:rFonts w:ascii="Angsana New" w:hAnsi="Angsana New"/>
                <w:sz w:val="28"/>
                <w:szCs w:val="28"/>
              </w:rPr>
            </w:pPr>
            <w:r w:rsidRPr="00542334">
              <w:rPr>
                <w:rFonts w:ascii="Angsana New" w:hAnsi="Angsana New"/>
                <w:sz w:val="28"/>
                <w:szCs w:val="28"/>
              </w:rPr>
              <w:t>-</w:t>
            </w:r>
          </w:p>
        </w:tc>
        <w:tc>
          <w:tcPr>
            <w:tcW w:w="50" w:type="dxa"/>
          </w:tcPr>
          <w:p w14:paraId="4D12168B" w14:textId="77777777" w:rsidR="00482C16" w:rsidRPr="00542334" w:rsidRDefault="00482C16" w:rsidP="00482C16">
            <w:pPr>
              <w:tabs>
                <w:tab w:val="decimal" w:pos="968"/>
              </w:tabs>
              <w:ind w:left="-29" w:right="-29"/>
              <w:jc w:val="thaiDistribute"/>
              <w:rPr>
                <w:rFonts w:ascii="Angsana New" w:hAnsi="Angsana New"/>
                <w:sz w:val="28"/>
                <w:szCs w:val="28"/>
              </w:rPr>
            </w:pPr>
          </w:p>
        </w:tc>
        <w:tc>
          <w:tcPr>
            <w:tcW w:w="1350" w:type="dxa"/>
            <w:tcBorders>
              <w:bottom w:val="single" w:sz="4" w:space="0" w:color="auto"/>
            </w:tcBorders>
            <w:vAlign w:val="bottom"/>
          </w:tcPr>
          <w:p w14:paraId="49F7B03B" w14:textId="52C919CF" w:rsidR="00482C16" w:rsidRPr="00542334" w:rsidRDefault="00482C16" w:rsidP="00482C16">
            <w:pPr>
              <w:tabs>
                <w:tab w:val="decimal" w:pos="1212"/>
              </w:tabs>
              <w:ind w:left="-29" w:right="-29"/>
              <w:jc w:val="thaiDistribute"/>
              <w:rPr>
                <w:rFonts w:ascii="Angsana New" w:hAnsi="Angsana New"/>
                <w:sz w:val="28"/>
                <w:szCs w:val="28"/>
              </w:rPr>
            </w:pPr>
            <w:r w:rsidRPr="00542334">
              <w:rPr>
                <w:rFonts w:ascii="Angsana New" w:hAnsi="Angsana New"/>
                <w:sz w:val="28"/>
                <w:szCs w:val="28"/>
              </w:rPr>
              <w:t>29,200</w:t>
            </w:r>
          </w:p>
        </w:tc>
      </w:tr>
      <w:tr w:rsidR="0084121B" w:rsidRPr="00542334" w14:paraId="0C19425B" w14:textId="77777777" w:rsidTr="000701C4">
        <w:trPr>
          <w:trHeight w:val="312"/>
        </w:trPr>
        <w:tc>
          <w:tcPr>
            <w:tcW w:w="4048" w:type="dxa"/>
            <w:vAlign w:val="bottom"/>
          </w:tcPr>
          <w:p w14:paraId="6BFDDCB6" w14:textId="670DF71A" w:rsidR="0084121B" w:rsidRPr="000F45AC" w:rsidRDefault="0084121B" w:rsidP="0084121B">
            <w:pPr>
              <w:ind w:left="162" w:firstLine="93"/>
              <w:rPr>
                <w:rFonts w:ascii="Angsana New" w:hAnsi="Angsana New"/>
                <w:b/>
                <w:bCs/>
                <w:sz w:val="28"/>
                <w:szCs w:val="28"/>
                <w:cs/>
              </w:rPr>
            </w:pPr>
            <w:r w:rsidRPr="00542334">
              <w:rPr>
                <w:rFonts w:ascii="Angsana New" w:hAnsi="Angsana New"/>
                <w:b/>
                <w:bCs/>
                <w:sz w:val="28"/>
                <w:szCs w:val="28"/>
              </w:rPr>
              <w:t>Total</w:t>
            </w:r>
          </w:p>
        </w:tc>
        <w:tc>
          <w:tcPr>
            <w:tcW w:w="50" w:type="dxa"/>
          </w:tcPr>
          <w:p w14:paraId="050913D4" w14:textId="77777777" w:rsidR="0084121B" w:rsidRPr="00542334" w:rsidRDefault="0084121B" w:rsidP="0084121B">
            <w:pPr>
              <w:tabs>
                <w:tab w:val="decimal" w:pos="968"/>
              </w:tabs>
              <w:ind w:left="-29" w:right="-29"/>
              <w:jc w:val="thaiDistribute"/>
              <w:rPr>
                <w:rFonts w:ascii="Angsana New" w:hAnsi="Angsana New"/>
                <w:b/>
                <w:bCs/>
                <w:sz w:val="28"/>
                <w:szCs w:val="28"/>
              </w:rPr>
            </w:pPr>
          </w:p>
        </w:tc>
        <w:tc>
          <w:tcPr>
            <w:tcW w:w="1374" w:type="dxa"/>
            <w:tcBorders>
              <w:top w:val="single" w:sz="4" w:space="0" w:color="auto"/>
            </w:tcBorders>
            <w:vAlign w:val="bottom"/>
          </w:tcPr>
          <w:p w14:paraId="484A5A19" w14:textId="367AAC8B" w:rsidR="0084121B" w:rsidRPr="00542334" w:rsidRDefault="0084121B" w:rsidP="0084121B">
            <w:pPr>
              <w:tabs>
                <w:tab w:val="decimal" w:pos="1201"/>
              </w:tabs>
              <w:ind w:left="-29" w:right="-29"/>
              <w:jc w:val="thaiDistribute"/>
              <w:rPr>
                <w:rFonts w:ascii="Angsana New" w:hAnsi="Angsana New"/>
                <w:b/>
                <w:bCs/>
                <w:sz w:val="28"/>
                <w:szCs w:val="28"/>
              </w:rPr>
            </w:pPr>
            <w:r>
              <w:rPr>
                <w:rFonts w:ascii="Angsana New" w:hAnsi="Angsana New"/>
                <w:b/>
                <w:bCs/>
                <w:sz w:val="28"/>
                <w:szCs w:val="28"/>
              </w:rPr>
              <w:t>101,183</w:t>
            </w:r>
          </w:p>
        </w:tc>
        <w:tc>
          <w:tcPr>
            <w:tcW w:w="72" w:type="dxa"/>
          </w:tcPr>
          <w:p w14:paraId="676F3FC1" w14:textId="77777777" w:rsidR="0084121B" w:rsidRPr="00542334" w:rsidRDefault="0084121B" w:rsidP="0084121B">
            <w:pPr>
              <w:tabs>
                <w:tab w:val="decimal" w:pos="968"/>
              </w:tabs>
              <w:ind w:left="-29" w:right="-29"/>
              <w:jc w:val="thaiDistribute"/>
              <w:rPr>
                <w:rFonts w:ascii="Angsana New" w:hAnsi="Angsana New"/>
                <w:b/>
                <w:bCs/>
                <w:sz w:val="28"/>
                <w:szCs w:val="28"/>
              </w:rPr>
            </w:pPr>
          </w:p>
        </w:tc>
        <w:tc>
          <w:tcPr>
            <w:tcW w:w="1372" w:type="dxa"/>
            <w:tcBorders>
              <w:top w:val="single" w:sz="4" w:space="0" w:color="auto"/>
            </w:tcBorders>
            <w:vAlign w:val="bottom"/>
          </w:tcPr>
          <w:p w14:paraId="31EDC4AD" w14:textId="36570B1A" w:rsidR="0084121B" w:rsidRPr="00542334" w:rsidRDefault="0084121B" w:rsidP="0084121B">
            <w:pPr>
              <w:tabs>
                <w:tab w:val="decimal" w:pos="1191"/>
              </w:tabs>
              <w:ind w:left="-29" w:right="-29"/>
              <w:jc w:val="thaiDistribute"/>
              <w:rPr>
                <w:rFonts w:ascii="Angsana New" w:hAnsi="Angsana New"/>
                <w:b/>
                <w:bCs/>
                <w:sz w:val="28"/>
                <w:szCs w:val="28"/>
              </w:rPr>
            </w:pPr>
            <w:r w:rsidRPr="00072396">
              <w:rPr>
                <w:rFonts w:ascii="Angsana New" w:hAnsi="Angsana New"/>
                <w:b/>
                <w:bCs/>
                <w:sz w:val="28"/>
                <w:szCs w:val="28"/>
              </w:rPr>
              <w:t>140,522</w:t>
            </w:r>
          </w:p>
        </w:tc>
        <w:tc>
          <w:tcPr>
            <w:tcW w:w="50" w:type="dxa"/>
          </w:tcPr>
          <w:p w14:paraId="099EFA77" w14:textId="77777777" w:rsidR="0084121B" w:rsidRPr="00542334" w:rsidRDefault="0084121B" w:rsidP="0084121B">
            <w:pPr>
              <w:tabs>
                <w:tab w:val="decimal" w:pos="968"/>
              </w:tabs>
              <w:ind w:left="-29" w:right="-29"/>
              <w:jc w:val="thaiDistribute"/>
              <w:rPr>
                <w:rFonts w:ascii="Angsana New" w:hAnsi="Angsana New"/>
                <w:b/>
                <w:bCs/>
                <w:sz w:val="28"/>
                <w:szCs w:val="28"/>
              </w:rPr>
            </w:pPr>
          </w:p>
        </w:tc>
        <w:tc>
          <w:tcPr>
            <w:tcW w:w="1354" w:type="dxa"/>
            <w:tcBorders>
              <w:top w:val="single" w:sz="4" w:space="0" w:color="auto"/>
            </w:tcBorders>
            <w:vAlign w:val="bottom"/>
          </w:tcPr>
          <w:p w14:paraId="32FB6400" w14:textId="057F9293" w:rsidR="0084121B" w:rsidRPr="00542334" w:rsidRDefault="00910D6E" w:rsidP="0084121B">
            <w:pPr>
              <w:tabs>
                <w:tab w:val="decimal" w:pos="1212"/>
              </w:tabs>
              <w:ind w:left="-29" w:right="-29"/>
              <w:jc w:val="thaiDistribute"/>
              <w:rPr>
                <w:rFonts w:ascii="Angsana New" w:hAnsi="Angsana New"/>
                <w:b/>
                <w:bCs/>
                <w:sz w:val="28"/>
                <w:szCs w:val="28"/>
              </w:rPr>
            </w:pPr>
            <w:r w:rsidRPr="00910D6E">
              <w:rPr>
                <w:rFonts w:ascii="Angsana New" w:hAnsi="Angsana New"/>
                <w:b/>
                <w:bCs/>
                <w:sz w:val="28"/>
                <w:szCs w:val="28"/>
              </w:rPr>
              <w:t>50,8</w:t>
            </w:r>
            <w:r w:rsidR="00C103EE">
              <w:rPr>
                <w:rFonts w:ascii="Angsana New" w:hAnsi="Angsana New"/>
                <w:b/>
                <w:bCs/>
                <w:sz w:val="28"/>
                <w:szCs w:val="28"/>
              </w:rPr>
              <w:t>33</w:t>
            </w:r>
          </w:p>
        </w:tc>
        <w:tc>
          <w:tcPr>
            <w:tcW w:w="50" w:type="dxa"/>
          </w:tcPr>
          <w:p w14:paraId="71381363" w14:textId="77777777" w:rsidR="0084121B" w:rsidRPr="00542334" w:rsidRDefault="0084121B" w:rsidP="0084121B">
            <w:pPr>
              <w:tabs>
                <w:tab w:val="decimal" w:pos="968"/>
              </w:tabs>
              <w:ind w:left="-29" w:right="-29"/>
              <w:jc w:val="thaiDistribute"/>
              <w:rPr>
                <w:rFonts w:ascii="Angsana New" w:hAnsi="Angsana New"/>
                <w:b/>
                <w:bCs/>
                <w:sz w:val="28"/>
                <w:szCs w:val="28"/>
              </w:rPr>
            </w:pPr>
          </w:p>
        </w:tc>
        <w:tc>
          <w:tcPr>
            <w:tcW w:w="1350" w:type="dxa"/>
            <w:tcBorders>
              <w:top w:val="single" w:sz="4" w:space="0" w:color="auto"/>
            </w:tcBorders>
            <w:vAlign w:val="bottom"/>
          </w:tcPr>
          <w:p w14:paraId="0F4CB06F" w14:textId="0E570FB2" w:rsidR="0084121B" w:rsidRPr="00542334" w:rsidRDefault="0084121B" w:rsidP="0084121B">
            <w:pPr>
              <w:tabs>
                <w:tab w:val="decimal" w:pos="1212"/>
              </w:tabs>
              <w:ind w:left="-29" w:right="-29"/>
              <w:jc w:val="thaiDistribute"/>
              <w:rPr>
                <w:rFonts w:ascii="Angsana New" w:hAnsi="Angsana New"/>
                <w:b/>
                <w:bCs/>
                <w:sz w:val="28"/>
                <w:szCs w:val="28"/>
              </w:rPr>
            </w:pPr>
            <w:r w:rsidRPr="00072396">
              <w:rPr>
                <w:rFonts w:ascii="Angsana New" w:hAnsi="Angsana New"/>
                <w:b/>
                <w:bCs/>
                <w:sz w:val="28"/>
                <w:szCs w:val="28"/>
              </w:rPr>
              <w:t>66,792</w:t>
            </w:r>
          </w:p>
        </w:tc>
      </w:tr>
      <w:tr w:rsidR="0084121B" w:rsidRPr="00542334" w14:paraId="41C084A3" w14:textId="77777777" w:rsidTr="000701C4">
        <w:trPr>
          <w:trHeight w:val="312"/>
        </w:trPr>
        <w:tc>
          <w:tcPr>
            <w:tcW w:w="4048" w:type="dxa"/>
            <w:vAlign w:val="bottom"/>
          </w:tcPr>
          <w:p w14:paraId="40136118" w14:textId="7467F42C" w:rsidR="0084121B" w:rsidRPr="00542334" w:rsidRDefault="0084121B" w:rsidP="0084121B">
            <w:pPr>
              <w:ind w:left="162" w:firstLine="93"/>
              <w:rPr>
                <w:rFonts w:ascii="Angsana New" w:hAnsi="Angsana New"/>
                <w:sz w:val="28"/>
                <w:szCs w:val="28"/>
              </w:rPr>
            </w:pPr>
            <w:r w:rsidRPr="00542334">
              <w:rPr>
                <w:rFonts w:ascii="Angsana New" w:hAnsi="Angsana New"/>
                <w:sz w:val="28"/>
                <w:szCs w:val="28"/>
              </w:rPr>
              <w:t>Less: Allowance for expected credit losses</w:t>
            </w:r>
          </w:p>
        </w:tc>
        <w:tc>
          <w:tcPr>
            <w:tcW w:w="50" w:type="dxa"/>
          </w:tcPr>
          <w:p w14:paraId="4280ACDC" w14:textId="77777777" w:rsidR="0084121B" w:rsidRPr="00542334" w:rsidRDefault="0084121B" w:rsidP="0084121B">
            <w:pPr>
              <w:tabs>
                <w:tab w:val="decimal" w:pos="968"/>
              </w:tabs>
              <w:ind w:left="-29" w:right="-29"/>
              <w:jc w:val="thaiDistribute"/>
              <w:rPr>
                <w:rFonts w:ascii="Angsana New" w:hAnsi="Angsana New"/>
                <w:sz w:val="28"/>
                <w:szCs w:val="28"/>
              </w:rPr>
            </w:pPr>
          </w:p>
        </w:tc>
        <w:tc>
          <w:tcPr>
            <w:tcW w:w="1374" w:type="dxa"/>
            <w:tcBorders>
              <w:bottom w:val="single" w:sz="4" w:space="0" w:color="auto"/>
            </w:tcBorders>
            <w:vAlign w:val="bottom"/>
          </w:tcPr>
          <w:p w14:paraId="5D745746" w14:textId="492E8DBD" w:rsidR="0084121B" w:rsidRPr="00542334" w:rsidRDefault="0084121B" w:rsidP="0084121B">
            <w:pPr>
              <w:tabs>
                <w:tab w:val="decimal" w:pos="1201"/>
              </w:tabs>
              <w:ind w:left="-29" w:right="-29"/>
              <w:jc w:val="thaiDistribute"/>
              <w:rPr>
                <w:rFonts w:ascii="Angsana New" w:hAnsi="Angsana New"/>
                <w:sz w:val="28"/>
                <w:szCs w:val="28"/>
              </w:rPr>
            </w:pPr>
            <w:r w:rsidRPr="00542334">
              <w:rPr>
                <w:rFonts w:ascii="Angsana New" w:hAnsi="Angsana New"/>
                <w:sz w:val="28"/>
                <w:szCs w:val="28"/>
              </w:rPr>
              <w:t>(3,088)</w:t>
            </w:r>
          </w:p>
        </w:tc>
        <w:tc>
          <w:tcPr>
            <w:tcW w:w="72" w:type="dxa"/>
          </w:tcPr>
          <w:p w14:paraId="53451316" w14:textId="77777777" w:rsidR="0084121B" w:rsidRPr="00542334" w:rsidRDefault="0084121B" w:rsidP="0084121B">
            <w:pPr>
              <w:tabs>
                <w:tab w:val="decimal" w:pos="968"/>
              </w:tabs>
              <w:ind w:left="-29" w:right="-29"/>
              <w:jc w:val="thaiDistribute"/>
              <w:rPr>
                <w:rFonts w:ascii="Angsana New" w:hAnsi="Angsana New"/>
                <w:sz w:val="28"/>
                <w:szCs w:val="28"/>
              </w:rPr>
            </w:pPr>
          </w:p>
        </w:tc>
        <w:tc>
          <w:tcPr>
            <w:tcW w:w="1372" w:type="dxa"/>
            <w:tcBorders>
              <w:bottom w:val="single" w:sz="4" w:space="0" w:color="auto"/>
            </w:tcBorders>
            <w:vAlign w:val="bottom"/>
          </w:tcPr>
          <w:p w14:paraId="1BFA1A19" w14:textId="1A0061E8" w:rsidR="0084121B" w:rsidRPr="00542334" w:rsidRDefault="0084121B" w:rsidP="0084121B">
            <w:pPr>
              <w:tabs>
                <w:tab w:val="decimal" w:pos="1191"/>
              </w:tabs>
              <w:ind w:left="-29" w:right="-29"/>
              <w:jc w:val="thaiDistribute"/>
              <w:rPr>
                <w:rFonts w:ascii="Angsana New" w:hAnsi="Angsana New"/>
                <w:sz w:val="28"/>
                <w:szCs w:val="28"/>
              </w:rPr>
            </w:pPr>
            <w:r w:rsidRPr="00542334">
              <w:rPr>
                <w:rFonts w:ascii="Angsana New" w:hAnsi="Angsana New"/>
                <w:sz w:val="28"/>
                <w:szCs w:val="28"/>
              </w:rPr>
              <w:t>(13,612)</w:t>
            </w:r>
          </w:p>
        </w:tc>
        <w:tc>
          <w:tcPr>
            <w:tcW w:w="50" w:type="dxa"/>
          </w:tcPr>
          <w:p w14:paraId="64C7E228" w14:textId="77777777" w:rsidR="0084121B" w:rsidRPr="00542334" w:rsidRDefault="0084121B" w:rsidP="0084121B">
            <w:pPr>
              <w:tabs>
                <w:tab w:val="decimal" w:pos="968"/>
              </w:tabs>
              <w:ind w:left="-29" w:right="-29"/>
              <w:jc w:val="thaiDistribute"/>
              <w:rPr>
                <w:rFonts w:ascii="Angsana New" w:hAnsi="Angsana New"/>
                <w:sz w:val="28"/>
                <w:szCs w:val="28"/>
              </w:rPr>
            </w:pPr>
          </w:p>
        </w:tc>
        <w:tc>
          <w:tcPr>
            <w:tcW w:w="1354" w:type="dxa"/>
            <w:tcBorders>
              <w:bottom w:val="single" w:sz="4" w:space="0" w:color="auto"/>
            </w:tcBorders>
            <w:vAlign w:val="bottom"/>
          </w:tcPr>
          <w:p w14:paraId="633C17C2" w14:textId="1BB8B762" w:rsidR="0084121B" w:rsidRPr="00542334" w:rsidRDefault="0084121B" w:rsidP="0084121B">
            <w:pPr>
              <w:tabs>
                <w:tab w:val="decimal" w:pos="1032"/>
              </w:tabs>
              <w:ind w:left="-29" w:right="-29"/>
              <w:jc w:val="thaiDistribute"/>
              <w:rPr>
                <w:rFonts w:ascii="Angsana New" w:hAnsi="Angsana New"/>
                <w:sz w:val="28"/>
                <w:szCs w:val="28"/>
              </w:rPr>
            </w:pPr>
            <w:r w:rsidRPr="00542334">
              <w:rPr>
                <w:rFonts w:ascii="Angsana New" w:hAnsi="Angsana New"/>
                <w:sz w:val="28"/>
                <w:szCs w:val="28"/>
              </w:rPr>
              <w:t>-</w:t>
            </w:r>
          </w:p>
        </w:tc>
        <w:tc>
          <w:tcPr>
            <w:tcW w:w="50" w:type="dxa"/>
          </w:tcPr>
          <w:p w14:paraId="136857A7" w14:textId="77777777" w:rsidR="0084121B" w:rsidRPr="00542334" w:rsidRDefault="0084121B" w:rsidP="0084121B">
            <w:pPr>
              <w:tabs>
                <w:tab w:val="decimal" w:pos="968"/>
              </w:tabs>
              <w:ind w:left="-29" w:right="-29"/>
              <w:jc w:val="thaiDistribute"/>
              <w:rPr>
                <w:rFonts w:ascii="Angsana New" w:hAnsi="Angsana New"/>
                <w:sz w:val="28"/>
                <w:szCs w:val="28"/>
              </w:rPr>
            </w:pPr>
          </w:p>
        </w:tc>
        <w:tc>
          <w:tcPr>
            <w:tcW w:w="1350" w:type="dxa"/>
            <w:tcBorders>
              <w:bottom w:val="single" w:sz="4" w:space="0" w:color="auto"/>
            </w:tcBorders>
            <w:vAlign w:val="bottom"/>
          </w:tcPr>
          <w:p w14:paraId="24F763E8" w14:textId="185FE3A0" w:rsidR="0084121B" w:rsidRPr="00542334" w:rsidRDefault="0084121B" w:rsidP="0084121B">
            <w:pPr>
              <w:tabs>
                <w:tab w:val="decimal" w:pos="971"/>
              </w:tabs>
              <w:ind w:left="-29" w:right="-29"/>
              <w:jc w:val="thaiDistribute"/>
              <w:rPr>
                <w:rFonts w:ascii="Angsana New" w:hAnsi="Angsana New"/>
                <w:sz w:val="28"/>
                <w:szCs w:val="28"/>
              </w:rPr>
            </w:pPr>
            <w:r w:rsidRPr="00542334">
              <w:rPr>
                <w:rFonts w:ascii="Angsana New" w:hAnsi="Angsana New"/>
                <w:sz w:val="28"/>
                <w:szCs w:val="28"/>
              </w:rPr>
              <w:t>-</w:t>
            </w:r>
          </w:p>
        </w:tc>
      </w:tr>
      <w:tr w:rsidR="0084121B" w:rsidRPr="00542334" w14:paraId="2574645A" w14:textId="77777777" w:rsidTr="000701C4">
        <w:trPr>
          <w:trHeight w:val="312"/>
        </w:trPr>
        <w:tc>
          <w:tcPr>
            <w:tcW w:w="4048" w:type="dxa"/>
            <w:vAlign w:val="bottom"/>
          </w:tcPr>
          <w:p w14:paraId="11AD3463" w14:textId="0973BB66" w:rsidR="0084121B" w:rsidRPr="000F45AC" w:rsidRDefault="0084121B" w:rsidP="0084121B">
            <w:pPr>
              <w:ind w:left="162" w:firstLine="93"/>
              <w:rPr>
                <w:rFonts w:ascii="Angsana New" w:hAnsi="Angsana New"/>
                <w:b/>
                <w:bCs/>
                <w:sz w:val="28"/>
                <w:szCs w:val="28"/>
                <w:cs/>
              </w:rPr>
            </w:pPr>
            <w:r w:rsidRPr="00542334">
              <w:rPr>
                <w:rFonts w:ascii="Angsana New" w:hAnsi="Angsana New"/>
                <w:b/>
                <w:bCs/>
                <w:sz w:val="28"/>
                <w:szCs w:val="28"/>
              </w:rPr>
              <w:t>Net</w:t>
            </w:r>
          </w:p>
        </w:tc>
        <w:tc>
          <w:tcPr>
            <w:tcW w:w="50" w:type="dxa"/>
          </w:tcPr>
          <w:p w14:paraId="3CBF8545" w14:textId="77777777" w:rsidR="0084121B" w:rsidRPr="00542334" w:rsidRDefault="0084121B" w:rsidP="0084121B">
            <w:pPr>
              <w:tabs>
                <w:tab w:val="decimal" w:pos="968"/>
              </w:tabs>
              <w:ind w:left="-29" w:right="-29"/>
              <w:jc w:val="thaiDistribute"/>
              <w:rPr>
                <w:rFonts w:ascii="Angsana New" w:hAnsi="Angsana New"/>
                <w:b/>
                <w:bCs/>
                <w:sz w:val="28"/>
                <w:szCs w:val="28"/>
              </w:rPr>
            </w:pPr>
          </w:p>
        </w:tc>
        <w:tc>
          <w:tcPr>
            <w:tcW w:w="1374" w:type="dxa"/>
            <w:tcBorders>
              <w:top w:val="single" w:sz="4" w:space="0" w:color="auto"/>
              <w:bottom w:val="double" w:sz="4" w:space="0" w:color="auto"/>
            </w:tcBorders>
            <w:vAlign w:val="bottom"/>
          </w:tcPr>
          <w:p w14:paraId="1A68709A" w14:textId="61810DAC" w:rsidR="0084121B" w:rsidRPr="00542334" w:rsidRDefault="0084121B" w:rsidP="0084121B">
            <w:pPr>
              <w:tabs>
                <w:tab w:val="decimal" w:pos="1198"/>
              </w:tabs>
              <w:ind w:left="-29" w:right="-29"/>
              <w:jc w:val="thaiDistribute"/>
              <w:rPr>
                <w:rFonts w:ascii="Angsana New" w:hAnsi="Angsana New"/>
                <w:b/>
                <w:bCs/>
                <w:sz w:val="28"/>
                <w:szCs w:val="28"/>
              </w:rPr>
            </w:pPr>
            <w:r w:rsidRPr="00542334">
              <w:rPr>
                <w:rFonts w:ascii="Angsana New" w:hAnsi="Angsana New"/>
                <w:b/>
                <w:bCs/>
                <w:sz w:val="28"/>
                <w:szCs w:val="28"/>
              </w:rPr>
              <w:t>9</w:t>
            </w:r>
            <w:r w:rsidR="00910D6E">
              <w:rPr>
                <w:rFonts w:ascii="Angsana New" w:hAnsi="Angsana New"/>
                <w:b/>
                <w:bCs/>
                <w:sz w:val="28"/>
                <w:szCs w:val="28"/>
              </w:rPr>
              <w:t>8</w:t>
            </w:r>
            <w:r>
              <w:rPr>
                <w:rFonts w:ascii="Angsana New" w:hAnsi="Angsana New"/>
                <w:b/>
                <w:bCs/>
                <w:sz w:val="28"/>
                <w:szCs w:val="28"/>
              </w:rPr>
              <w:t>,</w:t>
            </w:r>
            <w:r w:rsidR="00910D6E">
              <w:rPr>
                <w:rFonts w:ascii="Angsana New" w:hAnsi="Angsana New"/>
                <w:b/>
                <w:bCs/>
                <w:sz w:val="28"/>
                <w:szCs w:val="28"/>
              </w:rPr>
              <w:t>095</w:t>
            </w:r>
          </w:p>
        </w:tc>
        <w:tc>
          <w:tcPr>
            <w:tcW w:w="72" w:type="dxa"/>
          </w:tcPr>
          <w:p w14:paraId="33B470D4" w14:textId="77777777" w:rsidR="0084121B" w:rsidRPr="00542334" w:rsidRDefault="0084121B" w:rsidP="0084121B">
            <w:pPr>
              <w:tabs>
                <w:tab w:val="decimal" w:pos="968"/>
              </w:tabs>
              <w:ind w:left="-29" w:right="-29"/>
              <w:jc w:val="thaiDistribute"/>
              <w:rPr>
                <w:rFonts w:ascii="Angsana New" w:hAnsi="Angsana New"/>
                <w:b/>
                <w:bCs/>
                <w:sz w:val="28"/>
                <w:szCs w:val="28"/>
              </w:rPr>
            </w:pPr>
          </w:p>
        </w:tc>
        <w:tc>
          <w:tcPr>
            <w:tcW w:w="1372" w:type="dxa"/>
            <w:tcBorders>
              <w:top w:val="single" w:sz="4" w:space="0" w:color="auto"/>
              <w:bottom w:val="double" w:sz="4" w:space="0" w:color="auto"/>
            </w:tcBorders>
            <w:vAlign w:val="bottom"/>
          </w:tcPr>
          <w:p w14:paraId="2C59474A" w14:textId="69E1C4F3" w:rsidR="0084121B" w:rsidRPr="00542334" w:rsidRDefault="0084121B" w:rsidP="0084121B">
            <w:pPr>
              <w:tabs>
                <w:tab w:val="decimal" w:pos="1191"/>
              </w:tabs>
              <w:ind w:left="-29" w:right="-29"/>
              <w:jc w:val="thaiDistribute"/>
              <w:rPr>
                <w:rFonts w:ascii="Angsana New" w:hAnsi="Angsana New"/>
                <w:b/>
                <w:bCs/>
                <w:sz w:val="28"/>
                <w:szCs w:val="28"/>
              </w:rPr>
            </w:pPr>
            <w:r w:rsidRPr="00542334">
              <w:rPr>
                <w:rFonts w:ascii="Angsana New" w:hAnsi="Angsana New"/>
                <w:b/>
                <w:bCs/>
                <w:sz w:val="28"/>
                <w:szCs w:val="28"/>
              </w:rPr>
              <w:t>126,910</w:t>
            </w:r>
          </w:p>
        </w:tc>
        <w:tc>
          <w:tcPr>
            <w:tcW w:w="50" w:type="dxa"/>
          </w:tcPr>
          <w:p w14:paraId="7810A64A" w14:textId="77777777" w:rsidR="0084121B" w:rsidRPr="00542334" w:rsidRDefault="0084121B" w:rsidP="0084121B">
            <w:pPr>
              <w:tabs>
                <w:tab w:val="decimal" w:pos="968"/>
              </w:tabs>
              <w:ind w:left="-29" w:right="-29"/>
              <w:jc w:val="thaiDistribute"/>
              <w:rPr>
                <w:rFonts w:ascii="Angsana New" w:hAnsi="Angsana New"/>
                <w:b/>
                <w:bCs/>
                <w:sz w:val="28"/>
                <w:szCs w:val="28"/>
              </w:rPr>
            </w:pPr>
          </w:p>
        </w:tc>
        <w:tc>
          <w:tcPr>
            <w:tcW w:w="1354" w:type="dxa"/>
            <w:tcBorders>
              <w:top w:val="single" w:sz="4" w:space="0" w:color="auto"/>
              <w:bottom w:val="double" w:sz="4" w:space="0" w:color="auto"/>
            </w:tcBorders>
            <w:vAlign w:val="bottom"/>
          </w:tcPr>
          <w:p w14:paraId="31C85EDE" w14:textId="09FA930A" w:rsidR="0084121B" w:rsidRPr="00542334" w:rsidRDefault="0084121B" w:rsidP="0084121B">
            <w:pPr>
              <w:tabs>
                <w:tab w:val="decimal" w:pos="1212"/>
              </w:tabs>
              <w:ind w:right="-29"/>
              <w:jc w:val="thaiDistribute"/>
              <w:rPr>
                <w:rFonts w:ascii="Angsana New" w:hAnsi="Angsana New"/>
                <w:b/>
                <w:bCs/>
                <w:sz w:val="28"/>
                <w:szCs w:val="28"/>
              </w:rPr>
            </w:pPr>
            <w:r w:rsidRPr="00542334">
              <w:rPr>
                <w:rFonts w:ascii="Angsana New" w:hAnsi="Angsana New"/>
                <w:b/>
                <w:bCs/>
                <w:sz w:val="28"/>
                <w:szCs w:val="28"/>
              </w:rPr>
              <w:t>50,8</w:t>
            </w:r>
            <w:r w:rsidR="00C103EE">
              <w:rPr>
                <w:rFonts w:ascii="Angsana New" w:hAnsi="Angsana New"/>
                <w:b/>
                <w:bCs/>
                <w:sz w:val="28"/>
                <w:szCs w:val="28"/>
              </w:rPr>
              <w:t>33</w:t>
            </w:r>
          </w:p>
        </w:tc>
        <w:tc>
          <w:tcPr>
            <w:tcW w:w="50" w:type="dxa"/>
          </w:tcPr>
          <w:p w14:paraId="6EEC3965" w14:textId="77777777" w:rsidR="0084121B" w:rsidRPr="00542334" w:rsidRDefault="0084121B" w:rsidP="0084121B">
            <w:pPr>
              <w:tabs>
                <w:tab w:val="decimal" w:pos="968"/>
              </w:tabs>
              <w:ind w:left="-29" w:right="-29"/>
              <w:jc w:val="thaiDistribute"/>
              <w:rPr>
                <w:rFonts w:ascii="Angsana New" w:hAnsi="Angsana New"/>
                <w:b/>
                <w:bCs/>
                <w:sz w:val="28"/>
                <w:szCs w:val="28"/>
              </w:rPr>
            </w:pPr>
          </w:p>
        </w:tc>
        <w:tc>
          <w:tcPr>
            <w:tcW w:w="1350" w:type="dxa"/>
            <w:tcBorders>
              <w:top w:val="single" w:sz="4" w:space="0" w:color="auto"/>
              <w:bottom w:val="double" w:sz="4" w:space="0" w:color="auto"/>
            </w:tcBorders>
            <w:vAlign w:val="bottom"/>
          </w:tcPr>
          <w:p w14:paraId="7762D438" w14:textId="598CD6FB" w:rsidR="0084121B" w:rsidRPr="00542334" w:rsidRDefault="0084121B" w:rsidP="0084121B">
            <w:pPr>
              <w:tabs>
                <w:tab w:val="decimal" w:pos="1212"/>
              </w:tabs>
              <w:ind w:left="-29" w:right="-29"/>
              <w:jc w:val="thaiDistribute"/>
              <w:rPr>
                <w:rFonts w:ascii="Angsana New" w:hAnsi="Angsana New"/>
                <w:b/>
                <w:bCs/>
                <w:sz w:val="28"/>
                <w:szCs w:val="28"/>
              </w:rPr>
            </w:pPr>
            <w:r w:rsidRPr="00542334">
              <w:rPr>
                <w:rFonts w:ascii="Angsana New" w:hAnsi="Angsana New"/>
                <w:b/>
                <w:bCs/>
                <w:sz w:val="28"/>
                <w:szCs w:val="28"/>
              </w:rPr>
              <w:t>66,792</w:t>
            </w:r>
          </w:p>
        </w:tc>
      </w:tr>
      <w:tr w:rsidR="0084121B" w:rsidRPr="00542334" w14:paraId="0AF2EF9B" w14:textId="77777777" w:rsidTr="000701C4">
        <w:trPr>
          <w:trHeight w:val="312"/>
        </w:trPr>
        <w:tc>
          <w:tcPr>
            <w:tcW w:w="4048" w:type="dxa"/>
            <w:vAlign w:val="bottom"/>
          </w:tcPr>
          <w:p w14:paraId="3BC1BD49" w14:textId="7D957D36" w:rsidR="0084121B" w:rsidRPr="00542334" w:rsidRDefault="0084121B" w:rsidP="0084121B">
            <w:pPr>
              <w:ind w:left="-18" w:right="-108" w:firstLine="93"/>
              <w:rPr>
                <w:rFonts w:ascii="Angsana New" w:hAnsi="Angsana New"/>
                <w:b/>
                <w:bCs/>
                <w:sz w:val="28"/>
                <w:szCs w:val="28"/>
                <w:u w:val="single"/>
              </w:rPr>
            </w:pPr>
            <w:r w:rsidRPr="00542334">
              <w:rPr>
                <w:rFonts w:ascii="Angsana New" w:hAnsi="Angsana New"/>
                <w:b/>
                <w:bCs/>
                <w:sz w:val="28"/>
                <w:szCs w:val="28"/>
                <w:u w:val="single"/>
              </w:rPr>
              <w:t>Deposit for purchase of assets</w:t>
            </w:r>
            <w:r w:rsidRPr="00542334">
              <w:rPr>
                <w:rFonts w:ascii="Angsana New" w:hAnsi="Angsana New"/>
                <w:b/>
                <w:bCs/>
                <w:sz w:val="28"/>
                <w:szCs w:val="28"/>
              </w:rPr>
              <w:t xml:space="preserve"> (Note 1</w:t>
            </w:r>
            <w:r>
              <w:rPr>
                <w:rFonts w:ascii="Angsana New" w:hAnsi="Angsana New"/>
                <w:b/>
                <w:bCs/>
                <w:sz w:val="28"/>
                <w:szCs w:val="28"/>
              </w:rPr>
              <w:t>1</w:t>
            </w:r>
            <w:r w:rsidRPr="00542334">
              <w:rPr>
                <w:rFonts w:ascii="Angsana New" w:hAnsi="Angsana New"/>
                <w:b/>
                <w:bCs/>
                <w:sz w:val="28"/>
                <w:szCs w:val="28"/>
              </w:rPr>
              <w:t>)</w:t>
            </w:r>
          </w:p>
        </w:tc>
        <w:tc>
          <w:tcPr>
            <w:tcW w:w="50" w:type="dxa"/>
          </w:tcPr>
          <w:p w14:paraId="12875DB5" w14:textId="77777777" w:rsidR="0084121B" w:rsidRPr="00542334" w:rsidRDefault="0084121B" w:rsidP="0084121B">
            <w:pPr>
              <w:tabs>
                <w:tab w:val="decimal" w:pos="888"/>
              </w:tabs>
              <w:ind w:left="-29" w:right="-29"/>
              <w:jc w:val="thaiDistribute"/>
              <w:rPr>
                <w:rFonts w:ascii="Angsana New" w:hAnsi="Angsana New"/>
                <w:sz w:val="28"/>
                <w:szCs w:val="28"/>
              </w:rPr>
            </w:pPr>
          </w:p>
        </w:tc>
        <w:tc>
          <w:tcPr>
            <w:tcW w:w="1374" w:type="dxa"/>
            <w:vAlign w:val="bottom"/>
          </w:tcPr>
          <w:p w14:paraId="6E22A777" w14:textId="77777777" w:rsidR="0084121B" w:rsidRPr="00542334" w:rsidRDefault="0084121B" w:rsidP="0084121B">
            <w:pPr>
              <w:tabs>
                <w:tab w:val="decimal" w:pos="888"/>
              </w:tabs>
              <w:ind w:left="-29" w:right="-29"/>
              <w:jc w:val="thaiDistribute"/>
              <w:rPr>
                <w:rFonts w:ascii="Angsana New" w:hAnsi="Angsana New"/>
                <w:sz w:val="28"/>
                <w:szCs w:val="28"/>
              </w:rPr>
            </w:pPr>
          </w:p>
        </w:tc>
        <w:tc>
          <w:tcPr>
            <w:tcW w:w="72" w:type="dxa"/>
          </w:tcPr>
          <w:p w14:paraId="427F81B5" w14:textId="77777777" w:rsidR="0084121B" w:rsidRPr="00542334" w:rsidRDefault="0084121B" w:rsidP="0084121B">
            <w:pPr>
              <w:tabs>
                <w:tab w:val="decimal" w:pos="888"/>
              </w:tabs>
              <w:ind w:left="-29" w:right="-29"/>
              <w:jc w:val="thaiDistribute"/>
              <w:rPr>
                <w:rFonts w:ascii="Angsana New" w:hAnsi="Angsana New"/>
                <w:sz w:val="28"/>
                <w:szCs w:val="28"/>
              </w:rPr>
            </w:pPr>
          </w:p>
        </w:tc>
        <w:tc>
          <w:tcPr>
            <w:tcW w:w="1372" w:type="dxa"/>
            <w:vAlign w:val="bottom"/>
          </w:tcPr>
          <w:p w14:paraId="309FD1CC" w14:textId="77777777" w:rsidR="0084121B" w:rsidRPr="00542334" w:rsidRDefault="0084121B" w:rsidP="0084121B">
            <w:pPr>
              <w:tabs>
                <w:tab w:val="decimal" w:pos="888"/>
                <w:tab w:val="decimal" w:pos="1191"/>
              </w:tabs>
              <w:ind w:left="-29" w:right="-29"/>
              <w:jc w:val="thaiDistribute"/>
              <w:rPr>
                <w:rFonts w:ascii="Angsana New" w:hAnsi="Angsana New"/>
                <w:sz w:val="28"/>
                <w:szCs w:val="28"/>
              </w:rPr>
            </w:pPr>
          </w:p>
        </w:tc>
        <w:tc>
          <w:tcPr>
            <w:tcW w:w="50" w:type="dxa"/>
          </w:tcPr>
          <w:p w14:paraId="7E405F2A" w14:textId="77777777" w:rsidR="0084121B" w:rsidRPr="00542334" w:rsidRDefault="0084121B" w:rsidP="0084121B">
            <w:pPr>
              <w:tabs>
                <w:tab w:val="decimal" w:pos="888"/>
              </w:tabs>
              <w:ind w:left="-29" w:right="-29"/>
              <w:jc w:val="thaiDistribute"/>
              <w:rPr>
                <w:rFonts w:ascii="Angsana New" w:hAnsi="Angsana New"/>
                <w:sz w:val="28"/>
                <w:szCs w:val="28"/>
              </w:rPr>
            </w:pPr>
          </w:p>
        </w:tc>
        <w:tc>
          <w:tcPr>
            <w:tcW w:w="1354" w:type="dxa"/>
            <w:vAlign w:val="bottom"/>
          </w:tcPr>
          <w:p w14:paraId="068FC938" w14:textId="77777777" w:rsidR="0084121B" w:rsidRPr="00542334" w:rsidRDefault="0084121B" w:rsidP="0084121B">
            <w:pPr>
              <w:tabs>
                <w:tab w:val="decimal" w:pos="888"/>
              </w:tabs>
              <w:ind w:left="-29" w:right="-29"/>
              <w:jc w:val="thaiDistribute"/>
              <w:rPr>
                <w:rFonts w:ascii="Angsana New" w:hAnsi="Angsana New"/>
                <w:sz w:val="28"/>
                <w:szCs w:val="28"/>
              </w:rPr>
            </w:pPr>
          </w:p>
        </w:tc>
        <w:tc>
          <w:tcPr>
            <w:tcW w:w="50" w:type="dxa"/>
          </w:tcPr>
          <w:p w14:paraId="55271FAA" w14:textId="77777777" w:rsidR="0084121B" w:rsidRPr="00542334" w:rsidRDefault="0084121B" w:rsidP="0084121B">
            <w:pPr>
              <w:tabs>
                <w:tab w:val="decimal" w:pos="888"/>
              </w:tabs>
              <w:ind w:left="-29" w:right="-29"/>
              <w:jc w:val="thaiDistribute"/>
              <w:rPr>
                <w:rFonts w:ascii="Angsana New" w:hAnsi="Angsana New"/>
                <w:sz w:val="28"/>
                <w:szCs w:val="28"/>
              </w:rPr>
            </w:pPr>
          </w:p>
        </w:tc>
        <w:tc>
          <w:tcPr>
            <w:tcW w:w="1350" w:type="dxa"/>
            <w:vAlign w:val="bottom"/>
          </w:tcPr>
          <w:p w14:paraId="58F6B10C" w14:textId="77777777" w:rsidR="0084121B" w:rsidRPr="00542334" w:rsidRDefault="0084121B" w:rsidP="0084121B">
            <w:pPr>
              <w:tabs>
                <w:tab w:val="decimal" w:pos="888"/>
              </w:tabs>
              <w:ind w:left="-29" w:right="-29"/>
              <w:jc w:val="thaiDistribute"/>
              <w:rPr>
                <w:rFonts w:ascii="Angsana New" w:hAnsi="Angsana New"/>
                <w:sz w:val="28"/>
                <w:szCs w:val="28"/>
              </w:rPr>
            </w:pPr>
          </w:p>
        </w:tc>
      </w:tr>
      <w:tr w:rsidR="0084121B" w:rsidRPr="00542334" w14:paraId="759D6522" w14:textId="77777777" w:rsidTr="000701C4">
        <w:trPr>
          <w:trHeight w:val="312"/>
        </w:trPr>
        <w:tc>
          <w:tcPr>
            <w:tcW w:w="4048" w:type="dxa"/>
            <w:vAlign w:val="bottom"/>
          </w:tcPr>
          <w:p w14:paraId="58FA5730" w14:textId="7F9A1C4F" w:rsidR="0084121B" w:rsidRPr="000F45AC" w:rsidRDefault="0084121B" w:rsidP="0084121B">
            <w:pPr>
              <w:ind w:left="159" w:right="-290" w:firstLine="96"/>
              <w:rPr>
                <w:rFonts w:ascii="Angsana New" w:hAnsi="Angsana New"/>
                <w:spacing w:val="-4"/>
                <w:sz w:val="28"/>
                <w:szCs w:val="28"/>
                <w:cs/>
              </w:rPr>
            </w:pPr>
            <w:r w:rsidRPr="00542334">
              <w:rPr>
                <w:rFonts w:ascii="Angsana New" w:hAnsi="Angsana New"/>
                <w:sz w:val="28"/>
                <w:szCs w:val="28"/>
              </w:rPr>
              <w:t>Related party</w:t>
            </w:r>
          </w:p>
        </w:tc>
        <w:tc>
          <w:tcPr>
            <w:tcW w:w="50" w:type="dxa"/>
          </w:tcPr>
          <w:p w14:paraId="16EFA71B" w14:textId="77777777" w:rsidR="0084121B" w:rsidRPr="00542334" w:rsidRDefault="0084121B" w:rsidP="0084121B">
            <w:pPr>
              <w:tabs>
                <w:tab w:val="decimal" w:pos="968"/>
              </w:tabs>
              <w:ind w:left="-29" w:right="-29"/>
              <w:jc w:val="thaiDistribute"/>
              <w:rPr>
                <w:rFonts w:ascii="Angsana New" w:hAnsi="Angsana New"/>
                <w:sz w:val="28"/>
                <w:szCs w:val="28"/>
              </w:rPr>
            </w:pPr>
          </w:p>
        </w:tc>
        <w:tc>
          <w:tcPr>
            <w:tcW w:w="1374" w:type="dxa"/>
            <w:tcBorders>
              <w:bottom w:val="single" w:sz="4" w:space="0" w:color="auto"/>
            </w:tcBorders>
            <w:vAlign w:val="bottom"/>
          </w:tcPr>
          <w:p w14:paraId="02EA620C" w14:textId="154946D7" w:rsidR="0084121B" w:rsidRPr="00542334" w:rsidRDefault="0084121B" w:rsidP="0084121B">
            <w:pPr>
              <w:tabs>
                <w:tab w:val="decimal" w:pos="1032"/>
              </w:tabs>
              <w:ind w:left="-29" w:right="-29"/>
              <w:jc w:val="thaiDistribute"/>
              <w:rPr>
                <w:rFonts w:ascii="Angsana New" w:hAnsi="Angsana New"/>
                <w:sz w:val="28"/>
                <w:szCs w:val="28"/>
              </w:rPr>
            </w:pPr>
            <w:r w:rsidRPr="00542334">
              <w:rPr>
                <w:rFonts w:ascii="Angsana New" w:hAnsi="Angsana New"/>
                <w:sz w:val="28"/>
                <w:szCs w:val="28"/>
              </w:rPr>
              <w:t>-</w:t>
            </w:r>
          </w:p>
        </w:tc>
        <w:tc>
          <w:tcPr>
            <w:tcW w:w="72" w:type="dxa"/>
          </w:tcPr>
          <w:p w14:paraId="74C0126A" w14:textId="77777777" w:rsidR="0084121B" w:rsidRPr="00542334" w:rsidRDefault="0084121B" w:rsidP="0084121B">
            <w:pPr>
              <w:tabs>
                <w:tab w:val="decimal" w:pos="968"/>
              </w:tabs>
              <w:ind w:left="-29" w:right="-29"/>
              <w:jc w:val="thaiDistribute"/>
              <w:rPr>
                <w:rFonts w:ascii="Angsana New" w:hAnsi="Angsana New"/>
                <w:sz w:val="28"/>
                <w:szCs w:val="28"/>
              </w:rPr>
            </w:pPr>
          </w:p>
        </w:tc>
        <w:tc>
          <w:tcPr>
            <w:tcW w:w="1372" w:type="dxa"/>
            <w:tcBorders>
              <w:bottom w:val="single" w:sz="4" w:space="0" w:color="auto"/>
            </w:tcBorders>
            <w:vAlign w:val="bottom"/>
          </w:tcPr>
          <w:p w14:paraId="078F6539" w14:textId="683B123B" w:rsidR="0084121B" w:rsidRPr="00542334" w:rsidRDefault="0084121B" w:rsidP="0084121B">
            <w:pPr>
              <w:tabs>
                <w:tab w:val="decimal" w:pos="1191"/>
              </w:tabs>
              <w:ind w:left="-29" w:right="-29"/>
              <w:jc w:val="thaiDistribute"/>
              <w:rPr>
                <w:rFonts w:ascii="Angsana New" w:hAnsi="Angsana New"/>
                <w:sz w:val="28"/>
                <w:szCs w:val="28"/>
              </w:rPr>
            </w:pPr>
            <w:r w:rsidRPr="00542334">
              <w:rPr>
                <w:rFonts w:ascii="Angsana New" w:hAnsi="Angsana New"/>
                <w:sz w:val="28"/>
                <w:szCs w:val="28"/>
              </w:rPr>
              <w:t>1,400,000</w:t>
            </w:r>
          </w:p>
        </w:tc>
        <w:tc>
          <w:tcPr>
            <w:tcW w:w="50" w:type="dxa"/>
          </w:tcPr>
          <w:p w14:paraId="232AF7BA" w14:textId="77777777" w:rsidR="0084121B" w:rsidRPr="00542334" w:rsidRDefault="0084121B" w:rsidP="0084121B">
            <w:pPr>
              <w:tabs>
                <w:tab w:val="decimal" w:pos="968"/>
              </w:tabs>
              <w:ind w:left="-29" w:right="-29"/>
              <w:jc w:val="thaiDistribute"/>
              <w:rPr>
                <w:rFonts w:ascii="Angsana New" w:hAnsi="Angsana New"/>
                <w:sz w:val="28"/>
                <w:szCs w:val="28"/>
              </w:rPr>
            </w:pPr>
          </w:p>
        </w:tc>
        <w:tc>
          <w:tcPr>
            <w:tcW w:w="1354" w:type="dxa"/>
            <w:tcBorders>
              <w:bottom w:val="single" w:sz="4" w:space="0" w:color="auto"/>
            </w:tcBorders>
            <w:vAlign w:val="bottom"/>
          </w:tcPr>
          <w:p w14:paraId="426E6101" w14:textId="3C131520" w:rsidR="0084121B" w:rsidRPr="00542334" w:rsidRDefault="0084121B" w:rsidP="0084121B">
            <w:pPr>
              <w:tabs>
                <w:tab w:val="decimal" w:pos="1032"/>
              </w:tabs>
              <w:ind w:right="-29"/>
              <w:rPr>
                <w:rFonts w:ascii="Angsana New" w:hAnsi="Angsana New"/>
                <w:sz w:val="28"/>
                <w:szCs w:val="28"/>
              </w:rPr>
            </w:pPr>
            <w:r w:rsidRPr="00542334">
              <w:rPr>
                <w:rFonts w:ascii="Angsana New" w:hAnsi="Angsana New"/>
                <w:sz w:val="28"/>
                <w:szCs w:val="28"/>
              </w:rPr>
              <w:t>-</w:t>
            </w:r>
          </w:p>
        </w:tc>
        <w:tc>
          <w:tcPr>
            <w:tcW w:w="50" w:type="dxa"/>
          </w:tcPr>
          <w:p w14:paraId="1F8C3350" w14:textId="77777777" w:rsidR="0084121B" w:rsidRPr="00542334" w:rsidRDefault="0084121B" w:rsidP="0084121B">
            <w:pPr>
              <w:tabs>
                <w:tab w:val="decimal" w:pos="968"/>
              </w:tabs>
              <w:ind w:left="-29" w:right="-29"/>
              <w:jc w:val="thaiDistribute"/>
              <w:rPr>
                <w:rFonts w:ascii="Angsana New" w:hAnsi="Angsana New"/>
                <w:sz w:val="28"/>
                <w:szCs w:val="28"/>
              </w:rPr>
            </w:pPr>
          </w:p>
        </w:tc>
        <w:tc>
          <w:tcPr>
            <w:tcW w:w="1350" w:type="dxa"/>
            <w:tcBorders>
              <w:bottom w:val="single" w:sz="4" w:space="0" w:color="auto"/>
            </w:tcBorders>
            <w:vAlign w:val="bottom"/>
          </w:tcPr>
          <w:p w14:paraId="609956A2" w14:textId="0C4B4E33" w:rsidR="0084121B" w:rsidRPr="00542334" w:rsidRDefault="0084121B" w:rsidP="0084121B">
            <w:pPr>
              <w:tabs>
                <w:tab w:val="decimal" w:pos="1212"/>
              </w:tabs>
              <w:ind w:left="-29" w:right="-29"/>
              <w:jc w:val="thaiDistribute"/>
              <w:rPr>
                <w:rFonts w:ascii="Angsana New" w:hAnsi="Angsana New"/>
                <w:sz w:val="28"/>
                <w:szCs w:val="28"/>
              </w:rPr>
            </w:pPr>
            <w:r w:rsidRPr="00542334">
              <w:rPr>
                <w:rFonts w:ascii="Angsana New" w:hAnsi="Angsana New"/>
                <w:sz w:val="28"/>
                <w:szCs w:val="28"/>
              </w:rPr>
              <w:t>1,400,000</w:t>
            </w:r>
          </w:p>
        </w:tc>
      </w:tr>
      <w:tr w:rsidR="0084121B" w:rsidRPr="00542334" w14:paraId="69BB1AE7" w14:textId="77777777" w:rsidTr="000701C4">
        <w:trPr>
          <w:trHeight w:val="312"/>
        </w:trPr>
        <w:tc>
          <w:tcPr>
            <w:tcW w:w="4048" w:type="dxa"/>
            <w:vAlign w:val="bottom"/>
          </w:tcPr>
          <w:p w14:paraId="323DB2DA" w14:textId="7D96CA62" w:rsidR="0084121B" w:rsidRPr="000F45AC" w:rsidRDefault="0084121B" w:rsidP="0084121B">
            <w:pPr>
              <w:ind w:left="159" w:right="-290" w:firstLine="96"/>
              <w:rPr>
                <w:rFonts w:ascii="Angsana New" w:hAnsi="Angsana New"/>
                <w:b/>
                <w:bCs/>
                <w:spacing w:val="-4"/>
                <w:sz w:val="28"/>
                <w:szCs w:val="28"/>
                <w:cs/>
              </w:rPr>
            </w:pPr>
            <w:r w:rsidRPr="00542334">
              <w:rPr>
                <w:rFonts w:ascii="Angsana New" w:hAnsi="Angsana New"/>
                <w:b/>
                <w:bCs/>
                <w:sz w:val="28"/>
                <w:szCs w:val="28"/>
              </w:rPr>
              <w:t>Total</w:t>
            </w:r>
          </w:p>
        </w:tc>
        <w:tc>
          <w:tcPr>
            <w:tcW w:w="50" w:type="dxa"/>
          </w:tcPr>
          <w:p w14:paraId="04032573" w14:textId="77777777" w:rsidR="0084121B" w:rsidRPr="00542334" w:rsidRDefault="0084121B" w:rsidP="0084121B">
            <w:pPr>
              <w:tabs>
                <w:tab w:val="decimal" w:pos="968"/>
              </w:tabs>
              <w:ind w:left="-29" w:right="-29"/>
              <w:jc w:val="thaiDistribute"/>
              <w:rPr>
                <w:rFonts w:ascii="Angsana New" w:hAnsi="Angsana New"/>
                <w:b/>
                <w:bCs/>
                <w:sz w:val="28"/>
                <w:szCs w:val="28"/>
              </w:rPr>
            </w:pPr>
          </w:p>
        </w:tc>
        <w:tc>
          <w:tcPr>
            <w:tcW w:w="1374" w:type="dxa"/>
            <w:tcBorders>
              <w:top w:val="single" w:sz="4" w:space="0" w:color="auto"/>
              <w:bottom w:val="double" w:sz="4" w:space="0" w:color="auto"/>
            </w:tcBorders>
            <w:vAlign w:val="bottom"/>
          </w:tcPr>
          <w:p w14:paraId="07C04E80" w14:textId="075C5079" w:rsidR="0084121B" w:rsidRPr="007F0AE5" w:rsidRDefault="0084121B" w:rsidP="0084121B">
            <w:pPr>
              <w:tabs>
                <w:tab w:val="decimal" w:pos="1032"/>
              </w:tabs>
              <w:ind w:left="-29" w:right="-29"/>
              <w:jc w:val="thaiDistribute"/>
              <w:rPr>
                <w:rFonts w:ascii="Angsana New" w:hAnsi="Angsana New"/>
                <w:b/>
                <w:bCs/>
                <w:sz w:val="28"/>
                <w:szCs w:val="28"/>
              </w:rPr>
            </w:pPr>
            <w:r w:rsidRPr="007F0AE5">
              <w:rPr>
                <w:rFonts w:ascii="Angsana New" w:hAnsi="Angsana New"/>
                <w:b/>
                <w:bCs/>
                <w:sz w:val="28"/>
                <w:szCs w:val="28"/>
              </w:rPr>
              <w:t>-</w:t>
            </w:r>
          </w:p>
        </w:tc>
        <w:tc>
          <w:tcPr>
            <w:tcW w:w="72" w:type="dxa"/>
          </w:tcPr>
          <w:p w14:paraId="77902DEF" w14:textId="77777777" w:rsidR="0084121B" w:rsidRPr="00542334" w:rsidRDefault="0084121B" w:rsidP="0084121B">
            <w:pPr>
              <w:tabs>
                <w:tab w:val="decimal" w:pos="968"/>
              </w:tabs>
              <w:ind w:left="-29" w:right="-29"/>
              <w:jc w:val="thaiDistribute"/>
              <w:rPr>
                <w:rFonts w:ascii="Angsana New" w:hAnsi="Angsana New"/>
                <w:b/>
                <w:bCs/>
                <w:sz w:val="28"/>
                <w:szCs w:val="28"/>
              </w:rPr>
            </w:pPr>
          </w:p>
        </w:tc>
        <w:tc>
          <w:tcPr>
            <w:tcW w:w="1372" w:type="dxa"/>
            <w:tcBorders>
              <w:top w:val="single" w:sz="4" w:space="0" w:color="auto"/>
              <w:bottom w:val="double" w:sz="4" w:space="0" w:color="auto"/>
            </w:tcBorders>
            <w:vAlign w:val="bottom"/>
          </w:tcPr>
          <w:p w14:paraId="713F14D2" w14:textId="7C47A81F" w:rsidR="0084121B" w:rsidRPr="00542334" w:rsidRDefault="0084121B" w:rsidP="0084121B">
            <w:pPr>
              <w:tabs>
                <w:tab w:val="decimal" w:pos="1191"/>
              </w:tabs>
              <w:ind w:left="-29" w:right="-29"/>
              <w:jc w:val="thaiDistribute"/>
              <w:rPr>
                <w:rFonts w:ascii="Angsana New" w:hAnsi="Angsana New"/>
                <w:b/>
                <w:bCs/>
                <w:sz w:val="28"/>
                <w:szCs w:val="28"/>
              </w:rPr>
            </w:pPr>
            <w:r w:rsidRPr="00542334">
              <w:rPr>
                <w:rFonts w:ascii="Angsana New" w:hAnsi="Angsana New"/>
                <w:b/>
                <w:bCs/>
                <w:sz w:val="28"/>
                <w:szCs w:val="28"/>
              </w:rPr>
              <w:t>1,400,000</w:t>
            </w:r>
          </w:p>
        </w:tc>
        <w:tc>
          <w:tcPr>
            <w:tcW w:w="50" w:type="dxa"/>
          </w:tcPr>
          <w:p w14:paraId="1C0EA4D1" w14:textId="77777777" w:rsidR="0084121B" w:rsidRPr="00542334" w:rsidRDefault="0084121B" w:rsidP="0084121B">
            <w:pPr>
              <w:tabs>
                <w:tab w:val="decimal" w:pos="968"/>
              </w:tabs>
              <w:ind w:left="-29" w:right="-29"/>
              <w:jc w:val="thaiDistribute"/>
              <w:rPr>
                <w:rFonts w:ascii="Angsana New" w:hAnsi="Angsana New"/>
                <w:b/>
                <w:bCs/>
                <w:sz w:val="28"/>
                <w:szCs w:val="28"/>
              </w:rPr>
            </w:pPr>
          </w:p>
        </w:tc>
        <w:tc>
          <w:tcPr>
            <w:tcW w:w="1354" w:type="dxa"/>
            <w:tcBorders>
              <w:top w:val="single" w:sz="4" w:space="0" w:color="auto"/>
              <w:bottom w:val="double" w:sz="4" w:space="0" w:color="auto"/>
            </w:tcBorders>
            <w:vAlign w:val="bottom"/>
          </w:tcPr>
          <w:p w14:paraId="78D5A862" w14:textId="7D5F3F6E" w:rsidR="0084121B" w:rsidRPr="007F0AE5" w:rsidRDefault="0084121B" w:rsidP="0084121B">
            <w:pPr>
              <w:tabs>
                <w:tab w:val="decimal" w:pos="1032"/>
              </w:tabs>
              <w:ind w:right="-29"/>
              <w:rPr>
                <w:rFonts w:ascii="Angsana New" w:hAnsi="Angsana New"/>
                <w:sz w:val="28"/>
                <w:szCs w:val="28"/>
              </w:rPr>
            </w:pPr>
            <w:r w:rsidRPr="007F0AE5">
              <w:rPr>
                <w:rFonts w:ascii="Angsana New" w:hAnsi="Angsana New"/>
                <w:sz w:val="28"/>
                <w:szCs w:val="28"/>
              </w:rPr>
              <w:t>-</w:t>
            </w:r>
          </w:p>
        </w:tc>
        <w:tc>
          <w:tcPr>
            <w:tcW w:w="50" w:type="dxa"/>
          </w:tcPr>
          <w:p w14:paraId="37A9BC3A" w14:textId="77777777" w:rsidR="0084121B" w:rsidRPr="00542334" w:rsidRDefault="0084121B" w:rsidP="0084121B">
            <w:pPr>
              <w:tabs>
                <w:tab w:val="decimal" w:pos="968"/>
              </w:tabs>
              <w:ind w:left="-29" w:right="-29"/>
              <w:jc w:val="thaiDistribute"/>
              <w:rPr>
                <w:rFonts w:ascii="Angsana New" w:hAnsi="Angsana New"/>
                <w:b/>
                <w:bCs/>
                <w:sz w:val="28"/>
                <w:szCs w:val="28"/>
              </w:rPr>
            </w:pPr>
          </w:p>
        </w:tc>
        <w:tc>
          <w:tcPr>
            <w:tcW w:w="1350" w:type="dxa"/>
            <w:tcBorders>
              <w:top w:val="single" w:sz="4" w:space="0" w:color="auto"/>
              <w:bottom w:val="double" w:sz="4" w:space="0" w:color="auto"/>
            </w:tcBorders>
            <w:vAlign w:val="bottom"/>
          </w:tcPr>
          <w:p w14:paraId="05A6C408" w14:textId="62E03982" w:rsidR="0084121B" w:rsidRPr="00542334" w:rsidRDefault="0084121B" w:rsidP="0084121B">
            <w:pPr>
              <w:tabs>
                <w:tab w:val="decimal" w:pos="1212"/>
              </w:tabs>
              <w:ind w:left="-29" w:right="-29"/>
              <w:jc w:val="thaiDistribute"/>
              <w:rPr>
                <w:rFonts w:ascii="Angsana New" w:hAnsi="Angsana New"/>
                <w:b/>
                <w:bCs/>
                <w:sz w:val="28"/>
                <w:szCs w:val="28"/>
              </w:rPr>
            </w:pPr>
            <w:r w:rsidRPr="00542334">
              <w:rPr>
                <w:rFonts w:ascii="Angsana New" w:hAnsi="Angsana New"/>
                <w:b/>
                <w:bCs/>
                <w:sz w:val="28"/>
                <w:szCs w:val="28"/>
              </w:rPr>
              <w:t>1,400,000</w:t>
            </w:r>
          </w:p>
        </w:tc>
      </w:tr>
      <w:tr w:rsidR="0084121B" w:rsidRPr="00542334" w14:paraId="0F9E23A9" w14:textId="77777777" w:rsidTr="000701C4">
        <w:trPr>
          <w:trHeight w:val="312"/>
        </w:trPr>
        <w:tc>
          <w:tcPr>
            <w:tcW w:w="4048" w:type="dxa"/>
            <w:vAlign w:val="bottom"/>
          </w:tcPr>
          <w:p w14:paraId="53A94C8F" w14:textId="0825D4AA" w:rsidR="0084121B" w:rsidRPr="000F45AC" w:rsidRDefault="0084121B" w:rsidP="0084121B">
            <w:pPr>
              <w:ind w:left="-18" w:right="-108" w:firstLine="93"/>
              <w:rPr>
                <w:rFonts w:ascii="Angsana New" w:hAnsi="Angsana New"/>
                <w:b/>
                <w:bCs/>
                <w:sz w:val="28"/>
                <w:szCs w:val="28"/>
                <w:u w:val="single"/>
                <w:cs/>
              </w:rPr>
            </w:pPr>
            <w:r w:rsidRPr="00542334">
              <w:rPr>
                <w:rFonts w:ascii="Angsana New" w:hAnsi="Angsana New"/>
                <w:b/>
                <w:bCs/>
                <w:sz w:val="28"/>
                <w:szCs w:val="28"/>
                <w:u w:val="single"/>
              </w:rPr>
              <w:t xml:space="preserve">Deposit </w:t>
            </w:r>
            <w:proofErr w:type="gramStart"/>
            <w:r w:rsidRPr="00542334">
              <w:rPr>
                <w:rFonts w:ascii="Angsana New" w:hAnsi="Angsana New"/>
                <w:b/>
                <w:bCs/>
                <w:sz w:val="28"/>
                <w:szCs w:val="28"/>
                <w:u w:val="single"/>
              </w:rPr>
              <w:t>for building</w:t>
            </w:r>
            <w:proofErr w:type="gramEnd"/>
            <w:r w:rsidRPr="00542334">
              <w:rPr>
                <w:rFonts w:ascii="Angsana New" w:hAnsi="Angsana New"/>
                <w:b/>
                <w:bCs/>
                <w:sz w:val="28"/>
                <w:szCs w:val="28"/>
                <w:u w:val="single"/>
              </w:rPr>
              <w:t xml:space="preserve"> rental and service paid</w:t>
            </w:r>
          </w:p>
        </w:tc>
        <w:tc>
          <w:tcPr>
            <w:tcW w:w="50" w:type="dxa"/>
          </w:tcPr>
          <w:p w14:paraId="20EAE584" w14:textId="77777777" w:rsidR="0084121B" w:rsidRPr="00542334" w:rsidRDefault="0084121B" w:rsidP="0084121B">
            <w:pPr>
              <w:tabs>
                <w:tab w:val="decimal" w:pos="968"/>
              </w:tabs>
              <w:ind w:left="-29" w:right="-29"/>
              <w:jc w:val="thaiDistribute"/>
              <w:rPr>
                <w:rFonts w:ascii="Angsana New" w:hAnsi="Angsana New"/>
                <w:sz w:val="28"/>
                <w:szCs w:val="28"/>
              </w:rPr>
            </w:pPr>
          </w:p>
        </w:tc>
        <w:tc>
          <w:tcPr>
            <w:tcW w:w="1374" w:type="dxa"/>
            <w:vAlign w:val="bottom"/>
          </w:tcPr>
          <w:p w14:paraId="6E73AB14" w14:textId="77777777" w:rsidR="0084121B" w:rsidRPr="00542334" w:rsidRDefault="0084121B" w:rsidP="0084121B">
            <w:pPr>
              <w:tabs>
                <w:tab w:val="decimal" w:pos="968"/>
              </w:tabs>
              <w:ind w:left="-29" w:right="-29"/>
              <w:jc w:val="thaiDistribute"/>
              <w:rPr>
                <w:rFonts w:ascii="Angsana New" w:hAnsi="Angsana New"/>
                <w:sz w:val="28"/>
                <w:szCs w:val="28"/>
              </w:rPr>
            </w:pPr>
          </w:p>
        </w:tc>
        <w:tc>
          <w:tcPr>
            <w:tcW w:w="72" w:type="dxa"/>
          </w:tcPr>
          <w:p w14:paraId="66770BF5" w14:textId="77777777" w:rsidR="0084121B" w:rsidRPr="00542334" w:rsidRDefault="0084121B" w:rsidP="0084121B">
            <w:pPr>
              <w:tabs>
                <w:tab w:val="decimal" w:pos="968"/>
              </w:tabs>
              <w:ind w:left="-29" w:right="-29"/>
              <w:jc w:val="thaiDistribute"/>
              <w:rPr>
                <w:rFonts w:ascii="Angsana New" w:hAnsi="Angsana New"/>
                <w:sz w:val="28"/>
                <w:szCs w:val="28"/>
              </w:rPr>
            </w:pPr>
          </w:p>
        </w:tc>
        <w:tc>
          <w:tcPr>
            <w:tcW w:w="1372" w:type="dxa"/>
            <w:vAlign w:val="bottom"/>
          </w:tcPr>
          <w:p w14:paraId="0012B337" w14:textId="77777777" w:rsidR="0084121B" w:rsidRPr="00542334" w:rsidRDefault="0084121B" w:rsidP="0084121B">
            <w:pPr>
              <w:tabs>
                <w:tab w:val="decimal" w:pos="968"/>
              </w:tabs>
              <w:ind w:left="-29" w:right="-29"/>
              <w:jc w:val="thaiDistribute"/>
              <w:rPr>
                <w:rFonts w:ascii="Angsana New" w:hAnsi="Angsana New"/>
                <w:sz w:val="28"/>
                <w:szCs w:val="28"/>
              </w:rPr>
            </w:pPr>
          </w:p>
        </w:tc>
        <w:tc>
          <w:tcPr>
            <w:tcW w:w="50" w:type="dxa"/>
          </w:tcPr>
          <w:p w14:paraId="6871E619" w14:textId="77777777" w:rsidR="0084121B" w:rsidRPr="00542334" w:rsidRDefault="0084121B" w:rsidP="0084121B">
            <w:pPr>
              <w:tabs>
                <w:tab w:val="decimal" w:pos="968"/>
              </w:tabs>
              <w:ind w:left="-29" w:right="-29"/>
              <w:jc w:val="thaiDistribute"/>
              <w:rPr>
                <w:rFonts w:ascii="Angsana New" w:hAnsi="Angsana New"/>
                <w:sz w:val="28"/>
                <w:szCs w:val="28"/>
              </w:rPr>
            </w:pPr>
          </w:p>
        </w:tc>
        <w:tc>
          <w:tcPr>
            <w:tcW w:w="1354" w:type="dxa"/>
            <w:vAlign w:val="bottom"/>
          </w:tcPr>
          <w:p w14:paraId="749531DC" w14:textId="77777777" w:rsidR="0084121B" w:rsidRPr="00542334" w:rsidRDefault="0084121B" w:rsidP="0084121B">
            <w:pPr>
              <w:tabs>
                <w:tab w:val="decimal" w:pos="968"/>
              </w:tabs>
              <w:ind w:left="-29" w:right="-29"/>
              <w:jc w:val="thaiDistribute"/>
              <w:rPr>
                <w:rFonts w:ascii="Angsana New" w:hAnsi="Angsana New"/>
                <w:sz w:val="28"/>
                <w:szCs w:val="28"/>
              </w:rPr>
            </w:pPr>
          </w:p>
        </w:tc>
        <w:tc>
          <w:tcPr>
            <w:tcW w:w="50" w:type="dxa"/>
          </w:tcPr>
          <w:p w14:paraId="1AA6B82A" w14:textId="77777777" w:rsidR="0084121B" w:rsidRPr="00542334" w:rsidRDefault="0084121B" w:rsidP="0084121B">
            <w:pPr>
              <w:tabs>
                <w:tab w:val="decimal" w:pos="968"/>
              </w:tabs>
              <w:ind w:left="-29" w:right="-29"/>
              <w:jc w:val="thaiDistribute"/>
              <w:rPr>
                <w:rFonts w:ascii="Angsana New" w:hAnsi="Angsana New"/>
                <w:sz w:val="28"/>
                <w:szCs w:val="28"/>
              </w:rPr>
            </w:pPr>
          </w:p>
        </w:tc>
        <w:tc>
          <w:tcPr>
            <w:tcW w:w="1350" w:type="dxa"/>
            <w:vAlign w:val="bottom"/>
          </w:tcPr>
          <w:p w14:paraId="08F3E4D3" w14:textId="77777777" w:rsidR="0084121B" w:rsidRPr="00542334" w:rsidRDefault="0084121B" w:rsidP="0084121B">
            <w:pPr>
              <w:tabs>
                <w:tab w:val="decimal" w:pos="968"/>
              </w:tabs>
              <w:ind w:left="-29" w:right="-29"/>
              <w:jc w:val="thaiDistribute"/>
              <w:rPr>
                <w:rFonts w:ascii="Angsana New" w:hAnsi="Angsana New"/>
                <w:sz w:val="28"/>
                <w:szCs w:val="28"/>
              </w:rPr>
            </w:pPr>
          </w:p>
        </w:tc>
      </w:tr>
      <w:tr w:rsidR="0084121B" w:rsidRPr="00542334" w14:paraId="7DF2320E" w14:textId="77777777" w:rsidTr="000701C4">
        <w:trPr>
          <w:trHeight w:val="312"/>
        </w:trPr>
        <w:tc>
          <w:tcPr>
            <w:tcW w:w="4048" w:type="dxa"/>
            <w:vAlign w:val="bottom"/>
          </w:tcPr>
          <w:p w14:paraId="40CAB5EE" w14:textId="20D1285E" w:rsidR="0084121B" w:rsidRPr="000F45AC" w:rsidRDefault="0084121B" w:rsidP="0084121B">
            <w:pPr>
              <w:ind w:left="159" w:right="-108" w:hanging="84"/>
              <w:rPr>
                <w:rFonts w:ascii="Angsana New" w:hAnsi="Angsana New"/>
                <w:sz w:val="28"/>
                <w:szCs w:val="28"/>
                <w:cs/>
              </w:rPr>
            </w:pPr>
            <w:r w:rsidRPr="00542334">
              <w:rPr>
                <w:rFonts w:ascii="Angsana New" w:hAnsi="Angsana New"/>
                <w:sz w:val="28"/>
                <w:szCs w:val="28"/>
              </w:rPr>
              <w:t>(presented as part of other non-current assets)</w:t>
            </w:r>
          </w:p>
        </w:tc>
        <w:tc>
          <w:tcPr>
            <w:tcW w:w="50" w:type="dxa"/>
          </w:tcPr>
          <w:p w14:paraId="3BB23365" w14:textId="77777777" w:rsidR="0084121B" w:rsidRPr="00542334" w:rsidRDefault="0084121B" w:rsidP="0084121B">
            <w:pPr>
              <w:tabs>
                <w:tab w:val="decimal" w:pos="968"/>
              </w:tabs>
              <w:ind w:left="-29" w:right="-29"/>
              <w:jc w:val="thaiDistribute"/>
              <w:rPr>
                <w:rFonts w:ascii="Angsana New" w:hAnsi="Angsana New"/>
                <w:sz w:val="28"/>
                <w:szCs w:val="28"/>
              </w:rPr>
            </w:pPr>
          </w:p>
        </w:tc>
        <w:tc>
          <w:tcPr>
            <w:tcW w:w="1374" w:type="dxa"/>
            <w:vAlign w:val="bottom"/>
          </w:tcPr>
          <w:p w14:paraId="3E6A6B8E" w14:textId="77777777" w:rsidR="0084121B" w:rsidRPr="00542334" w:rsidRDefault="0084121B" w:rsidP="0084121B">
            <w:pPr>
              <w:tabs>
                <w:tab w:val="decimal" w:pos="968"/>
              </w:tabs>
              <w:ind w:left="-29" w:right="-29"/>
              <w:jc w:val="thaiDistribute"/>
              <w:rPr>
                <w:rFonts w:ascii="Angsana New" w:hAnsi="Angsana New"/>
                <w:sz w:val="28"/>
                <w:szCs w:val="28"/>
              </w:rPr>
            </w:pPr>
          </w:p>
        </w:tc>
        <w:tc>
          <w:tcPr>
            <w:tcW w:w="72" w:type="dxa"/>
          </w:tcPr>
          <w:p w14:paraId="13ACF377" w14:textId="77777777" w:rsidR="0084121B" w:rsidRPr="00542334" w:rsidRDefault="0084121B" w:rsidP="0084121B">
            <w:pPr>
              <w:tabs>
                <w:tab w:val="decimal" w:pos="968"/>
              </w:tabs>
              <w:ind w:left="-29" w:right="-29"/>
              <w:jc w:val="thaiDistribute"/>
              <w:rPr>
                <w:rFonts w:ascii="Angsana New" w:hAnsi="Angsana New"/>
                <w:sz w:val="28"/>
                <w:szCs w:val="28"/>
              </w:rPr>
            </w:pPr>
          </w:p>
        </w:tc>
        <w:tc>
          <w:tcPr>
            <w:tcW w:w="1372" w:type="dxa"/>
            <w:vAlign w:val="bottom"/>
          </w:tcPr>
          <w:p w14:paraId="6D04DDA4" w14:textId="77777777" w:rsidR="0084121B" w:rsidRPr="00542334" w:rsidRDefault="0084121B" w:rsidP="0084121B">
            <w:pPr>
              <w:tabs>
                <w:tab w:val="decimal" w:pos="968"/>
              </w:tabs>
              <w:ind w:left="-29" w:right="-29"/>
              <w:jc w:val="thaiDistribute"/>
              <w:rPr>
                <w:rFonts w:ascii="Angsana New" w:hAnsi="Angsana New"/>
                <w:sz w:val="28"/>
                <w:szCs w:val="28"/>
              </w:rPr>
            </w:pPr>
          </w:p>
        </w:tc>
        <w:tc>
          <w:tcPr>
            <w:tcW w:w="50" w:type="dxa"/>
          </w:tcPr>
          <w:p w14:paraId="6EB7CC5E" w14:textId="77777777" w:rsidR="0084121B" w:rsidRPr="00542334" w:rsidRDefault="0084121B" w:rsidP="0084121B">
            <w:pPr>
              <w:tabs>
                <w:tab w:val="decimal" w:pos="968"/>
              </w:tabs>
              <w:ind w:left="-29" w:right="-29"/>
              <w:jc w:val="thaiDistribute"/>
              <w:rPr>
                <w:rFonts w:ascii="Angsana New" w:hAnsi="Angsana New"/>
                <w:sz w:val="28"/>
                <w:szCs w:val="28"/>
              </w:rPr>
            </w:pPr>
          </w:p>
        </w:tc>
        <w:tc>
          <w:tcPr>
            <w:tcW w:w="1354" w:type="dxa"/>
            <w:vAlign w:val="bottom"/>
          </w:tcPr>
          <w:p w14:paraId="1C2832A7" w14:textId="77777777" w:rsidR="0084121B" w:rsidRPr="00542334" w:rsidRDefault="0084121B" w:rsidP="0084121B">
            <w:pPr>
              <w:tabs>
                <w:tab w:val="decimal" w:pos="968"/>
              </w:tabs>
              <w:ind w:left="-29" w:right="-29"/>
              <w:jc w:val="thaiDistribute"/>
              <w:rPr>
                <w:rFonts w:ascii="Angsana New" w:hAnsi="Angsana New"/>
                <w:sz w:val="28"/>
                <w:szCs w:val="28"/>
              </w:rPr>
            </w:pPr>
          </w:p>
        </w:tc>
        <w:tc>
          <w:tcPr>
            <w:tcW w:w="50" w:type="dxa"/>
          </w:tcPr>
          <w:p w14:paraId="4D2BF7ED" w14:textId="77777777" w:rsidR="0084121B" w:rsidRPr="00542334" w:rsidRDefault="0084121B" w:rsidP="0084121B">
            <w:pPr>
              <w:tabs>
                <w:tab w:val="decimal" w:pos="968"/>
              </w:tabs>
              <w:ind w:left="-29" w:right="-29"/>
              <w:jc w:val="thaiDistribute"/>
              <w:rPr>
                <w:rFonts w:ascii="Angsana New" w:hAnsi="Angsana New"/>
                <w:sz w:val="28"/>
                <w:szCs w:val="28"/>
              </w:rPr>
            </w:pPr>
          </w:p>
        </w:tc>
        <w:tc>
          <w:tcPr>
            <w:tcW w:w="1350" w:type="dxa"/>
            <w:vAlign w:val="bottom"/>
          </w:tcPr>
          <w:p w14:paraId="2AD30EF9" w14:textId="77777777" w:rsidR="0084121B" w:rsidRPr="00542334" w:rsidRDefault="0084121B" w:rsidP="0084121B">
            <w:pPr>
              <w:tabs>
                <w:tab w:val="decimal" w:pos="968"/>
              </w:tabs>
              <w:ind w:left="-29" w:right="-29"/>
              <w:jc w:val="thaiDistribute"/>
              <w:rPr>
                <w:rFonts w:ascii="Angsana New" w:hAnsi="Angsana New"/>
                <w:sz w:val="28"/>
                <w:szCs w:val="28"/>
              </w:rPr>
            </w:pPr>
          </w:p>
        </w:tc>
      </w:tr>
      <w:tr w:rsidR="0084121B" w:rsidRPr="00542334" w14:paraId="3D9892A0" w14:textId="77777777" w:rsidTr="000701C4">
        <w:trPr>
          <w:trHeight w:val="312"/>
        </w:trPr>
        <w:tc>
          <w:tcPr>
            <w:tcW w:w="4048" w:type="dxa"/>
            <w:vAlign w:val="bottom"/>
          </w:tcPr>
          <w:p w14:paraId="4F774DDA" w14:textId="79783F1D" w:rsidR="0084121B" w:rsidRPr="00542334" w:rsidRDefault="0084121B" w:rsidP="0084121B">
            <w:pPr>
              <w:ind w:left="159" w:right="-290" w:firstLine="96"/>
              <w:rPr>
                <w:rFonts w:ascii="Angsana New" w:hAnsi="Angsana New"/>
                <w:spacing w:val="-4"/>
                <w:sz w:val="28"/>
                <w:szCs w:val="28"/>
              </w:rPr>
            </w:pPr>
            <w:r w:rsidRPr="00542334">
              <w:rPr>
                <w:rFonts w:ascii="Angsana New" w:hAnsi="Angsana New"/>
                <w:sz w:val="28"/>
                <w:szCs w:val="28"/>
              </w:rPr>
              <w:t>Related party</w:t>
            </w:r>
          </w:p>
        </w:tc>
        <w:tc>
          <w:tcPr>
            <w:tcW w:w="50" w:type="dxa"/>
          </w:tcPr>
          <w:p w14:paraId="2EF28D52" w14:textId="77777777" w:rsidR="0084121B" w:rsidRPr="00542334" w:rsidRDefault="0084121B" w:rsidP="0084121B">
            <w:pPr>
              <w:tabs>
                <w:tab w:val="decimal" w:pos="968"/>
              </w:tabs>
              <w:ind w:left="-29" w:right="-29"/>
              <w:jc w:val="thaiDistribute"/>
              <w:rPr>
                <w:rFonts w:ascii="Angsana New" w:hAnsi="Angsana New"/>
                <w:sz w:val="28"/>
                <w:szCs w:val="28"/>
              </w:rPr>
            </w:pPr>
          </w:p>
        </w:tc>
        <w:tc>
          <w:tcPr>
            <w:tcW w:w="1374" w:type="dxa"/>
            <w:tcBorders>
              <w:bottom w:val="single" w:sz="4" w:space="0" w:color="auto"/>
            </w:tcBorders>
            <w:vAlign w:val="bottom"/>
          </w:tcPr>
          <w:p w14:paraId="2A245690" w14:textId="27993FCB" w:rsidR="0084121B" w:rsidRPr="00542334" w:rsidRDefault="0084121B" w:rsidP="0084121B">
            <w:pPr>
              <w:tabs>
                <w:tab w:val="decimal" w:pos="1198"/>
              </w:tabs>
              <w:ind w:left="-29" w:right="-29"/>
              <w:jc w:val="thaiDistribute"/>
              <w:rPr>
                <w:rFonts w:ascii="Angsana New" w:hAnsi="Angsana New"/>
                <w:sz w:val="28"/>
                <w:szCs w:val="28"/>
              </w:rPr>
            </w:pPr>
            <w:r w:rsidRPr="00542334">
              <w:rPr>
                <w:rFonts w:ascii="Angsana New" w:hAnsi="Angsana New"/>
                <w:sz w:val="28"/>
                <w:szCs w:val="28"/>
              </w:rPr>
              <w:t>5,487</w:t>
            </w:r>
          </w:p>
        </w:tc>
        <w:tc>
          <w:tcPr>
            <w:tcW w:w="72" w:type="dxa"/>
          </w:tcPr>
          <w:p w14:paraId="4F1988A3" w14:textId="77777777" w:rsidR="0084121B" w:rsidRPr="00542334" w:rsidRDefault="0084121B" w:rsidP="0084121B">
            <w:pPr>
              <w:tabs>
                <w:tab w:val="decimal" w:pos="968"/>
              </w:tabs>
              <w:ind w:left="-29" w:right="-29"/>
              <w:jc w:val="thaiDistribute"/>
              <w:rPr>
                <w:rFonts w:ascii="Angsana New" w:hAnsi="Angsana New"/>
                <w:sz w:val="28"/>
                <w:szCs w:val="28"/>
              </w:rPr>
            </w:pPr>
          </w:p>
        </w:tc>
        <w:tc>
          <w:tcPr>
            <w:tcW w:w="1372" w:type="dxa"/>
            <w:tcBorders>
              <w:bottom w:val="single" w:sz="4" w:space="0" w:color="auto"/>
            </w:tcBorders>
            <w:vAlign w:val="bottom"/>
          </w:tcPr>
          <w:p w14:paraId="219BA324" w14:textId="3D310D89" w:rsidR="0084121B" w:rsidRPr="00542334" w:rsidRDefault="0084121B" w:rsidP="0084121B">
            <w:pPr>
              <w:tabs>
                <w:tab w:val="decimal" w:pos="1198"/>
              </w:tabs>
              <w:ind w:left="-29" w:right="-29"/>
              <w:jc w:val="thaiDistribute"/>
              <w:rPr>
                <w:rFonts w:ascii="Angsana New" w:hAnsi="Angsana New"/>
                <w:sz w:val="28"/>
                <w:szCs w:val="28"/>
              </w:rPr>
            </w:pPr>
            <w:r w:rsidRPr="00542334">
              <w:rPr>
                <w:rFonts w:ascii="Angsana New" w:hAnsi="Angsana New"/>
                <w:sz w:val="28"/>
                <w:szCs w:val="28"/>
              </w:rPr>
              <w:t>5,487</w:t>
            </w:r>
          </w:p>
        </w:tc>
        <w:tc>
          <w:tcPr>
            <w:tcW w:w="50" w:type="dxa"/>
          </w:tcPr>
          <w:p w14:paraId="6ACE7251" w14:textId="77777777" w:rsidR="0084121B" w:rsidRPr="00542334" w:rsidRDefault="0084121B" w:rsidP="0084121B">
            <w:pPr>
              <w:tabs>
                <w:tab w:val="decimal" w:pos="968"/>
              </w:tabs>
              <w:ind w:left="-29" w:right="-29"/>
              <w:jc w:val="thaiDistribute"/>
              <w:rPr>
                <w:rFonts w:ascii="Angsana New" w:hAnsi="Angsana New"/>
                <w:sz w:val="28"/>
                <w:szCs w:val="28"/>
              </w:rPr>
            </w:pPr>
          </w:p>
        </w:tc>
        <w:tc>
          <w:tcPr>
            <w:tcW w:w="1354" w:type="dxa"/>
            <w:tcBorders>
              <w:bottom w:val="single" w:sz="4" w:space="0" w:color="auto"/>
            </w:tcBorders>
            <w:vAlign w:val="bottom"/>
          </w:tcPr>
          <w:p w14:paraId="0D049041" w14:textId="1DE122DA" w:rsidR="0084121B" w:rsidRPr="00542334" w:rsidRDefault="0084121B" w:rsidP="0084121B">
            <w:pPr>
              <w:tabs>
                <w:tab w:val="decimal" w:pos="1212"/>
              </w:tabs>
              <w:ind w:left="-29" w:right="-29"/>
              <w:jc w:val="thaiDistribute"/>
              <w:rPr>
                <w:rFonts w:ascii="Angsana New" w:hAnsi="Angsana New"/>
                <w:sz w:val="28"/>
                <w:szCs w:val="28"/>
              </w:rPr>
            </w:pPr>
            <w:r w:rsidRPr="00542334">
              <w:rPr>
                <w:rFonts w:ascii="Angsana New" w:hAnsi="Angsana New"/>
                <w:sz w:val="28"/>
                <w:szCs w:val="28"/>
              </w:rPr>
              <w:t>5,487</w:t>
            </w:r>
          </w:p>
        </w:tc>
        <w:tc>
          <w:tcPr>
            <w:tcW w:w="50" w:type="dxa"/>
          </w:tcPr>
          <w:p w14:paraId="031EC6CA" w14:textId="77777777" w:rsidR="0084121B" w:rsidRPr="00542334" w:rsidRDefault="0084121B" w:rsidP="0084121B">
            <w:pPr>
              <w:tabs>
                <w:tab w:val="decimal" w:pos="968"/>
              </w:tabs>
              <w:ind w:left="-29" w:right="-29"/>
              <w:jc w:val="thaiDistribute"/>
              <w:rPr>
                <w:rFonts w:ascii="Angsana New" w:hAnsi="Angsana New"/>
                <w:sz w:val="28"/>
                <w:szCs w:val="28"/>
              </w:rPr>
            </w:pPr>
          </w:p>
        </w:tc>
        <w:tc>
          <w:tcPr>
            <w:tcW w:w="1350" w:type="dxa"/>
            <w:tcBorders>
              <w:bottom w:val="single" w:sz="4" w:space="0" w:color="auto"/>
            </w:tcBorders>
            <w:vAlign w:val="bottom"/>
          </w:tcPr>
          <w:p w14:paraId="4EBCD733" w14:textId="6102D61E" w:rsidR="0084121B" w:rsidRPr="00542334" w:rsidRDefault="0084121B" w:rsidP="0084121B">
            <w:pPr>
              <w:tabs>
                <w:tab w:val="decimal" w:pos="1212"/>
              </w:tabs>
              <w:ind w:left="-29" w:right="-29"/>
              <w:jc w:val="thaiDistribute"/>
              <w:rPr>
                <w:rFonts w:ascii="Angsana New" w:hAnsi="Angsana New"/>
                <w:sz w:val="28"/>
                <w:szCs w:val="28"/>
              </w:rPr>
            </w:pPr>
            <w:r w:rsidRPr="00542334">
              <w:rPr>
                <w:rFonts w:ascii="Angsana New" w:hAnsi="Angsana New"/>
                <w:sz w:val="28"/>
                <w:szCs w:val="28"/>
              </w:rPr>
              <w:t>5,487</w:t>
            </w:r>
          </w:p>
        </w:tc>
      </w:tr>
      <w:tr w:rsidR="0084121B" w:rsidRPr="00542334" w14:paraId="742757C9" w14:textId="77777777" w:rsidTr="000701C4">
        <w:trPr>
          <w:trHeight w:val="312"/>
        </w:trPr>
        <w:tc>
          <w:tcPr>
            <w:tcW w:w="4048" w:type="dxa"/>
            <w:vAlign w:val="bottom"/>
          </w:tcPr>
          <w:p w14:paraId="213DDF77" w14:textId="2AE58E3C" w:rsidR="0084121B" w:rsidRPr="00542334" w:rsidRDefault="0084121B" w:rsidP="0084121B">
            <w:pPr>
              <w:ind w:left="162" w:firstLine="96"/>
              <w:rPr>
                <w:rFonts w:ascii="Angsana New" w:hAnsi="Angsana New"/>
                <w:b/>
                <w:bCs/>
                <w:sz w:val="28"/>
                <w:szCs w:val="28"/>
                <w:u w:val="single"/>
              </w:rPr>
            </w:pPr>
            <w:r w:rsidRPr="00542334">
              <w:rPr>
                <w:rFonts w:ascii="Angsana New" w:hAnsi="Angsana New"/>
                <w:b/>
                <w:bCs/>
                <w:sz w:val="28"/>
                <w:szCs w:val="28"/>
              </w:rPr>
              <w:t>Total</w:t>
            </w:r>
          </w:p>
        </w:tc>
        <w:tc>
          <w:tcPr>
            <w:tcW w:w="50" w:type="dxa"/>
          </w:tcPr>
          <w:p w14:paraId="5DB29BD0" w14:textId="77777777" w:rsidR="0084121B" w:rsidRPr="00542334" w:rsidRDefault="0084121B" w:rsidP="0084121B">
            <w:pPr>
              <w:tabs>
                <w:tab w:val="decimal" w:pos="968"/>
              </w:tabs>
              <w:ind w:left="-29" w:right="-29"/>
              <w:rPr>
                <w:rFonts w:ascii="Angsana New" w:hAnsi="Angsana New"/>
                <w:b/>
                <w:bCs/>
                <w:sz w:val="28"/>
                <w:szCs w:val="28"/>
              </w:rPr>
            </w:pPr>
          </w:p>
        </w:tc>
        <w:tc>
          <w:tcPr>
            <w:tcW w:w="1374" w:type="dxa"/>
            <w:tcBorders>
              <w:top w:val="single" w:sz="4" w:space="0" w:color="auto"/>
              <w:bottom w:val="double" w:sz="4" w:space="0" w:color="auto"/>
            </w:tcBorders>
            <w:vAlign w:val="bottom"/>
          </w:tcPr>
          <w:p w14:paraId="2810749F" w14:textId="35180EE2" w:rsidR="0084121B" w:rsidRPr="00542334" w:rsidRDefault="0084121B" w:rsidP="0084121B">
            <w:pPr>
              <w:tabs>
                <w:tab w:val="decimal" w:pos="1198"/>
              </w:tabs>
              <w:ind w:left="-29" w:right="-29"/>
              <w:rPr>
                <w:rFonts w:ascii="Angsana New" w:hAnsi="Angsana New"/>
                <w:b/>
                <w:bCs/>
                <w:sz w:val="28"/>
                <w:szCs w:val="28"/>
              </w:rPr>
            </w:pPr>
            <w:r w:rsidRPr="00542334">
              <w:rPr>
                <w:rFonts w:ascii="Angsana New" w:hAnsi="Angsana New"/>
                <w:b/>
                <w:bCs/>
                <w:sz w:val="28"/>
                <w:szCs w:val="28"/>
              </w:rPr>
              <w:t>5,487</w:t>
            </w:r>
          </w:p>
        </w:tc>
        <w:tc>
          <w:tcPr>
            <w:tcW w:w="72" w:type="dxa"/>
          </w:tcPr>
          <w:p w14:paraId="1A56CD7B" w14:textId="77777777" w:rsidR="0084121B" w:rsidRPr="00542334" w:rsidRDefault="0084121B" w:rsidP="0084121B">
            <w:pPr>
              <w:tabs>
                <w:tab w:val="decimal" w:pos="968"/>
              </w:tabs>
              <w:ind w:left="-29" w:right="-29"/>
              <w:rPr>
                <w:rFonts w:ascii="Angsana New" w:hAnsi="Angsana New"/>
                <w:b/>
                <w:bCs/>
                <w:sz w:val="28"/>
                <w:szCs w:val="28"/>
              </w:rPr>
            </w:pPr>
          </w:p>
        </w:tc>
        <w:tc>
          <w:tcPr>
            <w:tcW w:w="1372" w:type="dxa"/>
            <w:tcBorders>
              <w:top w:val="single" w:sz="4" w:space="0" w:color="auto"/>
              <w:bottom w:val="double" w:sz="4" w:space="0" w:color="auto"/>
            </w:tcBorders>
            <w:vAlign w:val="bottom"/>
          </w:tcPr>
          <w:p w14:paraId="0F15B9BC" w14:textId="76FFD355" w:rsidR="0084121B" w:rsidRPr="00542334" w:rsidRDefault="0084121B" w:rsidP="0084121B">
            <w:pPr>
              <w:tabs>
                <w:tab w:val="decimal" w:pos="1198"/>
              </w:tabs>
              <w:ind w:left="-29" w:right="-29"/>
              <w:jc w:val="thaiDistribute"/>
              <w:rPr>
                <w:rFonts w:ascii="Angsana New" w:hAnsi="Angsana New"/>
                <w:b/>
                <w:bCs/>
                <w:sz w:val="28"/>
                <w:szCs w:val="28"/>
              </w:rPr>
            </w:pPr>
            <w:r w:rsidRPr="00542334">
              <w:rPr>
                <w:rFonts w:ascii="Angsana New" w:hAnsi="Angsana New"/>
                <w:b/>
                <w:bCs/>
                <w:sz w:val="28"/>
                <w:szCs w:val="28"/>
              </w:rPr>
              <w:t>5,487</w:t>
            </w:r>
          </w:p>
        </w:tc>
        <w:tc>
          <w:tcPr>
            <w:tcW w:w="50" w:type="dxa"/>
          </w:tcPr>
          <w:p w14:paraId="4F8310CD" w14:textId="77777777" w:rsidR="0084121B" w:rsidRPr="00542334" w:rsidRDefault="0084121B" w:rsidP="0084121B">
            <w:pPr>
              <w:tabs>
                <w:tab w:val="decimal" w:pos="968"/>
              </w:tabs>
              <w:ind w:left="-29" w:right="-29"/>
              <w:rPr>
                <w:rFonts w:ascii="Angsana New" w:hAnsi="Angsana New"/>
                <w:b/>
                <w:bCs/>
                <w:sz w:val="28"/>
                <w:szCs w:val="28"/>
              </w:rPr>
            </w:pPr>
          </w:p>
        </w:tc>
        <w:tc>
          <w:tcPr>
            <w:tcW w:w="1354" w:type="dxa"/>
            <w:tcBorders>
              <w:top w:val="single" w:sz="4" w:space="0" w:color="auto"/>
              <w:bottom w:val="double" w:sz="4" w:space="0" w:color="auto"/>
            </w:tcBorders>
            <w:vAlign w:val="bottom"/>
          </w:tcPr>
          <w:p w14:paraId="72286874" w14:textId="4F5B5EE9" w:rsidR="0084121B" w:rsidRPr="00542334" w:rsidRDefault="0084121B" w:rsidP="0084121B">
            <w:pPr>
              <w:tabs>
                <w:tab w:val="decimal" w:pos="1212"/>
              </w:tabs>
              <w:ind w:left="-29" w:right="-29"/>
              <w:jc w:val="thaiDistribute"/>
              <w:rPr>
                <w:rFonts w:ascii="Angsana New" w:hAnsi="Angsana New"/>
                <w:b/>
                <w:bCs/>
                <w:sz w:val="28"/>
                <w:szCs w:val="28"/>
              </w:rPr>
            </w:pPr>
            <w:r w:rsidRPr="00542334">
              <w:rPr>
                <w:rFonts w:ascii="Angsana New" w:hAnsi="Angsana New"/>
                <w:b/>
                <w:bCs/>
                <w:sz w:val="28"/>
                <w:szCs w:val="28"/>
              </w:rPr>
              <w:t>5,487</w:t>
            </w:r>
          </w:p>
        </w:tc>
        <w:tc>
          <w:tcPr>
            <w:tcW w:w="50" w:type="dxa"/>
          </w:tcPr>
          <w:p w14:paraId="133C1E22" w14:textId="77777777" w:rsidR="0084121B" w:rsidRPr="00542334" w:rsidRDefault="0084121B" w:rsidP="0084121B">
            <w:pPr>
              <w:tabs>
                <w:tab w:val="decimal" w:pos="968"/>
              </w:tabs>
              <w:ind w:left="-29" w:right="-29"/>
              <w:rPr>
                <w:rFonts w:ascii="Angsana New" w:hAnsi="Angsana New"/>
                <w:b/>
                <w:bCs/>
                <w:sz w:val="28"/>
                <w:szCs w:val="28"/>
              </w:rPr>
            </w:pPr>
          </w:p>
        </w:tc>
        <w:tc>
          <w:tcPr>
            <w:tcW w:w="1350" w:type="dxa"/>
            <w:tcBorders>
              <w:top w:val="single" w:sz="4" w:space="0" w:color="auto"/>
              <w:bottom w:val="double" w:sz="4" w:space="0" w:color="auto"/>
            </w:tcBorders>
            <w:vAlign w:val="bottom"/>
          </w:tcPr>
          <w:p w14:paraId="045CB8BA" w14:textId="7F54F45F" w:rsidR="0084121B" w:rsidRPr="00542334" w:rsidRDefault="0084121B" w:rsidP="0084121B">
            <w:pPr>
              <w:tabs>
                <w:tab w:val="decimal" w:pos="1212"/>
              </w:tabs>
              <w:ind w:left="-29" w:right="-29"/>
              <w:jc w:val="thaiDistribute"/>
              <w:rPr>
                <w:rFonts w:ascii="Angsana New" w:hAnsi="Angsana New"/>
                <w:b/>
                <w:bCs/>
                <w:sz w:val="28"/>
                <w:szCs w:val="28"/>
              </w:rPr>
            </w:pPr>
            <w:r w:rsidRPr="00542334">
              <w:rPr>
                <w:rFonts w:ascii="Angsana New" w:hAnsi="Angsana New"/>
                <w:b/>
                <w:bCs/>
                <w:sz w:val="28"/>
                <w:szCs w:val="28"/>
              </w:rPr>
              <w:t>5,487</w:t>
            </w:r>
          </w:p>
        </w:tc>
      </w:tr>
      <w:tr w:rsidR="0084121B" w:rsidRPr="00542334" w14:paraId="045D266C" w14:textId="77777777" w:rsidTr="000701C4">
        <w:trPr>
          <w:trHeight w:val="312"/>
        </w:trPr>
        <w:tc>
          <w:tcPr>
            <w:tcW w:w="4048" w:type="dxa"/>
            <w:vAlign w:val="bottom"/>
          </w:tcPr>
          <w:p w14:paraId="2D6CD772" w14:textId="7B4EBD29" w:rsidR="0084121B" w:rsidRPr="00542334" w:rsidRDefault="0084121B" w:rsidP="0084121B">
            <w:pPr>
              <w:ind w:left="-18" w:right="-108" w:firstLine="93"/>
              <w:rPr>
                <w:rFonts w:ascii="Angsana New" w:hAnsi="Angsana New"/>
                <w:b/>
                <w:bCs/>
                <w:sz w:val="28"/>
                <w:szCs w:val="28"/>
                <w:u w:val="single"/>
              </w:rPr>
            </w:pPr>
            <w:r w:rsidRPr="00542334">
              <w:rPr>
                <w:rFonts w:ascii="Angsana New" w:hAnsi="Angsana New"/>
                <w:b/>
                <w:bCs/>
                <w:sz w:val="28"/>
                <w:szCs w:val="28"/>
                <w:u w:val="single"/>
              </w:rPr>
              <w:t>Other current payables - related parties</w:t>
            </w:r>
          </w:p>
        </w:tc>
        <w:tc>
          <w:tcPr>
            <w:tcW w:w="50" w:type="dxa"/>
          </w:tcPr>
          <w:p w14:paraId="4391EAB5" w14:textId="77777777" w:rsidR="0084121B" w:rsidRPr="00542334" w:rsidRDefault="0084121B" w:rsidP="0084121B">
            <w:pPr>
              <w:tabs>
                <w:tab w:val="decimal" w:pos="968"/>
              </w:tabs>
              <w:ind w:left="-29" w:right="-29"/>
              <w:rPr>
                <w:rFonts w:ascii="Angsana New" w:hAnsi="Angsana New"/>
                <w:sz w:val="28"/>
                <w:szCs w:val="28"/>
              </w:rPr>
            </w:pPr>
          </w:p>
        </w:tc>
        <w:tc>
          <w:tcPr>
            <w:tcW w:w="1374" w:type="dxa"/>
            <w:vAlign w:val="bottom"/>
          </w:tcPr>
          <w:p w14:paraId="4FE607BB" w14:textId="77777777" w:rsidR="0084121B" w:rsidRPr="00542334" w:rsidRDefault="0084121B" w:rsidP="0084121B">
            <w:pPr>
              <w:tabs>
                <w:tab w:val="decimal" w:pos="968"/>
              </w:tabs>
              <w:ind w:left="-29" w:right="-29"/>
              <w:rPr>
                <w:rFonts w:ascii="Angsana New" w:hAnsi="Angsana New"/>
                <w:sz w:val="28"/>
                <w:szCs w:val="28"/>
              </w:rPr>
            </w:pPr>
          </w:p>
        </w:tc>
        <w:tc>
          <w:tcPr>
            <w:tcW w:w="72" w:type="dxa"/>
          </w:tcPr>
          <w:p w14:paraId="46C372F1" w14:textId="77777777" w:rsidR="0084121B" w:rsidRPr="00542334" w:rsidRDefault="0084121B" w:rsidP="0084121B">
            <w:pPr>
              <w:tabs>
                <w:tab w:val="decimal" w:pos="968"/>
              </w:tabs>
              <w:ind w:left="-29" w:right="-29"/>
              <w:rPr>
                <w:rFonts w:ascii="Angsana New" w:hAnsi="Angsana New"/>
                <w:sz w:val="28"/>
                <w:szCs w:val="28"/>
              </w:rPr>
            </w:pPr>
          </w:p>
        </w:tc>
        <w:tc>
          <w:tcPr>
            <w:tcW w:w="1372" w:type="dxa"/>
            <w:vAlign w:val="bottom"/>
          </w:tcPr>
          <w:p w14:paraId="531D5181" w14:textId="77777777" w:rsidR="0084121B" w:rsidRPr="00542334" w:rsidRDefault="0084121B" w:rsidP="0084121B">
            <w:pPr>
              <w:tabs>
                <w:tab w:val="decimal" w:pos="968"/>
              </w:tabs>
              <w:ind w:left="-29" w:right="-29"/>
              <w:rPr>
                <w:rFonts w:ascii="Angsana New" w:hAnsi="Angsana New"/>
                <w:sz w:val="28"/>
                <w:szCs w:val="28"/>
              </w:rPr>
            </w:pPr>
          </w:p>
        </w:tc>
        <w:tc>
          <w:tcPr>
            <w:tcW w:w="50" w:type="dxa"/>
          </w:tcPr>
          <w:p w14:paraId="26CCA66B" w14:textId="77777777" w:rsidR="0084121B" w:rsidRPr="00542334" w:rsidRDefault="0084121B" w:rsidP="0084121B">
            <w:pPr>
              <w:tabs>
                <w:tab w:val="decimal" w:pos="968"/>
              </w:tabs>
              <w:ind w:left="-29" w:right="-29"/>
              <w:rPr>
                <w:rFonts w:ascii="Angsana New" w:hAnsi="Angsana New"/>
                <w:sz w:val="28"/>
                <w:szCs w:val="28"/>
              </w:rPr>
            </w:pPr>
          </w:p>
        </w:tc>
        <w:tc>
          <w:tcPr>
            <w:tcW w:w="1354" w:type="dxa"/>
            <w:vAlign w:val="bottom"/>
          </w:tcPr>
          <w:p w14:paraId="14192792" w14:textId="77777777" w:rsidR="0084121B" w:rsidRPr="00542334" w:rsidRDefault="0084121B" w:rsidP="0084121B">
            <w:pPr>
              <w:tabs>
                <w:tab w:val="decimal" w:pos="968"/>
              </w:tabs>
              <w:ind w:left="-29" w:right="-29"/>
              <w:rPr>
                <w:rFonts w:ascii="Angsana New" w:hAnsi="Angsana New"/>
                <w:sz w:val="28"/>
                <w:szCs w:val="28"/>
              </w:rPr>
            </w:pPr>
          </w:p>
        </w:tc>
        <w:tc>
          <w:tcPr>
            <w:tcW w:w="50" w:type="dxa"/>
          </w:tcPr>
          <w:p w14:paraId="240FD792" w14:textId="77777777" w:rsidR="0084121B" w:rsidRPr="00542334" w:rsidRDefault="0084121B" w:rsidP="0084121B">
            <w:pPr>
              <w:tabs>
                <w:tab w:val="decimal" w:pos="968"/>
              </w:tabs>
              <w:ind w:left="-29" w:right="-29"/>
              <w:rPr>
                <w:rFonts w:ascii="Angsana New" w:hAnsi="Angsana New"/>
                <w:sz w:val="28"/>
                <w:szCs w:val="28"/>
              </w:rPr>
            </w:pPr>
          </w:p>
        </w:tc>
        <w:tc>
          <w:tcPr>
            <w:tcW w:w="1350" w:type="dxa"/>
            <w:vAlign w:val="bottom"/>
          </w:tcPr>
          <w:p w14:paraId="0ECDB31D" w14:textId="77777777" w:rsidR="0084121B" w:rsidRPr="00542334" w:rsidRDefault="0084121B" w:rsidP="0084121B">
            <w:pPr>
              <w:tabs>
                <w:tab w:val="decimal" w:pos="968"/>
              </w:tabs>
              <w:ind w:left="-29" w:right="-29"/>
              <w:rPr>
                <w:rFonts w:ascii="Angsana New" w:hAnsi="Angsana New"/>
                <w:sz w:val="28"/>
                <w:szCs w:val="28"/>
              </w:rPr>
            </w:pPr>
          </w:p>
        </w:tc>
      </w:tr>
      <w:tr w:rsidR="0084121B" w:rsidRPr="00542334" w14:paraId="3F6BE856" w14:textId="77777777" w:rsidTr="000701C4">
        <w:trPr>
          <w:trHeight w:val="312"/>
        </w:trPr>
        <w:tc>
          <w:tcPr>
            <w:tcW w:w="4048" w:type="dxa"/>
            <w:vAlign w:val="bottom"/>
          </w:tcPr>
          <w:p w14:paraId="3EACC59A" w14:textId="5B94909B" w:rsidR="0084121B" w:rsidRPr="000F45AC" w:rsidRDefault="0084121B" w:rsidP="0084121B">
            <w:pPr>
              <w:ind w:left="162" w:firstLine="93"/>
              <w:rPr>
                <w:rFonts w:ascii="Angsana New" w:hAnsi="Angsana New"/>
                <w:i/>
                <w:iCs/>
                <w:sz w:val="28"/>
                <w:szCs w:val="28"/>
                <w:u w:val="single"/>
                <w:cs/>
              </w:rPr>
            </w:pPr>
            <w:r w:rsidRPr="00542334">
              <w:rPr>
                <w:rFonts w:ascii="Angsana New" w:hAnsi="Angsana New"/>
                <w:sz w:val="28"/>
                <w:szCs w:val="28"/>
              </w:rPr>
              <w:t>Subsidiaries</w:t>
            </w:r>
          </w:p>
        </w:tc>
        <w:tc>
          <w:tcPr>
            <w:tcW w:w="50" w:type="dxa"/>
          </w:tcPr>
          <w:p w14:paraId="05257B44" w14:textId="77777777" w:rsidR="0084121B" w:rsidRPr="00542334" w:rsidRDefault="0084121B" w:rsidP="0084121B">
            <w:pPr>
              <w:tabs>
                <w:tab w:val="decimal" w:pos="968"/>
              </w:tabs>
              <w:ind w:left="-29" w:right="-29"/>
              <w:jc w:val="thaiDistribute"/>
              <w:rPr>
                <w:rFonts w:ascii="Angsana New" w:hAnsi="Angsana New"/>
                <w:sz w:val="28"/>
                <w:szCs w:val="28"/>
              </w:rPr>
            </w:pPr>
          </w:p>
        </w:tc>
        <w:tc>
          <w:tcPr>
            <w:tcW w:w="1374" w:type="dxa"/>
            <w:vAlign w:val="bottom"/>
          </w:tcPr>
          <w:p w14:paraId="09F69CC6" w14:textId="0735F7E7" w:rsidR="0084121B" w:rsidRPr="00542334" w:rsidRDefault="0084121B" w:rsidP="0084121B">
            <w:pPr>
              <w:tabs>
                <w:tab w:val="decimal" w:pos="1016"/>
              </w:tabs>
              <w:ind w:right="-29"/>
              <w:rPr>
                <w:rFonts w:ascii="Angsana New" w:hAnsi="Angsana New"/>
                <w:sz w:val="28"/>
                <w:szCs w:val="28"/>
              </w:rPr>
            </w:pPr>
            <w:r w:rsidRPr="00542334">
              <w:rPr>
                <w:rFonts w:ascii="Angsana New" w:hAnsi="Angsana New"/>
                <w:sz w:val="28"/>
                <w:szCs w:val="28"/>
              </w:rPr>
              <w:t>-</w:t>
            </w:r>
          </w:p>
        </w:tc>
        <w:tc>
          <w:tcPr>
            <w:tcW w:w="72" w:type="dxa"/>
          </w:tcPr>
          <w:p w14:paraId="54E90CD4" w14:textId="77777777" w:rsidR="0084121B" w:rsidRPr="00542334" w:rsidRDefault="0084121B" w:rsidP="0084121B">
            <w:pPr>
              <w:tabs>
                <w:tab w:val="decimal" w:pos="968"/>
              </w:tabs>
              <w:ind w:left="-29" w:right="-29"/>
              <w:jc w:val="thaiDistribute"/>
              <w:rPr>
                <w:rFonts w:ascii="Angsana New" w:hAnsi="Angsana New"/>
                <w:sz w:val="28"/>
                <w:szCs w:val="28"/>
              </w:rPr>
            </w:pPr>
          </w:p>
        </w:tc>
        <w:tc>
          <w:tcPr>
            <w:tcW w:w="1372" w:type="dxa"/>
            <w:vAlign w:val="bottom"/>
          </w:tcPr>
          <w:p w14:paraId="0B9E0400" w14:textId="3C7419E2" w:rsidR="0084121B" w:rsidRPr="00542334" w:rsidRDefault="0084121B" w:rsidP="0084121B">
            <w:pPr>
              <w:tabs>
                <w:tab w:val="decimal" w:pos="1016"/>
              </w:tabs>
              <w:ind w:right="-29"/>
              <w:rPr>
                <w:rFonts w:ascii="Angsana New" w:hAnsi="Angsana New"/>
                <w:sz w:val="28"/>
                <w:szCs w:val="28"/>
              </w:rPr>
            </w:pPr>
            <w:r w:rsidRPr="00542334">
              <w:rPr>
                <w:rFonts w:ascii="Angsana New" w:hAnsi="Angsana New"/>
                <w:sz w:val="28"/>
                <w:szCs w:val="28"/>
              </w:rPr>
              <w:t>-</w:t>
            </w:r>
          </w:p>
        </w:tc>
        <w:tc>
          <w:tcPr>
            <w:tcW w:w="50" w:type="dxa"/>
          </w:tcPr>
          <w:p w14:paraId="480C2574" w14:textId="77777777" w:rsidR="0084121B" w:rsidRPr="00542334" w:rsidRDefault="0084121B" w:rsidP="0084121B">
            <w:pPr>
              <w:tabs>
                <w:tab w:val="decimal" w:pos="968"/>
              </w:tabs>
              <w:ind w:left="-29" w:right="-29"/>
              <w:jc w:val="thaiDistribute"/>
              <w:rPr>
                <w:rFonts w:ascii="Angsana New" w:hAnsi="Angsana New"/>
                <w:sz w:val="28"/>
                <w:szCs w:val="28"/>
              </w:rPr>
            </w:pPr>
          </w:p>
        </w:tc>
        <w:tc>
          <w:tcPr>
            <w:tcW w:w="1354" w:type="dxa"/>
            <w:vAlign w:val="bottom"/>
          </w:tcPr>
          <w:p w14:paraId="1505A87D" w14:textId="4D11B916" w:rsidR="0084121B" w:rsidRPr="00542334" w:rsidRDefault="0084121B" w:rsidP="0084121B">
            <w:pPr>
              <w:tabs>
                <w:tab w:val="decimal" w:pos="1212"/>
              </w:tabs>
              <w:ind w:left="-29" w:right="-29"/>
              <w:jc w:val="thaiDistribute"/>
              <w:rPr>
                <w:rFonts w:ascii="Angsana New" w:hAnsi="Angsana New"/>
                <w:sz w:val="28"/>
                <w:szCs w:val="28"/>
              </w:rPr>
            </w:pPr>
            <w:r w:rsidRPr="00542334">
              <w:rPr>
                <w:rFonts w:ascii="Angsana New" w:hAnsi="Angsana New"/>
                <w:sz w:val="28"/>
                <w:szCs w:val="28"/>
              </w:rPr>
              <w:t>93,950</w:t>
            </w:r>
          </w:p>
        </w:tc>
        <w:tc>
          <w:tcPr>
            <w:tcW w:w="50" w:type="dxa"/>
          </w:tcPr>
          <w:p w14:paraId="151D729E" w14:textId="77777777" w:rsidR="0084121B" w:rsidRPr="00542334" w:rsidRDefault="0084121B" w:rsidP="0084121B">
            <w:pPr>
              <w:tabs>
                <w:tab w:val="decimal" w:pos="968"/>
              </w:tabs>
              <w:ind w:left="-29" w:right="-29"/>
              <w:jc w:val="thaiDistribute"/>
              <w:rPr>
                <w:rFonts w:ascii="Angsana New" w:hAnsi="Angsana New"/>
                <w:sz w:val="28"/>
                <w:szCs w:val="28"/>
              </w:rPr>
            </w:pPr>
          </w:p>
        </w:tc>
        <w:tc>
          <w:tcPr>
            <w:tcW w:w="1350" w:type="dxa"/>
            <w:vAlign w:val="bottom"/>
          </w:tcPr>
          <w:p w14:paraId="25C2DB83" w14:textId="3BF64D7F" w:rsidR="0084121B" w:rsidRPr="00542334" w:rsidRDefault="0084121B" w:rsidP="0084121B">
            <w:pPr>
              <w:tabs>
                <w:tab w:val="decimal" w:pos="1158"/>
              </w:tabs>
              <w:ind w:left="-29" w:right="-29"/>
              <w:jc w:val="thaiDistribute"/>
              <w:rPr>
                <w:rFonts w:ascii="Angsana New" w:hAnsi="Angsana New"/>
                <w:sz w:val="28"/>
                <w:szCs w:val="28"/>
              </w:rPr>
            </w:pPr>
            <w:r w:rsidRPr="00542334">
              <w:rPr>
                <w:rFonts w:ascii="Angsana New" w:hAnsi="Angsana New"/>
                <w:sz w:val="28"/>
                <w:szCs w:val="28"/>
              </w:rPr>
              <w:t>88,099</w:t>
            </w:r>
          </w:p>
        </w:tc>
      </w:tr>
      <w:tr w:rsidR="0084121B" w:rsidRPr="00542334" w14:paraId="7814754E" w14:textId="77777777" w:rsidTr="000701C4">
        <w:trPr>
          <w:trHeight w:val="312"/>
        </w:trPr>
        <w:tc>
          <w:tcPr>
            <w:tcW w:w="4048" w:type="dxa"/>
            <w:vAlign w:val="bottom"/>
          </w:tcPr>
          <w:p w14:paraId="29BD0A7A" w14:textId="262E656A" w:rsidR="0084121B" w:rsidRPr="000F45AC" w:rsidRDefault="0084121B" w:rsidP="0084121B">
            <w:pPr>
              <w:ind w:left="162" w:firstLine="93"/>
              <w:rPr>
                <w:rFonts w:ascii="Angsana New" w:hAnsi="Angsana New"/>
                <w:sz w:val="28"/>
                <w:szCs w:val="28"/>
                <w:cs/>
              </w:rPr>
            </w:pPr>
            <w:r w:rsidRPr="00542334">
              <w:rPr>
                <w:rFonts w:ascii="Angsana New" w:hAnsi="Angsana New"/>
                <w:sz w:val="28"/>
                <w:szCs w:val="28"/>
              </w:rPr>
              <w:t>Joint venture</w:t>
            </w:r>
          </w:p>
        </w:tc>
        <w:tc>
          <w:tcPr>
            <w:tcW w:w="50" w:type="dxa"/>
          </w:tcPr>
          <w:p w14:paraId="5447BEFD" w14:textId="77777777" w:rsidR="0084121B" w:rsidRPr="00542334" w:rsidRDefault="0084121B" w:rsidP="0084121B">
            <w:pPr>
              <w:tabs>
                <w:tab w:val="decimal" w:pos="968"/>
              </w:tabs>
              <w:ind w:left="-29" w:right="-29"/>
              <w:jc w:val="thaiDistribute"/>
              <w:rPr>
                <w:rFonts w:ascii="Angsana New" w:hAnsi="Angsana New"/>
                <w:sz w:val="28"/>
                <w:szCs w:val="28"/>
              </w:rPr>
            </w:pPr>
          </w:p>
        </w:tc>
        <w:tc>
          <w:tcPr>
            <w:tcW w:w="1374" w:type="dxa"/>
            <w:vAlign w:val="bottom"/>
          </w:tcPr>
          <w:p w14:paraId="5F76D37D" w14:textId="09AEC3A7" w:rsidR="0084121B" w:rsidRPr="00542334" w:rsidRDefault="0084121B" w:rsidP="0084121B">
            <w:pPr>
              <w:tabs>
                <w:tab w:val="decimal" w:pos="1198"/>
              </w:tabs>
              <w:ind w:left="-29" w:right="-29"/>
              <w:jc w:val="thaiDistribute"/>
              <w:rPr>
                <w:rFonts w:ascii="Angsana New" w:hAnsi="Angsana New"/>
                <w:sz w:val="28"/>
                <w:szCs w:val="28"/>
              </w:rPr>
            </w:pPr>
            <w:r w:rsidRPr="00542334">
              <w:rPr>
                <w:rFonts w:ascii="Angsana New" w:hAnsi="Angsana New"/>
                <w:sz w:val="28"/>
                <w:szCs w:val="28"/>
              </w:rPr>
              <w:t>11,693</w:t>
            </w:r>
          </w:p>
        </w:tc>
        <w:tc>
          <w:tcPr>
            <w:tcW w:w="72" w:type="dxa"/>
          </w:tcPr>
          <w:p w14:paraId="6C9C4B9B" w14:textId="77777777" w:rsidR="0084121B" w:rsidRPr="00542334" w:rsidRDefault="0084121B" w:rsidP="0084121B">
            <w:pPr>
              <w:tabs>
                <w:tab w:val="decimal" w:pos="968"/>
              </w:tabs>
              <w:ind w:left="-29" w:right="-29"/>
              <w:jc w:val="thaiDistribute"/>
              <w:rPr>
                <w:rFonts w:ascii="Angsana New" w:hAnsi="Angsana New"/>
                <w:sz w:val="28"/>
                <w:szCs w:val="28"/>
              </w:rPr>
            </w:pPr>
          </w:p>
        </w:tc>
        <w:tc>
          <w:tcPr>
            <w:tcW w:w="1372" w:type="dxa"/>
            <w:vAlign w:val="bottom"/>
          </w:tcPr>
          <w:p w14:paraId="430D7A69" w14:textId="10948BE7" w:rsidR="0084121B" w:rsidRPr="00542334" w:rsidRDefault="0084121B" w:rsidP="0084121B">
            <w:pPr>
              <w:tabs>
                <w:tab w:val="decimal" w:pos="1191"/>
              </w:tabs>
              <w:ind w:left="-29" w:right="-29"/>
              <w:jc w:val="thaiDistribute"/>
              <w:rPr>
                <w:rFonts w:ascii="Angsana New" w:hAnsi="Angsana New"/>
                <w:sz w:val="28"/>
                <w:szCs w:val="28"/>
              </w:rPr>
            </w:pPr>
            <w:r w:rsidRPr="00542334">
              <w:rPr>
                <w:rFonts w:ascii="Angsana New" w:hAnsi="Angsana New"/>
                <w:sz w:val="28"/>
                <w:szCs w:val="28"/>
              </w:rPr>
              <w:t>11,693</w:t>
            </w:r>
          </w:p>
        </w:tc>
        <w:tc>
          <w:tcPr>
            <w:tcW w:w="50" w:type="dxa"/>
          </w:tcPr>
          <w:p w14:paraId="771DE6C8" w14:textId="77777777" w:rsidR="0084121B" w:rsidRPr="00542334" w:rsidRDefault="0084121B" w:rsidP="0084121B">
            <w:pPr>
              <w:tabs>
                <w:tab w:val="decimal" w:pos="968"/>
              </w:tabs>
              <w:ind w:left="-29" w:right="-29"/>
              <w:jc w:val="thaiDistribute"/>
              <w:rPr>
                <w:rFonts w:ascii="Angsana New" w:hAnsi="Angsana New"/>
                <w:sz w:val="28"/>
                <w:szCs w:val="28"/>
              </w:rPr>
            </w:pPr>
          </w:p>
        </w:tc>
        <w:tc>
          <w:tcPr>
            <w:tcW w:w="1354" w:type="dxa"/>
            <w:vAlign w:val="bottom"/>
          </w:tcPr>
          <w:p w14:paraId="512B824A" w14:textId="2DC7D32B" w:rsidR="0084121B" w:rsidRPr="00542334" w:rsidRDefault="0084121B" w:rsidP="0084121B">
            <w:pPr>
              <w:tabs>
                <w:tab w:val="decimal" w:pos="1212"/>
              </w:tabs>
              <w:ind w:left="-29" w:right="-29"/>
              <w:jc w:val="thaiDistribute"/>
              <w:rPr>
                <w:rFonts w:ascii="Angsana New" w:hAnsi="Angsana New"/>
                <w:sz w:val="28"/>
                <w:szCs w:val="28"/>
              </w:rPr>
            </w:pPr>
            <w:r w:rsidRPr="00542334">
              <w:rPr>
                <w:rFonts w:ascii="Angsana New" w:hAnsi="Angsana New"/>
                <w:sz w:val="28"/>
                <w:szCs w:val="28"/>
              </w:rPr>
              <w:t>40</w:t>
            </w:r>
          </w:p>
        </w:tc>
        <w:tc>
          <w:tcPr>
            <w:tcW w:w="50" w:type="dxa"/>
          </w:tcPr>
          <w:p w14:paraId="0D321FA3" w14:textId="77777777" w:rsidR="0084121B" w:rsidRPr="00542334" w:rsidRDefault="0084121B" w:rsidP="0084121B">
            <w:pPr>
              <w:tabs>
                <w:tab w:val="decimal" w:pos="968"/>
              </w:tabs>
              <w:ind w:left="-29" w:right="-29"/>
              <w:jc w:val="thaiDistribute"/>
              <w:rPr>
                <w:rFonts w:ascii="Angsana New" w:hAnsi="Angsana New"/>
                <w:sz w:val="28"/>
                <w:szCs w:val="28"/>
              </w:rPr>
            </w:pPr>
          </w:p>
        </w:tc>
        <w:tc>
          <w:tcPr>
            <w:tcW w:w="1350" w:type="dxa"/>
            <w:vAlign w:val="bottom"/>
          </w:tcPr>
          <w:p w14:paraId="56F46005" w14:textId="65FCDF94" w:rsidR="0084121B" w:rsidRPr="00542334" w:rsidRDefault="0084121B" w:rsidP="0084121B">
            <w:pPr>
              <w:tabs>
                <w:tab w:val="decimal" w:pos="1158"/>
              </w:tabs>
              <w:ind w:left="-29" w:right="-29"/>
              <w:jc w:val="thaiDistribute"/>
              <w:rPr>
                <w:rFonts w:ascii="Angsana New" w:hAnsi="Angsana New"/>
                <w:sz w:val="28"/>
                <w:szCs w:val="28"/>
              </w:rPr>
            </w:pPr>
            <w:r w:rsidRPr="00542334">
              <w:rPr>
                <w:rFonts w:ascii="Angsana New" w:hAnsi="Angsana New"/>
                <w:sz w:val="28"/>
                <w:szCs w:val="28"/>
              </w:rPr>
              <w:t>40</w:t>
            </w:r>
          </w:p>
        </w:tc>
      </w:tr>
      <w:tr w:rsidR="00E55FB1" w:rsidRPr="00542334" w14:paraId="3D127AD2" w14:textId="77777777" w:rsidTr="000701C4">
        <w:trPr>
          <w:trHeight w:val="312"/>
        </w:trPr>
        <w:tc>
          <w:tcPr>
            <w:tcW w:w="4048" w:type="dxa"/>
            <w:vAlign w:val="bottom"/>
          </w:tcPr>
          <w:p w14:paraId="43E53B34" w14:textId="4D6298A9" w:rsidR="00E55FB1" w:rsidRPr="000F45AC" w:rsidRDefault="00E55FB1" w:rsidP="00E55FB1">
            <w:pPr>
              <w:ind w:left="336" w:hanging="81"/>
              <w:rPr>
                <w:rFonts w:ascii="Angsana New" w:hAnsi="Angsana New"/>
                <w:i/>
                <w:iCs/>
                <w:sz w:val="28"/>
                <w:szCs w:val="28"/>
                <w:u w:val="single"/>
                <w:cs/>
              </w:rPr>
            </w:pPr>
            <w:r w:rsidRPr="00542334">
              <w:rPr>
                <w:rFonts w:ascii="Angsana New" w:hAnsi="Angsana New"/>
                <w:sz w:val="28"/>
                <w:szCs w:val="28"/>
              </w:rPr>
              <w:t>Related parties</w:t>
            </w:r>
          </w:p>
        </w:tc>
        <w:tc>
          <w:tcPr>
            <w:tcW w:w="50" w:type="dxa"/>
          </w:tcPr>
          <w:p w14:paraId="4C1D1C1F" w14:textId="77777777" w:rsidR="00E55FB1" w:rsidRPr="00542334" w:rsidRDefault="00E55FB1" w:rsidP="00E55FB1">
            <w:pPr>
              <w:tabs>
                <w:tab w:val="decimal" w:pos="968"/>
              </w:tabs>
              <w:ind w:left="-29" w:right="-29"/>
              <w:jc w:val="thaiDistribute"/>
              <w:rPr>
                <w:rFonts w:ascii="Angsana New" w:hAnsi="Angsana New"/>
                <w:sz w:val="28"/>
                <w:szCs w:val="28"/>
              </w:rPr>
            </w:pPr>
          </w:p>
        </w:tc>
        <w:tc>
          <w:tcPr>
            <w:tcW w:w="1374" w:type="dxa"/>
            <w:tcBorders>
              <w:bottom w:val="single" w:sz="4" w:space="0" w:color="auto"/>
            </w:tcBorders>
            <w:vAlign w:val="bottom"/>
          </w:tcPr>
          <w:p w14:paraId="13CCB020" w14:textId="03D4B28D" w:rsidR="00E55FB1" w:rsidRPr="00542334" w:rsidRDefault="000928B7" w:rsidP="00E55FB1">
            <w:pPr>
              <w:tabs>
                <w:tab w:val="decimal" w:pos="1198"/>
              </w:tabs>
              <w:ind w:left="-29" w:right="-29"/>
              <w:jc w:val="thaiDistribute"/>
              <w:rPr>
                <w:rFonts w:ascii="Angsana New" w:hAnsi="Angsana New"/>
                <w:sz w:val="28"/>
                <w:szCs w:val="28"/>
              </w:rPr>
            </w:pPr>
            <w:r w:rsidRPr="000928B7">
              <w:rPr>
                <w:rFonts w:ascii="Angsana New" w:hAnsi="Angsana New"/>
                <w:sz w:val="28"/>
                <w:szCs w:val="28"/>
              </w:rPr>
              <w:t>15,755</w:t>
            </w:r>
          </w:p>
        </w:tc>
        <w:tc>
          <w:tcPr>
            <w:tcW w:w="72" w:type="dxa"/>
          </w:tcPr>
          <w:p w14:paraId="2E8D6D74" w14:textId="77777777" w:rsidR="00E55FB1" w:rsidRPr="00542334" w:rsidRDefault="00E55FB1" w:rsidP="00E55FB1">
            <w:pPr>
              <w:tabs>
                <w:tab w:val="decimal" w:pos="968"/>
              </w:tabs>
              <w:ind w:left="-29" w:right="-29"/>
              <w:jc w:val="thaiDistribute"/>
              <w:rPr>
                <w:rFonts w:ascii="Angsana New" w:hAnsi="Angsana New"/>
                <w:sz w:val="28"/>
                <w:szCs w:val="28"/>
              </w:rPr>
            </w:pPr>
          </w:p>
        </w:tc>
        <w:tc>
          <w:tcPr>
            <w:tcW w:w="1372" w:type="dxa"/>
            <w:tcBorders>
              <w:bottom w:val="single" w:sz="4" w:space="0" w:color="auto"/>
            </w:tcBorders>
            <w:vAlign w:val="bottom"/>
          </w:tcPr>
          <w:p w14:paraId="02ACCCF7" w14:textId="6D73E8C9" w:rsidR="00E55FB1" w:rsidRPr="00542334" w:rsidRDefault="00E55FB1" w:rsidP="00E55FB1">
            <w:pPr>
              <w:tabs>
                <w:tab w:val="decimal" w:pos="1191"/>
              </w:tabs>
              <w:ind w:left="-29" w:right="-29"/>
              <w:jc w:val="thaiDistribute"/>
              <w:rPr>
                <w:rFonts w:ascii="Angsana New" w:hAnsi="Angsana New"/>
                <w:sz w:val="28"/>
                <w:szCs w:val="28"/>
              </w:rPr>
            </w:pPr>
            <w:r w:rsidRPr="00072396">
              <w:rPr>
                <w:rFonts w:ascii="Angsana New" w:hAnsi="Angsana New"/>
                <w:sz w:val="28"/>
                <w:szCs w:val="28"/>
              </w:rPr>
              <w:t>3,087</w:t>
            </w:r>
          </w:p>
        </w:tc>
        <w:tc>
          <w:tcPr>
            <w:tcW w:w="50" w:type="dxa"/>
          </w:tcPr>
          <w:p w14:paraId="3A3FE0B2" w14:textId="77777777" w:rsidR="00E55FB1" w:rsidRPr="00542334" w:rsidRDefault="00E55FB1" w:rsidP="00E55FB1">
            <w:pPr>
              <w:tabs>
                <w:tab w:val="decimal" w:pos="968"/>
              </w:tabs>
              <w:ind w:left="-29" w:right="-29"/>
              <w:jc w:val="thaiDistribute"/>
              <w:rPr>
                <w:rFonts w:ascii="Angsana New" w:hAnsi="Angsana New"/>
                <w:sz w:val="28"/>
                <w:szCs w:val="28"/>
              </w:rPr>
            </w:pPr>
          </w:p>
        </w:tc>
        <w:tc>
          <w:tcPr>
            <w:tcW w:w="1354" w:type="dxa"/>
            <w:tcBorders>
              <w:bottom w:val="single" w:sz="4" w:space="0" w:color="auto"/>
            </w:tcBorders>
            <w:vAlign w:val="bottom"/>
          </w:tcPr>
          <w:p w14:paraId="3F9BD2A6" w14:textId="649EF0E6" w:rsidR="00E55FB1" w:rsidRPr="00542334" w:rsidRDefault="000928B7" w:rsidP="00E55FB1">
            <w:pPr>
              <w:tabs>
                <w:tab w:val="decimal" w:pos="1191"/>
              </w:tabs>
              <w:ind w:left="-29" w:right="-29"/>
              <w:jc w:val="thaiDistribute"/>
              <w:rPr>
                <w:rFonts w:ascii="Angsana New" w:hAnsi="Angsana New"/>
                <w:sz w:val="28"/>
                <w:szCs w:val="28"/>
              </w:rPr>
            </w:pPr>
            <w:r w:rsidRPr="000928B7">
              <w:rPr>
                <w:rFonts w:ascii="Angsana New" w:hAnsi="Angsana New"/>
                <w:sz w:val="28"/>
                <w:szCs w:val="28"/>
              </w:rPr>
              <w:t>15,548</w:t>
            </w:r>
          </w:p>
        </w:tc>
        <w:tc>
          <w:tcPr>
            <w:tcW w:w="50" w:type="dxa"/>
          </w:tcPr>
          <w:p w14:paraId="57ED0DCF" w14:textId="77777777" w:rsidR="00E55FB1" w:rsidRPr="00542334" w:rsidRDefault="00E55FB1" w:rsidP="00E55FB1">
            <w:pPr>
              <w:tabs>
                <w:tab w:val="decimal" w:pos="968"/>
              </w:tabs>
              <w:ind w:left="-29" w:right="-29"/>
              <w:jc w:val="thaiDistribute"/>
              <w:rPr>
                <w:rFonts w:ascii="Angsana New" w:hAnsi="Angsana New"/>
                <w:sz w:val="28"/>
                <w:szCs w:val="28"/>
              </w:rPr>
            </w:pPr>
          </w:p>
        </w:tc>
        <w:tc>
          <w:tcPr>
            <w:tcW w:w="1350" w:type="dxa"/>
            <w:tcBorders>
              <w:bottom w:val="single" w:sz="4" w:space="0" w:color="auto"/>
            </w:tcBorders>
            <w:vAlign w:val="bottom"/>
          </w:tcPr>
          <w:p w14:paraId="3C37A06E" w14:textId="50749C66" w:rsidR="00E55FB1" w:rsidRPr="00542334" w:rsidRDefault="00E55FB1" w:rsidP="00E55FB1">
            <w:pPr>
              <w:tabs>
                <w:tab w:val="decimal" w:pos="1158"/>
              </w:tabs>
              <w:ind w:left="-29" w:right="-29"/>
              <w:jc w:val="thaiDistribute"/>
              <w:rPr>
                <w:rFonts w:ascii="Angsana New" w:hAnsi="Angsana New"/>
                <w:sz w:val="28"/>
                <w:szCs w:val="28"/>
              </w:rPr>
            </w:pPr>
            <w:r w:rsidRPr="00072396">
              <w:rPr>
                <w:rFonts w:ascii="Angsana New" w:hAnsi="Angsana New"/>
                <w:sz w:val="28"/>
                <w:szCs w:val="28"/>
              </w:rPr>
              <w:t>2,312</w:t>
            </w:r>
          </w:p>
        </w:tc>
      </w:tr>
      <w:tr w:rsidR="00347E0A" w:rsidRPr="00542334" w14:paraId="34D335A5" w14:textId="77777777" w:rsidTr="000701C4">
        <w:trPr>
          <w:trHeight w:val="312"/>
        </w:trPr>
        <w:tc>
          <w:tcPr>
            <w:tcW w:w="4048" w:type="dxa"/>
            <w:vAlign w:val="bottom"/>
          </w:tcPr>
          <w:p w14:paraId="08FEA27C" w14:textId="19F28190" w:rsidR="00347E0A" w:rsidRPr="000F45AC" w:rsidRDefault="00347E0A" w:rsidP="00347E0A">
            <w:pPr>
              <w:ind w:left="162" w:firstLine="93"/>
              <w:rPr>
                <w:rFonts w:ascii="Angsana New" w:hAnsi="Angsana New"/>
                <w:b/>
                <w:bCs/>
                <w:sz w:val="28"/>
                <w:szCs w:val="28"/>
                <w:cs/>
              </w:rPr>
            </w:pPr>
            <w:r w:rsidRPr="00542334">
              <w:rPr>
                <w:rFonts w:ascii="Angsana New" w:hAnsi="Angsana New"/>
                <w:b/>
                <w:bCs/>
                <w:sz w:val="28"/>
                <w:szCs w:val="28"/>
              </w:rPr>
              <w:t>Total</w:t>
            </w:r>
          </w:p>
        </w:tc>
        <w:tc>
          <w:tcPr>
            <w:tcW w:w="50" w:type="dxa"/>
          </w:tcPr>
          <w:p w14:paraId="2BAC1A82" w14:textId="77777777" w:rsidR="00347E0A" w:rsidRPr="00542334" w:rsidRDefault="00347E0A" w:rsidP="00347E0A">
            <w:pPr>
              <w:tabs>
                <w:tab w:val="decimal" w:pos="968"/>
              </w:tabs>
              <w:ind w:left="-29" w:right="-29"/>
              <w:rPr>
                <w:rFonts w:ascii="Angsana New" w:hAnsi="Angsana New"/>
                <w:b/>
                <w:bCs/>
                <w:sz w:val="28"/>
                <w:szCs w:val="28"/>
              </w:rPr>
            </w:pPr>
          </w:p>
        </w:tc>
        <w:tc>
          <w:tcPr>
            <w:tcW w:w="1374" w:type="dxa"/>
            <w:tcBorders>
              <w:top w:val="single" w:sz="4" w:space="0" w:color="auto"/>
              <w:bottom w:val="double" w:sz="4" w:space="0" w:color="auto"/>
            </w:tcBorders>
            <w:vAlign w:val="bottom"/>
          </w:tcPr>
          <w:p w14:paraId="0481AE31" w14:textId="61B76ECB" w:rsidR="00347E0A" w:rsidRPr="00542334" w:rsidRDefault="000928B7" w:rsidP="00347E0A">
            <w:pPr>
              <w:tabs>
                <w:tab w:val="decimal" w:pos="1198"/>
              </w:tabs>
              <w:ind w:left="-29" w:right="-29"/>
              <w:rPr>
                <w:rFonts w:ascii="Angsana New" w:hAnsi="Angsana New"/>
                <w:b/>
                <w:bCs/>
                <w:sz w:val="28"/>
                <w:szCs w:val="28"/>
              </w:rPr>
            </w:pPr>
            <w:r w:rsidRPr="000928B7">
              <w:rPr>
                <w:rFonts w:ascii="Angsana New" w:hAnsi="Angsana New"/>
                <w:b/>
                <w:bCs/>
                <w:sz w:val="28"/>
                <w:szCs w:val="28"/>
              </w:rPr>
              <w:t>27,448</w:t>
            </w:r>
          </w:p>
        </w:tc>
        <w:tc>
          <w:tcPr>
            <w:tcW w:w="72" w:type="dxa"/>
          </w:tcPr>
          <w:p w14:paraId="7E0453C8" w14:textId="77777777" w:rsidR="00347E0A" w:rsidRPr="00542334" w:rsidRDefault="00347E0A" w:rsidP="00347E0A">
            <w:pPr>
              <w:tabs>
                <w:tab w:val="decimal" w:pos="968"/>
              </w:tabs>
              <w:ind w:left="-29" w:right="-29"/>
              <w:jc w:val="thaiDistribute"/>
              <w:rPr>
                <w:rFonts w:ascii="Angsana New" w:hAnsi="Angsana New"/>
                <w:b/>
                <w:bCs/>
                <w:sz w:val="28"/>
                <w:szCs w:val="28"/>
              </w:rPr>
            </w:pPr>
          </w:p>
        </w:tc>
        <w:tc>
          <w:tcPr>
            <w:tcW w:w="1372" w:type="dxa"/>
            <w:tcBorders>
              <w:top w:val="single" w:sz="4" w:space="0" w:color="auto"/>
              <w:bottom w:val="double" w:sz="4" w:space="0" w:color="auto"/>
            </w:tcBorders>
            <w:vAlign w:val="bottom"/>
          </w:tcPr>
          <w:p w14:paraId="070F1286" w14:textId="4C463085" w:rsidR="00347E0A" w:rsidRPr="00542334" w:rsidRDefault="00347E0A" w:rsidP="00347E0A">
            <w:pPr>
              <w:tabs>
                <w:tab w:val="decimal" w:pos="1191"/>
              </w:tabs>
              <w:ind w:left="-29" w:right="-29"/>
              <w:jc w:val="thaiDistribute"/>
              <w:rPr>
                <w:rFonts w:ascii="Angsana New" w:hAnsi="Angsana New"/>
                <w:b/>
                <w:bCs/>
                <w:sz w:val="28"/>
                <w:szCs w:val="28"/>
              </w:rPr>
            </w:pPr>
            <w:r w:rsidRPr="00072396">
              <w:rPr>
                <w:rFonts w:ascii="Angsana New" w:hAnsi="Angsana New"/>
                <w:b/>
                <w:bCs/>
                <w:sz w:val="28"/>
                <w:szCs w:val="28"/>
              </w:rPr>
              <w:t>14,780</w:t>
            </w:r>
          </w:p>
        </w:tc>
        <w:tc>
          <w:tcPr>
            <w:tcW w:w="50" w:type="dxa"/>
          </w:tcPr>
          <w:p w14:paraId="684663B0" w14:textId="77777777" w:rsidR="00347E0A" w:rsidRPr="00542334" w:rsidRDefault="00347E0A" w:rsidP="00347E0A">
            <w:pPr>
              <w:tabs>
                <w:tab w:val="decimal" w:pos="968"/>
              </w:tabs>
              <w:ind w:left="-29" w:right="-29"/>
              <w:rPr>
                <w:rFonts w:ascii="Angsana New" w:hAnsi="Angsana New"/>
                <w:b/>
                <w:bCs/>
                <w:sz w:val="28"/>
                <w:szCs w:val="28"/>
              </w:rPr>
            </w:pPr>
          </w:p>
        </w:tc>
        <w:tc>
          <w:tcPr>
            <w:tcW w:w="1354" w:type="dxa"/>
            <w:tcBorders>
              <w:top w:val="single" w:sz="4" w:space="0" w:color="auto"/>
              <w:bottom w:val="double" w:sz="4" w:space="0" w:color="auto"/>
            </w:tcBorders>
            <w:vAlign w:val="bottom"/>
          </w:tcPr>
          <w:p w14:paraId="6F6B3BF0" w14:textId="35C3A87B" w:rsidR="00347E0A" w:rsidRPr="00542334" w:rsidRDefault="00F67C4E" w:rsidP="00347E0A">
            <w:pPr>
              <w:tabs>
                <w:tab w:val="decimal" w:pos="1212"/>
              </w:tabs>
              <w:ind w:left="-29" w:right="-29"/>
              <w:rPr>
                <w:rFonts w:ascii="Angsana New" w:hAnsi="Angsana New"/>
                <w:b/>
                <w:bCs/>
                <w:sz w:val="28"/>
                <w:szCs w:val="28"/>
              </w:rPr>
            </w:pPr>
            <w:r w:rsidRPr="00F67C4E">
              <w:rPr>
                <w:rFonts w:ascii="Angsana New" w:hAnsi="Angsana New"/>
                <w:b/>
                <w:bCs/>
                <w:sz w:val="28"/>
                <w:szCs w:val="28"/>
              </w:rPr>
              <w:t>109,538</w:t>
            </w:r>
          </w:p>
        </w:tc>
        <w:tc>
          <w:tcPr>
            <w:tcW w:w="50" w:type="dxa"/>
          </w:tcPr>
          <w:p w14:paraId="7FE760B1" w14:textId="77777777" w:rsidR="00347E0A" w:rsidRPr="00542334" w:rsidRDefault="00347E0A" w:rsidP="00347E0A">
            <w:pPr>
              <w:tabs>
                <w:tab w:val="decimal" w:pos="968"/>
              </w:tabs>
              <w:ind w:left="-29" w:right="-29"/>
              <w:jc w:val="thaiDistribute"/>
              <w:rPr>
                <w:rFonts w:ascii="Angsana New" w:hAnsi="Angsana New"/>
                <w:b/>
                <w:bCs/>
                <w:sz w:val="28"/>
                <w:szCs w:val="28"/>
              </w:rPr>
            </w:pPr>
          </w:p>
        </w:tc>
        <w:tc>
          <w:tcPr>
            <w:tcW w:w="1350" w:type="dxa"/>
            <w:tcBorders>
              <w:top w:val="single" w:sz="4" w:space="0" w:color="auto"/>
              <w:bottom w:val="double" w:sz="4" w:space="0" w:color="auto"/>
            </w:tcBorders>
            <w:vAlign w:val="bottom"/>
          </w:tcPr>
          <w:p w14:paraId="6A7565E7" w14:textId="5B422528" w:rsidR="00347E0A" w:rsidRPr="00542334" w:rsidRDefault="00347E0A" w:rsidP="00347E0A">
            <w:pPr>
              <w:tabs>
                <w:tab w:val="decimal" w:pos="1158"/>
              </w:tabs>
              <w:ind w:left="-29" w:right="-29"/>
              <w:jc w:val="thaiDistribute"/>
              <w:rPr>
                <w:rFonts w:ascii="Angsana New" w:hAnsi="Angsana New"/>
                <w:b/>
                <w:bCs/>
                <w:sz w:val="28"/>
                <w:szCs w:val="28"/>
              </w:rPr>
            </w:pPr>
            <w:r w:rsidRPr="00072396">
              <w:rPr>
                <w:rFonts w:ascii="Angsana New" w:hAnsi="Angsana New"/>
                <w:b/>
                <w:bCs/>
                <w:sz w:val="28"/>
                <w:szCs w:val="28"/>
              </w:rPr>
              <w:t>90,451</w:t>
            </w:r>
          </w:p>
        </w:tc>
      </w:tr>
      <w:tr w:rsidR="00292655" w:rsidRPr="00542334" w14:paraId="27B97C49" w14:textId="77777777" w:rsidTr="000701C4">
        <w:trPr>
          <w:trHeight w:val="312"/>
        </w:trPr>
        <w:tc>
          <w:tcPr>
            <w:tcW w:w="4048" w:type="dxa"/>
            <w:vAlign w:val="bottom"/>
          </w:tcPr>
          <w:p w14:paraId="7C8CC80E" w14:textId="48E83A29" w:rsidR="00292655" w:rsidRPr="00AD048E" w:rsidRDefault="001F49F3" w:rsidP="00AD048E">
            <w:pPr>
              <w:ind w:left="-18" w:right="-108" w:firstLine="93"/>
              <w:rPr>
                <w:rFonts w:ascii="Angsana New" w:hAnsi="Angsana New"/>
                <w:b/>
                <w:bCs/>
                <w:sz w:val="28"/>
                <w:szCs w:val="28"/>
                <w:u w:val="single"/>
              </w:rPr>
            </w:pPr>
            <w:r w:rsidRPr="001F49F3">
              <w:rPr>
                <w:rFonts w:ascii="Angsana New" w:hAnsi="Angsana New"/>
                <w:b/>
                <w:bCs/>
                <w:sz w:val="28"/>
                <w:szCs w:val="28"/>
                <w:u w:val="single"/>
              </w:rPr>
              <w:t>Payable for</w:t>
            </w:r>
            <w:r w:rsidR="000E34E7" w:rsidRPr="000E34E7">
              <w:rPr>
                <w:rFonts w:ascii="Angsana New" w:hAnsi="Angsana New"/>
                <w:b/>
                <w:bCs/>
                <w:sz w:val="28"/>
                <w:szCs w:val="28"/>
                <w:u w:val="single"/>
              </w:rPr>
              <w:t xml:space="preserve"> purchase of assets</w:t>
            </w:r>
            <w:r w:rsidRPr="001F49F3">
              <w:rPr>
                <w:rFonts w:ascii="Angsana New" w:hAnsi="Angsana New"/>
                <w:b/>
                <w:bCs/>
                <w:sz w:val="28"/>
                <w:szCs w:val="28"/>
                <w:u w:val="single"/>
              </w:rPr>
              <w:t xml:space="preserve"> - related party</w:t>
            </w:r>
          </w:p>
        </w:tc>
        <w:tc>
          <w:tcPr>
            <w:tcW w:w="50" w:type="dxa"/>
          </w:tcPr>
          <w:p w14:paraId="3FE3ACC2" w14:textId="77777777" w:rsidR="00292655" w:rsidRPr="00542334" w:rsidRDefault="00292655" w:rsidP="00347E0A">
            <w:pPr>
              <w:tabs>
                <w:tab w:val="decimal" w:pos="968"/>
              </w:tabs>
              <w:ind w:left="-29" w:right="-29"/>
              <w:rPr>
                <w:rFonts w:ascii="Angsana New" w:hAnsi="Angsana New"/>
                <w:b/>
                <w:bCs/>
                <w:sz w:val="28"/>
                <w:szCs w:val="28"/>
              </w:rPr>
            </w:pPr>
          </w:p>
        </w:tc>
        <w:tc>
          <w:tcPr>
            <w:tcW w:w="1374" w:type="dxa"/>
            <w:tcBorders>
              <w:top w:val="single" w:sz="4" w:space="0" w:color="auto"/>
            </w:tcBorders>
            <w:vAlign w:val="bottom"/>
          </w:tcPr>
          <w:p w14:paraId="1C676911" w14:textId="77777777" w:rsidR="00292655" w:rsidRPr="002E14B7" w:rsidRDefault="00292655" w:rsidP="00347E0A">
            <w:pPr>
              <w:tabs>
                <w:tab w:val="decimal" w:pos="1198"/>
              </w:tabs>
              <w:ind w:left="-29" w:right="-29"/>
              <w:rPr>
                <w:rFonts w:ascii="Angsana New" w:hAnsi="Angsana New"/>
                <w:b/>
                <w:bCs/>
                <w:sz w:val="28"/>
                <w:szCs w:val="28"/>
              </w:rPr>
            </w:pPr>
          </w:p>
        </w:tc>
        <w:tc>
          <w:tcPr>
            <w:tcW w:w="72" w:type="dxa"/>
          </w:tcPr>
          <w:p w14:paraId="46367BCE" w14:textId="77777777" w:rsidR="00292655" w:rsidRPr="00542334" w:rsidRDefault="00292655" w:rsidP="00347E0A">
            <w:pPr>
              <w:tabs>
                <w:tab w:val="decimal" w:pos="968"/>
              </w:tabs>
              <w:ind w:left="-29" w:right="-29"/>
              <w:jc w:val="thaiDistribute"/>
              <w:rPr>
                <w:rFonts w:ascii="Angsana New" w:hAnsi="Angsana New"/>
                <w:b/>
                <w:bCs/>
                <w:sz w:val="28"/>
                <w:szCs w:val="28"/>
              </w:rPr>
            </w:pPr>
          </w:p>
        </w:tc>
        <w:tc>
          <w:tcPr>
            <w:tcW w:w="1372" w:type="dxa"/>
            <w:tcBorders>
              <w:top w:val="single" w:sz="4" w:space="0" w:color="auto"/>
            </w:tcBorders>
            <w:vAlign w:val="bottom"/>
          </w:tcPr>
          <w:p w14:paraId="33386461" w14:textId="77777777" w:rsidR="00292655" w:rsidRPr="00072396" w:rsidRDefault="00292655" w:rsidP="00347E0A">
            <w:pPr>
              <w:tabs>
                <w:tab w:val="decimal" w:pos="1191"/>
              </w:tabs>
              <w:ind w:left="-29" w:right="-29"/>
              <w:jc w:val="thaiDistribute"/>
              <w:rPr>
                <w:rFonts w:ascii="Angsana New" w:hAnsi="Angsana New"/>
                <w:b/>
                <w:bCs/>
                <w:sz w:val="28"/>
                <w:szCs w:val="28"/>
              </w:rPr>
            </w:pPr>
          </w:p>
        </w:tc>
        <w:tc>
          <w:tcPr>
            <w:tcW w:w="50" w:type="dxa"/>
          </w:tcPr>
          <w:p w14:paraId="156FAF36" w14:textId="77777777" w:rsidR="00292655" w:rsidRPr="00542334" w:rsidRDefault="00292655" w:rsidP="00347E0A">
            <w:pPr>
              <w:tabs>
                <w:tab w:val="decimal" w:pos="968"/>
              </w:tabs>
              <w:ind w:left="-29" w:right="-29"/>
              <w:rPr>
                <w:rFonts w:ascii="Angsana New" w:hAnsi="Angsana New"/>
                <w:b/>
                <w:bCs/>
                <w:sz w:val="28"/>
                <w:szCs w:val="28"/>
              </w:rPr>
            </w:pPr>
          </w:p>
        </w:tc>
        <w:tc>
          <w:tcPr>
            <w:tcW w:w="1354" w:type="dxa"/>
            <w:tcBorders>
              <w:top w:val="single" w:sz="4" w:space="0" w:color="auto"/>
            </w:tcBorders>
            <w:vAlign w:val="bottom"/>
          </w:tcPr>
          <w:p w14:paraId="78A17983" w14:textId="77777777" w:rsidR="00292655" w:rsidRPr="0037732C" w:rsidRDefault="00292655" w:rsidP="00347E0A">
            <w:pPr>
              <w:tabs>
                <w:tab w:val="decimal" w:pos="1212"/>
              </w:tabs>
              <w:ind w:left="-29" w:right="-29"/>
              <w:rPr>
                <w:rFonts w:ascii="Angsana New" w:hAnsi="Angsana New"/>
                <w:b/>
                <w:bCs/>
                <w:sz w:val="28"/>
                <w:szCs w:val="28"/>
              </w:rPr>
            </w:pPr>
          </w:p>
        </w:tc>
        <w:tc>
          <w:tcPr>
            <w:tcW w:w="50" w:type="dxa"/>
          </w:tcPr>
          <w:p w14:paraId="65BFA10E" w14:textId="77777777" w:rsidR="00292655" w:rsidRPr="00542334" w:rsidRDefault="00292655" w:rsidP="00347E0A">
            <w:pPr>
              <w:tabs>
                <w:tab w:val="decimal" w:pos="968"/>
              </w:tabs>
              <w:ind w:left="-29" w:right="-29"/>
              <w:jc w:val="thaiDistribute"/>
              <w:rPr>
                <w:rFonts w:ascii="Angsana New" w:hAnsi="Angsana New"/>
                <w:b/>
                <w:bCs/>
                <w:sz w:val="28"/>
                <w:szCs w:val="28"/>
              </w:rPr>
            </w:pPr>
          </w:p>
        </w:tc>
        <w:tc>
          <w:tcPr>
            <w:tcW w:w="1350" w:type="dxa"/>
            <w:tcBorders>
              <w:top w:val="single" w:sz="4" w:space="0" w:color="auto"/>
            </w:tcBorders>
            <w:vAlign w:val="bottom"/>
          </w:tcPr>
          <w:p w14:paraId="039289B4" w14:textId="77777777" w:rsidR="00292655" w:rsidRPr="00072396" w:rsidRDefault="00292655" w:rsidP="00347E0A">
            <w:pPr>
              <w:tabs>
                <w:tab w:val="decimal" w:pos="1158"/>
              </w:tabs>
              <w:ind w:left="-29" w:right="-29"/>
              <w:jc w:val="thaiDistribute"/>
              <w:rPr>
                <w:rFonts w:ascii="Angsana New" w:hAnsi="Angsana New"/>
                <w:b/>
                <w:bCs/>
                <w:sz w:val="28"/>
                <w:szCs w:val="28"/>
              </w:rPr>
            </w:pPr>
          </w:p>
        </w:tc>
      </w:tr>
      <w:tr w:rsidR="00EC7595" w:rsidRPr="00542334" w14:paraId="60E853BD" w14:textId="77777777" w:rsidTr="000701C4">
        <w:trPr>
          <w:trHeight w:val="312"/>
        </w:trPr>
        <w:tc>
          <w:tcPr>
            <w:tcW w:w="4048" w:type="dxa"/>
            <w:vAlign w:val="bottom"/>
          </w:tcPr>
          <w:p w14:paraId="6BA1DBB0" w14:textId="2BBD172C" w:rsidR="00EC7595" w:rsidRPr="00EC6251" w:rsidRDefault="00BA141C" w:rsidP="00EC7595">
            <w:pPr>
              <w:ind w:left="162" w:firstLine="93"/>
              <w:rPr>
                <w:rFonts w:ascii="Angsana New" w:hAnsi="Angsana New"/>
                <w:sz w:val="28"/>
                <w:szCs w:val="28"/>
              </w:rPr>
            </w:pPr>
            <w:r w:rsidRPr="00BA141C">
              <w:rPr>
                <w:rFonts w:ascii="Angsana New" w:hAnsi="Angsana New"/>
                <w:sz w:val="28"/>
                <w:szCs w:val="28"/>
              </w:rPr>
              <w:t>Payable for</w:t>
            </w:r>
            <w:r w:rsidR="00DF7A2F" w:rsidRPr="00DF7A2F">
              <w:rPr>
                <w:rFonts w:ascii="Angsana New" w:hAnsi="Angsana New"/>
                <w:sz w:val="28"/>
                <w:szCs w:val="28"/>
              </w:rPr>
              <w:t xml:space="preserve"> purchase of assets</w:t>
            </w:r>
            <w:r w:rsidRPr="00BA141C">
              <w:rPr>
                <w:rFonts w:ascii="Angsana New" w:hAnsi="Angsana New"/>
                <w:sz w:val="28"/>
                <w:szCs w:val="28"/>
              </w:rPr>
              <w:t xml:space="preserve"> - related party</w:t>
            </w:r>
          </w:p>
        </w:tc>
        <w:tc>
          <w:tcPr>
            <w:tcW w:w="50" w:type="dxa"/>
          </w:tcPr>
          <w:p w14:paraId="3B75DF41" w14:textId="77777777" w:rsidR="00EC7595" w:rsidRPr="00542334" w:rsidRDefault="00EC7595" w:rsidP="00EC7595">
            <w:pPr>
              <w:tabs>
                <w:tab w:val="decimal" w:pos="968"/>
              </w:tabs>
              <w:ind w:left="-29" w:right="-29"/>
              <w:rPr>
                <w:rFonts w:ascii="Angsana New" w:hAnsi="Angsana New"/>
                <w:b/>
                <w:bCs/>
                <w:sz w:val="28"/>
                <w:szCs w:val="28"/>
              </w:rPr>
            </w:pPr>
          </w:p>
        </w:tc>
        <w:tc>
          <w:tcPr>
            <w:tcW w:w="1374" w:type="dxa"/>
            <w:vAlign w:val="bottom"/>
          </w:tcPr>
          <w:p w14:paraId="3402A53E" w14:textId="7CA699BE" w:rsidR="00EC7595" w:rsidRPr="002E14B7" w:rsidRDefault="00EC7595" w:rsidP="00EC7595">
            <w:pPr>
              <w:tabs>
                <w:tab w:val="decimal" w:pos="1198"/>
              </w:tabs>
              <w:ind w:left="-29" w:right="-29"/>
              <w:rPr>
                <w:rFonts w:ascii="Angsana New" w:hAnsi="Angsana New"/>
                <w:b/>
                <w:bCs/>
                <w:sz w:val="28"/>
                <w:szCs w:val="28"/>
              </w:rPr>
            </w:pPr>
            <w:r>
              <w:rPr>
                <w:rFonts w:ascii="Angsana New" w:hAnsi="Angsana New"/>
                <w:sz w:val="28"/>
                <w:szCs w:val="28"/>
              </w:rPr>
              <w:t xml:space="preserve"> </w:t>
            </w:r>
            <w:r w:rsidR="00E74EF4">
              <w:rPr>
                <w:rFonts w:ascii="Angsana New" w:hAnsi="Angsana New"/>
                <w:sz w:val="28"/>
                <w:szCs w:val="28"/>
              </w:rPr>
              <w:t xml:space="preserve"> </w:t>
            </w:r>
            <w:r w:rsidR="00E74EF4" w:rsidRPr="00227362">
              <w:rPr>
                <w:rFonts w:ascii="Angsana New" w:hAnsi="Angsana New"/>
                <w:sz w:val="28"/>
                <w:szCs w:val="28"/>
              </w:rPr>
              <w:t>1,506,085</w:t>
            </w:r>
          </w:p>
        </w:tc>
        <w:tc>
          <w:tcPr>
            <w:tcW w:w="72" w:type="dxa"/>
          </w:tcPr>
          <w:p w14:paraId="648A1330" w14:textId="77777777" w:rsidR="00EC7595" w:rsidRPr="00542334" w:rsidRDefault="00EC7595" w:rsidP="00EC7595">
            <w:pPr>
              <w:tabs>
                <w:tab w:val="decimal" w:pos="968"/>
              </w:tabs>
              <w:ind w:left="-29" w:right="-29"/>
              <w:jc w:val="thaiDistribute"/>
              <w:rPr>
                <w:rFonts w:ascii="Angsana New" w:hAnsi="Angsana New"/>
                <w:b/>
                <w:bCs/>
                <w:sz w:val="28"/>
                <w:szCs w:val="28"/>
              </w:rPr>
            </w:pPr>
          </w:p>
        </w:tc>
        <w:tc>
          <w:tcPr>
            <w:tcW w:w="1372" w:type="dxa"/>
            <w:vAlign w:val="bottom"/>
          </w:tcPr>
          <w:p w14:paraId="200F0636" w14:textId="3D40911B" w:rsidR="00EC7595" w:rsidRPr="00330D67" w:rsidRDefault="00EC7595" w:rsidP="00330D67">
            <w:pPr>
              <w:tabs>
                <w:tab w:val="decimal" w:pos="1016"/>
              </w:tabs>
              <w:ind w:right="-29"/>
              <w:rPr>
                <w:rFonts w:ascii="Angsana New" w:hAnsi="Angsana New"/>
                <w:sz w:val="28"/>
                <w:szCs w:val="28"/>
              </w:rPr>
            </w:pPr>
            <w:r w:rsidRPr="00072396">
              <w:rPr>
                <w:rFonts w:ascii="Angsana New" w:hAnsi="Angsana New"/>
                <w:sz w:val="28"/>
                <w:szCs w:val="28"/>
              </w:rPr>
              <w:t>-</w:t>
            </w:r>
          </w:p>
        </w:tc>
        <w:tc>
          <w:tcPr>
            <w:tcW w:w="50" w:type="dxa"/>
          </w:tcPr>
          <w:p w14:paraId="7B6DFD10" w14:textId="77777777" w:rsidR="00EC7595" w:rsidRPr="00542334" w:rsidRDefault="00EC7595" w:rsidP="00EC7595">
            <w:pPr>
              <w:tabs>
                <w:tab w:val="decimal" w:pos="968"/>
              </w:tabs>
              <w:ind w:left="-29" w:right="-29"/>
              <w:rPr>
                <w:rFonts w:ascii="Angsana New" w:hAnsi="Angsana New"/>
                <w:b/>
                <w:bCs/>
                <w:sz w:val="28"/>
                <w:szCs w:val="28"/>
              </w:rPr>
            </w:pPr>
          </w:p>
        </w:tc>
        <w:tc>
          <w:tcPr>
            <w:tcW w:w="1354" w:type="dxa"/>
            <w:vAlign w:val="bottom"/>
          </w:tcPr>
          <w:p w14:paraId="45923889" w14:textId="73D4A496" w:rsidR="00EC7595" w:rsidRPr="0037732C" w:rsidRDefault="00AE3E9E" w:rsidP="00EC7595">
            <w:pPr>
              <w:tabs>
                <w:tab w:val="decimal" w:pos="1212"/>
              </w:tabs>
              <w:ind w:left="-29" w:right="-29"/>
              <w:rPr>
                <w:rFonts w:ascii="Angsana New" w:hAnsi="Angsana New"/>
                <w:b/>
                <w:bCs/>
                <w:sz w:val="28"/>
                <w:szCs w:val="28"/>
              </w:rPr>
            </w:pPr>
            <w:r w:rsidRPr="00AE3E9E">
              <w:rPr>
                <w:rFonts w:ascii="Angsana New" w:hAnsi="Angsana New"/>
                <w:sz w:val="28"/>
                <w:szCs w:val="28"/>
              </w:rPr>
              <w:t>1,506,085</w:t>
            </w:r>
          </w:p>
        </w:tc>
        <w:tc>
          <w:tcPr>
            <w:tcW w:w="50" w:type="dxa"/>
          </w:tcPr>
          <w:p w14:paraId="158FC500" w14:textId="77777777" w:rsidR="00EC7595" w:rsidRPr="00542334" w:rsidRDefault="00EC7595" w:rsidP="00EC7595">
            <w:pPr>
              <w:tabs>
                <w:tab w:val="decimal" w:pos="968"/>
              </w:tabs>
              <w:ind w:left="-29" w:right="-29"/>
              <w:jc w:val="thaiDistribute"/>
              <w:rPr>
                <w:rFonts w:ascii="Angsana New" w:hAnsi="Angsana New"/>
                <w:b/>
                <w:bCs/>
                <w:sz w:val="28"/>
                <w:szCs w:val="28"/>
              </w:rPr>
            </w:pPr>
          </w:p>
        </w:tc>
        <w:tc>
          <w:tcPr>
            <w:tcW w:w="1350" w:type="dxa"/>
            <w:vAlign w:val="bottom"/>
          </w:tcPr>
          <w:p w14:paraId="478553B0" w14:textId="65C0680F" w:rsidR="00EC7595" w:rsidRPr="008F4205" w:rsidRDefault="00EC7595" w:rsidP="008F4205">
            <w:pPr>
              <w:tabs>
                <w:tab w:val="decimal" w:pos="1016"/>
              </w:tabs>
              <w:ind w:right="-29"/>
              <w:rPr>
                <w:rFonts w:ascii="Angsana New" w:hAnsi="Angsana New"/>
                <w:sz w:val="28"/>
                <w:szCs w:val="28"/>
              </w:rPr>
            </w:pPr>
            <w:r w:rsidRPr="00072396">
              <w:rPr>
                <w:rFonts w:ascii="Angsana New" w:hAnsi="Angsana New"/>
                <w:sz w:val="28"/>
                <w:szCs w:val="28"/>
              </w:rPr>
              <w:t>-</w:t>
            </w:r>
          </w:p>
        </w:tc>
      </w:tr>
      <w:tr w:rsidR="009C4CC2" w:rsidRPr="00542334" w14:paraId="6FCEDFFE" w14:textId="77777777" w:rsidTr="002E0969">
        <w:trPr>
          <w:trHeight w:val="312"/>
        </w:trPr>
        <w:tc>
          <w:tcPr>
            <w:tcW w:w="4048" w:type="dxa"/>
            <w:vAlign w:val="bottom"/>
          </w:tcPr>
          <w:p w14:paraId="0A410E6E" w14:textId="038730FF" w:rsidR="009C4CC2" w:rsidRPr="00DF7A2F" w:rsidRDefault="00AE3E9E" w:rsidP="00AE3E9E">
            <w:pPr>
              <w:ind w:left="162" w:firstLine="93"/>
              <w:rPr>
                <w:rFonts w:ascii="Angsana New" w:hAnsi="Angsana New"/>
                <w:sz w:val="28"/>
                <w:szCs w:val="28"/>
              </w:rPr>
            </w:pPr>
            <w:r w:rsidRPr="00AE3E9E">
              <w:rPr>
                <w:rFonts w:ascii="Angsana New" w:hAnsi="Angsana New"/>
                <w:sz w:val="28"/>
                <w:szCs w:val="28"/>
              </w:rPr>
              <w:t>Accumulated EBITDA</w:t>
            </w:r>
            <w:r w:rsidR="00A8495C">
              <w:rPr>
                <w:rFonts w:ascii="Angsana New" w:hAnsi="Angsana New"/>
                <w:sz w:val="28"/>
                <w:szCs w:val="28"/>
              </w:rPr>
              <w:t xml:space="preserve"> en</w:t>
            </w:r>
            <w:r w:rsidR="007E29A5">
              <w:rPr>
                <w:rFonts w:ascii="Angsana New" w:hAnsi="Angsana New"/>
                <w:sz w:val="28"/>
                <w:szCs w:val="28"/>
              </w:rPr>
              <w:t>titled to</w:t>
            </w:r>
            <w:r w:rsidRPr="00AE3E9E">
              <w:rPr>
                <w:rFonts w:ascii="Angsana New" w:hAnsi="Angsana New"/>
                <w:sz w:val="28"/>
                <w:szCs w:val="28"/>
              </w:rPr>
              <w:t xml:space="preserve"> the </w:t>
            </w:r>
            <w:r w:rsidR="0019735C">
              <w:rPr>
                <w:rFonts w:ascii="Angsana New" w:hAnsi="Angsana New"/>
                <w:sz w:val="28"/>
                <w:szCs w:val="28"/>
              </w:rPr>
              <w:t>C</w:t>
            </w:r>
            <w:r w:rsidR="007E29A5">
              <w:rPr>
                <w:rFonts w:ascii="Angsana New" w:hAnsi="Angsana New"/>
                <w:sz w:val="28"/>
                <w:szCs w:val="28"/>
              </w:rPr>
              <w:t>ompany</w:t>
            </w:r>
            <w:r w:rsidRPr="00AE3E9E">
              <w:rPr>
                <w:rFonts w:ascii="Angsana New" w:hAnsi="Angsana New"/>
                <w:sz w:val="28"/>
                <w:szCs w:val="28"/>
              </w:rPr>
              <w:t xml:space="preserve"> </w:t>
            </w:r>
          </w:p>
        </w:tc>
        <w:tc>
          <w:tcPr>
            <w:tcW w:w="50" w:type="dxa"/>
          </w:tcPr>
          <w:p w14:paraId="7CD34642" w14:textId="77777777" w:rsidR="009C4CC2" w:rsidRPr="00542334" w:rsidRDefault="009C4CC2" w:rsidP="00EC7595">
            <w:pPr>
              <w:tabs>
                <w:tab w:val="decimal" w:pos="968"/>
              </w:tabs>
              <w:ind w:left="-29" w:right="-29"/>
              <w:rPr>
                <w:rFonts w:ascii="Angsana New" w:hAnsi="Angsana New"/>
                <w:b/>
                <w:bCs/>
                <w:sz w:val="28"/>
                <w:szCs w:val="28"/>
              </w:rPr>
            </w:pPr>
          </w:p>
        </w:tc>
        <w:tc>
          <w:tcPr>
            <w:tcW w:w="1374" w:type="dxa"/>
            <w:vAlign w:val="bottom"/>
          </w:tcPr>
          <w:p w14:paraId="503B49F0" w14:textId="77777777" w:rsidR="009C4CC2" w:rsidRDefault="009C4CC2" w:rsidP="00EC7595">
            <w:pPr>
              <w:tabs>
                <w:tab w:val="decimal" w:pos="1198"/>
              </w:tabs>
              <w:ind w:left="-29" w:right="-29"/>
              <w:rPr>
                <w:rFonts w:ascii="Angsana New" w:hAnsi="Angsana New"/>
                <w:sz w:val="28"/>
                <w:szCs w:val="28"/>
              </w:rPr>
            </w:pPr>
          </w:p>
        </w:tc>
        <w:tc>
          <w:tcPr>
            <w:tcW w:w="72" w:type="dxa"/>
          </w:tcPr>
          <w:p w14:paraId="0D904EB0" w14:textId="77777777" w:rsidR="009C4CC2" w:rsidRPr="00542334" w:rsidRDefault="009C4CC2" w:rsidP="00EC7595">
            <w:pPr>
              <w:tabs>
                <w:tab w:val="decimal" w:pos="968"/>
              </w:tabs>
              <w:ind w:left="-29" w:right="-29"/>
              <w:jc w:val="thaiDistribute"/>
              <w:rPr>
                <w:rFonts w:ascii="Angsana New" w:hAnsi="Angsana New"/>
                <w:b/>
                <w:bCs/>
                <w:sz w:val="28"/>
                <w:szCs w:val="28"/>
              </w:rPr>
            </w:pPr>
          </w:p>
        </w:tc>
        <w:tc>
          <w:tcPr>
            <w:tcW w:w="1372" w:type="dxa"/>
            <w:vAlign w:val="bottom"/>
          </w:tcPr>
          <w:p w14:paraId="742768E3" w14:textId="77777777" w:rsidR="009C4CC2" w:rsidRPr="00072396" w:rsidRDefault="009C4CC2" w:rsidP="00330D67">
            <w:pPr>
              <w:tabs>
                <w:tab w:val="decimal" w:pos="1016"/>
              </w:tabs>
              <w:ind w:right="-29"/>
              <w:rPr>
                <w:rFonts w:ascii="Angsana New" w:hAnsi="Angsana New"/>
                <w:sz w:val="28"/>
                <w:szCs w:val="28"/>
              </w:rPr>
            </w:pPr>
          </w:p>
        </w:tc>
        <w:tc>
          <w:tcPr>
            <w:tcW w:w="50" w:type="dxa"/>
          </w:tcPr>
          <w:p w14:paraId="26EFBA16" w14:textId="77777777" w:rsidR="009C4CC2" w:rsidRPr="00542334" w:rsidRDefault="009C4CC2" w:rsidP="00EC7595">
            <w:pPr>
              <w:tabs>
                <w:tab w:val="decimal" w:pos="968"/>
              </w:tabs>
              <w:ind w:left="-29" w:right="-29"/>
              <w:rPr>
                <w:rFonts w:ascii="Angsana New" w:hAnsi="Angsana New"/>
                <w:b/>
                <w:bCs/>
                <w:sz w:val="28"/>
                <w:szCs w:val="28"/>
              </w:rPr>
            </w:pPr>
          </w:p>
        </w:tc>
        <w:tc>
          <w:tcPr>
            <w:tcW w:w="1354" w:type="dxa"/>
            <w:vAlign w:val="bottom"/>
          </w:tcPr>
          <w:p w14:paraId="55C2ADF1" w14:textId="77777777" w:rsidR="009C4CC2" w:rsidRDefault="009C4CC2" w:rsidP="00EC7595">
            <w:pPr>
              <w:tabs>
                <w:tab w:val="decimal" w:pos="1212"/>
              </w:tabs>
              <w:ind w:left="-29" w:right="-29"/>
              <w:rPr>
                <w:rFonts w:ascii="Angsana New" w:hAnsi="Angsana New"/>
                <w:sz w:val="28"/>
                <w:szCs w:val="28"/>
              </w:rPr>
            </w:pPr>
          </w:p>
        </w:tc>
        <w:tc>
          <w:tcPr>
            <w:tcW w:w="50" w:type="dxa"/>
          </w:tcPr>
          <w:p w14:paraId="2897C920" w14:textId="77777777" w:rsidR="009C4CC2" w:rsidRPr="00542334" w:rsidRDefault="009C4CC2" w:rsidP="00EC7595">
            <w:pPr>
              <w:tabs>
                <w:tab w:val="decimal" w:pos="968"/>
              </w:tabs>
              <w:ind w:left="-29" w:right="-29"/>
              <w:jc w:val="thaiDistribute"/>
              <w:rPr>
                <w:rFonts w:ascii="Angsana New" w:hAnsi="Angsana New"/>
                <w:b/>
                <w:bCs/>
                <w:sz w:val="28"/>
                <w:szCs w:val="28"/>
              </w:rPr>
            </w:pPr>
          </w:p>
        </w:tc>
        <w:tc>
          <w:tcPr>
            <w:tcW w:w="1350" w:type="dxa"/>
            <w:vAlign w:val="bottom"/>
          </w:tcPr>
          <w:p w14:paraId="620B8A8B" w14:textId="77777777" w:rsidR="009C4CC2" w:rsidRPr="00072396" w:rsidRDefault="009C4CC2" w:rsidP="008F4205">
            <w:pPr>
              <w:tabs>
                <w:tab w:val="decimal" w:pos="1016"/>
              </w:tabs>
              <w:ind w:right="-29"/>
              <w:rPr>
                <w:rFonts w:ascii="Angsana New" w:hAnsi="Angsana New"/>
                <w:sz w:val="28"/>
                <w:szCs w:val="28"/>
              </w:rPr>
            </w:pPr>
          </w:p>
        </w:tc>
      </w:tr>
      <w:tr w:rsidR="009C4CC2" w:rsidRPr="00542334" w14:paraId="0FC0F77C" w14:textId="77777777" w:rsidTr="002E0969">
        <w:trPr>
          <w:trHeight w:val="312"/>
        </w:trPr>
        <w:tc>
          <w:tcPr>
            <w:tcW w:w="4048" w:type="dxa"/>
            <w:vAlign w:val="bottom"/>
          </w:tcPr>
          <w:p w14:paraId="589FE780" w14:textId="501F9F4E" w:rsidR="009C4CC2" w:rsidRPr="00DF7A2F" w:rsidRDefault="001D4EBF" w:rsidP="00F26FB1">
            <w:pPr>
              <w:ind w:left="668" w:hanging="141"/>
              <w:rPr>
                <w:rFonts w:ascii="Angsana New" w:hAnsi="Angsana New"/>
                <w:sz w:val="28"/>
                <w:szCs w:val="28"/>
              </w:rPr>
            </w:pPr>
            <w:r>
              <w:rPr>
                <w:rFonts w:ascii="Angsana New" w:hAnsi="Angsana New"/>
                <w:sz w:val="28"/>
                <w:szCs w:val="28"/>
              </w:rPr>
              <w:t>u</w:t>
            </w:r>
            <w:r w:rsidR="00385348">
              <w:rPr>
                <w:rFonts w:ascii="Angsana New" w:hAnsi="Angsana New"/>
                <w:sz w:val="28"/>
                <w:szCs w:val="28"/>
              </w:rPr>
              <w:t xml:space="preserve">p to </w:t>
            </w:r>
            <w:r w:rsidR="007E29A5" w:rsidRPr="00AE3E9E">
              <w:rPr>
                <w:rFonts w:ascii="Angsana New" w:hAnsi="Angsana New"/>
                <w:sz w:val="28"/>
                <w:szCs w:val="28"/>
              </w:rPr>
              <w:t>the</w:t>
            </w:r>
            <w:r w:rsidR="00AE3E9E" w:rsidRPr="00AE3E9E">
              <w:rPr>
                <w:rFonts w:ascii="Angsana New" w:hAnsi="Angsana New"/>
                <w:sz w:val="28"/>
                <w:szCs w:val="28"/>
              </w:rPr>
              <w:t xml:space="preserve"> asset acquisition</w:t>
            </w:r>
            <w:r w:rsidR="00385348">
              <w:rPr>
                <w:rFonts w:ascii="Angsana New" w:hAnsi="Angsana New"/>
                <w:sz w:val="28"/>
                <w:szCs w:val="28"/>
              </w:rPr>
              <w:t xml:space="preserve"> date</w:t>
            </w:r>
          </w:p>
        </w:tc>
        <w:tc>
          <w:tcPr>
            <w:tcW w:w="50" w:type="dxa"/>
          </w:tcPr>
          <w:p w14:paraId="0980EE66" w14:textId="77777777" w:rsidR="009C4CC2" w:rsidRPr="00542334" w:rsidRDefault="009C4CC2" w:rsidP="00EC7595">
            <w:pPr>
              <w:tabs>
                <w:tab w:val="decimal" w:pos="968"/>
              </w:tabs>
              <w:ind w:left="-29" w:right="-29"/>
              <w:rPr>
                <w:rFonts w:ascii="Angsana New" w:hAnsi="Angsana New"/>
                <w:b/>
                <w:bCs/>
                <w:sz w:val="28"/>
                <w:szCs w:val="28"/>
              </w:rPr>
            </w:pPr>
          </w:p>
        </w:tc>
        <w:tc>
          <w:tcPr>
            <w:tcW w:w="1374" w:type="dxa"/>
            <w:tcBorders>
              <w:bottom w:val="single" w:sz="4" w:space="0" w:color="auto"/>
            </w:tcBorders>
            <w:vAlign w:val="bottom"/>
          </w:tcPr>
          <w:p w14:paraId="32466AD0" w14:textId="20F3E6E8" w:rsidR="009C4CC2" w:rsidRDefault="00A934CE" w:rsidP="00EC7595">
            <w:pPr>
              <w:tabs>
                <w:tab w:val="decimal" w:pos="1198"/>
              </w:tabs>
              <w:ind w:left="-29" w:right="-29"/>
              <w:rPr>
                <w:rFonts w:ascii="Angsana New" w:hAnsi="Angsana New"/>
                <w:sz w:val="28"/>
                <w:szCs w:val="28"/>
              </w:rPr>
            </w:pPr>
            <w:r>
              <w:rPr>
                <w:rFonts w:ascii="AngsanaUPC" w:hAnsi="AngsanaUPC" w:cs="AngsanaUPC"/>
                <w:sz w:val="28"/>
                <w:szCs w:val="28"/>
              </w:rPr>
              <w:t>(118,490)</w:t>
            </w:r>
          </w:p>
        </w:tc>
        <w:tc>
          <w:tcPr>
            <w:tcW w:w="72" w:type="dxa"/>
          </w:tcPr>
          <w:p w14:paraId="527C8A66" w14:textId="77777777" w:rsidR="009C4CC2" w:rsidRPr="00542334" w:rsidRDefault="009C4CC2" w:rsidP="00EC7595">
            <w:pPr>
              <w:tabs>
                <w:tab w:val="decimal" w:pos="968"/>
              </w:tabs>
              <w:ind w:left="-29" w:right="-29"/>
              <w:jc w:val="thaiDistribute"/>
              <w:rPr>
                <w:rFonts w:ascii="Angsana New" w:hAnsi="Angsana New"/>
                <w:b/>
                <w:bCs/>
                <w:sz w:val="28"/>
                <w:szCs w:val="28"/>
              </w:rPr>
            </w:pPr>
          </w:p>
        </w:tc>
        <w:tc>
          <w:tcPr>
            <w:tcW w:w="1372" w:type="dxa"/>
            <w:tcBorders>
              <w:bottom w:val="single" w:sz="4" w:space="0" w:color="auto"/>
            </w:tcBorders>
            <w:vAlign w:val="bottom"/>
          </w:tcPr>
          <w:p w14:paraId="0ED646EC" w14:textId="6997AB8E" w:rsidR="009C4CC2" w:rsidRPr="00072396" w:rsidRDefault="002E0969" w:rsidP="00330D67">
            <w:pPr>
              <w:tabs>
                <w:tab w:val="decimal" w:pos="1016"/>
              </w:tabs>
              <w:ind w:right="-29"/>
              <w:rPr>
                <w:rFonts w:ascii="Angsana New" w:hAnsi="Angsana New"/>
                <w:sz w:val="28"/>
                <w:szCs w:val="28"/>
              </w:rPr>
            </w:pPr>
            <w:r w:rsidRPr="00072396">
              <w:rPr>
                <w:rFonts w:ascii="Angsana New" w:hAnsi="Angsana New"/>
                <w:sz w:val="28"/>
                <w:szCs w:val="28"/>
              </w:rPr>
              <w:t>-</w:t>
            </w:r>
          </w:p>
        </w:tc>
        <w:tc>
          <w:tcPr>
            <w:tcW w:w="50" w:type="dxa"/>
          </w:tcPr>
          <w:p w14:paraId="4D6B735F" w14:textId="77777777" w:rsidR="009C4CC2" w:rsidRPr="00542334" w:rsidRDefault="009C4CC2" w:rsidP="00EC7595">
            <w:pPr>
              <w:tabs>
                <w:tab w:val="decimal" w:pos="968"/>
              </w:tabs>
              <w:ind w:left="-29" w:right="-29"/>
              <w:rPr>
                <w:rFonts w:ascii="Angsana New" w:hAnsi="Angsana New"/>
                <w:b/>
                <w:bCs/>
                <w:sz w:val="28"/>
                <w:szCs w:val="28"/>
              </w:rPr>
            </w:pPr>
          </w:p>
        </w:tc>
        <w:tc>
          <w:tcPr>
            <w:tcW w:w="1354" w:type="dxa"/>
            <w:tcBorders>
              <w:bottom w:val="single" w:sz="4" w:space="0" w:color="auto"/>
            </w:tcBorders>
            <w:vAlign w:val="bottom"/>
          </w:tcPr>
          <w:p w14:paraId="2E35E0B9" w14:textId="7768EE5D" w:rsidR="009C4CC2" w:rsidRDefault="000701C4" w:rsidP="00EC7595">
            <w:pPr>
              <w:tabs>
                <w:tab w:val="decimal" w:pos="1212"/>
              </w:tabs>
              <w:ind w:left="-29" w:right="-29"/>
              <w:rPr>
                <w:rFonts w:ascii="Angsana New" w:hAnsi="Angsana New"/>
                <w:sz w:val="28"/>
                <w:szCs w:val="28"/>
              </w:rPr>
            </w:pPr>
            <w:r>
              <w:rPr>
                <w:rFonts w:ascii="AngsanaUPC" w:hAnsi="AngsanaUPC" w:cs="AngsanaUPC"/>
                <w:sz w:val="28"/>
                <w:szCs w:val="28"/>
              </w:rPr>
              <w:t>(118,490)</w:t>
            </w:r>
          </w:p>
        </w:tc>
        <w:tc>
          <w:tcPr>
            <w:tcW w:w="50" w:type="dxa"/>
          </w:tcPr>
          <w:p w14:paraId="63FAF18C" w14:textId="77777777" w:rsidR="009C4CC2" w:rsidRPr="00542334" w:rsidRDefault="009C4CC2" w:rsidP="00EC7595">
            <w:pPr>
              <w:tabs>
                <w:tab w:val="decimal" w:pos="968"/>
              </w:tabs>
              <w:ind w:left="-29" w:right="-29"/>
              <w:jc w:val="thaiDistribute"/>
              <w:rPr>
                <w:rFonts w:ascii="Angsana New" w:hAnsi="Angsana New"/>
                <w:b/>
                <w:bCs/>
                <w:sz w:val="28"/>
                <w:szCs w:val="28"/>
              </w:rPr>
            </w:pPr>
          </w:p>
        </w:tc>
        <w:tc>
          <w:tcPr>
            <w:tcW w:w="1350" w:type="dxa"/>
            <w:tcBorders>
              <w:bottom w:val="single" w:sz="4" w:space="0" w:color="auto"/>
            </w:tcBorders>
            <w:vAlign w:val="bottom"/>
          </w:tcPr>
          <w:p w14:paraId="2D11679F" w14:textId="7A9D5314" w:rsidR="009C4CC2" w:rsidRPr="00072396" w:rsidRDefault="002E0969" w:rsidP="008F4205">
            <w:pPr>
              <w:tabs>
                <w:tab w:val="decimal" w:pos="1016"/>
              </w:tabs>
              <w:ind w:right="-29"/>
              <w:rPr>
                <w:rFonts w:ascii="Angsana New" w:hAnsi="Angsana New"/>
                <w:sz w:val="28"/>
                <w:szCs w:val="28"/>
              </w:rPr>
            </w:pPr>
            <w:r w:rsidRPr="00072396">
              <w:rPr>
                <w:rFonts w:ascii="Angsana New" w:hAnsi="Angsana New"/>
                <w:sz w:val="28"/>
                <w:szCs w:val="28"/>
              </w:rPr>
              <w:t>-</w:t>
            </w:r>
          </w:p>
        </w:tc>
      </w:tr>
      <w:tr w:rsidR="000701C4" w:rsidRPr="00542334" w14:paraId="1853143D" w14:textId="77777777" w:rsidTr="002E0969">
        <w:trPr>
          <w:trHeight w:val="312"/>
        </w:trPr>
        <w:tc>
          <w:tcPr>
            <w:tcW w:w="4048" w:type="dxa"/>
            <w:vAlign w:val="bottom"/>
          </w:tcPr>
          <w:p w14:paraId="22487E6C" w14:textId="380BD39E" w:rsidR="000701C4" w:rsidRPr="00AE3E9E" w:rsidRDefault="00962F10" w:rsidP="00962F10">
            <w:pPr>
              <w:ind w:left="668" w:hanging="425"/>
              <w:rPr>
                <w:rFonts w:ascii="Angsana New" w:hAnsi="Angsana New"/>
                <w:sz w:val="28"/>
                <w:szCs w:val="28"/>
              </w:rPr>
            </w:pPr>
            <w:r>
              <w:rPr>
                <w:rFonts w:ascii="Angsana New" w:hAnsi="Angsana New"/>
                <w:b/>
                <w:bCs/>
                <w:sz w:val="28"/>
                <w:szCs w:val="28"/>
              </w:rPr>
              <w:t>Net</w:t>
            </w:r>
          </w:p>
        </w:tc>
        <w:tc>
          <w:tcPr>
            <w:tcW w:w="50" w:type="dxa"/>
          </w:tcPr>
          <w:p w14:paraId="5226AA6F" w14:textId="77777777" w:rsidR="000701C4" w:rsidRPr="00542334" w:rsidRDefault="000701C4" w:rsidP="00EC7595">
            <w:pPr>
              <w:tabs>
                <w:tab w:val="decimal" w:pos="968"/>
              </w:tabs>
              <w:ind w:left="-29" w:right="-29"/>
              <w:rPr>
                <w:rFonts w:ascii="Angsana New" w:hAnsi="Angsana New"/>
                <w:b/>
                <w:bCs/>
                <w:sz w:val="28"/>
                <w:szCs w:val="28"/>
              </w:rPr>
            </w:pPr>
          </w:p>
        </w:tc>
        <w:tc>
          <w:tcPr>
            <w:tcW w:w="1374" w:type="dxa"/>
            <w:tcBorders>
              <w:top w:val="single" w:sz="4" w:space="0" w:color="auto"/>
            </w:tcBorders>
            <w:vAlign w:val="bottom"/>
          </w:tcPr>
          <w:p w14:paraId="30653CD1" w14:textId="3A35A28A" w:rsidR="000701C4" w:rsidRDefault="002E0969" w:rsidP="00EC7595">
            <w:pPr>
              <w:tabs>
                <w:tab w:val="decimal" w:pos="1198"/>
              </w:tabs>
              <w:ind w:left="-29" w:right="-29"/>
              <w:rPr>
                <w:rFonts w:ascii="AngsanaUPC" w:hAnsi="AngsanaUPC" w:cs="AngsanaUPC"/>
                <w:sz w:val="28"/>
                <w:szCs w:val="28"/>
              </w:rPr>
            </w:pPr>
            <w:r w:rsidRPr="00956CDA">
              <w:rPr>
                <w:rFonts w:ascii="Angsana New" w:hAnsi="Angsana New"/>
                <w:b/>
                <w:bCs/>
                <w:sz w:val="28"/>
                <w:szCs w:val="28"/>
              </w:rPr>
              <w:t>1,387,595</w:t>
            </w:r>
          </w:p>
        </w:tc>
        <w:tc>
          <w:tcPr>
            <w:tcW w:w="72" w:type="dxa"/>
          </w:tcPr>
          <w:p w14:paraId="36DAE542" w14:textId="77777777" w:rsidR="000701C4" w:rsidRPr="00542334" w:rsidRDefault="000701C4" w:rsidP="00EC7595">
            <w:pPr>
              <w:tabs>
                <w:tab w:val="decimal" w:pos="968"/>
              </w:tabs>
              <w:ind w:left="-29" w:right="-29"/>
              <w:jc w:val="thaiDistribute"/>
              <w:rPr>
                <w:rFonts w:ascii="Angsana New" w:hAnsi="Angsana New"/>
                <w:b/>
                <w:bCs/>
                <w:sz w:val="28"/>
                <w:szCs w:val="28"/>
              </w:rPr>
            </w:pPr>
          </w:p>
        </w:tc>
        <w:tc>
          <w:tcPr>
            <w:tcW w:w="1372" w:type="dxa"/>
            <w:tcBorders>
              <w:top w:val="single" w:sz="4" w:space="0" w:color="auto"/>
            </w:tcBorders>
            <w:vAlign w:val="bottom"/>
          </w:tcPr>
          <w:p w14:paraId="0699EBD3" w14:textId="00892712" w:rsidR="000701C4" w:rsidRPr="00072396" w:rsidRDefault="002E0969" w:rsidP="00330D67">
            <w:pPr>
              <w:tabs>
                <w:tab w:val="decimal" w:pos="1016"/>
              </w:tabs>
              <w:ind w:right="-29"/>
              <w:rPr>
                <w:rFonts w:ascii="Angsana New" w:hAnsi="Angsana New"/>
                <w:sz w:val="28"/>
                <w:szCs w:val="28"/>
              </w:rPr>
            </w:pPr>
            <w:r w:rsidRPr="00072396">
              <w:rPr>
                <w:rFonts w:ascii="Angsana New" w:hAnsi="Angsana New"/>
                <w:sz w:val="28"/>
                <w:szCs w:val="28"/>
              </w:rPr>
              <w:t>-</w:t>
            </w:r>
          </w:p>
        </w:tc>
        <w:tc>
          <w:tcPr>
            <w:tcW w:w="50" w:type="dxa"/>
          </w:tcPr>
          <w:p w14:paraId="59F89EC5" w14:textId="77777777" w:rsidR="000701C4" w:rsidRPr="00542334" w:rsidRDefault="000701C4" w:rsidP="00EC7595">
            <w:pPr>
              <w:tabs>
                <w:tab w:val="decimal" w:pos="968"/>
              </w:tabs>
              <w:ind w:left="-29" w:right="-29"/>
              <w:rPr>
                <w:rFonts w:ascii="Angsana New" w:hAnsi="Angsana New"/>
                <w:b/>
                <w:bCs/>
                <w:sz w:val="28"/>
                <w:szCs w:val="28"/>
              </w:rPr>
            </w:pPr>
          </w:p>
        </w:tc>
        <w:tc>
          <w:tcPr>
            <w:tcW w:w="1354" w:type="dxa"/>
            <w:tcBorders>
              <w:top w:val="single" w:sz="4" w:space="0" w:color="auto"/>
            </w:tcBorders>
            <w:vAlign w:val="bottom"/>
          </w:tcPr>
          <w:p w14:paraId="31EFD059" w14:textId="5568F814" w:rsidR="000701C4" w:rsidRDefault="002E0969" w:rsidP="00EC7595">
            <w:pPr>
              <w:tabs>
                <w:tab w:val="decimal" w:pos="1212"/>
              </w:tabs>
              <w:ind w:left="-29" w:right="-29"/>
              <w:rPr>
                <w:rFonts w:ascii="AngsanaUPC" w:hAnsi="AngsanaUPC" w:cs="AngsanaUPC"/>
                <w:sz w:val="28"/>
                <w:szCs w:val="28"/>
              </w:rPr>
            </w:pPr>
            <w:r w:rsidRPr="00956CDA">
              <w:rPr>
                <w:rFonts w:ascii="Angsana New" w:hAnsi="Angsana New"/>
                <w:b/>
                <w:bCs/>
                <w:sz w:val="28"/>
                <w:szCs w:val="28"/>
              </w:rPr>
              <w:t>1,387,595</w:t>
            </w:r>
          </w:p>
        </w:tc>
        <w:tc>
          <w:tcPr>
            <w:tcW w:w="50" w:type="dxa"/>
          </w:tcPr>
          <w:p w14:paraId="5818A592" w14:textId="77777777" w:rsidR="000701C4" w:rsidRPr="00542334" w:rsidRDefault="000701C4" w:rsidP="00EC7595">
            <w:pPr>
              <w:tabs>
                <w:tab w:val="decimal" w:pos="968"/>
              </w:tabs>
              <w:ind w:left="-29" w:right="-29"/>
              <w:jc w:val="thaiDistribute"/>
              <w:rPr>
                <w:rFonts w:ascii="Angsana New" w:hAnsi="Angsana New"/>
                <w:b/>
                <w:bCs/>
                <w:sz w:val="28"/>
                <w:szCs w:val="28"/>
              </w:rPr>
            </w:pPr>
          </w:p>
        </w:tc>
        <w:tc>
          <w:tcPr>
            <w:tcW w:w="1350" w:type="dxa"/>
            <w:tcBorders>
              <w:top w:val="single" w:sz="4" w:space="0" w:color="auto"/>
            </w:tcBorders>
            <w:vAlign w:val="bottom"/>
          </w:tcPr>
          <w:p w14:paraId="4494B791" w14:textId="28AC9A4F" w:rsidR="000701C4" w:rsidRPr="00072396" w:rsidRDefault="002E0969" w:rsidP="008F4205">
            <w:pPr>
              <w:tabs>
                <w:tab w:val="decimal" w:pos="1016"/>
              </w:tabs>
              <w:ind w:right="-29"/>
              <w:rPr>
                <w:rFonts w:ascii="Angsana New" w:hAnsi="Angsana New"/>
                <w:sz w:val="28"/>
                <w:szCs w:val="28"/>
              </w:rPr>
            </w:pPr>
            <w:r w:rsidRPr="00072396">
              <w:rPr>
                <w:rFonts w:ascii="Angsana New" w:hAnsi="Angsana New"/>
                <w:sz w:val="28"/>
                <w:szCs w:val="28"/>
              </w:rPr>
              <w:t>-</w:t>
            </w:r>
          </w:p>
        </w:tc>
      </w:tr>
      <w:tr w:rsidR="00EC7595" w:rsidRPr="00542334" w14:paraId="061B9617" w14:textId="77777777" w:rsidTr="000701C4">
        <w:trPr>
          <w:trHeight w:val="312"/>
        </w:trPr>
        <w:tc>
          <w:tcPr>
            <w:tcW w:w="4048" w:type="dxa"/>
            <w:vAlign w:val="bottom"/>
          </w:tcPr>
          <w:p w14:paraId="2982BF82" w14:textId="0D13778C" w:rsidR="00EC7595" w:rsidRPr="002355ED" w:rsidRDefault="0003624C" w:rsidP="00EC7595">
            <w:pPr>
              <w:ind w:left="162" w:firstLine="93"/>
              <w:rPr>
                <w:rFonts w:ascii="Angsana New" w:hAnsi="Angsana New"/>
                <w:sz w:val="28"/>
                <w:szCs w:val="28"/>
              </w:rPr>
            </w:pPr>
            <w:r w:rsidRPr="002355ED">
              <w:rPr>
                <w:rFonts w:ascii="Angsana New" w:hAnsi="Angsana New"/>
                <w:sz w:val="28"/>
                <w:szCs w:val="28"/>
              </w:rPr>
              <w:t xml:space="preserve">Less: </w:t>
            </w:r>
            <w:r w:rsidR="00AB3172" w:rsidRPr="002355ED">
              <w:rPr>
                <w:rFonts w:ascii="Angsana New" w:hAnsi="Angsana New"/>
                <w:sz w:val="28"/>
                <w:szCs w:val="28"/>
              </w:rPr>
              <w:t>Deferred interest expense</w:t>
            </w:r>
          </w:p>
        </w:tc>
        <w:tc>
          <w:tcPr>
            <w:tcW w:w="50" w:type="dxa"/>
          </w:tcPr>
          <w:p w14:paraId="17F9B96B" w14:textId="77777777" w:rsidR="00EC7595" w:rsidRPr="00542334" w:rsidRDefault="00EC7595" w:rsidP="00EC7595">
            <w:pPr>
              <w:tabs>
                <w:tab w:val="decimal" w:pos="968"/>
              </w:tabs>
              <w:ind w:left="-29" w:right="-29"/>
              <w:rPr>
                <w:rFonts w:ascii="Angsana New" w:hAnsi="Angsana New"/>
                <w:b/>
                <w:bCs/>
                <w:sz w:val="28"/>
                <w:szCs w:val="28"/>
              </w:rPr>
            </w:pPr>
          </w:p>
        </w:tc>
        <w:tc>
          <w:tcPr>
            <w:tcW w:w="1374" w:type="dxa"/>
            <w:tcBorders>
              <w:bottom w:val="single" w:sz="4" w:space="0" w:color="auto"/>
            </w:tcBorders>
            <w:vAlign w:val="bottom"/>
          </w:tcPr>
          <w:p w14:paraId="624AF385" w14:textId="2164F260" w:rsidR="00EC7595" w:rsidRPr="002E14B7" w:rsidRDefault="00EC7595" w:rsidP="00EC7595">
            <w:pPr>
              <w:tabs>
                <w:tab w:val="decimal" w:pos="1198"/>
              </w:tabs>
              <w:ind w:left="-29" w:right="-29"/>
              <w:rPr>
                <w:rFonts w:ascii="Angsana New" w:hAnsi="Angsana New"/>
                <w:b/>
                <w:bCs/>
                <w:sz w:val="28"/>
                <w:szCs w:val="28"/>
              </w:rPr>
            </w:pPr>
            <w:r>
              <w:rPr>
                <w:rFonts w:ascii="Angsana New" w:hAnsi="Angsana New"/>
                <w:sz w:val="28"/>
                <w:szCs w:val="28"/>
              </w:rPr>
              <w:t>(183,523)</w:t>
            </w:r>
          </w:p>
        </w:tc>
        <w:tc>
          <w:tcPr>
            <w:tcW w:w="72" w:type="dxa"/>
          </w:tcPr>
          <w:p w14:paraId="706D1140" w14:textId="77777777" w:rsidR="00EC7595" w:rsidRPr="00542334" w:rsidRDefault="00EC7595" w:rsidP="00EC7595">
            <w:pPr>
              <w:tabs>
                <w:tab w:val="decimal" w:pos="968"/>
              </w:tabs>
              <w:ind w:left="-29" w:right="-29"/>
              <w:jc w:val="thaiDistribute"/>
              <w:rPr>
                <w:rFonts w:ascii="Angsana New" w:hAnsi="Angsana New"/>
                <w:b/>
                <w:bCs/>
                <w:sz w:val="28"/>
                <w:szCs w:val="28"/>
              </w:rPr>
            </w:pPr>
          </w:p>
        </w:tc>
        <w:tc>
          <w:tcPr>
            <w:tcW w:w="1372" w:type="dxa"/>
            <w:tcBorders>
              <w:bottom w:val="single" w:sz="4" w:space="0" w:color="auto"/>
            </w:tcBorders>
            <w:vAlign w:val="bottom"/>
          </w:tcPr>
          <w:p w14:paraId="233BBF96" w14:textId="38B30812" w:rsidR="00EC7595" w:rsidRPr="00330D67" w:rsidRDefault="00EC7595" w:rsidP="00330D67">
            <w:pPr>
              <w:tabs>
                <w:tab w:val="decimal" w:pos="1016"/>
              </w:tabs>
              <w:ind w:right="-29"/>
              <w:rPr>
                <w:rFonts w:ascii="Angsana New" w:hAnsi="Angsana New"/>
                <w:sz w:val="28"/>
                <w:szCs w:val="28"/>
              </w:rPr>
            </w:pPr>
            <w:r w:rsidRPr="00072396">
              <w:rPr>
                <w:rFonts w:ascii="Angsana New" w:hAnsi="Angsana New"/>
                <w:sz w:val="28"/>
                <w:szCs w:val="28"/>
              </w:rPr>
              <w:t>-</w:t>
            </w:r>
          </w:p>
        </w:tc>
        <w:tc>
          <w:tcPr>
            <w:tcW w:w="50" w:type="dxa"/>
          </w:tcPr>
          <w:p w14:paraId="4631905E" w14:textId="77777777" w:rsidR="00EC7595" w:rsidRPr="00542334" w:rsidRDefault="00EC7595" w:rsidP="00EC7595">
            <w:pPr>
              <w:tabs>
                <w:tab w:val="decimal" w:pos="968"/>
              </w:tabs>
              <w:ind w:left="-29" w:right="-29"/>
              <w:rPr>
                <w:rFonts w:ascii="Angsana New" w:hAnsi="Angsana New"/>
                <w:b/>
                <w:bCs/>
                <w:sz w:val="28"/>
                <w:szCs w:val="28"/>
              </w:rPr>
            </w:pPr>
          </w:p>
        </w:tc>
        <w:tc>
          <w:tcPr>
            <w:tcW w:w="1354" w:type="dxa"/>
            <w:tcBorders>
              <w:bottom w:val="single" w:sz="4" w:space="0" w:color="auto"/>
            </w:tcBorders>
            <w:vAlign w:val="bottom"/>
          </w:tcPr>
          <w:p w14:paraId="767C4CCC" w14:textId="4749610C" w:rsidR="00EC7595" w:rsidRPr="0037732C" w:rsidRDefault="00EC7595" w:rsidP="00EC7595">
            <w:pPr>
              <w:tabs>
                <w:tab w:val="decimal" w:pos="1212"/>
              </w:tabs>
              <w:ind w:left="-29" w:right="-29"/>
              <w:rPr>
                <w:rFonts w:ascii="Angsana New" w:hAnsi="Angsana New"/>
                <w:b/>
                <w:bCs/>
                <w:sz w:val="28"/>
                <w:szCs w:val="28"/>
              </w:rPr>
            </w:pPr>
            <w:r>
              <w:rPr>
                <w:rFonts w:ascii="Angsana New" w:hAnsi="Angsana New"/>
                <w:sz w:val="28"/>
                <w:szCs w:val="28"/>
              </w:rPr>
              <w:t>(183,523)</w:t>
            </w:r>
          </w:p>
        </w:tc>
        <w:tc>
          <w:tcPr>
            <w:tcW w:w="50" w:type="dxa"/>
          </w:tcPr>
          <w:p w14:paraId="199B2878" w14:textId="77777777" w:rsidR="00EC7595" w:rsidRPr="00542334" w:rsidRDefault="00EC7595" w:rsidP="00EC7595">
            <w:pPr>
              <w:tabs>
                <w:tab w:val="decimal" w:pos="968"/>
              </w:tabs>
              <w:ind w:left="-29" w:right="-29"/>
              <w:jc w:val="thaiDistribute"/>
              <w:rPr>
                <w:rFonts w:ascii="Angsana New" w:hAnsi="Angsana New"/>
                <w:b/>
                <w:bCs/>
                <w:sz w:val="28"/>
                <w:szCs w:val="28"/>
              </w:rPr>
            </w:pPr>
          </w:p>
        </w:tc>
        <w:tc>
          <w:tcPr>
            <w:tcW w:w="1350" w:type="dxa"/>
            <w:tcBorders>
              <w:bottom w:val="single" w:sz="4" w:space="0" w:color="auto"/>
            </w:tcBorders>
            <w:vAlign w:val="bottom"/>
          </w:tcPr>
          <w:p w14:paraId="706C4EE5" w14:textId="651CE046" w:rsidR="00EC7595" w:rsidRPr="008F4205" w:rsidRDefault="00EC7595" w:rsidP="008F4205">
            <w:pPr>
              <w:tabs>
                <w:tab w:val="decimal" w:pos="1016"/>
              </w:tabs>
              <w:ind w:right="-29"/>
              <w:rPr>
                <w:rFonts w:ascii="Angsana New" w:hAnsi="Angsana New"/>
                <w:sz w:val="28"/>
                <w:szCs w:val="28"/>
              </w:rPr>
            </w:pPr>
            <w:r w:rsidRPr="00072396">
              <w:rPr>
                <w:rFonts w:ascii="Angsana New" w:hAnsi="Angsana New"/>
                <w:sz w:val="28"/>
                <w:szCs w:val="28"/>
              </w:rPr>
              <w:t>-</w:t>
            </w:r>
          </w:p>
        </w:tc>
      </w:tr>
      <w:tr w:rsidR="00EC7595" w:rsidRPr="00542334" w14:paraId="5A3C9E54" w14:textId="77777777" w:rsidTr="000701C4">
        <w:trPr>
          <w:trHeight w:val="312"/>
        </w:trPr>
        <w:tc>
          <w:tcPr>
            <w:tcW w:w="4048" w:type="dxa"/>
            <w:vAlign w:val="bottom"/>
          </w:tcPr>
          <w:p w14:paraId="4FE02B09" w14:textId="51011B75" w:rsidR="00EC7595" w:rsidRPr="00542334" w:rsidRDefault="00451B68" w:rsidP="00EC7595">
            <w:pPr>
              <w:ind w:left="162" w:firstLine="93"/>
              <w:rPr>
                <w:rFonts w:ascii="Angsana New" w:hAnsi="Angsana New"/>
                <w:b/>
                <w:bCs/>
                <w:sz w:val="28"/>
                <w:szCs w:val="28"/>
              </w:rPr>
            </w:pPr>
            <w:r>
              <w:rPr>
                <w:rFonts w:ascii="Angsana New" w:hAnsi="Angsana New"/>
                <w:b/>
                <w:bCs/>
                <w:sz w:val="28"/>
                <w:szCs w:val="28"/>
              </w:rPr>
              <w:t xml:space="preserve">Present value of </w:t>
            </w:r>
            <w:r w:rsidR="00104899">
              <w:rPr>
                <w:rFonts w:ascii="Angsana New" w:hAnsi="Angsana New"/>
                <w:b/>
                <w:bCs/>
                <w:sz w:val="28"/>
                <w:szCs w:val="28"/>
              </w:rPr>
              <w:t>purchase of asset</w:t>
            </w:r>
          </w:p>
        </w:tc>
        <w:tc>
          <w:tcPr>
            <w:tcW w:w="50" w:type="dxa"/>
          </w:tcPr>
          <w:p w14:paraId="65DFD5B4" w14:textId="77777777" w:rsidR="00EC7595" w:rsidRPr="00542334" w:rsidRDefault="00EC7595" w:rsidP="00EC7595">
            <w:pPr>
              <w:tabs>
                <w:tab w:val="decimal" w:pos="968"/>
              </w:tabs>
              <w:ind w:left="-29" w:right="-29"/>
              <w:rPr>
                <w:rFonts w:ascii="Angsana New" w:hAnsi="Angsana New"/>
                <w:b/>
                <w:bCs/>
                <w:sz w:val="28"/>
                <w:szCs w:val="28"/>
              </w:rPr>
            </w:pPr>
          </w:p>
        </w:tc>
        <w:tc>
          <w:tcPr>
            <w:tcW w:w="1374" w:type="dxa"/>
            <w:tcBorders>
              <w:top w:val="single" w:sz="4" w:space="0" w:color="auto"/>
            </w:tcBorders>
            <w:vAlign w:val="bottom"/>
          </w:tcPr>
          <w:p w14:paraId="571647A3" w14:textId="1FD4D23F" w:rsidR="00EC7595" w:rsidRPr="002E14B7" w:rsidRDefault="00EC7595" w:rsidP="00EC7595">
            <w:pPr>
              <w:tabs>
                <w:tab w:val="decimal" w:pos="1198"/>
              </w:tabs>
              <w:ind w:left="-29" w:right="-29"/>
              <w:rPr>
                <w:rFonts w:ascii="Angsana New" w:hAnsi="Angsana New"/>
                <w:b/>
                <w:bCs/>
                <w:sz w:val="28"/>
                <w:szCs w:val="28"/>
              </w:rPr>
            </w:pPr>
            <w:r w:rsidRPr="00603081">
              <w:rPr>
                <w:rFonts w:ascii="Angsana New" w:hAnsi="Angsana New"/>
                <w:b/>
                <w:bCs/>
                <w:sz w:val="28"/>
                <w:szCs w:val="28"/>
              </w:rPr>
              <w:t>1,204,072</w:t>
            </w:r>
          </w:p>
        </w:tc>
        <w:tc>
          <w:tcPr>
            <w:tcW w:w="72" w:type="dxa"/>
          </w:tcPr>
          <w:p w14:paraId="0CC70B9D" w14:textId="77777777" w:rsidR="00EC7595" w:rsidRPr="00542334" w:rsidRDefault="00EC7595" w:rsidP="00EC7595">
            <w:pPr>
              <w:tabs>
                <w:tab w:val="decimal" w:pos="968"/>
              </w:tabs>
              <w:ind w:left="-29" w:right="-29"/>
              <w:jc w:val="thaiDistribute"/>
              <w:rPr>
                <w:rFonts w:ascii="Angsana New" w:hAnsi="Angsana New"/>
                <w:b/>
                <w:bCs/>
                <w:sz w:val="28"/>
                <w:szCs w:val="28"/>
              </w:rPr>
            </w:pPr>
          </w:p>
        </w:tc>
        <w:tc>
          <w:tcPr>
            <w:tcW w:w="1372" w:type="dxa"/>
            <w:tcBorders>
              <w:top w:val="single" w:sz="4" w:space="0" w:color="auto"/>
            </w:tcBorders>
            <w:vAlign w:val="bottom"/>
          </w:tcPr>
          <w:p w14:paraId="4B153FE1" w14:textId="4292752E" w:rsidR="00EC7595" w:rsidRPr="00330D67" w:rsidRDefault="00EC7595" w:rsidP="00330D67">
            <w:pPr>
              <w:tabs>
                <w:tab w:val="decimal" w:pos="1016"/>
              </w:tabs>
              <w:ind w:right="-29"/>
              <w:rPr>
                <w:rFonts w:ascii="Angsana New" w:hAnsi="Angsana New"/>
                <w:b/>
                <w:bCs/>
                <w:sz w:val="28"/>
                <w:szCs w:val="28"/>
              </w:rPr>
            </w:pPr>
            <w:r w:rsidRPr="00330D67">
              <w:rPr>
                <w:rFonts w:ascii="Angsana New" w:hAnsi="Angsana New"/>
                <w:b/>
                <w:bCs/>
                <w:sz w:val="28"/>
                <w:szCs w:val="28"/>
              </w:rPr>
              <w:t>-</w:t>
            </w:r>
          </w:p>
        </w:tc>
        <w:tc>
          <w:tcPr>
            <w:tcW w:w="50" w:type="dxa"/>
          </w:tcPr>
          <w:p w14:paraId="09407D46" w14:textId="77777777" w:rsidR="00EC7595" w:rsidRPr="00542334" w:rsidRDefault="00EC7595" w:rsidP="00EC7595">
            <w:pPr>
              <w:tabs>
                <w:tab w:val="decimal" w:pos="968"/>
              </w:tabs>
              <w:ind w:left="-29" w:right="-29"/>
              <w:rPr>
                <w:rFonts w:ascii="Angsana New" w:hAnsi="Angsana New"/>
                <w:b/>
                <w:bCs/>
                <w:sz w:val="28"/>
                <w:szCs w:val="28"/>
              </w:rPr>
            </w:pPr>
          </w:p>
        </w:tc>
        <w:tc>
          <w:tcPr>
            <w:tcW w:w="1354" w:type="dxa"/>
            <w:tcBorders>
              <w:top w:val="single" w:sz="4" w:space="0" w:color="auto"/>
            </w:tcBorders>
            <w:vAlign w:val="bottom"/>
          </w:tcPr>
          <w:p w14:paraId="0A129470" w14:textId="07A64BB1" w:rsidR="00EC7595" w:rsidRPr="0037732C" w:rsidRDefault="00EC7595" w:rsidP="00EC7595">
            <w:pPr>
              <w:tabs>
                <w:tab w:val="decimal" w:pos="1212"/>
              </w:tabs>
              <w:ind w:left="-29" w:right="-29"/>
              <w:rPr>
                <w:rFonts w:ascii="Angsana New" w:hAnsi="Angsana New"/>
                <w:b/>
                <w:bCs/>
                <w:sz w:val="28"/>
                <w:szCs w:val="28"/>
              </w:rPr>
            </w:pPr>
            <w:r w:rsidRPr="00603081">
              <w:rPr>
                <w:rFonts w:ascii="Angsana New" w:hAnsi="Angsana New"/>
                <w:b/>
                <w:bCs/>
                <w:sz w:val="28"/>
                <w:szCs w:val="28"/>
              </w:rPr>
              <w:t>1,204,072</w:t>
            </w:r>
          </w:p>
        </w:tc>
        <w:tc>
          <w:tcPr>
            <w:tcW w:w="50" w:type="dxa"/>
          </w:tcPr>
          <w:p w14:paraId="05D55466" w14:textId="77777777" w:rsidR="00EC7595" w:rsidRPr="00542334" w:rsidRDefault="00EC7595" w:rsidP="00EC7595">
            <w:pPr>
              <w:tabs>
                <w:tab w:val="decimal" w:pos="968"/>
              </w:tabs>
              <w:ind w:left="-29" w:right="-29"/>
              <w:jc w:val="thaiDistribute"/>
              <w:rPr>
                <w:rFonts w:ascii="Angsana New" w:hAnsi="Angsana New"/>
                <w:b/>
                <w:bCs/>
                <w:sz w:val="28"/>
                <w:szCs w:val="28"/>
              </w:rPr>
            </w:pPr>
          </w:p>
        </w:tc>
        <w:tc>
          <w:tcPr>
            <w:tcW w:w="1350" w:type="dxa"/>
            <w:tcBorders>
              <w:top w:val="single" w:sz="4" w:space="0" w:color="auto"/>
            </w:tcBorders>
            <w:vAlign w:val="bottom"/>
          </w:tcPr>
          <w:p w14:paraId="64137A03" w14:textId="11B280F2" w:rsidR="00EC7595" w:rsidRPr="008F4205" w:rsidRDefault="00EC7595" w:rsidP="008F4205">
            <w:pPr>
              <w:tabs>
                <w:tab w:val="decimal" w:pos="1016"/>
              </w:tabs>
              <w:ind w:right="-29"/>
              <w:rPr>
                <w:rFonts w:ascii="Angsana New" w:hAnsi="Angsana New"/>
                <w:b/>
                <w:bCs/>
                <w:sz w:val="28"/>
                <w:szCs w:val="28"/>
              </w:rPr>
            </w:pPr>
            <w:r w:rsidRPr="008F4205">
              <w:rPr>
                <w:rFonts w:ascii="Angsana New" w:hAnsi="Angsana New"/>
                <w:b/>
                <w:bCs/>
                <w:sz w:val="28"/>
                <w:szCs w:val="28"/>
              </w:rPr>
              <w:t>-</w:t>
            </w:r>
          </w:p>
        </w:tc>
      </w:tr>
      <w:tr w:rsidR="00EC7595" w:rsidRPr="00542334" w14:paraId="66E39759" w14:textId="77777777" w:rsidTr="000701C4">
        <w:trPr>
          <w:trHeight w:val="312"/>
        </w:trPr>
        <w:tc>
          <w:tcPr>
            <w:tcW w:w="4048" w:type="dxa"/>
            <w:vAlign w:val="bottom"/>
          </w:tcPr>
          <w:p w14:paraId="5391FFEA" w14:textId="2D9D21C6" w:rsidR="00EC7595" w:rsidRPr="00330D67" w:rsidRDefault="00330D67" w:rsidP="00EC7595">
            <w:pPr>
              <w:ind w:left="162" w:firstLine="93"/>
              <w:rPr>
                <w:rFonts w:ascii="Angsana New" w:hAnsi="Angsana New"/>
                <w:sz w:val="28"/>
                <w:szCs w:val="28"/>
              </w:rPr>
            </w:pPr>
            <w:r w:rsidRPr="00330D67">
              <w:rPr>
                <w:rFonts w:ascii="Angsana New" w:hAnsi="Angsana New"/>
                <w:sz w:val="28"/>
                <w:szCs w:val="28"/>
              </w:rPr>
              <w:t>Less: Current portion</w:t>
            </w:r>
          </w:p>
        </w:tc>
        <w:tc>
          <w:tcPr>
            <w:tcW w:w="50" w:type="dxa"/>
          </w:tcPr>
          <w:p w14:paraId="231399EA" w14:textId="77777777" w:rsidR="00EC7595" w:rsidRPr="00542334" w:rsidRDefault="00EC7595" w:rsidP="00EC7595">
            <w:pPr>
              <w:tabs>
                <w:tab w:val="decimal" w:pos="968"/>
              </w:tabs>
              <w:ind w:left="-29" w:right="-29"/>
              <w:rPr>
                <w:rFonts w:ascii="Angsana New" w:hAnsi="Angsana New"/>
                <w:b/>
                <w:bCs/>
                <w:sz w:val="28"/>
                <w:szCs w:val="28"/>
              </w:rPr>
            </w:pPr>
          </w:p>
        </w:tc>
        <w:tc>
          <w:tcPr>
            <w:tcW w:w="1374" w:type="dxa"/>
            <w:tcBorders>
              <w:bottom w:val="single" w:sz="4" w:space="0" w:color="auto"/>
            </w:tcBorders>
            <w:vAlign w:val="bottom"/>
          </w:tcPr>
          <w:p w14:paraId="42045AAF" w14:textId="08098DDF" w:rsidR="00EC7595" w:rsidRPr="002E14B7" w:rsidRDefault="00EC7595" w:rsidP="00EC7595">
            <w:pPr>
              <w:tabs>
                <w:tab w:val="decimal" w:pos="1198"/>
              </w:tabs>
              <w:ind w:left="-29" w:right="-29"/>
              <w:rPr>
                <w:rFonts w:ascii="Angsana New" w:hAnsi="Angsana New"/>
                <w:b/>
                <w:bCs/>
                <w:sz w:val="28"/>
                <w:szCs w:val="28"/>
              </w:rPr>
            </w:pPr>
            <w:r>
              <w:rPr>
                <w:rFonts w:ascii="Angsana New" w:hAnsi="Angsana New"/>
                <w:sz w:val="28"/>
                <w:szCs w:val="28"/>
              </w:rPr>
              <w:t>(437,595)</w:t>
            </w:r>
          </w:p>
        </w:tc>
        <w:tc>
          <w:tcPr>
            <w:tcW w:w="72" w:type="dxa"/>
          </w:tcPr>
          <w:p w14:paraId="3C17B9A6" w14:textId="77777777" w:rsidR="00EC7595" w:rsidRPr="00542334" w:rsidRDefault="00EC7595" w:rsidP="00EC7595">
            <w:pPr>
              <w:tabs>
                <w:tab w:val="decimal" w:pos="968"/>
              </w:tabs>
              <w:ind w:left="-29" w:right="-29"/>
              <w:jc w:val="thaiDistribute"/>
              <w:rPr>
                <w:rFonts w:ascii="Angsana New" w:hAnsi="Angsana New"/>
                <w:b/>
                <w:bCs/>
                <w:sz w:val="28"/>
                <w:szCs w:val="28"/>
              </w:rPr>
            </w:pPr>
          </w:p>
        </w:tc>
        <w:tc>
          <w:tcPr>
            <w:tcW w:w="1372" w:type="dxa"/>
            <w:tcBorders>
              <w:bottom w:val="single" w:sz="4" w:space="0" w:color="auto"/>
            </w:tcBorders>
            <w:vAlign w:val="bottom"/>
          </w:tcPr>
          <w:p w14:paraId="7539F97B" w14:textId="71946233" w:rsidR="00EC7595" w:rsidRPr="00330D67" w:rsidRDefault="00EC7595" w:rsidP="00330D67">
            <w:pPr>
              <w:tabs>
                <w:tab w:val="decimal" w:pos="1016"/>
              </w:tabs>
              <w:ind w:right="-29"/>
              <w:rPr>
                <w:rFonts w:ascii="Angsana New" w:hAnsi="Angsana New"/>
                <w:sz w:val="28"/>
                <w:szCs w:val="28"/>
              </w:rPr>
            </w:pPr>
            <w:r w:rsidRPr="00072396">
              <w:rPr>
                <w:rFonts w:ascii="Angsana New" w:hAnsi="Angsana New"/>
                <w:sz w:val="28"/>
                <w:szCs w:val="28"/>
              </w:rPr>
              <w:t>-</w:t>
            </w:r>
          </w:p>
        </w:tc>
        <w:tc>
          <w:tcPr>
            <w:tcW w:w="50" w:type="dxa"/>
          </w:tcPr>
          <w:p w14:paraId="4C24DE44" w14:textId="77777777" w:rsidR="00EC7595" w:rsidRPr="00542334" w:rsidRDefault="00EC7595" w:rsidP="00EC7595">
            <w:pPr>
              <w:tabs>
                <w:tab w:val="decimal" w:pos="968"/>
              </w:tabs>
              <w:ind w:left="-29" w:right="-29"/>
              <w:rPr>
                <w:rFonts w:ascii="Angsana New" w:hAnsi="Angsana New"/>
                <w:b/>
                <w:bCs/>
                <w:sz w:val="28"/>
                <w:szCs w:val="28"/>
              </w:rPr>
            </w:pPr>
          </w:p>
        </w:tc>
        <w:tc>
          <w:tcPr>
            <w:tcW w:w="1354" w:type="dxa"/>
            <w:tcBorders>
              <w:bottom w:val="single" w:sz="4" w:space="0" w:color="auto"/>
            </w:tcBorders>
            <w:vAlign w:val="bottom"/>
          </w:tcPr>
          <w:p w14:paraId="3D6FB6D6" w14:textId="64883596" w:rsidR="00EC7595" w:rsidRPr="0037732C" w:rsidRDefault="00EC7595" w:rsidP="00EC7595">
            <w:pPr>
              <w:tabs>
                <w:tab w:val="decimal" w:pos="1212"/>
              </w:tabs>
              <w:ind w:left="-29" w:right="-29"/>
              <w:rPr>
                <w:rFonts w:ascii="Angsana New" w:hAnsi="Angsana New"/>
                <w:b/>
                <w:bCs/>
                <w:sz w:val="28"/>
                <w:szCs w:val="28"/>
              </w:rPr>
            </w:pPr>
            <w:r>
              <w:rPr>
                <w:rFonts w:ascii="Angsana New" w:hAnsi="Angsana New"/>
                <w:sz w:val="28"/>
                <w:szCs w:val="28"/>
              </w:rPr>
              <w:t>(437,595)</w:t>
            </w:r>
          </w:p>
        </w:tc>
        <w:tc>
          <w:tcPr>
            <w:tcW w:w="50" w:type="dxa"/>
          </w:tcPr>
          <w:p w14:paraId="01C60B4F" w14:textId="77777777" w:rsidR="00EC7595" w:rsidRPr="00542334" w:rsidRDefault="00EC7595" w:rsidP="00EC7595">
            <w:pPr>
              <w:tabs>
                <w:tab w:val="decimal" w:pos="968"/>
              </w:tabs>
              <w:ind w:left="-29" w:right="-29"/>
              <w:jc w:val="thaiDistribute"/>
              <w:rPr>
                <w:rFonts w:ascii="Angsana New" w:hAnsi="Angsana New"/>
                <w:b/>
                <w:bCs/>
                <w:sz w:val="28"/>
                <w:szCs w:val="28"/>
              </w:rPr>
            </w:pPr>
          </w:p>
        </w:tc>
        <w:tc>
          <w:tcPr>
            <w:tcW w:w="1350" w:type="dxa"/>
            <w:tcBorders>
              <w:bottom w:val="single" w:sz="4" w:space="0" w:color="auto"/>
            </w:tcBorders>
            <w:vAlign w:val="bottom"/>
          </w:tcPr>
          <w:p w14:paraId="25AC87D4" w14:textId="587CAD75" w:rsidR="00EC7595" w:rsidRPr="008F4205" w:rsidRDefault="00EC7595" w:rsidP="008F4205">
            <w:pPr>
              <w:tabs>
                <w:tab w:val="decimal" w:pos="1016"/>
              </w:tabs>
              <w:ind w:right="-29"/>
              <w:rPr>
                <w:rFonts w:ascii="Angsana New" w:hAnsi="Angsana New"/>
                <w:sz w:val="28"/>
                <w:szCs w:val="28"/>
              </w:rPr>
            </w:pPr>
            <w:r w:rsidRPr="00072396">
              <w:rPr>
                <w:rFonts w:ascii="Angsana New" w:hAnsi="Angsana New"/>
                <w:sz w:val="28"/>
                <w:szCs w:val="28"/>
              </w:rPr>
              <w:t>-</w:t>
            </w:r>
          </w:p>
        </w:tc>
      </w:tr>
      <w:tr w:rsidR="00EC7595" w:rsidRPr="00542334" w14:paraId="5A5E3785" w14:textId="77777777" w:rsidTr="001D241D">
        <w:trPr>
          <w:trHeight w:val="312"/>
        </w:trPr>
        <w:tc>
          <w:tcPr>
            <w:tcW w:w="4048" w:type="dxa"/>
            <w:vAlign w:val="bottom"/>
          </w:tcPr>
          <w:p w14:paraId="044B20B1" w14:textId="21EFD9FD" w:rsidR="00EC7595" w:rsidRPr="00542334" w:rsidRDefault="001D241D" w:rsidP="00EC7595">
            <w:pPr>
              <w:ind w:left="162" w:firstLine="93"/>
              <w:rPr>
                <w:rFonts w:ascii="Angsana New" w:hAnsi="Angsana New"/>
                <w:b/>
                <w:bCs/>
                <w:sz w:val="28"/>
                <w:szCs w:val="28"/>
              </w:rPr>
            </w:pPr>
            <w:r>
              <w:rPr>
                <w:rFonts w:ascii="Angsana New" w:hAnsi="Angsana New"/>
                <w:b/>
                <w:bCs/>
                <w:sz w:val="28"/>
                <w:szCs w:val="28"/>
              </w:rPr>
              <w:t xml:space="preserve">Payable for purchase of assets - </w:t>
            </w:r>
            <w:r w:rsidRPr="001D241D">
              <w:rPr>
                <w:rFonts w:ascii="Angsana New" w:hAnsi="Angsana New"/>
                <w:b/>
                <w:bCs/>
                <w:sz w:val="28"/>
                <w:szCs w:val="28"/>
              </w:rPr>
              <w:t>related party</w:t>
            </w:r>
          </w:p>
        </w:tc>
        <w:tc>
          <w:tcPr>
            <w:tcW w:w="50" w:type="dxa"/>
          </w:tcPr>
          <w:p w14:paraId="5131E46A" w14:textId="77777777" w:rsidR="00EC7595" w:rsidRPr="00542334" w:rsidRDefault="00EC7595" w:rsidP="00EC7595">
            <w:pPr>
              <w:tabs>
                <w:tab w:val="decimal" w:pos="968"/>
              </w:tabs>
              <w:ind w:left="-29" w:right="-29"/>
              <w:rPr>
                <w:rFonts w:ascii="Angsana New" w:hAnsi="Angsana New"/>
                <w:b/>
                <w:bCs/>
                <w:sz w:val="28"/>
                <w:szCs w:val="28"/>
              </w:rPr>
            </w:pPr>
          </w:p>
        </w:tc>
        <w:tc>
          <w:tcPr>
            <w:tcW w:w="1374" w:type="dxa"/>
            <w:tcBorders>
              <w:top w:val="single" w:sz="4" w:space="0" w:color="auto"/>
            </w:tcBorders>
            <w:vAlign w:val="bottom"/>
          </w:tcPr>
          <w:p w14:paraId="0214A69B" w14:textId="29C76FDF" w:rsidR="00EC7595" w:rsidRPr="002E14B7" w:rsidRDefault="00EC7595" w:rsidP="00EC7595">
            <w:pPr>
              <w:tabs>
                <w:tab w:val="decimal" w:pos="1198"/>
              </w:tabs>
              <w:ind w:left="-29" w:right="-29"/>
              <w:rPr>
                <w:rFonts w:ascii="Angsana New" w:hAnsi="Angsana New"/>
                <w:b/>
                <w:bCs/>
                <w:sz w:val="28"/>
                <w:szCs w:val="28"/>
              </w:rPr>
            </w:pPr>
          </w:p>
        </w:tc>
        <w:tc>
          <w:tcPr>
            <w:tcW w:w="72" w:type="dxa"/>
          </w:tcPr>
          <w:p w14:paraId="6D483197" w14:textId="77777777" w:rsidR="00EC7595" w:rsidRPr="00542334" w:rsidRDefault="00EC7595" w:rsidP="00EC7595">
            <w:pPr>
              <w:tabs>
                <w:tab w:val="decimal" w:pos="968"/>
              </w:tabs>
              <w:ind w:left="-29" w:right="-29"/>
              <w:jc w:val="thaiDistribute"/>
              <w:rPr>
                <w:rFonts w:ascii="Angsana New" w:hAnsi="Angsana New"/>
                <w:b/>
                <w:bCs/>
                <w:sz w:val="28"/>
                <w:szCs w:val="28"/>
              </w:rPr>
            </w:pPr>
          </w:p>
        </w:tc>
        <w:tc>
          <w:tcPr>
            <w:tcW w:w="1372" w:type="dxa"/>
            <w:tcBorders>
              <w:top w:val="single" w:sz="4" w:space="0" w:color="auto"/>
            </w:tcBorders>
            <w:vAlign w:val="bottom"/>
          </w:tcPr>
          <w:p w14:paraId="05A37149" w14:textId="03BDF75D" w:rsidR="00EC7595" w:rsidRPr="00330D67" w:rsidRDefault="00EC7595" w:rsidP="00330D67">
            <w:pPr>
              <w:tabs>
                <w:tab w:val="decimal" w:pos="1016"/>
              </w:tabs>
              <w:ind w:right="-29"/>
              <w:rPr>
                <w:rFonts w:ascii="Angsana New" w:hAnsi="Angsana New"/>
                <w:b/>
                <w:bCs/>
                <w:sz w:val="28"/>
                <w:szCs w:val="28"/>
              </w:rPr>
            </w:pPr>
          </w:p>
        </w:tc>
        <w:tc>
          <w:tcPr>
            <w:tcW w:w="50" w:type="dxa"/>
          </w:tcPr>
          <w:p w14:paraId="6A3DB8A3" w14:textId="77777777" w:rsidR="00EC7595" w:rsidRPr="00542334" w:rsidRDefault="00EC7595" w:rsidP="00EC7595">
            <w:pPr>
              <w:tabs>
                <w:tab w:val="decimal" w:pos="968"/>
              </w:tabs>
              <w:ind w:left="-29" w:right="-29"/>
              <w:rPr>
                <w:rFonts w:ascii="Angsana New" w:hAnsi="Angsana New"/>
                <w:b/>
                <w:bCs/>
                <w:sz w:val="28"/>
                <w:szCs w:val="28"/>
              </w:rPr>
            </w:pPr>
          </w:p>
        </w:tc>
        <w:tc>
          <w:tcPr>
            <w:tcW w:w="1354" w:type="dxa"/>
            <w:tcBorders>
              <w:top w:val="single" w:sz="4" w:space="0" w:color="auto"/>
            </w:tcBorders>
            <w:vAlign w:val="bottom"/>
          </w:tcPr>
          <w:p w14:paraId="5CE12B1E" w14:textId="693DD269" w:rsidR="00EC7595" w:rsidRPr="0037732C" w:rsidRDefault="00EC7595" w:rsidP="00EC7595">
            <w:pPr>
              <w:tabs>
                <w:tab w:val="decimal" w:pos="1212"/>
              </w:tabs>
              <w:ind w:left="-29" w:right="-29"/>
              <w:rPr>
                <w:rFonts w:ascii="Angsana New" w:hAnsi="Angsana New"/>
                <w:b/>
                <w:bCs/>
                <w:sz w:val="28"/>
                <w:szCs w:val="28"/>
              </w:rPr>
            </w:pPr>
          </w:p>
        </w:tc>
        <w:tc>
          <w:tcPr>
            <w:tcW w:w="50" w:type="dxa"/>
          </w:tcPr>
          <w:p w14:paraId="453FF8F0" w14:textId="77777777" w:rsidR="00EC7595" w:rsidRPr="00542334" w:rsidRDefault="00EC7595" w:rsidP="00EC7595">
            <w:pPr>
              <w:tabs>
                <w:tab w:val="decimal" w:pos="968"/>
              </w:tabs>
              <w:ind w:left="-29" w:right="-29"/>
              <w:jc w:val="thaiDistribute"/>
              <w:rPr>
                <w:rFonts w:ascii="Angsana New" w:hAnsi="Angsana New"/>
                <w:b/>
                <w:bCs/>
                <w:sz w:val="28"/>
                <w:szCs w:val="28"/>
              </w:rPr>
            </w:pPr>
          </w:p>
        </w:tc>
        <w:tc>
          <w:tcPr>
            <w:tcW w:w="1350" w:type="dxa"/>
            <w:tcBorders>
              <w:top w:val="single" w:sz="4" w:space="0" w:color="auto"/>
            </w:tcBorders>
            <w:vAlign w:val="bottom"/>
          </w:tcPr>
          <w:p w14:paraId="423DDD43" w14:textId="3DBF26BC" w:rsidR="00EC7595" w:rsidRPr="008F4205" w:rsidRDefault="00EC7595" w:rsidP="008F4205">
            <w:pPr>
              <w:tabs>
                <w:tab w:val="decimal" w:pos="1016"/>
              </w:tabs>
              <w:ind w:right="-29"/>
              <w:rPr>
                <w:rFonts w:ascii="Angsana New" w:hAnsi="Angsana New"/>
                <w:b/>
                <w:bCs/>
                <w:sz w:val="28"/>
                <w:szCs w:val="28"/>
              </w:rPr>
            </w:pPr>
          </w:p>
        </w:tc>
      </w:tr>
      <w:tr w:rsidR="00B222FA" w:rsidRPr="00542334" w14:paraId="4FC5A338" w14:textId="77777777" w:rsidTr="001D241D">
        <w:trPr>
          <w:trHeight w:val="312"/>
        </w:trPr>
        <w:tc>
          <w:tcPr>
            <w:tcW w:w="4048" w:type="dxa"/>
            <w:vAlign w:val="bottom"/>
          </w:tcPr>
          <w:p w14:paraId="3B242215" w14:textId="625039C8" w:rsidR="00B222FA" w:rsidRDefault="001D241D" w:rsidP="00EC7595">
            <w:pPr>
              <w:ind w:left="162" w:firstLine="93"/>
              <w:rPr>
                <w:rFonts w:ascii="Angsana New" w:hAnsi="Angsana New"/>
                <w:b/>
                <w:bCs/>
                <w:sz w:val="28"/>
                <w:szCs w:val="28"/>
              </w:rPr>
            </w:pPr>
            <w:r>
              <w:rPr>
                <w:rFonts w:ascii="Angsana New" w:hAnsi="Angsana New"/>
                <w:b/>
                <w:bCs/>
                <w:sz w:val="28"/>
                <w:szCs w:val="28"/>
              </w:rPr>
              <w:t xml:space="preserve">     </w:t>
            </w:r>
            <w:r w:rsidR="004964C7">
              <w:rPr>
                <w:rFonts w:ascii="Angsana New" w:hAnsi="Angsana New"/>
                <w:b/>
                <w:bCs/>
                <w:sz w:val="28"/>
                <w:szCs w:val="28"/>
              </w:rPr>
              <w:t>n</w:t>
            </w:r>
            <w:r>
              <w:rPr>
                <w:rFonts w:ascii="Angsana New" w:hAnsi="Angsana New"/>
                <w:b/>
                <w:bCs/>
                <w:sz w:val="28"/>
                <w:szCs w:val="28"/>
              </w:rPr>
              <w:t>et of current portion</w:t>
            </w:r>
          </w:p>
        </w:tc>
        <w:tc>
          <w:tcPr>
            <w:tcW w:w="50" w:type="dxa"/>
          </w:tcPr>
          <w:p w14:paraId="743C4E3A" w14:textId="77777777" w:rsidR="00B222FA" w:rsidRPr="00542334" w:rsidRDefault="00B222FA" w:rsidP="00EC7595">
            <w:pPr>
              <w:tabs>
                <w:tab w:val="decimal" w:pos="968"/>
              </w:tabs>
              <w:ind w:left="-29" w:right="-29"/>
              <w:rPr>
                <w:rFonts w:ascii="Angsana New" w:hAnsi="Angsana New"/>
                <w:b/>
                <w:bCs/>
                <w:sz w:val="28"/>
                <w:szCs w:val="28"/>
              </w:rPr>
            </w:pPr>
          </w:p>
        </w:tc>
        <w:tc>
          <w:tcPr>
            <w:tcW w:w="1374" w:type="dxa"/>
            <w:tcBorders>
              <w:bottom w:val="double" w:sz="4" w:space="0" w:color="auto"/>
            </w:tcBorders>
            <w:vAlign w:val="bottom"/>
          </w:tcPr>
          <w:p w14:paraId="4891F5AA" w14:textId="738C7DF6" w:rsidR="00B222FA" w:rsidRPr="0099742D" w:rsidRDefault="001D241D" w:rsidP="00EC7595">
            <w:pPr>
              <w:tabs>
                <w:tab w:val="decimal" w:pos="1198"/>
              </w:tabs>
              <w:ind w:left="-29" w:right="-29"/>
              <w:rPr>
                <w:rFonts w:ascii="Angsana New" w:hAnsi="Angsana New"/>
                <w:b/>
                <w:bCs/>
                <w:sz w:val="28"/>
                <w:szCs w:val="28"/>
              </w:rPr>
            </w:pPr>
            <w:r w:rsidRPr="0099742D">
              <w:rPr>
                <w:rFonts w:ascii="Angsana New" w:hAnsi="Angsana New"/>
                <w:b/>
                <w:bCs/>
                <w:sz w:val="28"/>
                <w:szCs w:val="28"/>
              </w:rPr>
              <w:t>766,477</w:t>
            </w:r>
          </w:p>
        </w:tc>
        <w:tc>
          <w:tcPr>
            <w:tcW w:w="72" w:type="dxa"/>
          </w:tcPr>
          <w:p w14:paraId="228A587F" w14:textId="77777777" w:rsidR="00B222FA" w:rsidRPr="00542334" w:rsidRDefault="00B222FA" w:rsidP="00EC7595">
            <w:pPr>
              <w:tabs>
                <w:tab w:val="decimal" w:pos="968"/>
              </w:tabs>
              <w:ind w:left="-29" w:right="-29"/>
              <w:jc w:val="thaiDistribute"/>
              <w:rPr>
                <w:rFonts w:ascii="Angsana New" w:hAnsi="Angsana New"/>
                <w:b/>
                <w:bCs/>
                <w:sz w:val="28"/>
                <w:szCs w:val="28"/>
              </w:rPr>
            </w:pPr>
          </w:p>
        </w:tc>
        <w:tc>
          <w:tcPr>
            <w:tcW w:w="1372" w:type="dxa"/>
            <w:tcBorders>
              <w:bottom w:val="double" w:sz="4" w:space="0" w:color="auto"/>
            </w:tcBorders>
            <w:vAlign w:val="bottom"/>
          </w:tcPr>
          <w:p w14:paraId="3071BC88" w14:textId="6FC93136" w:rsidR="00B222FA" w:rsidRPr="00330D67" w:rsidRDefault="001D241D" w:rsidP="00330D67">
            <w:pPr>
              <w:tabs>
                <w:tab w:val="decimal" w:pos="1016"/>
              </w:tabs>
              <w:ind w:right="-29"/>
              <w:rPr>
                <w:rFonts w:ascii="Angsana New" w:hAnsi="Angsana New"/>
                <w:b/>
                <w:bCs/>
                <w:sz w:val="28"/>
                <w:szCs w:val="28"/>
              </w:rPr>
            </w:pPr>
            <w:r w:rsidRPr="00330D67">
              <w:rPr>
                <w:rFonts w:ascii="Angsana New" w:hAnsi="Angsana New"/>
                <w:b/>
                <w:bCs/>
                <w:sz w:val="28"/>
                <w:szCs w:val="28"/>
              </w:rPr>
              <w:t>-</w:t>
            </w:r>
          </w:p>
        </w:tc>
        <w:tc>
          <w:tcPr>
            <w:tcW w:w="50" w:type="dxa"/>
          </w:tcPr>
          <w:p w14:paraId="165A7052" w14:textId="77777777" w:rsidR="00B222FA" w:rsidRPr="00542334" w:rsidRDefault="00B222FA" w:rsidP="00EC7595">
            <w:pPr>
              <w:tabs>
                <w:tab w:val="decimal" w:pos="968"/>
              </w:tabs>
              <w:ind w:left="-29" w:right="-29"/>
              <w:rPr>
                <w:rFonts w:ascii="Angsana New" w:hAnsi="Angsana New"/>
                <w:b/>
                <w:bCs/>
                <w:sz w:val="28"/>
                <w:szCs w:val="28"/>
              </w:rPr>
            </w:pPr>
          </w:p>
        </w:tc>
        <w:tc>
          <w:tcPr>
            <w:tcW w:w="1354" w:type="dxa"/>
            <w:tcBorders>
              <w:bottom w:val="double" w:sz="4" w:space="0" w:color="auto"/>
            </w:tcBorders>
            <w:vAlign w:val="bottom"/>
          </w:tcPr>
          <w:p w14:paraId="2693B522" w14:textId="1471E5B9" w:rsidR="00B222FA" w:rsidRPr="0099742D" w:rsidRDefault="001D241D" w:rsidP="00EC7595">
            <w:pPr>
              <w:tabs>
                <w:tab w:val="decimal" w:pos="1212"/>
              </w:tabs>
              <w:ind w:left="-29" w:right="-29"/>
              <w:rPr>
                <w:rFonts w:ascii="Angsana New" w:hAnsi="Angsana New"/>
                <w:b/>
                <w:bCs/>
                <w:sz w:val="28"/>
                <w:szCs w:val="28"/>
              </w:rPr>
            </w:pPr>
            <w:r w:rsidRPr="0099742D">
              <w:rPr>
                <w:rFonts w:ascii="Angsana New" w:hAnsi="Angsana New"/>
                <w:b/>
                <w:bCs/>
                <w:sz w:val="28"/>
                <w:szCs w:val="28"/>
              </w:rPr>
              <w:t>766,477</w:t>
            </w:r>
          </w:p>
        </w:tc>
        <w:tc>
          <w:tcPr>
            <w:tcW w:w="50" w:type="dxa"/>
          </w:tcPr>
          <w:p w14:paraId="0B98ADCD" w14:textId="77777777" w:rsidR="00B222FA" w:rsidRPr="00542334" w:rsidRDefault="00B222FA" w:rsidP="00EC7595">
            <w:pPr>
              <w:tabs>
                <w:tab w:val="decimal" w:pos="968"/>
              </w:tabs>
              <w:ind w:left="-29" w:right="-29"/>
              <w:jc w:val="thaiDistribute"/>
              <w:rPr>
                <w:rFonts w:ascii="Angsana New" w:hAnsi="Angsana New"/>
                <w:b/>
                <w:bCs/>
                <w:sz w:val="28"/>
                <w:szCs w:val="28"/>
              </w:rPr>
            </w:pPr>
          </w:p>
        </w:tc>
        <w:tc>
          <w:tcPr>
            <w:tcW w:w="1350" w:type="dxa"/>
            <w:tcBorders>
              <w:bottom w:val="double" w:sz="4" w:space="0" w:color="auto"/>
            </w:tcBorders>
            <w:vAlign w:val="bottom"/>
          </w:tcPr>
          <w:p w14:paraId="7B5039C8" w14:textId="70869C7B" w:rsidR="00B222FA" w:rsidRPr="008F4205" w:rsidRDefault="001D241D" w:rsidP="008F4205">
            <w:pPr>
              <w:tabs>
                <w:tab w:val="decimal" w:pos="1016"/>
              </w:tabs>
              <w:ind w:right="-29"/>
              <w:rPr>
                <w:rFonts w:ascii="Angsana New" w:hAnsi="Angsana New"/>
                <w:b/>
                <w:bCs/>
                <w:sz w:val="28"/>
                <w:szCs w:val="28"/>
              </w:rPr>
            </w:pPr>
            <w:r w:rsidRPr="008F4205">
              <w:rPr>
                <w:rFonts w:ascii="Angsana New" w:hAnsi="Angsana New"/>
                <w:b/>
                <w:bCs/>
                <w:sz w:val="28"/>
                <w:szCs w:val="28"/>
              </w:rPr>
              <w:t>-</w:t>
            </w:r>
          </w:p>
        </w:tc>
      </w:tr>
      <w:tr w:rsidR="00B222FA" w:rsidRPr="00542334" w14:paraId="2BAEC51F" w14:textId="77777777" w:rsidTr="001D241D">
        <w:trPr>
          <w:trHeight w:val="312"/>
        </w:trPr>
        <w:tc>
          <w:tcPr>
            <w:tcW w:w="4048" w:type="dxa"/>
            <w:vAlign w:val="bottom"/>
          </w:tcPr>
          <w:p w14:paraId="0ED32A5E" w14:textId="77777777" w:rsidR="00B222FA" w:rsidRDefault="00B222FA" w:rsidP="00EC7595">
            <w:pPr>
              <w:ind w:left="162" w:firstLine="93"/>
              <w:rPr>
                <w:rFonts w:ascii="Angsana New" w:hAnsi="Angsana New"/>
                <w:b/>
                <w:bCs/>
                <w:sz w:val="28"/>
                <w:szCs w:val="28"/>
              </w:rPr>
            </w:pPr>
          </w:p>
        </w:tc>
        <w:tc>
          <w:tcPr>
            <w:tcW w:w="50" w:type="dxa"/>
          </w:tcPr>
          <w:p w14:paraId="560D0255" w14:textId="77777777" w:rsidR="00B222FA" w:rsidRPr="00542334" w:rsidRDefault="00B222FA" w:rsidP="00EC7595">
            <w:pPr>
              <w:tabs>
                <w:tab w:val="decimal" w:pos="968"/>
              </w:tabs>
              <w:ind w:left="-29" w:right="-29"/>
              <w:rPr>
                <w:rFonts w:ascii="Angsana New" w:hAnsi="Angsana New"/>
                <w:b/>
                <w:bCs/>
                <w:sz w:val="28"/>
                <w:szCs w:val="28"/>
              </w:rPr>
            </w:pPr>
          </w:p>
        </w:tc>
        <w:tc>
          <w:tcPr>
            <w:tcW w:w="1374" w:type="dxa"/>
            <w:tcBorders>
              <w:top w:val="double" w:sz="4" w:space="0" w:color="auto"/>
            </w:tcBorders>
            <w:vAlign w:val="bottom"/>
          </w:tcPr>
          <w:p w14:paraId="4C1F5AD5" w14:textId="77777777" w:rsidR="00B222FA" w:rsidRPr="0099742D" w:rsidRDefault="00B222FA" w:rsidP="00EC7595">
            <w:pPr>
              <w:tabs>
                <w:tab w:val="decimal" w:pos="1198"/>
              </w:tabs>
              <w:ind w:left="-29" w:right="-29"/>
              <w:rPr>
                <w:rFonts w:ascii="Angsana New" w:hAnsi="Angsana New"/>
                <w:b/>
                <w:bCs/>
                <w:sz w:val="28"/>
                <w:szCs w:val="28"/>
              </w:rPr>
            </w:pPr>
          </w:p>
        </w:tc>
        <w:tc>
          <w:tcPr>
            <w:tcW w:w="72" w:type="dxa"/>
          </w:tcPr>
          <w:p w14:paraId="69EC830E" w14:textId="77777777" w:rsidR="00B222FA" w:rsidRPr="00542334" w:rsidRDefault="00B222FA" w:rsidP="00EC7595">
            <w:pPr>
              <w:tabs>
                <w:tab w:val="decimal" w:pos="968"/>
              </w:tabs>
              <w:ind w:left="-29" w:right="-29"/>
              <w:jc w:val="thaiDistribute"/>
              <w:rPr>
                <w:rFonts w:ascii="Angsana New" w:hAnsi="Angsana New"/>
                <w:b/>
                <w:bCs/>
                <w:sz w:val="28"/>
                <w:szCs w:val="28"/>
              </w:rPr>
            </w:pPr>
          </w:p>
        </w:tc>
        <w:tc>
          <w:tcPr>
            <w:tcW w:w="1372" w:type="dxa"/>
            <w:tcBorders>
              <w:top w:val="double" w:sz="4" w:space="0" w:color="auto"/>
            </w:tcBorders>
            <w:vAlign w:val="bottom"/>
          </w:tcPr>
          <w:p w14:paraId="316C9C95" w14:textId="77777777" w:rsidR="00B222FA" w:rsidRPr="00330D67" w:rsidRDefault="00B222FA" w:rsidP="00330D67">
            <w:pPr>
              <w:tabs>
                <w:tab w:val="decimal" w:pos="1016"/>
              </w:tabs>
              <w:ind w:right="-29"/>
              <w:rPr>
                <w:rFonts w:ascii="Angsana New" w:hAnsi="Angsana New"/>
                <w:b/>
                <w:bCs/>
                <w:sz w:val="28"/>
                <w:szCs w:val="28"/>
              </w:rPr>
            </w:pPr>
          </w:p>
        </w:tc>
        <w:tc>
          <w:tcPr>
            <w:tcW w:w="50" w:type="dxa"/>
          </w:tcPr>
          <w:p w14:paraId="2EBFDA92" w14:textId="77777777" w:rsidR="00B222FA" w:rsidRPr="00542334" w:rsidRDefault="00B222FA" w:rsidP="00EC7595">
            <w:pPr>
              <w:tabs>
                <w:tab w:val="decimal" w:pos="968"/>
              </w:tabs>
              <w:ind w:left="-29" w:right="-29"/>
              <w:rPr>
                <w:rFonts w:ascii="Angsana New" w:hAnsi="Angsana New"/>
                <w:b/>
                <w:bCs/>
                <w:sz w:val="28"/>
                <w:szCs w:val="28"/>
              </w:rPr>
            </w:pPr>
          </w:p>
        </w:tc>
        <w:tc>
          <w:tcPr>
            <w:tcW w:w="1354" w:type="dxa"/>
            <w:tcBorders>
              <w:top w:val="double" w:sz="4" w:space="0" w:color="auto"/>
            </w:tcBorders>
            <w:vAlign w:val="bottom"/>
          </w:tcPr>
          <w:p w14:paraId="1130CFBC" w14:textId="77777777" w:rsidR="00B222FA" w:rsidRPr="0099742D" w:rsidRDefault="00B222FA" w:rsidP="00EC7595">
            <w:pPr>
              <w:tabs>
                <w:tab w:val="decimal" w:pos="1212"/>
              </w:tabs>
              <w:ind w:left="-29" w:right="-29"/>
              <w:rPr>
                <w:rFonts w:ascii="Angsana New" w:hAnsi="Angsana New"/>
                <w:b/>
                <w:bCs/>
                <w:sz w:val="28"/>
                <w:szCs w:val="28"/>
              </w:rPr>
            </w:pPr>
          </w:p>
        </w:tc>
        <w:tc>
          <w:tcPr>
            <w:tcW w:w="50" w:type="dxa"/>
          </w:tcPr>
          <w:p w14:paraId="189E17B8" w14:textId="77777777" w:rsidR="00B222FA" w:rsidRPr="00542334" w:rsidRDefault="00B222FA" w:rsidP="00EC7595">
            <w:pPr>
              <w:tabs>
                <w:tab w:val="decimal" w:pos="968"/>
              </w:tabs>
              <w:ind w:left="-29" w:right="-29"/>
              <w:jc w:val="thaiDistribute"/>
              <w:rPr>
                <w:rFonts w:ascii="Angsana New" w:hAnsi="Angsana New"/>
                <w:b/>
                <w:bCs/>
                <w:sz w:val="28"/>
                <w:szCs w:val="28"/>
              </w:rPr>
            </w:pPr>
          </w:p>
        </w:tc>
        <w:tc>
          <w:tcPr>
            <w:tcW w:w="1350" w:type="dxa"/>
            <w:tcBorders>
              <w:top w:val="double" w:sz="4" w:space="0" w:color="auto"/>
            </w:tcBorders>
            <w:vAlign w:val="bottom"/>
          </w:tcPr>
          <w:p w14:paraId="0400BF12" w14:textId="77777777" w:rsidR="00B222FA" w:rsidRPr="008F4205" w:rsidRDefault="00B222FA" w:rsidP="008F4205">
            <w:pPr>
              <w:tabs>
                <w:tab w:val="decimal" w:pos="1016"/>
              </w:tabs>
              <w:ind w:right="-29"/>
              <w:rPr>
                <w:rFonts w:ascii="Angsana New" w:hAnsi="Angsana New"/>
                <w:b/>
                <w:bCs/>
                <w:sz w:val="28"/>
                <w:szCs w:val="28"/>
              </w:rPr>
            </w:pPr>
          </w:p>
        </w:tc>
      </w:tr>
      <w:tr w:rsidR="00EC7595" w:rsidRPr="00542334" w14:paraId="62238BF7" w14:textId="77777777" w:rsidTr="00B222FA">
        <w:trPr>
          <w:trHeight w:val="312"/>
        </w:trPr>
        <w:tc>
          <w:tcPr>
            <w:tcW w:w="4048" w:type="dxa"/>
            <w:vAlign w:val="bottom"/>
          </w:tcPr>
          <w:p w14:paraId="74D87EA6" w14:textId="64921354" w:rsidR="00EC7595" w:rsidRPr="00542334" w:rsidRDefault="00EC7595" w:rsidP="00EC7595">
            <w:pPr>
              <w:ind w:left="-18" w:right="-108" w:firstLine="93"/>
              <w:rPr>
                <w:rFonts w:ascii="Angsana New" w:hAnsi="Angsana New"/>
                <w:b/>
                <w:bCs/>
                <w:sz w:val="28"/>
                <w:szCs w:val="28"/>
                <w:u w:val="single"/>
              </w:rPr>
            </w:pPr>
            <w:r w:rsidRPr="00542334">
              <w:rPr>
                <w:rFonts w:ascii="Angsana New" w:hAnsi="Angsana New"/>
                <w:b/>
                <w:bCs/>
                <w:sz w:val="28"/>
                <w:szCs w:val="28"/>
                <w:u w:val="single"/>
              </w:rPr>
              <w:lastRenderedPageBreak/>
              <w:t>Lease liabilities</w:t>
            </w:r>
          </w:p>
        </w:tc>
        <w:tc>
          <w:tcPr>
            <w:tcW w:w="50" w:type="dxa"/>
          </w:tcPr>
          <w:p w14:paraId="307F96A0" w14:textId="77777777" w:rsidR="00EC7595" w:rsidRPr="00542334" w:rsidRDefault="00EC7595" w:rsidP="00EC7595">
            <w:pPr>
              <w:tabs>
                <w:tab w:val="decimal" w:pos="968"/>
              </w:tabs>
              <w:ind w:left="-29" w:right="-29"/>
              <w:rPr>
                <w:rFonts w:ascii="Angsana New" w:hAnsi="Angsana New"/>
                <w:sz w:val="28"/>
                <w:szCs w:val="28"/>
              </w:rPr>
            </w:pPr>
          </w:p>
        </w:tc>
        <w:tc>
          <w:tcPr>
            <w:tcW w:w="1374" w:type="dxa"/>
            <w:vAlign w:val="bottom"/>
          </w:tcPr>
          <w:p w14:paraId="29C23664" w14:textId="77777777" w:rsidR="00EC7595" w:rsidRPr="00542334" w:rsidRDefault="00EC7595" w:rsidP="00EC7595">
            <w:pPr>
              <w:tabs>
                <w:tab w:val="decimal" w:pos="968"/>
              </w:tabs>
              <w:ind w:left="-29" w:right="-29"/>
              <w:rPr>
                <w:rFonts w:ascii="Angsana New" w:hAnsi="Angsana New"/>
                <w:sz w:val="28"/>
                <w:szCs w:val="28"/>
              </w:rPr>
            </w:pPr>
          </w:p>
        </w:tc>
        <w:tc>
          <w:tcPr>
            <w:tcW w:w="72" w:type="dxa"/>
          </w:tcPr>
          <w:p w14:paraId="1AAD71FF" w14:textId="77777777" w:rsidR="00EC7595" w:rsidRPr="00542334" w:rsidRDefault="00EC7595" w:rsidP="00EC7595">
            <w:pPr>
              <w:tabs>
                <w:tab w:val="decimal" w:pos="968"/>
              </w:tabs>
              <w:ind w:left="-29" w:right="-29"/>
              <w:rPr>
                <w:rFonts w:ascii="Angsana New" w:hAnsi="Angsana New"/>
                <w:sz w:val="28"/>
                <w:szCs w:val="28"/>
              </w:rPr>
            </w:pPr>
          </w:p>
        </w:tc>
        <w:tc>
          <w:tcPr>
            <w:tcW w:w="1372" w:type="dxa"/>
            <w:vAlign w:val="bottom"/>
          </w:tcPr>
          <w:p w14:paraId="0AFB0B0C" w14:textId="77777777" w:rsidR="00EC7595" w:rsidRPr="00542334" w:rsidRDefault="00EC7595" w:rsidP="00EC7595">
            <w:pPr>
              <w:tabs>
                <w:tab w:val="decimal" w:pos="968"/>
              </w:tabs>
              <w:ind w:left="-29" w:right="-29"/>
              <w:rPr>
                <w:rFonts w:ascii="Angsana New" w:hAnsi="Angsana New"/>
                <w:sz w:val="28"/>
                <w:szCs w:val="28"/>
              </w:rPr>
            </w:pPr>
          </w:p>
        </w:tc>
        <w:tc>
          <w:tcPr>
            <w:tcW w:w="50" w:type="dxa"/>
          </w:tcPr>
          <w:p w14:paraId="5BE382CE" w14:textId="77777777" w:rsidR="00EC7595" w:rsidRPr="00542334" w:rsidRDefault="00EC7595" w:rsidP="00EC7595">
            <w:pPr>
              <w:tabs>
                <w:tab w:val="decimal" w:pos="968"/>
              </w:tabs>
              <w:ind w:left="-29" w:right="-29"/>
              <w:rPr>
                <w:rFonts w:ascii="Angsana New" w:hAnsi="Angsana New"/>
                <w:sz w:val="28"/>
                <w:szCs w:val="28"/>
              </w:rPr>
            </w:pPr>
          </w:p>
        </w:tc>
        <w:tc>
          <w:tcPr>
            <w:tcW w:w="1354" w:type="dxa"/>
            <w:vAlign w:val="bottom"/>
          </w:tcPr>
          <w:p w14:paraId="421E028F" w14:textId="77777777" w:rsidR="00EC7595" w:rsidRPr="00542334" w:rsidRDefault="00EC7595" w:rsidP="00EC7595">
            <w:pPr>
              <w:tabs>
                <w:tab w:val="decimal" w:pos="968"/>
              </w:tabs>
              <w:ind w:left="-29" w:right="-29"/>
              <w:rPr>
                <w:rFonts w:ascii="Angsana New" w:hAnsi="Angsana New"/>
                <w:sz w:val="28"/>
                <w:szCs w:val="28"/>
              </w:rPr>
            </w:pPr>
          </w:p>
        </w:tc>
        <w:tc>
          <w:tcPr>
            <w:tcW w:w="50" w:type="dxa"/>
          </w:tcPr>
          <w:p w14:paraId="14550D1B" w14:textId="77777777" w:rsidR="00EC7595" w:rsidRPr="00542334" w:rsidRDefault="00EC7595" w:rsidP="00EC7595">
            <w:pPr>
              <w:tabs>
                <w:tab w:val="decimal" w:pos="968"/>
              </w:tabs>
              <w:ind w:left="-29" w:right="-29"/>
              <w:rPr>
                <w:rFonts w:ascii="Angsana New" w:hAnsi="Angsana New"/>
                <w:sz w:val="28"/>
                <w:szCs w:val="28"/>
              </w:rPr>
            </w:pPr>
          </w:p>
        </w:tc>
        <w:tc>
          <w:tcPr>
            <w:tcW w:w="1350" w:type="dxa"/>
            <w:vAlign w:val="bottom"/>
          </w:tcPr>
          <w:p w14:paraId="1DE48087" w14:textId="77777777" w:rsidR="00EC7595" w:rsidRPr="00542334" w:rsidRDefault="00EC7595" w:rsidP="00EC7595">
            <w:pPr>
              <w:tabs>
                <w:tab w:val="decimal" w:pos="968"/>
              </w:tabs>
              <w:ind w:left="-29" w:right="-29"/>
              <w:rPr>
                <w:rFonts w:ascii="Angsana New" w:hAnsi="Angsana New"/>
                <w:sz w:val="28"/>
                <w:szCs w:val="28"/>
              </w:rPr>
            </w:pPr>
          </w:p>
        </w:tc>
      </w:tr>
      <w:tr w:rsidR="00EC7595" w:rsidRPr="00542334" w14:paraId="269E1AE5" w14:textId="77777777" w:rsidTr="000701C4">
        <w:trPr>
          <w:trHeight w:val="312"/>
        </w:trPr>
        <w:tc>
          <w:tcPr>
            <w:tcW w:w="4048" w:type="dxa"/>
            <w:vAlign w:val="bottom"/>
          </w:tcPr>
          <w:p w14:paraId="1D82B421" w14:textId="206A9CAB" w:rsidR="00EC7595" w:rsidRPr="000F45AC" w:rsidRDefault="00EC7595" w:rsidP="00EC7595">
            <w:pPr>
              <w:ind w:left="159" w:right="-290" w:firstLine="96"/>
              <w:rPr>
                <w:rFonts w:ascii="Angsana New" w:hAnsi="Angsana New"/>
                <w:spacing w:val="-4"/>
                <w:sz w:val="28"/>
                <w:szCs w:val="28"/>
                <w:cs/>
              </w:rPr>
            </w:pPr>
            <w:r w:rsidRPr="00542334">
              <w:rPr>
                <w:rFonts w:ascii="Angsana New" w:hAnsi="Angsana New"/>
                <w:sz w:val="28"/>
                <w:szCs w:val="28"/>
              </w:rPr>
              <w:t>Related party</w:t>
            </w:r>
          </w:p>
        </w:tc>
        <w:tc>
          <w:tcPr>
            <w:tcW w:w="50" w:type="dxa"/>
          </w:tcPr>
          <w:p w14:paraId="3A451D3F" w14:textId="77777777" w:rsidR="00EC7595" w:rsidRPr="00542334" w:rsidRDefault="00EC7595" w:rsidP="00EC7595">
            <w:pPr>
              <w:tabs>
                <w:tab w:val="decimal" w:pos="968"/>
              </w:tabs>
              <w:ind w:left="-29" w:right="-29"/>
              <w:rPr>
                <w:rFonts w:ascii="Angsana New" w:hAnsi="Angsana New"/>
                <w:sz w:val="28"/>
                <w:szCs w:val="28"/>
              </w:rPr>
            </w:pPr>
          </w:p>
        </w:tc>
        <w:tc>
          <w:tcPr>
            <w:tcW w:w="1374" w:type="dxa"/>
            <w:tcBorders>
              <w:bottom w:val="single" w:sz="4" w:space="0" w:color="auto"/>
            </w:tcBorders>
            <w:vAlign w:val="bottom"/>
          </w:tcPr>
          <w:p w14:paraId="087FC9C4" w14:textId="5AC3A4D6" w:rsidR="00EC7595" w:rsidRPr="00542334" w:rsidRDefault="00EC7595" w:rsidP="00EC7595">
            <w:pPr>
              <w:tabs>
                <w:tab w:val="decimal" w:pos="968"/>
              </w:tabs>
              <w:ind w:left="-29" w:right="-29"/>
              <w:jc w:val="center"/>
              <w:rPr>
                <w:rFonts w:ascii="Angsana New" w:hAnsi="Angsana New"/>
                <w:sz w:val="28"/>
                <w:szCs w:val="28"/>
              </w:rPr>
            </w:pPr>
            <w:r w:rsidRPr="00542334">
              <w:rPr>
                <w:rFonts w:ascii="Angsana New" w:hAnsi="Angsana New"/>
                <w:sz w:val="28"/>
                <w:szCs w:val="28"/>
              </w:rPr>
              <w:t>27,680</w:t>
            </w:r>
          </w:p>
        </w:tc>
        <w:tc>
          <w:tcPr>
            <w:tcW w:w="72" w:type="dxa"/>
          </w:tcPr>
          <w:p w14:paraId="296C0972" w14:textId="77777777" w:rsidR="00EC7595" w:rsidRPr="00542334" w:rsidRDefault="00EC7595" w:rsidP="00EC7595">
            <w:pPr>
              <w:tabs>
                <w:tab w:val="decimal" w:pos="968"/>
              </w:tabs>
              <w:ind w:left="-29" w:right="-29"/>
              <w:rPr>
                <w:rFonts w:ascii="Angsana New" w:hAnsi="Angsana New"/>
                <w:sz w:val="28"/>
                <w:szCs w:val="28"/>
              </w:rPr>
            </w:pPr>
          </w:p>
        </w:tc>
        <w:tc>
          <w:tcPr>
            <w:tcW w:w="1372" w:type="dxa"/>
            <w:tcBorders>
              <w:bottom w:val="single" w:sz="4" w:space="0" w:color="auto"/>
            </w:tcBorders>
            <w:vAlign w:val="bottom"/>
          </w:tcPr>
          <w:p w14:paraId="30B31875" w14:textId="1E978727" w:rsidR="00EC7595" w:rsidRPr="00542334" w:rsidRDefault="00EC7595" w:rsidP="00EC7595">
            <w:pPr>
              <w:tabs>
                <w:tab w:val="decimal" w:pos="1191"/>
              </w:tabs>
              <w:ind w:left="-29" w:right="-29"/>
              <w:rPr>
                <w:rFonts w:ascii="Angsana New" w:hAnsi="Angsana New"/>
                <w:sz w:val="28"/>
                <w:szCs w:val="28"/>
              </w:rPr>
            </w:pPr>
            <w:r w:rsidRPr="00542334">
              <w:rPr>
                <w:rFonts w:ascii="Angsana New" w:hAnsi="Angsana New"/>
                <w:sz w:val="28"/>
                <w:szCs w:val="28"/>
              </w:rPr>
              <w:t>26,689</w:t>
            </w:r>
          </w:p>
        </w:tc>
        <w:tc>
          <w:tcPr>
            <w:tcW w:w="50" w:type="dxa"/>
          </w:tcPr>
          <w:p w14:paraId="61BE0343" w14:textId="77777777" w:rsidR="00EC7595" w:rsidRPr="00542334" w:rsidRDefault="00EC7595" w:rsidP="00EC7595">
            <w:pPr>
              <w:tabs>
                <w:tab w:val="decimal" w:pos="968"/>
              </w:tabs>
              <w:ind w:left="-29" w:right="-29"/>
              <w:rPr>
                <w:rFonts w:ascii="Angsana New" w:hAnsi="Angsana New"/>
                <w:sz w:val="28"/>
                <w:szCs w:val="28"/>
              </w:rPr>
            </w:pPr>
          </w:p>
        </w:tc>
        <w:tc>
          <w:tcPr>
            <w:tcW w:w="1354" w:type="dxa"/>
            <w:tcBorders>
              <w:bottom w:val="single" w:sz="4" w:space="0" w:color="auto"/>
            </w:tcBorders>
            <w:vAlign w:val="bottom"/>
          </w:tcPr>
          <w:p w14:paraId="51901B79" w14:textId="36289BBD" w:rsidR="00EC7595" w:rsidRPr="00542334" w:rsidRDefault="00EC7595" w:rsidP="00EC7595">
            <w:pPr>
              <w:tabs>
                <w:tab w:val="decimal" w:pos="968"/>
              </w:tabs>
              <w:ind w:left="-29" w:right="-29"/>
              <w:jc w:val="center"/>
              <w:rPr>
                <w:rFonts w:ascii="Angsana New" w:hAnsi="Angsana New"/>
                <w:sz w:val="28"/>
                <w:szCs w:val="28"/>
              </w:rPr>
            </w:pPr>
            <w:r w:rsidRPr="00542334">
              <w:rPr>
                <w:rFonts w:ascii="Angsana New" w:hAnsi="Angsana New"/>
                <w:sz w:val="28"/>
                <w:szCs w:val="28"/>
              </w:rPr>
              <w:t>27,680</w:t>
            </w:r>
          </w:p>
        </w:tc>
        <w:tc>
          <w:tcPr>
            <w:tcW w:w="50" w:type="dxa"/>
          </w:tcPr>
          <w:p w14:paraId="207ACDA5" w14:textId="77777777" w:rsidR="00EC7595" w:rsidRPr="00542334" w:rsidRDefault="00EC7595" w:rsidP="00EC7595">
            <w:pPr>
              <w:tabs>
                <w:tab w:val="decimal" w:pos="968"/>
              </w:tabs>
              <w:ind w:left="-29" w:right="-29"/>
              <w:rPr>
                <w:rFonts w:ascii="Angsana New" w:hAnsi="Angsana New"/>
                <w:sz w:val="28"/>
                <w:szCs w:val="28"/>
              </w:rPr>
            </w:pPr>
          </w:p>
        </w:tc>
        <w:tc>
          <w:tcPr>
            <w:tcW w:w="1350" w:type="dxa"/>
            <w:tcBorders>
              <w:bottom w:val="single" w:sz="4" w:space="0" w:color="auto"/>
            </w:tcBorders>
            <w:vAlign w:val="bottom"/>
          </w:tcPr>
          <w:p w14:paraId="223000DE" w14:textId="4EEB80D2" w:rsidR="00EC7595" w:rsidRPr="00542334" w:rsidRDefault="00EC7595" w:rsidP="00EC7595">
            <w:pPr>
              <w:tabs>
                <w:tab w:val="decimal" w:pos="1158"/>
              </w:tabs>
              <w:ind w:left="-29" w:right="-29"/>
              <w:rPr>
                <w:rFonts w:ascii="Angsana New" w:hAnsi="Angsana New"/>
                <w:sz w:val="28"/>
                <w:szCs w:val="28"/>
              </w:rPr>
            </w:pPr>
            <w:r w:rsidRPr="00542334">
              <w:rPr>
                <w:rFonts w:ascii="Angsana New" w:hAnsi="Angsana New"/>
                <w:sz w:val="28"/>
                <w:szCs w:val="28"/>
              </w:rPr>
              <w:t>26,689</w:t>
            </w:r>
          </w:p>
        </w:tc>
      </w:tr>
      <w:tr w:rsidR="00EC7595" w:rsidRPr="00542334" w14:paraId="2E6C05B8" w14:textId="77777777" w:rsidTr="000701C4">
        <w:trPr>
          <w:trHeight w:val="312"/>
        </w:trPr>
        <w:tc>
          <w:tcPr>
            <w:tcW w:w="4048" w:type="dxa"/>
            <w:vAlign w:val="bottom"/>
          </w:tcPr>
          <w:p w14:paraId="1A7A794B" w14:textId="356AA072" w:rsidR="00EC7595" w:rsidRPr="000F45AC" w:rsidRDefault="00EC7595" w:rsidP="00EC7595">
            <w:pPr>
              <w:ind w:left="159" w:right="-290" w:firstLine="96"/>
              <w:rPr>
                <w:rFonts w:ascii="Angsana New" w:hAnsi="Angsana New"/>
                <w:b/>
                <w:bCs/>
                <w:spacing w:val="-4"/>
                <w:sz w:val="28"/>
                <w:szCs w:val="28"/>
                <w:cs/>
              </w:rPr>
            </w:pPr>
            <w:r w:rsidRPr="00542334">
              <w:rPr>
                <w:rFonts w:ascii="Angsana New" w:hAnsi="Angsana New"/>
                <w:b/>
                <w:bCs/>
                <w:sz w:val="28"/>
                <w:szCs w:val="28"/>
              </w:rPr>
              <w:t>Total</w:t>
            </w:r>
          </w:p>
        </w:tc>
        <w:tc>
          <w:tcPr>
            <w:tcW w:w="50" w:type="dxa"/>
          </w:tcPr>
          <w:p w14:paraId="678BEB44" w14:textId="77777777" w:rsidR="00EC7595" w:rsidRPr="00542334" w:rsidRDefault="00EC7595" w:rsidP="00EC7595">
            <w:pPr>
              <w:tabs>
                <w:tab w:val="decimal" w:pos="968"/>
              </w:tabs>
              <w:ind w:left="-29" w:right="-29"/>
              <w:rPr>
                <w:rFonts w:ascii="Angsana New" w:hAnsi="Angsana New"/>
                <w:b/>
                <w:bCs/>
                <w:sz w:val="28"/>
                <w:szCs w:val="28"/>
              </w:rPr>
            </w:pPr>
          </w:p>
        </w:tc>
        <w:tc>
          <w:tcPr>
            <w:tcW w:w="1374" w:type="dxa"/>
            <w:tcBorders>
              <w:top w:val="single" w:sz="4" w:space="0" w:color="auto"/>
              <w:bottom w:val="double" w:sz="4" w:space="0" w:color="auto"/>
            </w:tcBorders>
            <w:vAlign w:val="bottom"/>
          </w:tcPr>
          <w:p w14:paraId="7DCD724E" w14:textId="7CB44B20" w:rsidR="00EC7595" w:rsidRPr="00542334" w:rsidRDefault="00EC7595" w:rsidP="00EC7595">
            <w:pPr>
              <w:tabs>
                <w:tab w:val="decimal" w:pos="968"/>
              </w:tabs>
              <w:ind w:left="-29" w:right="-29"/>
              <w:jc w:val="center"/>
              <w:rPr>
                <w:rFonts w:ascii="Angsana New" w:hAnsi="Angsana New"/>
                <w:b/>
                <w:bCs/>
                <w:sz w:val="28"/>
                <w:szCs w:val="28"/>
              </w:rPr>
            </w:pPr>
            <w:r w:rsidRPr="00542334">
              <w:rPr>
                <w:rFonts w:ascii="Angsana New" w:hAnsi="Angsana New"/>
                <w:b/>
                <w:bCs/>
                <w:sz w:val="28"/>
                <w:szCs w:val="28"/>
              </w:rPr>
              <w:t>27,680</w:t>
            </w:r>
          </w:p>
        </w:tc>
        <w:tc>
          <w:tcPr>
            <w:tcW w:w="72" w:type="dxa"/>
          </w:tcPr>
          <w:p w14:paraId="4DA71C09" w14:textId="77777777" w:rsidR="00EC7595" w:rsidRPr="00542334" w:rsidRDefault="00EC7595" w:rsidP="00EC7595">
            <w:pPr>
              <w:tabs>
                <w:tab w:val="decimal" w:pos="968"/>
              </w:tabs>
              <w:ind w:left="-29" w:right="-29"/>
              <w:rPr>
                <w:rFonts w:ascii="Angsana New" w:hAnsi="Angsana New"/>
                <w:b/>
                <w:bCs/>
                <w:sz w:val="28"/>
                <w:szCs w:val="28"/>
              </w:rPr>
            </w:pPr>
          </w:p>
        </w:tc>
        <w:tc>
          <w:tcPr>
            <w:tcW w:w="1372" w:type="dxa"/>
            <w:tcBorders>
              <w:top w:val="single" w:sz="4" w:space="0" w:color="auto"/>
              <w:bottom w:val="double" w:sz="4" w:space="0" w:color="auto"/>
            </w:tcBorders>
            <w:vAlign w:val="bottom"/>
          </w:tcPr>
          <w:p w14:paraId="1EEB6F4C" w14:textId="2BB2F77F" w:rsidR="00EC7595" w:rsidRPr="00542334" w:rsidRDefault="00EC7595" w:rsidP="00EC7595">
            <w:pPr>
              <w:tabs>
                <w:tab w:val="decimal" w:pos="1191"/>
              </w:tabs>
              <w:ind w:left="-29" w:right="-29"/>
              <w:rPr>
                <w:rFonts w:ascii="Angsana New" w:hAnsi="Angsana New"/>
                <w:b/>
                <w:bCs/>
                <w:sz w:val="28"/>
                <w:szCs w:val="28"/>
              </w:rPr>
            </w:pPr>
            <w:r w:rsidRPr="00542334">
              <w:rPr>
                <w:rFonts w:ascii="Angsana New" w:hAnsi="Angsana New"/>
                <w:b/>
                <w:bCs/>
                <w:spacing w:val="-4"/>
                <w:sz w:val="28"/>
                <w:szCs w:val="28"/>
              </w:rPr>
              <w:t>26,689</w:t>
            </w:r>
          </w:p>
        </w:tc>
        <w:tc>
          <w:tcPr>
            <w:tcW w:w="50" w:type="dxa"/>
          </w:tcPr>
          <w:p w14:paraId="49196AE9" w14:textId="77777777" w:rsidR="00EC7595" w:rsidRPr="00542334" w:rsidRDefault="00EC7595" w:rsidP="00EC7595">
            <w:pPr>
              <w:tabs>
                <w:tab w:val="decimal" w:pos="968"/>
              </w:tabs>
              <w:ind w:left="-29" w:right="-29"/>
              <w:rPr>
                <w:rFonts w:ascii="Angsana New" w:hAnsi="Angsana New"/>
                <w:b/>
                <w:bCs/>
                <w:sz w:val="28"/>
                <w:szCs w:val="28"/>
              </w:rPr>
            </w:pPr>
          </w:p>
        </w:tc>
        <w:tc>
          <w:tcPr>
            <w:tcW w:w="1354" w:type="dxa"/>
            <w:tcBorders>
              <w:top w:val="single" w:sz="4" w:space="0" w:color="auto"/>
              <w:bottom w:val="double" w:sz="4" w:space="0" w:color="auto"/>
            </w:tcBorders>
            <w:vAlign w:val="bottom"/>
          </w:tcPr>
          <w:p w14:paraId="6F273E3D" w14:textId="0BCD9A22" w:rsidR="00EC7595" w:rsidRPr="00542334" w:rsidRDefault="00EC7595" w:rsidP="00EC7595">
            <w:pPr>
              <w:tabs>
                <w:tab w:val="decimal" w:pos="968"/>
              </w:tabs>
              <w:ind w:left="-29" w:right="-29"/>
              <w:jc w:val="center"/>
              <w:rPr>
                <w:rFonts w:ascii="Angsana New" w:hAnsi="Angsana New"/>
                <w:b/>
                <w:bCs/>
                <w:sz w:val="28"/>
                <w:szCs w:val="28"/>
              </w:rPr>
            </w:pPr>
            <w:r w:rsidRPr="00542334">
              <w:rPr>
                <w:rFonts w:ascii="Angsana New" w:hAnsi="Angsana New"/>
                <w:b/>
                <w:bCs/>
                <w:sz w:val="28"/>
                <w:szCs w:val="28"/>
              </w:rPr>
              <w:t>27,680</w:t>
            </w:r>
          </w:p>
        </w:tc>
        <w:tc>
          <w:tcPr>
            <w:tcW w:w="50" w:type="dxa"/>
          </w:tcPr>
          <w:p w14:paraId="4F8BA2F2" w14:textId="77777777" w:rsidR="00EC7595" w:rsidRPr="00542334" w:rsidRDefault="00EC7595" w:rsidP="00EC7595">
            <w:pPr>
              <w:tabs>
                <w:tab w:val="decimal" w:pos="968"/>
              </w:tabs>
              <w:ind w:left="-29" w:right="-29"/>
              <w:rPr>
                <w:rFonts w:ascii="Angsana New" w:hAnsi="Angsana New"/>
                <w:b/>
                <w:bCs/>
                <w:sz w:val="28"/>
                <w:szCs w:val="28"/>
              </w:rPr>
            </w:pPr>
          </w:p>
        </w:tc>
        <w:tc>
          <w:tcPr>
            <w:tcW w:w="1350" w:type="dxa"/>
            <w:tcBorders>
              <w:top w:val="single" w:sz="4" w:space="0" w:color="auto"/>
              <w:bottom w:val="double" w:sz="4" w:space="0" w:color="auto"/>
            </w:tcBorders>
            <w:vAlign w:val="bottom"/>
          </w:tcPr>
          <w:p w14:paraId="3AF6F043" w14:textId="699EB968" w:rsidR="00EC7595" w:rsidRPr="00542334" w:rsidRDefault="00EC7595" w:rsidP="00EC7595">
            <w:pPr>
              <w:tabs>
                <w:tab w:val="decimal" w:pos="1158"/>
              </w:tabs>
              <w:ind w:left="-29" w:right="-29"/>
              <w:rPr>
                <w:rFonts w:ascii="Angsana New" w:hAnsi="Angsana New"/>
                <w:b/>
                <w:bCs/>
                <w:sz w:val="28"/>
                <w:szCs w:val="28"/>
              </w:rPr>
            </w:pPr>
            <w:r w:rsidRPr="00542334">
              <w:rPr>
                <w:rFonts w:ascii="Angsana New" w:hAnsi="Angsana New"/>
                <w:b/>
                <w:bCs/>
                <w:spacing w:val="-4"/>
                <w:sz w:val="28"/>
                <w:szCs w:val="28"/>
              </w:rPr>
              <w:t>26,689</w:t>
            </w:r>
          </w:p>
        </w:tc>
      </w:tr>
      <w:tr w:rsidR="00EC7595" w:rsidRPr="00542334" w14:paraId="5E8E8857" w14:textId="77777777" w:rsidTr="008F4205">
        <w:trPr>
          <w:trHeight w:val="374"/>
        </w:trPr>
        <w:tc>
          <w:tcPr>
            <w:tcW w:w="4048" w:type="dxa"/>
            <w:vAlign w:val="bottom"/>
          </w:tcPr>
          <w:p w14:paraId="7221160F" w14:textId="21C0468F" w:rsidR="00EC7595" w:rsidRPr="00542334" w:rsidRDefault="00EC7595" w:rsidP="00EC7595">
            <w:pPr>
              <w:ind w:left="-18" w:right="-108" w:firstLine="92"/>
              <w:rPr>
                <w:rFonts w:ascii="Angsana New" w:hAnsi="Angsana New"/>
                <w:sz w:val="28"/>
                <w:szCs w:val="28"/>
              </w:rPr>
            </w:pPr>
            <w:r w:rsidRPr="00542334">
              <w:rPr>
                <w:rFonts w:ascii="Angsana New" w:hAnsi="Angsana New"/>
                <w:b/>
                <w:bCs/>
                <w:sz w:val="28"/>
                <w:szCs w:val="28"/>
                <w:u w:val="single"/>
              </w:rPr>
              <w:t>Deposit for building rental and service received</w:t>
            </w:r>
          </w:p>
        </w:tc>
        <w:tc>
          <w:tcPr>
            <w:tcW w:w="50" w:type="dxa"/>
          </w:tcPr>
          <w:p w14:paraId="7A583901" w14:textId="77777777" w:rsidR="00EC7595" w:rsidRPr="00542334" w:rsidRDefault="00EC7595" w:rsidP="00EC7595">
            <w:pPr>
              <w:tabs>
                <w:tab w:val="decimal" w:pos="968"/>
              </w:tabs>
              <w:ind w:left="-29" w:right="-29"/>
              <w:rPr>
                <w:rFonts w:ascii="Angsana New" w:hAnsi="Angsana New"/>
                <w:sz w:val="28"/>
                <w:szCs w:val="28"/>
              </w:rPr>
            </w:pPr>
          </w:p>
        </w:tc>
        <w:tc>
          <w:tcPr>
            <w:tcW w:w="1374" w:type="dxa"/>
            <w:vAlign w:val="bottom"/>
          </w:tcPr>
          <w:p w14:paraId="258FC96F" w14:textId="77777777" w:rsidR="00EC7595" w:rsidRPr="00542334" w:rsidRDefault="00EC7595" w:rsidP="00EC7595">
            <w:pPr>
              <w:tabs>
                <w:tab w:val="decimal" w:pos="968"/>
              </w:tabs>
              <w:ind w:left="-29" w:right="-29"/>
              <w:rPr>
                <w:rFonts w:ascii="Angsana New" w:hAnsi="Angsana New"/>
                <w:sz w:val="28"/>
                <w:szCs w:val="28"/>
              </w:rPr>
            </w:pPr>
          </w:p>
        </w:tc>
        <w:tc>
          <w:tcPr>
            <w:tcW w:w="72" w:type="dxa"/>
          </w:tcPr>
          <w:p w14:paraId="182F7AB9" w14:textId="77777777" w:rsidR="00EC7595" w:rsidRPr="00542334" w:rsidRDefault="00EC7595" w:rsidP="00EC7595">
            <w:pPr>
              <w:tabs>
                <w:tab w:val="decimal" w:pos="968"/>
              </w:tabs>
              <w:ind w:left="-29" w:right="-29"/>
              <w:rPr>
                <w:rFonts w:ascii="Angsana New" w:hAnsi="Angsana New"/>
                <w:sz w:val="28"/>
                <w:szCs w:val="28"/>
              </w:rPr>
            </w:pPr>
          </w:p>
        </w:tc>
        <w:tc>
          <w:tcPr>
            <w:tcW w:w="1372" w:type="dxa"/>
            <w:vAlign w:val="bottom"/>
          </w:tcPr>
          <w:p w14:paraId="7083C50D" w14:textId="77777777" w:rsidR="00EC7595" w:rsidRPr="00542334" w:rsidRDefault="00EC7595" w:rsidP="00EC7595">
            <w:pPr>
              <w:tabs>
                <w:tab w:val="decimal" w:pos="968"/>
              </w:tabs>
              <w:ind w:left="-29" w:right="-29"/>
              <w:rPr>
                <w:rFonts w:ascii="Angsana New" w:hAnsi="Angsana New"/>
                <w:sz w:val="28"/>
                <w:szCs w:val="28"/>
              </w:rPr>
            </w:pPr>
          </w:p>
        </w:tc>
        <w:tc>
          <w:tcPr>
            <w:tcW w:w="50" w:type="dxa"/>
          </w:tcPr>
          <w:p w14:paraId="0A2B6642" w14:textId="77777777" w:rsidR="00EC7595" w:rsidRPr="00542334" w:rsidRDefault="00EC7595" w:rsidP="00EC7595">
            <w:pPr>
              <w:tabs>
                <w:tab w:val="decimal" w:pos="968"/>
              </w:tabs>
              <w:ind w:left="-29" w:right="-29"/>
              <w:rPr>
                <w:rFonts w:ascii="Angsana New" w:hAnsi="Angsana New"/>
                <w:sz w:val="28"/>
                <w:szCs w:val="28"/>
              </w:rPr>
            </w:pPr>
          </w:p>
        </w:tc>
        <w:tc>
          <w:tcPr>
            <w:tcW w:w="1354" w:type="dxa"/>
            <w:vAlign w:val="bottom"/>
          </w:tcPr>
          <w:p w14:paraId="3DFEA00F" w14:textId="77777777" w:rsidR="00EC7595" w:rsidRPr="00542334" w:rsidRDefault="00EC7595" w:rsidP="00EC7595">
            <w:pPr>
              <w:tabs>
                <w:tab w:val="decimal" w:pos="968"/>
              </w:tabs>
              <w:ind w:left="-29" w:right="-29"/>
              <w:rPr>
                <w:rFonts w:ascii="Angsana New" w:hAnsi="Angsana New"/>
                <w:sz w:val="28"/>
                <w:szCs w:val="28"/>
              </w:rPr>
            </w:pPr>
          </w:p>
        </w:tc>
        <w:tc>
          <w:tcPr>
            <w:tcW w:w="50" w:type="dxa"/>
          </w:tcPr>
          <w:p w14:paraId="6C4F2E1F" w14:textId="77777777" w:rsidR="00EC7595" w:rsidRPr="00542334" w:rsidRDefault="00EC7595" w:rsidP="00EC7595">
            <w:pPr>
              <w:tabs>
                <w:tab w:val="decimal" w:pos="968"/>
              </w:tabs>
              <w:ind w:left="-29" w:right="-29"/>
              <w:rPr>
                <w:rFonts w:ascii="Angsana New" w:hAnsi="Angsana New"/>
                <w:sz w:val="28"/>
                <w:szCs w:val="28"/>
              </w:rPr>
            </w:pPr>
          </w:p>
        </w:tc>
        <w:tc>
          <w:tcPr>
            <w:tcW w:w="1350" w:type="dxa"/>
            <w:vAlign w:val="bottom"/>
          </w:tcPr>
          <w:p w14:paraId="34A950D3" w14:textId="77777777" w:rsidR="00EC7595" w:rsidRPr="00542334" w:rsidRDefault="00EC7595" w:rsidP="00EC7595">
            <w:pPr>
              <w:tabs>
                <w:tab w:val="decimal" w:pos="1158"/>
              </w:tabs>
              <w:ind w:left="-29" w:right="-29"/>
              <w:rPr>
                <w:rFonts w:ascii="Angsana New" w:hAnsi="Angsana New"/>
                <w:sz w:val="28"/>
                <w:szCs w:val="28"/>
              </w:rPr>
            </w:pPr>
          </w:p>
        </w:tc>
      </w:tr>
      <w:tr w:rsidR="00EC7595" w:rsidRPr="00542334" w14:paraId="0778716A" w14:textId="77777777" w:rsidTr="00025B8A">
        <w:trPr>
          <w:trHeight w:val="374"/>
        </w:trPr>
        <w:tc>
          <w:tcPr>
            <w:tcW w:w="4048" w:type="dxa"/>
            <w:vAlign w:val="bottom"/>
          </w:tcPr>
          <w:p w14:paraId="1D115BB5" w14:textId="398BE68A" w:rsidR="00EC7595" w:rsidRPr="000F45AC" w:rsidRDefault="00EC7595" w:rsidP="00EC7595">
            <w:pPr>
              <w:ind w:left="159" w:right="-108" w:hanging="85"/>
              <w:rPr>
                <w:rFonts w:ascii="Angsana New" w:hAnsi="Angsana New"/>
                <w:sz w:val="28"/>
                <w:szCs w:val="28"/>
                <w:cs/>
              </w:rPr>
            </w:pPr>
            <w:r w:rsidRPr="00542334">
              <w:rPr>
                <w:rFonts w:ascii="Angsana New" w:hAnsi="Angsana New"/>
                <w:sz w:val="28"/>
                <w:szCs w:val="28"/>
              </w:rPr>
              <w:t>(presented as part of other non-current liabilities)</w:t>
            </w:r>
          </w:p>
        </w:tc>
        <w:tc>
          <w:tcPr>
            <w:tcW w:w="50" w:type="dxa"/>
          </w:tcPr>
          <w:p w14:paraId="3DF7EA06" w14:textId="77777777" w:rsidR="00EC7595" w:rsidRPr="00542334" w:rsidRDefault="00EC7595" w:rsidP="00EC7595">
            <w:pPr>
              <w:tabs>
                <w:tab w:val="decimal" w:pos="968"/>
              </w:tabs>
              <w:ind w:left="-29" w:right="-29"/>
              <w:rPr>
                <w:rFonts w:ascii="Angsana New" w:hAnsi="Angsana New"/>
                <w:sz w:val="28"/>
                <w:szCs w:val="28"/>
              </w:rPr>
            </w:pPr>
          </w:p>
        </w:tc>
        <w:tc>
          <w:tcPr>
            <w:tcW w:w="1374" w:type="dxa"/>
            <w:vAlign w:val="bottom"/>
          </w:tcPr>
          <w:p w14:paraId="6AD9B5A7" w14:textId="77777777" w:rsidR="00EC7595" w:rsidRPr="00542334" w:rsidRDefault="00EC7595" w:rsidP="00EC7595">
            <w:pPr>
              <w:tabs>
                <w:tab w:val="decimal" w:pos="968"/>
              </w:tabs>
              <w:ind w:left="-29" w:right="-29"/>
              <w:rPr>
                <w:rFonts w:ascii="Angsana New" w:hAnsi="Angsana New"/>
                <w:sz w:val="28"/>
                <w:szCs w:val="28"/>
              </w:rPr>
            </w:pPr>
          </w:p>
        </w:tc>
        <w:tc>
          <w:tcPr>
            <w:tcW w:w="72" w:type="dxa"/>
          </w:tcPr>
          <w:p w14:paraId="3D1AC0D4" w14:textId="77777777" w:rsidR="00EC7595" w:rsidRPr="00542334" w:rsidRDefault="00EC7595" w:rsidP="00EC7595">
            <w:pPr>
              <w:tabs>
                <w:tab w:val="decimal" w:pos="968"/>
              </w:tabs>
              <w:ind w:left="-29" w:right="-29"/>
              <w:rPr>
                <w:rFonts w:ascii="Angsana New" w:hAnsi="Angsana New"/>
                <w:sz w:val="28"/>
                <w:szCs w:val="28"/>
              </w:rPr>
            </w:pPr>
          </w:p>
        </w:tc>
        <w:tc>
          <w:tcPr>
            <w:tcW w:w="1372" w:type="dxa"/>
            <w:vAlign w:val="bottom"/>
          </w:tcPr>
          <w:p w14:paraId="466453EA" w14:textId="77777777" w:rsidR="00EC7595" w:rsidRPr="00542334" w:rsidRDefault="00EC7595" w:rsidP="00EC7595">
            <w:pPr>
              <w:tabs>
                <w:tab w:val="decimal" w:pos="968"/>
              </w:tabs>
              <w:ind w:left="-29" w:right="-29"/>
              <w:rPr>
                <w:rFonts w:ascii="Angsana New" w:hAnsi="Angsana New"/>
                <w:sz w:val="28"/>
                <w:szCs w:val="28"/>
              </w:rPr>
            </w:pPr>
          </w:p>
        </w:tc>
        <w:tc>
          <w:tcPr>
            <w:tcW w:w="50" w:type="dxa"/>
          </w:tcPr>
          <w:p w14:paraId="11F41C1D" w14:textId="77777777" w:rsidR="00EC7595" w:rsidRPr="00542334" w:rsidRDefault="00EC7595" w:rsidP="00EC7595">
            <w:pPr>
              <w:tabs>
                <w:tab w:val="decimal" w:pos="968"/>
              </w:tabs>
              <w:ind w:left="-29" w:right="-29"/>
              <w:rPr>
                <w:rFonts w:ascii="Angsana New" w:hAnsi="Angsana New"/>
                <w:sz w:val="28"/>
                <w:szCs w:val="28"/>
              </w:rPr>
            </w:pPr>
          </w:p>
        </w:tc>
        <w:tc>
          <w:tcPr>
            <w:tcW w:w="1354" w:type="dxa"/>
            <w:vAlign w:val="bottom"/>
          </w:tcPr>
          <w:p w14:paraId="5CE751C9" w14:textId="77777777" w:rsidR="00EC7595" w:rsidRPr="00542334" w:rsidRDefault="00EC7595" w:rsidP="00EC7595">
            <w:pPr>
              <w:tabs>
                <w:tab w:val="decimal" w:pos="968"/>
              </w:tabs>
              <w:ind w:left="-29" w:right="-29"/>
              <w:rPr>
                <w:rFonts w:ascii="Angsana New" w:hAnsi="Angsana New"/>
                <w:sz w:val="28"/>
                <w:szCs w:val="28"/>
              </w:rPr>
            </w:pPr>
          </w:p>
        </w:tc>
        <w:tc>
          <w:tcPr>
            <w:tcW w:w="50" w:type="dxa"/>
          </w:tcPr>
          <w:p w14:paraId="31397046" w14:textId="77777777" w:rsidR="00EC7595" w:rsidRPr="00542334" w:rsidRDefault="00EC7595" w:rsidP="00EC7595">
            <w:pPr>
              <w:tabs>
                <w:tab w:val="decimal" w:pos="968"/>
              </w:tabs>
              <w:ind w:left="-29" w:right="-29"/>
              <w:rPr>
                <w:rFonts w:ascii="Angsana New" w:hAnsi="Angsana New"/>
                <w:sz w:val="28"/>
                <w:szCs w:val="28"/>
              </w:rPr>
            </w:pPr>
          </w:p>
        </w:tc>
        <w:tc>
          <w:tcPr>
            <w:tcW w:w="1350" w:type="dxa"/>
            <w:vAlign w:val="bottom"/>
          </w:tcPr>
          <w:p w14:paraId="0395089F" w14:textId="77777777" w:rsidR="00EC7595" w:rsidRPr="00542334" w:rsidRDefault="00EC7595" w:rsidP="00EC7595">
            <w:pPr>
              <w:tabs>
                <w:tab w:val="decimal" w:pos="1158"/>
              </w:tabs>
              <w:ind w:left="-29" w:right="-29"/>
              <w:rPr>
                <w:rFonts w:ascii="Angsana New" w:hAnsi="Angsana New"/>
                <w:sz w:val="28"/>
                <w:szCs w:val="28"/>
              </w:rPr>
            </w:pPr>
          </w:p>
        </w:tc>
      </w:tr>
      <w:tr w:rsidR="00EC7595" w:rsidRPr="00542334" w14:paraId="56A8E708" w14:textId="77777777" w:rsidTr="00025B8A">
        <w:trPr>
          <w:trHeight w:val="374"/>
        </w:trPr>
        <w:tc>
          <w:tcPr>
            <w:tcW w:w="4048" w:type="dxa"/>
            <w:vAlign w:val="bottom"/>
          </w:tcPr>
          <w:p w14:paraId="32A3A515" w14:textId="022C81D7" w:rsidR="00EC7595" w:rsidRPr="000F45AC" w:rsidRDefault="00EC7595" w:rsidP="00EC7595">
            <w:pPr>
              <w:ind w:left="162" w:firstLine="92"/>
              <w:rPr>
                <w:rFonts w:ascii="Angsana New" w:hAnsi="Angsana New"/>
                <w:sz w:val="28"/>
                <w:szCs w:val="28"/>
                <w:cs/>
              </w:rPr>
            </w:pPr>
            <w:r w:rsidRPr="00542334">
              <w:rPr>
                <w:rFonts w:ascii="Angsana New" w:hAnsi="Angsana New"/>
                <w:sz w:val="28"/>
                <w:szCs w:val="28"/>
              </w:rPr>
              <w:t xml:space="preserve">Subsidiaries </w:t>
            </w:r>
          </w:p>
        </w:tc>
        <w:tc>
          <w:tcPr>
            <w:tcW w:w="50" w:type="dxa"/>
          </w:tcPr>
          <w:p w14:paraId="4B00EB99" w14:textId="77777777" w:rsidR="00EC7595" w:rsidRPr="00542334" w:rsidRDefault="00EC7595" w:rsidP="00EC7595">
            <w:pPr>
              <w:tabs>
                <w:tab w:val="decimal" w:pos="968"/>
              </w:tabs>
              <w:ind w:right="-29"/>
              <w:rPr>
                <w:rFonts w:ascii="Angsana New" w:hAnsi="Angsana New"/>
                <w:sz w:val="28"/>
                <w:szCs w:val="28"/>
              </w:rPr>
            </w:pPr>
          </w:p>
        </w:tc>
        <w:tc>
          <w:tcPr>
            <w:tcW w:w="1374" w:type="dxa"/>
            <w:vAlign w:val="bottom"/>
          </w:tcPr>
          <w:p w14:paraId="7D5B25AB" w14:textId="0C930D7D" w:rsidR="00EC7595" w:rsidRPr="00542334" w:rsidRDefault="00EC7595" w:rsidP="00EC7595">
            <w:pPr>
              <w:tabs>
                <w:tab w:val="decimal" w:pos="1016"/>
              </w:tabs>
              <w:ind w:right="-29"/>
              <w:rPr>
                <w:rFonts w:ascii="Angsana New" w:hAnsi="Angsana New"/>
                <w:sz w:val="28"/>
                <w:szCs w:val="28"/>
              </w:rPr>
            </w:pPr>
            <w:r w:rsidRPr="00542334">
              <w:rPr>
                <w:rFonts w:ascii="Angsana New" w:hAnsi="Angsana New"/>
                <w:sz w:val="28"/>
                <w:szCs w:val="28"/>
              </w:rPr>
              <w:t>-</w:t>
            </w:r>
          </w:p>
        </w:tc>
        <w:tc>
          <w:tcPr>
            <w:tcW w:w="72" w:type="dxa"/>
          </w:tcPr>
          <w:p w14:paraId="2CC11033" w14:textId="77777777" w:rsidR="00EC7595" w:rsidRPr="00542334" w:rsidRDefault="00EC7595" w:rsidP="00EC7595">
            <w:pPr>
              <w:tabs>
                <w:tab w:val="decimal" w:pos="968"/>
              </w:tabs>
              <w:ind w:left="-29" w:right="-29"/>
              <w:rPr>
                <w:rFonts w:ascii="Angsana New" w:hAnsi="Angsana New"/>
                <w:sz w:val="28"/>
                <w:szCs w:val="28"/>
              </w:rPr>
            </w:pPr>
          </w:p>
        </w:tc>
        <w:tc>
          <w:tcPr>
            <w:tcW w:w="1372" w:type="dxa"/>
            <w:vAlign w:val="bottom"/>
          </w:tcPr>
          <w:p w14:paraId="059750C5" w14:textId="007922B8" w:rsidR="00EC7595" w:rsidRPr="00542334" w:rsidRDefault="00EC7595" w:rsidP="00EC7595">
            <w:pPr>
              <w:tabs>
                <w:tab w:val="decimal" w:pos="1016"/>
              </w:tabs>
              <w:ind w:right="-29"/>
              <w:rPr>
                <w:rFonts w:ascii="Angsana New" w:hAnsi="Angsana New"/>
                <w:sz w:val="28"/>
                <w:szCs w:val="28"/>
              </w:rPr>
            </w:pPr>
            <w:r w:rsidRPr="00542334">
              <w:rPr>
                <w:rFonts w:ascii="Angsana New" w:hAnsi="Angsana New"/>
                <w:sz w:val="28"/>
                <w:szCs w:val="28"/>
              </w:rPr>
              <w:t>-</w:t>
            </w:r>
          </w:p>
        </w:tc>
        <w:tc>
          <w:tcPr>
            <w:tcW w:w="50" w:type="dxa"/>
          </w:tcPr>
          <w:p w14:paraId="190239AF" w14:textId="77777777" w:rsidR="00EC7595" w:rsidRPr="00542334" w:rsidRDefault="00EC7595" w:rsidP="00EC7595">
            <w:pPr>
              <w:tabs>
                <w:tab w:val="decimal" w:pos="968"/>
              </w:tabs>
              <w:ind w:left="-29" w:right="-29"/>
              <w:rPr>
                <w:rFonts w:ascii="Angsana New" w:hAnsi="Angsana New"/>
                <w:sz w:val="28"/>
                <w:szCs w:val="28"/>
              </w:rPr>
            </w:pPr>
          </w:p>
        </w:tc>
        <w:tc>
          <w:tcPr>
            <w:tcW w:w="1354" w:type="dxa"/>
            <w:vAlign w:val="bottom"/>
          </w:tcPr>
          <w:p w14:paraId="056BB72F" w14:textId="4235AA0F" w:rsidR="00EC7595" w:rsidRPr="00542334" w:rsidRDefault="00EC7595" w:rsidP="00EC7595">
            <w:pPr>
              <w:tabs>
                <w:tab w:val="decimal" w:pos="1212"/>
              </w:tabs>
              <w:ind w:left="-29" w:right="-29"/>
              <w:rPr>
                <w:rFonts w:ascii="Angsana New" w:hAnsi="Angsana New"/>
                <w:sz w:val="28"/>
                <w:szCs w:val="28"/>
              </w:rPr>
            </w:pPr>
            <w:r w:rsidRPr="00542334">
              <w:rPr>
                <w:rFonts w:ascii="Angsana New" w:hAnsi="Angsana New"/>
                <w:sz w:val="28"/>
                <w:szCs w:val="28"/>
              </w:rPr>
              <w:t>673</w:t>
            </w:r>
          </w:p>
        </w:tc>
        <w:tc>
          <w:tcPr>
            <w:tcW w:w="50" w:type="dxa"/>
          </w:tcPr>
          <w:p w14:paraId="105F39EE" w14:textId="77777777" w:rsidR="00EC7595" w:rsidRPr="00542334" w:rsidRDefault="00EC7595" w:rsidP="00EC7595">
            <w:pPr>
              <w:tabs>
                <w:tab w:val="decimal" w:pos="968"/>
              </w:tabs>
              <w:ind w:right="-29"/>
              <w:rPr>
                <w:rFonts w:ascii="Angsana New" w:hAnsi="Angsana New"/>
                <w:sz w:val="28"/>
                <w:szCs w:val="28"/>
              </w:rPr>
            </w:pPr>
          </w:p>
        </w:tc>
        <w:tc>
          <w:tcPr>
            <w:tcW w:w="1350" w:type="dxa"/>
            <w:vAlign w:val="bottom"/>
          </w:tcPr>
          <w:p w14:paraId="303E0740" w14:textId="1FC9EAA7" w:rsidR="00EC7595" w:rsidRPr="00542334" w:rsidRDefault="00EC7595" w:rsidP="00EC7595">
            <w:pPr>
              <w:tabs>
                <w:tab w:val="decimal" w:pos="1158"/>
              </w:tabs>
              <w:ind w:right="-29"/>
              <w:rPr>
                <w:rFonts w:ascii="Angsana New" w:hAnsi="Angsana New"/>
                <w:sz w:val="28"/>
                <w:szCs w:val="28"/>
              </w:rPr>
            </w:pPr>
            <w:r w:rsidRPr="00542334">
              <w:rPr>
                <w:rFonts w:ascii="Angsana New" w:hAnsi="Angsana New"/>
                <w:sz w:val="28"/>
                <w:szCs w:val="28"/>
              </w:rPr>
              <w:t>673</w:t>
            </w:r>
          </w:p>
        </w:tc>
      </w:tr>
      <w:tr w:rsidR="00EC7595" w:rsidRPr="00542334" w14:paraId="668D9249" w14:textId="77777777" w:rsidTr="00025B8A">
        <w:trPr>
          <w:trHeight w:val="374"/>
        </w:trPr>
        <w:tc>
          <w:tcPr>
            <w:tcW w:w="4048" w:type="dxa"/>
            <w:vAlign w:val="bottom"/>
          </w:tcPr>
          <w:p w14:paraId="28B4145F" w14:textId="7406537E" w:rsidR="00EC7595" w:rsidRPr="00542334" w:rsidRDefault="00EC7595" w:rsidP="00EC7595">
            <w:pPr>
              <w:ind w:left="162" w:firstLine="92"/>
              <w:rPr>
                <w:rFonts w:ascii="Angsana New" w:hAnsi="Angsana New"/>
                <w:sz w:val="28"/>
                <w:szCs w:val="28"/>
              </w:rPr>
            </w:pPr>
            <w:r w:rsidRPr="00542334">
              <w:rPr>
                <w:rFonts w:ascii="Angsana New" w:hAnsi="Angsana New"/>
                <w:sz w:val="28"/>
                <w:szCs w:val="28"/>
              </w:rPr>
              <w:t>Related parties</w:t>
            </w:r>
          </w:p>
        </w:tc>
        <w:tc>
          <w:tcPr>
            <w:tcW w:w="50" w:type="dxa"/>
          </w:tcPr>
          <w:p w14:paraId="1F7E3AA9" w14:textId="77777777" w:rsidR="00EC7595" w:rsidRPr="00542334" w:rsidRDefault="00EC7595" w:rsidP="00EC7595">
            <w:pPr>
              <w:tabs>
                <w:tab w:val="decimal" w:pos="968"/>
              </w:tabs>
              <w:ind w:left="-29" w:right="-29"/>
              <w:rPr>
                <w:rFonts w:ascii="Angsana New" w:hAnsi="Angsana New"/>
                <w:sz w:val="28"/>
                <w:szCs w:val="28"/>
              </w:rPr>
            </w:pPr>
          </w:p>
        </w:tc>
        <w:tc>
          <w:tcPr>
            <w:tcW w:w="1374" w:type="dxa"/>
            <w:tcBorders>
              <w:bottom w:val="single" w:sz="4" w:space="0" w:color="auto"/>
            </w:tcBorders>
            <w:vAlign w:val="bottom"/>
          </w:tcPr>
          <w:p w14:paraId="489D1712" w14:textId="009BC0BC" w:rsidR="00EC7595" w:rsidRPr="00542334" w:rsidRDefault="00EC7595" w:rsidP="00EC7595">
            <w:pPr>
              <w:tabs>
                <w:tab w:val="decimal" w:pos="1198"/>
              </w:tabs>
              <w:ind w:left="-29" w:right="-29"/>
              <w:rPr>
                <w:rFonts w:ascii="Angsana New" w:hAnsi="Angsana New"/>
                <w:sz w:val="28"/>
                <w:szCs w:val="28"/>
              </w:rPr>
            </w:pPr>
            <w:r w:rsidRPr="00542334">
              <w:rPr>
                <w:rFonts w:ascii="Angsana New" w:hAnsi="Angsana New"/>
                <w:sz w:val="28"/>
                <w:szCs w:val="28"/>
              </w:rPr>
              <w:t>1,421</w:t>
            </w:r>
          </w:p>
        </w:tc>
        <w:tc>
          <w:tcPr>
            <w:tcW w:w="72" w:type="dxa"/>
          </w:tcPr>
          <w:p w14:paraId="4D8AF7C9" w14:textId="77777777" w:rsidR="00EC7595" w:rsidRPr="00542334" w:rsidRDefault="00EC7595" w:rsidP="00EC7595">
            <w:pPr>
              <w:tabs>
                <w:tab w:val="decimal" w:pos="968"/>
              </w:tabs>
              <w:ind w:right="-29"/>
              <w:rPr>
                <w:rFonts w:ascii="Angsana New" w:hAnsi="Angsana New"/>
                <w:sz w:val="28"/>
                <w:szCs w:val="28"/>
              </w:rPr>
            </w:pPr>
          </w:p>
        </w:tc>
        <w:tc>
          <w:tcPr>
            <w:tcW w:w="1372" w:type="dxa"/>
            <w:tcBorders>
              <w:bottom w:val="single" w:sz="4" w:space="0" w:color="auto"/>
            </w:tcBorders>
            <w:vAlign w:val="bottom"/>
          </w:tcPr>
          <w:p w14:paraId="6750C996" w14:textId="5AA667D4" w:rsidR="00EC7595" w:rsidRPr="00542334" w:rsidRDefault="00EC7595" w:rsidP="00EC7595">
            <w:pPr>
              <w:tabs>
                <w:tab w:val="decimal" w:pos="1198"/>
              </w:tabs>
              <w:ind w:left="-29" w:right="-29"/>
              <w:rPr>
                <w:rFonts w:ascii="Angsana New" w:hAnsi="Angsana New"/>
                <w:sz w:val="28"/>
                <w:szCs w:val="28"/>
              </w:rPr>
            </w:pPr>
            <w:r w:rsidRPr="00542334">
              <w:rPr>
                <w:rFonts w:ascii="Angsana New" w:hAnsi="Angsana New"/>
                <w:sz w:val="28"/>
                <w:szCs w:val="28"/>
              </w:rPr>
              <w:t>1,</w:t>
            </w:r>
            <w:r>
              <w:rPr>
                <w:rFonts w:ascii="Angsana New" w:hAnsi="Angsana New"/>
                <w:sz w:val="28"/>
                <w:szCs w:val="28"/>
              </w:rPr>
              <w:t>421</w:t>
            </w:r>
          </w:p>
        </w:tc>
        <w:tc>
          <w:tcPr>
            <w:tcW w:w="50" w:type="dxa"/>
          </w:tcPr>
          <w:p w14:paraId="21526B17" w14:textId="77777777" w:rsidR="00EC7595" w:rsidRPr="00542334" w:rsidRDefault="00EC7595" w:rsidP="00EC7595">
            <w:pPr>
              <w:tabs>
                <w:tab w:val="decimal" w:pos="968"/>
              </w:tabs>
              <w:ind w:left="-29" w:right="-29"/>
              <w:rPr>
                <w:rFonts w:ascii="Angsana New" w:hAnsi="Angsana New"/>
                <w:sz w:val="28"/>
                <w:szCs w:val="28"/>
              </w:rPr>
            </w:pPr>
          </w:p>
        </w:tc>
        <w:tc>
          <w:tcPr>
            <w:tcW w:w="1354" w:type="dxa"/>
            <w:tcBorders>
              <w:bottom w:val="single" w:sz="4" w:space="0" w:color="auto"/>
            </w:tcBorders>
            <w:vAlign w:val="bottom"/>
          </w:tcPr>
          <w:p w14:paraId="71E324E6" w14:textId="40EDC331" w:rsidR="00EC7595" w:rsidRPr="00542334" w:rsidRDefault="00EC7595" w:rsidP="00EC7595">
            <w:pPr>
              <w:tabs>
                <w:tab w:val="decimal" w:pos="1027"/>
              </w:tabs>
              <w:ind w:left="-29" w:right="-29"/>
              <w:jc w:val="thaiDistribute"/>
              <w:rPr>
                <w:rFonts w:ascii="Angsana New" w:hAnsi="Angsana New"/>
                <w:sz w:val="28"/>
                <w:szCs w:val="28"/>
              </w:rPr>
            </w:pPr>
            <w:r w:rsidRPr="00542334">
              <w:rPr>
                <w:rFonts w:ascii="Angsana New" w:hAnsi="Angsana New"/>
                <w:sz w:val="28"/>
                <w:szCs w:val="28"/>
              </w:rPr>
              <w:t>-</w:t>
            </w:r>
          </w:p>
        </w:tc>
        <w:tc>
          <w:tcPr>
            <w:tcW w:w="50" w:type="dxa"/>
          </w:tcPr>
          <w:p w14:paraId="320B79B3" w14:textId="77777777" w:rsidR="00EC7595" w:rsidRPr="00542334" w:rsidRDefault="00EC7595" w:rsidP="00EC7595">
            <w:pPr>
              <w:tabs>
                <w:tab w:val="decimal" w:pos="968"/>
              </w:tabs>
              <w:ind w:left="-29" w:right="-29"/>
              <w:rPr>
                <w:rFonts w:ascii="Angsana New" w:hAnsi="Angsana New"/>
                <w:sz w:val="28"/>
                <w:szCs w:val="28"/>
              </w:rPr>
            </w:pPr>
          </w:p>
        </w:tc>
        <w:tc>
          <w:tcPr>
            <w:tcW w:w="1350" w:type="dxa"/>
            <w:tcBorders>
              <w:bottom w:val="single" w:sz="4" w:space="0" w:color="auto"/>
            </w:tcBorders>
            <w:vAlign w:val="bottom"/>
          </w:tcPr>
          <w:p w14:paraId="7D48A276" w14:textId="7C65F30F" w:rsidR="00EC7595" w:rsidRPr="00542334" w:rsidRDefault="00EC7595" w:rsidP="00EC7595">
            <w:pPr>
              <w:tabs>
                <w:tab w:val="decimal" w:pos="971"/>
              </w:tabs>
              <w:ind w:left="-29" w:right="-29"/>
              <w:rPr>
                <w:rFonts w:ascii="Angsana New" w:hAnsi="Angsana New"/>
                <w:sz w:val="28"/>
                <w:szCs w:val="28"/>
              </w:rPr>
            </w:pPr>
            <w:r w:rsidRPr="00542334">
              <w:rPr>
                <w:rFonts w:ascii="Angsana New" w:hAnsi="Angsana New"/>
                <w:sz w:val="28"/>
                <w:szCs w:val="28"/>
              </w:rPr>
              <w:t>-</w:t>
            </w:r>
          </w:p>
        </w:tc>
      </w:tr>
      <w:tr w:rsidR="00EC7595" w:rsidRPr="00542334" w14:paraId="1EF4B615" w14:textId="77777777" w:rsidTr="00025B8A">
        <w:trPr>
          <w:trHeight w:val="374"/>
        </w:trPr>
        <w:tc>
          <w:tcPr>
            <w:tcW w:w="4048" w:type="dxa"/>
            <w:vAlign w:val="bottom"/>
          </w:tcPr>
          <w:p w14:paraId="6031D974" w14:textId="5E7A047D" w:rsidR="00EC7595" w:rsidRPr="00542334" w:rsidRDefault="00EC7595" w:rsidP="00EC7595">
            <w:pPr>
              <w:ind w:left="162" w:firstLine="92"/>
              <w:rPr>
                <w:rFonts w:ascii="Angsana New" w:hAnsi="Angsana New"/>
                <w:b/>
                <w:bCs/>
                <w:sz w:val="28"/>
                <w:szCs w:val="28"/>
              </w:rPr>
            </w:pPr>
            <w:r w:rsidRPr="00542334">
              <w:rPr>
                <w:rFonts w:ascii="Angsana New" w:hAnsi="Angsana New"/>
                <w:b/>
                <w:bCs/>
                <w:sz w:val="28"/>
                <w:szCs w:val="28"/>
              </w:rPr>
              <w:t>Total</w:t>
            </w:r>
          </w:p>
        </w:tc>
        <w:tc>
          <w:tcPr>
            <w:tcW w:w="50" w:type="dxa"/>
          </w:tcPr>
          <w:p w14:paraId="7370164C" w14:textId="77777777" w:rsidR="00EC7595" w:rsidRPr="00542334" w:rsidRDefault="00EC7595" w:rsidP="00EC7595">
            <w:pPr>
              <w:tabs>
                <w:tab w:val="decimal" w:pos="968"/>
              </w:tabs>
              <w:ind w:left="-29" w:right="-29"/>
              <w:rPr>
                <w:rFonts w:ascii="Angsana New" w:hAnsi="Angsana New"/>
                <w:b/>
                <w:bCs/>
                <w:sz w:val="28"/>
                <w:szCs w:val="28"/>
              </w:rPr>
            </w:pPr>
          </w:p>
        </w:tc>
        <w:tc>
          <w:tcPr>
            <w:tcW w:w="1374" w:type="dxa"/>
            <w:tcBorders>
              <w:top w:val="single" w:sz="4" w:space="0" w:color="auto"/>
              <w:bottom w:val="double" w:sz="4" w:space="0" w:color="auto"/>
            </w:tcBorders>
            <w:vAlign w:val="bottom"/>
          </w:tcPr>
          <w:p w14:paraId="2E1455AD" w14:textId="39A707AB" w:rsidR="00EC7595" w:rsidRPr="00542334" w:rsidRDefault="00EC7595" w:rsidP="00EC7595">
            <w:pPr>
              <w:tabs>
                <w:tab w:val="decimal" w:pos="1198"/>
              </w:tabs>
              <w:ind w:left="-29" w:right="-29"/>
              <w:rPr>
                <w:rFonts w:ascii="Angsana New" w:hAnsi="Angsana New"/>
                <w:b/>
                <w:bCs/>
                <w:sz w:val="28"/>
                <w:szCs w:val="28"/>
              </w:rPr>
            </w:pPr>
            <w:r w:rsidRPr="00542334">
              <w:rPr>
                <w:rFonts w:ascii="Angsana New" w:hAnsi="Angsana New"/>
                <w:b/>
                <w:bCs/>
                <w:sz w:val="28"/>
                <w:szCs w:val="28"/>
              </w:rPr>
              <w:t>1,421</w:t>
            </w:r>
          </w:p>
        </w:tc>
        <w:tc>
          <w:tcPr>
            <w:tcW w:w="72" w:type="dxa"/>
          </w:tcPr>
          <w:p w14:paraId="5D278F42" w14:textId="77777777" w:rsidR="00EC7595" w:rsidRPr="00542334" w:rsidRDefault="00EC7595" w:rsidP="00EC7595">
            <w:pPr>
              <w:tabs>
                <w:tab w:val="decimal" w:pos="968"/>
              </w:tabs>
              <w:ind w:left="-29" w:right="-29"/>
              <w:rPr>
                <w:rFonts w:ascii="Angsana New" w:hAnsi="Angsana New"/>
                <w:b/>
                <w:bCs/>
                <w:sz w:val="28"/>
                <w:szCs w:val="28"/>
              </w:rPr>
            </w:pPr>
          </w:p>
        </w:tc>
        <w:tc>
          <w:tcPr>
            <w:tcW w:w="1372" w:type="dxa"/>
            <w:tcBorders>
              <w:top w:val="single" w:sz="4" w:space="0" w:color="auto"/>
              <w:bottom w:val="double" w:sz="4" w:space="0" w:color="auto"/>
            </w:tcBorders>
            <w:vAlign w:val="bottom"/>
          </w:tcPr>
          <w:p w14:paraId="51AFC6C5" w14:textId="19C2EB0D" w:rsidR="00EC7595" w:rsidRPr="00542334" w:rsidRDefault="00EC7595" w:rsidP="00EC7595">
            <w:pPr>
              <w:tabs>
                <w:tab w:val="decimal" w:pos="1198"/>
              </w:tabs>
              <w:ind w:left="-29" w:right="-29"/>
              <w:rPr>
                <w:rFonts w:ascii="Angsana New" w:hAnsi="Angsana New"/>
                <w:b/>
                <w:bCs/>
                <w:sz w:val="28"/>
                <w:szCs w:val="28"/>
              </w:rPr>
            </w:pPr>
            <w:r w:rsidRPr="00542334">
              <w:rPr>
                <w:rFonts w:ascii="Angsana New" w:hAnsi="Angsana New"/>
                <w:b/>
                <w:bCs/>
                <w:sz w:val="28"/>
                <w:szCs w:val="28"/>
              </w:rPr>
              <w:t>1,</w:t>
            </w:r>
            <w:r>
              <w:rPr>
                <w:rFonts w:ascii="Angsana New" w:hAnsi="Angsana New"/>
                <w:b/>
                <w:bCs/>
                <w:sz w:val="28"/>
                <w:szCs w:val="28"/>
              </w:rPr>
              <w:t>421</w:t>
            </w:r>
          </w:p>
        </w:tc>
        <w:tc>
          <w:tcPr>
            <w:tcW w:w="50" w:type="dxa"/>
          </w:tcPr>
          <w:p w14:paraId="5F694DB4" w14:textId="77777777" w:rsidR="00EC7595" w:rsidRPr="00542334" w:rsidRDefault="00EC7595" w:rsidP="00EC7595">
            <w:pPr>
              <w:tabs>
                <w:tab w:val="decimal" w:pos="968"/>
              </w:tabs>
              <w:ind w:left="-29" w:right="-29"/>
              <w:rPr>
                <w:rFonts w:ascii="Angsana New" w:hAnsi="Angsana New"/>
                <w:b/>
                <w:bCs/>
                <w:sz w:val="28"/>
                <w:szCs w:val="28"/>
              </w:rPr>
            </w:pPr>
          </w:p>
        </w:tc>
        <w:tc>
          <w:tcPr>
            <w:tcW w:w="1354" w:type="dxa"/>
            <w:tcBorders>
              <w:top w:val="single" w:sz="4" w:space="0" w:color="auto"/>
              <w:bottom w:val="double" w:sz="4" w:space="0" w:color="auto"/>
            </w:tcBorders>
            <w:vAlign w:val="bottom"/>
          </w:tcPr>
          <w:p w14:paraId="65D6DFEF" w14:textId="796E9A2F" w:rsidR="00EC7595" w:rsidRPr="000F45AC" w:rsidRDefault="00EC7595" w:rsidP="00EC7595">
            <w:pPr>
              <w:tabs>
                <w:tab w:val="decimal" w:pos="1212"/>
              </w:tabs>
              <w:ind w:left="-29" w:right="-29"/>
              <w:rPr>
                <w:rFonts w:ascii="Angsana New" w:hAnsi="Angsana New"/>
                <w:b/>
                <w:bCs/>
                <w:sz w:val="28"/>
                <w:szCs w:val="28"/>
                <w:cs/>
              </w:rPr>
            </w:pPr>
            <w:r w:rsidRPr="00542334">
              <w:rPr>
                <w:rFonts w:ascii="Angsana New" w:hAnsi="Angsana New"/>
                <w:b/>
                <w:bCs/>
                <w:sz w:val="28"/>
                <w:szCs w:val="28"/>
              </w:rPr>
              <w:t>673</w:t>
            </w:r>
          </w:p>
        </w:tc>
        <w:tc>
          <w:tcPr>
            <w:tcW w:w="50" w:type="dxa"/>
          </w:tcPr>
          <w:p w14:paraId="7F59C317" w14:textId="77777777" w:rsidR="00EC7595" w:rsidRPr="00542334" w:rsidRDefault="00EC7595" w:rsidP="00EC7595">
            <w:pPr>
              <w:tabs>
                <w:tab w:val="decimal" w:pos="968"/>
              </w:tabs>
              <w:ind w:left="-29" w:right="-29"/>
              <w:rPr>
                <w:rFonts w:ascii="Angsana New" w:hAnsi="Angsana New"/>
                <w:b/>
                <w:bCs/>
                <w:sz w:val="28"/>
                <w:szCs w:val="28"/>
              </w:rPr>
            </w:pPr>
          </w:p>
        </w:tc>
        <w:tc>
          <w:tcPr>
            <w:tcW w:w="1350" w:type="dxa"/>
            <w:tcBorders>
              <w:top w:val="single" w:sz="4" w:space="0" w:color="auto"/>
              <w:bottom w:val="double" w:sz="4" w:space="0" w:color="auto"/>
            </w:tcBorders>
            <w:vAlign w:val="bottom"/>
          </w:tcPr>
          <w:p w14:paraId="319E3F72" w14:textId="231E0598" w:rsidR="00EC7595" w:rsidRPr="00542334" w:rsidRDefault="00EC7595" w:rsidP="00EC7595">
            <w:pPr>
              <w:tabs>
                <w:tab w:val="decimal" w:pos="1158"/>
              </w:tabs>
              <w:ind w:left="-29" w:right="-29"/>
              <w:rPr>
                <w:rFonts w:ascii="Angsana New" w:hAnsi="Angsana New"/>
                <w:b/>
                <w:bCs/>
                <w:sz w:val="28"/>
                <w:szCs w:val="28"/>
              </w:rPr>
            </w:pPr>
            <w:r w:rsidRPr="00542334">
              <w:rPr>
                <w:rFonts w:ascii="Angsana New" w:hAnsi="Angsana New"/>
                <w:b/>
                <w:bCs/>
                <w:sz w:val="28"/>
                <w:szCs w:val="28"/>
              </w:rPr>
              <w:t>673</w:t>
            </w:r>
          </w:p>
        </w:tc>
      </w:tr>
    </w:tbl>
    <w:p w14:paraId="5D78D2A2" w14:textId="07427B8A" w:rsidR="00FA654D" w:rsidRPr="00542334" w:rsidRDefault="00DF791B" w:rsidP="004E716D">
      <w:pPr>
        <w:overflowPunct/>
        <w:autoSpaceDE/>
        <w:autoSpaceDN/>
        <w:adjustRightInd/>
        <w:spacing w:before="120" w:after="120"/>
        <w:ind w:left="605" w:hanging="605"/>
        <w:textAlignment w:val="auto"/>
        <w:rPr>
          <w:rFonts w:ascii="Angsana New" w:hAnsi="Angsana New"/>
          <w:b/>
          <w:bCs/>
          <w:sz w:val="28"/>
          <w:szCs w:val="28"/>
        </w:rPr>
      </w:pPr>
      <w:r w:rsidRPr="00542334">
        <w:rPr>
          <w:rFonts w:ascii="Angsana New" w:hAnsi="Angsana New"/>
          <w:sz w:val="28"/>
          <w:szCs w:val="28"/>
        </w:rPr>
        <w:tab/>
      </w:r>
      <w:r w:rsidR="00FA654D" w:rsidRPr="00542334">
        <w:rPr>
          <w:rFonts w:ascii="Angsana New" w:hAnsi="Angsana New"/>
          <w:b/>
          <w:bCs/>
          <w:sz w:val="28"/>
          <w:szCs w:val="28"/>
          <w:u w:val="single"/>
        </w:rPr>
        <w:t xml:space="preserve">Loans to and </w:t>
      </w:r>
      <w:proofErr w:type="gramStart"/>
      <w:r w:rsidR="00FA654D" w:rsidRPr="00542334">
        <w:rPr>
          <w:rFonts w:ascii="Angsana New" w:hAnsi="Angsana New"/>
          <w:b/>
          <w:bCs/>
          <w:sz w:val="28"/>
          <w:szCs w:val="28"/>
          <w:u w:val="single"/>
        </w:rPr>
        <w:t>loan</w:t>
      </w:r>
      <w:proofErr w:type="gramEnd"/>
      <w:r w:rsidR="00FA654D" w:rsidRPr="00542334">
        <w:rPr>
          <w:rFonts w:ascii="Angsana New" w:hAnsi="Angsana New"/>
          <w:b/>
          <w:bCs/>
          <w:sz w:val="28"/>
          <w:szCs w:val="28"/>
          <w:u w:val="single"/>
        </w:rPr>
        <w:t xml:space="preserve"> from related parties</w:t>
      </w:r>
    </w:p>
    <w:p w14:paraId="6FAEC130" w14:textId="57D1749F" w:rsidR="00005013" w:rsidRPr="00542334" w:rsidRDefault="00200748" w:rsidP="004E716D">
      <w:pPr>
        <w:tabs>
          <w:tab w:val="left" w:pos="2880"/>
        </w:tabs>
        <w:spacing w:before="120" w:after="120"/>
        <w:ind w:left="605" w:hanging="605"/>
        <w:jc w:val="thaiDistribute"/>
        <w:rPr>
          <w:rFonts w:ascii="Angsana New" w:hAnsi="Angsana New"/>
          <w:sz w:val="28"/>
          <w:szCs w:val="28"/>
        </w:rPr>
      </w:pPr>
      <w:r w:rsidRPr="00542334">
        <w:rPr>
          <w:rFonts w:ascii="Angsana New" w:hAnsi="Angsana New"/>
          <w:sz w:val="28"/>
          <w:szCs w:val="28"/>
        </w:rPr>
        <w:tab/>
        <w:t xml:space="preserve">The balances of the </w:t>
      </w:r>
      <w:r w:rsidR="00E83EFB" w:rsidRPr="00542334">
        <w:rPr>
          <w:rFonts w:ascii="Angsana New" w:hAnsi="Angsana New"/>
          <w:sz w:val="28"/>
          <w:szCs w:val="28"/>
        </w:rPr>
        <w:t>loans</w:t>
      </w:r>
      <w:r w:rsidRPr="00542334">
        <w:rPr>
          <w:rFonts w:ascii="Angsana New" w:hAnsi="Angsana New"/>
          <w:sz w:val="28"/>
          <w:szCs w:val="28"/>
        </w:rPr>
        <w:t xml:space="preserve"> between the Group and those related </w:t>
      </w:r>
      <w:r w:rsidR="00E83EFB" w:rsidRPr="00542334">
        <w:rPr>
          <w:rFonts w:ascii="Angsana New" w:hAnsi="Angsana New"/>
          <w:sz w:val="28"/>
          <w:szCs w:val="28"/>
        </w:rPr>
        <w:t>parties and the movement</w:t>
      </w:r>
      <w:r w:rsidR="006B0471" w:rsidRPr="00542334">
        <w:rPr>
          <w:rFonts w:ascii="Angsana New" w:hAnsi="Angsana New"/>
          <w:sz w:val="28"/>
          <w:szCs w:val="28"/>
        </w:rPr>
        <w:t>s</w:t>
      </w:r>
      <w:r w:rsidRPr="00542334">
        <w:rPr>
          <w:rFonts w:ascii="Angsana New" w:hAnsi="Angsana New"/>
          <w:sz w:val="28"/>
          <w:szCs w:val="28"/>
        </w:rPr>
        <w:t xml:space="preserve"> are as follows:</w:t>
      </w:r>
    </w:p>
    <w:tbl>
      <w:tblPr>
        <w:tblW w:w="9438" w:type="dxa"/>
        <w:tblInd w:w="540" w:type="dxa"/>
        <w:tblLayout w:type="fixed"/>
        <w:tblCellMar>
          <w:left w:w="14" w:type="dxa"/>
          <w:right w:w="14" w:type="dxa"/>
        </w:tblCellMar>
        <w:tblLook w:val="0000" w:firstRow="0" w:lastRow="0" w:firstColumn="0" w:lastColumn="0" w:noHBand="0" w:noVBand="0"/>
      </w:tblPr>
      <w:tblGrid>
        <w:gridCol w:w="3510"/>
        <w:gridCol w:w="48"/>
        <w:gridCol w:w="1080"/>
        <w:gridCol w:w="48"/>
        <w:gridCol w:w="1152"/>
        <w:gridCol w:w="48"/>
        <w:gridCol w:w="1152"/>
        <w:gridCol w:w="50"/>
        <w:gridCol w:w="1150"/>
        <w:gridCol w:w="48"/>
        <w:gridCol w:w="1152"/>
      </w:tblGrid>
      <w:tr w:rsidR="0057069C" w:rsidRPr="00542334" w14:paraId="442A38C0" w14:textId="77777777" w:rsidTr="00810208">
        <w:trPr>
          <w:cantSplit/>
          <w:trHeight w:val="227"/>
          <w:tblHeader/>
        </w:trPr>
        <w:tc>
          <w:tcPr>
            <w:tcW w:w="3510" w:type="dxa"/>
          </w:tcPr>
          <w:p w14:paraId="379FBB61" w14:textId="77777777" w:rsidR="0057069C" w:rsidRPr="00CC73CA" w:rsidRDefault="0057069C" w:rsidP="002F38C6">
            <w:pPr>
              <w:rPr>
                <w:rFonts w:ascii="Angsana New" w:hAnsi="Angsana New"/>
                <w:b/>
                <w:bCs/>
                <w:sz w:val="28"/>
                <w:szCs w:val="28"/>
              </w:rPr>
            </w:pPr>
          </w:p>
        </w:tc>
        <w:tc>
          <w:tcPr>
            <w:tcW w:w="48" w:type="dxa"/>
          </w:tcPr>
          <w:p w14:paraId="05E44CFC" w14:textId="77777777" w:rsidR="0057069C" w:rsidRPr="00CC73CA" w:rsidRDefault="0057069C" w:rsidP="002F38C6">
            <w:pPr>
              <w:ind w:left="-29" w:right="-29"/>
              <w:jc w:val="center"/>
              <w:rPr>
                <w:rFonts w:ascii="Angsana New" w:hAnsi="Angsana New"/>
                <w:b/>
                <w:bCs/>
                <w:sz w:val="28"/>
                <w:szCs w:val="28"/>
                <w:cs/>
              </w:rPr>
            </w:pPr>
          </w:p>
        </w:tc>
        <w:tc>
          <w:tcPr>
            <w:tcW w:w="1080" w:type="dxa"/>
            <w:vAlign w:val="bottom"/>
          </w:tcPr>
          <w:p w14:paraId="226A23BC" w14:textId="77777777" w:rsidR="0057069C" w:rsidRPr="000F45AC" w:rsidRDefault="0057069C" w:rsidP="002F38C6">
            <w:pPr>
              <w:ind w:left="-29" w:right="-29"/>
              <w:jc w:val="center"/>
              <w:rPr>
                <w:rFonts w:ascii="Angsana New" w:hAnsi="Angsana New"/>
                <w:b/>
                <w:bCs/>
                <w:sz w:val="28"/>
                <w:szCs w:val="28"/>
                <w:cs/>
              </w:rPr>
            </w:pPr>
          </w:p>
        </w:tc>
        <w:tc>
          <w:tcPr>
            <w:tcW w:w="48" w:type="dxa"/>
          </w:tcPr>
          <w:p w14:paraId="5CE9A203" w14:textId="77777777" w:rsidR="0057069C" w:rsidRPr="00CC73CA" w:rsidRDefault="0057069C" w:rsidP="002F38C6">
            <w:pPr>
              <w:ind w:left="-29" w:right="-29"/>
              <w:jc w:val="center"/>
              <w:rPr>
                <w:rFonts w:ascii="Angsana New" w:hAnsi="Angsana New"/>
                <w:b/>
                <w:bCs/>
                <w:sz w:val="28"/>
                <w:szCs w:val="28"/>
              </w:rPr>
            </w:pPr>
          </w:p>
        </w:tc>
        <w:tc>
          <w:tcPr>
            <w:tcW w:w="1152" w:type="dxa"/>
            <w:vAlign w:val="bottom"/>
          </w:tcPr>
          <w:p w14:paraId="09F92835" w14:textId="77777777" w:rsidR="0057069C" w:rsidRPr="00CC73CA" w:rsidRDefault="0057069C" w:rsidP="002F38C6">
            <w:pPr>
              <w:ind w:left="-29" w:right="-29"/>
              <w:jc w:val="center"/>
              <w:rPr>
                <w:rFonts w:ascii="Angsana New" w:hAnsi="Angsana New"/>
                <w:b/>
                <w:bCs/>
                <w:sz w:val="28"/>
                <w:szCs w:val="28"/>
              </w:rPr>
            </w:pPr>
          </w:p>
        </w:tc>
        <w:tc>
          <w:tcPr>
            <w:tcW w:w="48" w:type="dxa"/>
          </w:tcPr>
          <w:p w14:paraId="368827EF" w14:textId="77777777" w:rsidR="0057069C" w:rsidRPr="00CC73CA" w:rsidRDefault="0057069C" w:rsidP="002F38C6">
            <w:pPr>
              <w:ind w:left="-29" w:right="-29"/>
              <w:jc w:val="center"/>
              <w:rPr>
                <w:rFonts w:ascii="Angsana New" w:hAnsi="Angsana New"/>
                <w:b/>
                <w:bCs/>
                <w:sz w:val="28"/>
                <w:szCs w:val="28"/>
              </w:rPr>
            </w:pPr>
          </w:p>
        </w:tc>
        <w:tc>
          <w:tcPr>
            <w:tcW w:w="1152" w:type="dxa"/>
            <w:vAlign w:val="bottom"/>
          </w:tcPr>
          <w:p w14:paraId="2070DBE2" w14:textId="77777777" w:rsidR="0057069C" w:rsidRPr="00CC73CA" w:rsidRDefault="0057069C" w:rsidP="002F38C6">
            <w:pPr>
              <w:ind w:left="-29" w:right="-29"/>
              <w:jc w:val="center"/>
              <w:rPr>
                <w:rFonts w:ascii="Angsana New" w:hAnsi="Angsana New"/>
                <w:b/>
                <w:bCs/>
                <w:sz w:val="28"/>
                <w:szCs w:val="28"/>
              </w:rPr>
            </w:pPr>
          </w:p>
        </w:tc>
        <w:tc>
          <w:tcPr>
            <w:tcW w:w="50" w:type="dxa"/>
          </w:tcPr>
          <w:p w14:paraId="24B041B3" w14:textId="77777777" w:rsidR="0057069C" w:rsidRPr="00CC73CA" w:rsidRDefault="0057069C" w:rsidP="002F38C6">
            <w:pPr>
              <w:ind w:left="-29" w:right="-29"/>
              <w:jc w:val="center"/>
              <w:rPr>
                <w:rFonts w:ascii="Angsana New" w:hAnsi="Angsana New"/>
                <w:b/>
                <w:bCs/>
                <w:sz w:val="28"/>
                <w:szCs w:val="28"/>
              </w:rPr>
            </w:pPr>
          </w:p>
        </w:tc>
        <w:tc>
          <w:tcPr>
            <w:tcW w:w="2350" w:type="dxa"/>
            <w:gridSpan w:val="3"/>
            <w:vAlign w:val="center"/>
          </w:tcPr>
          <w:p w14:paraId="18D52647" w14:textId="49750DD4" w:rsidR="0057069C" w:rsidRPr="00CC73CA" w:rsidRDefault="0057069C" w:rsidP="002F38C6">
            <w:pPr>
              <w:ind w:left="-29" w:right="65"/>
              <w:jc w:val="right"/>
              <w:rPr>
                <w:rFonts w:ascii="Angsana New" w:hAnsi="Angsana New"/>
                <w:b/>
                <w:bCs/>
                <w:sz w:val="28"/>
                <w:szCs w:val="28"/>
              </w:rPr>
            </w:pPr>
            <w:r w:rsidRPr="00CC73CA">
              <w:rPr>
                <w:rFonts w:ascii="Angsana New" w:hAnsi="Angsana New"/>
                <w:b/>
                <w:bCs/>
                <w:sz w:val="28"/>
                <w:szCs w:val="28"/>
              </w:rPr>
              <w:t>(Unit: Thousand Baht)</w:t>
            </w:r>
          </w:p>
        </w:tc>
      </w:tr>
      <w:tr w:rsidR="0057069C" w:rsidRPr="00542334" w14:paraId="6C24E424" w14:textId="77777777" w:rsidTr="00810208">
        <w:trPr>
          <w:cantSplit/>
          <w:trHeight w:val="227"/>
          <w:tblHeader/>
        </w:trPr>
        <w:tc>
          <w:tcPr>
            <w:tcW w:w="3510" w:type="dxa"/>
          </w:tcPr>
          <w:p w14:paraId="22CFF81E" w14:textId="77777777" w:rsidR="0057069C" w:rsidRPr="00CC73CA" w:rsidRDefault="0057069C" w:rsidP="002F38C6">
            <w:pPr>
              <w:rPr>
                <w:rFonts w:ascii="Angsana New" w:hAnsi="Angsana New"/>
                <w:b/>
                <w:bCs/>
                <w:sz w:val="28"/>
                <w:szCs w:val="28"/>
              </w:rPr>
            </w:pPr>
          </w:p>
        </w:tc>
        <w:tc>
          <w:tcPr>
            <w:tcW w:w="48" w:type="dxa"/>
          </w:tcPr>
          <w:p w14:paraId="1F6E4CA0" w14:textId="77777777" w:rsidR="0057069C" w:rsidRPr="00CC73CA" w:rsidRDefault="0057069C" w:rsidP="002F38C6">
            <w:pPr>
              <w:ind w:left="-29" w:right="-29"/>
              <w:jc w:val="center"/>
              <w:rPr>
                <w:rFonts w:ascii="Angsana New" w:hAnsi="Angsana New"/>
                <w:b/>
                <w:bCs/>
                <w:sz w:val="28"/>
                <w:szCs w:val="28"/>
                <w:cs/>
              </w:rPr>
            </w:pPr>
          </w:p>
        </w:tc>
        <w:tc>
          <w:tcPr>
            <w:tcW w:w="1080" w:type="dxa"/>
            <w:vAlign w:val="bottom"/>
          </w:tcPr>
          <w:p w14:paraId="657E52AA" w14:textId="77777777" w:rsidR="0057069C" w:rsidRPr="00CC73CA" w:rsidRDefault="0057069C" w:rsidP="002F38C6">
            <w:pPr>
              <w:ind w:left="-29" w:right="-29"/>
              <w:jc w:val="center"/>
              <w:rPr>
                <w:rFonts w:ascii="Angsana New" w:hAnsi="Angsana New"/>
                <w:b/>
                <w:bCs/>
                <w:sz w:val="28"/>
                <w:szCs w:val="28"/>
                <w:cs/>
              </w:rPr>
            </w:pPr>
          </w:p>
        </w:tc>
        <w:tc>
          <w:tcPr>
            <w:tcW w:w="48" w:type="dxa"/>
          </w:tcPr>
          <w:p w14:paraId="3A363AF8" w14:textId="77777777" w:rsidR="0057069C" w:rsidRPr="000F45AC" w:rsidRDefault="0057069C" w:rsidP="002F38C6">
            <w:pPr>
              <w:ind w:left="-29" w:right="-29"/>
              <w:jc w:val="center"/>
              <w:rPr>
                <w:rFonts w:ascii="Angsana New" w:hAnsi="Angsana New"/>
                <w:b/>
                <w:bCs/>
                <w:sz w:val="28"/>
                <w:szCs w:val="28"/>
                <w:cs/>
              </w:rPr>
            </w:pPr>
          </w:p>
        </w:tc>
        <w:tc>
          <w:tcPr>
            <w:tcW w:w="4752" w:type="dxa"/>
            <w:gridSpan w:val="7"/>
            <w:tcBorders>
              <w:bottom w:val="single" w:sz="4" w:space="0" w:color="auto"/>
            </w:tcBorders>
            <w:vAlign w:val="bottom"/>
          </w:tcPr>
          <w:p w14:paraId="4D81158F" w14:textId="003A81B3" w:rsidR="0057069C" w:rsidRPr="00CC73CA" w:rsidRDefault="00A147CF" w:rsidP="002F38C6">
            <w:pPr>
              <w:ind w:left="-29" w:right="-29"/>
              <w:jc w:val="center"/>
              <w:rPr>
                <w:rFonts w:ascii="Angsana New" w:hAnsi="Angsana New"/>
                <w:b/>
                <w:bCs/>
                <w:sz w:val="28"/>
                <w:szCs w:val="28"/>
              </w:rPr>
            </w:pPr>
            <w:r w:rsidRPr="00CC73CA">
              <w:rPr>
                <w:rFonts w:ascii="Angsana New" w:hAnsi="Angsana New"/>
                <w:b/>
                <w:bCs/>
                <w:sz w:val="28"/>
                <w:szCs w:val="28"/>
              </w:rPr>
              <w:t>Separate financial statements</w:t>
            </w:r>
          </w:p>
        </w:tc>
      </w:tr>
      <w:tr w:rsidR="00A147CF" w:rsidRPr="00542334" w14:paraId="72A302A8" w14:textId="77777777" w:rsidTr="00810208">
        <w:trPr>
          <w:cantSplit/>
          <w:trHeight w:val="227"/>
          <w:tblHeader/>
        </w:trPr>
        <w:tc>
          <w:tcPr>
            <w:tcW w:w="3510" w:type="dxa"/>
          </w:tcPr>
          <w:p w14:paraId="5E512712" w14:textId="77777777" w:rsidR="00A147CF" w:rsidRPr="00CC73CA" w:rsidRDefault="00A147CF" w:rsidP="00A147CF">
            <w:pPr>
              <w:rPr>
                <w:rFonts w:ascii="Angsana New" w:hAnsi="Angsana New"/>
                <w:b/>
                <w:bCs/>
                <w:sz w:val="28"/>
                <w:szCs w:val="28"/>
              </w:rPr>
            </w:pPr>
          </w:p>
        </w:tc>
        <w:tc>
          <w:tcPr>
            <w:tcW w:w="48" w:type="dxa"/>
          </w:tcPr>
          <w:p w14:paraId="6A54D041" w14:textId="77777777" w:rsidR="00A147CF" w:rsidRPr="00CC73CA" w:rsidRDefault="00A147CF" w:rsidP="00A147CF">
            <w:pPr>
              <w:ind w:left="-29" w:right="-29"/>
              <w:jc w:val="center"/>
              <w:rPr>
                <w:rFonts w:ascii="Angsana New" w:hAnsi="Angsana New"/>
                <w:b/>
                <w:bCs/>
                <w:sz w:val="28"/>
                <w:szCs w:val="28"/>
                <w:cs/>
              </w:rPr>
            </w:pPr>
          </w:p>
        </w:tc>
        <w:tc>
          <w:tcPr>
            <w:tcW w:w="1080" w:type="dxa"/>
          </w:tcPr>
          <w:p w14:paraId="52C62AF9" w14:textId="77777777" w:rsidR="00A147CF" w:rsidRPr="00CC73CA" w:rsidRDefault="00A147CF" w:rsidP="00A147CF">
            <w:pPr>
              <w:ind w:left="-29" w:right="-29"/>
              <w:jc w:val="center"/>
              <w:rPr>
                <w:rFonts w:ascii="Angsana New" w:hAnsi="Angsana New"/>
                <w:b/>
                <w:bCs/>
                <w:sz w:val="28"/>
                <w:szCs w:val="28"/>
                <w:cs/>
              </w:rPr>
            </w:pPr>
          </w:p>
        </w:tc>
        <w:tc>
          <w:tcPr>
            <w:tcW w:w="48" w:type="dxa"/>
          </w:tcPr>
          <w:p w14:paraId="176B78BD" w14:textId="77777777" w:rsidR="00A147CF" w:rsidRPr="000F45AC" w:rsidRDefault="00A147CF" w:rsidP="00A147CF">
            <w:pPr>
              <w:ind w:left="-29" w:right="-29"/>
              <w:jc w:val="center"/>
              <w:rPr>
                <w:rFonts w:ascii="Angsana New" w:hAnsi="Angsana New"/>
                <w:b/>
                <w:bCs/>
                <w:sz w:val="28"/>
                <w:szCs w:val="28"/>
                <w:cs/>
              </w:rPr>
            </w:pPr>
          </w:p>
        </w:tc>
        <w:tc>
          <w:tcPr>
            <w:tcW w:w="1152" w:type="dxa"/>
            <w:tcBorders>
              <w:top w:val="single" w:sz="4" w:space="0" w:color="auto"/>
            </w:tcBorders>
            <w:vAlign w:val="bottom"/>
          </w:tcPr>
          <w:p w14:paraId="11039BD1" w14:textId="1E928034" w:rsidR="00A147CF" w:rsidRPr="000F45AC" w:rsidRDefault="00A147CF" w:rsidP="00A147CF">
            <w:pPr>
              <w:ind w:left="-29" w:right="-29"/>
              <w:jc w:val="center"/>
              <w:rPr>
                <w:rFonts w:ascii="Angsana New" w:hAnsi="Angsana New"/>
                <w:b/>
                <w:bCs/>
                <w:sz w:val="28"/>
                <w:szCs w:val="28"/>
                <w:cs/>
              </w:rPr>
            </w:pPr>
            <w:r w:rsidRPr="00CC73CA">
              <w:rPr>
                <w:rFonts w:ascii="Angsana New" w:hAnsi="Angsana New"/>
                <w:b/>
                <w:bCs/>
                <w:sz w:val="28"/>
                <w:szCs w:val="28"/>
              </w:rPr>
              <w:t>Balance as at</w:t>
            </w:r>
          </w:p>
        </w:tc>
        <w:tc>
          <w:tcPr>
            <w:tcW w:w="48" w:type="dxa"/>
            <w:tcBorders>
              <w:top w:val="single" w:sz="4" w:space="0" w:color="auto"/>
            </w:tcBorders>
          </w:tcPr>
          <w:p w14:paraId="527D5A65" w14:textId="77777777" w:rsidR="00A147CF" w:rsidRPr="00CC73CA" w:rsidRDefault="00A147CF" w:rsidP="00A147CF">
            <w:pPr>
              <w:ind w:left="-29" w:right="-29"/>
              <w:jc w:val="center"/>
              <w:rPr>
                <w:rFonts w:ascii="Angsana New" w:hAnsi="Angsana New"/>
                <w:b/>
                <w:bCs/>
                <w:sz w:val="28"/>
                <w:szCs w:val="28"/>
              </w:rPr>
            </w:pPr>
          </w:p>
        </w:tc>
        <w:tc>
          <w:tcPr>
            <w:tcW w:w="1152" w:type="dxa"/>
            <w:tcBorders>
              <w:top w:val="single" w:sz="4" w:space="0" w:color="auto"/>
            </w:tcBorders>
          </w:tcPr>
          <w:p w14:paraId="2E01BABF" w14:textId="77777777" w:rsidR="00A147CF" w:rsidRPr="00CC73CA" w:rsidRDefault="00A147CF" w:rsidP="00A147CF">
            <w:pPr>
              <w:ind w:left="-29" w:right="-29"/>
              <w:jc w:val="center"/>
              <w:rPr>
                <w:rFonts w:ascii="Angsana New" w:hAnsi="Angsana New"/>
                <w:b/>
                <w:bCs/>
                <w:sz w:val="28"/>
                <w:szCs w:val="28"/>
              </w:rPr>
            </w:pPr>
          </w:p>
        </w:tc>
        <w:tc>
          <w:tcPr>
            <w:tcW w:w="50" w:type="dxa"/>
            <w:tcBorders>
              <w:top w:val="single" w:sz="4" w:space="0" w:color="auto"/>
            </w:tcBorders>
          </w:tcPr>
          <w:p w14:paraId="1365F400" w14:textId="77777777" w:rsidR="00A147CF" w:rsidRPr="00CC73CA" w:rsidRDefault="00A147CF" w:rsidP="00A147CF">
            <w:pPr>
              <w:ind w:left="-29" w:right="-29"/>
              <w:jc w:val="center"/>
              <w:rPr>
                <w:rFonts w:ascii="Angsana New" w:hAnsi="Angsana New"/>
                <w:b/>
                <w:bCs/>
                <w:sz w:val="28"/>
                <w:szCs w:val="28"/>
              </w:rPr>
            </w:pPr>
          </w:p>
        </w:tc>
        <w:tc>
          <w:tcPr>
            <w:tcW w:w="1150" w:type="dxa"/>
            <w:tcBorders>
              <w:top w:val="single" w:sz="4" w:space="0" w:color="auto"/>
            </w:tcBorders>
          </w:tcPr>
          <w:p w14:paraId="494E69D5" w14:textId="77777777" w:rsidR="00A147CF" w:rsidRPr="00CC73CA" w:rsidRDefault="00A147CF" w:rsidP="00A147CF">
            <w:pPr>
              <w:ind w:left="-29" w:right="-29"/>
              <w:jc w:val="center"/>
              <w:rPr>
                <w:rFonts w:ascii="Angsana New" w:hAnsi="Angsana New"/>
                <w:b/>
                <w:bCs/>
                <w:sz w:val="28"/>
                <w:szCs w:val="28"/>
              </w:rPr>
            </w:pPr>
          </w:p>
        </w:tc>
        <w:tc>
          <w:tcPr>
            <w:tcW w:w="48" w:type="dxa"/>
            <w:tcBorders>
              <w:top w:val="single" w:sz="4" w:space="0" w:color="auto"/>
            </w:tcBorders>
          </w:tcPr>
          <w:p w14:paraId="603EF54E" w14:textId="77777777" w:rsidR="00A147CF" w:rsidRPr="000F45AC" w:rsidRDefault="00A147CF" w:rsidP="00A147CF">
            <w:pPr>
              <w:ind w:left="-29" w:right="-29"/>
              <w:jc w:val="center"/>
              <w:rPr>
                <w:rFonts w:ascii="Angsana New" w:hAnsi="Angsana New"/>
                <w:b/>
                <w:bCs/>
                <w:sz w:val="28"/>
                <w:szCs w:val="28"/>
                <w:cs/>
              </w:rPr>
            </w:pPr>
          </w:p>
        </w:tc>
        <w:tc>
          <w:tcPr>
            <w:tcW w:w="1152" w:type="dxa"/>
            <w:tcBorders>
              <w:top w:val="single" w:sz="4" w:space="0" w:color="auto"/>
            </w:tcBorders>
            <w:vAlign w:val="bottom"/>
          </w:tcPr>
          <w:p w14:paraId="6A55A4E0" w14:textId="2684E549" w:rsidR="00A147CF" w:rsidRPr="000F45AC" w:rsidRDefault="00A147CF" w:rsidP="00A147CF">
            <w:pPr>
              <w:ind w:left="-29" w:right="-29"/>
              <w:jc w:val="center"/>
              <w:rPr>
                <w:rFonts w:ascii="Angsana New" w:hAnsi="Angsana New"/>
                <w:b/>
                <w:bCs/>
                <w:sz w:val="28"/>
                <w:szCs w:val="28"/>
                <w:cs/>
              </w:rPr>
            </w:pPr>
            <w:r w:rsidRPr="00CC73CA">
              <w:rPr>
                <w:rFonts w:ascii="Angsana New" w:hAnsi="Angsana New"/>
                <w:b/>
                <w:bCs/>
                <w:sz w:val="28"/>
                <w:szCs w:val="28"/>
              </w:rPr>
              <w:t>Balance as at</w:t>
            </w:r>
          </w:p>
        </w:tc>
      </w:tr>
      <w:tr w:rsidR="00A147CF" w:rsidRPr="00542334" w14:paraId="4118DB93" w14:textId="77777777" w:rsidTr="00810208">
        <w:trPr>
          <w:cantSplit/>
          <w:trHeight w:val="227"/>
          <w:tblHeader/>
        </w:trPr>
        <w:tc>
          <w:tcPr>
            <w:tcW w:w="3510" w:type="dxa"/>
          </w:tcPr>
          <w:p w14:paraId="5946E2C5" w14:textId="77777777" w:rsidR="00A147CF" w:rsidRPr="00CC73CA" w:rsidRDefault="00A147CF" w:rsidP="00A147CF">
            <w:pPr>
              <w:rPr>
                <w:rFonts w:ascii="Angsana New" w:hAnsi="Angsana New"/>
                <w:b/>
                <w:bCs/>
                <w:sz w:val="28"/>
                <w:szCs w:val="28"/>
              </w:rPr>
            </w:pPr>
          </w:p>
        </w:tc>
        <w:tc>
          <w:tcPr>
            <w:tcW w:w="48" w:type="dxa"/>
          </w:tcPr>
          <w:p w14:paraId="0F76901D" w14:textId="77777777" w:rsidR="00A147CF" w:rsidRPr="00CC73CA" w:rsidRDefault="00A147CF" w:rsidP="00A147CF">
            <w:pPr>
              <w:ind w:left="-29" w:right="-29"/>
              <w:jc w:val="center"/>
              <w:rPr>
                <w:rFonts w:ascii="Angsana New" w:hAnsi="Angsana New"/>
                <w:b/>
                <w:bCs/>
                <w:sz w:val="28"/>
                <w:szCs w:val="28"/>
                <w:cs/>
              </w:rPr>
            </w:pPr>
          </w:p>
        </w:tc>
        <w:tc>
          <w:tcPr>
            <w:tcW w:w="1080" w:type="dxa"/>
            <w:vAlign w:val="bottom"/>
          </w:tcPr>
          <w:p w14:paraId="52835544" w14:textId="535CF776" w:rsidR="00A147CF" w:rsidRPr="000F45AC" w:rsidRDefault="00A147CF" w:rsidP="00A147CF">
            <w:pPr>
              <w:ind w:left="-29" w:right="-29"/>
              <w:jc w:val="center"/>
              <w:rPr>
                <w:rFonts w:ascii="Angsana New" w:hAnsi="Angsana New"/>
                <w:b/>
                <w:bCs/>
                <w:sz w:val="28"/>
                <w:szCs w:val="28"/>
                <w:cs/>
              </w:rPr>
            </w:pPr>
          </w:p>
        </w:tc>
        <w:tc>
          <w:tcPr>
            <w:tcW w:w="48" w:type="dxa"/>
          </w:tcPr>
          <w:p w14:paraId="136AFC67" w14:textId="77777777" w:rsidR="00A147CF" w:rsidRPr="00CC73CA" w:rsidRDefault="00A147CF" w:rsidP="00A147CF">
            <w:pPr>
              <w:ind w:left="-29" w:right="-29"/>
              <w:jc w:val="center"/>
              <w:rPr>
                <w:rFonts w:ascii="Angsana New" w:hAnsi="Angsana New"/>
                <w:b/>
                <w:bCs/>
                <w:sz w:val="28"/>
                <w:szCs w:val="28"/>
              </w:rPr>
            </w:pPr>
          </w:p>
        </w:tc>
        <w:tc>
          <w:tcPr>
            <w:tcW w:w="1152" w:type="dxa"/>
            <w:vAlign w:val="bottom"/>
          </w:tcPr>
          <w:p w14:paraId="0A61C813" w14:textId="5EBF51CB" w:rsidR="00A147CF" w:rsidRPr="00CC73CA" w:rsidRDefault="00A147CF" w:rsidP="00A147CF">
            <w:pPr>
              <w:ind w:left="-29" w:right="-29"/>
              <w:jc w:val="center"/>
              <w:rPr>
                <w:rFonts w:ascii="Angsana New" w:hAnsi="Angsana New"/>
                <w:b/>
                <w:bCs/>
                <w:sz w:val="28"/>
                <w:szCs w:val="28"/>
                <w:cs/>
              </w:rPr>
            </w:pPr>
            <w:r w:rsidRPr="00CC73CA">
              <w:rPr>
                <w:rFonts w:ascii="Angsana New" w:hAnsi="Angsana New"/>
                <w:b/>
                <w:bCs/>
                <w:sz w:val="28"/>
                <w:szCs w:val="28"/>
              </w:rPr>
              <w:t>January 1,</w:t>
            </w:r>
          </w:p>
        </w:tc>
        <w:tc>
          <w:tcPr>
            <w:tcW w:w="48" w:type="dxa"/>
          </w:tcPr>
          <w:p w14:paraId="64452D68" w14:textId="77777777" w:rsidR="00A147CF" w:rsidRPr="000F45AC" w:rsidRDefault="00A147CF" w:rsidP="00A147CF">
            <w:pPr>
              <w:ind w:left="-29" w:right="-29"/>
              <w:jc w:val="center"/>
              <w:rPr>
                <w:rFonts w:ascii="Angsana New" w:hAnsi="Angsana New"/>
                <w:b/>
                <w:bCs/>
                <w:sz w:val="28"/>
                <w:szCs w:val="28"/>
                <w:cs/>
              </w:rPr>
            </w:pPr>
          </w:p>
        </w:tc>
        <w:tc>
          <w:tcPr>
            <w:tcW w:w="2352" w:type="dxa"/>
            <w:gridSpan w:val="3"/>
            <w:tcBorders>
              <w:bottom w:val="single" w:sz="4" w:space="0" w:color="auto"/>
            </w:tcBorders>
            <w:vAlign w:val="center"/>
          </w:tcPr>
          <w:p w14:paraId="4CEBEAF0" w14:textId="7933C99E" w:rsidR="00A147CF" w:rsidRPr="00CC73CA" w:rsidRDefault="00A147CF" w:rsidP="00A147CF">
            <w:pPr>
              <w:ind w:left="-29" w:right="-29"/>
              <w:jc w:val="center"/>
              <w:rPr>
                <w:rFonts w:ascii="Angsana New" w:hAnsi="Angsana New"/>
                <w:b/>
                <w:bCs/>
                <w:sz w:val="28"/>
                <w:szCs w:val="28"/>
              </w:rPr>
            </w:pPr>
            <w:r w:rsidRPr="00CC73CA">
              <w:rPr>
                <w:rFonts w:ascii="Angsana New" w:hAnsi="Angsana New"/>
                <w:b/>
                <w:bCs/>
                <w:sz w:val="28"/>
                <w:szCs w:val="28"/>
              </w:rPr>
              <w:t>During the period</w:t>
            </w:r>
          </w:p>
        </w:tc>
        <w:tc>
          <w:tcPr>
            <w:tcW w:w="48" w:type="dxa"/>
          </w:tcPr>
          <w:p w14:paraId="11A0D235" w14:textId="77777777" w:rsidR="00A147CF" w:rsidRPr="00CC73CA" w:rsidRDefault="00A147CF" w:rsidP="00A147CF">
            <w:pPr>
              <w:ind w:left="-29" w:right="-29"/>
              <w:jc w:val="center"/>
              <w:rPr>
                <w:rFonts w:ascii="Angsana New" w:hAnsi="Angsana New"/>
                <w:b/>
                <w:bCs/>
                <w:sz w:val="28"/>
                <w:szCs w:val="28"/>
              </w:rPr>
            </w:pPr>
          </w:p>
        </w:tc>
        <w:tc>
          <w:tcPr>
            <w:tcW w:w="1152" w:type="dxa"/>
            <w:vAlign w:val="center"/>
          </w:tcPr>
          <w:p w14:paraId="61ACE6A3" w14:textId="0D14B8B6" w:rsidR="00A147CF" w:rsidRPr="000F45AC" w:rsidRDefault="00B6412C" w:rsidP="00A147CF">
            <w:pPr>
              <w:ind w:left="-29" w:right="-29"/>
              <w:jc w:val="center"/>
              <w:rPr>
                <w:rFonts w:ascii="Angsana New" w:hAnsi="Angsana New"/>
                <w:b/>
                <w:bCs/>
                <w:sz w:val="28"/>
                <w:szCs w:val="28"/>
                <w:cs/>
              </w:rPr>
            </w:pPr>
            <w:r w:rsidRPr="00CC73CA">
              <w:rPr>
                <w:rFonts w:ascii="Angsana New" w:hAnsi="Angsana New"/>
                <w:b/>
                <w:bCs/>
                <w:sz w:val="28"/>
                <w:szCs w:val="28"/>
              </w:rPr>
              <w:t>June 30</w:t>
            </w:r>
            <w:r w:rsidR="00A147CF" w:rsidRPr="00CC73CA">
              <w:rPr>
                <w:rFonts w:ascii="Angsana New" w:hAnsi="Angsana New"/>
                <w:b/>
                <w:bCs/>
                <w:sz w:val="28"/>
                <w:szCs w:val="28"/>
              </w:rPr>
              <w:t xml:space="preserve">, </w:t>
            </w:r>
          </w:p>
        </w:tc>
      </w:tr>
      <w:tr w:rsidR="00A147CF" w:rsidRPr="00542334" w14:paraId="1298F7F2" w14:textId="77777777" w:rsidTr="00810208">
        <w:trPr>
          <w:cantSplit/>
          <w:trHeight w:val="227"/>
          <w:tblHeader/>
        </w:trPr>
        <w:tc>
          <w:tcPr>
            <w:tcW w:w="3510" w:type="dxa"/>
          </w:tcPr>
          <w:p w14:paraId="71AC6081" w14:textId="77777777" w:rsidR="00A147CF" w:rsidRPr="00CC73CA" w:rsidRDefault="00A147CF" w:rsidP="00A147CF">
            <w:pPr>
              <w:rPr>
                <w:rFonts w:ascii="Angsana New" w:hAnsi="Angsana New"/>
                <w:b/>
                <w:bCs/>
                <w:sz w:val="28"/>
                <w:szCs w:val="28"/>
              </w:rPr>
            </w:pPr>
          </w:p>
        </w:tc>
        <w:tc>
          <w:tcPr>
            <w:tcW w:w="48" w:type="dxa"/>
          </w:tcPr>
          <w:p w14:paraId="7CFF275A" w14:textId="77777777" w:rsidR="00A147CF" w:rsidRPr="000F45AC" w:rsidRDefault="00A147CF" w:rsidP="00A147CF">
            <w:pPr>
              <w:ind w:left="-29" w:right="-103" w:hanging="81"/>
              <w:jc w:val="center"/>
              <w:rPr>
                <w:rFonts w:ascii="Angsana New" w:hAnsi="Angsana New"/>
                <w:b/>
                <w:bCs/>
                <w:sz w:val="28"/>
                <w:szCs w:val="28"/>
                <w:cs/>
              </w:rPr>
            </w:pPr>
          </w:p>
        </w:tc>
        <w:tc>
          <w:tcPr>
            <w:tcW w:w="1080" w:type="dxa"/>
            <w:tcBorders>
              <w:bottom w:val="single" w:sz="4" w:space="0" w:color="auto"/>
            </w:tcBorders>
            <w:vAlign w:val="bottom"/>
          </w:tcPr>
          <w:p w14:paraId="63959683" w14:textId="554A85E4" w:rsidR="00A147CF" w:rsidRPr="00CC73CA" w:rsidRDefault="00A147CF" w:rsidP="00A147CF">
            <w:pPr>
              <w:ind w:left="-29" w:right="-103" w:hanging="81"/>
              <w:jc w:val="center"/>
              <w:rPr>
                <w:rFonts w:ascii="Angsana New" w:hAnsi="Angsana New"/>
                <w:b/>
                <w:bCs/>
                <w:spacing w:val="-2"/>
                <w:sz w:val="28"/>
                <w:szCs w:val="28"/>
              </w:rPr>
            </w:pPr>
            <w:r w:rsidRPr="00CC73CA">
              <w:rPr>
                <w:rFonts w:ascii="Angsana New" w:hAnsi="Angsana New"/>
                <w:b/>
                <w:bCs/>
                <w:sz w:val="28"/>
                <w:szCs w:val="28"/>
              </w:rPr>
              <w:t>Related by</w:t>
            </w:r>
          </w:p>
        </w:tc>
        <w:tc>
          <w:tcPr>
            <w:tcW w:w="48" w:type="dxa"/>
          </w:tcPr>
          <w:p w14:paraId="7CBC124D" w14:textId="77777777" w:rsidR="00A147CF" w:rsidRPr="00CC73CA" w:rsidRDefault="00A147CF" w:rsidP="00A147CF">
            <w:pPr>
              <w:ind w:left="-29" w:right="-29"/>
              <w:jc w:val="center"/>
              <w:rPr>
                <w:rFonts w:ascii="Angsana New" w:hAnsi="Angsana New"/>
                <w:b/>
                <w:bCs/>
                <w:sz w:val="28"/>
                <w:szCs w:val="28"/>
              </w:rPr>
            </w:pPr>
          </w:p>
        </w:tc>
        <w:tc>
          <w:tcPr>
            <w:tcW w:w="1152" w:type="dxa"/>
            <w:tcBorders>
              <w:bottom w:val="single" w:sz="4" w:space="0" w:color="auto"/>
            </w:tcBorders>
            <w:vAlign w:val="bottom"/>
          </w:tcPr>
          <w:p w14:paraId="561717B2" w14:textId="2B9A9D66" w:rsidR="00A147CF" w:rsidRPr="00CC73CA" w:rsidRDefault="00A147CF" w:rsidP="00A147CF">
            <w:pPr>
              <w:ind w:left="-29" w:right="-29"/>
              <w:jc w:val="center"/>
              <w:rPr>
                <w:rFonts w:ascii="Angsana New" w:hAnsi="Angsana New"/>
                <w:b/>
                <w:bCs/>
                <w:sz w:val="28"/>
                <w:szCs w:val="28"/>
              </w:rPr>
            </w:pPr>
            <w:r w:rsidRPr="00CC73CA">
              <w:rPr>
                <w:rFonts w:ascii="Angsana New" w:hAnsi="Angsana New"/>
                <w:b/>
                <w:bCs/>
                <w:sz w:val="28"/>
                <w:szCs w:val="28"/>
              </w:rPr>
              <w:t>2025</w:t>
            </w:r>
          </w:p>
        </w:tc>
        <w:tc>
          <w:tcPr>
            <w:tcW w:w="48" w:type="dxa"/>
          </w:tcPr>
          <w:p w14:paraId="4EF4EE17" w14:textId="77777777" w:rsidR="00A147CF" w:rsidRPr="000F45AC" w:rsidRDefault="00A147CF" w:rsidP="00A147CF">
            <w:pPr>
              <w:ind w:left="-29" w:right="-29"/>
              <w:jc w:val="center"/>
              <w:rPr>
                <w:rFonts w:ascii="Angsana New" w:hAnsi="Angsana New"/>
                <w:b/>
                <w:bCs/>
                <w:sz w:val="28"/>
                <w:szCs w:val="28"/>
                <w:cs/>
              </w:rPr>
            </w:pPr>
          </w:p>
        </w:tc>
        <w:tc>
          <w:tcPr>
            <w:tcW w:w="1152" w:type="dxa"/>
            <w:tcBorders>
              <w:top w:val="single" w:sz="4" w:space="0" w:color="auto"/>
              <w:bottom w:val="single" w:sz="4" w:space="0" w:color="auto"/>
            </w:tcBorders>
            <w:vAlign w:val="center"/>
          </w:tcPr>
          <w:p w14:paraId="255ECDCF" w14:textId="2596CF51" w:rsidR="00A147CF" w:rsidRPr="00CC73CA" w:rsidRDefault="00A147CF" w:rsidP="00A147CF">
            <w:pPr>
              <w:ind w:left="-29" w:right="-29"/>
              <w:jc w:val="center"/>
              <w:rPr>
                <w:rFonts w:ascii="Angsana New" w:hAnsi="Angsana New"/>
                <w:b/>
                <w:bCs/>
                <w:sz w:val="28"/>
                <w:szCs w:val="28"/>
              </w:rPr>
            </w:pPr>
            <w:r w:rsidRPr="00CC73CA">
              <w:rPr>
                <w:rFonts w:ascii="Angsana New" w:hAnsi="Angsana New"/>
                <w:b/>
                <w:bCs/>
                <w:sz w:val="28"/>
                <w:szCs w:val="28"/>
              </w:rPr>
              <w:t>Increase</w:t>
            </w:r>
          </w:p>
        </w:tc>
        <w:tc>
          <w:tcPr>
            <w:tcW w:w="50" w:type="dxa"/>
            <w:tcBorders>
              <w:top w:val="single" w:sz="4" w:space="0" w:color="auto"/>
            </w:tcBorders>
            <w:vAlign w:val="center"/>
          </w:tcPr>
          <w:p w14:paraId="410A55CA" w14:textId="77777777" w:rsidR="00A147CF" w:rsidRPr="000F45AC" w:rsidRDefault="00A147CF" w:rsidP="00A147CF">
            <w:pPr>
              <w:ind w:left="-29" w:right="-29"/>
              <w:jc w:val="center"/>
              <w:rPr>
                <w:rFonts w:ascii="Angsana New" w:hAnsi="Angsana New"/>
                <w:b/>
                <w:bCs/>
                <w:sz w:val="28"/>
                <w:szCs w:val="28"/>
                <w:cs/>
              </w:rPr>
            </w:pPr>
          </w:p>
        </w:tc>
        <w:tc>
          <w:tcPr>
            <w:tcW w:w="1150" w:type="dxa"/>
            <w:tcBorders>
              <w:top w:val="single" w:sz="4" w:space="0" w:color="auto"/>
              <w:bottom w:val="single" w:sz="4" w:space="0" w:color="auto"/>
            </w:tcBorders>
            <w:vAlign w:val="center"/>
          </w:tcPr>
          <w:p w14:paraId="448A0D2F" w14:textId="6F2069FC" w:rsidR="00A147CF" w:rsidRPr="00CC73CA" w:rsidRDefault="00A147CF" w:rsidP="00A147CF">
            <w:pPr>
              <w:ind w:left="-29" w:right="-29"/>
              <w:jc w:val="center"/>
              <w:rPr>
                <w:rFonts w:ascii="Angsana New" w:hAnsi="Angsana New"/>
                <w:b/>
                <w:bCs/>
                <w:sz w:val="28"/>
                <w:szCs w:val="28"/>
              </w:rPr>
            </w:pPr>
            <w:r w:rsidRPr="00CC73CA">
              <w:rPr>
                <w:rFonts w:ascii="Angsana New" w:hAnsi="Angsana New"/>
                <w:b/>
                <w:bCs/>
                <w:sz w:val="28"/>
                <w:szCs w:val="28"/>
              </w:rPr>
              <w:t>Decrease</w:t>
            </w:r>
          </w:p>
        </w:tc>
        <w:tc>
          <w:tcPr>
            <w:tcW w:w="48" w:type="dxa"/>
          </w:tcPr>
          <w:p w14:paraId="7F28A601" w14:textId="77777777" w:rsidR="00A147CF" w:rsidRPr="00CC73CA" w:rsidRDefault="00A147CF" w:rsidP="00A147CF">
            <w:pPr>
              <w:ind w:left="-29" w:right="-29"/>
              <w:jc w:val="center"/>
              <w:rPr>
                <w:rFonts w:ascii="Angsana New" w:hAnsi="Angsana New"/>
                <w:b/>
                <w:bCs/>
                <w:sz w:val="28"/>
                <w:szCs w:val="28"/>
              </w:rPr>
            </w:pPr>
          </w:p>
        </w:tc>
        <w:tc>
          <w:tcPr>
            <w:tcW w:w="1152" w:type="dxa"/>
            <w:tcBorders>
              <w:bottom w:val="single" w:sz="4" w:space="0" w:color="auto"/>
            </w:tcBorders>
            <w:vAlign w:val="bottom"/>
          </w:tcPr>
          <w:p w14:paraId="55755DB6" w14:textId="05CC95D1" w:rsidR="00A147CF" w:rsidRPr="00CC73CA" w:rsidRDefault="00A147CF" w:rsidP="00A147CF">
            <w:pPr>
              <w:ind w:left="-29" w:right="-29"/>
              <w:jc w:val="center"/>
              <w:rPr>
                <w:rFonts w:ascii="Angsana New" w:hAnsi="Angsana New"/>
                <w:b/>
                <w:bCs/>
                <w:sz w:val="28"/>
                <w:szCs w:val="28"/>
              </w:rPr>
            </w:pPr>
            <w:r w:rsidRPr="00CC73CA">
              <w:rPr>
                <w:rFonts w:ascii="Angsana New" w:hAnsi="Angsana New"/>
                <w:b/>
                <w:bCs/>
                <w:sz w:val="28"/>
                <w:szCs w:val="28"/>
              </w:rPr>
              <w:t>2025</w:t>
            </w:r>
          </w:p>
        </w:tc>
      </w:tr>
      <w:tr w:rsidR="003E7FC4" w:rsidRPr="00542334" w14:paraId="3A5D3FC2" w14:textId="77777777" w:rsidTr="00DD4AD9">
        <w:trPr>
          <w:cantSplit/>
          <w:trHeight w:val="227"/>
        </w:trPr>
        <w:tc>
          <w:tcPr>
            <w:tcW w:w="4638" w:type="dxa"/>
            <w:gridSpan w:val="3"/>
          </w:tcPr>
          <w:p w14:paraId="116CB6D0" w14:textId="54E20F90" w:rsidR="003E7FC4" w:rsidRPr="00CC73CA" w:rsidRDefault="003E7FC4" w:rsidP="00810208">
            <w:pPr>
              <w:tabs>
                <w:tab w:val="decimal" w:pos="781"/>
              </w:tabs>
              <w:ind w:left="-29" w:right="-29" w:firstLine="109"/>
              <w:rPr>
                <w:rFonts w:ascii="Angsana New" w:hAnsi="Angsana New"/>
                <w:sz w:val="28"/>
                <w:szCs w:val="28"/>
              </w:rPr>
            </w:pPr>
            <w:r w:rsidRPr="00CC73CA">
              <w:rPr>
                <w:rFonts w:ascii="Angsana New" w:hAnsi="Angsana New"/>
                <w:b/>
                <w:bCs/>
                <w:sz w:val="28"/>
                <w:szCs w:val="28"/>
                <w:u w:val="single"/>
              </w:rPr>
              <w:t xml:space="preserve">Short-term loans to related parties and </w:t>
            </w:r>
          </w:p>
        </w:tc>
        <w:tc>
          <w:tcPr>
            <w:tcW w:w="48" w:type="dxa"/>
          </w:tcPr>
          <w:p w14:paraId="12AE105F" w14:textId="77777777" w:rsidR="003E7FC4" w:rsidRPr="00542334" w:rsidRDefault="003E7FC4" w:rsidP="003E7FC4">
            <w:pPr>
              <w:tabs>
                <w:tab w:val="decimal" w:pos="781"/>
              </w:tabs>
              <w:ind w:left="-29" w:right="-29"/>
              <w:rPr>
                <w:rFonts w:ascii="Angsana New" w:hAnsi="Angsana New"/>
                <w:sz w:val="26"/>
                <w:szCs w:val="26"/>
              </w:rPr>
            </w:pPr>
          </w:p>
        </w:tc>
        <w:tc>
          <w:tcPr>
            <w:tcW w:w="1152" w:type="dxa"/>
            <w:tcBorders>
              <w:top w:val="single" w:sz="4" w:space="0" w:color="auto"/>
            </w:tcBorders>
          </w:tcPr>
          <w:p w14:paraId="3AB6D8F0" w14:textId="77777777" w:rsidR="003E7FC4" w:rsidRPr="00542334" w:rsidRDefault="003E7FC4" w:rsidP="003E7FC4">
            <w:pPr>
              <w:tabs>
                <w:tab w:val="decimal" w:pos="781"/>
              </w:tabs>
              <w:ind w:left="-29" w:right="-29"/>
              <w:rPr>
                <w:rFonts w:ascii="Angsana New" w:hAnsi="Angsana New"/>
                <w:sz w:val="26"/>
                <w:szCs w:val="26"/>
              </w:rPr>
            </w:pPr>
          </w:p>
        </w:tc>
        <w:tc>
          <w:tcPr>
            <w:tcW w:w="48" w:type="dxa"/>
          </w:tcPr>
          <w:p w14:paraId="13AD5385" w14:textId="77777777" w:rsidR="003E7FC4" w:rsidRPr="00542334" w:rsidRDefault="003E7FC4" w:rsidP="003E7FC4">
            <w:pPr>
              <w:tabs>
                <w:tab w:val="decimal" w:pos="781"/>
              </w:tabs>
              <w:ind w:left="-29" w:right="-29"/>
              <w:rPr>
                <w:rFonts w:ascii="Angsana New" w:hAnsi="Angsana New"/>
                <w:sz w:val="26"/>
                <w:szCs w:val="26"/>
              </w:rPr>
            </w:pPr>
          </w:p>
        </w:tc>
        <w:tc>
          <w:tcPr>
            <w:tcW w:w="1152" w:type="dxa"/>
            <w:tcBorders>
              <w:top w:val="single" w:sz="4" w:space="0" w:color="auto"/>
            </w:tcBorders>
            <w:vAlign w:val="bottom"/>
          </w:tcPr>
          <w:p w14:paraId="7B69D11B" w14:textId="77777777" w:rsidR="003E7FC4" w:rsidRPr="00542334" w:rsidRDefault="003E7FC4" w:rsidP="003E7FC4">
            <w:pPr>
              <w:tabs>
                <w:tab w:val="decimal" w:pos="781"/>
              </w:tabs>
              <w:ind w:left="-29" w:right="-29"/>
              <w:rPr>
                <w:rFonts w:ascii="Angsana New" w:hAnsi="Angsana New"/>
                <w:sz w:val="26"/>
                <w:szCs w:val="26"/>
              </w:rPr>
            </w:pPr>
          </w:p>
        </w:tc>
        <w:tc>
          <w:tcPr>
            <w:tcW w:w="50" w:type="dxa"/>
          </w:tcPr>
          <w:p w14:paraId="2587F711" w14:textId="77777777" w:rsidR="003E7FC4" w:rsidRPr="00542334" w:rsidRDefault="003E7FC4" w:rsidP="003E7FC4">
            <w:pPr>
              <w:tabs>
                <w:tab w:val="decimal" w:pos="781"/>
              </w:tabs>
              <w:ind w:left="-29" w:right="-29"/>
              <w:rPr>
                <w:rFonts w:ascii="Angsana New" w:hAnsi="Angsana New"/>
                <w:sz w:val="26"/>
                <w:szCs w:val="26"/>
              </w:rPr>
            </w:pPr>
          </w:p>
        </w:tc>
        <w:tc>
          <w:tcPr>
            <w:tcW w:w="1150" w:type="dxa"/>
            <w:tcBorders>
              <w:top w:val="single" w:sz="4" w:space="0" w:color="auto"/>
            </w:tcBorders>
            <w:vAlign w:val="bottom"/>
          </w:tcPr>
          <w:p w14:paraId="6C1DFD32" w14:textId="77777777" w:rsidR="003E7FC4" w:rsidRPr="00542334" w:rsidRDefault="003E7FC4" w:rsidP="003E7FC4">
            <w:pPr>
              <w:tabs>
                <w:tab w:val="decimal" w:pos="781"/>
              </w:tabs>
              <w:ind w:left="-29" w:right="-29"/>
              <w:rPr>
                <w:rFonts w:ascii="Angsana New" w:hAnsi="Angsana New"/>
                <w:sz w:val="26"/>
                <w:szCs w:val="26"/>
              </w:rPr>
            </w:pPr>
          </w:p>
        </w:tc>
        <w:tc>
          <w:tcPr>
            <w:tcW w:w="48" w:type="dxa"/>
          </w:tcPr>
          <w:p w14:paraId="558765F1" w14:textId="77777777" w:rsidR="003E7FC4" w:rsidRPr="00542334" w:rsidRDefault="003E7FC4" w:rsidP="003E7FC4">
            <w:pPr>
              <w:tabs>
                <w:tab w:val="decimal" w:pos="781"/>
                <w:tab w:val="decimal" w:pos="1092"/>
              </w:tabs>
              <w:ind w:left="-29" w:right="-29"/>
              <w:rPr>
                <w:rFonts w:ascii="Angsana New" w:hAnsi="Angsana New"/>
                <w:sz w:val="26"/>
                <w:szCs w:val="26"/>
              </w:rPr>
            </w:pPr>
          </w:p>
        </w:tc>
        <w:tc>
          <w:tcPr>
            <w:tcW w:w="1152" w:type="dxa"/>
            <w:tcBorders>
              <w:top w:val="single" w:sz="4" w:space="0" w:color="auto"/>
            </w:tcBorders>
            <w:vAlign w:val="bottom"/>
          </w:tcPr>
          <w:p w14:paraId="465EB547" w14:textId="77777777" w:rsidR="003E7FC4" w:rsidRPr="00542334" w:rsidRDefault="003E7FC4" w:rsidP="003E7FC4">
            <w:pPr>
              <w:tabs>
                <w:tab w:val="decimal" w:pos="781"/>
                <w:tab w:val="decimal" w:pos="1092"/>
              </w:tabs>
              <w:ind w:left="-29" w:right="-29"/>
              <w:rPr>
                <w:rFonts w:ascii="Angsana New" w:hAnsi="Angsana New"/>
                <w:sz w:val="26"/>
                <w:szCs w:val="26"/>
              </w:rPr>
            </w:pPr>
          </w:p>
        </w:tc>
      </w:tr>
      <w:tr w:rsidR="00DD4AD9" w:rsidRPr="00542334" w14:paraId="1DF8CA49" w14:textId="77777777" w:rsidTr="00DD4AD9">
        <w:trPr>
          <w:cantSplit/>
          <w:trHeight w:val="227"/>
        </w:trPr>
        <w:tc>
          <w:tcPr>
            <w:tcW w:w="4638" w:type="dxa"/>
            <w:gridSpan w:val="3"/>
          </w:tcPr>
          <w:p w14:paraId="40F2361E" w14:textId="7F7BFC0C" w:rsidR="00DD4AD9" w:rsidRPr="00CC73CA" w:rsidRDefault="00DD4AD9" w:rsidP="00DD4AD9">
            <w:pPr>
              <w:tabs>
                <w:tab w:val="decimal" w:pos="781"/>
              </w:tabs>
              <w:ind w:left="342" w:right="-29" w:hanging="180"/>
              <w:rPr>
                <w:rFonts w:ascii="Angsana New" w:hAnsi="Angsana New"/>
                <w:b/>
                <w:bCs/>
                <w:sz w:val="28"/>
                <w:szCs w:val="28"/>
                <w:u w:val="single"/>
              </w:rPr>
            </w:pPr>
            <w:r w:rsidRPr="00CC73CA">
              <w:rPr>
                <w:rFonts w:ascii="Angsana New" w:hAnsi="Angsana New"/>
                <w:b/>
                <w:bCs/>
                <w:sz w:val="28"/>
                <w:szCs w:val="28"/>
                <w:u w:val="single"/>
              </w:rPr>
              <w:t>interest receivable</w:t>
            </w:r>
          </w:p>
        </w:tc>
        <w:tc>
          <w:tcPr>
            <w:tcW w:w="48" w:type="dxa"/>
          </w:tcPr>
          <w:p w14:paraId="2712FDC8" w14:textId="77777777" w:rsidR="00DD4AD9" w:rsidRPr="00542334" w:rsidRDefault="00DD4AD9" w:rsidP="003E7FC4">
            <w:pPr>
              <w:tabs>
                <w:tab w:val="decimal" w:pos="781"/>
              </w:tabs>
              <w:ind w:left="-29" w:right="-29"/>
              <w:rPr>
                <w:rFonts w:ascii="Angsana New" w:hAnsi="Angsana New"/>
                <w:sz w:val="26"/>
                <w:szCs w:val="26"/>
              </w:rPr>
            </w:pPr>
          </w:p>
        </w:tc>
        <w:tc>
          <w:tcPr>
            <w:tcW w:w="1152" w:type="dxa"/>
          </w:tcPr>
          <w:p w14:paraId="1E9EB62D" w14:textId="77777777" w:rsidR="00DD4AD9" w:rsidRPr="00542334" w:rsidRDefault="00DD4AD9" w:rsidP="003E7FC4">
            <w:pPr>
              <w:tabs>
                <w:tab w:val="decimal" w:pos="781"/>
              </w:tabs>
              <w:ind w:left="-29" w:right="-29"/>
              <w:rPr>
                <w:rFonts w:ascii="Angsana New" w:hAnsi="Angsana New"/>
                <w:sz w:val="26"/>
                <w:szCs w:val="26"/>
              </w:rPr>
            </w:pPr>
          </w:p>
        </w:tc>
        <w:tc>
          <w:tcPr>
            <w:tcW w:w="48" w:type="dxa"/>
          </w:tcPr>
          <w:p w14:paraId="49BFB1FE" w14:textId="77777777" w:rsidR="00DD4AD9" w:rsidRPr="00542334" w:rsidRDefault="00DD4AD9" w:rsidP="003E7FC4">
            <w:pPr>
              <w:tabs>
                <w:tab w:val="decimal" w:pos="781"/>
              </w:tabs>
              <w:ind w:left="-29" w:right="-29"/>
              <w:rPr>
                <w:rFonts w:ascii="Angsana New" w:hAnsi="Angsana New"/>
                <w:sz w:val="26"/>
                <w:szCs w:val="26"/>
              </w:rPr>
            </w:pPr>
          </w:p>
        </w:tc>
        <w:tc>
          <w:tcPr>
            <w:tcW w:w="1152" w:type="dxa"/>
            <w:vAlign w:val="bottom"/>
          </w:tcPr>
          <w:p w14:paraId="5A1C285A" w14:textId="77777777" w:rsidR="00DD4AD9" w:rsidRPr="00542334" w:rsidRDefault="00DD4AD9" w:rsidP="003E7FC4">
            <w:pPr>
              <w:tabs>
                <w:tab w:val="decimal" w:pos="781"/>
              </w:tabs>
              <w:ind w:left="-29" w:right="-29"/>
              <w:rPr>
                <w:rFonts w:ascii="Angsana New" w:hAnsi="Angsana New"/>
                <w:sz w:val="26"/>
                <w:szCs w:val="26"/>
              </w:rPr>
            </w:pPr>
          </w:p>
        </w:tc>
        <w:tc>
          <w:tcPr>
            <w:tcW w:w="50" w:type="dxa"/>
          </w:tcPr>
          <w:p w14:paraId="0544DEB0" w14:textId="77777777" w:rsidR="00DD4AD9" w:rsidRPr="00542334" w:rsidRDefault="00DD4AD9" w:rsidP="003E7FC4">
            <w:pPr>
              <w:tabs>
                <w:tab w:val="decimal" w:pos="781"/>
              </w:tabs>
              <w:ind w:left="-29" w:right="-29"/>
              <w:rPr>
                <w:rFonts w:ascii="Angsana New" w:hAnsi="Angsana New"/>
                <w:sz w:val="26"/>
                <w:szCs w:val="26"/>
              </w:rPr>
            </w:pPr>
          </w:p>
        </w:tc>
        <w:tc>
          <w:tcPr>
            <w:tcW w:w="1150" w:type="dxa"/>
            <w:vAlign w:val="bottom"/>
          </w:tcPr>
          <w:p w14:paraId="3E1FBF2F" w14:textId="77777777" w:rsidR="00DD4AD9" w:rsidRPr="00542334" w:rsidRDefault="00DD4AD9" w:rsidP="003E7FC4">
            <w:pPr>
              <w:tabs>
                <w:tab w:val="decimal" w:pos="781"/>
              </w:tabs>
              <w:ind w:left="-29" w:right="-29"/>
              <w:rPr>
                <w:rFonts w:ascii="Angsana New" w:hAnsi="Angsana New"/>
                <w:sz w:val="26"/>
                <w:szCs w:val="26"/>
              </w:rPr>
            </w:pPr>
          </w:p>
        </w:tc>
        <w:tc>
          <w:tcPr>
            <w:tcW w:w="48" w:type="dxa"/>
          </w:tcPr>
          <w:p w14:paraId="62F63F38" w14:textId="77777777" w:rsidR="00DD4AD9" w:rsidRPr="00542334" w:rsidRDefault="00DD4AD9" w:rsidP="003E7FC4">
            <w:pPr>
              <w:tabs>
                <w:tab w:val="decimal" w:pos="781"/>
                <w:tab w:val="decimal" w:pos="1092"/>
              </w:tabs>
              <w:ind w:left="-29" w:right="-29"/>
              <w:rPr>
                <w:rFonts w:ascii="Angsana New" w:hAnsi="Angsana New"/>
                <w:sz w:val="26"/>
                <w:szCs w:val="26"/>
              </w:rPr>
            </w:pPr>
          </w:p>
        </w:tc>
        <w:tc>
          <w:tcPr>
            <w:tcW w:w="1152" w:type="dxa"/>
            <w:vAlign w:val="bottom"/>
          </w:tcPr>
          <w:p w14:paraId="1BE43CAF" w14:textId="77777777" w:rsidR="00DD4AD9" w:rsidRPr="00542334" w:rsidRDefault="00DD4AD9" w:rsidP="003E7FC4">
            <w:pPr>
              <w:tabs>
                <w:tab w:val="decimal" w:pos="781"/>
                <w:tab w:val="decimal" w:pos="1092"/>
              </w:tabs>
              <w:ind w:left="-29" w:right="-29"/>
              <w:rPr>
                <w:rFonts w:ascii="Angsana New" w:hAnsi="Angsana New"/>
                <w:sz w:val="26"/>
                <w:szCs w:val="26"/>
              </w:rPr>
            </w:pPr>
          </w:p>
        </w:tc>
      </w:tr>
      <w:tr w:rsidR="00753337" w:rsidRPr="00542334" w14:paraId="532BBEC1" w14:textId="77777777" w:rsidTr="00A50A13">
        <w:trPr>
          <w:cantSplit/>
          <w:trHeight w:val="227"/>
        </w:trPr>
        <w:tc>
          <w:tcPr>
            <w:tcW w:w="3510" w:type="dxa"/>
          </w:tcPr>
          <w:p w14:paraId="2663BC96" w14:textId="1EE6A159" w:rsidR="00753337" w:rsidRPr="00CC73CA" w:rsidRDefault="00753337" w:rsidP="00753337">
            <w:pPr>
              <w:ind w:left="336" w:hanging="174"/>
              <w:rPr>
                <w:rFonts w:ascii="Angsana New" w:hAnsi="Angsana New"/>
                <w:sz w:val="28"/>
                <w:szCs w:val="28"/>
              </w:rPr>
            </w:pPr>
            <w:r w:rsidRPr="00CC73CA">
              <w:rPr>
                <w:rFonts w:ascii="Angsana New" w:hAnsi="Angsana New"/>
                <w:sz w:val="28"/>
                <w:szCs w:val="28"/>
              </w:rPr>
              <w:t xml:space="preserve">JCK Utilities Company Limited </w:t>
            </w:r>
          </w:p>
        </w:tc>
        <w:tc>
          <w:tcPr>
            <w:tcW w:w="48" w:type="dxa"/>
          </w:tcPr>
          <w:p w14:paraId="5B46886E" w14:textId="77777777" w:rsidR="00753337" w:rsidRPr="000F45AC" w:rsidRDefault="00753337" w:rsidP="00753337">
            <w:pPr>
              <w:jc w:val="center"/>
              <w:rPr>
                <w:rFonts w:ascii="Angsana New" w:hAnsi="Angsana New"/>
                <w:sz w:val="28"/>
                <w:szCs w:val="28"/>
                <w:cs/>
              </w:rPr>
            </w:pPr>
          </w:p>
        </w:tc>
        <w:tc>
          <w:tcPr>
            <w:tcW w:w="1080" w:type="dxa"/>
          </w:tcPr>
          <w:p w14:paraId="3BECB7CE" w14:textId="651E78EA" w:rsidR="00753337" w:rsidRPr="00CC73CA" w:rsidRDefault="00753337" w:rsidP="00753337">
            <w:pPr>
              <w:jc w:val="center"/>
              <w:rPr>
                <w:rFonts w:ascii="Angsana New" w:hAnsi="Angsana New"/>
                <w:sz w:val="28"/>
                <w:szCs w:val="28"/>
              </w:rPr>
            </w:pPr>
            <w:r w:rsidRPr="00CC73CA">
              <w:rPr>
                <w:rFonts w:ascii="Angsana New" w:hAnsi="Angsana New"/>
                <w:sz w:val="28"/>
                <w:szCs w:val="28"/>
              </w:rPr>
              <w:t>Subsidiary</w:t>
            </w:r>
          </w:p>
        </w:tc>
        <w:tc>
          <w:tcPr>
            <w:tcW w:w="48" w:type="dxa"/>
          </w:tcPr>
          <w:p w14:paraId="03543D7F" w14:textId="77777777" w:rsidR="00753337" w:rsidRPr="00CC73CA" w:rsidRDefault="00753337" w:rsidP="00753337">
            <w:pPr>
              <w:tabs>
                <w:tab w:val="decimal" w:pos="883"/>
              </w:tabs>
              <w:ind w:left="-29" w:right="-29"/>
              <w:rPr>
                <w:rFonts w:ascii="Angsana New" w:hAnsi="Angsana New"/>
                <w:sz w:val="28"/>
                <w:szCs w:val="28"/>
              </w:rPr>
            </w:pPr>
          </w:p>
        </w:tc>
        <w:tc>
          <w:tcPr>
            <w:tcW w:w="1152" w:type="dxa"/>
            <w:vAlign w:val="bottom"/>
          </w:tcPr>
          <w:p w14:paraId="51C7D494" w14:textId="6D0234FB" w:rsidR="00753337" w:rsidRPr="00CC73CA" w:rsidRDefault="00753337" w:rsidP="00753337">
            <w:pPr>
              <w:tabs>
                <w:tab w:val="decimal" w:pos="974"/>
              </w:tabs>
              <w:ind w:left="-29" w:right="-29"/>
              <w:rPr>
                <w:rFonts w:ascii="Angsana New" w:hAnsi="Angsana New"/>
                <w:sz w:val="28"/>
                <w:szCs w:val="28"/>
              </w:rPr>
            </w:pPr>
            <w:r w:rsidRPr="00CC73CA">
              <w:rPr>
                <w:rFonts w:ascii="Angsana New" w:hAnsi="Angsana New"/>
                <w:sz w:val="28"/>
                <w:szCs w:val="28"/>
              </w:rPr>
              <w:t>1,588,387</w:t>
            </w:r>
          </w:p>
        </w:tc>
        <w:tc>
          <w:tcPr>
            <w:tcW w:w="48" w:type="dxa"/>
          </w:tcPr>
          <w:p w14:paraId="7A330862" w14:textId="77777777" w:rsidR="00753337" w:rsidRPr="00CC73CA" w:rsidRDefault="00753337" w:rsidP="00753337">
            <w:pPr>
              <w:tabs>
                <w:tab w:val="decimal" w:pos="974"/>
              </w:tabs>
              <w:ind w:left="-29" w:right="-29"/>
              <w:rPr>
                <w:rFonts w:ascii="Angsana New" w:hAnsi="Angsana New"/>
                <w:sz w:val="28"/>
                <w:szCs w:val="28"/>
              </w:rPr>
            </w:pPr>
          </w:p>
        </w:tc>
        <w:tc>
          <w:tcPr>
            <w:tcW w:w="1152" w:type="dxa"/>
            <w:vAlign w:val="bottom"/>
          </w:tcPr>
          <w:p w14:paraId="12D5878C" w14:textId="08B782BD" w:rsidR="00753337" w:rsidRPr="00CC73CA" w:rsidRDefault="00753337" w:rsidP="00753337">
            <w:pPr>
              <w:tabs>
                <w:tab w:val="decimal" w:pos="974"/>
              </w:tabs>
              <w:ind w:left="-29" w:right="-29"/>
              <w:rPr>
                <w:rFonts w:ascii="Angsana New" w:hAnsi="Angsana New"/>
                <w:sz w:val="28"/>
                <w:szCs w:val="28"/>
              </w:rPr>
            </w:pPr>
            <w:r w:rsidRPr="00CC73CA">
              <w:rPr>
                <w:rFonts w:ascii="Angsana New" w:hAnsi="Angsana New"/>
                <w:sz w:val="28"/>
                <w:szCs w:val="28"/>
              </w:rPr>
              <w:t>31,231</w:t>
            </w:r>
          </w:p>
        </w:tc>
        <w:tc>
          <w:tcPr>
            <w:tcW w:w="50" w:type="dxa"/>
          </w:tcPr>
          <w:p w14:paraId="24BDC7B9" w14:textId="77777777" w:rsidR="00753337" w:rsidRPr="00CC73CA" w:rsidRDefault="00753337" w:rsidP="00753337">
            <w:pPr>
              <w:tabs>
                <w:tab w:val="decimal" w:pos="974"/>
              </w:tabs>
              <w:ind w:left="-29" w:right="-29"/>
              <w:rPr>
                <w:rFonts w:ascii="Angsana New" w:hAnsi="Angsana New"/>
                <w:sz w:val="28"/>
                <w:szCs w:val="28"/>
              </w:rPr>
            </w:pPr>
          </w:p>
        </w:tc>
        <w:tc>
          <w:tcPr>
            <w:tcW w:w="1150" w:type="dxa"/>
            <w:vAlign w:val="bottom"/>
          </w:tcPr>
          <w:p w14:paraId="1FA3D116" w14:textId="031F4263" w:rsidR="00753337" w:rsidRPr="00CC73CA" w:rsidRDefault="00753337" w:rsidP="00753337">
            <w:pPr>
              <w:tabs>
                <w:tab w:val="decimal" w:pos="974"/>
              </w:tabs>
              <w:ind w:left="-29" w:right="-29"/>
              <w:rPr>
                <w:rFonts w:ascii="Angsana New" w:hAnsi="Angsana New"/>
                <w:sz w:val="28"/>
                <w:szCs w:val="28"/>
              </w:rPr>
            </w:pPr>
            <w:r w:rsidRPr="00CC73CA">
              <w:rPr>
                <w:rFonts w:ascii="Angsana New" w:hAnsi="Angsana New"/>
                <w:sz w:val="28"/>
                <w:szCs w:val="28"/>
              </w:rPr>
              <w:t>(60,088)</w:t>
            </w:r>
          </w:p>
        </w:tc>
        <w:tc>
          <w:tcPr>
            <w:tcW w:w="48" w:type="dxa"/>
          </w:tcPr>
          <w:p w14:paraId="6A98FA67" w14:textId="77777777" w:rsidR="00753337" w:rsidRPr="00CC73CA" w:rsidRDefault="00753337" w:rsidP="00753337">
            <w:pPr>
              <w:tabs>
                <w:tab w:val="decimal" w:pos="974"/>
              </w:tabs>
              <w:ind w:left="-29" w:right="-29"/>
              <w:rPr>
                <w:rFonts w:ascii="Angsana New" w:hAnsi="Angsana New"/>
                <w:sz w:val="28"/>
                <w:szCs w:val="28"/>
              </w:rPr>
            </w:pPr>
          </w:p>
        </w:tc>
        <w:tc>
          <w:tcPr>
            <w:tcW w:w="1152" w:type="dxa"/>
            <w:vAlign w:val="bottom"/>
          </w:tcPr>
          <w:p w14:paraId="09CB3137" w14:textId="61428C81" w:rsidR="00753337" w:rsidRPr="00CC73CA" w:rsidRDefault="00753337" w:rsidP="00753337">
            <w:pPr>
              <w:tabs>
                <w:tab w:val="decimal" w:pos="974"/>
              </w:tabs>
              <w:ind w:left="-29" w:right="-29"/>
              <w:rPr>
                <w:rFonts w:ascii="Angsana New" w:hAnsi="Angsana New"/>
                <w:sz w:val="28"/>
                <w:szCs w:val="28"/>
              </w:rPr>
            </w:pPr>
            <w:r w:rsidRPr="00CC73CA">
              <w:rPr>
                <w:rFonts w:ascii="Angsana New" w:hAnsi="Angsana New"/>
                <w:sz w:val="28"/>
                <w:szCs w:val="28"/>
              </w:rPr>
              <w:t>1,559,530</w:t>
            </w:r>
          </w:p>
        </w:tc>
      </w:tr>
      <w:tr w:rsidR="00753337" w:rsidRPr="00542334" w14:paraId="4DA9740F" w14:textId="77777777" w:rsidTr="00A50A13">
        <w:trPr>
          <w:cantSplit/>
          <w:trHeight w:val="83"/>
        </w:trPr>
        <w:tc>
          <w:tcPr>
            <w:tcW w:w="3510" w:type="dxa"/>
          </w:tcPr>
          <w:p w14:paraId="5041DFA8" w14:textId="781C428A" w:rsidR="00753337" w:rsidRPr="00CC73CA" w:rsidRDefault="00753337" w:rsidP="00753337">
            <w:pPr>
              <w:ind w:left="336" w:hanging="174"/>
              <w:rPr>
                <w:rFonts w:ascii="Angsana New" w:hAnsi="Angsana New"/>
                <w:sz w:val="28"/>
                <w:szCs w:val="28"/>
                <w:cs/>
              </w:rPr>
            </w:pPr>
            <w:r w:rsidRPr="00CC73CA">
              <w:rPr>
                <w:rFonts w:ascii="Angsana New" w:hAnsi="Angsana New"/>
                <w:spacing w:val="-6"/>
                <w:sz w:val="28"/>
                <w:szCs w:val="28"/>
              </w:rPr>
              <w:t>Ratchadamri Real Estate Company Limited</w:t>
            </w:r>
          </w:p>
        </w:tc>
        <w:tc>
          <w:tcPr>
            <w:tcW w:w="48" w:type="dxa"/>
          </w:tcPr>
          <w:p w14:paraId="0A2E1F4E" w14:textId="77777777" w:rsidR="00753337" w:rsidRPr="000F45AC" w:rsidRDefault="00753337" w:rsidP="00753337">
            <w:pPr>
              <w:ind w:left="-29" w:right="-29"/>
              <w:jc w:val="center"/>
              <w:rPr>
                <w:rFonts w:ascii="Angsana New" w:hAnsi="Angsana New"/>
                <w:sz w:val="28"/>
                <w:szCs w:val="28"/>
                <w:cs/>
              </w:rPr>
            </w:pPr>
          </w:p>
        </w:tc>
        <w:tc>
          <w:tcPr>
            <w:tcW w:w="1080" w:type="dxa"/>
          </w:tcPr>
          <w:p w14:paraId="26739CB3" w14:textId="07E341D2" w:rsidR="00753337" w:rsidRPr="000F45AC" w:rsidRDefault="00753337" w:rsidP="00753337">
            <w:pPr>
              <w:ind w:left="-29" w:right="-29"/>
              <w:jc w:val="center"/>
              <w:rPr>
                <w:rFonts w:ascii="Angsana New" w:hAnsi="Angsana New"/>
                <w:sz w:val="28"/>
                <w:szCs w:val="28"/>
                <w:cs/>
              </w:rPr>
            </w:pPr>
            <w:r w:rsidRPr="00CC73CA">
              <w:rPr>
                <w:rFonts w:ascii="Angsana New" w:hAnsi="Angsana New"/>
                <w:sz w:val="28"/>
                <w:szCs w:val="28"/>
              </w:rPr>
              <w:t>Subsidiary</w:t>
            </w:r>
          </w:p>
        </w:tc>
        <w:tc>
          <w:tcPr>
            <w:tcW w:w="48" w:type="dxa"/>
          </w:tcPr>
          <w:p w14:paraId="3C4F3CB2" w14:textId="77777777" w:rsidR="00753337" w:rsidRPr="00CC73CA" w:rsidRDefault="00753337" w:rsidP="00753337">
            <w:pPr>
              <w:tabs>
                <w:tab w:val="decimal" w:pos="883"/>
              </w:tabs>
              <w:ind w:left="-29" w:right="-29"/>
              <w:rPr>
                <w:rFonts w:ascii="Angsana New" w:hAnsi="Angsana New"/>
                <w:sz w:val="28"/>
                <w:szCs w:val="28"/>
              </w:rPr>
            </w:pPr>
          </w:p>
        </w:tc>
        <w:tc>
          <w:tcPr>
            <w:tcW w:w="1152" w:type="dxa"/>
            <w:tcBorders>
              <w:bottom w:val="single" w:sz="4" w:space="0" w:color="auto"/>
            </w:tcBorders>
            <w:vAlign w:val="bottom"/>
          </w:tcPr>
          <w:p w14:paraId="46D83EF2" w14:textId="51152813" w:rsidR="00753337" w:rsidRPr="00CC73CA" w:rsidRDefault="00753337" w:rsidP="00753337">
            <w:pPr>
              <w:tabs>
                <w:tab w:val="decimal" w:pos="974"/>
              </w:tabs>
              <w:ind w:left="-29" w:right="-29"/>
              <w:rPr>
                <w:rFonts w:ascii="Angsana New" w:hAnsi="Angsana New"/>
                <w:sz w:val="28"/>
                <w:szCs w:val="28"/>
              </w:rPr>
            </w:pPr>
            <w:r w:rsidRPr="00CC73CA">
              <w:rPr>
                <w:rFonts w:ascii="Angsana New" w:hAnsi="Angsana New"/>
                <w:sz w:val="28"/>
                <w:szCs w:val="28"/>
              </w:rPr>
              <w:t>6,592</w:t>
            </w:r>
          </w:p>
        </w:tc>
        <w:tc>
          <w:tcPr>
            <w:tcW w:w="48" w:type="dxa"/>
          </w:tcPr>
          <w:p w14:paraId="70F3B249" w14:textId="77777777" w:rsidR="00753337" w:rsidRPr="00CC73CA" w:rsidRDefault="00753337" w:rsidP="00753337">
            <w:pPr>
              <w:tabs>
                <w:tab w:val="decimal" w:pos="617"/>
                <w:tab w:val="decimal" w:pos="974"/>
              </w:tabs>
              <w:ind w:left="-29" w:right="-29"/>
              <w:rPr>
                <w:rFonts w:ascii="Angsana New" w:hAnsi="Angsana New"/>
                <w:sz w:val="28"/>
                <w:szCs w:val="28"/>
              </w:rPr>
            </w:pPr>
          </w:p>
        </w:tc>
        <w:tc>
          <w:tcPr>
            <w:tcW w:w="1152" w:type="dxa"/>
            <w:tcBorders>
              <w:bottom w:val="single" w:sz="4" w:space="0" w:color="auto"/>
            </w:tcBorders>
            <w:vAlign w:val="bottom"/>
          </w:tcPr>
          <w:p w14:paraId="500B9BB2" w14:textId="33AF515F" w:rsidR="00753337" w:rsidRPr="00CC73CA" w:rsidRDefault="00753337" w:rsidP="00753337">
            <w:pPr>
              <w:tabs>
                <w:tab w:val="decimal" w:pos="759"/>
              </w:tabs>
              <w:ind w:left="-29" w:right="272"/>
              <w:jc w:val="center"/>
              <w:rPr>
                <w:rFonts w:ascii="Angsana New" w:hAnsi="Angsana New"/>
                <w:sz w:val="28"/>
                <w:szCs w:val="28"/>
              </w:rPr>
            </w:pPr>
            <w:r w:rsidRPr="00CC73CA">
              <w:rPr>
                <w:rFonts w:ascii="Angsana New" w:hAnsi="Angsana New"/>
                <w:sz w:val="28"/>
                <w:szCs w:val="28"/>
              </w:rPr>
              <w:t>-</w:t>
            </w:r>
          </w:p>
        </w:tc>
        <w:tc>
          <w:tcPr>
            <w:tcW w:w="50" w:type="dxa"/>
          </w:tcPr>
          <w:p w14:paraId="6860DB32" w14:textId="77777777" w:rsidR="00753337" w:rsidRPr="00CC73CA" w:rsidRDefault="00753337" w:rsidP="00753337">
            <w:pPr>
              <w:tabs>
                <w:tab w:val="decimal" w:pos="613"/>
                <w:tab w:val="decimal" w:pos="974"/>
              </w:tabs>
              <w:ind w:left="-29" w:right="-29"/>
              <w:rPr>
                <w:rFonts w:ascii="Angsana New" w:hAnsi="Angsana New"/>
                <w:sz w:val="28"/>
                <w:szCs w:val="28"/>
              </w:rPr>
            </w:pPr>
          </w:p>
        </w:tc>
        <w:tc>
          <w:tcPr>
            <w:tcW w:w="1150" w:type="dxa"/>
            <w:tcBorders>
              <w:bottom w:val="single" w:sz="4" w:space="0" w:color="auto"/>
            </w:tcBorders>
            <w:vAlign w:val="bottom"/>
          </w:tcPr>
          <w:p w14:paraId="66C5FDB4" w14:textId="67D175A3" w:rsidR="00753337" w:rsidRPr="00CC73CA" w:rsidRDefault="00753337" w:rsidP="00753337">
            <w:pPr>
              <w:tabs>
                <w:tab w:val="decimal" w:pos="759"/>
              </w:tabs>
              <w:ind w:left="-29" w:right="272"/>
              <w:jc w:val="center"/>
              <w:rPr>
                <w:rFonts w:ascii="Angsana New" w:hAnsi="Angsana New"/>
                <w:sz w:val="28"/>
                <w:szCs w:val="28"/>
              </w:rPr>
            </w:pPr>
            <w:r w:rsidRPr="00CC73CA">
              <w:rPr>
                <w:rFonts w:ascii="Angsana New" w:hAnsi="Angsana New"/>
                <w:sz w:val="28"/>
                <w:szCs w:val="28"/>
              </w:rPr>
              <w:t>-</w:t>
            </w:r>
          </w:p>
        </w:tc>
        <w:tc>
          <w:tcPr>
            <w:tcW w:w="48" w:type="dxa"/>
          </w:tcPr>
          <w:p w14:paraId="54A2DBD9" w14:textId="77777777" w:rsidR="00753337" w:rsidRPr="00CC73CA" w:rsidRDefault="00753337" w:rsidP="00753337">
            <w:pPr>
              <w:tabs>
                <w:tab w:val="decimal" w:pos="974"/>
              </w:tabs>
              <w:ind w:left="-29" w:right="-29"/>
              <w:rPr>
                <w:rFonts w:ascii="Angsana New" w:hAnsi="Angsana New"/>
                <w:sz w:val="28"/>
                <w:szCs w:val="28"/>
              </w:rPr>
            </w:pPr>
          </w:p>
        </w:tc>
        <w:tc>
          <w:tcPr>
            <w:tcW w:w="1152" w:type="dxa"/>
            <w:tcBorders>
              <w:bottom w:val="single" w:sz="4" w:space="0" w:color="auto"/>
            </w:tcBorders>
            <w:vAlign w:val="bottom"/>
          </w:tcPr>
          <w:p w14:paraId="06D8FE89" w14:textId="699ADD08" w:rsidR="00753337" w:rsidRPr="00CC73CA" w:rsidRDefault="00753337" w:rsidP="00753337">
            <w:pPr>
              <w:tabs>
                <w:tab w:val="decimal" w:pos="974"/>
              </w:tabs>
              <w:ind w:left="-29" w:right="-29"/>
              <w:rPr>
                <w:rFonts w:ascii="Angsana New" w:hAnsi="Angsana New"/>
                <w:sz w:val="28"/>
                <w:szCs w:val="28"/>
              </w:rPr>
            </w:pPr>
            <w:r w:rsidRPr="00CC73CA">
              <w:rPr>
                <w:rFonts w:ascii="Angsana New" w:hAnsi="Angsana New"/>
                <w:sz w:val="28"/>
                <w:szCs w:val="28"/>
              </w:rPr>
              <w:t>6,592</w:t>
            </w:r>
          </w:p>
        </w:tc>
      </w:tr>
      <w:tr w:rsidR="00753337" w:rsidRPr="00542334" w14:paraId="79FB8F03" w14:textId="77777777" w:rsidTr="00A50A13">
        <w:trPr>
          <w:cantSplit/>
          <w:trHeight w:val="83"/>
        </w:trPr>
        <w:tc>
          <w:tcPr>
            <w:tcW w:w="3510" w:type="dxa"/>
          </w:tcPr>
          <w:p w14:paraId="78D63651" w14:textId="5492A9B0" w:rsidR="00753337" w:rsidRPr="000F45AC" w:rsidRDefault="00753337" w:rsidP="00753337">
            <w:pPr>
              <w:ind w:left="162"/>
              <w:jc w:val="both"/>
              <w:rPr>
                <w:rFonts w:ascii="Angsana New" w:hAnsi="Angsana New"/>
                <w:b/>
                <w:bCs/>
                <w:sz w:val="28"/>
                <w:szCs w:val="28"/>
                <w:cs/>
              </w:rPr>
            </w:pPr>
            <w:r w:rsidRPr="00CC73CA">
              <w:rPr>
                <w:rFonts w:ascii="Angsana New" w:hAnsi="Angsana New"/>
                <w:b/>
                <w:bCs/>
                <w:sz w:val="28"/>
                <w:szCs w:val="28"/>
              </w:rPr>
              <w:t>Total</w:t>
            </w:r>
          </w:p>
        </w:tc>
        <w:tc>
          <w:tcPr>
            <w:tcW w:w="48" w:type="dxa"/>
          </w:tcPr>
          <w:p w14:paraId="4CEEBD95" w14:textId="77777777" w:rsidR="00753337" w:rsidRPr="00CC73CA" w:rsidRDefault="00753337" w:rsidP="00753337">
            <w:pPr>
              <w:ind w:left="-29" w:right="-29"/>
              <w:rPr>
                <w:rFonts w:ascii="Angsana New" w:hAnsi="Angsana New"/>
                <w:b/>
                <w:bCs/>
                <w:sz w:val="28"/>
                <w:szCs w:val="28"/>
              </w:rPr>
            </w:pPr>
          </w:p>
        </w:tc>
        <w:tc>
          <w:tcPr>
            <w:tcW w:w="1080" w:type="dxa"/>
          </w:tcPr>
          <w:p w14:paraId="7DEBD637" w14:textId="77777777" w:rsidR="00753337" w:rsidRPr="00CC73CA" w:rsidRDefault="00753337" w:rsidP="00753337">
            <w:pPr>
              <w:ind w:left="-29" w:right="-29"/>
              <w:rPr>
                <w:rFonts w:ascii="Angsana New" w:hAnsi="Angsana New"/>
                <w:b/>
                <w:bCs/>
                <w:sz w:val="28"/>
                <w:szCs w:val="28"/>
              </w:rPr>
            </w:pPr>
          </w:p>
        </w:tc>
        <w:tc>
          <w:tcPr>
            <w:tcW w:w="48" w:type="dxa"/>
          </w:tcPr>
          <w:p w14:paraId="5B85FB0F" w14:textId="77777777" w:rsidR="00753337" w:rsidRPr="00CC73CA" w:rsidRDefault="00753337" w:rsidP="00753337">
            <w:pPr>
              <w:tabs>
                <w:tab w:val="decimal" w:pos="883"/>
              </w:tabs>
              <w:ind w:left="-29" w:right="-29"/>
              <w:rPr>
                <w:rFonts w:ascii="Angsana New" w:hAnsi="Angsana New"/>
                <w:b/>
                <w:bCs/>
                <w:sz w:val="28"/>
                <w:szCs w:val="28"/>
              </w:rPr>
            </w:pPr>
          </w:p>
        </w:tc>
        <w:tc>
          <w:tcPr>
            <w:tcW w:w="1152" w:type="dxa"/>
            <w:tcBorders>
              <w:top w:val="single" w:sz="4" w:space="0" w:color="auto"/>
            </w:tcBorders>
            <w:vAlign w:val="bottom"/>
          </w:tcPr>
          <w:p w14:paraId="3DFD4AB0" w14:textId="751E6E8B" w:rsidR="00753337" w:rsidRPr="00CC73CA" w:rsidRDefault="00753337" w:rsidP="00753337">
            <w:pPr>
              <w:tabs>
                <w:tab w:val="decimal" w:pos="974"/>
              </w:tabs>
              <w:ind w:left="-29" w:right="-29"/>
              <w:rPr>
                <w:rFonts w:ascii="Angsana New" w:hAnsi="Angsana New"/>
                <w:b/>
                <w:bCs/>
                <w:sz w:val="28"/>
                <w:szCs w:val="28"/>
              </w:rPr>
            </w:pPr>
            <w:r w:rsidRPr="00CC73CA">
              <w:rPr>
                <w:rFonts w:ascii="Angsana New" w:hAnsi="Angsana New"/>
                <w:b/>
                <w:bCs/>
                <w:sz w:val="28"/>
                <w:szCs w:val="28"/>
              </w:rPr>
              <w:t>1,594,979</w:t>
            </w:r>
          </w:p>
        </w:tc>
        <w:tc>
          <w:tcPr>
            <w:tcW w:w="48" w:type="dxa"/>
          </w:tcPr>
          <w:p w14:paraId="39270C6B" w14:textId="77777777" w:rsidR="00753337" w:rsidRPr="00CC73CA" w:rsidRDefault="00753337" w:rsidP="00753337">
            <w:pPr>
              <w:tabs>
                <w:tab w:val="decimal" w:pos="974"/>
              </w:tabs>
              <w:ind w:left="-29" w:right="-29"/>
              <w:rPr>
                <w:rFonts w:ascii="Angsana New" w:hAnsi="Angsana New"/>
                <w:b/>
                <w:bCs/>
                <w:sz w:val="28"/>
                <w:szCs w:val="28"/>
              </w:rPr>
            </w:pPr>
          </w:p>
        </w:tc>
        <w:tc>
          <w:tcPr>
            <w:tcW w:w="1152" w:type="dxa"/>
            <w:tcBorders>
              <w:top w:val="single" w:sz="4" w:space="0" w:color="auto"/>
            </w:tcBorders>
            <w:vAlign w:val="bottom"/>
          </w:tcPr>
          <w:p w14:paraId="2A142D7A" w14:textId="2B83C741" w:rsidR="00753337" w:rsidRPr="00CC73CA" w:rsidRDefault="00753337" w:rsidP="00753337">
            <w:pPr>
              <w:tabs>
                <w:tab w:val="decimal" w:pos="974"/>
              </w:tabs>
              <w:ind w:left="-29" w:right="-29"/>
              <w:rPr>
                <w:rFonts w:ascii="Angsana New" w:hAnsi="Angsana New"/>
                <w:b/>
                <w:bCs/>
                <w:sz w:val="28"/>
                <w:szCs w:val="28"/>
              </w:rPr>
            </w:pPr>
            <w:r w:rsidRPr="00CC73CA">
              <w:rPr>
                <w:rFonts w:ascii="Angsana New" w:hAnsi="Angsana New"/>
                <w:b/>
                <w:bCs/>
                <w:sz w:val="28"/>
                <w:szCs w:val="28"/>
              </w:rPr>
              <w:t>31,231</w:t>
            </w:r>
          </w:p>
        </w:tc>
        <w:tc>
          <w:tcPr>
            <w:tcW w:w="50" w:type="dxa"/>
          </w:tcPr>
          <w:p w14:paraId="63217B88" w14:textId="77777777" w:rsidR="00753337" w:rsidRPr="00CC73CA" w:rsidRDefault="00753337" w:rsidP="00753337">
            <w:pPr>
              <w:tabs>
                <w:tab w:val="decimal" w:pos="974"/>
              </w:tabs>
              <w:ind w:left="-29" w:right="-29"/>
              <w:rPr>
                <w:rFonts w:ascii="Angsana New" w:hAnsi="Angsana New"/>
                <w:b/>
                <w:bCs/>
                <w:sz w:val="28"/>
                <w:szCs w:val="28"/>
              </w:rPr>
            </w:pPr>
          </w:p>
        </w:tc>
        <w:tc>
          <w:tcPr>
            <w:tcW w:w="1150" w:type="dxa"/>
            <w:tcBorders>
              <w:top w:val="single" w:sz="4" w:space="0" w:color="auto"/>
            </w:tcBorders>
            <w:vAlign w:val="bottom"/>
          </w:tcPr>
          <w:p w14:paraId="168D04EC" w14:textId="797FCCB8" w:rsidR="00753337" w:rsidRPr="000F45AC" w:rsidRDefault="00753337" w:rsidP="00753337">
            <w:pPr>
              <w:tabs>
                <w:tab w:val="decimal" w:pos="974"/>
              </w:tabs>
              <w:ind w:left="-29" w:right="-29"/>
              <w:rPr>
                <w:rFonts w:ascii="Angsana New" w:hAnsi="Angsana New"/>
                <w:b/>
                <w:bCs/>
                <w:sz w:val="28"/>
                <w:szCs w:val="28"/>
                <w:cs/>
              </w:rPr>
            </w:pPr>
            <w:r w:rsidRPr="00CC73CA">
              <w:rPr>
                <w:rFonts w:ascii="Angsana New" w:hAnsi="Angsana New"/>
                <w:b/>
                <w:bCs/>
                <w:sz w:val="28"/>
                <w:szCs w:val="28"/>
              </w:rPr>
              <w:t>(60,088)</w:t>
            </w:r>
          </w:p>
        </w:tc>
        <w:tc>
          <w:tcPr>
            <w:tcW w:w="48" w:type="dxa"/>
          </w:tcPr>
          <w:p w14:paraId="3B029685" w14:textId="77777777" w:rsidR="00753337" w:rsidRPr="00CC73CA" w:rsidRDefault="00753337" w:rsidP="00753337">
            <w:pPr>
              <w:tabs>
                <w:tab w:val="decimal" w:pos="974"/>
              </w:tabs>
              <w:ind w:left="-29" w:right="-29"/>
              <w:rPr>
                <w:rFonts w:ascii="Angsana New" w:hAnsi="Angsana New"/>
                <w:b/>
                <w:bCs/>
                <w:sz w:val="28"/>
                <w:szCs w:val="28"/>
              </w:rPr>
            </w:pPr>
          </w:p>
        </w:tc>
        <w:tc>
          <w:tcPr>
            <w:tcW w:w="1152" w:type="dxa"/>
            <w:tcBorders>
              <w:top w:val="single" w:sz="4" w:space="0" w:color="auto"/>
            </w:tcBorders>
            <w:vAlign w:val="bottom"/>
          </w:tcPr>
          <w:p w14:paraId="6D553C6A" w14:textId="36DDB351" w:rsidR="00753337" w:rsidRPr="00CC73CA" w:rsidRDefault="00753337" w:rsidP="00753337">
            <w:pPr>
              <w:tabs>
                <w:tab w:val="decimal" w:pos="974"/>
              </w:tabs>
              <w:ind w:left="-29" w:right="-29"/>
              <w:rPr>
                <w:rFonts w:ascii="Angsana New" w:hAnsi="Angsana New"/>
                <w:b/>
                <w:bCs/>
                <w:sz w:val="28"/>
                <w:szCs w:val="28"/>
              </w:rPr>
            </w:pPr>
            <w:r w:rsidRPr="00CC73CA">
              <w:rPr>
                <w:rFonts w:ascii="Angsana New" w:hAnsi="Angsana New"/>
                <w:b/>
                <w:bCs/>
                <w:sz w:val="28"/>
                <w:szCs w:val="28"/>
              </w:rPr>
              <w:t>1,566,122</w:t>
            </w:r>
          </w:p>
        </w:tc>
      </w:tr>
      <w:tr w:rsidR="003F42CA" w:rsidRPr="00542334" w14:paraId="60F1E381" w14:textId="77777777" w:rsidTr="00A50A13">
        <w:trPr>
          <w:cantSplit/>
          <w:trHeight w:val="83"/>
        </w:trPr>
        <w:tc>
          <w:tcPr>
            <w:tcW w:w="3510" w:type="dxa"/>
          </w:tcPr>
          <w:p w14:paraId="42AA647E" w14:textId="0FCC09F8" w:rsidR="003F42CA" w:rsidRPr="000F45AC" w:rsidRDefault="003F42CA" w:rsidP="003F42CA">
            <w:pPr>
              <w:ind w:left="432" w:right="-107" w:hanging="274"/>
              <w:rPr>
                <w:rFonts w:ascii="Angsana New" w:hAnsi="Angsana New"/>
                <w:sz w:val="28"/>
                <w:szCs w:val="28"/>
                <w:cs/>
              </w:rPr>
            </w:pPr>
            <w:r w:rsidRPr="00CC73CA">
              <w:rPr>
                <w:rFonts w:ascii="Angsana New" w:hAnsi="Angsana New"/>
                <w:sz w:val="28"/>
                <w:szCs w:val="28"/>
              </w:rPr>
              <w:t xml:space="preserve">Less: Allowance for expected credit losses </w:t>
            </w:r>
          </w:p>
        </w:tc>
        <w:tc>
          <w:tcPr>
            <w:tcW w:w="48" w:type="dxa"/>
          </w:tcPr>
          <w:p w14:paraId="1DDE2019" w14:textId="77777777" w:rsidR="003F42CA" w:rsidRPr="00CC73CA" w:rsidRDefault="003F42CA" w:rsidP="003F42CA">
            <w:pPr>
              <w:ind w:left="-29" w:right="-29"/>
              <w:rPr>
                <w:rFonts w:ascii="Angsana New" w:hAnsi="Angsana New"/>
                <w:sz w:val="28"/>
                <w:szCs w:val="28"/>
              </w:rPr>
            </w:pPr>
          </w:p>
        </w:tc>
        <w:tc>
          <w:tcPr>
            <w:tcW w:w="1080" w:type="dxa"/>
          </w:tcPr>
          <w:p w14:paraId="6D822F41" w14:textId="77777777" w:rsidR="003F42CA" w:rsidRPr="00CC73CA" w:rsidRDefault="003F42CA" w:rsidP="003F42CA">
            <w:pPr>
              <w:ind w:left="-29" w:right="-29"/>
              <w:rPr>
                <w:rFonts w:ascii="Angsana New" w:hAnsi="Angsana New"/>
                <w:sz w:val="28"/>
                <w:szCs w:val="28"/>
              </w:rPr>
            </w:pPr>
          </w:p>
        </w:tc>
        <w:tc>
          <w:tcPr>
            <w:tcW w:w="48" w:type="dxa"/>
          </w:tcPr>
          <w:p w14:paraId="365BB817" w14:textId="77777777" w:rsidR="003F42CA" w:rsidRPr="00CC73CA" w:rsidRDefault="003F42CA" w:rsidP="003F42CA">
            <w:pPr>
              <w:tabs>
                <w:tab w:val="decimal" w:pos="881"/>
              </w:tabs>
              <w:ind w:left="-29" w:right="-380"/>
              <w:rPr>
                <w:rFonts w:ascii="Angsana New" w:hAnsi="Angsana New"/>
                <w:sz w:val="28"/>
                <w:szCs w:val="28"/>
              </w:rPr>
            </w:pPr>
          </w:p>
        </w:tc>
        <w:tc>
          <w:tcPr>
            <w:tcW w:w="1152" w:type="dxa"/>
            <w:tcBorders>
              <w:bottom w:val="single" w:sz="4" w:space="0" w:color="auto"/>
            </w:tcBorders>
            <w:vAlign w:val="bottom"/>
          </w:tcPr>
          <w:p w14:paraId="77B21E59" w14:textId="01959FF5" w:rsidR="003F42CA" w:rsidRPr="00CC73CA" w:rsidRDefault="003F42CA" w:rsidP="003F42CA">
            <w:pPr>
              <w:tabs>
                <w:tab w:val="decimal" w:pos="974"/>
              </w:tabs>
              <w:ind w:left="-29" w:right="-29"/>
              <w:rPr>
                <w:rFonts w:ascii="Angsana New" w:hAnsi="Angsana New"/>
                <w:sz w:val="28"/>
                <w:szCs w:val="28"/>
              </w:rPr>
            </w:pPr>
            <w:r w:rsidRPr="00CC73CA">
              <w:rPr>
                <w:rFonts w:ascii="Angsana New" w:hAnsi="Angsana New"/>
                <w:sz w:val="28"/>
                <w:szCs w:val="28"/>
              </w:rPr>
              <w:t>(129,000)</w:t>
            </w:r>
          </w:p>
        </w:tc>
        <w:tc>
          <w:tcPr>
            <w:tcW w:w="48" w:type="dxa"/>
          </w:tcPr>
          <w:p w14:paraId="07432DED" w14:textId="77777777" w:rsidR="003F42CA" w:rsidRPr="00CC73CA" w:rsidRDefault="003F42CA" w:rsidP="003F42CA">
            <w:pPr>
              <w:tabs>
                <w:tab w:val="decimal" w:pos="617"/>
              </w:tabs>
              <w:ind w:left="-29" w:right="-29"/>
              <w:rPr>
                <w:rFonts w:ascii="Angsana New" w:hAnsi="Angsana New"/>
                <w:sz w:val="28"/>
                <w:szCs w:val="28"/>
              </w:rPr>
            </w:pPr>
          </w:p>
        </w:tc>
        <w:tc>
          <w:tcPr>
            <w:tcW w:w="1152" w:type="dxa"/>
            <w:tcBorders>
              <w:bottom w:val="single" w:sz="4" w:space="0" w:color="auto"/>
            </w:tcBorders>
            <w:vAlign w:val="bottom"/>
          </w:tcPr>
          <w:p w14:paraId="37459EA9" w14:textId="64263605" w:rsidR="003F42CA" w:rsidRPr="00CC73CA" w:rsidRDefault="003F42CA" w:rsidP="003F42CA">
            <w:pPr>
              <w:tabs>
                <w:tab w:val="decimal" w:pos="759"/>
              </w:tabs>
              <w:ind w:left="-29" w:right="272"/>
              <w:jc w:val="center"/>
              <w:rPr>
                <w:rFonts w:ascii="Angsana New" w:hAnsi="Angsana New"/>
                <w:sz w:val="28"/>
                <w:szCs w:val="28"/>
              </w:rPr>
            </w:pPr>
            <w:r w:rsidRPr="00CC73CA">
              <w:rPr>
                <w:rFonts w:ascii="Angsana New" w:hAnsi="Angsana New"/>
                <w:sz w:val="28"/>
                <w:szCs w:val="28"/>
              </w:rPr>
              <w:t>-</w:t>
            </w:r>
          </w:p>
        </w:tc>
        <w:tc>
          <w:tcPr>
            <w:tcW w:w="50" w:type="dxa"/>
          </w:tcPr>
          <w:p w14:paraId="04E490C4" w14:textId="77777777" w:rsidR="003F42CA" w:rsidRPr="00CC73CA" w:rsidRDefault="003F42CA" w:rsidP="003F42CA">
            <w:pPr>
              <w:tabs>
                <w:tab w:val="decimal" w:pos="613"/>
              </w:tabs>
              <w:ind w:left="-29" w:right="-29"/>
              <w:rPr>
                <w:rFonts w:ascii="Angsana New" w:hAnsi="Angsana New"/>
                <w:sz w:val="28"/>
                <w:szCs w:val="28"/>
              </w:rPr>
            </w:pPr>
          </w:p>
        </w:tc>
        <w:tc>
          <w:tcPr>
            <w:tcW w:w="1150" w:type="dxa"/>
            <w:tcBorders>
              <w:bottom w:val="single" w:sz="4" w:space="0" w:color="auto"/>
            </w:tcBorders>
            <w:vAlign w:val="bottom"/>
          </w:tcPr>
          <w:p w14:paraId="4F925ABC" w14:textId="28F34A9D" w:rsidR="003F42CA" w:rsidRPr="00CC73CA" w:rsidRDefault="003F42CA" w:rsidP="003F42CA">
            <w:pPr>
              <w:tabs>
                <w:tab w:val="decimal" w:pos="759"/>
              </w:tabs>
              <w:ind w:left="-29" w:right="272"/>
              <w:jc w:val="center"/>
              <w:rPr>
                <w:rFonts w:ascii="Angsana New" w:hAnsi="Angsana New"/>
                <w:sz w:val="28"/>
                <w:szCs w:val="28"/>
              </w:rPr>
            </w:pPr>
            <w:r w:rsidRPr="00CC73CA">
              <w:rPr>
                <w:rFonts w:ascii="Angsana New" w:hAnsi="Angsana New"/>
                <w:sz w:val="28"/>
                <w:szCs w:val="28"/>
              </w:rPr>
              <w:t>-</w:t>
            </w:r>
          </w:p>
        </w:tc>
        <w:tc>
          <w:tcPr>
            <w:tcW w:w="48" w:type="dxa"/>
          </w:tcPr>
          <w:p w14:paraId="3CAFCC98" w14:textId="77777777" w:rsidR="003F42CA" w:rsidRPr="00CC73CA" w:rsidRDefault="003F42CA" w:rsidP="003F42CA">
            <w:pPr>
              <w:tabs>
                <w:tab w:val="decimal" w:pos="881"/>
              </w:tabs>
              <w:ind w:left="-29" w:right="-29"/>
              <w:rPr>
                <w:rFonts w:ascii="Angsana New" w:hAnsi="Angsana New"/>
                <w:sz w:val="28"/>
                <w:szCs w:val="28"/>
              </w:rPr>
            </w:pPr>
          </w:p>
        </w:tc>
        <w:tc>
          <w:tcPr>
            <w:tcW w:w="1152" w:type="dxa"/>
            <w:tcBorders>
              <w:bottom w:val="single" w:sz="4" w:space="0" w:color="auto"/>
            </w:tcBorders>
            <w:vAlign w:val="bottom"/>
          </w:tcPr>
          <w:p w14:paraId="3F48A515" w14:textId="18824473" w:rsidR="003F42CA" w:rsidRPr="00CC73CA" w:rsidRDefault="003F42CA" w:rsidP="003F42CA">
            <w:pPr>
              <w:tabs>
                <w:tab w:val="decimal" w:pos="974"/>
              </w:tabs>
              <w:ind w:left="-29" w:right="-29"/>
              <w:rPr>
                <w:rFonts w:ascii="Angsana New" w:hAnsi="Angsana New"/>
                <w:sz w:val="28"/>
                <w:szCs w:val="28"/>
              </w:rPr>
            </w:pPr>
            <w:r w:rsidRPr="00CC73CA">
              <w:rPr>
                <w:rFonts w:ascii="Angsana New" w:hAnsi="Angsana New"/>
                <w:sz w:val="28"/>
                <w:szCs w:val="28"/>
              </w:rPr>
              <w:t>(129,000)</w:t>
            </w:r>
          </w:p>
        </w:tc>
      </w:tr>
      <w:tr w:rsidR="00FE2239" w:rsidRPr="00542334" w14:paraId="783C7760" w14:textId="77777777" w:rsidTr="00A50A13">
        <w:trPr>
          <w:cantSplit/>
          <w:trHeight w:val="270"/>
        </w:trPr>
        <w:tc>
          <w:tcPr>
            <w:tcW w:w="3510" w:type="dxa"/>
          </w:tcPr>
          <w:p w14:paraId="3AB1B3A4" w14:textId="23D4CD7D" w:rsidR="00FE2239" w:rsidRPr="00CC73CA" w:rsidRDefault="00FE2239" w:rsidP="00FE2239">
            <w:pPr>
              <w:ind w:left="163"/>
              <w:jc w:val="both"/>
              <w:rPr>
                <w:rFonts w:ascii="Angsana New" w:hAnsi="Angsana New"/>
                <w:b/>
                <w:bCs/>
                <w:sz w:val="28"/>
                <w:szCs w:val="28"/>
              </w:rPr>
            </w:pPr>
            <w:r w:rsidRPr="00CC73CA">
              <w:rPr>
                <w:rFonts w:ascii="Angsana New" w:hAnsi="Angsana New"/>
                <w:b/>
                <w:bCs/>
                <w:sz w:val="28"/>
                <w:szCs w:val="28"/>
              </w:rPr>
              <w:t>Net</w:t>
            </w:r>
          </w:p>
        </w:tc>
        <w:tc>
          <w:tcPr>
            <w:tcW w:w="48" w:type="dxa"/>
          </w:tcPr>
          <w:p w14:paraId="4E456402" w14:textId="77777777" w:rsidR="00FE2239" w:rsidRPr="00CC73CA" w:rsidRDefault="00FE2239" w:rsidP="00FE2239">
            <w:pPr>
              <w:ind w:left="-29" w:right="-29"/>
              <w:rPr>
                <w:rFonts w:ascii="Angsana New" w:hAnsi="Angsana New"/>
                <w:b/>
                <w:bCs/>
                <w:sz w:val="28"/>
                <w:szCs w:val="28"/>
              </w:rPr>
            </w:pPr>
          </w:p>
        </w:tc>
        <w:tc>
          <w:tcPr>
            <w:tcW w:w="1080" w:type="dxa"/>
          </w:tcPr>
          <w:p w14:paraId="571A7ADD" w14:textId="77777777" w:rsidR="00FE2239" w:rsidRPr="00CC73CA" w:rsidRDefault="00FE2239" w:rsidP="00FE2239">
            <w:pPr>
              <w:ind w:left="-29" w:right="-29"/>
              <w:rPr>
                <w:rFonts w:ascii="Angsana New" w:hAnsi="Angsana New"/>
                <w:b/>
                <w:bCs/>
                <w:sz w:val="28"/>
                <w:szCs w:val="28"/>
              </w:rPr>
            </w:pPr>
          </w:p>
        </w:tc>
        <w:tc>
          <w:tcPr>
            <w:tcW w:w="48" w:type="dxa"/>
          </w:tcPr>
          <w:p w14:paraId="2DE85DD5" w14:textId="77777777" w:rsidR="00FE2239" w:rsidRPr="00CC73CA" w:rsidRDefault="00FE2239" w:rsidP="00FE2239">
            <w:pPr>
              <w:pBdr>
                <w:bottom w:val="single" w:sz="4" w:space="1" w:color="FFFFFF" w:themeColor="background1"/>
              </w:pBdr>
              <w:tabs>
                <w:tab w:val="decimal" w:pos="883"/>
              </w:tabs>
              <w:ind w:left="-29" w:right="-29"/>
              <w:rPr>
                <w:rFonts w:ascii="Angsana New" w:hAnsi="Angsana New"/>
                <w:b/>
                <w:bCs/>
                <w:sz w:val="28"/>
                <w:szCs w:val="28"/>
              </w:rPr>
            </w:pPr>
          </w:p>
        </w:tc>
        <w:tc>
          <w:tcPr>
            <w:tcW w:w="1152" w:type="dxa"/>
            <w:tcBorders>
              <w:top w:val="single" w:sz="4" w:space="0" w:color="auto"/>
            </w:tcBorders>
            <w:vAlign w:val="bottom"/>
          </w:tcPr>
          <w:p w14:paraId="46647D49" w14:textId="6530A65A" w:rsidR="00FE2239" w:rsidRPr="000F45AC" w:rsidRDefault="00FE2239" w:rsidP="00FE2239">
            <w:pPr>
              <w:tabs>
                <w:tab w:val="decimal" w:pos="974"/>
              </w:tabs>
              <w:ind w:left="-29" w:right="-29"/>
              <w:rPr>
                <w:rFonts w:ascii="Angsana New" w:hAnsi="Angsana New"/>
                <w:b/>
                <w:bCs/>
                <w:sz w:val="28"/>
                <w:szCs w:val="28"/>
                <w:cs/>
              </w:rPr>
            </w:pPr>
            <w:r w:rsidRPr="00CC73CA">
              <w:rPr>
                <w:rFonts w:ascii="Angsana New" w:hAnsi="Angsana New"/>
                <w:b/>
                <w:bCs/>
                <w:sz w:val="28"/>
                <w:szCs w:val="28"/>
              </w:rPr>
              <w:t>1,465,979</w:t>
            </w:r>
          </w:p>
        </w:tc>
        <w:tc>
          <w:tcPr>
            <w:tcW w:w="48" w:type="dxa"/>
          </w:tcPr>
          <w:p w14:paraId="1827293F" w14:textId="77777777" w:rsidR="00FE2239" w:rsidRPr="00CC73CA" w:rsidRDefault="00FE2239" w:rsidP="00FE2239">
            <w:pPr>
              <w:tabs>
                <w:tab w:val="decimal" w:pos="881"/>
              </w:tabs>
              <w:ind w:left="-29" w:right="-29"/>
              <w:rPr>
                <w:rFonts w:ascii="Angsana New" w:hAnsi="Angsana New"/>
                <w:b/>
                <w:bCs/>
                <w:sz w:val="28"/>
                <w:szCs w:val="28"/>
              </w:rPr>
            </w:pPr>
          </w:p>
        </w:tc>
        <w:tc>
          <w:tcPr>
            <w:tcW w:w="1152" w:type="dxa"/>
            <w:tcBorders>
              <w:top w:val="single" w:sz="4" w:space="0" w:color="auto"/>
              <w:bottom w:val="double" w:sz="4" w:space="0" w:color="auto"/>
            </w:tcBorders>
            <w:vAlign w:val="bottom"/>
          </w:tcPr>
          <w:p w14:paraId="3166138E" w14:textId="166AB878" w:rsidR="00FE2239" w:rsidRPr="00CC73CA" w:rsidRDefault="00FE2239" w:rsidP="00FE2239">
            <w:pPr>
              <w:tabs>
                <w:tab w:val="decimal" w:pos="974"/>
              </w:tabs>
              <w:ind w:left="-29" w:right="-29"/>
              <w:rPr>
                <w:rFonts w:ascii="Angsana New" w:hAnsi="Angsana New"/>
                <w:b/>
                <w:bCs/>
                <w:sz w:val="28"/>
                <w:szCs w:val="28"/>
              </w:rPr>
            </w:pPr>
            <w:r w:rsidRPr="00CC73CA">
              <w:rPr>
                <w:rFonts w:ascii="Angsana New" w:hAnsi="Angsana New"/>
                <w:b/>
                <w:bCs/>
                <w:sz w:val="28"/>
                <w:szCs w:val="28"/>
              </w:rPr>
              <w:t>31,231</w:t>
            </w:r>
          </w:p>
        </w:tc>
        <w:tc>
          <w:tcPr>
            <w:tcW w:w="50" w:type="dxa"/>
          </w:tcPr>
          <w:p w14:paraId="3408F4DF" w14:textId="77777777" w:rsidR="00FE2239" w:rsidRPr="00CC73CA" w:rsidRDefault="00FE2239" w:rsidP="00FE2239">
            <w:pPr>
              <w:tabs>
                <w:tab w:val="decimal" w:pos="881"/>
              </w:tabs>
              <w:ind w:left="-29" w:right="-29"/>
              <w:rPr>
                <w:rFonts w:ascii="Angsana New" w:hAnsi="Angsana New"/>
                <w:b/>
                <w:bCs/>
                <w:sz w:val="28"/>
                <w:szCs w:val="28"/>
              </w:rPr>
            </w:pPr>
          </w:p>
        </w:tc>
        <w:tc>
          <w:tcPr>
            <w:tcW w:w="1150" w:type="dxa"/>
            <w:tcBorders>
              <w:top w:val="single" w:sz="4" w:space="0" w:color="auto"/>
              <w:bottom w:val="double" w:sz="4" w:space="0" w:color="auto"/>
            </w:tcBorders>
            <w:vAlign w:val="bottom"/>
          </w:tcPr>
          <w:p w14:paraId="56A6D106" w14:textId="17338B0B" w:rsidR="00FE2239" w:rsidRPr="000F45AC" w:rsidRDefault="00FE2239" w:rsidP="00FE2239">
            <w:pPr>
              <w:tabs>
                <w:tab w:val="decimal" w:pos="974"/>
              </w:tabs>
              <w:ind w:left="-29" w:right="-29"/>
              <w:rPr>
                <w:rFonts w:ascii="Angsana New" w:hAnsi="Angsana New"/>
                <w:b/>
                <w:bCs/>
                <w:sz w:val="28"/>
                <w:szCs w:val="28"/>
                <w:cs/>
              </w:rPr>
            </w:pPr>
            <w:r w:rsidRPr="00CC73CA">
              <w:rPr>
                <w:rFonts w:ascii="Angsana New" w:hAnsi="Angsana New"/>
                <w:b/>
                <w:bCs/>
                <w:sz w:val="28"/>
                <w:szCs w:val="28"/>
              </w:rPr>
              <w:t>(60,088)</w:t>
            </w:r>
          </w:p>
        </w:tc>
        <w:tc>
          <w:tcPr>
            <w:tcW w:w="48" w:type="dxa"/>
          </w:tcPr>
          <w:p w14:paraId="58ADADFE" w14:textId="77777777" w:rsidR="00FE2239" w:rsidRPr="00CC73CA" w:rsidRDefault="00FE2239" w:rsidP="00FE2239">
            <w:pPr>
              <w:pBdr>
                <w:bottom w:val="single" w:sz="4" w:space="1" w:color="FFFFFF" w:themeColor="background1"/>
              </w:pBdr>
              <w:tabs>
                <w:tab w:val="decimal" w:pos="881"/>
              </w:tabs>
              <w:ind w:left="-29" w:right="-29"/>
              <w:rPr>
                <w:rFonts w:ascii="Angsana New" w:hAnsi="Angsana New"/>
                <w:b/>
                <w:bCs/>
                <w:sz w:val="28"/>
                <w:szCs w:val="28"/>
              </w:rPr>
            </w:pPr>
          </w:p>
        </w:tc>
        <w:tc>
          <w:tcPr>
            <w:tcW w:w="1152" w:type="dxa"/>
            <w:tcBorders>
              <w:top w:val="single" w:sz="4" w:space="0" w:color="auto"/>
            </w:tcBorders>
            <w:vAlign w:val="bottom"/>
          </w:tcPr>
          <w:p w14:paraId="19F8C8CF" w14:textId="2F69E85C" w:rsidR="00FE2239" w:rsidRPr="00CC73CA" w:rsidRDefault="00FE2239" w:rsidP="00FE2239">
            <w:pPr>
              <w:pBdr>
                <w:bottom w:val="single" w:sz="4" w:space="1" w:color="FFFFFF" w:themeColor="background1"/>
              </w:pBdr>
              <w:tabs>
                <w:tab w:val="decimal" w:pos="974"/>
              </w:tabs>
              <w:ind w:left="-29" w:right="-29"/>
              <w:rPr>
                <w:rFonts w:ascii="Angsana New" w:hAnsi="Angsana New"/>
                <w:b/>
                <w:bCs/>
                <w:sz w:val="28"/>
                <w:szCs w:val="28"/>
              </w:rPr>
            </w:pPr>
            <w:r w:rsidRPr="00CC73CA">
              <w:rPr>
                <w:rFonts w:ascii="Angsana New" w:hAnsi="Angsana New"/>
                <w:b/>
                <w:bCs/>
                <w:sz w:val="28"/>
                <w:szCs w:val="28"/>
              </w:rPr>
              <w:t>1,437,122</w:t>
            </w:r>
          </w:p>
        </w:tc>
      </w:tr>
      <w:tr w:rsidR="004749A8" w:rsidRPr="00542334" w14:paraId="33F7AB01" w14:textId="77777777" w:rsidTr="00A50A13">
        <w:trPr>
          <w:cantSplit/>
          <w:trHeight w:val="83"/>
        </w:trPr>
        <w:tc>
          <w:tcPr>
            <w:tcW w:w="3510" w:type="dxa"/>
          </w:tcPr>
          <w:p w14:paraId="42BC9755" w14:textId="575D06FC" w:rsidR="004749A8" w:rsidRPr="000F45AC" w:rsidRDefault="004749A8" w:rsidP="00323748">
            <w:pPr>
              <w:ind w:left="432" w:hanging="270"/>
              <w:rPr>
                <w:rFonts w:ascii="Angsana New" w:hAnsi="Angsana New"/>
                <w:sz w:val="28"/>
                <w:szCs w:val="28"/>
                <w:cs/>
              </w:rPr>
            </w:pPr>
            <w:r w:rsidRPr="00CC73CA">
              <w:rPr>
                <w:rFonts w:ascii="Angsana New" w:hAnsi="Angsana New"/>
                <w:sz w:val="28"/>
                <w:szCs w:val="28"/>
              </w:rPr>
              <w:t xml:space="preserve">Less: Amount expected to be received </w:t>
            </w:r>
            <w:r w:rsidR="00861373">
              <w:rPr>
                <w:rFonts w:ascii="Angsana New" w:hAnsi="Angsana New"/>
                <w:sz w:val="28"/>
                <w:szCs w:val="28"/>
              </w:rPr>
              <w:br/>
            </w:r>
            <w:r w:rsidRPr="00CC73CA">
              <w:rPr>
                <w:rFonts w:ascii="Angsana New" w:hAnsi="Angsana New"/>
                <w:sz w:val="28"/>
                <w:szCs w:val="28"/>
              </w:rPr>
              <w:t>within a year</w:t>
            </w:r>
          </w:p>
        </w:tc>
        <w:tc>
          <w:tcPr>
            <w:tcW w:w="48" w:type="dxa"/>
          </w:tcPr>
          <w:p w14:paraId="580682A7" w14:textId="77777777" w:rsidR="004749A8" w:rsidRPr="00CC73CA" w:rsidRDefault="004749A8" w:rsidP="004749A8">
            <w:pPr>
              <w:ind w:left="-29" w:right="-29"/>
              <w:rPr>
                <w:rFonts w:ascii="Angsana New" w:hAnsi="Angsana New"/>
                <w:sz w:val="28"/>
                <w:szCs w:val="28"/>
              </w:rPr>
            </w:pPr>
          </w:p>
        </w:tc>
        <w:tc>
          <w:tcPr>
            <w:tcW w:w="1080" w:type="dxa"/>
          </w:tcPr>
          <w:p w14:paraId="0CCF144B" w14:textId="77777777" w:rsidR="004749A8" w:rsidRPr="00CC73CA" w:rsidRDefault="004749A8" w:rsidP="004749A8">
            <w:pPr>
              <w:ind w:left="-29" w:right="-29"/>
              <w:rPr>
                <w:rFonts w:ascii="Angsana New" w:hAnsi="Angsana New"/>
                <w:sz w:val="28"/>
                <w:szCs w:val="28"/>
              </w:rPr>
            </w:pPr>
          </w:p>
        </w:tc>
        <w:tc>
          <w:tcPr>
            <w:tcW w:w="48" w:type="dxa"/>
          </w:tcPr>
          <w:p w14:paraId="7F4A29A1" w14:textId="77777777" w:rsidR="004749A8" w:rsidRPr="00CC73CA" w:rsidRDefault="004749A8" w:rsidP="004749A8">
            <w:pPr>
              <w:tabs>
                <w:tab w:val="decimal" w:pos="793"/>
              </w:tabs>
              <w:ind w:left="-29" w:right="-29"/>
              <w:rPr>
                <w:rFonts w:ascii="Angsana New" w:hAnsi="Angsana New"/>
                <w:sz w:val="28"/>
                <w:szCs w:val="28"/>
              </w:rPr>
            </w:pPr>
          </w:p>
        </w:tc>
        <w:tc>
          <w:tcPr>
            <w:tcW w:w="1152" w:type="dxa"/>
            <w:tcBorders>
              <w:bottom w:val="single" w:sz="4" w:space="0" w:color="auto"/>
            </w:tcBorders>
            <w:vAlign w:val="bottom"/>
          </w:tcPr>
          <w:p w14:paraId="5B2C0205" w14:textId="4F2846E4" w:rsidR="004749A8" w:rsidRPr="00CC73CA" w:rsidRDefault="004749A8" w:rsidP="004749A8">
            <w:pPr>
              <w:tabs>
                <w:tab w:val="decimal" w:pos="793"/>
              </w:tabs>
              <w:ind w:left="-29" w:right="-29"/>
              <w:rPr>
                <w:rFonts w:ascii="Angsana New" w:hAnsi="Angsana New"/>
                <w:sz w:val="28"/>
                <w:szCs w:val="28"/>
              </w:rPr>
            </w:pPr>
            <w:r w:rsidRPr="00CC73CA">
              <w:rPr>
                <w:rFonts w:ascii="Angsana New" w:hAnsi="Angsana New"/>
                <w:sz w:val="28"/>
                <w:szCs w:val="28"/>
              </w:rPr>
              <w:t>-</w:t>
            </w:r>
          </w:p>
        </w:tc>
        <w:tc>
          <w:tcPr>
            <w:tcW w:w="48" w:type="dxa"/>
          </w:tcPr>
          <w:p w14:paraId="42564F76" w14:textId="77777777" w:rsidR="004749A8" w:rsidRPr="00CC73CA" w:rsidRDefault="004749A8" w:rsidP="004749A8">
            <w:pPr>
              <w:tabs>
                <w:tab w:val="decimal" w:pos="881"/>
              </w:tabs>
              <w:ind w:left="-29" w:right="-29"/>
              <w:rPr>
                <w:rFonts w:ascii="Angsana New" w:hAnsi="Angsana New"/>
                <w:sz w:val="28"/>
                <w:szCs w:val="28"/>
                <w:cs/>
              </w:rPr>
            </w:pPr>
          </w:p>
        </w:tc>
        <w:tc>
          <w:tcPr>
            <w:tcW w:w="1152" w:type="dxa"/>
            <w:tcBorders>
              <w:top w:val="double" w:sz="4" w:space="0" w:color="auto"/>
            </w:tcBorders>
            <w:vAlign w:val="bottom"/>
          </w:tcPr>
          <w:p w14:paraId="04332CF3" w14:textId="77777777" w:rsidR="004749A8" w:rsidRPr="000F45AC" w:rsidRDefault="004749A8" w:rsidP="004749A8">
            <w:pPr>
              <w:tabs>
                <w:tab w:val="decimal" w:pos="881"/>
              </w:tabs>
              <w:ind w:left="-29" w:right="-29"/>
              <w:rPr>
                <w:rFonts w:ascii="Angsana New" w:hAnsi="Angsana New"/>
                <w:sz w:val="28"/>
                <w:szCs w:val="28"/>
                <w:cs/>
              </w:rPr>
            </w:pPr>
          </w:p>
        </w:tc>
        <w:tc>
          <w:tcPr>
            <w:tcW w:w="50" w:type="dxa"/>
          </w:tcPr>
          <w:p w14:paraId="3A5019E7" w14:textId="77777777" w:rsidR="004749A8" w:rsidRPr="00CC73CA" w:rsidRDefault="004749A8" w:rsidP="004749A8">
            <w:pPr>
              <w:tabs>
                <w:tab w:val="decimal" w:pos="881"/>
              </w:tabs>
              <w:ind w:left="-29" w:right="-29"/>
              <w:rPr>
                <w:rFonts w:ascii="Angsana New" w:hAnsi="Angsana New"/>
                <w:sz w:val="28"/>
                <w:szCs w:val="28"/>
              </w:rPr>
            </w:pPr>
          </w:p>
        </w:tc>
        <w:tc>
          <w:tcPr>
            <w:tcW w:w="1150" w:type="dxa"/>
            <w:tcBorders>
              <w:top w:val="double" w:sz="4" w:space="0" w:color="auto"/>
            </w:tcBorders>
            <w:vAlign w:val="bottom"/>
          </w:tcPr>
          <w:p w14:paraId="2DFE9287" w14:textId="77777777" w:rsidR="004749A8" w:rsidRPr="00CC73CA" w:rsidRDefault="004749A8" w:rsidP="004749A8">
            <w:pPr>
              <w:tabs>
                <w:tab w:val="decimal" w:pos="881"/>
              </w:tabs>
              <w:ind w:left="-29" w:right="-29"/>
              <w:rPr>
                <w:rFonts w:ascii="Angsana New" w:hAnsi="Angsana New"/>
                <w:sz w:val="28"/>
                <w:szCs w:val="28"/>
              </w:rPr>
            </w:pPr>
          </w:p>
        </w:tc>
        <w:tc>
          <w:tcPr>
            <w:tcW w:w="48" w:type="dxa"/>
          </w:tcPr>
          <w:p w14:paraId="1A481631" w14:textId="77777777" w:rsidR="004749A8" w:rsidRPr="00CC73CA" w:rsidRDefault="004749A8" w:rsidP="004749A8">
            <w:pPr>
              <w:tabs>
                <w:tab w:val="decimal" w:pos="772"/>
              </w:tabs>
              <w:ind w:left="-29" w:right="-29"/>
              <w:rPr>
                <w:rFonts w:ascii="Angsana New" w:hAnsi="Angsana New"/>
                <w:sz w:val="28"/>
                <w:szCs w:val="28"/>
              </w:rPr>
            </w:pPr>
          </w:p>
        </w:tc>
        <w:tc>
          <w:tcPr>
            <w:tcW w:w="1152" w:type="dxa"/>
            <w:tcBorders>
              <w:bottom w:val="single" w:sz="4" w:space="0" w:color="auto"/>
            </w:tcBorders>
            <w:vAlign w:val="bottom"/>
          </w:tcPr>
          <w:p w14:paraId="5A8824C6" w14:textId="57347B48" w:rsidR="004749A8" w:rsidRPr="00CC73CA" w:rsidRDefault="004749A8" w:rsidP="004749A8">
            <w:pPr>
              <w:tabs>
                <w:tab w:val="decimal" w:pos="772"/>
              </w:tabs>
              <w:ind w:left="-29" w:right="-29"/>
              <w:rPr>
                <w:rFonts w:ascii="Angsana New" w:hAnsi="Angsana New"/>
                <w:sz w:val="28"/>
                <w:szCs w:val="28"/>
              </w:rPr>
            </w:pPr>
            <w:r w:rsidRPr="00CC73CA">
              <w:rPr>
                <w:rFonts w:ascii="Angsana New" w:hAnsi="Angsana New"/>
                <w:sz w:val="28"/>
                <w:szCs w:val="28"/>
              </w:rPr>
              <w:t>-</w:t>
            </w:r>
          </w:p>
        </w:tc>
      </w:tr>
      <w:tr w:rsidR="00A50A13" w:rsidRPr="00542334" w14:paraId="670B5C1D" w14:textId="77777777" w:rsidTr="00A50A13">
        <w:trPr>
          <w:cantSplit/>
          <w:trHeight w:val="83"/>
        </w:trPr>
        <w:tc>
          <w:tcPr>
            <w:tcW w:w="3510" w:type="dxa"/>
          </w:tcPr>
          <w:p w14:paraId="3F680E7E" w14:textId="1DDBF384" w:rsidR="00A50A13" w:rsidRPr="000F45AC" w:rsidRDefault="00A50A13" w:rsidP="00A50A13">
            <w:pPr>
              <w:ind w:left="432" w:hanging="274"/>
              <w:rPr>
                <w:rFonts w:ascii="Angsana New" w:hAnsi="Angsana New"/>
                <w:b/>
                <w:bCs/>
                <w:sz w:val="28"/>
                <w:szCs w:val="28"/>
                <w:cs/>
              </w:rPr>
            </w:pPr>
            <w:r w:rsidRPr="00CC73CA">
              <w:rPr>
                <w:rFonts w:ascii="Angsana New" w:hAnsi="Angsana New"/>
                <w:b/>
                <w:bCs/>
                <w:sz w:val="28"/>
                <w:szCs w:val="28"/>
              </w:rPr>
              <w:t xml:space="preserve">Short-term loan to subsidiary and </w:t>
            </w:r>
            <w:r w:rsidR="002E1B63">
              <w:rPr>
                <w:rFonts w:ascii="Angsana New" w:hAnsi="Angsana New"/>
                <w:b/>
                <w:bCs/>
                <w:sz w:val="28"/>
                <w:szCs w:val="28"/>
              </w:rPr>
              <w:br/>
            </w:r>
            <w:r w:rsidRPr="00CC73CA">
              <w:rPr>
                <w:rFonts w:ascii="Angsana New" w:hAnsi="Angsana New"/>
                <w:b/>
                <w:bCs/>
                <w:sz w:val="28"/>
                <w:szCs w:val="28"/>
              </w:rPr>
              <w:t xml:space="preserve">interest receivable, classified as </w:t>
            </w:r>
            <w:r w:rsidR="002E1B63">
              <w:rPr>
                <w:rFonts w:ascii="Angsana New" w:hAnsi="Angsana New"/>
                <w:b/>
                <w:bCs/>
                <w:sz w:val="28"/>
                <w:szCs w:val="28"/>
              </w:rPr>
              <w:br/>
            </w:r>
            <w:r w:rsidRPr="00CC73CA">
              <w:rPr>
                <w:rFonts w:ascii="Angsana New" w:hAnsi="Angsana New"/>
                <w:b/>
                <w:bCs/>
                <w:sz w:val="28"/>
                <w:szCs w:val="28"/>
              </w:rPr>
              <w:t>non-current assets</w:t>
            </w:r>
          </w:p>
        </w:tc>
        <w:tc>
          <w:tcPr>
            <w:tcW w:w="48" w:type="dxa"/>
          </w:tcPr>
          <w:p w14:paraId="1600DC68" w14:textId="77777777" w:rsidR="00A50A13" w:rsidRPr="00CC73CA" w:rsidRDefault="00A50A13" w:rsidP="00A50A13">
            <w:pPr>
              <w:ind w:left="-29" w:right="-29"/>
              <w:rPr>
                <w:rFonts w:ascii="Angsana New" w:hAnsi="Angsana New"/>
                <w:b/>
                <w:bCs/>
                <w:sz w:val="28"/>
                <w:szCs w:val="28"/>
              </w:rPr>
            </w:pPr>
          </w:p>
        </w:tc>
        <w:tc>
          <w:tcPr>
            <w:tcW w:w="1080" w:type="dxa"/>
          </w:tcPr>
          <w:p w14:paraId="3A143316" w14:textId="77777777" w:rsidR="00A50A13" w:rsidRPr="00CC73CA" w:rsidRDefault="00A50A13" w:rsidP="00A50A13">
            <w:pPr>
              <w:ind w:left="-29" w:right="-29"/>
              <w:rPr>
                <w:rFonts w:ascii="Angsana New" w:hAnsi="Angsana New"/>
                <w:b/>
                <w:bCs/>
                <w:sz w:val="28"/>
                <w:szCs w:val="28"/>
              </w:rPr>
            </w:pPr>
          </w:p>
        </w:tc>
        <w:tc>
          <w:tcPr>
            <w:tcW w:w="48" w:type="dxa"/>
          </w:tcPr>
          <w:p w14:paraId="33F89A66" w14:textId="77777777" w:rsidR="00A50A13" w:rsidRPr="00CC73CA" w:rsidRDefault="00A50A13" w:rsidP="00A50A13">
            <w:pPr>
              <w:tabs>
                <w:tab w:val="decimal" w:pos="881"/>
              </w:tabs>
              <w:ind w:right="-29"/>
              <w:rPr>
                <w:rFonts w:ascii="Angsana New" w:hAnsi="Angsana New"/>
                <w:b/>
                <w:bCs/>
                <w:sz w:val="28"/>
                <w:szCs w:val="28"/>
              </w:rPr>
            </w:pPr>
          </w:p>
        </w:tc>
        <w:tc>
          <w:tcPr>
            <w:tcW w:w="1152" w:type="dxa"/>
            <w:tcBorders>
              <w:top w:val="single" w:sz="4" w:space="0" w:color="auto"/>
              <w:bottom w:val="double" w:sz="4" w:space="0" w:color="auto"/>
            </w:tcBorders>
            <w:vAlign w:val="bottom"/>
          </w:tcPr>
          <w:p w14:paraId="634818DD" w14:textId="4CF703FE" w:rsidR="00A50A13" w:rsidRPr="00CC73CA" w:rsidRDefault="00A50A13" w:rsidP="00A50A13">
            <w:pPr>
              <w:tabs>
                <w:tab w:val="decimal" w:pos="974"/>
              </w:tabs>
              <w:ind w:left="-29" w:right="-29"/>
              <w:rPr>
                <w:rFonts w:ascii="Angsana New" w:hAnsi="Angsana New"/>
                <w:b/>
                <w:bCs/>
                <w:sz w:val="28"/>
                <w:szCs w:val="28"/>
              </w:rPr>
            </w:pPr>
            <w:r w:rsidRPr="00CC73CA">
              <w:rPr>
                <w:rFonts w:ascii="Angsana New" w:hAnsi="Angsana New"/>
                <w:b/>
                <w:bCs/>
                <w:sz w:val="28"/>
                <w:szCs w:val="28"/>
              </w:rPr>
              <w:t>1,465,979</w:t>
            </w:r>
          </w:p>
        </w:tc>
        <w:tc>
          <w:tcPr>
            <w:tcW w:w="48" w:type="dxa"/>
          </w:tcPr>
          <w:p w14:paraId="5FEEC002" w14:textId="77777777" w:rsidR="00A50A13" w:rsidRPr="00CC73CA" w:rsidRDefault="00A50A13" w:rsidP="00A50A13">
            <w:pPr>
              <w:tabs>
                <w:tab w:val="decimal" w:pos="881"/>
              </w:tabs>
              <w:ind w:left="-29" w:right="-29"/>
              <w:rPr>
                <w:rFonts w:ascii="Angsana New" w:hAnsi="Angsana New"/>
                <w:b/>
                <w:bCs/>
                <w:sz w:val="28"/>
                <w:szCs w:val="28"/>
              </w:rPr>
            </w:pPr>
          </w:p>
        </w:tc>
        <w:tc>
          <w:tcPr>
            <w:tcW w:w="1152" w:type="dxa"/>
            <w:vAlign w:val="bottom"/>
          </w:tcPr>
          <w:p w14:paraId="6548F1E1" w14:textId="77777777" w:rsidR="00A50A13" w:rsidRPr="00CC73CA" w:rsidRDefault="00A50A13" w:rsidP="00A50A13">
            <w:pPr>
              <w:tabs>
                <w:tab w:val="decimal" w:pos="881"/>
              </w:tabs>
              <w:ind w:left="-29" w:right="-29"/>
              <w:rPr>
                <w:rFonts w:ascii="Angsana New" w:hAnsi="Angsana New"/>
                <w:b/>
                <w:bCs/>
                <w:sz w:val="28"/>
                <w:szCs w:val="28"/>
              </w:rPr>
            </w:pPr>
          </w:p>
        </w:tc>
        <w:tc>
          <w:tcPr>
            <w:tcW w:w="50" w:type="dxa"/>
          </w:tcPr>
          <w:p w14:paraId="3A7426D2" w14:textId="77777777" w:rsidR="00A50A13" w:rsidRPr="00CC73CA" w:rsidRDefault="00A50A13" w:rsidP="00A50A13">
            <w:pPr>
              <w:tabs>
                <w:tab w:val="decimal" w:pos="881"/>
              </w:tabs>
              <w:ind w:left="-29" w:right="-29"/>
              <w:rPr>
                <w:rFonts w:ascii="Angsana New" w:hAnsi="Angsana New"/>
                <w:b/>
                <w:bCs/>
                <w:sz w:val="28"/>
                <w:szCs w:val="28"/>
              </w:rPr>
            </w:pPr>
          </w:p>
        </w:tc>
        <w:tc>
          <w:tcPr>
            <w:tcW w:w="1150" w:type="dxa"/>
            <w:vAlign w:val="bottom"/>
          </w:tcPr>
          <w:p w14:paraId="15021737" w14:textId="77777777" w:rsidR="00A50A13" w:rsidRPr="00CC73CA" w:rsidRDefault="00A50A13" w:rsidP="00A50A13">
            <w:pPr>
              <w:tabs>
                <w:tab w:val="decimal" w:pos="881"/>
              </w:tabs>
              <w:ind w:left="-29" w:right="-29"/>
              <w:rPr>
                <w:rFonts w:ascii="Angsana New" w:hAnsi="Angsana New"/>
                <w:b/>
                <w:bCs/>
                <w:sz w:val="28"/>
                <w:szCs w:val="28"/>
              </w:rPr>
            </w:pPr>
          </w:p>
        </w:tc>
        <w:tc>
          <w:tcPr>
            <w:tcW w:w="48" w:type="dxa"/>
          </w:tcPr>
          <w:p w14:paraId="0C41530E" w14:textId="77777777" w:rsidR="00A50A13" w:rsidRPr="00CC73CA" w:rsidRDefault="00A50A13" w:rsidP="00A50A13">
            <w:pPr>
              <w:tabs>
                <w:tab w:val="decimal" w:pos="881"/>
              </w:tabs>
              <w:ind w:left="-29" w:right="-29"/>
              <w:rPr>
                <w:rFonts w:ascii="Angsana New" w:hAnsi="Angsana New"/>
                <w:b/>
                <w:bCs/>
                <w:sz w:val="28"/>
                <w:szCs w:val="28"/>
              </w:rPr>
            </w:pPr>
          </w:p>
        </w:tc>
        <w:tc>
          <w:tcPr>
            <w:tcW w:w="1152" w:type="dxa"/>
            <w:tcBorders>
              <w:top w:val="single" w:sz="4" w:space="0" w:color="auto"/>
              <w:bottom w:val="double" w:sz="4" w:space="0" w:color="auto"/>
            </w:tcBorders>
            <w:vAlign w:val="bottom"/>
          </w:tcPr>
          <w:p w14:paraId="411BEACC" w14:textId="3B610A67" w:rsidR="00A50A13" w:rsidRPr="00CC73CA" w:rsidRDefault="00A50A13" w:rsidP="00A50A13">
            <w:pPr>
              <w:tabs>
                <w:tab w:val="decimal" w:pos="974"/>
              </w:tabs>
              <w:ind w:left="-29" w:right="-29"/>
              <w:rPr>
                <w:rFonts w:ascii="Angsana New" w:hAnsi="Angsana New"/>
                <w:b/>
                <w:bCs/>
                <w:sz w:val="28"/>
                <w:szCs w:val="28"/>
              </w:rPr>
            </w:pPr>
            <w:r w:rsidRPr="00CC73CA">
              <w:rPr>
                <w:rFonts w:ascii="Angsana New" w:hAnsi="Angsana New"/>
                <w:b/>
                <w:bCs/>
                <w:sz w:val="28"/>
                <w:szCs w:val="28"/>
              </w:rPr>
              <w:t>1,437,122</w:t>
            </w:r>
          </w:p>
        </w:tc>
      </w:tr>
    </w:tbl>
    <w:p w14:paraId="3938589E" w14:textId="77777777" w:rsidR="002342FA" w:rsidRDefault="002342FA" w:rsidP="00BA1A58">
      <w:pPr>
        <w:tabs>
          <w:tab w:val="left" w:pos="2880"/>
        </w:tabs>
        <w:spacing w:before="120" w:after="120"/>
        <w:jc w:val="thaiDistribute"/>
        <w:rPr>
          <w:rFonts w:ascii="Angsana New" w:hAnsi="Angsana New"/>
          <w:sz w:val="4"/>
          <w:szCs w:val="4"/>
        </w:rPr>
      </w:pPr>
    </w:p>
    <w:p w14:paraId="70358795" w14:textId="77777777" w:rsidR="00A94E9C" w:rsidRDefault="00A94E9C" w:rsidP="00BA1A58">
      <w:pPr>
        <w:tabs>
          <w:tab w:val="left" w:pos="2880"/>
        </w:tabs>
        <w:spacing w:before="120" w:after="120"/>
        <w:jc w:val="thaiDistribute"/>
        <w:rPr>
          <w:rFonts w:ascii="Angsana New" w:hAnsi="Angsana New"/>
          <w:sz w:val="4"/>
          <w:szCs w:val="4"/>
        </w:rPr>
      </w:pPr>
    </w:p>
    <w:p w14:paraId="0A2DCA2F" w14:textId="77777777" w:rsidR="00A94E9C" w:rsidRDefault="00A94E9C" w:rsidP="00BA1A58">
      <w:pPr>
        <w:tabs>
          <w:tab w:val="left" w:pos="2880"/>
        </w:tabs>
        <w:spacing w:before="120" w:after="120"/>
        <w:jc w:val="thaiDistribute"/>
        <w:rPr>
          <w:rFonts w:ascii="Angsana New" w:hAnsi="Angsana New"/>
          <w:sz w:val="4"/>
          <w:szCs w:val="4"/>
        </w:rPr>
      </w:pPr>
    </w:p>
    <w:p w14:paraId="5FC307F9" w14:textId="77777777" w:rsidR="00A94E9C" w:rsidRDefault="00A94E9C" w:rsidP="00BA1A58">
      <w:pPr>
        <w:tabs>
          <w:tab w:val="left" w:pos="2880"/>
        </w:tabs>
        <w:spacing w:before="120" w:after="120"/>
        <w:jc w:val="thaiDistribute"/>
        <w:rPr>
          <w:rFonts w:ascii="Angsana New" w:hAnsi="Angsana New"/>
          <w:sz w:val="4"/>
          <w:szCs w:val="4"/>
        </w:rPr>
      </w:pPr>
    </w:p>
    <w:p w14:paraId="56B5F54D" w14:textId="77777777" w:rsidR="00A94E9C" w:rsidRDefault="00A94E9C" w:rsidP="00BA1A58">
      <w:pPr>
        <w:tabs>
          <w:tab w:val="left" w:pos="2880"/>
        </w:tabs>
        <w:spacing w:before="120" w:after="120"/>
        <w:jc w:val="thaiDistribute"/>
        <w:rPr>
          <w:rFonts w:ascii="Angsana New" w:hAnsi="Angsana New"/>
          <w:sz w:val="4"/>
          <w:szCs w:val="4"/>
        </w:rPr>
      </w:pPr>
    </w:p>
    <w:p w14:paraId="4AE509CA" w14:textId="77777777" w:rsidR="00A94E9C" w:rsidRDefault="00A94E9C" w:rsidP="00BA1A58">
      <w:pPr>
        <w:tabs>
          <w:tab w:val="left" w:pos="2880"/>
        </w:tabs>
        <w:spacing w:before="120" w:after="120"/>
        <w:jc w:val="thaiDistribute"/>
        <w:rPr>
          <w:rFonts w:ascii="Angsana New" w:hAnsi="Angsana New"/>
          <w:sz w:val="4"/>
          <w:szCs w:val="4"/>
        </w:rPr>
      </w:pPr>
    </w:p>
    <w:p w14:paraId="7E1D4181" w14:textId="77777777" w:rsidR="00A94E9C" w:rsidRDefault="00A94E9C" w:rsidP="00BA1A58">
      <w:pPr>
        <w:tabs>
          <w:tab w:val="left" w:pos="2880"/>
        </w:tabs>
        <w:spacing w:before="120" w:after="120"/>
        <w:jc w:val="thaiDistribute"/>
        <w:rPr>
          <w:rFonts w:ascii="Angsana New" w:hAnsi="Angsana New"/>
          <w:sz w:val="4"/>
          <w:szCs w:val="4"/>
        </w:rPr>
      </w:pPr>
    </w:p>
    <w:p w14:paraId="5D47C008" w14:textId="77777777" w:rsidR="00A94E9C" w:rsidRDefault="00A94E9C" w:rsidP="00BA1A58">
      <w:pPr>
        <w:tabs>
          <w:tab w:val="left" w:pos="2880"/>
        </w:tabs>
        <w:spacing w:before="120" w:after="120"/>
        <w:jc w:val="thaiDistribute"/>
        <w:rPr>
          <w:rFonts w:ascii="Angsana New" w:hAnsi="Angsana New"/>
          <w:sz w:val="4"/>
          <w:szCs w:val="4"/>
        </w:rPr>
      </w:pPr>
    </w:p>
    <w:p w14:paraId="7B91A803" w14:textId="77777777" w:rsidR="00A94E9C" w:rsidRDefault="00A94E9C" w:rsidP="00BA1A58">
      <w:pPr>
        <w:tabs>
          <w:tab w:val="left" w:pos="2880"/>
        </w:tabs>
        <w:spacing w:before="120" w:after="120"/>
        <w:jc w:val="thaiDistribute"/>
        <w:rPr>
          <w:rFonts w:ascii="Angsana New" w:hAnsi="Angsana New"/>
          <w:sz w:val="4"/>
          <w:szCs w:val="4"/>
        </w:rPr>
      </w:pPr>
    </w:p>
    <w:p w14:paraId="5349AB3D" w14:textId="77777777" w:rsidR="00A94E9C" w:rsidRDefault="00A94E9C" w:rsidP="00BA1A58">
      <w:pPr>
        <w:tabs>
          <w:tab w:val="left" w:pos="2880"/>
        </w:tabs>
        <w:spacing w:before="120" w:after="120"/>
        <w:jc w:val="thaiDistribute"/>
        <w:rPr>
          <w:rFonts w:ascii="Angsana New" w:hAnsi="Angsana New"/>
          <w:sz w:val="4"/>
          <w:szCs w:val="4"/>
        </w:rPr>
      </w:pPr>
    </w:p>
    <w:tbl>
      <w:tblPr>
        <w:tblStyle w:val="TableGrid"/>
        <w:tblW w:w="9467"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4" w:type="dxa"/>
          <w:right w:w="14" w:type="dxa"/>
        </w:tblCellMar>
        <w:tblLook w:val="04A0" w:firstRow="1" w:lastRow="0" w:firstColumn="1" w:lastColumn="0" w:noHBand="0" w:noVBand="1"/>
      </w:tblPr>
      <w:tblGrid>
        <w:gridCol w:w="3455"/>
        <w:gridCol w:w="50"/>
        <w:gridCol w:w="1050"/>
        <w:gridCol w:w="48"/>
        <w:gridCol w:w="1257"/>
        <w:gridCol w:w="50"/>
        <w:gridCol w:w="1055"/>
        <w:gridCol w:w="48"/>
        <w:gridCol w:w="1114"/>
        <w:gridCol w:w="48"/>
        <w:gridCol w:w="1292"/>
      </w:tblGrid>
      <w:tr w:rsidR="00E734C3" w:rsidRPr="00542334" w14:paraId="460AA1C3" w14:textId="77777777" w:rsidTr="00B36CF1">
        <w:trPr>
          <w:trHeight w:val="230"/>
        </w:trPr>
        <w:tc>
          <w:tcPr>
            <w:tcW w:w="3455" w:type="dxa"/>
          </w:tcPr>
          <w:p w14:paraId="37A0A7D3" w14:textId="77777777" w:rsidR="00E734C3" w:rsidRPr="002E1B63" w:rsidRDefault="00E734C3" w:rsidP="002F38C6">
            <w:pPr>
              <w:tabs>
                <w:tab w:val="left" w:pos="252"/>
              </w:tabs>
              <w:spacing w:line="364" w:lineRule="exact"/>
              <w:ind w:right="-45" w:firstLine="72"/>
              <w:rPr>
                <w:rFonts w:ascii="Angsana New" w:hAnsi="Angsana New"/>
                <w:sz w:val="28"/>
                <w:szCs w:val="28"/>
              </w:rPr>
            </w:pPr>
          </w:p>
        </w:tc>
        <w:tc>
          <w:tcPr>
            <w:tcW w:w="50" w:type="dxa"/>
          </w:tcPr>
          <w:p w14:paraId="29532AD6" w14:textId="77777777" w:rsidR="00E734C3" w:rsidRPr="002E1B63" w:rsidRDefault="00E734C3" w:rsidP="002F38C6">
            <w:pPr>
              <w:tabs>
                <w:tab w:val="left" w:pos="252"/>
              </w:tabs>
              <w:spacing w:line="364" w:lineRule="exact"/>
              <w:ind w:right="-45" w:firstLine="72"/>
              <w:rPr>
                <w:rFonts w:ascii="Angsana New" w:hAnsi="Angsana New"/>
                <w:sz w:val="28"/>
                <w:szCs w:val="28"/>
              </w:rPr>
            </w:pPr>
          </w:p>
        </w:tc>
        <w:tc>
          <w:tcPr>
            <w:tcW w:w="1050" w:type="dxa"/>
          </w:tcPr>
          <w:p w14:paraId="769F1DC5" w14:textId="77777777" w:rsidR="00E734C3" w:rsidRPr="002E1B63" w:rsidRDefault="00E734C3" w:rsidP="002F38C6">
            <w:pPr>
              <w:tabs>
                <w:tab w:val="left" w:pos="252"/>
              </w:tabs>
              <w:spacing w:line="364" w:lineRule="exact"/>
              <w:ind w:right="-45" w:firstLine="72"/>
              <w:rPr>
                <w:rFonts w:ascii="Angsana New" w:hAnsi="Angsana New"/>
                <w:sz w:val="28"/>
                <w:szCs w:val="28"/>
              </w:rPr>
            </w:pPr>
          </w:p>
        </w:tc>
        <w:tc>
          <w:tcPr>
            <w:tcW w:w="48" w:type="dxa"/>
          </w:tcPr>
          <w:p w14:paraId="5145FA16" w14:textId="77777777" w:rsidR="00E734C3" w:rsidRPr="002E1B63" w:rsidRDefault="00E734C3" w:rsidP="002F38C6">
            <w:pPr>
              <w:tabs>
                <w:tab w:val="left" w:pos="252"/>
              </w:tabs>
              <w:spacing w:line="364" w:lineRule="exact"/>
              <w:ind w:right="-45" w:firstLine="72"/>
              <w:rPr>
                <w:rFonts w:ascii="Angsana New" w:hAnsi="Angsana New"/>
                <w:sz w:val="28"/>
                <w:szCs w:val="28"/>
              </w:rPr>
            </w:pPr>
          </w:p>
        </w:tc>
        <w:tc>
          <w:tcPr>
            <w:tcW w:w="1257" w:type="dxa"/>
          </w:tcPr>
          <w:p w14:paraId="04981103" w14:textId="77777777" w:rsidR="00E734C3" w:rsidRPr="002E1B63" w:rsidRDefault="00E734C3" w:rsidP="002F38C6">
            <w:pPr>
              <w:tabs>
                <w:tab w:val="left" w:pos="252"/>
              </w:tabs>
              <w:spacing w:line="364" w:lineRule="exact"/>
              <w:ind w:right="-45" w:firstLine="72"/>
              <w:rPr>
                <w:rFonts w:ascii="Angsana New" w:hAnsi="Angsana New"/>
                <w:sz w:val="28"/>
                <w:szCs w:val="28"/>
              </w:rPr>
            </w:pPr>
          </w:p>
        </w:tc>
        <w:tc>
          <w:tcPr>
            <w:tcW w:w="50" w:type="dxa"/>
          </w:tcPr>
          <w:p w14:paraId="58D14C99" w14:textId="77777777" w:rsidR="00E734C3" w:rsidRPr="002E1B63" w:rsidRDefault="00E734C3" w:rsidP="002F38C6">
            <w:pPr>
              <w:tabs>
                <w:tab w:val="left" w:pos="252"/>
              </w:tabs>
              <w:spacing w:line="364" w:lineRule="exact"/>
              <w:ind w:right="-45" w:firstLine="72"/>
              <w:rPr>
                <w:rFonts w:ascii="Angsana New" w:hAnsi="Angsana New"/>
                <w:sz w:val="28"/>
                <w:szCs w:val="28"/>
              </w:rPr>
            </w:pPr>
          </w:p>
        </w:tc>
        <w:tc>
          <w:tcPr>
            <w:tcW w:w="1055" w:type="dxa"/>
          </w:tcPr>
          <w:p w14:paraId="70745F5F" w14:textId="77777777" w:rsidR="00E734C3" w:rsidRPr="002E1B63" w:rsidRDefault="00E734C3" w:rsidP="002F38C6">
            <w:pPr>
              <w:tabs>
                <w:tab w:val="left" w:pos="252"/>
              </w:tabs>
              <w:spacing w:line="364" w:lineRule="exact"/>
              <w:ind w:right="-45" w:firstLine="72"/>
              <w:rPr>
                <w:rFonts w:ascii="Angsana New" w:hAnsi="Angsana New"/>
                <w:sz w:val="28"/>
                <w:szCs w:val="28"/>
              </w:rPr>
            </w:pPr>
          </w:p>
        </w:tc>
        <w:tc>
          <w:tcPr>
            <w:tcW w:w="48" w:type="dxa"/>
          </w:tcPr>
          <w:p w14:paraId="3B7BBEE4" w14:textId="77777777" w:rsidR="00E734C3" w:rsidRPr="002E1B63" w:rsidRDefault="00E734C3" w:rsidP="002F38C6">
            <w:pPr>
              <w:tabs>
                <w:tab w:val="left" w:pos="252"/>
              </w:tabs>
              <w:spacing w:line="364" w:lineRule="exact"/>
              <w:ind w:right="-45" w:firstLine="72"/>
              <w:rPr>
                <w:rFonts w:ascii="Angsana New" w:hAnsi="Angsana New"/>
                <w:sz w:val="28"/>
                <w:szCs w:val="28"/>
              </w:rPr>
            </w:pPr>
          </w:p>
        </w:tc>
        <w:tc>
          <w:tcPr>
            <w:tcW w:w="2454" w:type="dxa"/>
            <w:gridSpan w:val="3"/>
            <w:vAlign w:val="center"/>
          </w:tcPr>
          <w:p w14:paraId="15570294" w14:textId="77777777" w:rsidR="00E734C3" w:rsidRPr="002E1B63" w:rsidRDefault="00E734C3" w:rsidP="002F38C6">
            <w:pPr>
              <w:tabs>
                <w:tab w:val="left" w:pos="252"/>
              </w:tabs>
              <w:spacing w:line="364" w:lineRule="exact"/>
              <w:ind w:right="7" w:firstLine="72"/>
              <w:jc w:val="right"/>
              <w:rPr>
                <w:rFonts w:ascii="Angsana New" w:hAnsi="Angsana New"/>
                <w:sz w:val="28"/>
                <w:szCs w:val="28"/>
              </w:rPr>
            </w:pPr>
            <w:r w:rsidRPr="002E1B63">
              <w:rPr>
                <w:rFonts w:ascii="Angsana New" w:hAnsi="Angsana New"/>
                <w:b/>
                <w:bCs/>
                <w:sz w:val="28"/>
                <w:szCs w:val="28"/>
              </w:rPr>
              <w:t>(Unit: Thousand Baht)</w:t>
            </w:r>
          </w:p>
        </w:tc>
      </w:tr>
      <w:tr w:rsidR="00E734C3" w:rsidRPr="00542334" w14:paraId="04479E7C" w14:textId="77777777" w:rsidTr="00B36CF1">
        <w:trPr>
          <w:trHeight w:val="230"/>
        </w:trPr>
        <w:tc>
          <w:tcPr>
            <w:tcW w:w="3455" w:type="dxa"/>
          </w:tcPr>
          <w:p w14:paraId="20EC7FF2" w14:textId="77777777" w:rsidR="00E734C3" w:rsidRPr="002E1B63" w:rsidRDefault="00E734C3" w:rsidP="002F38C6">
            <w:pPr>
              <w:tabs>
                <w:tab w:val="left" w:pos="252"/>
              </w:tabs>
              <w:spacing w:line="364" w:lineRule="exact"/>
              <w:ind w:right="-45" w:firstLine="72"/>
              <w:rPr>
                <w:rFonts w:ascii="Angsana New" w:hAnsi="Angsana New"/>
                <w:sz w:val="28"/>
                <w:szCs w:val="28"/>
              </w:rPr>
            </w:pPr>
          </w:p>
        </w:tc>
        <w:tc>
          <w:tcPr>
            <w:tcW w:w="50" w:type="dxa"/>
          </w:tcPr>
          <w:p w14:paraId="2BF5330B" w14:textId="77777777" w:rsidR="00E734C3" w:rsidRPr="002E1B63" w:rsidRDefault="00E734C3" w:rsidP="002F38C6">
            <w:pPr>
              <w:tabs>
                <w:tab w:val="left" w:pos="252"/>
              </w:tabs>
              <w:spacing w:line="364" w:lineRule="exact"/>
              <w:ind w:right="-45" w:firstLine="72"/>
              <w:rPr>
                <w:rFonts w:ascii="Angsana New" w:hAnsi="Angsana New"/>
                <w:sz w:val="28"/>
                <w:szCs w:val="28"/>
              </w:rPr>
            </w:pPr>
          </w:p>
        </w:tc>
        <w:tc>
          <w:tcPr>
            <w:tcW w:w="1050" w:type="dxa"/>
          </w:tcPr>
          <w:p w14:paraId="78B3F573" w14:textId="77777777" w:rsidR="00E734C3" w:rsidRPr="002E1B63" w:rsidRDefault="00E734C3" w:rsidP="002F38C6">
            <w:pPr>
              <w:tabs>
                <w:tab w:val="left" w:pos="252"/>
              </w:tabs>
              <w:spacing w:line="364" w:lineRule="exact"/>
              <w:ind w:right="-45" w:firstLine="72"/>
              <w:rPr>
                <w:rFonts w:ascii="Angsana New" w:hAnsi="Angsana New"/>
                <w:sz w:val="28"/>
                <w:szCs w:val="28"/>
              </w:rPr>
            </w:pPr>
          </w:p>
        </w:tc>
        <w:tc>
          <w:tcPr>
            <w:tcW w:w="48" w:type="dxa"/>
          </w:tcPr>
          <w:p w14:paraId="2ADC2F6B" w14:textId="77777777" w:rsidR="00E734C3" w:rsidRPr="002E1B63" w:rsidRDefault="00E734C3" w:rsidP="002F38C6">
            <w:pPr>
              <w:tabs>
                <w:tab w:val="left" w:pos="252"/>
              </w:tabs>
              <w:spacing w:line="364" w:lineRule="exact"/>
              <w:ind w:right="-45" w:firstLine="72"/>
              <w:rPr>
                <w:rFonts w:ascii="Angsana New" w:hAnsi="Angsana New"/>
                <w:sz w:val="28"/>
                <w:szCs w:val="28"/>
              </w:rPr>
            </w:pPr>
          </w:p>
        </w:tc>
        <w:tc>
          <w:tcPr>
            <w:tcW w:w="4864" w:type="dxa"/>
            <w:gridSpan w:val="7"/>
            <w:tcBorders>
              <w:bottom w:val="single" w:sz="4" w:space="0" w:color="auto"/>
            </w:tcBorders>
            <w:vAlign w:val="bottom"/>
          </w:tcPr>
          <w:p w14:paraId="5C13F269" w14:textId="77777777" w:rsidR="00E734C3" w:rsidRPr="002E1B63" w:rsidRDefault="00E734C3" w:rsidP="002F38C6">
            <w:pPr>
              <w:tabs>
                <w:tab w:val="left" w:pos="252"/>
              </w:tabs>
              <w:spacing w:line="364" w:lineRule="exact"/>
              <w:ind w:right="-45" w:firstLine="72"/>
              <w:jc w:val="center"/>
              <w:rPr>
                <w:rFonts w:ascii="Angsana New" w:hAnsi="Angsana New"/>
                <w:b/>
                <w:bCs/>
                <w:sz w:val="28"/>
                <w:szCs w:val="28"/>
              </w:rPr>
            </w:pPr>
            <w:r w:rsidRPr="002E1B63">
              <w:rPr>
                <w:rFonts w:ascii="Angsana New" w:hAnsi="Angsana New"/>
                <w:b/>
                <w:bCs/>
                <w:sz w:val="28"/>
                <w:szCs w:val="28"/>
              </w:rPr>
              <w:t>Consolidated financial statements</w:t>
            </w:r>
          </w:p>
        </w:tc>
      </w:tr>
      <w:tr w:rsidR="00323748" w:rsidRPr="00542334" w14:paraId="5BDA5EE0" w14:textId="77777777" w:rsidTr="00B36CF1">
        <w:trPr>
          <w:trHeight w:val="230"/>
        </w:trPr>
        <w:tc>
          <w:tcPr>
            <w:tcW w:w="3455" w:type="dxa"/>
          </w:tcPr>
          <w:p w14:paraId="4A97A395" w14:textId="77777777" w:rsidR="00323748" w:rsidRPr="002E1B63" w:rsidRDefault="00323748" w:rsidP="00323748">
            <w:pPr>
              <w:tabs>
                <w:tab w:val="left" w:pos="252"/>
              </w:tabs>
              <w:spacing w:line="364" w:lineRule="exact"/>
              <w:ind w:right="-45" w:firstLine="72"/>
              <w:rPr>
                <w:rFonts w:ascii="Angsana New" w:hAnsi="Angsana New"/>
                <w:sz w:val="28"/>
                <w:szCs w:val="28"/>
              </w:rPr>
            </w:pPr>
          </w:p>
        </w:tc>
        <w:tc>
          <w:tcPr>
            <w:tcW w:w="50" w:type="dxa"/>
          </w:tcPr>
          <w:p w14:paraId="366B6F3C" w14:textId="77777777" w:rsidR="00323748" w:rsidRPr="002E1B63" w:rsidRDefault="00323748" w:rsidP="00323748">
            <w:pPr>
              <w:tabs>
                <w:tab w:val="left" w:pos="252"/>
              </w:tabs>
              <w:spacing w:line="364" w:lineRule="exact"/>
              <w:ind w:right="-45" w:firstLine="72"/>
              <w:rPr>
                <w:rFonts w:ascii="Angsana New" w:hAnsi="Angsana New"/>
                <w:sz w:val="28"/>
                <w:szCs w:val="28"/>
              </w:rPr>
            </w:pPr>
          </w:p>
        </w:tc>
        <w:tc>
          <w:tcPr>
            <w:tcW w:w="1050" w:type="dxa"/>
          </w:tcPr>
          <w:p w14:paraId="52971E0C" w14:textId="77777777" w:rsidR="00323748" w:rsidRPr="002E1B63" w:rsidRDefault="00323748" w:rsidP="00323748">
            <w:pPr>
              <w:tabs>
                <w:tab w:val="left" w:pos="252"/>
              </w:tabs>
              <w:spacing w:line="364" w:lineRule="exact"/>
              <w:ind w:right="-45" w:firstLine="72"/>
              <w:rPr>
                <w:rFonts w:ascii="Angsana New" w:hAnsi="Angsana New"/>
                <w:sz w:val="28"/>
                <w:szCs w:val="28"/>
              </w:rPr>
            </w:pPr>
          </w:p>
        </w:tc>
        <w:tc>
          <w:tcPr>
            <w:tcW w:w="48" w:type="dxa"/>
          </w:tcPr>
          <w:p w14:paraId="0A68969E" w14:textId="77777777" w:rsidR="00323748" w:rsidRPr="002E1B63" w:rsidRDefault="00323748" w:rsidP="00323748">
            <w:pPr>
              <w:tabs>
                <w:tab w:val="left" w:pos="252"/>
              </w:tabs>
              <w:spacing w:line="364" w:lineRule="exact"/>
              <w:ind w:right="-45" w:firstLine="72"/>
              <w:rPr>
                <w:rFonts w:ascii="Angsana New" w:hAnsi="Angsana New"/>
                <w:sz w:val="28"/>
                <w:szCs w:val="28"/>
              </w:rPr>
            </w:pPr>
          </w:p>
        </w:tc>
        <w:tc>
          <w:tcPr>
            <w:tcW w:w="1257" w:type="dxa"/>
            <w:tcBorders>
              <w:top w:val="single" w:sz="4" w:space="0" w:color="auto"/>
            </w:tcBorders>
            <w:vAlign w:val="center"/>
          </w:tcPr>
          <w:p w14:paraId="6966E038" w14:textId="22C08C57" w:rsidR="00323748" w:rsidRPr="002E1B63" w:rsidRDefault="00323748" w:rsidP="00323748">
            <w:pPr>
              <w:tabs>
                <w:tab w:val="left" w:pos="252"/>
              </w:tabs>
              <w:spacing w:line="364" w:lineRule="exact"/>
              <w:ind w:right="97" w:firstLine="72"/>
              <w:jc w:val="center"/>
              <w:rPr>
                <w:rFonts w:ascii="Angsana New" w:hAnsi="Angsana New"/>
                <w:b/>
                <w:bCs/>
                <w:sz w:val="28"/>
                <w:szCs w:val="28"/>
              </w:rPr>
            </w:pPr>
            <w:r w:rsidRPr="002E1B63">
              <w:rPr>
                <w:rFonts w:ascii="Angsana New" w:hAnsi="Angsana New"/>
                <w:b/>
                <w:bCs/>
                <w:sz w:val="28"/>
                <w:szCs w:val="28"/>
              </w:rPr>
              <w:t>Balance as at</w:t>
            </w:r>
            <w:r w:rsidR="00353D3B">
              <w:rPr>
                <w:rFonts w:ascii="Angsana New" w:hAnsi="Angsana New"/>
                <w:b/>
                <w:bCs/>
                <w:sz w:val="28"/>
                <w:szCs w:val="28"/>
              </w:rPr>
              <w:t xml:space="preserve"> </w:t>
            </w:r>
          </w:p>
        </w:tc>
        <w:tc>
          <w:tcPr>
            <w:tcW w:w="50" w:type="dxa"/>
            <w:tcBorders>
              <w:top w:val="single" w:sz="4" w:space="0" w:color="auto"/>
            </w:tcBorders>
          </w:tcPr>
          <w:p w14:paraId="2AB4C6B8" w14:textId="77777777" w:rsidR="00323748" w:rsidRPr="002E1B63" w:rsidRDefault="00323748" w:rsidP="00323748">
            <w:pPr>
              <w:tabs>
                <w:tab w:val="left" w:pos="252"/>
              </w:tabs>
              <w:spacing w:line="364" w:lineRule="exact"/>
              <w:ind w:right="-45" w:firstLine="72"/>
              <w:rPr>
                <w:rFonts w:ascii="Angsana New" w:hAnsi="Angsana New"/>
                <w:sz w:val="28"/>
                <w:szCs w:val="28"/>
              </w:rPr>
            </w:pPr>
          </w:p>
        </w:tc>
        <w:tc>
          <w:tcPr>
            <w:tcW w:w="1055" w:type="dxa"/>
            <w:tcBorders>
              <w:top w:val="single" w:sz="4" w:space="0" w:color="auto"/>
            </w:tcBorders>
          </w:tcPr>
          <w:p w14:paraId="74385CC7" w14:textId="77777777" w:rsidR="00323748" w:rsidRPr="002E1B63" w:rsidRDefault="00323748" w:rsidP="00323748">
            <w:pPr>
              <w:tabs>
                <w:tab w:val="left" w:pos="252"/>
              </w:tabs>
              <w:spacing w:line="364" w:lineRule="exact"/>
              <w:ind w:right="-45" w:firstLine="72"/>
              <w:rPr>
                <w:rFonts w:ascii="Angsana New" w:hAnsi="Angsana New"/>
                <w:sz w:val="28"/>
                <w:szCs w:val="28"/>
              </w:rPr>
            </w:pPr>
          </w:p>
        </w:tc>
        <w:tc>
          <w:tcPr>
            <w:tcW w:w="48" w:type="dxa"/>
            <w:tcBorders>
              <w:top w:val="single" w:sz="4" w:space="0" w:color="auto"/>
            </w:tcBorders>
          </w:tcPr>
          <w:p w14:paraId="314C39A0" w14:textId="77777777" w:rsidR="00323748" w:rsidRPr="002E1B63" w:rsidRDefault="00323748" w:rsidP="00323748">
            <w:pPr>
              <w:tabs>
                <w:tab w:val="left" w:pos="252"/>
              </w:tabs>
              <w:spacing w:line="364" w:lineRule="exact"/>
              <w:ind w:right="-45" w:firstLine="72"/>
              <w:rPr>
                <w:rFonts w:ascii="Angsana New" w:hAnsi="Angsana New"/>
                <w:sz w:val="28"/>
                <w:szCs w:val="28"/>
              </w:rPr>
            </w:pPr>
          </w:p>
        </w:tc>
        <w:tc>
          <w:tcPr>
            <w:tcW w:w="1114" w:type="dxa"/>
            <w:tcBorders>
              <w:top w:val="single" w:sz="4" w:space="0" w:color="auto"/>
            </w:tcBorders>
          </w:tcPr>
          <w:p w14:paraId="544B885D" w14:textId="77777777" w:rsidR="00323748" w:rsidRPr="002E1B63" w:rsidRDefault="00323748" w:rsidP="00323748">
            <w:pPr>
              <w:tabs>
                <w:tab w:val="left" w:pos="252"/>
              </w:tabs>
              <w:spacing w:line="364" w:lineRule="exact"/>
              <w:ind w:right="-45" w:firstLine="72"/>
              <w:rPr>
                <w:rFonts w:ascii="Angsana New" w:hAnsi="Angsana New"/>
                <w:sz w:val="28"/>
                <w:szCs w:val="28"/>
              </w:rPr>
            </w:pPr>
          </w:p>
        </w:tc>
        <w:tc>
          <w:tcPr>
            <w:tcW w:w="48" w:type="dxa"/>
            <w:tcBorders>
              <w:top w:val="single" w:sz="4" w:space="0" w:color="auto"/>
            </w:tcBorders>
          </w:tcPr>
          <w:p w14:paraId="70BB3E6F" w14:textId="77777777" w:rsidR="00323748" w:rsidRPr="002E1B63" w:rsidRDefault="00323748" w:rsidP="00323748">
            <w:pPr>
              <w:tabs>
                <w:tab w:val="left" w:pos="252"/>
              </w:tabs>
              <w:spacing w:line="364" w:lineRule="exact"/>
              <w:ind w:right="-45" w:firstLine="72"/>
              <w:rPr>
                <w:rFonts w:ascii="Angsana New" w:hAnsi="Angsana New"/>
                <w:sz w:val="28"/>
                <w:szCs w:val="28"/>
              </w:rPr>
            </w:pPr>
          </w:p>
        </w:tc>
        <w:tc>
          <w:tcPr>
            <w:tcW w:w="1292" w:type="dxa"/>
            <w:tcBorders>
              <w:top w:val="single" w:sz="4" w:space="0" w:color="auto"/>
            </w:tcBorders>
            <w:vAlign w:val="bottom"/>
          </w:tcPr>
          <w:p w14:paraId="5A5722AE" w14:textId="77777777" w:rsidR="00323748" w:rsidRPr="002E1B63" w:rsidRDefault="00323748" w:rsidP="00323748">
            <w:pPr>
              <w:tabs>
                <w:tab w:val="left" w:pos="252"/>
              </w:tabs>
              <w:spacing w:line="364" w:lineRule="exact"/>
              <w:ind w:right="97" w:firstLine="72"/>
              <w:jc w:val="center"/>
              <w:rPr>
                <w:rFonts w:ascii="Angsana New" w:hAnsi="Angsana New"/>
                <w:b/>
                <w:bCs/>
                <w:sz w:val="28"/>
                <w:szCs w:val="28"/>
              </w:rPr>
            </w:pPr>
            <w:r w:rsidRPr="002E1B63">
              <w:rPr>
                <w:rFonts w:ascii="Angsana New" w:hAnsi="Angsana New"/>
                <w:b/>
                <w:bCs/>
                <w:sz w:val="28"/>
                <w:szCs w:val="28"/>
              </w:rPr>
              <w:t>Balance as at</w:t>
            </w:r>
          </w:p>
        </w:tc>
      </w:tr>
      <w:tr w:rsidR="00323748" w:rsidRPr="00542334" w14:paraId="2F82991B" w14:textId="77777777" w:rsidTr="00B36CF1">
        <w:trPr>
          <w:trHeight w:val="230"/>
        </w:trPr>
        <w:tc>
          <w:tcPr>
            <w:tcW w:w="3455" w:type="dxa"/>
          </w:tcPr>
          <w:p w14:paraId="6376A644" w14:textId="77777777" w:rsidR="00323748" w:rsidRPr="002E1B63" w:rsidRDefault="00323748" w:rsidP="00323748">
            <w:pPr>
              <w:tabs>
                <w:tab w:val="left" w:pos="252"/>
              </w:tabs>
              <w:spacing w:line="364" w:lineRule="exact"/>
              <w:ind w:right="-45" w:firstLine="72"/>
              <w:rPr>
                <w:rFonts w:ascii="Angsana New" w:hAnsi="Angsana New"/>
                <w:sz w:val="28"/>
                <w:szCs w:val="28"/>
              </w:rPr>
            </w:pPr>
          </w:p>
        </w:tc>
        <w:tc>
          <w:tcPr>
            <w:tcW w:w="50" w:type="dxa"/>
          </w:tcPr>
          <w:p w14:paraId="59D5784F" w14:textId="77777777" w:rsidR="00323748" w:rsidRPr="002E1B63" w:rsidRDefault="00323748" w:rsidP="00323748">
            <w:pPr>
              <w:tabs>
                <w:tab w:val="left" w:pos="252"/>
              </w:tabs>
              <w:spacing w:line="364" w:lineRule="exact"/>
              <w:ind w:right="-45" w:firstLine="72"/>
              <w:rPr>
                <w:rFonts w:ascii="Angsana New" w:hAnsi="Angsana New"/>
                <w:sz w:val="28"/>
                <w:szCs w:val="28"/>
              </w:rPr>
            </w:pPr>
          </w:p>
        </w:tc>
        <w:tc>
          <w:tcPr>
            <w:tcW w:w="1050" w:type="dxa"/>
            <w:vAlign w:val="bottom"/>
          </w:tcPr>
          <w:p w14:paraId="6D756755" w14:textId="77777777" w:rsidR="00323748" w:rsidRPr="002E1B63" w:rsidRDefault="00323748" w:rsidP="00323748">
            <w:pPr>
              <w:tabs>
                <w:tab w:val="left" w:pos="252"/>
              </w:tabs>
              <w:spacing w:line="364" w:lineRule="exact"/>
              <w:ind w:right="97" w:firstLine="72"/>
              <w:jc w:val="center"/>
              <w:rPr>
                <w:rFonts w:ascii="Angsana New" w:hAnsi="Angsana New"/>
                <w:b/>
                <w:bCs/>
                <w:sz w:val="28"/>
                <w:szCs w:val="28"/>
              </w:rPr>
            </w:pPr>
          </w:p>
        </w:tc>
        <w:tc>
          <w:tcPr>
            <w:tcW w:w="48" w:type="dxa"/>
          </w:tcPr>
          <w:p w14:paraId="4C0A12A7" w14:textId="77777777" w:rsidR="00323748" w:rsidRPr="002E1B63" w:rsidRDefault="00323748" w:rsidP="00323748">
            <w:pPr>
              <w:tabs>
                <w:tab w:val="left" w:pos="252"/>
              </w:tabs>
              <w:spacing w:line="364" w:lineRule="exact"/>
              <w:ind w:right="-45" w:firstLine="72"/>
              <w:rPr>
                <w:rFonts w:ascii="Angsana New" w:hAnsi="Angsana New"/>
                <w:sz w:val="28"/>
                <w:szCs w:val="28"/>
              </w:rPr>
            </w:pPr>
          </w:p>
        </w:tc>
        <w:tc>
          <w:tcPr>
            <w:tcW w:w="1257" w:type="dxa"/>
            <w:vAlign w:val="bottom"/>
          </w:tcPr>
          <w:p w14:paraId="397A645D" w14:textId="77777777" w:rsidR="00323748" w:rsidRPr="002E1B63" w:rsidRDefault="00323748" w:rsidP="00323748">
            <w:pPr>
              <w:tabs>
                <w:tab w:val="left" w:pos="252"/>
              </w:tabs>
              <w:spacing w:line="364" w:lineRule="exact"/>
              <w:ind w:right="97" w:firstLine="72"/>
              <w:jc w:val="center"/>
              <w:rPr>
                <w:rFonts w:ascii="Angsana New" w:hAnsi="Angsana New"/>
                <w:b/>
                <w:bCs/>
                <w:sz w:val="28"/>
                <w:szCs w:val="28"/>
              </w:rPr>
            </w:pPr>
            <w:r w:rsidRPr="002E1B63">
              <w:rPr>
                <w:rFonts w:ascii="Angsana New" w:hAnsi="Angsana New"/>
                <w:b/>
                <w:bCs/>
                <w:sz w:val="28"/>
                <w:szCs w:val="28"/>
              </w:rPr>
              <w:t>January 1,</w:t>
            </w:r>
          </w:p>
        </w:tc>
        <w:tc>
          <w:tcPr>
            <w:tcW w:w="50" w:type="dxa"/>
          </w:tcPr>
          <w:p w14:paraId="27691981" w14:textId="77777777" w:rsidR="00323748" w:rsidRPr="002E1B63" w:rsidRDefault="00323748" w:rsidP="00323748">
            <w:pPr>
              <w:tabs>
                <w:tab w:val="left" w:pos="252"/>
              </w:tabs>
              <w:spacing w:line="364" w:lineRule="exact"/>
              <w:ind w:right="-45" w:firstLine="72"/>
              <w:rPr>
                <w:rFonts w:ascii="Angsana New" w:hAnsi="Angsana New"/>
                <w:sz w:val="28"/>
                <w:szCs w:val="28"/>
              </w:rPr>
            </w:pPr>
          </w:p>
        </w:tc>
        <w:tc>
          <w:tcPr>
            <w:tcW w:w="2217" w:type="dxa"/>
            <w:gridSpan w:val="3"/>
            <w:tcBorders>
              <w:bottom w:val="single" w:sz="4" w:space="0" w:color="auto"/>
            </w:tcBorders>
            <w:vAlign w:val="center"/>
          </w:tcPr>
          <w:p w14:paraId="06043BEA" w14:textId="77777777" w:rsidR="00323748" w:rsidRPr="002E1B63" w:rsidRDefault="00323748" w:rsidP="00323748">
            <w:pPr>
              <w:tabs>
                <w:tab w:val="left" w:pos="252"/>
              </w:tabs>
              <w:spacing w:line="364" w:lineRule="exact"/>
              <w:ind w:right="-45" w:firstLine="72"/>
              <w:jc w:val="center"/>
              <w:rPr>
                <w:rFonts w:ascii="Angsana New" w:hAnsi="Angsana New"/>
                <w:b/>
                <w:bCs/>
                <w:sz w:val="28"/>
                <w:szCs w:val="28"/>
              </w:rPr>
            </w:pPr>
            <w:r w:rsidRPr="002E1B63">
              <w:rPr>
                <w:rFonts w:ascii="Angsana New" w:hAnsi="Angsana New"/>
                <w:b/>
                <w:bCs/>
                <w:sz w:val="28"/>
                <w:szCs w:val="28"/>
              </w:rPr>
              <w:t>During the period</w:t>
            </w:r>
          </w:p>
        </w:tc>
        <w:tc>
          <w:tcPr>
            <w:tcW w:w="48" w:type="dxa"/>
          </w:tcPr>
          <w:p w14:paraId="6B7B2F83" w14:textId="77777777" w:rsidR="00323748" w:rsidRPr="002E1B63" w:rsidRDefault="00323748" w:rsidP="00323748">
            <w:pPr>
              <w:tabs>
                <w:tab w:val="left" w:pos="252"/>
              </w:tabs>
              <w:spacing w:line="364" w:lineRule="exact"/>
              <w:ind w:right="-45" w:firstLine="72"/>
              <w:rPr>
                <w:rFonts w:ascii="Angsana New" w:hAnsi="Angsana New"/>
                <w:sz w:val="28"/>
                <w:szCs w:val="28"/>
              </w:rPr>
            </w:pPr>
          </w:p>
        </w:tc>
        <w:tc>
          <w:tcPr>
            <w:tcW w:w="1292" w:type="dxa"/>
            <w:vAlign w:val="center"/>
          </w:tcPr>
          <w:p w14:paraId="6FDA9492" w14:textId="31D26C6D" w:rsidR="00323748" w:rsidRPr="002E1B63" w:rsidRDefault="00323748" w:rsidP="00323748">
            <w:pPr>
              <w:tabs>
                <w:tab w:val="left" w:pos="252"/>
              </w:tabs>
              <w:spacing w:line="364" w:lineRule="exact"/>
              <w:ind w:right="7" w:firstLine="72"/>
              <w:jc w:val="center"/>
              <w:rPr>
                <w:rFonts w:ascii="Angsana New" w:hAnsi="Angsana New"/>
                <w:b/>
                <w:bCs/>
                <w:sz w:val="28"/>
                <w:szCs w:val="28"/>
              </w:rPr>
            </w:pPr>
            <w:r w:rsidRPr="002E1B63">
              <w:rPr>
                <w:rFonts w:ascii="Angsana New" w:hAnsi="Angsana New"/>
                <w:b/>
                <w:bCs/>
                <w:sz w:val="28"/>
                <w:szCs w:val="28"/>
              </w:rPr>
              <w:t xml:space="preserve">June 30, </w:t>
            </w:r>
          </w:p>
        </w:tc>
      </w:tr>
      <w:tr w:rsidR="00323748" w:rsidRPr="00542334" w14:paraId="1A5971EA" w14:textId="77777777" w:rsidTr="00B36CF1">
        <w:trPr>
          <w:trHeight w:val="230"/>
        </w:trPr>
        <w:tc>
          <w:tcPr>
            <w:tcW w:w="3455" w:type="dxa"/>
          </w:tcPr>
          <w:p w14:paraId="40386239" w14:textId="77777777" w:rsidR="00323748" w:rsidRPr="002E1B63" w:rsidRDefault="00323748" w:rsidP="00323748">
            <w:pPr>
              <w:tabs>
                <w:tab w:val="left" w:pos="252"/>
              </w:tabs>
              <w:spacing w:line="364" w:lineRule="exact"/>
              <w:ind w:right="-45" w:firstLine="72"/>
              <w:rPr>
                <w:rFonts w:ascii="Angsana New" w:hAnsi="Angsana New"/>
                <w:sz w:val="28"/>
                <w:szCs w:val="28"/>
              </w:rPr>
            </w:pPr>
          </w:p>
        </w:tc>
        <w:tc>
          <w:tcPr>
            <w:tcW w:w="50" w:type="dxa"/>
          </w:tcPr>
          <w:p w14:paraId="4E1CEE23" w14:textId="77777777" w:rsidR="00323748" w:rsidRPr="002E1B63" w:rsidRDefault="00323748" w:rsidP="00323748">
            <w:pPr>
              <w:tabs>
                <w:tab w:val="left" w:pos="252"/>
              </w:tabs>
              <w:spacing w:line="364" w:lineRule="exact"/>
              <w:ind w:right="-45" w:firstLine="72"/>
              <w:rPr>
                <w:rFonts w:ascii="Angsana New" w:hAnsi="Angsana New"/>
                <w:sz w:val="28"/>
                <w:szCs w:val="28"/>
              </w:rPr>
            </w:pPr>
          </w:p>
        </w:tc>
        <w:tc>
          <w:tcPr>
            <w:tcW w:w="1050" w:type="dxa"/>
            <w:tcBorders>
              <w:bottom w:val="single" w:sz="4" w:space="0" w:color="auto"/>
            </w:tcBorders>
            <w:vAlign w:val="bottom"/>
          </w:tcPr>
          <w:p w14:paraId="46E88EDA" w14:textId="77777777" w:rsidR="00323748" w:rsidRPr="002E1B63" w:rsidRDefault="00323748" w:rsidP="00323748">
            <w:pPr>
              <w:tabs>
                <w:tab w:val="left" w:pos="252"/>
              </w:tabs>
              <w:spacing w:line="364" w:lineRule="exact"/>
              <w:ind w:right="97" w:firstLine="72"/>
              <w:jc w:val="center"/>
              <w:rPr>
                <w:rFonts w:ascii="Angsana New" w:hAnsi="Angsana New"/>
                <w:b/>
                <w:bCs/>
                <w:sz w:val="28"/>
                <w:szCs w:val="28"/>
              </w:rPr>
            </w:pPr>
            <w:r w:rsidRPr="002E1B63">
              <w:rPr>
                <w:rFonts w:ascii="Angsana New" w:hAnsi="Angsana New"/>
                <w:b/>
                <w:bCs/>
                <w:sz w:val="28"/>
                <w:szCs w:val="28"/>
              </w:rPr>
              <w:t>Related by</w:t>
            </w:r>
          </w:p>
        </w:tc>
        <w:tc>
          <w:tcPr>
            <w:tcW w:w="48" w:type="dxa"/>
          </w:tcPr>
          <w:p w14:paraId="62BD2EBD" w14:textId="77777777" w:rsidR="00323748" w:rsidRPr="002E1B63" w:rsidRDefault="00323748" w:rsidP="00323748">
            <w:pPr>
              <w:tabs>
                <w:tab w:val="left" w:pos="252"/>
              </w:tabs>
              <w:spacing w:line="364" w:lineRule="exact"/>
              <w:ind w:right="-45" w:firstLine="72"/>
              <w:rPr>
                <w:rFonts w:ascii="Angsana New" w:hAnsi="Angsana New"/>
                <w:sz w:val="28"/>
                <w:szCs w:val="28"/>
              </w:rPr>
            </w:pPr>
          </w:p>
        </w:tc>
        <w:tc>
          <w:tcPr>
            <w:tcW w:w="1257" w:type="dxa"/>
            <w:tcBorders>
              <w:bottom w:val="single" w:sz="4" w:space="0" w:color="auto"/>
            </w:tcBorders>
            <w:vAlign w:val="bottom"/>
          </w:tcPr>
          <w:p w14:paraId="0EB6F7EF" w14:textId="77777777" w:rsidR="00323748" w:rsidRPr="002E1B63" w:rsidRDefault="00323748" w:rsidP="00323748">
            <w:pPr>
              <w:tabs>
                <w:tab w:val="left" w:pos="252"/>
              </w:tabs>
              <w:spacing w:line="364" w:lineRule="exact"/>
              <w:ind w:right="97" w:firstLine="72"/>
              <w:jc w:val="center"/>
              <w:rPr>
                <w:rFonts w:ascii="Angsana New" w:hAnsi="Angsana New"/>
                <w:b/>
                <w:bCs/>
                <w:sz w:val="28"/>
                <w:szCs w:val="28"/>
              </w:rPr>
            </w:pPr>
            <w:r w:rsidRPr="002E1B63">
              <w:rPr>
                <w:rFonts w:ascii="Angsana New" w:hAnsi="Angsana New"/>
                <w:b/>
                <w:bCs/>
                <w:sz w:val="28"/>
                <w:szCs w:val="28"/>
              </w:rPr>
              <w:t>2025</w:t>
            </w:r>
          </w:p>
        </w:tc>
        <w:tc>
          <w:tcPr>
            <w:tcW w:w="50" w:type="dxa"/>
            <w:vMerge w:val="restart"/>
          </w:tcPr>
          <w:p w14:paraId="1C523530" w14:textId="77777777" w:rsidR="00323748" w:rsidRPr="002E1B63" w:rsidRDefault="00323748" w:rsidP="00323748">
            <w:pPr>
              <w:tabs>
                <w:tab w:val="left" w:pos="252"/>
              </w:tabs>
              <w:spacing w:line="364" w:lineRule="exact"/>
              <w:ind w:right="-45" w:firstLine="72"/>
              <w:rPr>
                <w:rFonts w:ascii="Angsana New" w:hAnsi="Angsana New"/>
                <w:sz w:val="28"/>
                <w:szCs w:val="28"/>
              </w:rPr>
            </w:pPr>
          </w:p>
        </w:tc>
        <w:tc>
          <w:tcPr>
            <w:tcW w:w="1055" w:type="dxa"/>
            <w:tcBorders>
              <w:bottom w:val="single" w:sz="4" w:space="0" w:color="auto"/>
            </w:tcBorders>
            <w:vAlign w:val="center"/>
          </w:tcPr>
          <w:p w14:paraId="18CF301B" w14:textId="77777777" w:rsidR="00323748" w:rsidRPr="002E1B63" w:rsidRDefault="00323748" w:rsidP="00323748">
            <w:pPr>
              <w:tabs>
                <w:tab w:val="left" w:pos="252"/>
              </w:tabs>
              <w:spacing w:line="364" w:lineRule="exact"/>
              <w:ind w:right="-45" w:firstLine="72"/>
              <w:jc w:val="center"/>
              <w:rPr>
                <w:rFonts w:ascii="Angsana New" w:hAnsi="Angsana New"/>
                <w:b/>
                <w:bCs/>
                <w:sz w:val="28"/>
                <w:szCs w:val="28"/>
              </w:rPr>
            </w:pPr>
            <w:r w:rsidRPr="002E1B63">
              <w:rPr>
                <w:rFonts w:ascii="Angsana New" w:hAnsi="Angsana New"/>
                <w:b/>
                <w:bCs/>
                <w:sz w:val="28"/>
                <w:szCs w:val="28"/>
              </w:rPr>
              <w:t>Increase</w:t>
            </w:r>
          </w:p>
        </w:tc>
        <w:tc>
          <w:tcPr>
            <w:tcW w:w="48" w:type="dxa"/>
            <w:vMerge w:val="restart"/>
            <w:tcBorders>
              <w:top w:val="single" w:sz="4" w:space="0" w:color="auto"/>
            </w:tcBorders>
            <w:vAlign w:val="center"/>
          </w:tcPr>
          <w:p w14:paraId="5F754217" w14:textId="77777777" w:rsidR="00323748" w:rsidRPr="002E1B63" w:rsidRDefault="00323748" w:rsidP="00323748">
            <w:pPr>
              <w:tabs>
                <w:tab w:val="left" w:pos="252"/>
              </w:tabs>
              <w:spacing w:line="364" w:lineRule="exact"/>
              <w:ind w:right="-45" w:firstLine="72"/>
              <w:jc w:val="center"/>
              <w:rPr>
                <w:rFonts w:ascii="Angsana New" w:hAnsi="Angsana New"/>
                <w:b/>
                <w:bCs/>
                <w:sz w:val="28"/>
                <w:szCs w:val="28"/>
              </w:rPr>
            </w:pPr>
          </w:p>
        </w:tc>
        <w:tc>
          <w:tcPr>
            <w:tcW w:w="1114" w:type="dxa"/>
            <w:tcBorders>
              <w:bottom w:val="single" w:sz="4" w:space="0" w:color="auto"/>
            </w:tcBorders>
            <w:vAlign w:val="center"/>
          </w:tcPr>
          <w:p w14:paraId="307554BB" w14:textId="77777777" w:rsidR="00323748" w:rsidRPr="000F45AC" w:rsidRDefault="00323748" w:rsidP="00323748">
            <w:pPr>
              <w:tabs>
                <w:tab w:val="left" w:pos="252"/>
              </w:tabs>
              <w:spacing w:line="364" w:lineRule="exact"/>
              <w:ind w:right="-45"/>
              <w:jc w:val="center"/>
              <w:rPr>
                <w:rFonts w:ascii="Angsana New" w:hAnsi="Angsana New"/>
                <w:b/>
                <w:bCs/>
                <w:sz w:val="28"/>
                <w:szCs w:val="28"/>
                <w:cs/>
              </w:rPr>
            </w:pPr>
            <w:r w:rsidRPr="002E1B63">
              <w:rPr>
                <w:rFonts w:ascii="Angsana New" w:hAnsi="Angsana New"/>
                <w:b/>
                <w:bCs/>
                <w:sz w:val="28"/>
                <w:szCs w:val="28"/>
              </w:rPr>
              <w:t>Decrease</w:t>
            </w:r>
          </w:p>
        </w:tc>
        <w:tc>
          <w:tcPr>
            <w:tcW w:w="48" w:type="dxa"/>
            <w:vMerge w:val="restart"/>
          </w:tcPr>
          <w:p w14:paraId="204064C0" w14:textId="77777777" w:rsidR="00323748" w:rsidRPr="002E1B63" w:rsidRDefault="00323748" w:rsidP="00323748">
            <w:pPr>
              <w:tabs>
                <w:tab w:val="left" w:pos="252"/>
              </w:tabs>
              <w:spacing w:line="364" w:lineRule="exact"/>
              <w:ind w:right="-45" w:firstLine="72"/>
              <w:rPr>
                <w:rFonts w:ascii="Angsana New" w:hAnsi="Angsana New"/>
                <w:sz w:val="28"/>
                <w:szCs w:val="28"/>
              </w:rPr>
            </w:pPr>
          </w:p>
        </w:tc>
        <w:tc>
          <w:tcPr>
            <w:tcW w:w="1292" w:type="dxa"/>
            <w:tcBorders>
              <w:bottom w:val="single" w:sz="4" w:space="0" w:color="auto"/>
            </w:tcBorders>
            <w:vAlign w:val="bottom"/>
          </w:tcPr>
          <w:p w14:paraId="6165D2EB" w14:textId="77777777" w:rsidR="00323748" w:rsidRPr="002E1B63" w:rsidRDefault="00323748" w:rsidP="00323748">
            <w:pPr>
              <w:tabs>
                <w:tab w:val="left" w:pos="252"/>
              </w:tabs>
              <w:spacing w:line="364" w:lineRule="exact"/>
              <w:ind w:right="97" w:firstLine="72"/>
              <w:jc w:val="center"/>
              <w:rPr>
                <w:rFonts w:ascii="Angsana New" w:hAnsi="Angsana New"/>
                <w:b/>
                <w:bCs/>
                <w:sz w:val="28"/>
                <w:szCs w:val="28"/>
              </w:rPr>
            </w:pPr>
            <w:r w:rsidRPr="002E1B63">
              <w:rPr>
                <w:rFonts w:ascii="Angsana New" w:hAnsi="Angsana New"/>
                <w:b/>
                <w:bCs/>
                <w:sz w:val="28"/>
                <w:szCs w:val="28"/>
              </w:rPr>
              <w:t>2025</w:t>
            </w:r>
          </w:p>
        </w:tc>
      </w:tr>
      <w:tr w:rsidR="00323748" w:rsidRPr="00542334" w14:paraId="1D503E05" w14:textId="77777777" w:rsidTr="00B36CF1">
        <w:trPr>
          <w:trHeight w:val="230"/>
        </w:trPr>
        <w:tc>
          <w:tcPr>
            <w:tcW w:w="4555" w:type="dxa"/>
            <w:gridSpan w:val="3"/>
          </w:tcPr>
          <w:p w14:paraId="7473F11A" w14:textId="68D8364B" w:rsidR="00323748" w:rsidRPr="002E1B63" w:rsidRDefault="00323748" w:rsidP="00323748">
            <w:pPr>
              <w:tabs>
                <w:tab w:val="left" w:pos="252"/>
              </w:tabs>
              <w:spacing w:line="364" w:lineRule="exact"/>
              <w:ind w:right="-45" w:firstLine="72"/>
              <w:rPr>
                <w:rFonts w:ascii="Angsana New" w:hAnsi="Angsana New"/>
                <w:sz w:val="28"/>
                <w:szCs w:val="28"/>
                <w:u w:val="single"/>
              </w:rPr>
            </w:pPr>
            <w:r w:rsidRPr="002E1B63">
              <w:rPr>
                <w:rFonts w:ascii="Angsana New" w:hAnsi="Angsana New"/>
                <w:b/>
                <w:bCs/>
                <w:spacing w:val="-4"/>
                <w:sz w:val="28"/>
                <w:szCs w:val="28"/>
                <w:u w:val="single"/>
              </w:rPr>
              <w:t xml:space="preserve">Short-term loans from related party and </w:t>
            </w:r>
          </w:p>
        </w:tc>
        <w:tc>
          <w:tcPr>
            <w:tcW w:w="48" w:type="dxa"/>
          </w:tcPr>
          <w:p w14:paraId="1EF55D25" w14:textId="77777777" w:rsidR="00323748" w:rsidRPr="002E1B63" w:rsidRDefault="00323748" w:rsidP="00323748">
            <w:pPr>
              <w:tabs>
                <w:tab w:val="left" w:pos="252"/>
              </w:tabs>
              <w:spacing w:line="364" w:lineRule="exact"/>
              <w:ind w:right="-45" w:firstLine="72"/>
              <w:rPr>
                <w:rFonts w:ascii="Angsana New" w:hAnsi="Angsana New"/>
                <w:sz w:val="28"/>
                <w:szCs w:val="28"/>
              </w:rPr>
            </w:pPr>
          </w:p>
        </w:tc>
        <w:tc>
          <w:tcPr>
            <w:tcW w:w="1257" w:type="dxa"/>
          </w:tcPr>
          <w:p w14:paraId="46032118" w14:textId="77777777" w:rsidR="00323748" w:rsidRPr="002E1B63" w:rsidRDefault="00323748" w:rsidP="00323748">
            <w:pPr>
              <w:tabs>
                <w:tab w:val="left" w:pos="252"/>
              </w:tabs>
              <w:spacing w:line="364" w:lineRule="exact"/>
              <w:ind w:right="-45" w:firstLine="72"/>
              <w:rPr>
                <w:rFonts w:ascii="Angsana New" w:hAnsi="Angsana New"/>
                <w:sz w:val="28"/>
                <w:szCs w:val="28"/>
              </w:rPr>
            </w:pPr>
          </w:p>
        </w:tc>
        <w:tc>
          <w:tcPr>
            <w:tcW w:w="50" w:type="dxa"/>
            <w:vMerge/>
          </w:tcPr>
          <w:p w14:paraId="01196898" w14:textId="77777777" w:rsidR="00323748" w:rsidRPr="002E1B63" w:rsidRDefault="00323748" w:rsidP="00323748">
            <w:pPr>
              <w:tabs>
                <w:tab w:val="left" w:pos="252"/>
              </w:tabs>
              <w:spacing w:line="364" w:lineRule="exact"/>
              <w:ind w:right="-45" w:firstLine="72"/>
              <w:rPr>
                <w:rFonts w:ascii="Angsana New" w:hAnsi="Angsana New"/>
                <w:sz w:val="28"/>
                <w:szCs w:val="28"/>
              </w:rPr>
            </w:pPr>
          </w:p>
        </w:tc>
        <w:tc>
          <w:tcPr>
            <w:tcW w:w="1055" w:type="dxa"/>
            <w:tcBorders>
              <w:top w:val="single" w:sz="4" w:space="0" w:color="auto"/>
            </w:tcBorders>
            <w:vAlign w:val="center"/>
          </w:tcPr>
          <w:p w14:paraId="46CE3EA6" w14:textId="77777777" w:rsidR="00323748" w:rsidRPr="002E1B63" w:rsidRDefault="00323748" w:rsidP="00731352">
            <w:pPr>
              <w:tabs>
                <w:tab w:val="left" w:pos="252"/>
              </w:tabs>
              <w:spacing w:line="364" w:lineRule="exact"/>
              <w:ind w:right="-45" w:firstLine="72"/>
              <w:jc w:val="center"/>
              <w:rPr>
                <w:rFonts w:ascii="Angsana New" w:hAnsi="Angsana New"/>
                <w:sz w:val="28"/>
                <w:szCs w:val="28"/>
              </w:rPr>
            </w:pPr>
          </w:p>
        </w:tc>
        <w:tc>
          <w:tcPr>
            <w:tcW w:w="48" w:type="dxa"/>
            <w:vMerge/>
            <w:vAlign w:val="center"/>
          </w:tcPr>
          <w:p w14:paraId="71463F51" w14:textId="77777777" w:rsidR="00323748" w:rsidRPr="002E1B63" w:rsidRDefault="00323748" w:rsidP="00731352">
            <w:pPr>
              <w:tabs>
                <w:tab w:val="left" w:pos="252"/>
              </w:tabs>
              <w:spacing w:line="364" w:lineRule="exact"/>
              <w:ind w:right="-45" w:firstLine="72"/>
              <w:jc w:val="center"/>
              <w:rPr>
                <w:rFonts w:ascii="Angsana New" w:hAnsi="Angsana New"/>
                <w:sz w:val="28"/>
                <w:szCs w:val="28"/>
              </w:rPr>
            </w:pPr>
          </w:p>
        </w:tc>
        <w:tc>
          <w:tcPr>
            <w:tcW w:w="1114" w:type="dxa"/>
            <w:tcBorders>
              <w:top w:val="single" w:sz="4" w:space="0" w:color="auto"/>
            </w:tcBorders>
            <w:vAlign w:val="center"/>
          </w:tcPr>
          <w:p w14:paraId="2EF80A00" w14:textId="7413C311" w:rsidR="00323748" w:rsidRPr="000F45AC" w:rsidRDefault="00731352" w:rsidP="00731352">
            <w:pPr>
              <w:tabs>
                <w:tab w:val="left" w:pos="252"/>
              </w:tabs>
              <w:spacing w:line="364" w:lineRule="exact"/>
              <w:ind w:right="-45" w:firstLine="72"/>
              <w:jc w:val="center"/>
              <w:rPr>
                <w:rFonts w:ascii="Angsana New" w:hAnsi="Angsana New"/>
                <w:sz w:val="28"/>
                <w:szCs w:val="28"/>
                <w:cs/>
              </w:rPr>
            </w:pPr>
            <w:r w:rsidRPr="000F45AC">
              <w:rPr>
                <w:rFonts w:ascii="Angsana New" w:hAnsi="Angsana New" w:hint="cs"/>
                <w:sz w:val="28"/>
                <w:szCs w:val="28"/>
              </w:rPr>
              <w:t>(</w:t>
            </w:r>
            <w:r>
              <w:rPr>
                <w:rFonts w:ascii="Angsana New" w:hAnsi="Angsana New"/>
                <w:sz w:val="28"/>
                <w:szCs w:val="28"/>
              </w:rPr>
              <w:t>Note 9</w:t>
            </w:r>
            <w:r w:rsidRPr="000F45AC">
              <w:rPr>
                <w:rFonts w:ascii="Angsana New" w:hAnsi="Angsana New" w:hint="cs"/>
                <w:sz w:val="28"/>
                <w:szCs w:val="28"/>
              </w:rPr>
              <w:t>)</w:t>
            </w:r>
          </w:p>
        </w:tc>
        <w:tc>
          <w:tcPr>
            <w:tcW w:w="48" w:type="dxa"/>
            <w:vMerge/>
          </w:tcPr>
          <w:p w14:paraId="7CA47A56" w14:textId="77777777" w:rsidR="00323748" w:rsidRPr="002E1B63" w:rsidRDefault="00323748" w:rsidP="00323748">
            <w:pPr>
              <w:tabs>
                <w:tab w:val="left" w:pos="252"/>
              </w:tabs>
              <w:spacing w:line="364" w:lineRule="exact"/>
              <w:ind w:right="-45" w:firstLine="72"/>
              <w:rPr>
                <w:rFonts w:ascii="Angsana New" w:hAnsi="Angsana New"/>
                <w:sz w:val="28"/>
                <w:szCs w:val="28"/>
              </w:rPr>
            </w:pPr>
          </w:p>
        </w:tc>
        <w:tc>
          <w:tcPr>
            <w:tcW w:w="1292" w:type="dxa"/>
            <w:tcBorders>
              <w:top w:val="single" w:sz="4" w:space="0" w:color="auto"/>
            </w:tcBorders>
          </w:tcPr>
          <w:p w14:paraId="4CF63B5D" w14:textId="77777777" w:rsidR="00323748" w:rsidRPr="002E1B63" w:rsidRDefault="00323748" w:rsidP="00323748">
            <w:pPr>
              <w:tabs>
                <w:tab w:val="left" w:pos="252"/>
              </w:tabs>
              <w:spacing w:line="364" w:lineRule="exact"/>
              <w:ind w:right="-45" w:firstLine="72"/>
              <w:rPr>
                <w:rFonts w:ascii="Angsana New" w:hAnsi="Angsana New"/>
                <w:sz w:val="28"/>
                <w:szCs w:val="28"/>
              </w:rPr>
            </w:pPr>
          </w:p>
        </w:tc>
      </w:tr>
      <w:tr w:rsidR="00323748" w:rsidRPr="00542334" w14:paraId="016A690D" w14:textId="77777777" w:rsidTr="00B36CF1">
        <w:trPr>
          <w:trHeight w:val="230"/>
        </w:trPr>
        <w:tc>
          <w:tcPr>
            <w:tcW w:w="4555" w:type="dxa"/>
            <w:gridSpan w:val="3"/>
          </w:tcPr>
          <w:p w14:paraId="2BB9CC84" w14:textId="49A7BD41" w:rsidR="00323748" w:rsidRPr="002E1B63" w:rsidRDefault="00323748" w:rsidP="00323748">
            <w:pPr>
              <w:tabs>
                <w:tab w:val="left" w:pos="252"/>
              </w:tabs>
              <w:spacing w:line="364" w:lineRule="exact"/>
              <w:ind w:right="-45" w:firstLine="161"/>
              <w:rPr>
                <w:rFonts w:ascii="Angsana New" w:hAnsi="Angsana New"/>
                <w:b/>
                <w:bCs/>
                <w:spacing w:val="-4"/>
                <w:sz w:val="28"/>
                <w:szCs w:val="28"/>
                <w:u w:val="single"/>
              </w:rPr>
            </w:pPr>
            <w:r w:rsidRPr="002E1B63">
              <w:rPr>
                <w:rFonts w:ascii="Angsana New" w:hAnsi="Angsana New"/>
                <w:b/>
                <w:bCs/>
                <w:spacing w:val="-4"/>
                <w:sz w:val="28"/>
                <w:szCs w:val="28"/>
                <w:u w:val="single"/>
              </w:rPr>
              <w:t>interest payable</w:t>
            </w:r>
          </w:p>
        </w:tc>
        <w:tc>
          <w:tcPr>
            <w:tcW w:w="48" w:type="dxa"/>
          </w:tcPr>
          <w:p w14:paraId="11E7A585" w14:textId="77777777" w:rsidR="00323748" w:rsidRPr="002E1B63" w:rsidRDefault="00323748" w:rsidP="00323748">
            <w:pPr>
              <w:tabs>
                <w:tab w:val="left" w:pos="252"/>
              </w:tabs>
              <w:spacing w:line="364" w:lineRule="exact"/>
              <w:ind w:right="-45" w:firstLine="72"/>
              <w:rPr>
                <w:rFonts w:ascii="Angsana New" w:hAnsi="Angsana New"/>
                <w:sz w:val="28"/>
                <w:szCs w:val="28"/>
              </w:rPr>
            </w:pPr>
          </w:p>
        </w:tc>
        <w:tc>
          <w:tcPr>
            <w:tcW w:w="1257" w:type="dxa"/>
          </w:tcPr>
          <w:p w14:paraId="7EC59051" w14:textId="77777777" w:rsidR="00323748" w:rsidRPr="002E1B63" w:rsidRDefault="00323748" w:rsidP="00323748">
            <w:pPr>
              <w:tabs>
                <w:tab w:val="left" w:pos="252"/>
              </w:tabs>
              <w:spacing w:line="364" w:lineRule="exact"/>
              <w:ind w:right="-45" w:firstLine="72"/>
              <w:rPr>
                <w:rFonts w:ascii="Angsana New" w:hAnsi="Angsana New"/>
                <w:sz w:val="28"/>
                <w:szCs w:val="28"/>
              </w:rPr>
            </w:pPr>
          </w:p>
        </w:tc>
        <w:tc>
          <w:tcPr>
            <w:tcW w:w="50" w:type="dxa"/>
          </w:tcPr>
          <w:p w14:paraId="7C3E6BAF" w14:textId="77777777" w:rsidR="00323748" w:rsidRPr="002E1B63" w:rsidRDefault="00323748" w:rsidP="00323748">
            <w:pPr>
              <w:tabs>
                <w:tab w:val="left" w:pos="252"/>
              </w:tabs>
              <w:spacing w:line="364" w:lineRule="exact"/>
              <w:ind w:right="-45" w:firstLine="72"/>
              <w:rPr>
                <w:rFonts w:ascii="Angsana New" w:hAnsi="Angsana New"/>
                <w:sz w:val="28"/>
                <w:szCs w:val="28"/>
              </w:rPr>
            </w:pPr>
          </w:p>
        </w:tc>
        <w:tc>
          <w:tcPr>
            <w:tcW w:w="1055" w:type="dxa"/>
          </w:tcPr>
          <w:p w14:paraId="01B606F3" w14:textId="77777777" w:rsidR="00323748" w:rsidRPr="002E1B63" w:rsidRDefault="00323748" w:rsidP="00323748">
            <w:pPr>
              <w:tabs>
                <w:tab w:val="left" w:pos="252"/>
              </w:tabs>
              <w:spacing w:line="364" w:lineRule="exact"/>
              <w:ind w:right="-45" w:firstLine="72"/>
              <w:rPr>
                <w:rFonts w:ascii="Angsana New" w:hAnsi="Angsana New"/>
                <w:sz w:val="28"/>
                <w:szCs w:val="28"/>
              </w:rPr>
            </w:pPr>
          </w:p>
        </w:tc>
        <w:tc>
          <w:tcPr>
            <w:tcW w:w="48" w:type="dxa"/>
          </w:tcPr>
          <w:p w14:paraId="3F353AD2" w14:textId="77777777" w:rsidR="00323748" w:rsidRPr="002E1B63" w:rsidRDefault="00323748" w:rsidP="00323748">
            <w:pPr>
              <w:tabs>
                <w:tab w:val="left" w:pos="252"/>
              </w:tabs>
              <w:spacing w:line="364" w:lineRule="exact"/>
              <w:ind w:right="-45" w:firstLine="72"/>
              <w:rPr>
                <w:rFonts w:ascii="Angsana New" w:hAnsi="Angsana New"/>
                <w:sz w:val="28"/>
                <w:szCs w:val="28"/>
              </w:rPr>
            </w:pPr>
          </w:p>
        </w:tc>
        <w:tc>
          <w:tcPr>
            <w:tcW w:w="1114" w:type="dxa"/>
          </w:tcPr>
          <w:p w14:paraId="781E5A03" w14:textId="77777777" w:rsidR="00323748" w:rsidRPr="002E1B63" w:rsidRDefault="00323748" w:rsidP="00323748">
            <w:pPr>
              <w:tabs>
                <w:tab w:val="left" w:pos="252"/>
              </w:tabs>
              <w:spacing w:line="364" w:lineRule="exact"/>
              <w:ind w:right="-45" w:firstLine="72"/>
              <w:rPr>
                <w:rFonts w:ascii="Angsana New" w:hAnsi="Angsana New"/>
                <w:sz w:val="28"/>
                <w:szCs w:val="28"/>
              </w:rPr>
            </w:pPr>
          </w:p>
        </w:tc>
        <w:tc>
          <w:tcPr>
            <w:tcW w:w="48" w:type="dxa"/>
          </w:tcPr>
          <w:p w14:paraId="3F70201F" w14:textId="77777777" w:rsidR="00323748" w:rsidRPr="002E1B63" w:rsidRDefault="00323748" w:rsidP="00323748">
            <w:pPr>
              <w:tabs>
                <w:tab w:val="left" w:pos="252"/>
              </w:tabs>
              <w:spacing w:line="364" w:lineRule="exact"/>
              <w:ind w:right="-45" w:firstLine="72"/>
              <w:rPr>
                <w:rFonts w:ascii="Angsana New" w:hAnsi="Angsana New"/>
                <w:sz w:val="28"/>
                <w:szCs w:val="28"/>
              </w:rPr>
            </w:pPr>
          </w:p>
        </w:tc>
        <w:tc>
          <w:tcPr>
            <w:tcW w:w="1292" w:type="dxa"/>
          </w:tcPr>
          <w:p w14:paraId="4B8D28FE" w14:textId="77777777" w:rsidR="00323748" w:rsidRPr="002E1B63" w:rsidRDefault="00323748" w:rsidP="00323748">
            <w:pPr>
              <w:tabs>
                <w:tab w:val="left" w:pos="252"/>
              </w:tabs>
              <w:spacing w:line="364" w:lineRule="exact"/>
              <w:ind w:right="-45" w:firstLine="72"/>
              <w:rPr>
                <w:rFonts w:ascii="Angsana New" w:hAnsi="Angsana New"/>
                <w:sz w:val="28"/>
                <w:szCs w:val="28"/>
              </w:rPr>
            </w:pPr>
          </w:p>
        </w:tc>
      </w:tr>
      <w:tr w:rsidR="00323748" w:rsidRPr="00542334" w14:paraId="208B0786" w14:textId="77777777" w:rsidTr="00B36CF1">
        <w:trPr>
          <w:trHeight w:val="230"/>
        </w:trPr>
        <w:tc>
          <w:tcPr>
            <w:tcW w:w="3455" w:type="dxa"/>
          </w:tcPr>
          <w:p w14:paraId="2A681A7D" w14:textId="77777777" w:rsidR="00323748" w:rsidRPr="002E1B63" w:rsidRDefault="00323748" w:rsidP="00323748">
            <w:pPr>
              <w:tabs>
                <w:tab w:val="left" w:pos="252"/>
              </w:tabs>
              <w:spacing w:line="364" w:lineRule="exact"/>
              <w:ind w:right="-45" w:firstLine="161"/>
              <w:rPr>
                <w:rFonts w:ascii="Angsana New" w:hAnsi="Angsana New"/>
                <w:sz w:val="28"/>
                <w:szCs w:val="28"/>
              </w:rPr>
            </w:pPr>
            <w:r w:rsidRPr="002E1B63">
              <w:rPr>
                <w:rFonts w:ascii="Angsana New" w:hAnsi="Angsana New"/>
                <w:sz w:val="28"/>
                <w:szCs w:val="28"/>
              </w:rPr>
              <w:t>BGY &amp; TFD Properties Company Limited</w:t>
            </w:r>
          </w:p>
        </w:tc>
        <w:tc>
          <w:tcPr>
            <w:tcW w:w="50" w:type="dxa"/>
          </w:tcPr>
          <w:p w14:paraId="76CCEAA0" w14:textId="77777777" w:rsidR="00323748" w:rsidRPr="002E1B63" w:rsidRDefault="00323748" w:rsidP="00323748">
            <w:pPr>
              <w:tabs>
                <w:tab w:val="left" w:pos="252"/>
              </w:tabs>
              <w:spacing w:line="364" w:lineRule="exact"/>
              <w:ind w:right="-45" w:firstLine="72"/>
              <w:rPr>
                <w:rFonts w:ascii="Angsana New" w:hAnsi="Angsana New"/>
                <w:sz w:val="28"/>
                <w:szCs w:val="28"/>
              </w:rPr>
            </w:pPr>
          </w:p>
        </w:tc>
        <w:tc>
          <w:tcPr>
            <w:tcW w:w="1050" w:type="dxa"/>
            <w:vAlign w:val="center"/>
          </w:tcPr>
          <w:p w14:paraId="2E51E553" w14:textId="77777777" w:rsidR="00323748" w:rsidRPr="002E1B63" w:rsidRDefault="00323748" w:rsidP="00572617">
            <w:pPr>
              <w:tabs>
                <w:tab w:val="left" w:pos="252"/>
              </w:tabs>
              <w:spacing w:line="364" w:lineRule="exact"/>
              <w:ind w:right="-135" w:hanging="102"/>
              <w:jc w:val="center"/>
              <w:rPr>
                <w:rFonts w:ascii="Angsana New" w:hAnsi="Angsana New"/>
                <w:sz w:val="28"/>
                <w:szCs w:val="28"/>
              </w:rPr>
            </w:pPr>
            <w:r w:rsidRPr="002E1B63">
              <w:rPr>
                <w:rFonts w:ascii="Angsana New" w:hAnsi="Angsana New"/>
                <w:sz w:val="28"/>
                <w:szCs w:val="28"/>
              </w:rPr>
              <w:t>Joint venture</w:t>
            </w:r>
          </w:p>
        </w:tc>
        <w:tc>
          <w:tcPr>
            <w:tcW w:w="48" w:type="dxa"/>
          </w:tcPr>
          <w:p w14:paraId="16D77BE5" w14:textId="77777777" w:rsidR="00323748" w:rsidRPr="002E1B63" w:rsidRDefault="00323748" w:rsidP="00323748">
            <w:pPr>
              <w:tabs>
                <w:tab w:val="left" w:pos="252"/>
              </w:tabs>
              <w:spacing w:line="364" w:lineRule="exact"/>
              <w:ind w:right="-45" w:firstLine="72"/>
              <w:rPr>
                <w:rFonts w:ascii="Angsana New" w:hAnsi="Angsana New"/>
                <w:sz w:val="28"/>
                <w:szCs w:val="28"/>
              </w:rPr>
            </w:pPr>
          </w:p>
        </w:tc>
        <w:tc>
          <w:tcPr>
            <w:tcW w:w="1257" w:type="dxa"/>
            <w:tcBorders>
              <w:bottom w:val="single" w:sz="4" w:space="0" w:color="auto"/>
            </w:tcBorders>
            <w:vAlign w:val="bottom"/>
          </w:tcPr>
          <w:p w14:paraId="63B8B264" w14:textId="77777777" w:rsidR="00323748" w:rsidRPr="002E1B63" w:rsidRDefault="00323748" w:rsidP="00323748">
            <w:pPr>
              <w:tabs>
                <w:tab w:val="decimal" w:pos="974"/>
              </w:tabs>
              <w:ind w:left="-29" w:right="-29"/>
              <w:rPr>
                <w:rFonts w:ascii="Angsana New" w:hAnsi="Angsana New"/>
                <w:sz w:val="28"/>
                <w:szCs w:val="28"/>
              </w:rPr>
            </w:pPr>
            <w:r w:rsidRPr="002E1B63">
              <w:rPr>
                <w:rFonts w:ascii="Angsana New" w:hAnsi="Angsana New"/>
                <w:sz w:val="28"/>
                <w:szCs w:val="28"/>
              </w:rPr>
              <w:t>302,872</w:t>
            </w:r>
          </w:p>
        </w:tc>
        <w:tc>
          <w:tcPr>
            <w:tcW w:w="50" w:type="dxa"/>
          </w:tcPr>
          <w:p w14:paraId="3FA09AFE" w14:textId="77777777" w:rsidR="00323748" w:rsidRPr="002E1B63" w:rsidRDefault="00323748" w:rsidP="00323748">
            <w:pPr>
              <w:tabs>
                <w:tab w:val="decimal" w:pos="974"/>
              </w:tabs>
              <w:ind w:left="-29" w:right="-29"/>
              <w:rPr>
                <w:rFonts w:ascii="Angsana New" w:hAnsi="Angsana New"/>
                <w:sz w:val="28"/>
                <w:szCs w:val="28"/>
              </w:rPr>
            </w:pPr>
          </w:p>
        </w:tc>
        <w:tc>
          <w:tcPr>
            <w:tcW w:w="1055" w:type="dxa"/>
            <w:tcBorders>
              <w:bottom w:val="single" w:sz="4" w:space="0" w:color="auto"/>
            </w:tcBorders>
            <w:vAlign w:val="bottom"/>
          </w:tcPr>
          <w:p w14:paraId="0F66D4FF" w14:textId="2A879D1E" w:rsidR="00323748" w:rsidRPr="002E1B63" w:rsidRDefault="00323748" w:rsidP="00323748">
            <w:pPr>
              <w:tabs>
                <w:tab w:val="decimal" w:pos="974"/>
              </w:tabs>
              <w:ind w:left="-29" w:right="-29"/>
              <w:rPr>
                <w:rFonts w:ascii="Angsana New" w:hAnsi="Angsana New"/>
                <w:sz w:val="28"/>
                <w:szCs w:val="28"/>
              </w:rPr>
            </w:pPr>
            <w:r w:rsidRPr="002E1B63">
              <w:rPr>
                <w:rFonts w:ascii="Angsana New" w:hAnsi="Angsana New"/>
                <w:sz w:val="28"/>
                <w:szCs w:val="28"/>
              </w:rPr>
              <w:t>7,195</w:t>
            </w:r>
          </w:p>
        </w:tc>
        <w:tc>
          <w:tcPr>
            <w:tcW w:w="48" w:type="dxa"/>
          </w:tcPr>
          <w:p w14:paraId="7706027D" w14:textId="77777777" w:rsidR="00323748" w:rsidRPr="002E1B63" w:rsidRDefault="00323748" w:rsidP="00323748">
            <w:pPr>
              <w:tabs>
                <w:tab w:val="decimal" w:pos="974"/>
              </w:tabs>
              <w:ind w:left="-29" w:right="-29"/>
              <w:rPr>
                <w:rFonts w:ascii="Angsana New" w:hAnsi="Angsana New"/>
                <w:sz w:val="28"/>
                <w:szCs w:val="28"/>
              </w:rPr>
            </w:pPr>
          </w:p>
        </w:tc>
        <w:tc>
          <w:tcPr>
            <w:tcW w:w="1114" w:type="dxa"/>
            <w:tcBorders>
              <w:bottom w:val="single" w:sz="4" w:space="0" w:color="auto"/>
            </w:tcBorders>
            <w:vAlign w:val="bottom"/>
          </w:tcPr>
          <w:p w14:paraId="3C9A7D08" w14:textId="2FA354C7" w:rsidR="00323748" w:rsidRPr="002E1B63" w:rsidRDefault="00323748" w:rsidP="00323748">
            <w:pPr>
              <w:tabs>
                <w:tab w:val="decimal" w:pos="865"/>
              </w:tabs>
              <w:ind w:left="-29" w:right="159"/>
              <w:jc w:val="center"/>
              <w:rPr>
                <w:rFonts w:ascii="Angsana New" w:hAnsi="Angsana New"/>
                <w:sz w:val="28"/>
                <w:szCs w:val="28"/>
              </w:rPr>
            </w:pPr>
            <w:r w:rsidRPr="002E1B63">
              <w:rPr>
                <w:rFonts w:ascii="Angsana New" w:hAnsi="Angsana New"/>
                <w:sz w:val="28"/>
                <w:szCs w:val="28"/>
              </w:rPr>
              <w:t>(35,700)</w:t>
            </w:r>
          </w:p>
        </w:tc>
        <w:tc>
          <w:tcPr>
            <w:tcW w:w="48" w:type="dxa"/>
          </w:tcPr>
          <w:p w14:paraId="0DBB6D0F" w14:textId="77777777" w:rsidR="00323748" w:rsidRPr="002E1B63" w:rsidRDefault="00323748" w:rsidP="00323748">
            <w:pPr>
              <w:tabs>
                <w:tab w:val="decimal" w:pos="974"/>
              </w:tabs>
              <w:ind w:left="-29" w:right="-29"/>
              <w:rPr>
                <w:rFonts w:ascii="Angsana New" w:hAnsi="Angsana New"/>
                <w:sz w:val="28"/>
                <w:szCs w:val="28"/>
              </w:rPr>
            </w:pPr>
          </w:p>
        </w:tc>
        <w:tc>
          <w:tcPr>
            <w:tcW w:w="1292" w:type="dxa"/>
            <w:tcBorders>
              <w:bottom w:val="single" w:sz="4" w:space="0" w:color="auto"/>
            </w:tcBorders>
            <w:vAlign w:val="bottom"/>
          </w:tcPr>
          <w:p w14:paraId="6A53810F" w14:textId="27F817B5" w:rsidR="00323748" w:rsidRPr="002E1B63" w:rsidRDefault="00323748" w:rsidP="00323748">
            <w:pPr>
              <w:tabs>
                <w:tab w:val="decimal" w:pos="974"/>
              </w:tabs>
              <w:ind w:left="-29" w:right="-29"/>
              <w:rPr>
                <w:rFonts w:ascii="Angsana New" w:hAnsi="Angsana New"/>
                <w:sz w:val="28"/>
                <w:szCs w:val="28"/>
              </w:rPr>
            </w:pPr>
            <w:r w:rsidRPr="002E1B63">
              <w:rPr>
                <w:rFonts w:ascii="Angsana New" w:hAnsi="Angsana New"/>
                <w:sz w:val="28"/>
                <w:szCs w:val="28"/>
              </w:rPr>
              <w:t>274,367</w:t>
            </w:r>
          </w:p>
        </w:tc>
      </w:tr>
      <w:tr w:rsidR="00323748" w:rsidRPr="00542334" w14:paraId="4B71C9E6" w14:textId="77777777" w:rsidTr="00B36CF1">
        <w:trPr>
          <w:trHeight w:val="230"/>
        </w:trPr>
        <w:tc>
          <w:tcPr>
            <w:tcW w:w="3455" w:type="dxa"/>
          </w:tcPr>
          <w:p w14:paraId="10AC68D0" w14:textId="77777777" w:rsidR="00323748" w:rsidRPr="002E1B63" w:rsidRDefault="00323748" w:rsidP="007D5DE0">
            <w:pPr>
              <w:tabs>
                <w:tab w:val="left" w:pos="252"/>
              </w:tabs>
              <w:spacing w:line="364" w:lineRule="exact"/>
              <w:ind w:right="-45" w:firstLine="160"/>
              <w:rPr>
                <w:rFonts w:ascii="Angsana New" w:hAnsi="Angsana New"/>
                <w:sz w:val="28"/>
                <w:szCs w:val="28"/>
              </w:rPr>
            </w:pPr>
            <w:r w:rsidRPr="002E1B63">
              <w:rPr>
                <w:rFonts w:ascii="Angsana New" w:hAnsi="Angsana New"/>
                <w:b/>
                <w:bCs/>
                <w:sz w:val="28"/>
                <w:szCs w:val="28"/>
              </w:rPr>
              <w:t>Total</w:t>
            </w:r>
          </w:p>
        </w:tc>
        <w:tc>
          <w:tcPr>
            <w:tcW w:w="50" w:type="dxa"/>
          </w:tcPr>
          <w:p w14:paraId="413DB1D4" w14:textId="77777777" w:rsidR="00323748" w:rsidRPr="002E1B63" w:rsidRDefault="00323748" w:rsidP="00323748">
            <w:pPr>
              <w:tabs>
                <w:tab w:val="left" w:pos="252"/>
              </w:tabs>
              <w:spacing w:line="364" w:lineRule="exact"/>
              <w:ind w:right="-45" w:firstLine="72"/>
              <w:rPr>
                <w:rFonts w:ascii="Angsana New" w:hAnsi="Angsana New"/>
                <w:sz w:val="28"/>
                <w:szCs w:val="28"/>
              </w:rPr>
            </w:pPr>
          </w:p>
        </w:tc>
        <w:tc>
          <w:tcPr>
            <w:tcW w:w="1050" w:type="dxa"/>
          </w:tcPr>
          <w:p w14:paraId="76DBE9AE" w14:textId="77777777" w:rsidR="00323748" w:rsidRPr="002E1B63" w:rsidRDefault="00323748" w:rsidP="00323748">
            <w:pPr>
              <w:tabs>
                <w:tab w:val="left" w:pos="252"/>
              </w:tabs>
              <w:spacing w:line="364" w:lineRule="exact"/>
              <w:ind w:right="-45" w:firstLine="72"/>
              <w:rPr>
                <w:rFonts w:ascii="Angsana New" w:hAnsi="Angsana New"/>
                <w:sz w:val="28"/>
                <w:szCs w:val="28"/>
              </w:rPr>
            </w:pPr>
          </w:p>
        </w:tc>
        <w:tc>
          <w:tcPr>
            <w:tcW w:w="48" w:type="dxa"/>
          </w:tcPr>
          <w:p w14:paraId="6DA0A5FA" w14:textId="77777777" w:rsidR="00323748" w:rsidRPr="002E1B63" w:rsidRDefault="00323748" w:rsidP="00323748">
            <w:pPr>
              <w:tabs>
                <w:tab w:val="left" w:pos="252"/>
              </w:tabs>
              <w:spacing w:line="364" w:lineRule="exact"/>
              <w:ind w:right="-45" w:firstLine="72"/>
              <w:rPr>
                <w:rFonts w:ascii="Angsana New" w:hAnsi="Angsana New"/>
                <w:sz w:val="28"/>
                <w:szCs w:val="28"/>
              </w:rPr>
            </w:pPr>
          </w:p>
        </w:tc>
        <w:tc>
          <w:tcPr>
            <w:tcW w:w="1257" w:type="dxa"/>
            <w:tcBorders>
              <w:top w:val="single" w:sz="4" w:space="0" w:color="auto"/>
              <w:bottom w:val="double" w:sz="4" w:space="0" w:color="auto"/>
            </w:tcBorders>
            <w:vAlign w:val="bottom"/>
          </w:tcPr>
          <w:p w14:paraId="470C6C12" w14:textId="77777777" w:rsidR="00323748" w:rsidRPr="002E1B63" w:rsidRDefault="00323748" w:rsidP="00323748">
            <w:pPr>
              <w:tabs>
                <w:tab w:val="decimal" w:pos="974"/>
              </w:tabs>
              <w:ind w:left="-29" w:right="-29"/>
              <w:rPr>
                <w:rFonts w:ascii="Angsana New" w:hAnsi="Angsana New"/>
                <w:b/>
                <w:bCs/>
                <w:sz w:val="28"/>
                <w:szCs w:val="28"/>
              </w:rPr>
            </w:pPr>
            <w:r w:rsidRPr="002E1B63">
              <w:rPr>
                <w:rFonts w:ascii="Angsana New" w:hAnsi="Angsana New"/>
                <w:b/>
                <w:bCs/>
                <w:sz w:val="28"/>
                <w:szCs w:val="28"/>
              </w:rPr>
              <w:t>302,872</w:t>
            </w:r>
          </w:p>
        </w:tc>
        <w:tc>
          <w:tcPr>
            <w:tcW w:w="50" w:type="dxa"/>
          </w:tcPr>
          <w:p w14:paraId="429AB8F1" w14:textId="77777777" w:rsidR="00323748" w:rsidRPr="002E1B63" w:rsidRDefault="00323748" w:rsidP="00323748">
            <w:pPr>
              <w:tabs>
                <w:tab w:val="decimal" w:pos="974"/>
              </w:tabs>
              <w:ind w:left="-29" w:right="-29"/>
              <w:rPr>
                <w:rFonts w:ascii="Angsana New" w:hAnsi="Angsana New"/>
                <w:b/>
                <w:bCs/>
                <w:sz w:val="28"/>
                <w:szCs w:val="28"/>
              </w:rPr>
            </w:pPr>
          </w:p>
        </w:tc>
        <w:tc>
          <w:tcPr>
            <w:tcW w:w="1055" w:type="dxa"/>
            <w:tcBorders>
              <w:top w:val="single" w:sz="4" w:space="0" w:color="auto"/>
              <w:bottom w:val="double" w:sz="4" w:space="0" w:color="auto"/>
            </w:tcBorders>
            <w:vAlign w:val="bottom"/>
          </w:tcPr>
          <w:p w14:paraId="44B5DD8D" w14:textId="73B2442E" w:rsidR="00323748" w:rsidRPr="002E1B63" w:rsidRDefault="00323748" w:rsidP="00323748">
            <w:pPr>
              <w:tabs>
                <w:tab w:val="decimal" w:pos="974"/>
              </w:tabs>
              <w:ind w:left="-29" w:right="-29"/>
              <w:rPr>
                <w:rFonts w:ascii="Angsana New" w:hAnsi="Angsana New"/>
                <w:b/>
                <w:bCs/>
                <w:sz w:val="28"/>
                <w:szCs w:val="28"/>
              </w:rPr>
            </w:pPr>
            <w:r w:rsidRPr="002E1B63">
              <w:rPr>
                <w:rFonts w:ascii="Angsana New" w:hAnsi="Angsana New"/>
                <w:b/>
                <w:bCs/>
                <w:sz w:val="28"/>
                <w:szCs w:val="28"/>
              </w:rPr>
              <w:t>7,195</w:t>
            </w:r>
          </w:p>
        </w:tc>
        <w:tc>
          <w:tcPr>
            <w:tcW w:w="48" w:type="dxa"/>
          </w:tcPr>
          <w:p w14:paraId="10014890" w14:textId="77777777" w:rsidR="00323748" w:rsidRPr="002E1B63" w:rsidRDefault="00323748" w:rsidP="00323748">
            <w:pPr>
              <w:tabs>
                <w:tab w:val="decimal" w:pos="974"/>
              </w:tabs>
              <w:ind w:left="-29" w:right="-29"/>
              <w:rPr>
                <w:rFonts w:ascii="Angsana New" w:hAnsi="Angsana New"/>
                <w:b/>
                <w:bCs/>
                <w:sz w:val="28"/>
                <w:szCs w:val="28"/>
              </w:rPr>
            </w:pPr>
          </w:p>
        </w:tc>
        <w:tc>
          <w:tcPr>
            <w:tcW w:w="1114" w:type="dxa"/>
            <w:tcBorders>
              <w:top w:val="single" w:sz="4" w:space="0" w:color="auto"/>
              <w:bottom w:val="double" w:sz="4" w:space="0" w:color="auto"/>
            </w:tcBorders>
            <w:vAlign w:val="bottom"/>
          </w:tcPr>
          <w:p w14:paraId="1C4963BA" w14:textId="18EE9937" w:rsidR="00323748" w:rsidRPr="002E1B63" w:rsidRDefault="00323748" w:rsidP="00323748">
            <w:pPr>
              <w:tabs>
                <w:tab w:val="decimal" w:pos="783"/>
              </w:tabs>
              <w:ind w:left="-29" w:right="69"/>
              <w:jc w:val="center"/>
              <w:rPr>
                <w:rFonts w:ascii="Angsana New" w:hAnsi="Angsana New"/>
                <w:b/>
                <w:bCs/>
                <w:sz w:val="28"/>
                <w:szCs w:val="28"/>
              </w:rPr>
            </w:pPr>
            <w:r w:rsidRPr="002E1B63">
              <w:rPr>
                <w:rFonts w:ascii="Angsana New" w:hAnsi="Angsana New"/>
                <w:b/>
                <w:bCs/>
                <w:sz w:val="28"/>
                <w:szCs w:val="28"/>
              </w:rPr>
              <w:t>(35,700)</w:t>
            </w:r>
          </w:p>
        </w:tc>
        <w:tc>
          <w:tcPr>
            <w:tcW w:w="48" w:type="dxa"/>
          </w:tcPr>
          <w:p w14:paraId="46839EE0" w14:textId="77777777" w:rsidR="00323748" w:rsidRPr="002E1B63" w:rsidRDefault="00323748" w:rsidP="00323748">
            <w:pPr>
              <w:tabs>
                <w:tab w:val="decimal" w:pos="974"/>
              </w:tabs>
              <w:ind w:left="-29" w:right="-29"/>
              <w:rPr>
                <w:rFonts w:ascii="Angsana New" w:hAnsi="Angsana New"/>
                <w:b/>
                <w:bCs/>
                <w:sz w:val="28"/>
                <w:szCs w:val="28"/>
              </w:rPr>
            </w:pPr>
          </w:p>
        </w:tc>
        <w:tc>
          <w:tcPr>
            <w:tcW w:w="1292" w:type="dxa"/>
            <w:tcBorders>
              <w:top w:val="single" w:sz="4" w:space="0" w:color="auto"/>
              <w:bottom w:val="double" w:sz="4" w:space="0" w:color="auto"/>
            </w:tcBorders>
            <w:vAlign w:val="bottom"/>
          </w:tcPr>
          <w:p w14:paraId="4272DC14" w14:textId="14789A3E" w:rsidR="00323748" w:rsidRPr="002E1B63" w:rsidRDefault="00323748" w:rsidP="00323748">
            <w:pPr>
              <w:tabs>
                <w:tab w:val="decimal" w:pos="974"/>
              </w:tabs>
              <w:ind w:left="-29" w:right="-29"/>
              <w:rPr>
                <w:rFonts w:ascii="Angsana New" w:hAnsi="Angsana New"/>
                <w:b/>
                <w:bCs/>
                <w:sz w:val="28"/>
                <w:szCs w:val="28"/>
              </w:rPr>
            </w:pPr>
            <w:r w:rsidRPr="002E1B63">
              <w:rPr>
                <w:rFonts w:ascii="Angsana New" w:hAnsi="Angsana New"/>
                <w:b/>
                <w:bCs/>
                <w:sz w:val="28"/>
                <w:szCs w:val="28"/>
              </w:rPr>
              <w:t>274,367</w:t>
            </w:r>
          </w:p>
        </w:tc>
      </w:tr>
    </w:tbl>
    <w:p w14:paraId="303AFC6B" w14:textId="6D14105A" w:rsidR="006509A4" w:rsidRPr="00542334" w:rsidRDefault="006509A4" w:rsidP="004E716D">
      <w:pPr>
        <w:rPr>
          <w:rFonts w:ascii="Angsana New" w:hAnsi="Angsana New"/>
          <w:sz w:val="10"/>
          <w:szCs w:val="10"/>
        </w:rPr>
      </w:pPr>
    </w:p>
    <w:p w14:paraId="3C5A28A1" w14:textId="77777777" w:rsidR="00FC1DBA" w:rsidRDefault="00FC1DBA" w:rsidP="004E716D">
      <w:pPr>
        <w:rPr>
          <w:rFonts w:ascii="Angsana New" w:hAnsi="Angsana New"/>
          <w:sz w:val="10"/>
          <w:szCs w:val="10"/>
        </w:rPr>
      </w:pPr>
    </w:p>
    <w:p w14:paraId="253E45BD" w14:textId="77777777" w:rsidR="002E1B63" w:rsidRPr="00542334" w:rsidRDefault="002E1B63" w:rsidP="004E716D">
      <w:pPr>
        <w:rPr>
          <w:rFonts w:ascii="Angsana New" w:hAnsi="Angsana New"/>
          <w:sz w:val="10"/>
          <w:szCs w:val="10"/>
        </w:rPr>
      </w:pPr>
    </w:p>
    <w:tbl>
      <w:tblPr>
        <w:tblW w:w="9450" w:type="dxa"/>
        <w:tblInd w:w="540" w:type="dxa"/>
        <w:tblLayout w:type="fixed"/>
        <w:tblCellMar>
          <w:left w:w="14" w:type="dxa"/>
          <w:right w:w="14" w:type="dxa"/>
        </w:tblCellMar>
        <w:tblLook w:val="0000" w:firstRow="0" w:lastRow="0" w:firstColumn="0" w:lastColumn="0" w:noHBand="0" w:noVBand="0"/>
      </w:tblPr>
      <w:tblGrid>
        <w:gridCol w:w="3510"/>
        <w:gridCol w:w="48"/>
        <w:gridCol w:w="1080"/>
        <w:gridCol w:w="48"/>
        <w:gridCol w:w="1152"/>
        <w:gridCol w:w="48"/>
        <w:gridCol w:w="1152"/>
        <w:gridCol w:w="50"/>
        <w:gridCol w:w="1150"/>
        <w:gridCol w:w="48"/>
        <w:gridCol w:w="1164"/>
      </w:tblGrid>
      <w:tr w:rsidR="00AE7989" w:rsidRPr="002E1B63" w14:paraId="42BC5B0F" w14:textId="77777777" w:rsidTr="00FB5A50">
        <w:trPr>
          <w:cantSplit/>
          <w:trHeight w:val="227"/>
        </w:trPr>
        <w:tc>
          <w:tcPr>
            <w:tcW w:w="3510" w:type="dxa"/>
          </w:tcPr>
          <w:p w14:paraId="07CD2ADB" w14:textId="60044BCA" w:rsidR="00AE7989" w:rsidRPr="002E1B63" w:rsidRDefault="00AE7989" w:rsidP="00AE7989">
            <w:pPr>
              <w:ind w:left="336" w:hanging="174"/>
              <w:rPr>
                <w:rFonts w:ascii="Angsana New" w:hAnsi="Angsana New"/>
                <w:sz w:val="28"/>
                <w:szCs w:val="28"/>
              </w:rPr>
            </w:pPr>
          </w:p>
        </w:tc>
        <w:tc>
          <w:tcPr>
            <w:tcW w:w="48" w:type="dxa"/>
          </w:tcPr>
          <w:p w14:paraId="64F1C9A8" w14:textId="77777777" w:rsidR="00AE7989" w:rsidRPr="000F45AC" w:rsidRDefault="00AE7989" w:rsidP="00AE7989">
            <w:pPr>
              <w:jc w:val="center"/>
              <w:rPr>
                <w:rFonts w:ascii="Angsana New" w:hAnsi="Angsana New"/>
                <w:sz w:val="28"/>
                <w:szCs w:val="28"/>
                <w:cs/>
              </w:rPr>
            </w:pPr>
          </w:p>
        </w:tc>
        <w:tc>
          <w:tcPr>
            <w:tcW w:w="1080" w:type="dxa"/>
          </w:tcPr>
          <w:p w14:paraId="2AD2116B" w14:textId="6E7A2C59" w:rsidR="00AE7989" w:rsidRPr="002E1B63" w:rsidRDefault="00AE7989" w:rsidP="00AE7989">
            <w:pPr>
              <w:jc w:val="center"/>
              <w:rPr>
                <w:rFonts w:ascii="Angsana New" w:hAnsi="Angsana New"/>
                <w:sz w:val="28"/>
                <w:szCs w:val="28"/>
              </w:rPr>
            </w:pPr>
          </w:p>
        </w:tc>
        <w:tc>
          <w:tcPr>
            <w:tcW w:w="48" w:type="dxa"/>
          </w:tcPr>
          <w:p w14:paraId="57F2F21D" w14:textId="77777777" w:rsidR="00AE7989" w:rsidRPr="002E1B63" w:rsidRDefault="00AE7989" w:rsidP="00AE7989">
            <w:pPr>
              <w:tabs>
                <w:tab w:val="decimal" w:pos="881"/>
              </w:tabs>
              <w:ind w:left="-29" w:right="-29"/>
              <w:rPr>
                <w:rFonts w:ascii="Angsana New" w:hAnsi="Angsana New"/>
                <w:sz w:val="28"/>
                <w:szCs w:val="28"/>
              </w:rPr>
            </w:pPr>
          </w:p>
        </w:tc>
        <w:tc>
          <w:tcPr>
            <w:tcW w:w="1152" w:type="dxa"/>
          </w:tcPr>
          <w:p w14:paraId="1E3F1DE0" w14:textId="521AF01B" w:rsidR="00AE7989" w:rsidRPr="002E1B63" w:rsidRDefault="00AE7989" w:rsidP="00AE7989">
            <w:pPr>
              <w:tabs>
                <w:tab w:val="decimal" w:pos="974"/>
              </w:tabs>
              <w:ind w:left="-29" w:right="-29"/>
              <w:rPr>
                <w:rFonts w:ascii="Angsana New" w:hAnsi="Angsana New"/>
                <w:sz w:val="28"/>
                <w:szCs w:val="28"/>
              </w:rPr>
            </w:pPr>
          </w:p>
        </w:tc>
        <w:tc>
          <w:tcPr>
            <w:tcW w:w="48" w:type="dxa"/>
          </w:tcPr>
          <w:p w14:paraId="7669DDF5" w14:textId="77777777" w:rsidR="00AE7989" w:rsidRPr="002E1B63" w:rsidRDefault="00AE7989" w:rsidP="00AE7989">
            <w:pPr>
              <w:tabs>
                <w:tab w:val="decimal" w:pos="974"/>
              </w:tabs>
              <w:ind w:left="-29" w:right="-29"/>
              <w:rPr>
                <w:rFonts w:ascii="Angsana New" w:hAnsi="Angsana New"/>
                <w:sz w:val="28"/>
                <w:szCs w:val="28"/>
              </w:rPr>
            </w:pPr>
          </w:p>
        </w:tc>
        <w:tc>
          <w:tcPr>
            <w:tcW w:w="1152" w:type="dxa"/>
          </w:tcPr>
          <w:p w14:paraId="5674FA10" w14:textId="0EF7C3B0" w:rsidR="00AE7989" w:rsidRPr="002E1B63" w:rsidRDefault="00AE7989" w:rsidP="001018E7">
            <w:pPr>
              <w:tabs>
                <w:tab w:val="decimal" w:pos="974"/>
              </w:tabs>
              <w:ind w:left="-29" w:right="-29"/>
              <w:jc w:val="right"/>
              <w:rPr>
                <w:rFonts w:ascii="Angsana New" w:hAnsi="Angsana New"/>
                <w:sz w:val="28"/>
                <w:szCs w:val="28"/>
              </w:rPr>
            </w:pPr>
          </w:p>
        </w:tc>
        <w:tc>
          <w:tcPr>
            <w:tcW w:w="50" w:type="dxa"/>
          </w:tcPr>
          <w:p w14:paraId="60AA0D9B" w14:textId="77777777" w:rsidR="00AE7989" w:rsidRPr="002E1B63" w:rsidRDefault="00AE7989" w:rsidP="001018E7">
            <w:pPr>
              <w:tabs>
                <w:tab w:val="decimal" w:pos="613"/>
                <w:tab w:val="decimal" w:pos="974"/>
              </w:tabs>
              <w:ind w:left="-29" w:right="-29"/>
              <w:jc w:val="right"/>
              <w:rPr>
                <w:rFonts w:ascii="Angsana New" w:hAnsi="Angsana New"/>
                <w:sz w:val="28"/>
                <w:szCs w:val="28"/>
              </w:rPr>
            </w:pPr>
          </w:p>
        </w:tc>
        <w:tc>
          <w:tcPr>
            <w:tcW w:w="2362" w:type="dxa"/>
            <w:gridSpan w:val="3"/>
            <w:vAlign w:val="center"/>
          </w:tcPr>
          <w:p w14:paraId="45D620FD" w14:textId="4C139032" w:rsidR="00AE7989" w:rsidRPr="002E1B63" w:rsidRDefault="00AE7989" w:rsidP="001018E7">
            <w:pPr>
              <w:tabs>
                <w:tab w:val="decimal" w:pos="974"/>
              </w:tabs>
              <w:ind w:left="-29"/>
              <w:jc w:val="right"/>
              <w:rPr>
                <w:rFonts w:ascii="Angsana New" w:hAnsi="Angsana New"/>
                <w:sz w:val="28"/>
                <w:szCs w:val="28"/>
              </w:rPr>
            </w:pPr>
            <w:r w:rsidRPr="002E1B63">
              <w:rPr>
                <w:rFonts w:ascii="Angsana New" w:hAnsi="Angsana New"/>
                <w:b/>
                <w:bCs/>
                <w:sz w:val="28"/>
                <w:szCs w:val="28"/>
              </w:rPr>
              <w:t>(Unit: Thousand Baht)</w:t>
            </w:r>
          </w:p>
        </w:tc>
      </w:tr>
      <w:tr w:rsidR="00AE7989" w:rsidRPr="002E1B63" w14:paraId="0569B487" w14:textId="77777777" w:rsidTr="00FB5A50">
        <w:trPr>
          <w:cantSplit/>
          <w:trHeight w:val="227"/>
        </w:trPr>
        <w:tc>
          <w:tcPr>
            <w:tcW w:w="3510" w:type="dxa"/>
          </w:tcPr>
          <w:p w14:paraId="3D77B59D" w14:textId="77777777" w:rsidR="00AE7989" w:rsidRPr="002E1B63" w:rsidRDefault="00AE7989" w:rsidP="00AE7989">
            <w:pPr>
              <w:ind w:left="336" w:hanging="174"/>
              <w:rPr>
                <w:rFonts w:ascii="Angsana New" w:hAnsi="Angsana New"/>
                <w:sz w:val="28"/>
                <w:szCs w:val="28"/>
              </w:rPr>
            </w:pPr>
          </w:p>
        </w:tc>
        <w:tc>
          <w:tcPr>
            <w:tcW w:w="48" w:type="dxa"/>
          </w:tcPr>
          <w:p w14:paraId="347F2BC4" w14:textId="77777777" w:rsidR="00AE7989" w:rsidRPr="000F45AC" w:rsidRDefault="00AE7989" w:rsidP="00AE7989">
            <w:pPr>
              <w:jc w:val="center"/>
              <w:rPr>
                <w:rFonts w:ascii="Angsana New" w:hAnsi="Angsana New"/>
                <w:sz w:val="28"/>
                <w:szCs w:val="28"/>
                <w:cs/>
              </w:rPr>
            </w:pPr>
          </w:p>
        </w:tc>
        <w:tc>
          <w:tcPr>
            <w:tcW w:w="1080" w:type="dxa"/>
          </w:tcPr>
          <w:p w14:paraId="0DBECEFB" w14:textId="77777777" w:rsidR="00AE7989" w:rsidRPr="002E1B63" w:rsidRDefault="00AE7989" w:rsidP="00AE7989">
            <w:pPr>
              <w:jc w:val="center"/>
              <w:rPr>
                <w:rFonts w:ascii="Angsana New" w:hAnsi="Angsana New"/>
                <w:sz w:val="28"/>
                <w:szCs w:val="28"/>
              </w:rPr>
            </w:pPr>
          </w:p>
        </w:tc>
        <w:tc>
          <w:tcPr>
            <w:tcW w:w="48" w:type="dxa"/>
          </w:tcPr>
          <w:p w14:paraId="6C171F50" w14:textId="77777777" w:rsidR="00AE7989" w:rsidRPr="002E1B63" w:rsidRDefault="00AE7989" w:rsidP="00AE7989">
            <w:pPr>
              <w:tabs>
                <w:tab w:val="decimal" w:pos="881"/>
              </w:tabs>
              <w:ind w:left="-29" w:right="-29"/>
              <w:rPr>
                <w:rFonts w:ascii="Angsana New" w:hAnsi="Angsana New"/>
                <w:sz w:val="28"/>
                <w:szCs w:val="28"/>
              </w:rPr>
            </w:pPr>
          </w:p>
        </w:tc>
        <w:tc>
          <w:tcPr>
            <w:tcW w:w="4764" w:type="dxa"/>
            <w:gridSpan w:val="7"/>
            <w:tcBorders>
              <w:bottom w:val="single" w:sz="4" w:space="0" w:color="auto"/>
            </w:tcBorders>
            <w:vAlign w:val="center"/>
          </w:tcPr>
          <w:p w14:paraId="06444DCF" w14:textId="46EB8D2B" w:rsidR="00AE7989" w:rsidRPr="002E1B63" w:rsidRDefault="001018E7" w:rsidP="00AE7989">
            <w:pPr>
              <w:tabs>
                <w:tab w:val="decimal" w:pos="974"/>
              </w:tabs>
              <w:ind w:left="-29" w:right="-29"/>
              <w:jc w:val="center"/>
              <w:rPr>
                <w:rFonts w:ascii="Angsana New" w:hAnsi="Angsana New"/>
                <w:sz w:val="28"/>
                <w:szCs w:val="28"/>
              </w:rPr>
            </w:pPr>
            <w:r w:rsidRPr="002E1B63">
              <w:rPr>
                <w:rFonts w:ascii="Angsana New" w:hAnsi="Angsana New"/>
                <w:b/>
                <w:bCs/>
                <w:sz w:val="28"/>
                <w:szCs w:val="28"/>
              </w:rPr>
              <w:t>Separate</w:t>
            </w:r>
            <w:r w:rsidR="00AE7989" w:rsidRPr="002E1B63">
              <w:rPr>
                <w:rFonts w:ascii="Angsana New" w:hAnsi="Angsana New"/>
                <w:b/>
                <w:bCs/>
                <w:sz w:val="28"/>
                <w:szCs w:val="28"/>
              </w:rPr>
              <w:t xml:space="preserve"> financial statements</w:t>
            </w:r>
          </w:p>
        </w:tc>
      </w:tr>
      <w:tr w:rsidR="00AE7989" w:rsidRPr="002E1B63" w14:paraId="7D6CC7D5" w14:textId="77777777" w:rsidTr="00FB5A50">
        <w:trPr>
          <w:cantSplit/>
          <w:trHeight w:val="227"/>
        </w:trPr>
        <w:tc>
          <w:tcPr>
            <w:tcW w:w="3510" w:type="dxa"/>
          </w:tcPr>
          <w:p w14:paraId="13073D7C" w14:textId="77777777" w:rsidR="00AE7989" w:rsidRPr="002E1B63" w:rsidRDefault="00AE7989" w:rsidP="00AE7989">
            <w:pPr>
              <w:ind w:left="336" w:hanging="174"/>
              <w:rPr>
                <w:rFonts w:ascii="Angsana New" w:hAnsi="Angsana New"/>
                <w:sz w:val="28"/>
                <w:szCs w:val="28"/>
              </w:rPr>
            </w:pPr>
          </w:p>
        </w:tc>
        <w:tc>
          <w:tcPr>
            <w:tcW w:w="48" w:type="dxa"/>
          </w:tcPr>
          <w:p w14:paraId="17CE8515" w14:textId="77777777" w:rsidR="00AE7989" w:rsidRPr="000F45AC" w:rsidRDefault="00AE7989" w:rsidP="00AE7989">
            <w:pPr>
              <w:jc w:val="center"/>
              <w:rPr>
                <w:rFonts w:ascii="Angsana New" w:hAnsi="Angsana New"/>
                <w:sz w:val="28"/>
                <w:szCs w:val="28"/>
                <w:cs/>
              </w:rPr>
            </w:pPr>
          </w:p>
        </w:tc>
        <w:tc>
          <w:tcPr>
            <w:tcW w:w="1080" w:type="dxa"/>
          </w:tcPr>
          <w:p w14:paraId="68D43198" w14:textId="77777777" w:rsidR="00AE7989" w:rsidRPr="002E1B63" w:rsidRDefault="00AE7989" w:rsidP="00AE7989">
            <w:pPr>
              <w:jc w:val="center"/>
              <w:rPr>
                <w:rFonts w:ascii="Angsana New" w:hAnsi="Angsana New"/>
                <w:sz w:val="28"/>
                <w:szCs w:val="28"/>
              </w:rPr>
            </w:pPr>
          </w:p>
        </w:tc>
        <w:tc>
          <w:tcPr>
            <w:tcW w:w="48" w:type="dxa"/>
          </w:tcPr>
          <w:p w14:paraId="2F7F928D" w14:textId="77777777" w:rsidR="00AE7989" w:rsidRPr="002E1B63" w:rsidRDefault="00AE7989" w:rsidP="00AE7989">
            <w:pPr>
              <w:tabs>
                <w:tab w:val="decimal" w:pos="881"/>
              </w:tabs>
              <w:ind w:left="-29" w:right="-29"/>
              <w:rPr>
                <w:rFonts w:ascii="Angsana New" w:hAnsi="Angsana New"/>
                <w:sz w:val="28"/>
                <w:szCs w:val="28"/>
              </w:rPr>
            </w:pPr>
          </w:p>
        </w:tc>
        <w:tc>
          <w:tcPr>
            <w:tcW w:w="1152" w:type="dxa"/>
            <w:tcBorders>
              <w:top w:val="single" w:sz="4" w:space="0" w:color="auto"/>
            </w:tcBorders>
            <w:vAlign w:val="center"/>
          </w:tcPr>
          <w:p w14:paraId="4C25E824" w14:textId="2C28757B" w:rsidR="00AE7989" w:rsidRPr="002E1B63" w:rsidRDefault="00AE7989" w:rsidP="00294581">
            <w:pPr>
              <w:tabs>
                <w:tab w:val="decimal" w:pos="880"/>
              </w:tabs>
              <w:ind w:left="-29" w:right="-29"/>
              <w:jc w:val="center"/>
              <w:rPr>
                <w:rFonts w:ascii="Angsana New" w:hAnsi="Angsana New"/>
                <w:sz w:val="28"/>
                <w:szCs w:val="28"/>
              </w:rPr>
            </w:pPr>
            <w:r w:rsidRPr="002E1B63">
              <w:rPr>
                <w:rFonts w:ascii="Angsana New" w:hAnsi="Angsana New"/>
                <w:b/>
                <w:bCs/>
                <w:sz w:val="28"/>
                <w:szCs w:val="28"/>
              </w:rPr>
              <w:t>Balance as at</w:t>
            </w:r>
          </w:p>
        </w:tc>
        <w:tc>
          <w:tcPr>
            <w:tcW w:w="48" w:type="dxa"/>
            <w:tcBorders>
              <w:top w:val="single" w:sz="4" w:space="0" w:color="auto"/>
            </w:tcBorders>
          </w:tcPr>
          <w:p w14:paraId="65477A67" w14:textId="77777777" w:rsidR="00AE7989" w:rsidRPr="002E1B63" w:rsidRDefault="00AE7989" w:rsidP="00AE7989">
            <w:pPr>
              <w:tabs>
                <w:tab w:val="decimal" w:pos="974"/>
              </w:tabs>
              <w:ind w:left="-29" w:right="-29"/>
              <w:rPr>
                <w:rFonts w:ascii="Angsana New" w:hAnsi="Angsana New"/>
                <w:sz w:val="28"/>
                <w:szCs w:val="28"/>
              </w:rPr>
            </w:pPr>
          </w:p>
        </w:tc>
        <w:tc>
          <w:tcPr>
            <w:tcW w:w="1152" w:type="dxa"/>
            <w:tcBorders>
              <w:top w:val="single" w:sz="4" w:space="0" w:color="auto"/>
            </w:tcBorders>
          </w:tcPr>
          <w:p w14:paraId="022FACA5" w14:textId="77777777" w:rsidR="00AE7989" w:rsidRPr="002E1B63" w:rsidRDefault="00AE7989" w:rsidP="00AE7989">
            <w:pPr>
              <w:tabs>
                <w:tab w:val="decimal" w:pos="974"/>
              </w:tabs>
              <w:ind w:left="-29" w:right="-29"/>
              <w:rPr>
                <w:rFonts w:ascii="Angsana New" w:hAnsi="Angsana New"/>
                <w:sz w:val="28"/>
                <w:szCs w:val="28"/>
              </w:rPr>
            </w:pPr>
          </w:p>
        </w:tc>
        <w:tc>
          <w:tcPr>
            <w:tcW w:w="50" w:type="dxa"/>
            <w:tcBorders>
              <w:top w:val="single" w:sz="4" w:space="0" w:color="auto"/>
            </w:tcBorders>
          </w:tcPr>
          <w:p w14:paraId="79FEE6A4" w14:textId="77777777" w:rsidR="00AE7989" w:rsidRPr="002E1B63" w:rsidRDefault="00AE7989" w:rsidP="00AE7989">
            <w:pPr>
              <w:tabs>
                <w:tab w:val="decimal" w:pos="613"/>
                <w:tab w:val="decimal" w:pos="974"/>
              </w:tabs>
              <w:ind w:left="-29" w:right="-29"/>
              <w:rPr>
                <w:rFonts w:ascii="Angsana New" w:hAnsi="Angsana New"/>
                <w:sz w:val="28"/>
                <w:szCs w:val="28"/>
              </w:rPr>
            </w:pPr>
          </w:p>
        </w:tc>
        <w:tc>
          <w:tcPr>
            <w:tcW w:w="1150" w:type="dxa"/>
            <w:tcBorders>
              <w:top w:val="single" w:sz="4" w:space="0" w:color="auto"/>
            </w:tcBorders>
          </w:tcPr>
          <w:p w14:paraId="42E32455" w14:textId="77777777" w:rsidR="00AE7989" w:rsidRPr="002E1B63" w:rsidRDefault="00AE7989" w:rsidP="00AE7989">
            <w:pPr>
              <w:tabs>
                <w:tab w:val="decimal" w:pos="759"/>
              </w:tabs>
              <w:ind w:left="-29" w:right="272"/>
              <w:jc w:val="center"/>
              <w:rPr>
                <w:rFonts w:ascii="Angsana New" w:hAnsi="Angsana New"/>
                <w:sz w:val="28"/>
                <w:szCs w:val="28"/>
              </w:rPr>
            </w:pPr>
          </w:p>
        </w:tc>
        <w:tc>
          <w:tcPr>
            <w:tcW w:w="48" w:type="dxa"/>
            <w:tcBorders>
              <w:top w:val="single" w:sz="4" w:space="0" w:color="auto"/>
            </w:tcBorders>
          </w:tcPr>
          <w:p w14:paraId="1EF599F0" w14:textId="77777777" w:rsidR="00AE7989" w:rsidRPr="002E1B63" w:rsidRDefault="00AE7989" w:rsidP="00AE7989">
            <w:pPr>
              <w:tabs>
                <w:tab w:val="decimal" w:pos="974"/>
              </w:tabs>
              <w:ind w:left="-29" w:right="-29"/>
              <w:rPr>
                <w:rFonts w:ascii="Angsana New" w:hAnsi="Angsana New"/>
                <w:sz w:val="28"/>
                <w:szCs w:val="28"/>
              </w:rPr>
            </w:pPr>
          </w:p>
        </w:tc>
        <w:tc>
          <w:tcPr>
            <w:tcW w:w="1164" w:type="dxa"/>
            <w:tcBorders>
              <w:top w:val="single" w:sz="4" w:space="0" w:color="auto"/>
            </w:tcBorders>
            <w:vAlign w:val="bottom"/>
          </w:tcPr>
          <w:p w14:paraId="4F1F437C" w14:textId="272FB73E" w:rsidR="00AE7989" w:rsidRPr="002E1B63" w:rsidRDefault="00AE7989" w:rsidP="00294581">
            <w:pPr>
              <w:tabs>
                <w:tab w:val="decimal" w:pos="880"/>
              </w:tabs>
              <w:ind w:left="-29" w:right="-29"/>
              <w:jc w:val="center"/>
              <w:rPr>
                <w:rFonts w:ascii="Angsana New" w:hAnsi="Angsana New"/>
                <w:b/>
                <w:bCs/>
                <w:sz w:val="28"/>
                <w:szCs w:val="28"/>
              </w:rPr>
            </w:pPr>
            <w:r w:rsidRPr="002E1B63">
              <w:rPr>
                <w:rFonts w:ascii="Angsana New" w:hAnsi="Angsana New"/>
                <w:b/>
                <w:bCs/>
                <w:sz w:val="28"/>
                <w:szCs w:val="28"/>
              </w:rPr>
              <w:t>Balance as at</w:t>
            </w:r>
          </w:p>
        </w:tc>
      </w:tr>
      <w:tr w:rsidR="00AE7989" w:rsidRPr="002E1B63" w14:paraId="3C489AD0" w14:textId="77777777" w:rsidTr="00FB5A50">
        <w:trPr>
          <w:cantSplit/>
          <w:trHeight w:val="227"/>
        </w:trPr>
        <w:tc>
          <w:tcPr>
            <w:tcW w:w="3510" w:type="dxa"/>
          </w:tcPr>
          <w:p w14:paraId="6942C227" w14:textId="77777777" w:rsidR="00AE7989" w:rsidRPr="002E1B63" w:rsidRDefault="00AE7989" w:rsidP="00AE7989">
            <w:pPr>
              <w:ind w:left="336" w:hanging="174"/>
              <w:rPr>
                <w:rFonts w:ascii="Angsana New" w:hAnsi="Angsana New"/>
                <w:sz w:val="28"/>
                <w:szCs w:val="28"/>
              </w:rPr>
            </w:pPr>
          </w:p>
        </w:tc>
        <w:tc>
          <w:tcPr>
            <w:tcW w:w="48" w:type="dxa"/>
          </w:tcPr>
          <w:p w14:paraId="411F2F3B" w14:textId="77777777" w:rsidR="00AE7989" w:rsidRPr="000F45AC" w:rsidRDefault="00AE7989" w:rsidP="00AE7989">
            <w:pPr>
              <w:jc w:val="center"/>
              <w:rPr>
                <w:rFonts w:ascii="Angsana New" w:hAnsi="Angsana New"/>
                <w:sz w:val="28"/>
                <w:szCs w:val="28"/>
                <w:cs/>
              </w:rPr>
            </w:pPr>
          </w:p>
        </w:tc>
        <w:tc>
          <w:tcPr>
            <w:tcW w:w="1080" w:type="dxa"/>
            <w:vAlign w:val="bottom"/>
          </w:tcPr>
          <w:p w14:paraId="6463B4D6" w14:textId="77777777" w:rsidR="00AE7989" w:rsidRPr="002E1B63" w:rsidRDefault="00AE7989" w:rsidP="00AE7989">
            <w:pPr>
              <w:jc w:val="center"/>
              <w:rPr>
                <w:rFonts w:ascii="Angsana New" w:hAnsi="Angsana New"/>
                <w:sz w:val="28"/>
                <w:szCs w:val="28"/>
              </w:rPr>
            </w:pPr>
          </w:p>
        </w:tc>
        <w:tc>
          <w:tcPr>
            <w:tcW w:w="48" w:type="dxa"/>
          </w:tcPr>
          <w:p w14:paraId="601D5DBE" w14:textId="77777777" w:rsidR="00AE7989" w:rsidRPr="002E1B63" w:rsidRDefault="00AE7989" w:rsidP="00AE7989">
            <w:pPr>
              <w:tabs>
                <w:tab w:val="decimal" w:pos="881"/>
              </w:tabs>
              <w:ind w:left="-29" w:right="-29"/>
              <w:rPr>
                <w:rFonts w:ascii="Angsana New" w:hAnsi="Angsana New"/>
                <w:sz w:val="28"/>
                <w:szCs w:val="28"/>
              </w:rPr>
            </w:pPr>
          </w:p>
        </w:tc>
        <w:tc>
          <w:tcPr>
            <w:tcW w:w="1152" w:type="dxa"/>
            <w:vAlign w:val="center"/>
          </w:tcPr>
          <w:p w14:paraId="61A2205B" w14:textId="6C958AE8" w:rsidR="00AE7989" w:rsidRPr="002E1B63" w:rsidRDefault="00AE7989" w:rsidP="00294581">
            <w:pPr>
              <w:tabs>
                <w:tab w:val="decimal" w:pos="700"/>
              </w:tabs>
              <w:ind w:left="-29" w:right="-29"/>
              <w:jc w:val="center"/>
              <w:rPr>
                <w:rFonts w:ascii="Angsana New" w:hAnsi="Angsana New"/>
                <w:sz w:val="28"/>
                <w:szCs w:val="28"/>
              </w:rPr>
            </w:pPr>
            <w:r w:rsidRPr="002E1B63">
              <w:rPr>
                <w:rFonts w:ascii="Angsana New" w:hAnsi="Angsana New"/>
                <w:b/>
                <w:bCs/>
                <w:sz w:val="28"/>
                <w:szCs w:val="28"/>
              </w:rPr>
              <w:t>January 1,</w:t>
            </w:r>
          </w:p>
        </w:tc>
        <w:tc>
          <w:tcPr>
            <w:tcW w:w="48" w:type="dxa"/>
          </w:tcPr>
          <w:p w14:paraId="23C03733" w14:textId="77777777" w:rsidR="00AE7989" w:rsidRPr="002E1B63" w:rsidRDefault="00AE7989" w:rsidP="00AE7989">
            <w:pPr>
              <w:tabs>
                <w:tab w:val="decimal" w:pos="974"/>
              </w:tabs>
              <w:ind w:left="-29" w:right="-29"/>
              <w:rPr>
                <w:rFonts w:ascii="Angsana New" w:hAnsi="Angsana New"/>
                <w:sz w:val="28"/>
                <w:szCs w:val="28"/>
              </w:rPr>
            </w:pPr>
          </w:p>
        </w:tc>
        <w:tc>
          <w:tcPr>
            <w:tcW w:w="2352" w:type="dxa"/>
            <w:gridSpan w:val="3"/>
            <w:tcBorders>
              <w:bottom w:val="single" w:sz="4" w:space="0" w:color="auto"/>
            </w:tcBorders>
            <w:vAlign w:val="center"/>
          </w:tcPr>
          <w:p w14:paraId="3EB57344" w14:textId="07C2F9F5" w:rsidR="00AE7989" w:rsidRPr="002E1B63" w:rsidRDefault="00AE7989" w:rsidP="00AE7989">
            <w:pPr>
              <w:tabs>
                <w:tab w:val="decimal" w:pos="759"/>
              </w:tabs>
              <w:ind w:left="-29" w:right="30"/>
              <w:jc w:val="center"/>
              <w:rPr>
                <w:rFonts w:ascii="Angsana New" w:hAnsi="Angsana New"/>
                <w:sz w:val="28"/>
                <w:szCs w:val="28"/>
              </w:rPr>
            </w:pPr>
            <w:r w:rsidRPr="002E1B63">
              <w:rPr>
                <w:rFonts w:ascii="Angsana New" w:hAnsi="Angsana New"/>
                <w:b/>
                <w:bCs/>
                <w:sz w:val="28"/>
                <w:szCs w:val="28"/>
              </w:rPr>
              <w:t>During the period</w:t>
            </w:r>
          </w:p>
        </w:tc>
        <w:tc>
          <w:tcPr>
            <w:tcW w:w="48" w:type="dxa"/>
          </w:tcPr>
          <w:p w14:paraId="5213BB10" w14:textId="77777777" w:rsidR="00AE7989" w:rsidRPr="002E1B63" w:rsidRDefault="00AE7989" w:rsidP="00AE7989">
            <w:pPr>
              <w:tabs>
                <w:tab w:val="decimal" w:pos="974"/>
              </w:tabs>
              <w:ind w:left="-29" w:right="-29"/>
              <w:rPr>
                <w:rFonts w:ascii="Angsana New" w:hAnsi="Angsana New"/>
                <w:sz w:val="28"/>
                <w:szCs w:val="28"/>
              </w:rPr>
            </w:pPr>
          </w:p>
        </w:tc>
        <w:tc>
          <w:tcPr>
            <w:tcW w:w="1164" w:type="dxa"/>
            <w:vAlign w:val="bottom"/>
          </w:tcPr>
          <w:p w14:paraId="59FC39F7" w14:textId="09D15AE3" w:rsidR="00AE7989" w:rsidRPr="002E1B63" w:rsidRDefault="00B6412C" w:rsidP="00294581">
            <w:pPr>
              <w:tabs>
                <w:tab w:val="decimal" w:pos="700"/>
              </w:tabs>
              <w:ind w:left="-29" w:right="-29"/>
              <w:jc w:val="center"/>
              <w:rPr>
                <w:rFonts w:ascii="Angsana New" w:hAnsi="Angsana New"/>
                <w:b/>
                <w:bCs/>
                <w:sz w:val="28"/>
                <w:szCs w:val="28"/>
              </w:rPr>
            </w:pPr>
            <w:r w:rsidRPr="002E1B63">
              <w:rPr>
                <w:rFonts w:ascii="Angsana New" w:hAnsi="Angsana New"/>
                <w:b/>
                <w:bCs/>
                <w:sz w:val="28"/>
                <w:szCs w:val="28"/>
              </w:rPr>
              <w:t>June 30</w:t>
            </w:r>
            <w:r w:rsidR="00AE7989" w:rsidRPr="002E1B63">
              <w:rPr>
                <w:rFonts w:ascii="Angsana New" w:hAnsi="Angsana New"/>
                <w:b/>
                <w:bCs/>
                <w:sz w:val="28"/>
                <w:szCs w:val="28"/>
              </w:rPr>
              <w:t>,</w:t>
            </w:r>
          </w:p>
        </w:tc>
      </w:tr>
      <w:tr w:rsidR="00AE7989" w:rsidRPr="002E1B63" w14:paraId="4ED91F29" w14:textId="77777777" w:rsidTr="00FB5A50">
        <w:trPr>
          <w:cantSplit/>
          <w:trHeight w:val="227"/>
        </w:trPr>
        <w:tc>
          <w:tcPr>
            <w:tcW w:w="3510" w:type="dxa"/>
          </w:tcPr>
          <w:p w14:paraId="037355FD" w14:textId="77777777" w:rsidR="00AE7989" w:rsidRPr="002E1B63" w:rsidRDefault="00AE7989" w:rsidP="00AE7989">
            <w:pPr>
              <w:ind w:left="336" w:hanging="174"/>
              <w:rPr>
                <w:rFonts w:ascii="Angsana New" w:hAnsi="Angsana New"/>
                <w:sz w:val="28"/>
                <w:szCs w:val="28"/>
              </w:rPr>
            </w:pPr>
          </w:p>
        </w:tc>
        <w:tc>
          <w:tcPr>
            <w:tcW w:w="48" w:type="dxa"/>
          </w:tcPr>
          <w:p w14:paraId="7AB68A5F" w14:textId="77777777" w:rsidR="00AE7989" w:rsidRPr="000F45AC" w:rsidRDefault="00AE7989" w:rsidP="00AE7989">
            <w:pPr>
              <w:jc w:val="center"/>
              <w:rPr>
                <w:rFonts w:ascii="Angsana New" w:hAnsi="Angsana New"/>
                <w:sz w:val="28"/>
                <w:szCs w:val="28"/>
                <w:cs/>
              </w:rPr>
            </w:pPr>
          </w:p>
        </w:tc>
        <w:tc>
          <w:tcPr>
            <w:tcW w:w="1080" w:type="dxa"/>
            <w:vAlign w:val="bottom"/>
          </w:tcPr>
          <w:p w14:paraId="47E758F2" w14:textId="0AE258F0" w:rsidR="00AE7989" w:rsidRPr="002E1B63" w:rsidRDefault="00AE7989" w:rsidP="00AE7989">
            <w:pPr>
              <w:jc w:val="center"/>
              <w:rPr>
                <w:rFonts w:ascii="Angsana New" w:hAnsi="Angsana New"/>
                <w:sz w:val="28"/>
                <w:szCs w:val="28"/>
              </w:rPr>
            </w:pPr>
            <w:r w:rsidRPr="002E1B63">
              <w:rPr>
                <w:rFonts w:ascii="Angsana New" w:hAnsi="Angsana New"/>
                <w:b/>
                <w:bCs/>
                <w:sz w:val="28"/>
                <w:szCs w:val="28"/>
              </w:rPr>
              <w:t>Related by</w:t>
            </w:r>
          </w:p>
        </w:tc>
        <w:tc>
          <w:tcPr>
            <w:tcW w:w="48" w:type="dxa"/>
          </w:tcPr>
          <w:p w14:paraId="114C0E43" w14:textId="77777777" w:rsidR="00AE7989" w:rsidRPr="002E1B63" w:rsidRDefault="00AE7989" w:rsidP="00AE7989">
            <w:pPr>
              <w:tabs>
                <w:tab w:val="decimal" w:pos="881"/>
              </w:tabs>
              <w:ind w:left="-29" w:right="-29"/>
              <w:rPr>
                <w:rFonts w:ascii="Angsana New" w:hAnsi="Angsana New"/>
                <w:sz w:val="28"/>
                <w:szCs w:val="28"/>
              </w:rPr>
            </w:pPr>
          </w:p>
        </w:tc>
        <w:tc>
          <w:tcPr>
            <w:tcW w:w="1152" w:type="dxa"/>
            <w:tcBorders>
              <w:bottom w:val="single" w:sz="4" w:space="0" w:color="auto"/>
            </w:tcBorders>
            <w:vAlign w:val="center"/>
          </w:tcPr>
          <w:p w14:paraId="2DCBEBB8" w14:textId="287A92C8" w:rsidR="00AE7989" w:rsidRPr="002E1B63" w:rsidRDefault="00AE7989" w:rsidP="00294581">
            <w:pPr>
              <w:tabs>
                <w:tab w:val="decimal" w:pos="250"/>
              </w:tabs>
              <w:ind w:left="-29" w:right="-29"/>
              <w:jc w:val="center"/>
              <w:rPr>
                <w:rFonts w:ascii="Angsana New" w:hAnsi="Angsana New"/>
                <w:sz w:val="28"/>
                <w:szCs w:val="28"/>
              </w:rPr>
            </w:pPr>
            <w:r w:rsidRPr="002E1B63">
              <w:rPr>
                <w:rFonts w:ascii="Angsana New" w:hAnsi="Angsana New"/>
                <w:b/>
                <w:bCs/>
                <w:sz w:val="28"/>
                <w:szCs w:val="28"/>
              </w:rPr>
              <w:t>2025</w:t>
            </w:r>
          </w:p>
        </w:tc>
        <w:tc>
          <w:tcPr>
            <w:tcW w:w="48" w:type="dxa"/>
          </w:tcPr>
          <w:p w14:paraId="031EC159" w14:textId="77777777" w:rsidR="00AE7989" w:rsidRPr="002E1B63" w:rsidRDefault="00AE7989" w:rsidP="00AE7989">
            <w:pPr>
              <w:tabs>
                <w:tab w:val="decimal" w:pos="974"/>
              </w:tabs>
              <w:ind w:left="-29" w:right="-29"/>
              <w:rPr>
                <w:rFonts w:ascii="Angsana New" w:hAnsi="Angsana New"/>
                <w:sz w:val="28"/>
                <w:szCs w:val="28"/>
              </w:rPr>
            </w:pPr>
          </w:p>
        </w:tc>
        <w:tc>
          <w:tcPr>
            <w:tcW w:w="1152" w:type="dxa"/>
            <w:tcBorders>
              <w:bottom w:val="single" w:sz="4" w:space="0" w:color="auto"/>
            </w:tcBorders>
            <w:vAlign w:val="center"/>
          </w:tcPr>
          <w:p w14:paraId="4DEC1C18" w14:textId="015DC0DA" w:rsidR="00AE7989" w:rsidRPr="002E1B63" w:rsidRDefault="00AE7989" w:rsidP="00174C71">
            <w:pPr>
              <w:tabs>
                <w:tab w:val="decimal" w:pos="940"/>
              </w:tabs>
              <w:ind w:left="-29" w:right="-29"/>
              <w:rPr>
                <w:rFonts w:ascii="Angsana New" w:hAnsi="Angsana New"/>
                <w:sz w:val="28"/>
                <w:szCs w:val="28"/>
              </w:rPr>
            </w:pPr>
            <w:r w:rsidRPr="002E1B63">
              <w:rPr>
                <w:rFonts w:ascii="Angsana New" w:hAnsi="Angsana New"/>
                <w:b/>
                <w:bCs/>
                <w:sz w:val="28"/>
                <w:szCs w:val="28"/>
              </w:rPr>
              <w:t>Increase</w:t>
            </w:r>
          </w:p>
        </w:tc>
        <w:tc>
          <w:tcPr>
            <w:tcW w:w="50" w:type="dxa"/>
            <w:tcBorders>
              <w:top w:val="single" w:sz="4" w:space="0" w:color="auto"/>
            </w:tcBorders>
            <w:vAlign w:val="center"/>
          </w:tcPr>
          <w:p w14:paraId="75FE975D" w14:textId="77777777" w:rsidR="00AE7989" w:rsidRPr="002E1B63" w:rsidRDefault="00AE7989" w:rsidP="00AE7989">
            <w:pPr>
              <w:tabs>
                <w:tab w:val="decimal" w:pos="613"/>
                <w:tab w:val="decimal" w:pos="974"/>
              </w:tabs>
              <w:ind w:left="-29" w:right="-29"/>
              <w:rPr>
                <w:rFonts w:ascii="Angsana New" w:hAnsi="Angsana New"/>
                <w:sz w:val="28"/>
                <w:szCs w:val="28"/>
              </w:rPr>
            </w:pPr>
          </w:p>
        </w:tc>
        <w:tc>
          <w:tcPr>
            <w:tcW w:w="1150" w:type="dxa"/>
            <w:tcBorders>
              <w:bottom w:val="single" w:sz="4" w:space="0" w:color="auto"/>
            </w:tcBorders>
            <w:vAlign w:val="center"/>
          </w:tcPr>
          <w:p w14:paraId="4301C90A" w14:textId="04BC1589" w:rsidR="00AE7989" w:rsidRPr="002E1B63" w:rsidRDefault="00AE7989" w:rsidP="00174C71">
            <w:pPr>
              <w:tabs>
                <w:tab w:val="decimal" w:pos="730"/>
              </w:tabs>
              <w:ind w:left="-29" w:right="30"/>
              <w:jc w:val="center"/>
              <w:rPr>
                <w:rFonts w:ascii="Angsana New" w:hAnsi="Angsana New"/>
                <w:sz w:val="28"/>
                <w:szCs w:val="28"/>
              </w:rPr>
            </w:pPr>
            <w:r w:rsidRPr="002E1B63">
              <w:rPr>
                <w:rFonts w:ascii="Angsana New" w:hAnsi="Angsana New"/>
                <w:b/>
                <w:bCs/>
                <w:sz w:val="28"/>
                <w:szCs w:val="28"/>
              </w:rPr>
              <w:t>Decrease</w:t>
            </w:r>
          </w:p>
        </w:tc>
        <w:tc>
          <w:tcPr>
            <w:tcW w:w="48" w:type="dxa"/>
          </w:tcPr>
          <w:p w14:paraId="368A6105" w14:textId="77777777" w:rsidR="00AE7989" w:rsidRPr="002E1B63" w:rsidRDefault="00AE7989" w:rsidP="00AE7989">
            <w:pPr>
              <w:tabs>
                <w:tab w:val="decimal" w:pos="974"/>
              </w:tabs>
              <w:ind w:left="-29" w:right="-29"/>
              <w:rPr>
                <w:rFonts w:ascii="Angsana New" w:hAnsi="Angsana New"/>
                <w:sz w:val="28"/>
                <w:szCs w:val="28"/>
              </w:rPr>
            </w:pPr>
          </w:p>
        </w:tc>
        <w:tc>
          <w:tcPr>
            <w:tcW w:w="1164" w:type="dxa"/>
            <w:tcBorders>
              <w:bottom w:val="single" w:sz="4" w:space="0" w:color="auto"/>
            </w:tcBorders>
            <w:vAlign w:val="bottom"/>
          </w:tcPr>
          <w:p w14:paraId="75B8D53B" w14:textId="3E92CDF0" w:rsidR="00AE7989" w:rsidRPr="002E1B63" w:rsidRDefault="00AE7989" w:rsidP="00294581">
            <w:pPr>
              <w:ind w:left="-29" w:right="-29"/>
              <w:jc w:val="center"/>
              <w:rPr>
                <w:rFonts w:ascii="Angsana New" w:hAnsi="Angsana New"/>
                <w:b/>
                <w:bCs/>
                <w:sz w:val="28"/>
                <w:szCs w:val="28"/>
              </w:rPr>
            </w:pPr>
            <w:r w:rsidRPr="002E1B63">
              <w:rPr>
                <w:rFonts w:ascii="Angsana New" w:hAnsi="Angsana New"/>
                <w:b/>
                <w:bCs/>
                <w:sz w:val="28"/>
                <w:szCs w:val="28"/>
              </w:rPr>
              <w:t>2025</w:t>
            </w:r>
          </w:p>
        </w:tc>
      </w:tr>
      <w:tr w:rsidR="007200C3" w:rsidRPr="002E1B63" w14:paraId="4E6B31F1" w14:textId="77777777" w:rsidTr="0052512D">
        <w:trPr>
          <w:cantSplit/>
          <w:trHeight w:val="227"/>
        </w:trPr>
        <w:tc>
          <w:tcPr>
            <w:tcW w:w="3510" w:type="dxa"/>
          </w:tcPr>
          <w:p w14:paraId="061BA1A2" w14:textId="679F3B9A" w:rsidR="007200C3" w:rsidRPr="002E1B63" w:rsidRDefault="007200C3" w:rsidP="007200C3">
            <w:pPr>
              <w:ind w:left="336" w:hanging="174"/>
              <w:rPr>
                <w:rFonts w:ascii="Angsana New" w:hAnsi="Angsana New"/>
                <w:sz w:val="28"/>
                <w:szCs w:val="28"/>
              </w:rPr>
            </w:pPr>
            <w:r w:rsidRPr="002E1B63">
              <w:rPr>
                <w:rFonts w:ascii="Angsana New" w:hAnsi="Angsana New"/>
                <w:sz w:val="28"/>
                <w:szCs w:val="28"/>
              </w:rPr>
              <w:t>SG Land Company Limited</w:t>
            </w:r>
          </w:p>
        </w:tc>
        <w:tc>
          <w:tcPr>
            <w:tcW w:w="48" w:type="dxa"/>
          </w:tcPr>
          <w:p w14:paraId="6D1481BD" w14:textId="77777777" w:rsidR="007200C3" w:rsidRPr="000F45AC" w:rsidRDefault="007200C3" w:rsidP="007200C3">
            <w:pPr>
              <w:jc w:val="center"/>
              <w:rPr>
                <w:rFonts w:ascii="Angsana New" w:hAnsi="Angsana New"/>
                <w:sz w:val="28"/>
                <w:szCs w:val="28"/>
                <w:cs/>
              </w:rPr>
            </w:pPr>
          </w:p>
        </w:tc>
        <w:tc>
          <w:tcPr>
            <w:tcW w:w="1080" w:type="dxa"/>
            <w:tcBorders>
              <w:top w:val="single" w:sz="4" w:space="0" w:color="auto"/>
            </w:tcBorders>
          </w:tcPr>
          <w:p w14:paraId="46C23136" w14:textId="62BE6E3E" w:rsidR="007200C3" w:rsidRPr="002E1B63" w:rsidRDefault="007200C3" w:rsidP="007200C3">
            <w:pPr>
              <w:jc w:val="center"/>
              <w:rPr>
                <w:rFonts w:ascii="Angsana New" w:hAnsi="Angsana New"/>
                <w:sz w:val="28"/>
                <w:szCs w:val="28"/>
              </w:rPr>
            </w:pPr>
            <w:r w:rsidRPr="002E1B63">
              <w:rPr>
                <w:rFonts w:ascii="Angsana New" w:hAnsi="Angsana New"/>
                <w:sz w:val="28"/>
                <w:szCs w:val="28"/>
              </w:rPr>
              <w:t>Subsidiary</w:t>
            </w:r>
          </w:p>
        </w:tc>
        <w:tc>
          <w:tcPr>
            <w:tcW w:w="48" w:type="dxa"/>
          </w:tcPr>
          <w:p w14:paraId="22E6C0B5" w14:textId="77777777" w:rsidR="007200C3" w:rsidRPr="002E1B63" w:rsidRDefault="007200C3" w:rsidP="007200C3">
            <w:pPr>
              <w:tabs>
                <w:tab w:val="decimal" w:pos="881"/>
              </w:tabs>
              <w:ind w:left="-29" w:right="-29"/>
              <w:rPr>
                <w:rFonts w:ascii="Angsana New" w:hAnsi="Angsana New"/>
                <w:sz w:val="28"/>
                <w:szCs w:val="28"/>
              </w:rPr>
            </w:pPr>
          </w:p>
        </w:tc>
        <w:tc>
          <w:tcPr>
            <w:tcW w:w="1152" w:type="dxa"/>
            <w:tcBorders>
              <w:top w:val="single" w:sz="4" w:space="0" w:color="auto"/>
            </w:tcBorders>
            <w:vAlign w:val="bottom"/>
          </w:tcPr>
          <w:p w14:paraId="097B9C4D" w14:textId="3E981E8F" w:rsidR="007200C3" w:rsidRPr="002E1B63" w:rsidRDefault="007200C3" w:rsidP="007200C3">
            <w:pPr>
              <w:tabs>
                <w:tab w:val="decimal" w:pos="974"/>
              </w:tabs>
              <w:ind w:left="-29" w:right="-29"/>
              <w:rPr>
                <w:rFonts w:ascii="Angsana New" w:hAnsi="Angsana New"/>
                <w:sz w:val="28"/>
                <w:szCs w:val="28"/>
              </w:rPr>
            </w:pPr>
            <w:r w:rsidRPr="002E1B63">
              <w:rPr>
                <w:rFonts w:ascii="Angsana New" w:hAnsi="Angsana New"/>
                <w:sz w:val="28"/>
                <w:szCs w:val="28"/>
              </w:rPr>
              <w:t>98,380</w:t>
            </w:r>
          </w:p>
        </w:tc>
        <w:tc>
          <w:tcPr>
            <w:tcW w:w="48" w:type="dxa"/>
          </w:tcPr>
          <w:p w14:paraId="6627E074" w14:textId="77777777" w:rsidR="007200C3" w:rsidRPr="002E1B63" w:rsidRDefault="007200C3" w:rsidP="007200C3">
            <w:pPr>
              <w:tabs>
                <w:tab w:val="decimal" w:pos="974"/>
              </w:tabs>
              <w:ind w:left="-29" w:right="-29"/>
              <w:rPr>
                <w:rFonts w:ascii="Angsana New" w:hAnsi="Angsana New"/>
                <w:sz w:val="28"/>
                <w:szCs w:val="28"/>
              </w:rPr>
            </w:pPr>
          </w:p>
        </w:tc>
        <w:tc>
          <w:tcPr>
            <w:tcW w:w="1152" w:type="dxa"/>
            <w:tcBorders>
              <w:top w:val="single" w:sz="4" w:space="0" w:color="auto"/>
            </w:tcBorders>
            <w:vAlign w:val="bottom"/>
          </w:tcPr>
          <w:p w14:paraId="22DAC1F8" w14:textId="7D34B2E6" w:rsidR="007200C3" w:rsidRPr="002E1B63" w:rsidRDefault="007200C3" w:rsidP="007200C3">
            <w:pPr>
              <w:tabs>
                <w:tab w:val="decimal" w:pos="974"/>
              </w:tabs>
              <w:ind w:left="-29" w:right="-29"/>
              <w:rPr>
                <w:rFonts w:ascii="Angsana New" w:hAnsi="Angsana New"/>
                <w:sz w:val="28"/>
                <w:szCs w:val="28"/>
              </w:rPr>
            </w:pPr>
            <w:r w:rsidRPr="002E1B63">
              <w:rPr>
                <w:rFonts w:ascii="Angsana New" w:hAnsi="Angsana New"/>
                <w:sz w:val="28"/>
                <w:szCs w:val="28"/>
              </w:rPr>
              <w:t>32,876</w:t>
            </w:r>
          </w:p>
        </w:tc>
        <w:tc>
          <w:tcPr>
            <w:tcW w:w="50" w:type="dxa"/>
          </w:tcPr>
          <w:p w14:paraId="3D501C4A" w14:textId="77777777" w:rsidR="007200C3" w:rsidRPr="002E1B63" w:rsidRDefault="007200C3" w:rsidP="007200C3">
            <w:pPr>
              <w:tabs>
                <w:tab w:val="decimal" w:pos="613"/>
                <w:tab w:val="decimal" w:pos="974"/>
              </w:tabs>
              <w:ind w:left="-29" w:right="-29"/>
              <w:rPr>
                <w:rFonts w:ascii="Angsana New" w:hAnsi="Angsana New"/>
                <w:sz w:val="28"/>
                <w:szCs w:val="28"/>
              </w:rPr>
            </w:pPr>
          </w:p>
        </w:tc>
        <w:tc>
          <w:tcPr>
            <w:tcW w:w="1150" w:type="dxa"/>
            <w:tcBorders>
              <w:top w:val="single" w:sz="4" w:space="0" w:color="auto"/>
            </w:tcBorders>
            <w:vAlign w:val="bottom"/>
          </w:tcPr>
          <w:p w14:paraId="455A0A84" w14:textId="69C019AA" w:rsidR="007200C3" w:rsidRPr="002E1B63" w:rsidRDefault="007200C3" w:rsidP="006D6558">
            <w:pPr>
              <w:tabs>
                <w:tab w:val="decimal" w:pos="724"/>
              </w:tabs>
              <w:ind w:left="-29" w:right="-171"/>
              <w:jc w:val="center"/>
              <w:rPr>
                <w:rFonts w:ascii="Angsana New" w:hAnsi="Angsana New"/>
                <w:sz w:val="28"/>
                <w:szCs w:val="28"/>
              </w:rPr>
            </w:pPr>
            <w:r w:rsidRPr="002E1B63">
              <w:rPr>
                <w:rFonts w:ascii="Angsana New" w:hAnsi="Angsana New"/>
                <w:sz w:val="28"/>
                <w:szCs w:val="28"/>
              </w:rPr>
              <w:t>(1,500)</w:t>
            </w:r>
          </w:p>
        </w:tc>
        <w:tc>
          <w:tcPr>
            <w:tcW w:w="48" w:type="dxa"/>
          </w:tcPr>
          <w:p w14:paraId="2A52364F" w14:textId="77777777" w:rsidR="007200C3" w:rsidRPr="002E1B63" w:rsidRDefault="007200C3" w:rsidP="007200C3">
            <w:pPr>
              <w:tabs>
                <w:tab w:val="decimal" w:pos="974"/>
              </w:tabs>
              <w:ind w:left="-29" w:right="-29"/>
              <w:rPr>
                <w:rFonts w:ascii="Angsana New" w:hAnsi="Angsana New"/>
                <w:sz w:val="28"/>
                <w:szCs w:val="28"/>
              </w:rPr>
            </w:pPr>
          </w:p>
        </w:tc>
        <w:tc>
          <w:tcPr>
            <w:tcW w:w="1164" w:type="dxa"/>
            <w:tcBorders>
              <w:top w:val="single" w:sz="4" w:space="0" w:color="auto"/>
            </w:tcBorders>
            <w:vAlign w:val="bottom"/>
          </w:tcPr>
          <w:p w14:paraId="2EFA2BB3" w14:textId="09A56F32" w:rsidR="007200C3" w:rsidRPr="002E1B63" w:rsidRDefault="007200C3" w:rsidP="007200C3">
            <w:pPr>
              <w:tabs>
                <w:tab w:val="decimal" w:pos="974"/>
              </w:tabs>
              <w:ind w:left="-29" w:right="-29"/>
              <w:rPr>
                <w:rFonts w:ascii="Angsana New" w:hAnsi="Angsana New"/>
                <w:sz w:val="28"/>
                <w:szCs w:val="28"/>
              </w:rPr>
            </w:pPr>
            <w:r w:rsidRPr="002E1B63">
              <w:rPr>
                <w:rFonts w:ascii="Angsana New" w:hAnsi="Angsana New"/>
                <w:sz w:val="28"/>
                <w:szCs w:val="28"/>
              </w:rPr>
              <w:t>129,756</w:t>
            </w:r>
          </w:p>
        </w:tc>
      </w:tr>
      <w:tr w:rsidR="007200C3" w:rsidRPr="002E1B63" w14:paraId="4AA4350B" w14:textId="77777777" w:rsidTr="0052512D">
        <w:trPr>
          <w:cantSplit/>
        </w:trPr>
        <w:tc>
          <w:tcPr>
            <w:tcW w:w="3510" w:type="dxa"/>
          </w:tcPr>
          <w:p w14:paraId="4EFE1D6C" w14:textId="77777777" w:rsidR="007200C3" w:rsidRPr="002E1B63" w:rsidRDefault="007200C3" w:rsidP="007200C3">
            <w:pPr>
              <w:ind w:left="336" w:hanging="174"/>
              <w:rPr>
                <w:rFonts w:ascii="Angsana New" w:hAnsi="Angsana New"/>
                <w:sz w:val="28"/>
                <w:szCs w:val="28"/>
                <w:cs/>
              </w:rPr>
            </w:pPr>
            <w:r w:rsidRPr="002E1B63">
              <w:rPr>
                <w:rFonts w:ascii="Angsana New" w:hAnsi="Angsana New"/>
                <w:sz w:val="28"/>
                <w:szCs w:val="28"/>
              </w:rPr>
              <w:t>Crown Development Company Limited</w:t>
            </w:r>
          </w:p>
        </w:tc>
        <w:tc>
          <w:tcPr>
            <w:tcW w:w="48" w:type="dxa"/>
          </w:tcPr>
          <w:p w14:paraId="05BBA350" w14:textId="77777777" w:rsidR="007200C3" w:rsidRPr="000F45AC" w:rsidRDefault="007200C3" w:rsidP="007200C3">
            <w:pPr>
              <w:jc w:val="center"/>
              <w:rPr>
                <w:rFonts w:ascii="Angsana New" w:hAnsi="Angsana New"/>
                <w:sz w:val="28"/>
                <w:szCs w:val="28"/>
                <w:cs/>
              </w:rPr>
            </w:pPr>
          </w:p>
        </w:tc>
        <w:tc>
          <w:tcPr>
            <w:tcW w:w="1080" w:type="dxa"/>
          </w:tcPr>
          <w:p w14:paraId="0A74D6D5" w14:textId="77777777" w:rsidR="007200C3" w:rsidRPr="002E1B63" w:rsidRDefault="007200C3" w:rsidP="007200C3">
            <w:pPr>
              <w:jc w:val="center"/>
              <w:rPr>
                <w:rFonts w:ascii="Angsana New" w:hAnsi="Angsana New"/>
                <w:sz w:val="28"/>
                <w:szCs w:val="28"/>
              </w:rPr>
            </w:pPr>
            <w:r w:rsidRPr="002E1B63">
              <w:rPr>
                <w:rFonts w:ascii="Angsana New" w:hAnsi="Angsana New"/>
                <w:sz w:val="28"/>
                <w:szCs w:val="28"/>
              </w:rPr>
              <w:t>Subsidiary</w:t>
            </w:r>
          </w:p>
        </w:tc>
        <w:tc>
          <w:tcPr>
            <w:tcW w:w="48" w:type="dxa"/>
          </w:tcPr>
          <w:p w14:paraId="3F6267A5" w14:textId="77777777" w:rsidR="007200C3" w:rsidRPr="002E1B63" w:rsidRDefault="007200C3" w:rsidP="007200C3">
            <w:pPr>
              <w:tabs>
                <w:tab w:val="decimal" w:pos="881"/>
              </w:tabs>
              <w:ind w:left="-29" w:right="-29"/>
              <w:rPr>
                <w:rFonts w:ascii="Angsana New" w:hAnsi="Angsana New"/>
                <w:sz w:val="28"/>
                <w:szCs w:val="28"/>
              </w:rPr>
            </w:pPr>
          </w:p>
        </w:tc>
        <w:tc>
          <w:tcPr>
            <w:tcW w:w="1152" w:type="dxa"/>
            <w:vAlign w:val="bottom"/>
          </w:tcPr>
          <w:p w14:paraId="3D2EFC9C" w14:textId="77777777" w:rsidR="007200C3" w:rsidRPr="002E1B63" w:rsidRDefault="007200C3" w:rsidP="007200C3">
            <w:pPr>
              <w:tabs>
                <w:tab w:val="decimal" w:pos="974"/>
              </w:tabs>
              <w:ind w:left="-29" w:right="-29"/>
              <w:rPr>
                <w:rFonts w:ascii="Angsana New" w:hAnsi="Angsana New"/>
                <w:sz w:val="28"/>
                <w:szCs w:val="28"/>
              </w:rPr>
            </w:pPr>
            <w:r w:rsidRPr="002E1B63">
              <w:rPr>
                <w:rFonts w:ascii="Angsana New" w:hAnsi="Angsana New"/>
                <w:sz w:val="28"/>
                <w:szCs w:val="28"/>
              </w:rPr>
              <w:t>33,052</w:t>
            </w:r>
          </w:p>
        </w:tc>
        <w:tc>
          <w:tcPr>
            <w:tcW w:w="48" w:type="dxa"/>
          </w:tcPr>
          <w:p w14:paraId="4E9DB414" w14:textId="77777777" w:rsidR="007200C3" w:rsidRPr="002E1B63" w:rsidRDefault="007200C3" w:rsidP="007200C3">
            <w:pPr>
              <w:tabs>
                <w:tab w:val="decimal" w:pos="974"/>
              </w:tabs>
              <w:ind w:left="-29" w:right="-29"/>
              <w:rPr>
                <w:rFonts w:ascii="Angsana New" w:hAnsi="Angsana New"/>
                <w:sz w:val="28"/>
                <w:szCs w:val="28"/>
              </w:rPr>
            </w:pPr>
          </w:p>
        </w:tc>
        <w:tc>
          <w:tcPr>
            <w:tcW w:w="1152" w:type="dxa"/>
            <w:vAlign w:val="bottom"/>
          </w:tcPr>
          <w:p w14:paraId="13124114" w14:textId="2AA77BE0" w:rsidR="007200C3" w:rsidRPr="002E1B63" w:rsidRDefault="007200C3" w:rsidP="007200C3">
            <w:pPr>
              <w:tabs>
                <w:tab w:val="decimal" w:pos="974"/>
              </w:tabs>
              <w:ind w:left="-29" w:right="-29"/>
              <w:rPr>
                <w:rFonts w:ascii="Angsana New" w:hAnsi="Angsana New"/>
                <w:sz w:val="28"/>
                <w:szCs w:val="28"/>
              </w:rPr>
            </w:pPr>
            <w:r w:rsidRPr="002E1B63">
              <w:rPr>
                <w:rFonts w:ascii="Angsana New" w:hAnsi="Angsana New"/>
                <w:sz w:val="28"/>
                <w:szCs w:val="28"/>
              </w:rPr>
              <w:t>322</w:t>
            </w:r>
          </w:p>
        </w:tc>
        <w:tc>
          <w:tcPr>
            <w:tcW w:w="50" w:type="dxa"/>
          </w:tcPr>
          <w:p w14:paraId="3E575FA0" w14:textId="77777777" w:rsidR="007200C3" w:rsidRPr="002E1B63" w:rsidRDefault="007200C3" w:rsidP="007200C3">
            <w:pPr>
              <w:tabs>
                <w:tab w:val="decimal" w:pos="613"/>
                <w:tab w:val="decimal" w:pos="974"/>
              </w:tabs>
              <w:ind w:left="-29" w:right="-29"/>
              <w:rPr>
                <w:rFonts w:ascii="Angsana New" w:hAnsi="Angsana New"/>
                <w:sz w:val="28"/>
                <w:szCs w:val="28"/>
              </w:rPr>
            </w:pPr>
          </w:p>
        </w:tc>
        <w:tc>
          <w:tcPr>
            <w:tcW w:w="1150" w:type="dxa"/>
            <w:vAlign w:val="bottom"/>
          </w:tcPr>
          <w:p w14:paraId="38FC6247" w14:textId="76480861" w:rsidR="007200C3" w:rsidRPr="002E1B63" w:rsidRDefault="007200C3" w:rsidP="007200C3">
            <w:pPr>
              <w:tabs>
                <w:tab w:val="decimal" w:pos="759"/>
              </w:tabs>
              <w:ind w:left="-29" w:right="272"/>
              <w:jc w:val="center"/>
              <w:rPr>
                <w:rFonts w:ascii="Angsana New" w:hAnsi="Angsana New"/>
                <w:sz w:val="28"/>
                <w:szCs w:val="28"/>
              </w:rPr>
            </w:pPr>
            <w:r w:rsidRPr="002E1B63">
              <w:rPr>
                <w:rFonts w:ascii="Angsana New" w:hAnsi="Angsana New"/>
                <w:sz w:val="28"/>
                <w:szCs w:val="28"/>
              </w:rPr>
              <w:t>-</w:t>
            </w:r>
          </w:p>
        </w:tc>
        <w:tc>
          <w:tcPr>
            <w:tcW w:w="48" w:type="dxa"/>
          </w:tcPr>
          <w:p w14:paraId="45531FE0" w14:textId="77777777" w:rsidR="007200C3" w:rsidRPr="002E1B63" w:rsidRDefault="007200C3" w:rsidP="007200C3">
            <w:pPr>
              <w:tabs>
                <w:tab w:val="decimal" w:pos="974"/>
              </w:tabs>
              <w:ind w:left="-29" w:right="-29"/>
              <w:rPr>
                <w:rFonts w:ascii="Angsana New" w:hAnsi="Angsana New"/>
                <w:sz w:val="28"/>
                <w:szCs w:val="28"/>
              </w:rPr>
            </w:pPr>
          </w:p>
        </w:tc>
        <w:tc>
          <w:tcPr>
            <w:tcW w:w="1164" w:type="dxa"/>
            <w:vAlign w:val="bottom"/>
          </w:tcPr>
          <w:p w14:paraId="20FAA54D" w14:textId="4476606F" w:rsidR="007200C3" w:rsidRPr="002E1B63" w:rsidRDefault="007200C3" w:rsidP="007200C3">
            <w:pPr>
              <w:tabs>
                <w:tab w:val="decimal" w:pos="974"/>
              </w:tabs>
              <w:ind w:left="-29" w:right="-29"/>
              <w:rPr>
                <w:rFonts w:ascii="Angsana New" w:hAnsi="Angsana New"/>
                <w:sz w:val="28"/>
                <w:szCs w:val="28"/>
              </w:rPr>
            </w:pPr>
            <w:r w:rsidRPr="002E1B63">
              <w:rPr>
                <w:rFonts w:ascii="Angsana New" w:hAnsi="Angsana New"/>
                <w:sz w:val="28"/>
                <w:szCs w:val="28"/>
              </w:rPr>
              <w:t>33,374</w:t>
            </w:r>
          </w:p>
        </w:tc>
      </w:tr>
      <w:tr w:rsidR="007200C3" w:rsidRPr="002E1B63" w14:paraId="2FA0CA29" w14:textId="77777777" w:rsidTr="0052512D">
        <w:trPr>
          <w:cantSplit/>
        </w:trPr>
        <w:tc>
          <w:tcPr>
            <w:tcW w:w="3510" w:type="dxa"/>
          </w:tcPr>
          <w:p w14:paraId="1893B812" w14:textId="77777777" w:rsidR="007200C3" w:rsidRPr="002E1B63" w:rsidRDefault="007200C3" w:rsidP="007200C3">
            <w:pPr>
              <w:ind w:left="336" w:hanging="174"/>
              <w:rPr>
                <w:rFonts w:ascii="Angsana New" w:hAnsi="Angsana New"/>
                <w:sz w:val="28"/>
                <w:szCs w:val="28"/>
                <w:cs/>
              </w:rPr>
            </w:pPr>
            <w:r w:rsidRPr="002E1B63">
              <w:rPr>
                <w:rFonts w:ascii="Angsana New" w:hAnsi="Angsana New"/>
                <w:spacing w:val="-4"/>
                <w:sz w:val="28"/>
                <w:szCs w:val="28"/>
              </w:rPr>
              <w:t>Ratchadamri Real Estate Company Limited</w:t>
            </w:r>
          </w:p>
        </w:tc>
        <w:tc>
          <w:tcPr>
            <w:tcW w:w="48" w:type="dxa"/>
          </w:tcPr>
          <w:p w14:paraId="7609528B" w14:textId="77777777" w:rsidR="007200C3" w:rsidRPr="000F45AC" w:rsidRDefault="007200C3" w:rsidP="007200C3">
            <w:pPr>
              <w:jc w:val="center"/>
              <w:rPr>
                <w:rFonts w:ascii="Angsana New" w:hAnsi="Angsana New"/>
                <w:sz w:val="28"/>
                <w:szCs w:val="28"/>
                <w:cs/>
              </w:rPr>
            </w:pPr>
          </w:p>
        </w:tc>
        <w:tc>
          <w:tcPr>
            <w:tcW w:w="1080" w:type="dxa"/>
          </w:tcPr>
          <w:p w14:paraId="5EB08DB0" w14:textId="77777777" w:rsidR="007200C3" w:rsidRPr="000F45AC" w:rsidRDefault="007200C3" w:rsidP="007200C3">
            <w:pPr>
              <w:jc w:val="center"/>
              <w:rPr>
                <w:rFonts w:ascii="Angsana New" w:hAnsi="Angsana New"/>
                <w:sz w:val="28"/>
                <w:szCs w:val="28"/>
                <w:cs/>
              </w:rPr>
            </w:pPr>
            <w:r w:rsidRPr="002E1B63">
              <w:rPr>
                <w:rFonts w:ascii="Angsana New" w:hAnsi="Angsana New"/>
                <w:sz w:val="28"/>
                <w:szCs w:val="28"/>
              </w:rPr>
              <w:t>Subsidiary</w:t>
            </w:r>
          </w:p>
        </w:tc>
        <w:tc>
          <w:tcPr>
            <w:tcW w:w="48" w:type="dxa"/>
          </w:tcPr>
          <w:p w14:paraId="3638880F" w14:textId="77777777" w:rsidR="007200C3" w:rsidRPr="002E1B63" w:rsidRDefault="007200C3" w:rsidP="007200C3">
            <w:pPr>
              <w:tabs>
                <w:tab w:val="decimal" w:pos="881"/>
              </w:tabs>
              <w:ind w:left="-29" w:right="-29"/>
              <w:rPr>
                <w:rFonts w:ascii="Angsana New" w:hAnsi="Angsana New"/>
                <w:sz w:val="28"/>
                <w:szCs w:val="28"/>
              </w:rPr>
            </w:pPr>
          </w:p>
        </w:tc>
        <w:tc>
          <w:tcPr>
            <w:tcW w:w="1152" w:type="dxa"/>
            <w:vAlign w:val="bottom"/>
          </w:tcPr>
          <w:p w14:paraId="31C8693D" w14:textId="77777777" w:rsidR="007200C3" w:rsidRPr="002E1B63" w:rsidRDefault="007200C3" w:rsidP="007200C3">
            <w:pPr>
              <w:tabs>
                <w:tab w:val="decimal" w:pos="974"/>
              </w:tabs>
              <w:ind w:left="-29" w:right="-29"/>
              <w:rPr>
                <w:rFonts w:ascii="Angsana New" w:hAnsi="Angsana New"/>
                <w:sz w:val="28"/>
                <w:szCs w:val="28"/>
              </w:rPr>
            </w:pPr>
            <w:r w:rsidRPr="002E1B63">
              <w:rPr>
                <w:rFonts w:ascii="Angsana New" w:hAnsi="Angsana New"/>
                <w:sz w:val="28"/>
                <w:szCs w:val="28"/>
              </w:rPr>
              <w:t>3,410</w:t>
            </w:r>
          </w:p>
        </w:tc>
        <w:tc>
          <w:tcPr>
            <w:tcW w:w="48" w:type="dxa"/>
          </w:tcPr>
          <w:p w14:paraId="707A0F11" w14:textId="77777777" w:rsidR="007200C3" w:rsidRPr="002E1B63" w:rsidRDefault="007200C3" w:rsidP="007200C3">
            <w:pPr>
              <w:tabs>
                <w:tab w:val="decimal" w:pos="974"/>
              </w:tabs>
              <w:ind w:left="-29" w:right="-29"/>
              <w:rPr>
                <w:rFonts w:ascii="Angsana New" w:hAnsi="Angsana New"/>
                <w:sz w:val="28"/>
                <w:szCs w:val="28"/>
              </w:rPr>
            </w:pPr>
          </w:p>
        </w:tc>
        <w:tc>
          <w:tcPr>
            <w:tcW w:w="1152" w:type="dxa"/>
            <w:vAlign w:val="bottom"/>
          </w:tcPr>
          <w:p w14:paraId="15A0EB13" w14:textId="0C5E4B15" w:rsidR="007200C3" w:rsidRPr="002E1B63" w:rsidRDefault="007200C3" w:rsidP="007200C3">
            <w:pPr>
              <w:tabs>
                <w:tab w:val="decimal" w:pos="974"/>
              </w:tabs>
              <w:ind w:left="-29" w:right="-29"/>
              <w:rPr>
                <w:rFonts w:ascii="Angsana New" w:hAnsi="Angsana New"/>
                <w:sz w:val="28"/>
                <w:szCs w:val="28"/>
              </w:rPr>
            </w:pPr>
            <w:r w:rsidRPr="002E1B63">
              <w:rPr>
                <w:rFonts w:ascii="Angsana New" w:hAnsi="Angsana New"/>
                <w:sz w:val="28"/>
                <w:szCs w:val="28"/>
              </w:rPr>
              <w:t>72</w:t>
            </w:r>
          </w:p>
        </w:tc>
        <w:tc>
          <w:tcPr>
            <w:tcW w:w="50" w:type="dxa"/>
          </w:tcPr>
          <w:p w14:paraId="596700F5" w14:textId="77777777" w:rsidR="007200C3" w:rsidRPr="002E1B63" w:rsidRDefault="007200C3" w:rsidP="007200C3">
            <w:pPr>
              <w:tabs>
                <w:tab w:val="decimal" w:pos="613"/>
                <w:tab w:val="decimal" w:pos="974"/>
              </w:tabs>
              <w:ind w:left="-29" w:right="-29"/>
              <w:rPr>
                <w:rFonts w:ascii="Angsana New" w:hAnsi="Angsana New"/>
                <w:sz w:val="28"/>
                <w:szCs w:val="28"/>
              </w:rPr>
            </w:pPr>
          </w:p>
        </w:tc>
        <w:tc>
          <w:tcPr>
            <w:tcW w:w="1150" w:type="dxa"/>
            <w:vAlign w:val="bottom"/>
          </w:tcPr>
          <w:p w14:paraId="5F9C94AA" w14:textId="1873266B" w:rsidR="007200C3" w:rsidRPr="002E1B63" w:rsidRDefault="007200C3" w:rsidP="006D6558">
            <w:pPr>
              <w:tabs>
                <w:tab w:val="decimal" w:pos="724"/>
              </w:tabs>
              <w:ind w:left="-29" w:right="-171"/>
              <w:jc w:val="center"/>
              <w:rPr>
                <w:rFonts w:ascii="Angsana New" w:hAnsi="Angsana New"/>
                <w:sz w:val="28"/>
                <w:szCs w:val="28"/>
              </w:rPr>
            </w:pPr>
            <w:r w:rsidRPr="002E1B63">
              <w:rPr>
                <w:rFonts w:ascii="Angsana New" w:hAnsi="Angsana New"/>
                <w:sz w:val="28"/>
                <w:szCs w:val="28"/>
              </w:rPr>
              <w:t xml:space="preserve">   (178)</w:t>
            </w:r>
          </w:p>
        </w:tc>
        <w:tc>
          <w:tcPr>
            <w:tcW w:w="48" w:type="dxa"/>
          </w:tcPr>
          <w:p w14:paraId="1500198C" w14:textId="77777777" w:rsidR="007200C3" w:rsidRPr="002E1B63" w:rsidRDefault="007200C3" w:rsidP="007200C3">
            <w:pPr>
              <w:tabs>
                <w:tab w:val="decimal" w:pos="974"/>
              </w:tabs>
              <w:ind w:left="-29" w:right="-29"/>
              <w:rPr>
                <w:rFonts w:ascii="Angsana New" w:hAnsi="Angsana New"/>
                <w:sz w:val="28"/>
                <w:szCs w:val="28"/>
              </w:rPr>
            </w:pPr>
          </w:p>
        </w:tc>
        <w:tc>
          <w:tcPr>
            <w:tcW w:w="1164" w:type="dxa"/>
            <w:vAlign w:val="bottom"/>
          </w:tcPr>
          <w:p w14:paraId="3FE0D6E4" w14:textId="14959CC8" w:rsidR="007200C3" w:rsidRPr="002E1B63" w:rsidRDefault="007200C3" w:rsidP="007200C3">
            <w:pPr>
              <w:tabs>
                <w:tab w:val="decimal" w:pos="974"/>
              </w:tabs>
              <w:ind w:left="-29" w:right="-29"/>
              <w:rPr>
                <w:rFonts w:ascii="Angsana New" w:hAnsi="Angsana New"/>
                <w:sz w:val="28"/>
                <w:szCs w:val="28"/>
              </w:rPr>
            </w:pPr>
            <w:r w:rsidRPr="002E1B63">
              <w:rPr>
                <w:rFonts w:ascii="Angsana New" w:hAnsi="Angsana New"/>
                <w:sz w:val="28"/>
                <w:szCs w:val="28"/>
              </w:rPr>
              <w:t>3,304</w:t>
            </w:r>
          </w:p>
        </w:tc>
      </w:tr>
      <w:tr w:rsidR="007F666E" w:rsidRPr="002E1B63" w14:paraId="348300A4" w14:textId="77777777" w:rsidTr="0052512D">
        <w:trPr>
          <w:cantSplit/>
        </w:trPr>
        <w:tc>
          <w:tcPr>
            <w:tcW w:w="3510" w:type="dxa"/>
          </w:tcPr>
          <w:p w14:paraId="46785EDC" w14:textId="77777777" w:rsidR="007F666E" w:rsidRPr="002E1B63" w:rsidRDefault="007F666E" w:rsidP="007F666E">
            <w:pPr>
              <w:ind w:left="336" w:hanging="174"/>
              <w:rPr>
                <w:rFonts w:ascii="Angsana New" w:hAnsi="Angsana New"/>
                <w:sz w:val="28"/>
                <w:szCs w:val="28"/>
                <w:cs/>
              </w:rPr>
            </w:pPr>
            <w:r w:rsidRPr="002E1B63">
              <w:rPr>
                <w:rFonts w:ascii="Angsana New" w:hAnsi="Angsana New"/>
                <w:spacing w:val="-4"/>
                <w:sz w:val="28"/>
                <w:szCs w:val="28"/>
              </w:rPr>
              <w:t>BGY &amp; TFD Properties Company Limited</w:t>
            </w:r>
          </w:p>
        </w:tc>
        <w:tc>
          <w:tcPr>
            <w:tcW w:w="48" w:type="dxa"/>
          </w:tcPr>
          <w:p w14:paraId="12DC0134" w14:textId="77777777" w:rsidR="007F666E" w:rsidRPr="000F45AC" w:rsidRDefault="007F666E" w:rsidP="007F666E">
            <w:pPr>
              <w:jc w:val="center"/>
              <w:rPr>
                <w:rFonts w:ascii="Angsana New" w:hAnsi="Angsana New"/>
                <w:sz w:val="28"/>
                <w:szCs w:val="28"/>
                <w:cs/>
              </w:rPr>
            </w:pPr>
          </w:p>
        </w:tc>
        <w:tc>
          <w:tcPr>
            <w:tcW w:w="1080" w:type="dxa"/>
          </w:tcPr>
          <w:p w14:paraId="1D26F538" w14:textId="77777777" w:rsidR="007F666E" w:rsidRPr="002E1B63" w:rsidRDefault="007F666E" w:rsidP="007F666E">
            <w:pPr>
              <w:jc w:val="center"/>
              <w:rPr>
                <w:rFonts w:ascii="Angsana New" w:hAnsi="Angsana New"/>
                <w:sz w:val="28"/>
                <w:szCs w:val="28"/>
              </w:rPr>
            </w:pPr>
            <w:r w:rsidRPr="002E1B63">
              <w:rPr>
                <w:rFonts w:ascii="Angsana New" w:hAnsi="Angsana New"/>
                <w:sz w:val="28"/>
                <w:szCs w:val="28"/>
              </w:rPr>
              <w:t>Joint Venture</w:t>
            </w:r>
          </w:p>
        </w:tc>
        <w:tc>
          <w:tcPr>
            <w:tcW w:w="48" w:type="dxa"/>
          </w:tcPr>
          <w:p w14:paraId="7A9A2A33" w14:textId="77777777" w:rsidR="007F666E" w:rsidRPr="002E1B63" w:rsidRDefault="007F666E" w:rsidP="007F666E">
            <w:pPr>
              <w:tabs>
                <w:tab w:val="decimal" w:pos="881"/>
              </w:tabs>
              <w:ind w:left="-29" w:right="-29"/>
              <w:rPr>
                <w:rFonts w:ascii="Angsana New" w:hAnsi="Angsana New"/>
                <w:sz w:val="28"/>
                <w:szCs w:val="28"/>
              </w:rPr>
            </w:pPr>
          </w:p>
        </w:tc>
        <w:tc>
          <w:tcPr>
            <w:tcW w:w="1152" w:type="dxa"/>
            <w:tcBorders>
              <w:bottom w:val="single" w:sz="4" w:space="0" w:color="auto"/>
            </w:tcBorders>
            <w:vAlign w:val="bottom"/>
          </w:tcPr>
          <w:p w14:paraId="0751E3F6" w14:textId="77777777" w:rsidR="007F666E" w:rsidRPr="002E1B63" w:rsidRDefault="007F666E" w:rsidP="007F666E">
            <w:pPr>
              <w:tabs>
                <w:tab w:val="decimal" w:pos="974"/>
              </w:tabs>
              <w:ind w:left="-29" w:right="-29"/>
              <w:rPr>
                <w:rFonts w:ascii="Angsana New" w:hAnsi="Angsana New"/>
                <w:sz w:val="28"/>
                <w:szCs w:val="28"/>
              </w:rPr>
            </w:pPr>
            <w:r w:rsidRPr="002E1B63">
              <w:rPr>
                <w:rFonts w:ascii="Angsana New" w:hAnsi="Angsana New"/>
                <w:sz w:val="28"/>
                <w:szCs w:val="28"/>
              </w:rPr>
              <w:t>57,176</w:t>
            </w:r>
          </w:p>
        </w:tc>
        <w:tc>
          <w:tcPr>
            <w:tcW w:w="48" w:type="dxa"/>
          </w:tcPr>
          <w:p w14:paraId="6BA30A8A" w14:textId="77777777" w:rsidR="007F666E" w:rsidRPr="002E1B63" w:rsidRDefault="007F666E" w:rsidP="007F666E">
            <w:pPr>
              <w:tabs>
                <w:tab w:val="decimal" w:pos="974"/>
              </w:tabs>
              <w:ind w:left="-29" w:right="-29"/>
              <w:rPr>
                <w:rFonts w:ascii="Angsana New" w:hAnsi="Angsana New"/>
                <w:sz w:val="28"/>
                <w:szCs w:val="28"/>
              </w:rPr>
            </w:pPr>
          </w:p>
        </w:tc>
        <w:tc>
          <w:tcPr>
            <w:tcW w:w="1152" w:type="dxa"/>
            <w:tcBorders>
              <w:bottom w:val="single" w:sz="4" w:space="0" w:color="auto"/>
            </w:tcBorders>
            <w:vAlign w:val="bottom"/>
          </w:tcPr>
          <w:p w14:paraId="68D8367C" w14:textId="54DB12BD" w:rsidR="007F666E" w:rsidRPr="002E1B63" w:rsidRDefault="007F666E" w:rsidP="007F666E">
            <w:pPr>
              <w:tabs>
                <w:tab w:val="decimal" w:pos="974"/>
              </w:tabs>
              <w:ind w:left="-29" w:right="-29"/>
              <w:rPr>
                <w:rFonts w:ascii="Angsana New" w:hAnsi="Angsana New"/>
                <w:sz w:val="28"/>
                <w:szCs w:val="28"/>
              </w:rPr>
            </w:pPr>
            <w:r w:rsidRPr="002E1B63">
              <w:rPr>
                <w:rFonts w:ascii="Angsana New" w:hAnsi="Angsana New"/>
                <w:sz w:val="28"/>
                <w:szCs w:val="28"/>
              </w:rPr>
              <w:t>1,607</w:t>
            </w:r>
          </w:p>
        </w:tc>
        <w:tc>
          <w:tcPr>
            <w:tcW w:w="50" w:type="dxa"/>
          </w:tcPr>
          <w:p w14:paraId="49AF11AE" w14:textId="77777777" w:rsidR="007F666E" w:rsidRPr="002E1B63" w:rsidRDefault="007F666E" w:rsidP="007F666E">
            <w:pPr>
              <w:tabs>
                <w:tab w:val="decimal" w:pos="613"/>
                <w:tab w:val="decimal" w:pos="974"/>
              </w:tabs>
              <w:ind w:left="-29" w:right="-29"/>
              <w:rPr>
                <w:rFonts w:ascii="Angsana New" w:hAnsi="Angsana New"/>
                <w:sz w:val="28"/>
                <w:szCs w:val="28"/>
              </w:rPr>
            </w:pPr>
          </w:p>
        </w:tc>
        <w:tc>
          <w:tcPr>
            <w:tcW w:w="1150" w:type="dxa"/>
            <w:tcBorders>
              <w:bottom w:val="single" w:sz="4" w:space="0" w:color="auto"/>
            </w:tcBorders>
            <w:vAlign w:val="bottom"/>
          </w:tcPr>
          <w:p w14:paraId="5C4629DC" w14:textId="736ABAD8" w:rsidR="007F666E" w:rsidRPr="002E1B63" w:rsidRDefault="007F666E" w:rsidP="007F666E">
            <w:pPr>
              <w:tabs>
                <w:tab w:val="decimal" w:pos="759"/>
              </w:tabs>
              <w:ind w:left="-29" w:right="272"/>
              <w:jc w:val="center"/>
              <w:rPr>
                <w:rFonts w:ascii="Angsana New" w:hAnsi="Angsana New"/>
                <w:sz w:val="28"/>
                <w:szCs w:val="28"/>
              </w:rPr>
            </w:pPr>
            <w:r w:rsidRPr="002E1B63">
              <w:rPr>
                <w:rFonts w:ascii="Angsana New" w:hAnsi="Angsana New"/>
                <w:sz w:val="28"/>
                <w:szCs w:val="28"/>
              </w:rPr>
              <w:t>-</w:t>
            </w:r>
          </w:p>
        </w:tc>
        <w:tc>
          <w:tcPr>
            <w:tcW w:w="48" w:type="dxa"/>
          </w:tcPr>
          <w:p w14:paraId="0AC0BB1C" w14:textId="77777777" w:rsidR="007F666E" w:rsidRPr="002E1B63" w:rsidRDefault="007F666E" w:rsidP="007F666E">
            <w:pPr>
              <w:tabs>
                <w:tab w:val="decimal" w:pos="974"/>
              </w:tabs>
              <w:ind w:left="-29" w:right="-29"/>
              <w:rPr>
                <w:rFonts w:ascii="Angsana New" w:hAnsi="Angsana New"/>
                <w:sz w:val="28"/>
                <w:szCs w:val="28"/>
              </w:rPr>
            </w:pPr>
          </w:p>
        </w:tc>
        <w:tc>
          <w:tcPr>
            <w:tcW w:w="1164" w:type="dxa"/>
            <w:tcBorders>
              <w:bottom w:val="single" w:sz="4" w:space="0" w:color="auto"/>
            </w:tcBorders>
            <w:vAlign w:val="bottom"/>
          </w:tcPr>
          <w:p w14:paraId="1ED6E103" w14:textId="608ED6AB" w:rsidR="007F666E" w:rsidRPr="002E1B63" w:rsidRDefault="007F666E" w:rsidP="007F666E">
            <w:pPr>
              <w:tabs>
                <w:tab w:val="decimal" w:pos="974"/>
              </w:tabs>
              <w:ind w:left="-29" w:right="-29"/>
              <w:rPr>
                <w:rFonts w:ascii="Angsana New" w:hAnsi="Angsana New"/>
                <w:sz w:val="28"/>
                <w:szCs w:val="28"/>
              </w:rPr>
            </w:pPr>
            <w:r w:rsidRPr="002E1B63">
              <w:rPr>
                <w:rFonts w:ascii="Angsana New" w:hAnsi="Angsana New"/>
                <w:sz w:val="28"/>
                <w:szCs w:val="28"/>
              </w:rPr>
              <w:t>58,783</w:t>
            </w:r>
          </w:p>
        </w:tc>
      </w:tr>
      <w:tr w:rsidR="00C37606" w:rsidRPr="002E1B63" w14:paraId="3783A4A6" w14:textId="77777777" w:rsidTr="0052512D">
        <w:trPr>
          <w:cantSplit/>
        </w:trPr>
        <w:tc>
          <w:tcPr>
            <w:tcW w:w="3510" w:type="dxa"/>
          </w:tcPr>
          <w:p w14:paraId="20BC512C" w14:textId="77777777" w:rsidR="00C37606" w:rsidRPr="000F45AC" w:rsidRDefault="00C37606" w:rsidP="00C37606">
            <w:pPr>
              <w:ind w:left="336" w:hanging="174"/>
              <w:rPr>
                <w:rFonts w:ascii="Angsana New" w:hAnsi="Angsana New"/>
                <w:b/>
                <w:bCs/>
                <w:sz w:val="28"/>
                <w:szCs w:val="28"/>
                <w:cs/>
              </w:rPr>
            </w:pPr>
            <w:r w:rsidRPr="002E1B63">
              <w:rPr>
                <w:rFonts w:ascii="Angsana New" w:hAnsi="Angsana New"/>
                <w:b/>
                <w:bCs/>
                <w:sz w:val="28"/>
                <w:szCs w:val="28"/>
              </w:rPr>
              <w:t>Total</w:t>
            </w:r>
          </w:p>
        </w:tc>
        <w:tc>
          <w:tcPr>
            <w:tcW w:w="48" w:type="dxa"/>
          </w:tcPr>
          <w:p w14:paraId="7382C44C" w14:textId="77777777" w:rsidR="00C37606" w:rsidRPr="002E1B63" w:rsidRDefault="00C37606" w:rsidP="00C37606">
            <w:pPr>
              <w:rPr>
                <w:rFonts w:ascii="Angsana New" w:hAnsi="Angsana New"/>
                <w:b/>
                <w:bCs/>
                <w:sz w:val="28"/>
                <w:szCs w:val="28"/>
              </w:rPr>
            </w:pPr>
          </w:p>
        </w:tc>
        <w:tc>
          <w:tcPr>
            <w:tcW w:w="1080" w:type="dxa"/>
          </w:tcPr>
          <w:p w14:paraId="7AB1841A" w14:textId="77777777" w:rsidR="00C37606" w:rsidRPr="002E1B63" w:rsidRDefault="00C37606" w:rsidP="00C37606">
            <w:pPr>
              <w:rPr>
                <w:rFonts w:ascii="Angsana New" w:hAnsi="Angsana New"/>
                <w:b/>
                <w:bCs/>
                <w:sz w:val="28"/>
                <w:szCs w:val="28"/>
              </w:rPr>
            </w:pPr>
          </w:p>
        </w:tc>
        <w:tc>
          <w:tcPr>
            <w:tcW w:w="48" w:type="dxa"/>
          </w:tcPr>
          <w:p w14:paraId="0725DA40" w14:textId="77777777" w:rsidR="00C37606" w:rsidRPr="002E1B63" w:rsidRDefault="00C37606" w:rsidP="00C37606">
            <w:pPr>
              <w:tabs>
                <w:tab w:val="decimal" w:pos="881"/>
              </w:tabs>
              <w:ind w:left="-29" w:right="-29"/>
              <w:rPr>
                <w:rFonts w:ascii="Angsana New" w:hAnsi="Angsana New"/>
                <w:b/>
                <w:bCs/>
                <w:sz w:val="28"/>
                <w:szCs w:val="28"/>
              </w:rPr>
            </w:pPr>
          </w:p>
        </w:tc>
        <w:tc>
          <w:tcPr>
            <w:tcW w:w="1152" w:type="dxa"/>
            <w:tcBorders>
              <w:top w:val="single" w:sz="4" w:space="0" w:color="auto"/>
              <w:bottom w:val="double" w:sz="4" w:space="0" w:color="auto"/>
            </w:tcBorders>
            <w:vAlign w:val="bottom"/>
          </w:tcPr>
          <w:p w14:paraId="52328604" w14:textId="77777777" w:rsidR="00C37606" w:rsidRPr="002E1B63" w:rsidRDefault="00C37606" w:rsidP="00C37606">
            <w:pPr>
              <w:tabs>
                <w:tab w:val="decimal" w:pos="974"/>
              </w:tabs>
              <w:ind w:left="-29" w:right="-29"/>
              <w:rPr>
                <w:rFonts w:ascii="Angsana New" w:hAnsi="Angsana New"/>
                <w:b/>
                <w:bCs/>
                <w:sz w:val="28"/>
                <w:szCs w:val="28"/>
              </w:rPr>
            </w:pPr>
            <w:r w:rsidRPr="002E1B63">
              <w:rPr>
                <w:rFonts w:ascii="Angsana New" w:hAnsi="Angsana New"/>
                <w:b/>
                <w:bCs/>
                <w:sz w:val="28"/>
                <w:szCs w:val="28"/>
              </w:rPr>
              <w:t>192,018</w:t>
            </w:r>
          </w:p>
        </w:tc>
        <w:tc>
          <w:tcPr>
            <w:tcW w:w="48" w:type="dxa"/>
          </w:tcPr>
          <w:p w14:paraId="774C2D34" w14:textId="77777777" w:rsidR="00C37606" w:rsidRPr="002E1B63" w:rsidRDefault="00C37606" w:rsidP="00C37606">
            <w:pPr>
              <w:tabs>
                <w:tab w:val="decimal" w:pos="974"/>
              </w:tabs>
              <w:ind w:left="-29" w:right="-29"/>
              <w:rPr>
                <w:rFonts w:ascii="Angsana New" w:hAnsi="Angsana New"/>
                <w:b/>
                <w:bCs/>
                <w:sz w:val="28"/>
                <w:szCs w:val="28"/>
              </w:rPr>
            </w:pPr>
          </w:p>
        </w:tc>
        <w:tc>
          <w:tcPr>
            <w:tcW w:w="1152" w:type="dxa"/>
            <w:tcBorders>
              <w:top w:val="single" w:sz="4" w:space="0" w:color="auto"/>
              <w:bottom w:val="double" w:sz="4" w:space="0" w:color="auto"/>
            </w:tcBorders>
            <w:vAlign w:val="bottom"/>
          </w:tcPr>
          <w:p w14:paraId="406F175B" w14:textId="30889AA9" w:rsidR="00C37606" w:rsidRPr="000F45AC" w:rsidRDefault="00C37606" w:rsidP="00C37606">
            <w:pPr>
              <w:tabs>
                <w:tab w:val="decimal" w:pos="974"/>
              </w:tabs>
              <w:ind w:left="-29" w:right="-29"/>
              <w:rPr>
                <w:rFonts w:ascii="Angsana New" w:hAnsi="Angsana New"/>
                <w:b/>
                <w:bCs/>
                <w:sz w:val="28"/>
                <w:szCs w:val="28"/>
                <w:cs/>
              </w:rPr>
            </w:pPr>
            <w:r w:rsidRPr="002E1B63">
              <w:rPr>
                <w:rFonts w:ascii="Angsana New" w:hAnsi="Angsana New"/>
                <w:b/>
                <w:bCs/>
                <w:sz w:val="28"/>
                <w:szCs w:val="28"/>
              </w:rPr>
              <w:t>34,877</w:t>
            </w:r>
          </w:p>
        </w:tc>
        <w:tc>
          <w:tcPr>
            <w:tcW w:w="50" w:type="dxa"/>
          </w:tcPr>
          <w:p w14:paraId="00DFD475" w14:textId="77777777" w:rsidR="00C37606" w:rsidRPr="002E1B63" w:rsidRDefault="00C37606" w:rsidP="00C37606">
            <w:pPr>
              <w:tabs>
                <w:tab w:val="decimal" w:pos="613"/>
                <w:tab w:val="decimal" w:pos="974"/>
              </w:tabs>
              <w:ind w:left="-29" w:right="-29"/>
              <w:rPr>
                <w:rFonts w:ascii="Angsana New" w:hAnsi="Angsana New"/>
                <w:b/>
                <w:bCs/>
                <w:sz w:val="28"/>
                <w:szCs w:val="28"/>
              </w:rPr>
            </w:pPr>
          </w:p>
        </w:tc>
        <w:tc>
          <w:tcPr>
            <w:tcW w:w="1150" w:type="dxa"/>
            <w:tcBorders>
              <w:top w:val="single" w:sz="4" w:space="0" w:color="auto"/>
              <w:bottom w:val="double" w:sz="4" w:space="0" w:color="auto"/>
            </w:tcBorders>
            <w:vAlign w:val="bottom"/>
          </w:tcPr>
          <w:p w14:paraId="25E62A2D" w14:textId="03A21A98" w:rsidR="00C37606" w:rsidRPr="002E1B63" w:rsidRDefault="00C37606" w:rsidP="006D6558">
            <w:pPr>
              <w:tabs>
                <w:tab w:val="decimal" w:pos="724"/>
              </w:tabs>
              <w:ind w:left="-29" w:right="-171"/>
              <w:jc w:val="center"/>
              <w:rPr>
                <w:rFonts w:ascii="Angsana New" w:hAnsi="Angsana New"/>
                <w:b/>
                <w:bCs/>
                <w:sz w:val="28"/>
                <w:szCs w:val="28"/>
              </w:rPr>
            </w:pPr>
            <w:r w:rsidRPr="002E1B63">
              <w:rPr>
                <w:rFonts w:ascii="Angsana New" w:hAnsi="Angsana New"/>
                <w:b/>
                <w:bCs/>
                <w:sz w:val="28"/>
                <w:szCs w:val="28"/>
              </w:rPr>
              <w:t>(1,678)</w:t>
            </w:r>
          </w:p>
        </w:tc>
        <w:tc>
          <w:tcPr>
            <w:tcW w:w="48" w:type="dxa"/>
          </w:tcPr>
          <w:p w14:paraId="09ECD77E" w14:textId="77777777" w:rsidR="00C37606" w:rsidRPr="002E1B63" w:rsidRDefault="00C37606" w:rsidP="00C37606">
            <w:pPr>
              <w:tabs>
                <w:tab w:val="decimal" w:pos="974"/>
              </w:tabs>
              <w:ind w:left="-29" w:right="-29"/>
              <w:rPr>
                <w:rFonts w:ascii="Angsana New" w:hAnsi="Angsana New"/>
                <w:b/>
                <w:bCs/>
                <w:sz w:val="28"/>
                <w:szCs w:val="28"/>
              </w:rPr>
            </w:pPr>
          </w:p>
        </w:tc>
        <w:tc>
          <w:tcPr>
            <w:tcW w:w="1164" w:type="dxa"/>
            <w:tcBorders>
              <w:top w:val="single" w:sz="4" w:space="0" w:color="auto"/>
              <w:bottom w:val="double" w:sz="4" w:space="0" w:color="auto"/>
            </w:tcBorders>
            <w:vAlign w:val="bottom"/>
          </w:tcPr>
          <w:p w14:paraId="5E13C544" w14:textId="7CE2DA7C" w:rsidR="00C37606" w:rsidRPr="002E1B63" w:rsidRDefault="00C37606" w:rsidP="00C37606">
            <w:pPr>
              <w:tabs>
                <w:tab w:val="decimal" w:pos="974"/>
              </w:tabs>
              <w:ind w:left="-29" w:right="-29"/>
              <w:rPr>
                <w:rFonts w:ascii="Angsana New" w:hAnsi="Angsana New"/>
                <w:b/>
                <w:bCs/>
                <w:sz w:val="28"/>
                <w:szCs w:val="28"/>
              </w:rPr>
            </w:pPr>
            <w:r w:rsidRPr="002E1B63">
              <w:rPr>
                <w:rFonts w:ascii="Angsana New" w:hAnsi="Angsana New"/>
                <w:b/>
                <w:bCs/>
                <w:sz w:val="28"/>
                <w:szCs w:val="28"/>
              </w:rPr>
              <w:t>225,217</w:t>
            </w:r>
          </w:p>
        </w:tc>
      </w:tr>
    </w:tbl>
    <w:p w14:paraId="04D6D0CC" w14:textId="7FEF489C" w:rsidR="007A3DDC" w:rsidRPr="00542334" w:rsidRDefault="007D05CF" w:rsidP="004E716D">
      <w:pPr>
        <w:tabs>
          <w:tab w:val="left" w:pos="2880"/>
        </w:tabs>
        <w:spacing w:before="240" w:after="120"/>
        <w:ind w:left="605" w:hanging="605"/>
        <w:jc w:val="both"/>
        <w:rPr>
          <w:rFonts w:ascii="Angsana New" w:hAnsi="Angsana New"/>
          <w:b/>
          <w:bCs/>
          <w:sz w:val="28"/>
          <w:szCs w:val="28"/>
          <w:u w:val="single"/>
        </w:rPr>
      </w:pPr>
      <w:r w:rsidRPr="00542334">
        <w:rPr>
          <w:rFonts w:ascii="Angsana New" w:hAnsi="Angsana New"/>
          <w:sz w:val="28"/>
          <w:szCs w:val="28"/>
        </w:rPr>
        <w:tab/>
      </w:r>
      <w:r w:rsidR="007A3DDC" w:rsidRPr="00542334">
        <w:rPr>
          <w:rFonts w:ascii="Angsana New" w:hAnsi="Angsana New"/>
          <w:b/>
          <w:bCs/>
          <w:sz w:val="28"/>
          <w:szCs w:val="28"/>
          <w:u w:val="single"/>
        </w:rPr>
        <w:t>Directors and management’s benefits</w:t>
      </w:r>
    </w:p>
    <w:p w14:paraId="4014CD6B" w14:textId="428FC0DF" w:rsidR="001D04D0" w:rsidRPr="00542334" w:rsidRDefault="007A3DDC" w:rsidP="004E716D">
      <w:pPr>
        <w:tabs>
          <w:tab w:val="left" w:pos="2880"/>
        </w:tabs>
        <w:spacing w:before="120" w:after="120"/>
        <w:ind w:left="605" w:hanging="605"/>
        <w:jc w:val="thaiDistribute"/>
        <w:rPr>
          <w:rFonts w:ascii="Angsana New" w:hAnsi="Angsana New"/>
          <w:sz w:val="28"/>
          <w:szCs w:val="28"/>
        </w:rPr>
      </w:pPr>
      <w:r w:rsidRPr="00542334">
        <w:rPr>
          <w:rFonts w:ascii="Angsana New" w:hAnsi="Angsana New"/>
          <w:sz w:val="28"/>
          <w:szCs w:val="28"/>
        </w:rPr>
        <w:tab/>
      </w:r>
      <w:r w:rsidR="00706D1C" w:rsidRPr="00542334">
        <w:rPr>
          <w:rFonts w:ascii="Angsana New" w:hAnsi="Angsana New"/>
          <w:sz w:val="28"/>
          <w:szCs w:val="28"/>
        </w:rPr>
        <w:t>T</w:t>
      </w:r>
      <w:r w:rsidRPr="00542334">
        <w:rPr>
          <w:rFonts w:ascii="Angsana New" w:hAnsi="Angsana New"/>
          <w:spacing w:val="-4"/>
          <w:sz w:val="28"/>
          <w:szCs w:val="28"/>
        </w:rPr>
        <w:t xml:space="preserve">he </w:t>
      </w:r>
      <w:r w:rsidR="006349E9" w:rsidRPr="00542334">
        <w:rPr>
          <w:rFonts w:ascii="Angsana New" w:hAnsi="Angsana New"/>
          <w:spacing w:val="-4"/>
          <w:sz w:val="28"/>
          <w:szCs w:val="28"/>
        </w:rPr>
        <w:t xml:space="preserve">Group </w:t>
      </w:r>
      <w:r w:rsidRPr="00542334">
        <w:rPr>
          <w:rFonts w:ascii="Angsana New" w:hAnsi="Angsana New"/>
          <w:sz w:val="28"/>
          <w:szCs w:val="28"/>
        </w:rPr>
        <w:t>had employee benefit expenses of their directors and management as below.</w:t>
      </w:r>
      <w:r w:rsidR="001D04D0" w:rsidRPr="00542334">
        <w:rPr>
          <w:rFonts w:ascii="Angsana New" w:hAnsi="Angsana New"/>
          <w:sz w:val="28"/>
          <w:szCs w:val="28"/>
        </w:rPr>
        <w:t xml:space="preserve"> </w:t>
      </w:r>
    </w:p>
    <w:tbl>
      <w:tblPr>
        <w:tblW w:w="4952" w:type="pct"/>
        <w:tblInd w:w="540" w:type="dxa"/>
        <w:tblCellMar>
          <w:left w:w="14" w:type="dxa"/>
          <w:right w:w="14" w:type="dxa"/>
        </w:tblCellMar>
        <w:tblLook w:val="00A0" w:firstRow="1" w:lastRow="0" w:firstColumn="1" w:lastColumn="0" w:noHBand="0" w:noVBand="0"/>
      </w:tblPr>
      <w:tblGrid>
        <w:gridCol w:w="3421"/>
        <w:gridCol w:w="47"/>
        <w:gridCol w:w="1423"/>
        <w:gridCol w:w="49"/>
        <w:gridCol w:w="1427"/>
        <w:gridCol w:w="43"/>
        <w:gridCol w:w="1419"/>
        <w:gridCol w:w="45"/>
        <w:gridCol w:w="1525"/>
      </w:tblGrid>
      <w:tr w:rsidR="006B7079" w:rsidRPr="00542334" w14:paraId="51D74042" w14:textId="77777777" w:rsidTr="002C15E9">
        <w:trPr>
          <w:trHeight w:val="398"/>
        </w:trPr>
        <w:tc>
          <w:tcPr>
            <w:tcW w:w="1820" w:type="pct"/>
          </w:tcPr>
          <w:p w14:paraId="0B7BE0B7" w14:textId="77777777" w:rsidR="006B7079" w:rsidRPr="00542334" w:rsidRDefault="006B7079" w:rsidP="002F38C6">
            <w:pPr>
              <w:tabs>
                <w:tab w:val="left" w:pos="600"/>
                <w:tab w:val="left" w:pos="900"/>
                <w:tab w:val="right" w:pos="7280"/>
                <w:tab w:val="right" w:pos="8540"/>
              </w:tabs>
              <w:ind w:right="-43"/>
              <w:jc w:val="thaiDistribute"/>
              <w:rPr>
                <w:rFonts w:ascii="Angsana New" w:hAnsi="Angsana New"/>
                <w:b/>
                <w:bCs/>
                <w:sz w:val="28"/>
                <w:szCs w:val="28"/>
              </w:rPr>
            </w:pPr>
          </w:p>
        </w:tc>
        <w:tc>
          <w:tcPr>
            <w:tcW w:w="25" w:type="pct"/>
          </w:tcPr>
          <w:p w14:paraId="2A6893E4" w14:textId="77777777" w:rsidR="006B7079" w:rsidRPr="00542334" w:rsidRDefault="006B7079" w:rsidP="002F38C6">
            <w:pPr>
              <w:tabs>
                <w:tab w:val="left" w:pos="600"/>
                <w:tab w:val="left" w:pos="900"/>
                <w:tab w:val="right" w:pos="7280"/>
                <w:tab w:val="right" w:pos="8540"/>
              </w:tabs>
              <w:ind w:left="-29" w:right="-29"/>
              <w:jc w:val="center"/>
              <w:rPr>
                <w:rFonts w:ascii="Angsana New" w:hAnsi="Angsana New"/>
                <w:b/>
                <w:bCs/>
                <w:sz w:val="28"/>
                <w:szCs w:val="28"/>
                <w:cs/>
              </w:rPr>
            </w:pPr>
          </w:p>
        </w:tc>
        <w:tc>
          <w:tcPr>
            <w:tcW w:w="757" w:type="pct"/>
          </w:tcPr>
          <w:p w14:paraId="08FE4947" w14:textId="77777777" w:rsidR="006B7079" w:rsidRPr="00542334" w:rsidRDefault="006B7079" w:rsidP="002F38C6">
            <w:pPr>
              <w:tabs>
                <w:tab w:val="left" w:pos="600"/>
                <w:tab w:val="left" w:pos="900"/>
                <w:tab w:val="right" w:pos="7280"/>
                <w:tab w:val="right" w:pos="8540"/>
              </w:tabs>
              <w:ind w:left="-29" w:right="-29"/>
              <w:jc w:val="center"/>
              <w:rPr>
                <w:rFonts w:ascii="Angsana New" w:hAnsi="Angsana New"/>
                <w:b/>
                <w:bCs/>
                <w:sz w:val="28"/>
                <w:szCs w:val="28"/>
                <w:cs/>
              </w:rPr>
            </w:pPr>
          </w:p>
        </w:tc>
        <w:tc>
          <w:tcPr>
            <w:tcW w:w="26" w:type="pct"/>
          </w:tcPr>
          <w:p w14:paraId="1E4DEC28" w14:textId="77777777" w:rsidR="006B7079" w:rsidRPr="00542334" w:rsidRDefault="006B7079" w:rsidP="002F38C6">
            <w:pPr>
              <w:tabs>
                <w:tab w:val="left" w:pos="600"/>
                <w:tab w:val="left" w:pos="900"/>
                <w:tab w:val="right" w:pos="7280"/>
                <w:tab w:val="right" w:pos="8540"/>
              </w:tabs>
              <w:ind w:left="-29" w:right="-29"/>
              <w:jc w:val="center"/>
              <w:rPr>
                <w:rFonts w:ascii="Angsana New" w:hAnsi="Angsana New"/>
                <w:b/>
                <w:bCs/>
                <w:sz w:val="28"/>
                <w:szCs w:val="28"/>
                <w:cs/>
              </w:rPr>
            </w:pPr>
          </w:p>
        </w:tc>
        <w:tc>
          <w:tcPr>
            <w:tcW w:w="759" w:type="pct"/>
          </w:tcPr>
          <w:p w14:paraId="2E697953" w14:textId="77777777" w:rsidR="006B7079" w:rsidRPr="000F45AC" w:rsidRDefault="006B7079" w:rsidP="002F38C6">
            <w:pPr>
              <w:tabs>
                <w:tab w:val="left" w:pos="600"/>
                <w:tab w:val="left" w:pos="900"/>
                <w:tab w:val="right" w:pos="7280"/>
                <w:tab w:val="right" w:pos="8540"/>
              </w:tabs>
              <w:ind w:left="-29" w:right="-29"/>
              <w:jc w:val="center"/>
              <w:rPr>
                <w:rFonts w:ascii="Angsana New" w:hAnsi="Angsana New"/>
                <w:b/>
                <w:bCs/>
                <w:sz w:val="28"/>
                <w:szCs w:val="28"/>
                <w:cs/>
              </w:rPr>
            </w:pPr>
          </w:p>
        </w:tc>
        <w:tc>
          <w:tcPr>
            <w:tcW w:w="23" w:type="pct"/>
          </w:tcPr>
          <w:p w14:paraId="1F6020DF" w14:textId="77777777" w:rsidR="006B7079" w:rsidRPr="00542334" w:rsidRDefault="006B7079" w:rsidP="002F38C6">
            <w:pPr>
              <w:tabs>
                <w:tab w:val="left" w:pos="600"/>
                <w:tab w:val="left" w:pos="900"/>
                <w:tab w:val="right" w:pos="7280"/>
                <w:tab w:val="right" w:pos="8540"/>
              </w:tabs>
              <w:ind w:left="-29" w:right="-29"/>
              <w:jc w:val="center"/>
              <w:rPr>
                <w:rFonts w:ascii="Angsana New" w:hAnsi="Angsana New"/>
                <w:b/>
                <w:bCs/>
                <w:sz w:val="28"/>
                <w:szCs w:val="28"/>
              </w:rPr>
            </w:pPr>
          </w:p>
        </w:tc>
        <w:tc>
          <w:tcPr>
            <w:tcW w:w="1590" w:type="pct"/>
            <w:gridSpan w:val="3"/>
            <w:vAlign w:val="bottom"/>
          </w:tcPr>
          <w:p w14:paraId="45D9DBEF" w14:textId="75ADD599" w:rsidR="006B7079" w:rsidRPr="000F45AC" w:rsidRDefault="006B7079" w:rsidP="002F38C6">
            <w:pPr>
              <w:tabs>
                <w:tab w:val="left" w:pos="600"/>
                <w:tab w:val="left" w:pos="900"/>
                <w:tab w:val="right" w:pos="7280"/>
                <w:tab w:val="right" w:pos="8540"/>
              </w:tabs>
              <w:ind w:left="-29" w:right="3"/>
              <w:jc w:val="right"/>
              <w:rPr>
                <w:rFonts w:ascii="Angsana New" w:hAnsi="Angsana New"/>
                <w:b/>
                <w:bCs/>
                <w:sz w:val="28"/>
                <w:szCs w:val="28"/>
                <w:cs/>
              </w:rPr>
            </w:pPr>
            <w:r w:rsidRPr="00542334">
              <w:rPr>
                <w:rFonts w:ascii="Angsana New" w:hAnsi="Angsana New"/>
                <w:b/>
                <w:bCs/>
                <w:sz w:val="28"/>
                <w:szCs w:val="28"/>
              </w:rPr>
              <w:t>(Unit: Thousand Baht)</w:t>
            </w:r>
          </w:p>
        </w:tc>
      </w:tr>
      <w:tr w:rsidR="006B7079" w:rsidRPr="00542334" w14:paraId="4AC7D0F5" w14:textId="77777777" w:rsidTr="002C15E9">
        <w:trPr>
          <w:trHeight w:val="398"/>
        </w:trPr>
        <w:tc>
          <w:tcPr>
            <w:tcW w:w="1820" w:type="pct"/>
          </w:tcPr>
          <w:p w14:paraId="49C8F50C" w14:textId="77777777" w:rsidR="006B7079" w:rsidRPr="00542334" w:rsidRDefault="006B7079" w:rsidP="002F38C6">
            <w:pPr>
              <w:tabs>
                <w:tab w:val="left" w:pos="600"/>
                <w:tab w:val="left" w:pos="900"/>
                <w:tab w:val="right" w:pos="7280"/>
                <w:tab w:val="right" w:pos="8540"/>
              </w:tabs>
              <w:ind w:right="-43"/>
              <w:jc w:val="thaiDistribute"/>
              <w:rPr>
                <w:rFonts w:ascii="Angsana New" w:hAnsi="Angsana New"/>
                <w:b/>
                <w:bCs/>
                <w:sz w:val="28"/>
                <w:szCs w:val="28"/>
              </w:rPr>
            </w:pPr>
          </w:p>
        </w:tc>
        <w:tc>
          <w:tcPr>
            <w:tcW w:w="25" w:type="pct"/>
          </w:tcPr>
          <w:p w14:paraId="3D6DBBBB" w14:textId="77777777" w:rsidR="006B7079" w:rsidRPr="000F45AC" w:rsidRDefault="006B7079" w:rsidP="002F38C6">
            <w:pPr>
              <w:tabs>
                <w:tab w:val="left" w:pos="600"/>
                <w:tab w:val="left" w:pos="900"/>
                <w:tab w:val="right" w:pos="7280"/>
                <w:tab w:val="right" w:pos="8540"/>
              </w:tabs>
              <w:ind w:left="-29" w:right="-29"/>
              <w:jc w:val="center"/>
              <w:rPr>
                <w:rFonts w:ascii="Angsana New" w:hAnsi="Angsana New"/>
                <w:b/>
                <w:bCs/>
                <w:sz w:val="28"/>
                <w:szCs w:val="28"/>
                <w:cs/>
              </w:rPr>
            </w:pPr>
          </w:p>
        </w:tc>
        <w:tc>
          <w:tcPr>
            <w:tcW w:w="3155" w:type="pct"/>
            <w:gridSpan w:val="7"/>
            <w:tcBorders>
              <w:bottom w:val="single" w:sz="4" w:space="0" w:color="auto"/>
            </w:tcBorders>
          </w:tcPr>
          <w:p w14:paraId="35C7BDC4" w14:textId="7A6D9025" w:rsidR="006B7079" w:rsidRPr="000F45AC" w:rsidRDefault="006B7079" w:rsidP="002F38C6">
            <w:pPr>
              <w:tabs>
                <w:tab w:val="left" w:pos="600"/>
                <w:tab w:val="left" w:pos="900"/>
                <w:tab w:val="right" w:pos="7280"/>
                <w:tab w:val="right" w:pos="8540"/>
              </w:tabs>
              <w:ind w:left="-29" w:right="-29"/>
              <w:jc w:val="center"/>
              <w:rPr>
                <w:rFonts w:ascii="Angsana New" w:hAnsi="Angsana New"/>
                <w:b/>
                <w:bCs/>
                <w:sz w:val="28"/>
                <w:szCs w:val="28"/>
                <w:cs/>
              </w:rPr>
            </w:pPr>
            <w:r w:rsidRPr="00542334">
              <w:rPr>
                <w:rFonts w:ascii="Angsana New" w:hAnsi="Angsana New"/>
                <w:b/>
                <w:bCs/>
                <w:sz w:val="28"/>
                <w:szCs w:val="28"/>
              </w:rPr>
              <w:t xml:space="preserve">For the three-month periods </w:t>
            </w:r>
            <w:proofErr w:type="gramStart"/>
            <w:r w:rsidRPr="00542334">
              <w:rPr>
                <w:rFonts w:ascii="Angsana New" w:hAnsi="Angsana New"/>
                <w:b/>
                <w:bCs/>
                <w:sz w:val="28"/>
                <w:szCs w:val="28"/>
              </w:rPr>
              <w:t>ended</w:t>
            </w:r>
            <w:proofErr w:type="gramEnd"/>
            <w:r w:rsidRPr="00542334">
              <w:rPr>
                <w:rFonts w:ascii="Angsana New" w:hAnsi="Angsana New"/>
                <w:b/>
                <w:bCs/>
                <w:sz w:val="28"/>
                <w:szCs w:val="28"/>
              </w:rPr>
              <w:t xml:space="preserve"> </w:t>
            </w:r>
            <w:r w:rsidR="00B6412C" w:rsidRPr="00542334">
              <w:rPr>
                <w:rFonts w:ascii="Angsana New" w:hAnsi="Angsana New"/>
                <w:b/>
                <w:bCs/>
                <w:sz w:val="28"/>
                <w:szCs w:val="28"/>
              </w:rPr>
              <w:t>June 30</w:t>
            </w:r>
            <w:r w:rsidRPr="00542334">
              <w:rPr>
                <w:rFonts w:ascii="Angsana New" w:hAnsi="Angsana New"/>
                <w:b/>
                <w:bCs/>
                <w:sz w:val="28"/>
                <w:szCs w:val="28"/>
              </w:rPr>
              <w:t>,</w:t>
            </w:r>
          </w:p>
        </w:tc>
      </w:tr>
      <w:tr w:rsidR="006B7079" w:rsidRPr="00542334" w14:paraId="7989384E" w14:textId="77777777" w:rsidTr="002C15E9">
        <w:trPr>
          <w:trHeight w:val="292"/>
        </w:trPr>
        <w:tc>
          <w:tcPr>
            <w:tcW w:w="1820" w:type="pct"/>
          </w:tcPr>
          <w:p w14:paraId="6EA82F27" w14:textId="77777777" w:rsidR="006B7079" w:rsidRPr="00542334" w:rsidRDefault="006B7079" w:rsidP="002F38C6">
            <w:pPr>
              <w:tabs>
                <w:tab w:val="left" w:pos="600"/>
                <w:tab w:val="left" w:pos="900"/>
                <w:tab w:val="right" w:pos="7280"/>
                <w:tab w:val="right" w:pos="8540"/>
              </w:tabs>
              <w:ind w:right="-43"/>
              <w:jc w:val="thaiDistribute"/>
              <w:rPr>
                <w:rFonts w:ascii="Angsana New" w:hAnsi="Angsana New"/>
                <w:b/>
                <w:bCs/>
                <w:sz w:val="28"/>
                <w:szCs w:val="28"/>
              </w:rPr>
            </w:pPr>
          </w:p>
        </w:tc>
        <w:tc>
          <w:tcPr>
            <w:tcW w:w="25" w:type="pct"/>
          </w:tcPr>
          <w:p w14:paraId="4525D770" w14:textId="77777777" w:rsidR="006B7079" w:rsidRPr="000F45AC" w:rsidRDefault="006B7079" w:rsidP="002F38C6">
            <w:pPr>
              <w:tabs>
                <w:tab w:val="left" w:pos="600"/>
                <w:tab w:val="left" w:pos="900"/>
                <w:tab w:val="right" w:pos="7280"/>
                <w:tab w:val="right" w:pos="8540"/>
              </w:tabs>
              <w:ind w:left="-29" w:right="-29"/>
              <w:jc w:val="center"/>
              <w:rPr>
                <w:rFonts w:ascii="Angsana New" w:hAnsi="Angsana New"/>
                <w:b/>
                <w:bCs/>
                <w:sz w:val="28"/>
                <w:szCs w:val="28"/>
                <w:cs/>
              </w:rPr>
            </w:pPr>
          </w:p>
        </w:tc>
        <w:tc>
          <w:tcPr>
            <w:tcW w:w="1542" w:type="pct"/>
            <w:gridSpan w:val="3"/>
            <w:tcBorders>
              <w:bottom w:val="single" w:sz="4" w:space="0" w:color="auto"/>
            </w:tcBorders>
          </w:tcPr>
          <w:p w14:paraId="5A910DFC" w14:textId="77777777" w:rsidR="006B7079" w:rsidRPr="00542334" w:rsidRDefault="006B7079" w:rsidP="006B7079">
            <w:pPr>
              <w:tabs>
                <w:tab w:val="left" w:pos="600"/>
                <w:tab w:val="left" w:pos="900"/>
                <w:tab w:val="right" w:pos="7280"/>
                <w:tab w:val="right" w:pos="8540"/>
              </w:tabs>
              <w:ind w:left="-29" w:right="-29"/>
              <w:jc w:val="center"/>
              <w:rPr>
                <w:rFonts w:ascii="Angsana New" w:hAnsi="Angsana New"/>
                <w:b/>
                <w:bCs/>
                <w:sz w:val="28"/>
                <w:szCs w:val="28"/>
              </w:rPr>
            </w:pPr>
            <w:r w:rsidRPr="00542334">
              <w:rPr>
                <w:rFonts w:ascii="Angsana New" w:hAnsi="Angsana New"/>
                <w:b/>
                <w:bCs/>
                <w:sz w:val="28"/>
                <w:szCs w:val="28"/>
              </w:rPr>
              <w:t xml:space="preserve">Consolidated </w:t>
            </w:r>
          </w:p>
          <w:p w14:paraId="57C6CFA8" w14:textId="09D273E9" w:rsidR="006B7079" w:rsidRPr="00542334" w:rsidRDefault="006B7079" w:rsidP="006B7079">
            <w:pPr>
              <w:tabs>
                <w:tab w:val="left" w:pos="600"/>
                <w:tab w:val="left" w:pos="900"/>
                <w:tab w:val="right" w:pos="7280"/>
                <w:tab w:val="right" w:pos="8540"/>
              </w:tabs>
              <w:ind w:left="-29" w:right="-29"/>
              <w:jc w:val="center"/>
              <w:rPr>
                <w:rFonts w:ascii="Angsana New" w:hAnsi="Angsana New"/>
                <w:b/>
                <w:bCs/>
                <w:sz w:val="28"/>
                <w:szCs w:val="28"/>
                <w:cs/>
              </w:rPr>
            </w:pPr>
            <w:r w:rsidRPr="00542334">
              <w:rPr>
                <w:rFonts w:ascii="Angsana New" w:hAnsi="Angsana New"/>
                <w:b/>
                <w:bCs/>
                <w:sz w:val="28"/>
                <w:szCs w:val="28"/>
              </w:rPr>
              <w:t>financial statements</w:t>
            </w:r>
          </w:p>
        </w:tc>
        <w:tc>
          <w:tcPr>
            <w:tcW w:w="23" w:type="pct"/>
            <w:vMerge w:val="restart"/>
            <w:tcBorders>
              <w:top w:val="single" w:sz="4" w:space="0" w:color="auto"/>
            </w:tcBorders>
          </w:tcPr>
          <w:p w14:paraId="0119566C" w14:textId="77777777" w:rsidR="006B7079" w:rsidRPr="000F45AC" w:rsidRDefault="006B7079" w:rsidP="002F38C6">
            <w:pPr>
              <w:tabs>
                <w:tab w:val="left" w:pos="600"/>
                <w:tab w:val="left" w:pos="900"/>
                <w:tab w:val="right" w:pos="7280"/>
                <w:tab w:val="right" w:pos="8540"/>
              </w:tabs>
              <w:ind w:left="-29" w:right="-29"/>
              <w:rPr>
                <w:rFonts w:ascii="Angsana New" w:hAnsi="Angsana New"/>
                <w:b/>
                <w:bCs/>
                <w:sz w:val="28"/>
                <w:szCs w:val="28"/>
                <w:cs/>
              </w:rPr>
            </w:pPr>
          </w:p>
        </w:tc>
        <w:tc>
          <w:tcPr>
            <w:tcW w:w="1590" w:type="pct"/>
            <w:gridSpan w:val="3"/>
            <w:tcBorders>
              <w:bottom w:val="single" w:sz="4" w:space="0" w:color="auto"/>
            </w:tcBorders>
          </w:tcPr>
          <w:p w14:paraId="77A95F3C" w14:textId="77777777" w:rsidR="006B7079" w:rsidRPr="00542334" w:rsidRDefault="006B7079" w:rsidP="006B7079">
            <w:pPr>
              <w:tabs>
                <w:tab w:val="left" w:pos="600"/>
                <w:tab w:val="left" w:pos="900"/>
                <w:tab w:val="right" w:pos="7280"/>
                <w:tab w:val="right" w:pos="8540"/>
              </w:tabs>
              <w:ind w:left="-29" w:right="-29"/>
              <w:jc w:val="center"/>
              <w:rPr>
                <w:rFonts w:ascii="Angsana New" w:hAnsi="Angsana New"/>
                <w:b/>
                <w:bCs/>
                <w:sz w:val="28"/>
                <w:szCs w:val="28"/>
              </w:rPr>
            </w:pPr>
            <w:r w:rsidRPr="00542334">
              <w:rPr>
                <w:rFonts w:ascii="Angsana New" w:hAnsi="Angsana New"/>
                <w:b/>
                <w:bCs/>
                <w:sz w:val="28"/>
                <w:szCs w:val="28"/>
              </w:rPr>
              <w:t xml:space="preserve">Separate </w:t>
            </w:r>
          </w:p>
          <w:p w14:paraId="44152069" w14:textId="37B76B6C" w:rsidR="006B7079" w:rsidRPr="000F45AC" w:rsidRDefault="006B7079" w:rsidP="006B7079">
            <w:pPr>
              <w:tabs>
                <w:tab w:val="left" w:pos="600"/>
                <w:tab w:val="left" w:pos="900"/>
                <w:tab w:val="right" w:pos="7280"/>
                <w:tab w:val="right" w:pos="8540"/>
              </w:tabs>
              <w:ind w:left="-29" w:right="-29"/>
              <w:jc w:val="center"/>
              <w:rPr>
                <w:rFonts w:ascii="Angsana New" w:hAnsi="Angsana New"/>
                <w:b/>
                <w:bCs/>
                <w:sz w:val="28"/>
                <w:szCs w:val="28"/>
                <w:cs/>
              </w:rPr>
            </w:pPr>
            <w:r w:rsidRPr="00542334">
              <w:rPr>
                <w:rFonts w:ascii="Angsana New" w:hAnsi="Angsana New"/>
                <w:b/>
                <w:bCs/>
                <w:sz w:val="28"/>
                <w:szCs w:val="28"/>
              </w:rPr>
              <w:t>financial statements</w:t>
            </w:r>
          </w:p>
        </w:tc>
      </w:tr>
      <w:tr w:rsidR="006B7079" w:rsidRPr="00542334" w14:paraId="04176AB9" w14:textId="77777777" w:rsidTr="008A7AED">
        <w:trPr>
          <w:trHeight w:val="398"/>
        </w:trPr>
        <w:tc>
          <w:tcPr>
            <w:tcW w:w="1820" w:type="pct"/>
          </w:tcPr>
          <w:p w14:paraId="2041FDAD" w14:textId="77777777" w:rsidR="006B7079" w:rsidRPr="00542334" w:rsidRDefault="006B7079" w:rsidP="002F38C6">
            <w:pPr>
              <w:tabs>
                <w:tab w:val="left" w:pos="600"/>
                <w:tab w:val="left" w:pos="900"/>
                <w:tab w:val="right" w:pos="7280"/>
                <w:tab w:val="right" w:pos="8540"/>
              </w:tabs>
              <w:ind w:right="-43"/>
              <w:jc w:val="thaiDistribute"/>
              <w:rPr>
                <w:rFonts w:ascii="Angsana New" w:hAnsi="Angsana New"/>
                <w:b/>
                <w:bCs/>
                <w:sz w:val="28"/>
                <w:szCs w:val="28"/>
              </w:rPr>
            </w:pPr>
          </w:p>
        </w:tc>
        <w:tc>
          <w:tcPr>
            <w:tcW w:w="25" w:type="pct"/>
          </w:tcPr>
          <w:p w14:paraId="1EAD9AB6" w14:textId="77777777" w:rsidR="006B7079" w:rsidRPr="00542334" w:rsidRDefault="006B7079" w:rsidP="002F38C6">
            <w:pPr>
              <w:tabs>
                <w:tab w:val="left" w:pos="600"/>
                <w:tab w:val="left" w:pos="900"/>
                <w:tab w:val="right" w:pos="7280"/>
                <w:tab w:val="right" w:pos="8540"/>
              </w:tabs>
              <w:ind w:left="-29" w:right="-29"/>
              <w:jc w:val="center"/>
              <w:rPr>
                <w:rFonts w:ascii="Angsana New" w:hAnsi="Angsana New"/>
                <w:b/>
                <w:bCs/>
                <w:sz w:val="28"/>
                <w:szCs w:val="28"/>
              </w:rPr>
            </w:pPr>
          </w:p>
        </w:tc>
        <w:tc>
          <w:tcPr>
            <w:tcW w:w="757" w:type="pct"/>
            <w:tcBorders>
              <w:bottom w:val="single" w:sz="4" w:space="0" w:color="auto"/>
            </w:tcBorders>
          </w:tcPr>
          <w:p w14:paraId="0514E8D3" w14:textId="08DDCC51" w:rsidR="006B7079" w:rsidRPr="00542334" w:rsidRDefault="006B7079" w:rsidP="002F38C6">
            <w:pPr>
              <w:tabs>
                <w:tab w:val="left" w:pos="600"/>
                <w:tab w:val="left" w:pos="900"/>
                <w:tab w:val="right" w:pos="7280"/>
                <w:tab w:val="right" w:pos="8540"/>
              </w:tabs>
              <w:ind w:left="-29" w:right="-29"/>
              <w:jc w:val="center"/>
              <w:rPr>
                <w:rFonts w:ascii="Angsana New" w:hAnsi="Angsana New"/>
                <w:b/>
                <w:bCs/>
                <w:sz w:val="28"/>
                <w:szCs w:val="28"/>
              </w:rPr>
            </w:pPr>
            <w:r w:rsidRPr="00542334">
              <w:rPr>
                <w:rFonts w:ascii="Angsana New" w:hAnsi="Angsana New"/>
                <w:b/>
                <w:bCs/>
                <w:sz w:val="28"/>
                <w:szCs w:val="28"/>
              </w:rPr>
              <w:t>2025</w:t>
            </w:r>
          </w:p>
        </w:tc>
        <w:tc>
          <w:tcPr>
            <w:tcW w:w="26" w:type="pct"/>
            <w:tcBorders>
              <w:top w:val="single" w:sz="4" w:space="0" w:color="auto"/>
            </w:tcBorders>
          </w:tcPr>
          <w:p w14:paraId="0E349CAE" w14:textId="77777777" w:rsidR="006B7079" w:rsidRPr="00542334" w:rsidRDefault="006B7079" w:rsidP="002F38C6">
            <w:pPr>
              <w:tabs>
                <w:tab w:val="left" w:pos="600"/>
                <w:tab w:val="left" w:pos="900"/>
                <w:tab w:val="right" w:pos="7280"/>
                <w:tab w:val="right" w:pos="8540"/>
              </w:tabs>
              <w:ind w:left="-29" w:right="-29"/>
              <w:jc w:val="center"/>
              <w:rPr>
                <w:rFonts w:ascii="Angsana New" w:hAnsi="Angsana New"/>
                <w:b/>
                <w:bCs/>
                <w:sz w:val="28"/>
                <w:szCs w:val="28"/>
              </w:rPr>
            </w:pPr>
          </w:p>
        </w:tc>
        <w:tc>
          <w:tcPr>
            <w:tcW w:w="759" w:type="pct"/>
            <w:tcBorders>
              <w:bottom w:val="single" w:sz="4" w:space="0" w:color="auto"/>
            </w:tcBorders>
          </w:tcPr>
          <w:p w14:paraId="136B7144" w14:textId="3AE14F96" w:rsidR="006B7079" w:rsidRPr="00542334" w:rsidRDefault="006B7079" w:rsidP="002F38C6">
            <w:pPr>
              <w:tabs>
                <w:tab w:val="left" w:pos="600"/>
                <w:tab w:val="left" w:pos="900"/>
                <w:tab w:val="right" w:pos="7280"/>
                <w:tab w:val="right" w:pos="8540"/>
              </w:tabs>
              <w:ind w:left="-29" w:right="-29"/>
              <w:jc w:val="center"/>
              <w:rPr>
                <w:rFonts w:ascii="Angsana New" w:hAnsi="Angsana New"/>
                <w:b/>
                <w:bCs/>
                <w:sz w:val="28"/>
                <w:szCs w:val="28"/>
              </w:rPr>
            </w:pPr>
            <w:r w:rsidRPr="00542334">
              <w:rPr>
                <w:rFonts w:ascii="Angsana New" w:hAnsi="Angsana New"/>
                <w:b/>
                <w:bCs/>
                <w:sz w:val="28"/>
                <w:szCs w:val="28"/>
              </w:rPr>
              <w:t>2024</w:t>
            </w:r>
          </w:p>
        </w:tc>
        <w:tc>
          <w:tcPr>
            <w:tcW w:w="23" w:type="pct"/>
            <w:vMerge/>
          </w:tcPr>
          <w:p w14:paraId="1BE4FE12" w14:textId="77777777" w:rsidR="006B7079" w:rsidRPr="00542334" w:rsidRDefault="006B7079" w:rsidP="002F38C6">
            <w:pPr>
              <w:tabs>
                <w:tab w:val="left" w:pos="600"/>
                <w:tab w:val="left" w:pos="900"/>
                <w:tab w:val="right" w:pos="7280"/>
                <w:tab w:val="right" w:pos="8540"/>
              </w:tabs>
              <w:ind w:left="-29" w:right="-29"/>
              <w:jc w:val="center"/>
              <w:rPr>
                <w:rFonts w:ascii="Angsana New" w:hAnsi="Angsana New"/>
                <w:b/>
                <w:bCs/>
                <w:sz w:val="28"/>
                <w:szCs w:val="28"/>
              </w:rPr>
            </w:pPr>
          </w:p>
        </w:tc>
        <w:tc>
          <w:tcPr>
            <w:tcW w:w="755" w:type="pct"/>
            <w:tcBorders>
              <w:bottom w:val="single" w:sz="4" w:space="0" w:color="auto"/>
            </w:tcBorders>
          </w:tcPr>
          <w:p w14:paraId="3AF3AD24" w14:textId="49173F00" w:rsidR="006B7079" w:rsidRPr="00542334" w:rsidRDefault="006B7079" w:rsidP="002F38C6">
            <w:pPr>
              <w:tabs>
                <w:tab w:val="left" w:pos="600"/>
                <w:tab w:val="left" w:pos="900"/>
                <w:tab w:val="right" w:pos="7280"/>
                <w:tab w:val="right" w:pos="8540"/>
              </w:tabs>
              <w:ind w:left="-29" w:right="-29"/>
              <w:jc w:val="center"/>
              <w:rPr>
                <w:rFonts w:ascii="Angsana New" w:hAnsi="Angsana New"/>
                <w:b/>
                <w:bCs/>
                <w:sz w:val="28"/>
                <w:szCs w:val="28"/>
              </w:rPr>
            </w:pPr>
            <w:r w:rsidRPr="00542334">
              <w:rPr>
                <w:rFonts w:ascii="Angsana New" w:hAnsi="Angsana New"/>
                <w:b/>
                <w:bCs/>
                <w:sz w:val="28"/>
                <w:szCs w:val="28"/>
              </w:rPr>
              <w:t>2025</w:t>
            </w:r>
          </w:p>
        </w:tc>
        <w:tc>
          <w:tcPr>
            <w:tcW w:w="24" w:type="pct"/>
            <w:tcBorders>
              <w:top w:val="single" w:sz="4" w:space="0" w:color="auto"/>
            </w:tcBorders>
          </w:tcPr>
          <w:p w14:paraId="31460530" w14:textId="77777777" w:rsidR="006B7079" w:rsidRPr="00542334" w:rsidRDefault="006B7079" w:rsidP="002F38C6">
            <w:pPr>
              <w:tabs>
                <w:tab w:val="left" w:pos="600"/>
                <w:tab w:val="left" w:pos="900"/>
                <w:tab w:val="right" w:pos="7280"/>
                <w:tab w:val="right" w:pos="8540"/>
              </w:tabs>
              <w:ind w:left="-29" w:right="-29"/>
              <w:jc w:val="center"/>
              <w:rPr>
                <w:rFonts w:ascii="Angsana New" w:hAnsi="Angsana New"/>
                <w:b/>
                <w:bCs/>
                <w:sz w:val="28"/>
                <w:szCs w:val="28"/>
              </w:rPr>
            </w:pPr>
          </w:p>
        </w:tc>
        <w:tc>
          <w:tcPr>
            <w:tcW w:w="811" w:type="pct"/>
            <w:tcBorders>
              <w:bottom w:val="single" w:sz="4" w:space="0" w:color="auto"/>
            </w:tcBorders>
          </w:tcPr>
          <w:p w14:paraId="6641C45F" w14:textId="51E6F42F" w:rsidR="006B7079" w:rsidRPr="00542334" w:rsidRDefault="006B7079" w:rsidP="002F38C6">
            <w:pPr>
              <w:tabs>
                <w:tab w:val="left" w:pos="600"/>
                <w:tab w:val="left" w:pos="900"/>
                <w:tab w:val="right" w:pos="7280"/>
                <w:tab w:val="right" w:pos="8540"/>
              </w:tabs>
              <w:ind w:left="-29" w:right="-29"/>
              <w:jc w:val="center"/>
              <w:rPr>
                <w:rFonts w:ascii="Angsana New" w:hAnsi="Angsana New"/>
                <w:b/>
                <w:bCs/>
                <w:sz w:val="28"/>
                <w:szCs w:val="28"/>
              </w:rPr>
            </w:pPr>
            <w:r w:rsidRPr="00542334">
              <w:rPr>
                <w:rFonts w:ascii="Angsana New" w:hAnsi="Angsana New"/>
                <w:b/>
                <w:bCs/>
                <w:sz w:val="28"/>
                <w:szCs w:val="28"/>
              </w:rPr>
              <w:t>2024</w:t>
            </w:r>
          </w:p>
        </w:tc>
      </w:tr>
      <w:tr w:rsidR="002463DD" w:rsidRPr="00542334" w14:paraId="551C1924" w14:textId="77777777" w:rsidTr="008A7AED">
        <w:trPr>
          <w:trHeight w:val="379"/>
        </w:trPr>
        <w:tc>
          <w:tcPr>
            <w:tcW w:w="1820" w:type="pct"/>
            <w:vAlign w:val="bottom"/>
          </w:tcPr>
          <w:p w14:paraId="1165F880" w14:textId="06BEAA72" w:rsidR="002463DD" w:rsidRPr="00542334" w:rsidRDefault="002463DD" w:rsidP="002463DD">
            <w:pPr>
              <w:tabs>
                <w:tab w:val="right" w:pos="7280"/>
                <w:tab w:val="right" w:pos="8540"/>
              </w:tabs>
              <w:ind w:right="-43"/>
              <w:rPr>
                <w:rFonts w:ascii="Angsana New" w:hAnsi="Angsana New"/>
                <w:sz w:val="28"/>
                <w:szCs w:val="28"/>
              </w:rPr>
            </w:pPr>
            <w:r w:rsidRPr="00542334">
              <w:rPr>
                <w:rFonts w:ascii="Angsana New" w:hAnsi="Angsana New"/>
                <w:sz w:val="28"/>
                <w:szCs w:val="28"/>
              </w:rPr>
              <w:t>Short-term employee benefits</w:t>
            </w:r>
          </w:p>
        </w:tc>
        <w:tc>
          <w:tcPr>
            <w:tcW w:w="25" w:type="pct"/>
          </w:tcPr>
          <w:p w14:paraId="0FFB104F" w14:textId="77777777" w:rsidR="002463DD" w:rsidRPr="00542334" w:rsidRDefault="002463DD" w:rsidP="002463DD">
            <w:pPr>
              <w:tabs>
                <w:tab w:val="decimal" w:pos="1112"/>
              </w:tabs>
              <w:ind w:left="-29" w:right="-29"/>
              <w:rPr>
                <w:rFonts w:ascii="Angsana New" w:hAnsi="Angsana New"/>
                <w:sz w:val="28"/>
                <w:szCs w:val="28"/>
              </w:rPr>
            </w:pPr>
          </w:p>
        </w:tc>
        <w:tc>
          <w:tcPr>
            <w:tcW w:w="757" w:type="pct"/>
            <w:tcBorders>
              <w:top w:val="single" w:sz="4" w:space="0" w:color="auto"/>
            </w:tcBorders>
            <w:vAlign w:val="bottom"/>
          </w:tcPr>
          <w:p w14:paraId="2DAD56F4" w14:textId="24842954" w:rsidR="002463DD" w:rsidRPr="00542334" w:rsidRDefault="002463DD" w:rsidP="002463DD">
            <w:pPr>
              <w:tabs>
                <w:tab w:val="decimal" w:pos="1154"/>
              </w:tabs>
              <w:ind w:left="-29" w:right="-29"/>
              <w:rPr>
                <w:rFonts w:ascii="Angsana New" w:hAnsi="Angsana New"/>
                <w:sz w:val="28"/>
                <w:szCs w:val="28"/>
              </w:rPr>
            </w:pPr>
            <w:r w:rsidRPr="00542334">
              <w:rPr>
                <w:rFonts w:ascii="Angsana New" w:hAnsi="Angsana New"/>
                <w:sz w:val="28"/>
                <w:szCs w:val="28"/>
              </w:rPr>
              <w:t>1</w:t>
            </w:r>
            <w:r w:rsidR="00C340CB" w:rsidRPr="00542334">
              <w:rPr>
                <w:rFonts w:ascii="Angsana New" w:hAnsi="Angsana New"/>
                <w:sz w:val="28"/>
                <w:szCs w:val="28"/>
              </w:rPr>
              <w:t>5,</w:t>
            </w:r>
            <w:r w:rsidR="009B07D4" w:rsidRPr="009B07D4">
              <w:rPr>
                <w:rFonts w:ascii="Angsana New" w:hAnsi="Angsana New"/>
                <w:sz w:val="28"/>
                <w:szCs w:val="28"/>
              </w:rPr>
              <w:t>016</w:t>
            </w:r>
          </w:p>
        </w:tc>
        <w:tc>
          <w:tcPr>
            <w:tcW w:w="26" w:type="pct"/>
            <w:vAlign w:val="center"/>
          </w:tcPr>
          <w:p w14:paraId="6DEDA794" w14:textId="77777777" w:rsidR="002463DD" w:rsidRPr="00542334" w:rsidRDefault="002463DD" w:rsidP="002463DD">
            <w:pPr>
              <w:tabs>
                <w:tab w:val="decimal" w:pos="1199"/>
              </w:tabs>
              <w:ind w:left="-29" w:right="-29"/>
              <w:rPr>
                <w:rFonts w:ascii="Angsana New" w:hAnsi="Angsana New"/>
                <w:sz w:val="28"/>
                <w:szCs w:val="28"/>
              </w:rPr>
            </w:pPr>
          </w:p>
        </w:tc>
        <w:tc>
          <w:tcPr>
            <w:tcW w:w="759" w:type="pct"/>
            <w:tcBorders>
              <w:top w:val="single" w:sz="4" w:space="0" w:color="auto"/>
            </w:tcBorders>
            <w:vAlign w:val="bottom"/>
          </w:tcPr>
          <w:p w14:paraId="5142C9E8" w14:textId="57B8EE59" w:rsidR="002463DD" w:rsidRPr="00542334" w:rsidRDefault="002463DD" w:rsidP="002463DD">
            <w:pPr>
              <w:tabs>
                <w:tab w:val="decimal" w:pos="1199"/>
              </w:tabs>
              <w:ind w:left="-29" w:right="-29"/>
              <w:rPr>
                <w:rFonts w:ascii="Angsana New" w:hAnsi="Angsana New"/>
                <w:sz w:val="28"/>
                <w:szCs w:val="28"/>
              </w:rPr>
            </w:pPr>
            <w:r w:rsidRPr="00542334">
              <w:rPr>
                <w:rFonts w:ascii="Angsana New" w:hAnsi="Angsana New"/>
                <w:sz w:val="28"/>
                <w:szCs w:val="28"/>
              </w:rPr>
              <w:t>9,804</w:t>
            </w:r>
          </w:p>
        </w:tc>
        <w:tc>
          <w:tcPr>
            <w:tcW w:w="23" w:type="pct"/>
            <w:vMerge/>
            <w:vAlign w:val="center"/>
          </w:tcPr>
          <w:p w14:paraId="0A48ADEA" w14:textId="77777777" w:rsidR="002463DD" w:rsidRPr="00542334" w:rsidRDefault="002463DD" w:rsidP="002463DD">
            <w:pPr>
              <w:tabs>
                <w:tab w:val="decimal" w:pos="1112"/>
              </w:tabs>
              <w:ind w:left="-29" w:right="-29"/>
              <w:rPr>
                <w:rFonts w:ascii="Angsana New" w:hAnsi="Angsana New"/>
                <w:sz w:val="28"/>
                <w:szCs w:val="28"/>
              </w:rPr>
            </w:pPr>
          </w:p>
        </w:tc>
        <w:tc>
          <w:tcPr>
            <w:tcW w:w="755" w:type="pct"/>
            <w:tcBorders>
              <w:top w:val="single" w:sz="4" w:space="0" w:color="auto"/>
            </w:tcBorders>
            <w:vAlign w:val="bottom"/>
          </w:tcPr>
          <w:p w14:paraId="21449B50" w14:textId="2ADC1AE4" w:rsidR="002463DD" w:rsidRPr="00542334" w:rsidRDefault="00E35DB4" w:rsidP="002463DD">
            <w:pPr>
              <w:tabs>
                <w:tab w:val="decimal" w:pos="1209"/>
              </w:tabs>
              <w:ind w:left="-29" w:right="-285"/>
              <w:rPr>
                <w:rFonts w:ascii="Angsana New" w:hAnsi="Angsana New"/>
                <w:sz w:val="28"/>
                <w:szCs w:val="28"/>
              </w:rPr>
            </w:pPr>
            <w:r w:rsidRPr="00E35DB4">
              <w:rPr>
                <w:rFonts w:ascii="Angsana New" w:hAnsi="Angsana New"/>
                <w:sz w:val="28"/>
                <w:szCs w:val="28"/>
              </w:rPr>
              <w:t>14,981</w:t>
            </w:r>
          </w:p>
        </w:tc>
        <w:tc>
          <w:tcPr>
            <w:tcW w:w="24" w:type="pct"/>
            <w:vAlign w:val="center"/>
          </w:tcPr>
          <w:p w14:paraId="60071378" w14:textId="77777777" w:rsidR="002463DD" w:rsidRPr="00542334" w:rsidRDefault="002463DD" w:rsidP="002463DD">
            <w:pPr>
              <w:tabs>
                <w:tab w:val="decimal" w:pos="1323"/>
              </w:tabs>
              <w:ind w:left="-29" w:right="-285"/>
              <w:rPr>
                <w:rFonts w:ascii="Angsana New" w:hAnsi="Angsana New"/>
                <w:sz w:val="28"/>
                <w:szCs w:val="28"/>
              </w:rPr>
            </w:pPr>
          </w:p>
        </w:tc>
        <w:tc>
          <w:tcPr>
            <w:tcW w:w="811" w:type="pct"/>
            <w:tcBorders>
              <w:top w:val="single" w:sz="4" w:space="0" w:color="auto"/>
            </w:tcBorders>
            <w:vAlign w:val="bottom"/>
          </w:tcPr>
          <w:p w14:paraId="0A82C068" w14:textId="54E9C641" w:rsidR="002463DD" w:rsidRPr="00542334" w:rsidRDefault="002463DD" w:rsidP="002463DD">
            <w:pPr>
              <w:tabs>
                <w:tab w:val="decimal" w:pos="1323"/>
              </w:tabs>
              <w:ind w:left="-29" w:right="-285"/>
              <w:rPr>
                <w:rFonts w:ascii="Angsana New" w:hAnsi="Angsana New"/>
                <w:sz w:val="28"/>
                <w:szCs w:val="28"/>
              </w:rPr>
            </w:pPr>
            <w:r w:rsidRPr="00542334">
              <w:rPr>
                <w:rFonts w:ascii="Angsana New" w:hAnsi="Angsana New"/>
                <w:sz w:val="28"/>
                <w:szCs w:val="28"/>
              </w:rPr>
              <w:t>9,773</w:t>
            </w:r>
          </w:p>
        </w:tc>
      </w:tr>
      <w:tr w:rsidR="002463DD" w:rsidRPr="00542334" w14:paraId="05A2725D" w14:textId="77777777" w:rsidTr="008A7AED">
        <w:trPr>
          <w:trHeight w:val="389"/>
        </w:trPr>
        <w:tc>
          <w:tcPr>
            <w:tcW w:w="1820" w:type="pct"/>
            <w:vAlign w:val="bottom"/>
          </w:tcPr>
          <w:p w14:paraId="31FD5F3C" w14:textId="458FE261" w:rsidR="002463DD" w:rsidRPr="00542334" w:rsidRDefault="002463DD" w:rsidP="002463DD">
            <w:pPr>
              <w:tabs>
                <w:tab w:val="left" w:pos="1440"/>
                <w:tab w:val="right" w:pos="5490"/>
                <w:tab w:val="right" w:pos="7740"/>
                <w:tab w:val="right" w:pos="9180"/>
              </w:tabs>
              <w:ind w:right="-45"/>
              <w:rPr>
                <w:rFonts w:ascii="Angsana New" w:hAnsi="Angsana New"/>
                <w:sz w:val="28"/>
                <w:szCs w:val="28"/>
              </w:rPr>
            </w:pPr>
            <w:r w:rsidRPr="00542334">
              <w:rPr>
                <w:rFonts w:ascii="Angsana New" w:hAnsi="Angsana New"/>
                <w:sz w:val="28"/>
                <w:szCs w:val="28"/>
              </w:rPr>
              <w:t>Post-employment benefits</w:t>
            </w:r>
          </w:p>
        </w:tc>
        <w:tc>
          <w:tcPr>
            <w:tcW w:w="25" w:type="pct"/>
          </w:tcPr>
          <w:p w14:paraId="603B3C83" w14:textId="77777777" w:rsidR="002463DD" w:rsidRPr="00542334" w:rsidRDefault="002463DD" w:rsidP="002463DD">
            <w:pPr>
              <w:tabs>
                <w:tab w:val="decimal" w:pos="1112"/>
              </w:tabs>
              <w:ind w:left="-29" w:right="-29"/>
              <w:rPr>
                <w:rFonts w:ascii="Angsana New" w:hAnsi="Angsana New"/>
                <w:sz w:val="28"/>
                <w:szCs w:val="28"/>
              </w:rPr>
            </w:pPr>
          </w:p>
        </w:tc>
        <w:tc>
          <w:tcPr>
            <w:tcW w:w="757" w:type="pct"/>
            <w:vAlign w:val="bottom"/>
          </w:tcPr>
          <w:p w14:paraId="5B8D64E0" w14:textId="276783A8" w:rsidR="002463DD" w:rsidRPr="00542334" w:rsidRDefault="002463DD" w:rsidP="002463DD">
            <w:pPr>
              <w:tabs>
                <w:tab w:val="decimal" w:pos="1154"/>
              </w:tabs>
              <w:ind w:left="-29" w:right="-29"/>
              <w:rPr>
                <w:rFonts w:ascii="Angsana New" w:hAnsi="Angsana New"/>
                <w:sz w:val="28"/>
                <w:szCs w:val="28"/>
              </w:rPr>
            </w:pPr>
            <w:r w:rsidRPr="00542334">
              <w:rPr>
                <w:rFonts w:ascii="Angsana New" w:hAnsi="Angsana New"/>
                <w:sz w:val="28"/>
                <w:szCs w:val="28"/>
              </w:rPr>
              <w:t>127</w:t>
            </w:r>
          </w:p>
        </w:tc>
        <w:tc>
          <w:tcPr>
            <w:tcW w:w="26" w:type="pct"/>
            <w:vAlign w:val="bottom"/>
          </w:tcPr>
          <w:p w14:paraId="5A63C5CE" w14:textId="77777777" w:rsidR="002463DD" w:rsidRPr="00542334" w:rsidRDefault="002463DD" w:rsidP="002463DD">
            <w:pPr>
              <w:tabs>
                <w:tab w:val="decimal" w:pos="1199"/>
              </w:tabs>
              <w:ind w:left="-29" w:right="-29"/>
              <w:rPr>
                <w:rFonts w:ascii="Angsana New" w:hAnsi="Angsana New"/>
                <w:sz w:val="28"/>
                <w:szCs w:val="28"/>
              </w:rPr>
            </w:pPr>
          </w:p>
        </w:tc>
        <w:tc>
          <w:tcPr>
            <w:tcW w:w="759" w:type="pct"/>
            <w:vAlign w:val="bottom"/>
          </w:tcPr>
          <w:p w14:paraId="40A86746" w14:textId="493287EB" w:rsidR="002463DD" w:rsidRPr="00542334" w:rsidRDefault="002463DD" w:rsidP="002463DD">
            <w:pPr>
              <w:tabs>
                <w:tab w:val="decimal" w:pos="1199"/>
              </w:tabs>
              <w:ind w:left="-29" w:right="-29"/>
              <w:rPr>
                <w:rFonts w:ascii="Angsana New" w:hAnsi="Angsana New"/>
                <w:sz w:val="28"/>
                <w:szCs w:val="28"/>
              </w:rPr>
            </w:pPr>
            <w:r w:rsidRPr="00542334">
              <w:rPr>
                <w:rFonts w:ascii="Angsana New" w:hAnsi="Angsana New"/>
                <w:sz w:val="28"/>
                <w:szCs w:val="28"/>
              </w:rPr>
              <w:t>112</w:t>
            </w:r>
          </w:p>
        </w:tc>
        <w:tc>
          <w:tcPr>
            <w:tcW w:w="23" w:type="pct"/>
            <w:vAlign w:val="bottom"/>
          </w:tcPr>
          <w:p w14:paraId="178EB070" w14:textId="77777777" w:rsidR="002463DD" w:rsidRPr="00542334" w:rsidRDefault="002463DD" w:rsidP="002463DD">
            <w:pPr>
              <w:tabs>
                <w:tab w:val="decimal" w:pos="1112"/>
              </w:tabs>
              <w:ind w:left="-29" w:right="-29"/>
              <w:rPr>
                <w:rFonts w:ascii="Angsana New" w:hAnsi="Angsana New"/>
                <w:sz w:val="28"/>
                <w:szCs w:val="28"/>
              </w:rPr>
            </w:pPr>
          </w:p>
        </w:tc>
        <w:tc>
          <w:tcPr>
            <w:tcW w:w="755" w:type="pct"/>
            <w:vAlign w:val="bottom"/>
          </w:tcPr>
          <w:p w14:paraId="58138184" w14:textId="32950B94" w:rsidR="002463DD" w:rsidRPr="00542334" w:rsidRDefault="002463DD" w:rsidP="002463DD">
            <w:pPr>
              <w:tabs>
                <w:tab w:val="decimal" w:pos="1209"/>
              </w:tabs>
              <w:ind w:left="-29" w:right="-285"/>
              <w:rPr>
                <w:rFonts w:ascii="Angsana New" w:hAnsi="Angsana New"/>
                <w:sz w:val="28"/>
                <w:szCs w:val="28"/>
              </w:rPr>
            </w:pPr>
            <w:r w:rsidRPr="00542334">
              <w:rPr>
                <w:rFonts w:ascii="Angsana New" w:hAnsi="Angsana New"/>
                <w:sz w:val="28"/>
                <w:szCs w:val="28"/>
              </w:rPr>
              <w:t>127</w:t>
            </w:r>
          </w:p>
        </w:tc>
        <w:tc>
          <w:tcPr>
            <w:tcW w:w="24" w:type="pct"/>
            <w:vAlign w:val="bottom"/>
          </w:tcPr>
          <w:p w14:paraId="7F5C9411" w14:textId="77777777" w:rsidR="002463DD" w:rsidRPr="00542334" w:rsidRDefault="002463DD" w:rsidP="002463DD">
            <w:pPr>
              <w:tabs>
                <w:tab w:val="decimal" w:pos="1323"/>
              </w:tabs>
              <w:ind w:left="-29" w:right="-285"/>
              <w:rPr>
                <w:rFonts w:ascii="Angsana New" w:hAnsi="Angsana New"/>
                <w:sz w:val="28"/>
                <w:szCs w:val="28"/>
              </w:rPr>
            </w:pPr>
          </w:p>
        </w:tc>
        <w:tc>
          <w:tcPr>
            <w:tcW w:w="811" w:type="pct"/>
            <w:vAlign w:val="bottom"/>
          </w:tcPr>
          <w:p w14:paraId="1DA95EB1" w14:textId="1AE9F201" w:rsidR="002463DD" w:rsidRPr="00542334" w:rsidRDefault="002463DD" w:rsidP="002463DD">
            <w:pPr>
              <w:tabs>
                <w:tab w:val="decimal" w:pos="1323"/>
              </w:tabs>
              <w:ind w:left="-29" w:right="-285"/>
              <w:rPr>
                <w:rFonts w:ascii="Angsana New" w:hAnsi="Angsana New"/>
                <w:sz w:val="28"/>
                <w:szCs w:val="28"/>
              </w:rPr>
            </w:pPr>
            <w:r w:rsidRPr="00542334">
              <w:rPr>
                <w:rFonts w:ascii="Angsana New" w:hAnsi="Angsana New"/>
                <w:sz w:val="28"/>
                <w:szCs w:val="28"/>
              </w:rPr>
              <w:t>112</w:t>
            </w:r>
          </w:p>
        </w:tc>
      </w:tr>
      <w:tr w:rsidR="002463DD" w:rsidRPr="00542334" w14:paraId="734E60B7" w14:textId="77777777" w:rsidTr="008A7AED">
        <w:trPr>
          <w:trHeight w:val="398"/>
        </w:trPr>
        <w:tc>
          <w:tcPr>
            <w:tcW w:w="1820" w:type="pct"/>
            <w:vAlign w:val="bottom"/>
          </w:tcPr>
          <w:p w14:paraId="440A06E4" w14:textId="7BBDABF8" w:rsidR="002463DD" w:rsidRPr="00542334" w:rsidRDefault="002463DD" w:rsidP="002463DD">
            <w:pPr>
              <w:tabs>
                <w:tab w:val="right" w:pos="7280"/>
                <w:tab w:val="right" w:pos="8540"/>
              </w:tabs>
              <w:ind w:right="-43"/>
              <w:rPr>
                <w:rFonts w:ascii="Angsana New" w:hAnsi="Angsana New"/>
                <w:b/>
                <w:bCs/>
                <w:sz w:val="28"/>
                <w:szCs w:val="28"/>
              </w:rPr>
            </w:pPr>
            <w:r w:rsidRPr="00542334">
              <w:rPr>
                <w:rFonts w:ascii="Angsana New" w:hAnsi="Angsana New"/>
                <w:b/>
                <w:bCs/>
                <w:sz w:val="28"/>
                <w:szCs w:val="28"/>
              </w:rPr>
              <w:t>Total</w:t>
            </w:r>
          </w:p>
        </w:tc>
        <w:tc>
          <w:tcPr>
            <w:tcW w:w="25" w:type="pct"/>
          </w:tcPr>
          <w:p w14:paraId="4FB74001" w14:textId="77777777" w:rsidR="002463DD" w:rsidRPr="00542334" w:rsidRDefault="002463DD" w:rsidP="002463DD">
            <w:pPr>
              <w:tabs>
                <w:tab w:val="decimal" w:pos="1112"/>
              </w:tabs>
              <w:ind w:left="-29" w:right="-29"/>
              <w:rPr>
                <w:rFonts w:ascii="Angsana New" w:hAnsi="Angsana New"/>
                <w:b/>
                <w:bCs/>
                <w:sz w:val="28"/>
                <w:szCs w:val="28"/>
              </w:rPr>
            </w:pPr>
          </w:p>
        </w:tc>
        <w:tc>
          <w:tcPr>
            <w:tcW w:w="757" w:type="pct"/>
            <w:tcBorders>
              <w:top w:val="single" w:sz="4" w:space="0" w:color="auto"/>
              <w:bottom w:val="double" w:sz="4" w:space="0" w:color="auto"/>
            </w:tcBorders>
            <w:vAlign w:val="bottom"/>
          </w:tcPr>
          <w:p w14:paraId="441F44C6" w14:textId="3B24CCCD" w:rsidR="002463DD" w:rsidRPr="00542334" w:rsidRDefault="002463DD" w:rsidP="002463DD">
            <w:pPr>
              <w:tabs>
                <w:tab w:val="decimal" w:pos="1154"/>
              </w:tabs>
              <w:ind w:left="-29" w:right="-29"/>
              <w:rPr>
                <w:rFonts w:ascii="Angsana New" w:hAnsi="Angsana New"/>
                <w:b/>
                <w:bCs/>
                <w:sz w:val="28"/>
                <w:szCs w:val="28"/>
              </w:rPr>
            </w:pPr>
            <w:r w:rsidRPr="00542334">
              <w:rPr>
                <w:rFonts w:ascii="Angsana New" w:hAnsi="Angsana New"/>
                <w:b/>
                <w:bCs/>
                <w:sz w:val="28"/>
                <w:szCs w:val="28"/>
              </w:rPr>
              <w:t>1</w:t>
            </w:r>
            <w:r w:rsidR="00397CE6" w:rsidRPr="00542334">
              <w:rPr>
                <w:rFonts w:ascii="Angsana New" w:hAnsi="Angsana New"/>
                <w:b/>
                <w:bCs/>
                <w:sz w:val="28"/>
                <w:szCs w:val="28"/>
              </w:rPr>
              <w:t>5,</w:t>
            </w:r>
            <w:r w:rsidR="00464F79" w:rsidRPr="00464F79">
              <w:rPr>
                <w:rFonts w:ascii="Angsana New" w:hAnsi="Angsana New"/>
                <w:b/>
                <w:bCs/>
                <w:sz w:val="28"/>
                <w:szCs w:val="28"/>
              </w:rPr>
              <w:t>143</w:t>
            </w:r>
          </w:p>
        </w:tc>
        <w:tc>
          <w:tcPr>
            <w:tcW w:w="26" w:type="pct"/>
            <w:vAlign w:val="bottom"/>
          </w:tcPr>
          <w:p w14:paraId="7E9E34AC" w14:textId="77777777" w:rsidR="002463DD" w:rsidRPr="00542334" w:rsidRDefault="002463DD" w:rsidP="002463DD">
            <w:pPr>
              <w:tabs>
                <w:tab w:val="decimal" w:pos="1199"/>
              </w:tabs>
              <w:ind w:left="-29" w:right="-29"/>
              <w:rPr>
                <w:rFonts w:ascii="Angsana New" w:hAnsi="Angsana New"/>
                <w:b/>
                <w:bCs/>
                <w:sz w:val="28"/>
                <w:szCs w:val="28"/>
              </w:rPr>
            </w:pPr>
          </w:p>
        </w:tc>
        <w:tc>
          <w:tcPr>
            <w:tcW w:w="759" w:type="pct"/>
            <w:tcBorders>
              <w:top w:val="single" w:sz="4" w:space="0" w:color="auto"/>
              <w:bottom w:val="double" w:sz="4" w:space="0" w:color="auto"/>
            </w:tcBorders>
            <w:vAlign w:val="bottom"/>
          </w:tcPr>
          <w:p w14:paraId="16579509" w14:textId="3D756BA4" w:rsidR="002463DD" w:rsidRPr="00542334" w:rsidRDefault="002463DD" w:rsidP="002463DD">
            <w:pPr>
              <w:tabs>
                <w:tab w:val="decimal" w:pos="1199"/>
              </w:tabs>
              <w:ind w:left="-29" w:right="-29"/>
              <w:rPr>
                <w:rFonts w:ascii="Angsana New" w:hAnsi="Angsana New"/>
                <w:b/>
                <w:bCs/>
                <w:sz w:val="28"/>
                <w:szCs w:val="28"/>
              </w:rPr>
            </w:pPr>
            <w:r w:rsidRPr="00542334">
              <w:rPr>
                <w:rFonts w:ascii="Angsana New" w:hAnsi="Angsana New"/>
                <w:b/>
                <w:bCs/>
                <w:sz w:val="28"/>
                <w:szCs w:val="28"/>
              </w:rPr>
              <w:t>9,916</w:t>
            </w:r>
          </w:p>
        </w:tc>
        <w:tc>
          <w:tcPr>
            <w:tcW w:w="23" w:type="pct"/>
            <w:vAlign w:val="bottom"/>
          </w:tcPr>
          <w:p w14:paraId="38FD3923" w14:textId="77777777" w:rsidR="002463DD" w:rsidRPr="000F45AC" w:rsidRDefault="002463DD" w:rsidP="002463DD">
            <w:pPr>
              <w:tabs>
                <w:tab w:val="decimal" w:pos="1112"/>
              </w:tabs>
              <w:ind w:left="-29" w:right="-29"/>
              <w:rPr>
                <w:rFonts w:ascii="Angsana New" w:hAnsi="Angsana New"/>
                <w:b/>
                <w:bCs/>
                <w:sz w:val="28"/>
                <w:szCs w:val="28"/>
                <w:cs/>
              </w:rPr>
            </w:pPr>
          </w:p>
        </w:tc>
        <w:tc>
          <w:tcPr>
            <w:tcW w:w="755" w:type="pct"/>
            <w:tcBorders>
              <w:top w:val="single" w:sz="4" w:space="0" w:color="auto"/>
              <w:bottom w:val="double" w:sz="4" w:space="0" w:color="auto"/>
            </w:tcBorders>
            <w:vAlign w:val="bottom"/>
          </w:tcPr>
          <w:p w14:paraId="6585B666" w14:textId="73762ED8" w:rsidR="002463DD" w:rsidRPr="000F45AC" w:rsidRDefault="002463DD" w:rsidP="002463DD">
            <w:pPr>
              <w:tabs>
                <w:tab w:val="decimal" w:pos="1209"/>
              </w:tabs>
              <w:ind w:left="-29" w:right="-285"/>
              <w:rPr>
                <w:rFonts w:ascii="Angsana New" w:hAnsi="Angsana New"/>
                <w:b/>
                <w:bCs/>
                <w:sz w:val="28"/>
                <w:szCs w:val="28"/>
                <w:cs/>
              </w:rPr>
            </w:pPr>
            <w:r w:rsidRPr="00542334">
              <w:rPr>
                <w:rFonts w:ascii="Angsana New" w:hAnsi="Angsana New"/>
                <w:b/>
                <w:bCs/>
                <w:sz w:val="28"/>
                <w:szCs w:val="28"/>
              </w:rPr>
              <w:t>1</w:t>
            </w:r>
            <w:r w:rsidR="00397CE6" w:rsidRPr="00542334">
              <w:rPr>
                <w:rFonts w:ascii="Angsana New" w:hAnsi="Angsana New"/>
                <w:b/>
                <w:bCs/>
                <w:sz w:val="28"/>
                <w:szCs w:val="28"/>
              </w:rPr>
              <w:t>5,</w:t>
            </w:r>
            <w:r w:rsidR="00FB4954" w:rsidRPr="00FB4954">
              <w:rPr>
                <w:rFonts w:ascii="Angsana New" w:hAnsi="Angsana New"/>
                <w:b/>
                <w:bCs/>
                <w:sz w:val="28"/>
                <w:szCs w:val="28"/>
              </w:rPr>
              <w:t>108</w:t>
            </w:r>
          </w:p>
        </w:tc>
        <w:tc>
          <w:tcPr>
            <w:tcW w:w="24" w:type="pct"/>
            <w:vAlign w:val="bottom"/>
          </w:tcPr>
          <w:p w14:paraId="55B35A38" w14:textId="77777777" w:rsidR="002463DD" w:rsidRPr="00542334" w:rsidRDefault="002463DD" w:rsidP="002463DD">
            <w:pPr>
              <w:tabs>
                <w:tab w:val="decimal" w:pos="1323"/>
              </w:tabs>
              <w:ind w:left="-29" w:right="-285"/>
              <w:rPr>
                <w:rFonts w:ascii="Angsana New" w:hAnsi="Angsana New"/>
                <w:b/>
                <w:bCs/>
                <w:sz w:val="28"/>
                <w:szCs w:val="28"/>
              </w:rPr>
            </w:pPr>
          </w:p>
        </w:tc>
        <w:tc>
          <w:tcPr>
            <w:tcW w:w="811" w:type="pct"/>
            <w:tcBorders>
              <w:top w:val="single" w:sz="4" w:space="0" w:color="auto"/>
              <w:bottom w:val="double" w:sz="4" w:space="0" w:color="auto"/>
            </w:tcBorders>
            <w:vAlign w:val="bottom"/>
          </w:tcPr>
          <w:p w14:paraId="5C98F726" w14:textId="4C24B5C4" w:rsidR="002463DD" w:rsidRPr="000F45AC" w:rsidRDefault="002463DD" w:rsidP="002463DD">
            <w:pPr>
              <w:tabs>
                <w:tab w:val="decimal" w:pos="1323"/>
              </w:tabs>
              <w:ind w:left="-29" w:right="-285"/>
              <w:rPr>
                <w:rFonts w:ascii="Angsana New" w:hAnsi="Angsana New"/>
                <w:b/>
                <w:bCs/>
                <w:sz w:val="28"/>
                <w:szCs w:val="28"/>
                <w:cs/>
              </w:rPr>
            </w:pPr>
            <w:r w:rsidRPr="00542334">
              <w:rPr>
                <w:rFonts w:ascii="Angsana New" w:hAnsi="Angsana New"/>
                <w:b/>
                <w:bCs/>
                <w:sz w:val="28"/>
                <w:szCs w:val="28"/>
              </w:rPr>
              <w:t>9,885</w:t>
            </w:r>
          </w:p>
        </w:tc>
      </w:tr>
    </w:tbl>
    <w:p w14:paraId="5D9A2FBC" w14:textId="77777777" w:rsidR="006147B4" w:rsidRDefault="006147B4"/>
    <w:p w14:paraId="462D5C2F" w14:textId="77777777" w:rsidR="00B4310B" w:rsidRDefault="00B4310B"/>
    <w:p w14:paraId="50433F05" w14:textId="77777777" w:rsidR="00582928" w:rsidRDefault="00582928"/>
    <w:p w14:paraId="22A861D7" w14:textId="77777777" w:rsidR="00582928" w:rsidRDefault="00582928"/>
    <w:p w14:paraId="1D49EF86" w14:textId="77777777" w:rsidR="00B4310B" w:rsidRDefault="00B4310B"/>
    <w:p w14:paraId="38D7C2F4" w14:textId="77777777" w:rsidR="00B4310B" w:rsidRDefault="00B4310B"/>
    <w:p w14:paraId="7C086D7F" w14:textId="77777777" w:rsidR="00B4310B" w:rsidRDefault="00B4310B"/>
    <w:tbl>
      <w:tblPr>
        <w:tblW w:w="4952" w:type="pct"/>
        <w:tblInd w:w="540" w:type="dxa"/>
        <w:tblCellMar>
          <w:left w:w="14" w:type="dxa"/>
          <w:right w:w="14" w:type="dxa"/>
        </w:tblCellMar>
        <w:tblLook w:val="00A0" w:firstRow="1" w:lastRow="0" w:firstColumn="1" w:lastColumn="0" w:noHBand="0" w:noVBand="0"/>
      </w:tblPr>
      <w:tblGrid>
        <w:gridCol w:w="3421"/>
        <w:gridCol w:w="47"/>
        <w:gridCol w:w="1423"/>
        <w:gridCol w:w="49"/>
        <w:gridCol w:w="1427"/>
        <w:gridCol w:w="43"/>
        <w:gridCol w:w="1419"/>
        <w:gridCol w:w="45"/>
        <w:gridCol w:w="1525"/>
      </w:tblGrid>
      <w:tr w:rsidR="002463DD" w:rsidRPr="00542334" w14:paraId="2BE21F54" w14:textId="77777777" w:rsidTr="002C15E9">
        <w:trPr>
          <w:trHeight w:val="398"/>
        </w:trPr>
        <w:tc>
          <w:tcPr>
            <w:tcW w:w="1820" w:type="pct"/>
          </w:tcPr>
          <w:p w14:paraId="29EF31EC" w14:textId="77777777" w:rsidR="002463DD" w:rsidRPr="00542334" w:rsidRDefault="002463DD" w:rsidP="002463DD">
            <w:pPr>
              <w:tabs>
                <w:tab w:val="left" w:pos="600"/>
                <w:tab w:val="left" w:pos="900"/>
                <w:tab w:val="right" w:pos="7280"/>
                <w:tab w:val="right" w:pos="8540"/>
              </w:tabs>
              <w:ind w:right="-43"/>
              <w:jc w:val="thaiDistribute"/>
              <w:rPr>
                <w:rFonts w:ascii="Angsana New" w:hAnsi="Angsana New"/>
                <w:b/>
                <w:bCs/>
                <w:sz w:val="28"/>
                <w:szCs w:val="28"/>
              </w:rPr>
            </w:pPr>
          </w:p>
        </w:tc>
        <w:tc>
          <w:tcPr>
            <w:tcW w:w="25" w:type="pct"/>
          </w:tcPr>
          <w:p w14:paraId="585AFF1A" w14:textId="77777777" w:rsidR="002463DD" w:rsidRPr="00542334" w:rsidRDefault="002463DD" w:rsidP="002463DD">
            <w:pPr>
              <w:tabs>
                <w:tab w:val="left" w:pos="600"/>
                <w:tab w:val="left" w:pos="900"/>
                <w:tab w:val="right" w:pos="7280"/>
                <w:tab w:val="right" w:pos="8540"/>
              </w:tabs>
              <w:ind w:left="-29" w:right="-29"/>
              <w:jc w:val="center"/>
              <w:rPr>
                <w:rFonts w:ascii="Angsana New" w:hAnsi="Angsana New"/>
                <w:b/>
                <w:bCs/>
                <w:sz w:val="28"/>
                <w:szCs w:val="28"/>
                <w:cs/>
              </w:rPr>
            </w:pPr>
          </w:p>
        </w:tc>
        <w:tc>
          <w:tcPr>
            <w:tcW w:w="757" w:type="pct"/>
          </w:tcPr>
          <w:p w14:paraId="35F97684" w14:textId="77777777" w:rsidR="002463DD" w:rsidRPr="00542334" w:rsidRDefault="002463DD" w:rsidP="002463DD">
            <w:pPr>
              <w:tabs>
                <w:tab w:val="left" w:pos="600"/>
                <w:tab w:val="left" w:pos="900"/>
                <w:tab w:val="right" w:pos="7280"/>
                <w:tab w:val="right" w:pos="8540"/>
              </w:tabs>
              <w:ind w:left="-29" w:right="-29"/>
              <w:jc w:val="center"/>
              <w:rPr>
                <w:rFonts w:ascii="Angsana New" w:hAnsi="Angsana New"/>
                <w:b/>
                <w:bCs/>
                <w:sz w:val="28"/>
                <w:szCs w:val="28"/>
                <w:cs/>
              </w:rPr>
            </w:pPr>
          </w:p>
        </w:tc>
        <w:tc>
          <w:tcPr>
            <w:tcW w:w="26" w:type="pct"/>
          </w:tcPr>
          <w:p w14:paraId="3E447946" w14:textId="77777777" w:rsidR="002463DD" w:rsidRPr="00542334" w:rsidRDefault="002463DD" w:rsidP="002463DD">
            <w:pPr>
              <w:tabs>
                <w:tab w:val="left" w:pos="600"/>
                <w:tab w:val="left" w:pos="900"/>
                <w:tab w:val="right" w:pos="7280"/>
                <w:tab w:val="right" w:pos="8540"/>
              </w:tabs>
              <w:ind w:left="-29" w:right="-29"/>
              <w:jc w:val="center"/>
              <w:rPr>
                <w:rFonts w:ascii="Angsana New" w:hAnsi="Angsana New"/>
                <w:b/>
                <w:bCs/>
                <w:sz w:val="28"/>
                <w:szCs w:val="28"/>
                <w:cs/>
              </w:rPr>
            </w:pPr>
          </w:p>
        </w:tc>
        <w:tc>
          <w:tcPr>
            <w:tcW w:w="759" w:type="pct"/>
          </w:tcPr>
          <w:p w14:paraId="63ED4BAB" w14:textId="77777777" w:rsidR="002463DD" w:rsidRPr="000F45AC" w:rsidRDefault="002463DD" w:rsidP="002463DD">
            <w:pPr>
              <w:tabs>
                <w:tab w:val="left" w:pos="600"/>
                <w:tab w:val="left" w:pos="900"/>
                <w:tab w:val="right" w:pos="7280"/>
                <w:tab w:val="right" w:pos="8540"/>
              </w:tabs>
              <w:ind w:left="-29" w:right="-29"/>
              <w:jc w:val="center"/>
              <w:rPr>
                <w:rFonts w:ascii="Angsana New" w:hAnsi="Angsana New"/>
                <w:b/>
                <w:bCs/>
                <w:sz w:val="28"/>
                <w:szCs w:val="28"/>
                <w:cs/>
              </w:rPr>
            </w:pPr>
          </w:p>
        </w:tc>
        <w:tc>
          <w:tcPr>
            <w:tcW w:w="23" w:type="pct"/>
          </w:tcPr>
          <w:p w14:paraId="217CC5C6" w14:textId="77777777" w:rsidR="002463DD" w:rsidRPr="00542334" w:rsidRDefault="002463DD" w:rsidP="002463DD">
            <w:pPr>
              <w:tabs>
                <w:tab w:val="left" w:pos="600"/>
                <w:tab w:val="left" w:pos="900"/>
                <w:tab w:val="right" w:pos="7280"/>
                <w:tab w:val="right" w:pos="8540"/>
              </w:tabs>
              <w:ind w:left="-29" w:right="-29"/>
              <w:jc w:val="center"/>
              <w:rPr>
                <w:rFonts w:ascii="Angsana New" w:hAnsi="Angsana New"/>
                <w:b/>
                <w:bCs/>
                <w:sz w:val="28"/>
                <w:szCs w:val="28"/>
              </w:rPr>
            </w:pPr>
          </w:p>
        </w:tc>
        <w:tc>
          <w:tcPr>
            <w:tcW w:w="1590" w:type="pct"/>
            <w:gridSpan w:val="3"/>
            <w:vAlign w:val="bottom"/>
          </w:tcPr>
          <w:p w14:paraId="4ABC10ED" w14:textId="77777777" w:rsidR="002463DD" w:rsidRPr="000F45AC" w:rsidRDefault="002463DD" w:rsidP="002463DD">
            <w:pPr>
              <w:tabs>
                <w:tab w:val="left" w:pos="600"/>
                <w:tab w:val="left" w:pos="900"/>
                <w:tab w:val="right" w:pos="7280"/>
                <w:tab w:val="right" w:pos="8540"/>
              </w:tabs>
              <w:ind w:left="-29" w:right="3"/>
              <w:jc w:val="right"/>
              <w:rPr>
                <w:rFonts w:ascii="Angsana New" w:hAnsi="Angsana New"/>
                <w:b/>
                <w:bCs/>
                <w:sz w:val="28"/>
                <w:szCs w:val="28"/>
                <w:cs/>
              </w:rPr>
            </w:pPr>
            <w:r w:rsidRPr="00542334">
              <w:rPr>
                <w:rFonts w:ascii="Angsana New" w:hAnsi="Angsana New"/>
                <w:b/>
                <w:bCs/>
                <w:sz w:val="28"/>
                <w:szCs w:val="28"/>
              </w:rPr>
              <w:t>(Unit: Thousand Baht)</w:t>
            </w:r>
          </w:p>
        </w:tc>
      </w:tr>
      <w:tr w:rsidR="002463DD" w:rsidRPr="00542334" w14:paraId="1DF352AF" w14:textId="77777777" w:rsidTr="002C15E9">
        <w:trPr>
          <w:trHeight w:val="398"/>
        </w:trPr>
        <w:tc>
          <w:tcPr>
            <w:tcW w:w="1820" w:type="pct"/>
          </w:tcPr>
          <w:p w14:paraId="1CD89B15" w14:textId="77777777" w:rsidR="002463DD" w:rsidRPr="00542334" w:rsidRDefault="002463DD" w:rsidP="002463DD">
            <w:pPr>
              <w:tabs>
                <w:tab w:val="left" w:pos="600"/>
                <w:tab w:val="left" w:pos="900"/>
                <w:tab w:val="right" w:pos="7280"/>
                <w:tab w:val="right" w:pos="8540"/>
              </w:tabs>
              <w:ind w:right="-43"/>
              <w:jc w:val="thaiDistribute"/>
              <w:rPr>
                <w:rFonts w:ascii="Angsana New" w:hAnsi="Angsana New"/>
                <w:b/>
                <w:bCs/>
                <w:sz w:val="28"/>
                <w:szCs w:val="28"/>
              </w:rPr>
            </w:pPr>
          </w:p>
        </w:tc>
        <w:tc>
          <w:tcPr>
            <w:tcW w:w="25" w:type="pct"/>
          </w:tcPr>
          <w:p w14:paraId="3CC225A2" w14:textId="77777777" w:rsidR="002463DD" w:rsidRPr="000F45AC" w:rsidRDefault="002463DD" w:rsidP="002463DD">
            <w:pPr>
              <w:tabs>
                <w:tab w:val="left" w:pos="600"/>
                <w:tab w:val="left" w:pos="900"/>
                <w:tab w:val="right" w:pos="7280"/>
                <w:tab w:val="right" w:pos="8540"/>
              </w:tabs>
              <w:ind w:left="-29" w:right="-29"/>
              <w:jc w:val="center"/>
              <w:rPr>
                <w:rFonts w:ascii="Angsana New" w:hAnsi="Angsana New"/>
                <w:b/>
                <w:bCs/>
                <w:sz w:val="28"/>
                <w:szCs w:val="28"/>
                <w:cs/>
              </w:rPr>
            </w:pPr>
          </w:p>
        </w:tc>
        <w:tc>
          <w:tcPr>
            <w:tcW w:w="3155" w:type="pct"/>
            <w:gridSpan w:val="7"/>
            <w:tcBorders>
              <w:bottom w:val="single" w:sz="4" w:space="0" w:color="auto"/>
            </w:tcBorders>
          </w:tcPr>
          <w:p w14:paraId="7F2A89BF" w14:textId="339D728D" w:rsidR="002463DD" w:rsidRPr="000F45AC" w:rsidRDefault="002463DD" w:rsidP="002463DD">
            <w:pPr>
              <w:tabs>
                <w:tab w:val="left" w:pos="600"/>
                <w:tab w:val="left" w:pos="900"/>
                <w:tab w:val="right" w:pos="7280"/>
                <w:tab w:val="right" w:pos="8540"/>
              </w:tabs>
              <w:ind w:left="-29" w:right="-29"/>
              <w:jc w:val="center"/>
              <w:rPr>
                <w:rFonts w:ascii="Angsana New" w:hAnsi="Angsana New"/>
                <w:b/>
                <w:bCs/>
                <w:sz w:val="28"/>
                <w:szCs w:val="28"/>
                <w:cs/>
              </w:rPr>
            </w:pPr>
            <w:r w:rsidRPr="00542334">
              <w:rPr>
                <w:rFonts w:ascii="Angsana New" w:hAnsi="Angsana New"/>
                <w:b/>
                <w:bCs/>
                <w:sz w:val="28"/>
                <w:szCs w:val="28"/>
              </w:rPr>
              <w:t xml:space="preserve">For the six-month periods </w:t>
            </w:r>
            <w:proofErr w:type="gramStart"/>
            <w:r w:rsidRPr="00542334">
              <w:rPr>
                <w:rFonts w:ascii="Angsana New" w:hAnsi="Angsana New"/>
                <w:b/>
                <w:bCs/>
                <w:sz w:val="28"/>
                <w:szCs w:val="28"/>
              </w:rPr>
              <w:t>ended</w:t>
            </w:r>
            <w:proofErr w:type="gramEnd"/>
            <w:r w:rsidRPr="00542334">
              <w:rPr>
                <w:rFonts w:ascii="Angsana New" w:hAnsi="Angsana New"/>
                <w:b/>
                <w:bCs/>
                <w:sz w:val="28"/>
                <w:szCs w:val="28"/>
              </w:rPr>
              <w:t xml:space="preserve"> June 30,</w:t>
            </w:r>
          </w:p>
        </w:tc>
      </w:tr>
      <w:tr w:rsidR="002463DD" w:rsidRPr="00542334" w14:paraId="23C6A574" w14:textId="77777777" w:rsidTr="002C15E9">
        <w:trPr>
          <w:trHeight w:val="292"/>
        </w:trPr>
        <w:tc>
          <w:tcPr>
            <w:tcW w:w="1820" w:type="pct"/>
          </w:tcPr>
          <w:p w14:paraId="1AB7C570" w14:textId="77777777" w:rsidR="002463DD" w:rsidRPr="00542334" w:rsidRDefault="002463DD" w:rsidP="002463DD">
            <w:pPr>
              <w:tabs>
                <w:tab w:val="left" w:pos="600"/>
                <w:tab w:val="left" w:pos="900"/>
                <w:tab w:val="right" w:pos="7280"/>
                <w:tab w:val="right" w:pos="8540"/>
              </w:tabs>
              <w:ind w:right="-43"/>
              <w:jc w:val="thaiDistribute"/>
              <w:rPr>
                <w:rFonts w:ascii="Angsana New" w:hAnsi="Angsana New"/>
                <w:b/>
                <w:bCs/>
                <w:sz w:val="28"/>
                <w:szCs w:val="28"/>
              </w:rPr>
            </w:pPr>
          </w:p>
        </w:tc>
        <w:tc>
          <w:tcPr>
            <w:tcW w:w="25" w:type="pct"/>
          </w:tcPr>
          <w:p w14:paraId="171E2691" w14:textId="77777777" w:rsidR="002463DD" w:rsidRPr="000F45AC" w:rsidRDefault="002463DD" w:rsidP="002463DD">
            <w:pPr>
              <w:tabs>
                <w:tab w:val="left" w:pos="600"/>
                <w:tab w:val="left" w:pos="900"/>
                <w:tab w:val="right" w:pos="7280"/>
                <w:tab w:val="right" w:pos="8540"/>
              </w:tabs>
              <w:ind w:left="-29" w:right="-29"/>
              <w:jc w:val="center"/>
              <w:rPr>
                <w:rFonts w:ascii="Angsana New" w:hAnsi="Angsana New"/>
                <w:b/>
                <w:bCs/>
                <w:sz w:val="28"/>
                <w:szCs w:val="28"/>
                <w:cs/>
              </w:rPr>
            </w:pPr>
          </w:p>
        </w:tc>
        <w:tc>
          <w:tcPr>
            <w:tcW w:w="1542" w:type="pct"/>
            <w:gridSpan w:val="3"/>
            <w:tcBorders>
              <w:bottom w:val="single" w:sz="4" w:space="0" w:color="auto"/>
            </w:tcBorders>
          </w:tcPr>
          <w:p w14:paraId="7ABA4A16" w14:textId="77777777" w:rsidR="002463DD" w:rsidRPr="00542334" w:rsidRDefault="002463DD" w:rsidP="002463DD">
            <w:pPr>
              <w:tabs>
                <w:tab w:val="left" w:pos="600"/>
                <w:tab w:val="left" w:pos="900"/>
                <w:tab w:val="right" w:pos="7280"/>
                <w:tab w:val="right" w:pos="8540"/>
              </w:tabs>
              <w:ind w:left="-29" w:right="-29"/>
              <w:jc w:val="center"/>
              <w:rPr>
                <w:rFonts w:ascii="Angsana New" w:hAnsi="Angsana New"/>
                <w:b/>
                <w:bCs/>
                <w:sz w:val="28"/>
                <w:szCs w:val="28"/>
              </w:rPr>
            </w:pPr>
            <w:r w:rsidRPr="00542334">
              <w:rPr>
                <w:rFonts w:ascii="Angsana New" w:hAnsi="Angsana New"/>
                <w:b/>
                <w:bCs/>
                <w:sz w:val="28"/>
                <w:szCs w:val="28"/>
              </w:rPr>
              <w:t xml:space="preserve">Consolidated </w:t>
            </w:r>
          </w:p>
          <w:p w14:paraId="57B91DC9" w14:textId="77777777" w:rsidR="002463DD" w:rsidRPr="00542334" w:rsidRDefault="002463DD" w:rsidP="002463DD">
            <w:pPr>
              <w:tabs>
                <w:tab w:val="left" w:pos="600"/>
                <w:tab w:val="left" w:pos="900"/>
                <w:tab w:val="right" w:pos="7280"/>
                <w:tab w:val="right" w:pos="8540"/>
              </w:tabs>
              <w:ind w:left="-29" w:right="-29"/>
              <w:jc w:val="center"/>
              <w:rPr>
                <w:rFonts w:ascii="Angsana New" w:hAnsi="Angsana New"/>
                <w:b/>
                <w:bCs/>
                <w:sz w:val="28"/>
                <w:szCs w:val="28"/>
                <w:cs/>
              </w:rPr>
            </w:pPr>
            <w:r w:rsidRPr="00542334">
              <w:rPr>
                <w:rFonts w:ascii="Angsana New" w:hAnsi="Angsana New"/>
                <w:b/>
                <w:bCs/>
                <w:sz w:val="28"/>
                <w:szCs w:val="28"/>
              </w:rPr>
              <w:t>financial statements</w:t>
            </w:r>
          </w:p>
        </w:tc>
        <w:tc>
          <w:tcPr>
            <w:tcW w:w="23" w:type="pct"/>
            <w:vMerge w:val="restart"/>
            <w:tcBorders>
              <w:top w:val="single" w:sz="4" w:space="0" w:color="auto"/>
            </w:tcBorders>
          </w:tcPr>
          <w:p w14:paraId="73B88228" w14:textId="77777777" w:rsidR="002463DD" w:rsidRPr="000F45AC" w:rsidRDefault="002463DD" w:rsidP="002463DD">
            <w:pPr>
              <w:tabs>
                <w:tab w:val="left" w:pos="600"/>
                <w:tab w:val="left" w:pos="900"/>
                <w:tab w:val="right" w:pos="7280"/>
                <w:tab w:val="right" w:pos="8540"/>
              </w:tabs>
              <w:ind w:left="-29" w:right="-29"/>
              <w:rPr>
                <w:rFonts w:ascii="Angsana New" w:hAnsi="Angsana New"/>
                <w:b/>
                <w:bCs/>
                <w:sz w:val="28"/>
                <w:szCs w:val="28"/>
                <w:cs/>
              </w:rPr>
            </w:pPr>
          </w:p>
        </w:tc>
        <w:tc>
          <w:tcPr>
            <w:tcW w:w="1590" w:type="pct"/>
            <w:gridSpan w:val="3"/>
            <w:tcBorders>
              <w:bottom w:val="single" w:sz="4" w:space="0" w:color="auto"/>
            </w:tcBorders>
          </w:tcPr>
          <w:p w14:paraId="08662615" w14:textId="77777777" w:rsidR="002463DD" w:rsidRPr="00542334" w:rsidRDefault="002463DD" w:rsidP="002463DD">
            <w:pPr>
              <w:tabs>
                <w:tab w:val="left" w:pos="600"/>
                <w:tab w:val="left" w:pos="900"/>
                <w:tab w:val="right" w:pos="7280"/>
                <w:tab w:val="right" w:pos="8540"/>
              </w:tabs>
              <w:ind w:left="-29" w:right="-29"/>
              <w:jc w:val="center"/>
              <w:rPr>
                <w:rFonts w:ascii="Angsana New" w:hAnsi="Angsana New"/>
                <w:b/>
                <w:bCs/>
                <w:sz w:val="28"/>
                <w:szCs w:val="28"/>
              </w:rPr>
            </w:pPr>
            <w:r w:rsidRPr="00542334">
              <w:rPr>
                <w:rFonts w:ascii="Angsana New" w:hAnsi="Angsana New"/>
                <w:b/>
                <w:bCs/>
                <w:sz w:val="28"/>
                <w:szCs w:val="28"/>
              </w:rPr>
              <w:t xml:space="preserve">Separate </w:t>
            </w:r>
          </w:p>
          <w:p w14:paraId="51CF9652" w14:textId="77777777" w:rsidR="002463DD" w:rsidRPr="000F45AC" w:rsidRDefault="002463DD" w:rsidP="002463DD">
            <w:pPr>
              <w:tabs>
                <w:tab w:val="left" w:pos="600"/>
                <w:tab w:val="left" w:pos="900"/>
                <w:tab w:val="right" w:pos="7280"/>
                <w:tab w:val="right" w:pos="8540"/>
              </w:tabs>
              <w:ind w:left="-29" w:right="-29"/>
              <w:jc w:val="center"/>
              <w:rPr>
                <w:rFonts w:ascii="Angsana New" w:hAnsi="Angsana New"/>
                <w:b/>
                <w:bCs/>
                <w:sz w:val="28"/>
                <w:szCs w:val="28"/>
                <w:cs/>
              </w:rPr>
            </w:pPr>
            <w:r w:rsidRPr="00542334">
              <w:rPr>
                <w:rFonts w:ascii="Angsana New" w:hAnsi="Angsana New"/>
                <w:b/>
                <w:bCs/>
                <w:sz w:val="28"/>
                <w:szCs w:val="28"/>
              </w:rPr>
              <w:t>financial statements</w:t>
            </w:r>
          </w:p>
        </w:tc>
      </w:tr>
      <w:tr w:rsidR="002463DD" w:rsidRPr="00542334" w14:paraId="725A242F" w14:textId="77777777" w:rsidTr="008A7AED">
        <w:trPr>
          <w:trHeight w:val="398"/>
        </w:trPr>
        <w:tc>
          <w:tcPr>
            <w:tcW w:w="1820" w:type="pct"/>
          </w:tcPr>
          <w:p w14:paraId="16C60891" w14:textId="77777777" w:rsidR="002463DD" w:rsidRPr="00542334" w:rsidRDefault="002463DD" w:rsidP="002463DD">
            <w:pPr>
              <w:tabs>
                <w:tab w:val="left" w:pos="600"/>
                <w:tab w:val="left" w:pos="900"/>
                <w:tab w:val="right" w:pos="7280"/>
                <w:tab w:val="right" w:pos="8540"/>
              </w:tabs>
              <w:ind w:right="-43"/>
              <w:jc w:val="thaiDistribute"/>
              <w:rPr>
                <w:rFonts w:ascii="Angsana New" w:hAnsi="Angsana New"/>
                <w:b/>
                <w:bCs/>
                <w:sz w:val="28"/>
                <w:szCs w:val="28"/>
              </w:rPr>
            </w:pPr>
          </w:p>
        </w:tc>
        <w:tc>
          <w:tcPr>
            <w:tcW w:w="25" w:type="pct"/>
          </w:tcPr>
          <w:p w14:paraId="464369B5" w14:textId="77777777" w:rsidR="002463DD" w:rsidRPr="00542334" w:rsidRDefault="002463DD" w:rsidP="002463DD">
            <w:pPr>
              <w:tabs>
                <w:tab w:val="left" w:pos="600"/>
                <w:tab w:val="left" w:pos="900"/>
                <w:tab w:val="right" w:pos="7280"/>
                <w:tab w:val="right" w:pos="8540"/>
              </w:tabs>
              <w:ind w:left="-29" w:right="-29"/>
              <w:jc w:val="center"/>
              <w:rPr>
                <w:rFonts w:ascii="Angsana New" w:hAnsi="Angsana New"/>
                <w:b/>
                <w:bCs/>
                <w:sz w:val="28"/>
                <w:szCs w:val="28"/>
              </w:rPr>
            </w:pPr>
          </w:p>
        </w:tc>
        <w:tc>
          <w:tcPr>
            <w:tcW w:w="757" w:type="pct"/>
            <w:tcBorders>
              <w:bottom w:val="single" w:sz="4" w:space="0" w:color="auto"/>
            </w:tcBorders>
          </w:tcPr>
          <w:p w14:paraId="233B2616" w14:textId="77777777" w:rsidR="002463DD" w:rsidRPr="00542334" w:rsidRDefault="002463DD" w:rsidP="002463DD">
            <w:pPr>
              <w:tabs>
                <w:tab w:val="left" w:pos="600"/>
                <w:tab w:val="left" w:pos="900"/>
                <w:tab w:val="right" w:pos="7280"/>
                <w:tab w:val="right" w:pos="8540"/>
              </w:tabs>
              <w:ind w:left="-29" w:right="-29"/>
              <w:jc w:val="center"/>
              <w:rPr>
                <w:rFonts w:ascii="Angsana New" w:hAnsi="Angsana New"/>
                <w:b/>
                <w:bCs/>
                <w:sz w:val="28"/>
                <w:szCs w:val="28"/>
              </w:rPr>
            </w:pPr>
            <w:r w:rsidRPr="00542334">
              <w:rPr>
                <w:rFonts w:ascii="Angsana New" w:hAnsi="Angsana New"/>
                <w:b/>
                <w:bCs/>
                <w:sz w:val="28"/>
                <w:szCs w:val="28"/>
              </w:rPr>
              <w:t>2025</w:t>
            </w:r>
          </w:p>
        </w:tc>
        <w:tc>
          <w:tcPr>
            <w:tcW w:w="26" w:type="pct"/>
            <w:tcBorders>
              <w:top w:val="single" w:sz="4" w:space="0" w:color="auto"/>
            </w:tcBorders>
          </w:tcPr>
          <w:p w14:paraId="2F30F1F6" w14:textId="77777777" w:rsidR="002463DD" w:rsidRPr="00542334" w:rsidRDefault="002463DD" w:rsidP="002463DD">
            <w:pPr>
              <w:tabs>
                <w:tab w:val="left" w:pos="600"/>
                <w:tab w:val="left" w:pos="900"/>
                <w:tab w:val="right" w:pos="7280"/>
                <w:tab w:val="right" w:pos="8540"/>
              </w:tabs>
              <w:ind w:left="-29" w:right="-29"/>
              <w:jc w:val="center"/>
              <w:rPr>
                <w:rFonts w:ascii="Angsana New" w:hAnsi="Angsana New"/>
                <w:b/>
                <w:bCs/>
                <w:sz w:val="28"/>
                <w:szCs w:val="28"/>
              </w:rPr>
            </w:pPr>
          </w:p>
        </w:tc>
        <w:tc>
          <w:tcPr>
            <w:tcW w:w="759" w:type="pct"/>
            <w:tcBorders>
              <w:bottom w:val="single" w:sz="4" w:space="0" w:color="auto"/>
            </w:tcBorders>
          </w:tcPr>
          <w:p w14:paraId="03BF274A" w14:textId="77777777" w:rsidR="002463DD" w:rsidRPr="00542334" w:rsidRDefault="002463DD" w:rsidP="002463DD">
            <w:pPr>
              <w:tabs>
                <w:tab w:val="left" w:pos="600"/>
                <w:tab w:val="left" w:pos="900"/>
                <w:tab w:val="right" w:pos="7280"/>
                <w:tab w:val="right" w:pos="8540"/>
              </w:tabs>
              <w:ind w:left="-29" w:right="-29"/>
              <w:jc w:val="center"/>
              <w:rPr>
                <w:rFonts w:ascii="Angsana New" w:hAnsi="Angsana New"/>
                <w:b/>
                <w:bCs/>
                <w:sz w:val="28"/>
                <w:szCs w:val="28"/>
              </w:rPr>
            </w:pPr>
            <w:r w:rsidRPr="00542334">
              <w:rPr>
                <w:rFonts w:ascii="Angsana New" w:hAnsi="Angsana New"/>
                <w:b/>
                <w:bCs/>
                <w:sz w:val="28"/>
                <w:szCs w:val="28"/>
              </w:rPr>
              <w:t>2024</w:t>
            </w:r>
          </w:p>
        </w:tc>
        <w:tc>
          <w:tcPr>
            <w:tcW w:w="23" w:type="pct"/>
            <w:vMerge/>
          </w:tcPr>
          <w:p w14:paraId="5752E8D8" w14:textId="77777777" w:rsidR="002463DD" w:rsidRPr="00542334" w:rsidRDefault="002463DD" w:rsidP="002463DD">
            <w:pPr>
              <w:tabs>
                <w:tab w:val="left" w:pos="600"/>
                <w:tab w:val="left" w:pos="900"/>
                <w:tab w:val="right" w:pos="7280"/>
                <w:tab w:val="right" w:pos="8540"/>
              </w:tabs>
              <w:ind w:left="-29" w:right="-29"/>
              <w:jc w:val="center"/>
              <w:rPr>
                <w:rFonts w:ascii="Angsana New" w:hAnsi="Angsana New"/>
                <w:b/>
                <w:bCs/>
                <w:sz w:val="28"/>
                <w:szCs w:val="28"/>
              </w:rPr>
            </w:pPr>
          </w:p>
        </w:tc>
        <w:tc>
          <w:tcPr>
            <w:tcW w:w="755" w:type="pct"/>
            <w:tcBorders>
              <w:bottom w:val="single" w:sz="4" w:space="0" w:color="auto"/>
            </w:tcBorders>
          </w:tcPr>
          <w:p w14:paraId="22BB91B1" w14:textId="77777777" w:rsidR="002463DD" w:rsidRPr="00542334" w:rsidRDefault="002463DD" w:rsidP="002463DD">
            <w:pPr>
              <w:tabs>
                <w:tab w:val="left" w:pos="600"/>
                <w:tab w:val="left" w:pos="900"/>
                <w:tab w:val="right" w:pos="7280"/>
                <w:tab w:val="right" w:pos="8540"/>
              </w:tabs>
              <w:ind w:left="-29" w:right="-29"/>
              <w:jc w:val="center"/>
              <w:rPr>
                <w:rFonts w:ascii="Angsana New" w:hAnsi="Angsana New"/>
                <w:b/>
                <w:bCs/>
                <w:sz w:val="28"/>
                <w:szCs w:val="28"/>
              </w:rPr>
            </w:pPr>
            <w:r w:rsidRPr="00542334">
              <w:rPr>
                <w:rFonts w:ascii="Angsana New" w:hAnsi="Angsana New"/>
                <w:b/>
                <w:bCs/>
                <w:sz w:val="28"/>
                <w:szCs w:val="28"/>
              </w:rPr>
              <w:t>2025</w:t>
            </w:r>
          </w:p>
        </w:tc>
        <w:tc>
          <w:tcPr>
            <w:tcW w:w="24" w:type="pct"/>
            <w:tcBorders>
              <w:top w:val="single" w:sz="4" w:space="0" w:color="auto"/>
            </w:tcBorders>
          </w:tcPr>
          <w:p w14:paraId="10D10A5F" w14:textId="77777777" w:rsidR="002463DD" w:rsidRPr="00542334" w:rsidRDefault="002463DD" w:rsidP="002463DD">
            <w:pPr>
              <w:tabs>
                <w:tab w:val="left" w:pos="600"/>
                <w:tab w:val="left" w:pos="900"/>
                <w:tab w:val="right" w:pos="7280"/>
                <w:tab w:val="right" w:pos="8540"/>
              </w:tabs>
              <w:ind w:left="-29" w:right="-29"/>
              <w:jc w:val="center"/>
              <w:rPr>
                <w:rFonts w:ascii="Angsana New" w:hAnsi="Angsana New"/>
                <w:b/>
                <w:bCs/>
                <w:sz w:val="28"/>
                <w:szCs w:val="28"/>
              </w:rPr>
            </w:pPr>
          </w:p>
        </w:tc>
        <w:tc>
          <w:tcPr>
            <w:tcW w:w="811" w:type="pct"/>
            <w:tcBorders>
              <w:bottom w:val="single" w:sz="4" w:space="0" w:color="auto"/>
            </w:tcBorders>
          </w:tcPr>
          <w:p w14:paraId="3E879489" w14:textId="77777777" w:rsidR="002463DD" w:rsidRPr="00542334" w:rsidRDefault="002463DD" w:rsidP="002463DD">
            <w:pPr>
              <w:tabs>
                <w:tab w:val="left" w:pos="600"/>
                <w:tab w:val="left" w:pos="900"/>
                <w:tab w:val="right" w:pos="7280"/>
                <w:tab w:val="right" w:pos="8540"/>
              </w:tabs>
              <w:ind w:left="-29" w:right="-29"/>
              <w:jc w:val="center"/>
              <w:rPr>
                <w:rFonts w:ascii="Angsana New" w:hAnsi="Angsana New"/>
                <w:b/>
                <w:bCs/>
                <w:sz w:val="28"/>
                <w:szCs w:val="28"/>
              </w:rPr>
            </w:pPr>
            <w:r w:rsidRPr="00542334">
              <w:rPr>
                <w:rFonts w:ascii="Angsana New" w:hAnsi="Angsana New"/>
                <w:b/>
                <w:bCs/>
                <w:sz w:val="28"/>
                <w:szCs w:val="28"/>
              </w:rPr>
              <w:t>2024</w:t>
            </w:r>
          </w:p>
        </w:tc>
      </w:tr>
      <w:tr w:rsidR="00E707DC" w:rsidRPr="00542334" w14:paraId="5D7D1680" w14:textId="77777777" w:rsidTr="008A7AED">
        <w:trPr>
          <w:trHeight w:val="379"/>
        </w:trPr>
        <w:tc>
          <w:tcPr>
            <w:tcW w:w="1820" w:type="pct"/>
            <w:vAlign w:val="bottom"/>
          </w:tcPr>
          <w:p w14:paraId="072B05CE" w14:textId="77777777" w:rsidR="00E707DC" w:rsidRPr="00542334" w:rsidRDefault="00E707DC" w:rsidP="00E707DC">
            <w:pPr>
              <w:tabs>
                <w:tab w:val="right" w:pos="7280"/>
                <w:tab w:val="right" w:pos="8540"/>
              </w:tabs>
              <w:ind w:right="-43"/>
              <w:rPr>
                <w:rFonts w:ascii="Angsana New" w:hAnsi="Angsana New"/>
                <w:sz w:val="28"/>
                <w:szCs w:val="28"/>
              </w:rPr>
            </w:pPr>
            <w:r w:rsidRPr="00542334">
              <w:rPr>
                <w:rFonts w:ascii="Angsana New" w:hAnsi="Angsana New"/>
                <w:sz w:val="28"/>
                <w:szCs w:val="28"/>
              </w:rPr>
              <w:t>Short-term employee benefits</w:t>
            </w:r>
          </w:p>
        </w:tc>
        <w:tc>
          <w:tcPr>
            <w:tcW w:w="25" w:type="pct"/>
          </w:tcPr>
          <w:p w14:paraId="188A6483" w14:textId="77777777" w:rsidR="00E707DC" w:rsidRPr="00542334" w:rsidRDefault="00E707DC" w:rsidP="00E707DC">
            <w:pPr>
              <w:tabs>
                <w:tab w:val="decimal" w:pos="1112"/>
              </w:tabs>
              <w:ind w:left="-29" w:right="-29"/>
              <w:rPr>
                <w:rFonts w:ascii="Angsana New" w:hAnsi="Angsana New"/>
                <w:sz w:val="28"/>
                <w:szCs w:val="28"/>
              </w:rPr>
            </w:pPr>
          </w:p>
        </w:tc>
        <w:tc>
          <w:tcPr>
            <w:tcW w:w="757" w:type="pct"/>
            <w:tcBorders>
              <w:top w:val="single" w:sz="4" w:space="0" w:color="auto"/>
            </w:tcBorders>
            <w:vAlign w:val="bottom"/>
          </w:tcPr>
          <w:p w14:paraId="103EC3AB" w14:textId="761BD4E3" w:rsidR="00E707DC" w:rsidRPr="00542334" w:rsidRDefault="00E707DC" w:rsidP="00E707DC">
            <w:pPr>
              <w:tabs>
                <w:tab w:val="decimal" w:pos="1154"/>
              </w:tabs>
              <w:ind w:left="-29" w:right="-29"/>
              <w:rPr>
                <w:rFonts w:ascii="Angsana New" w:hAnsi="Angsana New"/>
                <w:sz w:val="28"/>
                <w:szCs w:val="28"/>
              </w:rPr>
            </w:pPr>
            <w:r w:rsidRPr="00542334">
              <w:rPr>
                <w:rFonts w:ascii="Angsana New" w:hAnsi="Angsana New"/>
                <w:sz w:val="28"/>
                <w:szCs w:val="28"/>
              </w:rPr>
              <w:t>30,</w:t>
            </w:r>
            <w:r w:rsidR="00397CE6" w:rsidRPr="00542334">
              <w:rPr>
                <w:rFonts w:ascii="Angsana New" w:hAnsi="Angsana New"/>
                <w:sz w:val="28"/>
                <w:szCs w:val="28"/>
              </w:rPr>
              <w:t>287</w:t>
            </w:r>
          </w:p>
        </w:tc>
        <w:tc>
          <w:tcPr>
            <w:tcW w:w="26" w:type="pct"/>
            <w:vAlign w:val="center"/>
          </w:tcPr>
          <w:p w14:paraId="52E534F0" w14:textId="77777777" w:rsidR="00E707DC" w:rsidRPr="00542334" w:rsidRDefault="00E707DC" w:rsidP="00E707DC">
            <w:pPr>
              <w:tabs>
                <w:tab w:val="decimal" w:pos="1199"/>
              </w:tabs>
              <w:ind w:left="-29" w:right="-29"/>
              <w:rPr>
                <w:rFonts w:ascii="Angsana New" w:hAnsi="Angsana New"/>
                <w:sz w:val="28"/>
                <w:szCs w:val="28"/>
              </w:rPr>
            </w:pPr>
          </w:p>
        </w:tc>
        <w:tc>
          <w:tcPr>
            <w:tcW w:w="759" w:type="pct"/>
            <w:tcBorders>
              <w:top w:val="single" w:sz="4" w:space="0" w:color="auto"/>
            </w:tcBorders>
            <w:vAlign w:val="bottom"/>
          </w:tcPr>
          <w:p w14:paraId="3E2CAF68" w14:textId="66120FE6" w:rsidR="00E707DC" w:rsidRPr="00542334" w:rsidRDefault="00E707DC" w:rsidP="00E707DC">
            <w:pPr>
              <w:tabs>
                <w:tab w:val="decimal" w:pos="1199"/>
              </w:tabs>
              <w:ind w:left="-29" w:right="-29"/>
              <w:rPr>
                <w:rFonts w:ascii="Angsana New" w:hAnsi="Angsana New"/>
                <w:sz w:val="28"/>
                <w:szCs w:val="28"/>
              </w:rPr>
            </w:pPr>
            <w:r w:rsidRPr="00542334">
              <w:rPr>
                <w:rFonts w:ascii="Angsana New" w:hAnsi="Angsana New"/>
                <w:sz w:val="28"/>
                <w:szCs w:val="28"/>
              </w:rPr>
              <w:t>24,991</w:t>
            </w:r>
          </w:p>
        </w:tc>
        <w:tc>
          <w:tcPr>
            <w:tcW w:w="23" w:type="pct"/>
            <w:vMerge/>
            <w:vAlign w:val="center"/>
          </w:tcPr>
          <w:p w14:paraId="535208EA" w14:textId="77777777" w:rsidR="00E707DC" w:rsidRPr="00542334" w:rsidRDefault="00E707DC" w:rsidP="00E707DC">
            <w:pPr>
              <w:tabs>
                <w:tab w:val="decimal" w:pos="1112"/>
              </w:tabs>
              <w:ind w:left="-29" w:right="-29"/>
              <w:rPr>
                <w:rFonts w:ascii="Angsana New" w:hAnsi="Angsana New"/>
                <w:sz w:val="28"/>
                <w:szCs w:val="28"/>
              </w:rPr>
            </w:pPr>
          </w:p>
        </w:tc>
        <w:tc>
          <w:tcPr>
            <w:tcW w:w="755" w:type="pct"/>
            <w:tcBorders>
              <w:top w:val="single" w:sz="4" w:space="0" w:color="auto"/>
            </w:tcBorders>
            <w:vAlign w:val="bottom"/>
          </w:tcPr>
          <w:p w14:paraId="0D2CD493" w14:textId="721D6AB2" w:rsidR="00E707DC" w:rsidRPr="00542334" w:rsidRDefault="00397CE6" w:rsidP="00E707DC">
            <w:pPr>
              <w:tabs>
                <w:tab w:val="decimal" w:pos="1209"/>
              </w:tabs>
              <w:ind w:left="-29" w:right="-285"/>
              <w:rPr>
                <w:rFonts w:ascii="Angsana New" w:hAnsi="Angsana New"/>
                <w:sz w:val="28"/>
                <w:szCs w:val="28"/>
              </w:rPr>
            </w:pPr>
            <w:r w:rsidRPr="00542334">
              <w:rPr>
                <w:rFonts w:ascii="Angsana New" w:hAnsi="Angsana New"/>
                <w:sz w:val="28"/>
                <w:szCs w:val="28"/>
              </w:rPr>
              <w:t>30,247</w:t>
            </w:r>
          </w:p>
        </w:tc>
        <w:tc>
          <w:tcPr>
            <w:tcW w:w="24" w:type="pct"/>
            <w:vAlign w:val="center"/>
          </w:tcPr>
          <w:p w14:paraId="0BE3BD88" w14:textId="77777777" w:rsidR="00E707DC" w:rsidRPr="00542334" w:rsidRDefault="00E707DC" w:rsidP="00E707DC">
            <w:pPr>
              <w:tabs>
                <w:tab w:val="decimal" w:pos="1323"/>
              </w:tabs>
              <w:ind w:left="-29" w:right="-285"/>
              <w:rPr>
                <w:rFonts w:ascii="Angsana New" w:hAnsi="Angsana New"/>
                <w:sz w:val="28"/>
                <w:szCs w:val="28"/>
              </w:rPr>
            </w:pPr>
          </w:p>
        </w:tc>
        <w:tc>
          <w:tcPr>
            <w:tcW w:w="811" w:type="pct"/>
            <w:tcBorders>
              <w:top w:val="single" w:sz="4" w:space="0" w:color="auto"/>
            </w:tcBorders>
            <w:vAlign w:val="bottom"/>
          </w:tcPr>
          <w:p w14:paraId="3AEAD1BD" w14:textId="2BFAA3B6" w:rsidR="00E707DC" w:rsidRPr="00542334" w:rsidRDefault="00E707DC" w:rsidP="00E707DC">
            <w:pPr>
              <w:tabs>
                <w:tab w:val="decimal" w:pos="1323"/>
              </w:tabs>
              <w:ind w:left="-29" w:right="-285"/>
              <w:rPr>
                <w:rFonts w:ascii="Angsana New" w:hAnsi="Angsana New"/>
                <w:sz w:val="28"/>
                <w:szCs w:val="28"/>
              </w:rPr>
            </w:pPr>
            <w:r w:rsidRPr="00542334">
              <w:rPr>
                <w:rFonts w:ascii="Angsana New" w:hAnsi="Angsana New"/>
                <w:sz w:val="28"/>
                <w:szCs w:val="28"/>
              </w:rPr>
              <w:t>24,869</w:t>
            </w:r>
          </w:p>
        </w:tc>
      </w:tr>
      <w:tr w:rsidR="00E707DC" w:rsidRPr="00542334" w14:paraId="78215816" w14:textId="77777777" w:rsidTr="008A7AED">
        <w:trPr>
          <w:trHeight w:val="389"/>
        </w:trPr>
        <w:tc>
          <w:tcPr>
            <w:tcW w:w="1820" w:type="pct"/>
            <w:vAlign w:val="bottom"/>
          </w:tcPr>
          <w:p w14:paraId="22D51A59" w14:textId="77777777" w:rsidR="00E707DC" w:rsidRPr="00542334" w:rsidRDefault="00E707DC" w:rsidP="00E707DC">
            <w:pPr>
              <w:tabs>
                <w:tab w:val="left" w:pos="1440"/>
                <w:tab w:val="right" w:pos="5490"/>
                <w:tab w:val="right" w:pos="7740"/>
                <w:tab w:val="right" w:pos="9180"/>
              </w:tabs>
              <w:ind w:right="-45"/>
              <w:rPr>
                <w:rFonts w:ascii="Angsana New" w:hAnsi="Angsana New"/>
                <w:sz w:val="28"/>
                <w:szCs w:val="28"/>
              </w:rPr>
            </w:pPr>
            <w:r w:rsidRPr="00542334">
              <w:rPr>
                <w:rFonts w:ascii="Angsana New" w:hAnsi="Angsana New"/>
                <w:sz w:val="28"/>
                <w:szCs w:val="28"/>
              </w:rPr>
              <w:t>Post-employment benefits</w:t>
            </w:r>
          </w:p>
        </w:tc>
        <w:tc>
          <w:tcPr>
            <w:tcW w:w="25" w:type="pct"/>
          </w:tcPr>
          <w:p w14:paraId="646086BF" w14:textId="77777777" w:rsidR="00E707DC" w:rsidRPr="00542334" w:rsidRDefault="00E707DC" w:rsidP="00E707DC">
            <w:pPr>
              <w:tabs>
                <w:tab w:val="decimal" w:pos="1112"/>
              </w:tabs>
              <w:ind w:left="-29" w:right="-29"/>
              <w:rPr>
                <w:rFonts w:ascii="Angsana New" w:hAnsi="Angsana New"/>
                <w:sz w:val="28"/>
                <w:szCs w:val="28"/>
              </w:rPr>
            </w:pPr>
          </w:p>
        </w:tc>
        <w:tc>
          <w:tcPr>
            <w:tcW w:w="757" w:type="pct"/>
            <w:vAlign w:val="bottom"/>
          </w:tcPr>
          <w:p w14:paraId="661E32FD" w14:textId="4967353D" w:rsidR="00E707DC" w:rsidRPr="00542334" w:rsidRDefault="00E707DC" w:rsidP="00E707DC">
            <w:pPr>
              <w:tabs>
                <w:tab w:val="decimal" w:pos="1154"/>
              </w:tabs>
              <w:ind w:left="-29" w:right="-29"/>
              <w:rPr>
                <w:rFonts w:ascii="Angsana New" w:hAnsi="Angsana New"/>
                <w:sz w:val="28"/>
                <w:szCs w:val="28"/>
              </w:rPr>
            </w:pPr>
            <w:r w:rsidRPr="00542334">
              <w:rPr>
                <w:rFonts w:ascii="Angsana New" w:hAnsi="Angsana New"/>
                <w:sz w:val="28"/>
                <w:szCs w:val="28"/>
              </w:rPr>
              <w:t>254</w:t>
            </w:r>
          </w:p>
        </w:tc>
        <w:tc>
          <w:tcPr>
            <w:tcW w:w="26" w:type="pct"/>
            <w:vAlign w:val="bottom"/>
          </w:tcPr>
          <w:p w14:paraId="2F96F970" w14:textId="77777777" w:rsidR="00E707DC" w:rsidRPr="00542334" w:rsidRDefault="00E707DC" w:rsidP="00E707DC">
            <w:pPr>
              <w:tabs>
                <w:tab w:val="decimal" w:pos="1199"/>
              </w:tabs>
              <w:ind w:left="-29" w:right="-29"/>
              <w:rPr>
                <w:rFonts w:ascii="Angsana New" w:hAnsi="Angsana New"/>
                <w:sz w:val="28"/>
                <w:szCs w:val="28"/>
              </w:rPr>
            </w:pPr>
          </w:p>
        </w:tc>
        <w:tc>
          <w:tcPr>
            <w:tcW w:w="759" w:type="pct"/>
            <w:vAlign w:val="bottom"/>
          </w:tcPr>
          <w:p w14:paraId="4DEC1C3F" w14:textId="177240E0" w:rsidR="00E707DC" w:rsidRPr="00542334" w:rsidRDefault="00E707DC" w:rsidP="00E707DC">
            <w:pPr>
              <w:tabs>
                <w:tab w:val="decimal" w:pos="1199"/>
              </w:tabs>
              <w:ind w:left="-29" w:right="-29"/>
              <w:rPr>
                <w:rFonts w:ascii="Angsana New" w:hAnsi="Angsana New"/>
                <w:sz w:val="28"/>
                <w:szCs w:val="28"/>
              </w:rPr>
            </w:pPr>
            <w:r w:rsidRPr="00542334">
              <w:rPr>
                <w:rFonts w:ascii="Angsana New" w:hAnsi="Angsana New"/>
                <w:sz w:val="28"/>
                <w:szCs w:val="28"/>
              </w:rPr>
              <w:t>225</w:t>
            </w:r>
          </w:p>
        </w:tc>
        <w:tc>
          <w:tcPr>
            <w:tcW w:w="23" w:type="pct"/>
            <w:vAlign w:val="bottom"/>
          </w:tcPr>
          <w:p w14:paraId="76047F90" w14:textId="77777777" w:rsidR="00E707DC" w:rsidRPr="00542334" w:rsidRDefault="00E707DC" w:rsidP="00E707DC">
            <w:pPr>
              <w:tabs>
                <w:tab w:val="decimal" w:pos="1112"/>
              </w:tabs>
              <w:ind w:left="-29" w:right="-29"/>
              <w:rPr>
                <w:rFonts w:ascii="Angsana New" w:hAnsi="Angsana New"/>
                <w:sz w:val="28"/>
                <w:szCs w:val="28"/>
              </w:rPr>
            </w:pPr>
          </w:p>
        </w:tc>
        <w:tc>
          <w:tcPr>
            <w:tcW w:w="755" w:type="pct"/>
            <w:vAlign w:val="bottom"/>
          </w:tcPr>
          <w:p w14:paraId="259EBFFC" w14:textId="152F9171" w:rsidR="00E707DC" w:rsidRPr="00542334" w:rsidRDefault="00E707DC" w:rsidP="00E707DC">
            <w:pPr>
              <w:tabs>
                <w:tab w:val="decimal" w:pos="1209"/>
              </w:tabs>
              <w:ind w:left="-29" w:right="-285"/>
              <w:rPr>
                <w:rFonts w:ascii="Angsana New" w:hAnsi="Angsana New"/>
                <w:sz w:val="28"/>
                <w:szCs w:val="28"/>
              </w:rPr>
            </w:pPr>
            <w:r w:rsidRPr="00542334">
              <w:rPr>
                <w:rFonts w:ascii="Angsana New" w:hAnsi="Angsana New"/>
                <w:sz w:val="28"/>
                <w:szCs w:val="28"/>
              </w:rPr>
              <w:t>254</w:t>
            </w:r>
          </w:p>
        </w:tc>
        <w:tc>
          <w:tcPr>
            <w:tcW w:w="24" w:type="pct"/>
            <w:vAlign w:val="bottom"/>
          </w:tcPr>
          <w:p w14:paraId="5637E603" w14:textId="77777777" w:rsidR="00E707DC" w:rsidRPr="00542334" w:rsidRDefault="00E707DC" w:rsidP="00E707DC">
            <w:pPr>
              <w:tabs>
                <w:tab w:val="decimal" w:pos="1323"/>
              </w:tabs>
              <w:ind w:left="-29" w:right="-285"/>
              <w:rPr>
                <w:rFonts w:ascii="Angsana New" w:hAnsi="Angsana New"/>
                <w:sz w:val="28"/>
                <w:szCs w:val="28"/>
              </w:rPr>
            </w:pPr>
          </w:p>
        </w:tc>
        <w:tc>
          <w:tcPr>
            <w:tcW w:w="811" w:type="pct"/>
            <w:vAlign w:val="bottom"/>
          </w:tcPr>
          <w:p w14:paraId="397FD529" w14:textId="5CEB5B24" w:rsidR="00E707DC" w:rsidRPr="00542334" w:rsidRDefault="00E707DC" w:rsidP="00E707DC">
            <w:pPr>
              <w:tabs>
                <w:tab w:val="decimal" w:pos="1323"/>
              </w:tabs>
              <w:ind w:left="-29" w:right="-285"/>
              <w:rPr>
                <w:rFonts w:ascii="Angsana New" w:hAnsi="Angsana New"/>
                <w:sz w:val="28"/>
                <w:szCs w:val="28"/>
              </w:rPr>
            </w:pPr>
            <w:r w:rsidRPr="00542334">
              <w:rPr>
                <w:rFonts w:ascii="Angsana New" w:hAnsi="Angsana New"/>
                <w:sz w:val="28"/>
                <w:szCs w:val="28"/>
              </w:rPr>
              <w:t>225</w:t>
            </w:r>
          </w:p>
        </w:tc>
      </w:tr>
      <w:tr w:rsidR="00E707DC" w:rsidRPr="00542334" w14:paraId="70C8BB5D" w14:textId="77777777" w:rsidTr="008A7AED">
        <w:trPr>
          <w:trHeight w:val="398"/>
        </w:trPr>
        <w:tc>
          <w:tcPr>
            <w:tcW w:w="1820" w:type="pct"/>
            <w:vAlign w:val="bottom"/>
          </w:tcPr>
          <w:p w14:paraId="323D4E29" w14:textId="77777777" w:rsidR="00E707DC" w:rsidRPr="00542334" w:rsidRDefault="00E707DC" w:rsidP="00E707DC">
            <w:pPr>
              <w:tabs>
                <w:tab w:val="right" w:pos="7280"/>
                <w:tab w:val="right" w:pos="8540"/>
              </w:tabs>
              <w:ind w:right="-43"/>
              <w:rPr>
                <w:rFonts w:ascii="Angsana New" w:hAnsi="Angsana New"/>
                <w:b/>
                <w:bCs/>
                <w:sz w:val="28"/>
                <w:szCs w:val="28"/>
              </w:rPr>
            </w:pPr>
            <w:r w:rsidRPr="00542334">
              <w:rPr>
                <w:rFonts w:ascii="Angsana New" w:hAnsi="Angsana New"/>
                <w:b/>
                <w:bCs/>
                <w:sz w:val="28"/>
                <w:szCs w:val="28"/>
              </w:rPr>
              <w:t>Total</w:t>
            </w:r>
          </w:p>
        </w:tc>
        <w:tc>
          <w:tcPr>
            <w:tcW w:w="25" w:type="pct"/>
          </w:tcPr>
          <w:p w14:paraId="74EC52A2" w14:textId="77777777" w:rsidR="00E707DC" w:rsidRPr="00542334" w:rsidRDefault="00E707DC" w:rsidP="00E707DC">
            <w:pPr>
              <w:tabs>
                <w:tab w:val="decimal" w:pos="1112"/>
              </w:tabs>
              <w:ind w:left="-29" w:right="-29"/>
              <w:rPr>
                <w:rFonts w:ascii="Angsana New" w:hAnsi="Angsana New"/>
                <w:b/>
                <w:bCs/>
                <w:sz w:val="28"/>
                <w:szCs w:val="28"/>
              </w:rPr>
            </w:pPr>
          </w:p>
        </w:tc>
        <w:tc>
          <w:tcPr>
            <w:tcW w:w="757" w:type="pct"/>
            <w:tcBorders>
              <w:top w:val="single" w:sz="4" w:space="0" w:color="auto"/>
              <w:bottom w:val="double" w:sz="4" w:space="0" w:color="auto"/>
            </w:tcBorders>
            <w:vAlign w:val="bottom"/>
          </w:tcPr>
          <w:p w14:paraId="292B0597" w14:textId="0D33B112" w:rsidR="00E707DC" w:rsidRPr="00542334" w:rsidRDefault="00E707DC" w:rsidP="00E707DC">
            <w:pPr>
              <w:tabs>
                <w:tab w:val="decimal" w:pos="1154"/>
              </w:tabs>
              <w:ind w:left="-29" w:right="-29"/>
              <w:rPr>
                <w:rFonts w:ascii="Angsana New" w:hAnsi="Angsana New"/>
                <w:b/>
                <w:bCs/>
                <w:sz w:val="28"/>
                <w:szCs w:val="28"/>
              </w:rPr>
            </w:pPr>
            <w:r w:rsidRPr="00542334">
              <w:rPr>
                <w:rFonts w:ascii="Angsana New" w:hAnsi="Angsana New"/>
                <w:b/>
                <w:bCs/>
                <w:sz w:val="28"/>
                <w:szCs w:val="28"/>
              </w:rPr>
              <w:t>30,</w:t>
            </w:r>
            <w:r w:rsidR="00397CE6" w:rsidRPr="00542334">
              <w:rPr>
                <w:rFonts w:ascii="Angsana New" w:hAnsi="Angsana New"/>
                <w:b/>
                <w:bCs/>
                <w:sz w:val="28"/>
                <w:szCs w:val="28"/>
              </w:rPr>
              <w:t>541</w:t>
            </w:r>
          </w:p>
        </w:tc>
        <w:tc>
          <w:tcPr>
            <w:tcW w:w="26" w:type="pct"/>
            <w:vAlign w:val="bottom"/>
          </w:tcPr>
          <w:p w14:paraId="72824BB1" w14:textId="77777777" w:rsidR="00E707DC" w:rsidRPr="00542334" w:rsidRDefault="00E707DC" w:rsidP="00E707DC">
            <w:pPr>
              <w:tabs>
                <w:tab w:val="decimal" w:pos="1199"/>
              </w:tabs>
              <w:ind w:left="-29" w:right="-29"/>
              <w:rPr>
                <w:rFonts w:ascii="Angsana New" w:hAnsi="Angsana New"/>
                <w:b/>
                <w:bCs/>
                <w:sz w:val="28"/>
                <w:szCs w:val="28"/>
              </w:rPr>
            </w:pPr>
          </w:p>
        </w:tc>
        <w:tc>
          <w:tcPr>
            <w:tcW w:w="759" w:type="pct"/>
            <w:tcBorders>
              <w:top w:val="single" w:sz="4" w:space="0" w:color="auto"/>
              <w:bottom w:val="double" w:sz="4" w:space="0" w:color="auto"/>
            </w:tcBorders>
            <w:vAlign w:val="bottom"/>
          </w:tcPr>
          <w:p w14:paraId="0B9EBD57" w14:textId="41A7C5EC" w:rsidR="00E707DC" w:rsidRPr="00542334" w:rsidRDefault="00E707DC" w:rsidP="00E707DC">
            <w:pPr>
              <w:tabs>
                <w:tab w:val="decimal" w:pos="1199"/>
              </w:tabs>
              <w:ind w:left="-29" w:right="-29"/>
              <w:rPr>
                <w:rFonts w:ascii="Angsana New" w:hAnsi="Angsana New"/>
                <w:b/>
                <w:bCs/>
                <w:sz w:val="28"/>
                <w:szCs w:val="28"/>
              </w:rPr>
            </w:pPr>
            <w:r w:rsidRPr="00542334">
              <w:rPr>
                <w:rFonts w:ascii="Angsana New" w:hAnsi="Angsana New"/>
                <w:b/>
                <w:bCs/>
                <w:sz w:val="28"/>
                <w:szCs w:val="28"/>
              </w:rPr>
              <w:t>25,216</w:t>
            </w:r>
          </w:p>
        </w:tc>
        <w:tc>
          <w:tcPr>
            <w:tcW w:w="23" w:type="pct"/>
            <w:vAlign w:val="bottom"/>
          </w:tcPr>
          <w:p w14:paraId="63D265C8" w14:textId="77777777" w:rsidR="00E707DC" w:rsidRPr="000F45AC" w:rsidRDefault="00E707DC" w:rsidP="00E707DC">
            <w:pPr>
              <w:tabs>
                <w:tab w:val="decimal" w:pos="1112"/>
              </w:tabs>
              <w:ind w:left="-29" w:right="-29"/>
              <w:rPr>
                <w:rFonts w:ascii="Angsana New" w:hAnsi="Angsana New"/>
                <w:b/>
                <w:bCs/>
                <w:sz w:val="28"/>
                <w:szCs w:val="28"/>
                <w:cs/>
              </w:rPr>
            </w:pPr>
          </w:p>
        </w:tc>
        <w:tc>
          <w:tcPr>
            <w:tcW w:w="755" w:type="pct"/>
            <w:tcBorders>
              <w:top w:val="single" w:sz="4" w:space="0" w:color="auto"/>
              <w:bottom w:val="double" w:sz="4" w:space="0" w:color="auto"/>
            </w:tcBorders>
            <w:vAlign w:val="bottom"/>
          </w:tcPr>
          <w:p w14:paraId="199785D2" w14:textId="0678F3E0" w:rsidR="00E707DC" w:rsidRPr="000F45AC" w:rsidRDefault="00E707DC" w:rsidP="00E707DC">
            <w:pPr>
              <w:tabs>
                <w:tab w:val="decimal" w:pos="1209"/>
              </w:tabs>
              <w:ind w:left="-29" w:right="-285"/>
              <w:rPr>
                <w:rFonts w:ascii="Angsana New" w:hAnsi="Angsana New"/>
                <w:b/>
                <w:bCs/>
                <w:sz w:val="28"/>
                <w:szCs w:val="28"/>
                <w:cs/>
              </w:rPr>
            </w:pPr>
            <w:r w:rsidRPr="00542334">
              <w:rPr>
                <w:rFonts w:ascii="Angsana New" w:hAnsi="Angsana New"/>
                <w:b/>
                <w:bCs/>
                <w:sz w:val="28"/>
                <w:szCs w:val="28"/>
              </w:rPr>
              <w:t>30,</w:t>
            </w:r>
            <w:r w:rsidR="00397CE6" w:rsidRPr="00542334">
              <w:rPr>
                <w:rFonts w:ascii="Angsana New" w:hAnsi="Angsana New"/>
                <w:b/>
                <w:bCs/>
                <w:sz w:val="28"/>
                <w:szCs w:val="28"/>
              </w:rPr>
              <w:t>501</w:t>
            </w:r>
          </w:p>
        </w:tc>
        <w:tc>
          <w:tcPr>
            <w:tcW w:w="24" w:type="pct"/>
            <w:vAlign w:val="bottom"/>
          </w:tcPr>
          <w:p w14:paraId="64F58CCC" w14:textId="77777777" w:rsidR="00E707DC" w:rsidRPr="00542334" w:rsidRDefault="00E707DC" w:rsidP="00E707DC">
            <w:pPr>
              <w:tabs>
                <w:tab w:val="decimal" w:pos="1323"/>
              </w:tabs>
              <w:ind w:left="-29" w:right="-285"/>
              <w:rPr>
                <w:rFonts w:ascii="Angsana New" w:hAnsi="Angsana New"/>
                <w:b/>
                <w:bCs/>
                <w:sz w:val="28"/>
                <w:szCs w:val="28"/>
              </w:rPr>
            </w:pPr>
          </w:p>
        </w:tc>
        <w:tc>
          <w:tcPr>
            <w:tcW w:w="811" w:type="pct"/>
            <w:tcBorders>
              <w:top w:val="single" w:sz="4" w:space="0" w:color="auto"/>
              <w:bottom w:val="double" w:sz="4" w:space="0" w:color="auto"/>
            </w:tcBorders>
            <w:vAlign w:val="bottom"/>
          </w:tcPr>
          <w:p w14:paraId="3B276133" w14:textId="0931F31C" w:rsidR="00E707DC" w:rsidRPr="000F45AC" w:rsidRDefault="00E707DC" w:rsidP="00E707DC">
            <w:pPr>
              <w:tabs>
                <w:tab w:val="decimal" w:pos="1323"/>
              </w:tabs>
              <w:ind w:left="-29" w:right="-285"/>
              <w:rPr>
                <w:rFonts w:ascii="Angsana New" w:hAnsi="Angsana New"/>
                <w:b/>
                <w:bCs/>
                <w:sz w:val="28"/>
                <w:szCs w:val="28"/>
                <w:cs/>
              </w:rPr>
            </w:pPr>
            <w:r w:rsidRPr="00542334">
              <w:rPr>
                <w:rFonts w:ascii="Angsana New" w:hAnsi="Angsana New"/>
                <w:b/>
                <w:bCs/>
                <w:sz w:val="28"/>
                <w:szCs w:val="28"/>
              </w:rPr>
              <w:t>25,094</w:t>
            </w:r>
          </w:p>
        </w:tc>
      </w:tr>
    </w:tbl>
    <w:p w14:paraId="0411674E" w14:textId="21D3FEFC" w:rsidR="0037516A" w:rsidRPr="00542334" w:rsidRDefault="007D05CF" w:rsidP="007D05CF">
      <w:pPr>
        <w:pStyle w:val="ListParagraph"/>
        <w:numPr>
          <w:ilvl w:val="0"/>
          <w:numId w:val="13"/>
        </w:numPr>
        <w:spacing w:before="240" w:after="120"/>
        <w:ind w:left="605" w:hanging="605"/>
        <w:contextualSpacing w:val="0"/>
        <w:jc w:val="thaiDistribute"/>
        <w:rPr>
          <w:rFonts w:ascii="Angsana New" w:hAnsi="Angsana New"/>
          <w:b/>
          <w:bCs/>
          <w:sz w:val="28"/>
          <w:szCs w:val="28"/>
        </w:rPr>
      </w:pPr>
      <w:r w:rsidRPr="00542334">
        <w:rPr>
          <w:rFonts w:ascii="Angsana New" w:hAnsi="Angsana New"/>
          <w:b/>
          <w:bCs/>
          <w:sz w:val="28"/>
          <w:szCs w:val="28"/>
        </w:rPr>
        <w:t xml:space="preserve">TRADE AND OTHER </w:t>
      </w:r>
      <w:r w:rsidR="003C33C4" w:rsidRPr="00542334">
        <w:rPr>
          <w:rFonts w:ascii="Angsana New" w:hAnsi="Angsana New"/>
          <w:b/>
          <w:bCs/>
          <w:sz w:val="28"/>
          <w:szCs w:val="28"/>
        </w:rPr>
        <w:t xml:space="preserve">CURRENT </w:t>
      </w:r>
      <w:r w:rsidRPr="00542334">
        <w:rPr>
          <w:rFonts w:ascii="Angsana New" w:hAnsi="Angsana New"/>
          <w:b/>
          <w:bCs/>
          <w:sz w:val="28"/>
          <w:szCs w:val="28"/>
        </w:rPr>
        <w:t>RECEIVABLES</w:t>
      </w:r>
      <w:r w:rsidR="00955EC7" w:rsidRPr="00542334">
        <w:rPr>
          <w:rFonts w:ascii="Angsana New" w:hAnsi="Angsana New"/>
          <w:b/>
          <w:bCs/>
          <w:sz w:val="28"/>
          <w:szCs w:val="28"/>
        </w:rPr>
        <w:t xml:space="preserve"> - NET</w:t>
      </w:r>
    </w:p>
    <w:tbl>
      <w:tblPr>
        <w:tblpPr w:leftFromText="180" w:rightFromText="180" w:vertAnchor="text" w:tblpX="540" w:tblpY="1"/>
        <w:tblOverlap w:val="never"/>
        <w:tblW w:w="9360" w:type="dxa"/>
        <w:tblLayout w:type="fixed"/>
        <w:tblCellMar>
          <w:left w:w="14" w:type="dxa"/>
          <w:right w:w="14" w:type="dxa"/>
        </w:tblCellMar>
        <w:tblLook w:val="0000" w:firstRow="0" w:lastRow="0" w:firstColumn="0" w:lastColumn="0" w:noHBand="0" w:noVBand="0"/>
      </w:tblPr>
      <w:tblGrid>
        <w:gridCol w:w="3960"/>
        <w:gridCol w:w="90"/>
        <w:gridCol w:w="1260"/>
        <w:gridCol w:w="90"/>
        <w:gridCol w:w="1260"/>
        <w:gridCol w:w="90"/>
        <w:gridCol w:w="1260"/>
        <w:gridCol w:w="90"/>
        <w:gridCol w:w="1260"/>
      </w:tblGrid>
      <w:tr w:rsidR="000418A9" w:rsidRPr="00542334" w14:paraId="63B5BF0C" w14:textId="77777777" w:rsidTr="00262FD7">
        <w:trPr>
          <w:trHeight w:hRule="exact" w:val="374"/>
          <w:tblHeader/>
        </w:trPr>
        <w:tc>
          <w:tcPr>
            <w:tcW w:w="3960" w:type="dxa"/>
          </w:tcPr>
          <w:p w14:paraId="2F61783E" w14:textId="77777777" w:rsidR="000418A9" w:rsidRPr="00542334" w:rsidRDefault="000418A9" w:rsidP="00262FD7">
            <w:pPr>
              <w:spacing w:line="364" w:lineRule="exact"/>
              <w:ind w:right="-18"/>
              <w:jc w:val="thaiDistribute"/>
              <w:rPr>
                <w:rFonts w:ascii="Angsana New" w:hAnsi="Angsana New"/>
                <w:b/>
                <w:bCs/>
                <w:sz w:val="28"/>
                <w:szCs w:val="28"/>
              </w:rPr>
            </w:pPr>
            <w:r w:rsidRPr="00542334">
              <w:rPr>
                <w:rFonts w:ascii="Angsana New" w:hAnsi="Angsana New"/>
                <w:b/>
                <w:bCs/>
                <w:sz w:val="28"/>
                <w:szCs w:val="28"/>
              </w:rPr>
              <w:tab/>
            </w:r>
            <w:r w:rsidRPr="00542334">
              <w:rPr>
                <w:rFonts w:ascii="Angsana New" w:hAnsi="Angsana New"/>
                <w:b/>
                <w:bCs/>
                <w:sz w:val="28"/>
                <w:szCs w:val="28"/>
              </w:rPr>
              <w:tab/>
            </w:r>
            <w:r w:rsidRPr="00542334">
              <w:rPr>
                <w:rFonts w:ascii="Angsana New" w:hAnsi="Angsana New"/>
                <w:b/>
                <w:bCs/>
                <w:sz w:val="28"/>
                <w:szCs w:val="28"/>
              </w:rPr>
              <w:tab/>
            </w:r>
          </w:p>
        </w:tc>
        <w:tc>
          <w:tcPr>
            <w:tcW w:w="90" w:type="dxa"/>
          </w:tcPr>
          <w:p w14:paraId="494EB013" w14:textId="77777777" w:rsidR="000418A9" w:rsidRPr="00542334" w:rsidRDefault="000418A9" w:rsidP="00262FD7">
            <w:pPr>
              <w:spacing w:line="364" w:lineRule="exact"/>
              <w:ind w:right="-18"/>
              <w:jc w:val="center"/>
              <w:rPr>
                <w:rFonts w:ascii="Angsana New" w:hAnsi="Angsana New"/>
                <w:b/>
                <w:bCs/>
                <w:sz w:val="28"/>
                <w:szCs w:val="28"/>
              </w:rPr>
            </w:pPr>
          </w:p>
        </w:tc>
        <w:tc>
          <w:tcPr>
            <w:tcW w:w="1260" w:type="dxa"/>
          </w:tcPr>
          <w:p w14:paraId="6AC5A2AA" w14:textId="77777777" w:rsidR="000418A9" w:rsidRPr="00542334" w:rsidRDefault="000418A9" w:rsidP="00262FD7">
            <w:pPr>
              <w:tabs>
                <w:tab w:val="right" w:pos="1272"/>
              </w:tabs>
              <w:spacing w:line="364" w:lineRule="exact"/>
              <w:ind w:right="-18"/>
              <w:rPr>
                <w:rFonts w:ascii="Angsana New" w:hAnsi="Angsana New"/>
                <w:b/>
                <w:bCs/>
                <w:sz w:val="28"/>
                <w:szCs w:val="28"/>
              </w:rPr>
            </w:pPr>
            <w:r w:rsidRPr="00542334">
              <w:rPr>
                <w:rFonts w:ascii="Angsana New" w:hAnsi="Angsana New"/>
                <w:b/>
                <w:bCs/>
                <w:sz w:val="28"/>
                <w:szCs w:val="28"/>
              </w:rPr>
              <w:tab/>
            </w:r>
          </w:p>
        </w:tc>
        <w:tc>
          <w:tcPr>
            <w:tcW w:w="90" w:type="dxa"/>
          </w:tcPr>
          <w:p w14:paraId="3AFE44D3" w14:textId="77777777" w:rsidR="000418A9" w:rsidRPr="00542334" w:rsidRDefault="000418A9" w:rsidP="00262FD7">
            <w:pPr>
              <w:spacing w:line="364" w:lineRule="exact"/>
              <w:ind w:right="-18"/>
              <w:jc w:val="center"/>
              <w:rPr>
                <w:rFonts w:ascii="Angsana New" w:hAnsi="Angsana New"/>
                <w:b/>
                <w:bCs/>
                <w:sz w:val="28"/>
                <w:szCs w:val="28"/>
              </w:rPr>
            </w:pPr>
          </w:p>
        </w:tc>
        <w:tc>
          <w:tcPr>
            <w:tcW w:w="1260" w:type="dxa"/>
          </w:tcPr>
          <w:p w14:paraId="47A3303D" w14:textId="77777777" w:rsidR="000418A9" w:rsidRPr="00542334" w:rsidRDefault="000418A9" w:rsidP="00262FD7">
            <w:pPr>
              <w:spacing w:line="364" w:lineRule="exact"/>
              <w:ind w:right="-18"/>
              <w:jc w:val="right"/>
              <w:rPr>
                <w:rFonts w:ascii="Angsana New" w:hAnsi="Angsana New"/>
                <w:b/>
                <w:bCs/>
                <w:sz w:val="28"/>
                <w:szCs w:val="28"/>
              </w:rPr>
            </w:pPr>
          </w:p>
        </w:tc>
        <w:tc>
          <w:tcPr>
            <w:tcW w:w="90" w:type="dxa"/>
          </w:tcPr>
          <w:p w14:paraId="5A7E68FA" w14:textId="77777777" w:rsidR="000418A9" w:rsidRPr="00542334" w:rsidRDefault="000418A9" w:rsidP="00262FD7">
            <w:pPr>
              <w:spacing w:line="364" w:lineRule="exact"/>
              <w:ind w:right="-18"/>
              <w:jc w:val="right"/>
              <w:rPr>
                <w:rFonts w:ascii="Angsana New" w:hAnsi="Angsana New"/>
                <w:b/>
                <w:bCs/>
                <w:sz w:val="28"/>
                <w:szCs w:val="28"/>
              </w:rPr>
            </w:pPr>
          </w:p>
        </w:tc>
        <w:tc>
          <w:tcPr>
            <w:tcW w:w="2610" w:type="dxa"/>
            <w:gridSpan w:val="3"/>
            <w:vAlign w:val="center"/>
          </w:tcPr>
          <w:p w14:paraId="2D9C6404" w14:textId="0AC9EEC1" w:rsidR="000418A9" w:rsidRPr="00542334" w:rsidRDefault="000418A9" w:rsidP="00262FD7">
            <w:pPr>
              <w:spacing w:line="364" w:lineRule="exact"/>
              <w:ind w:right="-18"/>
              <w:jc w:val="right"/>
              <w:rPr>
                <w:rFonts w:ascii="Angsana New" w:hAnsi="Angsana New"/>
                <w:b/>
                <w:bCs/>
                <w:sz w:val="28"/>
                <w:szCs w:val="28"/>
              </w:rPr>
            </w:pPr>
            <w:r w:rsidRPr="00542334">
              <w:rPr>
                <w:rFonts w:ascii="Angsana New" w:hAnsi="Angsana New"/>
                <w:b/>
                <w:bCs/>
                <w:sz w:val="28"/>
                <w:szCs w:val="28"/>
              </w:rPr>
              <w:t>(Unit: Thousand Baht)</w:t>
            </w:r>
          </w:p>
        </w:tc>
      </w:tr>
      <w:tr w:rsidR="000418A9" w:rsidRPr="00542334" w14:paraId="058CDD95" w14:textId="77777777" w:rsidTr="00262FD7">
        <w:trPr>
          <w:trHeight w:hRule="exact" w:val="706"/>
          <w:tblHeader/>
        </w:trPr>
        <w:tc>
          <w:tcPr>
            <w:tcW w:w="3960" w:type="dxa"/>
          </w:tcPr>
          <w:p w14:paraId="4E6F2825" w14:textId="77777777" w:rsidR="000418A9" w:rsidRPr="00542334" w:rsidRDefault="000418A9" w:rsidP="00262FD7">
            <w:pPr>
              <w:spacing w:line="364" w:lineRule="exact"/>
              <w:ind w:right="-18"/>
              <w:jc w:val="thaiDistribute"/>
              <w:rPr>
                <w:rFonts w:ascii="Angsana New" w:hAnsi="Angsana New"/>
                <w:b/>
                <w:bCs/>
                <w:sz w:val="28"/>
                <w:szCs w:val="28"/>
              </w:rPr>
            </w:pPr>
          </w:p>
        </w:tc>
        <w:tc>
          <w:tcPr>
            <w:tcW w:w="90" w:type="dxa"/>
            <w:vMerge w:val="restart"/>
          </w:tcPr>
          <w:p w14:paraId="1963E5CA" w14:textId="77777777" w:rsidR="000418A9" w:rsidRPr="000F45AC" w:rsidRDefault="000418A9" w:rsidP="00262FD7">
            <w:pPr>
              <w:spacing w:line="364" w:lineRule="exact"/>
              <w:ind w:left="-29" w:right="-29"/>
              <w:jc w:val="center"/>
              <w:rPr>
                <w:rFonts w:ascii="Angsana New" w:hAnsi="Angsana New"/>
                <w:b/>
                <w:bCs/>
                <w:sz w:val="28"/>
                <w:szCs w:val="28"/>
                <w:cs/>
              </w:rPr>
            </w:pPr>
          </w:p>
        </w:tc>
        <w:tc>
          <w:tcPr>
            <w:tcW w:w="2610" w:type="dxa"/>
            <w:gridSpan w:val="3"/>
            <w:tcBorders>
              <w:bottom w:val="single" w:sz="4" w:space="0" w:color="auto"/>
            </w:tcBorders>
          </w:tcPr>
          <w:p w14:paraId="4251FC50" w14:textId="77777777" w:rsidR="000418A9" w:rsidRPr="00542334" w:rsidRDefault="000418A9" w:rsidP="00262FD7">
            <w:pPr>
              <w:spacing w:line="364" w:lineRule="exact"/>
              <w:ind w:left="-29" w:right="-29"/>
              <w:jc w:val="center"/>
              <w:rPr>
                <w:rFonts w:ascii="Angsana New" w:hAnsi="Angsana New"/>
                <w:b/>
                <w:bCs/>
                <w:sz w:val="28"/>
                <w:szCs w:val="28"/>
              </w:rPr>
            </w:pPr>
            <w:r w:rsidRPr="00542334">
              <w:rPr>
                <w:rFonts w:ascii="Angsana New" w:hAnsi="Angsana New"/>
                <w:b/>
                <w:bCs/>
                <w:sz w:val="28"/>
                <w:szCs w:val="28"/>
              </w:rPr>
              <w:t xml:space="preserve">Consolidated </w:t>
            </w:r>
          </w:p>
          <w:p w14:paraId="287341C3" w14:textId="5E496586" w:rsidR="000418A9" w:rsidRPr="00542334" w:rsidRDefault="000418A9" w:rsidP="00262FD7">
            <w:pPr>
              <w:spacing w:line="364" w:lineRule="exact"/>
              <w:ind w:left="-29" w:right="-29"/>
              <w:jc w:val="center"/>
              <w:rPr>
                <w:rFonts w:ascii="Angsana New" w:hAnsi="Angsana New"/>
                <w:b/>
                <w:bCs/>
                <w:sz w:val="28"/>
                <w:szCs w:val="28"/>
              </w:rPr>
            </w:pPr>
            <w:r w:rsidRPr="00542334">
              <w:rPr>
                <w:rFonts w:ascii="Angsana New" w:hAnsi="Angsana New"/>
                <w:b/>
                <w:bCs/>
                <w:sz w:val="28"/>
                <w:szCs w:val="28"/>
              </w:rPr>
              <w:t>financial statements</w:t>
            </w:r>
          </w:p>
        </w:tc>
        <w:tc>
          <w:tcPr>
            <w:tcW w:w="90" w:type="dxa"/>
          </w:tcPr>
          <w:p w14:paraId="68AEA556" w14:textId="77777777" w:rsidR="000418A9" w:rsidRPr="000F45AC" w:rsidRDefault="000418A9" w:rsidP="00262FD7">
            <w:pPr>
              <w:spacing w:line="364" w:lineRule="exact"/>
              <w:ind w:left="-29" w:right="-29"/>
              <w:jc w:val="center"/>
              <w:rPr>
                <w:rFonts w:ascii="Angsana New" w:hAnsi="Angsana New"/>
                <w:b/>
                <w:bCs/>
                <w:sz w:val="28"/>
                <w:szCs w:val="28"/>
                <w:cs/>
              </w:rPr>
            </w:pPr>
          </w:p>
        </w:tc>
        <w:tc>
          <w:tcPr>
            <w:tcW w:w="2610" w:type="dxa"/>
            <w:gridSpan w:val="3"/>
            <w:tcBorders>
              <w:bottom w:val="single" w:sz="4" w:space="0" w:color="auto"/>
            </w:tcBorders>
          </w:tcPr>
          <w:p w14:paraId="3B2F37A7" w14:textId="77777777" w:rsidR="000418A9" w:rsidRPr="00542334" w:rsidRDefault="000418A9" w:rsidP="00262FD7">
            <w:pPr>
              <w:spacing w:line="364" w:lineRule="exact"/>
              <w:ind w:left="-29" w:right="-29"/>
              <w:jc w:val="center"/>
              <w:rPr>
                <w:rFonts w:ascii="Angsana New" w:hAnsi="Angsana New"/>
                <w:b/>
                <w:bCs/>
                <w:sz w:val="28"/>
                <w:szCs w:val="28"/>
              </w:rPr>
            </w:pPr>
            <w:r w:rsidRPr="00542334">
              <w:rPr>
                <w:rFonts w:ascii="Angsana New" w:hAnsi="Angsana New"/>
                <w:b/>
                <w:bCs/>
                <w:sz w:val="28"/>
                <w:szCs w:val="28"/>
              </w:rPr>
              <w:t xml:space="preserve">Separate </w:t>
            </w:r>
          </w:p>
          <w:p w14:paraId="0F09C9BC" w14:textId="1D76C854" w:rsidR="000418A9" w:rsidRPr="00542334" w:rsidRDefault="000418A9" w:rsidP="00262FD7">
            <w:pPr>
              <w:spacing w:line="364" w:lineRule="exact"/>
              <w:ind w:left="-29" w:right="-29"/>
              <w:jc w:val="center"/>
              <w:rPr>
                <w:rFonts w:ascii="Angsana New" w:hAnsi="Angsana New"/>
                <w:b/>
                <w:bCs/>
                <w:sz w:val="28"/>
                <w:szCs w:val="28"/>
              </w:rPr>
            </w:pPr>
            <w:r w:rsidRPr="00542334">
              <w:rPr>
                <w:rFonts w:ascii="Angsana New" w:hAnsi="Angsana New"/>
                <w:b/>
                <w:bCs/>
                <w:sz w:val="28"/>
                <w:szCs w:val="28"/>
              </w:rPr>
              <w:t>financial statements</w:t>
            </w:r>
          </w:p>
        </w:tc>
      </w:tr>
      <w:tr w:rsidR="000418A9" w:rsidRPr="00542334" w14:paraId="0CE3B176" w14:textId="77777777" w:rsidTr="00262FD7">
        <w:trPr>
          <w:trHeight w:hRule="exact" w:val="721"/>
          <w:tblHeader/>
        </w:trPr>
        <w:tc>
          <w:tcPr>
            <w:tcW w:w="3960" w:type="dxa"/>
          </w:tcPr>
          <w:p w14:paraId="081D5E05" w14:textId="77777777" w:rsidR="000418A9" w:rsidRPr="00542334" w:rsidRDefault="000418A9" w:rsidP="00262FD7">
            <w:pPr>
              <w:spacing w:line="364" w:lineRule="exact"/>
              <w:ind w:right="-18"/>
              <w:jc w:val="thaiDistribute"/>
              <w:rPr>
                <w:rFonts w:ascii="Angsana New" w:hAnsi="Angsana New"/>
                <w:b/>
                <w:bCs/>
                <w:sz w:val="28"/>
                <w:szCs w:val="28"/>
                <w:u w:val="single"/>
              </w:rPr>
            </w:pPr>
          </w:p>
        </w:tc>
        <w:tc>
          <w:tcPr>
            <w:tcW w:w="90" w:type="dxa"/>
            <w:vMerge/>
            <w:tcBorders>
              <w:top w:val="single" w:sz="4" w:space="0" w:color="auto"/>
            </w:tcBorders>
          </w:tcPr>
          <w:p w14:paraId="69ACA4D4" w14:textId="77777777" w:rsidR="000418A9" w:rsidRPr="00542334" w:rsidRDefault="000418A9" w:rsidP="00262FD7">
            <w:pPr>
              <w:spacing w:line="364" w:lineRule="exact"/>
              <w:ind w:left="-29" w:right="-29"/>
              <w:jc w:val="center"/>
              <w:rPr>
                <w:rFonts w:ascii="Angsana New" w:hAnsi="Angsana New"/>
                <w:b/>
                <w:bCs/>
                <w:sz w:val="28"/>
                <w:szCs w:val="28"/>
              </w:rPr>
            </w:pPr>
          </w:p>
        </w:tc>
        <w:tc>
          <w:tcPr>
            <w:tcW w:w="1260" w:type="dxa"/>
            <w:tcBorders>
              <w:top w:val="single" w:sz="4" w:space="0" w:color="auto"/>
              <w:bottom w:val="single" w:sz="4" w:space="0" w:color="auto"/>
            </w:tcBorders>
          </w:tcPr>
          <w:p w14:paraId="318F057A" w14:textId="552FF8AB" w:rsidR="000418A9" w:rsidRPr="00542334" w:rsidRDefault="00C07E52" w:rsidP="00262FD7">
            <w:pPr>
              <w:spacing w:line="364" w:lineRule="exact"/>
              <w:ind w:left="-29" w:right="-29"/>
              <w:jc w:val="center"/>
              <w:rPr>
                <w:rFonts w:ascii="Angsana New" w:hAnsi="Angsana New"/>
                <w:b/>
                <w:bCs/>
                <w:sz w:val="28"/>
                <w:szCs w:val="28"/>
              </w:rPr>
            </w:pPr>
            <w:r w:rsidRPr="00542334">
              <w:rPr>
                <w:rFonts w:ascii="Angsana New" w:hAnsi="Angsana New"/>
                <w:b/>
                <w:bCs/>
                <w:sz w:val="28"/>
                <w:szCs w:val="28"/>
              </w:rPr>
              <w:t>June 30</w:t>
            </w:r>
            <w:r w:rsidR="000418A9" w:rsidRPr="00542334">
              <w:rPr>
                <w:rFonts w:ascii="Angsana New" w:hAnsi="Angsana New"/>
                <w:b/>
                <w:bCs/>
                <w:sz w:val="28"/>
                <w:szCs w:val="28"/>
              </w:rPr>
              <w:t>,</w:t>
            </w:r>
          </w:p>
          <w:p w14:paraId="1F3C5001" w14:textId="56D1D8C9" w:rsidR="000418A9" w:rsidRPr="00542334" w:rsidRDefault="000418A9" w:rsidP="00262FD7">
            <w:pPr>
              <w:spacing w:line="364" w:lineRule="exact"/>
              <w:ind w:left="-29" w:right="-29"/>
              <w:jc w:val="center"/>
              <w:rPr>
                <w:rFonts w:ascii="Angsana New" w:hAnsi="Angsana New"/>
                <w:b/>
                <w:bCs/>
                <w:sz w:val="28"/>
                <w:szCs w:val="28"/>
              </w:rPr>
            </w:pPr>
            <w:r w:rsidRPr="00542334">
              <w:rPr>
                <w:rFonts w:ascii="Angsana New" w:hAnsi="Angsana New"/>
                <w:b/>
                <w:bCs/>
                <w:sz w:val="28"/>
                <w:szCs w:val="28"/>
              </w:rPr>
              <w:t>2025</w:t>
            </w:r>
          </w:p>
        </w:tc>
        <w:tc>
          <w:tcPr>
            <w:tcW w:w="90" w:type="dxa"/>
            <w:tcBorders>
              <w:top w:val="single" w:sz="4" w:space="0" w:color="auto"/>
            </w:tcBorders>
          </w:tcPr>
          <w:p w14:paraId="67D5FAEC" w14:textId="77777777" w:rsidR="000418A9" w:rsidRPr="00542334" w:rsidRDefault="000418A9" w:rsidP="00262FD7">
            <w:pPr>
              <w:spacing w:line="364" w:lineRule="exact"/>
              <w:ind w:left="-29" w:right="-29"/>
              <w:jc w:val="center"/>
              <w:rPr>
                <w:rFonts w:ascii="Angsana New" w:hAnsi="Angsana New"/>
                <w:b/>
                <w:bCs/>
                <w:sz w:val="28"/>
                <w:szCs w:val="28"/>
              </w:rPr>
            </w:pPr>
          </w:p>
        </w:tc>
        <w:tc>
          <w:tcPr>
            <w:tcW w:w="1260" w:type="dxa"/>
            <w:tcBorders>
              <w:top w:val="single" w:sz="4" w:space="0" w:color="auto"/>
              <w:bottom w:val="single" w:sz="4" w:space="0" w:color="auto"/>
            </w:tcBorders>
          </w:tcPr>
          <w:p w14:paraId="1708114B" w14:textId="4F709737" w:rsidR="000418A9" w:rsidRPr="00542334" w:rsidRDefault="00F10ED1" w:rsidP="00262FD7">
            <w:pPr>
              <w:spacing w:line="364" w:lineRule="exact"/>
              <w:ind w:left="-29" w:right="-29"/>
              <w:jc w:val="center"/>
              <w:rPr>
                <w:rFonts w:ascii="Angsana New" w:hAnsi="Angsana New"/>
                <w:b/>
                <w:bCs/>
                <w:sz w:val="28"/>
                <w:szCs w:val="28"/>
              </w:rPr>
            </w:pPr>
            <w:r w:rsidRPr="00542334">
              <w:rPr>
                <w:rFonts w:ascii="Angsana New" w:hAnsi="Angsana New"/>
                <w:b/>
                <w:bCs/>
                <w:sz w:val="28"/>
                <w:szCs w:val="28"/>
              </w:rPr>
              <w:t>December</w:t>
            </w:r>
            <w:r w:rsidR="0052365A" w:rsidRPr="00542334">
              <w:rPr>
                <w:rFonts w:ascii="Angsana New" w:hAnsi="Angsana New"/>
                <w:b/>
                <w:bCs/>
                <w:sz w:val="28"/>
                <w:szCs w:val="28"/>
              </w:rPr>
              <w:t xml:space="preserve"> 31, 2024</w:t>
            </w:r>
          </w:p>
        </w:tc>
        <w:tc>
          <w:tcPr>
            <w:tcW w:w="90" w:type="dxa"/>
          </w:tcPr>
          <w:p w14:paraId="2B8C30C1" w14:textId="77777777" w:rsidR="000418A9" w:rsidRPr="00542334" w:rsidRDefault="000418A9" w:rsidP="00262FD7">
            <w:pPr>
              <w:spacing w:line="364" w:lineRule="exact"/>
              <w:ind w:left="-29" w:right="-29"/>
              <w:jc w:val="center"/>
              <w:rPr>
                <w:rFonts w:ascii="Angsana New" w:hAnsi="Angsana New"/>
                <w:b/>
                <w:bCs/>
                <w:sz w:val="28"/>
                <w:szCs w:val="28"/>
              </w:rPr>
            </w:pPr>
          </w:p>
        </w:tc>
        <w:tc>
          <w:tcPr>
            <w:tcW w:w="1260" w:type="dxa"/>
            <w:tcBorders>
              <w:top w:val="single" w:sz="4" w:space="0" w:color="auto"/>
              <w:bottom w:val="single" w:sz="4" w:space="0" w:color="auto"/>
            </w:tcBorders>
          </w:tcPr>
          <w:p w14:paraId="5A968BA2" w14:textId="32F7A48E" w:rsidR="00F10ED1" w:rsidRPr="00542334" w:rsidRDefault="00C07E52" w:rsidP="00262FD7">
            <w:pPr>
              <w:spacing w:line="364" w:lineRule="exact"/>
              <w:ind w:left="-29" w:right="-29"/>
              <w:jc w:val="center"/>
              <w:rPr>
                <w:rFonts w:ascii="Angsana New" w:hAnsi="Angsana New"/>
                <w:b/>
                <w:bCs/>
                <w:sz w:val="28"/>
                <w:szCs w:val="28"/>
              </w:rPr>
            </w:pPr>
            <w:r w:rsidRPr="00542334">
              <w:rPr>
                <w:rFonts w:ascii="Angsana New" w:hAnsi="Angsana New"/>
                <w:b/>
                <w:bCs/>
                <w:sz w:val="28"/>
                <w:szCs w:val="28"/>
              </w:rPr>
              <w:t>June 30</w:t>
            </w:r>
            <w:r w:rsidR="00F10ED1" w:rsidRPr="00542334">
              <w:rPr>
                <w:rFonts w:ascii="Angsana New" w:hAnsi="Angsana New"/>
                <w:b/>
                <w:bCs/>
                <w:sz w:val="28"/>
                <w:szCs w:val="28"/>
              </w:rPr>
              <w:t>,</w:t>
            </w:r>
          </w:p>
          <w:p w14:paraId="3C373308" w14:textId="5C77BCB0" w:rsidR="000418A9" w:rsidRPr="00542334" w:rsidRDefault="00F10ED1" w:rsidP="00262FD7">
            <w:pPr>
              <w:spacing w:line="364" w:lineRule="exact"/>
              <w:ind w:left="-29" w:right="-29"/>
              <w:jc w:val="center"/>
              <w:rPr>
                <w:rFonts w:ascii="Angsana New" w:hAnsi="Angsana New"/>
                <w:b/>
                <w:bCs/>
                <w:sz w:val="28"/>
                <w:szCs w:val="28"/>
              </w:rPr>
            </w:pPr>
            <w:r w:rsidRPr="00542334">
              <w:rPr>
                <w:rFonts w:ascii="Angsana New" w:hAnsi="Angsana New"/>
                <w:b/>
                <w:bCs/>
                <w:sz w:val="28"/>
                <w:szCs w:val="28"/>
              </w:rPr>
              <w:t>2025</w:t>
            </w:r>
          </w:p>
        </w:tc>
        <w:tc>
          <w:tcPr>
            <w:tcW w:w="90" w:type="dxa"/>
            <w:tcBorders>
              <w:top w:val="single" w:sz="4" w:space="0" w:color="auto"/>
            </w:tcBorders>
          </w:tcPr>
          <w:p w14:paraId="2CAD885C" w14:textId="77777777" w:rsidR="000418A9" w:rsidRPr="00542334" w:rsidRDefault="000418A9" w:rsidP="00262FD7">
            <w:pPr>
              <w:spacing w:line="364" w:lineRule="exact"/>
              <w:ind w:left="-29" w:right="-29"/>
              <w:jc w:val="center"/>
              <w:rPr>
                <w:rFonts w:ascii="Angsana New" w:hAnsi="Angsana New"/>
                <w:b/>
                <w:bCs/>
                <w:sz w:val="28"/>
                <w:szCs w:val="28"/>
              </w:rPr>
            </w:pPr>
          </w:p>
        </w:tc>
        <w:tc>
          <w:tcPr>
            <w:tcW w:w="1260" w:type="dxa"/>
            <w:tcBorders>
              <w:top w:val="single" w:sz="4" w:space="0" w:color="auto"/>
              <w:bottom w:val="single" w:sz="4" w:space="0" w:color="auto"/>
            </w:tcBorders>
          </w:tcPr>
          <w:p w14:paraId="1854EBB8" w14:textId="77FD674B" w:rsidR="000418A9" w:rsidRPr="00542334" w:rsidRDefault="0052365A" w:rsidP="00262FD7">
            <w:pPr>
              <w:spacing w:line="364" w:lineRule="exact"/>
              <w:ind w:left="-29" w:right="-29"/>
              <w:jc w:val="center"/>
              <w:rPr>
                <w:rFonts w:ascii="Angsana New" w:hAnsi="Angsana New"/>
                <w:b/>
                <w:bCs/>
                <w:sz w:val="28"/>
                <w:szCs w:val="28"/>
              </w:rPr>
            </w:pPr>
            <w:r w:rsidRPr="00542334">
              <w:rPr>
                <w:rFonts w:ascii="Angsana New" w:hAnsi="Angsana New"/>
                <w:b/>
                <w:bCs/>
                <w:sz w:val="28"/>
                <w:szCs w:val="28"/>
              </w:rPr>
              <w:t xml:space="preserve">December 31, </w:t>
            </w:r>
            <w:r w:rsidRPr="00542334">
              <w:rPr>
                <w:rFonts w:ascii="Angsana New" w:hAnsi="Angsana New"/>
                <w:b/>
                <w:bCs/>
                <w:sz w:val="28"/>
                <w:szCs w:val="28"/>
              </w:rPr>
              <w:br/>
              <w:t>2024</w:t>
            </w:r>
          </w:p>
        </w:tc>
      </w:tr>
      <w:tr w:rsidR="00BE5046" w:rsidRPr="00542334" w14:paraId="5C052978" w14:textId="77777777" w:rsidTr="00262FD7">
        <w:trPr>
          <w:trHeight w:val="374"/>
        </w:trPr>
        <w:tc>
          <w:tcPr>
            <w:tcW w:w="3960" w:type="dxa"/>
          </w:tcPr>
          <w:p w14:paraId="1DE6C12B" w14:textId="3380805F" w:rsidR="00BE5046" w:rsidRPr="00542334" w:rsidRDefault="00BE5046" w:rsidP="00262FD7">
            <w:pPr>
              <w:spacing w:line="364" w:lineRule="exact"/>
              <w:ind w:right="-45" w:firstLine="72"/>
              <w:rPr>
                <w:rFonts w:ascii="Angsana New" w:hAnsi="Angsana New"/>
                <w:b/>
                <w:bCs/>
                <w:sz w:val="28"/>
                <w:szCs w:val="28"/>
                <w:u w:val="single"/>
              </w:rPr>
            </w:pPr>
            <w:r w:rsidRPr="00542334">
              <w:rPr>
                <w:rFonts w:ascii="Angsana New" w:hAnsi="Angsana New"/>
                <w:b/>
                <w:bCs/>
                <w:sz w:val="28"/>
                <w:szCs w:val="28"/>
                <w:u w:val="single"/>
              </w:rPr>
              <w:t xml:space="preserve">Trade receivables - related parties </w:t>
            </w:r>
            <w:r w:rsidRPr="00542334">
              <w:rPr>
                <w:rFonts w:ascii="Angsana New" w:hAnsi="Angsana New"/>
                <w:b/>
                <w:bCs/>
                <w:sz w:val="28"/>
                <w:szCs w:val="28"/>
              </w:rPr>
              <w:t>(Note 3</w:t>
            </w:r>
            <w:r w:rsidR="00837583">
              <w:rPr>
                <w:rFonts w:ascii="Angsana New" w:hAnsi="Angsana New"/>
                <w:b/>
                <w:bCs/>
                <w:sz w:val="28"/>
                <w:szCs w:val="28"/>
              </w:rPr>
              <w:t>,11</w:t>
            </w:r>
            <w:r w:rsidRPr="00542334">
              <w:rPr>
                <w:rFonts w:ascii="Angsana New" w:hAnsi="Angsana New"/>
                <w:b/>
                <w:bCs/>
                <w:sz w:val="28"/>
                <w:szCs w:val="28"/>
              </w:rPr>
              <w:t>)</w:t>
            </w:r>
          </w:p>
        </w:tc>
        <w:tc>
          <w:tcPr>
            <w:tcW w:w="90" w:type="dxa"/>
          </w:tcPr>
          <w:p w14:paraId="388D3DE7" w14:textId="77777777" w:rsidR="00BE5046" w:rsidRPr="00542334" w:rsidRDefault="00BE5046" w:rsidP="00262FD7">
            <w:pPr>
              <w:tabs>
                <w:tab w:val="decimal" w:pos="882"/>
              </w:tabs>
              <w:spacing w:line="364" w:lineRule="exact"/>
              <w:ind w:left="-29" w:right="-29"/>
              <w:rPr>
                <w:rFonts w:ascii="Angsana New" w:hAnsi="Angsana New"/>
                <w:b/>
                <w:bCs/>
                <w:sz w:val="28"/>
                <w:szCs w:val="28"/>
              </w:rPr>
            </w:pPr>
          </w:p>
        </w:tc>
        <w:tc>
          <w:tcPr>
            <w:tcW w:w="1260" w:type="dxa"/>
            <w:vAlign w:val="bottom"/>
          </w:tcPr>
          <w:p w14:paraId="1D8C9200" w14:textId="77777777" w:rsidR="00BE5046" w:rsidRPr="00542334" w:rsidRDefault="00BE5046" w:rsidP="00262FD7">
            <w:pPr>
              <w:tabs>
                <w:tab w:val="decimal" w:pos="882"/>
              </w:tabs>
              <w:spacing w:line="364" w:lineRule="exact"/>
              <w:ind w:left="-29" w:right="-29"/>
              <w:rPr>
                <w:rFonts w:ascii="Angsana New" w:hAnsi="Angsana New"/>
                <w:b/>
                <w:bCs/>
                <w:sz w:val="28"/>
                <w:szCs w:val="28"/>
              </w:rPr>
            </w:pPr>
          </w:p>
        </w:tc>
        <w:tc>
          <w:tcPr>
            <w:tcW w:w="90" w:type="dxa"/>
          </w:tcPr>
          <w:p w14:paraId="34C9BDA0" w14:textId="77777777" w:rsidR="00BE5046" w:rsidRPr="00542334" w:rsidRDefault="00BE5046" w:rsidP="00262FD7">
            <w:pPr>
              <w:tabs>
                <w:tab w:val="decimal" w:pos="882"/>
              </w:tabs>
              <w:spacing w:line="364" w:lineRule="exact"/>
              <w:ind w:left="-29" w:right="-29"/>
              <w:rPr>
                <w:rFonts w:ascii="Angsana New" w:hAnsi="Angsana New"/>
                <w:b/>
                <w:bCs/>
                <w:sz w:val="28"/>
                <w:szCs w:val="28"/>
              </w:rPr>
            </w:pPr>
          </w:p>
        </w:tc>
        <w:tc>
          <w:tcPr>
            <w:tcW w:w="1260" w:type="dxa"/>
            <w:vAlign w:val="bottom"/>
          </w:tcPr>
          <w:p w14:paraId="3A7C82BC" w14:textId="77777777" w:rsidR="00BE5046" w:rsidRPr="00542334" w:rsidRDefault="00BE5046" w:rsidP="00262FD7">
            <w:pPr>
              <w:tabs>
                <w:tab w:val="decimal" w:pos="882"/>
              </w:tabs>
              <w:spacing w:line="364" w:lineRule="exact"/>
              <w:ind w:left="-29" w:right="-29"/>
              <w:rPr>
                <w:rFonts w:ascii="Angsana New" w:hAnsi="Angsana New"/>
                <w:b/>
                <w:bCs/>
                <w:sz w:val="28"/>
                <w:szCs w:val="28"/>
              </w:rPr>
            </w:pPr>
          </w:p>
        </w:tc>
        <w:tc>
          <w:tcPr>
            <w:tcW w:w="90" w:type="dxa"/>
          </w:tcPr>
          <w:p w14:paraId="55B03771" w14:textId="77777777" w:rsidR="00BE5046" w:rsidRPr="00542334" w:rsidRDefault="00BE5046" w:rsidP="00262FD7">
            <w:pPr>
              <w:tabs>
                <w:tab w:val="decimal" w:pos="882"/>
              </w:tabs>
              <w:spacing w:line="364" w:lineRule="exact"/>
              <w:ind w:left="-29" w:right="-29"/>
              <w:rPr>
                <w:rFonts w:ascii="Angsana New" w:hAnsi="Angsana New"/>
                <w:b/>
                <w:bCs/>
                <w:sz w:val="28"/>
                <w:szCs w:val="28"/>
              </w:rPr>
            </w:pPr>
          </w:p>
        </w:tc>
        <w:tc>
          <w:tcPr>
            <w:tcW w:w="1260" w:type="dxa"/>
            <w:vAlign w:val="bottom"/>
          </w:tcPr>
          <w:p w14:paraId="644BDF63" w14:textId="77777777" w:rsidR="00BE5046" w:rsidRPr="00542334" w:rsidRDefault="00BE5046" w:rsidP="00262FD7">
            <w:pPr>
              <w:tabs>
                <w:tab w:val="decimal" w:pos="882"/>
              </w:tabs>
              <w:spacing w:line="364" w:lineRule="exact"/>
              <w:ind w:left="-29" w:right="-29"/>
              <w:rPr>
                <w:rFonts w:ascii="Angsana New" w:hAnsi="Angsana New"/>
                <w:b/>
                <w:bCs/>
                <w:sz w:val="28"/>
                <w:szCs w:val="28"/>
              </w:rPr>
            </w:pPr>
          </w:p>
        </w:tc>
        <w:tc>
          <w:tcPr>
            <w:tcW w:w="90" w:type="dxa"/>
          </w:tcPr>
          <w:p w14:paraId="4DC5C409" w14:textId="77777777" w:rsidR="00BE5046" w:rsidRPr="00542334" w:rsidRDefault="00BE5046" w:rsidP="00262FD7">
            <w:pPr>
              <w:tabs>
                <w:tab w:val="decimal" w:pos="882"/>
              </w:tabs>
              <w:spacing w:line="364" w:lineRule="exact"/>
              <w:ind w:left="-29" w:right="-29"/>
              <w:rPr>
                <w:rFonts w:ascii="Angsana New" w:hAnsi="Angsana New"/>
                <w:b/>
                <w:bCs/>
                <w:sz w:val="28"/>
                <w:szCs w:val="28"/>
              </w:rPr>
            </w:pPr>
          </w:p>
        </w:tc>
        <w:tc>
          <w:tcPr>
            <w:tcW w:w="1260" w:type="dxa"/>
            <w:vAlign w:val="bottom"/>
          </w:tcPr>
          <w:p w14:paraId="36FE7CC4" w14:textId="77777777" w:rsidR="00BE5046" w:rsidRPr="00542334" w:rsidRDefault="00BE5046" w:rsidP="00262FD7">
            <w:pPr>
              <w:tabs>
                <w:tab w:val="decimal" w:pos="882"/>
              </w:tabs>
              <w:spacing w:line="364" w:lineRule="exact"/>
              <w:ind w:left="-29" w:right="-29"/>
              <w:rPr>
                <w:rFonts w:ascii="Angsana New" w:hAnsi="Angsana New"/>
                <w:b/>
                <w:bCs/>
                <w:sz w:val="28"/>
                <w:szCs w:val="28"/>
              </w:rPr>
            </w:pPr>
          </w:p>
        </w:tc>
      </w:tr>
      <w:tr w:rsidR="00BE5046" w:rsidRPr="00542334" w14:paraId="65745DFE" w14:textId="77777777" w:rsidTr="00262FD7">
        <w:trPr>
          <w:trHeight w:val="374"/>
        </w:trPr>
        <w:tc>
          <w:tcPr>
            <w:tcW w:w="3960" w:type="dxa"/>
          </w:tcPr>
          <w:p w14:paraId="4D14B842" w14:textId="12A31C44" w:rsidR="00BE5046" w:rsidRPr="00542334" w:rsidRDefault="00BE5046" w:rsidP="00262FD7">
            <w:pPr>
              <w:spacing w:line="364" w:lineRule="exact"/>
              <w:ind w:right="-45" w:firstLine="72"/>
              <w:rPr>
                <w:rFonts w:ascii="Angsana New" w:hAnsi="Angsana New"/>
                <w:sz w:val="28"/>
                <w:szCs w:val="28"/>
              </w:rPr>
            </w:pPr>
            <w:r w:rsidRPr="00542334">
              <w:rPr>
                <w:rFonts w:ascii="Angsana New" w:hAnsi="Angsana New"/>
                <w:sz w:val="28"/>
                <w:szCs w:val="28"/>
              </w:rPr>
              <w:t xml:space="preserve">Aged </w:t>
            </w:r>
            <w:proofErr w:type="gramStart"/>
            <w:r w:rsidRPr="00542334">
              <w:rPr>
                <w:rFonts w:ascii="Angsana New" w:hAnsi="Angsana New"/>
                <w:sz w:val="28"/>
                <w:szCs w:val="28"/>
              </w:rPr>
              <w:t>on the basis of</w:t>
            </w:r>
            <w:proofErr w:type="gramEnd"/>
            <w:r w:rsidRPr="00542334">
              <w:rPr>
                <w:rFonts w:ascii="Angsana New" w:hAnsi="Angsana New"/>
                <w:sz w:val="28"/>
                <w:szCs w:val="28"/>
              </w:rPr>
              <w:t xml:space="preserve"> due dates</w:t>
            </w:r>
          </w:p>
        </w:tc>
        <w:tc>
          <w:tcPr>
            <w:tcW w:w="90" w:type="dxa"/>
          </w:tcPr>
          <w:p w14:paraId="2EEDA9BF" w14:textId="77777777" w:rsidR="00BE5046" w:rsidRPr="00542334" w:rsidRDefault="00BE5046" w:rsidP="00262FD7">
            <w:pPr>
              <w:tabs>
                <w:tab w:val="decimal" w:pos="882"/>
              </w:tabs>
              <w:spacing w:line="364" w:lineRule="exact"/>
              <w:ind w:left="-29" w:right="-29"/>
              <w:rPr>
                <w:rFonts w:ascii="Angsana New" w:hAnsi="Angsana New"/>
                <w:sz w:val="28"/>
                <w:szCs w:val="28"/>
              </w:rPr>
            </w:pPr>
          </w:p>
        </w:tc>
        <w:tc>
          <w:tcPr>
            <w:tcW w:w="1260" w:type="dxa"/>
            <w:vAlign w:val="bottom"/>
          </w:tcPr>
          <w:p w14:paraId="6E95E232" w14:textId="77777777" w:rsidR="00BE5046" w:rsidRPr="00542334" w:rsidRDefault="00BE5046" w:rsidP="00262FD7">
            <w:pPr>
              <w:tabs>
                <w:tab w:val="decimal" w:pos="1155"/>
              </w:tabs>
              <w:spacing w:line="364" w:lineRule="exact"/>
              <w:ind w:left="-29" w:right="-29"/>
              <w:rPr>
                <w:rFonts w:ascii="Angsana New" w:hAnsi="Angsana New"/>
                <w:sz w:val="28"/>
                <w:szCs w:val="28"/>
              </w:rPr>
            </w:pPr>
          </w:p>
        </w:tc>
        <w:tc>
          <w:tcPr>
            <w:tcW w:w="90" w:type="dxa"/>
          </w:tcPr>
          <w:p w14:paraId="071381E4" w14:textId="77777777" w:rsidR="00BE5046" w:rsidRPr="00542334" w:rsidRDefault="00BE5046" w:rsidP="00262FD7">
            <w:pPr>
              <w:tabs>
                <w:tab w:val="decimal" w:pos="882"/>
              </w:tabs>
              <w:spacing w:line="364" w:lineRule="exact"/>
              <w:ind w:left="-29" w:right="-29"/>
              <w:rPr>
                <w:rFonts w:ascii="Angsana New" w:hAnsi="Angsana New"/>
                <w:sz w:val="28"/>
                <w:szCs w:val="28"/>
              </w:rPr>
            </w:pPr>
          </w:p>
        </w:tc>
        <w:tc>
          <w:tcPr>
            <w:tcW w:w="1260" w:type="dxa"/>
            <w:vAlign w:val="bottom"/>
          </w:tcPr>
          <w:p w14:paraId="126AC6B2" w14:textId="77777777" w:rsidR="00BE5046" w:rsidRPr="00542334" w:rsidRDefault="00BE5046" w:rsidP="00262FD7">
            <w:pPr>
              <w:tabs>
                <w:tab w:val="decimal" w:pos="882"/>
              </w:tabs>
              <w:spacing w:line="364" w:lineRule="exact"/>
              <w:ind w:left="-29" w:right="-29"/>
              <w:rPr>
                <w:rFonts w:ascii="Angsana New" w:hAnsi="Angsana New"/>
                <w:sz w:val="28"/>
                <w:szCs w:val="28"/>
              </w:rPr>
            </w:pPr>
          </w:p>
        </w:tc>
        <w:tc>
          <w:tcPr>
            <w:tcW w:w="90" w:type="dxa"/>
          </w:tcPr>
          <w:p w14:paraId="25555D5A" w14:textId="77777777" w:rsidR="00BE5046" w:rsidRPr="00542334" w:rsidRDefault="00BE5046" w:rsidP="00262FD7">
            <w:pPr>
              <w:tabs>
                <w:tab w:val="decimal" w:pos="882"/>
              </w:tabs>
              <w:spacing w:line="364" w:lineRule="exact"/>
              <w:ind w:left="-29" w:right="-29"/>
              <w:rPr>
                <w:rFonts w:ascii="Angsana New" w:hAnsi="Angsana New"/>
                <w:sz w:val="28"/>
                <w:szCs w:val="28"/>
              </w:rPr>
            </w:pPr>
          </w:p>
        </w:tc>
        <w:tc>
          <w:tcPr>
            <w:tcW w:w="1260" w:type="dxa"/>
            <w:vAlign w:val="bottom"/>
          </w:tcPr>
          <w:p w14:paraId="56EB127F" w14:textId="77777777" w:rsidR="00BE5046" w:rsidRPr="00542334" w:rsidRDefault="00BE5046" w:rsidP="00262FD7">
            <w:pPr>
              <w:tabs>
                <w:tab w:val="decimal" w:pos="882"/>
              </w:tabs>
              <w:spacing w:line="364" w:lineRule="exact"/>
              <w:ind w:left="-29" w:right="-29"/>
              <w:rPr>
                <w:rFonts w:ascii="Angsana New" w:hAnsi="Angsana New"/>
                <w:sz w:val="28"/>
                <w:szCs w:val="28"/>
              </w:rPr>
            </w:pPr>
          </w:p>
        </w:tc>
        <w:tc>
          <w:tcPr>
            <w:tcW w:w="90" w:type="dxa"/>
          </w:tcPr>
          <w:p w14:paraId="133172F2" w14:textId="77777777" w:rsidR="00BE5046" w:rsidRPr="00542334" w:rsidRDefault="00BE5046" w:rsidP="00262FD7">
            <w:pPr>
              <w:tabs>
                <w:tab w:val="decimal" w:pos="882"/>
              </w:tabs>
              <w:spacing w:line="364" w:lineRule="exact"/>
              <w:ind w:left="-29" w:right="-29"/>
              <w:rPr>
                <w:rFonts w:ascii="Angsana New" w:hAnsi="Angsana New"/>
                <w:sz w:val="28"/>
                <w:szCs w:val="28"/>
              </w:rPr>
            </w:pPr>
          </w:p>
        </w:tc>
        <w:tc>
          <w:tcPr>
            <w:tcW w:w="1260" w:type="dxa"/>
            <w:vAlign w:val="bottom"/>
          </w:tcPr>
          <w:p w14:paraId="6B137B76" w14:textId="77777777" w:rsidR="00BE5046" w:rsidRPr="00542334" w:rsidRDefault="00BE5046" w:rsidP="00262FD7">
            <w:pPr>
              <w:tabs>
                <w:tab w:val="decimal" w:pos="882"/>
              </w:tabs>
              <w:spacing w:line="364" w:lineRule="exact"/>
              <w:ind w:left="-29" w:right="-29"/>
              <w:rPr>
                <w:rFonts w:ascii="Angsana New" w:hAnsi="Angsana New"/>
                <w:sz w:val="28"/>
                <w:szCs w:val="28"/>
              </w:rPr>
            </w:pPr>
          </w:p>
        </w:tc>
      </w:tr>
      <w:tr w:rsidR="00BE5046" w:rsidRPr="00542334" w14:paraId="512C1F3D" w14:textId="77777777" w:rsidTr="00262FD7">
        <w:trPr>
          <w:trHeight w:val="374"/>
        </w:trPr>
        <w:tc>
          <w:tcPr>
            <w:tcW w:w="3960" w:type="dxa"/>
          </w:tcPr>
          <w:p w14:paraId="3C46CA7E" w14:textId="4B8074CB" w:rsidR="00BE5046" w:rsidRPr="00542334" w:rsidRDefault="00BE5046" w:rsidP="00262FD7">
            <w:pPr>
              <w:spacing w:line="364" w:lineRule="exact"/>
              <w:ind w:right="-45" w:firstLine="72"/>
              <w:rPr>
                <w:rFonts w:ascii="Angsana New" w:hAnsi="Angsana New"/>
                <w:sz w:val="28"/>
                <w:szCs w:val="28"/>
              </w:rPr>
            </w:pPr>
            <w:r w:rsidRPr="00542334">
              <w:rPr>
                <w:rFonts w:ascii="Angsana New" w:hAnsi="Angsana New"/>
                <w:sz w:val="28"/>
                <w:szCs w:val="28"/>
              </w:rPr>
              <w:t>Past due</w:t>
            </w:r>
          </w:p>
        </w:tc>
        <w:tc>
          <w:tcPr>
            <w:tcW w:w="90" w:type="dxa"/>
          </w:tcPr>
          <w:p w14:paraId="02D308DD" w14:textId="77777777" w:rsidR="00BE5046" w:rsidRPr="00542334" w:rsidRDefault="00BE5046" w:rsidP="00262FD7">
            <w:pPr>
              <w:tabs>
                <w:tab w:val="decimal" w:pos="882"/>
              </w:tabs>
              <w:spacing w:line="364" w:lineRule="exact"/>
              <w:ind w:left="-29" w:right="-29"/>
              <w:rPr>
                <w:rFonts w:ascii="Angsana New" w:hAnsi="Angsana New"/>
                <w:sz w:val="28"/>
                <w:szCs w:val="28"/>
              </w:rPr>
            </w:pPr>
          </w:p>
        </w:tc>
        <w:tc>
          <w:tcPr>
            <w:tcW w:w="1260" w:type="dxa"/>
            <w:vAlign w:val="bottom"/>
          </w:tcPr>
          <w:p w14:paraId="7507A587" w14:textId="77777777" w:rsidR="00BE5046" w:rsidRPr="00542334" w:rsidRDefault="00BE5046" w:rsidP="00262FD7">
            <w:pPr>
              <w:tabs>
                <w:tab w:val="decimal" w:pos="882"/>
              </w:tabs>
              <w:spacing w:line="364" w:lineRule="exact"/>
              <w:ind w:left="-29" w:right="-29"/>
              <w:rPr>
                <w:rFonts w:ascii="Angsana New" w:hAnsi="Angsana New"/>
                <w:sz w:val="28"/>
                <w:szCs w:val="28"/>
              </w:rPr>
            </w:pPr>
          </w:p>
        </w:tc>
        <w:tc>
          <w:tcPr>
            <w:tcW w:w="90" w:type="dxa"/>
          </w:tcPr>
          <w:p w14:paraId="4166226F" w14:textId="77777777" w:rsidR="00BE5046" w:rsidRPr="00542334" w:rsidRDefault="00BE5046" w:rsidP="00262FD7">
            <w:pPr>
              <w:tabs>
                <w:tab w:val="decimal" w:pos="882"/>
              </w:tabs>
              <w:spacing w:line="364" w:lineRule="exact"/>
              <w:ind w:left="-29" w:right="-29"/>
              <w:rPr>
                <w:rFonts w:ascii="Angsana New" w:hAnsi="Angsana New"/>
                <w:sz w:val="28"/>
                <w:szCs w:val="28"/>
              </w:rPr>
            </w:pPr>
          </w:p>
        </w:tc>
        <w:tc>
          <w:tcPr>
            <w:tcW w:w="1260" w:type="dxa"/>
            <w:vAlign w:val="bottom"/>
          </w:tcPr>
          <w:p w14:paraId="0643C695" w14:textId="77777777" w:rsidR="00BE5046" w:rsidRPr="00542334" w:rsidRDefault="00BE5046" w:rsidP="00262FD7">
            <w:pPr>
              <w:tabs>
                <w:tab w:val="decimal" w:pos="882"/>
              </w:tabs>
              <w:spacing w:line="364" w:lineRule="exact"/>
              <w:ind w:left="-29" w:right="-29"/>
              <w:rPr>
                <w:rFonts w:ascii="Angsana New" w:hAnsi="Angsana New"/>
                <w:sz w:val="28"/>
                <w:szCs w:val="28"/>
              </w:rPr>
            </w:pPr>
          </w:p>
        </w:tc>
        <w:tc>
          <w:tcPr>
            <w:tcW w:w="90" w:type="dxa"/>
          </w:tcPr>
          <w:p w14:paraId="7125F5D4" w14:textId="77777777" w:rsidR="00BE5046" w:rsidRPr="00542334" w:rsidRDefault="00BE5046" w:rsidP="00262FD7">
            <w:pPr>
              <w:tabs>
                <w:tab w:val="decimal" w:pos="882"/>
              </w:tabs>
              <w:spacing w:line="364" w:lineRule="exact"/>
              <w:ind w:left="-29" w:right="-29"/>
              <w:rPr>
                <w:rFonts w:ascii="Angsana New" w:hAnsi="Angsana New"/>
                <w:sz w:val="28"/>
                <w:szCs w:val="28"/>
              </w:rPr>
            </w:pPr>
          </w:p>
        </w:tc>
        <w:tc>
          <w:tcPr>
            <w:tcW w:w="1260" w:type="dxa"/>
            <w:vAlign w:val="bottom"/>
          </w:tcPr>
          <w:p w14:paraId="5854AC97" w14:textId="77777777" w:rsidR="00BE5046" w:rsidRPr="00542334" w:rsidRDefault="00BE5046" w:rsidP="00262FD7">
            <w:pPr>
              <w:tabs>
                <w:tab w:val="decimal" w:pos="882"/>
              </w:tabs>
              <w:spacing w:line="364" w:lineRule="exact"/>
              <w:ind w:left="-29" w:right="-29"/>
              <w:rPr>
                <w:rFonts w:ascii="Angsana New" w:hAnsi="Angsana New"/>
                <w:sz w:val="28"/>
                <w:szCs w:val="28"/>
              </w:rPr>
            </w:pPr>
          </w:p>
        </w:tc>
        <w:tc>
          <w:tcPr>
            <w:tcW w:w="90" w:type="dxa"/>
          </w:tcPr>
          <w:p w14:paraId="436E1052" w14:textId="77777777" w:rsidR="00BE5046" w:rsidRPr="00542334" w:rsidRDefault="00BE5046" w:rsidP="00262FD7">
            <w:pPr>
              <w:tabs>
                <w:tab w:val="decimal" w:pos="882"/>
              </w:tabs>
              <w:spacing w:line="364" w:lineRule="exact"/>
              <w:ind w:left="-29" w:right="-29"/>
              <w:rPr>
                <w:rFonts w:ascii="Angsana New" w:hAnsi="Angsana New"/>
                <w:sz w:val="28"/>
                <w:szCs w:val="28"/>
              </w:rPr>
            </w:pPr>
          </w:p>
        </w:tc>
        <w:tc>
          <w:tcPr>
            <w:tcW w:w="1260" w:type="dxa"/>
            <w:vAlign w:val="bottom"/>
          </w:tcPr>
          <w:p w14:paraId="7074F01B" w14:textId="77777777" w:rsidR="00BE5046" w:rsidRPr="00542334" w:rsidRDefault="00BE5046" w:rsidP="00262FD7">
            <w:pPr>
              <w:tabs>
                <w:tab w:val="decimal" w:pos="882"/>
              </w:tabs>
              <w:spacing w:line="364" w:lineRule="exact"/>
              <w:ind w:left="-29" w:right="-29"/>
              <w:rPr>
                <w:rFonts w:ascii="Angsana New" w:hAnsi="Angsana New"/>
                <w:sz w:val="28"/>
                <w:szCs w:val="28"/>
              </w:rPr>
            </w:pPr>
          </w:p>
        </w:tc>
      </w:tr>
      <w:tr w:rsidR="00005FFA" w:rsidRPr="00542334" w14:paraId="48F5AB97" w14:textId="77777777" w:rsidTr="00262FD7">
        <w:trPr>
          <w:trHeight w:val="374"/>
        </w:trPr>
        <w:tc>
          <w:tcPr>
            <w:tcW w:w="3960" w:type="dxa"/>
          </w:tcPr>
          <w:p w14:paraId="24B74280" w14:textId="11C61814" w:rsidR="00005FFA" w:rsidRPr="00542334" w:rsidRDefault="00005FFA" w:rsidP="00005FFA">
            <w:pPr>
              <w:tabs>
                <w:tab w:val="left" w:pos="252"/>
              </w:tabs>
              <w:spacing w:line="364" w:lineRule="exact"/>
              <w:ind w:right="-45" w:firstLine="72"/>
              <w:rPr>
                <w:rFonts w:ascii="Angsana New" w:hAnsi="Angsana New"/>
                <w:sz w:val="28"/>
                <w:szCs w:val="28"/>
              </w:rPr>
            </w:pPr>
            <w:r w:rsidRPr="00542334">
              <w:rPr>
                <w:rFonts w:ascii="Angsana New" w:hAnsi="Angsana New"/>
                <w:sz w:val="28"/>
                <w:szCs w:val="28"/>
              </w:rPr>
              <w:tab/>
              <w:t>Up to 3 months</w:t>
            </w:r>
          </w:p>
        </w:tc>
        <w:tc>
          <w:tcPr>
            <w:tcW w:w="90" w:type="dxa"/>
          </w:tcPr>
          <w:p w14:paraId="257EEC16" w14:textId="77777777" w:rsidR="00005FFA" w:rsidRPr="00542334" w:rsidRDefault="00005FFA" w:rsidP="00005FFA">
            <w:pPr>
              <w:tabs>
                <w:tab w:val="decimal" w:pos="882"/>
              </w:tabs>
              <w:spacing w:line="364" w:lineRule="exact"/>
              <w:ind w:left="-29" w:right="-29"/>
              <w:rPr>
                <w:rFonts w:ascii="Angsana New" w:hAnsi="Angsana New"/>
                <w:sz w:val="28"/>
                <w:szCs w:val="28"/>
              </w:rPr>
            </w:pPr>
          </w:p>
        </w:tc>
        <w:tc>
          <w:tcPr>
            <w:tcW w:w="1260" w:type="dxa"/>
            <w:vAlign w:val="center"/>
          </w:tcPr>
          <w:p w14:paraId="1133DBB1" w14:textId="41478C81" w:rsidR="00005FFA" w:rsidRPr="00542334" w:rsidRDefault="00005FFA" w:rsidP="004964C7">
            <w:pPr>
              <w:tabs>
                <w:tab w:val="decimal" w:pos="882"/>
              </w:tabs>
              <w:spacing w:line="364" w:lineRule="exact"/>
              <w:ind w:left="-29" w:right="-195"/>
              <w:jc w:val="center"/>
              <w:rPr>
                <w:rFonts w:ascii="Angsana New" w:hAnsi="Angsana New"/>
                <w:sz w:val="28"/>
                <w:szCs w:val="28"/>
              </w:rPr>
            </w:pPr>
            <w:r w:rsidRPr="003D3019">
              <w:rPr>
                <w:rFonts w:ascii="Angsana New" w:hAnsi="Angsana New"/>
                <w:sz w:val="28"/>
                <w:szCs w:val="28"/>
              </w:rPr>
              <w:t>13,066</w:t>
            </w:r>
          </w:p>
        </w:tc>
        <w:tc>
          <w:tcPr>
            <w:tcW w:w="90" w:type="dxa"/>
            <w:vAlign w:val="center"/>
          </w:tcPr>
          <w:p w14:paraId="0D7FC4A9" w14:textId="77777777" w:rsidR="00005FFA" w:rsidRPr="00542334" w:rsidRDefault="00005FFA" w:rsidP="00005FFA">
            <w:pPr>
              <w:tabs>
                <w:tab w:val="decimal" w:pos="882"/>
              </w:tabs>
              <w:spacing w:line="364" w:lineRule="exact"/>
              <w:ind w:left="-29" w:right="-29"/>
              <w:jc w:val="center"/>
              <w:rPr>
                <w:rFonts w:ascii="Angsana New" w:hAnsi="Angsana New"/>
                <w:sz w:val="28"/>
                <w:szCs w:val="28"/>
              </w:rPr>
            </w:pPr>
          </w:p>
        </w:tc>
        <w:tc>
          <w:tcPr>
            <w:tcW w:w="1260" w:type="dxa"/>
            <w:vAlign w:val="center"/>
          </w:tcPr>
          <w:p w14:paraId="79A83313" w14:textId="28766B8E" w:rsidR="00005FFA" w:rsidRPr="00542334" w:rsidRDefault="00005FFA" w:rsidP="00005FFA">
            <w:pPr>
              <w:tabs>
                <w:tab w:val="decimal" w:pos="882"/>
              </w:tabs>
              <w:spacing w:line="364" w:lineRule="exact"/>
              <w:ind w:left="-29" w:right="-286"/>
              <w:jc w:val="center"/>
              <w:rPr>
                <w:rFonts w:ascii="Angsana New" w:hAnsi="Angsana New"/>
                <w:sz w:val="28"/>
                <w:szCs w:val="28"/>
              </w:rPr>
            </w:pPr>
            <w:r w:rsidRPr="00542334">
              <w:rPr>
                <w:rFonts w:ascii="Angsana New" w:hAnsi="Angsana New"/>
                <w:sz w:val="28"/>
                <w:szCs w:val="28"/>
              </w:rPr>
              <w:t>2,421</w:t>
            </w:r>
          </w:p>
        </w:tc>
        <w:tc>
          <w:tcPr>
            <w:tcW w:w="90" w:type="dxa"/>
          </w:tcPr>
          <w:p w14:paraId="44BC5C22" w14:textId="77777777" w:rsidR="00005FFA" w:rsidRPr="00542334" w:rsidRDefault="00005FFA" w:rsidP="00005FFA">
            <w:pPr>
              <w:tabs>
                <w:tab w:val="decimal" w:pos="882"/>
              </w:tabs>
              <w:spacing w:line="364" w:lineRule="exact"/>
              <w:ind w:left="-29" w:right="-29"/>
              <w:jc w:val="center"/>
              <w:rPr>
                <w:rFonts w:ascii="Angsana New" w:hAnsi="Angsana New"/>
                <w:sz w:val="28"/>
                <w:szCs w:val="28"/>
              </w:rPr>
            </w:pPr>
          </w:p>
        </w:tc>
        <w:tc>
          <w:tcPr>
            <w:tcW w:w="1260" w:type="dxa"/>
            <w:vAlign w:val="center"/>
          </w:tcPr>
          <w:p w14:paraId="0927647D" w14:textId="1A9902E8" w:rsidR="00005FFA" w:rsidRPr="00542334" w:rsidRDefault="00005FFA" w:rsidP="004964C7">
            <w:pPr>
              <w:tabs>
                <w:tab w:val="decimal" w:pos="882"/>
              </w:tabs>
              <w:spacing w:line="364" w:lineRule="exact"/>
              <w:ind w:left="-29" w:right="-196"/>
              <w:jc w:val="center"/>
              <w:rPr>
                <w:rFonts w:ascii="Angsana New" w:hAnsi="Angsana New"/>
                <w:sz w:val="28"/>
                <w:szCs w:val="28"/>
              </w:rPr>
            </w:pPr>
            <w:r w:rsidRPr="002F1DB5">
              <w:rPr>
                <w:rFonts w:ascii="Angsana New" w:hAnsi="Angsana New"/>
                <w:sz w:val="28"/>
                <w:szCs w:val="28"/>
              </w:rPr>
              <w:t>10,531</w:t>
            </w:r>
          </w:p>
        </w:tc>
        <w:tc>
          <w:tcPr>
            <w:tcW w:w="90" w:type="dxa"/>
          </w:tcPr>
          <w:p w14:paraId="4746C49C" w14:textId="77777777" w:rsidR="00005FFA" w:rsidRPr="00542334" w:rsidRDefault="00005FFA" w:rsidP="00005FFA">
            <w:pPr>
              <w:tabs>
                <w:tab w:val="decimal" w:pos="882"/>
              </w:tabs>
              <w:spacing w:line="364" w:lineRule="exact"/>
              <w:ind w:left="-29" w:right="-29"/>
              <w:jc w:val="center"/>
              <w:rPr>
                <w:rFonts w:ascii="Angsana New" w:hAnsi="Angsana New"/>
                <w:sz w:val="28"/>
                <w:szCs w:val="28"/>
              </w:rPr>
            </w:pPr>
          </w:p>
        </w:tc>
        <w:tc>
          <w:tcPr>
            <w:tcW w:w="1260" w:type="dxa"/>
            <w:vAlign w:val="bottom"/>
          </w:tcPr>
          <w:p w14:paraId="00F16D2B" w14:textId="77777777" w:rsidR="00005FFA" w:rsidRPr="00542334" w:rsidRDefault="00005FFA" w:rsidP="00005FFA">
            <w:pPr>
              <w:tabs>
                <w:tab w:val="decimal" w:pos="882"/>
              </w:tabs>
              <w:spacing w:line="364" w:lineRule="exact"/>
              <w:ind w:left="-29" w:right="152"/>
              <w:jc w:val="center"/>
              <w:rPr>
                <w:rFonts w:ascii="Angsana New" w:hAnsi="Angsana New"/>
                <w:sz w:val="28"/>
                <w:szCs w:val="28"/>
              </w:rPr>
            </w:pPr>
            <w:r w:rsidRPr="00542334">
              <w:rPr>
                <w:rFonts w:ascii="Angsana New" w:hAnsi="Angsana New"/>
                <w:sz w:val="28"/>
                <w:szCs w:val="28"/>
              </w:rPr>
              <w:t>-</w:t>
            </w:r>
          </w:p>
        </w:tc>
      </w:tr>
      <w:tr w:rsidR="00005FFA" w:rsidRPr="00542334" w14:paraId="464237DB" w14:textId="77777777" w:rsidTr="00262FD7">
        <w:trPr>
          <w:trHeight w:val="374"/>
        </w:trPr>
        <w:tc>
          <w:tcPr>
            <w:tcW w:w="3960" w:type="dxa"/>
          </w:tcPr>
          <w:p w14:paraId="13C496B4" w14:textId="616442DD" w:rsidR="00005FFA" w:rsidRPr="00542334" w:rsidRDefault="00005FFA" w:rsidP="00005FFA">
            <w:pPr>
              <w:tabs>
                <w:tab w:val="left" w:pos="252"/>
              </w:tabs>
              <w:spacing w:line="364" w:lineRule="exact"/>
              <w:ind w:right="-45" w:firstLine="72"/>
              <w:rPr>
                <w:rFonts w:ascii="Angsana New" w:hAnsi="Angsana New"/>
                <w:sz w:val="28"/>
                <w:szCs w:val="28"/>
              </w:rPr>
            </w:pPr>
            <w:r w:rsidRPr="00542334">
              <w:rPr>
                <w:rFonts w:ascii="Angsana New" w:hAnsi="Angsana New"/>
                <w:sz w:val="28"/>
                <w:szCs w:val="28"/>
              </w:rPr>
              <w:tab/>
              <w:t>3 - 6 months</w:t>
            </w:r>
          </w:p>
        </w:tc>
        <w:tc>
          <w:tcPr>
            <w:tcW w:w="90" w:type="dxa"/>
          </w:tcPr>
          <w:p w14:paraId="77D623F8" w14:textId="77777777" w:rsidR="00005FFA" w:rsidRPr="00542334" w:rsidRDefault="00005FFA" w:rsidP="00005FFA">
            <w:pPr>
              <w:tabs>
                <w:tab w:val="decimal" w:pos="882"/>
              </w:tabs>
              <w:spacing w:line="364" w:lineRule="exact"/>
              <w:ind w:left="-29" w:right="-29"/>
              <w:rPr>
                <w:rFonts w:ascii="Angsana New" w:hAnsi="Angsana New"/>
                <w:sz w:val="28"/>
                <w:szCs w:val="28"/>
              </w:rPr>
            </w:pPr>
          </w:p>
        </w:tc>
        <w:tc>
          <w:tcPr>
            <w:tcW w:w="1260" w:type="dxa"/>
            <w:vAlign w:val="center"/>
          </w:tcPr>
          <w:p w14:paraId="6D2EE437" w14:textId="41A04ACF" w:rsidR="00005FFA" w:rsidRPr="00542334" w:rsidRDefault="00005FFA" w:rsidP="00005FFA">
            <w:pPr>
              <w:tabs>
                <w:tab w:val="decimal" w:pos="882"/>
              </w:tabs>
              <w:spacing w:line="364" w:lineRule="exact"/>
              <w:ind w:left="-29" w:right="152"/>
              <w:jc w:val="center"/>
              <w:rPr>
                <w:rFonts w:ascii="Angsana New" w:hAnsi="Angsana New"/>
                <w:sz w:val="28"/>
                <w:szCs w:val="28"/>
              </w:rPr>
            </w:pPr>
            <w:r>
              <w:rPr>
                <w:rFonts w:ascii="Angsana New" w:hAnsi="Angsana New"/>
                <w:sz w:val="28"/>
                <w:szCs w:val="28"/>
              </w:rPr>
              <w:t xml:space="preserve"> -</w:t>
            </w:r>
          </w:p>
        </w:tc>
        <w:tc>
          <w:tcPr>
            <w:tcW w:w="90" w:type="dxa"/>
            <w:vAlign w:val="center"/>
          </w:tcPr>
          <w:p w14:paraId="3AF60D63" w14:textId="77777777" w:rsidR="00005FFA" w:rsidRPr="00542334" w:rsidRDefault="00005FFA" w:rsidP="00005FFA">
            <w:pPr>
              <w:tabs>
                <w:tab w:val="decimal" w:pos="882"/>
              </w:tabs>
              <w:spacing w:line="364" w:lineRule="exact"/>
              <w:ind w:left="-29" w:right="-29"/>
              <w:jc w:val="center"/>
              <w:rPr>
                <w:rFonts w:ascii="Angsana New" w:hAnsi="Angsana New"/>
                <w:sz w:val="28"/>
                <w:szCs w:val="28"/>
              </w:rPr>
            </w:pPr>
          </w:p>
        </w:tc>
        <w:tc>
          <w:tcPr>
            <w:tcW w:w="1260" w:type="dxa"/>
            <w:vAlign w:val="center"/>
          </w:tcPr>
          <w:p w14:paraId="0C6C6F1A" w14:textId="094C633E" w:rsidR="00005FFA" w:rsidRPr="00542334" w:rsidRDefault="00005FFA" w:rsidP="00005FFA">
            <w:pPr>
              <w:tabs>
                <w:tab w:val="decimal" w:pos="882"/>
              </w:tabs>
              <w:spacing w:line="364" w:lineRule="exact"/>
              <w:ind w:left="-29" w:right="-286"/>
              <w:jc w:val="center"/>
              <w:rPr>
                <w:rFonts w:ascii="Angsana New" w:hAnsi="Angsana New"/>
                <w:sz w:val="28"/>
                <w:szCs w:val="28"/>
              </w:rPr>
            </w:pPr>
            <w:r w:rsidRPr="00542334">
              <w:rPr>
                <w:rFonts w:ascii="Angsana New" w:hAnsi="Angsana New"/>
                <w:sz w:val="28"/>
                <w:szCs w:val="28"/>
              </w:rPr>
              <w:t>3,309</w:t>
            </w:r>
          </w:p>
        </w:tc>
        <w:tc>
          <w:tcPr>
            <w:tcW w:w="90" w:type="dxa"/>
          </w:tcPr>
          <w:p w14:paraId="36EEEDA5" w14:textId="77777777" w:rsidR="00005FFA" w:rsidRPr="00542334" w:rsidRDefault="00005FFA" w:rsidP="00005FFA">
            <w:pPr>
              <w:tabs>
                <w:tab w:val="decimal" w:pos="882"/>
              </w:tabs>
              <w:spacing w:line="364" w:lineRule="exact"/>
              <w:ind w:left="-29" w:right="-29"/>
              <w:jc w:val="center"/>
              <w:rPr>
                <w:rFonts w:ascii="Angsana New" w:hAnsi="Angsana New"/>
                <w:sz w:val="28"/>
                <w:szCs w:val="28"/>
              </w:rPr>
            </w:pPr>
          </w:p>
        </w:tc>
        <w:tc>
          <w:tcPr>
            <w:tcW w:w="1260" w:type="dxa"/>
            <w:vAlign w:val="center"/>
          </w:tcPr>
          <w:p w14:paraId="071FAB6F" w14:textId="1B78E0CB" w:rsidR="00005FFA" w:rsidRPr="00542334" w:rsidRDefault="00005FFA" w:rsidP="00005FFA">
            <w:pPr>
              <w:tabs>
                <w:tab w:val="decimal" w:pos="882"/>
              </w:tabs>
              <w:spacing w:line="364" w:lineRule="exact"/>
              <w:ind w:left="-29" w:right="152"/>
              <w:jc w:val="center"/>
              <w:rPr>
                <w:rFonts w:ascii="Angsana New" w:hAnsi="Angsana New"/>
                <w:sz w:val="28"/>
                <w:szCs w:val="28"/>
              </w:rPr>
            </w:pPr>
            <w:r w:rsidRPr="00072396">
              <w:rPr>
                <w:rFonts w:ascii="Angsana New" w:hAnsi="Angsana New"/>
                <w:sz w:val="28"/>
                <w:szCs w:val="28"/>
              </w:rPr>
              <w:t>-</w:t>
            </w:r>
          </w:p>
        </w:tc>
        <w:tc>
          <w:tcPr>
            <w:tcW w:w="90" w:type="dxa"/>
          </w:tcPr>
          <w:p w14:paraId="650088A7" w14:textId="77777777" w:rsidR="00005FFA" w:rsidRPr="00542334" w:rsidRDefault="00005FFA" w:rsidP="00005FFA">
            <w:pPr>
              <w:tabs>
                <w:tab w:val="decimal" w:pos="882"/>
              </w:tabs>
              <w:spacing w:line="364" w:lineRule="exact"/>
              <w:ind w:left="-29" w:right="-29"/>
              <w:jc w:val="center"/>
              <w:rPr>
                <w:rFonts w:ascii="Angsana New" w:hAnsi="Angsana New"/>
                <w:sz w:val="28"/>
                <w:szCs w:val="28"/>
              </w:rPr>
            </w:pPr>
          </w:p>
        </w:tc>
        <w:tc>
          <w:tcPr>
            <w:tcW w:w="1260" w:type="dxa"/>
            <w:vAlign w:val="bottom"/>
          </w:tcPr>
          <w:p w14:paraId="60876BDF" w14:textId="77777777" w:rsidR="00005FFA" w:rsidRPr="00542334" w:rsidRDefault="00005FFA" w:rsidP="00005FFA">
            <w:pPr>
              <w:tabs>
                <w:tab w:val="decimal" w:pos="882"/>
              </w:tabs>
              <w:spacing w:line="364" w:lineRule="exact"/>
              <w:ind w:left="-29" w:right="152"/>
              <w:jc w:val="center"/>
              <w:rPr>
                <w:rFonts w:ascii="Angsana New" w:hAnsi="Angsana New"/>
                <w:sz w:val="28"/>
                <w:szCs w:val="28"/>
              </w:rPr>
            </w:pPr>
            <w:r w:rsidRPr="00542334">
              <w:rPr>
                <w:rFonts w:ascii="Angsana New" w:hAnsi="Angsana New"/>
                <w:sz w:val="28"/>
                <w:szCs w:val="28"/>
              </w:rPr>
              <w:t>-</w:t>
            </w:r>
          </w:p>
        </w:tc>
      </w:tr>
      <w:tr w:rsidR="00005FFA" w:rsidRPr="00542334" w14:paraId="66102BC7" w14:textId="77777777" w:rsidTr="00262FD7">
        <w:trPr>
          <w:trHeight w:val="374"/>
        </w:trPr>
        <w:tc>
          <w:tcPr>
            <w:tcW w:w="3960" w:type="dxa"/>
          </w:tcPr>
          <w:p w14:paraId="7565B156" w14:textId="0CC95077" w:rsidR="00005FFA" w:rsidRPr="00542334" w:rsidRDefault="00005FFA" w:rsidP="00005FFA">
            <w:pPr>
              <w:tabs>
                <w:tab w:val="left" w:pos="252"/>
              </w:tabs>
              <w:spacing w:line="364" w:lineRule="exact"/>
              <w:ind w:right="-45" w:firstLine="72"/>
              <w:rPr>
                <w:rFonts w:ascii="Angsana New" w:hAnsi="Angsana New"/>
                <w:sz w:val="28"/>
                <w:szCs w:val="28"/>
              </w:rPr>
            </w:pPr>
            <w:r w:rsidRPr="00542334">
              <w:rPr>
                <w:rFonts w:ascii="Angsana New" w:hAnsi="Angsana New"/>
                <w:sz w:val="28"/>
                <w:szCs w:val="28"/>
              </w:rPr>
              <w:tab/>
              <w:t>6 - 12 months</w:t>
            </w:r>
          </w:p>
        </w:tc>
        <w:tc>
          <w:tcPr>
            <w:tcW w:w="90" w:type="dxa"/>
          </w:tcPr>
          <w:p w14:paraId="595115D8" w14:textId="77777777" w:rsidR="00005FFA" w:rsidRPr="00542334" w:rsidRDefault="00005FFA" w:rsidP="00005FFA">
            <w:pPr>
              <w:tabs>
                <w:tab w:val="decimal" w:pos="882"/>
              </w:tabs>
              <w:spacing w:line="364" w:lineRule="exact"/>
              <w:ind w:left="-29" w:right="-29"/>
              <w:rPr>
                <w:rFonts w:ascii="Angsana New" w:hAnsi="Angsana New"/>
                <w:sz w:val="28"/>
                <w:szCs w:val="28"/>
              </w:rPr>
            </w:pPr>
          </w:p>
        </w:tc>
        <w:tc>
          <w:tcPr>
            <w:tcW w:w="1260" w:type="dxa"/>
            <w:vAlign w:val="center"/>
          </w:tcPr>
          <w:p w14:paraId="16BFE500" w14:textId="1C3D8B48" w:rsidR="00005FFA" w:rsidRPr="00542334" w:rsidRDefault="00005FFA" w:rsidP="00005FFA">
            <w:pPr>
              <w:tabs>
                <w:tab w:val="decimal" w:pos="882"/>
              </w:tabs>
              <w:spacing w:line="364" w:lineRule="exact"/>
              <w:ind w:left="-29" w:right="-195"/>
              <w:jc w:val="center"/>
              <w:rPr>
                <w:rFonts w:ascii="Angsana New" w:hAnsi="Angsana New"/>
                <w:sz w:val="28"/>
                <w:szCs w:val="28"/>
              </w:rPr>
            </w:pPr>
            <w:r>
              <w:rPr>
                <w:rFonts w:ascii="Angsana New" w:hAnsi="Angsana New"/>
                <w:sz w:val="28"/>
                <w:szCs w:val="28"/>
              </w:rPr>
              <w:t>2,480</w:t>
            </w:r>
          </w:p>
        </w:tc>
        <w:tc>
          <w:tcPr>
            <w:tcW w:w="90" w:type="dxa"/>
            <w:vAlign w:val="center"/>
          </w:tcPr>
          <w:p w14:paraId="5AC0E932" w14:textId="77777777" w:rsidR="00005FFA" w:rsidRPr="00542334" w:rsidRDefault="00005FFA" w:rsidP="00005FFA">
            <w:pPr>
              <w:tabs>
                <w:tab w:val="decimal" w:pos="882"/>
              </w:tabs>
              <w:spacing w:line="364" w:lineRule="exact"/>
              <w:ind w:left="-29" w:right="-29"/>
              <w:jc w:val="center"/>
              <w:rPr>
                <w:rFonts w:ascii="Angsana New" w:hAnsi="Angsana New"/>
                <w:sz w:val="28"/>
                <w:szCs w:val="28"/>
              </w:rPr>
            </w:pPr>
          </w:p>
        </w:tc>
        <w:tc>
          <w:tcPr>
            <w:tcW w:w="1260" w:type="dxa"/>
            <w:vAlign w:val="center"/>
          </w:tcPr>
          <w:p w14:paraId="35BF05D8" w14:textId="550FA77E" w:rsidR="00005FFA" w:rsidRPr="00542334" w:rsidRDefault="00005FFA" w:rsidP="00005FFA">
            <w:pPr>
              <w:tabs>
                <w:tab w:val="decimal" w:pos="882"/>
              </w:tabs>
              <w:spacing w:line="364" w:lineRule="exact"/>
              <w:ind w:left="-29" w:right="-286"/>
              <w:jc w:val="center"/>
              <w:rPr>
                <w:rFonts w:ascii="Angsana New" w:hAnsi="Angsana New"/>
                <w:sz w:val="28"/>
                <w:szCs w:val="28"/>
              </w:rPr>
            </w:pPr>
            <w:r w:rsidRPr="00542334">
              <w:rPr>
                <w:rFonts w:ascii="Angsana New" w:hAnsi="Angsana New"/>
                <w:sz w:val="28"/>
                <w:szCs w:val="28"/>
              </w:rPr>
              <w:t>5,386</w:t>
            </w:r>
          </w:p>
        </w:tc>
        <w:tc>
          <w:tcPr>
            <w:tcW w:w="90" w:type="dxa"/>
          </w:tcPr>
          <w:p w14:paraId="7C5011C5" w14:textId="77777777" w:rsidR="00005FFA" w:rsidRPr="00542334" w:rsidRDefault="00005FFA" w:rsidP="00005FFA">
            <w:pPr>
              <w:tabs>
                <w:tab w:val="decimal" w:pos="882"/>
              </w:tabs>
              <w:spacing w:line="364" w:lineRule="exact"/>
              <w:ind w:left="-29" w:right="-29"/>
              <w:jc w:val="center"/>
              <w:rPr>
                <w:rFonts w:ascii="Angsana New" w:hAnsi="Angsana New"/>
                <w:sz w:val="28"/>
                <w:szCs w:val="28"/>
              </w:rPr>
            </w:pPr>
          </w:p>
        </w:tc>
        <w:tc>
          <w:tcPr>
            <w:tcW w:w="1260" w:type="dxa"/>
            <w:vAlign w:val="center"/>
          </w:tcPr>
          <w:p w14:paraId="26C6BEC2" w14:textId="0754909C" w:rsidR="00005FFA" w:rsidRPr="00542334" w:rsidRDefault="00005FFA" w:rsidP="00005FFA">
            <w:pPr>
              <w:tabs>
                <w:tab w:val="decimal" w:pos="882"/>
              </w:tabs>
              <w:spacing w:line="364" w:lineRule="exact"/>
              <w:ind w:left="-29" w:right="152"/>
              <w:jc w:val="center"/>
              <w:rPr>
                <w:rFonts w:ascii="Angsana New" w:hAnsi="Angsana New"/>
                <w:sz w:val="28"/>
                <w:szCs w:val="28"/>
              </w:rPr>
            </w:pPr>
            <w:r w:rsidRPr="00072396">
              <w:rPr>
                <w:rFonts w:ascii="Angsana New" w:hAnsi="Angsana New"/>
                <w:sz w:val="28"/>
                <w:szCs w:val="28"/>
              </w:rPr>
              <w:t>-</w:t>
            </w:r>
          </w:p>
        </w:tc>
        <w:tc>
          <w:tcPr>
            <w:tcW w:w="90" w:type="dxa"/>
          </w:tcPr>
          <w:p w14:paraId="3190EC9F" w14:textId="77777777" w:rsidR="00005FFA" w:rsidRPr="00542334" w:rsidRDefault="00005FFA" w:rsidP="00005FFA">
            <w:pPr>
              <w:tabs>
                <w:tab w:val="decimal" w:pos="882"/>
              </w:tabs>
              <w:spacing w:line="364" w:lineRule="exact"/>
              <w:ind w:left="-29" w:right="-29"/>
              <w:jc w:val="center"/>
              <w:rPr>
                <w:rFonts w:ascii="Angsana New" w:hAnsi="Angsana New"/>
                <w:sz w:val="28"/>
                <w:szCs w:val="28"/>
              </w:rPr>
            </w:pPr>
          </w:p>
        </w:tc>
        <w:tc>
          <w:tcPr>
            <w:tcW w:w="1260" w:type="dxa"/>
            <w:vAlign w:val="bottom"/>
          </w:tcPr>
          <w:p w14:paraId="1FD268EE" w14:textId="77777777" w:rsidR="00005FFA" w:rsidRPr="00542334" w:rsidRDefault="00005FFA" w:rsidP="00005FFA">
            <w:pPr>
              <w:tabs>
                <w:tab w:val="decimal" w:pos="882"/>
              </w:tabs>
              <w:spacing w:line="364" w:lineRule="exact"/>
              <w:ind w:left="-29" w:right="152"/>
              <w:jc w:val="center"/>
              <w:rPr>
                <w:rFonts w:ascii="Angsana New" w:hAnsi="Angsana New"/>
                <w:sz w:val="28"/>
                <w:szCs w:val="28"/>
              </w:rPr>
            </w:pPr>
            <w:r w:rsidRPr="00542334">
              <w:rPr>
                <w:rFonts w:ascii="Angsana New" w:hAnsi="Angsana New"/>
                <w:sz w:val="28"/>
                <w:szCs w:val="28"/>
              </w:rPr>
              <w:t>-</w:t>
            </w:r>
          </w:p>
        </w:tc>
      </w:tr>
      <w:tr w:rsidR="00005FFA" w:rsidRPr="00542334" w14:paraId="5A98EC30" w14:textId="77777777" w:rsidTr="00262FD7">
        <w:trPr>
          <w:trHeight w:val="374"/>
        </w:trPr>
        <w:tc>
          <w:tcPr>
            <w:tcW w:w="3960" w:type="dxa"/>
          </w:tcPr>
          <w:p w14:paraId="156C6FC6" w14:textId="5A18CC32" w:rsidR="00005FFA" w:rsidRPr="00542334" w:rsidRDefault="00005FFA" w:rsidP="00005FFA">
            <w:pPr>
              <w:tabs>
                <w:tab w:val="left" w:pos="252"/>
              </w:tabs>
              <w:spacing w:line="364" w:lineRule="exact"/>
              <w:ind w:right="-45" w:firstLine="72"/>
              <w:rPr>
                <w:rFonts w:ascii="Angsana New" w:hAnsi="Angsana New"/>
                <w:sz w:val="28"/>
                <w:szCs w:val="28"/>
              </w:rPr>
            </w:pPr>
            <w:r w:rsidRPr="00542334">
              <w:rPr>
                <w:rFonts w:ascii="Angsana New" w:hAnsi="Angsana New"/>
                <w:sz w:val="28"/>
                <w:szCs w:val="28"/>
              </w:rPr>
              <w:tab/>
              <w:t>Over 12 months</w:t>
            </w:r>
          </w:p>
        </w:tc>
        <w:tc>
          <w:tcPr>
            <w:tcW w:w="90" w:type="dxa"/>
          </w:tcPr>
          <w:p w14:paraId="7C08C9C8" w14:textId="77777777" w:rsidR="00005FFA" w:rsidRPr="00542334" w:rsidRDefault="00005FFA" w:rsidP="00005FFA">
            <w:pPr>
              <w:tabs>
                <w:tab w:val="decimal" w:pos="882"/>
              </w:tabs>
              <w:spacing w:line="364" w:lineRule="exact"/>
              <w:ind w:left="-29" w:right="-29"/>
              <w:rPr>
                <w:rFonts w:ascii="Angsana New" w:hAnsi="Angsana New"/>
                <w:sz w:val="28"/>
                <w:szCs w:val="28"/>
              </w:rPr>
            </w:pPr>
          </w:p>
        </w:tc>
        <w:tc>
          <w:tcPr>
            <w:tcW w:w="1260" w:type="dxa"/>
            <w:tcBorders>
              <w:bottom w:val="single" w:sz="4" w:space="0" w:color="auto"/>
            </w:tcBorders>
            <w:vAlign w:val="center"/>
          </w:tcPr>
          <w:p w14:paraId="7831E91A" w14:textId="724EB096" w:rsidR="00005FFA" w:rsidRPr="00542334" w:rsidRDefault="00005FFA" w:rsidP="00005FFA">
            <w:pPr>
              <w:tabs>
                <w:tab w:val="decimal" w:pos="882"/>
              </w:tabs>
              <w:spacing w:line="364" w:lineRule="exact"/>
              <w:ind w:left="-29" w:right="-195"/>
              <w:jc w:val="center"/>
              <w:rPr>
                <w:rFonts w:ascii="Angsana New" w:hAnsi="Angsana New"/>
                <w:sz w:val="28"/>
                <w:szCs w:val="28"/>
              </w:rPr>
            </w:pPr>
            <w:r w:rsidRPr="00072396">
              <w:rPr>
                <w:rFonts w:ascii="Angsana New" w:hAnsi="Angsana New"/>
                <w:sz w:val="28"/>
                <w:szCs w:val="28"/>
              </w:rPr>
              <w:t>2</w:t>
            </w:r>
            <w:r>
              <w:rPr>
                <w:rFonts w:ascii="Angsana New" w:hAnsi="Angsana New"/>
                <w:sz w:val="28"/>
                <w:szCs w:val="28"/>
              </w:rPr>
              <w:t>,912</w:t>
            </w:r>
          </w:p>
        </w:tc>
        <w:tc>
          <w:tcPr>
            <w:tcW w:w="90" w:type="dxa"/>
            <w:vAlign w:val="center"/>
          </w:tcPr>
          <w:p w14:paraId="2DC87691" w14:textId="77777777" w:rsidR="00005FFA" w:rsidRPr="00542334" w:rsidRDefault="00005FFA" w:rsidP="00005FFA">
            <w:pPr>
              <w:tabs>
                <w:tab w:val="decimal" w:pos="882"/>
              </w:tabs>
              <w:spacing w:line="364" w:lineRule="exact"/>
              <w:ind w:left="-29" w:right="-29"/>
              <w:jc w:val="center"/>
              <w:rPr>
                <w:rFonts w:ascii="Angsana New" w:hAnsi="Angsana New"/>
                <w:sz w:val="28"/>
                <w:szCs w:val="28"/>
              </w:rPr>
            </w:pPr>
          </w:p>
        </w:tc>
        <w:tc>
          <w:tcPr>
            <w:tcW w:w="1260" w:type="dxa"/>
            <w:tcBorders>
              <w:bottom w:val="single" w:sz="4" w:space="0" w:color="auto"/>
            </w:tcBorders>
            <w:vAlign w:val="center"/>
          </w:tcPr>
          <w:p w14:paraId="7E7976B5" w14:textId="2F5D224F" w:rsidR="00005FFA" w:rsidRPr="00542334" w:rsidRDefault="00005FFA" w:rsidP="00005FFA">
            <w:pPr>
              <w:tabs>
                <w:tab w:val="decimal" w:pos="882"/>
              </w:tabs>
              <w:spacing w:line="364" w:lineRule="exact"/>
              <w:ind w:left="-29" w:right="-286"/>
              <w:jc w:val="center"/>
              <w:rPr>
                <w:rFonts w:ascii="Angsana New" w:hAnsi="Angsana New"/>
                <w:sz w:val="28"/>
                <w:szCs w:val="28"/>
              </w:rPr>
            </w:pPr>
            <w:r w:rsidRPr="00542334">
              <w:rPr>
                <w:rFonts w:ascii="Angsana New" w:hAnsi="Angsana New"/>
                <w:sz w:val="28"/>
                <w:szCs w:val="28"/>
              </w:rPr>
              <w:t>24,175</w:t>
            </w:r>
          </w:p>
        </w:tc>
        <w:tc>
          <w:tcPr>
            <w:tcW w:w="90" w:type="dxa"/>
          </w:tcPr>
          <w:p w14:paraId="14CBFC63" w14:textId="77777777" w:rsidR="00005FFA" w:rsidRPr="00542334" w:rsidRDefault="00005FFA" w:rsidP="00005FFA">
            <w:pPr>
              <w:tabs>
                <w:tab w:val="decimal" w:pos="882"/>
              </w:tabs>
              <w:spacing w:line="364" w:lineRule="exact"/>
              <w:ind w:left="-29" w:right="-29" w:hanging="77"/>
              <w:jc w:val="center"/>
              <w:rPr>
                <w:rFonts w:ascii="Angsana New" w:hAnsi="Angsana New"/>
                <w:sz w:val="28"/>
                <w:szCs w:val="28"/>
              </w:rPr>
            </w:pPr>
          </w:p>
        </w:tc>
        <w:tc>
          <w:tcPr>
            <w:tcW w:w="1260" w:type="dxa"/>
            <w:tcBorders>
              <w:bottom w:val="single" w:sz="4" w:space="0" w:color="auto"/>
            </w:tcBorders>
            <w:vAlign w:val="center"/>
          </w:tcPr>
          <w:p w14:paraId="709E148A" w14:textId="523C6160" w:rsidR="00005FFA" w:rsidRPr="00542334" w:rsidRDefault="00005FFA" w:rsidP="00005FFA">
            <w:pPr>
              <w:tabs>
                <w:tab w:val="decimal" w:pos="882"/>
              </w:tabs>
              <w:spacing w:line="364" w:lineRule="exact"/>
              <w:ind w:left="-29" w:right="152"/>
              <w:jc w:val="center"/>
              <w:rPr>
                <w:rFonts w:ascii="Angsana New" w:hAnsi="Angsana New"/>
                <w:sz w:val="28"/>
                <w:szCs w:val="28"/>
              </w:rPr>
            </w:pPr>
            <w:r w:rsidRPr="00072396">
              <w:rPr>
                <w:rFonts w:ascii="Angsana New" w:hAnsi="Angsana New"/>
                <w:sz w:val="28"/>
                <w:szCs w:val="28"/>
              </w:rPr>
              <w:t>-</w:t>
            </w:r>
          </w:p>
        </w:tc>
        <w:tc>
          <w:tcPr>
            <w:tcW w:w="90" w:type="dxa"/>
          </w:tcPr>
          <w:p w14:paraId="7B86E345" w14:textId="77777777" w:rsidR="00005FFA" w:rsidRPr="00542334" w:rsidRDefault="00005FFA" w:rsidP="00005FFA">
            <w:pPr>
              <w:tabs>
                <w:tab w:val="decimal" w:pos="882"/>
              </w:tabs>
              <w:spacing w:line="364" w:lineRule="exact"/>
              <w:ind w:left="-29" w:right="-29"/>
              <w:jc w:val="center"/>
              <w:rPr>
                <w:rFonts w:ascii="Angsana New" w:hAnsi="Angsana New"/>
                <w:sz w:val="28"/>
                <w:szCs w:val="28"/>
              </w:rPr>
            </w:pPr>
          </w:p>
        </w:tc>
        <w:tc>
          <w:tcPr>
            <w:tcW w:w="1260" w:type="dxa"/>
            <w:tcBorders>
              <w:bottom w:val="single" w:sz="4" w:space="0" w:color="auto"/>
            </w:tcBorders>
            <w:vAlign w:val="bottom"/>
          </w:tcPr>
          <w:p w14:paraId="00C9D910" w14:textId="77777777" w:rsidR="00005FFA" w:rsidRPr="00542334" w:rsidRDefault="00005FFA" w:rsidP="00005FFA">
            <w:pPr>
              <w:tabs>
                <w:tab w:val="decimal" w:pos="882"/>
              </w:tabs>
              <w:spacing w:line="364" w:lineRule="exact"/>
              <w:ind w:left="-29" w:right="152"/>
              <w:jc w:val="center"/>
              <w:rPr>
                <w:rFonts w:ascii="Angsana New" w:hAnsi="Angsana New"/>
                <w:sz w:val="28"/>
                <w:szCs w:val="28"/>
              </w:rPr>
            </w:pPr>
            <w:r w:rsidRPr="00542334">
              <w:rPr>
                <w:rFonts w:ascii="Angsana New" w:hAnsi="Angsana New"/>
                <w:sz w:val="28"/>
                <w:szCs w:val="28"/>
              </w:rPr>
              <w:t>-</w:t>
            </w:r>
          </w:p>
        </w:tc>
      </w:tr>
      <w:tr w:rsidR="00005FFA" w:rsidRPr="00542334" w14:paraId="5764E015" w14:textId="77777777" w:rsidTr="00262FD7">
        <w:trPr>
          <w:trHeight w:val="374"/>
        </w:trPr>
        <w:tc>
          <w:tcPr>
            <w:tcW w:w="3960" w:type="dxa"/>
          </w:tcPr>
          <w:p w14:paraId="37A9E22E" w14:textId="3AAB6CF6" w:rsidR="00005FFA" w:rsidRPr="00542334" w:rsidRDefault="00005FFA" w:rsidP="00005FFA">
            <w:pPr>
              <w:spacing w:line="364" w:lineRule="exact"/>
              <w:ind w:right="-108" w:firstLine="72"/>
              <w:rPr>
                <w:rFonts w:ascii="Angsana New" w:hAnsi="Angsana New"/>
                <w:b/>
                <w:bCs/>
                <w:sz w:val="28"/>
                <w:szCs w:val="28"/>
              </w:rPr>
            </w:pPr>
            <w:r w:rsidRPr="00542334">
              <w:rPr>
                <w:rFonts w:ascii="Angsana New" w:hAnsi="Angsana New"/>
                <w:b/>
                <w:bCs/>
                <w:sz w:val="28"/>
                <w:szCs w:val="28"/>
              </w:rPr>
              <w:t>Total</w:t>
            </w:r>
          </w:p>
        </w:tc>
        <w:tc>
          <w:tcPr>
            <w:tcW w:w="90" w:type="dxa"/>
          </w:tcPr>
          <w:p w14:paraId="0B56BD81" w14:textId="77777777" w:rsidR="00005FFA" w:rsidRPr="00542334" w:rsidRDefault="00005FFA" w:rsidP="00005FFA">
            <w:pPr>
              <w:tabs>
                <w:tab w:val="decimal" w:pos="882"/>
              </w:tabs>
              <w:spacing w:line="364" w:lineRule="exact"/>
              <w:ind w:left="-29" w:right="-29"/>
              <w:rPr>
                <w:rFonts w:ascii="Angsana New" w:hAnsi="Angsana New"/>
                <w:b/>
                <w:bCs/>
                <w:sz w:val="28"/>
                <w:szCs w:val="28"/>
              </w:rPr>
            </w:pPr>
          </w:p>
        </w:tc>
        <w:tc>
          <w:tcPr>
            <w:tcW w:w="1260" w:type="dxa"/>
            <w:tcBorders>
              <w:top w:val="single" w:sz="4" w:space="0" w:color="auto"/>
            </w:tcBorders>
            <w:vAlign w:val="center"/>
          </w:tcPr>
          <w:p w14:paraId="19B0B995" w14:textId="58073DDB" w:rsidR="00005FFA" w:rsidRPr="00542334" w:rsidRDefault="00005FFA" w:rsidP="00005FFA">
            <w:pPr>
              <w:tabs>
                <w:tab w:val="decimal" w:pos="882"/>
              </w:tabs>
              <w:spacing w:line="364" w:lineRule="exact"/>
              <w:ind w:left="-29" w:right="-195"/>
              <w:jc w:val="center"/>
              <w:rPr>
                <w:rFonts w:ascii="Angsana New" w:hAnsi="Angsana New"/>
                <w:b/>
                <w:bCs/>
                <w:sz w:val="28"/>
                <w:szCs w:val="28"/>
              </w:rPr>
            </w:pPr>
            <w:r w:rsidRPr="00EF7CFA">
              <w:rPr>
                <w:rFonts w:ascii="Angsana New" w:hAnsi="Angsana New"/>
                <w:b/>
                <w:bCs/>
                <w:sz w:val="28"/>
                <w:szCs w:val="28"/>
              </w:rPr>
              <w:t>18,458</w:t>
            </w:r>
          </w:p>
        </w:tc>
        <w:tc>
          <w:tcPr>
            <w:tcW w:w="90" w:type="dxa"/>
            <w:vAlign w:val="center"/>
          </w:tcPr>
          <w:p w14:paraId="2BCC5A0E" w14:textId="77777777" w:rsidR="00005FFA" w:rsidRPr="00542334" w:rsidRDefault="00005FFA" w:rsidP="00005FFA">
            <w:pPr>
              <w:tabs>
                <w:tab w:val="decimal" w:pos="882"/>
              </w:tabs>
              <w:spacing w:line="364" w:lineRule="exact"/>
              <w:ind w:left="-29" w:right="-29"/>
              <w:jc w:val="center"/>
              <w:rPr>
                <w:rFonts w:ascii="Angsana New" w:hAnsi="Angsana New"/>
                <w:b/>
                <w:bCs/>
                <w:sz w:val="28"/>
                <w:szCs w:val="28"/>
              </w:rPr>
            </w:pPr>
          </w:p>
        </w:tc>
        <w:tc>
          <w:tcPr>
            <w:tcW w:w="1260" w:type="dxa"/>
            <w:tcBorders>
              <w:top w:val="single" w:sz="4" w:space="0" w:color="auto"/>
            </w:tcBorders>
            <w:vAlign w:val="center"/>
          </w:tcPr>
          <w:p w14:paraId="59A78527" w14:textId="374D63FC" w:rsidR="00005FFA" w:rsidRPr="00542334" w:rsidRDefault="00005FFA" w:rsidP="00005FFA">
            <w:pPr>
              <w:tabs>
                <w:tab w:val="decimal" w:pos="882"/>
              </w:tabs>
              <w:spacing w:line="364" w:lineRule="exact"/>
              <w:ind w:left="-29" w:right="-286"/>
              <w:jc w:val="center"/>
              <w:rPr>
                <w:rFonts w:ascii="Angsana New" w:hAnsi="Angsana New"/>
                <w:b/>
                <w:bCs/>
                <w:sz w:val="28"/>
                <w:szCs w:val="28"/>
              </w:rPr>
            </w:pPr>
            <w:r w:rsidRPr="00542334">
              <w:rPr>
                <w:rFonts w:ascii="Angsana New" w:hAnsi="Angsana New"/>
                <w:b/>
                <w:bCs/>
                <w:sz w:val="28"/>
                <w:szCs w:val="28"/>
              </w:rPr>
              <w:t>35,291</w:t>
            </w:r>
          </w:p>
        </w:tc>
        <w:tc>
          <w:tcPr>
            <w:tcW w:w="90" w:type="dxa"/>
          </w:tcPr>
          <w:p w14:paraId="0AAC209B" w14:textId="77777777" w:rsidR="00005FFA" w:rsidRPr="00542334" w:rsidRDefault="00005FFA" w:rsidP="00005FFA">
            <w:pPr>
              <w:tabs>
                <w:tab w:val="decimal" w:pos="882"/>
              </w:tabs>
              <w:spacing w:line="364" w:lineRule="exact"/>
              <w:ind w:left="-29" w:right="-29"/>
              <w:jc w:val="center"/>
              <w:rPr>
                <w:rFonts w:ascii="Angsana New" w:hAnsi="Angsana New"/>
                <w:b/>
                <w:bCs/>
                <w:sz w:val="28"/>
                <w:szCs w:val="28"/>
              </w:rPr>
            </w:pPr>
          </w:p>
        </w:tc>
        <w:tc>
          <w:tcPr>
            <w:tcW w:w="1260" w:type="dxa"/>
            <w:tcBorders>
              <w:top w:val="single" w:sz="4" w:space="0" w:color="auto"/>
            </w:tcBorders>
            <w:vAlign w:val="center"/>
          </w:tcPr>
          <w:p w14:paraId="086BA252" w14:textId="23C97CA3" w:rsidR="00005FFA" w:rsidRPr="00542334" w:rsidRDefault="00005FFA" w:rsidP="004964C7">
            <w:pPr>
              <w:tabs>
                <w:tab w:val="decimal" w:pos="882"/>
              </w:tabs>
              <w:spacing w:line="364" w:lineRule="exact"/>
              <w:ind w:left="-29" w:right="-196"/>
              <w:jc w:val="center"/>
              <w:rPr>
                <w:rFonts w:ascii="Angsana New" w:hAnsi="Angsana New"/>
                <w:b/>
                <w:bCs/>
                <w:sz w:val="28"/>
                <w:szCs w:val="28"/>
              </w:rPr>
            </w:pPr>
            <w:r w:rsidRPr="00EF2710">
              <w:rPr>
                <w:rFonts w:ascii="Angsana New" w:hAnsi="Angsana New"/>
                <w:b/>
                <w:bCs/>
                <w:sz w:val="28"/>
                <w:szCs w:val="28"/>
              </w:rPr>
              <w:t>10,531</w:t>
            </w:r>
          </w:p>
        </w:tc>
        <w:tc>
          <w:tcPr>
            <w:tcW w:w="90" w:type="dxa"/>
          </w:tcPr>
          <w:p w14:paraId="243EC642" w14:textId="77777777" w:rsidR="00005FFA" w:rsidRPr="00542334" w:rsidRDefault="00005FFA" w:rsidP="00005FFA">
            <w:pPr>
              <w:tabs>
                <w:tab w:val="decimal" w:pos="882"/>
              </w:tabs>
              <w:spacing w:line="364" w:lineRule="exact"/>
              <w:ind w:left="-29" w:right="-29"/>
              <w:jc w:val="center"/>
              <w:rPr>
                <w:rFonts w:ascii="Angsana New" w:hAnsi="Angsana New"/>
                <w:b/>
                <w:bCs/>
                <w:sz w:val="28"/>
                <w:szCs w:val="28"/>
              </w:rPr>
            </w:pPr>
          </w:p>
        </w:tc>
        <w:tc>
          <w:tcPr>
            <w:tcW w:w="1260" w:type="dxa"/>
            <w:tcBorders>
              <w:top w:val="single" w:sz="4" w:space="0" w:color="auto"/>
            </w:tcBorders>
            <w:vAlign w:val="bottom"/>
          </w:tcPr>
          <w:p w14:paraId="17489ABC" w14:textId="77777777" w:rsidR="00005FFA" w:rsidRPr="00542334" w:rsidRDefault="00005FFA" w:rsidP="00005FFA">
            <w:pPr>
              <w:tabs>
                <w:tab w:val="decimal" w:pos="882"/>
              </w:tabs>
              <w:spacing w:line="364" w:lineRule="exact"/>
              <w:ind w:left="-29" w:right="152"/>
              <w:jc w:val="center"/>
              <w:rPr>
                <w:rFonts w:ascii="Angsana New" w:hAnsi="Angsana New"/>
                <w:b/>
                <w:bCs/>
                <w:sz w:val="28"/>
                <w:szCs w:val="28"/>
              </w:rPr>
            </w:pPr>
            <w:r w:rsidRPr="00542334">
              <w:rPr>
                <w:rFonts w:ascii="Angsana New" w:hAnsi="Angsana New"/>
                <w:b/>
                <w:bCs/>
                <w:sz w:val="28"/>
                <w:szCs w:val="28"/>
              </w:rPr>
              <w:t>-</w:t>
            </w:r>
          </w:p>
        </w:tc>
      </w:tr>
      <w:tr w:rsidR="00005FFA" w:rsidRPr="00542334" w14:paraId="4FC83508" w14:textId="77777777" w:rsidTr="00262FD7">
        <w:trPr>
          <w:trHeight w:val="374"/>
        </w:trPr>
        <w:tc>
          <w:tcPr>
            <w:tcW w:w="3960" w:type="dxa"/>
          </w:tcPr>
          <w:p w14:paraId="53F571E6" w14:textId="0FFB516E" w:rsidR="00005FFA" w:rsidRPr="000F45AC" w:rsidRDefault="00005FFA" w:rsidP="00005FFA">
            <w:pPr>
              <w:spacing w:line="364" w:lineRule="exact"/>
              <w:ind w:right="-108" w:firstLine="72"/>
              <w:rPr>
                <w:rFonts w:ascii="Angsana New" w:hAnsi="Angsana New"/>
                <w:sz w:val="28"/>
                <w:szCs w:val="28"/>
                <w:cs/>
              </w:rPr>
            </w:pPr>
            <w:r w:rsidRPr="00542334">
              <w:rPr>
                <w:rFonts w:ascii="Angsana New" w:hAnsi="Angsana New"/>
                <w:sz w:val="28"/>
                <w:szCs w:val="28"/>
              </w:rPr>
              <w:t>Less: Allowance for expected credit losses</w:t>
            </w:r>
          </w:p>
        </w:tc>
        <w:tc>
          <w:tcPr>
            <w:tcW w:w="90" w:type="dxa"/>
          </w:tcPr>
          <w:p w14:paraId="0A1F7074" w14:textId="77777777" w:rsidR="00005FFA" w:rsidRPr="00542334" w:rsidRDefault="00005FFA" w:rsidP="00005FFA">
            <w:pPr>
              <w:tabs>
                <w:tab w:val="decimal" w:pos="882"/>
              </w:tabs>
              <w:spacing w:line="364" w:lineRule="exact"/>
              <w:ind w:left="-29" w:right="-29"/>
              <w:rPr>
                <w:rFonts w:ascii="Angsana New" w:hAnsi="Angsana New"/>
                <w:sz w:val="28"/>
                <w:szCs w:val="28"/>
              </w:rPr>
            </w:pPr>
          </w:p>
        </w:tc>
        <w:tc>
          <w:tcPr>
            <w:tcW w:w="1260" w:type="dxa"/>
            <w:tcBorders>
              <w:bottom w:val="single" w:sz="4" w:space="0" w:color="auto"/>
            </w:tcBorders>
            <w:vAlign w:val="center"/>
          </w:tcPr>
          <w:p w14:paraId="7329DB31" w14:textId="59E7CC09" w:rsidR="00005FFA" w:rsidRPr="00542334" w:rsidRDefault="00005FFA" w:rsidP="00005FFA">
            <w:pPr>
              <w:tabs>
                <w:tab w:val="decimal" w:pos="882"/>
              </w:tabs>
              <w:spacing w:line="364" w:lineRule="exact"/>
              <w:ind w:left="-29" w:right="-285"/>
              <w:jc w:val="center"/>
              <w:rPr>
                <w:rFonts w:ascii="Angsana New" w:hAnsi="Angsana New"/>
                <w:sz w:val="28"/>
                <w:szCs w:val="28"/>
              </w:rPr>
            </w:pPr>
            <w:r w:rsidRPr="00542334">
              <w:rPr>
                <w:rFonts w:ascii="Angsana New" w:hAnsi="Angsana New"/>
                <w:sz w:val="28"/>
                <w:szCs w:val="28"/>
              </w:rPr>
              <w:t>(2,079)</w:t>
            </w:r>
          </w:p>
        </w:tc>
        <w:tc>
          <w:tcPr>
            <w:tcW w:w="90" w:type="dxa"/>
            <w:vAlign w:val="center"/>
          </w:tcPr>
          <w:p w14:paraId="27CAEAD4" w14:textId="77777777" w:rsidR="00005FFA" w:rsidRPr="00542334" w:rsidRDefault="00005FFA" w:rsidP="00005FFA">
            <w:pPr>
              <w:tabs>
                <w:tab w:val="decimal" w:pos="882"/>
              </w:tabs>
              <w:spacing w:line="364" w:lineRule="exact"/>
              <w:ind w:left="-29" w:right="-29"/>
              <w:jc w:val="center"/>
              <w:rPr>
                <w:rFonts w:ascii="Angsana New" w:hAnsi="Angsana New"/>
                <w:sz w:val="28"/>
                <w:szCs w:val="28"/>
              </w:rPr>
            </w:pPr>
          </w:p>
        </w:tc>
        <w:tc>
          <w:tcPr>
            <w:tcW w:w="1260" w:type="dxa"/>
            <w:tcBorders>
              <w:bottom w:val="single" w:sz="4" w:space="0" w:color="auto"/>
            </w:tcBorders>
            <w:vAlign w:val="center"/>
          </w:tcPr>
          <w:p w14:paraId="2E9F7C97" w14:textId="1B8FF428" w:rsidR="00005FFA" w:rsidRPr="00542334" w:rsidRDefault="00005FFA" w:rsidP="00005FFA">
            <w:pPr>
              <w:tabs>
                <w:tab w:val="decimal" w:pos="882"/>
              </w:tabs>
              <w:spacing w:line="364" w:lineRule="exact"/>
              <w:ind w:left="-29" w:right="-286"/>
              <w:jc w:val="center"/>
              <w:rPr>
                <w:rFonts w:ascii="Angsana New" w:hAnsi="Angsana New"/>
                <w:sz w:val="28"/>
                <w:szCs w:val="28"/>
              </w:rPr>
            </w:pPr>
            <w:r w:rsidRPr="00542334">
              <w:rPr>
                <w:rFonts w:ascii="Angsana New" w:hAnsi="Angsana New"/>
                <w:sz w:val="28"/>
                <w:szCs w:val="28"/>
              </w:rPr>
              <w:t>(12,603)</w:t>
            </w:r>
          </w:p>
        </w:tc>
        <w:tc>
          <w:tcPr>
            <w:tcW w:w="90" w:type="dxa"/>
          </w:tcPr>
          <w:p w14:paraId="377B81D3" w14:textId="77777777" w:rsidR="00005FFA" w:rsidRPr="00542334" w:rsidRDefault="00005FFA" w:rsidP="00005FFA">
            <w:pPr>
              <w:tabs>
                <w:tab w:val="decimal" w:pos="882"/>
              </w:tabs>
              <w:spacing w:line="364" w:lineRule="exact"/>
              <w:ind w:left="-29" w:right="-29"/>
              <w:jc w:val="center"/>
              <w:rPr>
                <w:rFonts w:ascii="Angsana New" w:hAnsi="Angsana New"/>
                <w:sz w:val="28"/>
                <w:szCs w:val="28"/>
              </w:rPr>
            </w:pPr>
          </w:p>
        </w:tc>
        <w:tc>
          <w:tcPr>
            <w:tcW w:w="1260" w:type="dxa"/>
            <w:tcBorders>
              <w:bottom w:val="single" w:sz="4" w:space="0" w:color="auto"/>
            </w:tcBorders>
            <w:vAlign w:val="center"/>
          </w:tcPr>
          <w:p w14:paraId="183054BF" w14:textId="63DFC2F8" w:rsidR="00005FFA" w:rsidRPr="00542334" w:rsidRDefault="00005FFA" w:rsidP="00005FFA">
            <w:pPr>
              <w:tabs>
                <w:tab w:val="decimal" w:pos="882"/>
              </w:tabs>
              <w:spacing w:line="364" w:lineRule="exact"/>
              <w:ind w:left="-29" w:right="152"/>
              <w:jc w:val="center"/>
              <w:rPr>
                <w:rFonts w:ascii="Angsana New" w:hAnsi="Angsana New"/>
                <w:sz w:val="28"/>
                <w:szCs w:val="28"/>
              </w:rPr>
            </w:pPr>
            <w:r w:rsidRPr="00542334">
              <w:rPr>
                <w:rFonts w:ascii="Angsana New" w:hAnsi="Angsana New"/>
                <w:sz w:val="28"/>
                <w:szCs w:val="28"/>
              </w:rPr>
              <w:t>-</w:t>
            </w:r>
          </w:p>
        </w:tc>
        <w:tc>
          <w:tcPr>
            <w:tcW w:w="90" w:type="dxa"/>
          </w:tcPr>
          <w:p w14:paraId="112FD5BE" w14:textId="77777777" w:rsidR="00005FFA" w:rsidRPr="00542334" w:rsidRDefault="00005FFA" w:rsidP="00005FFA">
            <w:pPr>
              <w:tabs>
                <w:tab w:val="decimal" w:pos="882"/>
              </w:tabs>
              <w:spacing w:line="364" w:lineRule="exact"/>
              <w:ind w:left="-29" w:right="-29"/>
              <w:jc w:val="center"/>
              <w:rPr>
                <w:rFonts w:ascii="Angsana New" w:hAnsi="Angsana New"/>
                <w:sz w:val="28"/>
                <w:szCs w:val="28"/>
              </w:rPr>
            </w:pPr>
          </w:p>
        </w:tc>
        <w:tc>
          <w:tcPr>
            <w:tcW w:w="1260" w:type="dxa"/>
            <w:tcBorders>
              <w:bottom w:val="single" w:sz="4" w:space="0" w:color="auto"/>
            </w:tcBorders>
            <w:vAlign w:val="bottom"/>
          </w:tcPr>
          <w:p w14:paraId="73278FE5" w14:textId="77777777" w:rsidR="00005FFA" w:rsidRPr="00542334" w:rsidRDefault="00005FFA" w:rsidP="00005FFA">
            <w:pPr>
              <w:tabs>
                <w:tab w:val="decimal" w:pos="882"/>
              </w:tabs>
              <w:spacing w:line="364" w:lineRule="exact"/>
              <w:ind w:left="-29" w:right="152"/>
              <w:jc w:val="center"/>
              <w:rPr>
                <w:rFonts w:ascii="Angsana New" w:hAnsi="Angsana New"/>
                <w:sz w:val="28"/>
                <w:szCs w:val="28"/>
              </w:rPr>
            </w:pPr>
            <w:r w:rsidRPr="00542334">
              <w:rPr>
                <w:rFonts w:ascii="Angsana New" w:hAnsi="Angsana New"/>
                <w:sz w:val="28"/>
                <w:szCs w:val="28"/>
              </w:rPr>
              <w:t>-</w:t>
            </w:r>
          </w:p>
        </w:tc>
      </w:tr>
      <w:tr w:rsidR="00005FFA" w:rsidRPr="00542334" w14:paraId="007E781C" w14:textId="77777777" w:rsidTr="00262FD7">
        <w:trPr>
          <w:trHeight w:val="374"/>
        </w:trPr>
        <w:tc>
          <w:tcPr>
            <w:tcW w:w="3960" w:type="dxa"/>
            <w:vAlign w:val="bottom"/>
          </w:tcPr>
          <w:p w14:paraId="4EA76306" w14:textId="511337E0" w:rsidR="00005FFA" w:rsidRPr="000F45AC" w:rsidRDefault="00005FFA" w:rsidP="00005FFA">
            <w:pPr>
              <w:spacing w:line="364" w:lineRule="exact"/>
              <w:ind w:right="-108" w:firstLine="72"/>
              <w:rPr>
                <w:rFonts w:ascii="Angsana New" w:hAnsi="Angsana New"/>
                <w:b/>
                <w:bCs/>
                <w:sz w:val="28"/>
                <w:szCs w:val="28"/>
                <w:cs/>
              </w:rPr>
            </w:pPr>
            <w:r w:rsidRPr="00542334">
              <w:rPr>
                <w:rFonts w:ascii="Angsana New" w:hAnsi="Angsana New"/>
                <w:b/>
                <w:bCs/>
                <w:sz w:val="28"/>
                <w:szCs w:val="28"/>
              </w:rPr>
              <w:t>Trade receivables - related parties - net</w:t>
            </w:r>
          </w:p>
        </w:tc>
        <w:tc>
          <w:tcPr>
            <w:tcW w:w="90" w:type="dxa"/>
          </w:tcPr>
          <w:p w14:paraId="068EC555" w14:textId="77777777" w:rsidR="00005FFA" w:rsidRPr="00542334" w:rsidRDefault="00005FFA" w:rsidP="00005FFA">
            <w:pPr>
              <w:tabs>
                <w:tab w:val="decimal" w:pos="882"/>
              </w:tabs>
              <w:spacing w:line="364" w:lineRule="exact"/>
              <w:ind w:left="-29" w:right="-29"/>
              <w:rPr>
                <w:rFonts w:ascii="Angsana New" w:hAnsi="Angsana New"/>
                <w:b/>
                <w:bCs/>
                <w:sz w:val="28"/>
                <w:szCs w:val="28"/>
              </w:rPr>
            </w:pPr>
          </w:p>
        </w:tc>
        <w:tc>
          <w:tcPr>
            <w:tcW w:w="1260" w:type="dxa"/>
            <w:tcBorders>
              <w:top w:val="single" w:sz="4" w:space="0" w:color="auto"/>
              <w:bottom w:val="single" w:sz="4" w:space="0" w:color="auto"/>
            </w:tcBorders>
            <w:vAlign w:val="center"/>
          </w:tcPr>
          <w:p w14:paraId="2E3513CA" w14:textId="4580F97C" w:rsidR="00005FFA" w:rsidRPr="00542334" w:rsidRDefault="00005FFA" w:rsidP="00005FFA">
            <w:pPr>
              <w:tabs>
                <w:tab w:val="decimal" w:pos="882"/>
              </w:tabs>
              <w:spacing w:line="364" w:lineRule="exact"/>
              <w:ind w:left="-29" w:right="-195"/>
              <w:jc w:val="center"/>
              <w:rPr>
                <w:rFonts w:ascii="Angsana New" w:hAnsi="Angsana New"/>
                <w:b/>
                <w:bCs/>
                <w:sz w:val="28"/>
                <w:szCs w:val="28"/>
              </w:rPr>
            </w:pPr>
            <w:r w:rsidRPr="00122E21">
              <w:rPr>
                <w:rFonts w:ascii="Angsana New" w:hAnsi="Angsana New"/>
                <w:b/>
                <w:bCs/>
                <w:sz w:val="28"/>
                <w:szCs w:val="28"/>
              </w:rPr>
              <w:t>16,379</w:t>
            </w:r>
          </w:p>
        </w:tc>
        <w:tc>
          <w:tcPr>
            <w:tcW w:w="90" w:type="dxa"/>
            <w:vAlign w:val="center"/>
          </w:tcPr>
          <w:p w14:paraId="4544F1EB" w14:textId="77777777" w:rsidR="00005FFA" w:rsidRPr="00542334" w:rsidRDefault="00005FFA" w:rsidP="00005FFA">
            <w:pPr>
              <w:tabs>
                <w:tab w:val="decimal" w:pos="882"/>
              </w:tabs>
              <w:spacing w:line="364" w:lineRule="exact"/>
              <w:ind w:left="-29" w:right="-29"/>
              <w:jc w:val="center"/>
              <w:rPr>
                <w:rFonts w:ascii="Angsana New" w:hAnsi="Angsana New"/>
                <w:b/>
                <w:bCs/>
                <w:sz w:val="28"/>
                <w:szCs w:val="28"/>
              </w:rPr>
            </w:pPr>
          </w:p>
        </w:tc>
        <w:tc>
          <w:tcPr>
            <w:tcW w:w="1260" w:type="dxa"/>
            <w:tcBorders>
              <w:top w:val="single" w:sz="4" w:space="0" w:color="auto"/>
              <w:bottom w:val="single" w:sz="4" w:space="0" w:color="auto"/>
            </w:tcBorders>
            <w:vAlign w:val="center"/>
          </w:tcPr>
          <w:p w14:paraId="01018D6E" w14:textId="19DE9E79" w:rsidR="00005FFA" w:rsidRPr="00542334" w:rsidRDefault="00005FFA" w:rsidP="00005FFA">
            <w:pPr>
              <w:tabs>
                <w:tab w:val="decimal" w:pos="882"/>
              </w:tabs>
              <w:spacing w:line="364" w:lineRule="exact"/>
              <w:ind w:left="-29" w:right="-286"/>
              <w:jc w:val="center"/>
              <w:rPr>
                <w:rFonts w:ascii="Angsana New" w:hAnsi="Angsana New"/>
                <w:b/>
                <w:bCs/>
                <w:sz w:val="28"/>
                <w:szCs w:val="28"/>
              </w:rPr>
            </w:pPr>
            <w:r w:rsidRPr="00542334">
              <w:rPr>
                <w:rFonts w:ascii="Angsana New" w:hAnsi="Angsana New"/>
                <w:b/>
                <w:bCs/>
                <w:sz w:val="28"/>
                <w:szCs w:val="28"/>
              </w:rPr>
              <w:t>22,688</w:t>
            </w:r>
          </w:p>
        </w:tc>
        <w:tc>
          <w:tcPr>
            <w:tcW w:w="90" w:type="dxa"/>
          </w:tcPr>
          <w:p w14:paraId="339B6C42" w14:textId="77777777" w:rsidR="00005FFA" w:rsidRPr="00542334" w:rsidRDefault="00005FFA" w:rsidP="00005FFA">
            <w:pPr>
              <w:tabs>
                <w:tab w:val="decimal" w:pos="882"/>
              </w:tabs>
              <w:spacing w:line="364" w:lineRule="exact"/>
              <w:ind w:left="-29" w:right="-29"/>
              <w:jc w:val="center"/>
              <w:rPr>
                <w:rFonts w:ascii="Angsana New" w:hAnsi="Angsana New"/>
                <w:b/>
                <w:bCs/>
                <w:sz w:val="28"/>
                <w:szCs w:val="28"/>
              </w:rPr>
            </w:pPr>
          </w:p>
        </w:tc>
        <w:tc>
          <w:tcPr>
            <w:tcW w:w="1260" w:type="dxa"/>
            <w:tcBorders>
              <w:top w:val="single" w:sz="4" w:space="0" w:color="auto"/>
              <w:bottom w:val="single" w:sz="4" w:space="0" w:color="auto"/>
            </w:tcBorders>
            <w:vAlign w:val="center"/>
          </w:tcPr>
          <w:p w14:paraId="6C94FBC3" w14:textId="628C456C" w:rsidR="00005FFA" w:rsidRPr="00542334" w:rsidRDefault="004357E7" w:rsidP="004964C7">
            <w:pPr>
              <w:tabs>
                <w:tab w:val="decimal" w:pos="882"/>
              </w:tabs>
              <w:spacing w:line="364" w:lineRule="exact"/>
              <w:ind w:left="-29" w:right="-196"/>
              <w:jc w:val="center"/>
              <w:rPr>
                <w:rFonts w:ascii="Angsana New" w:hAnsi="Angsana New"/>
                <w:b/>
                <w:bCs/>
                <w:sz w:val="28"/>
                <w:szCs w:val="28"/>
              </w:rPr>
            </w:pPr>
            <w:r w:rsidRPr="004357E7">
              <w:rPr>
                <w:rFonts w:ascii="Angsana New" w:hAnsi="Angsana New"/>
                <w:b/>
                <w:bCs/>
                <w:sz w:val="28"/>
                <w:szCs w:val="28"/>
              </w:rPr>
              <w:t>10,531</w:t>
            </w:r>
          </w:p>
        </w:tc>
        <w:tc>
          <w:tcPr>
            <w:tcW w:w="90" w:type="dxa"/>
          </w:tcPr>
          <w:p w14:paraId="2A8B60BD" w14:textId="77777777" w:rsidR="00005FFA" w:rsidRPr="00542334" w:rsidRDefault="00005FFA" w:rsidP="00005FFA">
            <w:pPr>
              <w:tabs>
                <w:tab w:val="decimal" w:pos="882"/>
              </w:tabs>
              <w:spacing w:line="364" w:lineRule="exact"/>
              <w:ind w:left="-29" w:right="-29"/>
              <w:jc w:val="center"/>
              <w:rPr>
                <w:rFonts w:ascii="Angsana New" w:hAnsi="Angsana New"/>
                <w:b/>
                <w:bCs/>
                <w:sz w:val="28"/>
                <w:szCs w:val="28"/>
              </w:rPr>
            </w:pPr>
          </w:p>
        </w:tc>
        <w:tc>
          <w:tcPr>
            <w:tcW w:w="1260" w:type="dxa"/>
            <w:tcBorders>
              <w:top w:val="single" w:sz="4" w:space="0" w:color="auto"/>
              <w:bottom w:val="single" w:sz="4" w:space="0" w:color="auto"/>
            </w:tcBorders>
            <w:vAlign w:val="bottom"/>
          </w:tcPr>
          <w:p w14:paraId="400AFC51" w14:textId="77777777" w:rsidR="00005FFA" w:rsidRPr="00542334" w:rsidRDefault="00005FFA" w:rsidP="00005FFA">
            <w:pPr>
              <w:tabs>
                <w:tab w:val="decimal" w:pos="882"/>
              </w:tabs>
              <w:spacing w:line="364" w:lineRule="exact"/>
              <w:ind w:left="-29" w:right="152"/>
              <w:jc w:val="center"/>
              <w:rPr>
                <w:rFonts w:ascii="Angsana New" w:hAnsi="Angsana New"/>
                <w:b/>
                <w:bCs/>
                <w:sz w:val="28"/>
                <w:szCs w:val="28"/>
              </w:rPr>
            </w:pPr>
            <w:r w:rsidRPr="00542334">
              <w:rPr>
                <w:rFonts w:ascii="Angsana New" w:hAnsi="Angsana New"/>
                <w:b/>
                <w:bCs/>
                <w:sz w:val="28"/>
                <w:szCs w:val="28"/>
              </w:rPr>
              <w:t>-</w:t>
            </w:r>
          </w:p>
        </w:tc>
      </w:tr>
      <w:tr w:rsidR="00005FFA" w:rsidRPr="00542334" w14:paraId="5708EA02" w14:textId="77777777" w:rsidTr="00262FD7">
        <w:trPr>
          <w:trHeight w:val="374"/>
        </w:trPr>
        <w:tc>
          <w:tcPr>
            <w:tcW w:w="3960" w:type="dxa"/>
          </w:tcPr>
          <w:p w14:paraId="053415BD" w14:textId="21185329" w:rsidR="00005FFA" w:rsidRPr="00542334" w:rsidRDefault="00005FFA" w:rsidP="00005FFA">
            <w:pPr>
              <w:spacing w:line="364" w:lineRule="exact"/>
              <w:ind w:right="-45" w:firstLine="72"/>
              <w:rPr>
                <w:rFonts w:ascii="Angsana New" w:hAnsi="Angsana New"/>
                <w:b/>
                <w:bCs/>
                <w:sz w:val="28"/>
                <w:szCs w:val="28"/>
                <w:u w:val="single"/>
              </w:rPr>
            </w:pPr>
            <w:r w:rsidRPr="00542334">
              <w:rPr>
                <w:rFonts w:ascii="Angsana New" w:hAnsi="Angsana New"/>
                <w:b/>
                <w:bCs/>
                <w:sz w:val="28"/>
                <w:szCs w:val="28"/>
                <w:u w:val="single"/>
              </w:rPr>
              <w:t>Trade receivables - unrelated parties</w:t>
            </w:r>
          </w:p>
        </w:tc>
        <w:tc>
          <w:tcPr>
            <w:tcW w:w="90" w:type="dxa"/>
          </w:tcPr>
          <w:p w14:paraId="3A329A53" w14:textId="77777777" w:rsidR="00005FFA" w:rsidRPr="00542334" w:rsidRDefault="00005FFA" w:rsidP="00005FFA">
            <w:pPr>
              <w:tabs>
                <w:tab w:val="decimal" w:pos="882"/>
              </w:tabs>
              <w:spacing w:line="364" w:lineRule="exact"/>
              <w:ind w:left="-29" w:right="-29"/>
              <w:rPr>
                <w:rFonts w:ascii="Angsana New" w:hAnsi="Angsana New"/>
                <w:b/>
                <w:bCs/>
                <w:sz w:val="28"/>
                <w:szCs w:val="28"/>
              </w:rPr>
            </w:pPr>
          </w:p>
        </w:tc>
        <w:tc>
          <w:tcPr>
            <w:tcW w:w="1260" w:type="dxa"/>
            <w:tcBorders>
              <w:top w:val="single" w:sz="4" w:space="0" w:color="auto"/>
            </w:tcBorders>
            <w:vAlign w:val="bottom"/>
          </w:tcPr>
          <w:p w14:paraId="42573180" w14:textId="77777777" w:rsidR="00005FFA" w:rsidRPr="00542334" w:rsidRDefault="00005FFA" w:rsidP="00005FFA">
            <w:pPr>
              <w:tabs>
                <w:tab w:val="decimal" w:pos="882"/>
              </w:tabs>
              <w:spacing w:line="364" w:lineRule="exact"/>
              <w:ind w:left="-29" w:right="-29"/>
              <w:rPr>
                <w:rFonts w:ascii="Angsana New" w:hAnsi="Angsana New"/>
                <w:b/>
                <w:bCs/>
                <w:sz w:val="28"/>
                <w:szCs w:val="28"/>
              </w:rPr>
            </w:pPr>
          </w:p>
        </w:tc>
        <w:tc>
          <w:tcPr>
            <w:tcW w:w="90" w:type="dxa"/>
          </w:tcPr>
          <w:p w14:paraId="2612E30E" w14:textId="77777777" w:rsidR="00005FFA" w:rsidRPr="00542334" w:rsidRDefault="00005FFA" w:rsidP="00005FFA">
            <w:pPr>
              <w:tabs>
                <w:tab w:val="decimal" w:pos="882"/>
              </w:tabs>
              <w:spacing w:line="364" w:lineRule="exact"/>
              <w:ind w:left="-29" w:right="-29"/>
              <w:rPr>
                <w:rFonts w:ascii="Angsana New" w:hAnsi="Angsana New"/>
                <w:b/>
                <w:bCs/>
                <w:sz w:val="28"/>
                <w:szCs w:val="28"/>
              </w:rPr>
            </w:pPr>
          </w:p>
        </w:tc>
        <w:tc>
          <w:tcPr>
            <w:tcW w:w="1260" w:type="dxa"/>
            <w:tcBorders>
              <w:top w:val="single" w:sz="4" w:space="0" w:color="auto"/>
            </w:tcBorders>
            <w:vAlign w:val="bottom"/>
          </w:tcPr>
          <w:p w14:paraId="3D9D449C" w14:textId="77777777" w:rsidR="00005FFA" w:rsidRPr="00542334" w:rsidRDefault="00005FFA" w:rsidP="00005FFA">
            <w:pPr>
              <w:tabs>
                <w:tab w:val="decimal" w:pos="882"/>
              </w:tabs>
              <w:spacing w:line="364" w:lineRule="exact"/>
              <w:ind w:left="-29" w:right="-29"/>
              <w:rPr>
                <w:rFonts w:ascii="Angsana New" w:hAnsi="Angsana New"/>
                <w:b/>
                <w:bCs/>
                <w:sz w:val="28"/>
                <w:szCs w:val="28"/>
              </w:rPr>
            </w:pPr>
          </w:p>
        </w:tc>
        <w:tc>
          <w:tcPr>
            <w:tcW w:w="90" w:type="dxa"/>
          </w:tcPr>
          <w:p w14:paraId="555DFB2C" w14:textId="77777777" w:rsidR="00005FFA" w:rsidRPr="00542334" w:rsidRDefault="00005FFA" w:rsidP="00005FFA">
            <w:pPr>
              <w:tabs>
                <w:tab w:val="decimal" w:pos="882"/>
              </w:tabs>
              <w:spacing w:line="364" w:lineRule="exact"/>
              <w:ind w:left="-29" w:right="-29"/>
              <w:rPr>
                <w:rFonts w:ascii="Angsana New" w:hAnsi="Angsana New"/>
                <w:b/>
                <w:bCs/>
                <w:sz w:val="28"/>
                <w:szCs w:val="28"/>
              </w:rPr>
            </w:pPr>
          </w:p>
        </w:tc>
        <w:tc>
          <w:tcPr>
            <w:tcW w:w="1260" w:type="dxa"/>
            <w:tcBorders>
              <w:top w:val="single" w:sz="4" w:space="0" w:color="auto"/>
            </w:tcBorders>
            <w:vAlign w:val="bottom"/>
          </w:tcPr>
          <w:p w14:paraId="1179B369" w14:textId="77777777" w:rsidR="00005FFA" w:rsidRPr="00542334" w:rsidRDefault="00005FFA" w:rsidP="00005FFA">
            <w:pPr>
              <w:tabs>
                <w:tab w:val="decimal" w:pos="882"/>
              </w:tabs>
              <w:spacing w:line="364" w:lineRule="exact"/>
              <w:ind w:left="-29" w:right="-29"/>
              <w:rPr>
                <w:rFonts w:ascii="Angsana New" w:hAnsi="Angsana New"/>
                <w:b/>
                <w:bCs/>
                <w:sz w:val="28"/>
                <w:szCs w:val="28"/>
              </w:rPr>
            </w:pPr>
          </w:p>
        </w:tc>
        <w:tc>
          <w:tcPr>
            <w:tcW w:w="90" w:type="dxa"/>
          </w:tcPr>
          <w:p w14:paraId="04E47041" w14:textId="77777777" w:rsidR="00005FFA" w:rsidRPr="00542334" w:rsidRDefault="00005FFA" w:rsidP="00005FFA">
            <w:pPr>
              <w:tabs>
                <w:tab w:val="decimal" w:pos="882"/>
              </w:tabs>
              <w:spacing w:line="364" w:lineRule="exact"/>
              <w:ind w:left="-29" w:right="-29"/>
              <w:rPr>
                <w:rFonts w:ascii="Angsana New" w:hAnsi="Angsana New"/>
                <w:b/>
                <w:bCs/>
                <w:sz w:val="28"/>
                <w:szCs w:val="28"/>
              </w:rPr>
            </w:pPr>
          </w:p>
        </w:tc>
        <w:tc>
          <w:tcPr>
            <w:tcW w:w="1260" w:type="dxa"/>
            <w:tcBorders>
              <w:top w:val="single" w:sz="4" w:space="0" w:color="auto"/>
            </w:tcBorders>
            <w:vAlign w:val="bottom"/>
          </w:tcPr>
          <w:p w14:paraId="4AB32E6D" w14:textId="77777777" w:rsidR="00005FFA" w:rsidRPr="00542334" w:rsidRDefault="00005FFA" w:rsidP="00005FFA">
            <w:pPr>
              <w:tabs>
                <w:tab w:val="decimal" w:pos="882"/>
              </w:tabs>
              <w:spacing w:line="364" w:lineRule="exact"/>
              <w:ind w:left="-29" w:right="-29"/>
              <w:rPr>
                <w:rFonts w:ascii="Angsana New" w:hAnsi="Angsana New"/>
                <w:b/>
                <w:bCs/>
                <w:sz w:val="28"/>
                <w:szCs w:val="28"/>
              </w:rPr>
            </w:pPr>
          </w:p>
        </w:tc>
      </w:tr>
      <w:tr w:rsidR="00005FFA" w:rsidRPr="00542334" w14:paraId="4BE34ECA" w14:textId="77777777" w:rsidTr="00262FD7">
        <w:trPr>
          <w:trHeight w:val="374"/>
        </w:trPr>
        <w:tc>
          <w:tcPr>
            <w:tcW w:w="3960" w:type="dxa"/>
          </w:tcPr>
          <w:p w14:paraId="05B118F5" w14:textId="176F4E37" w:rsidR="00005FFA" w:rsidRPr="00542334" w:rsidRDefault="00005FFA" w:rsidP="00005FFA">
            <w:pPr>
              <w:spacing w:line="364" w:lineRule="exact"/>
              <w:ind w:right="-45" w:firstLine="72"/>
              <w:rPr>
                <w:rFonts w:ascii="Angsana New" w:hAnsi="Angsana New"/>
                <w:sz w:val="28"/>
                <w:szCs w:val="28"/>
              </w:rPr>
            </w:pPr>
            <w:r w:rsidRPr="00542334">
              <w:rPr>
                <w:rFonts w:ascii="Angsana New" w:hAnsi="Angsana New"/>
                <w:sz w:val="28"/>
                <w:szCs w:val="28"/>
              </w:rPr>
              <w:t xml:space="preserve">Aged </w:t>
            </w:r>
            <w:proofErr w:type="gramStart"/>
            <w:r w:rsidRPr="00542334">
              <w:rPr>
                <w:rFonts w:ascii="Angsana New" w:hAnsi="Angsana New"/>
                <w:sz w:val="28"/>
                <w:szCs w:val="28"/>
              </w:rPr>
              <w:t>on the basis of</w:t>
            </w:r>
            <w:proofErr w:type="gramEnd"/>
            <w:r w:rsidRPr="00542334">
              <w:rPr>
                <w:rFonts w:ascii="Angsana New" w:hAnsi="Angsana New"/>
                <w:sz w:val="28"/>
                <w:szCs w:val="28"/>
              </w:rPr>
              <w:t xml:space="preserve"> due dates</w:t>
            </w:r>
          </w:p>
        </w:tc>
        <w:tc>
          <w:tcPr>
            <w:tcW w:w="90" w:type="dxa"/>
          </w:tcPr>
          <w:p w14:paraId="76171D4E" w14:textId="77777777" w:rsidR="00005FFA" w:rsidRPr="00542334" w:rsidRDefault="00005FFA" w:rsidP="00005FFA">
            <w:pPr>
              <w:tabs>
                <w:tab w:val="decimal" w:pos="882"/>
              </w:tabs>
              <w:spacing w:line="364" w:lineRule="exact"/>
              <w:ind w:left="-29" w:right="-29"/>
              <w:rPr>
                <w:rFonts w:ascii="Angsana New" w:hAnsi="Angsana New"/>
                <w:sz w:val="28"/>
                <w:szCs w:val="28"/>
              </w:rPr>
            </w:pPr>
          </w:p>
        </w:tc>
        <w:tc>
          <w:tcPr>
            <w:tcW w:w="1260" w:type="dxa"/>
            <w:vAlign w:val="bottom"/>
          </w:tcPr>
          <w:p w14:paraId="6FCC4347" w14:textId="77777777" w:rsidR="00005FFA" w:rsidRPr="00542334" w:rsidRDefault="00005FFA" w:rsidP="00005FFA">
            <w:pPr>
              <w:tabs>
                <w:tab w:val="decimal" w:pos="882"/>
              </w:tabs>
              <w:spacing w:line="364" w:lineRule="exact"/>
              <w:ind w:left="-29" w:right="-29"/>
              <w:rPr>
                <w:rFonts w:ascii="Angsana New" w:hAnsi="Angsana New"/>
                <w:sz w:val="28"/>
                <w:szCs w:val="28"/>
              </w:rPr>
            </w:pPr>
          </w:p>
        </w:tc>
        <w:tc>
          <w:tcPr>
            <w:tcW w:w="90" w:type="dxa"/>
          </w:tcPr>
          <w:p w14:paraId="0A3DE412" w14:textId="77777777" w:rsidR="00005FFA" w:rsidRPr="00542334" w:rsidRDefault="00005FFA" w:rsidP="00005FFA">
            <w:pPr>
              <w:tabs>
                <w:tab w:val="decimal" w:pos="882"/>
              </w:tabs>
              <w:spacing w:line="364" w:lineRule="exact"/>
              <w:ind w:left="-29" w:right="-29"/>
              <w:rPr>
                <w:rFonts w:ascii="Angsana New" w:hAnsi="Angsana New"/>
                <w:sz w:val="28"/>
                <w:szCs w:val="28"/>
              </w:rPr>
            </w:pPr>
          </w:p>
        </w:tc>
        <w:tc>
          <w:tcPr>
            <w:tcW w:w="1260" w:type="dxa"/>
            <w:vAlign w:val="bottom"/>
          </w:tcPr>
          <w:p w14:paraId="036341F6" w14:textId="77777777" w:rsidR="00005FFA" w:rsidRPr="00542334" w:rsidRDefault="00005FFA" w:rsidP="00005FFA">
            <w:pPr>
              <w:tabs>
                <w:tab w:val="decimal" w:pos="882"/>
              </w:tabs>
              <w:spacing w:line="364" w:lineRule="exact"/>
              <w:ind w:left="-29" w:right="-29"/>
              <w:rPr>
                <w:rFonts w:ascii="Angsana New" w:hAnsi="Angsana New"/>
                <w:sz w:val="28"/>
                <w:szCs w:val="28"/>
              </w:rPr>
            </w:pPr>
          </w:p>
        </w:tc>
        <w:tc>
          <w:tcPr>
            <w:tcW w:w="90" w:type="dxa"/>
          </w:tcPr>
          <w:p w14:paraId="11E62F6B" w14:textId="77777777" w:rsidR="00005FFA" w:rsidRPr="00542334" w:rsidRDefault="00005FFA" w:rsidP="00005FFA">
            <w:pPr>
              <w:tabs>
                <w:tab w:val="decimal" w:pos="882"/>
              </w:tabs>
              <w:spacing w:line="364" w:lineRule="exact"/>
              <w:ind w:left="-29" w:right="-29"/>
              <w:rPr>
                <w:rFonts w:ascii="Angsana New" w:hAnsi="Angsana New"/>
                <w:sz w:val="28"/>
                <w:szCs w:val="28"/>
              </w:rPr>
            </w:pPr>
          </w:p>
        </w:tc>
        <w:tc>
          <w:tcPr>
            <w:tcW w:w="1260" w:type="dxa"/>
            <w:vAlign w:val="bottom"/>
          </w:tcPr>
          <w:p w14:paraId="46B5E66D" w14:textId="77777777" w:rsidR="00005FFA" w:rsidRPr="00542334" w:rsidRDefault="00005FFA" w:rsidP="00005FFA">
            <w:pPr>
              <w:tabs>
                <w:tab w:val="decimal" w:pos="882"/>
              </w:tabs>
              <w:spacing w:line="364" w:lineRule="exact"/>
              <w:ind w:left="-29" w:right="-29"/>
              <w:rPr>
                <w:rFonts w:ascii="Angsana New" w:hAnsi="Angsana New"/>
                <w:sz w:val="28"/>
                <w:szCs w:val="28"/>
              </w:rPr>
            </w:pPr>
          </w:p>
        </w:tc>
        <w:tc>
          <w:tcPr>
            <w:tcW w:w="90" w:type="dxa"/>
          </w:tcPr>
          <w:p w14:paraId="4B55B32C" w14:textId="77777777" w:rsidR="00005FFA" w:rsidRPr="00542334" w:rsidRDefault="00005FFA" w:rsidP="00005FFA">
            <w:pPr>
              <w:tabs>
                <w:tab w:val="decimal" w:pos="882"/>
              </w:tabs>
              <w:spacing w:line="364" w:lineRule="exact"/>
              <w:ind w:left="-29" w:right="-29"/>
              <w:rPr>
                <w:rFonts w:ascii="Angsana New" w:hAnsi="Angsana New"/>
                <w:sz w:val="28"/>
                <w:szCs w:val="28"/>
              </w:rPr>
            </w:pPr>
          </w:p>
        </w:tc>
        <w:tc>
          <w:tcPr>
            <w:tcW w:w="1260" w:type="dxa"/>
            <w:vAlign w:val="bottom"/>
          </w:tcPr>
          <w:p w14:paraId="31C77514" w14:textId="77777777" w:rsidR="00005FFA" w:rsidRPr="00542334" w:rsidRDefault="00005FFA" w:rsidP="00005FFA">
            <w:pPr>
              <w:tabs>
                <w:tab w:val="decimal" w:pos="882"/>
              </w:tabs>
              <w:spacing w:line="364" w:lineRule="exact"/>
              <w:ind w:left="-29" w:right="-29"/>
              <w:rPr>
                <w:rFonts w:ascii="Angsana New" w:hAnsi="Angsana New"/>
                <w:sz w:val="28"/>
                <w:szCs w:val="28"/>
              </w:rPr>
            </w:pPr>
          </w:p>
        </w:tc>
      </w:tr>
      <w:tr w:rsidR="00005FFA" w:rsidRPr="00542334" w14:paraId="65D0DB3B" w14:textId="77777777" w:rsidTr="00262FD7">
        <w:trPr>
          <w:trHeight w:val="374"/>
        </w:trPr>
        <w:tc>
          <w:tcPr>
            <w:tcW w:w="3960" w:type="dxa"/>
          </w:tcPr>
          <w:p w14:paraId="6A528302" w14:textId="64546D7F" w:rsidR="00005FFA" w:rsidRPr="00542334" w:rsidRDefault="00005FFA" w:rsidP="00005FFA">
            <w:pPr>
              <w:spacing w:line="364" w:lineRule="exact"/>
              <w:ind w:right="-45" w:firstLine="72"/>
              <w:rPr>
                <w:rFonts w:ascii="Angsana New" w:hAnsi="Angsana New"/>
                <w:sz w:val="28"/>
                <w:szCs w:val="28"/>
              </w:rPr>
            </w:pPr>
            <w:r w:rsidRPr="00542334">
              <w:rPr>
                <w:rFonts w:ascii="Angsana New" w:hAnsi="Angsana New"/>
                <w:sz w:val="28"/>
                <w:szCs w:val="28"/>
              </w:rPr>
              <w:t>Past due</w:t>
            </w:r>
          </w:p>
        </w:tc>
        <w:tc>
          <w:tcPr>
            <w:tcW w:w="90" w:type="dxa"/>
          </w:tcPr>
          <w:p w14:paraId="7A78C594" w14:textId="77777777" w:rsidR="00005FFA" w:rsidRPr="00542334" w:rsidRDefault="00005FFA" w:rsidP="00005FFA">
            <w:pPr>
              <w:tabs>
                <w:tab w:val="decimal" w:pos="882"/>
              </w:tabs>
              <w:spacing w:line="364" w:lineRule="exact"/>
              <w:ind w:left="-29" w:right="-29"/>
              <w:rPr>
                <w:rFonts w:ascii="Angsana New" w:hAnsi="Angsana New"/>
                <w:sz w:val="28"/>
                <w:szCs w:val="28"/>
              </w:rPr>
            </w:pPr>
          </w:p>
        </w:tc>
        <w:tc>
          <w:tcPr>
            <w:tcW w:w="1260" w:type="dxa"/>
            <w:vAlign w:val="bottom"/>
          </w:tcPr>
          <w:p w14:paraId="0640C783" w14:textId="77777777" w:rsidR="00005FFA" w:rsidRPr="00542334" w:rsidRDefault="00005FFA" w:rsidP="00005FFA">
            <w:pPr>
              <w:tabs>
                <w:tab w:val="decimal" w:pos="882"/>
              </w:tabs>
              <w:spacing w:line="364" w:lineRule="exact"/>
              <w:ind w:left="-29" w:right="-29"/>
              <w:rPr>
                <w:rFonts w:ascii="Angsana New" w:hAnsi="Angsana New"/>
                <w:sz w:val="28"/>
                <w:szCs w:val="28"/>
              </w:rPr>
            </w:pPr>
          </w:p>
        </w:tc>
        <w:tc>
          <w:tcPr>
            <w:tcW w:w="90" w:type="dxa"/>
          </w:tcPr>
          <w:p w14:paraId="7E32B318" w14:textId="77777777" w:rsidR="00005FFA" w:rsidRPr="00542334" w:rsidRDefault="00005FFA" w:rsidP="00005FFA">
            <w:pPr>
              <w:tabs>
                <w:tab w:val="decimal" w:pos="882"/>
              </w:tabs>
              <w:spacing w:line="364" w:lineRule="exact"/>
              <w:ind w:left="-29" w:right="-29"/>
              <w:rPr>
                <w:rFonts w:ascii="Angsana New" w:hAnsi="Angsana New"/>
                <w:sz w:val="28"/>
                <w:szCs w:val="28"/>
                <w:cs/>
              </w:rPr>
            </w:pPr>
          </w:p>
        </w:tc>
        <w:tc>
          <w:tcPr>
            <w:tcW w:w="1260" w:type="dxa"/>
            <w:vAlign w:val="bottom"/>
          </w:tcPr>
          <w:p w14:paraId="7A0D9CFF" w14:textId="77777777" w:rsidR="00005FFA" w:rsidRPr="000F45AC" w:rsidRDefault="00005FFA" w:rsidP="00005FFA">
            <w:pPr>
              <w:tabs>
                <w:tab w:val="decimal" w:pos="882"/>
              </w:tabs>
              <w:spacing w:line="364" w:lineRule="exact"/>
              <w:ind w:left="-29" w:right="-29"/>
              <w:rPr>
                <w:rFonts w:ascii="Angsana New" w:hAnsi="Angsana New"/>
                <w:sz w:val="28"/>
                <w:szCs w:val="28"/>
                <w:cs/>
              </w:rPr>
            </w:pPr>
          </w:p>
        </w:tc>
        <w:tc>
          <w:tcPr>
            <w:tcW w:w="90" w:type="dxa"/>
          </w:tcPr>
          <w:p w14:paraId="774CD772" w14:textId="77777777" w:rsidR="00005FFA" w:rsidRPr="00542334" w:rsidRDefault="00005FFA" w:rsidP="00005FFA">
            <w:pPr>
              <w:tabs>
                <w:tab w:val="decimal" w:pos="882"/>
              </w:tabs>
              <w:spacing w:line="364" w:lineRule="exact"/>
              <w:ind w:left="-29" w:right="-29"/>
              <w:rPr>
                <w:rFonts w:ascii="Angsana New" w:hAnsi="Angsana New"/>
                <w:sz w:val="28"/>
                <w:szCs w:val="28"/>
              </w:rPr>
            </w:pPr>
          </w:p>
        </w:tc>
        <w:tc>
          <w:tcPr>
            <w:tcW w:w="1260" w:type="dxa"/>
            <w:vAlign w:val="bottom"/>
          </w:tcPr>
          <w:p w14:paraId="59F23782" w14:textId="77777777" w:rsidR="00005FFA" w:rsidRPr="00542334" w:rsidRDefault="00005FFA" w:rsidP="00005FFA">
            <w:pPr>
              <w:tabs>
                <w:tab w:val="decimal" w:pos="882"/>
              </w:tabs>
              <w:spacing w:line="364" w:lineRule="exact"/>
              <w:ind w:left="-29" w:right="-29"/>
              <w:rPr>
                <w:rFonts w:ascii="Angsana New" w:hAnsi="Angsana New"/>
                <w:sz w:val="28"/>
                <w:szCs w:val="28"/>
              </w:rPr>
            </w:pPr>
          </w:p>
        </w:tc>
        <w:tc>
          <w:tcPr>
            <w:tcW w:w="90" w:type="dxa"/>
          </w:tcPr>
          <w:p w14:paraId="3C48633F" w14:textId="77777777" w:rsidR="00005FFA" w:rsidRPr="00542334" w:rsidRDefault="00005FFA" w:rsidP="00005FFA">
            <w:pPr>
              <w:tabs>
                <w:tab w:val="decimal" w:pos="882"/>
              </w:tabs>
              <w:spacing w:line="364" w:lineRule="exact"/>
              <w:ind w:left="-29" w:right="-29"/>
              <w:rPr>
                <w:rFonts w:ascii="Angsana New" w:hAnsi="Angsana New"/>
                <w:sz w:val="28"/>
                <w:szCs w:val="28"/>
              </w:rPr>
            </w:pPr>
          </w:p>
        </w:tc>
        <w:tc>
          <w:tcPr>
            <w:tcW w:w="1260" w:type="dxa"/>
            <w:vAlign w:val="bottom"/>
          </w:tcPr>
          <w:p w14:paraId="40144CBE" w14:textId="77777777" w:rsidR="00005FFA" w:rsidRPr="00542334" w:rsidRDefault="00005FFA" w:rsidP="00005FFA">
            <w:pPr>
              <w:tabs>
                <w:tab w:val="decimal" w:pos="882"/>
              </w:tabs>
              <w:spacing w:line="364" w:lineRule="exact"/>
              <w:ind w:left="-29" w:right="-29"/>
              <w:rPr>
                <w:rFonts w:ascii="Angsana New" w:hAnsi="Angsana New"/>
                <w:sz w:val="28"/>
                <w:szCs w:val="28"/>
              </w:rPr>
            </w:pPr>
          </w:p>
        </w:tc>
      </w:tr>
      <w:tr w:rsidR="0005542A" w:rsidRPr="00542334" w14:paraId="25084314" w14:textId="77777777" w:rsidTr="00262FD7">
        <w:trPr>
          <w:trHeight w:val="374"/>
        </w:trPr>
        <w:tc>
          <w:tcPr>
            <w:tcW w:w="3960" w:type="dxa"/>
          </w:tcPr>
          <w:p w14:paraId="187747D8" w14:textId="22BB2EC8" w:rsidR="0005542A" w:rsidRPr="00542334" w:rsidRDefault="0005542A" w:rsidP="0005542A">
            <w:pPr>
              <w:tabs>
                <w:tab w:val="left" w:pos="252"/>
              </w:tabs>
              <w:spacing w:line="364" w:lineRule="exact"/>
              <w:ind w:right="-45" w:firstLine="72"/>
              <w:rPr>
                <w:rFonts w:ascii="Angsana New" w:hAnsi="Angsana New"/>
                <w:sz w:val="28"/>
                <w:szCs w:val="28"/>
              </w:rPr>
            </w:pPr>
            <w:r w:rsidRPr="00542334">
              <w:rPr>
                <w:rFonts w:ascii="Angsana New" w:hAnsi="Angsana New"/>
                <w:sz w:val="28"/>
                <w:szCs w:val="28"/>
              </w:rPr>
              <w:tab/>
              <w:t>Up to 3 months</w:t>
            </w:r>
          </w:p>
        </w:tc>
        <w:tc>
          <w:tcPr>
            <w:tcW w:w="90" w:type="dxa"/>
          </w:tcPr>
          <w:p w14:paraId="330BE20A" w14:textId="77777777" w:rsidR="0005542A" w:rsidRPr="00542334" w:rsidRDefault="0005542A" w:rsidP="0005542A">
            <w:pPr>
              <w:tabs>
                <w:tab w:val="decimal" w:pos="882"/>
              </w:tabs>
              <w:spacing w:line="364" w:lineRule="exact"/>
              <w:ind w:left="-29" w:right="-29"/>
              <w:rPr>
                <w:rFonts w:ascii="Angsana New" w:hAnsi="Angsana New"/>
                <w:sz w:val="28"/>
                <w:szCs w:val="28"/>
              </w:rPr>
            </w:pPr>
          </w:p>
        </w:tc>
        <w:tc>
          <w:tcPr>
            <w:tcW w:w="1260" w:type="dxa"/>
            <w:vAlign w:val="center"/>
          </w:tcPr>
          <w:p w14:paraId="69EB78CA" w14:textId="5059CE90" w:rsidR="0005542A" w:rsidRPr="00542334" w:rsidRDefault="0005542A" w:rsidP="0005542A">
            <w:pPr>
              <w:tabs>
                <w:tab w:val="decimal" w:pos="882"/>
              </w:tabs>
              <w:spacing w:line="364" w:lineRule="exact"/>
              <w:ind w:left="-29" w:right="-195"/>
              <w:jc w:val="center"/>
              <w:rPr>
                <w:rFonts w:ascii="Angsana New" w:hAnsi="Angsana New"/>
                <w:sz w:val="28"/>
                <w:szCs w:val="28"/>
              </w:rPr>
            </w:pPr>
            <w:r w:rsidRPr="00E37ADA">
              <w:rPr>
                <w:rFonts w:ascii="Angsana New" w:hAnsi="Angsana New"/>
                <w:sz w:val="28"/>
                <w:szCs w:val="28"/>
              </w:rPr>
              <w:t>30,489</w:t>
            </w:r>
          </w:p>
        </w:tc>
        <w:tc>
          <w:tcPr>
            <w:tcW w:w="90" w:type="dxa"/>
          </w:tcPr>
          <w:p w14:paraId="0985D173" w14:textId="77777777" w:rsidR="0005542A" w:rsidRPr="00542334" w:rsidRDefault="0005542A" w:rsidP="0005542A">
            <w:pPr>
              <w:tabs>
                <w:tab w:val="decimal" w:pos="882"/>
              </w:tabs>
              <w:spacing w:line="364" w:lineRule="exact"/>
              <w:ind w:left="-29" w:right="-29"/>
              <w:jc w:val="center"/>
              <w:rPr>
                <w:rFonts w:ascii="Angsana New" w:hAnsi="Angsana New"/>
                <w:sz w:val="28"/>
                <w:szCs w:val="28"/>
              </w:rPr>
            </w:pPr>
          </w:p>
        </w:tc>
        <w:tc>
          <w:tcPr>
            <w:tcW w:w="1260" w:type="dxa"/>
            <w:vAlign w:val="center"/>
          </w:tcPr>
          <w:p w14:paraId="6DC0EA1D" w14:textId="03D606D9" w:rsidR="0005542A" w:rsidRPr="00542334" w:rsidRDefault="0005542A" w:rsidP="0005542A">
            <w:pPr>
              <w:tabs>
                <w:tab w:val="decimal" w:pos="882"/>
              </w:tabs>
              <w:spacing w:line="364" w:lineRule="exact"/>
              <w:ind w:left="-29" w:right="-196"/>
              <w:jc w:val="center"/>
              <w:rPr>
                <w:rFonts w:ascii="Angsana New" w:hAnsi="Angsana New"/>
                <w:sz w:val="28"/>
                <w:szCs w:val="28"/>
              </w:rPr>
            </w:pPr>
            <w:r w:rsidRPr="00542334">
              <w:rPr>
                <w:rFonts w:ascii="Angsana New" w:hAnsi="Angsana New"/>
                <w:sz w:val="28"/>
                <w:szCs w:val="28"/>
              </w:rPr>
              <w:t>5,813</w:t>
            </w:r>
          </w:p>
        </w:tc>
        <w:tc>
          <w:tcPr>
            <w:tcW w:w="90" w:type="dxa"/>
          </w:tcPr>
          <w:p w14:paraId="1CE2435D" w14:textId="77777777" w:rsidR="0005542A" w:rsidRPr="00542334" w:rsidRDefault="0005542A" w:rsidP="0005542A">
            <w:pPr>
              <w:tabs>
                <w:tab w:val="decimal" w:pos="882"/>
              </w:tabs>
              <w:spacing w:line="364" w:lineRule="exact"/>
              <w:ind w:left="-29" w:right="-29"/>
              <w:jc w:val="center"/>
              <w:rPr>
                <w:rFonts w:ascii="Angsana New" w:hAnsi="Angsana New"/>
                <w:sz w:val="28"/>
                <w:szCs w:val="28"/>
              </w:rPr>
            </w:pPr>
          </w:p>
        </w:tc>
        <w:tc>
          <w:tcPr>
            <w:tcW w:w="1260" w:type="dxa"/>
            <w:vAlign w:val="center"/>
          </w:tcPr>
          <w:p w14:paraId="2F3EFEC2" w14:textId="25C3DC08" w:rsidR="0005542A" w:rsidRPr="00542334" w:rsidRDefault="0005542A" w:rsidP="0005542A">
            <w:pPr>
              <w:tabs>
                <w:tab w:val="decimal" w:pos="882"/>
              </w:tabs>
              <w:spacing w:line="364" w:lineRule="exact"/>
              <w:ind w:left="-29" w:right="-196"/>
              <w:jc w:val="center"/>
              <w:rPr>
                <w:rFonts w:ascii="Angsana New" w:hAnsi="Angsana New"/>
                <w:sz w:val="28"/>
                <w:szCs w:val="28"/>
              </w:rPr>
            </w:pPr>
            <w:r w:rsidRPr="00650182">
              <w:rPr>
                <w:rFonts w:ascii="Angsana New" w:hAnsi="Angsana New"/>
                <w:sz w:val="28"/>
                <w:szCs w:val="28"/>
              </w:rPr>
              <w:t>28,226</w:t>
            </w:r>
          </w:p>
        </w:tc>
        <w:tc>
          <w:tcPr>
            <w:tcW w:w="90" w:type="dxa"/>
          </w:tcPr>
          <w:p w14:paraId="1EC02641" w14:textId="77777777" w:rsidR="0005542A" w:rsidRPr="00542334" w:rsidRDefault="0005542A" w:rsidP="0005542A">
            <w:pPr>
              <w:tabs>
                <w:tab w:val="decimal" w:pos="882"/>
              </w:tabs>
              <w:spacing w:line="364" w:lineRule="exact"/>
              <w:ind w:left="-29" w:right="-29"/>
              <w:jc w:val="center"/>
              <w:rPr>
                <w:rFonts w:ascii="Angsana New" w:hAnsi="Angsana New"/>
                <w:sz w:val="28"/>
                <w:szCs w:val="28"/>
              </w:rPr>
            </w:pPr>
          </w:p>
        </w:tc>
        <w:tc>
          <w:tcPr>
            <w:tcW w:w="1260" w:type="dxa"/>
          </w:tcPr>
          <w:p w14:paraId="4C8853EB" w14:textId="77777777" w:rsidR="0005542A" w:rsidRPr="00542334" w:rsidRDefault="0005542A" w:rsidP="0005542A">
            <w:pPr>
              <w:tabs>
                <w:tab w:val="decimal" w:pos="882"/>
              </w:tabs>
              <w:spacing w:line="364" w:lineRule="exact"/>
              <w:ind w:left="-29" w:right="-191"/>
              <w:jc w:val="center"/>
              <w:rPr>
                <w:rFonts w:ascii="Angsana New" w:hAnsi="Angsana New"/>
                <w:sz w:val="28"/>
                <w:szCs w:val="28"/>
              </w:rPr>
            </w:pPr>
            <w:r w:rsidRPr="00542334">
              <w:rPr>
                <w:rFonts w:ascii="Angsana New" w:hAnsi="Angsana New"/>
                <w:sz w:val="28"/>
                <w:szCs w:val="28"/>
              </w:rPr>
              <w:t>3,622</w:t>
            </w:r>
          </w:p>
        </w:tc>
      </w:tr>
      <w:tr w:rsidR="0005542A" w:rsidRPr="00542334" w14:paraId="0397C509" w14:textId="77777777" w:rsidTr="00262FD7">
        <w:trPr>
          <w:trHeight w:val="374"/>
        </w:trPr>
        <w:tc>
          <w:tcPr>
            <w:tcW w:w="3960" w:type="dxa"/>
          </w:tcPr>
          <w:p w14:paraId="49020E89" w14:textId="1AEFD705" w:rsidR="0005542A" w:rsidRPr="00542334" w:rsidRDefault="0005542A" w:rsidP="0005542A">
            <w:pPr>
              <w:tabs>
                <w:tab w:val="left" w:pos="252"/>
              </w:tabs>
              <w:spacing w:line="364" w:lineRule="exact"/>
              <w:ind w:right="-45" w:firstLine="72"/>
              <w:rPr>
                <w:rFonts w:ascii="Angsana New" w:hAnsi="Angsana New"/>
                <w:sz w:val="28"/>
                <w:szCs w:val="28"/>
              </w:rPr>
            </w:pPr>
            <w:r w:rsidRPr="00542334">
              <w:rPr>
                <w:rFonts w:ascii="Angsana New" w:hAnsi="Angsana New"/>
                <w:sz w:val="28"/>
                <w:szCs w:val="28"/>
              </w:rPr>
              <w:tab/>
              <w:t>3 - 6 months</w:t>
            </w:r>
          </w:p>
        </w:tc>
        <w:tc>
          <w:tcPr>
            <w:tcW w:w="90" w:type="dxa"/>
          </w:tcPr>
          <w:p w14:paraId="6EF4876A" w14:textId="77777777" w:rsidR="0005542A" w:rsidRPr="00542334" w:rsidRDefault="0005542A" w:rsidP="0005542A">
            <w:pPr>
              <w:tabs>
                <w:tab w:val="decimal" w:pos="882"/>
              </w:tabs>
              <w:spacing w:line="364" w:lineRule="exact"/>
              <w:ind w:left="-29" w:right="-29"/>
              <w:rPr>
                <w:rFonts w:ascii="Angsana New" w:hAnsi="Angsana New"/>
                <w:sz w:val="28"/>
                <w:szCs w:val="28"/>
              </w:rPr>
            </w:pPr>
          </w:p>
        </w:tc>
        <w:tc>
          <w:tcPr>
            <w:tcW w:w="1260" w:type="dxa"/>
            <w:vAlign w:val="center"/>
          </w:tcPr>
          <w:p w14:paraId="35FBF20F" w14:textId="4CF760E1" w:rsidR="0005542A" w:rsidRPr="00542334" w:rsidRDefault="0005542A" w:rsidP="0005542A">
            <w:pPr>
              <w:tabs>
                <w:tab w:val="decimal" w:pos="882"/>
              </w:tabs>
              <w:spacing w:line="364" w:lineRule="exact"/>
              <w:ind w:left="-29" w:right="-195"/>
              <w:jc w:val="center"/>
              <w:rPr>
                <w:rFonts w:ascii="Angsana New" w:hAnsi="Angsana New"/>
                <w:sz w:val="28"/>
                <w:szCs w:val="28"/>
              </w:rPr>
            </w:pPr>
            <w:r>
              <w:rPr>
                <w:rFonts w:ascii="Angsana New" w:hAnsi="Angsana New"/>
                <w:sz w:val="28"/>
                <w:szCs w:val="28"/>
              </w:rPr>
              <w:t>2,174</w:t>
            </w:r>
          </w:p>
        </w:tc>
        <w:tc>
          <w:tcPr>
            <w:tcW w:w="90" w:type="dxa"/>
          </w:tcPr>
          <w:p w14:paraId="1D81E95E" w14:textId="77777777" w:rsidR="0005542A" w:rsidRPr="00542334" w:rsidRDefault="0005542A" w:rsidP="0005542A">
            <w:pPr>
              <w:tabs>
                <w:tab w:val="decimal" w:pos="882"/>
              </w:tabs>
              <w:spacing w:line="364" w:lineRule="exact"/>
              <w:ind w:left="-29" w:right="-29"/>
              <w:jc w:val="center"/>
              <w:rPr>
                <w:rFonts w:ascii="Angsana New" w:hAnsi="Angsana New"/>
                <w:sz w:val="28"/>
                <w:szCs w:val="28"/>
              </w:rPr>
            </w:pPr>
          </w:p>
        </w:tc>
        <w:tc>
          <w:tcPr>
            <w:tcW w:w="1260" w:type="dxa"/>
            <w:vAlign w:val="center"/>
          </w:tcPr>
          <w:p w14:paraId="1BE26C4E" w14:textId="309C52E1" w:rsidR="0005542A" w:rsidRPr="00542334" w:rsidRDefault="0005542A" w:rsidP="0005542A">
            <w:pPr>
              <w:tabs>
                <w:tab w:val="decimal" w:pos="882"/>
              </w:tabs>
              <w:spacing w:line="364" w:lineRule="exact"/>
              <w:ind w:left="-29" w:right="-196"/>
              <w:jc w:val="center"/>
              <w:rPr>
                <w:rFonts w:ascii="Angsana New" w:hAnsi="Angsana New"/>
                <w:sz w:val="28"/>
                <w:szCs w:val="28"/>
              </w:rPr>
            </w:pPr>
            <w:r w:rsidRPr="00542334">
              <w:rPr>
                <w:rFonts w:ascii="Angsana New" w:hAnsi="Angsana New"/>
                <w:sz w:val="28"/>
                <w:szCs w:val="28"/>
              </w:rPr>
              <w:t>5,858</w:t>
            </w:r>
          </w:p>
        </w:tc>
        <w:tc>
          <w:tcPr>
            <w:tcW w:w="90" w:type="dxa"/>
          </w:tcPr>
          <w:p w14:paraId="5861A5CE" w14:textId="77777777" w:rsidR="0005542A" w:rsidRPr="00542334" w:rsidRDefault="0005542A" w:rsidP="0005542A">
            <w:pPr>
              <w:tabs>
                <w:tab w:val="decimal" w:pos="882"/>
              </w:tabs>
              <w:spacing w:line="364" w:lineRule="exact"/>
              <w:ind w:left="-29" w:right="-29"/>
              <w:jc w:val="center"/>
              <w:rPr>
                <w:rFonts w:ascii="Angsana New" w:hAnsi="Angsana New"/>
                <w:sz w:val="28"/>
                <w:szCs w:val="28"/>
              </w:rPr>
            </w:pPr>
          </w:p>
        </w:tc>
        <w:tc>
          <w:tcPr>
            <w:tcW w:w="1260" w:type="dxa"/>
            <w:vAlign w:val="center"/>
          </w:tcPr>
          <w:p w14:paraId="3522B5E4" w14:textId="5E8EB3E7" w:rsidR="0005542A" w:rsidRPr="00542334" w:rsidRDefault="0005542A" w:rsidP="0005542A">
            <w:pPr>
              <w:tabs>
                <w:tab w:val="decimal" w:pos="882"/>
              </w:tabs>
              <w:spacing w:line="364" w:lineRule="exact"/>
              <w:ind w:left="-29" w:right="-196"/>
              <w:jc w:val="center"/>
              <w:rPr>
                <w:rFonts w:ascii="Angsana New" w:hAnsi="Angsana New"/>
                <w:sz w:val="28"/>
                <w:szCs w:val="28"/>
              </w:rPr>
            </w:pPr>
            <w:r>
              <w:rPr>
                <w:rFonts w:ascii="Angsana New" w:hAnsi="Angsana New"/>
                <w:sz w:val="28"/>
                <w:szCs w:val="28"/>
              </w:rPr>
              <w:t>1,228</w:t>
            </w:r>
          </w:p>
        </w:tc>
        <w:tc>
          <w:tcPr>
            <w:tcW w:w="90" w:type="dxa"/>
          </w:tcPr>
          <w:p w14:paraId="0FA8AE71" w14:textId="77777777" w:rsidR="0005542A" w:rsidRPr="00542334" w:rsidRDefault="0005542A" w:rsidP="0005542A">
            <w:pPr>
              <w:tabs>
                <w:tab w:val="decimal" w:pos="882"/>
              </w:tabs>
              <w:spacing w:line="364" w:lineRule="exact"/>
              <w:ind w:left="-29" w:right="-29"/>
              <w:jc w:val="center"/>
              <w:rPr>
                <w:rFonts w:ascii="Angsana New" w:hAnsi="Angsana New"/>
                <w:sz w:val="28"/>
                <w:szCs w:val="28"/>
              </w:rPr>
            </w:pPr>
          </w:p>
        </w:tc>
        <w:tc>
          <w:tcPr>
            <w:tcW w:w="1260" w:type="dxa"/>
          </w:tcPr>
          <w:p w14:paraId="5538EAE2" w14:textId="77777777" w:rsidR="0005542A" w:rsidRPr="00542334" w:rsidRDefault="0005542A" w:rsidP="0005542A">
            <w:pPr>
              <w:tabs>
                <w:tab w:val="decimal" w:pos="882"/>
              </w:tabs>
              <w:spacing w:line="364" w:lineRule="exact"/>
              <w:ind w:left="-29" w:right="-191"/>
              <w:jc w:val="center"/>
              <w:rPr>
                <w:rFonts w:ascii="Angsana New" w:hAnsi="Angsana New"/>
                <w:sz w:val="28"/>
                <w:szCs w:val="28"/>
              </w:rPr>
            </w:pPr>
            <w:r w:rsidRPr="00542334">
              <w:rPr>
                <w:rFonts w:ascii="Angsana New" w:hAnsi="Angsana New"/>
                <w:sz w:val="28"/>
                <w:szCs w:val="28"/>
              </w:rPr>
              <w:t>2,120</w:t>
            </w:r>
          </w:p>
        </w:tc>
      </w:tr>
      <w:tr w:rsidR="0005542A" w:rsidRPr="00542334" w14:paraId="04D3D3AB" w14:textId="77777777" w:rsidTr="00262FD7">
        <w:trPr>
          <w:trHeight w:val="374"/>
        </w:trPr>
        <w:tc>
          <w:tcPr>
            <w:tcW w:w="3960" w:type="dxa"/>
          </w:tcPr>
          <w:p w14:paraId="706E9114" w14:textId="1292D3D5" w:rsidR="0005542A" w:rsidRPr="00542334" w:rsidRDefault="0005542A" w:rsidP="0005542A">
            <w:pPr>
              <w:tabs>
                <w:tab w:val="left" w:pos="252"/>
              </w:tabs>
              <w:spacing w:line="364" w:lineRule="exact"/>
              <w:ind w:right="-45" w:firstLine="72"/>
              <w:rPr>
                <w:rFonts w:ascii="Angsana New" w:hAnsi="Angsana New"/>
                <w:sz w:val="28"/>
                <w:szCs w:val="28"/>
              </w:rPr>
            </w:pPr>
            <w:r w:rsidRPr="00542334">
              <w:rPr>
                <w:rFonts w:ascii="Angsana New" w:hAnsi="Angsana New"/>
                <w:sz w:val="28"/>
                <w:szCs w:val="28"/>
              </w:rPr>
              <w:tab/>
              <w:t>6 - 12 months</w:t>
            </w:r>
          </w:p>
        </w:tc>
        <w:tc>
          <w:tcPr>
            <w:tcW w:w="90" w:type="dxa"/>
          </w:tcPr>
          <w:p w14:paraId="5CC0AFEA" w14:textId="77777777" w:rsidR="0005542A" w:rsidRPr="00542334" w:rsidRDefault="0005542A" w:rsidP="0005542A">
            <w:pPr>
              <w:tabs>
                <w:tab w:val="decimal" w:pos="882"/>
              </w:tabs>
              <w:spacing w:line="364" w:lineRule="exact"/>
              <w:ind w:left="-29" w:right="-29"/>
              <w:rPr>
                <w:rFonts w:ascii="Angsana New" w:hAnsi="Angsana New"/>
                <w:sz w:val="28"/>
                <w:szCs w:val="28"/>
              </w:rPr>
            </w:pPr>
          </w:p>
        </w:tc>
        <w:tc>
          <w:tcPr>
            <w:tcW w:w="1260" w:type="dxa"/>
            <w:vAlign w:val="center"/>
          </w:tcPr>
          <w:p w14:paraId="67298364" w14:textId="5B766F64" w:rsidR="0005542A" w:rsidRPr="00542334" w:rsidRDefault="0005542A" w:rsidP="0005542A">
            <w:pPr>
              <w:tabs>
                <w:tab w:val="decimal" w:pos="882"/>
              </w:tabs>
              <w:spacing w:line="364" w:lineRule="exact"/>
              <w:ind w:left="-29" w:right="-195"/>
              <w:jc w:val="center"/>
              <w:rPr>
                <w:rFonts w:ascii="Angsana New" w:hAnsi="Angsana New"/>
                <w:sz w:val="28"/>
                <w:szCs w:val="28"/>
              </w:rPr>
            </w:pPr>
            <w:r>
              <w:rPr>
                <w:rFonts w:ascii="Angsana New" w:hAnsi="Angsana New"/>
                <w:sz w:val="28"/>
                <w:szCs w:val="28"/>
              </w:rPr>
              <w:t>6,684</w:t>
            </w:r>
          </w:p>
        </w:tc>
        <w:tc>
          <w:tcPr>
            <w:tcW w:w="90" w:type="dxa"/>
          </w:tcPr>
          <w:p w14:paraId="3EA275EF" w14:textId="77777777" w:rsidR="0005542A" w:rsidRPr="00542334" w:rsidRDefault="0005542A" w:rsidP="0005542A">
            <w:pPr>
              <w:tabs>
                <w:tab w:val="decimal" w:pos="882"/>
              </w:tabs>
              <w:spacing w:line="364" w:lineRule="exact"/>
              <w:ind w:left="-29" w:right="-29"/>
              <w:jc w:val="center"/>
              <w:rPr>
                <w:rFonts w:ascii="Angsana New" w:hAnsi="Angsana New"/>
                <w:sz w:val="28"/>
                <w:szCs w:val="28"/>
              </w:rPr>
            </w:pPr>
          </w:p>
        </w:tc>
        <w:tc>
          <w:tcPr>
            <w:tcW w:w="1260" w:type="dxa"/>
            <w:vAlign w:val="center"/>
          </w:tcPr>
          <w:p w14:paraId="79932D29" w14:textId="265B689F" w:rsidR="0005542A" w:rsidRPr="00542334" w:rsidRDefault="0005542A" w:rsidP="0005542A">
            <w:pPr>
              <w:tabs>
                <w:tab w:val="decimal" w:pos="882"/>
              </w:tabs>
              <w:spacing w:line="364" w:lineRule="exact"/>
              <w:ind w:left="-29" w:right="-196"/>
              <w:jc w:val="center"/>
              <w:rPr>
                <w:rFonts w:ascii="Angsana New" w:hAnsi="Angsana New"/>
                <w:sz w:val="28"/>
                <w:szCs w:val="28"/>
              </w:rPr>
            </w:pPr>
            <w:r w:rsidRPr="00542334">
              <w:rPr>
                <w:rFonts w:ascii="Angsana New" w:hAnsi="Angsana New"/>
                <w:sz w:val="28"/>
                <w:szCs w:val="28"/>
              </w:rPr>
              <w:t>4,804</w:t>
            </w:r>
          </w:p>
        </w:tc>
        <w:tc>
          <w:tcPr>
            <w:tcW w:w="90" w:type="dxa"/>
          </w:tcPr>
          <w:p w14:paraId="1E3867D8" w14:textId="77777777" w:rsidR="0005542A" w:rsidRPr="00542334" w:rsidRDefault="0005542A" w:rsidP="0005542A">
            <w:pPr>
              <w:tabs>
                <w:tab w:val="decimal" w:pos="882"/>
              </w:tabs>
              <w:spacing w:line="364" w:lineRule="exact"/>
              <w:ind w:left="-29" w:right="-29"/>
              <w:jc w:val="center"/>
              <w:rPr>
                <w:rFonts w:ascii="Angsana New" w:hAnsi="Angsana New"/>
                <w:sz w:val="28"/>
                <w:szCs w:val="28"/>
              </w:rPr>
            </w:pPr>
          </w:p>
        </w:tc>
        <w:tc>
          <w:tcPr>
            <w:tcW w:w="1260" w:type="dxa"/>
            <w:vAlign w:val="center"/>
          </w:tcPr>
          <w:p w14:paraId="74F49D50" w14:textId="23987C5D" w:rsidR="0005542A" w:rsidRPr="00542334" w:rsidRDefault="0005542A" w:rsidP="0005542A">
            <w:pPr>
              <w:tabs>
                <w:tab w:val="decimal" w:pos="882"/>
              </w:tabs>
              <w:spacing w:line="364" w:lineRule="exact"/>
              <w:ind w:left="-29" w:right="-196"/>
              <w:jc w:val="center"/>
              <w:rPr>
                <w:rFonts w:ascii="Angsana New" w:hAnsi="Angsana New"/>
                <w:sz w:val="28"/>
                <w:szCs w:val="28"/>
              </w:rPr>
            </w:pPr>
            <w:r w:rsidRPr="00072396">
              <w:rPr>
                <w:rFonts w:ascii="Angsana New" w:hAnsi="Angsana New"/>
                <w:sz w:val="28"/>
                <w:szCs w:val="28"/>
              </w:rPr>
              <w:t>2,</w:t>
            </w:r>
            <w:r>
              <w:rPr>
                <w:rFonts w:ascii="Angsana New" w:hAnsi="Angsana New"/>
                <w:sz w:val="28"/>
                <w:szCs w:val="28"/>
              </w:rPr>
              <w:t>169</w:t>
            </w:r>
          </w:p>
        </w:tc>
        <w:tc>
          <w:tcPr>
            <w:tcW w:w="90" w:type="dxa"/>
          </w:tcPr>
          <w:p w14:paraId="6743E9B7" w14:textId="77777777" w:rsidR="0005542A" w:rsidRPr="00542334" w:rsidRDefault="0005542A" w:rsidP="0005542A">
            <w:pPr>
              <w:tabs>
                <w:tab w:val="decimal" w:pos="882"/>
              </w:tabs>
              <w:spacing w:line="364" w:lineRule="exact"/>
              <w:ind w:left="-29" w:right="-29"/>
              <w:jc w:val="center"/>
              <w:rPr>
                <w:rFonts w:ascii="Angsana New" w:hAnsi="Angsana New"/>
                <w:sz w:val="28"/>
                <w:szCs w:val="28"/>
              </w:rPr>
            </w:pPr>
          </w:p>
        </w:tc>
        <w:tc>
          <w:tcPr>
            <w:tcW w:w="1260" w:type="dxa"/>
          </w:tcPr>
          <w:p w14:paraId="336A01CD" w14:textId="77777777" w:rsidR="0005542A" w:rsidRPr="00542334" w:rsidRDefault="0005542A" w:rsidP="0005542A">
            <w:pPr>
              <w:tabs>
                <w:tab w:val="decimal" w:pos="882"/>
              </w:tabs>
              <w:spacing w:line="364" w:lineRule="exact"/>
              <w:ind w:left="-29" w:right="-191"/>
              <w:jc w:val="center"/>
              <w:rPr>
                <w:rFonts w:ascii="Angsana New" w:hAnsi="Angsana New"/>
                <w:sz w:val="28"/>
                <w:szCs w:val="28"/>
              </w:rPr>
            </w:pPr>
            <w:r w:rsidRPr="00542334">
              <w:rPr>
                <w:rFonts w:ascii="Angsana New" w:hAnsi="Angsana New"/>
                <w:sz w:val="28"/>
                <w:szCs w:val="28"/>
              </w:rPr>
              <w:t>2,142</w:t>
            </w:r>
          </w:p>
        </w:tc>
      </w:tr>
      <w:tr w:rsidR="0005542A" w:rsidRPr="00542334" w14:paraId="4DAB6F8D" w14:textId="77777777" w:rsidTr="00262FD7">
        <w:trPr>
          <w:trHeight w:val="374"/>
        </w:trPr>
        <w:tc>
          <w:tcPr>
            <w:tcW w:w="3960" w:type="dxa"/>
          </w:tcPr>
          <w:p w14:paraId="4D6BF175" w14:textId="0480963B" w:rsidR="0005542A" w:rsidRPr="00542334" w:rsidRDefault="0005542A" w:rsidP="0005542A">
            <w:pPr>
              <w:tabs>
                <w:tab w:val="left" w:pos="252"/>
              </w:tabs>
              <w:spacing w:line="364" w:lineRule="exact"/>
              <w:ind w:right="-45" w:firstLine="72"/>
              <w:rPr>
                <w:rFonts w:ascii="Angsana New" w:hAnsi="Angsana New"/>
                <w:sz w:val="28"/>
                <w:szCs w:val="28"/>
              </w:rPr>
            </w:pPr>
            <w:r w:rsidRPr="00542334">
              <w:rPr>
                <w:rFonts w:ascii="Angsana New" w:hAnsi="Angsana New"/>
                <w:sz w:val="28"/>
                <w:szCs w:val="28"/>
              </w:rPr>
              <w:tab/>
              <w:t>Over 12 months</w:t>
            </w:r>
          </w:p>
        </w:tc>
        <w:tc>
          <w:tcPr>
            <w:tcW w:w="90" w:type="dxa"/>
          </w:tcPr>
          <w:p w14:paraId="411AE108" w14:textId="77777777" w:rsidR="0005542A" w:rsidRPr="00542334" w:rsidRDefault="0005542A" w:rsidP="0005542A">
            <w:pPr>
              <w:tabs>
                <w:tab w:val="decimal" w:pos="882"/>
              </w:tabs>
              <w:spacing w:line="364" w:lineRule="exact"/>
              <w:ind w:left="-29" w:right="-29"/>
              <w:rPr>
                <w:rFonts w:ascii="Angsana New" w:hAnsi="Angsana New"/>
                <w:sz w:val="28"/>
                <w:szCs w:val="28"/>
              </w:rPr>
            </w:pPr>
          </w:p>
        </w:tc>
        <w:tc>
          <w:tcPr>
            <w:tcW w:w="1260" w:type="dxa"/>
            <w:tcBorders>
              <w:bottom w:val="single" w:sz="4" w:space="0" w:color="auto"/>
            </w:tcBorders>
            <w:vAlign w:val="center"/>
          </w:tcPr>
          <w:p w14:paraId="3F37CD58" w14:textId="2BCB4BA8" w:rsidR="0005542A" w:rsidRPr="00542334" w:rsidRDefault="0005542A" w:rsidP="0005542A">
            <w:pPr>
              <w:tabs>
                <w:tab w:val="decimal" w:pos="882"/>
              </w:tabs>
              <w:spacing w:line="364" w:lineRule="exact"/>
              <w:ind w:left="-29" w:right="-195"/>
              <w:jc w:val="center"/>
              <w:rPr>
                <w:rFonts w:ascii="Angsana New" w:hAnsi="Angsana New"/>
                <w:sz w:val="28"/>
                <w:szCs w:val="28"/>
              </w:rPr>
            </w:pPr>
            <w:r w:rsidRPr="00072396">
              <w:rPr>
                <w:rFonts w:ascii="Angsana New" w:hAnsi="Angsana New"/>
                <w:sz w:val="28"/>
                <w:szCs w:val="28"/>
              </w:rPr>
              <w:t>1</w:t>
            </w:r>
            <w:r>
              <w:rPr>
                <w:rFonts w:ascii="Angsana New" w:hAnsi="Angsana New"/>
                <w:sz w:val="28"/>
                <w:szCs w:val="28"/>
              </w:rPr>
              <w:t>5,755</w:t>
            </w:r>
          </w:p>
        </w:tc>
        <w:tc>
          <w:tcPr>
            <w:tcW w:w="90" w:type="dxa"/>
          </w:tcPr>
          <w:p w14:paraId="5ACD6FD9" w14:textId="77777777" w:rsidR="0005542A" w:rsidRPr="00542334" w:rsidRDefault="0005542A" w:rsidP="0005542A">
            <w:pPr>
              <w:tabs>
                <w:tab w:val="decimal" w:pos="882"/>
              </w:tabs>
              <w:spacing w:line="364" w:lineRule="exact"/>
              <w:ind w:left="-29" w:right="-29"/>
              <w:jc w:val="center"/>
              <w:rPr>
                <w:rFonts w:ascii="Angsana New" w:hAnsi="Angsana New"/>
                <w:sz w:val="28"/>
                <w:szCs w:val="28"/>
              </w:rPr>
            </w:pPr>
          </w:p>
        </w:tc>
        <w:tc>
          <w:tcPr>
            <w:tcW w:w="1260" w:type="dxa"/>
            <w:tcBorders>
              <w:bottom w:val="single" w:sz="4" w:space="0" w:color="auto"/>
            </w:tcBorders>
            <w:vAlign w:val="center"/>
          </w:tcPr>
          <w:p w14:paraId="1648D198" w14:textId="15D79E7D" w:rsidR="0005542A" w:rsidRPr="00542334" w:rsidRDefault="0005542A" w:rsidP="0005542A">
            <w:pPr>
              <w:tabs>
                <w:tab w:val="decimal" w:pos="882"/>
              </w:tabs>
              <w:spacing w:line="364" w:lineRule="exact"/>
              <w:ind w:left="-29" w:right="-196"/>
              <w:jc w:val="center"/>
              <w:rPr>
                <w:rFonts w:ascii="Angsana New" w:hAnsi="Angsana New"/>
                <w:sz w:val="28"/>
                <w:szCs w:val="28"/>
              </w:rPr>
            </w:pPr>
            <w:r w:rsidRPr="00542334">
              <w:rPr>
                <w:rFonts w:ascii="Angsana New" w:hAnsi="Angsana New"/>
                <w:sz w:val="28"/>
                <w:szCs w:val="28"/>
              </w:rPr>
              <w:t>14,328</w:t>
            </w:r>
          </w:p>
        </w:tc>
        <w:tc>
          <w:tcPr>
            <w:tcW w:w="90" w:type="dxa"/>
          </w:tcPr>
          <w:p w14:paraId="029D6E11" w14:textId="77777777" w:rsidR="0005542A" w:rsidRPr="00542334" w:rsidRDefault="0005542A" w:rsidP="0005542A">
            <w:pPr>
              <w:tabs>
                <w:tab w:val="decimal" w:pos="882"/>
              </w:tabs>
              <w:spacing w:line="364" w:lineRule="exact"/>
              <w:ind w:left="-29" w:right="-29"/>
              <w:jc w:val="center"/>
              <w:rPr>
                <w:rFonts w:ascii="Angsana New" w:hAnsi="Angsana New"/>
                <w:sz w:val="28"/>
                <w:szCs w:val="28"/>
              </w:rPr>
            </w:pPr>
          </w:p>
        </w:tc>
        <w:tc>
          <w:tcPr>
            <w:tcW w:w="1260" w:type="dxa"/>
            <w:tcBorders>
              <w:bottom w:val="single" w:sz="4" w:space="0" w:color="auto"/>
            </w:tcBorders>
            <w:vAlign w:val="center"/>
          </w:tcPr>
          <w:p w14:paraId="6C943E57" w14:textId="2BE7AE4A" w:rsidR="0005542A" w:rsidRPr="00542334" w:rsidRDefault="0005542A" w:rsidP="0005542A">
            <w:pPr>
              <w:tabs>
                <w:tab w:val="decimal" w:pos="882"/>
              </w:tabs>
              <w:spacing w:line="364" w:lineRule="exact"/>
              <w:ind w:left="-29" w:right="162"/>
              <w:jc w:val="center"/>
              <w:rPr>
                <w:rFonts w:ascii="Angsana New" w:hAnsi="Angsana New"/>
                <w:sz w:val="28"/>
                <w:szCs w:val="28"/>
              </w:rPr>
            </w:pPr>
            <w:r w:rsidRPr="00072396">
              <w:rPr>
                <w:rFonts w:ascii="Angsana New" w:hAnsi="Angsana New"/>
                <w:sz w:val="28"/>
                <w:szCs w:val="28"/>
              </w:rPr>
              <w:t>-</w:t>
            </w:r>
          </w:p>
        </w:tc>
        <w:tc>
          <w:tcPr>
            <w:tcW w:w="90" w:type="dxa"/>
          </w:tcPr>
          <w:p w14:paraId="0E288A58" w14:textId="77777777" w:rsidR="0005542A" w:rsidRPr="00542334" w:rsidRDefault="0005542A" w:rsidP="0005542A">
            <w:pPr>
              <w:tabs>
                <w:tab w:val="decimal" w:pos="882"/>
              </w:tabs>
              <w:spacing w:line="364" w:lineRule="exact"/>
              <w:ind w:left="-29" w:right="-29"/>
              <w:jc w:val="center"/>
              <w:rPr>
                <w:rFonts w:ascii="Angsana New" w:hAnsi="Angsana New"/>
                <w:sz w:val="28"/>
                <w:szCs w:val="28"/>
              </w:rPr>
            </w:pPr>
          </w:p>
        </w:tc>
        <w:tc>
          <w:tcPr>
            <w:tcW w:w="1260" w:type="dxa"/>
            <w:tcBorders>
              <w:bottom w:val="single" w:sz="4" w:space="0" w:color="auto"/>
            </w:tcBorders>
          </w:tcPr>
          <w:p w14:paraId="44500A64" w14:textId="77777777" w:rsidR="0005542A" w:rsidRPr="00542334" w:rsidRDefault="0005542A" w:rsidP="0005542A">
            <w:pPr>
              <w:tabs>
                <w:tab w:val="decimal" w:pos="882"/>
              </w:tabs>
              <w:spacing w:line="364" w:lineRule="exact"/>
              <w:ind w:left="-29" w:right="-191"/>
              <w:jc w:val="center"/>
              <w:rPr>
                <w:rFonts w:ascii="Angsana New" w:hAnsi="Angsana New"/>
                <w:sz w:val="28"/>
                <w:szCs w:val="28"/>
              </w:rPr>
            </w:pPr>
            <w:r w:rsidRPr="00542334">
              <w:rPr>
                <w:rFonts w:ascii="Angsana New" w:hAnsi="Angsana New"/>
                <w:sz w:val="28"/>
                <w:szCs w:val="28"/>
              </w:rPr>
              <w:t>1</w:t>
            </w:r>
          </w:p>
        </w:tc>
      </w:tr>
      <w:tr w:rsidR="0005542A" w:rsidRPr="00542334" w14:paraId="63C5D3A8" w14:textId="77777777" w:rsidTr="00262FD7">
        <w:trPr>
          <w:trHeight w:val="374"/>
        </w:trPr>
        <w:tc>
          <w:tcPr>
            <w:tcW w:w="3960" w:type="dxa"/>
          </w:tcPr>
          <w:p w14:paraId="44E34A2A" w14:textId="06945FEC" w:rsidR="0005542A" w:rsidRPr="00542334" w:rsidRDefault="0005542A" w:rsidP="0005542A">
            <w:pPr>
              <w:spacing w:line="364" w:lineRule="exact"/>
              <w:ind w:right="-45" w:firstLine="72"/>
              <w:rPr>
                <w:rFonts w:ascii="Angsana New" w:hAnsi="Angsana New"/>
                <w:b/>
                <w:bCs/>
                <w:sz w:val="28"/>
                <w:szCs w:val="28"/>
              </w:rPr>
            </w:pPr>
            <w:r w:rsidRPr="00542334">
              <w:rPr>
                <w:rFonts w:ascii="Angsana New" w:hAnsi="Angsana New"/>
                <w:b/>
                <w:bCs/>
                <w:sz w:val="28"/>
                <w:szCs w:val="28"/>
              </w:rPr>
              <w:t>Total</w:t>
            </w:r>
          </w:p>
        </w:tc>
        <w:tc>
          <w:tcPr>
            <w:tcW w:w="90" w:type="dxa"/>
          </w:tcPr>
          <w:p w14:paraId="5EA11435" w14:textId="77777777" w:rsidR="0005542A" w:rsidRPr="00542334" w:rsidRDefault="0005542A" w:rsidP="0005542A">
            <w:pPr>
              <w:tabs>
                <w:tab w:val="decimal" w:pos="882"/>
              </w:tabs>
              <w:spacing w:line="364" w:lineRule="exact"/>
              <w:ind w:left="-29" w:right="-29"/>
              <w:rPr>
                <w:rFonts w:ascii="Angsana New" w:hAnsi="Angsana New"/>
                <w:b/>
                <w:bCs/>
                <w:sz w:val="28"/>
                <w:szCs w:val="28"/>
              </w:rPr>
            </w:pPr>
          </w:p>
        </w:tc>
        <w:tc>
          <w:tcPr>
            <w:tcW w:w="1260" w:type="dxa"/>
            <w:tcBorders>
              <w:top w:val="single" w:sz="4" w:space="0" w:color="auto"/>
            </w:tcBorders>
            <w:vAlign w:val="center"/>
          </w:tcPr>
          <w:p w14:paraId="6491251F" w14:textId="74A6B834" w:rsidR="0005542A" w:rsidRPr="000F45AC" w:rsidRDefault="0005542A" w:rsidP="0005542A">
            <w:pPr>
              <w:tabs>
                <w:tab w:val="decimal" w:pos="882"/>
              </w:tabs>
              <w:spacing w:line="364" w:lineRule="exact"/>
              <w:ind w:left="-29" w:right="-195"/>
              <w:jc w:val="center"/>
              <w:rPr>
                <w:rFonts w:ascii="Angsana New" w:hAnsi="Angsana New"/>
                <w:b/>
                <w:bCs/>
                <w:sz w:val="28"/>
                <w:szCs w:val="28"/>
                <w:cs/>
              </w:rPr>
            </w:pPr>
            <w:r w:rsidRPr="00694DB8">
              <w:rPr>
                <w:rFonts w:ascii="Angsana New" w:hAnsi="Angsana New"/>
                <w:b/>
                <w:bCs/>
                <w:sz w:val="28"/>
                <w:szCs w:val="28"/>
              </w:rPr>
              <w:t>55,102</w:t>
            </w:r>
          </w:p>
        </w:tc>
        <w:tc>
          <w:tcPr>
            <w:tcW w:w="90" w:type="dxa"/>
          </w:tcPr>
          <w:p w14:paraId="2F49F75F" w14:textId="77777777" w:rsidR="0005542A" w:rsidRPr="00542334" w:rsidRDefault="0005542A" w:rsidP="0005542A">
            <w:pPr>
              <w:tabs>
                <w:tab w:val="decimal" w:pos="882"/>
              </w:tabs>
              <w:spacing w:line="364" w:lineRule="exact"/>
              <w:ind w:left="-29" w:right="-29"/>
              <w:jc w:val="center"/>
              <w:rPr>
                <w:rFonts w:ascii="Angsana New" w:hAnsi="Angsana New"/>
                <w:b/>
                <w:bCs/>
                <w:sz w:val="28"/>
                <w:szCs w:val="28"/>
              </w:rPr>
            </w:pPr>
          </w:p>
        </w:tc>
        <w:tc>
          <w:tcPr>
            <w:tcW w:w="1260" w:type="dxa"/>
            <w:tcBorders>
              <w:top w:val="single" w:sz="4" w:space="0" w:color="auto"/>
            </w:tcBorders>
            <w:vAlign w:val="center"/>
          </w:tcPr>
          <w:p w14:paraId="43A3BA93" w14:textId="5A238003" w:rsidR="0005542A" w:rsidRPr="00542334" w:rsidRDefault="0005542A" w:rsidP="0005542A">
            <w:pPr>
              <w:tabs>
                <w:tab w:val="decimal" w:pos="882"/>
              </w:tabs>
              <w:spacing w:line="364" w:lineRule="exact"/>
              <w:ind w:left="-29" w:right="-196"/>
              <w:jc w:val="center"/>
              <w:rPr>
                <w:rFonts w:ascii="Angsana New" w:hAnsi="Angsana New"/>
                <w:b/>
                <w:bCs/>
                <w:sz w:val="28"/>
                <w:szCs w:val="28"/>
              </w:rPr>
            </w:pPr>
            <w:r w:rsidRPr="00542334">
              <w:rPr>
                <w:rFonts w:ascii="Angsana New" w:hAnsi="Angsana New"/>
                <w:b/>
                <w:bCs/>
                <w:sz w:val="28"/>
                <w:szCs w:val="28"/>
              </w:rPr>
              <w:t>30,803</w:t>
            </w:r>
          </w:p>
        </w:tc>
        <w:tc>
          <w:tcPr>
            <w:tcW w:w="90" w:type="dxa"/>
          </w:tcPr>
          <w:p w14:paraId="7B3962AE" w14:textId="77777777" w:rsidR="0005542A" w:rsidRPr="00542334" w:rsidRDefault="0005542A" w:rsidP="0005542A">
            <w:pPr>
              <w:tabs>
                <w:tab w:val="decimal" w:pos="882"/>
              </w:tabs>
              <w:spacing w:line="364" w:lineRule="exact"/>
              <w:ind w:left="-29" w:right="-29"/>
              <w:jc w:val="center"/>
              <w:rPr>
                <w:rFonts w:ascii="Angsana New" w:hAnsi="Angsana New"/>
                <w:b/>
                <w:bCs/>
                <w:sz w:val="28"/>
                <w:szCs w:val="28"/>
              </w:rPr>
            </w:pPr>
          </w:p>
        </w:tc>
        <w:tc>
          <w:tcPr>
            <w:tcW w:w="1260" w:type="dxa"/>
            <w:tcBorders>
              <w:top w:val="single" w:sz="4" w:space="0" w:color="auto"/>
            </w:tcBorders>
            <w:vAlign w:val="center"/>
          </w:tcPr>
          <w:p w14:paraId="638B9FC6" w14:textId="7CC63F4C" w:rsidR="0005542A" w:rsidRPr="00542334" w:rsidRDefault="0005542A" w:rsidP="0005542A">
            <w:pPr>
              <w:tabs>
                <w:tab w:val="decimal" w:pos="882"/>
              </w:tabs>
              <w:spacing w:line="364" w:lineRule="exact"/>
              <w:ind w:left="-29" w:right="-196"/>
              <w:jc w:val="center"/>
              <w:rPr>
                <w:rFonts w:ascii="Angsana New" w:hAnsi="Angsana New"/>
                <w:b/>
                <w:bCs/>
                <w:sz w:val="28"/>
                <w:szCs w:val="28"/>
              </w:rPr>
            </w:pPr>
            <w:r w:rsidRPr="00C20692">
              <w:rPr>
                <w:rFonts w:ascii="Angsana New" w:hAnsi="Angsana New"/>
                <w:b/>
                <w:bCs/>
                <w:sz w:val="28"/>
                <w:szCs w:val="28"/>
              </w:rPr>
              <w:t>31,623</w:t>
            </w:r>
          </w:p>
        </w:tc>
        <w:tc>
          <w:tcPr>
            <w:tcW w:w="90" w:type="dxa"/>
          </w:tcPr>
          <w:p w14:paraId="7E7D64CA" w14:textId="77777777" w:rsidR="0005542A" w:rsidRPr="00542334" w:rsidRDefault="0005542A" w:rsidP="0005542A">
            <w:pPr>
              <w:tabs>
                <w:tab w:val="decimal" w:pos="882"/>
              </w:tabs>
              <w:spacing w:line="364" w:lineRule="exact"/>
              <w:ind w:left="-29" w:right="-29"/>
              <w:jc w:val="center"/>
              <w:rPr>
                <w:rFonts w:ascii="Angsana New" w:hAnsi="Angsana New"/>
                <w:b/>
                <w:bCs/>
                <w:sz w:val="28"/>
                <w:szCs w:val="28"/>
              </w:rPr>
            </w:pPr>
          </w:p>
        </w:tc>
        <w:tc>
          <w:tcPr>
            <w:tcW w:w="1260" w:type="dxa"/>
            <w:tcBorders>
              <w:top w:val="single" w:sz="4" w:space="0" w:color="auto"/>
            </w:tcBorders>
          </w:tcPr>
          <w:p w14:paraId="2B908EDF" w14:textId="77777777" w:rsidR="0005542A" w:rsidRPr="00542334" w:rsidRDefault="0005542A" w:rsidP="0005542A">
            <w:pPr>
              <w:tabs>
                <w:tab w:val="decimal" w:pos="882"/>
              </w:tabs>
              <w:spacing w:line="364" w:lineRule="exact"/>
              <w:ind w:left="-29" w:right="-191"/>
              <w:jc w:val="center"/>
              <w:rPr>
                <w:rFonts w:ascii="Angsana New" w:hAnsi="Angsana New"/>
                <w:b/>
                <w:bCs/>
                <w:sz w:val="28"/>
                <w:szCs w:val="28"/>
              </w:rPr>
            </w:pPr>
            <w:r w:rsidRPr="00542334">
              <w:rPr>
                <w:rFonts w:ascii="Angsana New" w:hAnsi="Angsana New"/>
                <w:b/>
                <w:bCs/>
                <w:sz w:val="28"/>
                <w:szCs w:val="28"/>
              </w:rPr>
              <w:t>7,885</w:t>
            </w:r>
          </w:p>
        </w:tc>
      </w:tr>
      <w:tr w:rsidR="0005542A" w:rsidRPr="00542334" w14:paraId="2A8A047E" w14:textId="77777777" w:rsidTr="00262FD7">
        <w:trPr>
          <w:trHeight w:val="374"/>
        </w:trPr>
        <w:tc>
          <w:tcPr>
            <w:tcW w:w="3960" w:type="dxa"/>
          </w:tcPr>
          <w:p w14:paraId="3755BB49" w14:textId="35A1170C" w:rsidR="0005542A" w:rsidRPr="00542334" w:rsidRDefault="0005542A" w:rsidP="0005542A">
            <w:pPr>
              <w:spacing w:line="364" w:lineRule="exact"/>
              <w:ind w:left="519" w:right="-45" w:hanging="447"/>
              <w:rPr>
                <w:rFonts w:ascii="Angsana New" w:hAnsi="Angsana New"/>
                <w:sz w:val="28"/>
                <w:szCs w:val="28"/>
              </w:rPr>
            </w:pPr>
            <w:r w:rsidRPr="00542334">
              <w:rPr>
                <w:rFonts w:ascii="Angsana New" w:hAnsi="Angsana New"/>
                <w:sz w:val="28"/>
                <w:szCs w:val="28"/>
              </w:rPr>
              <w:t xml:space="preserve">Less: Allowance for expected credit losses </w:t>
            </w:r>
          </w:p>
        </w:tc>
        <w:tc>
          <w:tcPr>
            <w:tcW w:w="90" w:type="dxa"/>
          </w:tcPr>
          <w:p w14:paraId="6EFE9E88" w14:textId="77777777" w:rsidR="0005542A" w:rsidRPr="00542334" w:rsidRDefault="0005542A" w:rsidP="0005542A">
            <w:pPr>
              <w:tabs>
                <w:tab w:val="decimal" w:pos="882"/>
              </w:tabs>
              <w:spacing w:line="364" w:lineRule="exact"/>
              <w:ind w:right="-29"/>
              <w:rPr>
                <w:rFonts w:ascii="Angsana New" w:hAnsi="Angsana New"/>
                <w:sz w:val="28"/>
                <w:szCs w:val="28"/>
              </w:rPr>
            </w:pPr>
          </w:p>
        </w:tc>
        <w:tc>
          <w:tcPr>
            <w:tcW w:w="1260" w:type="dxa"/>
            <w:tcBorders>
              <w:bottom w:val="single" w:sz="4" w:space="0" w:color="auto"/>
            </w:tcBorders>
            <w:vAlign w:val="center"/>
          </w:tcPr>
          <w:p w14:paraId="3914BE65" w14:textId="03F59A8F" w:rsidR="0005542A" w:rsidRPr="00542334" w:rsidRDefault="0005542A" w:rsidP="0005542A">
            <w:pPr>
              <w:tabs>
                <w:tab w:val="decimal" w:pos="882"/>
              </w:tabs>
              <w:spacing w:line="364" w:lineRule="exact"/>
              <w:ind w:left="-29" w:right="-285"/>
              <w:jc w:val="center"/>
              <w:rPr>
                <w:rFonts w:ascii="Angsana New" w:hAnsi="Angsana New"/>
                <w:sz w:val="28"/>
                <w:szCs w:val="28"/>
              </w:rPr>
            </w:pPr>
            <w:r w:rsidRPr="00542334">
              <w:rPr>
                <w:rFonts w:ascii="Angsana New" w:hAnsi="Angsana New"/>
                <w:sz w:val="28"/>
                <w:szCs w:val="28"/>
              </w:rPr>
              <w:t>(12,526)</w:t>
            </w:r>
          </w:p>
        </w:tc>
        <w:tc>
          <w:tcPr>
            <w:tcW w:w="90" w:type="dxa"/>
          </w:tcPr>
          <w:p w14:paraId="6BD8ED40" w14:textId="77777777" w:rsidR="0005542A" w:rsidRPr="00542334" w:rsidRDefault="0005542A" w:rsidP="0005542A">
            <w:pPr>
              <w:tabs>
                <w:tab w:val="decimal" w:pos="882"/>
              </w:tabs>
              <w:spacing w:line="364" w:lineRule="exact"/>
              <w:ind w:left="-29" w:right="-29"/>
              <w:jc w:val="center"/>
              <w:rPr>
                <w:rFonts w:ascii="Angsana New" w:hAnsi="Angsana New"/>
                <w:sz w:val="28"/>
                <w:szCs w:val="28"/>
              </w:rPr>
            </w:pPr>
          </w:p>
        </w:tc>
        <w:tc>
          <w:tcPr>
            <w:tcW w:w="1260" w:type="dxa"/>
            <w:tcBorders>
              <w:bottom w:val="single" w:sz="4" w:space="0" w:color="auto"/>
            </w:tcBorders>
          </w:tcPr>
          <w:p w14:paraId="7C1291CE" w14:textId="77777777" w:rsidR="0005542A" w:rsidRPr="000F45AC" w:rsidRDefault="0005542A" w:rsidP="0005542A">
            <w:pPr>
              <w:tabs>
                <w:tab w:val="decimal" w:pos="882"/>
              </w:tabs>
              <w:spacing w:line="364" w:lineRule="exact"/>
              <w:ind w:left="-29" w:right="-286"/>
              <w:jc w:val="center"/>
              <w:rPr>
                <w:rFonts w:ascii="Angsana New" w:hAnsi="Angsana New"/>
                <w:sz w:val="28"/>
                <w:szCs w:val="28"/>
                <w:cs/>
              </w:rPr>
            </w:pPr>
            <w:r w:rsidRPr="00542334">
              <w:rPr>
                <w:rFonts w:ascii="Angsana New" w:hAnsi="Angsana New"/>
                <w:sz w:val="28"/>
                <w:szCs w:val="28"/>
              </w:rPr>
              <w:t>(12,526)</w:t>
            </w:r>
          </w:p>
        </w:tc>
        <w:tc>
          <w:tcPr>
            <w:tcW w:w="90" w:type="dxa"/>
          </w:tcPr>
          <w:p w14:paraId="6F7078DB" w14:textId="77777777" w:rsidR="0005542A" w:rsidRPr="00542334" w:rsidRDefault="0005542A" w:rsidP="0005542A">
            <w:pPr>
              <w:tabs>
                <w:tab w:val="decimal" w:pos="882"/>
              </w:tabs>
              <w:spacing w:line="364" w:lineRule="exact"/>
              <w:ind w:left="-29" w:right="-29"/>
              <w:jc w:val="center"/>
              <w:rPr>
                <w:rFonts w:ascii="Angsana New" w:hAnsi="Angsana New"/>
                <w:sz w:val="28"/>
                <w:szCs w:val="28"/>
              </w:rPr>
            </w:pPr>
          </w:p>
        </w:tc>
        <w:tc>
          <w:tcPr>
            <w:tcW w:w="1260" w:type="dxa"/>
            <w:tcBorders>
              <w:bottom w:val="single" w:sz="4" w:space="0" w:color="auto"/>
            </w:tcBorders>
            <w:vAlign w:val="center"/>
          </w:tcPr>
          <w:p w14:paraId="48D94E7D" w14:textId="74C595CE" w:rsidR="0005542A" w:rsidRPr="00542334" w:rsidRDefault="0005542A" w:rsidP="0005542A">
            <w:pPr>
              <w:tabs>
                <w:tab w:val="decimal" w:pos="882"/>
              </w:tabs>
              <w:spacing w:line="364" w:lineRule="exact"/>
              <w:ind w:left="-29" w:right="162"/>
              <w:jc w:val="center"/>
              <w:rPr>
                <w:rFonts w:ascii="Angsana New" w:hAnsi="Angsana New"/>
                <w:sz w:val="28"/>
                <w:szCs w:val="28"/>
              </w:rPr>
            </w:pPr>
            <w:r w:rsidRPr="00542334">
              <w:rPr>
                <w:rFonts w:ascii="Angsana New" w:hAnsi="Angsana New"/>
                <w:sz w:val="28"/>
                <w:szCs w:val="28"/>
              </w:rPr>
              <w:t>-</w:t>
            </w:r>
          </w:p>
        </w:tc>
        <w:tc>
          <w:tcPr>
            <w:tcW w:w="90" w:type="dxa"/>
          </w:tcPr>
          <w:p w14:paraId="53A4DEA9" w14:textId="77777777" w:rsidR="0005542A" w:rsidRPr="00542334" w:rsidRDefault="0005542A" w:rsidP="0005542A">
            <w:pPr>
              <w:tabs>
                <w:tab w:val="decimal" w:pos="882"/>
              </w:tabs>
              <w:spacing w:line="364" w:lineRule="exact"/>
              <w:ind w:left="-29" w:right="-29"/>
              <w:jc w:val="center"/>
              <w:rPr>
                <w:rFonts w:ascii="Angsana New" w:hAnsi="Angsana New"/>
                <w:sz w:val="28"/>
                <w:szCs w:val="28"/>
              </w:rPr>
            </w:pPr>
          </w:p>
        </w:tc>
        <w:tc>
          <w:tcPr>
            <w:tcW w:w="1260" w:type="dxa"/>
            <w:tcBorders>
              <w:bottom w:val="single" w:sz="4" w:space="0" w:color="auto"/>
            </w:tcBorders>
          </w:tcPr>
          <w:p w14:paraId="76FEDDA5" w14:textId="77777777" w:rsidR="0005542A" w:rsidRPr="00542334" w:rsidRDefault="0005542A" w:rsidP="0005542A">
            <w:pPr>
              <w:tabs>
                <w:tab w:val="decimal" w:pos="882"/>
              </w:tabs>
              <w:spacing w:line="364" w:lineRule="exact"/>
              <w:ind w:left="-29" w:right="162"/>
              <w:jc w:val="center"/>
              <w:rPr>
                <w:rFonts w:ascii="Angsana New" w:hAnsi="Angsana New"/>
                <w:sz w:val="28"/>
                <w:szCs w:val="28"/>
              </w:rPr>
            </w:pPr>
            <w:r w:rsidRPr="00542334">
              <w:rPr>
                <w:rFonts w:ascii="Angsana New" w:hAnsi="Angsana New"/>
                <w:sz w:val="28"/>
                <w:szCs w:val="28"/>
              </w:rPr>
              <w:t>-</w:t>
            </w:r>
          </w:p>
        </w:tc>
      </w:tr>
      <w:tr w:rsidR="007438E4" w:rsidRPr="00542334" w14:paraId="386C2F8D" w14:textId="77777777" w:rsidTr="007B06FE">
        <w:trPr>
          <w:trHeight w:val="374"/>
        </w:trPr>
        <w:tc>
          <w:tcPr>
            <w:tcW w:w="3960" w:type="dxa"/>
          </w:tcPr>
          <w:p w14:paraId="0BDB31DD" w14:textId="4BB23388" w:rsidR="007438E4" w:rsidRPr="00542334" w:rsidRDefault="007438E4" w:rsidP="007438E4">
            <w:pPr>
              <w:spacing w:line="364" w:lineRule="exact"/>
              <w:ind w:right="-108" w:firstLine="72"/>
              <w:rPr>
                <w:rFonts w:ascii="Angsana New" w:hAnsi="Angsana New"/>
                <w:b/>
                <w:bCs/>
                <w:sz w:val="28"/>
                <w:szCs w:val="28"/>
              </w:rPr>
            </w:pPr>
            <w:r w:rsidRPr="00542334">
              <w:rPr>
                <w:rFonts w:ascii="Angsana New" w:hAnsi="Angsana New"/>
                <w:b/>
                <w:bCs/>
                <w:sz w:val="28"/>
                <w:szCs w:val="28"/>
              </w:rPr>
              <w:t>Total trade receivables - unrelated parties - net</w:t>
            </w:r>
          </w:p>
        </w:tc>
        <w:tc>
          <w:tcPr>
            <w:tcW w:w="90" w:type="dxa"/>
          </w:tcPr>
          <w:p w14:paraId="7314A7D3" w14:textId="77777777" w:rsidR="007438E4" w:rsidRPr="00542334" w:rsidRDefault="007438E4" w:rsidP="007438E4">
            <w:pPr>
              <w:tabs>
                <w:tab w:val="decimal" w:pos="882"/>
              </w:tabs>
              <w:spacing w:line="364" w:lineRule="exact"/>
              <w:ind w:left="-29" w:right="-29"/>
              <w:rPr>
                <w:rFonts w:ascii="Angsana New" w:hAnsi="Angsana New"/>
                <w:b/>
                <w:bCs/>
                <w:sz w:val="28"/>
                <w:szCs w:val="28"/>
              </w:rPr>
            </w:pPr>
          </w:p>
        </w:tc>
        <w:tc>
          <w:tcPr>
            <w:tcW w:w="1260" w:type="dxa"/>
            <w:tcBorders>
              <w:top w:val="single" w:sz="4" w:space="0" w:color="auto"/>
              <w:bottom w:val="single" w:sz="4" w:space="0" w:color="auto"/>
            </w:tcBorders>
            <w:vAlign w:val="center"/>
          </w:tcPr>
          <w:p w14:paraId="7A7740DC" w14:textId="3963DD4A" w:rsidR="007438E4" w:rsidRPr="00542334" w:rsidRDefault="007438E4" w:rsidP="007438E4">
            <w:pPr>
              <w:tabs>
                <w:tab w:val="decimal" w:pos="882"/>
              </w:tabs>
              <w:spacing w:line="364" w:lineRule="exact"/>
              <w:ind w:left="-29" w:right="-195"/>
              <w:jc w:val="center"/>
              <w:rPr>
                <w:rFonts w:ascii="Angsana New" w:hAnsi="Angsana New"/>
                <w:b/>
                <w:bCs/>
                <w:sz w:val="28"/>
                <w:szCs w:val="28"/>
              </w:rPr>
            </w:pPr>
            <w:r>
              <w:rPr>
                <w:rFonts w:ascii="Angsana New" w:hAnsi="Angsana New"/>
                <w:b/>
                <w:bCs/>
                <w:sz w:val="28"/>
                <w:szCs w:val="28"/>
              </w:rPr>
              <w:t>42,576</w:t>
            </w:r>
          </w:p>
        </w:tc>
        <w:tc>
          <w:tcPr>
            <w:tcW w:w="90" w:type="dxa"/>
            <w:vAlign w:val="center"/>
          </w:tcPr>
          <w:p w14:paraId="4C0037D3" w14:textId="77777777" w:rsidR="007438E4" w:rsidRPr="00542334" w:rsidRDefault="007438E4" w:rsidP="007438E4">
            <w:pPr>
              <w:tabs>
                <w:tab w:val="decimal" w:pos="882"/>
              </w:tabs>
              <w:spacing w:line="364" w:lineRule="exact"/>
              <w:ind w:left="-29" w:right="-29"/>
              <w:jc w:val="center"/>
              <w:rPr>
                <w:rFonts w:ascii="Angsana New" w:hAnsi="Angsana New"/>
                <w:b/>
                <w:bCs/>
                <w:sz w:val="28"/>
                <w:szCs w:val="28"/>
              </w:rPr>
            </w:pPr>
          </w:p>
        </w:tc>
        <w:tc>
          <w:tcPr>
            <w:tcW w:w="1260" w:type="dxa"/>
            <w:tcBorders>
              <w:top w:val="single" w:sz="4" w:space="0" w:color="auto"/>
              <w:bottom w:val="single" w:sz="4" w:space="0" w:color="auto"/>
            </w:tcBorders>
            <w:vAlign w:val="center"/>
          </w:tcPr>
          <w:p w14:paraId="3F6A75E4" w14:textId="77777777" w:rsidR="007438E4" w:rsidRPr="00542334" w:rsidRDefault="007438E4" w:rsidP="007438E4">
            <w:pPr>
              <w:tabs>
                <w:tab w:val="decimal" w:pos="882"/>
              </w:tabs>
              <w:spacing w:line="364" w:lineRule="exact"/>
              <w:ind w:left="-29" w:right="-196"/>
              <w:jc w:val="center"/>
              <w:rPr>
                <w:rFonts w:ascii="Angsana New" w:hAnsi="Angsana New"/>
                <w:b/>
                <w:bCs/>
                <w:sz w:val="28"/>
                <w:szCs w:val="28"/>
              </w:rPr>
            </w:pPr>
            <w:r w:rsidRPr="00072396">
              <w:rPr>
                <w:rFonts w:ascii="Angsana New" w:hAnsi="Angsana New"/>
                <w:b/>
                <w:bCs/>
                <w:sz w:val="28"/>
                <w:szCs w:val="28"/>
              </w:rPr>
              <w:t>18,277</w:t>
            </w:r>
          </w:p>
        </w:tc>
        <w:tc>
          <w:tcPr>
            <w:tcW w:w="90" w:type="dxa"/>
            <w:vAlign w:val="center"/>
          </w:tcPr>
          <w:p w14:paraId="7239764E" w14:textId="77777777" w:rsidR="007438E4" w:rsidRPr="00542334" w:rsidRDefault="007438E4" w:rsidP="007438E4">
            <w:pPr>
              <w:tabs>
                <w:tab w:val="decimal" w:pos="882"/>
              </w:tabs>
              <w:spacing w:line="364" w:lineRule="exact"/>
              <w:ind w:left="-29" w:right="-29"/>
              <w:jc w:val="center"/>
              <w:rPr>
                <w:rFonts w:ascii="Angsana New" w:hAnsi="Angsana New"/>
                <w:b/>
                <w:bCs/>
                <w:sz w:val="28"/>
                <w:szCs w:val="28"/>
              </w:rPr>
            </w:pPr>
          </w:p>
        </w:tc>
        <w:tc>
          <w:tcPr>
            <w:tcW w:w="1260" w:type="dxa"/>
            <w:tcBorders>
              <w:top w:val="single" w:sz="4" w:space="0" w:color="auto"/>
              <w:bottom w:val="single" w:sz="4" w:space="0" w:color="auto"/>
            </w:tcBorders>
            <w:vAlign w:val="center"/>
          </w:tcPr>
          <w:p w14:paraId="217C7D4F" w14:textId="38F85B46" w:rsidR="007438E4" w:rsidRPr="00542334" w:rsidRDefault="007438E4" w:rsidP="007438E4">
            <w:pPr>
              <w:tabs>
                <w:tab w:val="decimal" w:pos="882"/>
              </w:tabs>
              <w:spacing w:line="364" w:lineRule="exact"/>
              <w:ind w:left="-29" w:right="-196"/>
              <w:jc w:val="center"/>
              <w:rPr>
                <w:rFonts w:ascii="Angsana New" w:hAnsi="Angsana New"/>
                <w:b/>
                <w:bCs/>
                <w:sz w:val="28"/>
                <w:szCs w:val="28"/>
              </w:rPr>
            </w:pPr>
            <w:r>
              <w:rPr>
                <w:rFonts w:ascii="Angsana New" w:hAnsi="Angsana New"/>
                <w:b/>
                <w:bCs/>
                <w:sz w:val="28"/>
                <w:szCs w:val="28"/>
              </w:rPr>
              <w:t>31,623</w:t>
            </w:r>
          </w:p>
        </w:tc>
        <w:tc>
          <w:tcPr>
            <w:tcW w:w="90" w:type="dxa"/>
            <w:vAlign w:val="center"/>
          </w:tcPr>
          <w:p w14:paraId="3FDFF3A0" w14:textId="77777777" w:rsidR="007438E4" w:rsidRPr="00542334" w:rsidRDefault="007438E4" w:rsidP="007438E4">
            <w:pPr>
              <w:tabs>
                <w:tab w:val="decimal" w:pos="882"/>
              </w:tabs>
              <w:spacing w:line="364" w:lineRule="exact"/>
              <w:ind w:left="-29" w:right="-29"/>
              <w:jc w:val="center"/>
              <w:rPr>
                <w:rFonts w:ascii="Angsana New" w:hAnsi="Angsana New"/>
                <w:b/>
                <w:bCs/>
                <w:sz w:val="28"/>
                <w:szCs w:val="28"/>
              </w:rPr>
            </w:pPr>
          </w:p>
        </w:tc>
        <w:tc>
          <w:tcPr>
            <w:tcW w:w="1260" w:type="dxa"/>
            <w:tcBorders>
              <w:top w:val="single" w:sz="4" w:space="0" w:color="auto"/>
              <w:bottom w:val="single" w:sz="4" w:space="0" w:color="auto"/>
            </w:tcBorders>
            <w:vAlign w:val="center"/>
          </w:tcPr>
          <w:p w14:paraId="0D92163F" w14:textId="77777777" w:rsidR="007438E4" w:rsidRPr="00542334" w:rsidRDefault="007438E4" w:rsidP="007438E4">
            <w:pPr>
              <w:tabs>
                <w:tab w:val="decimal" w:pos="882"/>
              </w:tabs>
              <w:spacing w:line="364" w:lineRule="exact"/>
              <w:ind w:left="-29" w:right="-191"/>
              <w:jc w:val="center"/>
              <w:rPr>
                <w:rFonts w:ascii="Angsana New" w:hAnsi="Angsana New"/>
                <w:b/>
                <w:bCs/>
                <w:sz w:val="28"/>
                <w:szCs w:val="28"/>
              </w:rPr>
            </w:pPr>
            <w:r w:rsidRPr="00072396">
              <w:rPr>
                <w:rFonts w:ascii="Angsana New" w:hAnsi="Angsana New"/>
                <w:b/>
                <w:bCs/>
                <w:sz w:val="28"/>
                <w:szCs w:val="28"/>
              </w:rPr>
              <w:t>7,885</w:t>
            </w:r>
          </w:p>
        </w:tc>
      </w:tr>
      <w:tr w:rsidR="005D4D94" w:rsidRPr="00542334" w14:paraId="086289CE" w14:textId="77777777" w:rsidTr="007B06FE">
        <w:trPr>
          <w:trHeight w:val="374"/>
        </w:trPr>
        <w:tc>
          <w:tcPr>
            <w:tcW w:w="3960" w:type="dxa"/>
          </w:tcPr>
          <w:p w14:paraId="296904B3" w14:textId="6F95C6E7" w:rsidR="005D4D94" w:rsidRPr="00542334" w:rsidRDefault="005D4D94" w:rsidP="005D4D94">
            <w:pPr>
              <w:spacing w:line="364" w:lineRule="exact"/>
              <w:ind w:right="-45" w:firstLine="72"/>
              <w:rPr>
                <w:rFonts w:ascii="Angsana New" w:hAnsi="Angsana New"/>
                <w:b/>
                <w:bCs/>
                <w:sz w:val="28"/>
                <w:szCs w:val="28"/>
              </w:rPr>
            </w:pPr>
            <w:r w:rsidRPr="00542334">
              <w:rPr>
                <w:rFonts w:ascii="Angsana New" w:hAnsi="Angsana New"/>
                <w:b/>
                <w:bCs/>
                <w:sz w:val="28"/>
                <w:szCs w:val="28"/>
              </w:rPr>
              <w:t>Total trade receivables - net</w:t>
            </w:r>
          </w:p>
        </w:tc>
        <w:tc>
          <w:tcPr>
            <w:tcW w:w="90" w:type="dxa"/>
          </w:tcPr>
          <w:p w14:paraId="3CE5FDA7" w14:textId="77777777" w:rsidR="005D4D94" w:rsidRPr="00542334" w:rsidRDefault="005D4D94" w:rsidP="005D4D94">
            <w:pPr>
              <w:tabs>
                <w:tab w:val="decimal" w:pos="882"/>
              </w:tabs>
              <w:spacing w:line="364" w:lineRule="exact"/>
              <w:ind w:left="-29" w:right="-29"/>
              <w:rPr>
                <w:rFonts w:ascii="Angsana New" w:hAnsi="Angsana New"/>
                <w:b/>
                <w:bCs/>
                <w:sz w:val="28"/>
                <w:szCs w:val="28"/>
              </w:rPr>
            </w:pPr>
          </w:p>
        </w:tc>
        <w:tc>
          <w:tcPr>
            <w:tcW w:w="1260" w:type="dxa"/>
            <w:tcBorders>
              <w:top w:val="single" w:sz="4" w:space="0" w:color="auto"/>
              <w:bottom w:val="single" w:sz="4" w:space="0" w:color="auto"/>
            </w:tcBorders>
            <w:vAlign w:val="center"/>
          </w:tcPr>
          <w:p w14:paraId="5E40B31A" w14:textId="3D014A82" w:rsidR="005D4D94" w:rsidRPr="00542334" w:rsidRDefault="005D4D94" w:rsidP="005D4D94">
            <w:pPr>
              <w:tabs>
                <w:tab w:val="decimal" w:pos="882"/>
              </w:tabs>
              <w:spacing w:line="364" w:lineRule="exact"/>
              <w:ind w:left="-29" w:right="-195"/>
              <w:jc w:val="center"/>
              <w:rPr>
                <w:rFonts w:ascii="Angsana New" w:hAnsi="Angsana New"/>
                <w:b/>
                <w:bCs/>
                <w:sz w:val="28"/>
                <w:szCs w:val="28"/>
              </w:rPr>
            </w:pPr>
            <w:r>
              <w:rPr>
                <w:rFonts w:ascii="Angsana New" w:hAnsi="Angsana New"/>
                <w:b/>
                <w:bCs/>
                <w:sz w:val="28"/>
                <w:szCs w:val="28"/>
              </w:rPr>
              <w:t>58,955</w:t>
            </w:r>
          </w:p>
        </w:tc>
        <w:tc>
          <w:tcPr>
            <w:tcW w:w="90" w:type="dxa"/>
            <w:vAlign w:val="center"/>
          </w:tcPr>
          <w:p w14:paraId="7323D890" w14:textId="77777777" w:rsidR="005D4D94" w:rsidRPr="00542334" w:rsidRDefault="005D4D94" w:rsidP="005D4D94">
            <w:pPr>
              <w:tabs>
                <w:tab w:val="decimal" w:pos="882"/>
              </w:tabs>
              <w:spacing w:line="364" w:lineRule="exact"/>
              <w:ind w:left="-29" w:right="-29"/>
              <w:jc w:val="center"/>
              <w:rPr>
                <w:rFonts w:ascii="Angsana New" w:hAnsi="Angsana New"/>
                <w:b/>
                <w:bCs/>
                <w:sz w:val="28"/>
                <w:szCs w:val="28"/>
              </w:rPr>
            </w:pPr>
          </w:p>
        </w:tc>
        <w:tc>
          <w:tcPr>
            <w:tcW w:w="1260" w:type="dxa"/>
            <w:tcBorders>
              <w:top w:val="single" w:sz="4" w:space="0" w:color="auto"/>
              <w:bottom w:val="single" w:sz="4" w:space="0" w:color="auto"/>
            </w:tcBorders>
            <w:vAlign w:val="center"/>
          </w:tcPr>
          <w:p w14:paraId="413810A3" w14:textId="77777777" w:rsidR="005D4D94" w:rsidRPr="00542334" w:rsidRDefault="005D4D94" w:rsidP="005D4D94">
            <w:pPr>
              <w:tabs>
                <w:tab w:val="decimal" w:pos="882"/>
              </w:tabs>
              <w:spacing w:line="364" w:lineRule="exact"/>
              <w:ind w:left="-29" w:right="-196"/>
              <w:jc w:val="center"/>
              <w:rPr>
                <w:rFonts w:ascii="Angsana New" w:hAnsi="Angsana New"/>
                <w:b/>
                <w:bCs/>
                <w:sz w:val="28"/>
                <w:szCs w:val="28"/>
              </w:rPr>
            </w:pPr>
            <w:r w:rsidRPr="00072396">
              <w:rPr>
                <w:rFonts w:ascii="Angsana New" w:hAnsi="Angsana New"/>
                <w:b/>
                <w:bCs/>
                <w:sz w:val="28"/>
                <w:szCs w:val="28"/>
              </w:rPr>
              <w:t>40,965</w:t>
            </w:r>
          </w:p>
        </w:tc>
        <w:tc>
          <w:tcPr>
            <w:tcW w:w="90" w:type="dxa"/>
            <w:vAlign w:val="center"/>
          </w:tcPr>
          <w:p w14:paraId="1EE30EAA" w14:textId="77777777" w:rsidR="005D4D94" w:rsidRPr="00542334" w:rsidRDefault="005D4D94" w:rsidP="005D4D94">
            <w:pPr>
              <w:tabs>
                <w:tab w:val="decimal" w:pos="882"/>
              </w:tabs>
              <w:spacing w:line="364" w:lineRule="exact"/>
              <w:ind w:left="-29" w:right="-29"/>
              <w:jc w:val="center"/>
              <w:rPr>
                <w:rFonts w:ascii="Angsana New" w:hAnsi="Angsana New"/>
                <w:b/>
                <w:bCs/>
                <w:sz w:val="28"/>
                <w:szCs w:val="28"/>
              </w:rPr>
            </w:pPr>
          </w:p>
        </w:tc>
        <w:tc>
          <w:tcPr>
            <w:tcW w:w="1260" w:type="dxa"/>
            <w:tcBorders>
              <w:top w:val="single" w:sz="4" w:space="0" w:color="auto"/>
              <w:bottom w:val="single" w:sz="4" w:space="0" w:color="auto"/>
            </w:tcBorders>
            <w:vAlign w:val="center"/>
          </w:tcPr>
          <w:p w14:paraId="07B6543F" w14:textId="14164E0D" w:rsidR="005D4D94" w:rsidRPr="00542334" w:rsidRDefault="005D4D94" w:rsidP="005D4D94">
            <w:pPr>
              <w:tabs>
                <w:tab w:val="decimal" w:pos="882"/>
              </w:tabs>
              <w:spacing w:line="364" w:lineRule="exact"/>
              <w:ind w:left="-29" w:right="-196"/>
              <w:jc w:val="center"/>
              <w:rPr>
                <w:rFonts w:ascii="Angsana New" w:hAnsi="Angsana New"/>
                <w:b/>
                <w:bCs/>
                <w:sz w:val="28"/>
                <w:szCs w:val="28"/>
              </w:rPr>
            </w:pPr>
            <w:r w:rsidRPr="00152F64">
              <w:rPr>
                <w:rFonts w:ascii="Angsana New" w:hAnsi="Angsana New"/>
                <w:b/>
                <w:bCs/>
                <w:sz w:val="28"/>
                <w:szCs w:val="28"/>
              </w:rPr>
              <w:t>42,1</w:t>
            </w:r>
            <w:r>
              <w:rPr>
                <w:rFonts w:ascii="Angsana New" w:hAnsi="Angsana New"/>
                <w:b/>
                <w:bCs/>
                <w:sz w:val="28"/>
                <w:szCs w:val="28"/>
              </w:rPr>
              <w:t>54</w:t>
            </w:r>
          </w:p>
        </w:tc>
        <w:tc>
          <w:tcPr>
            <w:tcW w:w="90" w:type="dxa"/>
            <w:vAlign w:val="center"/>
          </w:tcPr>
          <w:p w14:paraId="78CAA91C" w14:textId="77777777" w:rsidR="005D4D94" w:rsidRPr="00542334" w:rsidRDefault="005D4D94" w:rsidP="005D4D94">
            <w:pPr>
              <w:tabs>
                <w:tab w:val="decimal" w:pos="882"/>
              </w:tabs>
              <w:spacing w:line="364" w:lineRule="exact"/>
              <w:ind w:left="-29" w:right="-29"/>
              <w:jc w:val="center"/>
              <w:rPr>
                <w:rFonts w:ascii="Angsana New" w:hAnsi="Angsana New"/>
                <w:b/>
                <w:bCs/>
                <w:sz w:val="28"/>
                <w:szCs w:val="28"/>
              </w:rPr>
            </w:pPr>
          </w:p>
        </w:tc>
        <w:tc>
          <w:tcPr>
            <w:tcW w:w="1260" w:type="dxa"/>
            <w:tcBorders>
              <w:top w:val="single" w:sz="4" w:space="0" w:color="auto"/>
              <w:bottom w:val="single" w:sz="4" w:space="0" w:color="auto"/>
            </w:tcBorders>
            <w:vAlign w:val="center"/>
          </w:tcPr>
          <w:p w14:paraId="11C6882B" w14:textId="77777777" w:rsidR="005D4D94" w:rsidRPr="00542334" w:rsidRDefault="005D4D94" w:rsidP="005D4D94">
            <w:pPr>
              <w:tabs>
                <w:tab w:val="decimal" w:pos="882"/>
              </w:tabs>
              <w:spacing w:line="364" w:lineRule="exact"/>
              <w:ind w:left="-29" w:right="-191"/>
              <w:jc w:val="center"/>
              <w:rPr>
                <w:rFonts w:ascii="Angsana New" w:hAnsi="Angsana New"/>
                <w:b/>
                <w:bCs/>
                <w:sz w:val="28"/>
                <w:szCs w:val="28"/>
              </w:rPr>
            </w:pPr>
            <w:r w:rsidRPr="00072396">
              <w:rPr>
                <w:rFonts w:ascii="Angsana New" w:hAnsi="Angsana New"/>
                <w:b/>
                <w:bCs/>
                <w:sz w:val="28"/>
                <w:szCs w:val="28"/>
              </w:rPr>
              <w:t>7,885</w:t>
            </w:r>
          </w:p>
        </w:tc>
      </w:tr>
      <w:tr w:rsidR="007B06FE" w:rsidRPr="00542334" w14:paraId="25A3DBA9" w14:textId="77777777" w:rsidTr="007B06FE">
        <w:trPr>
          <w:trHeight w:val="374"/>
        </w:trPr>
        <w:tc>
          <w:tcPr>
            <w:tcW w:w="3960" w:type="dxa"/>
          </w:tcPr>
          <w:p w14:paraId="2B54383A" w14:textId="77777777" w:rsidR="007B06FE" w:rsidRPr="00542334" w:rsidRDefault="007B06FE" w:rsidP="005D4D94">
            <w:pPr>
              <w:spacing w:line="364" w:lineRule="exact"/>
              <w:ind w:right="-45" w:firstLine="72"/>
              <w:rPr>
                <w:rFonts w:ascii="Angsana New" w:hAnsi="Angsana New"/>
                <w:b/>
                <w:bCs/>
                <w:sz w:val="28"/>
                <w:szCs w:val="28"/>
              </w:rPr>
            </w:pPr>
          </w:p>
        </w:tc>
        <w:tc>
          <w:tcPr>
            <w:tcW w:w="90" w:type="dxa"/>
          </w:tcPr>
          <w:p w14:paraId="58FDC683" w14:textId="77777777" w:rsidR="007B06FE" w:rsidRPr="00542334" w:rsidRDefault="007B06FE" w:rsidP="005D4D94">
            <w:pPr>
              <w:tabs>
                <w:tab w:val="decimal" w:pos="882"/>
              </w:tabs>
              <w:spacing w:line="364" w:lineRule="exact"/>
              <w:ind w:left="-29" w:right="-29"/>
              <w:rPr>
                <w:rFonts w:ascii="Angsana New" w:hAnsi="Angsana New"/>
                <w:b/>
                <w:bCs/>
                <w:sz w:val="28"/>
                <w:szCs w:val="28"/>
              </w:rPr>
            </w:pPr>
          </w:p>
        </w:tc>
        <w:tc>
          <w:tcPr>
            <w:tcW w:w="1260" w:type="dxa"/>
            <w:tcBorders>
              <w:top w:val="single" w:sz="4" w:space="0" w:color="auto"/>
            </w:tcBorders>
            <w:vAlign w:val="center"/>
          </w:tcPr>
          <w:p w14:paraId="1AB56755" w14:textId="77777777" w:rsidR="007B06FE" w:rsidRDefault="007B06FE" w:rsidP="005D4D94">
            <w:pPr>
              <w:tabs>
                <w:tab w:val="decimal" w:pos="882"/>
              </w:tabs>
              <w:spacing w:line="364" w:lineRule="exact"/>
              <w:ind w:left="-29" w:right="-195"/>
              <w:jc w:val="center"/>
              <w:rPr>
                <w:rFonts w:ascii="Angsana New" w:hAnsi="Angsana New"/>
                <w:b/>
                <w:bCs/>
                <w:sz w:val="28"/>
                <w:szCs w:val="28"/>
              </w:rPr>
            </w:pPr>
          </w:p>
        </w:tc>
        <w:tc>
          <w:tcPr>
            <w:tcW w:w="90" w:type="dxa"/>
            <w:vAlign w:val="center"/>
          </w:tcPr>
          <w:p w14:paraId="3C49F641" w14:textId="77777777" w:rsidR="007B06FE" w:rsidRPr="00542334" w:rsidRDefault="007B06FE" w:rsidP="005D4D94">
            <w:pPr>
              <w:tabs>
                <w:tab w:val="decimal" w:pos="882"/>
              </w:tabs>
              <w:spacing w:line="364" w:lineRule="exact"/>
              <w:ind w:left="-29" w:right="-29"/>
              <w:jc w:val="center"/>
              <w:rPr>
                <w:rFonts w:ascii="Angsana New" w:hAnsi="Angsana New"/>
                <w:b/>
                <w:bCs/>
                <w:sz w:val="28"/>
                <w:szCs w:val="28"/>
              </w:rPr>
            </w:pPr>
          </w:p>
        </w:tc>
        <w:tc>
          <w:tcPr>
            <w:tcW w:w="1260" w:type="dxa"/>
            <w:tcBorders>
              <w:top w:val="single" w:sz="4" w:space="0" w:color="auto"/>
            </w:tcBorders>
            <w:vAlign w:val="center"/>
          </w:tcPr>
          <w:p w14:paraId="7C78F54D" w14:textId="77777777" w:rsidR="007B06FE" w:rsidRPr="00072396" w:rsidRDefault="007B06FE" w:rsidP="005D4D94">
            <w:pPr>
              <w:tabs>
                <w:tab w:val="decimal" w:pos="882"/>
              </w:tabs>
              <w:spacing w:line="364" w:lineRule="exact"/>
              <w:ind w:left="-29" w:right="-196"/>
              <w:jc w:val="center"/>
              <w:rPr>
                <w:rFonts w:ascii="Angsana New" w:hAnsi="Angsana New"/>
                <w:b/>
                <w:bCs/>
                <w:sz w:val="28"/>
                <w:szCs w:val="28"/>
              </w:rPr>
            </w:pPr>
          </w:p>
        </w:tc>
        <w:tc>
          <w:tcPr>
            <w:tcW w:w="90" w:type="dxa"/>
            <w:vAlign w:val="center"/>
          </w:tcPr>
          <w:p w14:paraId="47677512" w14:textId="77777777" w:rsidR="007B06FE" w:rsidRPr="00542334" w:rsidRDefault="007B06FE" w:rsidP="005D4D94">
            <w:pPr>
              <w:tabs>
                <w:tab w:val="decimal" w:pos="882"/>
              </w:tabs>
              <w:spacing w:line="364" w:lineRule="exact"/>
              <w:ind w:left="-29" w:right="-29"/>
              <w:jc w:val="center"/>
              <w:rPr>
                <w:rFonts w:ascii="Angsana New" w:hAnsi="Angsana New"/>
                <w:b/>
                <w:bCs/>
                <w:sz w:val="28"/>
                <w:szCs w:val="28"/>
              </w:rPr>
            </w:pPr>
          </w:p>
        </w:tc>
        <w:tc>
          <w:tcPr>
            <w:tcW w:w="1260" w:type="dxa"/>
            <w:tcBorders>
              <w:top w:val="single" w:sz="4" w:space="0" w:color="auto"/>
            </w:tcBorders>
            <w:vAlign w:val="center"/>
          </w:tcPr>
          <w:p w14:paraId="6703152B" w14:textId="77777777" w:rsidR="007B06FE" w:rsidRPr="00152F64" w:rsidRDefault="007B06FE" w:rsidP="005D4D94">
            <w:pPr>
              <w:tabs>
                <w:tab w:val="decimal" w:pos="882"/>
              </w:tabs>
              <w:spacing w:line="364" w:lineRule="exact"/>
              <w:ind w:left="-29" w:right="-196"/>
              <w:jc w:val="center"/>
              <w:rPr>
                <w:rFonts w:ascii="Angsana New" w:hAnsi="Angsana New"/>
                <w:b/>
                <w:bCs/>
                <w:sz w:val="28"/>
                <w:szCs w:val="28"/>
              </w:rPr>
            </w:pPr>
          </w:p>
        </w:tc>
        <w:tc>
          <w:tcPr>
            <w:tcW w:w="90" w:type="dxa"/>
            <w:vAlign w:val="center"/>
          </w:tcPr>
          <w:p w14:paraId="7C500675" w14:textId="77777777" w:rsidR="007B06FE" w:rsidRPr="00542334" w:rsidRDefault="007B06FE" w:rsidP="005D4D94">
            <w:pPr>
              <w:tabs>
                <w:tab w:val="decimal" w:pos="882"/>
              </w:tabs>
              <w:spacing w:line="364" w:lineRule="exact"/>
              <w:ind w:left="-29" w:right="-29"/>
              <w:jc w:val="center"/>
              <w:rPr>
                <w:rFonts w:ascii="Angsana New" w:hAnsi="Angsana New"/>
                <w:b/>
                <w:bCs/>
                <w:sz w:val="28"/>
                <w:szCs w:val="28"/>
              </w:rPr>
            </w:pPr>
          </w:p>
        </w:tc>
        <w:tc>
          <w:tcPr>
            <w:tcW w:w="1260" w:type="dxa"/>
            <w:tcBorders>
              <w:top w:val="single" w:sz="4" w:space="0" w:color="auto"/>
            </w:tcBorders>
            <w:vAlign w:val="center"/>
          </w:tcPr>
          <w:p w14:paraId="2514AFAA" w14:textId="77777777" w:rsidR="007B06FE" w:rsidRPr="00072396" w:rsidRDefault="007B06FE" w:rsidP="005D4D94">
            <w:pPr>
              <w:tabs>
                <w:tab w:val="decimal" w:pos="882"/>
              </w:tabs>
              <w:spacing w:line="364" w:lineRule="exact"/>
              <w:ind w:left="-29" w:right="-191"/>
              <w:jc w:val="center"/>
              <w:rPr>
                <w:rFonts w:ascii="Angsana New" w:hAnsi="Angsana New"/>
                <w:b/>
                <w:bCs/>
                <w:sz w:val="28"/>
                <w:szCs w:val="28"/>
              </w:rPr>
            </w:pPr>
          </w:p>
        </w:tc>
      </w:tr>
      <w:tr w:rsidR="007B06FE" w:rsidRPr="00542334" w14:paraId="58438D02" w14:textId="77777777" w:rsidTr="007B06FE">
        <w:trPr>
          <w:trHeight w:val="374"/>
        </w:trPr>
        <w:tc>
          <w:tcPr>
            <w:tcW w:w="3960" w:type="dxa"/>
          </w:tcPr>
          <w:p w14:paraId="254225E6" w14:textId="77777777" w:rsidR="007B06FE" w:rsidRPr="00542334" w:rsidRDefault="007B06FE" w:rsidP="005D4D94">
            <w:pPr>
              <w:spacing w:line="364" w:lineRule="exact"/>
              <w:ind w:right="-45" w:firstLine="72"/>
              <w:rPr>
                <w:rFonts w:ascii="Angsana New" w:hAnsi="Angsana New"/>
                <w:b/>
                <w:bCs/>
                <w:sz w:val="28"/>
                <w:szCs w:val="28"/>
              </w:rPr>
            </w:pPr>
          </w:p>
        </w:tc>
        <w:tc>
          <w:tcPr>
            <w:tcW w:w="90" w:type="dxa"/>
          </w:tcPr>
          <w:p w14:paraId="75B4B50E" w14:textId="77777777" w:rsidR="007B06FE" w:rsidRPr="00542334" w:rsidRDefault="007B06FE" w:rsidP="005D4D94">
            <w:pPr>
              <w:tabs>
                <w:tab w:val="decimal" w:pos="882"/>
              </w:tabs>
              <w:spacing w:line="364" w:lineRule="exact"/>
              <w:ind w:left="-29" w:right="-29"/>
              <w:rPr>
                <w:rFonts w:ascii="Angsana New" w:hAnsi="Angsana New"/>
                <w:b/>
                <w:bCs/>
                <w:sz w:val="28"/>
                <w:szCs w:val="28"/>
              </w:rPr>
            </w:pPr>
          </w:p>
        </w:tc>
        <w:tc>
          <w:tcPr>
            <w:tcW w:w="1260" w:type="dxa"/>
            <w:vAlign w:val="center"/>
          </w:tcPr>
          <w:p w14:paraId="3092C562" w14:textId="77777777" w:rsidR="007B06FE" w:rsidRDefault="007B06FE" w:rsidP="005D4D94">
            <w:pPr>
              <w:tabs>
                <w:tab w:val="decimal" w:pos="882"/>
              </w:tabs>
              <w:spacing w:line="364" w:lineRule="exact"/>
              <w:ind w:left="-29" w:right="-195"/>
              <w:jc w:val="center"/>
              <w:rPr>
                <w:rFonts w:ascii="Angsana New" w:hAnsi="Angsana New"/>
                <w:b/>
                <w:bCs/>
                <w:sz w:val="28"/>
                <w:szCs w:val="28"/>
              </w:rPr>
            </w:pPr>
          </w:p>
        </w:tc>
        <w:tc>
          <w:tcPr>
            <w:tcW w:w="90" w:type="dxa"/>
            <w:vAlign w:val="center"/>
          </w:tcPr>
          <w:p w14:paraId="09AB1EA4" w14:textId="77777777" w:rsidR="007B06FE" w:rsidRPr="00542334" w:rsidRDefault="007B06FE" w:rsidP="005D4D94">
            <w:pPr>
              <w:tabs>
                <w:tab w:val="decimal" w:pos="882"/>
              </w:tabs>
              <w:spacing w:line="364" w:lineRule="exact"/>
              <w:ind w:left="-29" w:right="-29"/>
              <w:jc w:val="center"/>
              <w:rPr>
                <w:rFonts w:ascii="Angsana New" w:hAnsi="Angsana New"/>
                <w:b/>
                <w:bCs/>
                <w:sz w:val="28"/>
                <w:szCs w:val="28"/>
              </w:rPr>
            </w:pPr>
          </w:p>
        </w:tc>
        <w:tc>
          <w:tcPr>
            <w:tcW w:w="1260" w:type="dxa"/>
            <w:vAlign w:val="center"/>
          </w:tcPr>
          <w:p w14:paraId="04C32B7C" w14:textId="77777777" w:rsidR="007B06FE" w:rsidRPr="00072396" w:rsidRDefault="007B06FE" w:rsidP="005D4D94">
            <w:pPr>
              <w:tabs>
                <w:tab w:val="decimal" w:pos="882"/>
              </w:tabs>
              <w:spacing w:line="364" w:lineRule="exact"/>
              <w:ind w:left="-29" w:right="-196"/>
              <w:jc w:val="center"/>
              <w:rPr>
                <w:rFonts w:ascii="Angsana New" w:hAnsi="Angsana New"/>
                <w:b/>
                <w:bCs/>
                <w:sz w:val="28"/>
                <w:szCs w:val="28"/>
              </w:rPr>
            </w:pPr>
          </w:p>
        </w:tc>
        <w:tc>
          <w:tcPr>
            <w:tcW w:w="90" w:type="dxa"/>
            <w:vAlign w:val="center"/>
          </w:tcPr>
          <w:p w14:paraId="4E67E679" w14:textId="77777777" w:rsidR="007B06FE" w:rsidRPr="00542334" w:rsidRDefault="007B06FE" w:rsidP="005D4D94">
            <w:pPr>
              <w:tabs>
                <w:tab w:val="decimal" w:pos="882"/>
              </w:tabs>
              <w:spacing w:line="364" w:lineRule="exact"/>
              <w:ind w:left="-29" w:right="-29"/>
              <w:jc w:val="center"/>
              <w:rPr>
                <w:rFonts w:ascii="Angsana New" w:hAnsi="Angsana New"/>
                <w:b/>
                <w:bCs/>
                <w:sz w:val="28"/>
                <w:szCs w:val="28"/>
              </w:rPr>
            </w:pPr>
          </w:p>
        </w:tc>
        <w:tc>
          <w:tcPr>
            <w:tcW w:w="1260" w:type="dxa"/>
            <w:vAlign w:val="center"/>
          </w:tcPr>
          <w:p w14:paraId="0301932B" w14:textId="77777777" w:rsidR="007B06FE" w:rsidRPr="00152F64" w:rsidRDefault="007B06FE" w:rsidP="005D4D94">
            <w:pPr>
              <w:tabs>
                <w:tab w:val="decimal" w:pos="882"/>
              </w:tabs>
              <w:spacing w:line="364" w:lineRule="exact"/>
              <w:ind w:left="-29" w:right="-196"/>
              <w:jc w:val="center"/>
              <w:rPr>
                <w:rFonts w:ascii="Angsana New" w:hAnsi="Angsana New"/>
                <w:b/>
                <w:bCs/>
                <w:sz w:val="28"/>
                <w:szCs w:val="28"/>
              </w:rPr>
            </w:pPr>
          </w:p>
        </w:tc>
        <w:tc>
          <w:tcPr>
            <w:tcW w:w="90" w:type="dxa"/>
            <w:vAlign w:val="center"/>
          </w:tcPr>
          <w:p w14:paraId="6E77789D" w14:textId="77777777" w:rsidR="007B06FE" w:rsidRPr="00542334" w:rsidRDefault="007B06FE" w:rsidP="005D4D94">
            <w:pPr>
              <w:tabs>
                <w:tab w:val="decimal" w:pos="882"/>
              </w:tabs>
              <w:spacing w:line="364" w:lineRule="exact"/>
              <w:ind w:left="-29" w:right="-29"/>
              <w:jc w:val="center"/>
              <w:rPr>
                <w:rFonts w:ascii="Angsana New" w:hAnsi="Angsana New"/>
                <w:b/>
                <w:bCs/>
                <w:sz w:val="28"/>
                <w:szCs w:val="28"/>
              </w:rPr>
            </w:pPr>
          </w:p>
        </w:tc>
        <w:tc>
          <w:tcPr>
            <w:tcW w:w="1260" w:type="dxa"/>
            <w:vAlign w:val="center"/>
          </w:tcPr>
          <w:p w14:paraId="785B0E61" w14:textId="77777777" w:rsidR="007B06FE" w:rsidRPr="00072396" w:rsidRDefault="007B06FE" w:rsidP="005D4D94">
            <w:pPr>
              <w:tabs>
                <w:tab w:val="decimal" w:pos="882"/>
              </w:tabs>
              <w:spacing w:line="364" w:lineRule="exact"/>
              <w:ind w:left="-29" w:right="-191"/>
              <w:jc w:val="center"/>
              <w:rPr>
                <w:rFonts w:ascii="Angsana New" w:hAnsi="Angsana New"/>
                <w:b/>
                <w:bCs/>
                <w:sz w:val="28"/>
                <w:szCs w:val="28"/>
              </w:rPr>
            </w:pPr>
          </w:p>
        </w:tc>
      </w:tr>
      <w:tr w:rsidR="005D4D94" w:rsidRPr="00542334" w14:paraId="4D905194" w14:textId="77777777" w:rsidTr="007B06FE">
        <w:trPr>
          <w:trHeight w:val="374"/>
        </w:trPr>
        <w:tc>
          <w:tcPr>
            <w:tcW w:w="3960" w:type="dxa"/>
          </w:tcPr>
          <w:p w14:paraId="6A773486" w14:textId="3A926C78" w:rsidR="005D4D94" w:rsidRPr="00542334" w:rsidRDefault="005D4D94" w:rsidP="005D4D94">
            <w:pPr>
              <w:spacing w:line="364" w:lineRule="exact"/>
              <w:ind w:right="-45" w:firstLine="80"/>
              <w:rPr>
                <w:rFonts w:ascii="Angsana New" w:hAnsi="Angsana New"/>
                <w:b/>
                <w:bCs/>
                <w:sz w:val="28"/>
                <w:szCs w:val="28"/>
                <w:u w:val="single"/>
              </w:rPr>
            </w:pPr>
            <w:r w:rsidRPr="00542334">
              <w:rPr>
                <w:rFonts w:ascii="Angsana New" w:hAnsi="Angsana New"/>
                <w:b/>
                <w:bCs/>
                <w:sz w:val="28"/>
                <w:szCs w:val="28"/>
                <w:u w:val="single"/>
              </w:rPr>
              <w:lastRenderedPageBreak/>
              <w:t>Other current receivables</w:t>
            </w:r>
          </w:p>
        </w:tc>
        <w:tc>
          <w:tcPr>
            <w:tcW w:w="90" w:type="dxa"/>
          </w:tcPr>
          <w:p w14:paraId="7A26EFAA" w14:textId="77777777" w:rsidR="005D4D94" w:rsidRPr="00542334" w:rsidRDefault="005D4D94" w:rsidP="005D4D94">
            <w:pPr>
              <w:tabs>
                <w:tab w:val="decimal" w:pos="882"/>
              </w:tabs>
              <w:spacing w:line="364" w:lineRule="exact"/>
              <w:ind w:left="-29" w:right="-29"/>
              <w:rPr>
                <w:rFonts w:ascii="Angsana New" w:hAnsi="Angsana New"/>
                <w:b/>
                <w:bCs/>
                <w:sz w:val="28"/>
                <w:szCs w:val="28"/>
              </w:rPr>
            </w:pPr>
          </w:p>
        </w:tc>
        <w:tc>
          <w:tcPr>
            <w:tcW w:w="1260" w:type="dxa"/>
          </w:tcPr>
          <w:p w14:paraId="42C537AE" w14:textId="77777777" w:rsidR="005D4D94" w:rsidRPr="00542334" w:rsidRDefault="005D4D94" w:rsidP="005D4D94">
            <w:pPr>
              <w:tabs>
                <w:tab w:val="decimal" w:pos="882"/>
              </w:tabs>
              <w:spacing w:line="364" w:lineRule="exact"/>
              <w:ind w:left="-29" w:right="-29"/>
              <w:rPr>
                <w:rFonts w:ascii="Angsana New" w:hAnsi="Angsana New"/>
                <w:b/>
                <w:bCs/>
                <w:sz w:val="28"/>
                <w:szCs w:val="28"/>
              </w:rPr>
            </w:pPr>
          </w:p>
        </w:tc>
        <w:tc>
          <w:tcPr>
            <w:tcW w:w="90" w:type="dxa"/>
          </w:tcPr>
          <w:p w14:paraId="22F5EFD8" w14:textId="77777777" w:rsidR="005D4D94" w:rsidRPr="00542334" w:rsidRDefault="005D4D94" w:rsidP="005D4D94">
            <w:pPr>
              <w:tabs>
                <w:tab w:val="decimal" w:pos="882"/>
              </w:tabs>
              <w:spacing w:line="364" w:lineRule="exact"/>
              <w:ind w:left="-29" w:right="-29"/>
              <w:rPr>
                <w:rFonts w:ascii="Angsana New" w:hAnsi="Angsana New"/>
                <w:b/>
                <w:bCs/>
                <w:sz w:val="28"/>
                <w:szCs w:val="28"/>
              </w:rPr>
            </w:pPr>
          </w:p>
        </w:tc>
        <w:tc>
          <w:tcPr>
            <w:tcW w:w="1260" w:type="dxa"/>
          </w:tcPr>
          <w:p w14:paraId="4FFEFEF2" w14:textId="77777777" w:rsidR="005D4D94" w:rsidRPr="00542334" w:rsidRDefault="005D4D94" w:rsidP="005D4D94">
            <w:pPr>
              <w:tabs>
                <w:tab w:val="decimal" w:pos="882"/>
              </w:tabs>
              <w:spacing w:line="364" w:lineRule="exact"/>
              <w:ind w:left="-29" w:right="-29"/>
              <w:rPr>
                <w:rFonts w:ascii="Angsana New" w:hAnsi="Angsana New"/>
                <w:b/>
                <w:bCs/>
                <w:sz w:val="28"/>
                <w:szCs w:val="28"/>
              </w:rPr>
            </w:pPr>
          </w:p>
        </w:tc>
        <w:tc>
          <w:tcPr>
            <w:tcW w:w="90" w:type="dxa"/>
          </w:tcPr>
          <w:p w14:paraId="04875CB7" w14:textId="77777777" w:rsidR="005D4D94" w:rsidRPr="00542334" w:rsidRDefault="005D4D94" w:rsidP="005D4D94">
            <w:pPr>
              <w:tabs>
                <w:tab w:val="decimal" w:pos="882"/>
              </w:tabs>
              <w:spacing w:line="364" w:lineRule="exact"/>
              <w:ind w:left="-29" w:right="-29"/>
              <w:rPr>
                <w:rFonts w:ascii="Angsana New" w:hAnsi="Angsana New"/>
                <w:b/>
                <w:bCs/>
                <w:sz w:val="28"/>
                <w:szCs w:val="28"/>
              </w:rPr>
            </w:pPr>
          </w:p>
        </w:tc>
        <w:tc>
          <w:tcPr>
            <w:tcW w:w="1260" w:type="dxa"/>
          </w:tcPr>
          <w:p w14:paraId="57FC80F1" w14:textId="77777777" w:rsidR="005D4D94" w:rsidRPr="00542334" w:rsidRDefault="005D4D94" w:rsidP="005D4D94">
            <w:pPr>
              <w:tabs>
                <w:tab w:val="decimal" w:pos="882"/>
              </w:tabs>
              <w:spacing w:line="364" w:lineRule="exact"/>
              <w:ind w:left="-29" w:right="-29"/>
              <w:rPr>
                <w:rFonts w:ascii="Angsana New" w:hAnsi="Angsana New"/>
                <w:b/>
                <w:bCs/>
                <w:sz w:val="28"/>
                <w:szCs w:val="28"/>
              </w:rPr>
            </w:pPr>
          </w:p>
        </w:tc>
        <w:tc>
          <w:tcPr>
            <w:tcW w:w="90" w:type="dxa"/>
          </w:tcPr>
          <w:p w14:paraId="0CEB7AB1" w14:textId="77777777" w:rsidR="005D4D94" w:rsidRPr="00542334" w:rsidRDefault="005D4D94" w:rsidP="005D4D94">
            <w:pPr>
              <w:tabs>
                <w:tab w:val="decimal" w:pos="882"/>
              </w:tabs>
              <w:spacing w:line="364" w:lineRule="exact"/>
              <w:ind w:left="-29" w:right="-29"/>
              <w:rPr>
                <w:rFonts w:ascii="Angsana New" w:hAnsi="Angsana New"/>
                <w:b/>
                <w:bCs/>
                <w:sz w:val="28"/>
                <w:szCs w:val="28"/>
              </w:rPr>
            </w:pPr>
          </w:p>
        </w:tc>
        <w:tc>
          <w:tcPr>
            <w:tcW w:w="1260" w:type="dxa"/>
          </w:tcPr>
          <w:p w14:paraId="40CE834F" w14:textId="77777777" w:rsidR="005D4D94" w:rsidRPr="00542334" w:rsidRDefault="005D4D94" w:rsidP="005D4D94">
            <w:pPr>
              <w:tabs>
                <w:tab w:val="decimal" w:pos="882"/>
              </w:tabs>
              <w:spacing w:line="364" w:lineRule="exact"/>
              <w:ind w:left="-29" w:right="-29"/>
              <w:rPr>
                <w:rFonts w:ascii="Angsana New" w:hAnsi="Angsana New"/>
                <w:b/>
                <w:bCs/>
                <w:sz w:val="28"/>
                <w:szCs w:val="28"/>
              </w:rPr>
            </w:pPr>
          </w:p>
        </w:tc>
      </w:tr>
      <w:tr w:rsidR="005D4D94" w:rsidRPr="00542334" w14:paraId="18E12AB0" w14:textId="77777777" w:rsidTr="00262FD7">
        <w:trPr>
          <w:trHeight w:hRule="exact" w:val="374"/>
        </w:trPr>
        <w:tc>
          <w:tcPr>
            <w:tcW w:w="3960" w:type="dxa"/>
          </w:tcPr>
          <w:p w14:paraId="42146E88" w14:textId="083A3AC6" w:rsidR="005D4D94" w:rsidRPr="000F45AC" w:rsidRDefault="005D4D94" w:rsidP="005D4D94">
            <w:pPr>
              <w:tabs>
                <w:tab w:val="left" w:pos="162"/>
              </w:tabs>
              <w:spacing w:line="364" w:lineRule="exact"/>
              <w:ind w:right="-17" w:firstLine="80"/>
              <w:rPr>
                <w:rFonts w:ascii="Angsana New" w:hAnsi="Angsana New"/>
                <w:sz w:val="28"/>
                <w:szCs w:val="28"/>
                <w:cs/>
              </w:rPr>
            </w:pPr>
            <w:r w:rsidRPr="00542334">
              <w:rPr>
                <w:rFonts w:ascii="Angsana New" w:hAnsi="Angsana New"/>
                <w:sz w:val="28"/>
                <w:szCs w:val="28"/>
              </w:rPr>
              <w:t>Advance to director (Notes 3, 1</w:t>
            </w:r>
            <w:r>
              <w:rPr>
                <w:rFonts w:ascii="Angsana New" w:hAnsi="Angsana New"/>
                <w:sz w:val="28"/>
                <w:szCs w:val="28"/>
              </w:rPr>
              <w:t>1</w:t>
            </w:r>
            <w:r w:rsidRPr="00542334">
              <w:rPr>
                <w:rFonts w:ascii="Angsana New" w:hAnsi="Angsana New"/>
                <w:sz w:val="28"/>
                <w:szCs w:val="28"/>
              </w:rPr>
              <w:t>)</w:t>
            </w:r>
          </w:p>
        </w:tc>
        <w:tc>
          <w:tcPr>
            <w:tcW w:w="90" w:type="dxa"/>
          </w:tcPr>
          <w:p w14:paraId="24E13CA3" w14:textId="77777777" w:rsidR="005D4D94" w:rsidRPr="00542334" w:rsidRDefault="005D4D94" w:rsidP="005D4D94">
            <w:pPr>
              <w:tabs>
                <w:tab w:val="decimal" w:pos="882"/>
              </w:tabs>
              <w:spacing w:line="364" w:lineRule="exact"/>
              <w:ind w:left="-29" w:right="-29"/>
              <w:rPr>
                <w:rFonts w:ascii="Angsana New" w:hAnsi="Angsana New"/>
                <w:sz w:val="28"/>
                <w:szCs w:val="28"/>
              </w:rPr>
            </w:pPr>
          </w:p>
        </w:tc>
        <w:tc>
          <w:tcPr>
            <w:tcW w:w="1260" w:type="dxa"/>
            <w:vAlign w:val="bottom"/>
          </w:tcPr>
          <w:p w14:paraId="6FDFFBE6" w14:textId="4A3085CF" w:rsidR="005D4D94" w:rsidRPr="00542334" w:rsidRDefault="005D4D94" w:rsidP="005D4D94">
            <w:pPr>
              <w:tabs>
                <w:tab w:val="decimal" w:pos="882"/>
              </w:tabs>
              <w:spacing w:line="364" w:lineRule="exact"/>
              <w:ind w:left="-29" w:right="162"/>
              <w:jc w:val="center"/>
              <w:rPr>
                <w:rFonts w:ascii="Angsana New" w:hAnsi="Angsana New"/>
                <w:sz w:val="28"/>
                <w:szCs w:val="28"/>
              </w:rPr>
            </w:pPr>
            <w:r w:rsidRPr="00542334">
              <w:rPr>
                <w:rFonts w:ascii="Angsana New" w:hAnsi="Angsana New"/>
                <w:sz w:val="28"/>
                <w:szCs w:val="28"/>
              </w:rPr>
              <w:t>-</w:t>
            </w:r>
          </w:p>
        </w:tc>
        <w:tc>
          <w:tcPr>
            <w:tcW w:w="90" w:type="dxa"/>
          </w:tcPr>
          <w:p w14:paraId="7ECF99B7" w14:textId="77777777" w:rsidR="005D4D94" w:rsidRPr="00542334" w:rsidRDefault="005D4D94" w:rsidP="005D4D94">
            <w:pPr>
              <w:tabs>
                <w:tab w:val="decimal" w:pos="882"/>
              </w:tabs>
              <w:spacing w:line="364" w:lineRule="exact"/>
              <w:ind w:left="-29" w:right="-29"/>
              <w:rPr>
                <w:rFonts w:ascii="Angsana New" w:hAnsi="Angsana New"/>
                <w:sz w:val="28"/>
                <w:szCs w:val="28"/>
              </w:rPr>
            </w:pPr>
          </w:p>
        </w:tc>
        <w:tc>
          <w:tcPr>
            <w:tcW w:w="1260" w:type="dxa"/>
            <w:vAlign w:val="bottom"/>
          </w:tcPr>
          <w:p w14:paraId="7D4908B9" w14:textId="77777777" w:rsidR="005D4D94" w:rsidRPr="00542334" w:rsidRDefault="005D4D94" w:rsidP="005D4D94">
            <w:pPr>
              <w:tabs>
                <w:tab w:val="decimal" w:pos="882"/>
              </w:tabs>
              <w:spacing w:line="364" w:lineRule="exact"/>
              <w:ind w:left="-29" w:right="-198"/>
              <w:jc w:val="center"/>
              <w:rPr>
                <w:rFonts w:ascii="Angsana New" w:hAnsi="Angsana New"/>
                <w:sz w:val="28"/>
                <w:szCs w:val="28"/>
              </w:rPr>
            </w:pPr>
            <w:r w:rsidRPr="00542334">
              <w:rPr>
                <w:rFonts w:ascii="Angsana New" w:hAnsi="Angsana New"/>
                <w:sz w:val="28"/>
                <w:szCs w:val="28"/>
              </w:rPr>
              <w:t>29,200</w:t>
            </w:r>
          </w:p>
        </w:tc>
        <w:tc>
          <w:tcPr>
            <w:tcW w:w="90" w:type="dxa"/>
          </w:tcPr>
          <w:p w14:paraId="75E09C29" w14:textId="77777777" w:rsidR="005D4D94" w:rsidRPr="00542334" w:rsidRDefault="005D4D94" w:rsidP="005D4D94">
            <w:pPr>
              <w:tabs>
                <w:tab w:val="decimal" w:pos="882"/>
              </w:tabs>
              <w:spacing w:line="364" w:lineRule="exact"/>
              <w:ind w:left="-29" w:right="-29"/>
              <w:jc w:val="center"/>
              <w:rPr>
                <w:rFonts w:ascii="Angsana New" w:hAnsi="Angsana New"/>
                <w:sz w:val="28"/>
                <w:szCs w:val="28"/>
              </w:rPr>
            </w:pPr>
          </w:p>
        </w:tc>
        <w:tc>
          <w:tcPr>
            <w:tcW w:w="1260" w:type="dxa"/>
            <w:vAlign w:val="bottom"/>
          </w:tcPr>
          <w:p w14:paraId="44D3D3F2" w14:textId="0BFD994F" w:rsidR="005D4D94" w:rsidRPr="00542334" w:rsidRDefault="005D4D94" w:rsidP="005D4D94">
            <w:pPr>
              <w:tabs>
                <w:tab w:val="decimal" w:pos="882"/>
              </w:tabs>
              <w:spacing w:line="364" w:lineRule="exact"/>
              <w:ind w:left="-29" w:right="162"/>
              <w:jc w:val="center"/>
              <w:rPr>
                <w:rFonts w:ascii="Angsana New" w:hAnsi="Angsana New"/>
                <w:sz w:val="28"/>
                <w:szCs w:val="28"/>
              </w:rPr>
            </w:pPr>
            <w:r w:rsidRPr="00542334">
              <w:rPr>
                <w:rFonts w:ascii="Angsana New" w:hAnsi="Angsana New"/>
                <w:sz w:val="28"/>
                <w:szCs w:val="28"/>
              </w:rPr>
              <w:t>-</w:t>
            </w:r>
          </w:p>
        </w:tc>
        <w:tc>
          <w:tcPr>
            <w:tcW w:w="90" w:type="dxa"/>
          </w:tcPr>
          <w:p w14:paraId="0D76B8EB" w14:textId="77777777" w:rsidR="005D4D94" w:rsidRPr="00542334" w:rsidRDefault="005D4D94" w:rsidP="005D4D94">
            <w:pPr>
              <w:tabs>
                <w:tab w:val="decimal" w:pos="882"/>
              </w:tabs>
              <w:spacing w:line="364" w:lineRule="exact"/>
              <w:ind w:left="-29" w:right="-29"/>
              <w:jc w:val="center"/>
              <w:rPr>
                <w:rFonts w:ascii="Angsana New" w:hAnsi="Angsana New"/>
                <w:sz w:val="28"/>
                <w:szCs w:val="28"/>
              </w:rPr>
            </w:pPr>
          </w:p>
        </w:tc>
        <w:tc>
          <w:tcPr>
            <w:tcW w:w="1260" w:type="dxa"/>
            <w:vAlign w:val="bottom"/>
          </w:tcPr>
          <w:p w14:paraId="1EA0C639" w14:textId="77777777" w:rsidR="005D4D94" w:rsidRPr="00542334" w:rsidRDefault="005D4D94" w:rsidP="005D4D94">
            <w:pPr>
              <w:tabs>
                <w:tab w:val="decimal" w:pos="882"/>
              </w:tabs>
              <w:spacing w:line="364" w:lineRule="exact"/>
              <w:ind w:left="-29" w:right="-198"/>
              <w:jc w:val="center"/>
              <w:rPr>
                <w:rFonts w:ascii="Angsana New" w:hAnsi="Angsana New"/>
                <w:sz w:val="28"/>
                <w:szCs w:val="28"/>
              </w:rPr>
            </w:pPr>
            <w:r w:rsidRPr="00542334">
              <w:rPr>
                <w:rFonts w:ascii="Angsana New" w:hAnsi="Angsana New"/>
                <w:sz w:val="28"/>
                <w:szCs w:val="28"/>
              </w:rPr>
              <w:t>29,200</w:t>
            </w:r>
          </w:p>
        </w:tc>
      </w:tr>
      <w:tr w:rsidR="005D4D94" w:rsidRPr="00542334" w14:paraId="12D412FE" w14:textId="77777777" w:rsidTr="00262FD7">
        <w:trPr>
          <w:trHeight w:hRule="exact" w:val="374"/>
        </w:trPr>
        <w:tc>
          <w:tcPr>
            <w:tcW w:w="3960" w:type="dxa"/>
            <w:vAlign w:val="bottom"/>
          </w:tcPr>
          <w:p w14:paraId="112F5B56" w14:textId="26DFF789" w:rsidR="005D4D94" w:rsidRPr="000F45AC" w:rsidRDefault="005D4D94" w:rsidP="005D4D94">
            <w:pPr>
              <w:tabs>
                <w:tab w:val="left" w:pos="162"/>
              </w:tabs>
              <w:spacing w:line="364" w:lineRule="exact"/>
              <w:ind w:right="-17" w:firstLine="80"/>
              <w:rPr>
                <w:rFonts w:ascii="Angsana New" w:hAnsi="Angsana New"/>
                <w:sz w:val="28"/>
                <w:szCs w:val="28"/>
                <w:cs/>
              </w:rPr>
            </w:pPr>
            <w:r w:rsidRPr="00542334">
              <w:rPr>
                <w:rFonts w:ascii="Angsana New" w:hAnsi="Angsana New"/>
                <w:sz w:val="28"/>
                <w:szCs w:val="28"/>
              </w:rPr>
              <w:t>Interest receivable - related parties (Note 3)</w:t>
            </w:r>
          </w:p>
        </w:tc>
        <w:tc>
          <w:tcPr>
            <w:tcW w:w="90" w:type="dxa"/>
          </w:tcPr>
          <w:p w14:paraId="60CFAAF6" w14:textId="77777777" w:rsidR="005D4D94" w:rsidRPr="00542334" w:rsidRDefault="005D4D94" w:rsidP="005D4D94">
            <w:pPr>
              <w:tabs>
                <w:tab w:val="decimal" w:pos="974"/>
              </w:tabs>
              <w:spacing w:line="364" w:lineRule="exact"/>
              <w:ind w:left="-29" w:right="-29"/>
              <w:rPr>
                <w:rFonts w:ascii="Angsana New" w:hAnsi="Angsana New"/>
                <w:sz w:val="28"/>
                <w:szCs w:val="28"/>
              </w:rPr>
            </w:pPr>
          </w:p>
        </w:tc>
        <w:tc>
          <w:tcPr>
            <w:tcW w:w="1260" w:type="dxa"/>
            <w:vAlign w:val="bottom"/>
          </w:tcPr>
          <w:p w14:paraId="19DE8C77" w14:textId="4A1099A1" w:rsidR="005D4D94" w:rsidRPr="00542334" w:rsidRDefault="005D4D94" w:rsidP="005D4D94">
            <w:pPr>
              <w:tabs>
                <w:tab w:val="decimal" w:pos="882"/>
              </w:tabs>
              <w:spacing w:line="364" w:lineRule="exact"/>
              <w:ind w:left="-29" w:right="-198"/>
              <w:jc w:val="center"/>
              <w:rPr>
                <w:rFonts w:ascii="Angsana New" w:hAnsi="Angsana New"/>
                <w:sz w:val="28"/>
                <w:szCs w:val="28"/>
              </w:rPr>
            </w:pPr>
            <w:r w:rsidRPr="00542334">
              <w:rPr>
                <w:rFonts w:ascii="Angsana New" w:hAnsi="Angsana New"/>
                <w:sz w:val="28"/>
                <w:szCs w:val="28"/>
              </w:rPr>
              <w:t>7,181</w:t>
            </w:r>
          </w:p>
        </w:tc>
        <w:tc>
          <w:tcPr>
            <w:tcW w:w="90" w:type="dxa"/>
          </w:tcPr>
          <w:p w14:paraId="09BF76B1" w14:textId="77777777" w:rsidR="005D4D94" w:rsidRPr="00542334" w:rsidRDefault="005D4D94" w:rsidP="005D4D94">
            <w:pPr>
              <w:tabs>
                <w:tab w:val="decimal" w:pos="882"/>
              </w:tabs>
              <w:spacing w:line="364" w:lineRule="exact"/>
              <w:ind w:left="-29" w:right="-29"/>
              <w:jc w:val="center"/>
              <w:rPr>
                <w:rFonts w:ascii="Angsana New" w:hAnsi="Angsana New"/>
                <w:sz w:val="28"/>
                <w:szCs w:val="28"/>
              </w:rPr>
            </w:pPr>
          </w:p>
        </w:tc>
        <w:tc>
          <w:tcPr>
            <w:tcW w:w="1260" w:type="dxa"/>
            <w:vAlign w:val="center"/>
          </w:tcPr>
          <w:p w14:paraId="11392664" w14:textId="77777777" w:rsidR="005D4D94" w:rsidRPr="00542334" w:rsidRDefault="005D4D94" w:rsidP="005D4D94">
            <w:pPr>
              <w:tabs>
                <w:tab w:val="decimal" w:pos="882"/>
              </w:tabs>
              <w:spacing w:line="364" w:lineRule="exact"/>
              <w:ind w:left="-29" w:right="-198"/>
              <w:jc w:val="center"/>
              <w:rPr>
                <w:rFonts w:ascii="Angsana New" w:hAnsi="Angsana New"/>
                <w:sz w:val="28"/>
                <w:szCs w:val="28"/>
              </w:rPr>
            </w:pPr>
            <w:r w:rsidRPr="00542334">
              <w:rPr>
                <w:rFonts w:ascii="Angsana New" w:hAnsi="Angsana New"/>
                <w:sz w:val="28"/>
                <w:szCs w:val="28"/>
              </w:rPr>
              <w:t>7,181</w:t>
            </w:r>
          </w:p>
        </w:tc>
        <w:tc>
          <w:tcPr>
            <w:tcW w:w="90" w:type="dxa"/>
          </w:tcPr>
          <w:p w14:paraId="588285BF" w14:textId="77777777" w:rsidR="005D4D94" w:rsidRPr="00542334" w:rsidRDefault="005D4D94" w:rsidP="005D4D94">
            <w:pPr>
              <w:tabs>
                <w:tab w:val="decimal" w:pos="882"/>
              </w:tabs>
              <w:spacing w:line="364" w:lineRule="exact"/>
              <w:ind w:left="-29" w:right="-29"/>
              <w:jc w:val="center"/>
              <w:rPr>
                <w:rFonts w:ascii="Angsana New" w:hAnsi="Angsana New"/>
                <w:sz w:val="28"/>
                <w:szCs w:val="28"/>
              </w:rPr>
            </w:pPr>
          </w:p>
        </w:tc>
        <w:tc>
          <w:tcPr>
            <w:tcW w:w="1260" w:type="dxa"/>
            <w:vAlign w:val="bottom"/>
          </w:tcPr>
          <w:p w14:paraId="2251CBCD" w14:textId="192E19EE" w:rsidR="005D4D94" w:rsidRPr="00542334" w:rsidRDefault="005D4D94" w:rsidP="005D4D94">
            <w:pPr>
              <w:tabs>
                <w:tab w:val="decimal" w:pos="882"/>
              </w:tabs>
              <w:spacing w:line="364" w:lineRule="exact"/>
              <w:ind w:left="-29" w:right="162"/>
              <w:jc w:val="center"/>
              <w:rPr>
                <w:rFonts w:ascii="Angsana New" w:hAnsi="Angsana New"/>
                <w:sz w:val="28"/>
                <w:szCs w:val="28"/>
              </w:rPr>
            </w:pPr>
            <w:r w:rsidRPr="00542334">
              <w:rPr>
                <w:rFonts w:ascii="Angsana New" w:hAnsi="Angsana New"/>
                <w:sz w:val="28"/>
                <w:szCs w:val="28"/>
              </w:rPr>
              <w:t>-</w:t>
            </w:r>
          </w:p>
        </w:tc>
        <w:tc>
          <w:tcPr>
            <w:tcW w:w="90" w:type="dxa"/>
          </w:tcPr>
          <w:p w14:paraId="37044207" w14:textId="77777777" w:rsidR="005D4D94" w:rsidRPr="00542334" w:rsidRDefault="005D4D94" w:rsidP="005D4D94">
            <w:pPr>
              <w:tabs>
                <w:tab w:val="decimal" w:pos="882"/>
              </w:tabs>
              <w:spacing w:line="364" w:lineRule="exact"/>
              <w:ind w:left="-29" w:right="-29"/>
              <w:jc w:val="center"/>
              <w:rPr>
                <w:rFonts w:ascii="Angsana New" w:hAnsi="Angsana New"/>
                <w:sz w:val="28"/>
                <w:szCs w:val="28"/>
              </w:rPr>
            </w:pPr>
          </w:p>
        </w:tc>
        <w:tc>
          <w:tcPr>
            <w:tcW w:w="1260" w:type="dxa"/>
          </w:tcPr>
          <w:p w14:paraId="3965D61E" w14:textId="77777777" w:rsidR="005D4D94" w:rsidRPr="00542334" w:rsidRDefault="005D4D94" w:rsidP="005D4D94">
            <w:pPr>
              <w:tabs>
                <w:tab w:val="decimal" w:pos="882"/>
              </w:tabs>
              <w:spacing w:line="364" w:lineRule="exact"/>
              <w:ind w:left="-29" w:right="169"/>
              <w:jc w:val="center"/>
              <w:rPr>
                <w:rFonts w:ascii="Angsana New" w:hAnsi="Angsana New"/>
                <w:sz w:val="28"/>
                <w:szCs w:val="28"/>
              </w:rPr>
            </w:pPr>
            <w:r w:rsidRPr="00542334">
              <w:rPr>
                <w:rFonts w:ascii="Angsana New" w:hAnsi="Angsana New"/>
                <w:sz w:val="28"/>
                <w:szCs w:val="28"/>
              </w:rPr>
              <w:t>-</w:t>
            </w:r>
          </w:p>
        </w:tc>
      </w:tr>
      <w:tr w:rsidR="005D4D94" w:rsidRPr="00542334" w14:paraId="2C17277E" w14:textId="77777777" w:rsidTr="00262FD7">
        <w:trPr>
          <w:trHeight w:hRule="exact" w:val="374"/>
        </w:trPr>
        <w:tc>
          <w:tcPr>
            <w:tcW w:w="3960" w:type="dxa"/>
          </w:tcPr>
          <w:p w14:paraId="6CE968CC" w14:textId="12B34049" w:rsidR="005D4D94" w:rsidRPr="000F45AC" w:rsidRDefault="005D4D94" w:rsidP="005D4D94">
            <w:pPr>
              <w:spacing w:line="364" w:lineRule="exact"/>
              <w:ind w:right="-108" w:firstLine="80"/>
              <w:rPr>
                <w:rFonts w:ascii="Angsana New" w:hAnsi="Angsana New"/>
                <w:sz w:val="28"/>
                <w:szCs w:val="28"/>
                <w:cs/>
              </w:rPr>
            </w:pPr>
            <w:r w:rsidRPr="00542334">
              <w:rPr>
                <w:rFonts w:ascii="Angsana New" w:hAnsi="Angsana New"/>
                <w:sz w:val="28"/>
                <w:szCs w:val="28"/>
              </w:rPr>
              <w:t>Accrued income - related parties (Note 3)</w:t>
            </w:r>
          </w:p>
        </w:tc>
        <w:tc>
          <w:tcPr>
            <w:tcW w:w="90" w:type="dxa"/>
          </w:tcPr>
          <w:p w14:paraId="516641BC" w14:textId="77777777" w:rsidR="005D4D94" w:rsidRPr="00542334" w:rsidRDefault="005D4D94" w:rsidP="005D4D94">
            <w:pPr>
              <w:tabs>
                <w:tab w:val="decimal" w:pos="882"/>
              </w:tabs>
              <w:spacing w:line="364" w:lineRule="exact"/>
              <w:ind w:left="-29" w:right="-29"/>
              <w:rPr>
                <w:rFonts w:ascii="Angsana New" w:hAnsi="Angsana New"/>
                <w:sz w:val="28"/>
                <w:szCs w:val="28"/>
              </w:rPr>
            </w:pPr>
          </w:p>
        </w:tc>
        <w:tc>
          <w:tcPr>
            <w:tcW w:w="1260" w:type="dxa"/>
          </w:tcPr>
          <w:p w14:paraId="5AF4AB3A" w14:textId="0AC1C588" w:rsidR="005D4D94" w:rsidRPr="00542334" w:rsidRDefault="005D4D94" w:rsidP="005D4D94">
            <w:pPr>
              <w:tabs>
                <w:tab w:val="decimal" w:pos="882"/>
              </w:tabs>
              <w:spacing w:line="364" w:lineRule="exact"/>
              <w:ind w:left="-29" w:right="-198"/>
              <w:jc w:val="center"/>
              <w:rPr>
                <w:rFonts w:ascii="Angsana New" w:hAnsi="Angsana New"/>
                <w:sz w:val="28"/>
                <w:szCs w:val="28"/>
              </w:rPr>
            </w:pPr>
            <w:r w:rsidRPr="00542334">
              <w:rPr>
                <w:rFonts w:ascii="Angsana New" w:hAnsi="Angsana New"/>
                <w:sz w:val="28"/>
                <w:szCs w:val="28"/>
              </w:rPr>
              <w:t>276</w:t>
            </w:r>
          </w:p>
        </w:tc>
        <w:tc>
          <w:tcPr>
            <w:tcW w:w="90" w:type="dxa"/>
          </w:tcPr>
          <w:p w14:paraId="7759B96B" w14:textId="77777777" w:rsidR="005D4D94" w:rsidRPr="00542334" w:rsidRDefault="005D4D94" w:rsidP="005D4D94">
            <w:pPr>
              <w:tabs>
                <w:tab w:val="decimal" w:pos="882"/>
              </w:tabs>
              <w:spacing w:line="364" w:lineRule="exact"/>
              <w:ind w:left="-29" w:right="-29"/>
              <w:rPr>
                <w:rFonts w:ascii="Angsana New" w:hAnsi="Angsana New"/>
                <w:sz w:val="28"/>
                <w:szCs w:val="28"/>
              </w:rPr>
            </w:pPr>
          </w:p>
        </w:tc>
        <w:tc>
          <w:tcPr>
            <w:tcW w:w="1260" w:type="dxa"/>
          </w:tcPr>
          <w:p w14:paraId="482B268C" w14:textId="77777777" w:rsidR="005D4D94" w:rsidRPr="00542334" w:rsidRDefault="005D4D94" w:rsidP="005D4D94">
            <w:pPr>
              <w:tabs>
                <w:tab w:val="decimal" w:pos="882"/>
              </w:tabs>
              <w:spacing w:line="364" w:lineRule="exact"/>
              <w:ind w:left="-29" w:right="-198"/>
              <w:jc w:val="center"/>
              <w:rPr>
                <w:rFonts w:ascii="Angsana New" w:hAnsi="Angsana New"/>
                <w:sz w:val="28"/>
                <w:szCs w:val="28"/>
              </w:rPr>
            </w:pPr>
            <w:r w:rsidRPr="00542334">
              <w:rPr>
                <w:rFonts w:ascii="Angsana New" w:hAnsi="Angsana New"/>
                <w:sz w:val="28"/>
                <w:szCs w:val="28"/>
              </w:rPr>
              <w:t>265</w:t>
            </w:r>
          </w:p>
        </w:tc>
        <w:tc>
          <w:tcPr>
            <w:tcW w:w="90" w:type="dxa"/>
          </w:tcPr>
          <w:p w14:paraId="3A729942" w14:textId="77777777" w:rsidR="005D4D94" w:rsidRPr="00542334" w:rsidRDefault="005D4D94" w:rsidP="005D4D94">
            <w:pPr>
              <w:tabs>
                <w:tab w:val="decimal" w:pos="882"/>
              </w:tabs>
              <w:spacing w:line="364" w:lineRule="exact"/>
              <w:ind w:left="-29" w:right="-29"/>
              <w:jc w:val="center"/>
              <w:rPr>
                <w:rFonts w:ascii="Angsana New" w:hAnsi="Angsana New"/>
                <w:sz w:val="28"/>
                <w:szCs w:val="28"/>
              </w:rPr>
            </w:pPr>
          </w:p>
        </w:tc>
        <w:tc>
          <w:tcPr>
            <w:tcW w:w="1260" w:type="dxa"/>
            <w:vAlign w:val="center"/>
          </w:tcPr>
          <w:p w14:paraId="596E4EFE" w14:textId="1A425680" w:rsidR="005D4D94" w:rsidRPr="00542334" w:rsidRDefault="005D4D94" w:rsidP="005D4D94">
            <w:pPr>
              <w:tabs>
                <w:tab w:val="decimal" w:pos="882"/>
              </w:tabs>
              <w:spacing w:line="364" w:lineRule="exact"/>
              <w:ind w:left="-29" w:right="162"/>
              <w:jc w:val="center"/>
              <w:rPr>
                <w:rFonts w:ascii="Angsana New" w:hAnsi="Angsana New"/>
                <w:sz w:val="28"/>
                <w:szCs w:val="28"/>
              </w:rPr>
            </w:pPr>
            <w:r w:rsidRPr="00542334">
              <w:rPr>
                <w:rFonts w:ascii="Angsana New" w:hAnsi="Angsana New"/>
                <w:sz w:val="28"/>
                <w:szCs w:val="28"/>
              </w:rPr>
              <w:t>-</w:t>
            </w:r>
          </w:p>
        </w:tc>
        <w:tc>
          <w:tcPr>
            <w:tcW w:w="90" w:type="dxa"/>
          </w:tcPr>
          <w:p w14:paraId="77D95431" w14:textId="77777777" w:rsidR="005D4D94" w:rsidRPr="00542334" w:rsidRDefault="005D4D94" w:rsidP="005D4D94">
            <w:pPr>
              <w:tabs>
                <w:tab w:val="decimal" w:pos="882"/>
              </w:tabs>
              <w:spacing w:line="364" w:lineRule="exact"/>
              <w:ind w:left="-29" w:right="-29"/>
              <w:jc w:val="center"/>
              <w:rPr>
                <w:rFonts w:ascii="Angsana New" w:hAnsi="Angsana New"/>
                <w:sz w:val="28"/>
                <w:szCs w:val="28"/>
              </w:rPr>
            </w:pPr>
          </w:p>
        </w:tc>
        <w:tc>
          <w:tcPr>
            <w:tcW w:w="1260" w:type="dxa"/>
          </w:tcPr>
          <w:p w14:paraId="677FC78C" w14:textId="77777777" w:rsidR="005D4D94" w:rsidRPr="00542334" w:rsidRDefault="005D4D94" w:rsidP="005D4D94">
            <w:pPr>
              <w:tabs>
                <w:tab w:val="decimal" w:pos="882"/>
              </w:tabs>
              <w:spacing w:line="364" w:lineRule="exact"/>
              <w:ind w:left="-29" w:right="169"/>
              <w:jc w:val="center"/>
              <w:rPr>
                <w:rFonts w:ascii="Angsana New" w:hAnsi="Angsana New"/>
                <w:sz w:val="28"/>
                <w:szCs w:val="28"/>
              </w:rPr>
            </w:pPr>
            <w:r w:rsidRPr="00542334">
              <w:rPr>
                <w:rFonts w:ascii="Angsana New" w:hAnsi="Angsana New"/>
                <w:sz w:val="28"/>
                <w:szCs w:val="28"/>
              </w:rPr>
              <w:t>-</w:t>
            </w:r>
          </w:p>
        </w:tc>
      </w:tr>
      <w:tr w:rsidR="005D4D94" w:rsidRPr="00542334" w14:paraId="195A5CE5" w14:textId="77777777" w:rsidTr="00262FD7">
        <w:trPr>
          <w:trHeight w:hRule="exact" w:val="374"/>
        </w:trPr>
        <w:tc>
          <w:tcPr>
            <w:tcW w:w="3960" w:type="dxa"/>
          </w:tcPr>
          <w:p w14:paraId="0F52DA41" w14:textId="689321DC" w:rsidR="005D4D94" w:rsidRPr="000F45AC" w:rsidRDefault="005D4D94" w:rsidP="005D4D94">
            <w:pPr>
              <w:spacing w:line="364" w:lineRule="exact"/>
              <w:ind w:right="-108" w:firstLine="80"/>
              <w:rPr>
                <w:rFonts w:ascii="Angsana New" w:hAnsi="Angsana New"/>
                <w:sz w:val="28"/>
                <w:szCs w:val="28"/>
                <w:cs/>
              </w:rPr>
            </w:pPr>
            <w:r w:rsidRPr="00542334">
              <w:rPr>
                <w:rFonts w:ascii="Angsana New" w:hAnsi="Angsana New"/>
                <w:sz w:val="28"/>
                <w:szCs w:val="28"/>
              </w:rPr>
              <w:t>Accrued income - unrelated parties</w:t>
            </w:r>
          </w:p>
        </w:tc>
        <w:tc>
          <w:tcPr>
            <w:tcW w:w="90" w:type="dxa"/>
          </w:tcPr>
          <w:p w14:paraId="788B9C0B" w14:textId="77777777" w:rsidR="005D4D94" w:rsidRPr="00542334" w:rsidRDefault="005D4D94" w:rsidP="005D4D94">
            <w:pPr>
              <w:tabs>
                <w:tab w:val="decimal" w:pos="882"/>
              </w:tabs>
              <w:spacing w:line="364" w:lineRule="exact"/>
              <w:ind w:left="-29" w:right="-29"/>
              <w:rPr>
                <w:rFonts w:ascii="Angsana New" w:hAnsi="Angsana New"/>
                <w:sz w:val="28"/>
                <w:szCs w:val="28"/>
              </w:rPr>
            </w:pPr>
          </w:p>
        </w:tc>
        <w:tc>
          <w:tcPr>
            <w:tcW w:w="1260" w:type="dxa"/>
          </w:tcPr>
          <w:p w14:paraId="1EEE4730" w14:textId="7C31666B" w:rsidR="005D4D94" w:rsidRPr="00542334" w:rsidRDefault="005D4D94" w:rsidP="005D4D94">
            <w:pPr>
              <w:tabs>
                <w:tab w:val="decimal" w:pos="882"/>
              </w:tabs>
              <w:spacing w:line="364" w:lineRule="exact"/>
              <w:ind w:left="-29" w:right="-198"/>
              <w:jc w:val="center"/>
              <w:rPr>
                <w:rFonts w:ascii="Angsana New" w:hAnsi="Angsana New"/>
                <w:sz w:val="28"/>
                <w:szCs w:val="28"/>
              </w:rPr>
            </w:pPr>
            <w:r w:rsidRPr="00542334">
              <w:rPr>
                <w:rFonts w:ascii="Angsana New" w:hAnsi="Angsana New"/>
                <w:sz w:val="28"/>
                <w:szCs w:val="28"/>
              </w:rPr>
              <w:t>206</w:t>
            </w:r>
          </w:p>
        </w:tc>
        <w:tc>
          <w:tcPr>
            <w:tcW w:w="90" w:type="dxa"/>
          </w:tcPr>
          <w:p w14:paraId="362DB336" w14:textId="77777777" w:rsidR="005D4D94" w:rsidRPr="00542334" w:rsidRDefault="005D4D94" w:rsidP="005D4D94">
            <w:pPr>
              <w:tabs>
                <w:tab w:val="decimal" w:pos="882"/>
              </w:tabs>
              <w:spacing w:line="364" w:lineRule="exact"/>
              <w:ind w:left="-29" w:right="-29"/>
              <w:rPr>
                <w:rFonts w:ascii="Angsana New" w:hAnsi="Angsana New"/>
                <w:sz w:val="28"/>
                <w:szCs w:val="28"/>
              </w:rPr>
            </w:pPr>
          </w:p>
        </w:tc>
        <w:tc>
          <w:tcPr>
            <w:tcW w:w="1260" w:type="dxa"/>
          </w:tcPr>
          <w:p w14:paraId="1240EFFE" w14:textId="77777777" w:rsidR="005D4D94" w:rsidRPr="00542334" w:rsidRDefault="005D4D94" w:rsidP="005D4D94">
            <w:pPr>
              <w:tabs>
                <w:tab w:val="decimal" w:pos="882"/>
              </w:tabs>
              <w:spacing w:line="364" w:lineRule="exact"/>
              <w:ind w:left="-29" w:right="-198"/>
              <w:jc w:val="center"/>
              <w:rPr>
                <w:rFonts w:ascii="Angsana New" w:hAnsi="Angsana New"/>
                <w:sz w:val="28"/>
                <w:szCs w:val="28"/>
              </w:rPr>
            </w:pPr>
            <w:r w:rsidRPr="00542334">
              <w:rPr>
                <w:rFonts w:ascii="Angsana New" w:hAnsi="Angsana New"/>
                <w:sz w:val="28"/>
                <w:szCs w:val="28"/>
              </w:rPr>
              <w:t>369</w:t>
            </w:r>
          </w:p>
        </w:tc>
        <w:tc>
          <w:tcPr>
            <w:tcW w:w="90" w:type="dxa"/>
          </w:tcPr>
          <w:p w14:paraId="6043A0CA" w14:textId="77777777" w:rsidR="005D4D94" w:rsidRPr="00542334" w:rsidRDefault="005D4D94" w:rsidP="005D4D94">
            <w:pPr>
              <w:tabs>
                <w:tab w:val="decimal" w:pos="882"/>
              </w:tabs>
              <w:spacing w:line="364" w:lineRule="exact"/>
              <w:ind w:left="-29" w:right="-29"/>
              <w:jc w:val="center"/>
              <w:rPr>
                <w:rFonts w:ascii="Angsana New" w:hAnsi="Angsana New"/>
                <w:sz w:val="28"/>
                <w:szCs w:val="28"/>
              </w:rPr>
            </w:pPr>
          </w:p>
        </w:tc>
        <w:tc>
          <w:tcPr>
            <w:tcW w:w="1260" w:type="dxa"/>
            <w:vAlign w:val="center"/>
          </w:tcPr>
          <w:p w14:paraId="1D7C4418" w14:textId="7DFD3374" w:rsidR="005D4D94" w:rsidRPr="00542334" w:rsidRDefault="005D4D94" w:rsidP="005D4D94">
            <w:pPr>
              <w:tabs>
                <w:tab w:val="decimal" w:pos="882"/>
              </w:tabs>
              <w:spacing w:line="364" w:lineRule="exact"/>
              <w:ind w:left="-29" w:right="162"/>
              <w:jc w:val="center"/>
              <w:rPr>
                <w:rFonts w:ascii="Angsana New" w:hAnsi="Angsana New"/>
                <w:sz w:val="28"/>
                <w:szCs w:val="28"/>
              </w:rPr>
            </w:pPr>
            <w:r w:rsidRPr="00542334">
              <w:rPr>
                <w:rFonts w:ascii="Angsana New" w:hAnsi="Angsana New"/>
                <w:sz w:val="28"/>
                <w:szCs w:val="28"/>
              </w:rPr>
              <w:t>-</w:t>
            </w:r>
          </w:p>
        </w:tc>
        <w:tc>
          <w:tcPr>
            <w:tcW w:w="90" w:type="dxa"/>
          </w:tcPr>
          <w:p w14:paraId="434D16F9" w14:textId="77777777" w:rsidR="005D4D94" w:rsidRPr="00542334" w:rsidRDefault="005D4D94" w:rsidP="005D4D94">
            <w:pPr>
              <w:tabs>
                <w:tab w:val="decimal" w:pos="882"/>
              </w:tabs>
              <w:spacing w:line="364" w:lineRule="exact"/>
              <w:ind w:left="-29" w:right="-29"/>
              <w:jc w:val="center"/>
              <w:rPr>
                <w:rFonts w:ascii="Angsana New" w:hAnsi="Angsana New"/>
                <w:sz w:val="28"/>
                <w:szCs w:val="28"/>
              </w:rPr>
            </w:pPr>
          </w:p>
        </w:tc>
        <w:tc>
          <w:tcPr>
            <w:tcW w:w="1260" w:type="dxa"/>
          </w:tcPr>
          <w:p w14:paraId="7F772884" w14:textId="77777777" w:rsidR="005D4D94" w:rsidRPr="00542334" w:rsidRDefault="005D4D94" w:rsidP="005D4D94">
            <w:pPr>
              <w:tabs>
                <w:tab w:val="decimal" w:pos="882"/>
              </w:tabs>
              <w:spacing w:line="364" w:lineRule="exact"/>
              <w:ind w:left="-29" w:right="169"/>
              <w:jc w:val="center"/>
              <w:rPr>
                <w:rFonts w:ascii="Angsana New" w:hAnsi="Angsana New"/>
                <w:sz w:val="28"/>
                <w:szCs w:val="28"/>
              </w:rPr>
            </w:pPr>
            <w:r w:rsidRPr="00542334">
              <w:rPr>
                <w:rFonts w:ascii="Angsana New" w:hAnsi="Angsana New"/>
                <w:sz w:val="28"/>
                <w:szCs w:val="28"/>
              </w:rPr>
              <w:t>-</w:t>
            </w:r>
          </w:p>
        </w:tc>
      </w:tr>
      <w:tr w:rsidR="00D30A8E" w:rsidRPr="00542334" w14:paraId="6FE947D0" w14:textId="77777777" w:rsidTr="00262FD7">
        <w:trPr>
          <w:trHeight w:hRule="exact" w:val="374"/>
        </w:trPr>
        <w:tc>
          <w:tcPr>
            <w:tcW w:w="3960" w:type="dxa"/>
          </w:tcPr>
          <w:p w14:paraId="3AAA8A4B" w14:textId="457DE4DB" w:rsidR="00D30A8E" w:rsidRPr="000F45AC" w:rsidRDefault="00D30A8E" w:rsidP="00D30A8E">
            <w:pPr>
              <w:spacing w:line="364" w:lineRule="exact"/>
              <w:ind w:right="-18" w:firstLine="80"/>
              <w:rPr>
                <w:rFonts w:ascii="Angsana New" w:hAnsi="Angsana New"/>
                <w:sz w:val="28"/>
                <w:szCs w:val="28"/>
                <w:cs/>
              </w:rPr>
            </w:pPr>
            <w:r w:rsidRPr="00542334">
              <w:rPr>
                <w:rFonts w:ascii="Angsana New" w:hAnsi="Angsana New"/>
                <w:sz w:val="28"/>
                <w:szCs w:val="28"/>
              </w:rPr>
              <w:t>Other current receivables - related parties (Note 3)</w:t>
            </w:r>
          </w:p>
        </w:tc>
        <w:tc>
          <w:tcPr>
            <w:tcW w:w="90" w:type="dxa"/>
          </w:tcPr>
          <w:p w14:paraId="3B883590" w14:textId="77777777" w:rsidR="00D30A8E" w:rsidRPr="00542334" w:rsidRDefault="00D30A8E" w:rsidP="00D30A8E">
            <w:pPr>
              <w:tabs>
                <w:tab w:val="decimal" w:pos="882"/>
              </w:tabs>
              <w:spacing w:line="364" w:lineRule="exact"/>
              <w:ind w:left="-29" w:right="-29"/>
              <w:rPr>
                <w:rFonts w:ascii="Angsana New" w:hAnsi="Angsana New"/>
                <w:sz w:val="28"/>
                <w:szCs w:val="28"/>
              </w:rPr>
            </w:pPr>
          </w:p>
        </w:tc>
        <w:tc>
          <w:tcPr>
            <w:tcW w:w="1260" w:type="dxa"/>
            <w:vAlign w:val="center"/>
          </w:tcPr>
          <w:p w14:paraId="737BB8BD" w14:textId="05C44FB4" w:rsidR="00D30A8E" w:rsidRPr="00542334" w:rsidRDefault="00D30A8E" w:rsidP="00D30A8E">
            <w:pPr>
              <w:tabs>
                <w:tab w:val="decimal" w:pos="882"/>
              </w:tabs>
              <w:spacing w:line="364" w:lineRule="exact"/>
              <w:ind w:left="-29" w:right="-198"/>
              <w:jc w:val="center"/>
              <w:rPr>
                <w:rFonts w:ascii="Angsana New" w:hAnsi="Angsana New"/>
                <w:sz w:val="28"/>
                <w:szCs w:val="28"/>
              </w:rPr>
            </w:pPr>
            <w:r w:rsidRPr="00E20D69">
              <w:rPr>
                <w:rFonts w:ascii="Angsana New" w:hAnsi="Angsana New"/>
                <w:sz w:val="28"/>
                <w:szCs w:val="28"/>
              </w:rPr>
              <w:t>75,</w:t>
            </w:r>
            <w:r>
              <w:rPr>
                <w:rFonts w:ascii="Angsana New" w:hAnsi="Angsana New"/>
                <w:sz w:val="28"/>
                <w:szCs w:val="28"/>
              </w:rPr>
              <w:t>268</w:t>
            </w:r>
          </w:p>
        </w:tc>
        <w:tc>
          <w:tcPr>
            <w:tcW w:w="90" w:type="dxa"/>
            <w:vAlign w:val="center"/>
          </w:tcPr>
          <w:p w14:paraId="6C6B2C49" w14:textId="77777777" w:rsidR="00D30A8E" w:rsidRPr="00542334" w:rsidRDefault="00D30A8E" w:rsidP="00D30A8E">
            <w:pPr>
              <w:tabs>
                <w:tab w:val="decimal" w:pos="882"/>
              </w:tabs>
              <w:spacing w:line="364" w:lineRule="exact"/>
              <w:ind w:left="-29" w:right="-29"/>
              <w:rPr>
                <w:rFonts w:ascii="Angsana New" w:hAnsi="Angsana New"/>
                <w:sz w:val="28"/>
                <w:szCs w:val="28"/>
              </w:rPr>
            </w:pPr>
          </w:p>
        </w:tc>
        <w:tc>
          <w:tcPr>
            <w:tcW w:w="1260" w:type="dxa"/>
            <w:vAlign w:val="center"/>
          </w:tcPr>
          <w:p w14:paraId="668ECFA6" w14:textId="16604554" w:rsidR="00D30A8E" w:rsidRPr="00542334" w:rsidRDefault="00D30A8E" w:rsidP="00D30A8E">
            <w:pPr>
              <w:tabs>
                <w:tab w:val="decimal" w:pos="882"/>
              </w:tabs>
              <w:spacing w:line="364" w:lineRule="exact"/>
              <w:ind w:left="-29" w:right="-198"/>
              <w:jc w:val="center"/>
              <w:rPr>
                <w:rFonts w:ascii="Angsana New" w:hAnsi="Angsana New"/>
                <w:sz w:val="28"/>
                <w:szCs w:val="28"/>
              </w:rPr>
            </w:pPr>
            <w:r w:rsidRPr="00072396">
              <w:rPr>
                <w:rFonts w:ascii="Angsana New" w:hAnsi="Angsana New"/>
                <w:sz w:val="28"/>
                <w:szCs w:val="28"/>
              </w:rPr>
              <w:t>68,585</w:t>
            </w:r>
          </w:p>
        </w:tc>
        <w:tc>
          <w:tcPr>
            <w:tcW w:w="90" w:type="dxa"/>
            <w:vAlign w:val="center"/>
          </w:tcPr>
          <w:p w14:paraId="0FC0F923" w14:textId="77777777" w:rsidR="00D30A8E" w:rsidRPr="00542334" w:rsidRDefault="00D30A8E" w:rsidP="00D30A8E">
            <w:pPr>
              <w:tabs>
                <w:tab w:val="decimal" w:pos="882"/>
              </w:tabs>
              <w:spacing w:line="364" w:lineRule="exact"/>
              <w:ind w:left="-29" w:right="-29"/>
              <w:jc w:val="center"/>
              <w:rPr>
                <w:rFonts w:ascii="Angsana New" w:hAnsi="Angsana New"/>
                <w:sz w:val="28"/>
                <w:szCs w:val="28"/>
              </w:rPr>
            </w:pPr>
          </w:p>
        </w:tc>
        <w:tc>
          <w:tcPr>
            <w:tcW w:w="1260" w:type="dxa"/>
            <w:vAlign w:val="center"/>
          </w:tcPr>
          <w:p w14:paraId="7922616B" w14:textId="2F9869AA" w:rsidR="00D30A8E" w:rsidRPr="00542334" w:rsidRDefault="00D30A8E" w:rsidP="00D30A8E">
            <w:pPr>
              <w:tabs>
                <w:tab w:val="decimal" w:pos="882"/>
              </w:tabs>
              <w:spacing w:line="364" w:lineRule="exact"/>
              <w:ind w:left="-29" w:right="-198"/>
              <w:jc w:val="center"/>
              <w:rPr>
                <w:rFonts w:ascii="Angsana New" w:hAnsi="Angsana New"/>
                <w:sz w:val="28"/>
                <w:szCs w:val="28"/>
              </w:rPr>
            </w:pPr>
            <w:r>
              <w:rPr>
                <w:rFonts w:ascii="Angsana New" w:hAnsi="Angsana New"/>
                <w:sz w:val="28"/>
                <w:szCs w:val="28"/>
              </w:rPr>
              <w:t>40,302</w:t>
            </w:r>
          </w:p>
        </w:tc>
        <w:tc>
          <w:tcPr>
            <w:tcW w:w="90" w:type="dxa"/>
            <w:vAlign w:val="center"/>
          </w:tcPr>
          <w:p w14:paraId="37003E6E" w14:textId="77777777" w:rsidR="00D30A8E" w:rsidRPr="00542334" w:rsidRDefault="00D30A8E" w:rsidP="00D30A8E">
            <w:pPr>
              <w:tabs>
                <w:tab w:val="decimal" w:pos="882"/>
              </w:tabs>
              <w:spacing w:line="364" w:lineRule="exact"/>
              <w:ind w:left="-29" w:right="-29"/>
              <w:jc w:val="center"/>
              <w:rPr>
                <w:rFonts w:ascii="Angsana New" w:hAnsi="Angsana New"/>
                <w:sz w:val="28"/>
                <w:szCs w:val="28"/>
              </w:rPr>
            </w:pPr>
          </w:p>
        </w:tc>
        <w:tc>
          <w:tcPr>
            <w:tcW w:w="1260" w:type="dxa"/>
            <w:vAlign w:val="center"/>
          </w:tcPr>
          <w:p w14:paraId="1F67E5D8" w14:textId="526382B7" w:rsidR="00D30A8E" w:rsidRPr="00542334" w:rsidRDefault="00D30A8E" w:rsidP="00D30A8E">
            <w:pPr>
              <w:tabs>
                <w:tab w:val="decimal" w:pos="882"/>
              </w:tabs>
              <w:spacing w:line="364" w:lineRule="exact"/>
              <w:ind w:left="-29" w:right="-198"/>
              <w:jc w:val="center"/>
              <w:rPr>
                <w:rFonts w:ascii="Angsana New" w:hAnsi="Angsana New"/>
                <w:sz w:val="28"/>
                <w:szCs w:val="28"/>
              </w:rPr>
            </w:pPr>
            <w:r w:rsidRPr="00072396">
              <w:rPr>
                <w:rFonts w:ascii="Angsana New" w:hAnsi="Angsana New"/>
                <w:sz w:val="28"/>
                <w:szCs w:val="28"/>
              </w:rPr>
              <w:t>37,592</w:t>
            </w:r>
          </w:p>
        </w:tc>
      </w:tr>
      <w:tr w:rsidR="00D30A8E" w:rsidRPr="00542334" w14:paraId="77F1F54A" w14:textId="77777777" w:rsidTr="00262FD7">
        <w:trPr>
          <w:trHeight w:hRule="exact" w:val="374"/>
        </w:trPr>
        <w:tc>
          <w:tcPr>
            <w:tcW w:w="3960" w:type="dxa"/>
          </w:tcPr>
          <w:p w14:paraId="6374E72E" w14:textId="6324D7D8" w:rsidR="00D30A8E" w:rsidRPr="000F45AC" w:rsidRDefault="00D30A8E" w:rsidP="00D30A8E">
            <w:pPr>
              <w:spacing w:line="364" w:lineRule="exact"/>
              <w:ind w:right="-18" w:firstLine="80"/>
              <w:rPr>
                <w:rFonts w:ascii="Angsana New" w:hAnsi="Angsana New"/>
                <w:sz w:val="28"/>
                <w:szCs w:val="28"/>
                <w:cs/>
              </w:rPr>
            </w:pPr>
            <w:r w:rsidRPr="00542334">
              <w:rPr>
                <w:rFonts w:ascii="Angsana New" w:hAnsi="Angsana New"/>
                <w:sz w:val="28"/>
                <w:szCs w:val="28"/>
              </w:rPr>
              <w:t>Other current receivables - unrelated parties</w:t>
            </w:r>
          </w:p>
        </w:tc>
        <w:tc>
          <w:tcPr>
            <w:tcW w:w="90" w:type="dxa"/>
          </w:tcPr>
          <w:p w14:paraId="16D5A9DA" w14:textId="77777777" w:rsidR="00D30A8E" w:rsidRPr="00542334" w:rsidRDefault="00D30A8E" w:rsidP="00D30A8E">
            <w:pPr>
              <w:tabs>
                <w:tab w:val="decimal" w:pos="882"/>
              </w:tabs>
              <w:spacing w:line="364" w:lineRule="exact"/>
              <w:ind w:left="-29" w:right="-29"/>
              <w:rPr>
                <w:rFonts w:ascii="Angsana New" w:hAnsi="Angsana New"/>
                <w:sz w:val="28"/>
                <w:szCs w:val="28"/>
              </w:rPr>
            </w:pPr>
          </w:p>
        </w:tc>
        <w:tc>
          <w:tcPr>
            <w:tcW w:w="1260" w:type="dxa"/>
            <w:tcBorders>
              <w:bottom w:val="single" w:sz="4" w:space="0" w:color="auto"/>
            </w:tcBorders>
            <w:vAlign w:val="center"/>
          </w:tcPr>
          <w:p w14:paraId="1DE1D761" w14:textId="0F717543" w:rsidR="00D30A8E" w:rsidRPr="00542334" w:rsidRDefault="00D30A8E" w:rsidP="00D30A8E">
            <w:pPr>
              <w:tabs>
                <w:tab w:val="decimal" w:pos="882"/>
              </w:tabs>
              <w:spacing w:line="364" w:lineRule="exact"/>
              <w:ind w:left="-29" w:right="-198"/>
              <w:jc w:val="center"/>
              <w:rPr>
                <w:rFonts w:ascii="Angsana New" w:hAnsi="Angsana New"/>
                <w:sz w:val="28"/>
                <w:szCs w:val="28"/>
              </w:rPr>
            </w:pPr>
            <w:r>
              <w:rPr>
                <w:rFonts w:ascii="Angsana New" w:hAnsi="Angsana New"/>
                <w:sz w:val="28"/>
                <w:szCs w:val="28"/>
              </w:rPr>
              <w:t>21,620</w:t>
            </w:r>
          </w:p>
        </w:tc>
        <w:tc>
          <w:tcPr>
            <w:tcW w:w="90" w:type="dxa"/>
            <w:vAlign w:val="center"/>
          </w:tcPr>
          <w:p w14:paraId="7C106D24" w14:textId="77777777" w:rsidR="00D30A8E" w:rsidRPr="00542334" w:rsidRDefault="00D30A8E" w:rsidP="00D30A8E">
            <w:pPr>
              <w:tabs>
                <w:tab w:val="decimal" w:pos="882"/>
              </w:tabs>
              <w:spacing w:line="364" w:lineRule="exact"/>
              <w:ind w:left="-29" w:right="-29"/>
              <w:rPr>
                <w:rFonts w:ascii="Angsana New" w:hAnsi="Angsana New"/>
                <w:sz w:val="28"/>
                <w:szCs w:val="28"/>
              </w:rPr>
            </w:pPr>
          </w:p>
        </w:tc>
        <w:tc>
          <w:tcPr>
            <w:tcW w:w="1260" w:type="dxa"/>
            <w:tcBorders>
              <w:bottom w:val="single" w:sz="4" w:space="0" w:color="auto"/>
            </w:tcBorders>
            <w:vAlign w:val="center"/>
          </w:tcPr>
          <w:p w14:paraId="1D37F42B" w14:textId="538336A9" w:rsidR="00D30A8E" w:rsidRPr="00542334" w:rsidRDefault="00D30A8E" w:rsidP="00D30A8E">
            <w:pPr>
              <w:tabs>
                <w:tab w:val="decimal" w:pos="882"/>
              </w:tabs>
              <w:spacing w:line="364" w:lineRule="exact"/>
              <w:ind w:left="-29" w:right="-198"/>
              <w:jc w:val="center"/>
              <w:rPr>
                <w:rFonts w:ascii="Angsana New" w:hAnsi="Angsana New"/>
                <w:sz w:val="28"/>
                <w:szCs w:val="28"/>
              </w:rPr>
            </w:pPr>
            <w:r w:rsidRPr="00072396">
              <w:rPr>
                <w:rFonts w:ascii="Angsana New" w:hAnsi="Angsana New"/>
                <w:sz w:val="28"/>
                <w:szCs w:val="28"/>
              </w:rPr>
              <w:t>57,164</w:t>
            </w:r>
          </w:p>
        </w:tc>
        <w:tc>
          <w:tcPr>
            <w:tcW w:w="90" w:type="dxa"/>
            <w:vAlign w:val="center"/>
          </w:tcPr>
          <w:p w14:paraId="069ED34A" w14:textId="77777777" w:rsidR="00D30A8E" w:rsidRPr="00542334" w:rsidRDefault="00D30A8E" w:rsidP="00D30A8E">
            <w:pPr>
              <w:tabs>
                <w:tab w:val="decimal" w:pos="882"/>
              </w:tabs>
              <w:spacing w:line="364" w:lineRule="exact"/>
              <w:ind w:left="-29" w:right="-29"/>
              <w:jc w:val="center"/>
              <w:rPr>
                <w:rFonts w:ascii="Angsana New" w:hAnsi="Angsana New"/>
                <w:sz w:val="28"/>
                <w:szCs w:val="28"/>
              </w:rPr>
            </w:pPr>
          </w:p>
        </w:tc>
        <w:tc>
          <w:tcPr>
            <w:tcW w:w="1260" w:type="dxa"/>
            <w:tcBorders>
              <w:bottom w:val="single" w:sz="4" w:space="0" w:color="auto"/>
            </w:tcBorders>
            <w:vAlign w:val="center"/>
          </w:tcPr>
          <w:p w14:paraId="161C842B" w14:textId="2A39A88B" w:rsidR="00D30A8E" w:rsidRPr="00542334" w:rsidRDefault="00D30A8E" w:rsidP="00D30A8E">
            <w:pPr>
              <w:tabs>
                <w:tab w:val="decimal" w:pos="882"/>
              </w:tabs>
              <w:spacing w:line="364" w:lineRule="exact"/>
              <w:ind w:left="-29" w:right="-198"/>
              <w:jc w:val="center"/>
              <w:rPr>
                <w:rFonts w:ascii="Angsana New" w:hAnsi="Angsana New"/>
                <w:sz w:val="28"/>
                <w:szCs w:val="28"/>
              </w:rPr>
            </w:pPr>
            <w:r>
              <w:rPr>
                <w:rFonts w:ascii="Angsana New" w:hAnsi="Angsana New"/>
                <w:sz w:val="28"/>
                <w:szCs w:val="28"/>
              </w:rPr>
              <w:t>21,534</w:t>
            </w:r>
          </w:p>
        </w:tc>
        <w:tc>
          <w:tcPr>
            <w:tcW w:w="90" w:type="dxa"/>
            <w:vAlign w:val="center"/>
          </w:tcPr>
          <w:p w14:paraId="5F0727A2" w14:textId="77777777" w:rsidR="00D30A8E" w:rsidRPr="00542334" w:rsidRDefault="00D30A8E" w:rsidP="00D30A8E">
            <w:pPr>
              <w:tabs>
                <w:tab w:val="decimal" w:pos="882"/>
              </w:tabs>
              <w:spacing w:line="364" w:lineRule="exact"/>
              <w:ind w:left="-29" w:right="-29"/>
              <w:jc w:val="center"/>
              <w:rPr>
                <w:rFonts w:ascii="Angsana New" w:hAnsi="Angsana New"/>
                <w:sz w:val="28"/>
                <w:szCs w:val="28"/>
              </w:rPr>
            </w:pPr>
          </w:p>
        </w:tc>
        <w:tc>
          <w:tcPr>
            <w:tcW w:w="1260" w:type="dxa"/>
            <w:tcBorders>
              <w:bottom w:val="single" w:sz="4" w:space="0" w:color="auto"/>
            </w:tcBorders>
            <w:vAlign w:val="center"/>
          </w:tcPr>
          <w:p w14:paraId="30884CAA" w14:textId="7C6A8383" w:rsidR="00D30A8E" w:rsidRPr="00542334" w:rsidRDefault="00D30A8E" w:rsidP="00D30A8E">
            <w:pPr>
              <w:tabs>
                <w:tab w:val="decimal" w:pos="882"/>
              </w:tabs>
              <w:spacing w:line="364" w:lineRule="exact"/>
              <w:ind w:left="-29" w:right="-198"/>
              <w:jc w:val="center"/>
              <w:rPr>
                <w:rFonts w:ascii="Angsana New" w:hAnsi="Angsana New"/>
                <w:sz w:val="28"/>
                <w:szCs w:val="28"/>
              </w:rPr>
            </w:pPr>
            <w:r w:rsidRPr="00072396">
              <w:rPr>
                <w:rFonts w:ascii="Angsana New" w:hAnsi="Angsana New"/>
                <w:sz w:val="28"/>
                <w:szCs w:val="28"/>
              </w:rPr>
              <w:t>57,402</w:t>
            </w:r>
          </w:p>
        </w:tc>
      </w:tr>
      <w:tr w:rsidR="005E25F4" w:rsidRPr="00542334" w14:paraId="07A9E2EF" w14:textId="77777777" w:rsidTr="00262FD7">
        <w:trPr>
          <w:trHeight w:hRule="exact" w:val="374"/>
        </w:trPr>
        <w:tc>
          <w:tcPr>
            <w:tcW w:w="3960" w:type="dxa"/>
          </w:tcPr>
          <w:p w14:paraId="185C086E" w14:textId="23A63E2B" w:rsidR="005E25F4" w:rsidRPr="000F45AC" w:rsidRDefault="005E25F4" w:rsidP="005E25F4">
            <w:pPr>
              <w:spacing w:line="364" w:lineRule="exact"/>
              <w:ind w:right="-18" w:firstLine="80"/>
              <w:rPr>
                <w:rFonts w:ascii="Angsana New" w:hAnsi="Angsana New"/>
                <w:b/>
                <w:bCs/>
                <w:sz w:val="28"/>
                <w:szCs w:val="28"/>
                <w:cs/>
              </w:rPr>
            </w:pPr>
            <w:r w:rsidRPr="00542334">
              <w:rPr>
                <w:rFonts w:ascii="Angsana New" w:hAnsi="Angsana New"/>
                <w:b/>
                <w:bCs/>
                <w:sz w:val="28"/>
                <w:szCs w:val="28"/>
              </w:rPr>
              <w:t>Total</w:t>
            </w:r>
          </w:p>
        </w:tc>
        <w:tc>
          <w:tcPr>
            <w:tcW w:w="90" w:type="dxa"/>
          </w:tcPr>
          <w:p w14:paraId="1DBC10D8" w14:textId="77777777" w:rsidR="005E25F4" w:rsidRPr="00542334" w:rsidRDefault="005E25F4" w:rsidP="005E25F4">
            <w:pPr>
              <w:tabs>
                <w:tab w:val="decimal" w:pos="882"/>
              </w:tabs>
              <w:spacing w:line="364" w:lineRule="exact"/>
              <w:ind w:left="-29" w:right="-29"/>
              <w:rPr>
                <w:rFonts w:ascii="Angsana New" w:hAnsi="Angsana New"/>
                <w:b/>
                <w:bCs/>
                <w:sz w:val="28"/>
                <w:szCs w:val="28"/>
              </w:rPr>
            </w:pPr>
          </w:p>
        </w:tc>
        <w:tc>
          <w:tcPr>
            <w:tcW w:w="1260" w:type="dxa"/>
            <w:tcBorders>
              <w:top w:val="single" w:sz="4" w:space="0" w:color="auto"/>
            </w:tcBorders>
            <w:vAlign w:val="center"/>
          </w:tcPr>
          <w:p w14:paraId="52DF00BD" w14:textId="7AFB9099" w:rsidR="005E25F4" w:rsidRPr="00542334" w:rsidRDefault="005E25F4" w:rsidP="005E25F4">
            <w:pPr>
              <w:tabs>
                <w:tab w:val="decimal" w:pos="882"/>
              </w:tabs>
              <w:spacing w:line="364" w:lineRule="exact"/>
              <w:ind w:left="-29" w:right="-198"/>
              <w:jc w:val="center"/>
              <w:rPr>
                <w:rFonts w:ascii="Angsana New" w:hAnsi="Angsana New"/>
                <w:b/>
                <w:bCs/>
                <w:sz w:val="28"/>
                <w:szCs w:val="28"/>
              </w:rPr>
            </w:pPr>
            <w:r w:rsidRPr="00D2799D">
              <w:rPr>
                <w:rFonts w:ascii="Angsana New" w:hAnsi="Angsana New"/>
                <w:b/>
                <w:bCs/>
                <w:sz w:val="28"/>
                <w:szCs w:val="28"/>
              </w:rPr>
              <w:t>104,</w:t>
            </w:r>
            <w:r>
              <w:rPr>
                <w:rFonts w:ascii="Angsana New" w:hAnsi="Angsana New"/>
                <w:b/>
                <w:bCs/>
                <w:sz w:val="28"/>
                <w:szCs w:val="28"/>
              </w:rPr>
              <w:t>551</w:t>
            </w:r>
          </w:p>
        </w:tc>
        <w:tc>
          <w:tcPr>
            <w:tcW w:w="90" w:type="dxa"/>
            <w:vAlign w:val="center"/>
          </w:tcPr>
          <w:p w14:paraId="502C3D6F" w14:textId="77777777" w:rsidR="005E25F4" w:rsidRPr="00542334" w:rsidRDefault="005E25F4" w:rsidP="005E25F4">
            <w:pPr>
              <w:tabs>
                <w:tab w:val="decimal" w:pos="882"/>
              </w:tabs>
              <w:spacing w:line="364" w:lineRule="exact"/>
              <w:ind w:left="-29" w:right="-29"/>
              <w:rPr>
                <w:rFonts w:ascii="Angsana New" w:hAnsi="Angsana New"/>
                <w:b/>
                <w:bCs/>
                <w:sz w:val="28"/>
                <w:szCs w:val="28"/>
              </w:rPr>
            </w:pPr>
          </w:p>
        </w:tc>
        <w:tc>
          <w:tcPr>
            <w:tcW w:w="1260" w:type="dxa"/>
            <w:tcBorders>
              <w:top w:val="single" w:sz="4" w:space="0" w:color="auto"/>
            </w:tcBorders>
            <w:vAlign w:val="center"/>
          </w:tcPr>
          <w:p w14:paraId="4C3D9EF2" w14:textId="5EECDE4D" w:rsidR="005E25F4" w:rsidRPr="00542334" w:rsidRDefault="005E25F4" w:rsidP="005E25F4">
            <w:pPr>
              <w:tabs>
                <w:tab w:val="decimal" w:pos="882"/>
              </w:tabs>
              <w:spacing w:line="364" w:lineRule="exact"/>
              <w:ind w:left="-29" w:right="-198"/>
              <w:jc w:val="center"/>
              <w:rPr>
                <w:rFonts w:ascii="Angsana New" w:hAnsi="Angsana New"/>
                <w:b/>
                <w:bCs/>
                <w:sz w:val="28"/>
                <w:szCs w:val="28"/>
              </w:rPr>
            </w:pPr>
            <w:r w:rsidRPr="00072396">
              <w:rPr>
                <w:rFonts w:ascii="Angsana New" w:hAnsi="Angsana New"/>
                <w:b/>
                <w:bCs/>
                <w:sz w:val="28"/>
                <w:szCs w:val="28"/>
              </w:rPr>
              <w:t>162,764</w:t>
            </w:r>
          </w:p>
        </w:tc>
        <w:tc>
          <w:tcPr>
            <w:tcW w:w="90" w:type="dxa"/>
            <w:vAlign w:val="center"/>
          </w:tcPr>
          <w:p w14:paraId="730778A9" w14:textId="77777777" w:rsidR="005E25F4" w:rsidRPr="00542334" w:rsidRDefault="005E25F4" w:rsidP="005E25F4">
            <w:pPr>
              <w:tabs>
                <w:tab w:val="decimal" w:pos="882"/>
              </w:tabs>
              <w:spacing w:line="364" w:lineRule="exact"/>
              <w:ind w:left="-29" w:right="-29"/>
              <w:jc w:val="center"/>
              <w:rPr>
                <w:rFonts w:ascii="Angsana New" w:hAnsi="Angsana New"/>
                <w:b/>
                <w:bCs/>
                <w:sz w:val="28"/>
                <w:szCs w:val="28"/>
              </w:rPr>
            </w:pPr>
          </w:p>
        </w:tc>
        <w:tc>
          <w:tcPr>
            <w:tcW w:w="1260" w:type="dxa"/>
            <w:tcBorders>
              <w:top w:val="single" w:sz="4" w:space="0" w:color="auto"/>
            </w:tcBorders>
            <w:vAlign w:val="center"/>
          </w:tcPr>
          <w:p w14:paraId="00ACE7EE" w14:textId="301E7474" w:rsidR="005E25F4" w:rsidRPr="00542334" w:rsidRDefault="005E25F4" w:rsidP="005E25F4">
            <w:pPr>
              <w:tabs>
                <w:tab w:val="decimal" w:pos="882"/>
              </w:tabs>
              <w:spacing w:line="364" w:lineRule="exact"/>
              <w:ind w:left="-29" w:right="-198"/>
              <w:jc w:val="center"/>
              <w:rPr>
                <w:rFonts w:ascii="Angsana New" w:hAnsi="Angsana New"/>
                <w:b/>
                <w:bCs/>
                <w:sz w:val="28"/>
                <w:szCs w:val="28"/>
              </w:rPr>
            </w:pPr>
            <w:r>
              <w:rPr>
                <w:rFonts w:ascii="Angsana New" w:hAnsi="Angsana New"/>
                <w:b/>
                <w:bCs/>
                <w:sz w:val="28"/>
                <w:szCs w:val="28"/>
              </w:rPr>
              <w:t>61,836</w:t>
            </w:r>
          </w:p>
        </w:tc>
        <w:tc>
          <w:tcPr>
            <w:tcW w:w="90" w:type="dxa"/>
            <w:vAlign w:val="center"/>
          </w:tcPr>
          <w:p w14:paraId="044A44BF" w14:textId="77777777" w:rsidR="005E25F4" w:rsidRPr="00542334" w:rsidRDefault="005E25F4" w:rsidP="005E25F4">
            <w:pPr>
              <w:tabs>
                <w:tab w:val="decimal" w:pos="882"/>
              </w:tabs>
              <w:spacing w:line="364" w:lineRule="exact"/>
              <w:ind w:left="-29" w:right="-29"/>
              <w:jc w:val="center"/>
              <w:rPr>
                <w:rFonts w:ascii="Angsana New" w:hAnsi="Angsana New"/>
                <w:b/>
                <w:bCs/>
                <w:sz w:val="28"/>
                <w:szCs w:val="28"/>
              </w:rPr>
            </w:pPr>
          </w:p>
        </w:tc>
        <w:tc>
          <w:tcPr>
            <w:tcW w:w="1260" w:type="dxa"/>
            <w:tcBorders>
              <w:top w:val="single" w:sz="4" w:space="0" w:color="auto"/>
            </w:tcBorders>
            <w:vAlign w:val="center"/>
          </w:tcPr>
          <w:p w14:paraId="303BF81B" w14:textId="1E1486F0" w:rsidR="005E25F4" w:rsidRPr="00542334" w:rsidRDefault="005E25F4" w:rsidP="005E25F4">
            <w:pPr>
              <w:tabs>
                <w:tab w:val="decimal" w:pos="882"/>
              </w:tabs>
              <w:spacing w:line="364" w:lineRule="exact"/>
              <w:ind w:left="-29" w:right="-198"/>
              <w:jc w:val="center"/>
              <w:rPr>
                <w:rFonts w:ascii="Angsana New" w:hAnsi="Angsana New"/>
                <w:b/>
                <w:bCs/>
                <w:sz w:val="28"/>
                <w:szCs w:val="28"/>
              </w:rPr>
            </w:pPr>
            <w:r w:rsidRPr="00072396">
              <w:rPr>
                <w:rFonts w:ascii="Angsana New" w:hAnsi="Angsana New"/>
                <w:b/>
                <w:bCs/>
                <w:sz w:val="28"/>
                <w:szCs w:val="28"/>
              </w:rPr>
              <w:t>124,194</w:t>
            </w:r>
          </w:p>
        </w:tc>
      </w:tr>
      <w:tr w:rsidR="005E25F4" w:rsidRPr="00542334" w14:paraId="4BF8A754" w14:textId="77777777" w:rsidTr="00262FD7">
        <w:trPr>
          <w:trHeight w:val="374"/>
        </w:trPr>
        <w:tc>
          <w:tcPr>
            <w:tcW w:w="3960" w:type="dxa"/>
          </w:tcPr>
          <w:p w14:paraId="1B73AB14" w14:textId="43AD314E" w:rsidR="005E25F4" w:rsidRPr="00542334" w:rsidRDefault="005E25F4" w:rsidP="005E25F4">
            <w:pPr>
              <w:spacing w:line="364" w:lineRule="exact"/>
              <w:ind w:left="519" w:right="-45" w:hanging="439"/>
              <w:rPr>
                <w:rFonts w:ascii="Angsana New" w:hAnsi="Angsana New"/>
                <w:sz w:val="28"/>
                <w:szCs w:val="28"/>
              </w:rPr>
            </w:pPr>
            <w:r w:rsidRPr="00542334">
              <w:rPr>
                <w:rFonts w:ascii="Angsana New" w:hAnsi="Angsana New"/>
                <w:sz w:val="28"/>
                <w:szCs w:val="28"/>
              </w:rPr>
              <w:t xml:space="preserve">Less: Allowance for expected credit losses </w:t>
            </w:r>
          </w:p>
        </w:tc>
        <w:tc>
          <w:tcPr>
            <w:tcW w:w="90" w:type="dxa"/>
          </w:tcPr>
          <w:p w14:paraId="3F76DB98" w14:textId="77777777" w:rsidR="005E25F4" w:rsidRPr="00542334" w:rsidRDefault="005E25F4" w:rsidP="005E25F4">
            <w:pPr>
              <w:tabs>
                <w:tab w:val="decimal" w:pos="882"/>
              </w:tabs>
              <w:spacing w:line="364" w:lineRule="exact"/>
              <w:ind w:left="-29" w:right="-29"/>
              <w:rPr>
                <w:rFonts w:ascii="Angsana New" w:hAnsi="Angsana New"/>
                <w:sz w:val="28"/>
                <w:szCs w:val="28"/>
              </w:rPr>
            </w:pPr>
          </w:p>
        </w:tc>
        <w:tc>
          <w:tcPr>
            <w:tcW w:w="1260" w:type="dxa"/>
            <w:tcBorders>
              <w:bottom w:val="single" w:sz="4" w:space="0" w:color="auto"/>
            </w:tcBorders>
          </w:tcPr>
          <w:p w14:paraId="4DD336B0" w14:textId="5946B6D8" w:rsidR="005E25F4" w:rsidRPr="000F45AC" w:rsidRDefault="005E25F4" w:rsidP="005E25F4">
            <w:pPr>
              <w:tabs>
                <w:tab w:val="decimal" w:pos="882"/>
              </w:tabs>
              <w:spacing w:line="364" w:lineRule="exact"/>
              <w:ind w:left="-29" w:right="-286"/>
              <w:jc w:val="center"/>
              <w:rPr>
                <w:rFonts w:ascii="Angsana New" w:hAnsi="Angsana New"/>
                <w:sz w:val="28"/>
                <w:szCs w:val="28"/>
                <w:cs/>
              </w:rPr>
            </w:pPr>
            <w:r w:rsidRPr="00542334">
              <w:rPr>
                <w:rFonts w:ascii="Angsana New" w:hAnsi="Angsana New"/>
                <w:sz w:val="28"/>
                <w:szCs w:val="28"/>
              </w:rPr>
              <w:t>(7,351)</w:t>
            </w:r>
          </w:p>
        </w:tc>
        <w:tc>
          <w:tcPr>
            <w:tcW w:w="90" w:type="dxa"/>
          </w:tcPr>
          <w:p w14:paraId="3AE5E5A4" w14:textId="77777777" w:rsidR="005E25F4" w:rsidRPr="00542334" w:rsidRDefault="005E25F4" w:rsidP="005E25F4">
            <w:pPr>
              <w:tabs>
                <w:tab w:val="decimal" w:pos="882"/>
              </w:tabs>
              <w:spacing w:line="364" w:lineRule="exact"/>
              <w:ind w:left="-29" w:right="-29"/>
              <w:rPr>
                <w:rFonts w:ascii="Angsana New" w:hAnsi="Angsana New"/>
                <w:sz w:val="28"/>
                <w:szCs w:val="28"/>
              </w:rPr>
            </w:pPr>
          </w:p>
        </w:tc>
        <w:tc>
          <w:tcPr>
            <w:tcW w:w="1260" w:type="dxa"/>
            <w:tcBorders>
              <w:bottom w:val="single" w:sz="4" w:space="0" w:color="auto"/>
            </w:tcBorders>
          </w:tcPr>
          <w:p w14:paraId="20A7870B" w14:textId="77777777" w:rsidR="005E25F4" w:rsidRPr="000F45AC" w:rsidRDefault="005E25F4" w:rsidP="005E25F4">
            <w:pPr>
              <w:tabs>
                <w:tab w:val="decimal" w:pos="882"/>
              </w:tabs>
              <w:spacing w:line="364" w:lineRule="exact"/>
              <w:ind w:left="-29" w:right="-286"/>
              <w:jc w:val="center"/>
              <w:rPr>
                <w:rFonts w:ascii="Angsana New" w:hAnsi="Angsana New"/>
                <w:sz w:val="28"/>
                <w:szCs w:val="28"/>
                <w:cs/>
              </w:rPr>
            </w:pPr>
            <w:r w:rsidRPr="00542334">
              <w:rPr>
                <w:rFonts w:ascii="Angsana New" w:hAnsi="Angsana New"/>
                <w:sz w:val="28"/>
                <w:szCs w:val="28"/>
              </w:rPr>
              <w:t>(42,851)</w:t>
            </w:r>
          </w:p>
        </w:tc>
        <w:tc>
          <w:tcPr>
            <w:tcW w:w="90" w:type="dxa"/>
          </w:tcPr>
          <w:p w14:paraId="55F468E4" w14:textId="77777777" w:rsidR="005E25F4" w:rsidRPr="00542334" w:rsidRDefault="005E25F4" w:rsidP="005E25F4">
            <w:pPr>
              <w:tabs>
                <w:tab w:val="decimal" w:pos="882"/>
              </w:tabs>
              <w:spacing w:line="364" w:lineRule="exact"/>
              <w:ind w:left="-29" w:right="-29"/>
              <w:jc w:val="center"/>
              <w:rPr>
                <w:rFonts w:ascii="Angsana New" w:hAnsi="Angsana New"/>
                <w:sz w:val="28"/>
                <w:szCs w:val="28"/>
              </w:rPr>
            </w:pPr>
          </w:p>
        </w:tc>
        <w:tc>
          <w:tcPr>
            <w:tcW w:w="1260" w:type="dxa"/>
            <w:tcBorders>
              <w:bottom w:val="single" w:sz="4" w:space="0" w:color="auto"/>
            </w:tcBorders>
            <w:vAlign w:val="bottom"/>
          </w:tcPr>
          <w:p w14:paraId="1C68E000" w14:textId="6AD4DEEC" w:rsidR="005E25F4" w:rsidRPr="00542334" w:rsidRDefault="005E25F4" w:rsidP="005E25F4">
            <w:pPr>
              <w:tabs>
                <w:tab w:val="decimal" w:pos="882"/>
              </w:tabs>
              <w:spacing w:line="364" w:lineRule="exact"/>
              <w:ind w:left="-29" w:right="-288"/>
              <w:jc w:val="center"/>
              <w:rPr>
                <w:rFonts w:ascii="Angsana New" w:hAnsi="Angsana New"/>
                <w:sz w:val="28"/>
                <w:szCs w:val="28"/>
              </w:rPr>
            </w:pPr>
            <w:r w:rsidRPr="00542334">
              <w:rPr>
                <w:rFonts w:ascii="Angsana New" w:hAnsi="Angsana New"/>
                <w:sz w:val="28"/>
                <w:szCs w:val="28"/>
              </w:rPr>
              <w:t>(6,342)</w:t>
            </w:r>
          </w:p>
        </w:tc>
        <w:tc>
          <w:tcPr>
            <w:tcW w:w="90" w:type="dxa"/>
          </w:tcPr>
          <w:p w14:paraId="7E662C6C" w14:textId="77777777" w:rsidR="005E25F4" w:rsidRPr="00542334" w:rsidRDefault="005E25F4" w:rsidP="005E25F4">
            <w:pPr>
              <w:tabs>
                <w:tab w:val="decimal" w:pos="882"/>
              </w:tabs>
              <w:spacing w:line="364" w:lineRule="exact"/>
              <w:ind w:left="-29" w:right="-29"/>
              <w:jc w:val="center"/>
              <w:rPr>
                <w:rFonts w:ascii="Angsana New" w:hAnsi="Angsana New"/>
                <w:sz w:val="28"/>
                <w:szCs w:val="28"/>
              </w:rPr>
            </w:pPr>
          </w:p>
        </w:tc>
        <w:tc>
          <w:tcPr>
            <w:tcW w:w="1260" w:type="dxa"/>
            <w:tcBorders>
              <w:bottom w:val="single" w:sz="4" w:space="0" w:color="auto"/>
            </w:tcBorders>
            <w:vAlign w:val="bottom"/>
          </w:tcPr>
          <w:p w14:paraId="30C335EE" w14:textId="77777777" w:rsidR="005E25F4" w:rsidRPr="00542334" w:rsidRDefault="005E25F4" w:rsidP="005E25F4">
            <w:pPr>
              <w:tabs>
                <w:tab w:val="decimal" w:pos="882"/>
              </w:tabs>
              <w:spacing w:line="364" w:lineRule="exact"/>
              <w:ind w:left="-29" w:right="-285"/>
              <w:jc w:val="center"/>
              <w:rPr>
                <w:rFonts w:ascii="Angsana New" w:hAnsi="Angsana New"/>
                <w:sz w:val="28"/>
                <w:szCs w:val="28"/>
              </w:rPr>
            </w:pPr>
            <w:r w:rsidRPr="00542334">
              <w:rPr>
                <w:rFonts w:ascii="Angsana New" w:hAnsi="Angsana New"/>
                <w:sz w:val="28"/>
                <w:szCs w:val="28"/>
              </w:rPr>
              <w:t>(41,842)</w:t>
            </w:r>
          </w:p>
        </w:tc>
      </w:tr>
      <w:tr w:rsidR="008665C4" w:rsidRPr="00542334" w14:paraId="1CBD8C3E" w14:textId="77777777" w:rsidTr="00262FD7">
        <w:trPr>
          <w:trHeight w:val="374"/>
        </w:trPr>
        <w:tc>
          <w:tcPr>
            <w:tcW w:w="3960" w:type="dxa"/>
          </w:tcPr>
          <w:p w14:paraId="1D382061" w14:textId="69730A20" w:rsidR="008665C4" w:rsidRPr="00542334" w:rsidRDefault="008665C4" w:rsidP="008665C4">
            <w:pPr>
              <w:spacing w:line="364" w:lineRule="exact"/>
              <w:ind w:right="-45" w:firstLine="80"/>
              <w:rPr>
                <w:rFonts w:ascii="Angsana New" w:hAnsi="Angsana New"/>
                <w:b/>
                <w:bCs/>
                <w:sz w:val="28"/>
                <w:szCs w:val="28"/>
              </w:rPr>
            </w:pPr>
            <w:r w:rsidRPr="00542334">
              <w:rPr>
                <w:rFonts w:ascii="Angsana New" w:hAnsi="Angsana New"/>
                <w:b/>
                <w:bCs/>
                <w:sz w:val="28"/>
                <w:szCs w:val="28"/>
              </w:rPr>
              <w:t>Total other current receivables - net</w:t>
            </w:r>
          </w:p>
        </w:tc>
        <w:tc>
          <w:tcPr>
            <w:tcW w:w="90" w:type="dxa"/>
          </w:tcPr>
          <w:p w14:paraId="0D3EDB12" w14:textId="77777777" w:rsidR="008665C4" w:rsidRPr="00542334" w:rsidRDefault="008665C4" w:rsidP="008665C4">
            <w:pPr>
              <w:tabs>
                <w:tab w:val="decimal" w:pos="882"/>
              </w:tabs>
              <w:spacing w:line="364" w:lineRule="exact"/>
              <w:ind w:left="-29" w:right="-29"/>
              <w:rPr>
                <w:rFonts w:ascii="Angsana New" w:hAnsi="Angsana New"/>
                <w:b/>
                <w:bCs/>
                <w:sz w:val="28"/>
                <w:szCs w:val="28"/>
              </w:rPr>
            </w:pPr>
          </w:p>
        </w:tc>
        <w:tc>
          <w:tcPr>
            <w:tcW w:w="1260" w:type="dxa"/>
            <w:tcBorders>
              <w:top w:val="single" w:sz="4" w:space="0" w:color="auto"/>
              <w:bottom w:val="single" w:sz="4" w:space="0" w:color="auto"/>
            </w:tcBorders>
            <w:vAlign w:val="center"/>
          </w:tcPr>
          <w:p w14:paraId="3F66ECFF" w14:textId="02610DBD" w:rsidR="008665C4" w:rsidRPr="00542334" w:rsidRDefault="008665C4" w:rsidP="008665C4">
            <w:pPr>
              <w:tabs>
                <w:tab w:val="decimal" w:pos="882"/>
              </w:tabs>
              <w:spacing w:line="364" w:lineRule="exact"/>
              <w:ind w:left="-29" w:right="-198"/>
              <w:jc w:val="center"/>
              <w:rPr>
                <w:rFonts w:ascii="Angsana New" w:hAnsi="Angsana New"/>
                <w:b/>
                <w:bCs/>
                <w:sz w:val="28"/>
                <w:szCs w:val="28"/>
              </w:rPr>
            </w:pPr>
            <w:r w:rsidRPr="008F7757">
              <w:rPr>
                <w:rFonts w:ascii="Angsana New" w:hAnsi="Angsana New"/>
                <w:b/>
                <w:bCs/>
                <w:sz w:val="28"/>
                <w:szCs w:val="28"/>
              </w:rPr>
              <w:t>97,</w:t>
            </w:r>
            <w:r>
              <w:rPr>
                <w:rFonts w:ascii="Angsana New" w:hAnsi="Angsana New"/>
                <w:b/>
                <w:bCs/>
                <w:sz w:val="28"/>
                <w:szCs w:val="28"/>
              </w:rPr>
              <w:t>200</w:t>
            </w:r>
          </w:p>
        </w:tc>
        <w:tc>
          <w:tcPr>
            <w:tcW w:w="90" w:type="dxa"/>
            <w:vAlign w:val="center"/>
          </w:tcPr>
          <w:p w14:paraId="6A9ED9F6" w14:textId="77777777" w:rsidR="008665C4" w:rsidRPr="00542334" w:rsidRDefault="008665C4" w:rsidP="008665C4">
            <w:pPr>
              <w:tabs>
                <w:tab w:val="decimal" w:pos="882"/>
              </w:tabs>
              <w:spacing w:line="364" w:lineRule="exact"/>
              <w:ind w:left="-29" w:right="-29"/>
              <w:rPr>
                <w:rFonts w:ascii="Angsana New" w:hAnsi="Angsana New"/>
                <w:b/>
                <w:bCs/>
                <w:sz w:val="28"/>
                <w:szCs w:val="28"/>
              </w:rPr>
            </w:pPr>
          </w:p>
        </w:tc>
        <w:tc>
          <w:tcPr>
            <w:tcW w:w="1260" w:type="dxa"/>
            <w:tcBorders>
              <w:top w:val="single" w:sz="4" w:space="0" w:color="auto"/>
              <w:bottom w:val="single" w:sz="4" w:space="0" w:color="auto"/>
            </w:tcBorders>
            <w:vAlign w:val="center"/>
          </w:tcPr>
          <w:p w14:paraId="6B1C9EB6" w14:textId="294287DF" w:rsidR="008665C4" w:rsidRPr="00542334" w:rsidRDefault="008665C4" w:rsidP="008665C4">
            <w:pPr>
              <w:tabs>
                <w:tab w:val="decimal" w:pos="882"/>
              </w:tabs>
              <w:spacing w:line="364" w:lineRule="exact"/>
              <w:ind w:left="-29" w:right="-198"/>
              <w:jc w:val="center"/>
              <w:rPr>
                <w:rFonts w:ascii="Angsana New" w:hAnsi="Angsana New"/>
                <w:b/>
                <w:bCs/>
                <w:sz w:val="28"/>
                <w:szCs w:val="28"/>
              </w:rPr>
            </w:pPr>
            <w:r w:rsidRPr="00072396">
              <w:rPr>
                <w:rFonts w:ascii="Angsana New" w:hAnsi="Angsana New"/>
                <w:b/>
                <w:bCs/>
                <w:sz w:val="28"/>
                <w:szCs w:val="28"/>
              </w:rPr>
              <w:t>119,913</w:t>
            </w:r>
          </w:p>
        </w:tc>
        <w:tc>
          <w:tcPr>
            <w:tcW w:w="90" w:type="dxa"/>
            <w:vAlign w:val="center"/>
          </w:tcPr>
          <w:p w14:paraId="44019EFB" w14:textId="77777777" w:rsidR="008665C4" w:rsidRPr="00542334" w:rsidRDefault="008665C4" w:rsidP="008665C4">
            <w:pPr>
              <w:tabs>
                <w:tab w:val="decimal" w:pos="882"/>
              </w:tabs>
              <w:spacing w:line="364" w:lineRule="exact"/>
              <w:ind w:left="-29" w:right="-29"/>
              <w:jc w:val="center"/>
              <w:rPr>
                <w:rFonts w:ascii="Angsana New" w:hAnsi="Angsana New"/>
                <w:b/>
                <w:bCs/>
                <w:sz w:val="28"/>
                <w:szCs w:val="28"/>
              </w:rPr>
            </w:pPr>
          </w:p>
        </w:tc>
        <w:tc>
          <w:tcPr>
            <w:tcW w:w="1260" w:type="dxa"/>
            <w:tcBorders>
              <w:top w:val="single" w:sz="4" w:space="0" w:color="auto"/>
              <w:bottom w:val="single" w:sz="4" w:space="0" w:color="auto"/>
            </w:tcBorders>
            <w:vAlign w:val="center"/>
          </w:tcPr>
          <w:p w14:paraId="0D3CEE8F" w14:textId="37C3EE83" w:rsidR="008665C4" w:rsidRPr="00542334" w:rsidRDefault="008665C4" w:rsidP="008665C4">
            <w:pPr>
              <w:tabs>
                <w:tab w:val="decimal" w:pos="882"/>
              </w:tabs>
              <w:spacing w:line="364" w:lineRule="exact"/>
              <w:ind w:left="-29" w:right="-198"/>
              <w:jc w:val="center"/>
              <w:rPr>
                <w:rFonts w:ascii="Angsana New" w:hAnsi="Angsana New"/>
                <w:b/>
                <w:bCs/>
                <w:sz w:val="28"/>
                <w:szCs w:val="28"/>
              </w:rPr>
            </w:pPr>
            <w:r>
              <w:rPr>
                <w:rFonts w:ascii="Angsana New" w:hAnsi="Angsana New"/>
                <w:b/>
                <w:bCs/>
                <w:sz w:val="28"/>
                <w:szCs w:val="28"/>
              </w:rPr>
              <w:t>55,494</w:t>
            </w:r>
          </w:p>
        </w:tc>
        <w:tc>
          <w:tcPr>
            <w:tcW w:w="90" w:type="dxa"/>
            <w:vAlign w:val="center"/>
          </w:tcPr>
          <w:p w14:paraId="7598A296" w14:textId="77777777" w:rsidR="008665C4" w:rsidRPr="00542334" w:rsidRDefault="008665C4" w:rsidP="008665C4">
            <w:pPr>
              <w:tabs>
                <w:tab w:val="decimal" w:pos="882"/>
              </w:tabs>
              <w:spacing w:line="364" w:lineRule="exact"/>
              <w:ind w:left="-29" w:right="-29"/>
              <w:jc w:val="center"/>
              <w:rPr>
                <w:rFonts w:ascii="Angsana New" w:hAnsi="Angsana New"/>
                <w:b/>
                <w:bCs/>
                <w:sz w:val="28"/>
                <w:szCs w:val="28"/>
              </w:rPr>
            </w:pPr>
          </w:p>
        </w:tc>
        <w:tc>
          <w:tcPr>
            <w:tcW w:w="1260" w:type="dxa"/>
            <w:tcBorders>
              <w:top w:val="single" w:sz="4" w:space="0" w:color="auto"/>
              <w:bottom w:val="single" w:sz="4" w:space="0" w:color="auto"/>
            </w:tcBorders>
            <w:vAlign w:val="center"/>
          </w:tcPr>
          <w:p w14:paraId="7BA24EFF" w14:textId="4E1EA372" w:rsidR="008665C4" w:rsidRPr="00542334" w:rsidRDefault="008665C4" w:rsidP="008665C4">
            <w:pPr>
              <w:tabs>
                <w:tab w:val="decimal" w:pos="882"/>
              </w:tabs>
              <w:spacing w:line="364" w:lineRule="exact"/>
              <w:ind w:left="-29" w:right="-198"/>
              <w:jc w:val="center"/>
              <w:rPr>
                <w:rFonts w:ascii="Angsana New" w:hAnsi="Angsana New"/>
                <w:b/>
                <w:bCs/>
                <w:sz w:val="28"/>
                <w:szCs w:val="28"/>
              </w:rPr>
            </w:pPr>
            <w:r w:rsidRPr="00072396">
              <w:rPr>
                <w:rFonts w:ascii="Angsana New" w:hAnsi="Angsana New"/>
                <w:b/>
                <w:bCs/>
                <w:sz w:val="28"/>
                <w:szCs w:val="28"/>
              </w:rPr>
              <w:t>82,352</w:t>
            </w:r>
          </w:p>
        </w:tc>
      </w:tr>
      <w:tr w:rsidR="00EC3501" w:rsidRPr="00542334" w14:paraId="3C419256" w14:textId="77777777" w:rsidTr="00262FD7">
        <w:trPr>
          <w:trHeight w:val="374"/>
        </w:trPr>
        <w:tc>
          <w:tcPr>
            <w:tcW w:w="3960" w:type="dxa"/>
          </w:tcPr>
          <w:p w14:paraId="2EB9E6E3" w14:textId="602837CD" w:rsidR="00EC3501" w:rsidRPr="00542334" w:rsidRDefault="00EC3501" w:rsidP="00EC3501">
            <w:pPr>
              <w:spacing w:line="364" w:lineRule="exact"/>
              <w:ind w:right="-18" w:firstLine="80"/>
              <w:rPr>
                <w:rFonts w:ascii="Angsana New" w:hAnsi="Angsana New"/>
                <w:b/>
                <w:bCs/>
                <w:sz w:val="28"/>
                <w:szCs w:val="28"/>
              </w:rPr>
            </w:pPr>
            <w:r w:rsidRPr="00542334">
              <w:rPr>
                <w:rFonts w:ascii="Angsana New" w:hAnsi="Angsana New"/>
                <w:b/>
                <w:bCs/>
                <w:sz w:val="28"/>
                <w:szCs w:val="28"/>
              </w:rPr>
              <w:t>Total trade and other current receivables - net</w:t>
            </w:r>
          </w:p>
        </w:tc>
        <w:tc>
          <w:tcPr>
            <w:tcW w:w="90" w:type="dxa"/>
          </w:tcPr>
          <w:p w14:paraId="2CDB6D6E" w14:textId="77777777" w:rsidR="00EC3501" w:rsidRPr="00542334" w:rsidRDefault="00EC3501" w:rsidP="00EC3501">
            <w:pPr>
              <w:tabs>
                <w:tab w:val="decimal" w:pos="882"/>
              </w:tabs>
              <w:spacing w:line="364" w:lineRule="exact"/>
              <w:ind w:left="-29" w:right="-29"/>
              <w:rPr>
                <w:rFonts w:ascii="Angsana New" w:hAnsi="Angsana New"/>
                <w:b/>
                <w:bCs/>
                <w:sz w:val="28"/>
                <w:szCs w:val="28"/>
              </w:rPr>
            </w:pPr>
          </w:p>
        </w:tc>
        <w:tc>
          <w:tcPr>
            <w:tcW w:w="1260" w:type="dxa"/>
            <w:tcBorders>
              <w:top w:val="single" w:sz="4" w:space="0" w:color="auto"/>
              <w:bottom w:val="double" w:sz="4" w:space="0" w:color="auto"/>
            </w:tcBorders>
            <w:vAlign w:val="center"/>
          </w:tcPr>
          <w:p w14:paraId="7901DC11" w14:textId="103C9012" w:rsidR="00EC3501" w:rsidRPr="00542334" w:rsidRDefault="00EC3501" w:rsidP="00EC3501">
            <w:pPr>
              <w:tabs>
                <w:tab w:val="decimal" w:pos="882"/>
              </w:tabs>
              <w:spacing w:line="364" w:lineRule="exact"/>
              <w:ind w:left="-29" w:right="-198"/>
              <w:jc w:val="center"/>
              <w:rPr>
                <w:rFonts w:ascii="Angsana New" w:hAnsi="Angsana New"/>
                <w:b/>
                <w:bCs/>
                <w:sz w:val="28"/>
                <w:szCs w:val="28"/>
              </w:rPr>
            </w:pPr>
            <w:r w:rsidRPr="002E59F0">
              <w:rPr>
                <w:rFonts w:ascii="Angsana New" w:hAnsi="Angsana New"/>
                <w:b/>
                <w:bCs/>
                <w:sz w:val="28"/>
                <w:szCs w:val="28"/>
              </w:rPr>
              <w:t>156,155</w:t>
            </w:r>
          </w:p>
        </w:tc>
        <w:tc>
          <w:tcPr>
            <w:tcW w:w="90" w:type="dxa"/>
            <w:vAlign w:val="center"/>
          </w:tcPr>
          <w:p w14:paraId="5764607A" w14:textId="77777777" w:rsidR="00EC3501" w:rsidRPr="00542334" w:rsidRDefault="00EC3501" w:rsidP="00EC3501">
            <w:pPr>
              <w:tabs>
                <w:tab w:val="decimal" w:pos="882"/>
              </w:tabs>
              <w:spacing w:line="364" w:lineRule="exact"/>
              <w:ind w:left="-29" w:right="-29"/>
              <w:rPr>
                <w:rFonts w:ascii="Angsana New" w:hAnsi="Angsana New"/>
                <w:b/>
                <w:bCs/>
                <w:sz w:val="28"/>
                <w:szCs w:val="28"/>
              </w:rPr>
            </w:pPr>
          </w:p>
        </w:tc>
        <w:tc>
          <w:tcPr>
            <w:tcW w:w="1260" w:type="dxa"/>
            <w:tcBorders>
              <w:top w:val="single" w:sz="4" w:space="0" w:color="auto"/>
              <w:bottom w:val="double" w:sz="4" w:space="0" w:color="auto"/>
            </w:tcBorders>
            <w:vAlign w:val="center"/>
          </w:tcPr>
          <w:p w14:paraId="40D5FC2A" w14:textId="63B033A3" w:rsidR="00EC3501" w:rsidRPr="00542334" w:rsidRDefault="00EC3501" w:rsidP="00EC3501">
            <w:pPr>
              <w:tabs>
                <w:tab w:val="decimal" w:pos="882"/>
              </w:tabs>
              <w:spacing w:line="364" w:lineRule="exact"/>
              <w:ind w:left="-29" w:right="-198"/>
              <w:jc w:val="center"/>
              <w:rPr>
                <w:rFonts w:ascii="Angsana New" w:hAnsi="Angsana New"/>
                <w:b/>
                <w:bCs/>
                <w:sz w:val="28"/>
                <w:szCs w:val="28"/>
              </w:rPr>
            </w:pPr>
            <w:r w:rsidRPr="00072396">
              <w:rPr>
                <w:rFonts w:ascii="Angsana New" w:hAnsi="Angsana New"/>
                <w:b/>
                <w:bCs/>
                <w:sz w:val="28"/>
                <w:szCs w:val="28"/>
              </w:rPr>
              <w:t>160,878</w:t>
            </w:r>
          </w:p>
        </w:tc>
        <w:tc>
          <w:tcPr>
            <w:tcW w:w="90" w:type="dxa"/>
            <w:vAlign w:val="center"/>
          </w:tcPr>
          <w:p w14:paraId="6C37BAE9" w14:textId="77777777" w:rsidR="00EC3501" w:rsidRPr="00542334" w:rsidRDefault="00EC3501" w:rsidP="00EC3501">
            <w:pPr>
              <w:tabs>
                <w:tab w:val="decimal" w:pos="882"/>
              </w:tabs>
              <w:spacing w:line="364" w:lineRule="exact"/>
              <w:ind w:left="-29" w:right="-29"/>
              <w:jc w:val="center"/>
              <w:rPr>
                <w:rFonts w:ascii="Angsana New" w:hAnsi="Angsana New"/>
                <w:b/>
                <w:bCs/>
                <w:sz w:val="28"/>
                <w:szCs w:val="28"/>
              </w:rPr>
            </w:pPr>
          </w:p>
        </w:tc>
        <w:tc>
          <w:tcPr>
            <w:tcW w:w="1260" w:type="dxa"/>
            <w:tcBorders>
              <w:top w:val="single" w:sz="4" w:space="0" w:color="auto"/>
              <w:bottom w:val="double" w:sz="4" w:space="0" w:color="auto"/>
            </w:tcBorders>
            <w:vAlign w:val="center"/>
          </w:tcPr>
          <w:p w14:paraId="310A6CD0" w14:textId="4008A69F" w:rsidR="00EC3501" w:rsidRPr="00542334" w:rsidRDefault="00EC3501" w:rsidP="00EC3501">
            <w:pPr>
              <w:tabs>
                <w:tab w:val="decimal" w:pos="882"/>
              </w:tabs>
              <w:spacing w:line="364" w:lineRule="exact"/>
              <w:ind w:left="-29" w:right="-198"/>
              <w:jc w:val="center"/>
              <w:rPr>
                <w:rFonts w:ascii="Angsana New" w:hAnsi="Angsana New"/>
                <w:b/>
                <w:bCs/>
                <w:sz w:val="28"/>
                <w:szCs w:val="28"/>
              </w:rPr>
            </w:pPr>
            <w:r>
              <w:rPr>
                <w:rFonts w:ascii="Angsana New" w:hAnsi="Angsana New"/>
                <w:b/>
                <w:bCs/>
                <w:sz w:val="28"/>
                <w:szCs w:val="28"/>
              </w:rPr>
              <w:t>97,648</w:t>
            </w:r>
          </w:p>
        </w:tc>
        <w:tc>
          <w:tcPr>
            <w:tcW w:w="90" w:type="dxa"/>
            <w:vAlign w:val="center"/>
          </w:tcPr>
          <w:p w14:paraId="77FD3E40" w14:textId="77777777" w:rsidR="00EC3501" w:rsidRPr="00542334" w:rsidRDefault="00EC3501" w:rsidP="00EC3501">
            <w:pPr>
              <w:tabs>
                <w:tab w:val="decimal" w:pos="882"/>
              </w:tabs>
              <w:spacing w:line="364" w:lineRule="exact"/>
              <w:ind w:left="-29" w:right="-29"/>
              <w:jc w:val="center"/>
              <w:rPr>
                <w:rFonts w:ascii="Angsana New" w:hAnsi="Angsana New"/>
                <w:b/>
                <w:bCs/>
                <w:sz w:val="28"/>
                <w:szCs w:val="28"/>
              </w:rPr>
            </w:pPr>
          </w:p>
        </w:tc>
        <w:tc>
          <w:tcPr>
            <w:tcW w:w="1260" w:type="dxa"/>
            <w:tcBorders>
              <w:top w:val="single" w:sz="4" w:space="0" w:color="auto"/>
              <w:bottom w:val="double" w:sz="4" w:space="0" w:color="auto"/>
            </w:tcBorders>
            <w:vAlign w:val="center"/>
          </w:tcPr>
          <w:p w14:paraId="494A2385" w14:textId="6DA86A18" w:rsidR="00EC3501" w:rsidRPr="00542334" w:rsidRDefault="00EC3501" w:rsidP="00EC3501">
            <w:pPr>
              <w:tabs>
                <w:tab w:val="decimal" w:pos="882"/>
              </w:tabs>
              <w:spacing w:line="364" w:lineRule="exact"/>
              <w:ind w:left="-29" w:right="-198"/>
              <w:jc w:val="center"/>
              <w:rPr>
                <w:rFonts w:ascii="Angsana New" w:hAnsi="Angsana New"/>
                <w:b/>
                <w:bCs/>
                <w:sz w:val="28"/>
                <w:szCs w:val="28"/>
              </w:rPr>
            </w:pPr>
            <w:r w:rsidRPr="00072396">
              <w:rPr>
                <w:rFonts w:ascii="Angsana New" w:hAnsi="Angsana New"/>
                <w:b/>
                <w:bCs/>
                <w:sz w:val="28"/>
                <w:szCs w:val="28"/>
              </w:rPr>
              <w:t>90,237</w:t>
            </w:r>
          </w:p>
        </w:tc>
      </w:tr>
    </w:tbl>
    <w:p w14:paraId="1F4C57B6" w14:textId="0B426C36" w:rsidR="002113DC" w:rsidRPr="00542334" w:rsidRDefault="007D05CF" w:rsidP="007D05CF">
      <w:pPr>
        <w:pStyle w:val="ListParagraph"/>
        <w:numPr>
          <w:ilvl w:val="0"/>
          <w:numId w:val="13"/>
        </w:numPr>
        <w:spacing w:before="240" w:after="120"/>
        <w:ind w:left="605" w:hanging="605"/>
        <w:contextualSpacing w:val="0"/>
        <w:jc w:val="thaiDistribute"/>
        <w:rPr>
          <w:rFonts w:ascii="Angsana New" w:hAnsi="Angsana New"/>
          <w:b/>
          <w:bCs/>
          <w:sz w:val="28"/>
          <w:szCs w:val="28"/>
        </w:rPr>
      </w:pPr>
      <w:r w:rsidRPr="00542334">
        <w:rPr>
          <w:rFonts w:ascii="Angsana New" w:hAnsi="Angsana New"/>
          <w:b/>
          <w:bCs/>
          <w:sz w:val="28"/>
          <w:szCs w:val="28"/>
        </w:rPr>
        <w:t>PROJECT DEVELOPMENT COSTS</w:t>
      </w:r>
    </w:p>
    <w:p w14:paraId="0050DA48" w14:textId="6A89FE82" w:rsidR="00E41FF4" w:rsidRDefault="00D112EA" w:rsidP="00B47FA2">
      <w:pPr>
        <w:tabs>
          <w:tab w:val="right" w:pos="7280"/>
          <w:tab w:val="right" w:pos="8540"/>
        </w:tabs>
        <w:spacing w:after="120"/>
        <w:ind w:left="605" w:hanging="605"/>
        <w:jc w:val="thaiDistribute"/>
        <w:rPr>
          <w:rFonts w:ascii="Angsana New" w:hAnsi="Angsana New"/>
          <w:sz w:val="28"/>
          <w:szCs w:val="28"/>
        </w:rPr>
      </w:pPr>
      <w:r w:rsidRPr="00542334">
        <w:rPr>
          <w:rFonts w:ascii="Angsana New" w:hAnsi="Angsana New"/>
          <w:sz w:val="28"/>
          <w:szCs w:val="28"/>
        </w:rPr>
        <w:tab/>
      </w:r>
      <w:r w:rsidR="008F6C3A" w:rsidRPr="00542334">
        <w:rPr>
          <w:rFonts w:ascii="Angsana New" w:hAnsi="Angsana New"/>
          <w:sz w:val="28"/>
          <w:szCs w:val="28"/>
        </w:rPr>
        <w:tab/>
      </w:r>
      <w:r w:rsidR="001A6DFD" w:rsidRPr="00542334">
        <w:rPr>
          <w:rFonts w:ascii="Angsana New" w:hAnsi="Angsana New"/>
          <w:sz w:val="28"/>
          <w:szCs w:val="28"/>
        </w:rPr>
        <w:t xml:space="preserve">The </w:t>
      </w:r>
      <w:r w:rsidR="006349E9" w:rsidRPr="00542334">
        <w:rPr>
          <w:rFonts w:ascii="Angsana New" w:hAnsi="Angsana New"/>
          <w:sz w:val="28"/>
          <w:szCs w:val="28"/>
        </w:rPr>
        <w:t>Group has</w:t>
      </w:r>
      <w:r w:rsidR="001A6DFD" w:rsidRPr="00542334">
        <w:rPr>
          <w:rFonts w:ascii="Angsana New" w:hAnsi="Angsana New"/>
          <w:sz w:val="28"/>
          <w:szCs w:val="28"/>
        </w:rPr>
        <w:t xml:space="preserve"> mortgaged land and the construction thereon and </w:t>
      </w:r>
      <w:r w:rsidR="002877CA" w:rsidRPr="00542334">
        <w:rPr>
          <w:rFonts w:ascii="Angsana New" w:hAnsi="Angsana New"/>
          <w:sz w:val="28"/>
          <w:szCs w:val="28"/>
        </w:rPr>
        <w:t>condominium</w:t>
      </w:r>
      <w:r w:rsidR="001A6DFD" w:rsidRPr="00542334">
        <w:rPr>
          <w:rFonts w:ascii="Angsana New" w:hAnsi="Angsana New"/>
          <w:sz w:val="28"/>
          <w:szCs w:val="28"/>
        </w:rPr>
        <w:t xml:space="preserve"> units under the property development project</w:t>
      </w:r>
      <w:r w:rsidR="007C6F33" w:rsidRPr="00542334">
        <w:rPr>
          <w:rFonts w:ascii="Angsana New" w:hAnsi="Angsana New"/>
          <w:sz w:val="28"/>
          <w:szCs w:val="28"/>
        </w:rPr>
        <w:t>,</w:t>
      </w:r>
      <w:r w:rsidR="00C7383F" w:rsidRPr="00542334">
        <w:rPr>
          <w:rFonts w:ascii="Angsana New" w:hAnsi="Angsana New"/>
          <w:sz w:val="28"/>
          <w:szCs w:val="28"/>
        </w:rPr>
        <w:t xml:space="preserve"> totaling Baht</w:t>
      </w:r>
      <w:r w:rsidR="004854F7" w:rsidRPr="00542334">
        <w:rPr>
          <w:rFonts w:ascii="Angsana New" w:hAnsi="Angsana New"/>
          <w:sz w:val="28"/>
          <w:szCs w:val="28"/>
        </w:rPr>
        <w:t xml:space="preserve"> </w:t>
      </w:r>
      <w:r w:rsidR="00032990" w:rsidRPr="00542334">
        <w:rPr>
          <w:rFonts w:ascii="Angsana New" w:hAnsi="Angsana New"/>
          <w:sz w:val="28"/>
          <w:szCs w:val="28"/>
        </w:rPr>
        <w:t>3</w:t>
      </w:r>
      <w:r w:rsidR="00F2356B" w:rsidRPr="00542334">
        <w:rPr>
          <w:rFonts w:ascii="Angsana New" w:hAnsi="Angsana New"/>
          <w:sz w:val="28"/>
          <w:szCs w:val="28"/>
        </w:rPr>
        <w:t>,</w:t>
      </w:r>
      <w:r w:rsidR="00032990" w:rsidRPr="00542334">
        <w:rPr>
          <w:rFonts w:ascii="Angsana New" w:hAnsi="Angsana New"/>
          <w:sz w:val="28"/>
          <w:szCs w:val="28"/>
        </w:rPr>
        <w:t>3</w:t>
      </w:r>
      <w:r w:rsidR="00FF40A2" w:rsidRPr="00542334">
        <w:rPr>
          <w:rFonts w:ascii="Angsana New" w:hAnsi="Angsana New"/>
          <w:sz w:val="28"/>
          <w:szCs w:val="28"/>
        </w:rPr>
        <w:t>21</w:t>
      </w:r>
      <w:r w:rsidR="007247A7" w:rsidRPr="00542334">
        <w:rPr>
          <w:rFonts w:ascii="Angsana New" w:hAnsi="Angsana New"/>
          <w:sz w:val="28"/>
          <w:szCs w:val="28"/>
        </w:rPr>
        <w:t xml:space="preserve"> </w:t>
      </w:r>
      <w:r w:rsidR="007C6F33" w:rsidRPr="00542334">
        <w:rPr>
          <w:rFonts w:ascii="Angsana New" w:hAnsi="Angsana New"/>
          <w:sz w:val="28"/>
          <w:szCs w:val="28"/>
        </w:rPr>
        <w:t>million</w:t>
      </w:r>
      <w:r w:rsidR="005519EA" w:rsidRPr="00542334">
        <w:rPr>
          <w:rFonts w:ascii="Angsana New" w:hAnsi="Angsana New"/>
          <w:sz w:val="28"/>
          <w:szCs w:val="28"/>
        </w:rPr>
        <w:t xml:space="preserve"> (Separate </w:t>
      </w:r>
      <w:r w:rsidR="00460DE2" w:rsidRPr="00542334">
        <w:rPr>
          <w:rFonts w:ascii="Angsana New" w:hAnsi="Angsana New"/>
          <w:sz w:val="28"/>
          <w:szCs w:val="28"/>
        </w:rPr>
        <w:t>financial statements: Baht</w:t>
      </w:r>
      <w:r w:rsidR="009A0044" w:rsidRPr="00542334">
        <w:rPr>
          <w:rFonts w:ascii="Angsana New" w:hAnsi="Angsana New"/>
          <w:sz w:val="28"/>
          <w:szCs w:val="28"/>
        </w:rPr>
        <w:t xml:space="preserve"> </w:t>
      </w:r>
      <w:r w:rsidR="003F716B" w:rsidRPr="00542334">
        <w:rPr>
          <w:rFonts w:ascii="Angsana New" w:hAnsi="Angsana New"/>
          <w:sz w:val="28"/>
          <w:szCs w:val="28"/>
        </w:rPr>
        <w:t>2</w:t>
      </w:r>
      <w:r w:rsidR="00F2356B" w:rsidRPr="00542334">
        <w:rPr>
          <w:rFonts w:ascii="Angsana New" w:hAnsi="Angsana New"/>
          <w:sz w:val="28"/>
          <w:szCs w:val="28"/>
        </w:rPr>
        <w:t>,</w:t>
      </w:r>
      <w:r w:rsidR="003F716B" w:rsidRPr="00542334">
        <w:rPr>
          <w:rFonts w:ascii="Angsana New" w:hAnsi="Angsana New"/>
          <w:sz w:val="28"/>
          <w:szCs w:val="28"/>
        </w:rPr>
        <w:t>9</w:t>
      </w:r>
      <w:r w:rsidR="00D23086" w:rsidRPr="00542334">
        <w:rPr>
          <w:rFonts w:ascii="Angsana New" w:hAnsi="Angsana New"/>
          <w:sz w:val="28"/>
          <w:szCs w:val="28"/>
        </w:rPr>
        <w:t>96</w:t>
      </w:r>
      <w:r w:rsidR="00F2356B" w:rsidRPr="00542334">
        <w:rPr>
          <w:rFonts w:ascii="Angsana New" w:hAnsi="Angsana New"/>
          <w:sz w:val="28"/>
          <w:szCs w:val="28"/>
        </w:rPr>
        <w:t xml:space="preserve"> </w:t>
      </w:r>
      <w:r w:rsidR="005519EA" w:rsidRPr="00542334">
        <w:rPr>
          <w:rFonts w:ascii="Angsana New" w:hAnsi="Angsana New"/>
          <w:sz w:val="28"/>
          <w:szCs w:val="28"/>
        </w:rPr>
        <w:t xml:space="preserve">million) </w:t>
      </w:r>
      <w:r w:rsidR="00AF4A6F" w:rsidRPr="00542334">
        <w:rPr>
          <w:rFonts w:ascii="Angsana New" w:hAnsi="Angsana New"/>
          <w:sz w:val="28"/>
          <w:szCs w:val="28"/>
        </w:rPr>
        <w:t>(</w:t>
      </w:r>
      <w:r w:rsidR="000D46C9" w:rsidRPr="00542334">
        <w:rPr>
          <w:rFonts w:ascii="Angsana New" w:hAnsi="Angsana New"/>
          <w:sz w:val="28"/>
          <w:szCs w:val="28"/>
        </w:rPr>
        <w:t xml:space="preserve">December </w:t>
      </w:r>
      <w:r w:rsidR="00F2356B" w:rsidRPr="00542334">
        <w:rPr>
          <w:rFonts w:ascii="Angsana New" w:hAnsi="Angsana New"/>
          <w:sz w:val="28"/>
          <w:szCs w:val="28"/>
        </w:rPr>
        <w:t xml:space="preserve">31, </w:t>
      </w:r>
      <w:r w:rsidR="000D46C9" w:rsidRPr="00542334">
        <w:rPr>
          <w:rFonts w:ascii="Angsana New" w:hAnsi="Angsana New"/>
          <w:sz w:val="28"/>
          <w:szCs w:val="28"/>
        </w:rPr>
        <w:t>202</w:t>
      </w:r>
      <w:r w:rsidR="00F2356B" w:rsidRPr="00542334">
        <w:rPr>
          <w:rFonts w:ascii="Angsana New" w:hAnsi="Angsana New"/>
          <w:sz w:val="28"/>
          <w:szCs w:val="28"/>
        </w:rPr>
        <w:t>4</w:t>
      </w:r>
      <w:r w:rsidR="00AF4A6F" w:rsidRPr="00542334">
        <w:rPr>
          <w:rFonts w:ascii="Angsana New" w:hAnsi="Angsana New"/>
          <w:sz w:val="28"/>
          <w:szCs w:val="28"/>
        </w:rPr>
        <w:t xml:space="preserve">: Baht </w:t>
      </w:r>
      <w:r w:rsidR="00F2356B" w:rsidRPr="00542334">
        <w:rPr>
          <w:rFonts w:ascii="Angsana New" w:hAnsi="Angsana New"/>
          <w:spacing w:val="-2"/>
          <w:sz w:val="28"/>
          <w:szCs w:val="28"/>
        </w:rPr>
        <w:t xml:space="preserve">3,282 </w:t>
      </w:r>
      <w:r w:rsidR="005519EA" w:rsidRPr="00542334">
        <w:rPr>
          <w:rFonts w:ascii="Angsana New" w:hAnsi="Angsana New"/>
          <w:sz w:val="28"/>
          <w:szCs w:val="28"/>
        </w:rPr>
        <w:t xml:space="preserve">million </w:t>
      </w:r>
      <w:r w:rsidR="007C00A3" w:rsidRPr="00542334">
        <w:rPr>
          <w:rFonts w:ascii="Angsana New" w:hAnsi="Angsana New"/>
          <w:sz w:val="28"/>
          <w:szCs w:val="28"/>
        </w:rPr>
        <w:t>(</w:t>
      </w:r>
      <w:r w:rsidR="005519EA" w:rsidRPr="00542334">
        <w:rPr>
          <w:rFonts w:ascii="Angsana New" w:hAnsi="Angsana New"/>
          <w:sz w:val="28"/>
          <w:szCs w:val="28"/>
        </w:rPr>
        <w:t>Separate financial statements</w:t>
      </w:r>
      <w:r w:rsidR="00FD76B1" w:rsidRPr="00542334">
        <w:rPr>
          <w:rFonts w:ascii="Angsana New" w:hAnsi="Angsana New"/>
          <w:sz w:val="28"/>
          <w:szCs w:val="28"/>
        </w:rPr>
        <w:t>:</w:t>
      </w:r>
      <w:r w:rsidR="00ED20C0" w:rsidRPr="00542334">
        <w:rPr>
          <w:rFonts w:ascii="Angsana New" w:hAnsi="Angsana New"/>
          <w:sz w:val="28"/>
          <w:szCs w:val="28"/>
        </w:rPr>
        <w:t xml:space="preserve"> </w:t>
      </w:r>
      <w:r w:rsidR="00FD76B1" w:rsidRPr="00542334">
        <w:rPr>
          <w:rFonts w:ascii="Angsana New" w:hAnsi="Angsana New"/>
          <w:sz w:val="28"/>
          <w:szCs w:val="28"/>
        </w:rPr>
        <w:t>Baht</w:t>
      </w:r>
      <w:r w:rsidR="00ED20C0" w:rsidRPr="00542334">
        <w:rPr>
          <w:rFonts w:ascii="Angsana New" w:hAnsi="Angsana New"/>
          <w:sz w:val="28"/>
          <w:szCs w:val="28"/>
        </w:rPr>
        <w:t xml:space="preserve"> </w:t>
      </w:r>
      <w:r w:rsidR="00F2356B" w:rsidRPr="00542334">
        <w:rPr>
          <w:rFonts w:ascii="Angsana New" w:hAnsi="Angsana New"/>
          <w:spacing w:val="-2"/>
          <w:sz w:val="28"/>
          <w:szCs w:val="28"/>
        </w:rPr>
        <w:t xml:space="preserve">2,958 </w:t>
      </w:r>
      <w:r w:rsidR="00FD76B1" w:rsidRPr="00542334">
        <w:rPr>
          <w:rFonts w:ascii="Angsana New" w:hAnsi="Angsana New"/>
          <w:sz w:val="28"/>
          <w:szCs w:val="28"/>
        </w:rPr>
        <w:t>million</w:t>
      </w:r>
      <w:r w:rsidR="007C00A3" w:rsidRPr="00542334">
        <w:rPr>
          <w:rFonts w:ascii="Angsana New" w:hAnsi="Angsana New"/>
          <w:sz w:val="28"/>
          <w:szCs w:val="28"/>
        </w:rPr>
        <w:t>)</w:t>
      </w:r>
      <w:r w:rsidR="007C6F33" w:rsidRPr="00542334">
        <w:rPr>
          <w:rFonts w:ascii="Angsana New" w:hAnsi="Angsana New"/>
          <w:sz w:val="28"/>
          <w:szCs w:val="28"/>
        </w:rPr>
        <w:t>, as collateral for</w:t>
      </w:r>
      <w:r w:rsidR="001A6DFD" w:rsidRPr="00542334">
        <w:rPr>
          <w:rFonts w:ascii="Angsana New" w:hAnsi="Angsana New"/>
          <w:sz w:val="28"/>
          <w:szCs w:val="28"/>
        </w:rPr>
        <w:t xml:space="preserve"> </w:t>
      </w:r>
      <w:r w:rsidR="007C6F33" w:rsidRPr="00542334">
        <w:rPr>
          <w:rFonts w:ascii="Angsana New" w:hAnsi="Angsana New"/>
          <w:sz w:val="28"/>
          <w:szCs w:val="28"/>
        </w:rPr>
        <w:t>lo</w:t>
      </w:r>
      <w:r w:rsidR="00DE5875" w:rsidRPr="00542334">
        <w:rPr>
          <w:rFonts w:ascii="Angsana New" w:hAnsi="Angsana New"/>
          <w:sz w:val="28"/>
          <w:szCs w:val="28"/>
        </w:rPr>
        <w:t>ans from financial institutions</w:t>
      </w:r>
      <w:r w:rsidR="00F2356B" w:rsidRPr="00542334">
        <w:rPr>
          <w:rFonts w:ascii="Angsana New" w:hAnsi="Angsana New"/>
          <w:sz w:val="28"/>
          <w:szCs w:val="28"/>
        </w:rPr>
        <w:t xml:space="preserve"> (Note </w:t>
      </w:r>
      <w:r w:rsidR="004A0ED4" w:rsidRPr="00542334">
        <w:rPr>
          <w:rFonts w:ascii="Angsana New" w:hAnsi="Angsana New"/>
          <w:sz w:val="28"/>
          <w:szCs w:val="28"/>
        </w:rPr>
        <w:t>1</w:t>
      </w:r>
      <w:r w:rsidR="00DE0C73">
        <w:rPr>
          <w:rFonts w:ascii="Angsana New" w:hAnsi="Angsana New"/>
          <w:sz w:val="28"/>
          <w:szCs w:val="28"/>
        </w:rPr>
        <w:t>4</w:t>
      </w:r>
      <w:r w:rsidR="00F2356B" w:rsidRPr="00542334">
        <w:rPr>
          <w:rFonts w:ascii="Angsana New" w:hAnsi="Angsana New"/>
          <w:sz w:val="28"/>
          <w:szCs w:val="28"/>
        </w:rPr>
        <w:t>)</w:t>
      </w:r>
      <w:r w:rsidR="00DE5875" w:rsidRPr="00542334">
        <w:rPr>
          <w:rFonts w:ascii="Angsana New" w:hAnsi="Angsana New"/>
          <w:sz w:val="28"/>
          <w:szCs w:val="28"/>
        </w:rPr>
        <w:t xml:space="preserve">, </w:t>
      </w:r>
      <w:r w:rsidR="00795052" w:rsidRPr="00542334">
        <w:rPr>
          <w:rFonts w:ascii="Angsana New" w:hAnsi="Angsana New"/>
          <w:sz w:val="28"/>
          <w:szCs w:val="28"/>
        </w:rPr>
        <w:t>loans from unrelated parties</w:t>
      </w:r>
      <w:r w:rsidR="00F2356B" w:rsidRPr="00542334">
        <w:rPr>
          <w:rFonts w:ascii="Angsana New" w:hAnsi="Angsana New"/>
          <w:sz w:val="28"/>
          <w:szCs w:val="28"/>
        </w:rPr>
        <w:t xml:space="preserve"> (Note </w:t>
      </w:r>
      <w:r w:rsidR="00211121" w:rsidRPr="00542334">
        <w:rPr>
          <w:rFonts w:ascii="Angsana New" w:hAnsi="Angsana New"/>
          <w:sz w:val="28"/>
          <w:szCs w:val="28"/>
        </w:rPr>
        <w:t>1</w:t>
      </w:r>
      <w:r w:rsidR="00DE0C73">
        <w:rPr>
          <w:rFonts w:ascii="Angsana New" w:hAnsi="Angsana New"/>
          <w:sz w:val="28"/>
          <w:szCs w:val="28"/>
        </w:rPr>
        <w:t>2</w:t>
      </w:r>
      <w:r w:rsidR="00F2356B" w:rsidRPr="00542334">
        <w:rPr>
          <w:rFonts w:ascii="Angsana New" w:hAnsi="Angsana New"/>
          <w:sz w:val="28"/>
          <w:szCs w:val="28"/>
        </w:rPr>
        <w:t>)</w:t>
      </w:r>
      <w:r w:rsidR="008C21F4" w:rsidRPr="00542334">
        <w:rPr>
          <w:rFonts w:ascii="Angsana New" w:hAnsi="Angsana New"/>
          <w:sz w:val="28"/>
          <w:szCs w:val="28"/>
        </w:rPr>
        <w:t xml:space="preserve">, </w:t>
      </w:r>
      <w:r w:rsidR="00DE5875" w:rsidRPr="00542334">
        <w:rPr>
          <w:rFonts w:ascii="Angsana New" w:hAnsi="Angsana New"/>
          <w:sz w:val="28"/>
          <w:szCs w:val="28"/>
        </w:rPr>
        <w:t>debentures</w:t>
      </w:r>
      <w:r w:rsidR="007E5FC2" w:rsidRPr="00542334">
        <w:rPr>
          <w:rFonts w:ascii="Angsana New" w:hAnsi="Angsana New"/>
          <w:sz w:val="28"/>
          <w:szCs w:val="28"/>
        </w:rPr>
        <w:t xml:space="preserve"> </w:t>
      </w:r>
      <w:r w:rsidR="00F2356B" w:rsidRPr="00542334">
        <w:rPr>
          <w:rFonts w:ascii="Angsana New" w:hAnsi="Angsana New"/>
          <w:sz w:val="28"/>
          <w:szCs w:val="28"/>
        </w:rPr>
        <w:t xml:space="preserve">(Note </w:t>
      </w:r>
      <w:r w:rsidR="00DE0C73">
        <w:rPr>
          <w:rFonts w:ascii="Angsana New" w:hAnsi="Angsana New"/>
          <w:sz w:val="28"/>
          <w:szCs w:val="28"/>
        </w:rPr>
        <w:t>13</w:t>
      </w:r>
      <w:r w:rsidR="00F2356B" w:rsidRPr="00542334">
        <w:rPr>
          <w:rFonts w:ascii="Angsana New" w:hAnsi="Angsana New"/>
          <w:sz w:val="28"/>
          <w:szCs w:val="28"/>
        </w:rPr>
        <w:t xml:space="preserve">) </w:t>
      </w:r>
      <w:r w:rsidR="007E5FC2" w:rsidRPr="00542334">
        <w:rPr>
          <w:rFonts w:ascii="Angsana New" w:hAnsi="Angsana New"/>
          <w:sz w:val="28"/>
          <w:szCs w:val="28"/>
        </w:rPr>
        <w:t xml:space="preserve">and as a guarantee for any tax liabilities that may </w:t>
      </w:r>
      <w:r w:rsidR="00941CD9" w:rsidRPr="00542334">
        <w:rPr>
          <w:rFonts w:ascii="Angsana New" w:hAnsi="Angsana New"/>
          <w:sz w:val="28"/>
          <w:szCs w:val="28"/>
        </w:rPr>
        <w:t>arise</w:t>
      </w:r>
      <w:r w:rsidR="007E5FC2" w:rsidRPr="00542334">
        <w:rPr>
          <w:rFonts w:ascii="Angsana New" w:hAnsi="Angsana New"/>
          <w:sz w:val="28"/>
          <w:szCs w:val="28"/>
        </w:rPr>
        <w:t xml:space="preserve"> from tax assessment</w:t>
      </w:r>
      <w:r w:rsidR="00891A2A" w:rsidRPr="00542334">
        <w:rPr>
          <w:rFonts w:ascii="Angsana New" w:hAnsi="Angsana New"/>
          <w:sz w:val="28"/>
          <w:szCs w:val="28"/>
        </w:rPr>
        <w:t xml:space="preserve"> of the subsidiar</w:t>
      </w:r>
      <w:r w:rsidR="00187BCA" w:rsidRPr="00542334">
        <w:rPr>
          <w:rFonts w:ascii="Angsana New" w:hAnsi="Angsana New"/>
          <w:sz w:val="28"/>
          <w:szCs w:val="28"/>
        </w:rPr>
        <w:t>y</w:t>
      </w:r>
      <w:r w:rsidR="00F2356B" w:rsidRPr="00542334">
        <w:rPr>
          <w:rFonts w:ascii="Angsana New" w:hAnsi="Angsana New"/>
          <w:sz w:val="28"/>
          <w:szCs w:val="28"/>
        </w:rPr>
        <w:t xml:space="preserve"> (Note </w:t>
      </w:r>
      <w:r w:rsidR="0058639B" w:rsidRPr="00542334">
        <w:rPr>
          <w:rFonts w:ascii="Angsana New" w:hAnsi="Angsana New"/>
          <w:sz w:val="28"/>
          <w:szCs w:val="28"/>
        </w:rPr>
        <w:t>1</w:t>
      </w:r>
      <w:r w:rsidR="00DE0C73">
        <w:rPr>
          <w:rFonts w:ascii="Angsana New" w:hAnsi="Angsana New"/>
          <w:sz w:val="28"/>
          <w:szCs w:val="28"/>
        </w:rPr>
        <w:t>7</w:t>
      </w:r>
      <w:r w:rsidR="0058639B" w:rsidRPr="00542334">
        <w:rPr>
          <w:rFonts w:ascii="Angsana New" w:hAnsi="Angsana New"/>
          <w:sz w:val="28"/>
          <w:szCs w:val="28"/>
        </w:rPr>
        <w:t>.5</w:t>
      </w:r>
      <w:r w:rsidR="00F2356B" w:rsidRPr="00542334">
        <w:rPr>
          <w:rFonts w:ascii="Angsana New" w:hAnsi="Angsana New"/>
          <w:sz w:val="28"/>
          <w:szCs w:val="28"/>
        </w:rPr>
        <w:t>)</w:t>
      </w:r>
      <w:r w:rsidR="00DE5875" w:rsidRPr="00542334">
        <w:rPr>
          <w:rFonts w:ascii="Angsana New" w:hAnsi="Angsana New"/>
          <w:sz w:val="28"/>
          <w:szCs w:val="28"/>
        </w:rPr>
        <w:t>.</w:t>
      </w:r>
    </w:p>
    <w:p w14:paraId="6A7431A9" w14:textId="65AE6E0F" w:rsidR="00127E9E" w:rsidRPr="00542334" w:rsidRDefault="003B060B" w:rsidP="00B47FA2">
      <w:pPr>
        <w:pStyle w:val="ListParagraph"/>
        <w:numPr>
          <w:ilvl w:val="0"/>
          <w:numId w:val="13"/>
        </w:numPr>
        <w:tabs>
          <w:tab w:val="right" w:pos="7280"/>
          <w:tab w:val="right" w:pos="8540"/>
        </w:tabs>
        <w:spacing w:after="120"/>
        <w:ind w:left="605" w:hanging="605"/>
        <w:contextualSpacing w:val="0"/>
        <w:jc w:val="thaiDistribute"/>
        <w:rPr>
          <w:rFonts w:ascii="Angsana New" w:hAnsi="Angsana New"/>
          <w:b/>
          <w:bCs/>
          <w:color w:val="FF0000"/>
          <w:sz w:val="28"/>
          <w:szCs w:val="28"/>
        </w:rPr>
      </w:pPr>
      <w:r w:rsidRPr="00542334">
        <w:rPr>
          <w:rFonts w:ascii="Angsana New" w:hAnsi="Angsana New"/>
          <w:b/>
          <w:bCs/>
          <w:sz w:val="28"/>
          <w:szCs w:val="28"/>
        </w:rPr>
        <w:t>REST</w:t>
      </w:r>
      <w:r w:rsidR="00711C06" w:rsidRPr="00542334">
        <w:rPr>
          <w:rFonts w:ascii="Angsana New" w:hAnsi="Angsana New"/>
          <w:b/>
          <w:bCs/>
          <w:sz w:val="28"/>
          <w:szCs w:val="28"/>
        </w:rPr>
        <w:t>RICTED BANK DEPOSITS</w:t>
      </w:r>
    </w:p>
    <w:p w14:paraId="7975F4F1" w14:textId="1691969B" w:rsidR="00F2356B" w:rsidRPr="00542334" w:rsidRDefault="00601EBC" w:rsidP="00B47FA2">
      <w:pPr>
        <w:pStyle w:val="ListParagraph"/>
        <w:tabs>
          <w:tab w:val="right" w:pos="7280"/>
          <w:tab w:val="right" w:pos="8540"/>
        </w:tabs>
        <w:spacing w:after="120"/>
        <w:ind w:left="605"/>
        <w:contextualSpacing w:val="0"/>
        <w:jc w:val="thaiDistribute"/>
        <w:rPr>
          <w:rFonts w:ascii="Angsana New" w:hAnsi="Angsana New"/>
          <w:sz w:val="28"/>
          <w:szCs w:val="28"/>
        </w:rPr>
      </w:pPr>
      <w:r w:rsidRPr="00542334">
        <w:rPr>
          <w:rFonts w:ascii="Angsana New" w:hAnsi="Angsana New"/>
          <w:sz w:val="28"/>
          <w:szCs w:val="28"/>
        </w:rPr>
        <w:t xml:space="preserve">The Group </w:t>
      </w:r>
      <w:r w:rsidR="00D6299B" w:rsidRPr="00542334">
        <w:rPr>
          <w:rFonts w:ascii="Angsana New" w:hAnsi="Angsana New"/>
          <w:sz w:val="28"/>
          <w:szCs w:val="28"/>
        </w:rPr>
        <w:t>pledged bank deposits to secure debenture</w:t>
      </w:r>
      <w:r w:rsidR="00973E2C" w:rsidRPr="00542334">
        <w:rPr>
          <w:rFonts w:ascii="Angsana New" w:hAnsi="Angsana New"/>
          <w:sz w:val="28"/>
          <w:szCs w:val="28"/>
        </w:rPr>
        <w:t>s (Note 1</w:t>
      </w:r>
      <w:r w:rsidR="009313B6">
        <w:rPr>
          <w:rFonts w:ascii="Angsana New" w:hAnsi="Angsana New"/>
          <w:sz w:val="28"/>
          <w:szCs w:val="28"/>
        </w:rPr>
        <w:t>3</w:t>
      </w:r>
      <w:r w:rsidR="00973E2C" w:rsidRPr="00542334">
        <w:rPr>
          <w:rFonts w:ascii="Angsana New" w:hAnsi="Angsana New"/>
          <w:sz w:val="28"/>
          <w:szCs w:val="28"/>
        </w:rPr>
        <w:t xml:space="preserve">) and letters of </w:t>
      </w:r>
      <w:r w:rsidR="00F941AD" w:rsidRPr="00542334">
        <w:rPr>
          <w:rFonts w:ascii="Angsana New" w:hAnsi="Angsana New"/>
          <w:sz w:val="28"/>
          <w:szCs w:val="28"/>
        </w:rPr>
        <w:t>guarantee issued by the banks on</w:t>
      </w:r>
      <w:r w:rsidR="004E7BAE" w:rsidRPr="00542334">
        <w:rPr>
          <w:rFonts w:ascii="Angsana New" w:hAnsi="Angsana New"/>
          <w:sz w:val="28"/>
          <w:szCs w:val="28"/>
        </w:rPr>
        <w:t xml:space="preserve"> behalf of the Company and its sub</w:t>
      </w:r>
      <w:r w:rsidR="00AA6761" w:rsidRPr="00542334">
        <w:rPr>
          <w:rFonts w:ascii="Angsana New" w:hAnsi="Angsana New"/>
          <w:sz w:val="28"/>
          <w:szCs w:val="28"/>
        </w:rPr>
        <w:t>sidia</w:t>
      </w:r>
      <w:r w:rsidR="00193890" w:rsidRPr="00542334">
        <w:rPr>
          <w:rFonts w:ascii="Angsana New" w:hAnsi="Angsana New"/>
          <w:sz w:val="28"/>
          <w:szCs w:val="28"/>
        </w:rPr>
        <w:t>ries (Note 1</w:t>
      </w:r>
      <w:r w:rsidR="009313B6">
        <w:rPr>
          <w:rFonts w:ascii="Angsana New" w:hAnsi="Angsana New"/>
          <w:sz w:val="28"/>
          <w:szCs w:val="28"/>
        </w:rPr>
        <w:t>7</w:t>
      </w:r>
      <w:r w:rsidR="00193890" w:rsidRPr="00542334">
        <w:rPr>
          <w:rFonts w:ascii="Angsana New" w:hAnsi="Angsana New"/>
          <w:sz w:val="28"/>
          <w:szCs w:val="28"/>
        </w:rPr>
        <w:t>.3)</w:t>
      </w:r>
    </w:p>
    <w:p w14:paraId="6F399B23" w14:textId="51CBC3D7" w:rsidR="007C6D5B" w:rsidRPr="00542334" w:rsidRDefault="00F2356B" w:rsidP="00B47FA2">
      <w:pPr>
        <w:pStyle w:val="ListParagraph"/>
        <w:numPr>
          <w:ilvl w:val="0"/>
          <w:numId w:val="13"/>
        </w:numPr>
        <w:spacing w:after="120"/>
        <w:ind w:left="605" w:hanging="605"/>
        <w:contextualSpacing w:val="0"/>
        <w:jc w:val="thaiDistribute"/>
        <w:rPr>
          <w:rFonts w:ascii="Angsana New" w:hAnsi="Angsana New"/>
          <w:b/>
          <w:bCs/>
          <w:sz w:val="28"/>
          <w:szCs w:val="28"/>
        </w:rPr>
      </w:pPr>
      <w:r w:rsidRPr="00542334">
        <w:rPr>
          <w:rFonts w:ascii="Angsana New" w:hAnsi="Angsana New"/>
          <w:b/>
          <w:bCs/>
          <w:sz w:val="28"/>
          <w:szCs w:val="28"/>
        </w:rPr>
        <w:t xml:space="preserve">OTHER </w:t>
      </w:r>
      <w:r w:rsidR="002E6C0E" w:rsidRPr="00542334">
        <w:rPr>
          <w:rFonts w:ascii="Angsana New" w:hAnsi="Angsana New"/>
          <w:b/>
          <w:bCs/>
          <w:sz w:val="28"/>
          <w:szCs w:val="28"/>
        </w:rPr>
        <w:t>NON</w:t>
      </w:r>
      <w:r w:rsidR="00BE677C" w:rsidRPr="00542334">
        <w:rPr>
          <w:rFonts w:ascii="Angsana New" w:hAnsi="Angsana New"/>
          <w:b/>
          <w:bCs/>
          <w:sz w:val="28"/>
          <w:szCs w:val="28"/>
        </w:rPr>
        <w:t>-</w:t>
      </w:r>
      <w:r w:rsidR="002E6C0E" w:rsidRPr="00542334">
        <w:rPr>
          <w:rFonts w:ascii="Angsana New" w:hAnsi="Angsana New"/>
          <w:b/>
          <w:bCs/>
          <w:sz w:val="28"/>
          <w:szCs w:val="28"/>
        </w:rPr>
        <w:t xml:space="preserve">CURRENT </w:t>
      </w:r>
      <w:r w:rsidRPr="00542334">
        <w:rPr>
          <w:rFonts w:ascii="Angsana New" w:hAnsi="Angsana New"/>
          <w:b/>
          <w:bCs/>
          <w:sz w:val="28"/>
          <w:szCs w:val="28"/>
        </w:rPr>
        <w:t xml:space="preserve">FINANCIAL ASSETS </w:t>
      </w:r>
    </w:p>
    <w:p w14:paraId="4F5FD9AB" w14:textId="18CCD70F" w:rsidR="00FD5819" w:rsidRDefault="00C724E0" w:rsidP="00B47FA2">
      <w:pPr>
        <w:tabs>
          <w:tab w:val="left" w:pos="1800"/>
        </w:tabs>
        <w:spacing w:after="120"/>
        <w:ind w:left="605" w:hanging="605"/>
        <w:jc w:val="thaiDistribute"/>
        <w:rPr>
          <w:rFonts w:ascii="Angsana New" w:hAnsi="Angsana New"/>
          <w:sz w:val="28"/>
          <w:szCs w:val="28"/>
        </w:rPr>
      </w:pPr>
      <w:r w:rsidRPr="00542334">
        <w:rPr>
          <w:rFonts w:ascii="Angsana New" w:hAnsi="Angsana New"/>
          <w:b/>
          <w:bCs/>
          <w:sz w:val="28"/>
          <w:szCs w:val="28"/>
        </w:rPr>
        <w:tab/>
      </w:r>
      <w:r w:rsidR="007C6D5B" w:rsidRPr="00542334">
        <w:rPr>
          <w:rFonts w:ascii="Angsana New" w:hAnsi="Angsana New"/>
          <w:sz w:val="28"/>
          <w:szCs w:val="28"/>
        </w:rPr>
        <w:t xml:space="preserve">The Company has pledged its investments in MFC Industrial Investment </w:t>
      </w:r>
      <w:r w:rsidR="00424D11" w:rsidRPr="00542334">
        <w:rPr>
          <w:rFonts w:ascii="Angsana New" w:hAnsi="Angsana New"/>
          <w:sz w:val="28"/>
          <w:szCs w:val="28"/>
        </w:rPr>
        <w:t>Freehold</w:t>
      </w:r>
      <w:r w:rsidR="007C6D5B" w:rsidRPr="00542334">
        <w:rPr>
          <w:rFonts w:ascii="Angsana New" w:hAnsi="Angsana New"/>
          <w:sz w:val="28"/>
          <w:szCs w:val="28"/>
        </w:rPr>
        <w:t xml:space="preserve"> and Leasehold </w:t>
      </w:r>
      <w:r w:rsidR="004A1B62" w:rsidRPr="00542334">
        <w:rPr>
          <w:rFonts w:ascii="Angsana New" w:hAnsi="Angsana New"/>
          <w:sz w:val="28"/>
          <w:szCs w:val="28"/>
        </w:rPr>
        <w:t>Real Estate</w:t>
      </w:r>
      <w:r w:rsidR="00FC6235" w:rsidRPr="00542334">
        <w:rPr>
          <w:rFonts w:ascii="Angsana New" w:hAnsi="Angsana New"/>
          <w:sz w:val="28"/>
          <w:szCs w:val="28"/>
        </w:rPr>
        <w:t xml:space="preserve"> Inve</w:t>
      </w:r>
      <w:r w:rsidR="005E499F" w:rsidRPr="00542334">
        <w:rPr>
          <w:rFonts w:ascii="Angsana New" w:hAnsi="Angsana New"/>
          <w:sz w:val="28"/>
          <w:szCs w:val="28"/>
        </w:rPr>
        <w:t>stment Trust</w:t>
      </w:r>
      <w:r w:rsidR="007C6D5B" w:rsidRPr="00542334">
        <w:rPr>
          <w:rFonts w:ascii="Angsana New" w:hAnsi="Angsana New"/>
          <w:sz w:val="28"/>
          <w:szCs w:val="28"/>
        </w:rPr>
        <w:t xml:space="preserve"> (M-II) amounting to Baht </w:t>
      </w:r>
      <w:r w:rsidR="00D44665" w:rsidRPr="00542334">
        <w:rPr>
          <w:rFonts w:ascii="Angsana New" w:hAnsi="Angsana New"/>
          <w:sz w:val="28"/>
          <w:szCs w:val="28"/>
        </w:rPr>
        <w:t>4</w:t>
      </w:r>
      <w:r w:rsidR="00773E90" w:rsidRPr="00542334">
        <w:rPr>
          <w:rFonts w:ascii="Angsana New" w:hAnsi="Angsana New"/>
          <w:sz w:val="28"/>
          <w:szCs w:val="28"/>
        </w:rPr>
        <w:t>4</w:t>
      </w:r>
      <w:r w:rsidR="007C6D5B" w:rsidRPr="00542334">
        <w:rPr>
          <w:rFonts w:ascii="Angsana New" w:hAnsi="Angsana New"/>
          <w:sz w:val="28"/>
          <w:szCs w:val="28"/>
        </w:rPr>
        <w:t xml:space="preserve"> million (</w:t>
      </w:r>
      <w:r w:rsidR="000D46C9" w:rsidRPr="00542334">
        <w:rPr>
          <w:rFonts w:ascii="Angsana New" w:hAnsi="Angsana New"/>
          <w:sz w:val="28"/>
          <w:szCs w:val="28"/>
        </w:rPr>
        <w:t>December</w:t>
      </w:r>
      <w:r w:rsidR="00193890" w:rsidRPr="00542334">
        <w:rPr>
          <w:rFonts w:ascii="Angsana New" w:hAnsi="Angsana New"/>
          <w:sz w:val="28"/>
          <w:szCs w:val="28"/>
        </w:rPr>
        <w:t xml:space="preserve"> 31</w:t>
      </w:r>
      <w:r w:rsidR="001C5DC5" w:rsidRPr="00542334">
        <w:rPr>
          <w:rFonts w:ascii="Angsana New" w:hAnsi="Angsana New"/>
          <w:sz w:val="28"/>
          <w:szCs w:val="28"/>
        </w:rPr>
        <w:t>,</w:t>
      </w:r>
      <w:r w:rsidR="000D46C9" w:rsidRPr="00542334">
        <w:rPr>
          <w:rFonts w:ascii="Angsana New" w:hAnsi="Angsana New"/>
          <w:sz w:val="28"/>
          <w:szCs w:val="28"/>
        </w:rPr>
        <w:t xml:space="preserve"> 202</w:t>
      </w:r>
      <w:r w:rsidR="00DB3798" w:rsidRPr="00542334">
        <w:rPr>
          <w:rFonts w:ascii="Angsana New" w:hAnsi="Angsana New"/>
          <w:sz w:val="28"/>
          <w:szCs w:val="28"/>
        </w:rPr>
        <w:t>4</w:t>
      </w:r>
      <w:r w:rsidR="007C6D5B" w:rsidRPr="00542334">
        <w:rPr>
          <w:rFonts w:ascii="Angsana New" w:hAnsi="Angsana New"/>
          <w:sz w:val="28"/>
          <w:szCs w:val="28"/>
        </w:rPr>
        <w:t xml:space="preserve">: Baht </w:t>
      </w:r>
      <w:r w:rsidR="007560B0" w:rsidRPr="00542334">
        <w:rPr>
          <w:rFonts w:ascii="Angsana New" w:hAnsi="Angsana New"/>
          <w:sz w:val="28"/>
          <w:szCs w:val="28"/>
        </w:rPr>
        <w:t>56</w:t>
      </w:r>
      <w:r w:rsidR="007C6D5B" w:rsidRPr="00542334">
        <w:rPr>
          <w:rFonts w:ascii="Angsana New" w:hAnsi="Angsana New"/>
          <w:sz w:val="28"/>
          <w:szCs w:val="28"/>
        </w:rPr>
        <w:t xml:space="preserve"> million) to secure promissory note</w:t>
      </w:r>
      <w:r w:rsidR="007D6C0E" w:rsidRPr="00542334">
        <w:rPr>
          <w:rFonts w:ascii="Angsana New" w:hAnsi="Angsana New"/>
          <w:sz w:val="28"/>
          <w:szCs w:val="28"/>
        </w:rPr>
        <w:t xml:space="preserve"> (</w:t>
      </w:r>
      <w:r w:rsidR="00AA3E87" w:rsidRPr="00542334">
        <w:rPr>
          <w:rFonts w:ascii="Angsana New" w:hAnsi="Angsana New"/>
          <w:sz w:val="28"/>
          <w:szCs w:val="28"/>
        </w:rPr>
        <w:t>Note 1</w:t>
      </w:r>
      <w:r w:rsidR="002E7EA6">
        <w:rPr>
          <w:rFonts w:ascii="Angsana New" w:hAnsi="Angsana New"/>
          <w:sz w:val="28"/>
          <w:szCs w:val="28"/>
        </w:rPr>
        <w:t>2</w:t>
      </w:r>
      <w:r w:rsidR="00AA3E87" w:rsidRPr="00542334">
        <w:rPr>
          <w:rFonts w:ascii="Angsana New" w:hAnsi="Angsana New"/>
          <w:sz w:val="28"/>
          <w:szCs w:val="28"/>
        </w:rPr>
        <w:t>)</w:t>
      </w:r>
      <w:r w:rsidR="00D76591" w:rsidRPr="00542334">
        <w:rPr>
          <w:rFonts w:ascii="Angsana New" w:hAnsi="Angsana New"/>
          <w:sz w:val="28"/>
          <w:szCs w:val="28"/>
        </w:rPr>
        <w:t xml:space="preserve"> </w:t>
      </w:r>
      <w:r w:rsidR="00BF0963" w:rsidRPr="00542334">
        <w:rPr>
          <w:rFonts w:ascii="Angsana New" w:hAnsi="Angsana New"/>
          <w:sz w:val="28"/>
          <w:szCs w:val="28"/>
        </w:rPr>
        <w:t>and long-term loans</w:t>
      </w:r>
      <w:r w:rsidR="00257CEC" w:rsidRPr="00542334">
        <w:rPr>
          <w:rFonts w:ascii="Angsana New" w:hAnsi="Angsana New"/>
          <w:sz w:val="28"/>
          <w:szCs w:val="28"/>
        </w:rPr>
        <w:t xml:space="preserve"> (Note 1</w:t>
      </w:r>
      <w:r w:rsidR="002E7EA6">
        <w:rPr>
          <w:rFonts w:ascii="Angsana New" w:hAnsi="Angsana New"/>
          <w:sz w:val="28"/>
          <w:szCs w:val="28"/>
        </w:rPr>
        <w:t>4</w:t>
      </w:r>
      <w:r w:rsidR="00257CEC" w:rsidRPr="00542334">
        <w:rPr>
          <w:rFonts w:ascii="Angsana New" w:hAnsi="Angsana New"/>
          <w:sz w:val="28"/>
          <w:szCs w:val="28"/>
        </w:rPr>
        <w:t>)</w:t>
      </w:r>
      <w:r w:rsidR="007C6D5B" w:rsidRPr="00542334">
        <w:rPr>
          <w:rFonts w:ascii="Angsana New" w:hAnsi="Angsana New"/>
          <w:sz w:val="28"/>
          <w:szCs w:val="28"/>
        </w:rPr>
        <w:t>.</w:t>
      </w:r>
    </w:p>
    <w:p w14:paraId="1162FE84" w14:textId="3A280D6D" w:rsidR="00474252" w:rsidRPr="00542334" w:rsidRDefault="00F2356B" w:rsidP="00B47FA2">
      <w:pPr>
        <w:pStyle w:val="ListParagraph"/>
        <w:numPr>
          <w:ilvl w:val="0"/>
          <w:numId w:val="13"/>
        </w:numPr>
        <w:spacing w:after="120"/>
        <w:ind w:left="605" w:hanging="605"/>
        <w:contextualSpacing w:val="0"/>
        <w:jc w:val="thaiDistribute"/>
        <w:rPr>
          <w:rFonts w:ascii="Angsana New" w:hAnsi="Angsana New"/>
          <w:b/>
          <w:bCs/>
          <w:sz w:val="28"/>
          <w:szCs w:val="28"/>
        </w:rPr>
      </w:pPr>
      <w:r w:rsidRPr="00542334">
        <w:rPr>
          <w:rFonts w:ascii="Angsana New" w:hAnsi="Angsana New"/>
          <w:b/>
          <w:bCs/>
          <w:sz w:val="28"/>
          <w:szCs w:val="28"/>
        </w:rPr>
        <w:t xml:space="preserve">INVESTMENTS IN SUBSIDIARIES </w:t>
      </w:r>
    </w:p>
    <w:p w14:paraId="01FB4179" w14:textId="2BF0FB57" w:rsidR="00CC5B84" w:rsidRPr="00542334" w:rsidRDefault="0044262B" w:rsidP="00A06D6F">
      <w:pPr>
        <w:pStyle w:val="ListParagraph"/>
        <w:spacing w:before="120" w:after="120"/>
        <w:ind w:left="605"/>
        <w:contextualSpacing w:val="0"/>
        <w:jc w:val="thaiDistribute"/>
        <w:rPr>
          <w:rFonts w:ascii="Angsana New" w:hAnsi="Angsana New"/>
          <w:sz w:val="28"/>
          <w:szCs w:val="28"/>
        </w:rPr>
      </w:pPr>
      <w:r w:rsidRPr="00542334">
        <w:rPr>
          <w:rFonts w:ascii="Angsana New" w:hAnsi="Angsana New"/>
          <w:sz w:val="28"/>
          <w:szCs w:val="28"/>
        </w:rPr>
        <w:t>On February 19, 2025, the Board of Directors of the Company passed a resolution approving an establishment of a subsidiary JCK Sathon Hotel Company Limited, to support the expansion of the hotel business, with the registered share capital of 50,000 ordinary shares with a par value of Baht 100 each, totaling Baht 5 million.</w:t>
      </w:r>
      <w:r w:rsidR="00252E93">
        <w:rPr>
          <w:rFonts w:ascii="Angsana New" w:hAnsi="Angsana New"/>
          <w:sz w:val="28"/>
          <w:szCs w:val="28"/>
        </w:rPr>
        <w:t xml:space="preserve"> </w:t>
      </w:r>
      <w:r w:rsidRPr="00542334">
        <w:rPr>
          <w:rFonts w:ascii="Angsana New" w:hAnsi="Angsana New"/>
          <w:sz w:val="28"/>
          <w:szCs w:val="28"/>
        </w:rPr>
        <w:t>The subsidiary called up the total shares, the Company acquired 49,998 shares in the subsidiary, constituting a 99.98% shareholding, totaling Baht 5 million.</w:t>
      </w:r>
    </w:p>
    <w:p w14:paraId="7FF75AD8" w14:textId="283AC21E" w:rsidR="006A7D6F" w:rsidRDefault="00F2356B" w:rsidP="00F2356B">
      <w:pPr>
        <w:pStyle w:val="ListParagraph"/>
        <w:numPr>
          <w:ilvl w:val="0"/>
          <w:numId w:val="13"/>
        </w:numPr>
        <w:spacing w:before="240" w:after="120"/>
        <w:ind w:left="605" w:hanging="605"/>
        <w:contextualSpacing w:val="0"/>
        <w:jc w:val="thaiDistribute"/>
        <w:rPr>
          <w:rFonts w:ascii="Angsana New" w:hAnsi="Angsana New"/>
          <w:b/>
          <w:bCs/>
          <w:sz w:val="28"/>
          <w:szCs w:val="28"/>
        </w:rPr>
      </w:pPr>
      <w:r w:rsidRPr="00542334">
        <w:rPr>
          <w:rFonts w:ascii="Angsana New" w:hAnsi="Angsana New"/>
          <w:b/>
          <w:bCs/>
          <w:sz w:val="28"/>
          <w:szCs w:val="28"/>
        </w:rPr>
        <w:lastRenderedPageBreak/>
        <w:t>INVESTMENTS IN JOINT VENTURE</w:t>
      </w:r>
    </w:p>
    <w:p w14:paraId="2F7B2292" w14:textId="25381297" w:rsidR="0069134B" w:rsidRDefault="003F399D" w:rsidP="0023153F">
      <w:pPr>
        <w:pStyle w:val="ListParagraph"/>
        <w:tabs>
          <w:tab w:val="left" w:pos="990"/>
          <w:tab w:val="left" w:pos="1080"/>
        </w:tabs>
        <w:spacing w:before="120" w:after="120"/>
        <w:ind w:left="1083" w:hanging="476"/>
        <w:contextualSpacing w:val="0"/>
        <w:jc w:val="thaiDistribute"/>
        <w:rPr>
          <w:rFonts w:ascii="Angsana New" w:hAnsi="Angsana New"/>
          <w:sz w:val="28"/>
          <w:szCs w:val="28"/>
        </w:rPr>
      </w:pPr>
      <w:r w:rsidRPr="003F399D">
        <w:rPr>
          <w:rFonts w:ascii="Angsana New" w:hAnsi="Angsana New"/>
          <w:sz w:val="28"/>
          <w:szCs w:val="28"/>
        </w:rPr>
        <w:t xml:space="preserve">9.1 </w:t>
      </w:r>
      <w:r w:rsidR="00376F0F" w:rsidRPr="000F45AC">
        <w:rPr>
          <w:rFonts w:ascii="Angsana New" w:hAnsi="Angsana New" w:hint="cs"/>
          <w:sz w:val="28"/>
          <w:szCs w:val="28"/>
        </w:rPr>
        <w:t xml:space="preserve">  </w:t>
      </w:r>
      <w:r w:rsidR="00BA3957" w:rsidRPr="000F45AC">
        <w:rPr>
          <w:rFonts w:ascii="Angsana New" w:hAnsi="Angsana New" w:hint="cs"/>
          <w:sz w:val="28"/>
          <w:szCs w:val="28"/>
        </w:rPr>
        <w:t xml:space="preserve"> </w:t>
      </w:r>
      <w:r w:rsidR="0039526D" w:rsidRPr="0039526D">
        <w:rPr>
          <w:rFonts w:ascii="Angsana New" w:hAnsi="Angsana New"/>
          <w:sz w:val="28"/>
          <w:szCs w:val="28"/>
        </w:rPr>
        <w:t xml:space="preserve">Investment in joint ventures as of June </w:t>
      </w:r>
      <w:r w:rsidR="0039526D" w:rsidRPr="000F45AC">
        <w:rPr>
          <w:rFonts w:ascii="Angsana New" w:hAnsi="Angsana New"/>
          <w:sz w:val="28"/>
          <w:szCs w:val="28"/>
        </w:rPr>
        <w:t>30</w:t>
      </w:r>
      <w:r w:rsidR="0039526D" w:rsidRPr="0039526D">
        <w:rPr>
          <w:rFonts w:ascii="Angsana New" w:hAnsi="Angsana New"/>
          <w:sz w:val="28"/>
          <w:szCs w:val="28"/>
        </w:rPr>
        <w:t xml:space="preserve">, </w:t>
      </w:r>
      <w:proofErr w:type="gramStart"/>
      <w:r w:rsidR="0039526D" w:rsidRPr="000F45AC">
        <w:rPr>
          <w:rFonts w:ascii="Angsana New" w:hAnsi="Angsana New"/>
          <w:sz w:val="28"/>
          <w:szCs w:val="28"/>
        </w:rPr>
        <w:t>2025</w:t>
      </w:r>
      <w:proofErr w:type="gramEnd"/>
      <w:r w:rsidR="0039526D" w:rsidRPr="000F45AC">
        <w:rPr>
          <w:rFonts w:ascii="Angsana New" w:hAnsi="Angsana New"/>
          <w:sz w:val="28"/>
          <w:szCs w:val="28"/>
        </w:rPr>
        <w:t xml:space="preserve"> </w:t>
      </w:r>
      <w:r w:rsidR="0039526D" w:rsidRPr="0039526D">
        <w:rPr>
          <w:rFonts w:ascii="Angsana New" w:hAnsi="Angsana New"/>
          <w:sz w:val="28"/>
          <w:szCs w:val="28"/>
        </w:rPr>
        <w:t xml:space="preserve">and December </w:t>
      </w:r>
      <w:r w:rsidR="0039526D" w:rsidRPr="000F45AC">
        <w:rPr>
          <w:rFonts w:ascii="Angsana New" w:hAnsi="Angsana New"/>
          <w:sz w:val="28"/>
          <w:szCs w:val="28"/>
        </w:rPr>
        <w:t>31</w:t>
      </w:r>
      <w:r w:rsidR="0039526D" w:rsidRPr="0039526D">
        <w:rPr>
          <w:rFonts w:ascii="Angsana New" w:hAnsi="Angsana New"/>
          <w:sz w:val="28"/>
          <w:szCs w:val="28"/>
        </w:rPr>
        <w:t xml:space="preserve">, </w:t>
      </w:r>
      <w:r w:rsidR="0039526D" w:rsidRPr="000F45AC">
        <w:rPr>
          <w:rFonts w:ascii="Angsana New" w:hAnsi="Angsana New"/>
          <w:sz w:val="28"/>
          <w:szCs w:val="28"/>
        </w:rPr>
        <w:t>2024</w:t>
      </w:r>
      <w:r w:rsidR="0039526D" w:rsidRPr="0039526D">
        <w:rPr>
          <w:rFonts w:ascii="Angsana New" w:hAnsi="Angsana New"/>
          <w:sz w:val="28"/>
          <w:szCs w:val="28"/>
        </w:rPr>
        <w:t xml:space="preserve">, which represents investments in entities </w:t>
      </w:r>
      <w:r w:rsidR="00644682">
        <w:rPr>
          <w:rFonts w:ascii="Angsana New" w:hAnsi="Angsana New"/>
          <w:sz w:val="28"/>
          <w:szCs w:val="28"/>
        </w:rPr>
        <w:t xml:space="preserve">     </w:t>
      </w:r>
      <w:r w:rsidR="0039526D" w:rsidRPr="0039526D">
        <w:rPr>
          <w:rFonts w:ascii="Angsana New" w:hAnsi="Angsana New"/>
          <w:sz w:val="28"/>
          <w:szCs w:val="28"/>
        </w:rPr>
        <w:t xml:space="preserve">jointly controlled by subsidiaries and other companies </w:t>
      </w:r>
      <w:r w:rsidR="00730417">
        <w:rPr>
          <w:rFonts w:ascii="Angsana New" w:hAnsi="Angsana New"/>
          <w:sz w:val="28"/>
          <w:szCs w:val="28"/>
        </w:rPr>
        <w:t>a</w:t>
      </w:r>
      <w:r w:rsidR="0039526D" w:rsidRPr="0039526D">
        <w:rPr>
          <w:rFonts w:ascii="Angsana New" w:hAnsi="Angsana New"/>
          <w:sz w:val="28"/>
          <w:szCs w:val="28"/>
        </w:rPr>
        <w:t>s follows</w:t>
      </w:r>
      <w:r w:rsidR="00730417">
        <w:rPr>
          <w:rFonts w:ascii="Angsana New" w:hAnsi="Angsana New"/>
          <w:sz w:val="28"/>
          <w:szCs w:val="28"/>
        </w:rPr>
        <w:t>:</w:t>
      </w:r>
    </w:p>
    <w:tbl>
      <w:tblPr>
        <w:tblpPr w:leftFromText="180" w:rightFromText="180" w:vertAnchor="text" w:tblpX="1107" w:tblpY="1"/>
        <w:tblOverlap w:val="never"/>
        <w:tblW w:w="8343" w:type="dxa"/>
        <w:tblLayout w:type="fixed"/>
        <w:tblCellMar>
          <w:left w:w="14" w:type="dxa"/>
          <w:right w:w="14" w:type="dxa"/>
        </w:tblCellMar>
        <w:tblLook w:val="04A0" w:firstRow="1" w:lastRow="0" w:firstColumn="1" w:lastColumn="0" w:noHBand="0" w:noVBand="1"/>
      </w:tblPr>
      <w:tblGrid>
        <w:gridCol w:w="3261"/>
        <w:gridCol w:w="141"/>
        <w:gridCol w:w="660"/>
        <w:gridCol w:w="49"/>
        <w:gridCol w:w="722"/>
        <w:gridCol w:w="90"/>
        <w:gridCol w:w="720"/>
        <w:gridCol w:w="90"/>
        <w:gridCol w:w="810"/>
        <w:gridCol w:w="90"/>
        <w:gridCol w:w="810"/>
        <w:gridCol w:w="90"/>
        <w:gridCol w:w="810"/>
      </w:tblGrid>
      <w:tr w:rsidR="005D1EFA" w:rsidRPr="00072396" w14:paraId="6E7A2F3B" w14:textId="77777777" w:rsidTr="003E72A4">
        <w:trPr>
          <w:trHeight w:hRule="exact" w:val="374"/>
          <w:tblHeader/>
        </w:trPr>
        <w:tc>
          <w:tcPr>
            <w:tcW w:w="3261" w:type="dxa"/>
            <w:vAlign w:val="center"/>
            <w:hideMark/>
          </w:tcPr>
          <w:p w14:paraId="623C28B4" w14:textId="77777777" w:rsidR="005D1EFA" w:rsidRPr="00072396" w:rsidRDefault="005D1EFA" w:rsidP="00D23C41">
            <w:pPr>
              <w:spacing w:line="364" w:lineRule="exact"/>
              <w:ind w:right="258"/>
              <w:jc w:val="thaiDistribute"/>
              <w:rPr>
                <w:rFonts w:ascii="Angsana New" w:hAnsi="Angsana New"/>
                <w:b/>
                <w:bCs/>
                <w:sz w:val="28"/>
                <w:szCs w:val="28"/>
              </w:rPr>
            </w:pPr>
            <w:r w:rsidRPr="00072396">
              <w:rPr>
                <w:rFonts w:ascii="Angsana New" w:hAnsi="Angsana New"/>
                <w:b/>
                <w:bCs/>
                <w:sz w:val="28"/>
                <w:szCs w:val="28"/>
              </w:rPr>
              <w:tab/>
            </w:r>
            <w:r w:rsidRPr="00072396">
              <w:rPr>
                <w:rFonts w:ascii="Angsana New" w:hAnsi="Angsana New"/>
                <w:b/>
                <w:bCs/>
                <w:sz w:val="28"/>
                <w:szCs w:val="28"/>
              </w:rPr>
              <w:tab/>
            </w:r>
            <w:r w:rsidRPr="00072396">
              <w:rPr>
                <w:rFonts w:ascii="Angsana New" w:hAnsi="Angsana New"/>
                <w:b/>
                <w:bCs/>
                <w:sz w:val="28"/>
                <w:szCs w:val="28"/>
              </w:rPr>
              <w:tab/>
            </w:r>
          </w:p>
        </w:tc>
        <w:tc>
          <w:tcPr>
            <w:tcW w:w="141" w:type="dxa"/>
            <w:vAlign w:val="center"/>
          </w:tcPr>
          <w:p w14:paraId="38F2760E" w14:textId="77777777" w:rsidR="005D1EFA" w:rsidRPr="00072396" w:rsidRDefault="005D1EFA" w:rsidP="00D23C41">
            <w:pPr>
              <w:spacing w:line="364" w:lineRule="exact"/>
              <w:ind w:right="-18"/>
              <w:jc w:val="center"/>
              <w:rPr>
                <w:rFonts w:ascii="Angsana New" w:hAnsi="Angsana New"/>
                <w:b/>
                <w:bCs/>
                <w:sz w:val="28"/>
                <w:szCs w:val="28"/>
              </w:rPr>
            </w:pPr>
          </w:p>
        </w:tc>
        <w:tc>
          <w:tcPr>
            <w:tcW w:w="660" w:type="dxa"/>
            <w:vAlign w:val="center"/>
            <w:hideMark/>
          </w:tcPr>
          <w:p w14:paraId="48A7C9CE" w14:textId="77777777" w:rsidR="005D1EFA" w:rsidRPr="00072396" w:rsidRDefault="005D1EFA" w:rsidP="00D23C41">
            <w:pPr>
              <w:tabs>
                <w:tab w:val="right" w:pos="1272"/>
              </w:tabs>
              <w:spacing w:line="364" w:lineRule="exact"/>
              <w:ind w:right="-18"/>
              <w:rPr>
                <w:rFonts w:ascii="Angsana New" w:hAnsi="Angsana New"/>
                <w:b/>
                <w:bCs/>
                <w:sz w:val="28"/>
                <w:szCs w:val="28"/>
              </w:rPr>
            </w:pPr>
            <w:r w:rsidRPr="00072396">
              <w:rPr>
                <w:rFonts w:ascii="Angsana New" w:hAnsi="Angsana New"/>
                <w:b/>
                <w:bCs/>
                <w:sz w:val="28"/>
                <w:szCs w:val="28"/>
              </w:rPr>
              <w:tab/>
            </w:r>
          </w:p>
        </w:tc>
        <w:tc>
          <w:tcPr>
            <w:tcW w:w="49" w:type="dxa"/>
          </w:tcPr>
          <w:p w14:paraId="67F5D20E" w14:textId="77777777" w:rsidR="005D1EFA" w:rsidRPr="00072396" w:rsidRDefault="005D1EFA" w:rsidP="00D23C41">
            <w:pPr>
              <w:spacing w:line="364" w:lineRule="exact"/>
              <w:ind w:right="-18"/>
              <w:jc w:val="center"/>
              <w:rPr>
                <w:rFonts w:ascii="Angsana New" w:hAnsi="Angsana New"/>
                <w:b/>
                <w:bCs/>
                <w:sz w:val="28"/>
                <w:szCs w:val="28"/>
              </w:rPr>
            </w:pPr>
          </w:p>
        </w:tc>
        <w:tc>
          <w:tcPr>
            <w:tcW w:w="722" w:type="dxa"/>
            <w:vAlign w:val="center"/>
          </w:tcPr>
          <w:p w14:paraId="5C884457" w14:textId="77777777" w:rsidR="005D1EFA" w:rsidRPr="00072396" w:rsidRDefault="005D1EFA" w:rsidP="00D23C41">
            <w:pPr>
              <w:spacing w:line="364" w:lineRule="exact"/>
              <w:ind w:right="-18"/>
              <w:jc w:val="center"/>
              <w:rPr>
                <w:rFonts w:ascii="Angsana New" w:hAnsi="Angsana New"/>
                <w:b/>
                <w:bCs/>
                <w:sz w:val="28"/>
                <w:szCs w:val="28"/>
              </w:rPr>
            </w:pPr>
          </w:p>
        </w:tc>
        <w:tc>
          <w:tcPr>
            <w:tcW w:w="90" w:type="dxa"/>
          </w:tcPr>
          <w:p w14:paraId="72B2B4F7" w14:textId="77777777" w:rsidR="005D1EFA" w:rsidRPr="00072396" w:rsidRDefault="005D1EFA" w:rsidP="00D23C41">
            <w:pPr>
              <w:spacing w:line="364" w:lineRule="exact"/>
              <w:ind w:right="46"/>
              <w:jc w:val="right"/>
              <w:rPr>
                <w:rFonts w:ascii="Angsana New" w:hAnsi="Angsana New"/>
                <w:b/>
                <w:bCs/>
                <w:sz w:val="28"/>
                <w:szCs w:val="28"/>
              </w:rPr>
            </w:pPr>
          </w:p>
        </w:tc>
        <w:tc>
          <w:tcPr>
            <w:tcW w:w="720" w:type="dxa"/>
            <w:vAlign w:val="center"/>
          </w:tcPr>
          <w:p w14:paraId="4CD54F22" w14:textId="77777777" w:rsidR="005D1EFA" w:rsidRPr="00072396" w:rsidRDefault="005D1EFA" w:rsidP="00D23C41">
            <w:pPr>
              <w:spacing w:line="364" w:lineRule="exact"/>
              <w:ind w:right="-18"/>
              <w:jc w:val="right"/>
              <w:rPr>
                <w:rFonts w:ascii="Angsana New" w:hAnsi="Angsana New"/>
                <w:b/>
                <w:bCs/>
                <w:sz w:val="28"/>
                <w:szCs w:val="28"/>
              </w:rPr>
            </w:pPr>
          </w:p>
        </w:tc>
        <w:tc>
          <w:tcPr>
            <w:tcW w:w="90" w:type="dxa"/>
            <w:vAlign w:val="center"/>
          </w:tcPr>
          <w:p w14:paraId="2E49984E" w14:textId="77777777" w:rsidR="005D1EFA" w:rsidRPr="00072396" w:rsidRDefault="005D1EFA" w:rsidP="00D23C41">
            <w:pPr>
              <w:spacing w:line="364" w:lineRule="exact"/>
              <w:ind w:right="-18"/>
              <w:jc w:val="right"/>
              <w:rPr>
                <w:rFonts w:ascii="Angsana New" w:hAnsi="Angsana New"/>
                <w:b/>
                <w:bCs/>
                <w:sz w:val="28"/>
                <w:szCs w:val="28"/>
              </w:rPr>
            </w:pPr>
          </w:p>
        </w:tc>
        <w:tc>
          <w:tcPr>
            <w:tcW w:w="2610" w:type="dxa"/>
            <w:gridSpan w:val="5"/>
            <w:vAlign w:val="center"/>
          </w:tcPr>
          <w:p w14:paraId="02C8DAAF" w14:textId="3634A439" w:rsidR="005D1EFA" w:rsidRPr="00072396" w:rsidRDefault="005D1EFA" w:rsidP="00D23C41">
            <w:pPr>
              <w:spacing w:line="364" w:lineRule="exact"/>
              <w:ind w:right="76"/>
              <w:jc w:val="right"/>
              <w:rPr>
                <w:rFonts w:ascii="Angsana New" w:hAnsi="Angsana New"/>
                <w:b/>
                <w:bCs/>
                <w:sz w:val="28"/>
                <w:szCs w:val="28"/>
              </w:rPr>
            </w:pPr>
            <w:r w:rsidRPr="00542334">
              <w:rPr>
                <w:rFonts w:ascii="Angsana New" w:hAnsi="Angsana New"/>
                <w:b/>
                <w:bCs/>
                <w:sz w:val="28"/>
                <w:szCs w:val="28"/>
              </w:rPr>
              <w:t>(Unit: Thousand Baht)</w:t>
            </w:r>
          </w:p>
        </w:tc>
      </w:tr>
      <w:tr w:rsidR="00A96DFE" w:rsidRPr="00072396" w14:paraId="59130156" w14:textId="77777777" w:rsidTr="003E72A4">
        <w:trPr>
          <w:trHeight w:hRule="exact" w:val="430"/>
          <w:tblHeader/>
        </w:trPr>
        <w:tc>
          <w:tcPr>
            <w:tcW w:w="3261" w:type="dxa"/>
            <w:vAlign w:val="center"/>
          </w:tcPr>
          <w:p w14:paraId="6072EB76" w14:textId="77777777" w:rsidR="00A96DFE" w:rsidRPr="00072396" w:rsidRDefault="00A96DFE" w:rsidP="00D23C41">
            <w:pPr>
              <w:spacing w:line="364" w:lineRule="exact"/>
              <w:ind w:right="258"/>
              <w:jc w:val="thaiDistribute"/>
              <w:rPr>
                <w:rFonts w:ascii="Angsana New" w:hAnsi="Angsana New"/>
                <w:b/>
                <w:bCs/>
                <w:sz w:val="28"/>
                <w:szCs w:val="28"/>
              </w:rPr>
            </w:pPr>
          </w:p>
        </w:tc>
        <w:tc>
          <w:tcPr>
            <w:tcW w:w="141" w:type="dxa"/>
            <w:vAlign w:val="center"/>
          </w:tcPr>
          <w:p w14:paraId="33BFF68B" w14:textId="77777777" w:rsidR="00A96DFE" w:rsidRPr="000F45AC" w:rsidRDefault="00A96DFE" w:rsidP="00D23C41">
            <w:pPr>
              <w:spacing w:line="364" w:lineRule="exact"/>
              <w:ind w:right="-18"/>
              <w:jc w:val="center"/>
              <w:rPr>
                <w:rFonts w:ascii="Angsana New" w:hAnsi="Angsana New"/>
                <w:b/>
                <w:bCs/>
                <w:sz w:val="28"/>
                <w:szCs w:val="28"/>
                <w:cs/>
              </w:rPr>
            </w:pPr>
          </w:p>
        </w:tc>
        <w:tc>
          <w:tcPr>
            <w:tcW w:w="4941" w:type="dxa"/>
            <w:gridSpan w:val="11"/>
          </w:tcPr>
          <w:p w14:paraId="666202D1" w14:textId="6DA3E667" w:rsidR="00A96DFE" w:rsidRPr="00072396" w:rsidRDefault="00044344" w:rsidP="00D23C41">
            <w:pPr>
              <w:spacing w:line="364" w:lineRule="exact"/>
              <w:ind w:right="-29"/>
              <w:jc w:val="center"/>
              <w:rPr>
                <w:rFonts w:ascii="Angsana New" w:hAnsi="Angsana New"/>
                <w:b/>
                <w:bCs/>
                <w:sz w:val="28"/>
                <w:szCs w:val="28"/>
              </w:rPr>
            </w:pPr>
            <w:r w:rsidRPr="005D1EFA">
              <w:rPr>
                <w:rFonts w:ascii="Angsana New" w:hAnsi="Angsana New"/>
                <w:b/>
                <w:bCs/>
                <w:sz w:val="28"/>
                <w:szCs w:val="28"/>
              </w:rPr>
              <w:t>Consolidated financial statements</w:t>
            </w:r>
          </w:p>
        </w:tc>
      </w:tr>
      <w:tr w:rsidR="00A96DFE" w:rsidRPr="00072396" w14:paraId="017CBF40" w14:textId="77777777" w:rsidTr="003E72A4">
        <w:trPr>
          <w:trHeight w:val="860"/>
          <w:tblHeader/>
        </w:trPr>
        <w:tc>
          <w:tcPr>
            <w:tcW w:w="3261" w:type="dxa"/>
            <w:tcBorders>
              <w:bottom w:val="single" w:sz="4" w:space="0" w:color="auto"/>
            </w:tcBorders>
            <w:vAlign w:val="center"/>
          </w:tcPr>
          <w:p w14:paraId="0DE055DF" w14:textId="77777777" w:rsidR="002A7EEA" w:rsidRDefault="002A7EEA" w:rsidP="00D23C41">
            <w:pPr>
              <w:spacing w:line="364" w:lineRule="exact"/>
              <w:ind w:right="79"/>
              <w:jc w:val="center"/>
              <w:rPr>
                <w:rFonts w:ascii="Angsana New" w:hAnsi="Angsana New"/>
                <w:b/>
                <w:bCs/>
                <w:sz w:val="28"/>
                <w:szCs w:val="28"/>
              </w:rPr>
            </w:pPr>
          </w:p>
          <w:p w14:paraId="7FC0DF86" w14:textId="67A707BA" w:rsidR="00A96DFE" w:rsidRPr="00BB4AB1" w:rsidRDefault="00044344" w:rsidP="00D23C41">
            <w:pPr>
              <w:spacing w:line="364" w:lineRule="exact"/>
              <w:ind w:right="79"/>
              <w:jc w:val="center"/>
              <w:rPr>
                <w:rFonts w:ascii="Angsana New" w:hAnsi="Angsana New"/>
                <w:b/>
                <w:bCs/>
                <w:sz w:val="28"/>
                <w:szCs w:val="28"/>
              </w:rPr>
            </w:pPr>
            <w:r w:rsidRPr="00044344">
              <w:rPr>
                <w:rFonts w:ascii="Angsana New" w:hAnsi="Angsana New"/>
                <w:b/>
                <w:bCs/>
                <w:sz w:val="28"/>
                <w:szCs w:val="28"/>
              </w:rPr>
              <w:t>Joint venture</w:t>
            </w:r>
          </w:p>
        </w:tc>
        <w:tc>
          <w:tcPr>
            <w:tcW w:w="141" w:type="dxa"/>
            <w:vAlign w:val="center"/>
          </w:tcPr>
          <w:p w14:paraId="254C230C" w14:textId="77777777" w:rsidR="00A96DFE" w:rsidRPr="00072396" w:rsidRDefault="00A96DFE" w:rsidP="00D23C41">
            <w:pPr>
              <w:spacing w:line="364" w:lineRule="exact"/>
              <w:ind w:left="-282" w:right="-29"/>
              <w:jc w:val="center"/>
              <w:rPr>
                <w:rFonts w:ascii="Angsana New" w:hAnsi="Angsana New"/>
                <w:b/>
                <w:bCs/>
                <w:sz w:val="28"/>
                <w:szCs w:val="28"/>
              </w:rPr>
            </w:pPr>
          </w:p>
        </w:tc>
        <w:tc>
          <w:tcPr>
            <w:tcW w:w="1431" w:type="dxa"/>
            <w:gridSpan w:val="3"/>
            <w:tcBorders>
              <w:top w:val="single" w:sz="4" w:space="0" w:color="auto"/>
              <w:bottom w:val="single" w:sz="4" w:space="0" w:color="auto"/>
            </w:tcBorders>
            <w:vAlign w:val="center"/>
          </w:tcPr>
          <w:p w14:paraId="36CEC907" w14:textId="46FDC615" w:rsidR="00A96DFE" w:rsidRPr="00072396" w:rsidRDefault="00944FB3" w:rsidP="00D23C41">
            <w:pPr>
              <w:spacing w:line="364" w:lineRule="exact"/>
              <w:ind w:left="-29" w:right="-190"/>
              <w:jc w:val="center"/>
              <w:rPr>
                <w:rFonts w:ascii="Angsana New" w:hAnsi="Angsana New"/>
                <w:b/>
                <w:bCs/>
                <w:sz w:val="28"/>
                <w:szCs w:val="28"/>
              </w:rPr>
            </w:pPr>
            <w:r>
              <w:rPr>
                <w:rFonts w:ascii="Angsana New" w:hAnsi="Angsana New"/>
                <w:b/>
                <w:bCs/>
                <w:sz w:val="28"/>
                <w:szCs w:val="28"/>
              </w:rPr>
              <w:t xml:space="preserve">Percentage of </w:t>
            </w:r>
            <w:r w:rsidR="009A5C4E">
              <w:rPr>
                <w:rFonts w:ascii="Angsana New" w:hAnsi="Angsana New"/>
                <w:b/>
                <w:bCs/>
                <w:sz w:val="28"/>
                <w:szCs w:val="28"/>
              </w:rPr>
              <w:t>Investment</w:t>
            </w:r>
          </w:p>
        </w:tc>
        <w:tc>
          <w:tcPr>
            <w:tcW w:w="90" w:type="dxa"/>
            <w:tcBorders>
              <w:top w:val="single" w:sz="4" w:space="0" w:color="auto"/>
              <w:left w:val="nil"/>
              <w:right w:val="nil"/>
            </w:tcBorders>
            <w:vAlign w:val="center"/>
          </w:tcPr>
          <w:p w14:paraId="3602F161" w14:textId="77777777" w:rsidR="00A96DFE" w:rsidRPr="00072396" w:rsidRDefault="00A96DFE" w:rsidP="00D23C41">
            <w:pPr>
              <w:tabs>
                <w:tab w:val="left" w:pos="882"/>
              </w:tabs>
              <w:spacing w:line="364" w:lineRule="exact"/>
              <w:ind w:left="-29" w:right="231"/>
              <w:jc w:val="center"/>
              <w:rPr>
                <w:rFonts w:ascii="Angsana New" w:hAnsi="Angsana New"/>
                <w:b/>
                <w:bCs/>
                <w:sz w:val="28"/>
                <w:szCs w:val="28"/>
              </w:rPr>
            </w:pPr>
          </w:p>
        </w:tc>
        <w:tc>
          <w:tcPr>
            <w:tcW w:w="1620" w:type="dxa"/>
            <w:gridSpan w:val="3"/>
            <w:tcBorders>
              <w:top w:val="single" w:sz="4" w:space="0" w:color="auto"/>
              <w:left w:val="nil"/>
              <w:bottom w:val="single" w:sz="4" w:space="0" w:color="auto"/>
            </w:tcBorders>
            <w:vAlign w:val="center"/>
          </w:tcPr>
          <w:p w14:paraId="42D928D7" w14:textId="77777777" w:rsidR="002A7EEA" w:rsidRDefault="002A7EEA" w:rsidP="00D23C41">
            <w:pPr>
              <w:spacing w:line="364" w:lineRule="exact"/>
              <w:ind w:left="-29" w:right="-29"/>
              <w:jc w:val="center"/>
              <w:rPr>
                <w:rFonts w:ascii="Angsana New" w:hAnsi="Angsana New"/>
                <w:b/>
                <w:bCs/>
                <w:sz w:val="28"/>
                <w:szCs w:val="28"/>
              </w:rPr>
            </w:pPr>
          </w:p>
          <w:p w14:paraId="6405CE12" w14:textId="724B03AE" w:rsidR="00A96DFE" w:rsidRPr="00072396" w:rsidRDefault="001004FB" w:rsidP="00D23C41">
            <w:pPr>
              <w:spacing w:line="364" w:lineRule="exact"/>
              <w:ind w:left="-29" w:right="-29"/>
              <w:jc w:val="center"/>
              <w:rPr>
                <w:rFonts w:ascii="Angsana New" w:hAnsi="Angsana New"/>
                <w:b/>
                <w:bCs/>
                <w:sz w:val="28"/>
                <w:szCs w:val="28"/>
              </w:rPr>
            </w:pPr>
            <w:r>
              <w:rPr>
                <w:rFonts w:ascii="Angsana New" w:hAnsi="Angsana New"/>
                <w:b/>
                <w:bCs/>
                <w:sz w:val="28"/>
                <w:szCs w:val="28"/>
              </w:rPr>
              <w:t>C</w:t>
            </w:r>
            <w:r w:rsidR="00044344">
              <w:rPr>
                <w:rFonts w:ascii="Angsana New" w:hAnsi="Angsana New"/>
                <w:b/>
                <w:bCs/>
                <w:sz w:val="28"/>
                <w:szCs w:val="28"/>
              </w:rPr>
              <w:t>ost</w:t>
            </w:r>
          </w:p>
        </w:tc>
        <w:tc>
          <w:tcPr>
            <w:tcW w:w="90" w:type="dxa"/>
            <w:tcBorders>
              <w:top w:val="single" w:sz="4" w:space="0" w:color="auto"/>
            </w:tcBorders>
            <w:vAlign w:val="center"/>
          </w:tcPr>
          <w:p w14:paraId="4DBF74BC" w14:textId="77777777" w:rsidR="00A96DFE" w:rsidRPr="00072396" w:rsidRDefault="00A96DFE" w:rsidP="00D23C41">
            <w:pPr>
              <w:spacing w:line="364" w:lineRule="exact"/>
              <w:ind w:left="-29" w:right="-29"/>
              <w:jc w:val="center"/>
              <w:rPr>
                <w:rFonts w:ascii="Angsana New" w:hAnsi="Angsana New"/>
                <w:b/>
                <w:bCs/>
                <w:sz w:val="28"/>
                <w:szCs w:val="28"/>
              </w:rPr>
            </w:pPr>
          </w:p>
        </w:tc>
        <w:tc>
          <w:tcPr>
            <w:tcW w:w="1710" w:type="dxa"/>
            <w:gridSpan w:val="3"/>
            <w:tcBorders>
              <w:top w:val="single" w:sz="4" w:space="0" w:color="auto"/>
              <w:left w:val="nil"/>
              <w:bottom w:val="single" w:sz="4" w:space="0" w:color="auto"/>
              <w:right w:val="nil"/>
            </w:tcBorders>
            <w:vAlign w:val="center"/>
          </w:tcPr>
          <w:p w14:paraId="51FC2C23" w14:textId="77777777" w:rsidR="002A7EEA" w:rsidRDefault="002A7EEA" w:rsidP="00D23C41">
            <w:pPr>
              <w:spacing w:line="364" w:lineRule="exact"/>
              <w:ind w:left="-29" w:right="-29"/>
              <w:jc w:val="center"/>
              <w:rPr>
                <w:rFonts w:ascii="Angsana New" w:hAnsi="Angsana New"/>
                <w:b/>
                <w:bCs/>
                <w:sz w:val="28"/>
                <w:szCs w:val="28"/>
              </w:rPr>
            </w:pPr>
          </w:p>
          <w:p w14:paraId="44EE353A" w14:textId="2000990C" w:rsidR="00A96DFE" w:rsidRPr="00072396" w:rsidRDefault="00DF4A49" w:rsidP="00D23C41">
            <w:pPr>
              <w:spacing w:line="364" w:lineRule="exact"/>
              <w:ind w:left="-29" w:right="-29"/>
              <w:jc w:val="center"/>
              <w:rPr>
                <w:rFonts w:ascii="Angsana New" w:hAnsi="Angsana New"/>
                <w:b/>
                <w:bCs/>
                <w:sz w:val="28"/>
                <w:szCs w:val="28"/>
              </w:rPr>
            </w:pPr>
            <w:r>
              <w:rPr>
                <w:rFonts w:ascii="Angsana New" w:hAnsi="Angsana New"/>
                <w:b/>
                <w:bCs/>
                <w:sz w:val="28"/>
                <w:szCs w:val="28"/>
              </w:rPr>
              <w:t>Equity method</w:t>
            </w:r>
            <w:r w:rsidR="00A96DFE" w:rsidRPr="000F45AC">
              <w:rPr>
                <w:rFonts w:ascii="Angsana New" w:hAnsi="Angsana New"/>
                <w:b/>
                <w:bCs/>
                <w:sz w:val="28"/>
                <w:szCs w:val="28"/>
              </w:rPr>
              <w:t xml:space="preserve">           </w:t>
            </w:r>
          </w:p>
        </w:tc>
      </w:tr>
      <w:tr w:rsidR="00044344" w:rsidRPr="00072396" w14:paraId="2BBDA0DC" w14:textId="77777777" w:rsidTr="003E72A4">
        <w:trPr>
          <w:trHeight w:hRule="exact" w:val="403"/>
        </w:trPr>
        <w:tc>
          <w:tcPr>
            <w:tcW w:w="3261" w:type="dxa"/>
            <w:tcBorders>
              <w:top w:val="single" w:sz="4" w:space="0" w:color="auto"/>
            </w:tcBorders>
            <w:vAlign w:val="center"/>
            <w:hideMark/>
          </w:tcPr>
          <w:p w14:paraId="29C1B12D" w14:textId="77777777" w:rsidR="00044344" w:rsidRPr="00072396" w:rsidRDefault="00044344" w:rsidP="00D23C41">
            <w:pPr>
              <w:tabs>
                <w:tab w:val="decimal" w:pos="882"/>
              </w:tabs>
              <w:spacing w:line="364" w:lineRule="exact"/>
              <w:ind w:left="-29" w:right="259" w:firstLine="192"/>
              <w:rPr>
                <w:rFonts w:ascii="Angsana New" w:hAnsi="Angsana New"/>
                <w:b/>
                <w:bCs/>
                <w:sz w:val="28"/>
                <w:szCs w:val="28"/>
              </w:rPr>
            </w:pPr>
          </w:p>
        </w:tc>
        <w:tc>
          <w:tcPr>
            <w:tcW w:w="141" w:type="dxa"/>
            <w:vAlign w:val="center"/>
          </w:tcPr>
          <w:p w14:paraId="06B6C44C" w14:textId="77777777" w:rsidR="00044344" w:rsidRPr="00072396" w:rsidRDefault="00044344" w:rsidP="00D23C41">
            <w:pPr>
              <w:tabs>
                <w:tab w:val="decimal" w:pos="882"/>
              </w:tabs>
              <w:spacing w:line="364" w:lineRule="exact"/>
              <w:ind w:left="-283" w:right="-29" w:firstLine="90"/>
              <w:rPr>
                <w:rFonts w:ascii="Angsana New" w:hAnsi="Angsana New"/>
                <w:b/>
                <w:bCs/>
                <w:sz w:val="28"/>
                <w:szCs w:val="28"/>
              </w:rPr>
            </w:pPr>
          </w:p>
        </w:tc>
        <w:tc>
          <w:tcPr>
            <w:tcW w:w="660" w:type="dxa"/>
            <w:tcBorders>
              <w:bottom w:val="single" w:sz="4" w:space="0" w:color="auto"/>
            </w:tcBorders>
            <w:vAlign w:val="center"/>
          </w:tcPr>
          <w:p w14:paraId="2C955863" w14:textId="71D84461" w:rsidR="00044344" w:rsidRPr="00072396" w:rsidRDefault="00044344" w:rsidP="00D23C41">
            <w:pPr>
              <w:spacing w:line="364" w:lineRule="exact"/>
              <w:ind w:right="-29" w:hanging="11"/>
              <w:jc w:val="center"/>
              <w:rPr>
                <w:rFonts w:ascii="Angsana New" w:hAnsi="Angsana New"/>
                <w:b/>
                <w:bCs/>
                <w:sz w:val="28"/>
                <w:szCs w:val="28"/>
              </w:rPr>
            </w:pPr>
            <w:r>
              <w:rPr>
                <w:rFonts w:ascii="Angsana New" w:hAnsi="Angsana New"/>
                <w:b/>
                <w:bCs/>
                <w:sz w:val="28"/>
                <w:szCs w:val="28"/>
              </w:rPr>
              <w:t>2025</w:t>
            </w:r>
          </w:p>
        </w:tc>
        <w:tc>
          <w:tcPr>
            <w:tcW w:w="49" w:type="dxa"/>
            <w:vAlign w:val="center"/>
          </w:tcPr>
          <w:p w14:paraId="786C95B5" w14:textId="77777777" w:rsidR="00044344" w:rsidRPr="00072396" w:rsidRDefault="00044344" w:rsidP="00D23C41">
            <w:pPr>
              <w:tabs>
                <w:tab w:val="decimal" w:pos="882"/>
              </w:tabs>
              <w:spacing w:line="364" w:lineRule="exact"/>
              <w:ind w:left="-29" w:right="-29"/>
              <w:rPr>
                <w:rFonts w:ascii="Angsana New" w:hAnsi="Angsana New"/>
                <w:b/>
                <w:bCs/>
                <w:sz w:val="28"/>
                <w:szCs w:val="28"/>
              </w:rPr>
            </w:pPr>
          </w:p>
        </w:tc>
        <w:tc>
          <w:tcPr>
            <w:tcW w:w="722" w:type="dxa"/>
            <w:tcBorders>
              <w:bottom w:val="single" w:sz="4" w:space="0" w:color="auto"/>
            </w:tcBorders>
            <w:vAlign w:val="center"/>
          </w:tcPr>
          <w:p w14:paraId="78B82ABD" w14:textId="0EA41387" w:rsidR="00044344" w:rsidRPr="00072396" w:rsidRDefault="00044344" w:rsidP="00D23C41">
            <w:pPr>
              <w:spacing w:line="364" w:lineRule="exact"/>
              <w:ind w:right="-29"/>
              <w:jc w:val="center"/>
              <w:rPr>
                <w:rFonts w:ascii="Angsana New" w:hAnsi="Angsana New"/>
                <w:b/>
                <w:bCs/>
                <w:sz w:val="28"/>
                <w:szCs w:val="28"/>
              </w:rPr>
            </w:pPr>
            <w:r>
              <w:rPr>
                <w:rFonts w:ascii="Angsana New" w:hAnsi="Angsana New"/>
                <w:b/>
                <w:bCs/>
                <w:sz w:val="28"/>
                <w:szCs w:val="28"/>
              </w:rPr>
              <w:t>2024</w:t>
            </w:r>
          </w:p>
        </w:tc>
        <w:tc>
          <w:tcPr>
            <w:tcW w:w="90" w:type="dxa"/>
            <w:vAlign w:val="center"/>
          </w:tcPr>
          <w:p w14:paraId="4C4C7F22" w14:textId="77777777" w:rsidR="00044344" w:rsidRPr="00072396" w:rsidRDefault="00044344" w:rsidP="00D23C41">
            <w:pPr>
              <w:spacing w:line="364" w:lineRule="exact"/>
              <w:ind w:right="-29"/>
              <w:rPr>
                <w:rFonts w:ascii="Angsana New" w:hAnsi="Angsana New"/>
                <w:b/>
                <w:bCs/>
                <w:sz w:val="28"/>
                <w:szCs w:val="28"/>
              </w:rPr>
            </w:pPr>
          </w:p>
        </w:tc>
        <w:tc>
          <w:tcPr>
            <w:tcW w:w="720" w:type="dxa"/>
            <w:tcBorders>
              <w:bottom w:val="single" w:sz="4" w:space="0" w:color="auto"/>
            </w:tcBorders>
            <w:vAlign w:val="center"/>
          </w:tcPr>
          <w:p w14:paraId="2DB6198A" w14:textId="221BD0F4" w:rsidR="00044344" w:rsidRPr="00072396" w:rsidRDefault="00044344" w:rsidP="00D23C41">
            <w:pPr>
              <w:spacing w:line="364" w:lineRule="exact"/>
              <w:ind w:right="-29"/>
              <w:jc w:val="center"/>
              <w:rPr>
                <w:rFonts w:ascii="Angsana New" w:hAnsi="Angsana New"/>
                <w:b/>
                <w:bCs/>
                <w:sz w:val="28"/>
                <w:szCs w:val="28"/>
              </w:rPr>
            </w:pPr>
            <w:r>
              <w:rPr>
                <w:rFonts w:ascii="Angsana New" w:hAnsi="Angsana New"/>
                <w:b/>
                <w:bCs/>
                <w:sz w:val="28"/>
                <w:szCs w:val="28"/>
              </w:rPr>
              <w:t>2025</w:t>
            </w:r>
          </w:p>
        </w:tc>
        <w:tc>
          <w:tcPr>
            <w:tcW w:w="90" w:type="dxa"/>
            <w:vAlign w:val="center"/>
          </w:tcPr>
          <w:p w14:paraId="3DFE82F9" w14:textId="77777777" w:rsidR="00044344" w:rsidRPr="00072396" w:rsidRDefault="00044344" w:rsidP="00D23C41">
            <w:pPr>
              <w:tabs>
                <w:tab w:val="decimal" w:pos="882"/>
              </w:tabs>
              <w:spacing w:line="364" w:lineRule="exact"/>
              <w:ind w:left="-29" w:right="-29"/>
              <w:jc w:val="center"/>
              <w:rPr>
                <w:rFonts w:ascii="Angsana New" w:hAnsi="Angsana New"/>
                <w:b/>
                <w:bCs/>
                <w:sz w:val="28"/>
                <w:szCs w:val="28"/>
              </w:rPr>
            </w:pPr>
          </w:p>
        </w:tc>
        <w:tc>
          <w:tcPr>
            <w:tcW w:w="810" w:type="dxa"/>
            <w:tcBorders>
              <w:bottom w:val="single" w:sz="4" w:space="0" w:color="auto"/>
            </w:tcBorders>
            <w:vAlign w:val="center"/>
          </w:tcPr>
          <w:p w14:paraId="67F35B01" w14:textId="4E27610B" w:rsidR="00044344" w:rsidRPr="00072396" w:rsidRDefault="00044344" w:rsidP="00D23C41">
            <w:pPr>
              <w:spacing w:line="364" w:lineRule="exact"/>
              <w:ind w:right="-29"/>
              <w:jc w:val="center"/>
              <w:rPr>
                <w:rFonts w:ascii="Angsana New" w:hAnsi="Angsana New"/>
                <w:b/>
                <w:bCs/>
                <w:sz w:val="28"/>
                <w:szCs w:val="28"/>
              </w:rPr>
            </w:pPr>
            <w:r>
              <w:rPr>
                <w:rFonts w:ascii="Angsana New" w:hAnsi="Angsana New"/>
                <w:b/>
                <w:bCs/>
                <w:sz w:val="28"/>
                <w:szCs w:val="28"/>
              </w:rPr>
              <w:t>2024</w:t>
            </w:r>
          </w:p>
        </w:tc>
        <w:tc>
          <w:tcPr>
            <w:tcW w:w="90" w:type="dxa"/>
          </w:tcPr>
          <w:p w14:paraId="7DF71950" w14:textId="77777777" w:rsidR="00044344" w:rsidRPr="00072396" w:rsidRDefault="00044344" w:rsidP="00D23C41">
            <w:pPr>
              <w:tabs>
                <w:tab w:val="decimal" w:pos="882"/>
              </w:tabs>
              <w:spacing w:line="364" w:lineRule="exact"/>
              <w:ind w:left="-29" w:right="-29"/>
              <w:rPr>
                <w:rFonts w:ascii="Angsana New" w:hAnsi="Angsana New"/>
                <w:b/>
                <w:bCs/>
                <w:sz w:val="28"/>
                <w:szCs w:val="28"/>
              </w:rPr>
            </w:pPr>
          </w:p>
        </w:tc>
        <w:tc>
          <w:tcPr>
            <w:tcW w:w="810" w:type="dxa"/>
            <w:tcBorders>
              <w:bottom w:val="single" w:sz="4" w:space="0" w:color="auto"/>
            </w:tcBorders>
            <w:vAlign w:val="center"/>
          </w:tcPr>
          <w:p w14:paraId="0B931E1B" w14:textId="5FDF2514" w:rsidR="00044344" w:rsidRPr="00072396" w:rsidRDefault="00044344" w:rsidP="00D23C41">
            <w:pPr>
              <w:spacing w:line="364" w:lineRule="exact"/>
              <w:ind w:right="-29"/>
              <w:jc w:val="center"/>
              <w:rPr>
                <w:rFonts w:ascii="Angsana New" w:hAnsi="Angsana New"/>
                <w:b/>
                <w:bCs/>
                <w:sz w:val="28"/>
                <w:szCs w:val="28"/>
              </w:rPr>
            </w:pPr>
            <w:r>
              <w:rPr>
                <w:rFonts w:ascii="Angsana New" w:hAnsi="Angsana New"/>
                <w:b/>
                <w:bCs/>
                <w:sz w:val="28"/>
                <w:szCs w:val="28"/>
              </w:rPr>
              <w:t>2025</w:t>
            </w:r>
          </w:p>
        </w:tc>
        <w:tc>
          <w:tcPr>
            <w:tcW w:w="90" w:type="dxa"/>
            <w:vAlign w:val="center"/>
          </w:tcPr>
          <w:p w14:paraId="25F6B805" w14:textId="77777777" w:rsidR="00044344" w:rsidRPr="00072396" w:rsidRDefault="00044344" w:rsidP="00D23C41">
            <w:pPr>
              <w:tabs>
                <w:tab w:val="decimal" w:pos="882"/>
              </w:tabs>
              <w:spacing w:line="364" w:lineRule="exact"/>
              <w:ind w:left="-29" w:right="-29"/>
              <w:rPr>
                <w:rFonts w:ascii="Angsana New" w:hAnsi="Angsana New"/>
                <w:b/>
                <w:bCs/>
                <w:sz w:val="28"/>
                <w:szCs w:val="28"/>
              </w:rPr>
            </w:pPr>
          </w:p>
        </w:tc>
        <w:tc>
          <w:tcPr>
            <w:tcW w:w="810" w:type="dxa"/>
            <w:tcBorders>
              <w:bottom w:val="single" w:sz="4" w:space="0" w:color="auto"/>
            </w:tcBorders>
            <w:vAlign w:val="center"/>
          </w:tcPr>
          <w:p w14:paraId="04FE52DD" w14:textId="69236443" w:rsidR="00044344" w:rsidRPr="00072396" w:rsidRDefault="00044344" w:rsidP="00D23C41">
            <w:pPr>
              <w:spacing w:line="364" w:lineRule="exact"/>
              <w:ind w:right="-29"/>
              <w:jc w:val="center"/>
              <w:rPr>
                <w:rFonts w:ascii="Angsana New" w:hAnsi="Angsana New"/>
                <w:b/>
                <w:bCs/>
                <w:sz w:val="28"/>
                <w:szCs w:val="28"/>
              </w:rPr>
            </w:pPr>
            <w:r>
              <w:rPr>
                <w:rFonts w:ascii="Angsana New" w:hAnsi="Angsana New"/>
                <w:b/>
                <w:bCs/>
                <w:sz w:val="28"/>
                <w:szCs w:val="28"/>
              </w:rPr>
              <w:t>2024</w:t>
            </w:r>
          </w:p>
        </w:tc>
      </w:tr>
      <w:tr w:rsidR="00A96DFE" w:rsidRPr="00072396" w14:paraId="466ACBA0" w14:textId="77777777" w:rsidTr="003E72A4">
        <w:trPr>
          <w:trHeight w:hRule="exact" w:val="403"/>
        </w:trPr>
        <w:tc>
          <w:tcPr>
            <w:tcW w:w="3261" w:type="dxa"/>
            <w:vAlign w:val="center"/>
            <w:hideMark/>
          </w:tcPr>
          <w:p w14:paraId="24D0D0B8" w14:textId="77777777" w:rsidR="00A96DFE" w:rsidRPr="00072396" w:rsidRDefault="00A96DFE" w:rsidP="00D23C41">
            <w:pPr>
              <w:tabs>
                <w:tab w:val="left" w:pos="3225"/>
              </w:tabs>
              <w:spacing w:line="364" w:lineRule="exact"/>
              <w:ind w:right="-461" w:firstLine="192"/>
              <w:rPr>
                <w:rFonts w:ascii="Angsana New" w:hAnsi="Angsana New"/>
                <w:sz w:val="28"/>
                <w:szCs w:val="28"/>
              </w:rPr>
            </w:pPr>
          </w:p>
        </w:tc>
        <w:tc>
          <w:tcPr>
            <w:tcW w:w="141" w:type="dxa"/>
            <w:vAlign w:val="center"/>
          </w:tcPr>
          <w:p w14:paraId="79E3F08B" w14:textId="77777777" w:rsidR="00A96DFE" w:rsidRPr="00072396" w:rsidRDefault="00A96DFE" w:rsidP="00D23C41">
            <w:pPr>
              <w:tabs>
                <w:tab w:val="decimal" w:pos="882"/>
              </w:tabs>
              <w:spacing w:line="364" w:lineRule="exact"/>
              <w:ind w:left="-208" w:right="-29" w:firstLine="192"/>
              <w:rPr>
                <w:rFonts w:ascii="Angsana New" w:hAnsi="Angsana New"/>
                <w:sz w:val="28"/>
                <w:szCs w:val="28"/>
              </w:rPr>
            </w:pPr>
          </w:p>
        </w:tc>
        <w:tc>
          <w:tcPr>
            <w:tcW w:w="660" w:type="dxa"/>
            <w:tcBorders>
              <w:top w:val="single" w:sz="4" w:space="0" w:color="auto"/>
            </w:tcBorders>
            <w:vAlign w:val="center"/>
          </w:tcPr>
          <w:p w14:paraId="388FEC33" w14:textId="1A4CC64A" w:rsidR="00A96DFE" w:rsidRPr="000F45AC" w:rsidRDefault="00A96DFE" w:rsidP="00D23C41">
            <w:pPr>
              <w:spacing w:line="364" w:lineRule="exact"/>
              <w:ind w:right="-29"/>
              <w:jc w:val="center"/>
              <w:rPr>
                <w:rFonts w:ascii="Angsana New" w:hAnsi="Angsana New"/>
                <w:b/>
                <w:bCs/>
                <w:sz w:val="28"/>
                <w:szCs w:val="28"/>
                <w:cs/>
              </w:rPr>
            </w:pPr>
            <w:r w:rsidRPr="00044344">
              <w:rPr>
                <w:rFonts w:ascii="Angsana New" w:hAnsi="Angsana New" w:hint="cs"/>
                <w:b/>
                <w:bCs/>
                <w:sz w:val="28"/>
                <w:szCs w:val="28"/>
              </w:rPr>
              <w:t>(</w:t>
            </w:r>
            <w:r w:rsidR="00267AB2">
              <w:rPr>
                <w:rFonts w:ascii="Angsana New" w:hAnsi="Angsana New"/>
                <w:b/>
                <w:bCs/>
                <w:sz w:val="28"/>
                <w:szCs w:val="28"/>
              </w:rPr>
              <w:t>%</w:t>
            </w:r>
            <w:r w:rsidRPr="000F45AC">
              <w:rPr>
                <w:rFonts w:ascii="Angsana New" w:hAnsi="Angsana New" w:hint="cs"/>
                <w:b/>
                <w:bCs/>
                <w:sz w:val="28"/>
                <w:szCs w:val="28"/>
              </w:rPr>
              <w:t>)</w:t>
            </w:r>
          </w:p>
        </w:tc>
        <w:tc>
          <w:tcPr>
            <w:tcW w:w="49" w:type="dxa"/>
            <w:vAlign w:val="center"/>
          </w:tcPr>
          <w:p w14:paraId="046522FE" w14:textId="77777777" w:rsidR="00A96DFE" w:rsidRPr="00072396" w:rsidRDefault="00A96DFE" w:rsidP="00D23C41">
            <w:pPr>
              <w:tabs>
                <w:tab w:val="decimal" w:pos="882"/>
              </w:tabs>
              <w:spacing w:line="364" w:lineRule="exact"/>
              <w:ind w:left="-29" w:right="-29"/>
              <w:rPr>
                <w:rFonts w:ascii="Angsana New" w:hAnsi="Angsana New"/>
                <w:sz w:val="28"/>
                <w:szCs w:val="28"/>
              </w:rPr>
            </w:pPr>
          </w:p>
        </w:tc>
        <w:tc>
          <w:tcPr>
            <w:tcW w:w="722" w:type="dxa"/>
            <w:tcBorders>
              <w:top w:val="single" w:sz="4" w:space="0" w:color="auto"/>
            </w:tcBorders>
            <w:vAlign w:val="center"/>
          </w:tcPr>
          <w:p w14:paraId="36FC222C" w14:textId="546EE652" w:rsidR="00A96DFE" w:rsidRPr="00072396" w:rsidRDefault="00A96DFE" w:rsidP="00D23C41">
            <w:pPr>
              <w:tabs>
                <w:tab w:val="left" w:pos="258"/>
                <w:tab w:val="left" w:pos="528"/>
              </w:tabs>
              <w:spacing w:line="364" w:lineRule="exact"/>
              <w:ind w:left="169" w:right="62" w:hanging="91"/>
              <w:jc w:val="center"/>
              <w:rPr>
                <w:rFonts w:ascii="Angsana New" w:hAnsi="Angsana New"/>
                <w:sz w:val="28"/>
                <w:szCs w:val="28"/>
              </w:rPr>
            </w:pPr>
            <w:r w:rsidRPr="00044344">
              <w:rPr>
                <w:rFonts w:ascii="Angsana New" w:hAnsi="Angsana New" w:hint="cs"/>
                <w:b/>
                <w:bCs/>
                <w:sz w:val="28"/>
                <w:szCs w:val="28"/>
              </w:rPr>
              <w:t>(</w:t>
            </w:r>
            <w:r w:rsidR="00267AB2">
              <w:rPr>
                <w:rFonts w:ascii="Angsana New" w:hAnsi="Angsana New"/>
                <w:b/>
                <w:bCs/>
                <w:sz w:val="28"/>
                <w:szCs w:val="28"/>
              </w:rPr>
              <w:t>%</w:t>
            </w:r>
            <w:r w:rsidRPr="000F45AC">
              <w:rPr>
                <w:rFonts w:ascii="Angsana New" w:hAnsi="Angsana New" w:hint="cs"/>
                <w:b/>
                <w:bCs/>
                <w:sz w:val="28"/>
                <w:szCs w:val="28"/>
              </w:rPr>
              <w:t>)</w:t>
            </w:r>
          </w:p>
        </w:tc>
        <w:tc>
          <w:tcPr>
            <w:tcW w:w="90" w:type="dxa"/>
            <w:vAlign w:val="center"/>
          </w:tcPr>
          <w:p w14:paraId="01B7B8CC" w14:textId="77777777" w:rsidR="00A96DFE" w:rsidRPr="00072396" w:rsidRDefault="00A96DFE" w:rsidP="00D23C41">
            <w:pPr>
              <w:tabs>
                <w:tab w:val="decimal" w:pos="882"/>
              </w:tabs>
              <w:spacing w:line="364" w:lineRule="exact"/>
              <w:ind w:left="-560" w:right="-280" w:firstLine="450"/>
              <w:rPr>
                <w:rFonts w:ascii="Angsana New" w:hAnsi="Angsana New"/>
                <w:sz w:val="28"/>
                <w:szCs w:val="28"/>
              </w:rPr>
            </w:pPr>
          </w:p>
        </w:tc>
        <w:tc>
          <w:tcPr>
            <w:tcW w:w="720" w:type="dxa"/>
            <w:tcBorders>
              <w:top w:val="single" w:sz="4" w:space="0" w:color="auto"/>
            </w:tcBorders>
            <w:vAlign w:val="center"/>
          </w:tcPr>
          <w:p w14:paraId="0039102D" w14:textId="77777777" w:rsidR="00A96DFE" w:rsidRPr="00072396" w:rsidRDefault="00A96DFE" w:rsidP="00D23C41">
            <w:pPr>
              <w:tabs>
                <w:tab w:val="decimal" w:pos="882"/>
              </w:tabs>
              <w:spacing w:line="364" w:lineRule="exact"/>
              <w:ind w:left="-29" w:right="-29"/>
              <w:rPr>
                <w:rFonts w:ascii="Angsana New" w:hAnsi="Angsana New"/>
                <w:sz w:val="28"/>
                <w:szCs w:val="28"/>
              </w:rPr>
            </w:pPr>
          </w:p>
        </w:tc>
        <w:tc>
          <w:tcPr>
            <w:tcW w:w="90" w:type="dxa"/>
            <w:vAlign w:val="center"/>
          </w:tcPr>
          <w:p w14:paraId="282E4C51" w14:textId="77777777" w:rsidR="00A96DFE" w:rsidRPr="00072396" w:rsidRDefault="00A96DFE" w:rsidP="00D23C41">
            <w:pPr>
              <w:tabs>
                <w:tab w:val="decimal" w:pos="882"/>
              </w:tabs>
              <w:spacing w:line="364" w:lineRule="exact"/>
              <w:ind w:left="-29" w:right="-29"/>
              <w:rPr>
                <w:rFonts w:ascii="Angsana New" w:hAnsi="Angsana New"/>
                <w:sz w:val="28"/>
                <w:szCs w:val="28"/>
              </w:rPr>
            </w:pPr>
          </w:p>
        </w:tc>
        <w:tc>
          <w:tcPr>
            <w:tcW w:w="810" w:type="dxa"/>
            <w:tcBorders>
              <w:top w:val="single" w:sz="4" w:space="0" w:color="auto"/>
            </w:tcBorders>
          </w:tcPr>
          <w:p w14:paraId="13329238" w14:textId="77777777" w:rsidR="00A96DFE" w:rsidRPr="00072396" w:rsidRDefault="00A96DFE" w:rsidP="00D23C41">
            <w:pPr>
              <w:tabs>
                <w:tab w:val="decimal" w:pos="882"/>
              </w:tabs>
              <w:spacing w:line="364" w:lineRule="exact"/>
              <w:ind w:left="-29" w:right="-29"/>
              <w:rPr>
                <w:rFonts w:ascii="Angsana New" w:hAnsi="Angsana New"/>
                <w:sz w:val="28"/>
                <w:szCs w:val="28"/>
              </w:rPr>
            </w:pPr>
          </w:p>
        </w:tc>
        <w:tc>
          <w:tcPr>
            <w:tcW w:w="90" w:type="dxa"/>
          </w:tcPr>
          <w:p w14:paraId="16202CE9" w14:textId="77777777" w:rsidR="00A96DFE" w:rsidRPr="00072396" w:rsidRDefault="00A96DFE" w:rsidP="00D23C41">
            <w:pPr>
              <w:tabs>
                <w:tab w:val="decimal" w:pos="882"/>
              </w:tabs>
              <w:spacing w:line="364" w:lineRule="exact"/>
              <w:ind w:left="-29" w:right="-29"/>
              <w:rPr>
                <w:rFonts w:ascii="Angsana New" w:hAnsi="Angsana New"/>
                <w:sz w:val="28"/>
                <w:szCs w:val="28"/>
              </w:rPr>
            </w:pPr>
          </w:p>
        </w:tc>
        <w:tc>
          <w:tcPr>
            <w:tcW w:w="810" w:type="dxa"/>
            <w:tcBorders>
              <w:top w:val="single" w:sz="4" w:space="0" w:color="auto"/>
            </w:tcBorders>
            <w:vAlign w:val="center"/>
          </w:tcPr>
          <w:p w14:paraId="6B67B3D1" w14:textId="77777777" w:rsidR="00A96DFE" w:rsidRPr="00072396" w:rsidRDefault="00A96DFE" w:rsidP="00D23C41">
            <w:pPr>
              <w:tabs>
                <w:tab w:val="decimal" w:pos="529"/>
              </w:tabs>
              <w:spacing w:line="364" w:lineRule="exact"/>
              <w:ind w:left="-29" w:right="74"/>
              <w:rPr>
                <w:rFonts w:ascii="Angsana New" w:hAnsi="Angsana New"/>
                <w:sz w:val="28"/>
                <w:szCs w:val="28"/>
              </w:rPr>
            </w:pPr>
          </w:p>
        </w:tc>
        <w:tc>
          <w:tcPr>
            <w:tcW w:w="90" w:type="dxa"/>
            <w:vAlign w:val="center"/>
          </w:tcPr>
          <w:p w14:paraId="046A5C94" w14:textId="77777777" w:rsidR="00A96DFE" w:rsidRPr="00072396" w:rsidRDefault="00A96DFE" w:rsidP="00D23C41">
            <w:pPr>
              <w:tabs>
                <w:tab w:val="decimal" w:pos="882"/>
              </w:tabs>
              <w:spacing w:line="364" w:lineRule="exact"/>
              <w:ind w:left="-29" w:right="-29"/>
              <w:rPr>
                <w:rFonts w:ascii="Angsana New" w:hAnsi="Angsana New"/>
                <w:sz w:val="28"/>
                <w:szCs w:val="28"/>
              </w:rPr>
            </w:pPr>
          </w:p>
        </w:tc>
        <w:tc>
          <w:tcPr>
            <w:tcW w:w="810" w:type="dxa"/>
            <w:tcBorders>
              <w:top w:val="single" w:sz="4" w:space="0" w:color="auto"/>
            </w:tcBorders>
            <w:vAlign w:val="center"/>
          </w:tcPr>
          <w:p w14:paraId="7F6E52C8" w14:textId="77777777" w:rsidR="00A96DFE" w:rsidRPr="00072396" w:rsidRDefault="00A96DFE" w:rsidP="00D23C41">
            <w:pPr>
              <w:tabs>
                <w:tab w:val="decimal" w:pos="882"/>
              </w:tabs>
              <w:spacing w:line="364" w:lineRule="exact"/>
              <w:ind w:left="-29" w:right="-29"/>
              <w:rPr>
                <w:rFonts w:ascii="Angsana New" w:hAnsi="Angsana New"/>
                <w:sz w:val="28"/>
                <w:szCs w:val="28"/>
              </w:rPr>
            </w:pPr>
          </w:p>
        </w:tc>
      </w:tr>
      <w:tr w:rsidR="00A96DFE" w:rsidRPr="00072396" w14:paraId="2E55C1ED" w14:textId="77777777" w:rsidTr="003E72A4">
        <w:trPr>
          <w:trHeight w:hRule="exact" w:val="432"/>
        </w:trPr>
        <w:tc>
          <w:tcPr>
            <w:tcW w:w="3261" w:type="dxa"/>
            <w:vAlign w:val="center"/>
          </w:tcPr>
          <w:p w14:paraId="0A129477" w14:textId="41A8A8E1" w:rsidR="00A96DFE" w:rsidRPr="00072396" w:rsidRDefault="00267AB2" w:rsidP="00D23C41">
            <w:pPr>
              <w:tabs>
                <w:tab w:val="left" w:pos="3225"/>
              </w:tabs>
              <w:spacing w:line="364" w:lineRule="exact"/>
              <w:ind w:right="-461"/>
              <w:rPr>
                <w:rFonts w:ascii="Angsana New" w:hAnsi="Angsana New"/>
                <w:sz w:val="28"/>
                <w:szCs w:val="28"/>
              </w:rPr>
            </w:pPr>
            <w:r w:rsidRPr="00267AB2">
              <w:rPr>
                <w:rFonts w:ascii="Angsana New" w:hAnsi="Angsana New"/>
                <w:sz w:val="28"/>
                <w:szCs w:val="28"/>
              </w:rPr>
              <w:t>BGY &amp; TFD Properties Company Limited</w:t>
            </w:r>
          </w:p>
        </w:tc>
        <w:tc>
          <w:tcPr>
            <w:tcW w:w="141" w:type="dxa"/>
            <w:vAlign w:val="center"/>
          </w:tcPr>
          <w:p w14:paraId="05D65CD2" w14:textId="77777777" w:rsidR="00A96DFE" w:rsidRPr="00072396" w:rsidRDefault="00A96DFE" w:rsidP="00D23C41">
            <w:pPr>
              <w:tabs>
                <w:tab w:val="decimal" w:pos="882"/>
              </w:tabs>
              <w:spacing w:line="364" w:lineRule="exact"/>
              <w:ind w:left="-208" w:right="-29" w:firstLine="192"/>
              <w:rPr>
                <w:rFonts w:ascii="Angsana New" w:hAnsi="Angsana New"/>
                <w:sz w:val="28"/>
                <w:szCs w:val="28"/>
              </w:rPr>
            </w:pPr>
          </w:p>
        </w:tc>
        <w:tc>
          <w:tcPr>
            <w:tcW w:w="660" w:type="dxa"/>
            <w:vAlign w:val="center"/>
          </w:tcPr>
          <w:p w14:paraId="0BB391A0" w14:textId="77777777" w:rsidR="00A96DFE" w:rsidRPr="000F45AC" w:rsidRDefault="00A96DFE" w:rsidP="00D23C41">
            <w:pPr>
              <w:spacing w:line="364" w:lineRule="exact"/>
              <w:ind w:right="-29"/>
              <w:jc w:val="center"/>
              <w:rPr>
                <w:rFonts w:ascii="Angsana New" w:hAnsi="Angsana New"/>
                <w:b/>
                <w:bCs/>
                <w:sz w:val="28"/>
                <w:szCs w:val="28"/>
                <w:cs/>
              </w:rPr>
            </w:pPr>
            <w:r w:rsidRPr="00EE3425">
              <w:rPr>
                <w:rFonts w:ascii="Angsana New" w:hAnsi="Angsana New"/>
                <w:sz w:val="28"/>
                <w:szCs w:val="28"/>
              </w:rPr>
              <w:t>51</w:t>
            </w:r>
          </w:p>
        </w:tc>
        <w:tc>
          <w:tcPr>
            <w:tcW w:w="49" w:type="dxa"/>
            <w:vAlign w:val="center"/>
          </w:tcPr>
          <w:p w14:paraId="02E6567C" w14:textId="77777777" w:rsidR="00A96DFE" w:rsidRPr="00072396" w:rsidRDefault="00A96DFE" w:rsidP="00D23C41">
            <w:pPr>
              <w:tabs>
                <w:tab w:val="decimal" w:pos="882"/>
              </w:tabs>
              <w:spacing w:line="364" w:lineRule="exact"/>
              <w:ind w:left="-29" w:right="-29"/>
              <w:rPr>
                <w:rFonts w:ascii="Angsana New" w:hAnsi="Angsana New"/>
                <w:sz w:val="28"/>
                <w:szCs w:val="28"/>
              </w:rPr>
            </w:pPr>
          </w:p>
        </w:tc>
        <w:tc>
          <w:tcPr>
            <w:tcW w:w="722" w:type="dxa"/>
            <w:vAlign w:val="center"/>
          </w:tcPr>
          <w:p w14:paraId="59907EBB" w14:textId="77777777" w:rsidR="00A96DFE" w:rsidRPr="000F45AC" w:rsidRDefault="00A96DFE" w:rsidP="00D23C41">
            <w:pPr>
              <w:tabs>
                <w:tab w:val="left" w:pos="258"/>
                <w:tab w:val="left" w:pos="528"/>
              </w:tabs>
              <w:spacing w:line="364" w:lineRule="exact"/>
              <w:ind w:left="169" w:right="62" w:hanging="91"/>
              <w:jc w:val="center"/>
              <w:rPr>
                <w:rFonts w:ascii="Angsana New" w:hAnsi="Angsana New"/>
                <w:b/>
                <w:bCs/>
                <w:sz w:val="28"/>
                <w:szCs w:val="28"/>
                <w:cs/>
              </w:rPr>
            </w:pPr>
            <w:r w:rsidRPr="00EE3425">
              <w:rPr>
                <w:rFonts w:ascii="Angsana New" w:hAnsi="Angsana New"/>
                <w:sz w:val="28"/>
                <w:szCs w:val="28"/>
              </w:rPr>
              <w:t>51</w:t>
            </w:r>
          </w:p>
        </w:tc>
        <w:tc>
          <w:tcPr>
            <w:tcW w:w="90" w:type="dxa"/>
            <w:vAlign w:val="center"/>
          </w:tcPr>
          <w:p w14:paraId="175AA1CE" w14:textId="77777777" w:rsidR="00A96DFE" w:rsidRPr="00072396" w:rsidRDefault="00A96DFE" w:rsidP="00D23C41">
            <w:pPr>
              <w:tabs>
                <w:tab w:val="decimal" w:pos="882"/>
              </w:tabs>
              <w:spacing w:line="364" w:lineRule="exact"/>
              <w:ind w:left="-560" w:right="-280" w:firstLine="450"/>
              <w:rPr>
                <w:rFonts w:ascii="Angsana New" w:hAnsi="Angsana New"/>
                <w:sz w:val="28"/>
                <w:szCs w:val="28"/>
              </w:rPr>
            </w:pPr>
            <w:r w:rsidRPr="00EE3425">
              <w:rPr>
                <w:rFonts w:ascii="Angsana New" w:hAnsi="Angsana New"/>
                <w:sz w:val="28"/>
                <w:szCs w:val="28"/>
              </w:rPr>
              <w:t>51</w:t>
            </w:r>
          </w:p>
        </w:tc>
        <w:tc>
          <w:tcPr>
            <w:tcW w:w="720" w:type="dxa"/>
            <w:vAlign w:val="center"/>
          </w:tcPr>
          <w:p w14:paraId="0AFE2C76" w14:textId="77777777" w:rsidR="00A96DFE" w:rsidRPr="00072396" w:rsidRDefault="00A96DFE" w:rsidP="00D23C41">
            <w:pPr>
              <w:tabs>
                <w:tab w:val="decimal" w:pos="750"/>
              </w:tabs>
              <w:spacing w:line="364" w:lineRule="exact"/>
              <w:ind w:left="-29" w:right="67"/>
              <w:rPr>
                <w:rFonts w:ascii="Angsana New" w:hAnsi="Angsana New"/>
                <w:sz w:val="28"/>
                <w:szCs w:val="28"/>
              </w:rPr>
            </w:pPr>
            <w:r w:rsidRPr="00992E85">
              <w:rPr>
                <w:rFonts w:ascii="Angsana New" w:hAnsi="Angsana New"/>
                <w:sz w:val="28"/>
                <w:szCs w:val="28"/>
              </w:rPr>
              <w:t>153,000</w:t>
            </w:r>
          </w:p>
        </w:tc>
        <w:tc>
          <w:tcPr>
            <w:tcW w:w="90" w:type="dxa"/>
            <w:vAlign w:val="center"/>
          </w:tcPr>
          <w:p w14:paraId="53FC6F6D" w14:textId="77777777" w:rsidR="00A96DFE" w:rsidRPr="00072396" w:rsidRDefault="00A96DFE" w:rsidP="00D23C41">
            <w:pPr>
              <w:tabs>
                <w:tab w:val="decimal" w:pos="882"/>
              </w:tabs>
              <w:spacing w:line="364" w:lineRule="exact"/>
              <w:ind w:left="-29" w:right="-29"/>
              <w:rPr>
                <w:rFonts w:ascii="Angsana New" w:hAnsi="Angsana New"/>
                <w:sz w:val="28"/>
                <w:szCs w:val="28"/>
              </w:rPr>
            </w:pPr>
          </w:p>
        </w:tc>
        <w:tc>
          <w:tcPr>
            <w:tcW w:w="810" w:type="dxa"/>
            <w:vAlign w:val="center"/>
          </w:tcPr>
          <w:p w14:paraId="164B8A28" w14:textId="77777777" w:rsidR="00A96DFE" w:rsidRPr="00072396" w:rsidRDefault="00A96DFE" w:rsidP="00D23C41">
            <w:pPr>
              <w:tabs>
                <w:tab w:val="decimal" w:pos="750"/>
              </w:tabs>
              <w:spacing w:line="364" w:lineRule="exact"/>
              <w:ind w:right="67"/>
              <w:rPr>
                <w:rFonts w:ascii="Angsana New" w:hAnsi="Angsana New"/>
                <w:sz w:val="28"/>
                <w:szCs w:val="28"/>
              </w:rPr>
            </w:pPr>
            <w:r w:rsidRPr="00992E85">
              <w:rPr>
                <w:rFonts w:ascii="Angsana New" w:hAnsi="Angsana New"/>
                <w:sz w:val="28"/>
                <w:szCs w:val="28"/>
              </w:rPr>
              <w:t>153,000</w:t>
            </w:r>
          </w:p>
        </w:tc>
        <w:tc>
          <w:tcPr>
            <w:tcW w:w="90" w:type="dxa"/>
            <w:vAlign w:val="center"/>
          </w:tcPr>
          <w:p w14:paraId="6AFFE709" w14:textId="77777777" w:rsidR="00A96DFE" w:rsidRPr="00072396" w:rsidRDefault="00A96DFE" w:rsidP="00D23C41">
            <w:pPr>
              <w:tabs>
                <w:tab w:val="decimal" w:pos="882"/>
              </w:tabs>
              <w:spacing w:line="364" w:lineRule="exact"/>
              <w:ind w:left="-29" w:right="-29"/>
              <w:rPr>
                <w:rFonts w:ascii="Angsana New" w:hAnsi="Angsana New"/>
                <w:sz w:val="28"/>
                <w:szCs w:val="28"/>
              </w:rPr>
            </w:pPr>
          </w:p>
        </w:tc>
        <w:tc>
          <w:tcPr>
            <w:tcW w:w="810" w:type="dxa"/>
            <w:vAlign w:val="center"/>
          </w:tcPr>
          <w:p w14:paraId="764F418C" w14:textId="1C7263F1" w:rsidR="00A96DFE" w:rsidRPr="00072396" w:rsidRDefault="00B36719" w:rsidP="00D23C41">
            <w:pPr>
              <w:tabs>
                <w:tab w:val="decimal" w:pos="750"/>
              </w:tabs>
              <w:spacing w:line="364" w:lineRule="exact"/>
              <w:ind w:right="67"/>
              <w:rPr>
                <w:rFonts w:ascii="Angsana New" w:hAnsi="Angsana New"/>
                <w:sz w:val="28"/>
                <w:szCs w:val="28"/>
              </w:rPr>
            </w:pPr>
            <w:r>
              <w:rPr>
                <w:rFonts w:ascii="Angsana New" w:hAnsi="Angsana New"/>
                <w:sz w:val="28"/>
                <w:szCs w:val="28"/>
              </w:rPr>
              <w:t>186,334</w:t>
            </w:r>
          </w:p>
        </w:tc>
        <w:tc>
          <w:tcPr>
            <w:tcW w:w="90" w:type="dxa"/>
            <w:vAlign w:val="center"/>
          </w:tcPr>
          <w:p w14:paraId="59928CAC" w14:textId="77777777" w:rsidR="00A96DFE" w:rsidRPr="00072396" w:rsidRDefault="00A96DFE" w:rsidP="00D23C41">
            <w:pPr>
              <w:tabs>
                <w:tab w:val="decimal" w:pos="882"/>
              </w:tabs>
              <w:spacing w:line="364" w:lineRule="exact"/>
              <w:ind w:left="-29" w:right="-29"/>
              <w:rPr>
                <w:rFonts w:ascii="Angsana New" w:hAnsi="Angsana New"/>
                <w:sz w:val="28"/>
                <w:szCs w:val="28"/>
              </w:rPr>
            </w:pPr>
          </w:p>
        </w:tc>
        <w:tc>
          <w:tcPr>
            <w:tcW w:w="810" w:type="dxa"/>
            <w:vAlign w:val="center"/>
          </w:tcPr>
          <w:p w14:paraId="662B8337" w14:textId="77777777" w:rsidR="00A96DFE" w:rsidRPr="00072396" w:rsidRDefault="00A96DFE" w:rsidP="00D23C41">
            <w:pPr>
              <w:tabs>
                <w:tab w:val="decimal" w:pos="750"/>
              </w:tabs>
              <w:spacing w:line="364" w:lineRule="exact"/>
              <w:ind w:right="67"/>
              <w:rPr>
                <w:rFonts w:ascii="Angsana New" w:hAnsi="Angsana New"/>
                <w:sz w:val="28"/>
                <w:szCs w:val="28"/>
              </w:rPr>
            </w:pPr>
            <w:r>
              <w:rPr>
                <w:rFonts w:ascii="Angsana New" w:hAnsi="Angsana New"/>
                <w:sz w:val="28"/>
                <w:szCs w:val="28"/>
              </w:rPr>
              <w:t>216,097</w:t>
            </w:r>
          </w:p>
        </w:tc>
      </w:tr>
    </w:tbl>
    <w:p w14:paraId="4A9EE4FD" w14:textId="7D336A01" w:rsidR="00BA3957" w:rsidRDefault="006E4C41" w:rsidP="00CB69BE">
      <w:pPr>
        <w:pStyle w:val="ListParagraph"/>
        <w:tabs>
          <w:tab w:val="left" w:pos="1170"/>
        </w:tabs>
        <w:spacing w:before="240" w:after="120"/>
        <w:ind w:left="1080"/>
        <w:contextualSpacing w:val="0"/>
        <w:jc w:val="thaiDistribute"/>
        <w:rPr>
          <w:rFonts w:ascii="Angsana New" w:hAnsi="Angsana New"/>
          <w:sz w:val="28"/>
          <w:szCs w:val="28"/>
        </w:rPr>
      </w:pPr>
      <w:r w:rsidRPr="006E4C41">
        <w:rPr>
          <w:rFonts w:ascii="Angsana New" w:hAnsi="Angsana New"/>
          <w:sz w:val="28"/>
          <w:szCs w:val="28"/>
        </w:rPr>
        <w:t xml:space="preserve">As of June </w:t>
      </w:r>
      <w:r w:rsidRPr="000F45AC">
        <w:rPr>
          <w:rFonts w:ascii="Angsana New" w:hAnsi="Angsana New"/>
          <w:sz w:val="28"/>
          <w:szCs w:val="28"/>
        </w:rPr>
        <w:t>30</w:t>
      </w:r>
      <w:r w:rsidRPr="006E4C41">
        <w:rPr>
          <w:rFonts w:ascii="Angsana New" w:hAnsi="Angsana New"/>
          <w:sz w:val="28"/>
          <w:szCs w:val="28"/>
        </w:rPr>
        <w:t xml:space="preserve">, </w:t>
      </w:r>
      <w:r w:rsidRPr="000F45AC">
        <w:rPr>
          <w:rFonts w:ascii="Angsana New" w:hAnsi="Angsana New"/>
          <w:sz w:val="28"/>
          <w:szCs w:val="28"/>
        </w:rPr>
        <w:t>2025</w:t>
      </w:r>
      <w:r w:rsidRPr="006E4C41">
        <w:rPr>
          <w:rFonts w:ascii="Angsana New" w:hAnsi="Angsana New"/>
          <w:sz w:val="28"/>
          <w:szCs w:val="28"/>
        </w:rPr>
        <w:t xml:space="preserve">, the subsidiary received dividends in proportion to its shareholding amounting to </w:t>
      </w:r>
      <w:r w:rsidRPr="000F45AC">
        <w:rPr>
          <w:rFonts w:ascii="Angsana New" w:hAnsi="Angsana New"/>
          <w:sz w:val="28"/>
          <w:szCs w:val="28"/>
        </w:rPr>
        <w:t xml:space="preserve">35.70 </w:t>
      </w:r>
      <w:r w:rsidRPr="006E4C41">
        <w:rPr>
          <w:rFonts w:ascii="Angsana New" w:hAnsi="Angsana New"/>
          <w:sz w:val="28"/>
          <w:szCs w:val="28"/>
        </w:rPr>
        <w:t>million baht</w:t>
      </w:r>
      <w:r w:rsidR="00371B0C" w:rsidRPr="000F45AC">
        <w:rPr>
          <w:rFonts w:ascii="Angsana New" w:hAnsi="Angsana New" w:hint="cs"/>
          <w:sz w:val="28"/>
          <w:szCs w:val="28"/>
        </w:rPr>
        <w:t xml:space="preserve"> </w:t>
      </w:r>
      <w:r w:rsidR="00B36719">
        <w:rPr>
          <w:rFonts w:ascii="Angsana New" w:hAnsi="Angsana New"/>
          <w:sz w:val="28"/>
          <w:szCs w:val="28"/>
        </w:rPr>
        <w:t xml:space="preserve">(Note </w:t>
      </w:r>
      <w:r w:rsidR="00CA410F">
        <w:rPr>
          <w:rFonts w:ascii="Angsana New" w:hAnsi="Angsana New"/>
          <w:sz w:val="28"/>
          <w:szCs w:val="28"/>
        </w:rPr>
        <w:t>3</w:t>
      </w:r>
      <w:r w:rsidR="00B36719">
        <w:rPr>
          <w:rFonts w:ascii="Angsana New" w:hAnsi="Angsana New"/>
          <w:sz w:val="28"/>
          <w:szCs w:val="28"/>
        </w:rPr>
        <w:t xml:space="preserve">) </w:t>
      </w:r>
      <w:r w:rsidR="00371B0C" w:rsidRPr="000F45AC">
        <w:rPr>
          <w:rFonts w:ascii="Angsana New" w:hAnsi="Angsana New"/>
          <w:sz w:val="28"/>
          <w:szCs w:val="28"/>
        </w:rPr>
        <w:t>(</w:t>
      </w:r>
      <w:r w:rsidR="00371B0C" w:rsidRPr="00996F68">
        <w:rPr>
          <w:rFonts w:ascii="Angsana New" w:hAnsi="Angsana New"/>
          <w:sz w:val="28"/>
          <w:szCs w:val="28"/>
        </w:rPr>
        <w:t xml:space="preserve">2024: </w:t>
      </w:r>
      <w:r w:rsidR="000D329D" w:rsidRPr="00996F68">
        <w:rPr>
          <w:rFonts w:ascii="Angsana New" w:hAnsi="Angsana New"/>
          <w:sz w:val="28"/>
          <w:szCs w:val="28"/>
        </w:rPr>
        <w:t>208</w:t>
      </w:r>
      <w:r w:rsidR="00665E6D" w:rsidRPr="00996F68">
        <w:rPr>
          <w:rFonts w:ascii="Angsana New" w:hAnsi="Angsana New"/>
          <w:sz w:val="28"/>
          <w:szCs w:val="28"/>
        </w:rPr>
        <w:t xml:space="preserve"> </w:t>
      </w:r>
      <w:r w:rsidR="00B066BB" w:rsidRPr="00996F68">
        <w:rPr>
          <w:rFonts w:ascii="Angsana New" w:hAnsi="Angsana New"/>
          <w:sz w:val="28"/>
          <w:szCs w:val="28"/>
        </w:rPr>
        <w:t>million baht</w:t>
      </w:r>
      <w:r w:rsidR="00371B0C" w:rsidRPr="00996F68">
        <w:rPr>
          <w:rFonts w:ascii="Angsana New" w:hAnsi="Angsana New"/>
          <w:sz w:val="28"/>
          <w:szCs w:val="28"/>
        </w:rPr>
        <w:t>)</w:t>
      </w:r>
      <w:r w:rsidR="00C3041C">
        <w:rPr>
          <w:rFonts w:ascii="Angsana New" w:hAnsi="Angsana New"/>
          <w:sz w:val="28"/>
          <w:szCs w:val="28"/>
        </w:rPr>
        <w:t>,</w:t>
      </w:r>
      <w:r w:rsidR="00C51387" w:rsidRPr="000F45AC">
        <w:rPr>
          <w:rFonts w:ascii="Angsana New" w:hAnsi="Angsana New" w:hint="cs"/>
          <w:sz w:val="28"/>
          <w:szCs w:val="28"/>
        </w:rPr>
        <w:t xml:space="preserve"> </w:t>
      </w:r>
      <w:r w:rsidRPr="006E4C41">
        <w:rPr>
          <w:rFonts w:ascii="Angsana New" w:hAnsi="Angsana New"/>
          <w:sz w:val="28"/>
          <w:szCs w:val="28"/>
        </w:rPr>
        <w:t xml:space="preserve">which </w:t>
      </w:r>
      <w:r w:rsidR="00996F68" w:rsidRPr="00996F68">
        <w:rPr>
          <w:rFonts w:ascii="Angsana New" w:hAnsi="Angsana New"/>
          <w:sz w:val="28"/>
          <w:szCs w:val="28"/>
        </w:rPr>
        <w:t>were fully</w:t>
      </w:r>
      <w:r w:rsidRPr="006E4C41">
        <w:rPr>
          <w:rFonts w:ascii="Angsana New" w:hAnsi="Angsana New"/>
          <w:sz w:val="28"/>
          <w:szCs w:val="28"/>
        </w:rPr>
        <w:t xml:space="preserve"> offset against the loan</w:t>
      </w:r>
      <w:r w:rsidR="00AA5B81">
        <w:rPr>
          <w:rFonts w:ascii="Angsana New" w:hAnsi="Angsana New"/>
          <w:sz w:val="28"/>
          <w:szCs w:val="28"/>
        </w:rPr>
        <w:t xml:space="preserve"> </w:t>
      </w:r>
      <w:r w:rsidR="00AA5B81" w:rsidRPr="00996F68">
        <w:rPr>
          <w:rFonts w:ascii="Angsana New" w:hAnsi="Angsana New"/>
          <w:sz w:val="28"/>
          <w:szCs w:val="28"/>
        </w:rPr>
        <w:t>in both years</w:t>
      </w:r>
      <w:r w:rsidR="00996F68">
        <w:rPr>
          <w:rFonts w:ascii="Angsana New" w:hAnsi="Angsana New"/>
          <w:sz w:val="28"/>
          <w:szCs w:val="28"/>
        </w:rPr>
        <w:t>.</w:t>
      </w:r>
    </w:p>
    <w:p w14:paraId="2F2DA7DA" w14:textId="5A17370A" w:rsidR="001A53A4" w:rsidRDefault="001A53A4" w:rsidP="002A7EEA">
      <w:pPr>
        <w:pStyle w:val="ListParagraph"/>
        <w:tabs>
          <w:tab w:val="left" w:pos="990"/>
          <w:tab w:val="left" w:pos="1080"/>
          <w:tab w:val="left" w:pos="1170"/>
        </w:tabs>
        <w:spacing w:before="240" w:after="120"/>
        <w:ind w:left="605"/>
        <w:contextualSpacing w:val="0"/>
        <w:jc w:val="thaiDistribute"/>
        <w:rPr>
          <w:rFonts w:ascii="Angsana New" w:hAnsi="Angsana New"/>
          <w:sz w:val="28"/>
          <w:szCs w:val="28"/>
        </w:rPr>
      </w:pPr>
      <w:r w:rsidRPr="003F399D">
        <w:rPr>
          <w:rFonts w:ascii="Angsana New" w:hAnsi="Angsana New"/>
          <w:sz w:val="28"/>
          <w:szCs w:val="28"/>
        </w:rPr>
        <w:t>9.</w:t>
      </w:r>
      <w:r>
        <w:rPr>
          <w:rFonts w:ascii="Angsana New" w:hAnsi="Angsana New"/>
          <w:sz w:val="28"/>
          <w:szCs w:val="28"/>
        </w:rPr>
        <w:t>2</w:t>
      </w:r>
      <w:r w:rsidRPr="003F399D">
        <w:rPr>
          <w:rFonts w:ascii="Angsana New" w:hAnsi="Angsana New"/>
          <w:sz w:val="28"/>
          <w:szCs w:val="28"/>
        </w:rPr>
        <w:t xml:space="preserve"> </w:t>
      </w:r>
      <w:r w:rsidRPr="000F45AC">
        <w:rPr>
          <w:rFonts w:ascii="Angsana New" w:hAnsi="Angsana New" w:hint="cs"/>
          <w:sz w:val="28"/>
          <w:szCs w:val="28"/>
        </w:rPr>
        <w:t xml:space="preserve">   </w:t>
      </w:r>
      <w:r w:rsidR="00A83791">
        <w:rPr>
          <w:rFonts w:ascii="Angsana New" w:hAnsi="Angsana New"/>
          <w:sz w:val="28"/>
          <w:szCs w:val="28"/>
        </w:rPr>
        <w:t>Share of profit from investment in joint ventures</w:t>
      </w:r>
    </w:p>
    <w:p w14:paraId="4F7B643F" w14:textId="03894250" w:rsidR="00B169FB" w:rsidRDefault="00B169FB" w:rsidP="002A7EEA">
      <w:pPr>
        <w:pStyle w:val="ListParagraph"/>
        <w:tabs>
          <w:tab w:val="left" w:pos="1170"/>
        </w:tabs>
        <w:spacing w:before="240" w:after="120"/>
        <w:ind w:left="990" w:hanging="180"/>
        <w:contextualSpacing w:val="0"/>
        <w:jc w:val="thaiDistribute"/>
        <w:rPr>
          <w:rFonts w:ascii="Angsana New" w:hAnsi="Angsana New"/>
          <w:sz w:val="28"/>
          <w:szCs w:val="28"/>
        </w:rPr>
      </w:pPr>
      <w:r w:rsidRPr="000F45AC">
        <w:rPr>
          <w:rFonts w:ascii="Angsana New" w:hAnsi="Angsana New"/>
          <w:sz w:val="28"/>
          <w:szCs w:val="28"/>
        </w:rPr>
        <w:tab/>
      </w:r>
      <w:r w:rsidR="00541901" w:rsidRPr="000F45AC">
        <w:rPr>
          <w:rFonts w:ascii="Angsana New" w:hAnsi="Angsana New" w:hint="cs"/>
          <w:sz w:val="28"/>
          <w:szCs w:val="28"/>
        </w:rPr>
        <w:t xml:space="preserve"> </w:t>
      </w:r>
      <w:r w:rsidR="008A42A2">
        <w:rPr>
          <w:rFonts w:ascii="Angsana New" w:hAnsi="Angsana New"/>
          <w:sz w:val="28"/>
          <w:szCs w:val="28"/>
        </w:rPr>
        <w:t xml:space="preserve">During </w:t>
      </w:r>
      <w:r w:rsidR="001E2F13">
        <w:rPr>
          <w:rFonts w:ascii="Angsana New" w:hAnsi="Angsana New"/>
          <w:sz w:val="28"/>
          <w:szCs w:val="28"/>
        </w:rPr>
        <w:t>period</w:t>
      </w:r>
      <w:r w:rsidR="00EB4A2F">
        <w:rPr>
          <w:rFonts w:ascii="Angsana New" w:hAnsi="Angsana New"/>
          <w:sz w:val="28"/>
          <w:szCs w:val="28"/>
        </w:rPr>
        <w:t>, the</w:t>
      </w:r>
      <w:r w:rsidR="009C58E5">
        <w:rPr>
          <w:rFonts w:ascii="Angsana New" w:hAnsi="Angsana New"/>
          <w:sz w:val="28"/>
          <w:szCs w:val="28"/>
        </w:rPr>
        <w:t xml:space="preserve"> Group has </w:t>
      </w:r>
      <w:proofErr w:type="spellStart"/>
      <w:r w:rsidR="00DC6ED1">
        <w:rPr>
          <w:rFonts w:ascii="Angsana New" w:hAnsi="Angsana New"/>
          <w:sz w:val="28"/>
          <w:szCs w:val="28"/>
        </w:rPr>
        <w:t>recogni</w:t>
      </w:r>
      <w:r w:rsidR="00AA5B81">
        <w:rPr>
          <w:rFonts w:ascii="Angsana New" w:hAnsi="Angsana New"/>
          <w:sz w:val="28"/>
          <w:szCs w:val="28"/>
        </w:rPr>
        <w:t>s</w:t>
      </w:r>
      <w:r w:rsidR="00DC6ED1">
        <w:rPr>
          <w:rFonts w:ascii="Angsana New" w:hAnsi="Angsana New"/>
          <w:sz w:val="28"/>
          <w:szCs w:val="28"/>
        </w:rPr>
        <w:t>ed</w:t>
      </w:r>
      <w:proofErr w:type="spellEnd"/>
      <w:r w:rsidR="00DC6ED1">
        <w:rPr>
          <w:rFonts w:ascii="Angsana New" w:hAnsi="Angsana New"/>
          <w:sz w:val="28"/>
          <w:szCs w:val="28"/>
        </w:rPr>
        <w:t xml:space="preserve"> its </w:t>
      </w:r>
      <w:r w:rsidR="005E536B">
        <w:rPr>
          <w:rFonts w:ascii="Angsana New" w:hAnsi="Angsana New"/>
          <w:sz w:val="28"/>
          <w:szCs w:val="28"/>
        </w:rPr>
        <w:t xml:space="preserve">share of </w:t>
      </w:r>
      <w:r w:rsidR="00316086">
        <w:rPr>
          <w:rFonts w:ascii="Angsana New" w:hAnsi="Angsana New"/>
          <w:sz w:val="28"/>
          <w:szCs w:val="28"/>
        </w:rPr>
        <w:t>profit fr</w:t>
      </w:r>
      <w:r w:rsidR="005C235D">
        <w:rPr>
          <w:rFonts w:ascii="Angsana New" w:hAnsi="Angsana New"/>
          <w:sz w:val="28"/>
          <w:szCs w:val="28"/>
        </w:rPr>
        <w:t>om investment in joint venture</w:t>
      </w:r>
      <w:r w:rsidR="001318F9">
        <w:rPr>
          <w:rFonts w:ascii="Angsana New" w:hAnsi="Angsana New"/>
          <w:sz w:val="28"/>
          <w:szCs w:val="28"/>
        </w:rPr>
        <w:t>s in the consolidated</w:t>
      </w:r>
      <w:r w:rsidR="00684AA3">
        <w:rPr>
          <w:rFonts w:ascii="Angsana New" w:hAnsi="Angsana New"/>
          <w:sz w:val="28"/>
          <w:szCs w:val="28"/>
        </w:rPr>
        <w:t xml:space="preserve"> </w:t>
      </w:r>
      <w:r w:rsidR="002A7EEA">
        <w:rPr>
          <w:rFonts w:ascii="Angsana New" w:hAnsi="Angsana New"/>
          <w:sz w:val="28"/>
          <w:szCs w:val="28"/>
        </w:rPr>
        <w:br/>
        <w:t xml:space="preserve"> </w:t>
      </w:r>
      <w:r w:rsidR="00684AA3">
        <w:rPr>
          <w:rFonts w:ascii="Angsana New" w:hAnsi="Angsana New"/>
          <w:sz w:val="28"/>
          <w:szCs w:val="28"/>
        </w:rPr>
        <w:t>financial statements as follows:</w:t>
      </w:r>
    </w:p>
    <w:tbl>
      <w:tblPr>
        <w:tblW w:w="8460" w:type="dxa"/>
        <w:tblInd w:w="990" w:type="dxa"/>
        <w:tblLayout w:type="fixed"/>
        <w:tblCellMar>
          <w:left w:w="29" w:type="dxa"/>
          <w:right w:w="29" w:type="dxa"/>
        </w:tblCellMar>
        <w:tblLook w:val="04A0" w:firstRow="1" w:lastRow="0" w:firstColumn="1" w:lastColumn="0" w:noHBand="0" w:noVBand="1"/>
      </w:tblPr>
      <w:tblGrid>
        <w:gridCol w:w="4410"/>
        <w:gridCol w:w="90"/>
        <w:gridCol w:w="2070"/>
        <w:gridCol w:w="90"/>
        <w:gridCol w:w="1800"/>
      </w:tblGrid>
      <w:tr w:rsidR="006249F6" w:rsidRPr="004B6B6F" w14:paraId="3C3C9997" w14:textId="77777777" w:rsidTr="00345E10">
        <w:trPr>
          <w:trHeight w:hRule="exact" w:val="374"/>
        </w:trPr>
        <w:tc>
          <w:tcPr>
            <w:tcW w:w="4410" w:type="dxa"/>
            <w:vAlign w:val="bottom"/>
          </w:tcPr>
          <w:p w14:paraId="4AFCA37E" w14:textId="77777777" w:rsidR="006249F6" w:rsidRPr="009D41A0" w:rsidRDefault="006249F6" w:rsidP="006249F6">
            <w:pPr>
              <w:spacing w:line="256" w:lineRule="auto"/>
              <w:ind w:left="-18" w:firstLine="18"/>
              <w:jc w:val="right"/>
              <w:rPr>
                <w:rFonts w:ascii="AngsanaUPC" w:hAnsi="AngsanaUPC" w:cs="AngsanaUPC"/>
                <w:b/>
                <w:bCs/>
                <w:sz w:val="28"/>
                <w:szCs w:val="28"/>
              </w:rPr>
            </w:pPr>
          </w:p>
        </w:tc>
        <w:tc>
          <w:tcPr>
            <w:tcW w:w="90" w:type="dxa"/>
          </w:tcPr>
          <w:p w14:paraId="5918E49A" w14:textId="77777777" w:rsidR="006249F6" w:rsidRPr="009D41A0" w:rsidRDefault="006249F6" w:rsidP="006249F6">
            <w:pPr>
              <w:spacing w:line="256" w:lineRule="auto"/>
              <w:ind w:left="-2663"/>
              <w:jc w:val="right"/>
              <w:rPr>
                <w:rFonts w:ascii="AngsanaUPC" w:hAnsi="AngsanaUPC" w:cs="AngsanaUPC"/>
                <w:b/>
                <w:bCs/>
                <w:sz w:val="28"/>
                <w:szCs w:val="28"/>
              </w:rPr>
            </w:pPr>
          </w:p>
        </w:tc>
        <w:tc>
          <w:tcPr>
            <w:tcW w:w="3960" w:type="dxa"/>
            <w:gridSpan w:val="3"/>
            <w:tcBorders>
              <w:bottom w:val="single" w:sz="4" w:space="0" w:color="auto"/>
            </w:tcBorders>
          </w:tcPr>
          <w:p w14:paraId="2B06BAE4" w14:textId="10F85D1D" w:rsidR="006249F6" w:rsidRPr="009D41A0" w:rsidRDefault="006249F6" w:rsidP="006249F6">
            <w:pPr>
              <w:spacing w:line="256" w:lineRule="auto"/>
              <w:ind w:left="-2663"/>
              <w:jc w:val="center"/>
              <w:rPr>
                <w:rFonts w:ascii="AngsanaUPC" w:hAnsi="AngsanaUPC" w:cs="AngsanaUPC"/>
                <w:b/>
                <w:bCs/>
                <w:sz w:val="28"/>
                <w:szCs w:val="28"/>
              </w:rPr>
            </w:pPr>
            <w:r w:rsidRPr="009D41A0">
              <w:rPr>
                <w:rFonts w:ascii="AngsanaUPC" w:hAnsi="AngsanaUPC" w:cs="AngsanaUPC"/>
                <w:b/>
                <w:bCs/>
                <w:sz w:val="28"/>
                <w:szCs w:val="28"/>
              </w:rPr>
              <w:t xml:space="preserve">                                                           </w:t>
            </w:r>
            <w:r w:rsidRPr="000F45AC">
              <w:rPr>
                <w:rFonts w:ascii="AngsanaUPC" w:hAnsi="AngsanaUPC" w:cs="AngsanaUPC"/>
                <w:b/>
                <w:bCs/>
                <w:sz w:val="28"/>
                <w:szCs w:val="28"/>
              </w:rPr>
              <w:t>(</w:t>
            </w:r>
            <w:r w:rsidRPr="006249F6">
              <w:rPr>
                <w:rFonts w:ascii="AngsanaUPC" w:hAnsi="AngsanaUPC" w:cs="AngsanaUPC"/>
                <w:b/>
                <w:bCs/>
                <w:sz w:val="28"/>
                <w:szCs w:val="28"/>
              </w:rPr>
              <w:t>Unit: Thousand Baht)</w:t>
            </w:r>
          </w:p>
        </w:tc>
      </w:tr>
      <w:tr w:rsidR="008D50A5" w:rsidRPr="004B6B6F" w14:paraId="63CAECB1" w14:textId="77777777" w:rsidTr="00345E10">
        <w:trPr>
          <w:trHeight w:hRule="exact" w:val="374"/>
        </w:trPr>
        <w:tc>
          <w:tcPr>
            <w:tcW w:w="4410" w:type="dxa"/>
            <w:vAlign w:val="bottom"/>
          </w:tcPr>
          <w:p w14:paraId="7BDD0ABF" w14:textId="77777777" w:rsidR="008D50A5" w:rsidRPr="009D41A0" w:rsidRDefault="008D50A5">
            <w:pPr>
              <w:spacing w:line="256" w:lineRule="auto"/>
              <w:ind w:left="-18" w:firstLine="18"/>
              <w:jc w:val="center"/>
              <w:rPr>
                <w:rFonts w:ascii="AngsanaUPC" w:hAnsi="AngsanaUPC" w:cs="AngsanaUPC"/>
                <w:b/>
                <w:bCs/>
                <w:sz w:val="28"/>
                <w:szCs w:val="28"/>
              </w:rPr>
            </w:pPr>
          </w:p>
        </w:tc>
        <w:tc>
          <w:tcPr>
            <w:tcW w:w="90" w:type="dxa"/>
          </w:tcPr>
          <w:p w14:paraId="69F239DF" w14:textId="77777777" w:rsidR="008D50A5" w:rsidRPr="000F45AC" w:rsidRDefault="008D50A5">
            <w:pPr>
              <w:spacing w:line="256" w:lineRule="auto"/>
              <w:jc w:val="center"/>
              <w:rPr>
                <w:rFonts w:ascii="AngsanaUPC" w:hAnsi="AngsanaUPC" w:cs="AngsanaUPC"/>
                <w:b/>
                <w:bCs/>
                <w:sz w:val="28"/>
                <w:szCs w:val="28"/>
                <w:cs/>
              </w:rPr>
            </w:pPr>
          </w:p>
        </w:tc>
        <w:tc>
          <w:tcPr>
            <w:tcW w:w="3960" w:type="dxa"/>
            <w:gridSpan w:val="3"/>
            <w:tcBorders>
              <w:top w:val="single" w:sz="4" w:space="0" w:color="auto"/>
              <w:bottom w:val="single" w:sz="4" w:space="0" w:color="auto"/>
            </w:tcBorders>
          </w:tcPr>
          <w:p w14:paraId="0CA2FCDA" w14:textId="080BA6C5" w:rsidR="008D50A5" w:rsidRPr="009D41A0" w:rsidRDefault="00684AA3">
            <w:pPr>
              <w:spacing w:line="256" w:lineRule="auto"/>
              <w:jc w:val="center"/>
              <w:rPr>
                <w:rFonts w:ascii="AngsanaUPC" w:hAnsi="AngsanaUPC" w:cs="AngsanaUPC"/>
                <w:b/>
                <w:bCs/>
                <w:sz w:val="28"/>
                <w:szCs w:val="28"/>
              </w:rPr>
            </w:pPr>
            <w:r w:rsidRPr="005D1EFA">
              <w:rPr>
                <w:rFonts w:ascii="Angsana New" w:hAnsi="Angsana New"/>
                <w:b/>
                <w:bCs/>
                <w:sz w:val="28"/>
                <w:szCs w:val="28"/>
              </w:rPr>
              <w:t>Consolidated financial statements</w:t>
            </w:r>
          </w:p>
        </w:tc>
      </w:tr>
      <w:tr w:rsidR="008D50A5" w:rsidRPr="004B6B6F" w14:paraId="3BDFD015" w14:textId="77777777" w:rsidTr="00345E10">
        <w:trPr>
          <w:trHeight w:hRule="exact" w:val="374"/>
        </w:trPr>
        <w:tc>
          <w:tcPr>
            <w:tcW w:w="4410" w:type="dxa"/>
            <w:vAlign w:val="bottom"/>
          </w:tcPr>
          <w:p w14:paraId="7AE736A9" w14:textId="77777777" w:rsidR="008D50A5" w:rsidRPr="009D41A0" w:rsidRDefault="008D50A5">
            <w:pPr>
              <w:spacing w:line="256" w:lineRule="auto"/>
              <w:jc w:val="center"/>
              <w:rPr>
                <w:rFonts w:ascii="AngsanaUPC" w:hAnsi="AngsanaUPC" w:cs="AngsanaUPC"/>
                <w:b/>
                <w:bCs/>
                <w:sz w:val="28"/>
                <w:szCs w:val="28"/>
              </w:rPr>
            </w:pPr>
          </w:p>
        </w:tc>
        <w:tc>
          <w:tcPr>
            <w:tcW w:w="90" w:type="dxa"/>
          </w:tcPr>
          <w:p w14:paraId="1328F4F9" w14:textId="77777777" w:rsidR="008D50A5" w:rsidRPr="000F45AC" w:rsidRDefault="008D50A5">
            <w:pPr>
              <w:spacing w:line="256" w:lineRule="auto"/>
              <w:jc w:val="center"/>
              <w:rPr>
                <w:rFonts w:ascii="AngsanaUPC" w:hAnsi="AngsanaUPC" w:cs="AngsanaUPC"/>
                <w:b/>
                <w:bCs/>
                <w:sz w:val="28"/>
                <w:szCs w:val="28"/>
                <w:cs/>
              </w:rPr>
            </w:pPr>
          </w:p>
        </w:tc>
        <w:tc>
          <w:tcPr>
            <w:tcW w:w="3960" w:type="dxa"/>
            <w:gridSpan w:val="3"/>
            <w:tcBorders>
              <w:top w:val="single" w:sz="4" w:space="0" w:color="auto"/>
              <w:bottom w:val="single" w:sz="4" w:space="0" w:color="auto"/>
            </w:tcBorders>
          </w:tcPr>
          <w:p w14:paraId="254AA670" w14:textId="0FFF50D8" w:rsidR="008D50A5" w:rsidRPr="009D41A0" w:rsidRDefault="00345E10">
            <w:pPr>
              <w:spacing w:line="256" w:lineRule="auto"/>
              <w:jc w:val="center"/>
              <w:rPr>
                <w:rFonts w:ascii="AngsanaUPC" w:hAnsi="AngsanaUPC" w:cs="AngsanaUPC"/>
                <w:b/>
                <w:bCs/>
                <w:sz w:val="28"/>
                <w:szCs w:val="28"/>
              </w:rPr>
            </w:pPr>
            <w:r>
              <w:rPr>
                <w:rFonts w:ascii="AngsanaUPC" w:hAnsi="AngsanaUPC" w:cs="AngsanaUPC"/>
                <w:b/>
                <w:bCs/>
                <w:sz w:val="28"/>
                <w:szCs w:val="28"/>
              </w:rPr>
              <w:t>Share of profit from investment in joint venture</w:t>
            </w:r>
          </w:p>
        </w:tc>
      </w:tr>
      <w:tr w:rsidR="008D50A5" w:rsidRPr="004B6B6F" w14:paraId="6241B723" w14:textId="77777777" w:rsidTr="00345E10">
        <w:trPr>
          <w:trHeight w:hRule="exact" w:val="374"/>
        </w:trPr>
        <w:tc>
          <w:tcPr>
            <w:tcW w:w="4410" w:type="dxa"/>
            <w:vAlign w:val="bottom"/>
          </w:tcPr>
          <w:p w14:paraId="143E94B7" w14:textId="77777777" w:rsidR="008D50A5" w:rsidRPr="009D41A0" w:rsidRDefault="008D50A5">
            <w:pPr>
              <w:spacing w:line="256" w:lineRule="auto"/>
              <w:jc w:val="center"/>
              <w:rPr>
                <w:rFonts w:ascii="AngsanaUPC" w:hAnsi="AngsanaUPC" w:cs="AngsanaUPC"/>
                <w:b/>
                <w:bCs/>
                <w:sz w:val="28"/>
                <w:szCs w:val="28"/>
                <w:lang w:val="en-GB"/>
              </w:rPr>
            </w:pPr>
          </w:p>
        </w:tc>
        <w:tc>
          <w:tcPr>
            <w:tcW w:w="90" w:type="dxa"/>
          </w:tcPr>
          <w:p w14:paraId="3FDBF737" w14:textId="77777777" w:rsidR="008D50A5" w:rsidRPr="000F45AC" w:rsidRDefault="008D50A5">
            <w:pPr>
              <w:spacing w:line="256" w:lineRule="auto"/>
              <w:jc w:val="center"/>
              <w:rPr>
                <w:rFonts w:ascii="AngsanaUPC" w:hAnsi="AngsanaUPC" w:cs="AngsanaUPC"/>
                <w:b/>
                <w:bCs/>
                <w:sz w:val="28"/>
                <w:szCs w:val="28"/>
                <w:cs/>
              </w:rPr>
            </w:pPr>
          </w:p>
        </w:tc>
        <w:tc>
          <w:tcPr>
            <w:tcW w:w="3960" w:type="dxa"/>
            <w:gridSpan w:val="3"/>
            <w:tcBorders>
              <w:top w:val="single" w:sz="4" w:space="0" w:color="auto"/>
              <w:bottom w:val="single" w:sz="4" w:space="0" w:color="auto"/>
            </w:tcBorders>
          </w:tcPr>
          <w:p w14:paraId="74A7BE70" w14:textId="2AC6CDCE" w:rsidR="008D50A5" w:rsidRPr="000F45AC" w:rsidRDefault="00C43E11">
            <w:pPr>
              <w:spacing w:line="256" w:lineRule="auto"/>
              <w:jc w:val="center"/>
              <w:rPr>
                <w:rFonts w:ascii="AngsanaUPC" w:hAnsi="AngsanaUPC" w:cs="AngsanaUPC"/>
                <w:b/>
                <w:bCs/>
                <w:sz w:val="28"/>
                <w:szCs w:val="28"/>
                <w:cs/>
              </w:rPr>
            </w:pPr>
            <w:r w:rsidRPr="00C43E11">
              <w:rPr>
                <w:rFonts w:ascii="AngsanaUPC" w:hAnsi="AngsanaUPC" w:cs="AngsanaUPC"/>
                <w:b/>
                <w:bCs/>
                <w:sz w:val="28"/>
                <w:szCs w:val="28"/>
              </w:rPr>
              <w:t xml:space="preserve">For the </w:t>
            </w:r>
            <w:r>
              <w:rPr>
                <w:rFonts w:ascii="AngsanaUPC" w:hAnsi="AngsanaUPC" w:cs="AngsanaUPC"/>
                <w:b/>
                <w:bCs/>
                <w:sz w:val="28"/>
                <w:szCs w:val="28"/>
              </w:rPr>
              <w:t>three</w:t>
            </w:r>
            <w:r w:rsidRPr="00C43E11">
              <w:rPr>
                <w:rFonts w:ascii="AngsanaUPC" w:hAnsi="AngsanaUPC" w:cs="AngsanaUPC"/>
                <w:b/>
                <w:bCs/>
                <w:sz w:val="28"/>
                <w:szCs w:val="28"/>
              </w:rPr>
              <w:t xml:space="preserve">-month periods </w:t>
            </w:r>
            <w:proofErr w:type="gramStart"/>
            <w:r w:rsidRPr="00C43E11">
              <w:rPr>
                <w:rFonts w:ascii="AngsanaUPC" w:hAnsi="AngsanaUPC" w:cs="AngsanaUPC"/>
                <w:b/>
                <w:bCs/>
                <w:sz w:val="28"/>
                <w:szCs w:val="28"/>
              </w:rPr>
              <w:t>ended</w:t>
            </w:r>
            <w:proofErr w:type="gramEnd"/>
            <w:r w:rsidRPr="00C43E11">
              <w:rPr>
                <w:rFonts w:ascii="AngsanaUPC" w:hAnsi="AngsanaUPC" w:cs="AngsanaUPC"/>
                <w:b/>
                <w:bCs/>
                <w:sz w:val="28"/>
                <w:szCs w:val="28"/>
              </w:rPr>
              <w:t xml:space="preserve"> June </w:t>
            </w:r>
            <w:r w:rsidRPr="000F45AC">
              <w:rPr>
                <w:rFonts w:ascii="AngsanaUPC" w:hAnsi="AngsanaUPC" w:cs="AngsanaUPC"/>
                <w:b/>
                <w:bCs/>
                <w:sz w:val="28"/>
                <w:szCs w:val="28"/>
              </w:rPr>
              <w:t>30</w:t>
            </w:r>
            <w:r w:rsidRPr="00C43E11">
              <w:rPr>
                <w:rFonts w:ascii="AngsanaUPC" w:hAnsi="AngsanaUPC" w:cs="AngsanaUPC"/>
                <w:b/>
                <w:bCs/>
                <w:sz w:val="28"/>
                <w:szCs w:val="28"/>
              </w:rPr>
              <w:t>,</w:t>
            </w:r>
          </w:p>
        </w:tc>
      </w:tr>
      <w:tr w:rsidR="00345E10" w:rsidRPr="004B6B6F" w14:paraId="10E8115D" w14:textId="77777777" w:rsidTr="00345E10">
        <w:trPr>
          <w:trHeight w:hRule="exact" w:val="374"/>
        </w:trPr>
        <w:tc>
          <w:tcPr>
            <w:tcW w:w="4410" w:type="dxa"/>
            <w:tcBorders>
              <w:bottom w:val="single" w:sz="4" w:space="0" w:color="auto"/>
            </w:tcBorders>
            <w:vAlign w:val="bottom"/>
          </w:tcPr>
          <w:p w14:paraId="0E1B9BA6" w14:textId="5FC5FDAC" w:rsidR="008D50A5" w:rsidRPr="000F45AC" w:rsidRDefault="006249F6">
            <w:pPr>
              <w:spacing w:line="256" w:lineRule="auto"/>
              <w:jc w:val="center"/>
              <w:rPr>
                <w:rFonts w:ascii="AngsanaUPC" w:hAnsi="AngsanaUPC" w:cs="AngsanaUPC"/>
                <w:sz w:val="28"/>
                <w:szCs w:val="28"/>
                <w:cs/>
              </w:rPr>
            </w:pPr>
            <w:r w:rsidRPr="00044344">
              <w:rPr>
                <w:rFonts w:ascii="Angsana New" w:hAnsi="Angsana New"/>
                <w:b/>
                <w:bCs/>
                <w:sz w:val="28"/>
                <w:szCs w:val="28"/>
              </w:rPr>
              <w:t>Joint venture</w:t>
            </w:r>
          </w:p>
        </w:tc>
        <w:tc>
          <w:tcPr>
            <w:tcW w:w="90" w:type="dxa"/>
          </w:tcPr>
          <w:p w14:paraId="542EF24A" w14:textId="77777777" w:rsidR="008D50A5" w:rsidRPr="009D41A0" w:rsidRDefault="008D50A5">
            <w:pPr>
              <w:tabs>
                <w:tab w:val="right" w:pos="7200"/>
                <w:tab w:val="right" w:pos="8540"/>
              </w:tabs>
              <w:spacing w:line="256" w:lineRule="auto"/>
              <w:jc w:val="center"/>
              <w:rPr>
                <w:rFonts w:ascii="AngsanaUPC" w:hAnsi="AngsanaUPC" w:cs="AngsanaUPC"/>
                <w:b/>
                <w:bCs/>
                <w:sz w:val="28"/>
                <w:szCs w:val="28"/>
              </w:rPr>
            </w:pPr>
          </w:p>
        </w:tc>
        <w:tc>
          <w:tcPr>
            <w:tcW w:w="2070" w:type="dxa"/>
            <w:tcBorders>
              <w:top w:val="single" w:sz="4" w:space="0" w:color="auto"/>
              <w:bottom w:val="single" w:sz="4" w:space="0" w:color="auto"/>
            </w:tcBorders>
            <w:vAlign w:val="center"/>
            <w:hideMark/>
          </w:tcPr>
          <w:p w14:paraId="2811E98F" w14:textId="4632E8B3" w:rsidR="008D50A5" w:rsidRPr="009D41A0" w:rsidRDefault="00C43E11">
            <w:pPr>
              <w:tabs>
                <w:tab w:val="right" w:pos="7200"/>
                <w:tab w:val="right" w:pos="8540"/>
              </w:tabs>
              <w:spacing w:line="256" w:lineRule="auto"/>
              <w:jc w:val="center"/>
              <w:rPr>
                <w:rFonts w:ascii="AngsanaUPC" w:hAnsi="AngsanaUPC" w:cs="AngsanaUPC"/>
                <w:b/>
                <w:bCs/>
                <w:sz w:val="28"/>
                <w:szCs w:val="28"/>
              </w:rPr>
            </w:pPr>
            <w:r>
              <w:rPr>
                <w:rFonts w:ascii="AngsanaUPC" w:hAnsi="AngsanaUPC" w:cs="AngsanaUPC"/>
                <w:b/>
                <w:bCs/>
                <w:sz w:val="28"/>
                <w:szCs w:val="28"/>
              </w:rPr>
              <w:t>2025</w:t>
            </w:r>
          </w:p>
        </w:tc>
        <w:tc>
          <w:tcPr>
            <w:tcW w:w="90" w:type="dxa"/>
            <w:tcBorders>
              <w:top w:val="single" w:sz="4" w:space="0" w:color="auto"/>
            </w:tcBorders>
          </w:tcPr>
          <w:p w14:paraId="5239E346" w14:textId="77777777" w:rsidR="008D50A5" w:rsidRPr="009D41A0" w:rsidRDefault="008D50A5">
            <w:pPr>
              <w:tabs>
                <w:tab w:val="right" w:pos="7200"/>
                <w:tab w:val="right" w:pos="8540"/>
              </w:tabs>
              <w:spacing w:line="256" w:lineRule="auto"/>
              <w:jc w:val="center"/>
              <w:rPr>
                <w:rFonts w:ascii="AngsanaUPC" w:hAnsi="AngsanaUPC" w:cs="AngsanaUPC"/>
                <w:b/>
                <w:bCs/>
                <w:sz w:val="28"/>
                <w:szCs w:val="28"/>
              </w:rPr>
            </w:pPr>
          </w:p>
        </w:tc>
        <w:tc>
          <w:tcPr>
            <w:tcW w:w="1800" w:type="dxa"/>
            <w:tcBorders>
              <w:top w:val="single" w:sz="4" w:space="0" w:color="auto"/>
              <w:bottom w:val="single" w:sz="4" w:space="0" w:color="auto"/>
            </w:tcBorders>
            <w:vAlign w:val="center"/>
            <w:hideMark/>
          </w:tcPr>
          <w:p w14:paraId="11D0C37B" w14:textId="345A341C" w:rsidR="008D50A5" w:rsidRPr="009D41A0" w:rsidRDefault="008D50A5">
            <w:pPr>
              <w:tabs>
                <w:tab w:val="right" w:pos="7200"/>
                <w:tab w:val="right" w:pos="8540"/>
              </w:tabs>
              <w:spacing w:line="256" w:lineRule="auto"/>
              <w:jc w:val="center"/>
              <w:rPr>
                <w:rFonts w:ascii="AngsanaUPC" w:hAnsi="AngsanaUPC" w:cs="AngsanaUPC"/>
                <w:b/>
                <w:bCs/>
                <w:sz w:val="28"/>
                <w:szCs w:val="28"/>
              </w:rPr>
            </w:pPr>
            <w:r w:rsidRPr="009D41A0">
              <w:rPr>
                <w:rFonts w:ascii="AngsanaUPC" w:hAnsi="AngsanaUPC" w:cs="AngsanaUPC"/>
                <w:b/>
                <w:bCs/>
                <w:sz w:val="28"/>
                <w:szCs w:val="28"/>
              </w:rPr>
              <w:t>2</w:t>
            </w:r>
            <w:r w:rsidR="00C43E11">
              <w:rPr>
                <w:rFonts w:ascii="AngsanaUPC" w:hAnsi="AngsanaUPC" w:cs="AngsanaUPC"/>
                <w:b/>
                <w:bCs/>
                <w:sz w:val="28"/>
                <w:szCs w:val="28"/>
              </w:rPr>
              <w:t>024</w:t>
            </w:r>
          </w:p>
        </w:tc>
      </w:tr>
      <w:tr w:rsidR="008D50A5" w:rsidRPr="004B6B6F" w14:paraId="36671F24" w14:textId="77777777" w:rsidTr="00345E10">
        <w:trPr>
          <w:trHeight w:hRule="exact" w:val="403"/>
        </w:trPr>
        <w:tc>
          <w:tcPr>
            <w:tcW w:w="4410" w:type="dxa"/>
            <w:tcBorders>
              <w:top w:val="single" w:sz="4" w:space="0" w:color="auto"/>
            </w:tcBorders>
            <w:vAlign w:val="bottom"/>
            <w:hideMark/>
          </w:tcPr>
          <w:p w14:paraId="31EEE1CC" w14:textId="3E5F920E" w:rsidR="008D50A5" w:rsidRPr="009D41A0" w:rsidRDefault="00C43E11">
            <w:pPr>
              <w:spacing w:line="256" w:lineRule="auto"/>
              <w:ind w:firstLine="57"/>
              <w:rPr>
                <w:rFonts w:ascii="AngsanaUPC" w:hAnsi="AngsanaUPC" w:cs="AngsanaUPC"/>
                <w:sz w:val="28"/>
                <w:szCs w:val="28"/>
              </w:rPr>
            </w:pPr>
            <w:r w:rsidRPr="00267AB2">
              <w:rPr>
                <w:rFonts w:ascii="Angsana New" w:hAnsi="Angsana New"/>
                <w:sz w:val="28"/>
                <w:szCs w:val="28"/>
              </w:rPr>
              <w:t>BGY &amp; TFD Properties Company Limited</w:t>
            </w:r>
          </w:p>
        </w:tc>
        <w:tc>
          <w:tcPr>
            <w:tcW w:w="90" w:type="dxa"/>
          </w:tcPr>
          <w:p w14:paraId="34590DC0" w14:textId="77777777" w:rsidR="008D50A5" w:rsidRPr="009D41A0" w:rsidRDefault="008D50A5">
            <w:pPr>
              <w:ind w:right="-47"/>
              <w:jc w:val="right"/>
              <w:rPr>
                <w:rFonts w:ascii="AngsanaUPC" w:hAnsi="AngsanaUPC" w:cs="AngsanaUPC"/>
                <w:sz w:val="28"/>
                <w:szCs w:val="28"/>
              </w:rPr>
            </w:pPr>
          </w:p>
        </w:tc>
        <w:tc>
          <w:tcPr>
            <w:tcW w:w="2070" w:type="dxa"/>
            <w:tcBorders>
              <w:top w:val="single" w:sz="4" w:space="0" w:color="auto"/>
              <w:bottom w:val="single" w:sz="4" w:space="0" w:color="auto"/>
            </w:tcBorders>
            <w:vAlign w:val="bottom"/>
          </w:tcPr>
          <w:p w14:paraId="577152E5" w14:textId="77777777" w:rsidR="008D50A5" w:rsidRPr="009D41A0" w:rsidRDefault="008D50A5">
            <w:pPr>
              <w:ind w:right="61"/>
              <w:jc w:val="right"/>
              <w:rPr>
                <w:rFonts w:ascii="AngsanaUPC" w:hAnsi="AngsanaUPC" w:cs="AngsanaUPC"/>
                <w:sz w:val="28"/>
                <w:szCs w:val="28"/>
              </w:rPr>
            </w:pPr>
            <w:r w:rsidRPr="009D41A0">
              <w:rPr>
                <w:rFonts w:ascii="AngsanaUPC" w:hAnsi="AngsanaUPC" w:cs="AngsanaUPC"/>
                <w:sz w:val="28"/>
                <w:szCs w:val="28"/>
              </w:rPr>
              <w:t>2,877</w:t>
            </w:r>
          </w:p>
        </w:tc>
        <w:tc>
          <w:tcPr>
            <w:tcW w:w="90" w:type="dxa"/>
          </w:tcPr>
          <w:p w14:paraId="3185F45B" w14:textId="77777777" w:rsidR="008D50A5" w:rsidRPr="009D41A0" w:rsidRDefault="008D50A5">
            <w:pPr>
              <w:ind w:right="159"/>
              <w:jc w:val="right"/>
              <w:rPr>
                <w:rFonts w:ascii="AngsanaUPC" w:hAnsi="AngsanaUPC" w:cs="AngsanaUPC"/>
                <w:color w:val="000000" w:themeColor="text1"/>
                <w:sz w:val="28"/>
                <w:szCs w:val="28"/>
              </w:rPr>
            </w:pPr>
          </w:p>
        </w:tc>
        <w:tc>
          <w:tcPr>
            <w:tcW w:w="1800" w:type="dxa"/>
            <w:tcBorders>
              <w:bottom w:val="single" w:sz="4" w:space="0" w:color="auto"/>
            </w:tcBorders>
            <w:vAlign w:val="bottom"/>
          </w:tcPr>
          <w:p w14:paraId="7AFC26BD" w14:textId="77777777" w:rsidR="008D50A5" w:rsidRPr="009D41A0" w:rsidRDefault="008D50A5">
            <w:pPr>
              <w:tabs>
                <w:tab w:val="right" w:pos="7200"/>
                <w:tab w:val="right" w:pos="8540"/>
              </w:tabs>
              <w:spacing w:line="256" w:lineRule="auto"/>
              <w:ind w:right="151"/>
              <w:jc w:val="right"/>
              <w:rPr>
                <w:rFonts w:ascii="AngsanaUPC" w:hAnsi="AngsanaUPC" w:cs="AngsanaUPC"/>
                <w:sz w:val="28"/>
                <w:szCs w:val="28"/>
              </w:rPr>
            </w:pPr>
            <w:r w:rsidRPr="009D41A0">
              <w:rPr>
                <w:rFonts w:ascii="AngsanaUPC" w:hAnsi="AngsanaUPC" w:cs="AngsanaUPC"/>
                <w:sz w:val="28"/>
                <w:szCs w:val="28"/>
              </w:rPr>
              <w:t>6,817</w:t>
            </w:r>
          </w:p>
        </w:tc>
      </w:tr>
      <w:tr w:rsidR="008D50A5" w:rsidRPr="004B6B6F" w14:paraId="38A1894E" w14:textId="77777777" w:rsidTr="00345E10">
        <w:trPr>
          <w:trHeight w:hRule="exact" w:val="403"/>
        </w:trPr>
        <w:tc>
          <w:tcPr>
            <w:tcW w:w="4410" w:type="dxa"/>
            <w:vAlign w:val="bottom"/>
            <w:hideMark/>
          </w:tcPr>
          <w:p w14:paraId="2D2272EF" w14:textId="04A61711" w:rsidR="008D50A5" w:rsidRDefault="008D50A5">
            <w:pPr>
              <w:spacing w:line="256" w:lineRule="auto"/>
              <w:ind w:hanging="33"/>
              <w:rPr>
                <w:rFonts w:ascii="AngsanaUPC" w:hAnsi="AngsanaUPC" w:cs="AngsanaUPC"/>
                <w:b/>
                <w:bCs/>
                <w:sz w:val="28"/>
                <w:szCs w:val="28"/>
              </w:rPr>
            </w:pPr>
            <w:r w:rsidRPr="009D41A0">
              <w:rPr>
                <w:rFonts w:ascii="AngsanaUPC" w:hAnsi="AngsanaUPC" w:cs="AngsanaUPC"/>
                <w:b/>
                <w:bCs/>
                <w:sz w:val="28"/>
                <w:szCs w:val="28"/>
              </w:rPr>
              <w:t xml:space="preserve">  </w:t>
            </w:r>
            <w:r w:rsidR="00C43E11">
              <w:rPr>
                <w:rFonts w:ascii="AngsanaUPC" w:hAnsi="AngsanaUPC" w:cs="AngsanaUPC"/>
                <w:b/>
                <w:bCs/>
                <w:sz w:val="28"/>
                <w:szCs w:val="28"/>
              </w:rPr>
              <w:t>Total</w:t>
            </w:r>
          </w:p>
          <w:p w14:paraId="1D9FFFE9" w14:textId="77777777" w:rsidR="008D50A5" w:rsidRPr="009D41A0" w:rsidRDefault="008D50A5">
            <w:pPr>
              <w:spacing w:line="256" w:lineRule="auto"/>
              <w:ind w:hanging="33"/>
              <w:rPr>
                <w:rFonts w:ascii="AngsanaUPC" w:hAnsi="AngsanaUPC" w:cs="AngsanaUPC"/>
                <w:sz w:val="28"/>
                <w:szCs w:val="28"/>
              </w:rPr>
            </w:pPr>
          </w:p>
        </w:tc>
        <w:tc>
          <w:tcPr>
            <w:tcW w:w="90" w:type="dxa"/>
          </w:tcPr>
          <w:p w14:paraId="1E295341" w14:textId="77777777" w:rsidR="008D50A5" w:rsidRPr="009D41A0" w:rsidRDefault="008D50A5">
            <w:pPr>
              <w:ind w:right="159"/>
              <w:jc w:val="right"/>
              <w:rPr>
                <w:rFonts w:ascii="AngsanaUPC" w:hAnsi="AngsanaUPC" w:cs="AngsanaUPC"/>
                <w:color w:val="000000"/>
                <w:sz w:val="28"/>
                <w:szCs w:val="28"/>
              </w:rPr>
            </w:pPr>
          </w:p>
        </w:tc>
        <w:tc>
          <w:tcPr>
            <w:tcW w:w="2070" w:type="dxa"/>
            <w:tcBorders>
              <w:top w:val="single" w:sz="4" w:space="0" w:color="auto"/>
              <w:bottom w:val="double" w:sz="4" w:space="0" w:color="auto"/>
            </w:tcBorders>
            <w:vAlign w:val="bottom"/>
          </w:tcPr>
          <w:p w14:paraId="326BB4A3" w14:textId="77777777" w:rsidR="008D50A5" w:rsidRPr="009D41A0" w:rsidRDefault="008D50A5">
            <w:pPr>
              <w:ind w:right="61"/>
              <w:jc w:val="right"/>
              <w:rPr>
                <w:rFonts w:ascii="AngsanaUPC" w:hAnsi="AngsanaUPC" w:cs="AngsanaUPC"/>
                <w:b/>
                <w:bCs/>
                <w:sz w:val="28"/>
                <w:szCs w:val="28"/>
              </w:rPr>
            </w:pPr>
            <w:r w:rsidRPr="009D41A0">
              <w:rPr>
                <w:rFonts w:ascii="AngsanaUPC" w:hAnsi="AngsanaUPC" w:cs="AngsanaUPC"/>
                <w:b/>
                <w:bCs/>
                <w:sz w:val="28"/>
                <w:szCs w:val="28"/>
              </w:rPr>
              <w:t>2,877</w:t>
            </w:r>
          </w:p>
        </w:tc>
        <w:tc>
          <w:tcPr>
            <w:tcW w:w="90" w:type="dxa"/>
          </w:tcPr>
          <w:p w14:paraId="68FDAAC1" w14:textId="77777777" w:rsidR="008D50A5" w:rsidRPr="009D41A0" w:rsidRDefault="008D50A5">
            <w:pPr>
              <w:tabs>
                <w:tab w:val="right" w:pos="7200"/>
                <w:tab w:val="right" w:pos="8540"/>
              </w:tabs>
              <w:spacing w:line="256" w:lineRule="auto"/>
              <w:jc w:val="right"/>
              <w:rPr>
                <w:rFonts w:ascii="AngsanaUPC" w:hAnsi="AngsanaUPC" w:cs="AngsanaUPC"/>
                <w:b/>
                <w:bCs/>
                <w:sz w:val="28"/>
                <w:szCs w:val="28"/>
              </w:rPr>
            </w:pPr>
          </w:p>
        </w:tc>
        <w:tc>
          <w:tcPr>
            <w:tcW w:w="1800" w:type="dxa"/>
            <w:tcBorders>
              <w:top w:val="single" w:sz="4" w:space="0" w:color="auto"/>
              <w:bottom w:val="double" w:sz="4" w:space="0" w:color="auto"/>
            </w:tcBorders>
            <w:vAlign w:val="bottom"/>
          </w:tcPr>
          <w:p w14:paraId="668C8A46" w14:textId="77777777" w:rsidR="008D50A5" w:rsidRPr="009D41A0" w:rsidRDefault="008D50A5">
            <w:pPr>
              <w:tabs>
                <w:tab w:val="right" w:pos="7200"/>
                <w:tab w:val="right" w:pos="8540"/>
              </w:tabs>
              <w:spacing w:line="256" w:lineRule="auto"/>
              <w:ind w:right="151"/>
              <w:jc w:val="right"/>
              <w:rPr>
                <w:rFonts w:ascii="AngsanaUPC" w:hAnsi="AngsanaUPC" w:cs="AngsanaUPC"/>
                <w:b/>
                <w:bCs/>
                <w:sz w:val="28"/>
                <w:szCs w:val="28"/>
              </w:rPr>
            </w:pPr>
            <w:r w:rsidRPr="009D41A0">
              <w:rPr>
                <w:rFonts w:ascii="AngsanaUPC" w:hAnsi="AngsanaUPC" w:cs="AngsanaUPC"/>
                <w:b/>
                <w:bCs/>
                <w:sz w:val="28"/>
                <w:szCs w:val="28"/>
              </w:rPr>
              <w:t>6,817</w:t>
            </w:r>
          </w:p>
        </w:tc>
      </w:tr>
      <w:tr w:rsidR="008D50A5" w:rsidRPr="004B6B6F" w14:paraId="4651910A" w14:textId="77777777" w:rsidTr="00345E10">
        <w:trPr>
          <w:trHeight w:hRule="exact" w:val="176"/>
        </w:trPr>
        <w:tc>
          <w:tcPr>
            <w:tcW w:w="4410" w:type="dxa"/>
            <w:vAlign w:val="bottom"/>
          </w:tcPr>
          <w:p w14:paraId="281D4210" w14:textId="77777777" w:rsidR="008D50A5" w:rsidRPr="009D41A0" w:rsidRDefault="008D50A5">
            <w:pPr>
              <w:spacing w:line="256" w:lineRule="auto"/>
              <w:ind w:hanging="33"/>
              <w:rPr>
                <w:rFonts w:ascii="AngsanaUPC" w:hAnsi="AngsanaUPC" w:cs="AngsanaUPC"/>
                <w:b/>
                <w:bCs/>
                <w:sz w:val="28"/>
                <w:szCs w:val="28"/>
              </w:rPr>
            </w:pPr>
          </w:p>
        </w:tc>
        <w:tc>
          <w:tcPr>
            <w:tcW w:w="90" w:type="dxa"/>
          </w:tcPr>
          <w:p w14:paraId="057C39A8" w14:textId="77777777" w:rsidR="008D50A5" w:rsidRPr="009D41A0" w:rsidRDefault="008D50A5">
            <w:pPr>
              <w:ind w:right="159"/>
              <w:jc w:val="right"/>
              <w:rPr>
                <w:rFonts w:ascii="AngsanaUPC" w:hAnsi="AngsanaUPC" w:cs="AngsanaUPC"/>
                <w:color w:val="000000"/>
                <w:sz w:val="28"/>
                <w:szCs w:val="28"/>
              </w:rPr>
            </w:pPr>
          </w:p>
        </w:tc>
        <w:tc>
          <w:tcPr>
            <w:tcW w:w="2070" w:type="dxa"/>
            <w:tcBorders>
              <w:top w:val="double" w:sz="4" w:space="0" w:color="auto"/>
            </w:tcBorders>
            <w:vAlign w:val="bottom"/>
          </w:tcPr>
          <w:p w14:paraId="09BC8D58" w14:textId="77777777" w:rsidR="008D50A5" w:rsidRPr="009D41A0" w:rsidRDefault="008D50A5">
            <w:pPr>
              <w:ind w:right="61"/>
              <w:jc w:val="right"/>
              <w:rPr>
                <w:rFonts w:ascii="AngsanaUPC" w:hAnsi="AngsanaUPC" w:cs="AngsanaUPC"/>
                <w:b/>
                <w:bCs/>
                <w:sz w:val="28"/>
                <w:szCs w:val="28"/>
              </w:rPr>
            </w:pPr>
          </w:p>
        </w:tc>
        <w:tc>
          <w:tcPr>
            <w:tcW w:w="90" w:type="dxa"/>
          </w:tcPr>
          <w:p w14:paraId="21871BFF" w14:textId="77777777" w:rsidR="008D50A5" w:rsidRPr="009D41A0" w:rsidRDefault="008D50A5">
            <w:pPr>
              <w:tabs>
                <w:tab w:val="right" w:pos="7200"/>
                <w:tab w:val="right" w:pos="8540"/>
              </w:tabs>
              <w:spacing w:line="256" w:lineRule="auto"/>
              <w:jc w:val="right"/>
              <w:rPr>
                <w:rFonts w:ascii="AngsanaUPC" w:hAnsi="AngsanaUPC" w:cs="AngsanaUPC"/>
                <w:b/>
                <w:bCs/>
                <w:sz w:val="28"/>
                <w:szCs w:val="28"/>
              </w:rPr>
            </w:pPr>
          </w:p>
        </w:tc>
        <w:tc>
          <w:tcPr>
            <w:tcW w:w="1800" w:type="dxa"/>
            <w:tcBorders>
              <w:top w:val="double" w:sz="4" w:space="0" w:color="auto"/>
            </w:tcBorders>
            <w:vAlign w:val="bottom"/>
          </w:tcPr>
          <w:p w14:paraId="5749D3DC" w14:textId="77777777" w:rsidR="008D50A5" w:rsidRPr="009D41A0" w:rsidRDefault="008D50A5">
            <w:pPr>
              <w:tabs>
                <w:tab w:val="right" w:pos="7200"/>
                <w:tab w:val="right" w:pos="8540"/>
              </w:tabs>
              <w:spacing w:line="256" w:lineRule="auto"/>
              <w:ind w:right="151"/>
              <w:jc w:val="right"/>
              <w:rPr>
                <w:rFonts w:ascii="AngsanaUPC" w:hAnsi="AngsanaUPC" w:cs="AngsanaUPC"/>
                <w:b/>
                <w:bCs/>
                <w:sz w:val="28"/>
                <w:szCs w:val="28"/>
              </w:rPr>
            </w:pPr>
          </w:p>
        </w:tc>
      </w:tr>
    </w:tbl>
    <w:tbl>
      <w:tblPr>
        <w:tblpPr w:leftFromText="180" w:rightFromText="180" w:vertAnchor="text" w:horzAnchor="margin" w:tblpXSpec="right" w:tblpY="237"/>
        <w:tblW w:w="8462" w:type="dxa"/>
        <w:tblLayout w:type="fixed"/>
        <w:tblCellMar>
          <w:left w:w="14" w:type="dxa"/>
          <w:right w:w="58" w:type="dxa"/>
        </w:tblCellMar>
        <w:tblLook w:val="04A0" w:firstRow="1" w:lastRow="0" w:firstColumn="1" w:lastColumn="0" w:noHBand="0" w:noVBand="1"/>
      </w:tblPr>
      <w:tblGrid>
        <w:gridCol w:w="4410"/>
        <w:gridCol w:w="92"/>
        <w:gridCol w:w="2068"/>
        <w:gridCol w:w="92"/>
        <w:gridCol w:w="1800"/>
      </w:tblGrid>
      <w:tr w:rsidR="00A046C7" w:rsidRPr="009D41A0" w14:paraId="4D535A05" w14:textId="77777777" w:rsidTr="00C43E11">
        <w:trPr>
          <w:trHeight w:hRule="exact" w:val="374"/>
        </w:trPr>
        <w:tc>
          <w:tcPr>
            <w:tcW w:w="4410" w:type="dxa"/>
            <w:vAlign w:val="bottom"/>
          </w:tcPr>
          <w:p w14:paraId="4BA27ACC" w14:textId="77777777" w:rsidR="00A046C7" w:rsidRPr="009D41A0" w:rsidRDefault="00A046C7">
            <w:pPr>
              <w:spacing w:line="256" w:lineRule="auto"/>
              <w:ind w:left="-18" w:firstLine="18"/>
              <w:jc w:val="center"/>
              <w:rPr>
                <w:rFonts w:ascii="AngsanaUPC" w:hAnsi="AngsanaUPC" w:cs="AngsanaUPC"/>
                <w:b/>
                <w:bCs/>
                <w:sz w:val="28"/>
                <w:szCs w:val="28"/>
              </w:rPr>
            </w:pPr>
          </w:p>
        </w:tc>
        <w:tc>
          <w:tcPr>
            <w:tcW w:w="92" w:type="dxa"/>
          </w:tcPr>
          <w:p w14:paraId="334DB57C" w14:textId="77777777" w:rsidR="00A046C7" w:rsidRPr="009D41A0" w:rsidRDefault="00A046C7">
            <w:pPr>
              <w:spacing w:line="256" w:lineRule="auto"/>
              <w:ind w:left="-2663"/>
              <w:jc w:val="center"/>
              <w:rPr>
                <w:rFonts w:ascii="AngsanaUPC" w:hAnsi="AngsanaUPC" w:cs="AngsanaUPC"/>
                <w:b/>
                <w:bCs/>
                <w:sz w:val="28"/>
                <w:szCs w:val="28"/>
              </w:rPr>
            </w:pPr>
          </w:p>
        </w:tc>
        <w:tc>
          <w:tcPr>
            <w:tcW w:w="3960" w:type="dxa"/>
            <w:gridSpan w:val="3"/>
            <w:tcBorders>
              <w:bottom w:val="single" w:sz="4" w:space="0" w:color="auto"/>
            </w:tcBorders>
          </w:tcPr>
          <w:p w14:paraId="47381390" w14:textId="5083C644" w:rsidR="00A046C7" w:rsidRPr="009D41A0" w:rsidRDefault="00A046C7">
            <w:pPr>
              <w:spacing w:line="256" w:lineRule="auto"/>
              <w:ind w:left="-2663"/>
              <w:jc w:val="center"/>
              <w:rPr>
                <w:rFonts w:ascii="AngsanaUPC" w:hAnsi="AngsanaUPC" w:cs="AngsanaUPC"/>
                <w:b/>
                <w:bCs/>
                <w:sz w:val="28"/>
                <w:szCs w:val="28"/>
              </w:rPr>
            </w:pPr>
            <w:r w:rsidRPr="009D41A0">
              <w:rPr>
                <w:rFonts w:ascii="AngsanaUPC" w:hAnsi="AngsanaUPC" w:cs="AngsanaUPC"/>
                <w:b/>
                <w:bCs/>
                <w:sz w:val="28"/>
                <w:szCs w:val="28"/>
              </w:rPr>
              <w:t xml:space="preserve">                                                           </w:t>
            </w:r>
            <w:r w:rsidR="006249F6" w:rsidRPr="000F45AC">
              <w:rPr>
                <w:rFonts w:ascii="AngsanaUPC" w:hAnsi="AngsanaUPC" w:cs="AngsanaUPC"/>
                <w:b/>
                <w:bCs/>
                <w:sz w:val="28"/>
                <w:szCs w:val="28"/>
              </w:rPr>
              <w:t>(</w:t>
            </w:r>
            <w:r w:rsidR="006249F6" w:rsidRPr="006249F6">
              <w:rPr>
                <w:rFonts w:ascii="AngsanaUPC" w:hAnsi="AngsanaUPC" w:cs="AngsanaUPC"/>
                <w:b/>
                <w:bCs/>
                <w:sz w:val="28"/>
                <w:szCs w:val="28"/>
              </w:rPr>
              <w:t>Unit: Thousand Baht)</w:t>
            </w:r>
          </w:p>
        </w:tc>
      </w:tr>
      <w:tr w:rsidR="00A046C7" w:rsidRPr="009D41A0" w14:paraId="57D63385" w14:textId="77777777" w:rsidTr="00C43E11">
        <w:trPr>
          <w:trHeight w:hRule="exact" w:val="374"/>
        </w:trPr>
        <w:tc>
          <w:tcPr>
            <w:tcW w:w="4410" w:type="dxa"/>
            <w:vAlign w:val="bottom"/>
          </w:tcPr>
          <w:p w14:paraId="11B16270" w14:textId="77777777" w:rsidR="00A046C7" w:rsidRPr="009D41A0" w:rsidRDefault="00A046C7">
            <w:pPr>
              <w:spacing w:line="256" w:lineRule="auto"/>
              <w:ind w:left="-18" w:firstLine="18"/>
              <w:jc w:val="center"/>
              <w:rPr>
                <w:rFonts w:ascii="AngsanaUPC" w:hAnsi="AngsanaUPC" w:cs="AngsanaUPC"/>
                <w:b/>
                <w:bCs/>
                <w:sz w:val="28"/>
                <w:szCs w:val="28"/>
              </w:rPr>
            </w:pPr>
          </w:p>
        </w:tc>
        <w:tc>
          <w:tcPr>
            <w:tcW w:w="92" w:type="dxa"/>
          </w:tcPr>
          <w:p w14:paraId="5D1A1663" w14:textId="77777777" w:rsidR="00A046C7" w:rsidRPr="000F45AC" w:rsidRDefault="00A046C7">
            <w:pPr>
              <w:spacing w:line="256" w:lineRule="auto"/>
              <w:jc w:val="center"/>
              <w:rPr>
                <w:rFonts w:ascii="AngsanaUPC" w:hAnsi="AngsanaUPC" w:cs="AngsanaUPC"/>
                <w:b/>
                <w:bCs/>
                <w:sz w:val="28"/>
                <w:szCs w:val="28"/>
                <w:cs/>
              </w:rPr>
            </w:pPr>
          </w:p>
        </w:tc>
        <w:tc>
          <w:tcPr>
            <w:tcW w:w="3960" w:type="dxa"/>
            <w:gridSpan w:val="3"/>
            <w:tcBorders>
              <w:top w:val="single" w:sz="4" w:space="0" w:color="auto"/>
              <w:bottom w:val="single" w:sz="4" w:space="0" w:color="auto"/>
            </w:tcBorders>
          </w:tcPr>
          <w:p w14:paraId="4CD9BA8B" w14:textId="42C3A5B3" w:rsidR="00A046C7" w:rsidRPr="009D41A0" w:rsidRDefault="006249F6">
            <w:pPr>
              <w:spacing w:line="256" w:lineRule="auto"/>
              <w:jc w:val="center"/>
              <w:rPr>
                <w:rFonts w:ascii="AngsanaUPC" w:hAnsi="AngsanaUPC" w:cs="AngsanaUPC"/>
                <w:b/>
                <w:bCs/>
                <w:sz w:val="28"/>
                <w:szCs w:val="28"/>
              </w:rPr>
            </w:pPr>
            <w:r w:rsidRPr="005D1EFA">
              <w:rPr>
                <w:rFonts w:ascii="Angsana New" w:hAnsi="Angsana New"/>
                <w:b/>
                <w:bCs/>
                <w:sz w:val="28"/>
                <w:szCs w:val="28"/>
              </w:rPr>
              <w:t>Consolidated financial statements</w:t>
            </w:r>
          </w:p>
        </w:tc>
      </w:tr>
      <w:tr w:rsidR="00A046C7" w:rsidRPr="009D41A0" w14:paraId="627192E2" w14:textId="77777777" w:rsidTr="00C43E11">
        <w:trPr>
          <w:trHeight w:hRule="exact" w:val="374"/>
        </w:trPr>
        <w:tc>
          <w:tcPr>
            <w:tcW w:w="4410" w:type="dxa"/>
            <w:vAlign w:val="bottom"/>
          </w:tcPr>
          <w:p w14:paraId="4F836B07" w14:textId="77777777" w:rsidR="00A046C7" w:rsidRPr="009D41A0" w:rsidRDefault="00A046C7">
            <w:pPr>
              <w:spacing w:line="256" w:lineRule="auto"/>
              <w:jc w:val="center"/>
              <w:rPr>
                <w:rFonts w:ascii="AngsanaUPC" w:hAnsi="AngsanaUPC" w:cs="AngsanaUPC"/>
                <w:b/>
                <w:bCs/>
                <w:sz w:val="28"/>
                <w:szCs w:val="28"/>
              </w:rPr>
            </w:pPr>
          </w:p>
        </w:tc>
        <w:tc>
          <w:tcPr>
            <w:tcW w:w="92" w:type="dxa"/>
          </w:tcPr>
          <w:p w14:paraId="7FADD317" w14:textId="77777777" w:rsidR="00A046C7" w:rsidRPr="000F45AC" w:rsidRDefault="00A046C7">
            <w:pPr>
              <w:spacing w:line="256" w:lineRule="auto"/>
              <w:jc w:val="center"/>
              <w:rPr>
                <w:rFonts w:ascii="AngsanaUPC" w:hAnsi="AngsanaUPC" w:cs="AngsanaUPC"/>
                <w:b/>
                <w:bCs/>
                <w:sz w:val="28"/>
                <w:szCs w:val="28"/>
                <w:cs/>
              </w:rPr>
            </w:pPr>
          </w:p>
        </w:tc>
        <w:tc>
          <w:tcPr>
            <w:tcW w:w="3960" w:type="dxa"/>
            <w:gridSpan w:val="3"/>
            <w:tcBorders>
              <w:top w:val="single" w:sz="4" w:space="0" w:color="auto"/>
              <w:bottom w:val="single" w:sz="4" w:space="0" w:color="auto"/>
            </w:tcBorders>
          </w:tcPr>
          <w:p w14:paraId="4A881A9B" w14:textId="68E7344A" w:rsidR="00A046C7" w:rsidRPr="009D41A0" w:rsidRDefault="00C43E11">
            <w:pPr>
              <w:spacing w:line="256" w:lineRule="auto"/>
              <w:jc w:val="center"/>
              <w:rPr>
                <w:rFonts w:ascii="AngsanaUPC" w:hAnsi="AngsanaUPC" w:cs="AngsanaUPC"/>
                <w:b/>
                <w:bCs/>
                <w:sz w:val="28"/>
                <w:szCs w:val="28"/>
              </w:rPr>
            </w:pPr>
            <w:r>
              <w:rPr>
                <w:rFonts w:ascii="AngsanaUPC" w:hAnsi="AngsanaUPC" w:cs="AngsanaUPC"/>
                <w:b/>
                <w:bCs/>
                <w:sz w:val="28"/>
                <w:szCs w:val="28"/>
              </w:rPr>
              <w:t>Share of profit from investment in joint venture</w:t>
            </w:r>
          </w:p>
        </w:tc>
      </w:tr>
      <w:tr w:rsidR="00A046C7" w:rsidRPr="009D41A0" w14:paraId="7A8B2273" w14:textId="77777777" w:rsidTr="00C43E11">
        <w:trPr>
          <w:trHeight w:hRule="exact" w:val="374"/>
        </w:trPr>
        <w:tc>
          <w:tcPr>
            <w:tcW w:w="4410" w:type="dxa"/>
            <w:vAlign w:val="bottom"/>
          </w:tcPr>
          <w:p w14:paraId="3A1CDB7E" w14:textId="77777777" w:rsidR="00A046C7" w:rsidRPr="009D41A0" w:rsidRDefault="00A046C7">
            <w:pPr>
              <w:spacing w:line="256" w:lineRule="auto"/>
              <w:jc w:val="center"/>
              <w:rPr>
                <w:rFonts w:ascii="AngsanaUPC" w:hAnsi="AngsanaUPC" w:cs="AngsanaUPC"/>
                <w:b/>
                <w:bCs/>
                <w:sz w:val="28"/>
                <w:szCs w:val="28"/>
                <w:lang w:val="en-GB"/>
              </w:rPr>
            </w:pPr>
          </w:p>
        </w:tc>
        <w:tc>
          <w:tcPr>
            <w:tcW w:w="92" w:type="dxa"/>
          </w:tcPr>
          <w:p w14:paraId="001D4020" w14:textId="77777777" w:rsidR="00A046C7" w:rsidRPr="000F45AC" w:rsidRDefault="00A046C7">
            <w:pPr>
              <w:spacing w:line="256" w:lineRule="auto"/>
              <w:jc w:val="center"/>
              <w:rPr>
                <w:rFonts w:ascii="AngsanaUPC" w:hAnsi="AngsanaUPC" w:cs="AngsanaUPC"/>
                <w:b/>
                <w:bCs/>
                <w:sz w:val="28"/>
                <w:szCs w:val="28"/>
                <w:cs/>
              </w:rPr>
            </w:pPr>
          </w:p>
        </w:tc>
        <w:tc>
          <w:tcPr>
            <w:tcW w:w="3960" w:type="dxa"/>
            <w:gridSpan w:val="3"/>
            <w:tcBorders>
              <w:top w:val="single" w:sz="4" w:space="0" w:color="auto"/>
              <w:bottom w:val="single" w:sz="4" w:space="0" w:color="auto"/>
            </w:tcBorders>
          </w:tcPr>
          <w:p w14:paraId="7D31CCCF" w14:textId="491F2659" w:rsidR="00A046C7" w:rsidRPr="000F45AC" w:rsidRDefault="00C43E11">
            <w:pPr>
              <w:spacing w:line="256" w:lineRule="auto"/>
              <w:jc w:val="center"/>
              <w:rPr>
                <w:rFonts w:ascii="AngsanaUPC" w:hAnsi="AngsanaUPC" w:cs="AngsanaUPC"/>
                <w:b/>
                <w:bCs/>
                <w:sz w:val="28"/>
                <w:szCs w:val="28"/>
                <w:cs/>
              </w:rPr>
            </w:pPr>
            <w:r w:rsidRPr="00542334">
              <w:rPr>
                <w:rFonts w:ascii="Angsana New" w:hAnsi="Angsana New"/>
                <w:b/>
                <w:bCs/>
                <w:sz w:val="28"/>
                <w:szCs w:val="28"/>
              </w:rPr>
              <w:t xml:space="preserve">For the six-month periods </w:t>
            </w:r>
            <w:proofErr w:type="gramStart"/>
            <w:r w:rsidRPr="00542334">
              <w:rPr>
                <w:rFonts w:ascii="Angsana New" w:hAnsi="Angsana New"/>
                <w:b/>
                <w:bCs/>
                <w:sz w:val="28"/>
                <w:szCs w:val="28"/>
              </w:rPr>
              <w:t>ended</w:t>
            </w:r>
            <w:proofErr w:type="gramEnd"/>
            <w:r w:rsidRPr="00542334">
              <w:rPr>
                <w:rFonts w:ascii="Angsana New" w:hAnsi="Angsana New"/>
                <w:b/>
                <w:bCs/>
                <w:sz w:val="28"/>
                <w:szCs w:val="28"/>
              </w:rPr>
              <w:t xml:space="preserve"> June 30,</w:t>
            </w:r>
          </w:p>
        </w:tc>
      </w:tr>
      <w:tr w:rsidR="00C43E11" w:rsidRPr="009D41A0" w14:paraId="73EBC5ED" w14:textId="77777777" w:rsidTr="00C43E11">
        <w:trPr>
          <w:trHeight w:hRule="exact" w:val="403"/>
        </w:trPr>
        <w:tc>
          <w:tcPr>
            <w:tcW w:w="4410" w:type="dxa"/>
            <w:tcBorders>
              <w:bottom w:val="single" w:sz="4" w:space="0" w:color="auto"/>
            </w:tcBorders>
            <w:vAlign w:val="bottom"/>
          </w:tcPr>
          <w:p w14:paraId="46B58ABE" w14:textId="57292F49" w:rsidR="00C43E11" w:rsidRPr="000F45AC" w:rsidRDefault="00C43E11" w:rsidP="00C43E11">
            <w:pPr>
              <w:spacing w:line="256" w:lineRule="auto"/>
              <w:jc w:val="center"/>
              <w:rPr>
                <w:rFonts w:ascii="AngsanaUPC" w:hAnsi="AngsanaUPC" w:cs="AngsanaUPC"/>
                <w:sz w:val="28"/>
                <w:szCs w:val="28"/>
                <w:cs/>
              </w:rPr>
            </w:pPr>
            <w:r w:rsidRPr="00044344">
              <w:rPr>
                <w:rFonts w:ascii="Angsana New" w:hAnsi="Angsana New"/>
                <w:b/>
                <w:bCs/>
                <w:sz w:val="28"/>
                <w:szCs w:val="28"/>
              </w:rPr>
              <w:t>Joint venture</w:t>
            </w:r>
          </w:p>
        </w:tc>
        <w:tc>
          <w:tcPr>
            <w:tcW w:w="92" w:type="dxa"/>
          </w:tcPr>
          <w:p w14:paraId="3D986354" w14:textId="77777777" w:rsidR="00C43E11" w:rsidRPr="009D41A0" w:rsidRDefault="00C43E11" w:rsidP="00C43E11">
            <w:pPr>
              <w:tabs>
                <w:tab w:val="right" w:pos="7200"/>
                <w:tab w:val="right" w:pos="8540"/>
              </w:tabs>
              <w:spacing w:line="256" w:lineRule="auto"/>
              <w:jc w:val="center"/>
              <w:rPr>
                <w:rFonts w:ascii="AngsanaUPC" w:hAnsi="AngsanaUPC" w:cs="AngsanaUPC"/>
                <w:b/>
                <w:bCs/>
                <w:sz w:val="28"/>
                <w:szCs w:val="28"/>
              </w:rPr>
            </w:pPr>
          </w:p>
        </w:tc>
        <w:tc>
          <w:tcPr>
            <w:tcW w:w="2068" w:type="dxa"/>
            <w:tcBorders>
              <w:top w:val="single" w:sz="4" w:space="0" w:color="auto"/>
              <w:bottom w:val="single" w:sz="4" w:space="0" w:color="auto"/>
            </w:tcBorders>
            <w:vAlign w:val="center"/>
            <w:hideMark/>
          </w:tcPr>
          <w:p w14:paraId="1A277239" w14:textId="07FA1537" w:rsidR="00C43E11" w:rsidRPr="009D41A0" w:rsidRDefault="00C43E11" w:rsidP="00C43E11">
            <w:pPr>
              <w:tabs>
                <w:tab w:val="right" w:pos="7200"/>
                <w:tab w:val="right" w:pos="8540"/>
              </w:tabs>
              <w:spacing w:line="256" w:lineRule="auto"/>
              <w:jc w:val="center"/>
              <w:rPr>
                <w:rFonts w:ascii="AngsanaUPC" w:hAnsi="AngsanaUPC" w:cs="AngsanaUPC"/>
                <w:b/>
                <w:bCs/>
                <w:sz w:val="28"/>
                <w:szCs w:val="28"/>
              </w:rPr>
            </w:pPr>
            <w:r>
              <w:rPr>
                <w:rFonts w:ascii="AngsanaUPC" w:hAnsi="AngsanaUPC" w:cs="AngsanaUPC"/>
                <w:b/>
                <w:bCs/>
                <w:sz w:val="28"/>
                <w:szCs w:val="28"/>
              </w:rPr>
              <w:t>2025</w:t>
            </w:r>
          </w:p>
        </w:tc>
        <w:tc>
          <w:tcPr>
            <w:tcW w:w="92" w:type="dxa"/>
            <w:tcBorders>
              <w:top w:val="single" w:sz="4" w:space="0" w:color="auto"/>
            </w:tcBorders>
          </w:tcPr>
          <w:p w14:paraId="7655ACFA" w14:textId="77777777" w:rsidR="00C43E11" w:rsidRPr="009D41A0" w:rsidRDefault="00C43E11" w:rsidP="00C43E11">
            <w:pPr>
              <w:tabs>
                <w:tab w:val="right" w:pos="7200"/>
                <w:tab w:val="right" w:pos="8540"/>
              </w:tabs>
              <w:spacing w:line="256" w:lineRule="auto"/>
              <w:jc w:val="center"/>
              <w:rPr>
                <w:rFonts w:ascii="AngsanaUPC" w:hAnsi="AngsanaUPC" w:cs="AngsanaUPC"/>
                <w:b/>
                <w:bCs/>
                <w:sz w:val="28"/>
                <w:szCs w:val="28"/>
              </w:rPr>
            </w:pPr>
          </w:p>
        </w:tc>
        <w:tc>
          <w:tcPr>
            <w:tcW w:w="1800" w:type="dxa"/>
            <w:tcBorders>
              <w:top w:val="single" w:sz="4" w:space="0" w:color="auto"/>
              <w:bottom w:val="single" w:sz="4" w:space="0" w:color="auto"/>
            </w:tcBorders>
            <w:vAlign w:val="center"/>
            <w:hideMark/>
          </w:tcPr>
          <w:p w14:paraId="4FD9DC78" w14:textId="1E8EF657" w:rsidR="00C43E11" w:rsidRPr="009D41A0" w:rsidRDefault="00C43E11" w:rsidP="00C43E11">
            <w:pPr>
              <w:tabs>
                <w:tab w:val="right" w:pos="7200"/>
                <w:tab w:val="right" w:pos="8540"/>
              </w:tabs>
              <w:spacing w:line="256" w:lineRule="auto"/>
              <w:jc w:val="center"/>
              <w:rPr>
                <w:rFonts w:ascii="AngsanaUPC" w:hAnsi="AngsanaUPC" w:cs="AngsanaUPC"/>
                <w:b/>
                <w:bCs/>
                <w:sz w:val="28"/>
                <w:szCs w:val="28"/>
              </w:rPr>
            </w:pPr>
            <w:r w:rsidRPr="009D41A0">
              <w:rPr>
                <w:rFonts w:ascii="AngsanaUPC" w:hAnsi="AngsanaUPC" w:cs="AngsanaUPC"/>
                <w:b/>
                <w:bCs/>
                <w:sz w:val="28"/>
                <w:szCs w:val="28"/>
              </w:rPr>
              <w:t>2</w:t>
            </w:r>
            <w:r>
              <w:rPr>
                <w:rFonts w:ascii="AngsanaUPC" w:hAnsi="AngsanaUPC" w:cs="AngsanaUPC"/>
                <w:b/>
                <w:bCs/>
                <w:sz w:val="28"/>
                <w:szCs w:val="28"/>
              </w:rPr>
              <w:t>024</w:t>
            </w:r>
          </w:p>
        </w:tc>
      </w:tr>
      <w:tr w:rsidR="00C43E11" w:rsidRPr="009D41A0" w14:paraId="63CCD417" w14:textId="77777777" w:rsidTr="00C43E11">
        <w:trPr>
          <w:trHeight w:hRule="exact" w:val="403"/>
        </w:trPr>
        <w:tc>
          <w:tcPr>
            <w:tcW w:w="4410" w:type="dxa"/>
            <w:tcBorders>
              <w:top w:val="single" w:sz="4" w:space="0" w:color="auto"/>
            </w:tcBorders>
            <w:vAlign w:val="bottom"/>
            <w:hideMark/>
          </w:tcPr>
          <w:p w14:paraId="3715093D" w14:textId="6F5943BE" w:rsidR="00C43E11" w:rsidRPr="009D41A0" w:rsidRDefault="00C43E11" w:rsidP="00C43E11">
            <w:pPr>
              <w:spacing w:line="256" w:lineRule="auto"/>
              <w:ind w:firstLine="79"/>
              <w:rPr>
                <w:rFonts w:ascii="AngsanaUPC" w:hAnsi="AngsanaUPC" w:cs="AngsanaUPC"/>
                <w:sz w:val="28"/>
                <w:szCs w:val="28"/>
              </w:rPr>
            </w:pPr>
            <w:r w:rsidRPr="00267AB2">
              <w:rPr>
                <w:rFonts w:ascii="Angsana New" w:hAnsi="Angsana New"/>
                <w:sz w:val="28"/>
                <w:szCs w:val="28"/>
              </w:rPr>
              <w:t>BGY &amp; TFD Properties Company Limited</w:t>
            </w:r>
          </w:p>
        </w:tc>
        <w:tc>
          <w:tcPr>
            <w:tcW w:w="92" w:type="dxa"/>
          </w:tcPr>
          <w:p w14:paraId="3D10319E" w14:textId="77777777" w:rsidR="00C43E11" w:rsidRPr="009D41A0" w:rsidRDefault="00C43E11" w:rsidP="00C43E11">
            <w:pPr>
              <w:ind w:right="-47"/>
              <w:jc w:val="right"/>
              <w:rPr>
                <w:rFonts w:ascii="AngsanaUPC" w:hAnsi="AngsanaUPC" w:cs="AngsanaUPC"/>
                <w:sz w:val="28"/>
                <w:szCs w:val="28"/>
              </w:rPr>
            </w:pPr>
          </w:p>
        </w:tc>
        <w:tc>
          <w:tcPr>
            <w:tcW w:w="2068" w:type="dxa"/>
            <w:tcBorders>
              <w:top w:val="single" w:sz="4" w:space="0" w:color="auto"/>
            </w:tcBorders>
            <w:vAlign w:val="bottom"/>
          </w:tcPr>
          <w:p w14:paraId="314C46AD" w14:textId="77777777" w:rsidR="00C43E11" w:rsidRPr="009D41A0" w:rsidRDefault="00C43E11" w:rsidP="00C43E11">
            <w:pPr>
              <w:ind w:right="28"/>
              <w:jc w:val="right"/>
              <w:rPr>
                <w:rFonts w:ascii="AngsanaUPC" w:hAnsi="AngsanaUPC" w:cs="AngsanaUPC"/>
                <w:sz w:val="28"/>
                <w:szCs w:val="28"/>
              </w:rPr>
            </w:pPr>
            <w:r w:rsidRPr="009D41A0">
              <w:rPr>
                <w:rFonts w:ascii="AngsanaUPC" w:hAnsi="AngsanaUPC" w:cs="AngsanaUPC"/>
                <w:sz w:val="28"/>
                <w:szCs w:val="28"/>
              </w:rPr>
              <w:t>5,938</w:t>
            </w:r>
          </w:p>
        </w:tc>
        <w:tc>
          <w:tcPr>
            <w:tcW w:w="92" w:type="dxa"/>
          </w:tcPr>
          <w:p w14:paraId="5640313D" w14:textId="77777777" w:rsidR="00C43E11" w:rsidRPr="009D41A0" w:rsidRDefault="00C43E11" w:rsidP="00C43E11">
            <w:pPr>
              <w:ind w:right="159"/>
              <w:jc w:val="right"/>
              <w:rPr>
                <w:rFonts w:ascii="AngsanaUPC" w:hAnsi="AngsanaUPC" w:cs="AngsanaUPC"/>
                <w:sz w:val="28"/>
                <w:szCs w:val="28"/>
              </w:rPr>
            </w:pPr>
          </w:p>
        </w:tc>
        <w:tc>
          <w:tcPr>
            <w:tcW w:w="1800" w:type="dxa"/>
            <w:vAlign w:val="bottom"/>
          </w:tcPr>
          <w:p w14:paraId="77ADDB8E" w14:textId="77777777" w:rsidR="00C43E11" w:rsidRPr="009D41A0" w:rsidRDefault="00C43E11" w:rsidP="00C43E11">
            <w:pPr>
              <w:tabs>
                <w:tab w:val="right" w:pos="7200"/>
                <w:tab w:val="right" w:pos="8540"/>
              </w:tabs>
              <w:spacing w:line="256" w:lineRule="auto"/>
              <w:ind w:right="65"/>
              <w:jc w:val="right"/>
              <w:rPr>
                <w:rFonts w:ascii="AngsanaUPC" w:hAnsi="AngsanaUPC" w:cs="AngsanaUPC"/>
                <w:sz w:val="28"/>
                <w:szCs w:val="28"/>
              </w:rPr>
            </w:pPr>
            <w:r w:rsidRPr="009D41A0">
              <w:rPr>
                <w:rFonts w:ascii="AngsanaUPC" w:hAnsi="AngsanaUPC" w:cs="AngsanaUPC"/>
                <w:sz w:val="28"/>
                <w:szCs w:val="28"/>
              </w:rPr>
              <w:t>14,248</w:t>
            </w:r>
          </w:p>
        </w:tc>
      </w:tr>
      <w:tr w:rsidR="00C43E11" w:rsidRPr="009D41A0" w14:paraId="61C55F51" w14:textId="77777777" w:rsidTr="00C43E11">
        <w:trPr>
          <w:trHeight w:hRule="exact" w:val="403"/>
        </w:trPr>
        <w:tc>
          <w:tcPr>
            <w:tcW w:w="4410" w:type="dxa"/>
            <w:vAlign w:val="bottom"/>
            <w:hideMark/>
          </w:tcPr>
          <w:p w14:paraId="43F159C9" w14:textId="3778E108" w:rsidR="00C43E11" w:rsidRPr="009D41A0" w:rsidRDefault="00C43E11" w:rsidP="00C43E11">
            <w:pPr>
              <w:spacing w:line="256" w:lineRule="auto"/>
              <w:ind w:firstLine="80"/>
              <w:rPr>
                <w:rFonts w:ascii="AngsanaUPC" w:hAnsi="AngsanaUPC" w:cs="AngsanaUPC"/>
                <w:sz w:val="28"/>
                <w:szCs w:val="28"/>
              </w:rPr>
            </w:pPr>
            <w:r>
              <w:rPr>
                <w:rFonts w:ascii="AngsanaUPC" w:hAnsi="AngsanaUPC" w:cs="AngsanaUPC"/>
                <w:b/>
                <w:bCs/>
                <w:sz w:val="28"/>
                <w:szCs w:val="28"/>
              </w:rPr>
              <w:t>Total</w:t>
            </w:r>
          </w:p>
        </w:tc>
        <w:tc>
          <w:tcPr>
            <w:tcW w:w="92" w:type="dxa"/>
          </w:tcPr>
          <w:p w14:paraId="1D0E4F49" w14:textId="77777777" w:rsidR="00C43E11" w:rsidRPr="009D41A0" w:rsidRDefault="00C43E11" w:rsidP="00C43E11">
            <w:pPr>
              <w:tabs>
                <w:tab w:val="right" w:pos="7200"/>
                <w:tab w:val="right" w:pos="8540"/>
              </w:tabs>
              <w:spacing w:line="256" w:lineRule="auto"/>
              <w:jc w:val="right"/>
              <w:rPr>
                <w:rFonts w:ascii="AngsanaUPC" w:hAnsi="AngsanaUPC" w:cs="AngsanaUPC"/>
                <w:sz w:val="28"/>
                <w:szCs w:val="28"/>
              </w:rPr>
            </w:pPr>
          </w:p>
        </w:tc>
        <w:tc>
          <w:tcPr>
            <w:tcW w:w="2068" w:type="dxa"/>
            <w:tcBorders>
              <w:top w:val="single" w:sz="4" w:space="0" w:color="auto"/>
              <w:bottom w:val="double" w:sz="4" w:space="0" w:color="auto"/>
            </w:tcBorders>
            <w:vAlign w:val="bottom"/>
          </w:tcPr>
          <w:p w14:paraId="49046023" w14:textId="77777777" w:rsidR="00C43E11" w:rsidRPr="009D41A0" w:rsidRDefault="00C43E11" w:rsidP="00C43E11">
            <w:pPr>
              <w:ind w:right="28"/>
              <w:jc w:val="right"/>
              <w:rPr>
                <w:rFonts w:ascii="AngsanaUPC" w:hAnsi="AngsanaUPC" w:cs="AngsanaUPC"/>
                <w:sz w:val="28"/>
                <w:szCs w:val="28"/>
              </w:rPr>
            </w:pPr>
            <w:r w:rsidRPr="009D41A0">
              <w:rPr>
                <w:rFonts w:ascii="AngsanaUPC" w:hAnsi="AngsanaUPC" w:cs="AngsanaUPC"/>
                <w:b/>
                <w:bCs/>
                <w:sz w:val="28"/>
                <w:szCs w:val="28"/>
              </w:rPr>
              <w:t>5,938</w:t>
            </w:r>
          </w:p>
        </w:tc>
        <w:tc>
          <w:tcPr>
            <w:tcW w:w="92" w:type="dxa"/>
          </w:tcPr>
          <w:p w14:paraId="47E8F688" w14:textId="77777777" w:rsidR="00C43E11" w:rsidRPr="009D41A0" w:rsidRDefault="00C43E11" w:rsidP="00C43E11">
            <w:pPr>
              <w:tabs>
                <w:tab w:val="right" w:pos="7200"/>
                <w:tab w:val="right" w:pos="8540"/>
              </w:tabs>
              <w:spacing w:line="256" w:lineRule="auto"/>
              <w:jc w:val="right"/>
              <w:rPr>
                <w:rFonts w:ascii="AngsanaUPC" w:hAnsi="AngsanaUPC" w:cs="AngsanaUPC"/>
                <w:sz w:val="28"/>
                <w:szCs w:val="28"/>
              </w:rPr>
            </w:pPr>
          </w:p>
        </w:tc>
        <w:tc>
          <w:tcPr>
            <w:tcW w:w="1800" w:type="dxa"/>
            <w:tcBorders>
              <w:top w:val="single" w:sz="4" w:space="0" w:color="auto"/>
              <w:bottom w:val="double" w:sz="4" w:space="0" w:color="auto"/>
            </w:tcBorders>
            <w:vAlign w:val="bottom"/>
          </w:tcPr>
          <w:p w14:paraId="4F4694C0" w14:textId="77777777" w:rsidR="00C43E11" w:rsidRPr="009D41A0" w:rsidRDefault="00C43E11" w:rsidP="00C43E11">
            <w:pPr>
              <w:tabs>
                <w:tab w:val="right" w:pos="7200"/>
                <w:tab w:val="right" w:pos="8540"/>
              </w:tabs>
              <w:spacing w:line="256" w:lineRule="auto"/>
              <w:ind w:right="65"/>
              <w:jc w:val="right"/>
              <w:rPr>
                <w:rFonts w:ascii="AngsanaUPC" w:hAnsi="AngsanaUPC" w:cs="AngsanaUPC"/>
                <w:sz w:val="28"/>
                <w:szCs w:val="28"/>
              </w:rPr>
            </w:pPr>
            <w:r w:rsidRPr="009D41A0">
              <w:rPr>
                <w:rFonts w:ascii="AngsanaUPC" w:hAnsi="AngsanaUPC" w:cs="AngsanaUPC"/>
                <w:b/>
                <w:bCs/>
                <w:sz w:val="28"/>
                <w:szCs w:val="28"/>
              </w:rPr>
              <w:t>14,248</w:t>
            </w:r>
          </w:p>
        </w:tc>
      </w:tr>
    </w:tbl>
    <w:p w14:paraId="268BFB3C" w14:textId="77777777" w:rsidR="00BA3957" w:rsidRDefault="00BA3957" w:rsidP="00376F0F">
      <w:pPr>
        <w:pStyle w:val="ListParagraph"/>
        <w:tabs>
          <w:tab w:val="left" w:pos="990"/>
          <w:tab w:val="left" w:pos="1170"/>
        </w:tabs>
        <w:spacing w:before="240" w:after="120"/>
        <w:ind w:left="605"/>
        <w:contextualSpacing w:val="0"/>
        <w:jc w:val="thaiDistribute"/>
        <w:rPr>
          <w:rFonts w:ascii="Angsana New" w:hAnsi="Angsana New"/>
          <w:sz w:val="28"/>
          <w:szCs w:val="28"/>
        </w:rPr>
      </w:pPr>
    </w:p>
    <w:p w14:paraId="0F470322" w14:textId="77777777" w:rsidR="00BA3957" w:rsidRDefault="00BA3957" w:rsidP="00376F0F">
      <w:pPr>
        <w:pStyle w:val="ListParagraph"/>
        <w:tabs>
          <w:tab w:val="left" w:pos="990"/>
          <w:tab w:val="left" w:pos="1170"/>
        </w:tabs>
        <w:spacing w:before="240" w:after="120"/>
        <w:ind w:left="605"/>
        <w:contextualSpacing w:val="0"/>
        <w:jc w:val="thaiDistribute"/>
        <w:rPr>
          <w:rFonts w:ascii="Angsana New" w:hAnsi="Angsana New"/>
          <w:sz w:val="28"/>
          <w:szCs w:val="28"/>
        </w:rPr>
      </w:pPr>
    </w:p>
    <w:p w14:paraId="617C6602" w14:textId="77777777" w:rsidR="009E1317" w:rsidRDefault="009E1317" w:rsidP="00376F0F">
      <w:pPr>
        <w:pStyle w:val="ListParagraph"/>
        <w:tabs>
          <w:tab w:val="left" w:pos="990"/>
          <w:tab w:val="left" w:pos="1170"/>
        </w:tabs>
        <w:spacing w:before="240" w:after="120"/>
        <w:ind w:left="605"/>
        <w:contextualSpacing w:val="0"/>
        <w:jc w:val="thaiDistribute"/>
        <w:rPr>
          <w:rFonts w:ascii="Angsana New" w:hAnsi="Angsana New"/>
          <w:sz w:val="28"/>
          <w:szCs w:val="28"/>
        </w:rPr>
      </w:pPr>
    </w:p>
    <w:p w14:paraId="5FE62091" w14:textId="77777777" w:rsidR="009E1317" w:rsidRDefault="009E1317" w:rsidP="00376F0F">
      <w:pPr>
        <w:pStyle w:val="ListParagraph"/>
        <w:tabs>
          <w:tab w:val="left" w:pos="990"/>
          <w:tab w:val="left" w:pos="1170"/>
        </w:tabs>
        <w:spacing w:before="240" w:after="120"/>
        <w:ind w:left="605"/>
        <w:contextualSpacing w:val="0"/>
        <w:jc w:val="thaiDistribute"/>
        <w:rPr>
          <w:rFonts w:ascii="Angsana New" w:hAnsi="Angsana New"/>
          <w:sz w:val="28"/>
          <w:szCs w:val="28"/>
        </w:rPr>
      </w:pPr>
    </w:p>
    <w:p w14:paraId="2F0AC32C" w14:textId="77777777" w:rsidR="009E1317" w:rsidRDefault="009E1317" w:rsidP="00376F0F">
      <w:pPr>
        <w:pStyle w:val="ListParagraph"/>
        <w:tabs>
          <w:tab w:val="left" w:pos="990"/>
          <w:tab w:val="left" w:pos="1170"/>
        </w:tabs>
        <w:spacing w:before="240" w:after="120"/>
        <w:ind w:left="605"/>
        <w:contextualSpacing w:val="0"/>
        <w:jc w:val="thaiDistribute"/>
        <w:rPr>
          <w:rFonts w:ascii="Angsana New" w:hAnsi="Angsana New"/>
          <w:sz w:val="28"/>
          <w:szCs w:val="28"/>
        </w:rPr>
      </w:pPr>
    </w:p>
    <w:p w14:paraId="4177A9ED" w14:textId="77777777" w:rsidR="00AA5B81" w:rsidRDefault="00AA5B81" w:rsidP="00376F0F">
      <w:pPr>
        <w:pStyle w:val="ListParagraph"/>
        <w:tabs>
          <w:tab w:val="left" w:pos="990"/>
          <w:tab w:val="left" w:pos="1170"/>
        </w:tabs>
        <w:spacing w:before="240" w:after="120"/>
        <w:ind w:left="605"/>
        <w:contextualSpacing w:val="0"/>
        <w:jc w:val="thaiDistribute"/>
        <w:rPr>
          <w:rFonts w:ascii="Angsana New" w:hAnsi="Angsana New"/>
          <w:sz w:val="28"/>
          <w:szCs w:val="28"/>
        </w:rPr>
      </w:pPr>
    </w:p>
    <w:p w14:paraId="7DF3323F" w14:textId="77777777" w:rsidR="00AA5B81" w:rsidRDefault="00AA5B81" w:rsidP="00376F0F">
      <w:pPr>
        <w:pStyle w:val="ListParagraph"/>
        <w:tabs>
          <w:tab w:val="left" w:pos="990"/>
          <w:tab w:val="left" w:pos="1170"/>
        </w:tabs>
        <w:spacing w:before="240" w:after="120"/>
        <w:ind w:left="605"/>
        <w:contextualSpacing w:val="0"/>
        <w:jc w:val="thaiDistribute"/>
        <w:rPr>
          <w:rFonts w:ascii="Angsana New" w:hAnsi="Angsana New"/>
          <w:sz w:val="28"/>
          <w:szCs w:val="28"/>
        </w:rPr>
      </w:pPr>
    </w:p>
    <w:p w14:paraId="6781334D" w14:textId="321F11DB" w:rsidR="00C635B3" w:rsidRDefault="00C635B3" w:rsidP="00C635B3">
      <w:pPr>
        <w:pStyle w:val="ListParagraph"/>
        <w:tabs>
          <w:tab w:val="left" w:pos="990"/>
          <w:tab w:val="left" w:pos="1170"/>
        </w:tabs>
        <w:spacing w:before="240" w:after="120"/>
        <w:ind w:left="605"/>
        <w:contextualSpacing w:val="0"/>
        <w:jc w:val="thaiDistribute"/>
        <w:rPr>
          <w:rFonts w:ascii="Angsana New" w:hAnsi="Angsana New"/>
          <w:sz w:val="28"/>
          <w:szCs w:val="28"/>
        </w:rPr>
      </w:pPr>
      <w:r w:rsidRPr="003F399D">
        <w:rPr>
          <w:rFonts w:ascii="Angsana New" w:hAnsi="Angsana New"/>
          <w:sz w:val="28"/>
          <w:szCs w:val="28"/>
        </w:rPr>
        <w:lastRenderedPageBreak/>
        <w:t>9.</w:t>
      </w:r>
      <w:r>
        <w:rPr>
          <w:rFonts w:ascii="Angsana New" w:hAnsi="Angsana New"/>
          <w:sz w:val="28"/>
          <w:szCs w:val="28"/>
        </w:rPr>
        <w:t>3</w:t>
      </w:r>
      <w:r w:rsidRPr="003F399D">
        <w:rPr>
          <w:rFonts w:ascii="Angsana New" w:hAnsi="Angsana New"/>
          <w:sz w:val="28"/>
          <w:szCs w:val="28"/>
        </w:rPr>
        <w:t xml:space="preserve"> </w:t>
      </w:r>
      <w:r w:rsidRPr="000F45AC">
        <w:rPr>
          <w:rFonts w:ascii="Angsana New" w:hAnsi="Angsana New" w:hint="cs"/>
          <w:sz w:val="28"/>
          <w:szCs w:val="28"/>
        </w:rPr>
        <w:t xml:space="preserve">   </w:t>
      </w:r>
      <w:proofErr w:type="spellStart"/>
      <w:r w:rsidR="00F72D94">
        <w:rPr>
          <w:rFonts w:ascii="Angsana New" w:hAnsi="Angsana New"/>
          <w:sz w:val="28"/>
          <w:szCs w:val="28"/>
        </w:rPr>
        <w:t>Sum</w:t>
      </w:r>
      <w:r w:rsidR="0035670E">
        <w:rPr>
          <w:rFonts w:ascii="Angsana New" w:hAnsi="Angsana New"/>
          <w:sz w:val="28"/>
          <w:szCs w:val="28"/>
        </w:rPr>
        <w:t>ma</w:t>
      </w:r>
      <w:r w:rsidR="00DE363C">
        <w:rPr>
          <w:rFonts w:ascii="Angsana New" w:hAnsi="Angsana New"/>
          <w:sz w:val="28"/>
          <w:szCs w:val="28"/>
        </w:rPr>
        <w:t>rised</w:t>
      </w:r>
      <w:proofErr w:type="spellEnd"/>
      <w:r w:rsidR="00DE363C">
        <w:rPr>
          <w:rFonts w:ascii="Angsana New" w:hAnsi="Angsana New"/>
          <w:sz w:val="28"/>
          <w:szCs w:val="28"/>
        </w:rPr>
        <w:t xml:space="preserve"> financial</w:t>
      </w:r>
      <w:r w:rsidR="006840FE">
        <w:rPr>
          <w:rFonts w:ascii="Angsana New" w:hAnsi="Angsana New"/>
          <w:sz w:val="28"/>
          <w:szCs w:val="28"/>
        </w:rPr>
        <w:t xml:space="preserve"> infor</w:t>
      </w:r>
      <w:r w:rsidR="00D85B49">
        <w:rPr>
          <w:rFonts w:ascii="Angsana New" w:hAnsi="Angsana New"/>
          <w:sz w:val="28"/>
          <w:szCs w:val="28"/>
        </w:rPr>
        <w:t>mation about joint venture</w:t>
      </w:r>
    </w:p>
    <w:p w14:paraId="3BD7BDAB" w14:textId="6B87C047" w:rsidR="003D00FB" w:rsidRDefault="003D00FB" w:rsidP="00604866">
      <w:pPr>
        <w:pStyle w:val="ListParagraph"/>
        <w:tabs>
          <w:tab w:val="left" w:pos="990"/>
          <w:tab w:val="left" w:pos="1080"/>
          <w:tab w:val="left" w:pos="1170"/>
        </w:tabs>
        <w:spacing w:before="120" w:after="120"/>
        <w:ind w:left="902"/>
        <w:contextualSpacing w:val="0"/>
        <w:jc w:val="thaiDistribute"/>
        <w:rPr>
          <w:rFonts w:ascii="Angsana New" w:hAnsi="Angsana New"/>
          <w:sz w:val="28"/>
          <w:szCs w:val="28"/>
        </w:rPr>
      </w:pPr>
      <w:r>
        <w:rPr>
          <w:rFonts w:ascii="Angsana New" w:hAnsi="Angsana New"/>
          <w:sz w:val="28"/>
          <w:szCs w:val="28"/>
        </w:rPr>
        <w:t xml:space="preserve">  </w:t>
      </w:r>
      <w:r w:rsidR="00B4092D">
        <w:rPr>
          <w:rFonts w:ascii="Angsana New" w:hAnsi="Angsana New"/>
          <w:sz w:val="28"/>
          <w:szCs w:val="28"/>
        </w:rPr>
        <w:t xml:space="preserve">Financial information </w:t>
      </w:r>
      <w:proofErr w:type="gramStart"/>
      <w:r w:rsidR="00B4092D">
        <w:rPr>
          <w:rFonts w:ascii="Angsana New" w:hAnsi="Angsana New"/>
          <w:sz w:val="28"/>
          <w:szCs w:val="28"/>
        </w:rPr>
        <w:t>of</w:t>
      </w:r>
      <w:proofErr w:type="gramEnd"/>
      <w:r w:rsidR="00B4092D">
        <w:rPr>
          <w:rFonts w:ascii="Angsana New" w:hAnsi="Angsana New"/>
          <w:sz w:val="28"/>
          <w:szCs w:val="28"/>
        </w:rPr>
        <w:t xml:space="preserve"> joint </w:t>
      </w:r>
      <w:proofErr w:type="gramStart"/>
      <w:r w:rsidR="00B4092D">
        <w:rPr>
          <w:rFonts w:ascii="Angsana New" w:hAnsi="Angsana New"/>
          <w:sz w:val="28"/>
          <w:szCs w:val="28"/>
        </w:rPr>
        <w:t>venture</w:t>
      </w:r>
      <w:proofErr w:type="gramEnd"/>
      <w:r w:rsidR="00B4092D">
        <w:rPr>
          <w:rFonts w:ascii="Angsana New" w:hAnsi="Angsana New"/>
          <w:sz w:val="28"/>
          <w:szCs w:val="28"/>
        </w:rPr>
        <w:t xml:space="preserve"> as incl</w:t>
      </w:r>
      <w:r w:rsidR="00774C28">
        <w:rPr>
          <w:rFonts w:ascii="Angsana New" w:hAnsi="Angsana New"/>
          <w:sz w:val="28"/>
          <w:szCs w:val="28"/>
        </w:rPr>
        <w:t>uded in the conso</w:t>
      </w:r>
      <w:r w:rsidR="00754A5B">
        <w:rPr>
          <w:rFonts w:ascii="Angsana New" w:hAnsi="Angsana New"/>
          <w:sz w:val="28"/>
          <w:szCs w:val="28"/>
        </w:rPr>
        <w:t xml:space="preserve">lidated financial statements is </w:t>
      </w:r>
      <w:proofErr w:type="spellStart"/>
      <w:r w:rsidR="00754A5B">
        <w:rPr>
          <w:rFonts w:ascii="Angsana New" w:hAnsi="Angsana New"/>
          <w:sz w:val="28"/>
          <w:szCs w:val="28"/>
        </w:rPr>
        <w:t>summari</w:t>
      </w:r>
      <w:r w:rsidR="00551838">
        <w:rPr>
          <w:rFonts w:ascii="Angsana New" w:hAnsi="Angsana New"/>
          <w:sz w:val="28"/>
          <w:szCs w:val="28"/>
        </w:rPr>
        <w:t>s</w:t>
      </w:r>
      <w:r w:rsidR="00754A5B">
        <w:rPr>
          <w:rFonts w:ascii="Angsana New" w:hAnsi="Angsana New"/>
          <w:sz w:val="28"/>
          <w:szCs w:val="28"/>
        </w:rPr>
        <w:t>ed</w:t>
      </w:r>
      <w:proofErr w:type="spellEnd"/>
      <w:r w:rsidR="00754A5B">
        <w:rPr>
          <w:rFonts w:ascii="Angsana New" w:hAnsi="Angsana New"/>
          <w:sz w:val="28"/>
          <w:szCs w:val="28"/>
        </w:rPr>
        <w:t xml:space="preserve"> below:</w:t>
      </w:r>
    </w:p>
    <w:p w14:paraId="473BD241" w14:textId="3F3DBB45" w:rsidR="00FC6F84" w:rsidRDefault="00DA1DED" w:rsidP="00FC6F84">
      <w:pPr>
        <w:pStyle w:val="ListParagraph"/>
        <w:tabs>
          <w:tab w:val="left" w:pos="1080"/>
          <w:tab w:val="left" w:pos="1170"/>
        </w:tabs>
        <w:spacing w:before="120" w:after="120"/>
        <w:ind w:left="994"/>
        <w:contextualSpacing w:val="0"/>
        <w:jc w:val="thaiDistribute"/>
        <w:rPr>
          <w:rFonts w:ascii="Angsana New" w:hAnsi="Angsana New"/>
          <w:sz w:val="28"/>
          <w:szCs w:val="28"/>
        </w:rPr>
      </w:pPr>
      <w:proofErr w:type="spellStart"/>
      <w:r>
        <w:rPr>
          <w:rFonts w:ascii="Angsana New" w:hAnsi="Angsana New"/>
          <w:sz w:val="28"/>
          <w:szCs w:val="28"/>
        </w:rPr>
        <w:t>Summarised</w:t>
      </w:r>
      <w:proofErr w:type="spellEnd"/>
      <w:r w:rsidR="009640E2">
        <w:rPr>
          <w:rFonts w:ascii="Angsana New" w:hAnsi="Angsana New"/>
          <w:sz w:val="28"/>
          <w:szCs w:val="28"/>
        </w:rPr>
        <w:t xml:space="preserve"> financial position as </w:t>
      </w:r>
      <w:proofErr w:type="gramStart"/>
      <w:r w:rsidR="009640E2">
        <w:rPr>
          <w:rFonts w:ascii="Angsana New" w:hAnsi="Angsana New"/>
          <w:sz w:val="28"/>
          <w:szCs w:val="28"/>
        </w:rPr>
        <w:t>at</w:t>
      </w:r>
      <w:proofErr w:type="gramEnd"/>
      <w:r w:rsidR="009640E2">
        <w:rPr>
          <w:rFonts w:ascii="Angsana New" w:hAnsi="Angsana New"/>
          <w:sz w:val="28"/>
          <w:szCs w:val="28"/>
        </w:rPr>
        <w:t xml:space="preserve"> </w:t>
      </w:r>
      <w:r w:rsidR="00C5610F">
        <w:rPr>
          <w:rFonts w:ascii="Angsana New" w:hAnsi="Angsana New"/>
          <w:sz w:val="28"/>
          <w:szCs w:val="28"/>
        </w:rPr>
        <w:t>June 30,</w:t>
      </w:r>
      <w:r w:rsidR="00051A7D">
        <w:rPr>
          <w:rFonts w:ascii="Angsana New" w:hAnsi="Angsana New"/>
          <w:sz w:val="28"/>
          <w:szCs w:val="28"/>
        </w:rPr>
        <w:t xml:space="preserve"> </w:t>
      </w:r>
      <w:proofErr w:type="gramStart"/>
      <w:r w:rsidR="00051A7D">
        <w:rPr>
          <w:rFonts w:ascii="Angsana New" w:hAnsi="Angsana New"/>
          <w:sz w:val="28"/>
          <w:szCs w:val="28"/>
        </w:rPr>
        <w:t>2025</w:t>
      </w:r>
      <w:proofErr w:type="gramEnd"/>
      <w:r w:rsidR="00051A7D">
        <w:rPr>
          <w:rFonts w:ascii="Angsana New" w:hAnsi="Angsana New"/>
          <w:sz w:val="28"/>
          <w:szCs w:val="28"/>
        </w:rPr>
        <w:t xml:space="preserve"> </w:t>
      </w:r>
      <w:r w:rsidR="00C5610F">
        <w:rPr>
          <w:rFonts w:ascii="Angsana New" w:hAnsi="Angsana New"/>
          <w:sz w:val="28"/>
          <w:szCs w:val="28"/>
        </w:rPr>
        <w:t>and December 31,</w:t>
      </w:r>
      <w:r w:rsidR="00051A7D">
        <w:rPr>
          <w:rFonts w:ascii="Angsana New" w:hAnsi="Angsana New"/>
          <w:sz w:val="28"/>
          <w:szCs w:val="28"/>
        </w:rPr>
        <w:t xml:space="preserve"> </w:t>
      </w:r>
      <w:r w:rsidR="00C5610F">
        <w:rPr>
          <w:rFonts w:ascii="Angsana New" w:hAnsi="Angsana New"/>
          <w:sz w:val="28"/>
          <w:szCs w:val="28"/>
        </w:rPr>
        <w:t>2024</w:t>
      </w:r>
    </w:p>
    <w:tbl>
      <w:tblPr>
        <w:tblW w:w="8460" w:type="dxa"/>
        <w:tblInd w:w="990" w:type="dxa"/>
        <w:tblLayout w:type="fixed"/>
        <w:tblCellMar>
          <w:left w:w="29" w:type="dxa"/>
          <w:right w:w="29" w:type="dxa"/>
        </w:tblCellMar>
        <w:tblLook w:val="0000" w:firstRow="0" w:lastRow="0" w:firstColumn="0" w:lastColumn="0" w:noHBand="0" w:noVBand="0"/>
      </w:tblPr>
      <w:tblGrid>
        <w:gridCol w:w="4680"/>
        <w:gridCol w:w="1800"/>
        <w:gridCol w:w="180"/>
        <w:gridCol w:w="1800"/>
      </w:tblGrid>
      <w:tr w:rsidR="005175BE" w:rsidRPr="009D41A0" w14:paraId="640D44E3" w14:textId="77777777">
        <w:trPr>
          <w:cantSplit/>
          <w:trHeight w:hRule="exact" w:val="403"/>
        </w:trPr>
        <w:tc>
          <w:tcPr>
            <w:tcW w:w="4680" w:type="dxa"/>
          </w:tcPr>
          <w:p w14:paraId="755B3170" w14:textId="77777777" w:rsidR="005175BE" w:rsidRPr="009D41A0" w:rsidRDefault="005175BE">
            <w:pPr>
              <w:jc w:val="thaiDistribute"/>
              <w:rPr>
                <w:rFonts w:ascii="AngsanaUPC" w:hAnsi="AngsanaUPC" w:cs="AngsanaUPC"/>
                <w:sz w:val="28"/>
                <w:szCs w:val="28"/>
              </w:rPr>
            </w:pPr>
          </w:p>
        </w:tc>
        <w:tc>
          <w:tcPr>
            <w:tcW w:w="3780" w:type="dxa"/>
            <w:gridSpan w:val="3"/>
          </w:tcPr>
          <w:p w14:paraId="46847F1D" w14:textId="31F0E1F7" w:rsidR="005175BE" w:rsidRPr="000F45AC" w:rsidRDefault="005175BE">
            <w:pPr>
              <w:jc w:val="right"/>
              <w:rPr>
                <w:rFonts w:ascii="AngsanaUPC" w:hAnsi="AngsanaUPC" w:cs="AngsanaUPC"/>
                <w:b/>
                <w:bCs/>
                <w:sz w:val="28"/>
                <w:szCs w:val="28"/>
                <w:cs/>
              </w:rPr>
            </w:pPr>
            <w:r w:rsidRPr="00FE6048">
              <w:rPr>
                <w:rFonts w:ascii="AngsanaUPC" w:hAnsi="AngsanaUPC" w:cs="AngsanaUPC"/>
                <w:b/>
                <w:bCs/>
                <w:sz w:val="28"/>
                <w:szCs w:val="28"/>
              </w:rPr>
              <w:t>(</w:t>
            </w:r>
            <w:r w:rsidR="00EC0215">
              <w:rPr>
                <w:rFonts w:ascii="AngsanaUPC" w:hAnsi="AngsanaUPC" w:cs="AngsanaUPC"/>
                <w:b/>
                <w:bCs/>
                <w:sz w:val="28"/>
                <w:szCs w:val="28"/>
              </w:rPr>
              <w:t>Unit: Mi</w:t>
            </w:r>
            <w:r w:rsidR="00083FE1">
              <w:rPr>
                <w:rFonts w:ascii="AngsanaUPC" w:hAnsi="AngsanaUPC" w:cs="AngsanaUPC"/>
                <w:b/>
                <w:bCs/>
                <w:sz w:val="28"/>
                <w:szCs w:val="28"/>
              </w:rPr>
              <w:t>llion Baht</w:t>
            </w:r>
            <w:r w:rsidRPr="00FE6048">
              <w:rPr>
                <w:rFonts w:ascii="AngsanaUPC" w:hAnsi="AngsanaUPC" w:cs="AngsanaUPC"/>
                <w:b/>
                <w:bCs/>
                <w:sz w:val="28"/>
                <w:szCs w:val="28"/>
              </w:rPr>
              <w:t>)</w:t>
            </w:r>
          </w:p>
        </w:tc>
      </w:tr>
      <w:tr w:rsidR="005175BE" w:rsidRPr="009D41A0" w14:paraId="3DADF9F1" w14:textId="77777777">
        <w:trPr>
          <w:cantSplit/>
          <w:trHeight w:hRule="exact" w:val="403"/>
        </w:trPr>
        <w:tc>
          <w:tcPr>
            <w:tcW w:w="4680" w:type="dxa"/>
          </w:tcPr>
          <w:p w14:paraId="6C18B1FF" w14:textId="77777777" w:rsidR="005175BE" w:rsidRPr="009D41A0" w:rsidRDefault="005175BE">
            <w:pPr>
              <w:jc w:val="thaiDistribute"/>
              <w:rPr>
                <w:rFonts w:ascii="AngsanaUPC" w:hAnsi="AngsanaUPC" w:cs="AngsanaUPC"/>
                <w:sz w:val="28"/>
                <w:szCs w:val="28"/>
                <w:u w:val="words"/>
              </w:rPr>
            </w:pPr>
          </w:p>
        </w:tc>
        <w:tc>
          <w:tcPr>
            <w:tcW w:w="3780" w:type="dxa"/>
            <w:gridSpan w:val="3"/>
            <w:tcBorders>
              <w:bottom w:val="single" w:sz="4" w:space="0" w:color="auto"/>
            </w:tcBorders>
            <w:vAlign w:val="bottom"/>
          </w:tcPr>
          <w:p w14:paraId="0A71754E" w14:textId="53764998" w:rsidR="005175BE" w:rsidRPr="009D41A0" w:rsidRDefault="0032379F">
            <w:pPr>
              <w:tabs>
                <w:tab w:val="left" w:pos="972"/>
              </w:tabs>
              <w:jc w:val="center"/>
              <w:rPr>
                <w:rFonts w:ascii="AngsanaUPC" w:hAnsi="AngsanaUPC" w:cs="AngsanaUPC"/>
                <w:sz w:val="28"/>
                <w:szCs w:val="28"/>
                <w:u w:val="words"/>
              </w:rPr>
            </w:pPr>
            <w:r w:rsidRPr="0032379F">
              <w:rPr>
                <w:rFonts w:ascii="AngsanaUPC" w:hAnsi="AngsanaUPC" w:cs="AngsanaUPC"/>
                <w:b/>
                <w:bCs/>
                <w:sz w:val="28"/>
                <w:szCs w:val="28"/>
              </w:rPr>
              <w:t>Consolidated financial statements</w:t>
            </w:r>
          </w:p>
        </w:tc>
      </w:tr>
      <w:tr w:rsidR="005175BE" w:rsidRPr="009D41A0" w14:paraId="41673D2F" w14:textId="77777777">
        <w:trPr>
          <w:cantSplit/>
          <w:trHeight w:hRule="exact" w:val="403"/>
        </w:trPr>
        <w:tc>
          <w:tcPr>
            <w:tcW w:w="4680" w:type="dxa"/>
          </w:tcPr>
          <w:p w14:paraId="565A6CC3" w14:textId="77777777" w:rsidR="005175BE" w:rsidRPr="000F45AC" w:rsidRDefault="005175BE">
            <w:pPr>
              <w:rPr>
                <w:rFonts w:ascii="AngsanaUPC" w:hAnsi="AngsanaUPC" w:cs="AngsanaUPC"/>
                <w:b/>
                <w:bCs/>
                <w:sz w:val="28"/>
                <w:szCs w:val="28"/>
                <w:cs/>
              </w:rPr>
            </w:pPr>
          </w:p>
        </w:tc>
        <w:tc>
          <w:tcPr>
            <w:tcW w:w="1800" w:type="dxa"/>
            <w:tcBorders>
              <w:top w:val="single" w:sz="4" w:space="0" w:color="auto"/>
              <w:bottom w:val="single" w:sz="4" w:space="0" w:color="auto"/>
            </w:tcBorders>
            <w:vAlign w:val="bottom"/>
          </w:tcPr>
          <w:p w14:paraId="660B695A" w14:textId="7B497D90" w:rsidR="005175BE" w:rsidRPr="00274A16" w:rsidRDefault="0032379F">
            <w:pPr>
              <w:jc w:val="center"/>
              <w:rPr>
                <w:rFonts w:ascii="AngsanaUPC" w:hAnsi="AngsanaUPC" w:cs="AngsanaUPC"/>
                <w:b/>
                <w:bCs/>
                <w:sz w:val="28"/>
                <w:szCs w:val="28"/>
              </w:rPr>
            </w:pPr>
            <w:r>
              <w:rPr>
                <w:rFonts w:ascii="AngsanaUPC" w:hAnsi="AngsanaUPC" w:cs="AngsanaUPC"/>
                <w:b/>
                <w:bCs/>
                <w:sz w:val="28"/>
                <w:szCs w:val="28"/>
              </w:rPr>
              <w:t>2025</w:t>
            </w:r>
          </w:p>
        </w:tc>
        <w:tc>
          <w:tcPr>
            <w:tcW w:w="180" w:type="dxa"/>
            <w:tcBorders>
              <w:top w:val="single" w:sz="4" w:space="0" w:color="auto"/>
            </w:tcBorders>
          </w:tcPr>
          <w:p w14:paraId="5ED58CD7" w14:textId="77777777" w:rsidR="005175BE" w:rsidRPr="00274A16" w:rsidRDefault="005175BE">
            <w:pPr>
              <w:jc w:val="center"/>
              <w:rPr>
                <w:rFonts w:ascii="AngsanaUPC" w:hAnsi="AngsanaUPC" w:cs="AngsanaUPC"/>
                <w:b/>
                <w:bCs/>
                <w:sz w:val="28"/>
                <w:szCs w:val="28"/>
                <w:u w:val="single"/>
              </w:rPr>
            </w:pPr>
          </w:p>
        </w:tc>
        <w:tc>
          <w:tcPr>
            <w:tcW w:w="1800" w:type="dxa"/>
            <w:tcBorders>
              <w:top w:val="single" w:sz="4" w:space="0" w:color="auto"/>
              <w:bottom w:val="single" w:sz="4" w:space="0" w:color="auto"/>
            </w:tcBorders>
            <w:vAlign w:val="bottom"/>
          </w:tcPr>
          <w:p w14:paraId="41890A91" w14:textId="000ED602" w:rsidR="005175BE" w:rsidRPr="00274A16" w:rsidRDefault="005175BE">
            <w:pPr>
              <w:jc w:val="center"/>
              <w:rPr>
                <w:rFonts w:ascii="AngsanaUPC" w:hAnsi="AngsanaUPC" w:cs="AngsanaUPC"/>
                <w:b/>
                <w:bCs/>
                <w:sz w:val="28"/>
                <w:szCs w:val="28"/>
              </w:rPr>
            </w:pPr>
            <w:r w:rsidRPr="00274A16">
              <w:rPr>
                <w:rFonts w:ascii="AngsanaUPC" w:hAnsi="AngsanaUPC" w:cs="AngsanaUPC"/>
                <w:b/>
                <w:bCs/>
                <w:sz w:val="28"/>
                <w:szCs w:val="28"/>
              </w:rPr>
              <w:t>2</w:t>
            </w:r>
            <w:r w:rsidR="0032379F">
              <w:rPr>
                <w:rFonts w:ascii="AngsanaUPC" w:hAnsi="AngsanaUPC" w:cs="AngsanaUPC"/>
                <w:b/>
                <w:bCs/>
                <w:sz w:val="28"/>
                <w:szCs w:val="28"/>
              </w:rPr>
              <w:t>024</w:t>
            </w:r>
          </w:p>
        </w:tc>
      </w:tr>
      <w:tr w:rsidR="005175BE" w:rsidRPr="009D41A0" w14:paraId="733A7FC0" w14:textId="77777777">
        <w:trPr>
          <w:cantSplit/>
          <w:trHeight w:hRule="exact" w:val="403"/>
        </w:trPr>
        <w:tc>
          <w:tcPr>
            <w:tcW w:w="4680" w:type="dxa"/>
          </w:tcPr>
          <w:p w14:paraId="30A30C1E" w14:textId="080AFF6B" w:rsidR="005175BE" w:rsidRPr="000F45AC" w:rsidRDefault="00D01431">
            <w:pPr>
              <w:rPr>
                <w:rFonts w:ascii="AngsanaUPC" w:hAnsi="AngsanaUPC" w:cs="AngsanaUPC"/>
                <w:b/>
                <w:bCs/>
                <w:sz w:val="28"/>
                <w:szCs w:val="28"/>
                <w:cs/>
              </w:rPr>
            </w:pPr>
            <w:r w:rsidRPr="00D01431">
              <w:rPr>
                <w:rFonts w:ascii="Angsana New" w:hAnsi="Angsana New"/>
                <w:b/>
                <w:bCs/>
                <w:sz w:val="28"/>
                <w:szCs w:val="28"/>
              </w:rPr>
              <w:t>BGY &amp; TFD Properties Company Limited</w:t>
            </w:r>
          </w:p>
        </w:tc>
        <w:tc>
          <w:tcPr>
            <w:tcW w:w="1800" w:type="dxa"/>
            <w:tcBorders>
              <w:top w:val="single" w:sz="4" w:space="0" w:color="auto"/>
            </w:tcBorders>
            <w:vAlign w:val="bottom"/>
          </w:tcPr>
          <w:p w14:paraId="7A149EC8" w14:textId="77777777" w:rsidR="005175BE" w:rsidRPr="009D41A0" w:rsidRDefault="005175BE">
            <w:pPr>
              <w:tabs>
                <w:tab w:val="decimal" w:pos="1153"/>
              </w:tabs>
              <w:rPr>
                <w:rFonts w:ascii="AngsanaUPC" w:hAnsi="AngsanaUPC" w:cs="AngsanaUPC"/>
                <w:sz w:val="28"/>
                <w:szCs w:val="28"/>
              </w:rPr>
            </w:pPr>
          </w:p>
        </w:tc>
        <w:tc>
          <w:tcPr>
            <w:tcW w:w="180" w:type="dxa"/>
          </w:tcPr>
          <w:p w14:paraId="041C4E3A" w14:textId="77777777" w:rsidR="005175BE" w:rsidRPr="009D41A0" w:rsidRDefault="005175BE">
            <w:pPr>
              <w:tabs>
                <w:tab w:val="decimal" w:pos="1153"/>
              </w:tabs>
              <w:rPr>
                <w:rFonts w:ascii="AngsanaUPC" w:hAnsi="AngsanaUPC" w:cs="AngsanaUPC"/>
                <w:sz w:val="28"/>
                <w:szCs w:val="28"/>
              </w:rPr>
            </w:pPr>
          </w:p>
        </w:tc>
        <w:tc>
          <w:tcPr>
            <w:tcW w:w="1800" w:type="dxa"/>
            <w:tcBorders>
              <w:top w:val="single" w:sz="4" w:space="0" w:color="auto"/>
            </w:tcBorders>
            <w:vAlign w:val="bottom"/>
          </w:tcPr>
          <w:p w14:paraId="4CF1CC61" w14:textId="77777777" w:rsidR="005175BE" w:rsidRPr="009D41A0" w:rsidRDefault="005175BE">
            <w:pPr>
              <w:tabs>
                <w:tab w:val="decimal" w:pos="1153"/>
              </w:tabs>
              <w:rPr>
                <w:rFonts w:ascii="AngsanaUPC" w:hAnsi="AngsanaUPC" w:cs="AngsanaUPC"/>
                <w:sz w:val="28"/>
                <w:szCs w:val="28"/>
              </w:rPr>
            </w:pPr>
          </w:p>
        </w:tc>
      </w:tr>
      <w:tr w:rsidR="005175BE" w:rsidRPr="009D41A0" w14:paraId="0252F4E3" w14:textId="77777777">
        <w:trPr>
          <w:cantSplit/>
          <w:trHeight w:hRule="exact" w:val="403"/>
        </w:trPr>
        <w:tc>
          <w:tcPr>
            <w:tcW w:w="4680" w:type="dxa"/>
          </w:tcPr>
          <w:p w14:paraId="2643D2C7" w14:textId="36685B5F" w:rsidR="005175BE" w:rsidRPr="000F45AC" w:rsidRDefault="00D01431">
            <w:pPr>
              <w:rPr>
                <w:rFonts w:ascii="AngsanaUPC" w:hAnsi="AngsanaUPC" w:cs="AngsanaUPC"/>
                <w:b/>
                <w:bCs/>
                <w:sz w:val="28"/>
                <w:szCs w:val="28"/>
                <w:cs/>
              </w:rPr>
            </w:pPr>
            <w:r>
              <w:rPr>
                <w:rFonts w:ascii="AngsanaUPC" w:hAnsi="AngsanaUPC" w:cs="AngsanaUPC"/>
                <w:b/>
                <w:bCs/>
                <w:sz w:val="28"/>
                <w:szCs w:val="28"/>
              </w:rPr>
              <w:t>Asset</w:t>
            </w:r>
            <w:r w:rsidR="00A5401D">
              <w:rPr>
                <w:rFonts w:ascii="AngsanaUPC" w:hAnsi="AngsanaUPC" w:cs="AngsanaUPC"/>
                <w:b/>
                <w:bCs/>
                <w:sz w:val="28"/>
                <w:szCs w:val="28"/>
              </w:rPr>
              <w:t>s</w:t>
            </w:r>
            <w:r w:rsidR="005175BE" w:rsidRPr="000F45AC">
              <w:rPr>
                <w:rFonts w:ascii="AngsanaUPC" w:hAnsi="AngsanaUPC" w:cs="AngsanaUPC"/>
                <w:b/>
                <w:bCs/>
                <w:sz w:val="28"/>
                <w:szCs w:val="28"/>
              </w:rPr>
              <w:t xml:space="preserve"> - </w:t>
            </w:r>
            <w:r w:rsidR="00A5401D">
              <w:rPr>
                <w:rFonts w:ascii="AngsanaUPC" w:hAnsi="AngsanaUPC" w:cs="AngsanaUPC"/>
                <w:b/>
                <w:bCs/>
                <w:sz w:val="28"/>
                <w:szCs w:val="28"/>
              </w:rPr>
              <w:t>n</w:t>
            </w:r>
            <w:r>
              <w:rPr>
                <w:rFonts w:ascii="AngsanaUPC" w:hAnsi="AngsanaUPC" w:cs="AngsanaUPC"/>
                <w:b/>
                <w:bCs/>
                <w:sz w:val="28"/>
                <w:szCs w:val="28"/>
              </w:rPr>
              <w:t>et</w:t>
            </w:r>
          </w:p>
        </w:tc>
        <w:tc>
          <w:tcPr>
            <w:tcW w:w="1800" w:type="dxa"/>
            <w:vAlign w:val="bottom"/>
          </w:tcPr>
          <w:p w14:paraId="12F9D0AC" w14:textId="77777777" w:rsidR="005175BE" w:rsidRPr="00E61F0A" w:rsidRDefault="005175BE" w:rsidP="002D3578">
            <w:pPr>
              <w:pBdr>
                <w:bottom w:val="single" w:sz="4" w:space="1" w:color="auto"/>
              </w:pBdr>
              <w:tabs>
                <w:tab w:val="decimal" w:pos="1594"/>
              </w:tabs>
              <w:ind w:left="-116" w:firstLine="1013"/>
              <w:rPr>
                <w:rFonts w:ascii="AngsanaUPC" w:hAnsi="AngsanaUPC" w:cs="AngsanaUPC"/>
                <w:b/>
                <w:bCs/>
                <w:sz w:val="28"/>
                <w:szCs w:val="28"/>
              </w:rPr>
            </w:pPr>
            <w:r w:rsidRPr="00324BD1">
              <w:rPr>
                <w:rFonts w:ascii="AngsanaUPC" w:hAnsi="AngsanaUPC" w:cs="AngsanaUPC"/>
                <w:b/>
                <w:bCs/>
                <w:sz w:val="28"/>
                <w:szCs w:val="28"/>
              </w:rPr>
              <w:t>36</w:t>
            </w:r>
            <w:r>
              <w:rPr>
                <w:rFonts w:ascii="AngsanaUPC" w:hAnsi="AngsanaUPC" w:cs="AngsanaUPC"/>
                <w:b/>
                <w:bCs/>
                <w:sz w:val="28"/>
                <w:szCs w:val="28"/>
              </w:rPr>
              <w:t>7</w:t>
            </w:r>
          </w:p>
        </w:tc>
        <w:tc>
          <w:tcPr>
            <w:tcW w:w="180" w:type="dxa"/>
          </w:tcPr>
          <w:p w14:paraId="14C708B0" w14:textId="77777777" w:rsidR="005175BE" w:rsidRPr="00E61F0A" w:rsidRDefault="005175BE">
            <w:pPr>
              <w:pBdr>
                <w:bottom w:val="single" w:sz="4" w:space="1" w:color="auto"/>
              </w:pBdr>
              <w:tabs>
                <w:tab w:val="decimal" w:pos="1153"/>
              </w:tabs>
              <w:ind w:firstLine="1013"/>
              <w:rPr>
                <w:rFonts w:ascii="AngsanaUPC" w:hAnsi="AngsanaUPC" w:cs="AngsanaUPC"/>
                <w:b/>
                <w:bCs/>
                <w:sz w:val="28"/>
                <w:szCs w:val="28"/>
              </w:rPr>
            </w:pPr>
          </w:p>
        </w:tc>
        <w:tc>
          <w:tcPr>
            <w:tcW w:w="1800" w:type="dxa"/>
            <w:vAlign w:val="bottom"/>
          </w:tcPr>
          <w:p w14:paraId="32A5163D" w14:textId="77777777" w:rsidR="005175BE" w:rsidRPr="00E61F0A" w:rsidRDefault="005175BE" w:rsidP="002D3578">
            <w:pPr>
              <w:pBdr>
                <w:bottom w:val="single" w:sz="4" w:space="1" w:color="auto"/>
              </w:pBdr>
              <w:tabs>
                <w:tab w:val="decimal" w:pos="1594"/>
              </w:tabs>
              <w:ind w:left="-116" w:firstLine="1013"/>
              <w:rPr>
                <w:rFonts w:ascii="AngsanaUPC" w:hAnsi="AngsanaUPC" w:cs="AngsanaUPC"/>
                <w:b/>
                <w:bCs/>
                <w:sz w:val="28"/>
                <w:szCs w:val="28"/>
              </w:rPr>
            </w:pPr>
            <w:r w:rsidRPr="00E61F0A">
              <w:rPr>
                <w:rFonts w:ascii="AngsanaUPC" w:hAnsi="AngsanaUPC" w:cs="AngsanaUPC"/>
                <w:b/>
                <w:bCs/>
                <w:sz w:val="28"/>
                <w:szCs w:val="28"/>
              </w:rPr>
              <w:t>425</w:t>
            </w:r>
          </w:p>
        </w:tc>
      </w:tr>
      <w:tr w:rsidR="005175BE" w:rsidRPr="009D41A0" w14:paraId="1DBD6954" w14:textId="77777777">
        <w:trPr>
          <w:cantSplit/>
          <w:trHeight w:hRule="exact" w:val="403"/>
        </w:trPr>
        <w:tc>
          <w:tcPr>
            <w:tcW w:w="4680" w:type="dxa"/>
          </w:tcPr>
          <w:p w14:paraId="438949F5" w14:textId="2ECDA6D4" w:rsidR="005175BE" w:rsidRPr="000F45AC" w:rsidRDefault="009A5C4E">
            <w:pPr>
              <w:rPr>
                <w:rFonts w:ascii="AngsanaUPC" w:hAnsi="AngsanaUPC" w:cs="AngsanaUPC"/>
                <w:sz w:val="28"/>
                <w:szCs w:val="28"/>
                <w:cs/>
              </w:rPr>
            </w:pPr>
            <w:r w:rsidRPr="009A5C4E">
              <w:rPr>
                <w:rFonts w:ascii="AngsanaUPC" w:hAnsi="AngsanaUPC" w:cs="AngsanaUPC"/>
                <w:sz w:val="28"/>
                <w:szCs w:val="28"/>
              </w:rPr>
              <w:t xml:space="preserve">Percentage of Investment </w:t>
            </w:r>
            <w:r w:rsidR="005175BE" w:rsidRPr="00044344">
              <w:rPr>
                <w:rFonts w:ascii="AngsanaUPC" w:hAnsi="AngsanaUPC" w:cs="AngsanaUPC"/>
                <w:sz w:val="28"/>
                <w:szCs w:val="28"/>
              </w:rPr>
              <w:t>(</w:t>
            </w:r>
            <w:r w:rsidR="00AA71F9">
              <w:rPr>
                <w:rFonts w:ascii="AngsanaUPC" w:hAnsi="AngsanaUPC" w:cs="AngsanaUPC"/>
                <w:sz w:val="28"/>
                <w:szCs w:val="28"/>
              </w:rPr>
              <w:t>%</w:t>
            </w:r>
            <w:r w:rsidR="005175BE" w:rsidRPr="000F45AC">
              <w:rPr>
                <w:rFonts w:ascii="AngsanaUPC" w:hAnsi="AngsanaUPC" w:cs="AngsanaUPC"/>
                <w:sz w:val="28"/>
                <w:szCs w:val="28"/>
              </w:rPr>
              <w:t>)</w:t>
            </w:r>
          </w:p>
        </w:tc>
        <w:tc>
          <w:tcPr>
            <w:tcW w:w="1800" w:type="dxa"/>
            <w:tcBorders>
              <w:bottom w:val="single" w:sz="4" w:space="0" w:color="auto"/>
            </w:tcBorders>
            <w:vAlign w:val="bottom"/>
          </w:tcPr>
          <w:p w14:paraId="04E71D44" w14:textId="77777777" w:rsidR="005175BE" w:rsidRPr="009D41A0" w:rsidRDefault="005175BE" w:rsidP="002D3578">
            <w:pPr>
              <w:tabs>
                <w:tab w:val="decimal" w:pos="1594"/>
              </w:tabs>
              <w:ind w:left="-116" w:firstLine="1013"/>
              <w:rPr>
                <w:rFonts w:ascii="AngsanaUPC" w:hAnsi="AngsanaUPC" w:cs="AngsanaUPC"/>
                <w:sz w:val="28"/>
                <w:szCs w:val="28"/>
              </w:rPr>
            </w:pPr>
            <w:r w:rsidRPr="009D41A0">
              <w:rPr>
                <w:rFonts w:ascii="AngsanaUPC" w:hAnsi="AngsanaUPC" w:cs="AngsanaUPC"/>
                <w:sz w:val="28"/>
                <w:szCs w:val="28"/>
              </w:rPr>
              <w:t>51</w:t>
            </w:r>
          </w:p>
        </w:tc>
        <w:tc>
          <w:tcPr>
            <w:tcW w:w="180" w:type="dxa"/>
          </w:tcPr>
          <w:p w14:paraId="315A7B57" w14:textId="77777777" w:rsidR="005175BE" w:rsidRPr="009D41A0" w:rsidRDefault="005175BE">
            <w:pPr>
              <w:tabs>
                <w:tab w:val="decimal" w:pos="1153"/>
              </w:tabs>
              <w:ind w:firstLine="1013"/>
              <w:rPr>
                <w:rFonts w:ascii="AngsanaUPC" w:hAnsi="AngsanaUPC" w:cs="AngsanaUPC"/>
                <w:sz w:val="28"/>
                <w:szCs w:val="28"/>
              </w:rPr>
            </w:pPr>
          </w:p>
        </w:tc>
        <w:tc>
          <w:tcPr>
            <w:tcW w:w="1800" w:type="dxa"/>
            <w:tcBorders>
              <w:bottom w:val="single" w:sz="4" w:space="0" w:color="auto"/>
            </w:tcBorders>
            <w:vAlign w:val="bottom"/>
          </w:tcPr>
          <w:p w14:paraId="773A96F0" w14:textId="77777777" w:rsidR="005175BE" w:rsidRPr="009D41A0" w:rsidRDefault="005175BE" w:rsidP="002D3578">
            <w:pPr>
              <w:tabs>
                <w:tab w:val="decimal" w:pos="1594"/>
              </w:tabs>
              <w:ind w:left="-116" w:firstLine="1013"/>
              <w:rPr>
                <w:rFonts w:ascii="AngsanaUPC" w:hAnsi="AngsanaUPC" w:cs="AngsanaUPC"/>
                <w:sz w:val="28"/>
                <w:szCs w:val="28"/>
              </w:rPr>
            </w:pPr>
            <w:r w:rsidRPr="009D41A0">
              <w:rPr>
                <w:rFonts w:ascii="AngsanaUPC" w:hAnsi="AngsanaUPC" w:cs="AngsanaUPC"/>
                <w:sz w:val="28"/>
                <w:szCs w:val="28"/>
              </w:rPr>
              <w:t>51</w:t>
            </w:r>
          </w:p>
        </w:tc>
      </w:tr>
      <w:tr w:rsidR="005175BE" w:rsidRPr="009D41A0" w14:paraId="3AE0AD62" w14:textId="77777777" w:rsidTr="009464E4">
        <w:trPr>
          <w:cantSplit/>
          <w:trHeight w:hRule="exact" w:val="403"/>
        </w:trPr>
        <w:tc>
          <w:tcPr>
            <w:tcW w:w="4680" w:type="dxa"/>
          </w:tcPr>
          <w:p w14:paraId="067E83FA" w14:textId="3D1B7F73" w:rsidR="005175BE" w:rsidRPr="000F45AC" w:rsidRDefault="00896D4D">
            <w:pPr>
              <w:rPr>
                <w:rFonts w:ascii="AngsanaUPC" w:hAnsi="AngsanaUPC" w:cs="AngsanaUPC"/>
                <w:b/>
                <w:bCs/>
                <w:sz w:val="28"/>
                <w:szCs w:val="28"/>
                <w:cs/>
              </w:rPr>
            </w:pPr>
            <w:r>
              <w:rPr>
                <w:rFonts w:ascii="AngsanaUPC" w:hAnsi="AngsanaUPC" w:cs="AngsanaUPC"/>
                <w:b/>
                <w:bCs/>
                <w:sz w:val="28"/>
                <w:szCs w:val="28"/>
              </w:rPr>
              <w:t>Propor</w:t>
            </w:r>
            <w:r w:rsidR="00A5401D">
              <w:rPr>
                <w:rFonts w:ascii="AngsanaUPC" w:hAnsi="AngsanaUPC" w:cs="AngsanaUPC"/>
                <w:b/>
                <w:bCs/>
                <w:sz w:val="28"/>
                <w:szCs w:val="28"/>
              </w:rPr>
              <w:t>tional to the interests of the entity in assets - net</w:t>
            </w:r>
          </w:p>
        </w:tc>
        <w:tc>
          <w:tcPr>
            <w:tcW w:w="1800" w:type="dxa"/>
            <w:tcBorders>
              <w:top w:val="single" w:sz="4" w:space="0" w:color="auto"/>
            </w:tcBorders>
            <w:vAlign w:val="bottom"/>
          </w:tcPr>
          <w:p w14:paraId="3E99B3BC" w14:textId="77777777" w:rsidR="005175BE" w:rsidRPr="00EE2E13" w:rsidRDefault="005175BE" w:rsidP="002D3578">
            <w:pPr>
              <w:tabs>
                <w:tab w:val="decimal" w:pos="1594"/>
              </w:tabs>
              <w:ind w:left="-116" w:firstLine="1013"/>
              <w:rPr>
                <w:rFonts w:ascii="AngsanaUPC" w:hAnsi="AngsanaUPC" w:cs="AngsanaUPC"/>
                <w:b/>
                <w:bCs/>
                <w:sz w:val="28"/>
                <w:szCs w:val="28"/>
              </w:rPr>
            </w:pPr>
            <w:r w:rsidRPr="00EE2E13">
              <w:rPr>
                <w:rFonts w:ascii="AngsanaUPC" w:hAnsi="AngsanaUPC" w:cs="AngsanaUPC"/>
                <w:b/>
                <w:bCs/>
                <w:sz w:val="28"/>
                <w:szCs w:val="28"/>
              </w:rPr>
              <w:t>18</w:t>
            </w:r>
            <w:r>
              <w:rPr>
                <w:rFonts w:ascii="AngsanaUPC" w:hAnsi="AngsanaUPC" w:cs="AngsanaUPC"/>
                <w:b/>
                <w:bCs/>
                <w:sz w:val="28"/>
                <w:szCs w:val="28"/>
              </w:rPr>
              <w:t>7</w:t>
            </w:r>
          </w:p>
        </w:tc>
        <w:tc>
          <w:tcPr>
            <w:tcW w:w="180" w:type="dxa"/>
          </w:tcPr>
          <w:p w14:paraId="299109B1" w14:textId="77777777" w:rsidR="005175BE" w:rsidRPr="00EE2E13" w:rsidRDefault="005175BE">
            <w:pPr>
              <w:tabs>
                <w:tab w:val="decimal" w:pos="1153"/>
              </w:tabs>
              <w:ind w:firstLine="1013"/>
              <w:rPr>
                <w:rFonts w:ascii="AngsanaUPC" w:hAnsi="AngsanaUPC" w:cs="AngsanaUPC"/>
                <w:b/>
                <w:bCs/>
                <w:sz w:val="28"/>
                <w:szCs w:val="28"/>
              </w:rPr>
            </w:pPr>
          </w:p>
        </w:tc>
        <w:tc>
          <w:tcPr>
            <w:tcW w:w="1800" w:type="dxa"/>
            <w:tcBorders>
              <w:top w:val="single" w:sz="4" w:space="0" w:color="auto"/>
            </w:tcBorders>
            <w:vAlign w:val="bottom"/>
          </w:tcPr>
          <w:p w14:paraId="3C2D8F56" w14:textId="77777777" w:rsidR="005175BE" w:rsidRPr="00EE2E13" w:rsidRDefault="005175BE" w:rsidP="002D3578">
            <w:pPr>
              <w:tabs>
                <w:tab w:val="decimal" w:pos="1594"/>
              </w:tabs>
              <w:ind w:left="-116" w:firstLine="1013"/>
              <w:rPr>
                <w:rFonts w:ascii="AngsanaUPC" w:hAnsi="AngsanaUPC" w:cs="AngsanaUPC"/>
                <w:b/>
                <w:bCs/>
                <w:sz w:val="28"/>
                <w:szCs w:val="28"/>
              </w:rPr>
            </w:pPr>
            <w:r w:rsidRPr="00EE2E13">
              <w:rPr>
                <w:rFonts w:ascii="AngsanaUPC" w:hAnsi="AngsanaUPC" w:cs="AngsanaUPC"/>
                <w:b/>
                <w:bCs/>
                <w:sz w:val="28"/>
                <w:szCs w:val="28"/>
              </w:rPr>
              <w:t>217</w:t>
            </w:r>
          </w:p>
        </w:tc>
      </w:tr>
      <w:tr w:rsidR="009464E4" w:rsidRPr="009D41A0" w14:paraId="3592FBD1" w14:textId="77777777" w:rsidTr="009464E4">
        <w:trPr>
          <w:cantSplit/>
          <w:trHeight w:hRule="exact" w:val="403"/>
        </w:trPr>
        <w:tc>
          <w:tcPr>
            <w:tcW w:w="4680" w:type="dxa"/>
          </w:tcPr>
          <w:p w14:paraId="58686BF5" w14:textId="0BEE7D51" w:rsidR="009464E4" w:rsidRPr="000F45AC" w:rsidRDefault="009464E4">
            <w:pPr>
              <w:rPr>
                <w:rFonts w:ascii="AngsanaUPC" w:hAnsi="AngsanaUPC" w:cs="AngsanaUPC"/>
                <w:sz w:val="28"/>
                <w:szCs w:val="28"/>
                <w:cs/>
              </w:rPr>
            </w:pPr>
            <w:r>
              <w:rPr>
                <w:rFonts w:ascii="AngsanaUPC" w:hAnsi="AngsanaUPC" w:cs="AngsanaUPC"/>
                <w:sz w:val="28"/>
                <w:szCs w:val="28"/>
              </w:rPr>
              <w:t>Eliminate entries</w:t>
            </w:r>
          </w:p>
        </w:tc>
        <w:tc>
          <w:tcPr>
            <w:tcW w:w="1800" w:type="dxa"/>
            <w:tcBorders>
              <w:bottom w:val="single" w:sz="2" w:space="0" w:color="auto"/>
            </w:tcBorders>
            <w:vAlign w:val="bottom"/>
          </w:tcPr>
          <w:p w14:paraId="39026A4D" w14:textId="77777777" w:rsidR="009464E4" w:rsidRPr="009D41A0" w:rsidRDefault="009464E4" w:rsidP="002D3578">
            <w:pPr>
              <w:tabs>
                <w:tab w:val="decimal" w:pos="1594"/>
              </w:tabs>
              <w:ind w:left="-116" w:firstLine="1013"/>
              <w:rPr>
                <w:rFonts w:ascii="AngsanaUPC" w:hAnsi="AngsanaUPC" w:cs="AngsanaUPC"/>
                <w:sz w:val="28"/>
                <w:szCs w:val="28"/>
              </w:rPr>
            </w:pPr>
            <w:r w:rsidRPr="009D41A0">
              <w:rPr>
                <w:rFonts w:ascii="AngsanaUPC" w:hAnsi="AngsanaUPC" w:cs="AngsanaUPC"/>
                <w:sz w:val="28"/>
                <w:szCs w:val="28"/>
              </w:rPr>
              <w:t>(1)</w:t>
            </w:r>
          </w:p>
        </w:tc>
        <w:tc>
          <w:tcPr>
            <w:tcW w:w="180" w:type="dxa"/>
            <w:vMerge w:val="restart"/>
          </w:tcPr>
          <w:p w14:paraId="2CB4CCB6" w14:textId="77777777" w:rsidR="009464E4" w:rsidRPr="009D41A0" w:rsidRDefault="009464E4" w:rsidP="009464E4">
            <w:pPr>
              <w:tabs>
                <w:tab w:val="decimal" w:pos="1153"/>
              </w:tabs>
              <w:ind w:firstLine="1013"/>
              <w:rPr>
                <w:rFonts w:ascii="AngsanaUPC" w:hAnsi="AngsanaUPC" w:cs="AngsanaUPC"/>
                <w:sz w:val="28"/>
                <w:szCs w:val="28"/>
              </w:rPr>
            </w:pPr>
          </w:p>
        </w:tc>
        <w:tc>
          <w:tcPr>
            <w:tcW w:w="1800" w:type="dxa"/>
            <w:tcBorders>
              <w:bottom w:val="single" w:sz="2" w:space="0" w:color="auto"/>
            </w:tcBorders>
            <w:vAlign w:val="bottom"/>
          </w:tcPr>
          <w:p w14:paraId="2F1E398F" w14:textId="77777777" w:rsidR="009464E4" w:rsidRPr="009D41A0" w:rsidRDefault="009464E4" w:rsidP="002D3578">
            <w:pPr>
              <w:tabs>
                <w:tab w:val="decimal" w:pos="1594"/>
              </w:tabs>
              <w:ind w:left="-116" w:firstLine="1013"/>
              <w:rPr>
                <w:rFonts w:ascii="AngsanaUPC" w:hAnsi="AngsanaUPC" w:cs="AngsanaUPC"/>
                <w:sz w:val="28"/>
                <w:szCs w:val="28"/>
              </w:rPr>
            </w:pPr>
            <w:r w:rsidRPr="009D41A0">
              <w:rPr>
                <w:rFonts w:ascii="AngsanaUPC" w:hAnsi="AngsanaUPC" w:cs="AngsanaUPC"/>
                <w:sz w:val="28"/>
                <w:szCs w:val="28"/>
              </w:rPr>
              <w:t>(1)</w:t>
            </w:r>
          </w:p>
        </w:tc>
      </w:tr>
      <w:tr w:rsidR="009464E4" w:rsidRPr="009D41A0" w14:paraId="562EEE3A" w14:textId="77777777" w:rsidTr="009464E4">
        <w:trPr>
          <w:cantSplit/>
          <w:trHeight w:hRule="exact" w:val="403"/>
        </w:trPr>
        <w:tc>
          <w:tcPr>
            <w:tcW w:w="4680" w:type="dxa"/>
          </w:tcPr>
          <w:p w14:paraId="62D344BC" w14:textId="50EAF073" w:rsidR="009464E4" w:rsidRPr="000F45AC" w:rsidRDefault="009464E4">
            <w:pPr>
              <w:rPr>
                <w:rFonts w:ascii="AngsanaUPC" w:hAnsi="AngsanaUPC" w:cs="AngsanaUPC"/>
                <w:b/>
                <w:bCs/>
                <w:sz w:val="28"/>
                <w:szCs w:val="28"/>
                <w:cs/>
              </w:rPr>
            </w:pPr>
            <w:r>
              <w:rPr>
                <w:rFonts w:ascii="AngsanaUPC" w:hAnsi="AngsanaUPC" w:cs="AngsanaUPC"/>
                <w:b/>
                <w:bCs/>
                <w:sz w:val="28"/>
                <w:szCs w:val="28"/>
              </w:rPr>
              <w:t>Book value of the entity’s interest in the joint venture</w:t>
            </w:r>
          </w:p>
        </w:tc>
        <w:tc>
          <w:tcPr>
            <w:tcW w:w="1800" w:type="dxa"/>
            <w:tcBorders>
              <w:top w:val="single" w:sz="2" w:space="0" w:color="auto"/>
              <w:bottom w:val="double" w:sz="4" w:space="0" w:color="auto"/>
            </w:tcBorders>
            <w:vAlign w:val="bottom"/>
          </w:tcPr>
          <w:p w14:paraId="5E00C8E5" w14:textId="77777777" w:rsidR="009464E4" w:rsidRPr="00EE2E13" w:rsidRDefault="009464E4" w:rsidP="002D3578">
            <w:pPr>
              <w:pBdr>
                <w:bottom w:val="double" w:sz="4" w:space="1" w:color="auto"/>
              </w:pBdr>
              <w:tabs>
                <w:tab w:val="decimal" w:pos="1594"/>
              </w:tabs>
              <w:ind w:left="-116" w:firstLine="1013"/>
              <w:rPr>
                <w:rFonts w:ascii="AngsanaUPC" w:hAnsi="AngsanaUPC" w:cs="AngsanaUPC"/>
                <w:b/>
                <w:bCs/>
                <w:sz w:val="28"/>
                <w:szCs w:val="28"/>
              </w:rPr>
            </w:pPr>
            <w:r w:rsidRPr="00EE2E13">
              <w:rPr>
                <w:rFonts w:ascii="AngsanaUPC" w:hAnsi="AngsanaUPC" w:cs="AngsanaUPC"/>
                <w:b/>
                <w:bCs/>
                <w:sz w:val="28"/>
                <w:szCs w:val="28"/>
              </w:rPr>
              <w:t>18</w:t>
            </w:r>
            <w:r>
              <w:rPr>
                <w:rFonts w:ascii="AngsanaUPC" w:hAnsi="AngsanaUPC" w:cs="AngsanaUPC"/>
                <w:b/>
                <w:bCs/>
                <w:sz w:val="28"/>
                <w:szCs w:val="28"/>
              </w:rPr>
              <w:t>6</w:t>
            </w:r>
          </w:p>
        </w:tc>
        <w:tc>
          <w:tcPr>
            <w:tcW w:w="180" w:type="dxa"/>
            <w:vMerge/>
          </w:tcPr>
          <w:p w14:paraId="5F27E8E8" w14:textId="77777777" w:rsidR="009464E4" w:rsidRPr="00EE2E13" w:rsidRDefault="009464E4">
            <w:pPr>
              <w:pBdr>
                <w:bottom w:val="double" w:sz="4" w:space="1" w:color="auto"/>
              </w:pBdr>
              <w:tabs>
                <w:tab w:val="decimal" w:pos="1153"/>
              </w:tabs>
              <w:ind w:firstLine="1013"/>
              <w:rPr>
                <w:rFonts w:ascii="AngsanaUPC" w:hAnsi="AngsanaUPC" w:cs="AngsanaUPC"/>
                <w:b/>
                <w:bCs/>
                <w:sz w:val="28"/>
                <w:szCs w:val="28"/>
              </w:rPr>
            </w:pPr>
          </w:p>
        </w:tc>
        <w:tc>
          <w:tcPr>
            <w:tcW w:w="1800" w:type="dxa"/>
            <w:tcBorders>
              <w:top w:val="single" w:sz="2" w:space="0" w:color="auto"/>
              <w:bottom w:val="double" w:sz="4" w:space="0" w:color="auto"/>
            </w:tcBorders>
            <w:vAlign w:val="bottom"/>
          </w:tcPr>
          <w:p w14:paraId="191F05D1" w14:textId="77777777" w:rsidR="009464E4" w:rsidRPr="00EE2E13" w:rsidRDefault="009464E4" w:rsidP="002D3578">
            <w:pPr>
              <w:pBdr>
                <w:bottom w:val="double" w:sz="4" w:space="1" w:color="auto"/>
              </w:pBdr>
              <w:tabs>
                <w:tab w:val="decimal" w:pos="1594"/>
              </w:tabs>
              <w:ind w:left="-116" w:firstLine="1013"/>
              <w:rPr>
                <w:rFonts w:ascii="AngsanaUPC" w:hAnsi="AngsanaUPC" w:cs="AngsanaUPC"/>
                <w:b/>
                <w:bCs/>
                <w:sz w:val="28"/>
                <w:szCs w:val="28"/>
              </w:rPr>
            </w:pPr>
            <w:r w:rsidRPr="00EE2E13">
              <w:rPr>
                <w:rFonts w:ascii="AngsanaUPC" w:hAnsi="AngsanaUPC" w:cs="AngsanaUPC"/>
                <w:b/>
                <w:bCs/>
                <w:sz w:val="28"/>
                <w:szCs w:val="28"/>
              </w:rPr>
              <w:t>216</w:t>
            </w:r>
          </w:p>
        </w:tc>
      </w:tr>
    </w:tbl>
    <w:p w14:paraId="4DC530B0" w14:textId="67EC4F71" w:rsidR="000A5711" w:rsidRDefault="007B6E54" w:rsidP="004E716D">
      <w:pPr>
        <w:spacing w:before="120" w:after="120"/>
        <w:ind w:left="605" w:hanging="605"/>
        <w:jc w:val="thaiDistribute"/>
        <w:rPr>
          <w:rFonts w:ascii="Angsana New" w:hAnsi="Angsana New"/>
          <w:sz w:val="28"/>
          <w:szCs w:val="28"/>
        </w:rPr>
      </w:pPr>
      <w:r w:rsidRPr="00542334">
        <w:rPr>
          <w:rFonts w:ascii="Angsana New" w:hAnsi="Angsana New"/>
          <w:sz w:val="28"/>
          <w:szCs w:val="28"/>
        </w:rPr>
        <w:tab/>
      </w:r>
      <w:r w:rsidR="00733F1F" w:rsidRPr="00542334">
        <w:rPr>
          <w:rFonts w:ascii="Angsana New" w:hAnsi="Angsana New"/>
          <w:sz w:val="28"/>
          <w:szCs w:val="28"/>
        </w:rPr>
        <w:t xml:space="preserve">The subsidiary (Crown Development Company Limited) has placed the ordinary shares of </w:t>
      </w:r>
      <w:r w:rsidR="00791AB1" w:rsidRPr="00542334">
        <w:rPr>
          <w:rFonts w:ascii="Angsana New" w:hAnsi="Angsana New"/>
          <w:sz w:val="28"/>
          <w:szCs w:val="28"/>
        </w:rPr>
        <w:t>joint venture (</w:t>
      </w:r>
      <w:r w:rsidR="00733F1F" w:rsidRPr="00542334">
        <w:rPr>
          <w:rFonts w:ascii="Angsana New" w:hAnsi="Angsana New"/>
          <w:sz w:val="28"/>
          <w:szCs w:val="28"/>
        </w:rPr>
        <w:t>BGY &amp; TFD Properties Company Limited</w:t>
      </w:r>
      <w:r w:rsidR="00791AB1" w:rsidRPr="00542334">
        <w:rPr>
          <w:rFonts w:ascii="Angsana New" w:hAnsi="Angsana New"/>
          <w:sz w:val="28"/>
          <w:szCs w:val="28"/>
        </w:rPr>
        <w:t>)</w:t>
      </w:r>
      <w:r w:rsidR="00733F1F" w:rsidRPr="00542334">
        <w:rPr>
          <w:rFonts w:ascii="Angsana New" w:hAnsi="Angsana New"/>
          <w:sz w:val="28"/>
          <w:szCs w:val="28"/>
        </w:rPr>
        <w:t xml:space="preserve"> as collateral for debentures of</w:t>
      </w:r>
      <w:r w:rsidR="007B4B91" w:rsidRPr="00542334">
        <w:rPr>
          <w:rFonts w:ascii="Angsana New" w:hAnsi="Angsana New"/>
          <w:sz w:val="28"/>
          <w:szCs w:val="28"/>
        </w:rPr>
        <w:t xml:space="preserve"> </w:t>
      </w:r>
      <w:r w:rsidR="00733F1F" w:rsidRPr="00542334">
        <w:rPr>
          <w:rFonts w:ascii="Angsana New" w:hAnsi="Angsana New"/>
          <w:sz w:val="28"/>
          <w:szCs w:val="28"/>
        </w:rPr>
        <w:t>the Company</w:t>
      </w:r>
      <w:r w:rsidR="00F2356B" w:rsidRPr="00542334">
        <w:rPr>
          <w:rFonts w:ascii="Angsana New" w:hAnsi="Angsana New"/>
          <w:sz w:val="28"/>
          <w:szCs w:val="28"/>
        </w:rPr>
        <w:t xml:space="preserve"> (Note </w:t>
      </w:r>
      <w:r w:rsidR="00F21BB0" w:rsidRPr="00542334">
        <w:rPr>
          <w:rFonts w:ascii="Angsana New" w:hAnsi="Angsana New"/>
          <w:sz w:val="28"/>
          <w:szCs w:val="28"/>
        </w:rPr>
        <w:t>1</w:t>
      </w:r>
      <w:r w:rsidR="003C40F5">
        <w:rPr>
          <w:rFonts w:ascii="Angsana New" w:hAnsi="Angsana New"/>
          <w:sz w:val="28"/>
          <w:szCs w:val="28"/>
        </w:rPr>
        <w:t>3</w:t>
      </w:r>
      <w:r w:rsidR="00F2356B" w:rsidRPr="00542334">
        <w:rPr>
          <w:rFonts w:ascii="Angsana New" w:hAnsi="Angsana New"/>
          <w:sz w:val="28"/>
          <w:szCs w:val="28"/>
        </w:rPr>
        <w:t>)</w:t>
      </w:r>
      <w:r w:rsidR="00733F1F" w:rsidRPr="00542334">
        <w:rPr>
          <w:rFonts w:ascii="Angsana New" w:hAnsi="Angsana New"/>
          <w:sz w:val="28"/>
          <w:szCs w:val="28"/>
        </w:rPr>
        <w:t>.</w:t>
      </w:r>
    </w:p>
    <w:p w14:paraId="4DEA9DE3" w14:textId="0BB0EB34" w:rsidR="00D24A32" w:rsidRPr="000F45AC" w:rsidRDefault="00F2356B" w:rsidP="00F2356B">
      <w:pPr>
        <w:pStyle w:val="ListParagraph"/>
        <w:numPr>
          <w:ilvl w:val="0"/>
          <w:numId w:val="13"/>
        </w:numPr>
        <w:spacing w:before="240" w:after="120"/>
        <w:ind w:left="605" w:hanging="605"/>
        <w:contextualSpacing w:val="0"/>
        <w:jc w:val="thaiDistribute"/>
        <w:rPr>
          <w:rFonts w:ascii="Angsana New" w:hAnsi="Angsana New"/>
          <w:sz w:val="28"/>
          <w:szCs w:val="28"/>
          <w:cs/>
        </w:rPr>
      </w:pPr>
      <w:r w:rsidRPr="00542334">
        <w:rPr>
          <w:rFonts w:ascii="Angsana New" w:hAnsi="Angsana New"/>
          <w:b/>
          <w:bCs/>
          <w:sz w:val="28"/>
          <w:szCs w:val="28"/>
        </w:rPr>
        <w:t>INVESTMENT PROPERTIES</w:t>
      </w:r>
    </w:p>
    <w:p w14:paraId="7C35FC3B" w14:textId="362922C5" w:rsidR="00010ACE" w:rsidRDefault="00602311" w:rsidP="004E716D">
      <w:pPr>
        <w:tabs>
          <w:tab w:val="left" w:pos="2880"/>
          <w:tab w:val="left" w:pos="5760"/>
          <w:tab w:val="decimal" w:pos="6660"/>
          <w:tab w:val="left" w:pos="7110"/>
          <w:tab w:val="decimal" w:pos="7920"/>
        </w:tabs>
        <w:spacing w:before="120" w:after="120"/>
        <w:ind w:left="605" w:right="-43" w:hanging="605"/>
        <w:jc w:val="both"/>
        <w:rPr>
          <w:rFonts w:ascii="Angsana New" w:hAnsi="Angsana New"/>
          <w:sz w:val="28"/>
          <w:szCs w:val="28"/>
        </w:rPr>
      </w:pPr>
      <w:r w:rsidRPr="00542334">
        <w:rPr>
          <w:rFonts w:ascii="Angsana New" w:hAnsi="Angsana New"/>
          <w:sz w:val="28"/>
          <w:szCs w:val="28"/>
        </w:rPr>
        <w:tab/>
      </w:r>
      <w:bookmarkStart w:id="0" w:name="_Hlk166013611"/>
      <w:r w:rsidR="00010ACE" w:rsidRPr="00542334">
        <w:rPr>
          <w:rFonts w:ascii="Angsana New" w:hAnsi="Angsana New"/>
          <w:sz w:val="28"/>
          <w:szCs w:val="28"/>
        </w:rPr>
        <w:t xml:space="preserve">The subsidiaries have placed investment properties, with total net book values as </w:t>
      </w:r>
      <w:proofErr w:type="gramStart"/>
      <w:r w:rsidR="00010ACE" w:rsidRPr="00542334">
        <w:rPr>
          <w:rFonts w:ascii="Angsana New" w:hAnsi="Angsana New"/>
          <w:sz w:val="28"/>
          <w:szCs w:val="28"/>
        </w:rPr>
        <w:t>at</w:t>
      </w:r>
      <w:proofErr w:type="gramEnd"/>
      <w:r w:rsidR="00010ACE" w:rsidRPr="00542334">
        <w:rPr>
          <w:rFonts w:ascii="Angsana New" w:hAnsi="Angsana New"/>
          <w:sz w:val="28"/>
          <w:szCs w:val="28"/>
        </w:rPr>
        <w:t xml:space="preserve"> </w:t>
      </w:r>
      <w:r w:rsidR="00C07E52" w:rsidRPr="00542334">
        <w:rPr>
          <w:rFonts w:ascii="Angsana New" w:hAnsi="Angsana New"/>
          <w:sz w:val="28"/>
          <w:szCs w:val="28"/>
        </w:rPr>
        <w:t>June 30</w:t>
      </w:r>
      <w:r w:rsidR="00F2356B" w:rsidRPr="00542334">
        <w:rPr>
          <w:rFonts w:ascii="Angsana New" w:hAnsi="Angsana New"/>
          <w:sz w:val="28"/>
          <w:szCs w:val="28"/>
        </w:rPr>
        <w:t>,</w:t>
      </w:r>
      <w:r w:rsidR="002A59D5" w:rsidRPr="00542334">
        <w:rPr>
          <w:rFonts w:ascii="Angsana New" w:hAnsi="Angsana New"/>
          <w:sz w:val="28"/>
          <w:szCs w:val="28"/>
        </w:rPr>
        <w:t xml:space="preserve"> </w:t>
      </w:r>
      <w:proofErr w:type="gramStart"/>
      <w:r w:rsidR="002A59D5" w:rsidRPr="00542334">
        <w:rPr>
          <w:rFonts w:ascii="Angsana New" w:hAnsi="Angsana New"/>
          <w:sz w:val="28"/>
          <w:szCs w:val="28"/>
        </w:rPr>
        <w:t>202</w:t>
      </w:r>
      <w:r w:rsidR="00F2356B" w:rsidRPr="00542334">
        <w:rPr>
          <w:rFonts w:ascii="Angsana New" w:hAnsi="Angsana New"/>
          <w:sz w:val="28"/>
          <w:szCs w:val="28"/>
        </w:rPr>
        <w:t>5</w:t>
      </w:r>
      <w:proofErr w:type="gramEnd"/>
      <w:r w:rsidR="00010ACE" w:rsidRPr="00542334">
        <w:rPr>
          <w:rFonts w:ascii="Angsana New" w:hAnsi="Angsana New"/>
          <w:sz w:val="28"/>
          <w:szCs w:val="28"/>
        </w:rPr>
        <w:t xml:space="preserve"> of Baht </w:t>
      </w:r>
      <w:r w:rsidR="00721953" w:rsidRPr="00542334">
        <w:rPr>
          <w:rFonts w:ascii="Angsana New" w:hAnsi="Angsana New"/>
          <w:sz w:val="28"/>
          <w:szCs w:val="28"/>
        </w:rPr>
        <w:t>1</w:t>
      </w:r>
      <w:r w:rsidR="00F2356B" w:rsidRPr="00542334">
        <w:rPr>
          <w:rFonts w:ascii="Angsana New" w:hAnsi="Angsana New"/>
          <w:sz w:val="28"/>
          <w:szCs w:val="28"/>
        </w:rPr>
        <w:t>,</w:t>
      </w:r>
      <w:r w:rsidR="00721953" w:rsidRPr="00542334">
        <w:rPr>
          <w:rFonts w:ascii="Angsana New" w:hAnsi="Angsana New"/>
          <w:sz w:val="28"/>
          <w:szCs w:val="28"/>
        </w:rPr>
        <w:t>4</w:t>
      </w:r>
      <w:r w:rsidR="00E33E1B" w:rsidRPr="00542334">
        <w:rPr>
          <w:rFonts w:ascii="Angsana New" w:hAnsi="Angsana New"/>
          <w:sz w:val="28"/>
          <w:szCs w:val="28"/>
        </w:rPr>
        <w:t>80</w:t>
      </w:r>
      <w:r w:rsidR="00F2356B" w:rsidRPr="00542334">
        <w:rPr>
          <w:rFonts w:ascii="Angsana New" w:hAnsi="Angsana New"/>
          <w:sz w:val="28"/>
          <w:szCs w:val="28"/>
        </w:rPr>
        <w:t xml:space="preserve"> </w:t>
      </w:r>
      <w:r w:rsidR="00010ACE" w:rsidRPr="00542334">
        <w:rPr>
          <w:rFonts w:ascii="Angsana New" w:hAnsi="Angsana New"/>
          <w:sz w:val="28"/>
          <w:szCs w:val="28"/>
        </w:rPr>
        <w:t xml:space="preserve">million (December </w:t>
      </w:r>
      <w:r w:rsidR="00F2356B" w:rsidRPr="00542334">
        <w:rPr>
          <w:rFonts w:ascii="Angsana New" w:hAnsi="Angsana New"/>
          <w:sz w:val="28"/>
          <w:szCs w:val="28"/>
        </w:rPr>
        <w:t xml:space="preserve">31, </w:t>
      </w:r>
      <w:r w:rsidR="00010ACE" w:rsidRPr="00542334">
        <w:rPr>
          <w:rFonts w:ascii="Angsana New" w:hAnsi="Angsana New"/>
          <w:sz w:val="28"/>
          <w:szCs w:val="28"/>
        </w:rPr>
        <w:t>202</w:t>
      </w:r>
      <w:r w:rsidR="00F2356B" w:rsidRPr="00542334">
        <w:rPr>
          <w:rFonts w:ascii="Angsana New" w:hAnsi="Angsana New"/>
          <w:sz w:val="28"/>
          <w:szCs w:val="28"/>
        </w:rPr>
        <w:t>4</w:t>
      </w:r>
      <w:r w:rsidR="00010ACE" w:rsidRPr="00542334">
        <w:rPr>
          <w:rFonts w:ascii="Angsana New" w:hAnsi="Angsana New"/>
          <w:sz w:val="28"/>
          <w:szCs w:val="28"/>
        </w:rPr>
        <w:t xml:space="preserve">: Baht </w:t>
      </w:r>
      <w:r w:rsidR="00F2356B" w:rsidRPr="00542334">
        <w:rPr>
          <w:rFonts w:ascii="Angsana New" w:hAnsi="Angsana New"/>
          <w:sz w:val="28"/>
          <w:szCs w:val="28"/>
        </w:rPr>
        <w:t xml:space="preserve">1,516 </w:t>
      </w:r>
      <w:r w:rsidR="00010ACE" w:rsidRPr="00542334">
        <w:rPr>
          <w:rFonts w:ascii="Angsana New" w:hAnsi="Angsana New"/>
          <w:sz w:val="28"/>
          <w:szCs w:val="28"/>
        </w:rPr>
        <w:t>million), as collateral to debentures</w:t>
      </w:r>
      <w:r w:rsidR="002D4FF1" w:rsidRPr="00542334">
        <w:rPr>
          <w:rFonts w:ascii="Angsana New" w:hAnsi="Angsana New"/>
          <w:sz w:val="28"/>
          <w:szCs w:val="28"/>
        </w:rPr>
        <w:t xml:space="preserve"> (Note </w:t>
      </w:r>
      <w:r w:rsidR="00216286" w:rsidRPr="00542334">
        <w:rPr>
          <w:rFonts w:ascii="Angsana New" w:hAnsi="Angsana New"/>
          <w:sz w:val="28"/>
          <w:szCs w:val="28"/>
        </w:rPr>
        <w:t>1</w:t>
      </w:r>
      <w:r w:rsidR="00AF60DD">
        <w:rPr>
          <w:rFonts w:ascii="Angsana New" w:hAnsi="Angsana New"/>
          <w:sz w:val="28"/>
          <w:szCs w:val="28"/>
        </w:rPr>
        <w:t>3</w:t>
      </w:r>
      <w:r w:rsidR="002D4FF1" w:rsidRPr="00542334">
        <w:rPr>
          <w:rFonts w:ascii="Angsana New" w:hAnsi="Angsana New"/>
          <w:sz w:val="28"/>
          <w:szCs w:val="28"/>
        </w:rPr>
        <w:t>)</w:t>
      </w:r>
      <w:r w:rsidR="00010ACE" w:rsidRPr="00542334">
        <w:rPr>
          <w:rFonts w:ascii="Angsana New" w:hAnsi="Angsana New"/>
          <w:sz w:val="28"/>
          <w:szCs w:val="28"/>
        </w:rPr>
        <w:t>, long-term loan from financial institution</w:t>
      </w:r>
      <w:r w:rsidR="002D4FF1" w:rsidRPr="00542334">
        <w:rPr>
          <w:rFonts w:ascii="Angsana New" w:hAnsi="Angsana New"/>
          <w:sz w:val="28"/>
          <w:szCs w:val="28"/>
        </w:rPr>
        <w:t xml:space="preserve"> (Note </w:t>
      </w:r>
      <w:r w:rsidR="00125CEC" w:rsidRPr="00542334">
        <w:rPr>
          <w:rFonts w:ascii="Angsana New" w:hAnsi="Angsana New"/>
          <w:sz w:val="28"/>
          <w:szCs w:val="28"/>
        </w:rPr>
        <w:t>1</w:t>
      </w:r>
      <w:r w:rsidR="00AF60DD">
        <w:rPr>
          <w:rFonts w:ascii="Angsana New" w:hAnsi="Angsana New"/>
          <w:sz w:val="28"/>
          <w:szCs w:val="28"/>
        </w:rPr>
        <w:t>4</w:t>
      </w:r>
      <w:r w:rsidR="002D4FF1" w:rsidRPr="00542334">
        <w:rPr>
          <w:rFonts w:ascii="Angsana New" w:hAnsi="Angsana New"/>
          <w:sz w:val="28"/>
          <w:szCs w:val="28"/>
        </w:rPr>
        <w:t>)</w:t>
      </w:r>
      <w:r w:rsidR="00010ACE" w:rsidRPr="00542334">
        <w:rPr>
          <w:rFonts w:ascii="Angsana New" w:hAnsi="Angsana New"/>
          <w:sz w:val="28"/>
          <w:szCs w:val="28"/>
        </w:rPr>
        <w:t xml:space="preserve"> and letter of </w:t>
      </w:r>
      <w:r w:rsidR="003D516A" w:rsidRPr="00542334">
        <w:rPr>
          <w:rFonts w:ascii="Angsana New" w:hAnsi="Angsana New"/>
          <w:sz w:val="28"/>
          <w:szCs w:val="28"/>
        </w:rPr>
        <w:t>guarantee-to-guarantee</w:t>
      </w:r>
      <w:r w:rsidR="00010ACE" w:rsidRPr="00542334">
        <w:rPr>
          <w:rFonts w:ascii="Angsana New" w:hAnsi="Angsana New"/>
          <w:sz w:val="28"/>
          <w:szCs w:val="28"/>
        </w:rPr>
        <w:t xml:space="preserve"> electricity use from bank</w:t>
      </w:r>
      <w:r w:rsidR="002D4FF1" w:rsidRPr="00542334">
        <w:rPr>
          <w:rFonts w:ascii="Angsana New" w:hAnsi="Angsana New"/>
          <w:sz w:val="28"/>
          <w:szCs w:val="28"/>
        </w:rPr>
        <w:t xml:space="preserve"> (Note </w:t>
      </w:r>
      <w:r w:rsidR="00405CA3" w:rsidRPr="00542334">
        <w:rPr>
          <w:rFonts w:ascii="Angsana New" w:hAnsi="Angsana New"/>
          <w:sz w:val="28"/>
          <w:szCs w:val="28"/>
        </w:rPr>
        <w:t>1</w:t>
      </w:r>
      <w:r w:rsidR="00AF60DD">
        <w:rPr>
          <w:rFonts w:ascii="Angsana New" w:hAnsi="Angsana New"/>
          <w:sz w:val="28"/>
          <w:szCs w:val="28"/>
        </w:rPr>
        <w:t>7</w:t>
      </w:r>
      <w:r w:rsidR="00405CA3" w:rsidRPr="00542334">
        <w:rPr>
          <w:rFonts w:ascii="Angsana New" w:hAnsi="Angsana New"/>
          <w:sz w:val="28"/>
          <w:szCs w:val="28"/>
        </w:rPr>
        <w:t>.3</w:t>
      </w:r>
      <w:r w:rsidR="002D4FF1" w:rsidRPr="00542334">
        <w:rPr>
          <w:rFonts w:ascii="Angsana New" w:hAnsi="Angsana New"/>
          <w:sz w:val="28"/>
          <w:szCs w:val="28"/>
        </w:rPr>
        <w:t>)</w:t>
      </w:r>
      <w:r w:rsidR="00010ACE" w:rsidRPr="00542334">
        <w:rPr>
          <w:rFonts w:ascii="Angsana New" w:hAnsi="Angsana New"/>
          <w:sz w:val="28"/>
          <w:szCs w:val="28"/>
        </w:rPr>
        <w:t>.</w:t>
      </w:r>
    </w:p>
    <w:bookmarkEnd w:id="0"/>
    <w:p w14:paraId="061254F5" w14:textId="6595621F" w:rsidR="00F57866" w:rsidRPr="000F45AC" w:rsidRDefault="007B26E9" w:rsidP="007B26E9">
      <w:pPr>
        <w:pStyle w:val="ListParagraph"/>
        <w:numPr>
          <w:ilvl w:val="0"/>
          <w:numId w:val="13"/>
        </w:numPr>
        <w:spacing w:before="240" w:after="120"/>
        <w:ind w:left="605" w:hanging="605"/>
        <w:contextualSpacing w:val="0"/>
        <w:jc w:val="thaiDistribute"/>
        <w:rPr>
          <w:rFonts w:ascii="Angsana New" w:hAnsi="Angsana New"/>
          <w:b/>
          <w:bCs/>
          <w:sz w:val="28"/>
          <w:szCs w:val="28"/>
          <w:cs/>
        </w:rPr>
      </w:pPr>
      <w:r w:rsidRPr="00542334">
        <w:rPr>
          <w:rFonts w:ascii="Angsana New" w:hAnsi="Angsana New"/>
          <w:b/>
          <w:bCs/>
          <w:sz w:val="28"/>
          <w:szCs w:val="28"/>
        </w:rPr>
        <w:t>PURCHASE OF ASSETS TRANSACTION FROM RELATED PARTY</w:t>
      </w:r>
    </w:p>
    <w:p w14:paraId="405AA499" w14:textId="55AFE0B4" w:rsidR="00EA3646" w:rsidRDefault="007B6E54" w:rsidP="002A5A94">
      <w:pPr>
        <w:tabs>
          <w:tab w:val="left" w:pos="900"/>
          <w:tab w:val="left" w:pos="1440"/>
          <w:tab w:val="right" w:pos="5490"/>
          <w:tab w:val="right" w:pos="7740"/>
          <w:tab w:val="right" w:pos="9180"/>
        </w:tabs>
        <w:spacing w:before="120" w:after="120"/>
        <w:ind w:left="605" w:right="-43" w:hanging="605"/>
        <w:jc w:val="both"/>
        <w:rPr>
          <w:rFonts w:ascii="Angsana New" w:hAnsi="Angsana New"/>
          <w:sz w:val="28"/>
          <w:szCs w:val="28"/>
        </w:rPr>
      </w:pPr>
      <w:r w:rsidRPr="00542334">
        <w:rPr>
          <w:rFonts w:ascii="Angsana New" w:hAnsi="Angsana New"/>
          <w:sz w:val="28"/>
          <w:szCs w:val="28"/>
        </w:rPr>
        <w:tab/>
      </w:r>
      <w:r w:rsidR="009A10FF" w:rsidRPr="00542334">
        <w:rPr>
          <w:rFonts w:ascii="Angsana New" w:hAnsi="Angsana New"/>
          <w:sz w:val="28"/>
          <w:szCs w:val="28"/>
        </w:rPr>
        <w:t xml:space="preserve">During the current period, there have been no significant changes with respect to the </w:t>
      </w:r>
      <w:r w:rsidR="00886E04" w:rsidRPr="00542334">
        <w:rPr>
          <w:rFonts w:ascii="Angsana New" w:hAnsi="Angsana New"/>
          <w:sz w:val="28"/>
          <w:szCs w:val="28"/>
        </w:rPr>
        <w:t>purchase of assets transaction from related party</w:t>
      </w:r>
      <w:r w:rsidR="009A10FF" w:rsidRPr="00542334">
        <w:rPr>
          <w:rFonts w:ascii="Angsana New" w:hAnsi="Angsana New"/>
          <w:sz w:val="28"/>
          <w:szCs w:val="28"/>
        </w:rPr>
        <w:t xml:space="preserve"> as disclosed in Notes 16 to the financial statements for the year 2024, </w:t>
      </w:r>
      <w:proofErr w:type="gramStart"/>
      <w:r w:rsidR="009A10FF" w:rsidRPr="00542334">
        <w:rPr>
          <w:rFonts w:ascii="Angsana New" w:hAnsi="Angsana New"/>
          <w:sz w:val="28"/>
          <w:szCs w:val="28"/>
        </w:rPr>
        <w:t>except</w:t>
      </w:r>
      <w:proofErr w:type="gramEnd"/>
      <w:r w:rsidR="009A10FF" w:rsidRPr="00542334">
        <w:rPr>
          <w:rFonts w:ascii="Angsana New" w:hAnsi="Angsana New"/>
          <w:sz w:val="28"/>
          <w:szCs w:val="28"/>
        </w:rPr>
        <w:t xml:space="preserve"> the significant changes as follows:</w:t>
      </w:r>
    </w:p>
    <w:p w14:paraId="63C4D761" w14:textId="64187EC8" w:rsidR="00A55974" w:rsidRPr="00542334" w:rsidRDefault="008029B8" w:rsidP="00996D65">
      <w:pPr>
        <w:tabs>
          <w:tab w:val="left" w:pos="900"/>
          <w:tab w:val="left" w:pos="1440"/>
          <w:tab w:val="right" w:pos="5490"/>
          <w:tab w:val="right" w:pos="7740"/>
          <w:tab w:val="right" w:pos="9180"/>
        </w:tabs>
        <w:spacing w:before="120" w:after="120"/>
        <w:ind w:left="605" w:right="-43" w:hanging="605"/>
        <w:jc w:val="both"/>
        <w:rPr>
          <w:rFonts w:ascii="Angsana New" w:hAnsi="Angsana New"/>
          <w:sz w:val="28"/>
          <w:szCs w:val="28"/>
        </w:rPr>
      </w:pPr>
      <w:r>
        <w:rPr>
          <w:rFonts w:ascii="Angsana New" w:hAnsi="Angsana New"/>
          <w:sz w:val="28"/>
          <w:szCs w:val="28"/>
        </w:rPr>
        <w:tab/>
      </w:r>
      <w:r w:rsidR="00492B1D" w:rsidRPr="00492B1D">
        <w:rPr>
          <w:rFonts w:ascii="Angsana New" w:hAnsi="Angsana New"/>
          <w:sz w:val="28"/>
          <w:szCs w:val="28"/>
        </w:rPr>
        <w:t xml:space="preserve">During the second quarter of 2025, the company </w:t>
      </w:r>
      <w:r w:rsidR="00AF6859">
        <w:rPr>
          <w:rFonts w:ascii="Angsana New" w:hAnsi="Angsana New"/>
          <w:sz w:val="28"/>
          <w:szCs w:val="28"/>
        </w:rPr>
        <w:t>en</w:t>
      </w:r>
      <w:r w:rsidR="002A50EF">
        <w:rPr>
          <w:rFonts w:ascii="Angsana New" w:hAnsi="Angsana New"/>
          <w:sz w:val="28"/>
          <w:szCs w:val="28"/>
        </w:rPr>
        <w:t>tered into</w:t>
      </w:r>
      <w:r w:rsidR="00492B1D" w:rsidRPr="00492B1D">
        <w:rPr>
          <w:rFonts w:ascii="Angsana New" w:hAnsi="Angsana New"/>
          <w:sz w:val="28"/>
          <w:szCs w:val="28"/>
        </w:rPr>
        <w:t xml:space="preserve"> two memorandums of agreement to </w:t>
      </w:r>
      <w:r w:rsidR="002A50EF">
        <w:rPr>
          <w:rFonts w:ascii="Angsana New" w:hAnsi="Angsana New"/>
          <w:sz w:val="28"/>
          <w:szCs w:val="28"/>
        </w:rPr>
        <w:t xml:space="preserve">apply advance payment and </w:t>
      </w:r>
      <w:r w:rsidR="00113972">
        <w:rPr>
          <w:rFonts w:ascii="Angsana New" w:hAnsi="Angsana New"/>
          <w:sz w:val="28"/>
          <w:szCs w:val="28"/>
        </w:rPr>
        <w:t xml:space="preserve">trade receivable, </w:t>
      </w:r>
      <w:r w:rsidR="00B95D97">
        <w:rPr>
          <w:rFonts w:ascii="Angsana New" w:hAnsi="Angsana New"/>
          <w:sz w:val="28"/>
          <w:szCs w:val="28"/>
        </w:rPr>
        <w:t>totaling</w:t>
      </w:r>
      <w:r w:rsidR="00CE1930">
        <w:rPr>
          <w:rFonts w:ascii="Angsana New" w:hAnsi="Angsana New"/>
          <w:sz w:val="28"/>
          <w:szCs w:val="28"/>
        </w:rPr>
        <w:t xml:space="preserve"> Baht 45.77</w:t>
      </w:r>
      <w:r w:rsidR="00B95D97">
        <w:rPr>
          <w:rFonts w:ascii="Angsana New" w:hAnsi="Angsana New"/>
          <w:sz w:val="28"/>
          <w:szCs w:val="28"/>
        </w:rPr>
        <w:t xml:space="preserve"> </w:t>
      </w:r>
      <w:proofErr w:type="spellStart"/>
      <w:r w:rsidR="00B95D97">
        <w:rPr>
          <w:rFonts w:ascii="Angsana New" w:hAnsi="Angsana New"/>
          <w:sz w:val="28"/>
          <w:szCs w:val="28"/>
        </w:rPr>
        <w:t>millon</w:t>
      </w:r>
      <w:proofErr w:type="spellEnd"/>
      <w:r w:rsidR="00CE1930">
        <w:rPr>
          <w:rFonts w:ascii="Angsana New" w:hAnsi="Angsana New"/>
          <w:sz w:val="28"/>
          <w:szCs w:val="28"/>
        </w:rPr>
        <w:t xml:space="preserve"> (Note 3), </w:t>
      </w:r>
      <w:r w:rsidR="00492B1D" w:rsidRPr="00492B1D">
        <w:rPr>
          <w:rFonts w:ascii="Angsana New" w:hAnsi="Angsana New"/>
          <w:sz w:val="28"/>
          <w:szCs w:val="28"/>
        </w:rPr>
        <w:t xml:space="preserve">to settle the purchase </w:t>
      </w:r>
      <w:r w:rsidR="009E2DFB">
        <w:rPr>
          <w:rFonts w:ascii="Angsana New" w:hAnsi="Angsana New"/>
          <w:sz w:val="28"/>
          <w:szCs w:val="28"/>
        </w:rPr>
        <w:t xml:space="preserve">price </w:t>
      </w:r>
      <w:r w:rsidR="00492B1D" w:rsidRPr="00492B1D">
        <w:rPr>
          <w:rFonts w:ascii="Angsana New" w:hAnsi="Angsana New"/>
          <w:sz w:val="28"/>
          <w:szCs w:val="28"/>
        </w:rPr>
        <w:t>of assets</w:t>
      </w:r>
      <w:r w:rsidR="009E2DFB">
        <w:rPr>
          <w:rFonts w:ascii="Angsana New" w:hAnsi="Angsana New"/>
          <w:sz w:val="28"/>
          <w:szCs w:val="28"/>
        </w:rPr>
        <w:t xml:space="preserve"> with the seller</w:t>
      </w:r>
      <w:r w:rsidR="00E42874" w:rsidRPr="00E42874">
        <w:rPr>
          <w:rFonts w:ascii="Angsana New" w:hAnsi="Angsana New"/>
          <w:sz w:val="28"/>
          <w:szCs w:val="28"/>
        </w:rPr>
        <w:t>.</w:t>
      </w:r>
      <w:r w:rsidR="00E42874">
        <w:rPr>
          <w:rFonts w:ascii="Angsana New" w:hAnsi="Angsana New"/>
          <w:sz w:val="28"/>
          <w:szCs w:val="28"/>
        </w:rPr>
        <w:t xml:space="preserve"> </w:t>
      </w:r>
      <w:r w:rsidR="00F21C8D" w:rsidRPr="00F21C8D">
        <w:rPr>
          <w:rFonts w:ascii="Angsana New" w:hAnsi="Angsana New"/>
          <w:sz w:val="28"/>
          <w:szCs w:val="28"/>
        </w:rPr>
        <w:t xml:space="preserve">Additionally, the </w:t>
      </w:r>
      <w:r w:rsidR="007240BC">
        <w:rPr>
          <w:rFonts w:ascii="Angsana New" w:hAnsi="Angsana New"/>
          <w:sz w:val="28"/>
          <w:szCs w:val="28"/>
        </w:rPr>
        <w:t>C</w:t>
      </w:r>
      <w:r w:rsidR="00F21C8D" w:rsidRPr="00F21C8D">
        <w:rPr>
          <w:rFonts w:ascii="Angsana New" w:hAnsi="Angsana New"/>
          <w:sz w:val="28"/>
          <w:szCs w:val="28"/>
        </w:rPr>
        <w:t xml:space="preserve">ompany made a deposit </w:t>
      </w:r>
      <w:r w:rsidR="00D54E19">
        <w:rPr>
          <w:rFonts w:ascii="Angsana New" w:hAnsi="Angsana New"/>
          <w:sz w:val="28"/>
          <w:szCs w:val="28"/>
        </w:rPr>
        <w:t>for purchase of asset</w:t>
      </w:r>
      <w:r w:rsidR="00B95D97">
        <w:rPr>
          <w:rFonts w:ascii="Angsana New" w:hAnsi="Angsana New"/>
          <w:sz w:val="28"/>
          <w:szCs w:val="28"/>
        </w:rPr>
        <w:t xml:space="preserve">s in the </w:t>
      </w:r>
      <w:proofErr w:type="gramStart"/>
      <w:r w:rsidR="00B95D97">
        <w:rPr>
          <w:rFonts w:ascii="Angsana New" w:hAnsi="Angsana New"/>
          <w:sz w:val="28"/>
          <w:szCs w:val="28"/>
        </w:rPr>
        <w:t>am</w:t>
      </w:r>
      <w:r w:rsidR="00371149">
        <w:rPr>
          <w:rFonts w:ascii="Angsana New" w:hAnsi="Angsana New"/>
          <w:sz w:val="28"/>
          <w:szCs w:val="28"/>
        </w:rPr>
        <w:t>ount</w:t>
      </w:r>
      <w:proofErr w:type="gramEnd"/>
      <w:r w:rsidR="00A62AAF">
        <w:rPr>
          <w:rFonts w:ascii="Angsana New" w:hAnsi="Angsana New"/>
          <w:sz w:val="28"/>
          <w:szCs w:val="28"/>
        </w:rPr>
        <w:t xml:space="preserve"> </w:t>
      </w:r>
      <w:r w:rsidR="00F21C8D" w:rsidRPr="00F21C8D">
        <w:rPr>
          <w:rFonts w:ascii="Angsana New" w:hAnsi="Angsana New"/>
          <w:sz w:val="28"/>
          <w:szCs w:val="28"/>
        </w:rPr>
        <w:t xml:space="preserve">of </w:t>
      </w:r>
      <w:r w:rsidR="00C532C4">
        <w:rPr>
          <w:rFonts w:ascii="Angsana New" w:hAnsi="Angsana New"/>
          <w:sz w:val="28"/>
          <w:szCs w:val="28"/>
        </w:rPr>
        <w:t>Baht</w:t>
      </w:r>
      <w:r w:rsidR="00B95D97">
        <w:rPr>
          <w:rFonts w:ascii="Angsana New" w:hAnsi="Angsana New"/>
          <w:sz w:val="28"/>
          <w:szCs w:val="28"/>
        </w:rPr>
        <w:t xml:space="preserve"> </w:t>
      </w:r>
      <w:r w:rsidR="00F21C8D" w:rsidRPr="00F21C8D">
        <w:rPr>
          <w:rFonts w:ascii="Angsana New" w:hAnsi="Angsana New"/>
          <w:sz w:val="28"/>
          <w:szCs w:val="28"/>
        </w:rPr>
        <w:t>48.35 million</w:t>
      </w:r>
      <w:r w:rsidR="00FE6911">
        <w:rPr>
          <w:rFonts w:ascii="Angsana New" w:hAnsi="Angsana New"/>
          <w:sz w:val="28"/>
          <w:szCs w:val="28"/>
        </w:rPr>
        <w:t xml:space="preserve">. Both </w:t>
      </w:r>
      <w:r w:rsidR="00371149">
        <w:rPr>
          <w:rFonts w:ascii="Angsana New" w:hAnsi="Angsana New"/>
          <w:sz w:val="28"/>
          <w:szCs w:val="28"/>
        </w:rPr>
        <w:t>amounts</w:t>
      </w:r>
      <w:r w:rsidR="00FE6911">
        <w:rPr>
          <w:rFonts w:ascii="Angsana New" w:hAnsi="Angsana New"/>
          <w:sz w:val="28"/>
          <w:szCs w:val="28"/>
        </w:rPr>
        <w:t xml:space="preserve"> were</w:t>
      </w:r>
      <w:r w:rsidR="00F21C8D" w:rsidRPr="00F21C8D">
        <w:rPr>
          <w:rFonts w:ascii="Angsana New" w:hAnsi="Angsana New"/>
          <w:sz w:val="28"/>
          <w:szCs w:val="28"/>
        </w:rPr>
        <w:t xml:space="preserve"> recorded as</w:t>
      </w:r>
      <w:r w:rsidR="00F572C8">
        <w:rPr>
          <w:rFonts w:ascii="Angsana New" w:hAnsi="Angsana New"/>
          <w:sz w:val="28"/>
          <w:szCs w:val="28"/>
        </w:rPr>
        <w:t xml:space="preserve"> </w:t>
      </w:r>
      <w:r w:rsidR="00121DFB">
        <w:rPr>
          <w:rFonts w:ascii="Angsana New" w:hAnsi="Angsana New"/>
          <w:sz w:val="28"/>
          <w:szCs w:val="28"/>
        </w:rPr>
        <w:t xml:space="preserve">part of </w:t>
      </w:r>
      <w:r w:rsidR="00C87235">
        <w:rPr>
          <w:rFonts w:ascii="Angsana New" w:hAnsi="Angsana New"/>
          <w:sz w:val="28"/>
          <w:szCs w:val="28"/>
        </w:rPr>
        <w:t xml:space="preserve">the </w:t>
      </w:r>
      <w:r w:rsidR="00F572C8" w:rsidRPr="00437169">
        <w:rPr>
          <w:rFonts w:ascii="Angsana New" w:hAnsi="Angsana New"/>
          <w:sz w:val="28"/>
          <w:szCs w:val="28"/>
        </w:rPr>
        <w:t>deposit for the purchase of assets</w:t>
      </w:r>
      <w:r w:rsidR="00F572C8">
        <w:rPr>
          <w:rFonts w:ascii="Angsana New" w:hAnsi="Angsana New"/>
          <w:sz w:val="28"/>
          <w:szCs w:val="28"/>
        </w:rPr>
        <w:t>.</w:t>
      </w:r>
      <w:r w:rsidR="000D75D2" w:rsidRPr="000F45AC">
        <w:rPr>
          <w:rFonts w:ascii="Angsana New" w:hAnsi="Angsana New"/>
          <w:sz w:val="28"/>
          <w:szCs w:val="28"/>
        </w:rPr>
        <w:t xml:space="preserve"> </w:t>
      </w:r>
    </w:p>
    <w:p w14:paraId="7FC663C8" w14:textId="77777777" w:rsidR="00803424" w:rsidRPr="00542334" w:rsidRDefault="00D22BBE" w:rsidP="00E5313D">
      <w:pPr>
        <w:tabs>
          <w:tab w:val="left" w:pos="900"/>
          <w:tab w:val="left" w:pos="1440"/>
          <w:tab w:val="right" w:pos="5490"/>
          <w:tab w:val="right" w:pos="7740"/>
          <w:tab w:val="right" w:pos="9180"/>
        </w:tabs>
        <w:spacing w:before="120" w:after="120"/>
        <w:ind w:left="605" w:right="-43" w:hanging="605"/>
        <w:jc w:val="both"/>
        <w:rPr>
          <w:rFonts w:ascii="Angsana New" w:hAnsi="Angsana New"/>
          <w:sz w:val="28"/>
          <w:szCs w:val="28"/>
        </w:rPr>
      </w:pPr>
      <w:r w:rsidRPr="00542334">
        <w:rPr>
          <w:rFonts w:ascii="Angsana New" w:hAnsi="Angsana New"/>
          <w:sz w:val="28"/>
          <w:szCs w:val="28"/>
        </w:rPr>
        <w:tab/>
      </w:r>
      <w:r w:rsidR="00BA3BA0" w:rsidRPr="00542334">
        <w:rPr>
          <w:rFonts w:ascii="Angsana New" w:hAnsi="Angsana New"/>
          <w:sz w:val="28"/>
          <w:szCs w:val="28"/>
        </w:rPr>
        <w:t xml:space="preserve">During the </w:t>
      </w:r>
      <w:r w:rsidR="001A5385" w:rsidRPr="00542334">
        <w:rPr>
          <w:rFonts w:ascii="Angsana New" w:hAnsi="Angsana New"/>
          <w:sz w:val="28"/>
          <w:szCs w:val="28"/>
        </w:rPr>
        <w:t>second</w:t>
      </w:r>
      <w:r w:rsidR="00BA3BA0" w:rsidRPr="00542334">
        <w:rPr>
          <w:rFonts w:ascii="Angsana New" w:hAnsi="Angsana New"/>
          <w:sz w:val="28"/>
          <w:szCs w:val="28"/>
        </w:rPr>
        <w:t xml:space="preserve"> quarter of 2025, the seller requested that the Company pay default interest for the payment default at a rate of 5% per annum. The Company recorded the default interest as an expense in profit or loss for the </w:t>
      </w:r>
      <w:r w:rsidR="001A5385" w:rsidRPr="00542334">
        <w:rPr>
          <w:rFonts w:ascii="Angsana New" w:hAnsi="Angsana New"/>
          <w:sz w:val="28"/>
          <w:szCs w:val="28"/>
        </w:rPr>
        <w:t>six</w:t>
      </w:r>
      <w:r w:rsidR="00BA3BA0" w:rsidRPr="00542334">
        <w:rPr>
          <w:rFonts w:ascii="Angsana New" w:hAnsi="Angsana New"/>
          <w:sz w:val="28"/>
          <w:szCs w:val="28"/>
        </w:rPr>
        <w:t xml:space="preserve">-month period ended </w:t>
      </w:r>
      <w:r w:rsidR="001A5385" w:rsidRPr="00542334">
        <w:rPr>
          <w:rFonts w:ascii="Angsana New" w:hAnsi="Angsana New"/>
          <w:sz w:val="28"/>
          <w:szCs w:val="28"/>
        </w:rPr>
        <w:t>June 30</w:t>
      </w:r>
      <w:r w:rsidR="00BA3BA0" w:rsidRPr="00542334">
        <w:rPr>
          <w:rFonts w:ascii="Angsana New" w:hAnsi="Angsana New"/>
          <w:sz w:val="28"/>
          <w:szCs w:val="28"/>
        </w:rPr>
        <w:t xml:space="preserve">, 2025, totaling Baht </w:t>
      </w:r>
      <w:r w:rsidR="00487FF7" w:rsidRPr="00542334">
        <w:rPr>
          <w:rFonts w:ascii="Angsana New" w:hAnsi="Angsana New"/>
          <w:sz w:val="28"/>
          <w:szCs w:val="28"/>
        </w:rPr>
        <w:t>14</w:t>
      </w:r>
      <w:r w:rsidR="00BA3BA0" w:rsidRPr="00542334">
        <w:rPr>
          <w:rFonts w:ascii="Angsana New" w:hAnsi="Angsana New"/>
          <w:sz w:val="28"/>
          <w:szCs w:val="28"/>
        </w:rPr>
        <w:t xml:space="preserve"> million</w:t>
      </w:r>
      <w:r w:rsidR="00DF57BD" w:rsidRPr="00542334">
        <w:rPr>
          <w:rFonts w:ascii="Angsana New" w:hAnsi="Angsana New"/>
          <w:sz w:val="28"/>
          <w:szCs w:val="28"/>
        </w:rPr>
        <w:t>.</w:t>
      </w:r>
      <w:r w:rsidRPr="00542334">
        <w:rPr>
          <w:rFonts w:ascii="Angsana New" w:hAnsi="Angsana New"/>
          <w:sz w:val="28"/>
          <w:szCs w:val="28"/>
        </w:rPr>
        <w:t xml:space="preserve">    </w:t>
      </w:r>
    </w:p>
    <w:p w14:paraId="6DDB3E4C" w14:textId="43D87CF0" w:rsidR="00A9098A" w:rsidRDefault="002E2996" w:rsidP="003943A5">
      <w:pPr>
        <w:spacing w:before="120" w:after="120"/>
        <w:ind w:left="630"/>
        <w:jc w:val="thaiDistribute"/>
        <w:rPr>
          <w:rFonts w:ascii="Angsana New" w:hAnsi="Angsana New"/>
          <w:sz w:val="28"/>
          <w:szCs w:val="28"/>
        </w:rPr>
      </w:pPr>
      <w:r w:rsidRPr="00542334">
        <w:rPr>
          <w:rFonts w:ascii="Angsana New" w:hAnsi="Angsana New"/>
          <w:sz w:val="28"/>
          <w:szCs w:val="28"/>
        </w:rPr>
        <w:t>O</w:t>
      </w:r>
      <w:r w:rsidR="00414BC7" w:rsidRPr="00542334">
        <w:rPr>
          <w:rFonts w:ascii="Angsana New" w:hAnsi="Angsana New"/>
          <w:sz w:val="28"/>
          <w:szCs w:val="28"/>
        </w:rPr>
        <w:t xml:space="preserve">n April 25, 2025, the Company entered into a memorandum of agreement with the seller to extend the payment deadline for the second installment to December 30, 2025. </w:t>
      </w:r>
      <w:r w:rsidR="009A5E42">
        <w:rPr>
          <w:rFonts w:ascii="Angsana New" w:hAnsi="Angsana New"/>
          <w:sz w:val="28"/>
          <w:szCs w:val="28"/>
        </w:rPr>
        <w:t xml:space="preserve">The seller also </w:t>
      </w:r>
      <w:proofErr w:type="gramStart"/>
      <w:r w:rsidR="00E9011A">
        <w:rPr>
          <w:rFonts w:ascii="Angsana New" w:hAnsi="Angsana New"/>
          <w:sz w:val="28"/>
          <w:szCs w:val="28"/>
        </w:rPr>
        <w:t>grant</w:t>
      </w:r>
      <w:proofErr w:type="gramEnd"/>
      <w:r w:rsidR="009A5E42">
        <w:rPr>
          <w:rFonts w:ascii="Angsana New" w:hAnsi="Angsana New"/>
          <w:sz w:val="28"/>
          <w:szCs w:val="28"/>
        </w:rPr>
        <w:t xml:space="preserve"> the Company the full right</w:t>
      </w:r>
      <w:r w:rsidR="00A31600">
        <w:rPr>
          <w:rFonts w:ascii="Angsana New" w:hAnsi="Angsana New"/>
          <w:sz w:val="28"/>
          <w:szCs w:val="28"/>
        </w:rPr>
        <w:t xml:space="preserve"> to possess and use the assets related to the</w:t>
      </w:r>
      <w:r w:rsidR="004238D6">
        <w:rPr>
          <w:rFonts w:ascii="Angsana New" w:hAnsi="Angsana New"/>
          <w:sz w:val="28"/>
          <w:szCs w:val="28"/>
        </w:rPr>
        <w:t xml:space="preserve"> operation of the “JC Kevin Sathorn Bangkok Hotel”,</w:t>
      </w:r>
      <w:r w:rsidR="00414BC7" w:rsidRPr="00542334">
        <w:rPr>
          <w:rFonts w:ascii="Angsana New" w:hAnsi="Angsana New"/>
          <w:sz w:val="28"/>
          <w:szCs w:val="28"/>
        </w:rPr>
        <w:t xml:space="preserve"> </w:t>
      </w:r>
      <w:r w:rsidR="00A5129E">
        <w:rPr>
          <w:rFonts w:ascii="Angsana New" w:hAnsi="Angsana New"/>
          <w:sz w:val="28"/>
          <w:szCs w:val="28"/>
        </w:rPr>
        <w:t>e</w:t>
      </w:r>
      <w:r w:rsidR="00414BC7" w:rsidRPr="00542334">
        <w:rPr>
          <w:rFonts w:ascii="Angsana New" w:hAnsi="Angsana New"/>
          <w:sz w:val="28"/>
          <w:szCs w:val="28"/>
        </w:rPr>
        <w:t>ffective from May 16, 2025</w:t>
      </w:r>
      <w:r w:rsidR="00D022D7">
        <w:rPr>
          <w:rFonts w:ascii="Angsana New" w:hAnsi="Angsana New"/>
          <w:sz w:val="28"/>
          <w:szCs w:val="28"/>
        </w:rPr>
        <w:t xml:space="preserve">. </w:t>
      </w:r>
      <w:r w:rsidR="00D7587C">
        <w:rPr>
          <w:rFonts w:ascii="Angsana New" w:hAnsi="Angsana New"/>
          <w:sz w:val="28"/>
          <w:szCs w:val="28"/>
        </w:rPr>
        <w:br/>
      </w:r>
      <w:r w:rsidR="003A5D11">
        <w:rPr>
          <w:rFonts w:ascii="Angsana New" w:hAnsi="Angsana New"/>
          <w:sz w:val="28"/>
          <w:szCs w:val="28"/>
        </w:rPr>
        <w:lastRenderedPageBreak/>
        <w:t>Furthermore,</w:t>
      </w:r>
      <w:r w:rsidR="00414BC7" w:rsidRPr="00542334">
        <w:rPr>
          <w:rFonts w:ascii="Angsana New" w:hAnsi="Angsana New"/>
          <w:sz w:val="28"/>
          <w:szCs w:val="28"/>
        </w:rPr>
        <w:t xml:space="preserve"> the </w:t>
      </w:r>
      <w:r w:rsidR="009F25F6">
        <w:rPr>
          <w:rFonts w:ascii="Angsana New" w:hAnsi="Angsana New"/>
          <w:sz w:val="28"/>
          <w:szCs w:val="28"/>
        </w:rPr>
        <w:t xml:space="preserve">Company </w:t>
      </w:r>
      <w:r w:rsidR="003A5D11">
        <w:rPr>
          <w:rFonts w:ascii="Angsana New" w:hAnsi="Angsana New"/>
          <w:sz w:val="28"/>
          <w:szCs w:val="28"/>
        </w:rPr>
        <w:t xml:space="preserve">appointed </w:t>
      </w:r>
      <w:r w:rsidR="00414BC7" w:rsidRPr="00542334">
        <w:rPr>
          <w:rFonts w:ascii="Angsana New" w:hAnsi="Angsana New"/>
          <w:sz w:val="28"/>
          <w:szCs w:val="28"/>
        </w:rPr>
        <w:t xml:space="preserve">its subsidiary, JCK Sathorn Hotel Co., Ltd., </w:t>
      </w:r>
      <w:r w:rsidR="00395042">
        <w:rPr>
          <w:rFonts w:ascii="Angsana New" w:hAnsi="Angsana New"/>
          <w:sz w:val="28"/>
          <w:szCs w:val="28"/>
        </w:rPr>
        <w:t>as its agent</w:t>
      </w:r>
      <w:r w:rsidR="00414BC7" w:rsidRPr="00542334">
        <w:rPr>
          <w:rFonts w:ascii="Angsana New" w:hAnsi="Angsana New"/>
          <w:sz w:val="28"/>
          <w:szCs w:val="28"/>
        </w:rPr>
        <w:t xml:space="preserve"> to manage the hotel</w:t>
      </w:r>
      <w:r w:rsidR="007206FB">
        <w:rPr>
          <w:rFonts w:ascii="Angsana New" w:hAnsi="Angsana New"/>
          <w:sz w:val="28"/>
          <w:szCs w:val="28"/>
        </w:rPr>
        <w:t>,</w:t>
      </w:r>
      <w:r w:rsidR="002613B1">
        <w:rPr>
          <w:rFonts w:ascii="Angsana New" w:hAnsi="Angsana New"/>
          <w:sz w:val="28"/>
          <w:szCs w:val="28"/>
        </w:rPr>
        <w:t xml:space="preserve"> </w:t>
      </w:r>
      <w:r w:rsidR="007206FB">
        <w:rPr>
          <w:rFonts w:ascii="Angsana New" w:hAnsi="Angsana New"/>
          <w:sz w:val="28"/>
          <w:szCs w:val="28"/>
        </w:rPr>
        <w:t xml:space="preserve">which is </w:t>
      </w:r>
      <w:r w:rsidR="003A5D11">
        <w:rPr>
          <w:rFonts w:ascii="Angsana New" w:hAnsi="Angsana New"/>
          <w:sz w:val="28"/>
          <w:szCs w:val="28"/>
        </w:rPr>
        <w:t>considered</w:t>
      </w:r>
      <w:r w:rsidR="007206FB">
        <w:rPr>
          <w:rFonts w:ascii="Angsana New" w:hAnsi="Angsana New"/>
          <w:sz w:val="28"/>
          <w:szCs w:val="28"/>
        </w:rPr>
        <w:t xml:space="preserve"> the d</w:t>
      </w:r>
      <w:r w:rsidR="003A5D11">
        <w:rPr>
          <w:rFonts w:ascii="Angsana New" w:hAnsi="Angsana New"/>
          <w:sz w:val="28"/>
          <w:szCs w:val="28"/>
        </w:rPr>
        <w:t>a</w:t>
      </w:r>
      <w:r w:rsidR="001C36C6">
        <w:rPr>
          <w:rFonts w:ascii="Angsana New" w:hAnsi="Angsana New"/>
          <w:sz w:val="28"/>
          <w:szCs w:val="28"/>
        </w:rPr>
        <w:t>t</w:t>
      </w:r>
      <w:r w:rsidR="003A5D11">
        <w:rPr>
          <w:rFonts w:ascii="Angsana New" w:hAnsi="Angsana New"/>
          <w:sz w:val="28"/>
          <w:szCs w:val="28"/>
        </w:rPr>
        <w:t>e</w:t>
      </w:r>
      <w:r w:rsidR="00803074">
        <w:rPr>
          <w:rFonts w:ascii="Angsana New" w:hAnsi="Angsana New"/>
          <w:sz w:val="28"/>
          <w:szCs w:val="28"/>
        </w:rPr>
        <w:t xml:space="preserve"> on which the Company</w:t>
      </w:r>
      <w:r w:rsidR="003A5D11">
        <w:rPr>
          <w:rFonts w:ascii="Angsana New" w:hAnsi="Angsana New"/>
          <w:sz w:val="28"/>
          <w:szCs w:val="28"/>
        </w:rPr>
        <w:t xml:space="preserve"> </w:t>
      </w:r>
      <w:r w:rsidR="00803074">
        <w:rPr>
          <w:rFonts w:ascii="Angsana New" w:hAnsi="Angsana New"/>
          <w:sz w:val="28"/>
          <w:szCs w:val="28"/>
        </w:rPr>
        <w:t>ob</w:t>
      </w:r>
      <w:r w:rsidR="00F0642D">
        <w:rPr>
          <w:rFonts w:ascii="Angsana New" w:hAnsi="Angsana New"/>
          <w:sz w:val="28"/>
          <w:szCs w:val="28"/>
        </w:rPr>
        <w:t>tained control over the assets.</w:t>
      </w:r>
    </w:p>
    <w:p w14:paraId="6B11606F" w14:textId="6EFB9D5C" w:rsidR="00224AC8" w:rsidRPr="00671D1F" w:rsidRDefault="00224AC8" w:rsidP="00671D1F">
      <w:pPr>
        <w:spacing w:before="120" w:after="120"/>
        <w:ind w:left="630" w:hanging="90"/>
        <w:jc w:val="thaiDistribute"/>
        <w:rPr>
          <w:rFonts w:ascii="Angsana New" w:hAnsi="Angsana New"/>
          <w:sz w:val="28"/>
          <w:szCs w:val="28"/>
        </w:rPr>
      </w:pPr>
      <w:r>
        <w:rPr>
          <w:rFonts w:ascii="Angsana New" w:hAnsi="Angsana New"/>
          <w:spacing w:val="-3"/>
          <w:sz w:val="28"/>
          <w:szCs w:val="28"/>
        </w:rPr>
        <w:tab/>
      </w:r>
      <w:r w:rsidRPr="00671D1F">
        <w:rPr>
          <w:rFonts w:ascii="Angsana New" w:hAnsi="Angsana New"/>
          <w:sz w:val="28"/>
          <w:szCs w:val="28"/>
        </w:rPr>
        <w:t>Until May 16, 2025, the Company paid a deposit for the purchase of assets totaling Baht 1,493.9</w:t>
      </w:r>
      <w:r w:rsidR="00C310FE" w:rsidRPr="00671D1F">
        <w:rPr>
          <w:rFonts w:ascii="Angsana New" w:hAnsi="Angsana New"/>
          <w:sz w:val="28"/>
          <w:szCs w:val="28"/>
        </w:rPr>
        <w:t>2</w:t>
      </w:r>
      <w:r w:rsidRPr="00671D1F">
        <w:rPr>
          <w:rFonts w:ascii="Angsana New" w:hAnsi="Angsana New"/>
          <w:sz w:val="28"/>
          <w:szCs w:val="28"/>
        </w:rPr>
        <w:t xml:space="preserve"> million</w:t>
      </w:r>
      <w:r w:rsidR="00A236A3">
        <w:rPr>
          <w:rFonts w:ascii="Angsana New" w:hAnsi="Angsana New"/>
          <w:sz w:val="28"/>
          <w:szCs w:val="28"/>
        </w:rPr>
        <w:t>.</w:t>
      </w:r>
    </w:p>
    <w:p w14:paraId="32C6333B" w14:textId="1E780EA5" w:rsidR="00E12F78" w:rsidRPr="00671D1F" w:rsidRDefault="00E12F78" w:rsidP="00671D1F">
      <w:pPr>
        <w:spacing w:before="120" w:after="120"/>
        <w:ind w:left="630" w:hanging="180"/>
        <w:jc w:val="thaiDistribute"/>
        <w:rPr>
          <w:rFonts w:ascii="Angsana New" w:hAnsi="Angsana New"/>
          <w:sz w:val="28"/>
          <w:szCs w:val="28"/>
        </w:rPr>
      </w:pPr>
      <w:r w:rsidRPr="00671D1F">
        <w:rPr>
          <w:rFonts w:ascii="Angsana New" w:hAnsi="Angsana New"/>
          <w:sz w:val="28"/>
          <w:szCs w:val="28"/>
        </w:rPr>
        <w:tab/>
      </w:r>
      <w:r w:rsidR="00222F07" w:rsidRPr="00671D1F">
        <w:rPr>
          <w:rFonts w:ascii="Angsana New" w:hAnsi="Angsana New"/>
          <w:sz w:val="28"/>
          <w:szCs w:val="28"/>
        </w:rPr>
        <w:t xml:space="preserve">The acquisition of the assets is considered an asset purchase. According to Financial Reporting Standard No. 3, </w:t>
      </w:r>
      <w:r w:rsidR="00B205CF">
        <w:rPr>
          <w:rFonts w:ascii="Angsana New" w:hAnsi="Angsana New"/>
          <w:sz w:val="28"/>
          <w:szCs w:val="28"/>
        </w:rPr>
        <w:br/>
      </w:r>
      <w:r w:rsidR="00222F07" w:rsidRPr="00671D1F">
        <w:rPr>
          <w:rFonts w:ascii="Angsana New" w:hAnsi="Angsana New"/>
          <w:sz w:val="28"/>
          <w:szCs w:val="28"/>
        </w:rPr>
        <w:t>the company considered using the fair value concentration test for business c</w:t>
      </w:r>
      <w:r w:rsidR="00451F39">
        <w:rPr>
          <w:rFonts w:ascii="Angsana New" w:hAnsi="Angsana New"/>
          <w:sz w:val="28"/>
          <w:szCs w:val="28"/>
        </w:rPr>
        <w:t>onsolida</w:t>
      </w:r>
      <w:r w:rsidR="00222F07" w:rsidRPr="00671D1F">
        <w:rPr>
          <w:rFonts w:ascii="Angsana New" w:hAnsi="Angsana New"/>
          <w:sz w:val="28"/>
          <w:szCs w:val="28"/>
        </w:rPr>
        <w:t>tions because nearly all the fair value of the acquired assets is concentrated in one identifiable group</w:t>
      </w:r>
      <w:r w:rsidR="00B205CF">
        <w:rPr>
          <w:rFonts w:ascii="Angsana New" w:hAnsi="Angsana New"/>
          <w:sz w:val="28"/>
          <w:szCs w:val="28"/>
        </w:rPr>
        <w:t xml:space="preserve"> of assets</w:t>
      </w:r>
      <w:r w:rsidR="00222F07" w:rsidRPr="00671D1F">
        <w:rPr>
          <w:rFonts w:ascii="Angsana New" w:hAnsi="Angsana New"/>
          <w:sz w:val="28"/>
          <w:szCs w:val="28"/>
        </w:rPr>
        <w:t xml:space="preserve">: the </w:t>
      </w:r>
      <w:r w:rsidR="001A6BD8">
        <w:rPr>
          <w:rFonts w:ascii="Angsana New" w:hAnsi="Angsana New"/>
          <w:sz w:val="28"/>
          <w:szCs w:val="28"/>
        </w:rPr>
        <w:t>“</w:t>
      </w:r>
      <w:r w:rsidR="00222F07" w:rsidRPr="00671D1F">
        <w:rPr>
          <w:rFonts w:ascii="Angsana New" w:hAnsi="Angsana New"/>
          <w:sz w:val="28"/>
          <w:szCs w:val="28"/>
        </w:rPr>
        <w:t>JC Kevin Sathorn Bangkok Hotel</w:t>
      </w:r>
      <w:r w:rsidR="001A6BD8">
        <w:rPr>
          <w:rFonts w:ascii="Angsana New" w:hAnsi="Angsana New"/>
          <w:sz w:val="28"/>
          <w:szCs w:val="28"/>
        </w:rPr>
        <w:t>”</w:t>
      </w:r>
      <w:r w:rsidR="00B205CF">
        <w:rPr>
          <w:rFonts w:ascii="Angsana New" w:hAnsi="Angsana New"/>
          <w:sz w:val="28"/>
          <w:szCs w:val="28"/>
        </w:rPr>
        <w:t>.</w:t>
      </w:r>
    </w:p>
    <w:p w14:paraId="09DF4B37" w14:textId="4F973A91" w:rsidR="004C5A07" w:rsidRPr="00542334" w:rsidRDefault="00803931" w:rsidP="005C32CC">
      <w:pPr>
        <w:spacing w:before="120" w:after="120"/>
        <w:ind w:left="630"/>
        <w:jc w:val="thaiDistribute"/>
        <w:rPr>
          <w:rFonts w:ascii="Angsana New" w:hAnsi="Angsana New"/>
          <w:sz w:val="28"/>
          <w:szCs w:val="28"/>
        </w:rPr>
      </w:pPr>
      <w:r w:rsidRPr="00542334">
        <w:rPr>
          <w:rFonts w:ascii="Angsana New" w:hAnsi="Angsana New"/>
          <w:sz w:val="28"/>
          <w:szCs w:val="28"/>
        </w:rPr>
        <w:t>The f</w:t>
      </w:r>
      <w:r w:rsidR="00B722AD" w:rsidRPr="00542334">
        <w:rPr>
          <w:rFonts w:ascii="Angsana New" w:hAnsi="Angsana New"/>
          <w:sz w:val="28"/>
          <w:szCs w:val="28"/>
        </w:rPr>
        <w:t xml:space="preserve">air value of </w:t>
      </w:r>
      <w:r w:rsidR="00184617">
        <w:rPr>
          <w:rFonts w:ascii="Angsana New" w:hAnsi="Angsana New"/>
          <w:sz w:val="28"/>
          <w:szCs w:val="28"/>
        </w:rPr>
        <w:t>t</w:t>
      </w:r>
      <w:r w:rsidR="00FD0E98" w:rsidRPr="00542334">
        <w:rPr>
          <w:rFonts w:ascii="Angsana New" w:hAnsi="Angsana New"/>
          <w:sz w:val="28"/>
          <w:szCs w:val="28"/>
        </w:rPr>
        <w:t>he g</w:t>
      </w:r>
      <w:r w:rsidR="004474DF" w:rsidRPr="00542334">
        <w:rPr>
          <w:rFonts w:ascii="Angsana New" w:hAnsi="Angsana New"/>
          <w:sz w:val="28"/>
          <w:szCs w:val="28"/>
        </w:rPr>
        <w:t>roup</w:t>
      </w:r>
      <w:r w:rsidR="00B205CF">
        <w:rPr>
          <w:rFonts w:ascii="Angsana New" w:hAnsi="Angsana New"/>
          <w:sz w:val="28"/>
          <w:szCs w:val="28"/>
        </w:rPr>
        <w:t xml:space="preserve"> of assets of</w:t>
      </w:r>
      <w:r w:rsidR="004474DF" w:rsidRPr="00542334">
        <w:rPr>
          <w:rFonts w:ascii="Angsana New" w:hAnsi="Angsana New"/>
          <w:sz w:val="28"/>
          <w:szCs w:val="28"/>
        </w:rPr>
        <w:t xml:space="preserve"> </w:t>
      </w:r>
      <w:r w:rsidR="00124376" w:rsidRPr="00542334">
        <w:rPr>
          <w:rFonts w:ascii="Angsana New" w:hAnsi="Angsana New"/>
          <w:sz w:val="28"/>
          <w:szCs w:val="28"/>
        </w:rPr>
        <w:t>“</w:t>
      </w:r>
      <w:r w:rsidR="00933252" w:rsidRPr="00542334">
        <w:rPr>
          <w:rFonts w:ascii="Angsana New" w:hAnsi="Angsana New"/>
          <w:sz w:val="28"/>
          <w:szCs w:val="28"/>
        </w:rPr>
        <w:t>JC Kevin Sathorn Ba</w:t>
      </w:r>
      <w:r w:rsidR="00A226DF" w:rsidRPr="00542334">
        <w:rPr>
          <w:rFonts w:ascii="Angsana New" w:hAnsi="Angsana New"/>
          <w:sz w:val="28"/>
          <w:szCs w:val="28"/>
        </w:rPr>
        <w:t>ngkok</w:t>
      </w:r>
      <w:r w:rsidR="00BD6D9B" w:rsidRPr="00542334">
        <w:rPr>
          <w:rFonts w:ascii="Angsana New" w:hAnsi="Angsana New"/>
          <w:sz w:val="28"/>
          <w:szCs w:val="28"/>
        </w:rPr>
        <w:t xml:space="preserve"> Hotel” </w:t>
      </w:r>
      <w:r w:rsidR="00544D26" w:rsidRPr="00542334">
        <w:rPr>
          <w:rFonts w:ascii="Angsana New" w:hAnsi="Angsana New"/>
          <w:sz w:val="28"/>
          <w:szCs w:val="28"/>
        </w:rPr>
        <w:t>and the fair value of the consideration transferred at the acquisition date are as follows:</w:t>
      </w:r>
    </w:p>
    <w:tbl>
      <w:tblPr>
        <w:tblW w:w="8899" w:type="dxa"/>
        <w:tblInd w:w="540" w:type="dxa"/>
        <w:tblLook w:val="00A0" w:firstRow="1" w:lastRow="0" w:firstColumn="1" w:lastColumn="0" w:noHBand="0" w:noVBand="0"/>
      </w:tblPr>
      <w:tblGrid>
        <w:gridCol w:w="5220"/>
        <w:gridCol w:w="1170"/>
        <w:gridCol w:w="2509"/>
      </w:tblGrid>
      <w:tr w:rsidR="002378F9" w:rsidRPr="00542334" w14:paraId="263B1CBE" w14:textId="77777777" w:rsidTr="00A12CF2">
        <w:trPr>
          <w:trHeight w:hRule="exact" w:val="396"/>
          <w:tblHeader/>
        </w:trPr>
        <w:tc>
          <w:tcPr>
            <w:tcW w:w="5220" w:type="dxa"/>
            <w:tcBorders>
              <w:top w:val="nil"/>
              <w:left w:val="nil"/>
              <w:bottom w:val="nil"/>
              <w:right w:val="nil"/>
            </w:tcBorders>
            <w:shd w:val="clear" w:color="auto" w:fill="FFFFFF" w:themeFill="background1"/>
            <w:noWrap/>
            <w:vAlign w:val="bottom"/>
          </w:tcPr>
          <w:p w14:paraId="25B1C500" w14:textId="77777777" w:rsidR="002378F9" w:rsidRPr="00542334" w:rsidRDefault="002378F9">
            <w:pPr>
              <w:rPr>
                <w:rFonts w:ascii="Angsana New" w:hAnsi="Angsana New"/>
                <w:color w:val="000000" w:themeColor="text1"/>
                <w:sz w:val="28"/>
                <w:szCs w:val="28"/>
              </w:rPr>
            </w:pPr>
            <w:r w:rsidRPr="00542334">
              <w:rPr>
                <w:rFonts w:ascii="Angsana New" w:hAnsi="Angsana New"/>
                <w:color w:val="000000" w:themeColor="text1"/>
                <w:sz w:val="28"/>
                <w:szCs w:val="28"/>
              </w:rPr>
              <w:t> </w:t>
            </w:r>
          </w:p>
        </w:tc>
        <w:tc>
          <w:tcPr>
            <w:tcW w:w="1170" w:type="dxa"/>
            <w:tcBorders>
              <w:top w:val="nil"/>
              <w:left w:val="nil"/>
              <w:right w:val="nil"/>
            </w:tcBorders>
            <w:shd w:val="clear" w:color="auto" w:fill="FFFFFF" w:themeFill="background1"/>
            <w:vAlign w:val="bottom"/>
          </w:tcPr>
          <w:p w14:paraId="7E4AB705" w14:textId="4E650B54" w:rsidR="002378F9" w:rsidRPr="000F45AC" w:rsidRDefault="002378F9">
            <w:pPr>
              <w:jc w:val="right"/>
              <w:rPr>
                <w:rFonts w:ascii="Angsana New" w:hAnsi="Angsana New"/>
                <w:b/>
                <w:bCs/>
                <w:color w:val="000000" w:themeColor="text1"/>
                <w:sz w:val="28"/>
                <w:szCs w:val="28"/>
                <w:cs/>
              </w:rPr>
            </w:pPr>
          </w:p>
        </w:tc>
        <w:tc>
          <w:tcPr>
            <w:tcW w:w="2509" w:type="dxa"/>
            <w:tcBorders>
              <w:top w:val="nil"/>
              <w:left w:val="nil"/>
              <w:right w:val="nil"/>
            </w:tcBorders>
            <w:shd w:val="clear" w:color="auto" w:fill="FFFFFF" w:themeFill="background1"/>
          </w:tcPr>
          <w:p w14:paraId="280A17AD" w14:textId="77777777" w:rsidR="002378F9" w:rsidRPr="00542334" w:rsidRDefault="002378F9" w:rsidP="002C038F">
            <w:pPr>
              <w:jc w:val="right"/>
              <w:rPr>
                <w:rFonts w:ascii="Angsana New" w:hAnsi="Angsana New"/>
                <w:b/>
                <w:bCs/>
                <w:color w:val="000000" w:themeColor="text1"/>
                <w:sz w:val="28"/>
                <w:szCs w:val="28"/>
              </w:rPr>
            </w:pPr>
            <w:r w:rsidRPr="00542334">
              <w:rPr>
                <w:rFonts w:ascii="Angsana New" w:hAnsi="Angsana New"/>
                <w:b/>
                <w:bCs/>
                <w:sz w:val="28"/>
                <w:szCs w:val="28"/>
              </w:rPr>
              <w:t>(Unit: Thousand Baht)</w:t>
            </w:r>
          </w:p>
        </w:tc>
      </w:tr>
      <w:tr w:rsidR="002378F9" w:rsidRPr="00542334" w14:paraId="0D76EF8D" w14:textId="77777777" w:rsidTr="00A12CF2">
        <w:trPr>
          <w:trHeight w:hRule="exact" w:val="793"/>
          <w:tblHeader/>
        </w:trPr>
        <w:tc>
          <w:tcPr>
            <w:tcW w:w="5220" w:type="dxa"/>
            <w:tcBorders>
              <w:top w:val="nil"/>
              <w:left w:val="nil"/>
              <w:bottom w:val="nil"/>
              <w:right w:val="nil"/>
            </w:tcBorders>
            <w:noWrap/>
            <w:vAlign w:val="bottom"/>
          </w:tcPr>
          <w:p w14:paraId="44CA7725" w14:textId="77777777" w:rsidR="002378F9" w:rsidRPr="00542334" w:rsidRDefault="002378F9">
            <w:pPr>
              <w:rPr>
                <w:rFonts w:ascii="Angsana New" w:hAnsi="Angsana New"/>
                <w:color w:val="000000" w:themeColor="text1"/>
                <w:sz w:val="28"/>
                <w:szCs w:val="28"/>
              </w:rPr>
            </w:pPr>
            <w:r w:rsidRPr="00542334">
              <w:rPr>
                <w:rFonts w:ascii="Angsana New" w:hAnsi="Angsana New"/>
                <w:color w:val="000000" w:themeColor="text1"/>
                <w:sz w:val="28"/>
                <w:szCs w:val="28"/>
              </w:rPr>
              <w:t> </w:t>
            </w:r>
          </w:p>
        </w:tc>
        <w:tc>
          <w:tcPr>
            <w:tcW w:w="1170" w:type="dxa"/>
            <w:tcBorders>
              <w:top w:val="nil"/>
              <w:left w:val="nil"/>
              <w:bottom w:val="nil"/>
              <w:right w:val="nil"/>
            </w:tcBorders>
          </w:tcPr>
          <w:p w14:paraId="1A1A2532" w14:textId="77777777" w:rsidR="002378F9" w:rsidRPr="00542334" w:rsidRDefault="002378F9" w:rsidP="002C038F">
            <w:pPr>
              <w:ind w:left="340"/>
              <w:jc w:val="center"/>
              <w:rPr>
                <w:rFonts w:ascii="Angsana New" w:hAnsi="Angsana New"/>
                <w:b/>
                <w:bCs/>
                <w:color w:val="000000" w:themeColor="text1"/>
                <w:sz w:val="28"/>
                <w:szCs w:val="28"/>
              </w:rPr>
            </w:pPr>
          </w:p>
        </w:tc>
        <w:tc>
          <w:tcPr>
            <w:tcW w:w="2509" w:type="dxa"/>
            <w:tcBorders>
              <w:left w:val="nil"/>
              <w:bottom w:val="single" w:sz="4" w:space="0" w:color="auto"/>
              <w:right w:val="nil"/>
            </w:tcBorders>
          </w:tcPr>
          <w:p w14:paraId="7811A82E" w14:textId="360A66D6" w:rsidR="002378F9" w:rsidRPr="00542334" w:rsidRDefault="002378F9">
            <w:pPr>
              <w:jc w:val="center"/>
              <w:rPr>
                <w:rFonts w:ascii="Angsana New" w:hAnsi="Angsana New"/>
                <w:b/>
                <w:bCs/>
                <w:sz w:val="28"/>
                <w:szCs w:val="28"/>
              </w:rPr>
            </w:pPr>
            <w:r w:rsidRPr="00542334">
              <w:rPr>
                <w:rFonts w:ascii="Angsana New" w:hAnsi="Angsana New"/>
                <w:b/>
                <w:bCs/>
                <w:sz w:val="28"/>
                <w:szCs w:val="28"/>
              </w:rPr>
              <w:t>Consolidated and Separate</w:t>
            </w:r>
          </w:p>
          <w:p w14:paraId="586DF5AE" w14:textId="77777777" w:rsidR="002378F9" w:rsidRPr="00542334" w:rsidRDefault="002378F9">
            <w:pPr>
              <w:jc w:val="center"/>
              <w:rPr>
                <w:rFonts w:ascii="Angsana New" w:hAnsi="Angsana New"/>
                <w:b/>
                <w:bCs/>
                <w:sz w:val="28"/>
                <w:szCs w:val="28"/>
              </w:rPr>
            </w:pPr>
            <w:r w:rsidRPr="00542334">
              <w:rPr>
                <w:rFonts w:ascii="Angsana New" w:hAnsi="Angsana New"/>
                <w:b/>
                <w:bCs/>
                <w:sz w:val="28"/>
                <w:szCs w:val="28"/>
              </w:rPr>
              <w:t>financial statements</w:t>
            </w:r>
          </w:p>
        </w:tc>
      </w:tr>
      <w:tr w:rsidR="005C32CC" w:rsidRPr="00542334" w14:paraId="6F519587" w14:textId="77777777" w:rsidTr="00A12CF2">
        <w:trPr>
          <w:trHeight w:hRule="exact" w:val="391"/>
        </w:trPr>
        <w:tc>
          <w:tcPr>
            <w:tcW w:w="5220" w:type="dxa"/>
            <w:tcBorders>
              <w:top w:val="nil"/>
              <w:left w:val="nil"/>
              <w:bottom w:val="nil"/>
              <w:right w:val="nil"/>
            </w:tcBorders>
            <w:noWrap/>
            <w:vAlign w:val="bottom"/>
          </w:tcPr>
          <w:p w14:paraId="20A571B2" w14:textId="0960BE72" w:rsidR="005C32CC" w:rsidRPr="00227021" w:rsidRDefault="005C32CC" w:rsidP="001F1CA1">
            <w:pPr>
              <w:ind w:left="316" w:hanging="360"/>
              <w:rPr>
                <w:rFonts w:ascii="Angsana New" w:hAnsi="Angsana New"/>
                <w:b/>
                <w:bCs/>
                <w:color w:val="000000" w:themeColor="text1"/>
                <w:sz w:val="28"/>
                <w:szCs w:val="28"/>
              </w:rPr>
            </w:pPr>
            <w:r w:rsidRPr="00227021">
              <w:rPr>
                <w:rFonts w:ascii="Angsana New" w:hAnsi="Angsana New"/>
                <w:b/>
                <w:bCs/>
                <w:color w:val="000000" w:themeColor="text1"/>
                <w:sz w:val="28"/>
                <w:szCs w:val="28"/>
              </w:rPr>
              <w:t xml:space="preserve">The </w:t>
            </w:r>
            <w:r w:rsidR="008E4219">
              <w:rPr>
                <w:rFonts w:ascii="Angsana New" w:hAnsi="Angsana New"/>
                <w:b/>
                <w:bCs/>
                <w:color w:val="000000" w:themeColor="text1"/>
                <w:sz w:val="28"/>
                <w:szCs w:val="28"/>
              </w:rPr>
              <w:t xml:space="preserve">group of </w:t>
            </w:r>
            <w:r w:rsidRPr="00227021">
              <w:rPr>
                <w:rFonts w:ascii="Angsana New" w:hAnsi="Angsana New"/>
                <w:b/>
                <w:bCs/>
                <w:color w:val="000000" w:themeColor="text1"/>
                <w:sz w:val="28"/>
                <w:szCs w:val="28"/>
              </w:rPr>
              <w:t xml:space="preserve">assets </w:t>
            </w:r>
            <w:r w:rsidR="00A12CF2">
              <w:rPr>
                <w:rFonts w:ascii="Angsana New" w:hAnsi="Angsana New"/>
                <w:b/>
                <w:bCs/>
                <w:color w:val="000000" w:themeColor="text1"/>
                <w:sz w:val="28"/>
                <w:szCs w:val="28"/>
              </w:rPr>
              <w:t>of</w:t>
            </w:r>
            <w:r w:rsidR="00DC1C6D" w:rsidRPr="00DC1C6D">
              <w:rPr>
                <w:rFonts w:ascii="Angsana New" w:hAnsi="Angsana New"/>
                <w:b/>
                <w:bCs/>
                <w:color w:val="000000" w:themeColor="text1"/>
                <w:sz w:val="28"/>
                <w:szCs w:val="28"/>
              </w:rPr>
              <w:t xml:space="preserve"> “JC Kevin Sathorn Bangkok Hotel”</w:t>
            </w:r>
          </w:p>
        </w:tc>
        <w:tc>
          <w:tcPr>
            <w:tcW w:w="1170" w:type="dxa"/>
            <w:tcBorders>
              <w:top w:val="nil"/>
              <w:left w:val="nil"/>
              <w:bottom w:val="nil"/>
              <w:right w:val="nil"/>
            </w:tcBorders>
            <w:noWrap/>
            <w:vAlign w:val="bottom"/>
          </w:tcPr>
          <w:p w14:paraId="06078BB7" w14:textId="77777777" w:rsidR="005C32CC" w:rsidRPr="00542334" w:rsidRDefault="005C32CC">
            <w:pPr>
              <w:rPr>
                <w:rFonts w:ascii="Angsana New" w:hAnsi="Angsana New"/>
                <w:b/>
                <w:bCs/>
                <w:color w:val="000000" w:themeColor="text1"/>
                <w:sz w:val="28"/>
                <w:szCs w:val="28"/>
              </w:rPr>
            </w:pPr>
          </w:p>
        </w:tc>
        <w:tc>
          <w:tcPr>
            <w:tcW w:w="2509" w:type="dxa"/>
            <w:tcBorders>
              <w:top w:val="single" w:sz="4" w:space="0" w:color="auto"/>
              <w:left w:val="nil"/>
              <w:bottom w:val="double" w:sz="4" w:space="0" w:color="auto"/>
              <w:right w:val="nil"/>
            </w:tcBorders>
            <w:noWrap/>
            <w:vAlign w:val="bottom"/>
          </w:tcPr>
          <w:p w14:paraId="6A879AFC" w14:textId="5839B665" w:rsidR="005C32CC" w:rsidRPr="00542334" w:rsidRDefault="00227021">
            <w:pPr>
              <w:ind w:right="13"/>
              <w:jc w:val="right"/>
              <w:rPr>
                <w:rFonts w:ascii="Angsana New" w:hAnsi="Angsana New"/>
                <w:b/>
                <w:bCs/>
                <w:color w:val="000000" w:themeColor="text1"/>
                <w:sz w:val="28"/>
                <w:szCs w:val="28"/>
              </w:rPr>
            </w:pPr>
            <w:r w:rsidRPr="00227021">
              <w:rPr>
                <w:rFonts w:ascii="Angsana New" w:hAnsi="Angsana New"/>
                <w:b/>
                <w:bCs/>
                <w:color w:val="000000" w:themeColor="text1"/>
                <w:sz w:val="28"/>
                <w:szCs w:val="28"/>
              </w:rPr>
              <w:t>2,690,764</w:t>
            </w:r>
          </w:p>
        </w:tc>
      </w:tr>
      <w:tr w:rsidR="0074031E" w:rsidRPr="00542334" w14:paraId="32E7EFAF" w14:textId="77777777" w:rsidTr="00A12CF2">
        <w:trPr>
          <w:trHeight w:hRule="exact" w:val="255"/>
        </w:trPr>
        <w:tc>
          <w:tcPr>
            <w:tcW w:w="5220" w:type="dxa"/>
            <w:tcBorders>
              <w:top w:val="nil"/>
              <w:left w:val="nil"/>
              <w:bottom w:val="nil"/>
              <w:right w:val="nil"/>
            </w:tcBorders>
            <w:noWrap/>
            <w:vAlign w:val="bottom"/>
          </w:tcPr>
          <w:p w14:paraId="67D446B8" w14:textId="77777777" w:rsidR="0074031E" w:rsidRPr="00227021" w:rsidRDefault="0074031E" w:rsidP="001F1CA1">
            <w:pPr>
              <w:ind w:left="316" w:hanging="360"/>
              <w:rPr>
                <w:rFonts w:ascii="Angsana New" w:hAnsi="Angsana New"/>
                <w:b/>
                <w:bCs/>
                <w:color w:val="000000" w:themeColor="text1"/>
                <w:sz w:val="28"/>
                <w:szCs w:val="28"/>
              </w:rPr>
            </w:pPr>
          </w:p>
        </w:tc>
        <w:tc>
          <w:tcPr>
            <w:tcW w:w="1170" w:type="dxa"/>
            <w:tcBorders>
              <w:top w:val="nil"/>
              <w:left w:val="nil"/>
              <w:bottom w:val="nil"/>
              <w:right w:val="nil"/>
            </w:tcBorders>
            <w:noWrap/>
            <w:vAlign w:val="bottom"/>
          </w:tcPr>
          <w:p w14:paraId="55A9F9ED" w14:textId="77777777" w:rsidR="0074031E" w:rsidRPr="00542334" w:rsidRDefault="0074031E">
            <w:pPr>
              <w:rPr>
                <w:rFonts w:ascii="Angsana New" w:hAnsi="Angsana New"/>
                <w:b/>
                <w:bCs/>
                <w:color w:val="000000" w:themeColor="text1"/>
                <w:sz w:val="28"/>
                <w:szCs w:val="28"/>
              </w:rPr>
            </w:pPr>
          </w:p>
        </w:tc>
        <w:tc>
          <w:tcPr>
            <w:tcW w:w="2509" w:type="dxa"/>
            <w:tcBorders>
              <w:top w:val="single" w:sz="4" w:space="0" w:color="auto"/>
              <w:left w:val="nil"/>
              <w:right w:val="nil"/>
            </w:tcBorders>
            <w:noWrap/>
            <w:vAlign w:val="bottom"/>
          </w:tcPr>
          <w:p w14:paraId="74E5E750" w14:textId="77777777" w:rsidR="0074031E" w:rsidRPr="00227021" w:rsidRDefault="0074031E">
            <w:pPr>
              <w:ind w:right="13"/>
              <w:jc w:val="right"/>
              <w:rPr>
                <w:rFonts w:ascii="Angsana New" w:hAnsi="Angsana New"/>
                <w:b/>
                <w:bCs/>
                <w:color w:val="000000" w:themeColor="text1"/>
                <w:sz w:val="28"/>
                <w:szCs w:val="28"/>
              </w:rPr>
            </w:pPr>
          </w:p>
        </w:tc>
      </w:tr>
      <w:tr w:rsidR="004F3185" w:rsidRPr="00542334" w14:paraId="740F0E88" w14:textId="77777777" w:rsidTr="00A12CF2">
        <w:trPr>
          <w:trHeight w:hRule="exact" w:val="389"/>
        </w:trPr>
        <w:tc>
          <w:tcPr>
            <w:tcW w:w="5220" w:type="dxa"/>
            <w:tcBorders>
              <w:top w:val="nil"/>
              <w:left w:val="nil"/>
              <w:bottom w:val="nil"/>
              <w:right w:val="nil"/>
            </w:tcBorders>
            <w:shd w:val="clear" w:color="auto" w:fill="FFFFFF" w:themeFill="background1"/>
            <w:noWrap/>
            <w:vAlign w:val="bottom"/>
          </w:tcPr>
          <w:p w14:paraId="497F9148" w14:textId="502E4605" w:rsidR="004F3185" w:rsidRPr="000F45AC" w:rsidRDefault="00860F18">
            <w:pPr>
              <w:ind w:left="-109" w:firstLine="88"/>
              <w:rPr>
                <w:rFonts w:ascii="Angsana New" w:hAnsi="Angsana New"/>
                <w:color w:val="000000" w:themeColor="text1"/>
                <w:sz w:val="28"/>
                <w:szCs w:val="28"/>
                <w:cs/>
              </w:rPr>
            </w:pPr>
            <w:r w:rsidRPr="00542334">
              <w:rPr>
                <w:rFonts w:ascii="Angsana New" w:hAnsi="Angsana New"/>
                <w:color w:val="000000" w:themeColor="text1"/>
                <w:sz w:val="28"/>
                <w:szCs w:val="28"/>
              </w:rPr>
              <w:t>Deposit of purchase assets</w:t>
            </w:r>
          </w:p>
        </w:tc>
        <w:tc>
          <w:tcPr>
            <w:tcW w:w="1170" w:type="dxa"/>
            <w:tcBorders>
              <w:top w:val="nil"/>
              <w:left w:val="nil"/>
              <w:bottom w:val="nil"/>
              <w:right w:val="nil"/>
            </w:tcBorders>
            <w:noWrap/>
            <w:vAlign w:val="bottom"/>
          </w:tcPr>
          <w:p w14:paraId="3DF542FC" w14:textId="77777777" w:rsidR="004F3185" w:rsidRPr="00542334" w:rsidRDefault="004F3185">
            <w:pPr>
              <w:rPr>
                <w:rFonts w:ascii="Angsana New" w:hAnsi="Angsana New"/>
                <w:color w:val="000000" w:themeColor="text1"/>
                <w:sz w:val="28"/>
                <w:szCs w:val="28"/>
              </w:rPr>
            </w:pPr>
          </w:p>
        </w:tc>
        <w:tc>
          <w:tcPr>
            <w:tcW w:w="2509" w:type="dxa"/>
            <w:tcBorders>
              <w:left w:val="nil"/>
              <w:bottom w:val="nil"/>
              <w:right w:val="nil"/>
            </w:tcBorders>
            <w:noWrap/>
            <w:vAlign w:val="bottom"/>
          </w:tcPr>
          <w:p w14:paraId="0517907F" w14:textId="1D270F26" w:rsidR="004F3185" w:rsidRPr="000F45AC" w:rsidRDefault="00B50127" w:rsidP="00227021">
            <w:pPr>
              <w:ind w:right="13"/>
              <w:jc w:val="right"/>
              <w:rPr>
                <w:rFonts w:ascii="Angsana New" w:hAnsi="Angsana New"/>
                <w:color w:val="000000" w:themeColor="text1"/>
                <w:sz w:val="28"/>
                <w:szCs w:val="28"/>
                <w:cs/>
              </w:rPr>
            </w:pPr>
            <w:r w:rsidRPr="00227021">
              <w:rPr>
                <w:rFonts w:ascii="Angsana New" w:hAnsi="Angsana New"/>
                <w:color w:val="000000" w:themeColor="text1"/>
                <w:sz w:val="28"/>
                <w:szCs w:val="28"/>
              </w:rPr>
              <w:t xml:space="preserve"> </w:t>
            </w:r>
            <w:r w:rsidR="00280307" w:rsidRPr="00227021">
              <w:rPr>
                <w:rFonts w:ascii="Angsana New" w:hAnsi="Angsana New"/>
                <w:color w:val="000000" w:themeColor="text1"/>
                <w:sz w:val="28"/>
                <w:szCs w:val="28"/>
              </w:rPr>
              <w:t>1,493,</w:t>
            </w:r>
            <w:r w:rsidRPr="00227021">
              <w:rPr>
                <w:rFonts w:ascii="Angsana New" w:hAnsi="Angsana New"/>
                <w:color w:val="000000" w:themeColor="text1"/>
                <w:sz w:val="28"/>
                <w:szCs w:val="28"/>
              </w:rPr>
              <w:t>915</w:t>
            </w:r>
          </w:p>
        </w:tc>
      </w:tr>
      <w:tr w:rsidR="00BB53A5" w:rsidRPr="00542334" w14:paraId="2BC0EC53" w14:textId="77777777" w:rsidTr="00A12CF2">
        <w:trPr>
          <w:trHeight w:hRule="exact" w:val="389"/>
        </w:trPr>
        <w:tc>
          <w:tcPr>
            <w:tcW w:w="5220" w:type="dxa"/>
            <w:tcBorders>
              <w:top w:val="nil"/>
              <w:left w:val="nil"/>
              <w:bottom w:val="nil"/>
              <w:right w:val="nil"/>
            </w:tcBorders>
            <w:shd w:val="clear" w:color="auto" w:fill="FFFFFF" w:themeFill="background1"/>
            <w:noWrap/>
            <w:vAlign w:val="bottom"/>
          </w:tcPr>
          <w:p w14:paraId="19B7149E" w14:textId="268F41A5" w:rsidR="00BB53A5" w:rsidRPr="00542334" w:rsidRDefault="00BF6899">
            <w:pPr>
              <w:ind w:left="-109" w:firstLine="88"/>
              <w:rPr>
                <w:rFonts w:ascii="Angsana New" w:hAnsi="Angsana New"/>
                <w:color w:val="000000" w:themeColor="text1"/>
                <w:sz w:val="28"/>
                <w:szCs w:val="28"/>
              </w:rPr>
            </w:pPr>
            <w:r w:rsidRPr="00BF6899">
              <w:rPr>
                <w:rFonts w:ascii="Angsana New" w:hAnsi="Angsana New"/>
                <w:color w:val="000000" w:themeColor="text1"/>
                <w:sz w:val="28"/>
                <w:szCs w:val="28"/>
              </w:rPr>
              <w:t xml:space="preserve">Payable </w:t>
            </w:r>
            <w:r w:rsidR="00D7587C">
              <w:rPr>
                <w:rFonts w:ascii="Angsana New" w:hAnsi="Angsana New"/>
                <w:color w:val="000000" w:themeColor="text1"/>
                <w:sz w:val="28"/>
                <w:szCs w:val="28"/>
              </w:rPr>
              <w:t>of</w:t>
            </w:r>
            <w:r w:rsidR="009404CB" w:rsidRPr="009404CB">
              <w:rPr>
                <w:rFonts w:ascii="Angsana New" w:hAnsi="Angsana New"/>
                <w:color w:val="000000" w:themeColor="text1"/>
                <w:sz w:val="28"/>
                <w:szCs w:val="28"/>
              </w:rPr>
              <w:t xml:space="preserve"> purchase of assets</w:t>
            </w:r>
            <w:r w:rsidRPr="00BF6899">
              <w:rPr>
                <w:rFonts w:ascii="Angsana New" w:hAnsi="Angsana New"/>
                <w:color w:val="000000" w:themeColor="text1"/>
                <w:sz w:val="28"/>
                <w:szCs w:val="28"/>
              </w:rPr>
              <w:t xml:space="preserve"> - related party</w:t>
            </w:r>
          </w:p>
        </w:tc>
        <w:tc>
          <w:tcPr>
            <w:tcW w:w="1170" w:type="dxa"/>
            <w:tcBorders>
              <w:top w:val="nil"/>
              <w:left w:val="nil"/>
              <w:bottom w:val="nil"/>
              <w:right w:val="nil"/>
            </w:tcBorders>
            <w:noWrap/>
            <w:vAlign w:val="bottom"/>
          </w:tcPr>
          <w:p w14:paraId="1F9EB85C" w14:textId="77777777" w:rsidR="00BB53A5" w:rsidRPr="00542334" w:rsidRDefault="00BB53A5">
            <w:pPr>
              <w:rPr>
                <w:rFonts w:ascii="Angsana New" w:hAnsi="Angsana New"/>
                <w:color w:val="000000" w:themeColor="text1"/>
                <w:sz w:val="28"/>
                <w:szCs w:val="28"/>
              </w:rPr>
            </w:pPr>
          </w:p>
        </w:tc>
        <w:tc>
          <w:tcPr>
            <w:tcW w:w="2509" w:type="dxa"/>
            <w:tcBorders>
              <w:top w:val="nil"/>
              <w:left w:val="nil"/>
              <w:bottom w:val="nil"/>
              <w:right w:val="nil"/>
            </w:tcBorders>
            <w:noWrap/>
            <w:vAlign w:val="bottom"/>
          </w:tcPr>
          <w:p w14:paraId="2713556D" w14:textId="63F1B2C8" w:rsidR="00BB53A5" w:rsidRPr="000F45AC" w:rsidRDefault="00B50127" w:rsidP="00227021">
            <w:pPr>
              <w:ind w:right="13"/>
              <w:jc w:val="right"/>
              <w:rPr>
                <w:rFonts w:ascii="Angsana New" w:hAnsi="Angsana New"/>
                <w:color w:val="000000" w:themeColor="text1"/>
                <w:sz w:val="28"/>
                <w:szCs w:val="28"/>
                <w:cs/>
              </w:rPr>
            </w:pPr>
            <w:r>
              <w:rPr>
                <w:rFonts w:ascii="Angsana New" w:hAnsi="Angsana New"/>
                <w:color w:val="000000" w:themeColor="text1"/>
                <w:sz w:val="28"/>
                <w:szCs w:val="28"/>
              </w:rPr>
              <w:t>1,506,085</w:t>
            </w:r>
          </w:p>
        </w:tc>
      </w:tr>
      <w:tr w:rsidR="002378F9" w:rsidRPr="00542334" w14:paraId="6EC4F09E" w14:textId="77777777" w:rsidTr="00A12CF2">
        <w:trPr>
          <w:trHeight w:hRule="exact" w:val="733"/>
        </w:trPr>
        <w:tc>
          <w:tcPr>
            <w:tcW w:w="5220" w:type="dxa"/>
            <w:tcBorders>
              <w:top w:val="nil"/>
              <w:left w:val="nil"/>
              <w:bottom w:val="nil"/>
              <w:right w:val="nil"/>
            </w:tcBorders>
            <w:shd w:val="clear" w:color="auto" w:fill="FFFFFF" w:themeFill="background1"/>
            <w:noWrap/>
            <w:vAlign w:val="bottom"/>
          </w:tcPr>
          <w:p w14:paraId="54A7131E" w14:textId="228EE535" w:rsidR="002378F9" w:rsidRPr="00542334" w:rsidRDefault="004A175D" w:rsidP="003D630A">
            <w:pPr>
              <w:ind w:left="202" w:hanging="202"/>
              <w:rPr>
                <w:rFonts w:ascii="Angsana New" w:hAnsi="Angsana New"/>
                <w:color w:val="000000" w:themeColor="text1"/>
                <w:sz w:val="28"/>
                <w:szCs w:val="28"/>
              </w:rPr>
            </w:pPr>
            <w:r w:rsidRPr="004A175D">
              <w:rPr>
                <w:rFonts w:ascii="Angsana New" w:hAnsi="Angsana New"/>
                <w:color w:val="000000" w:themeColor="text1"/>
                <w:sz w:val="28"/>
                <w:szCs w:val="28"/>
              </w:rPr>
              <w:t xml:space="preserve">Adjustment </w:t>
            </w:r>
            <w:r w:rsidR="005B4875">
              <w:rPr>
                <w:rFonts w:ascii="Angsana New" w:hAnsi="Angsana New"/>
                <w:color w:val="000000" w:themeColor="text1"/>
                <w:sz w:val="28"/>
                <w:szCs w:val="28"/>
              </w:rPr>
              <w:t xml:space="preserve">for </w:t>
            </w:r>
            <w:r w:rsidRPr="004A175D">
              <w:rPr>
                <w:rFonts w:ascii="Angsana New" w:hAnsi="Angsana New"/>
                <w:color w:val="000000" w:themeColor="text1"/>
                <w:sz w:val="28"/>
                <w:szCs w:val="28"/>
              </w:rPr>
              <w:t>below</w:t>
            </w:r>
            <w:r>
              <w:rPr>
                <w:rFonts w:ascii="Angsana New" w:hAnsi="Angsana New"/>
                <w:color w:val="000000" w:themeColor="text1"/>
                <w:sz w:val="28"/>
                <w:szCs w:val="28"/>
              </w:rPr>
              <w:t>-</w:t>
            </w:r>
            <w:r w:rsidRPr="004A175D">
              <w:rPr>
                <w:rFonts w:ascii="Angsana New" w:hAnsi="Angsana New"/>
                <w:color w:val="000000" w:themeColor="text1"/>
                <w:sz w:val="28"/>
                <w:szCs w:val="28"/>
              </w:rPr>
              <w:t xml:space="preserve">market interest rates on </w:t>
            </w:r>
            <w:r w:rsidR="003D630A">
              <w:rPr>
                <w:rFonts w:ascii="Angsana New" w:hAnsi="Angsana New"/>
                <w:color w:val="000000" w:themeColor="text1"/>
                <w:sz w:val="28"/>
                <w:szCs w:val="28"/>
              </w:rPr>
              <w:t xml:space="preserve"> </w:t>
            </w:r>
            <w:r w:rsidR="003D630A">
              <w:rPr>
                <w:rFonts w:ascii="Angsana New" w:hAnsi="Angsana New"/>
                <w:color w:val="000000" w:themeColor="text1"/>
                <w:sz w:val="28"/>
                <w:szCs w:val="28"/>
              </w:rPr>
              <w:br/>
            </w:r>
            <w:r w:rsidR="00891893" w:rsidRPr="00891893">
              <w:rPr>
                <w:rFonts w:ascii="Angsana New" w:hAnsi="Angsana New"/>
                <w:color w:val="000000" w:themeColor="text1"/>
                <w:sz w:val="28"/>
                <w:szCs w:val="28"/>
              </w:rPr>
              <w:t xml:space="preserve">payable </w:t>
            </w:r>
            <w:r w:rsidR="003E7566">
              <w:rPr>
                <w:rFonts w:ascii="Angsana New" w:hAnsi="Angsana New"/>
                <w:color w:val="000000" w:themeColor="text1"/>
                <w:sz w:val="28"/>
                <w:szCs w:val="28"/>
              </w:rPr>
              <w:t>of</w:t>
            </w:r>
            <w:r w:rsidR="00BF6899" w:rsidRPr="00BF6899">
              <w:rPr>
                <w:rFonts w:ascii="Angsana New" w:hAnsi="Angsana New"/>
                <w:color w:val="000000" w:themeColor="text1"/>
                <w:sz w:val="28"/>
                <w:szCs w:val="28"/>
              </w:rPr>
              <w:t xml:space="preserve"> purchase of assets</w:t>
            </w:r>
          </w:p>
        </w:tc>
        <w:tc>
          <w:tcPr>
            <w:tcW w:w="1170" w:type="dxa"/>
            <w:tcBorders>
              <w:top w:val="nil"/>
              <w:left w:val="nil"/>
              <w:bottom w:val="nil"/>
              <w:right w:val="nil"/>
            </w:tcBorders>
            <w:noWrap/>
            <w:vAlign w:val="bottom"/>
          </w:tcPr>
          <w:p w14:paraId="1C223ADE" w14:textId="77777777" w:rsidR="002378F9" w:rsidRPr="00542334" w:rsidRDefault="002378F9">
            <w:pPr>
              <w:rPr>
                <w:rFonts w:ascii="Angsana New" w:hAnsi="Angsana New"/>
                <w:color w:val="000000" w:themeColor="text1"/>
                <w:sz w:val="28"/>
                <w:szCs w:val="28"/>
              </w:rPr>
            </w:pPr>
          </w:p>
        </w:tc>
        <w:tc>
          <w:tcPr>
            <w:tcW w:w="2509" w:type="dxa"/>
            <w:tcBorders>
              <w:top w:val="nil"/>
              <w:left w:val="nil"/>
              <w:bottom w:val="nil"/>
              <w:right w:val="nil"/>
            </w:tcBorders>
            <w:noWrap/>
            <w:vAlign w:val="bottom"/>
          </w:tcPr>
          <w:p w14:paraId="683906C0" w14:textId="40AB8B3A" w:rsidR="002378F9" w:rsidRPr="000F45AC" w:rsidRDefault="00B50127" w:rsidP="00227021">
            <w:pPr>
              <w:ind w:right="-209" w:firstLine="1508"/>
              <w:jc w:val="center"/>
              <w:rPr>
                <w:rFonts w:ascii="Angsana New" w:hAnsi="Angsana New"/>
                <w:color w:val="000000" w:themeColor="text1"/>
                <w:sz w:val="28"/>
                <w:szCs w:val="28"/>
                <w:cs/>
              </w:rPr>
            </w:pPr>
            <w:r>
              <w:rPr>
                <w:rFonts w:ascii="Angsana New" w:hAnsi="Angsana New"/>
                <w:color w:val="000000" w:themeColor="text1"/>
                <w:sz w:val="28"/>
                <w:szCs w:val="28"/>
              </w:rPr>
              <w:t>(190,746)</w:t>
            </w:r>
          </w:p>
        </w:tc>
      </w:tr>
      <w:tr w:rsidR="00A4546C" w:rsidRPr="00542334" w14:paraId="0BAC2D2A" w14:textId="77777777" w:rsidTr="0066512B">
        <w:trPr>
          <w:trHeight w:hRule="exact" w:val="766"/>
        </w:trPr>
        <w:tc>
          <w:tcPr>
            <w:tcW w:w="6390" w:type="dxa"/>
            <w:gridSpan w:val="2"/>
            <w:tcBorders>
              <w:top w:val="nil"/>
              <w:left w:val="nil"/>
              <w:bottom w:val="nil"/>
              <w:right w:val="nil"/>
            </w:tcBorders>
            <w:shd w:val="clear" w:color="auto" w:fill="FFFFFF" w:themeFill="background1"/>
            <w:noWrap/>
            <w:vAlign w:val="bottom"/>
          </w:tcPr>
          <w:p w14:paraId="1F6C4D8C" w14:textId="24A818FB" w:rsidR="00A4546C" w:rsidRPr="00542334" w:rsidRDefault="00F52319" w:rsidP="0066512B">
            <w:pPr>
              <w:ind w:left="202" w:hanging="223"/>
              <w:rPr>
                <w:rFonts w:ascii="Angsana New" w:hAnsi="Angsana New"/>
                <w:color w:val="000000" w:themeColor="text1"/>
                <w:sz w:val="28"/>
                <w:szCs w:val="28"/>
              </w:rPr>
            </w:pPr>
            <w:r w:rsidRPr="00F52319">
              <w:rPr>
                <w:rFonts w:ascii="Angsana New" w:hAnsi="Angsana New"/>
                <w:color w:val="000000" w:themeColor="text1"/>
                <w:sz w:val="28"/>
                <w:szCs w:val="28"/>
              </w:rPr>
              <w:t>Accumulated EBITDA</w:t>
            </w:r>
            <w:r w:rsidR="00BF6899">
              <w:rPr>
                <w:rFonts w:ascii="Angsana New" w:hAnsi="Angsana New"/>
                <w:color w:val="000000" w:themeColor="text1"/>
                <w:sz w:val="28"/>
                <w:szCs w:val="28"/>
              </w:rPr>
              <w:t xml:space="preserve"> ent</w:t>
            </w:r>
            <w:r w:rsidR="008C6F16">
              <w:rPr>
                <w:rFonts w:ascii="Angsana New" w:hAnsi="Angsana New"/>
                <w:color w:val="000000" w:themeColor="text1"/>
                <w:sz w:val="28"/>
                <w:szCs w:val="28"/>
              </w:rPr>
              <w:t>itled to</w:t>
            </w:r>
            <w:r w:rsidRPr="00F52319">
              <w:rPr>
                <w:rFonts w:ascii="Angsana New" w:hAnsi="Angsana New"/>
                <w:color w:val="000000" w:themeColor="text1"/>
                <w:sz w:val="28"/>
                <w:szCs w:val="28"/>
              </w:rPr>
              <w:t xml:space="preserve"> the </w:t>
            </w:r>
            <w:r w:rsidR="008C6F16">
              <w:rPr>
                <w:rFonts w:ascii="Angsana New" w:hAnsi="Angsana New"/>
                <w:color w:val="000000" w:themeColor="text1"/>
                <w:sz w:val="28"/>
                <w:szCs w:val="28"/>
              </w:rPr>
              <w:t>Company up to</w:t>
            </w:r>
            <w:r w:rsidR="008C6F16">
              <w:rPr>
                <w:rFonts w:ascii="Angsana New" w:hAnsi="Angsana New"/>
                <w:color w:val="000000" w:themeColor="text1"/>
                <w:sz w:val="28"/>
                <w:szCs w:val="28"/>
              </w:rPr>
              <w:br/>
              <w:t>the</w:t>
            </w:r>
            <w:r w:rsidRPr="00F52319">
              <w:rPr>
                <w:rFonts w:ascii="Angsana New" w:hAnsi="Angsana New"/>
                <w:color w:val="000000" w:themeColor="text1"/>
                <w:sz w:val="28"/>
                <w:szCs w:val="28"/>
              </w:rPr>
              <w:t xml:space="preserve"> asset acquisition</w:t>
            </w:r>
            <w:r w:rsidR="008C6F16">
              <w:rPr>
                <w:rFonts w:ascii="Angsana New" w:hAnsi="Angsana New"/>
                <w:color w:val="000000" w:themeColor="text1"/>
                <w:sz w:val="28"/>
                <w:szCs w:val="28"/>
              </w:rPr>
              <w:t xml:space="preserve"> date</w:t>
            </w:r>
          </w:p>
        </w:tc>
        <w:tc>
          <w:tcPr>
            <w:tcW w:w="2509" w:type="dxa"/>
            <w:tcBorders>
              <w:top w:val="nil"/>
              <w:left w:val="nil"/>
              <w:bottom w:val="nil"/>
              <w:right w:val="nil"/>
            </w:tcBorders>
            <w:noWrap/>
            <w:vAlign w:val="bottom"/>
          </w:tcPr>
          <w:p w14:paraId="18E7B234" w14:textId="26898163" w:rsidR="00A4546C" w:rsidRPr="000F45AC" w:rsidRDefault="005B1FB8" w:rsidP="00227021">
            <w:pPr>
              <w:ind w:right="-209" w:firstLine="1508"/>
              <w:jc w:val="center"/>
              <w:rPr>
                <w:rFonts w:ascii="Angsana New" w:hAnsi="Angsana New"/>
                <w:color w:val="000000" w:themeColor="text1"/>
                <w:sz w:val="28"/>
                <w:szCs w:val="28"/>
                <w:cs/>
              </w:rPr>
            </w:pPr>
            <w:r>
              <w:rPr>
                <w:rFonts w:ascii="Angsana New" w:hAnsi="Angsana New"/>
                <w:color w:val="000000" w:themeColor="text1"/>
                <w:sz w:val="28"/>
                <w:szCs w:val="28"/>
              </w:rPr>
              <w:t>(118,490)</w:t>
            </w:r>
          </w:p>
        </w:tc>
      </w:tr>
      <w:tr w:rsidR="002378F9" w:rsidRPr="00542334" w14:paraId="7020D5A7" w14:textId="77777777" w:rsidTr="00A12CF2">
        <w:trPr>
          <w:trHeight w:hRule="exact" w:val="403"/>
        </w:trPr>
        <w:tc>
          <w:tcPr>
            <w:tcW w:w="5220" w:type="dxa"/>
            <w:tcBorders>
              <w:top w:val="nil"/>
              <w:left w:val="nil"/>
              <w:bottom w:val="nil"/>
              <w:right w:val="nil"/>
            </w:tcBorders>
            <w:shd w:val="clear" w:color="auto" w:fill="FFFFFF" w:themeFill="background1"/>
            <w:noWrap/>
            <w:vAlign w:val="bottom"/>
          </w:tcPr>
          <w:p w14:paraId="144FBF1C" w14:textId="408CB659" w:rsidR="002378F9" w:rsidRPr="00542334" w:rsidRDefault="005E4C3E">
            <w:pPr>
              <w:ind w:left="156" w:hanging="156"/>
              <w:rPr>
                <w:rFonts w:ascii="Angsana New" w:hAnsi="Angsana New"/>
                <w:b/>
                <w:bCs/>
                <w:color w:val="000000" w:themeColor="text1"/>
                <w:sz w:val="28"/>
                <w:szCs w:val="28"/>
              </w:rPr>
            </w:pPr>
            <w:r>
              <w:rPr>
                <w:rFonts w:ascii="Angsana New" w:hAnsi="Angsana New"/>
                <w:b/>
                <w:bCs/>
                <w:color w:val="000000" w:themeColor="text1"/>
                <w:sz w:val="28"/>
                <w:szCs w:val="28"/>
              </w:rPr>
              <w:t>Fair value of consideration transferred</w:t>
            </w:r>
          </w:p>
        </w:tc>
        <w:tc>
          <w:tcPr>
            <w:tcW w:w="1170" w:type="dxa"/>
            <w:tcBorders>
              <w:left w:val="nil"/>
              <w:bottom w:val="nil"/>
              <w:right w:val="nil"/>
            </w:tcBorders>
            <w:noWrap/>
            <w:vAlign w:val="bottom"/>
          </w:tcPr>
          <w:p w14:paraId="40775D15" w14:textId="77777777" w:rsidR="002378F9" w:rsidRPr="00542334" w:rsidRDefault="002378F9">
            <w:pPr>
              <w:rPr>
                <w:rFonts w:ascii="Angsana New" w:hAnsi="Angsana New"/>
                <w:b/>
                <w:bCs/>
                <w:color w:val="000000" w:themeColor="text1"/>
                <w:sz w:val="28"/>
                <w:szCs w:val="28"/>
              </w:rPr>
            </w:pPr>
          </w:p>
        </w:tc>
        <w:tc>
          <w:tcPr>
            <w:tcW w:w="2509" w:type="dxa"/>
            <w:tcBorders>
              <w:top w:val="single" w:sz="4" w:space="0" w:color="auto"/>
              <w:left w:val="nil"/>
              <w:bottom w:val="double" w:sz="4" w:space="0" w:color="auto"/>
              <w:right w:val="nil"/>
            </w:tcBorders>
            <w:noWrap/>
            <w:vAlign w:val="bottom"/>
          </w:tcPr>
          <w:p w14:paraId="3E3AC83E" w14:textId="66C18C94" w:rsidR="002378F9" w:rsidRPr="00227021" w:rsidRDefault="005B1FB8" w:rsidP="00227021">
            <w:pPr>
              <w:ind w:right="13"/>
              <w:jc w:val="right"/>
              <w:rPr>
                <w:rFonts w:ascii="Angsana New" w:hAnsi="Angsana New"/>
                <w:b/>
                <w:bCs/>
                <w:color w:val="000000" w:themeColor="text1"/>
                <w:sz w:val="28"/>
                <w:szCs w:val="28"/>
              </w:rPr>
            </w:pPr>
            <w:r w:rsidRPr="00227021">
              <w:rPr>
                <w:rFonts w:ascii="Angsana New" w:hAnsi="Angsana New"/>
                <w:b/>
                <w:bCs/>
                <w:color w:val="000000" w:themeColor="text1"/>
                <w:sz w:val="28"/>
                <w:szCs w:val="28"/>
              </w:rPr>
              <w:t>2,690,764</w:t>
            </w:r>
          </w:p>
        </w:tc>
      </w:tr>
    </w:tbl>
    <w:p w14:paraId="767F5A94" w14:textId="0A4138DF" w:rsidR="00656541" w:rsidRPr="00B60D3E" w:rsidRDefault="00B1506F" w:rsidP="007011CD">
      <w:pPr>
        <w:spacing w:before="240" w:after="120"/>
        <w:ind w:left="567"/>
        <w:jc w:val="thaiDistribute"/>
        <w:rPr>
          <w:rFonts w:ascii="Angsana New" w:hAnsi="Angsana New"/>
          <w:sz w:val="28"/>
          <w:szCs w:val="28"/>
        </w:rPr>
      </w:pPr>
      <w:r w:rsidRPr="00B60D3E">
        <w:rPr>
          <w:rFonts w:ascii="Angsana New" w:hAnsi="Angsana New"/>
          <w:sz w:val="28"/>
          <w:szCs w:val="28"/>
        </w:rPr>
        <w:t>However,</w:t>
      </w:r>
      <w:r w:rsidR="00776F5E">
        <w:rPr>
          <w:rFonts w:ascii="Angsana New" w:hAnsi="Angsana New"/>
          <w:sz w:val="28"/>
          <w:szCs w:val="28"/>
        </w:rPr>
        <w:t xml:space="preserve"> </w:t>
      </w:r>
      <w:r w:rsidR="003B44BB">
        <w:rPr>
          <w:rFonts w:ascii="Angsana New" w:hAnsi="Angsana New"/>
          <w:sz w:val="28"/>
          <w:szCs w:val="28"/>
        </w:rPr>
        <w:t xml:space="preserve">legal title transfer of the asset will be </w:t>
      </w:r>
      <w:r w:rsidR="00BC15EF">
        <w:rPr>
          <w:rFonts w:ascii="Angsana New" w:hAnsi="Angsana New"/>
          <w:sz w:val="28"/>
          <w:szCs w:val="28"/>
        </w:rPr>
        <w:t>exe</w:t>
      </w:r>
      <w:r w:rsidR="00602C9E">
        <w:rPr>
          <w:rFonts w:ascii="Angsana New" w:hAnsi="Angsana New"/>
          <w:sz w:val="28"/>
          <w:szCs w:val="28"/>
        </w:rPr>
        <w:t xml:space="preserve">cuted </w:t>
      </w:r>
      <w:r w:rsidR="00937E91">
        <w:rPr>
          <w:rFonts w:ascii="Angsana New" w:hAnsi="Angsana New"/>
          <w:sz w:val="28"/>
          <w:szCs w:val="28"/>
        </w:rPr>
        <w:t xml:space="preserve">upon full payment of </w:t>
      </w:r>
      <w:r w:rsidR="00FF56C1">
        <w:rPr>
          <w:rFonts w:ascii="Angsana New" w:hAnsi="Angsana New"/>
          <w:sz w:val="28"/>
          <w:szCs w:val="28"/>
        </w:rPr>
        <w:t xml:space="preserve">the second instalment of the </w:t>
      </w:r>
      <w:r w:rsidR="00FF56C1">
        <w:rPr>
          <w:rFonts w:ascii="Angsana New" w:hAnsi="Angsana New"/>
          <w:sz w:val="28"/>
          <w:szCs w:val="28"/>
        </w:rPr>
        <w:br/>
        <w:t>purchase price</w:t>
      </w:r>
      <w:r w:rsidRPr="00B60D3E">
        <w:rPr>
          <w:rFonts w:ascii="Angsana New" w:hAnsi="Angsana New"/>
          <w:sz w:val="28"/>
          <w:szCs w:val="28"/>
        </w:rPr>
        <w:t>.</w:t>
      </w:r>
    </w:p>
    <w:p w14:paraId="7C12E16E" w14:textId="77777777" w:rsidR="00F06F86" w:rsidRDefault="00F06F86" w:rsidP="00656541">
      <w:pPr>
        <w:pStyle w:val="ListParagraph"/>
        <w:spacing w:before="240" w:after="120"/>
        <w:ind w:left="605"/>
        <w:contextualSpacing w:val="0"/>
        <w:jc w:val="thaiDistribute"/>
        <w:rPr>
          <w:rFonts w:ascii="Angsana New" w:hAnsi="Angsana New"/>
          <w:b/>
          <w:bCs/>
          <w:sz w:val="28"/>
          <w:szCs w:val="28"/>
        </w:rPr>
      </w:pPr>
    </w:p>
    <w:p w14:paraId="6613F375" w14:textId="77777777" w:rsidR="00656541" w:rsidRDefault="00656541" w:rsidP="00656541">
      <w:pPr>
        <w:pStyle w:val="ListParagraph"/>
        <w:spacing w:before="240" w:after="120"/>
        <w:ind w:left="605"/>
        <w:contextualSpacing w:val="0"/>
        <w:jc w:val="thaiDistribute"/>
        <w:rPr>
          <w:rFonts w:ascii="Angsana New" w:hAnsi="Angsana New"/>
          <w:b/>
          <w:bCs/>
          <w:sz w:val="28"/>
          <w:szCs w:val="28"/>
        </w:rPr>
      </w:pPr>
    </w:p>
    <w:p w14:paraId="28DF572E" w14:textId="77777777" w:rsidR="00656541" w:rsidRDefault="00656541" w:rsidP="00656541">
      <w:pPr>
        <w:pStyle w:val="ListParagraph"/>
        <w:spacing w:before="240" w:after="120"/>
        <w:ind w:left="605"/>
        <w:contextualSpacing w:val="0"/>
        <w:jc w:val="thaiDistribute"/>
        <w:rPr>
          <w:rFonts w:ascii="Angsana New" w:hAnsi="Angsana New"/>
          <w:b/>
          <w:bCs/>
          <w:sz w:val="28"/>
          <w:szCs w:val="28"/>
        </w:rPr>
      </w:pPr>
    </w:p>
    <w:p w14:paraId="409744BC" w14:textId="77777777" w:rsidR="00656541" w:rsidRDefault="00656541" w:rsidP="00656541">
      <w:pPr>
        <w:pStyle w:val="ListParagraph"/>
        <w:spacing w:before="240" w:after="120"/>
        <w:ind w:left="605"/>
        <w:contextualSpacing w:val="0"/>
        <w:jc w:val="thaiDistribute"/>
        <w:rPr>
          <w:rFonts w:ascii="Angsana New" w:hAnsi="Angsana New"/>
          <w:b/>
          <w:bCs/>
          <w:sz w:val="28"/>
          <w:szCs w:val="28"/>
        </w:rPr>
      </w:pPr>
    </w:p>
    <w:p w14:paraId="591FA233" w14:textId="77777777" w:rsidR="00E0364C" w:rsidRDefault="00E0364C" w:rsidP="00656541">
      <w:pPr>
        <w:pStyle w:val="ListParagraph"/>
        <w:spacing w:before="240" w:after="120"/>
        <w:ind w:left="605"/>
        <w:contextualSpacing w:val="0"/>
        <w:jc w:val="thaiDistribute"/>
        <w:rPr>
          <w:rFonts w:ascii="Angsana New" w:hAnsi="Angsana New"/>
          <w:b/>
          <w:bCs/>
          <w:sz w:val="28"/>
          <w:szCs w:val="28"/>
        </w:rPr>
      </w:pPr>
    </w:p>
    <w:p w14:paraId="2F43793A" w14:textId="77777777" w:rsidR="00E0364C" w:rsidRDefault="00E0364C" w:rsidP="00656541">
      <w:pPr>
        <w:pStyle w:val="ListParagraph"/>
        <w:spacing w:before="240" w:after="120"/>
        <w:ind w:left="605"/>
        <w:contextualSpacing w:val="0"/>
        <w:jc w:val="thaiDistribute"/>
        <w:rPr>
          <w:rFonts w:ascii="Angsana New" w:hAnsi="Angsana New"/>
          <w:b/>
          <w:bCs/>
          <w:sz w:val="28"/>
          <w:szCs w:val="28"/>
        </w:rPr>
      </w:pPr>
    </w:p>
    <w:p w14:paraId="4E28F0DB" w14:textId="77777777" w:rsidR="005B6F2B" w:rsidRPr="001A6BD8" w:rsidRDefault="005B6F2B" w:rsidP="001A6BD8">
      <w:pPr>
        <w:spacing w:before="240" w:after="120"/>
        <w:jc w:val="thaiDistribute"/>
        <w:rPr>
          <w:rFonts w:ascii="Angsana New" w:hAnsi="Angsana New"/>
          <w:b/>
          <w:bCs/>
          <w:sz w:val="28"/>
          <w:szCs w:val="28"/>
        </w:rPr>
      </w:pPr>
    </w:p>
    <w:p w14:paraId="28AD105F" w14:textId="77777777" w:rsidR="00C215F2" w:rsidRDefault="00C215F2" w:rsidP="00656541">
      <w:pPr>
        <w:pStyle w:val="ListParagraph"/>
        <w:spacing w:before="240" w:after="120"/>
        <w:ind w:left="605"/>
        <w:contextualSpacing w:val="0"/>
        <w:jc w:val="thaiDistribute"/>
        <w:rPr>
          <w:rFonts w:ascii="Angsana New" w:hAnsi="Angsana New"/>
          <w:b/>
          <w:bCs/>
          <w:sz w:val="28"/>
          <w:szCs w:val="28"/>
        </w:rPr>
      </w:pPr>
    </w:p>
    <w:p w14:paraId="5B246BFB" w14:textId="55A87C83" w:rsidR="00DF451B" w:rsidRPr="00542334" w:rsidRDefault="00EA3646" w:rsidP="00EA3646">
      <w:pPr>
        <w:pStyle w:val="ListParagraph"/>
        <w:numPr>
          <w:ilvl w:val="0"/>
          <w:numId w:val="13"/>
        </w:numPr>
        <w:spacing w:before="240" w:after="120"/>
        <w:ind w:left="605" w:hanging="605"/>
        <w:contextualSpacing w:val="0"/>
        <w:jc w:val="thaiDistribute"/>
        <w:rPr>
          <w:rFonts w:ascii="Angsana New" w:hAnsi="Angsana New"/>
          <w:b/>
          <w:bCs/>
          <w:sz w:val="28"/>
          <w:szCs w:val="28"/>
        </w:rPr>
      </w:pPr>
      <w:r w:rsidRPr="00542334">
        <w:rPr>
          <w:rFonts w:ascii="Angsana New" w:hAnsi="Angsana New"/>
          <w:b/>
          <w:bCs/>
          <w:sz w:val="28"/>
          <w:szCs w:val="28"/>
        </w:rPr>
        <w:lastRenderedPageBreak/>
        <w:t>SHORT-TERM LOANS</w:t>
      </w:r>
    </w:p>
    <w:tbl>
      <w:tblPr>
        <w:tblStyle w:val="TableGrid"/>
        <w:tblW w:w="9423"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4" w:type="dxa"/>
          <w:right w:w="14" w:type="dxa"/>
        </w:tblCellMar>
        <w:tblLook w:val="04A0" w:firstRow="1" w:lastRow="0" w:firstColumn="1" w:lastColumn="0" w:noHBand="0" w:noVBand="1"/>
      </w:tblPr>
      <w:tblGrid>
        <w:gridCol w:w="2043"/>
        <w:gridCol w:w="90"/>
        <w:gridCol w:w="1080"/>
        <w:gridCol w:w="90"/>
        <w:gridCol w:w="990"/>
        <w:gridCol w:w="48"/>
        <w:gridCol w:w="1032"/>
        <w:gridCol w:w="48"/>
        <w:gridCol w:w="1032"/>
        <w:gridCol w:w="48"/>
        <w:gridCol w:w="942"/>
        <w:gridCol w:w="52"/>
        <w:gridCol w:w="1928"/>
      </w:tblGrid>
      <w:tr w:rsidR="002D0EC7" w:rsidRPr="00542334" w14:paraId="0919AA74" w14:textId="77777777" w:rsidTr="00FE173C">
        <w:trPr>
          <w:trHeight w:val="336"/>
          <w:tblHeader/>
        </w:trPr>
        <w:tc>
          <w:tcPr>
            <w:tcW w:w="2043" w:type="dxa"/>
          </w:tcPr>
          <w:p w14:paraId="2031C99B" w14:textId="77777777" w:rsidR="002D0EC7" w:rsidRPr="00542334" w:rsidRDefault="002D0EC7" w:rsidP="002D0EC7">
            <w:pPr>
              <w:jc w:val="right"/>
              <w:rPr>
                <w:rFonts w:ascii="Angsana New" w:hAnsi="Angsana New"/>
                <w:b/>
                <w:bCs/>
                <w:sz w:val="28"/>
                <w:szCs w:val="28"/>
              </w:rPr>
            </w:pPr>
          </w:p>
        </w:tc>
        <w:tc>
          <w:tcPr>
            <w:tcW w:w="90" w:type="dxa"/>
          </w:tcPr>
          <w:p w14:paraId="310FFE06" w14:textId="77777777" w:rsidR="002D0EC7" w:rsidRPr="00542334" w:rsidRDefault="002D0EC7" w:rsidP="002D0EC7">
            <w:pPr>
              <w:jc w:val="right"/>
              <w:rPr>
                <w:rFonts w:ascii="Angsana New" w:hAnsi="Angsana New"/>
                <w:b/>
                <w:bCs/>
                <w:sz w:val="28"/>
                <w:szCs w:val="28"/>
              </w:rPr>
            </w:pPr>
          </w:p>
        </w:tc>
        <w:tc>
          <w:tcPr>
            <w:tcW w:w="1080" w:type="dxa"/>
          </w:tcPr>
          <w:p w14:paraId="4D91074B" w14:textId="77777777" w:rsidR="002D0EC7" w:rsidRPr="00542334" w:rsidRDefault="002D0EC7" w:rsidP="002D0EC7">
            <w:pPr>
              <w:jc w:val="right"/>
              <w:rPr>
                <w:rFonts w:ascii="Angsana New" w:hAnsi="Angsana New"/>
                <w:b/>
                <w:bCs/>
                <w:sz w:val="28"/>
                <w:szCs w:val="28"/>
              </w:rPr>
            </w:pPr>
          </w:p>
        </w:tc>
        <w:tc>
          <w:tcPr>
            <w:tcW w:w="90" w:type="dxa"/>
          </w:tcPr>
          <w:p w14:paraId="4FD19D4A" w14:textId="77777777" w:rsidR="002D0EC7" w:rsidRPr="00542334" w:rsidRDefault="002D0EC7" w:rsidP="002D0EC7">
            <w:pPr>
              <w:jc w:val="right"/>
              <w:rPr>
                <w:rFonts w:ascii="Angsana New" w:hAnsi="Angsana New"/>
                <w:b/>
                <w:bCs/>
                <w:sz w:val="28"/>
                <w:szCs w:val="28"/>
              </w:rPr>
            </w:pPr>
          </w:p>
        </w:tc>
        <w:tc>
          <w:tcPr>
            <w:tcW w:w="990" w:type="dxa"/>
          </w:tcPr>
          <w:p w14:paraId="378BFFF1" w14:textId="77777777" w:rsidR="002D0EC7" w:rsidRPr="00542334" w:rsidRDefault="002D0EC7" w:rsidP="002D0EC7">
            <w:pPr>
              <w:jc w:val="right"/>
              <w:rPr>
                <w:rFonts w:ascii="Angsana New" w:hAnsi="Angsana New"/>
                <w:b/>
                <w:bCs/>
                <w:sz w:val="28"/>
                <w:szCs w:val="28"/>
              </w:rPr>
            </w:pPr>
          </w:p>
        </w:tc>
        <w:tc>
          <w:tcPr>
            <w:tcW w:w="48" w:type="dxa"/>
          </w:tcPr>
          <w:p w14:paraId="10E69526" w14:textId="77777777" w:rsidR="002D0EC7" w:rsidRPr="00542334" w:rsidRDefault="002D0EC7" w:rsidP="002D0EC7">
            <w:pPr>
              <w:jc w:val="right"/>
              <w:rPr>
                <w:rFonts w:ascii="Angsana New" w:hAnsi="Angsana New"/>
                <w:b/>
                <w:bCs/>
                <w:sz w:val="28"/>
                <w:szCs w:val="28"/>
              </w:rPr>
            </w:pPr>
          </w:p>
        </w:tc>
        <w:tc>
          <w:tcPr>
            <w:tcW w:w="3102" w:type="dxa"/>
            <w:gridSpan w:val="5"/>
          </w:tcPr>
          <w:p w14:paraId="52827206" w14:textId="7D9BB145" w:rsidR="002D0EC7" w:rsidRPr="00542334" w:rsidRDefault="002D0EC7" w:rsidP="002D0EC7">
            <w:pPr>
              <w:jc w:val="right"/>
              <w:rPr>
                <w:rFonts w:ascii="Angsana New" w:hAnsi="Angsana New"/>
                <w:b/>
                <w:bCs/>
                <w:sz w:val="28"/>
                <w:szCs w:val="28"/>
              </w:rPr>
            </w:pPr>
            <w:r w:rsidRPr="00542334">
              <w:rPr>
                <w:rFonts w:ascii="Angsana New" w:hAnsi="Angsana New"/>
                <w:b/>
                <w:bCs/>
                <w:sz w:val="28"/>
                <w:szCs w:val="28"/>
              </w:rPr>
              <w:t>(Unit: Thousand Baht)</w:t>
            </w:r>
          </w:p>
        </w:tc>
        <w:tc>
          <w:tcPr>
            <w:tcW w:w="52" w:type="dxa"/>
          </w:tcPr>
          <w:p w14:paraId="715D2166" w14:textId="77777777" w:rsidR="002D0EC7" w:rsidRPr="00542334" w:rsidRDefault="002D0EC7" w:rsidP="002D0EC7">
            <w:pPr>
              <w:jc w:val="right"/>
              <w:rPr>
                <w:rFonts w:ascii="Angsana New" w:hAnsi="Angsana New"/>
                <w:b/>
                <w:bCs/>
                <w:sz w:val="28"/>
                <w:szCs w:val="28"/>
              </w:rPr>
            </w:pPr>
          </w:p>
        </w:tc>
        <w:tc>
          <w:tcPr>
            <w:tcW w:w="1928" w:type="dxa"/>
          </w:tcPr>
          <w:p w14:paraId="1CD7425D" w14:textId="0E807114" w:rsidR="002D0EC7" w:rsidRPr="00542334" w:rsidRDefault="002D0EC7" w:rsidP="002D0EC7">
            <w:pPr>
              <w:jc w:val="right"/>
              <w:rPr>
                <w:rFonts w:ascii="Angsana New" w:hAnsi="Angsana New"/>
                <w:b/>
                <w:bCs/>
                <w:sz w:val="28"/>
                <w:szCs w:val="28"/>
              </w:rPr>
            </w:pPr>
          </w:p>
        </w:tc>
      </w:tr>
      <w:tr w:rsidR="002D0EC7" w:rsidRPr="00542334" w14:paraId="2DC52402" w14:textId="77777777" w:rsidTr="00FE173C">
        <w:trPr>
          <w:trHeight w:val="336"/>
          <w:tblHeader/>
        </w:trPr>
        <w:tc>
          <w:tcPr>
            <w:tcW w:w="2043" w:type="dxa"/>
          </w:tcPr>
          <w:p w14:paraId="38ACCE40" w14:textId="77777777" w:rsidR="002D0EC7" w:rsidRPr="00542334" w:rsidRDefault="002D0EC7" w:rsidP="002D0EC7">
            <w:pPr>
              <w:jc w:val="right"/>
              <w:rPr>
                <w:rFonts w:ascii="Angsana New" w:hAnsi="Angsana New"/>
                <w:b/>
                <w:bCs/>
                <w:sz w:val="28"/>
                <w:szCs w:val="28"/>
              </w:rPr>
            </w:pPr>
          </w:p>
        </w:tc>
        <w:tc>
          <w:tcPr>
            <w:tcW w:w="90" w:type="dxa"/>
            <w:vAlign w:val="center"/>
          </w:tcPr>
          <w:p w14:paraId="58714A3C" w14:textId="77777777" w:rsidR="002D0EC7" w:rsidRPr="00542334" w:rsidRDefault="002D0EC7" w:rsidP="002D0EC7">
            <w:pPr>
              <w:jc w:val="center"/>
              <w:rPr>
                <w:rFonts w:ascii="Angsana New" w:hAnsi="Angsana New"/>
                <w:b/>
                <w:bCs/>
                <w:sz w:val="28"/>
                <w:szCs w:val="28"/>
              </w:rPr>
            </w:pPr>
          </w:p>
        </w:tc>
        <w:tc>
          <w:tcPr>
            <w:tcW w:w="1080" w:type="dxa"/>
            <w:vAlign w:val="bottom"/>
          </w:tcPr>
          <w:p w14:paraId="0D39C999" w14:textId="2EBD8A32" w:rsidR="002D0EC7" w:rsidRPr="00542334" w:rsidRDefault="002D0EC7" w:rsidP="002D0EC7">
            <w:pPr>
              <w:jc w:val="center"/>
              <w:rPr>
                <w:rFonts w:ascii="Angsana New" w:hAnsi="Angsana New"/>
                <w:b/>
                <w:bCs/>
                <w:sz w:val="28"/>
                <w:szCs w:val="28"/>
              </w:rPr>
            </w:pPr>
            <w:r w:rsidRPr="00542334">
              <w:rPr>
                <w:rFonts w:ascii="Angsana New" w:hAnsi="Angsana New"/>
                <w:b/>
                <w:bCs/>
                <w:sz w:val="28"/>
                <w:szCs w:val="28"/>
              </w:rPr>
              <w:t>Interest rate</w:t>
            </w:r>
          </w:p>
        </w:tc>
        <w:tc>
          <w:tcPr>
            <w:tcW w:w="90" w:type="dxa"/>
          </w:tcPr>
          <w:p w14:paraId="7CF7B856" w14:textId="77777777" w:rsidR="002D0EC7" w:rsidRPr="00542334" w:rsidRDefault="002D0EC7" w:rsidP="002D0EC7">
            <w:pPr>
              <w:jc w:val="right"/>
              <w:rPr>
                <w:rFonts w:ascii="Angsana New" w:hAnsi="Angsana New"/>
                <w:b/>
                <w:bCs/>
                <w:sz w:val="28"/>
                <w:szCs w:val="28"/>
              </w:rPr>
            </w:pPr>
          </w:p>
        </w:tc>
        <w:tc>
          <w:tcPr>
            <w:tcW w:w="2070" w:type="dxa"/>
            <w:gridSpan w:val="3"/>
            <w:tcBorders>
              <w:bottom w:val="single" w:sz="4" w:space="0" w:color="auto"/>
            </w:tcBorders>
            <w:vAlign w:val="center"/>
          </w:tcPr>
          <w:p w14:paraId="6FE4711D" w14:textId="77777777" w:rsidR="002D0EC7" w:rsidRPr="00542334" w:rsidRDefault="002D0EC7" w:rsidP="002D0EC7">
            <w:pPr>
              <w:jc w:val="center"/>
              <w:rPr>
                <w:rFonts w:ascii="Angsana New" w:hAnsi="Angsana New"/>
                <w:b/>
                <w:bCs/>
                <w:sz w:val="28"/>
                <w:szCs w:val="28"/>
              </w:rPr>
            </w:pPr>
            <w:r w:rsidRPr="00542334">
              <w:rPr>
                <w:rFonts w:ascii="Angsana New" w:hAnsi="Angsana New"/>
                <w:b/>
                <w:bCs/>
                <w:sz w:val="28"/>
                <w:szCs w:val="28"/>
              </w:rPr>
              <w:t>Consolidated</w:t>
            </w:r>
          </w:p>
          <w:p w14:paraId="4667BF91" w14:textId="29D45D6C" w:rsidR="002D0EC7" w:rsidRPr="00542334" w:rsidRDefault="002D0EC7" w:rsidP="002D0EC7">
            <w:pPr>
              <w:jc w:val="center"/>
              <w:rPr>
                <w:rFonts w:ascii="Angsana New" w:hAnsi="Angsana New"/>
                <w:b/>
                <w:bCs/>
                <w:sz w:val="28"/>
                <w:szCs w:val="28"/>
              </w:rPr>
            </w:pPr>
            <w:r w:rsidRPr="00542334">
              <w:rPr>
                <w:rFonts w:ascii="Angsana New" w:hAnsi="Angsana New"/>
                <w:b/>
                <w:bCs/>
                <w:sz w:val="28"/>
                <w:szCs w:val="28"/>
              </w:rPr>
              <w:t>financial statements</w:t>
            </w:r>
          </w:p>
        </w:tc>
        <w:tc>
          <w:tcPr>
            <w:tcW w:w="48" w:type="dxa"/>
            <w:vAlign w:val="center"/>
          </w:tcPr>
          <w:p w14:paraId="152CEF20" w14:textId="77777777" w:rsidR="002D0EC7" w:rsidRPr="00542334" w:rsidRDefault="002D0EC7" w:rsidP="002D0EC7">
            <w:pPr>
              <w:jc w:val="center"/>
              <w:rPr>
                <w:rFonts w:ascii="Angsana New" w:hAnsi="Angsana New"/>
                <w:b/>
                <w:bCs/>
                <w:sz w:val="28"/>
                <w:szCs w:val="28"/>
              </w:rPr>
            </w:pPr>
          </w:p>
        </w:tc>
        <w:tc>
          <w:tcPr>
            <w:tcW w:w="2022" w:type="dxa"/>
            <w:gridSpan w:val="3"/>
            <w:tcBorders>
              <w:bottom w:val="single" w:sz="4" w:space="0" w:color="auto"/>
            </w:tcBorders>
            <w:vAlign w:val="center"/>
          </w:tcPr>
          <w:p w14:paraId="4B72D5C3" w14:textId="77777777" w:rsidR="002D0EC7" w:rsidRPr="00542334" w:rsidRDefault="002D0EC7" w:rsidP="002D0EC7">
            <w:pPr>
              <w:jc w:val="center"/>
              <w:rPr>
                <w:rFonts w:ascii="Angsana New" w:hAnsi="Angsana New"/>
                <w:b/>
                <w:bCs/>
                <w:sz w:val="28"/>
                <w:szCs w:val="28"/>
              </w:rPr>
            </w:pPr>
            <w:r w:rsidRPr="00542334">
              <w:rPr>
                <w:rFonts w:ascii="Angsana New" w:hAnsi="Angsana New"/>
                <w:b/>
                <w:bCs/>
                <w:sz w:val="28"/>
                <w:szCs w:val="28"/>
              </w:rPr>
              <w:t>Separate</w:t>
            </w:r>
          </w:p>
          <w:p w14:paraId="77DE631B" w14:textId="0F7F776E" w:rsidR="002D0EC7" w:rsidRPr="00542334" w:rsidRDefault="002D0EC7" w:rsidP="002D0EC7">
            <w:pPr>
              <w:jc w:val="center"/>
              <w:rPr>
                <w:rFonts w:ascii="Angsana New" w:hAnsi="Angsana New"/>
                <w:b/>
                <w:bCs/>
                <w:sz w:val="28"/>
                <w:szCs w:val="28"/>
              </w:rPr>
            </w:pPr>
            <w:r w:rsidRPr="00542334">
              <w:rPr>
                <w:rFonts w:ascii="Angsana New" w:hAnsi="Angsana New"/>
                <w:b/>
                <w:bCs/>
                <w:sz w:val="28"/>
                <w:szCs w:val="28"/>
              </w:rPr>
              <w:t>financial statements</w:t>
            </w:r>
          </w:p>
        </w:tc>
        <w:tc>
          <w:tcPr>
            <w:tcW w:w="52" w:type="dxa"/>
            <w:vAlign w:val="center"/>
          </w:tcPr>
          <w:p w14:paraId="298D03C3" w14:textId="77777777" w:rsidR="002D0EC7" w:rsidRPr="00542334" w:rsidRDefault="002D0EC7" w:rsidP="002D0EC7">
            <w:pPr>
              <w:jc w:val="center"/>
              <w:rPr>
                <w:rFonts w:ascii="Angsana New" w:hAnsi="Angsana New"/>
                <w:b/>
                <w:bCs/>
                <w:sz w:val="28"/>
                <w:szCs w:val="28"/>
              </w:rPr>
            </w:pPr>
          </w:p>
        </w:tc>
        <w:tc>
          <w:tcPr>
            <w:tcW w:w="1928" w:type="dxa"/>
            <w:vMerge w:val="restart"/>
            <w:vAlign w:val="bottom"/>
          </w:tcPr>
          <w:p w14:paraId="21D61A8C" w14:textId="478AB95F" w:rsidR="002D0EC7" w:rsidRPr="00542334" w:rsidRDefault="002D0EC7" w:rsidP="002D0EC7">
            <w:pPr>
              <w:jc w:val="center"/>
              <w:rPr>
                <w:rFonts w:ascii="Angsana New" w:hAnsi="Angsana New"/>
                <w:b/>
                <w:bCs/>
                <w:sz w:val="28"/>
                <w:szCs w:val="28"/>
              </w:rPr>
            </w:pPr>
            <w:r w:rsidRPr="00542334">
              <w:rPr>
                <w:rFonts w:ascii="Angsana New" w:hAnsi="Angsana New"/>
                <w:b/>
                <w:bCs/>
                <w:sz w:val="28"/>
                <w:szCs w:val="28"/>
              </w:rPr>
              <w:t>Collateral</w:t>
            </w:r>
          </w:p>
        </w:tc>
      </w:tr>
      <w:tr w:rsidR="002D0EC7" w:rsidRPr="00542334" w14:paraId="76435148" w14:textId="77777777" w:rsidTr="00261B4F">
        <w:trPr>
          <w:trHeight w:val="346"/>
          <w:tblHeader/>
        </w:trPr>
        <w:tc>
          <w:tcPr>
            <w:tcW w:w="2043" w:type="dxa"/>
          </w:tcPr>
          <w:p w14:paraId="7F032E93" w14:textId="77777777" w:rsidR="002D0EC7" w:rsidRPr="00542334" w:rsidRDefault="002D0EC7" w:rsidP="002D0EC7">
            <w:pPr>
              <w:jc w:val="right"/>
              <w:rPr>
                <w:rFonts w:ascii="Angsana New" w:hAnsi="Angsana New"/>
                <w:b/>
                <w:bCs/>
                <w:sz w:val="28"/>
                <w:szCs w:val="28"/>
              </w:rPr>
            </w:pPr>
          </w:p>
        </w:tc>
        <w:tc>
          <w:tcPr>
            <w:tcW w:w="90" w:type="dxa"/>
            <w:vAlign w:val="center"/>
          </w:tcPr>
          <w:p w14:paraId="381EB30A" w14:textId="77777777" w:rsidR="002D0EC7" w:rsidRPr="00542334" w:rsidRDefault="002D0EC7" w:rsidP="002D0EC7">
            <w:pPr>
              <w:jc w:val="center"/>
              <w:rPr>
                <w:rFonts w:ascii="Angsana New" w:hAnsi="Angsana New"/>
                <w:b/>
                <w:bCs/>
                <w:sz w:val="28"/>
                <w:szCs w:val="28"/>
              </w:rPr>
            </w:pPr>
          </w:p>
        </w:tc>
        <w:tc>
          <w:tcPr>
            <w:tcW w:w="1080" w:type="dxa"/>
            <w:tcBorders>
              <w:bottom w:val="single" w:sz="4" w:space="0" w:color="auto"/>
            </w:tcBorders>
            <w:vAlign w:val="center"/>
          </w:tcPr>
          <w:p w14:paraId="0CC7675E" w14:textId="73800720" w:rsidR="002D0EC7" w:rsidRPr="00542334" w:rsidRDefault="002D0EC7" w:rsidP="002D0EC7">
            <w:pPr>
              <w:jc w:val="center"/>
              <w:rPr>
                <w:rFonts w:ascii="Angsana New" w:hAnsi="Angsana New"/>
                <w:b/>
                <w:bCs/>
                <w:sz w:val="28"/>
                <w:szCs w:val="28"/>
              </w:rPr>
            </w:pPr>
            <w:r w:rsidRPr="00542334">
              <w:rPr>
                <w:rFonts w:ascii="Angsana New" w:hAnsi="Angsana New"/>
                <w:b/>
                <w:bCs/>
                <w:sz w:val="28"/>
                <w:szCs w:val="28"/>
              </w:rPr>
              <w:t>(percent per annum)</w:t>
            </w:r>
          </w:p>
        </w:tc>
        <w:tc>
          <w:tcPr>
            <w:tcW w:w="90" w:type="dxa"/>
          </w:tcPr>
          <w:p w14:paraId="58D547BB" w14:textId="77777777" w:rsidR="002D0EC7" w:rsidRPr="00542334" w:rsidRDefault="002D0EC7" w:rsidP="002D0EC7">
            <w:pPr>
              <w:jc w:val="right"/>
              <w:rPr>
                <w:rFonts w:ascii="Angsana New" w:hAnsi="Angsana New"/>
                <w:b/>
                <w:bCs/>
                <w:sz w:val="28"/>
                <w:szCs w:val="28"/>
              </w:rPr>
            </w:pPr>
          </w:p>
        </w:tc>
        <w:tc>
          <w:tcPr>
            <w:tcW w:w="990" w:type="dxa"/>
            <w:tcBorders>
              <w:top w:val="single" w:sz="4" w:space="0" w:color="auto"/>
              <w:bottom w:val="single" w:sz="4" w:space="0" w:color="auto"/>
            </w:tcBorders>
            <w:vAlign w:val="center"/>
          </w:tcPr>
          <w:p w14:paraId="3898789E" w14:textId="1848A3C3" w:rsidR="002D0EC7" w:rsidRPr="00542334" w:rsidRDefault="001A5385" w:rsidP="002D0EC7">
            <w:pPr>
              <w:jc w:val="center"/>
              <w:rPr>
                <w:rFonts w:ascii="Angsana New" w:hAnsi="Angsana New"/>
                <w:b/>
                <w:bCs/>
                <w:sz w:val="28"/>
                <w:szCs w:val="28"/>
              </w:rPr>
            </w:pPr>
            <w:r w:rsidRPr="00542334">
              <w:rPr>
                <w:rFonts w:ascii="Angsana New" w:hAnsi="Angsana New"/>
                <w:b/>
                <w:bCs/>
                <w:spacing w:val="-6"/>
                <w:sz w:val="28"/>
                <w:szCs w:val="28"/>
              </w:rPr>
              <w:t>June 30</w:t>
            </w:r>
            <w:r w:rsidR="002D0EC7" w:rsidRPr="00542334">
              <w:rPr>
                <w:rFonts w:ascii="Angsana New" w:hAnsi="Angsana New"/>
                <w:b/>
                <w:bCs/>
                <w:spacing w:val="-6"/>
                <w:sz w:val="28"/>
                <w:szCs w:val="28"/>
              </w:rPr>
              <w:t>, 2025</w:t>
            </w:r>
          </w:p>
        </w:tc>
        <w:tc>
          <w:tcPr>
            <w:tcW w:w="48" w:type="dxa"/>
            <w:tcBorders>
              <w:top w:val="single" w:sz="4" w:space="0" w:color="auto"/>
            </w:tcBorders>
            <w:vAlign w:val="center"/>
          </w:tcPr>
          <w:p w14:paraId="4C58266E" w14:textId="77777777" w:rsidR="002D0EC7" w:rsidRPr="00542334" w:rsidRDefault="002D0EC7" w:rsidP="002D0EC7">
            <w:pPr>
              <w:jc w:val="center"/>
              <w:rPr>
                <w:rFonts w:ascii="Angsana New" w:hAnsi="Angsana New"/>
                <w:b/>
                <w:bCs/>
                <w:sz w:val="28"/>
                <w:szCs w:val="28"/>
              </w:rPr>
            </w:pPr>
          </w:p>
        </w:tc>
        <w:tc>
          <w:tcPr>
            <w:tcW w:w="1032" w:type="dxa"/>
            <w:tcBorders>
              <w:top w:val="single" w:sz="4" w:space="0" w:color="auto"/>
              <w:bottom w:val="single" w:sz="4" w:space="0" w:color="auto"/>
            </w:tcBorders>
            <w:vAlign w:val="center"/>
          </w:tcPr>
          <w:p w14:paraId="6CC72C6A" w14:textId="0848C4A0" w:rsidR="002D0EC7" w:rsidRPr="00542334" w:rsidRDefault="002D0EC7" w:rsidP="002D0EC7">
            <w:pPr>
              <w:jc w:val="center"/>
              <w:rPr>
                <w:rFonts w:ascii="Angsana New" w:hAnsi="Angsana New"/>
                <w:b/>
                <w:bCs/>
                <w:sz w:val="28"/>
                <w:szCs w:val="28"/>
              </w:rPr>
            </w:pPr>
            <w:r w:rsidRPr="00542334">
              <w:rPr>
                <w:rFonts w:ascii="Angsana New" w:hAnsi="Angsana New"/>
                <w:b/>
                <w:bCs/>
                <w:spacing w:val="-4"/>
                <w:sz w:val="28"/>
                <w:szCs w:val="28"/>
              </w:rPr>
              <w:t>December 31, 2024</w:t>
            </w:r>
          </w:p>
        </w:tc>
        <w:tc>
          <w:tcPr>
            <w:tcW w:w="48" w:type="dxa"/>
            <w:vAlign w:val="center"/>
          </w:tcPr>
          <w:p w14:paraId="2FFFD246" w14:textId="77777777" w:rsidR="002D0EC7" w:rsidRPr="00542334" w:rsidRDefault="002D0EC7" w:rsidP="002D0EC7">
            <w:pPr>
              <w:jc w:val="center"/>
              <w:rPr>
                <w:rFonts w:ascii="Angsana New" w:hAnsi="Angsana New"/>
                <w:b/>
                <w:bCs/>
                <w:sz w:val="28"/>
                <w:szCs w:val="28"/>
              </w:rPr>
            </w:pPr>
          </w:p>
        </w:tc>
        <w:tc>
          <w:tcPr>
            <w:tcW w:w="1032" w:type="dxa"/>
            <w:tcBorders>
              <w:top w:val="single" w:sz="4" w:space="0" w:color="auto"/>
              <w:bottom w:val="single" w:sz="4" w:space="0" w:color="auto"/>
            </w:tcBorders>
            <w:vAlign w:val="center"/>
          </w:tcPr>
          <w:p w14:paraId="04329356" w14:textId="1D718B99" w:rsidR="002D0EC7" w:rsidRPr="00542334" w:rsidRDefault="001A5385" w:rsidP="002D0EC7">
            <w:pPr>
              <w:tabs>
                <w:tab w:val="left" w:pos="440"/>
              </w:tabs>
              <w:jc w:val="center"/>
              <w:rPr>
                <w:rFonts w:ascii="Angsana New" w:hAnsi="Angsana New"/>
                <w:b/>
                <w:bCs/>
                <w:sz w:val="28"/>
                <w:szCs w:val="28"/>
              </w:rPr>
            </w:pPr>
            <w:r w:rsidRPr="00542334">
              <w:rPr>
                <w:rFonts w:ascii="Angsana New" w:hAnsi="Angsana New"/>
                <w:b/>
                <w:bCs/>
                <w:spacing w:val="-6"/>
                <w:sz w:val="28"/>
                <w:szCs w:val="28"/>
              </w:rPr>
              <w:t xml:space="preserve">June </w:t>
            </w:r>
            <w:proofErr w:type="gramStart"/>
            <w:r w:rsidRPr="00542334">
              <w:rPr>
                <w:rFonts w:ascii="Angsana New" w:hAnsi="Angsana New"/>
                <w:b/>
                <w:bCs/>
                <w:spacing w:val="-6"/>
                <w:sz w:val="28"/>
                <w:szCs w:val="28"/>
              </w:rPr>
              <w:t>30</w:t>
            </w:r>
            <w:r w:rsidR="002D0EC7" w:rsidRPr="00542334">
              <w:rPr>
                <w:rFonts w:ascii="Angsana New" w:hAnsi="Angsana New"/>
                <w:b/>
                <w:bCs/>
                <w:spacing w:val="-6"/>
                <w:sz w:val="28"/>
                <w:szCs w:val="28"/>
              </w:rPr>
              <w:t>,</w:t>
            </w:r>
            <w:r w:rsidRPr="00542334">
              <w:rPr>
                <w:rFonts w:ascii="Angsana New" w:hAnsi="Angsana New"/>
                <w:b/>
                <w:bCs/>
                <w:spacing w:val="-6"/>
                <w:sz w:val="28"/>
                <w:szCs w:val="28"/>
              </w:rPr>
              <w:t xml:space="preserve"> </w:t>
            </w:r>
            <w:r w:rsidR="002D0EC7" w:rsidRPr="00542334">
              <w:rPr>
                <w:rFonts w:ascii="Angsana New" w:hAnsi="Angsana New"/>
                <w:b/>
                <w:bCs/>
                <w:spacing w:val="-6"/>
                <w:sz w:val="28"/>
                <w:szCs w:val="28"/>
              </w:rPr>
              <w:t xml:space="preserve"> 2025</w:t>
            </w:r>
            <w:proofErr w:type="gramEnd"/>
          </w:p>
        </w:tc>
        <w:tc>
          <w:tcPr>
            <w:tcW w:w="48" w:type="dxa"/>
            <w:tcBorders>
              <w:top w:val="single" w:sz="4" w:space="0" w:color="auto"/>
            </w:tcBorders>
            <w:vAlign w:val="center"/>
          </w:tcPr>
          <w:p w14:paraId="234AFDCC" w14:textId="77777777" w:rsidR="002D0EC7" w:rsidRPr="00542334" w:rsidRDefault="002D0EC7" w:rsidP="002D0EC7">
            <w:pPr>
              <w:jc w:val="center"/>
              <w:rPr>
                <w:rFonts w:ascii="Angsana New" w:hAnsi="Angsana New"/>
                <w:b/>
                <w:bCs/>
                <w:sz w:val="28"/>
                <w:szCs w:val="28"/>
              </w:rPr>
            </w:pPr>
          </w:p>
        </w:tc>
        <w:tc>
          <w:tcPr>
            <w:tcW w:w="942" w:type="dxa"/>
            <w:tcBorders>
              <w:top w:val="single" w:sz="4" w:space="0" w:color="auto"/>
              <w:bottom w:val="single" w:sz="4" w:space="0" w:color="auto"/>
            </w:tcBorders>
            <w:vAlign w:val="center"/>
          </w:tcPr>
          <w:p w14:paraId="0EF72D64" w14:textId="7123CB16" w:rsidR="002D0EC7" w:rsidRPr="00542334" w:rsidRDefault="002D0EC7" w:rsidP="002D0EC7">
            <w:pPr>
              <w:tabs>
                <w:tab w:val="left" w:pos="810"/>
              </w:tabs>
              <w:jc w:val="center"/>
              <w:rPr>
                <w:rFonts w:ascii="Angsana New" w:hAnsi="Angsana New"/>
                <w:b/>
                <w:bCs/>
                <w:sz w:val="28"/>
                <w:szCs w:val="28"/>
              </w:rPr>
            </w:pPr>
            <w:r w:rsidRPr="00542334">
              <w:rPr>
                <w:rFonts w:ascii="Angsana New" w:hAnsi="Angsana New"/>
                <w:b/>
                <w:bCs/>
                <w:spacing w:val="-4"/>
                <w:sz w:val="28"/>
                <w:szCs w:val="28"/>
              </w:rPr>
              <w:t>December 31, 2024</w:t>
            </w:r>
          </w:p>
        </w:tc>
        <w:tc>
          <w:tcPr>
            <w:tcW w:w="52" w:type="dxa"/>
          </w:tcPr>
          <w:p w14:paraId="3B95043C" w14:textId="77777777" w:rsidR="002D0EC7" w:rsidRPr="00542334" w:rsidRDefault="002D0EC7" w:rsidP="002D0EC7">
            <w:pPr>
              <w:jc w:val="right"/>
              <w:rPr>
                <w:rFonts w:ascii="Angsana New" w:hAnsi="Angsana New"/>
                <w:b/>
                <w:bCs/>
                <w:sz w:val="28"/>
                <w:szCs w:val="28"/>
              </w:rPr>
            </w:pPr>
          </w:p>
        </w:tc>
        <w:tc>
          <w:tcPr>
            <w:tcW w:w="1928" w:type="dxa"/>
            <w:vMerge/>
            <w:tcBorders>
              <w:bottom w:val="single" w:sz="4" w:space="0" w:color="auto"/>
            </w:tcBorders>
          </w:tcPr>
          <w:p w14:paraId="5ED04065" w14:textId="77777777" w:rsidR="002D0EC7" w:rsidRPr="00542334" w:rsidRDefault="002D0EC7" w:rsidP="002D0EC7">
            <w:pPr>
              <w:jc w:val="right"/>
              <w:rPr>
                <w:rFonts w:ascii="Angsana New" w:hAnsi="Angsana New"/>
                <w:b/>
                <w:bCs/>
                <w:sz w:val="28"/>
                <w:szCs w:val="28"/>
              </w:rPr>
            </w:pPr>
          </w:p>
        </w:tc>
      </w:tr>
      <w:tr w:rsidR="00454578" w:rsidRPr="00542334" w14:paraId="333F2730" w14:textId="77777777" w:rsidTr="00261B4F">
        <w:trPr>
          <w:trHeight w:val="336"/>
        </w:trPr>
        <w:tc>
          <w:tcPr>
            <w:tcW w:w="2043" w:type="dxa"/>
          </w:tcPr>
          <w:p w14:paraId="0F923B42" w14:textId="75E7BB24" w:rsidR="00454578" w:rsidRPr="00542334" w:rsidRDefault="00454578" w:rsidP="00454578">
            <w:pPr>
              <w:ind w:left="160" w:hanging="160"/>
              <w:jc w:val="both"/>
              <w:rPr>
                <w:rFonts w:ascii="Angsana New" w:hAnsi="Angsana New"/>
                <w:sz w:val="28"/>
                <w:szCs w:val="28"/>
              </w:rPr>
            </w:pPr>
            <w:r w:rsidRPr="00542334">
              <w:rPr>
                <w:rFonts w:ascii="Angsana New" w:hAnsi="Angsana New"/>
                <w:spacing w:val="-2"/>
                <w:sz w:val="28"/>
                <w:szCs w:val="28"/>
              </w:rPr>
              <w:t>Secured promissory note</w:t>
            </w:r>
          </w:p>
        </w:tc>
        <w:tc>
          <w:tcPr>
            <w:tcW w:w="90" w:type="dxa"/>
          </w:tcPr>
          <w:p w14:paraId="77F80F71" w14:textId="77777777" w:rsidR="00454578" w:rsidRPr="00542334" w:rsidRDefault="00454578" w:rsidP="00454578">
            <w:pPr>
              <w:jc w:val="center"/>
              <w:rPr>
                <w:rFonts w:ascii="Angsana New" w:hAnsi="Angsana New"/>
                <w:sz w:val="28"/>
                <w:szCs w:val="28"/>
              </w:rPr>
            </w:pPr>
          </w:p>
        </w:tc>
        <w:tc>
          <w:tcPr>
            <w:tcW w:w="1080" w:type="dxa"/>
          </w:tcPr>
          <w:p w14:paraId="0275524C" w14:textId="04370100" w:rsidR="00454578" w:rsidRPr="00542334" w:rsidRDefault="00454578" w:rsidP="00454578">
            <w:pPr>
              <w:jc w:val="center"/>
              <w:rPr>
                <w:rFonts w:ascii="Angsana New" w:hAnsi="Angsana New"/>
                <w:sz w:val="28"/>
                <w:szCs w:val="28"/>
                <w:highlight w:val="yellow"/>
              </w:rPr>
            </w:pPr>
            <w:r w:rsidRPr="00542334">
              <w:rPr>
                <w:rFonts w:ascii="Angsana New" w:hAnsi="Angsana New"/>
                <w:sz w:val="28"/>
                <w:szCs w:val="28"/>
              </w:rPr>
              <w:t>6.75 - 10.00</w:t>
            </w:r>
          </w:p>
        </w:tc>
        <w:tc>
          <w:tcPr>
            <w:tcW w:w="90" w:type="dxa"/>
            <w:vAlign w:val="center"/>
          </w:tcPr>
          <w:p w14:paraId="69E2E4FB" w14:textId="77777777" w:rsidR="00454578" w:rsidRPr="00542334" w:rsidRDefault="00454578" w:rsidP="00454578">
            <w:pPr>
              <w:jc w:val="center"/>
              <w:rPr>
                <w:rFonts w:ascii="Angsana New" w:hAnsi="Angsana New"/>
                <w:sz w:val="28"/>
                <w:szCs w:val="28"/>
              </w:rPr>
            </w:pPr>
          </w:p>
        </w:tc>
        <w:tc>
          <w:tcPr>
            <w:tcW w:w="990" w:type="dxa"/>
            <w:tcBorders>
              <w:top w:val="single" w:sz="4" w:space="0" w:color="auto"/>
            </w:tcBorders>
          </w:tcPr>
          <w:p w14:paraId="407753F1" w14:textId="3BA67037" w:rsidR="00454578" w:rsidRPr="00542334" w:rsidRDefault="00454578" w:rsidP="00454578">
            <w:pPr>
              <w:ind w:right="76"/>
              <w:jc w:val="right"/>
              <w:rPr>
                <w:rFonts w:ascii="Angsana New" w:hAnsi="Angsana New"/>
                <w:sz w:val="28"/>
                <w:szCs w:val="28"/>
              </w:rPr>
            </w:pPr>
            <w:r w:rsidRPr="00542334">
              <w:rPr>
                <w:rFonts w:ascii="Angsana New" w:hAnsi="Angsana New"/>
                <w:sz w:val="28"/>
                <w:szCs w:val="28"/>
              </w:rPr>
              <w:t>59,478</w:t>
            </w:r>
          </w:p>
        </w:tc>
        <w:tc>
          <w:tcPr>
            <w:tcW w:w="48" w:type="dxa"/>
            <w:vAlign w:val="center"/>
          </w:tcPr>
          <w:p w14:paraId="3CDC1E77" w14:textId="77777777" w:rsidR="00454578" w:rsidRPr="00542334" w:rsidRDefault="00454578" w:rsidP="00454578">
            <w:pPr>
              <w:jc w:val="center"/>
              <w:rPr>
                <w:rFonts w:ascii="Angsana New" w:hAnsi="Angsana New"/>
                <w:sz w:val="28"/>
                <w:szCs w:val="28"/>
              </w:rPr>
            </w:pPr>
          </w:p>
        </w:tc>
        <w:tc>
          <w:tcPr>
            <w:tcW w:w="1032" w:type="dxa"/>
            <w:tcBorders>
              <w:top w:val="single" w:sz="4" w:space="0" w:color="auto"/>
            </w:tcBorders>
          </w:tcPr>
          <w:p w14:paraId="638993DE" w14:textId="77777777" w:rsidR="00454578" w:rsidRPr="00542334" w:rsidRDefault="00454578" w:rsidP="00454578">
            <w:pPr>
              <w:ind w:right="76"/>
              <w:jc w:val="right"/>
              <w:rPr>
                <w:rFonts w:ascii="Angsana New" w:hAnsi="Angsana New"/>
                <w:sz w:val="28"/>
                <w:szCs w:val="28"/>
              </w:rPr>
            </w:pPr>
            <w:r w:rsidRPr="00542334">
              <w:rPr>
                <w:rFonts w:ascii="Angsana New" w:hAnsi="Angsana New"/>
                <w:sz w:val="28"/>
                <w:szCs w:val="28"/>
              </w:rPr>
              <w:t>29,397</w:t>
            </w:r>
          </w:p>
        </w:tc>
        <w:tc>
          <w:tcPr>
            <w:tcW w:w="48" w:type="dxa"/>
          </w:tcPr>
          <w:p w14:paraId="2FFAA748" w14:textId="77777777" w:rsidR="00454578" w:rsidRPr="00542334" w:rsidRDefault="00454578" w:rsidP="00454578">
            <w:pPr>
              <w:jc w:val="right"/>
              <w:rPr>
                <w:rFonts w:ascii="Angsana New" w:hAnsi="Angsana New"/>
                <w:sz w:val="28"/>
                <w:szCs w:val="28"/>
              </w:rPr>
            </w:pPr>
          </w:p>
        </w:tc>
        <w:tc>
          <w:tcPr>
            <w:tcW w:w="1032" w:type="dxa"/>
            <w:tcBorders>
              <w:top w:val="single" w:sz="4" w:space="0" w:color="auto"/>
            </w:tcBorders>
          </w:tcPr>
          <w:p w14:paraId="3DF043C2" w14:textId="35F2139B" w:rsidR="00454578" w:rsidRPr="00542334" w:rsidRDefault="00454578" w:rsidP="00454578">
            <w:pPr>
              <w:ind w:right="79"/>
              <w:jc w:val="right"/>
              <w:rPr>
                <w:rFonts w:ascii="Angsana New" w:hAnsi="Angsana New"/>
                <w:sz w:val="28"/>
                <w:szCs w:val="28"/>
              </w:rPr>
            </w:pPr>
            <w:r w:rsidRPr="00542334">
              <w:rPr>
                <w:rFonts w:ascii="Angsana New" w:hAnsi="Angsana New"/>
                <w:sz w:val="28"/>
                <w:szCs w:val="28"/>
              </w:rPr>
              <w:t>59,478</w:t>
            </w:r>
          </w:p>
        </w:tc>
        <w:tc>
          <w:tcPr>
            <w:tcW w:w="48" w:type="dxa"/>
          </w:tcPr>
          <w:p w14:paraId="456431B5" w14:textId="77777777" w:rsidR="00454578" w:rsidRPr="00542334" w:rsidRDefault="00454578" w:rsidP="00454578">
            <w:pPr>
              <w:jc w:val="right"/>
              <w:rPr>
                <w:rFonts w:ascii="Angsana New" w:hAnsi="Angsana New"/>
                <w:sz w:val="28"/>
                <w:szCs w:val="28"/>
              </w:rPr>
            </w:pPr>
          </w:p>
        </w:tc>
        <w:tc>
          <w:tcPr>
            <w:tcW w:w="942" w:type="dxa"/>
            <w:tcBorders>
              <w:top w:val="single" w:sz="4" w:space="0" w:color="auto"/>
            </w:tcBorders>
          </w:tcPr>
          <w:p w14:paraId="2FD3CA7E" w14:textId="77777777" w:rsidR="00454578" w:rsidRPr="00542334" w:rsidRDefault="00454578" w:rsidP="00454578">
            <w:pPr>
              <w:tabs>
                <w:tab w:val="left" w:pos="810"/>
              </w:tabs>
              <w:ind w:right="79"/>
              <w:jc w:val="right"/>
              <w:rPr>
                <w:rFonts w:ascii="Angsana New" w:hAnsi="Angsana New"/>
                <w:sz w:val="28"/>
                <w:szCs w:val="28"/>
              </w:rPr>
            </w:pPr>
            <w:r w:rsidRPr="00542334">
              <w:rPr>
                <w:rFonts w:ascii="Angsana New" w:hAnsi="Angsana New"/>
                <w:sz w:val="28"/>
                <w:szCs w:val="28"/>
              </w:rPr>
              <w:t>29,397</w:t>
            </w:r>
          </w:p>
        </w:tc>
        <w:tc>
          <w:tcPr>
            <w:tcW w:w="52" w:type="dxa"/>
            <w:vAlign w:val="bottom"/>
          </w:tcPr>
          <w:p w14:paraId="6B0C002A" w14:textId="77777777" w:rsidR="00454578" w:rsidRPr="00542334" w:rsidRDefault="00454578" w:rsidP="00454578">
            <w:pPr>
              <w:jc w:val="right"/>
              <w:rPr>
                <w:rFonts w:ascii="Angsana New" w:hAnsi="Angsana New"/>
                <w:sz w:val="28"/>
                <w:szCs w:val="28"/>
              </w:rPr>
            </w:pPr>
          </w:p>
        </w:tc>
        <w:tc>
          <w:tcPr>
            <w:tcW w:w="1928" w:type="dxa"/>
            <w:tcBorders>
              <w:top w:val="single" w:sz="4" w:space="0" w:color="auto"/>
            </w:tcBorders>
            <w:vAlign w:val="bottom"/>
          </w:tcPr>
          <w:p w14:paraId="466F3488" w14:textId="02F79CA4" w:rsidR="00454578" w:rsidRPr="00542334" w:rsidRDefault="00454578" w:rsidP="00454578">
            <w:pPr>
              <w:rPr>
                <w:rFonts w:ascii="Angsana New" w:hAnsi="Angsana New"/>
                <w:sz w:val="28"/>
                <w:szCs w:val="28"/>
              </w:rPr>
            </w:pPr>
            <w:r w:rsidRPr="00542334">
              <w:rPr>
                <w:rFonts w:ascii="Angsana New" w:hAnsi="Angsana New"/>
                <w:sz w:val="28"/>
                <w:szCs w:val="28"/>
              </w:rPr>
              <w:t>Land of the Company, Investment in Freehold and Leasehold Real Estate Investment Trust (M-II) (Note 7)</w:t>
            </w:r>
          </w:p>
        </w:tc>
      </w:tr>
      <w:tr w:rsidR="00454578" w:rsidRPr="00542334" w14:paraId="7D3CFC16" w14:textId="77777777" w:rsidTr="00261B4F">
        <w:trPr>
          <w:trHeight w:val="336"/>
        </w:trPr>
        <w:tc>
          <w:tcPr>
            <w:tcW w:w="2043" w:type="dxa"/>
          </w:tcPr>
          <w:p w14:paraId="18CF37DA" w14:textId="676E5608" w:rsidR="00454578" w:rsidRPr="00542334" w:rsidRDefault="00454578" w:rsidP="00454578">
            <w:pPr>
              <w:ind w:left="160" w:hanging="160"/>
              <w:rPr>
                <w:rFonts w:ascii="Angsana New" w:hAnsi="Angsana New"/>
                <w:sz w:val="28"/>
                <w:szCs w:val="28"/>
              </w:rPr>
            </w:pPr>
            <w:r w:rsidRPr="00542334">
              <w:rPr>
                <w:rFonts w:ascii="Angsana New" w:hAnsi="Angsana New"/>
                <w:spacing w:val="-2"/>
                <w:sz w:val="28"/>
                <w:szCs w:val="28"/>
              </w:rPr>
              <w:t>Unsecured promissory note</w:t>
            </w:r>
          </w:p>
        </w:tc>
        <w:tc>
          <w:tcPr>
            <w:tcW w:w="90" w:type="dxa"/>
          </w:tcPr>
          <w:p w14:paraId="609E70BF" w14:textId="77777777" w:rsidR="00454578" w:rsidRPr="00542334" w:rsidRDefault="00454578" w:rsidP="00454578">
            <w:pPr>
              <w:jc w:val="center"/>
              <w:rPr>
                <w:rFonts w:ascii="Angsana New" w:hAnsi="Angsana New"/>
                <w:sz w:val="28"/>
                <w:szCs w:val="28"/>
              </w:rPr>
            </w:pPr>
          </w:p>
        </w:tc>
        <w:tc>
          <w:tcPr>
            <w:tcW w:w="1080" w:type="dxa"/>
          </w:tcPr>
          <w:p w14:paraId="39584553" w14:textId="210253FA" w:rsidR="00454578" w:rsidRPr="00542334" w:rsidRDefault="00454578" w:rsidP="00454578">
            <w:pPr>
              <w:jc w:val="center"/>
              <w:rPr>
                <w:rFonts w:ascii="Angsana New" w:hAnsi="Angsana New"/>
                <w:sz w:val="28"/>
                <w:szCs w:val="28"/>
                <w:highlight w:val="yellow"/>
              </w:rPr>
            </w:pPr>
            <w:r w:rsidRPr="00542334">
              <w:rPr>
                <w:rFonts w:ascii="Angsana New" w:hAnsi="Angsana New"/>
                <w:sz w:val="28"/>
                <w:szCs w:val="28"/>
              </w:rPr>
              <w:t>3.75,</w:t>
            </w:r>
            <w:r w:rsidRPr="00542334">
              <w:rPr>
                <w:rFonts w:ascii="Angsana New" w:hAnsi="Angsana New"/>
                <w:sz w:val="28"/>
                <w:szCs w:val="28"/>
              </w:rPr>
              <w:br/>
              <w:t xml:space="preserve"> 7.00 - 10.00</w:t>
            </w:r>
          </w:p>
        </w:tc>
        <w:tc>
          <w:tcPr>
            <w:tcW w:w="90" w:type="dxa"/>
            <w:vAlign w:val="center"/>
          </w:tcPr>
          <w:p w14:paraId="0A685740" w14:textId="77777777" w:rsidR="00454578" w:rsidRPr="00542334" w:rsidRDefault="00454578" w:rsidP="00454578">
            <w:pPr>
              <w:jc w:val="center"/>
              <w:rPr>
                <w:rFonts w:ascii="Angsana New" w:hAnsi="Angsana New"/>
                <w:sz w:val="28"/>
                <w:szCs w:val="28"/>
              </w:rPr>
            </w:pPr>
          </w:p>
        </w:tc>
        <w:tc>
          <w:tcPr>
            <w:tcW w:w="990" w:type="dxa"/>
          </w:tcPr>
          <w:p w14:paraId="7B2BB4B6" w14:textId="77777777" w:rsidR="00454578" w:rsidRPr="00542334" w:rsidRDefault="00454578" w:rsidP="00454578">
            <w:pPr>
              <w:ind w:right="76"/>
              <w:jc w:val="right"/>
              <w:rPr>
                <w:rFonts w:ascii="Angsana New" w:hAnsi="Angsana New"/>
                <w:sz w:val="28"/>
                <w:szCs w:val="28"/>
              </w:rPr>
            </w:pPr>
            <w:r w:rsidRPr="00542334">
              <w:rPr>
                <w:rFonts w:ascii="Angsana New" w:hAnsi="Angsana New"/>
                <w:sz w:val="28"/>
                <w:szCs w:val="28"/>
              </w:rPr>
              <w:t xml:space="preserve">39,000 </w:t>
            </w:r>
          </w:p>
          <w:p w14:paraId="5CB2D5C5" w14:textId="77777777" w:rsidR="00454578" w:rsidRPr="00542334" w:rsidRDefault="00454578" w:rsidP="00454578">
            <w:pPr>
              <w:jc w:val="center"/>
              <w:rPr>
                <w:rFonts w:ascii="Angsana New" w:hAnsi="Angsana New"/>
                <w:sz w:val="28"/>
                <w:szCs w:val="28"/>
              </w:rPr>
            </w:pPr>
          </w:p>
        </w:tc>
        <w:tc>
          <w:tcPr>
            <w:tcW w:w="48" w:type="dxa"/>
            <w:vAlign w:val="center"/>
          </w:tcPr>
          <w:p w14:paraId="53BFC86C" w14:textId="77777777" w:rsidR="00454578" w:rsidRPr="00542334" w:rsidRDefault="00454578" w:rsidP="00454578">
            <w:pPr>
              <w:jc w:val="center"/>
              <w:rPr>
                <w:rFonts w:ascii="Angsana New" w:hAnsi="Angsana New"/>
                <w:sz w:val="28"/>
                <w:szCs w:val="28"/>
              </w:rPr>
            </w:pPr>
          </w:p>
        </w:tc>
        <w:tc>
          <w:tcPr>
            <w:tcW w:w="1032" w:type="dxa"/>
          </w:tcPr>
          <w:p w14:paraId="7F78B99D" w14:textId="77777777" w:rsidR="00454578" w:rsidRPr="00542334" w:rsidRDefault="00454578" w:rsidP="00454578">
            <w:pPr>
              <w:ind w:right="76"/>
              <w:jc w:val="right"/>
              <w:rPr>
                <w:rFonts w:ascii="Angsana New" w:hAnsi="Angsana New"/>
                <w:sz w:val="28"/>
                <w:szCs w:val="28"/>
              </w:rPr>
            </w:pPr>
            <w:r w:rsidRPr="00542334">
              <w:rPr>
                <w:rFonts w:ascii="Angsana New" w:hAnsi="Angsana New"/>
                <w:sz w:val="28"/>
                <w:szCs w:val="28"/>
              </w:rPr>
              <w:t>43,924</w:t>
            </w:r>
          </w:p>
        </w:tc>
        <w:tc>
          <w:tcPr>
            <w:tcW w:w="48" w:type="dxa"/>
          </w:tcPr>
          <w:p w14:paraId="5575A8D4" w14:textId="77777777" w:rsidR="00454578" w:rsidRPr="00542334" w:rsidRDefault="00454578" w:rsidP="00454578">
            <w:pPr>
              <w:jc w:val="right"/>
              <w:rPr>
                <w:rFonts w:ascii="Angsana New" w:hAnsi="Angsana New"/>
                <w:sz w:val="28"/>
                <w:szCs w:val="28"/>
              </w:rPr>
            </w:pPr>
          </w:p>
        </w:tc>
        <w:tc>
          <w:tcPr>
            <w:tcW w:w="1032" w:type="dxa"/>
          </w:tcPr>
          <w:p w14:paraId="1DDAC354" w14:textId="22E7003F" w:rsidR="00454578" w:rsidRPr="00542334" w:rsidRDefault="00454578" w:rsidP="00454578">
            <w:pPr>
              <w:ind w:right="79"/>
              <w:jc w:val="right"/>
              <w:rPr>
                <w:rFonts w:ascii="Angsana New" w:hAnsi="Angsana New"/>
                <w:sz w:val="28"/>
                <w:szCs w:val="28"/>
              </w:rPr>
            </w:pPr>
            <w:r w:rsidRPr="00542334">
              <w:rPr>
                <w:rFonts w:ascii="Angsana New" w:hAnsi="Angsana New"/>
                <w:sz w:val="28"/>
                <w:szCs w:val="28"/>
              </w:rPr>
              <w:t>34,000</w:t>
            </w:r>
          </w:p>
        </w:tc>
        <w:tc>
          <w:tcPr>
            <w:tcW w:w="48" w:type="dxa"/>
          </w:tcPr>
          <w:p w14:paraId="6C844016" w14:textId="77777777" w:rsidR="00454578" w:rsidRPr="00542334" w:rsidRDefault="00454578" w:rsidP="00454578">
            <w:pPr>
              <w:jc w:val="right"/>
              <w:rPr>
                <w:rFonts w:ascii="Angsana New" w:hAnsi="Angsana New"/>
                <w:sz w:val="28"/>
                <w:szCs w:val="28"/>
              </w:rPr>
            </w:pPr>
          </w:p>
        </w:tc>
        <w:tc>
          <w:tcPr>
            <w:tcW w:w="942" w:type="dxa"/>
          </w:tcPr>
          <w:p w14:paraId="289B6C47" w14:textId="77777777" w:rsidR="00454578" w:rsidRPr="00542334" w:rsidRDefault="00454578" w:rsidP="00454578">
            <w:pPr>
              <w:tabs>
                <w:tab w:val="left" w:pos="810"/>
              </w:tabs>
              <w:ind w:right="79"/>
              <w:jc w:val="right"/>
              <w:rPr>
                <w:rFonts w:ascii="Angsana New" w:hAnsi="Angsana New"/>
                <w:sz w:val="28"/>
                <w:szCs w:val="28"/>
              </w:rPr>
            </w:pPr>
            <w:r w:rsidRPr="00542334">
              <w:rPr>
                <w:rFonts w:ascii="Angsana New" w:hAnsi="Angsana New"/>
                <w:sz w:val="28"/>
                <w:szCs w:val="28"/>
              </w:rPr>
              <w:t>34,000</w:t>
            </w:r>
          </w:p>
        </w:tc>
        <w:tc>
          <w:tcPr>
            <w:tcW w:w="52" w:type="dxa"/>
            <w:vAlign w:val="bottom"/>
          </w:tcPr>
          <w:p w14:paraId="6D95A300" w14:textId="77777777" w:rsidR="00454578" w:rsidRPr="00542334" w:rsidRDefault="00454578" w:rsidP="00454578">
            <w:pPr>
              <w:jc w:val="right"/>
              <w:rPr>
                <w:rFonts w:ascii="Angsana New" w:hAnsi="Angsana New"/>
                <w:sz w:val="28"/>
                <w:szCs w:val="28"/>
              </w:rPr>
            </w:pPr>
          </w:p>
        </w:tc>
        <w:tc>
          <w:tcPr>
            <w:tcW w:w="1928" w:type="dxa"/>
          </w:tcPr>
          <w:p w14:paraId="209B3495" w14:textId="36B7DDCA" w:rsidR="00454578" w:rsidRPr="00542334" w:rsidRDefault="00454578" w:rsidP="00454578">
            <w:pPr>
              <w:rPr>
                <w:rFonts w:ascii="Angsana New" w:hAnsi="Angsana New"/>
                <w:sz w:val="28"/>
                <w:szCs w:val="28"/>
              </w:rPr>
            </w:pPr>
            <w:r w:rsidRPr="00542334">
              <w:rPr>
                <w:rFonts w:ascii="Angsana New" w:hAnsi="Angsana New"/>
                <w:sz w:val="28"/>
                <w:szCs w:val="28"/>
              </w:rPr>
              <w:t>-</w:t>
            </w:r>
          </w:p>
        </w:tc>
      </w:tr>
      <w:tr w:rsidR="00454578" w:rsidRPr="00542334" w14:paraId="23651FD6" w14:textId="77777777" w:rsidTr="00921755">
        <w:trPr>
          <w:trHeight w:val="336"/>
        </w:trPr>
        <w:tc>
          <w:tcPr>
            <w:tcW w:w="2043" w:type="dxa"/>
          </w:tcPr>
          <w:p w14:paraId="279FCE88" w14:textId="7318B39B" w:rsidR="00454578" w:rsidRPr="00542334" w:rsidRDefault="00454578" w:rsidP="00454578">
            <w:pPr>
              <w:ind w:left="160" w:hanging="160"/>
              <w:jc w:val="both"/>
              <w:rPr>
                <w:rFonts w:ascii="Angsana New" w:hAnsi="Angsana New"/>
                <w:sz w:val="28"/>
                <w:szCs w:val="28"/>
              </w:rPr>
            </w:pPr>
            <w:r w:rsidRPr="00542334">
              <w:rPr>
                <w:rFonts w:ascii="Angsana New" w:hAnsi="Angsana New"/>
                <w:spacing w:val="-2"/>
                <w:sz w:val="28"/>
                <w:szCs w:val="28"/>
              </w:rPr>
              <w:t>Secured short-term loans</w:t>
            </w:r>
          </w:p>
        </w:tc>
        <w:tc>
          <w:tcPr>
            <w:tcW w:w="90" w:type="dxa"/>
          </w:tcPr>
          <w:p w14:paraId="38C2F8AB" w14:textId="77777777" w:rsidR="00454578" w:rsidRPr="00542334" w:rsidRDefault="00454578" w:rsidP="00454578">
            <w:pPr>
              <w:jc w:val="center"/>
              <w:rPr>
                <w:rFonts w:ascii="Angsana New" w:hAnsi="Angsana New"/>
                <w:sz w:val="28"/>
                <w:szCs w:val="28"/>
              </w:rPr>
            </w:pPr>
          </w:p>
        </w:tc>
        <w:tc>
          <w:tcPr>
            <w:tcW w:w="1080" w:type="dxa"/>
          </w:tcPr>
          <w:p w14:paraId="2ACA99FB" w14:textId="30CA414D" w:rsidR="00454578" w:rsidRPr="00542334" w:rsidRDefault="00454578" w:rsidP="00454578">
            <w:pPr>
              <w:jc w:val="center"/>
              <w:rPr>
                <w:rFonts w:ascii="Angsana New" w:hAnsi="Angsana New"/>
                <w:sz w:val="28"/>
                <w:szCs w:val="28"/>
                <w:highlight w:val="yellow"/>
              </w:rPr>
            </w:pPr>
            <w:r w:rsidRPr="00542334">
              <w:rPr>
                <w:rFonts w:ascii="Angsana New" w:hAnsi="Angsana New"/>
                <w:sz w:val="28"/>
                <w:szCs w:val="28"/>
              </w:rPr>
              <w:t>7.50 - 15.00</w:t>
            </w:r>
          </w:p>
        </w:tc>
        <w:tc>
          <w:tcPr>
            <w:tcW w:w="90" w:type="dxa"/>
            <w:vAlign w:val="center"/>
          </w:tcPr>
          <w:p w14:paraId="3981EE34" w14:textId="77777777" w:rsidR="00454578" w:rsidRPr="00542334" w:rsidRDefault="00454578" w:rsidP="00454578">
            <w:pPr>
              <w:jc w:val="center"/>
              <w:rPr>
                <w:rFonts w:ascii="Angsana New" w:hAnsi="Angsana New"/>
                <w:sz w:val="28"/>
                <w:szCs w:val="28"/>
              </w:rPr>
            </w:pPr>
          </w:p>
        </w:tc>
        <w:tc>
          <w:tcPr>
            <w:tcW w:w="990" w:type="dxa"/>
          </w:tcPr>
          <w:p w14:paraId="56C095F0" w14:textId="2CCA3DB7" w:rsidR="00454578" w:rsidRPr="00542334" w:rsidRDefault="00454578" w:rsidP="00454578">
            <w:pPr>
              <w:ind w:right="76"/>
              <w:jc w:val="right"/>
              <w:rPr>
                <w:rFonts w:ascii="Angsana New" w:hAnsi="Angsana New"/>
              </w:rPr>
            </w:pPr>
            <w:r w:rsidRPr="00542334">
              <w:rPr>
                <w:rFonts w:ascii="Angsana New" w:hAnsi="Angsana New"/>
              </w:rPr>
              <w:t xml:space="preserve">    </w:t>
            </w:r>
            <w:r w:rsidRPr="00542334">
              <w:rPr>
                <w:rFonts w:ascii="Angsana New" w:hAnsi="Angsana New"/>
                <w:sz w:val="28"/>
                <w:szCs w:val="28"/>
              </w:rPr>
              <w:t xml:space="preserve"> 418,8</w:t>
            </w:r>
            <w:r w:rsidR="003A5146" w:rsidRPr="00542334">
              <w:rPr>
                <w:rFonts w:ascii="Angsana New" w:hAnsi="Angsana New"/>
                <w:sz w:val="28"/>
                <w:szCs w:val="28"/>
              </w:rPr>
              <w:t>10</w:t>
            </w:r>
          </w:p>
          <w:p w14:paraId="24D1CB1A" w14:textId="77777777" w:rsidR="00454578" w:rsidRPr="00542334" w:rsidRDefault="00454578" w:rsidP="00454578">
            <w:pPr>
              <w:jc w:val="center"/>
              <w:rPr>
                <w:rFonts w:ascii="Angsana New" w:hAnsi="Angsana New"/>
                <w:sz w:val="28"/>
                <w:szCs w:val="28"/>
              </w:rPr>
            </w:pPr>
          </w:p>
        </w:tc>
        <w:tc>
          <w:tcPr>
            <w:tcW w:w="48" w:type="dxa"/>
            <w:vAlign w:val="center"/>
          </w:tcPr>
          <w:p w14:paraId="1F697705" w14:textId="77777777" w:rsidR="00454578" w:rsidRPr="00542334" w:rsidRDefault="00454578" w:rsidP="00454578">
            <w:pPr>
              <w:jc w:val="center"/>
              <w:rPr>
                <w:rFonts w:ascii="Angsana New" w:hAnsi="Angsana New"/>
                <w:sz w:val="28"/>
                <w:szCs w:val="28"/>
              </w:rPr>
            </w:pPr>
          </w:p>
        </w:tc>
        <w:tc>
          <w:tcPr>
            <w:tcW w:w="1032" w:type="dxa"/>
          </w:tcPr>
          <w:p w14:paraId="2C07B4BD" w14:textId="77777777" w:rsidR="00454578" w:rsidRPr="00542334" w:rsidRDefault="00454578" w:rsidP="00454578">
            <w:pPr>
              <w:ind w:right="76"/>
              <w:jc w:val="right"/>
              <w:rPr>
                <w:rFonts w:ascii="Angsana New" w:hAnsi="Angsana New"/>
                <w:sz w:val="28"/>
                <w:szCs w:val="28"/>
              </w:rPr>
            </w:pPr>
            <w:r w:rsidRPr="00542334">
              <w:rPr>
                <w:rFonts w:ascii="Angsana New" w:hAnsi="Angsana New"/>
                <w:sz w:val="28"/>
                <w:szCs w:val="28"/>
              </w:rPr>
              <w:t>240,000</w:t>
            </w:r>
          </w:p>
        </w:tc>
        <w:tc>
          <w:tcPr>
            <w:tcW w:w="48" w:type="dxa"/>
          </w:tcPr>
          <w:p w14:paraId="3EAD79CC" w14:textId="77777777" w:rsidR="00454578" w:rsidRPr="00542334" w:rsidRDefault="00454578" w:rsidP="00454578">
            <w:pPr>
              <w:jc w:val="right"/>
              <w:rPr>
                <w:rFonts w:ascii="Angsana New" w:hAnsi="Angsana New"/>
                <w:sz w:val="28"/>
                <w:szCs w:val="28"/>
              </w:rPr>
            </w:pPr>
          </w:p>
        </w:tc>
        <w:tc>
          <w:tcPr>
            <w:tcW w:w="1032" w:type="dxa"/>
          </w:tcPr>
          <w:p w14:paraId="2026575C" w14:textId="452FA560" w:rsidR="00454578" w:rsidRPr="00542334" w:rsidRDefault="00454578" w:rsidP="00454578">
            <w:pPr>
              <w:ind w:right="79"/>
              <w:jc w:val="right"/>
              <w:rPr>
                <w:rFonts w:ascii="Angsana New" w:hAnsi="Angsana New"/>
                <w:sz w:val="28"/>
                <w:szCs w:val="28"/>
              </w:rPr>
            </w:pPr>
            <w:r w:rsidRPr="00542334">
              <w:rPr>
                <w:rFonts w:ascii="Angsana New" w:hAnsi="Angsana New"/>
                <w:sz w:val="28"/>
                <w:szCs w:val="28"/>
              </w:rPr>
              <w:t>418,8</w:t>
            </w:r>
            <w:r w:rsidR="0084340E" w:rsidRPr="00542334">
              <w:rPr>
                <w:rFonts w:ascii="Angsana New" w:hAnsi="Angsana New"/>
                <w:sz w:val="28"/>
                <w:szCs w:val="28"/>
              </w:rPr>
              <w:t>10</w:t>
            </w:r>
          </w:p>
        </w:tc>
        <w:tc>
          <w:tcPr>
            <w:tcW w:w="48" w:type="dxa"/>
          </w:tcPr>
          <w:p w14:paraId="79F22C80" w14:textId="77777777" w:rsidR="00454578" w:rsidRPr="00542334" w:rsidRDefault="00454578" w:rsidP="00454578">
            <w:pPr>
              <w:jc w:val="right"/>
              <w:rPr>
                <w:rFonts w:ascii="Angsana New" w:hAnsi="Angsana New"/>
                <w:sz w:val="28"/>
                <w:szCs w:val="28"/>
              </w:rPr>
            </w:pPr>
          </w:p>
        </w:tc>
        <w:tc>
          <w:tcPr>
            <w:tcW w:w="942" w:type="dxa"/>
          </w:tcPr>
          <w:p w14:paraId="5AA220A9" w14:textId="77777777" w:rsidR="00454578" w:rsidRPr="00542334" w:rsidRDefault="00454578" w:rsidP="00454578">
            <w:pPr>
              <w:tabs>
                <w:tab w:val="left" w:pos="810"/>
              </w:tabs>
              <w:ind w:right="79"/>
              <w:jc w:val="right"/>
              <w:rPr>
                <w:rFonts w:ascii="Angsana New" w:hAnsi="Angsana New"/>
                <w:sz w:val="28"/>
                <w:szCs w:val="28"/>
              </w:rPr>
            </w:pPr>
            <w:r w:rsidRPr="00542334">
              <w:rPr>
                <w:rFonts w:ascii="Angsana New" w:hAnsi="Angsana New"/>
                <w:sz w:val="28"/>
                <w:szCs w:val="28"/>
              </w:rPr>
              <w:t>240,000</w:t>
            </w:r>
          </w:p>
        </w:tc>
        <w:tc>
          <w:tcPr>
            <w:tcW w:w="52" w:type="dxa"/>
            <w:vAlign w:val="bottom"/>
          </w:tcPr>
          <w:p w14:paraId="18CBDE78" w14:textId="77777777" w:rsidR="00454578" w:rsidRPr="00542334" w:rsidRDefault="00454578" w:rsidP="00454578">
            <w:pPr>
              <w:jc w:val="right"/>
              <w:rPr>
                <w:rFonts w:ascii="Angsana New" w:hAnsi="Angsana New"/>
                <w:sz w:val="28"/>
                <w:szCs w:val="28"/>
              </w:rPr>
            </w:pPr>
          </w:p>
        </w:tc>
        <w:tc>
          <w:tcPr>
            <w:tcW w:w="1928" w:type="dxa"/>
          </w:tcPr>
          <w:p w14:paraId="60226AB9" w14:textId="42A49D0B" w:rsidR="00454578" w:rsidRPr="00542334" w:rsidRDefault="00454578" w:rsidP="00921755">
            <w:pPr>
              <w:rPr>
                <w:rFonts w:ascii="Angsana New" w:hAnsi="Angsana New"/>
                <w:sz w:val="28"/>
                <w:szCs w:val="28"/>
              </w:rPr>
            </w:pPr>
            <w:r w:rsidRPr="00542334">
              <w:rPr>
                <w:rFonts w:ascii="Angsana New" w:hAnsi="Angsana New"/>
                <w:sz w:val="28"/>
                <w:szCs w:val="28"/>
              </w:rPr>
              <w:t>Land of the Company</w:t>
            </w:r>
          </w:p>
        </w:tc>
      </w:tr>
      <w:tr w:rsidR="00454578" w:rsidRPr="00542334" w14:paraId="66FBB9FC" w14:textId="77777777" w:rsidTr="00425644">
        <w:trPr>
          <w:trHeight w:val="371"/>
        </w:trPr>
        <w:tc>
          <w:tcPr>
            <w:tcW w:w="2043" w:type="dxa"/>
          </w:tcPr>
          <w:p w14:paraId="79832C68" w14:textId="5E13A60D" w:rsidR="00454578" w:rsidRPr="00542334" w:rsidRDefault="00454578" w:rsidP="00454578">
            <w:pPr>
              <w:ind w:left="160" w:right="-100" w:hanging="160"/>
              <w:rPr>
                <w:rFonts w:ascii="Angsana New" w:hAnsi="Angsana New"/>
                <w:sz w:val="28"/>
                <w:szCs w:val="28"/>
              </w:rPr>
            </w:pPr>
            <w:r w:rsidRPr="00542334">
              <w:rPr>
                <w:rFonts w:ascii="Angsana New" w:hAnsi="Angsana New"/>
                <w:spacing w:val="-2"/>
                <w:sz w:val="28"/>
                <w:szCs w:val="28"/>
              </w:rPr>
              <w:t>Unsecured short-term loans</w:t>
            </w:r>
          </w:p>
        </w:tc>
        <w:tc>
          <w:tcPr>
            <w:tcW w:w="90" w:type="dxa"/>
          </w:tcPr>
          <w:p w14:paraId="384B7F8D" w14:textId="77777777" w:rsidR="00454578" w:rsidRPr="00542334" w:rsidRDefault="00454578" w:rsidP="00454578">
            <w:pPr>
              <w:jc w:val="center"/>
              <w:rPr>
                <w:rFonts w:ascii="Angsana New" w:hAnsi="Angsana New"/>
                <w:sz w:val="28"/>
                <w:szCs w:val="28"/>
              </w:rPr>
            </w:pPr>
          </w:p>
        </w:tc>
        <w:tc>
          <w:tcPr>
            <w:tcW w:w="1080" w:type="dxa"/>
          </w:tcPr>
          <w:p w14:paraId="4369221C" w14:textId="77777777" w:rsidR="00454578" w:rsidRPr="00542334" w:rsidRDefault="00454578" w:rsidP="00454578">
            <w:pPr>
              <w:jc w:val="center"/>
              <w:rPr>
                <w:rFonts w:ascii="Angsana New" w:hAnsi="Angsana New"/>
                <w:sz w:val="28"/>
                <w:szCs w:val="28"/>
                <w:highlight w:val="yellow"/>
              </w:rPr>
            </w:pPr>
            <w:r w:rsidRPr="00542334">
              <w:rPr>
                <w:rFonts w:ascii="Angsana New" w:hAnsi="Angsana New"/>
                <w:sz w:val="28"/>
                <w:szCs w:val="28"/>
              </w:rPr>
              <w:t>7.00, 10.00</w:t>
            </w:r>
          </w:p>
        </w:tc>
        <w:tc>
          <w:tcPr>
            <w:tcW w:w="90" w:type="dxa"/>
            <w:vAlign w:val="center"/>
          </w:tcPr>
          <w:p w14:paraId="334E5680" w14:textId="77777777" w:rsidR="00454578" w:rsidRPr="00542334" w:rsidRDefault="00454578" w:rsidP="00454578">
            <w:pPr>
              <w:jc w:val="center"/>
              <w:rPr>
                <w:rFonts w:ascii="Angsana New" w:hAnsi="Angsana New"/>
                <w:sz w:val="28"/>
                <w:szCs w:val="28"/>
              </w:rPr>
            </w:pPr>
          </w:p>
        </w:tc>
        <w:tc>
          <w:tcPr>
            <w:tcW w:w="990" w:type="dxa"/>
            <w:tcBorders>
              <w:bottom w:val="single" w:sz="4" w:space="0" w:color="auto"/>
            </w:tcBorders>
          </w:tcPr>
          <w:p w14:paraId="5F594D88" w14:textId="354500B7" w:rsidR="00454578" w:rsidRPr="00542334" w:rsidRDefault="00454578" w:rsidP="00454578">
            <w:pPr>
              <w:ind w:right="76"/>
              <w:jc w:val="right"/>
              <w:rPr>
                <w:rFonts w:ascii="Angsana New" w:hAnsi="Angsana New"/>
                <w:sz w:val="28"/>
                <w:szCs w:val="28"/>
              </w:rPr>
            </w:pPr>
            <w:r w:rsidRPr="00542334">
              <w:rPr>
                <w:rFonts w:ascii="Angsana New" w:hAnsi="Angsana New"/>
                <w:sz w:val="28"/>
                <w:szCs w:val="28"/>
              </w:rPr>
              <w:t>18,483</w:t>
            </w:r>
          </w:p>
        </w:tc>
        <w:tc>
          <w:tcPr>
            <w:tcW w:w="48" w:type="dxa"/>
            <w:vAlign w:val="center"/>
          </w:tcPr>
          <w:p w14:paraId="00003CDE" w14:textId="77777777" w:rsidR="00454578" w:rsidRPr="00542334" w:rsidRDefault="00454578" w:rsidP="00454578">
            <w:pPr>
              <w:jc w:val="center"/>
              <w:rPr>
                <w:rFonts w:ascii="Angsana New" w:hAnsi="Angsana New"/>
                <w:sz w:val="28"/>
                <w:szCs w:val="28"/>
              </w:rPr>
            </w:pPr>
          </w:p>
        </w:tc>
        <w:tc>
          <w:tcPr>
            <w:tcW w:w="1032" w:type="dxa"/>
            <w:tcBorders>
              <w:bottom w:val="single" w:sz="4" w:space="0" w:color="auto"/>
            </w:tcBorders>
          </w:tcPr>
          <w:p w14:paraId="242BB7B0" w14:textId="77777777" w:rsidR="00454578" w:rsidRPr="00542334" w:rsidRDefault="00454578" w:rsidP="00454578">
            <w:pPr>
              <w:ind w:right="76"/>
              <w:jc w:val="right"/>
              <w:rPr>
                <w:rFonts w:ascii="Angsana New" w:hAnsi="Angsana New"/>
                <w:sz w:val="28"/>
                <w:szCs w:val="28"/>
              </w:rPr>
            </w:pPr>
            <w:r w:rsidRPr="00542334">
              <w:rPr>
                <w:rFonts w:ascii="Angsana New" w:hAnsi="Angsana New"/>
                <w:sz w:val="28"/>
                <w:szCs w:val="28"/>
              </w:rPr>
              <w:t>12,000</w:t>
            </w:r>
          </w:p>
        </w:tc>
        <w:tc>
          <w:tcPr>
            <w:tcW w:w="48" w:type="dxa"/>
          </w:tcPr>
          <w:p w14:paraId="3C32A6C4" w14:textId="77777777" w:rsidR="00454578" w:rsidRPr="00542334" w:rsidRDefault="00454578" w:rsidP="00454578">
            <w:pPr>
              <w:jc w:val="right"/>
              <w:rPr>
                <w:rFonts w:ascii="Angsana New" w:hAnsi="Angsana New"/>
                <w:sz w:val="28"/>
                <w:szCs w:val="28"/>
              </w:rPr>
            </w:pPr>
          </w:p>
        </w:tc>
        <w:tc>
          <w:tcPr>
            <w:tcW w:w="1032" w:type="dxa"/>
            <w:tcBorders>
              <w:bottom w:val="single" w:sz="4" w:space="0" w:color="auto"/>
            </w:tcBorders>
          </w:tcPr>
          <w:p w14:paraId="7E348DEF" w14:textId="2EA8EC47" w:rsidR="00454578" w:rsidRPr="00542334" w:rsidRDefault="00454578" w:rsidP="00454578">
            <w:pPr>
              <w:ind w:right="79"/>
              <w:jc w:val="right"/>
              <w:rPr>
                <w:rFonts w:ascii="Angsana New" w:hAnsi="Angsana New"/>
                <w:sz w:val="28"/>
                <w:szCs w:val="28"/>
              </w:rPr>
            </w:pPr>
            <w:r w:rsidRPr="00542334">
              <w:rPr>
                <w:rFonts w:ascii="Angsana New" w:hAnsi="Angsana New"/>
                <w:sz w:val="28"/>
                <w:szCs w:val="28"/>
              </w:rPr>
              <w:t>13,500</w:t>
            </w:r>
          </w:p>
        </w:tc>
        <w:tc>
          <w:tcPr>
            <w:tcW w:w="48" w:type="dxa"/>
          </w:tcPr>
          <w:p w14:paraId="4135F6C5" w14:textId="77777777" w:rsidR="00454578" w:rsidRPr="00542334" w:rsidRDefault="00454578" w:rsidP="00454578">
            <w:pPr>
              <w:jc w:val="right"/>
              <w:rPr>
                <w:rFonts w:ascii="Angsana New" w:hAnsi="Angsana New"/>
                <w:sz w:val="28"/>
                <w:szCs w:val="28"/>
              </w:rPr>
            </w:pPr>
          </w:p>
        </w:tc>
        <w:tc>
          <w:tcPr>
            <w:tcW w:w="942" w:type="dxa"/>
            <w:tcBorders>
              <w:bottom w:val="single" w:sz="4" w:space="0" w:color="auto"/>
            </w:tcBorders>
          </w:tcPr>
          <w:p w14:paraId="4E48C19A" w14:textId="77777777" w:rsidR="00454578" w:rsidRPr="00542334" w:rsidRDefault="00454578" w:rsidP="00454578">
            <w:pPr>
              <w:ind w:right="79"/>
              <w:jc w:val="right"/>
              <w:rPr>
                <w:rFonts w:ascii="Angsana New" w:hAnsi="Angsana New"/>
                <w:sz w:val="28"/>
                <w:szCs w:val="28"/>
              </w:rPr>
            </w:pPr>
            <w:r w:rsidRPr="00542334">
              <w:rPr>
                <w:rFonts w:ascii="Angsana New" w:hAnsi="Angsana New"/>
                <w:sz w:val="28"/>
                <w:szCs w:val="28"/>
              </w:rPr>
              <w:t>10,000</w:t>
            </w:r>
          </w:p>
        </w:tc>
        <w:tc>
          <w:tcPr>
            <w:tcW w:w="52" w:type="dxa"/>
            <w:vAlign w:val="bottom"/>
          </w:tcPr>
          <w:p w14:paraId="58380936" w14:textId="77777777" w:rsidR="00454578" w:rsidRPr="00542334" w:rsidRDefault="00454578" w:rsidP="00454578">
            <w:pPr>
              <w:jc w:val="right"/>
              <w:rPr>
                <w:rFonts w:ascii="Angsana New" w:hAnsi="Angsana New"/>
                <w:sz w:val="28"/>
                <w:szCs w:val="28"/>
              </w:rPr>
            </w:pPr>
          </w:p>
        </w:tc>
        <w:tc>
          <w:tcPr>
            <w:tcW w:w="1928" w:type="dxa"/>
          </w:tcPr>
          <w:p w14:paraId="78C63567" w14:textId="4CE85DE0" w:rsidR="00454578" w:rsidRPr="00542334" w:rsidRDefault="00454578" w:rsidP="00454578">
            <w:pPr>
              <w:rPr>
                <w:rFonts w:ascii="Angsana New" w:hAnsi="Angsana New"/>
                <w:sz w:val="28"/>
                <w:szCs w:val="28"/>
              </w:rPr>
            </w:pPr>
            <w:r w:rsidRPr="00542334">
              <w:rPr>
                <w:rFonts w:ascii="Angsana New" w:hAnsi="Angsana New"/>
                <w:sz w:val="28"/>
                <w:szCs w:val="28"/>
              </w:rPr>
              <w:t>-</w:t>
            </w:r>
          </w:p>
        </w:tc>
      </w:tr>
      <w:tr w:rsidR="00454578" w:rsidRPr="00542334" w14:paraId="17A44132" w14:textId="77777777" w:rsidTr="00261B4F">
        <w:trPr>
          <w:trHeight w:val="336"/>
        </w:trPr>
        <w:tc>
          <w:tcPr>
            <w:tcW w:w="2043" w:type="dxa"/>
          </w:tcPr>
          <w:p w14:paraId="621AE544" w14:textId="18B3F270" w:rsidR="00454578" w:rsidRPr="00542334" w:rsidRDefault="00454578" w:rsidP="00454578">
            <w:pPr>
              <w:jc w:val="both"/>
              <w:rPr>
                <w:rFonts w:ascii="Angsana New" w:hAnsi="Angsana New"/>
                <w:b/>
                <w:bCs/>
                <w:sz w:val="28"/>
                <w:szCs w:val="28"/>
              </w:rPr>
            </w:pPr>
            <w:r w:rsidRPr="00542334">
              <w:rPr>
                <w:rFonts w:ascii="Angsana New" w:hAnsi="Angsana New"/>
                <w:b/>
                <w:bCs/>
                <w:sz w:val="28"/>
                <w:szCs w:val="28"/>
              </w:rPr>
              <w:t>Total</w:t>
            </w:r>
          </w:p>
        </w:tc>
        <w:tc>
          <w:tcPr>
            <w:tcW w:w="90" w:type="dxa"/>
            <w:vAlign w:val="center"/>
          </w:tcPr>
          <w:p w14:paraId="3CDA510C" w14:textId="77777777" w:rsidR="00454578" w:rsidRPr="00542334" w:rsidRDefault="00454578" w:rsidP="00454578">
            <w:pPr>
              <w:jc w:val="center"/>
              <w:rPr>
                <w:rFonts w:ascii="Angsana New" w:hAnsi="Angsana New"/>
                <w:sz w:val="28"/>
                <w:szCs w:val="28"/>
              </w:rPr>
            </w:pPr>
          </w:p>
        </w:tc>
        <w:tc>
          <w:tcPr>
            <w:tcW w:w="1080" w:type="dxa"/>
            <w:vAlign w:val="center"/>
          </w:tcPr>
          <w:p w14:paraId="1E64100E" w14:textId="77777777" w:rsidR="00454578" w:rsidRPr="00542334" w:rsidRDefault="00454578" w:rsidP="00454578">
            <w:pPr>
              <w:jc w:val="center"/>
              <w:rPr>
                <w:rFonts w:ascii="Angsana New" w:hAnsi="Angsana New"/>
                <w:sz w:val="28"/>
                <w:szCs w:val="28"/>
              </w:rPr>
            </w:pPr>
          </w:p>
        </w:tc>
        <w:tc>
          <w:tcPr>
            <w:tcW w:w="90" w:type="dxa"/>
            <w:vAlign w:val="center"/>
          </w:tcPr>
          <w:p w14:paraId="7FC8A2A1" w14:textId="77777777" w:rsidR="00454578" w:rsidRPr="00542334" w:rsidRDefault="00454578" w:rsidP="00454578">
            <w:pPr>
              <w:jc w:val="center"/>
              <w:rPr>
                <w:rFonts w:ascii="Angsana New" w:hAnsi="Angsana New"/>
                <w:sz w:val="28"/>
                <w:szCs w:val="28"/>
              </w:rPr>
            </w:pPr>
          </w:p>
        </w:tc>
        <w:tc>
          <w:tcPr>
            <w:tcW w:w="990" w:type="dxa"/>
            <w:tcBorders>
              <w:top w:val="single" w:sz="4" w:space="0" w:color="auto"/>
              <w:bottom w:val="double" w:sz="4" w:space="0" w:color="auto"/>
            </w:tcBorders>
            <w:vAlign w:val="center"/>
          </w:tcPr>
          <w:p w14:paraId="4F13E782" w14:textId="728499C5" w:rsidR="00454578" w:rsidRPr="00542334" w:rsidRDefault="00454578" w:rsidP="00454578">
            <w:pPr>
              <w:ind w:right="76"/>
              <w:jc w:val="right"/>
              <w:rPr>
                <w:rFonts w:ascii="Angsana New" w:hAnsi="Angsana New"/>
                <w:sz w:val="28"/>
                <w:szCs w:val="28"/>
              </w:rPr>
            </w:pPr>
            <w:r w:rsidRPr="00542334">
              <w:rPr>
                <w:rFonts w:ascii="Angsana New" w:hAnsi="Angsana New"/>
                <w:b/>
                <w:bCs/>
                <w:sz w:val="28"/>
                <w:szCs w:val="28"/>
              </w:rPr>
              <w:t>535,77</w:t>
            </w:r>
            <w:r w:rsidR="0084340E" w:rsidRPr="00542334">
              <w:rPr>
                <w:rFonts w:ascii="Angsana New" w:hAnsi="Angsana New"/>
                <w:b/>
                <w:bCs/>
                <w:sz w:val="28"/>
                <w:szCs w:val="28"/>
              </w:rPr>
              <w:t>1</w:t>
            </w:r>
          </w:p>
        </w:tc>
        <w:tc>
          <w:tcPr>
            <w:tcW w:w="48" w:type="dxa"/>
            <w:vAlign w:val="center"/>
          </w:tcPr>
          <w:p w14:paraId="49A54B28" w14:textId="77777777" w:rsidR="00454578" w:rsidRPr="00542334" w:rsidRDefault="00454578" w:rsidP="00454578">
            <w:pPr>
              <w:jc w:val="center"/>
              <w:rPr>
                <w:rFonts w:ascii="Angsana New" w:hAnsi="Angsana New"/>
                <w:sz w:val="28"/>
                <w:szCs w:val="28"/>
              </w:rPr>
            </w:pPr>
          </w:p>
        </w:tc>
        <w:tc>
          <w:tcPr>
            <w:tcW w:w="1032" w:type="dxa"/>
            <w:tcBorders>
              <w:top w:val="single" w:sz="4" w:space="0" w:color="auto"/>
              <w:bottom w:val="double" w:sz="4" w:space="0" w:color="auto"/>
            </w:tcBorders>
          </w:tcPr>
          <w:p w14:paraId="65410AB5" w14:textId="77777777" w:rsidR="00454578" w:rsidRPr="00542334" w:rsidRDefault="00454578" w:rsidP="00454578">
            <w:pPr>
              <w:ind w:right="76"/>
              <w:jc w:val="right"/>
              <w:rPr>
                <w:rFonts w:ascii="Angsana New" w:hAnsi="Angsana New"/>
                <w:sz w:val="28"/>
                <w:szCs w:val="28"/>
              </w:rPr>
            </w:pPr>
            <w:r w:rsidRPr="00542334">
              <w:rPr>
                <w:rFonts w:ascii="Angsana New" w:hAnsi="Angsana New"/>
                <w:b/>
                <w:bCs/>
                <w:sz w:val="28"/>
                <w:szCs w:val="28"/>
              </w:rPr>
              <w:t>325,321</w:t>
            </w:r>
          </w:p>
        </w:tc>
        <w:tc>
          <w:tcPr>
            <w:tcW w:w="48" w:type="dxa"/>
          </w:tcPr>
          <w:p w14:paraId="0B449F0B" w14:textId="77777777" w:rsidR="00454578" w:rsidRPr="00542334" w:rsidRDefault="00454578" w:rsidP="00454578">
            <w:pPr>
              <w:jc w:val="right"/>
              <w:rPr>
                <w:rFonts w:ascii="Angsana New" w:hAnsi="Angsana New"/>
                <w:sz w:val="28"/>
                <w:szCs w:val="28"/>
              </w:rPr>
            </w:pPr>
          </w:p>
        </w:tc>
        <w:tc>
          <w:tcPr>
            <w:tcW w:w="1032" w:type="dxa"/>
            <w:tcBorders>
              <w:top w:val="single" w:sz="4" w:space="0" w:color="auto"/>
              <w:bottom w:val="double" w:sz="4" w:space="0" w:color="auto"/>
            </w:tcBorders>
          </w:tcPr>
          <w:p w14:paraId="629621F1" w14:textId="17966985" w:rsidR="00454578" w:rsidRPr="00542334" w:rsidRDefault="00454578" w:rsidP="00454578">
            <w:pPr>
              <w:ind w:right="79"/>
              <w:jc w:val="right"/>
              <w:rPr>
                <w:rFonts w:ascii="Angsana New" w:hAnsi="Angsana New"/>
                <w:b/>
                <w:bCs/>
                <w:sz w:val="28"/>
                <w:szCs w:val="28"/>
              </w:rPr>
            </w:pPr>
            <w:r w:rsidRPr="00542334">
              <w:rPr>
                <w:rFonts w:ascii="Angsana New" w:hAnsi="Angsana New"/>
                <w:b/>
                <w:bCs/>
                <w:sz w:val="28"/>
                <w:szCs w:val="28"/>
              </w:rPr>
              <w:t>525,78</w:t>
            </w:r>
            <w:r w:rsidR="0084340E" w:rsidRPr="00542334">
              <w:rPr>
                <w:rFonts w:ascii="Angsana New" w:hAnsi="Angsana New"/>
                <w:b/>
                <w:bCs/>
                <w:sz w:val="28"/>
                <w:szCs w:val="28"/>
              </w:rPr>
              <w:t>8</w:t>
            </w:r>
          </w:p>
        </w:tc>
        <w:tc>
          <w:tcPr>
            <w:tcW w:w="48" w:type="dxa"/>
          </w:tcPr>
          <w:p w14:paraId="34A0F630" w14:textId="77777777" w:rsidR="00454578" w:rsidRPr="00542334" w:rsidRDefault="00454578" w:rsidP="00454578">
            <w:pPr>
              <w:jc w:val="right"/>
              <w:rPr>
                <w:rFonts w:ascii="Angsana New" w:hAnsi="Angsana New"/>
                <w:b/>
                <w:bCs/>
                <w:sz w:val="28"/>
                <w:szCs w:val="28"/>
              </w:rPr>
            </w:pPr>
          </w:p>
        </w:tc>
        <w:tc>
          <w:tcPr>
            <w:tcW w:w="942" w:type="dxa"/>
            <w:tcBorders>
              <w:top w:val="single" w:sz="4" w:space="0" w:color="auto"/>
              <w:bottom w:val="double" w:sz="4" w:space="0" w:color="auto"/>
            </w:tcBorders>
          </w:tcPr>
          <w:p w14:paraId="1E116EE6" w14:textId="77777777" w:rsidR="00454578" w:rsidRPr="00542334" w:rsidRDefault="00454578" w:rsidP="00454578">
            <w:pPr>
              <w:ind w:right="79"/>
              <w:jc w:val="right"/>
              <w:rPr>
                <w:rFonts w:ascii="Angsana New" w:hAnsi="Angsana New"/>
                <w:sz w:val="28"/>
                <w:szCs w:val="28"/>
              </w:rPr>
            </w:pPr>
            <w:r w:rsidRPr="00542334">
              <w:rPr>
                <w:rFonts w:ascii="Angsana New" w:hAnsi="Angsana New"/>
                <w:b/>
                <w:bCs/>
                <w:sz w:val="28"/>
                <w:szCs w:val="28"/>
              </w:rPr>
              <w:t>313,397</w:t>
            </w:r>
          </w:p>
        </w:tc>
        <w:tc>
          <w:tcPr>
            <w:tcW w:w="52" w:type="dxa"/>
            <w:vAlign w:val="center"/>
          </w:tcPr>
          <w:p w14:paraId="1DD830C5" w14:textId="77777777" w:rsidR="00454578" w:rsidRPr="00542334" w:rsidRDefault="00454578" w:rsidP="00454578">
            <w:pPr>
              <w:jc w:val="center"/>
              <w:rPr>
                <w:rFonts w:ascii="Angsana New" w:hAnsi="Angsana New"/>
                <w:sz w:val="28"/>
                <w:szCs w:val="28"/>
              </w:rPr>
            </w:pPr>
          </w:p>
        </w:tc>
        <w:tc>
          <w:tcPr>
            <w:tcW w:w="1928" w:type="dxa"/>
            <w:vAlign w:val="center"/>
          </w:tcPr>
          <w:p w14:paraId="09D3A66C" w14:textId="77777777" w:rsidR="00454578" w:rsidRPr="00542334" w:rsidRDefault="00454578" w:rsidP="00454578">
            <w:pPr>
              <w:jc w:val="center"/>
              <w:rPr>
                <w:rFonts w:ascii="Angsana New" w:hAnsi="Angsana New"/>
                <w:sz w:val="28"/>
                <w:szCs w:val="28"/>
              </w:rPr>
            </w:pPr>
          </w:p>
        </w:tc>
      </w:tr>
    </w:tbl>
    <w:p w14:paraId="11CDABC2" w14:textId="364E08EA" w:rsidR="00211777" w:rsidRPr="00542334" w:rsidRDefault="00CA1386" w:rsidP="000E5BCA">
      <w:pPr>
        <w:pStyle w:val="ListParagraph"/>
        <w:numPr>
          <w:ilvl w:val="0"/>
          <w:numId w:val="13"/>
        </w:numPr>
        <w:spacing w:before="120" w:after="120"/>
        <w:ind w:left="605" w:hanging="605"/>
        <w:contextualSpacing w:val="0"/>
        <w:jc w:val="thaiDistribute"/>
        <w:rPr>
          <w:rFonts w:ascii="Angsana New" w:hAnsi="Angsana New"/>
          <w:b/>
          <w:bCs/>
          <w:sz w:val="28"/>
          <w:szCs w:val="28"/>
        </w:rPr>
      </w:pPr>
      <w:r w:rsidRPr="00542334">
        <w:rPr>
          <w:rFonts w:ascii="Angsana New" w:hAnsi="Angsana New"/>
          <w:b/>
          <w:bCs/>
          <w:sz w:val="28"/>
          <w:szCs w:val="28"/>
        </w:rPr>
        <w:t>DEBENTURES</w:t>
      </w:r>
    </w:p>
    <w:tbl>
      <w:tblPr>
        <w:tblStyle w:val="TableGrid"/>
        <w:tblW w:w="9538" w:type="dxa"/>
        <w:tblInd w:w="5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4" w:type="dxa"/>
          <w:right w:w="14" w:type="dxa"/>
        </w:tblCellMar>
        <w:tblLook w:val="04A0" w:firstRow="1" w:lastRow="0" w:firstColumn="1" w:lastColumn="0" w:noHBand="0" w:noVBand="1"/>
      </w:tblPr>
      <w:tblGrid>
        <w:gridCol w:w="3152"/>
        <w:gridCol w:w="75"/>
        <w:gridCol w:w="1521"/>
        <w:gridCol w:w="75"/>
        <w:gridCol w:w="1522"/>
        <w:gridCol w:w="75"/>
        <w:gridCol w:w="1521"/>
        <w:gridCol w:w="75"/>
        <w:gridCol w:w="1522"/>
      </w:tblGrid>
      <w:tr w:rsidR="00981989" w:rsidRPr="00542334" w14:paraId="767F5409" w14:textId="77777777" w:rsidTr="007F2EE7">
        <w:trPr>
          <w:trHeight w:val="403"/>
        </w:trPr>
        <w:tc>
          <w:tcPr>
            <w:tcW w:w="3152" w:type="dxa"/>
          </w:tcPr>
          <w:p w14:paraId="5F7AA3BF" w14:textId="77777777" w:rsidR="00981989" w:rsidRPr="00542334" w:rsidRDefault="00981989" w:rsidP="002F38C6">
            <w:pPr>
              <w:overflowPunct/>
              <w:autoSpaceDE/>
              <w:autoSpaceDN/>
              <w:adjustRightInd/>
              <w:ind w:left="43"/>
              <w:textAlignment w:val="auto"/>
              <w:rPr>
                <w:rFonts w:ascii="Angsana New" w:hAnsi="Angsana New"/>
                <w:sz w:val="28"/>
                <w:szCs w:val="28"/>
              </w:rPr>
            </w:pPr>
          </w:p>
        </w:tc>
        <w:tc>
          <w:tcPr>
            <w:tcW w:w="75" w:type="dxa"/>
          </w:tcPr>
          <w:p w14:paraId="7EE8C401" w14:textId="77777777" w:rsidR="00981989" w:rsidRPr="00542334" w:rsidRDefault="00981989" w:rsidP="002F38C6">
            <w:pPr>
              <w:overflowPunct/>
              <w:autoSpaceDE/>
              <w:autoSpaceDN/>
              <w:adjustRightInd/>
              <w:ind w:left="43"/>
              <w:textAlignment w:val="auto"/>
              <w:rPr>
                <w:rFonts w:ascii="Angsana New" w:hAnsi="Angsana New"/>
                <w:sz w:val="28"/>
                <w:szCs w:val="28"/>
              </w:rPr>
            </w:pPr>
          </w:p>
        </w:tc>
        <w:tc>
          <w:tcPr>
            <w:tcW w:w="1521" w:type="dxa"/>
          </w:tcPr>
          <w:p w14:paraId="42B4509A" w14:textId="77777777" w:rsidR="00981989" w:rsidRPr="00542334" w:rsidRDefault="00981989" w:rsidP="002F38C6">
            <w:pPr>
              <w:overflowPunct/>
              <w:autoSpaceDE/>
              <w:autoSpaceDN/>
              <w:adjustRightInd/>
              <w:ind w:left="43"/>
              <w:textAlignment w:val="auto"/>
              <w:rPr>
                <w:rFonts w:ascii="Angsana New" w:hAnsi="Angsana New"/>
                <w:sz w:val="28"/>
                <w:szCs w:val="28"/>
              </w:rPr>
            </w:pPr>
          </w:p>
        </w:tc>
        <w:tc>
          <w:tcPr>
            <w:tcW w:w="75" w:type="dxa"/>
          </w:tcPr>
          <w:p w14:paraId="1A84EFB3" w14:textId="77777777" w:rsidR="00981989" w:rsidRPr="00542334" w:rsidRDefault="00981989" w:rsidP="002F38C6">
            <w:pPr>
              <w:overflowPunct/>
              <w:autoSpaceDE/>
              <w:autoSpaceDN/>
              <w:adjustRightInd/>
              <w:ind w:left="43"/>
              <w:textAlignment w:val="auto"/>
              <w:rPr>
                <w:rFonts w:ascii="Angsana New" w:hAnsi="Angsana New"/>
                <w:sz w:val="28"/>
                <w:szCs w:val="28"/>
              </w:rPr>
            </w:pPr>
          </w:p>
        </w:tc>
        <w:tc>
          <w:tcPr>
            <w:tcW w:w="1522" w:type="dxa"/>
          </w:tcPr>
          <w:p w14:paraId="78EC7200" w14:textId="77777777" w:rsidR="00981989" w:rsidRPr="00542334" w:rsidRDefault="00981989" w:rsidP="002F38C6">
            <w:pPr>
              <w:overflowPunct/>
              <w:autoSpaceDE/>
              <w:autoSpaceDN/>
              <w:adjustRightInd/>
              <w:ind w:left="43"/>
              <w:textAlignment w:val="auto"/>
              <w:rPr>
                <w:rFonts w:ascii="Angsana New" w:hAnsi="Angsana New"/>
                <w:sz w:val="28"/>
                <w:szCs w:val="28"/>
              </w:rPr>
            </w:pPr>
          </w:p>
        </w:tc>
        <w:tc>
          <w:tcPr>
            <w:tcW w:w="75" w:type="dxa"/>
          </w:tcPr>
          <w:p w14:paraId="21DE713F" w14:textId="77777777" w:rsidR="00981989" w:rsidRPr="00542334" w:rsidRDefault="00981989" w:rsidP="002F38C6">
            <w:pPr>
              <w:overflowPunct/>
              <w:autoSpaceDE/>
              <w:autoSpaceDN/>
              <w:adjustRightInd/>
              <w:ind w:left="43"/>
              <w:textAlignment w:val="auto"/>
              <w:rPr>
                <w:rFonts w:ascii="Angsana New" w:hAnsi="Angsana New"/>
                <w:sz w:val="28"/>
                <w:szCs w:val="28"/>
              </w:rPr>
            </w:pPr>
          </w:p>
        </w:tc>
        <w:tc>
          <w:tcPr>
            <w:tcW w:w="3118" w:type="dxa"/>
            <w:gridSpan w:val="3"/>
            <w:vAlign w:val="center"/>
          </w:tcPr>
          <w:p w14:paraId="5FA5CB91" w14:textId="3C05F6B4" w:rsidR="00981989" w:rsidRPr="00542334" w:rsidRDefault="00981989" w:rsidP="00981989">
            <w:pPr>
              <w:overflowPunct/>
              <w:autoSpaceDE/>
              <w:autoSpaceDN/>
              <w:adjustRightInd/>
              <w:ind w:left="43"/>
              <w:jc w:val="right"/>
              <w:textAlignment w:val="auto"/>
              <w:rPr>
                <w:rFonts w:ascii="Angsana New" w:hAnsi="Angsana New"/>
                <w:b/>
                <w:bCs/>
                <w:sz w:val="28"/>
                <w:szCs w:val="28"/>
              </w:rPr>
            </w:pPr>
            <w:r w:rsidRPr="00542334">
              <w:rPr>
                <w:rFonts w:ascii="Angsana New" w:hAnsi="Angsana New"/>
                <w:b/>
                <w:bCs/>
                <w:sz w:val="28"/>
                <w:szCs w:val="28"/>
              </w:rPr>
              <w:t>(Unit: Thousand Baht)</w:t>
            </w:r>
          </w:p>
        </w:tc>
      </w:tr>
      <w:tr w:rsidR="00981989" w:rsidRPr="00542334" w14:paraId="29E38897" w14:textId="77777777" w:rsidTr="007F2EE7">
        <w:trPr>
          <w:trHeight w:val="403"/>
        </w:trPr>
        <w:tc>
          <w:tcPr>
            <w:tcW w:w="3152" w:type="dxa"/>
          </w:tcPr>
          <w:p w14:paraId="0DC7DFB9" w14:textId="77777777" w:rsidR="00981989" w:rsidRPr="00542334" w:rsidRDefault="00981989" w:rsidP="002F38C6">
            <w:pPr>
              <w:overflowPunct/>
              <w:autoSpaceDE/>
              <w:autoSpaceDN/>
              <w:adjustRightInd/>
              <w:ind w:left="43"/>
              <w:textAlignment w:val="auto"/>
              <w:rPr>
                <w:rFonts w:ascii="Angsana New" w:hAnsi="Angsana New"/>
                <w:sz w:val="28"/>
                <w:szCs w:val="28"/>
              </w:rPr>
            </w:pPr>
          </w:p>
        </w:tc>
        <w:tc>
          <w:tcPr>
            <w:tcW w:w="75" w:type="dxa"/>
            <w:vMerge w:val="restart"/>
          </w:tcPr>
          <w:p w14:paraId="47DE78D3" w14:textId="77777777" w:rsidR="00981989" w:rsidRPr="00542334" w:rsidRDefault="00981989" w:rsidP="002F38C6">
            <w:pPr>
              <w:overflowPunct/>
              <w:autoSpaceDE/>
              <w:autoSpaceDN/>
              <w:adjustRightInd/>
              <w:ind w:left="43"/>
              <w:textAlignment w:val="auto"/>
              <w:rPr>
                <w:rFonts w:ascii="Angsana New" w:hAnsi="Angsana New"/>
                <w:sz w:val="28"/>
                <w:szCs w:val="28"/>
              </w:rPr>
            </w:pPr>
          </w:p>
        </w:tc>
        <w:tc>
          <w:tcPr>
            <w:tcW w:w="3118" w:type="dxa"/>
            <w:gridSpan w:val="3"/>
            <w:tcBorders>
              <w:bottom w:val="single" w:sz="4" w:space="0" w:color="auto"/>
            </w:tcBorders>
            <w:vAlign w:val="center"/>
          </w:tcPr>
          <w:p w14:paraId="4DEBB6CA" w14:textId="4E283E9B" w:rsidR="00261D61" w:rsidRPr="00542334" w:rsidRDefault="00261D61" w:rsidP="00261D61">
            <w:pPr>
              <w:tabs>
                <w:tab w:val="left" w:pos="922"/>
                <w:tab w:val="center" w:pos="1574"/>
              </w:tabs>
              <w:overflowPunct/>
              <w:autoSpaceDE/>
              <w:autoSpaceDN/>
              <w:adjustRightInd/>
              <w:ind w:left="43"/>
              <w:jc w:val="center"/>
              <w:textAlignment w:val="auto"/>
              <w:rPr>
                <w:rFonts w:ascii="Angsana New" w:hAnsi="Angsana New"/>
                <w:b/>
                <w:bCs/>
                <w:sz w:val="28"/>
                <w:szCs w:val="28"/>
              </w:rPr>
            </w:pPr>
            <w:r w:rsidRPr="00542334">
              <w:rPr>
                <w:rFonts w:ascii="Angsana New" w:hAnsi="Angsana New"/>
                <w:b/>
                <w:bCs/>
                <w:sz w:val="28"/>
                <w:szCs w:val="28"/>
              </w:rPr>
              <w:t>Consolidated</w:t>
            </w:r>
          </w:p>
          <w:p w14:paraId="3CCE0E78" w14:textId="66D03894" w:rsidR="00981989" w:rsidRPr="00542334" w:rsidRDefault="00261D61" w:rsidP="00261D61">
            <w:pPr>
              <w:tabs>
                <w:tab w:val="left" w:pos="922"/>
                <w:tab w:val="center" w:pos="1574"/>
              </w:tabs>
              <w:overflowPunct/>
              <w:autoSpaceDE/>
              <w:autoSpaceDN/>
              <w:adjustRightInd/>
              <w:ind w:left="43"/>
              <w:jc w:val="center"/>
              <w:textAlignment w:val="auto"/>
              <w:rPr>
                <w:rFonts w:ascii="Angsana New" w:hAnsi="Angsana New"/>
                <w:b/>
                <w:bCs/>
                <w:sz w:val="28"/>
                <w:szCs w:val="28"/>
              </w:rPr>
            </w:pPr>
            <w:r w:rsidRPr="00542334">
              <w:rPr>
                <w:rFonts w:ascii="Angsana New" w:hAnsi="Angsana New"/>
                <w:b/>
                <w:bCs/>
                <w:sz w:val="28"/>
                <w:szCs w:val="28"/>
              </w:rPr>
              <w:t>financial statements</w:t>
            </w:r>
          </w:p>
        </w:tc>
        <w:tc>
          <w:tcPr>
            <w:tcW w:w="75" w:type="dxa"/>
            <w:vMerge w:val="restart"/>
          </w:tcPr>
          <w:p w14:paraId="480DE6F0" w14:textId="77777777" w:rsidR="00981989" w:rsidRPr="00542334" w:rsidRDefault="00981989" w:rsidP="002F38C6">
            <w:pPr>
              <w:overflowPunct/>
              <w:autoSpaceDE/>
              <w:autoSpaceDN/>
              <w:adjustRightInd/>
              <w:ind w:left="43"/>
              <w:jc w:val="center"/>
              <w:textAlignment w:val="auto"/>
              <w:rPr>
                <w:rFonts w:ascii="Angsana New" w:hAnsi="Angsana New"/>
                <w:b/>
                <w:bCs/>
                <w:sz w:val="28"/>
                <w:szCs w:val="28"/>
              </w:rPr>
            </w:pPr>
          </w:p>
        </w:tc>
        <w:tc>
          <w:tcPr>
            <w:tcW w:w="3118" w:type="dxa"/>
            <w:gridSpan w:val="3"/>
            <w:tcBorders>
              <w:bottom w:val="single" w:sz="4" w:space="0" w:color="auto"/>
            </w:tcBorders>
          </w:tcPr>
          <w:p w14:paraId="5BD7AECD" w14:textId="77777777" w:rsidR="00261D61" w:rsidRPr="00542334" w:rsidRDefault="00261D61" w:rsidP="00261D61">
            <w:pPr>
              <w:overflowPunct/>
              <w:autoSpaceDE/>
              <w:autoSpaceDN/>
              <w:adjustRightInd/>
              <w:ind w:left="43"/>
              <w:jc w:val="center"/>
              <w:textAlignment w:val="auto"/>
              <w:rPr>
                <w:rFonts w:ascii="Angsana New" w:hAnsi="Angsana New"/>
                <w:b/>
                <w:bCs/>
                <w:sz w:val="28"/>
                <w:szCs w:val="28"/>
              </w:rPr>
            </w:pPr>
            <w:r w:rsidRPr="00542334">
              <w:rPr>
                <w:rFonts w:ascii="Angsana New" w:hAnsi="Angsana New"/>
                <w:b/>
                <w:bCs/>
                <w:sz w:val="28"/>
                <w:szCs w:val="28"/>
              </w:rPr>
              <w:t>Separate</w:t>
            </w:r>
          </w:p>
          <w:p w14:paraId="58615AC1" w14:textId="7C59E335" w:rsidR="00981989" w:rsidRPr="00542334" w:rsidRDefault="00261D61" w:rsidP="00261D61">
            <w:pPr>
              <w:overflowPunct/>
              <w:autoSpaceDE/>
              <w:autoSpaceDN/>
              <w:adjustRightInd/>
              <w:ind w:left="43"/>
              <w:jc w:val="center"/>
              <w:textAlignment w:val="auto"/>
              <w:rPr>
                <w:rFonts w:ascii="Angsana New" w:hAnsi="Angsana New"/>
                <w:b/>
                <w:bCs/>
                <w:sz w:val="28"/>
                <w:szCs w:val="28"/>
              </w:rPr>
            </w:pPr>
            <w:r w:rsidRPr="00542334">
              <w:rPr>
                <w:rFonts w:ascii="Angsana New" w:hAnsi="Angsana New"/>
                <w:b/>
                <w:bCs/>
                <w:sz w:val="28"/>
                <w:szCs w:val="28"/>
              </w:rPr>
              <w:t>financial statements</w:t>
            </w:r>
          </w:p>
        </w:tc>
      </w:tr>
      <w:tr w:rsidR="006E59B3" w:rsidRPr="00542334" w14:paraId="1C7F997C" w14:textId="77777777" w:rsidTr="007F2EE7">
        <w:trPr>
          <w:trHeight w:val="403"/>
        </w:trPr>
        <w:tc>
          <w:tcPr>
            <w:tcW w:w="3152" w:type="dxa"/>
          </w:tcPr>
          <w:p w14:paraId="18FBC09B" w14:textId="77777777" w:rsidR="006E59B3" w:rsidRPr="00542334" w:rsidRDefault="006E59B3" w:rsidP="006E59B3">
            <w:pPr>
              <w:overflowPunct/>
              <w:autoSpaceDE/>
              <w:autoSpaceDN/>
              <w:adjustRightInd/>
              <w:ind w:left="43"/>
              <w:textAlignment w:val="auto"/>
              <w:rPr>
                <w:rFonts w:ascii="Angsana New" w:hAnsi="Angsana New"/>
                <w:sz w:val="28"/>
                <w:szCs w:val="28"/>
              </w:rPr>
            </w:pPr>
          </w:p>
        </w:tc>
        <w:tc>
          <w:tcPr>
            <w:tcW w:w="75" w:type="dxa"/>
            <w:vMerge/>
          </w:tcPr>
          <w:p w14:paraId="0D18B32F" w14:textId="77777777" w:rsidR="006E59B3" w:rsidRPr="00542334" w:rsidRDefault="006E59B3" w:rsidP="006E59B3">
            <w:pPr>
              <w:overflowPunct/>
              <w:autoSpaceDE/>
              <w:autoSpaceDN/>
              <w:adjustRightInd/>
              <w:ind w:left="43"/>
              <w:textAlignment w:val="auto"/>
              <w:rPr>
                <w:rFonts w:ascii="Angsana New" w:hAnsi="Angsana New"/>
                <w:sz w:val="28"/>
                <w:szCs w:val="28"/>
              </w:rPr>
            </w:pPr>
          </w:p>
        </w:tc>
        <w:tc>
          <w:tcPr>
            <w:tcW w:w="1521" w:type="dxa"/>
            <w:tcBorders>
              <w:bottom w:val="single" w:sz="4" w:space="0" w:color="auto"/>
            </w:tcBorders>
            <w:vAlign w:val="center"/>
          </w:tcPr>
          <w:p w14:paraId="079EC062" w14:textId="5F9B4689" w:rsidR="006E59B3" w:rsidRPr="00542334" w:rsidRDefault="001A5385" w:rsidP="00A31413">
            <w:pPr>
              <w:overflowPunct/>
              <w:autoSpaceDE/>
              <w:autoSpaceDN/>
              <w:adjustRightInd/>
              <w:ind w:left="43"/>
              <w:jc w:val="center"/>
              <w:textAlignment w:val="auto"/>
              <w:rPr>
                <w:rFonts w:ascii="Angsana New" w:hAnsi="Angsana New"/>
                <w:b/>
                <w:bCs/>
                <w:sz w:val="28"/>
                <w:szCs w:val="28"/>
              </w:rPr>
            </w:pPr>
            <w:r w:rsidRPr="00542334">
              <w:rPr>
                <w:rFonts w:ascii="Angsana New" w:hAnsi="Angsana New"/>
                <w:b/>
                <w:bCs/>
                <w:spacing w:val="-6"/>
                <w:sz w:val="28"/>
                <w:szCs w:val="28"/>
              </w:rPr>
              <w:t>June 30</w:t>
            </w:r>
            <w:r w:rsidR="006E59B3" w:rsidRPr="00542334">
              <w:rPr>
                <w:rFonts w:ascii="Angsana New" w:hAnsi="Angsana New"/>
                <w:b/>
                <w:bCs/>
                <w:spacing w:val="-6"/>
                <w:sz w:val="28"/>
                <w:szCs w:val="28"/>
              </w:rPr>
              <w:t>, 2025</w:t>
            </w:r>
          </w:p>
        </w:tc>
        <w:tc>
          <w:tcPr>
            <w:tcW w:w="75" w:type="dxa"/>
            <w:vMerge w:val="restart"/>
            <w:tcBorders>
              <w:top w:val="single" w:sz="4" w:space="0" w:color="auto"/>
            </w:tcBorders>
            <w:vAlign w:val="center"/>
          </w:tcPr>
          <w:p w14:paraId="70472CD1" w14:textId="77777777" w:rsidR="006E59B3" w:rsidRPr="00542334" w:rsidRDefault="006E59B3" w:rsidP="00A31413">
            <w:pPr>
              <w:overflowPunct/>
              <w:autoSpaceDE/>
              <w:autoSpaceDN/>
              <w:adjustRightInd/>
              <w:ind w:left="43"/>
              <w:jc w:val="center"/>
              <w:textAlignment w:val="auto"/>
              <w:rPr>
                <w:rFonts w:ascii="Angsana New" w:hAnsi="Angsana New"/>
                <w:b/>
                <w:bCs/>
                <w:sz w:val="28"/>
                <w:szCs w:val="28"/>
              </w:rPr>
            </w:pPr>
          </w:p>
        </w:tc>
        <w:tc>
          <w:tcPr>
            <w:tcW w:w="1522" w:type="dxa"/>
            <w:tcBorders>
              <w:bottom w:val="single" w:sz="4" w:space="0" w:color="auto"/>
            </w:tcBorders>
            <w:vAlign w:val="center"/>
          </w:tcPr>
          <w:p w14:paraId="758F371F" w14:textId="0A73F11B" w:rsidR="006E59B3" w:rsidRPr="00542334" w:rsidRDefault="006E59B3" w:rsidP="00A31413">
            <w:pPr>
              <w:overflowPunct/>
              <w:autoSpaceDE/>
              <w:autoSpaceDN/>
              <w:adjustRightInd/>
              <w:ind w:left="43"/>
              <w:jc w:val="center"/>
              <w:textAlignment w:val="auto"/>
              <w:rPr>
                <w:rFonts w:ascii="Angsana New" w:hAnsi="Angsana New"/>
                <w:b/>
                <w:bCs/>
                <w:sz w:val="28"/>
                <w:szCs w:val="28"/>
              </w:rPr>
            </w:pPr>
            <w:r w:rsidRPr="00542334">
              <w:rPr>
                <w:rFonts w:ascii="Angsana New" w:hAnsi="Angsana New"/>
                <w:b/>
                <w:bCs/>
                <w:spacing w:val="-4"/>
                <w:sz w:val="28"/>
                <w:szCs w:val="28"/>
              </w:rPr>
              <w:t>December 31, 2024</w:t>
            </w:r>
          </w:p>
        </w:tc>
        <w:tc>
          <w:tcPr>
            <w:tcW w:w="75" w:type="dxa"/>
            <w:vMerge/>
          </w:tcPr>
          <w:p w14:paraId="1242A15E" w14:textId="77777777" w:rsidR="006E59B3" w:rsidRPr="000F45AC" w:rsidRDefault="006E59B3" w:rsidP="00A31413">
            <w:pPr>
              <w:overflowPunct/>
              <w:autoSpaceDE/>
              <w:autoSpaceDN/>
              <w:adjustRightInd/>
              <w:ind w:left="43"/>
              <w:jc w:val="center"/>
              <w:textAlignment w:val="auto"/>
              <w:rPr>
                <w:rFonts w:ascii="Angsana New" w:hAnsi="Angsana New"/>
                <w:b/>
                <w:bCs/>
                <w:sz w:val="28"/>
                <w:szCs w:val="28"/>
                <w:cs/>
              </w:rPr>
            </w:pPr>
          </w:p>
        </w:tc>
        <w:tc>
          <w:tcPr>
            <w:tcW w:w="1521" w:type="dxa"/>
            <w:tcBorders>
              <w:bottom w:val="single" w:sz="4" w:space="0" w:color="auto"/>
            </w:tcBorders>
            <w:vAlign w:val="center"/>
          </w:tcPr>
          <w:p w14:paraId="2135456D" w14:textId="1A4AFD32" w:rsidR="006E59B3" w:rsidRPr="00542334" w:rsidRDefault="001A5385" w:rsidP="00A31413">
            <w:pPr>
              <w:overflowPunct/>
              <w:autoSpaceDE/>
              <w:autoSpaceDN/>
              <w:adjustRightInd/>
              <w:ind w:left="43"/>
              <w:jc w:val="center"/>
              <w:textAlignment w:val="auto"/>
              <w:rPr>
                <w:rFonts w:ascii="Angsana New" w:hAnsi="Angsana New"/>
                <w:b/>
                <w:bCs/>
                <w:sz w:val="28"/>
                <w:szCs w:val="28"/>
              </w:rPr>
            </w:pPr>
            <w:r w:rsidRPr="00542334">
              <w:rPr>
                <w:rFonts w:ascii="Angsana New" w:hAnsi="Angsana New"/>
                <w:b/>
                <w:bCs/>
                <w:spacing w:val="-6"/>
                <w:sz w:val="28"/>
                <w:szCs w:val="28"/>
              </w:rPr>
              <w:t>June 30</w:t>
            </w:r>
            <w:r w:rsidR="006E59B3" w:rsidRPr="00542334">
              <w:rPr>
                <w:rFonts w:ascii="Angsana New" w:hAnsi="Angsana New"/>
                <w:b/>
                <w:bCs/>
                <w:spacing w:val="-6"/>
                <w:sz w:val="28"/>
                <w:szCs w:val="28"/>
              </w:rPr>
              <w:t>, 2025</w:t>
            </w:r>
          </w:p>
        </w:tc>
        <w:tc>
          <w:tcPr>
            <w:tcW w:w="75" w:type="dxa"/>
            <w:vMerge w:val="restart"/>
            <w:tcBorders>
              <w:top w:val="single" w:sz="4" w:space="0" w:color="auto"/>
            </w:tcBorders>
            <w:vAlign w:val="center"/>
          </w:tcPr>
          <w:p w14:paraId="13B53BDE" w14:textId="77777777" w:rsidR="006E59B3" w:rsidRPr="00542334" w:rsidRDefault="006E59B3" w:rsidP="00A31413">
            <w:pPr>
              <w:overflowPunct/>
              <w:autoSpaceDE/>
              <w:autoSpaceDN/>
              <w:adjustRightInd/>
              <w:ind w:left="43"/>
              <w:jc w:val="center"/>
              <w:textAlignment w:val="auto"/>
              <w:rPr>
                <w:rFonts w:ascii="Angsana New" w:hAnsi="Angsana New"/>
                <w:b/>
                <w:bCs/>
                <w:sz w:val="28"/>
                <w:szCs w:val="28"/>
              </w:rPr>
            </w:pPr>
          </w:p>
        </w:tc>
        <w:tc>
          <w:tcPr>
            <w:tcW w:w="1522" w:type="dxa"/>
            <w:tcBorders>
              <w:bottom w:val="single" w:sz="4" w:space="0" w:color="auto"/>
            </w:tcBorders>
            <w:vAlign w:val="center"/>
          </w:tcPr>
          <w:p w14:paraId="2AC68240" w14:textId="20AEB594" w:rsidR="006E59B3" w:rsidRPr="00542334" w:rsidRDefault="006E59B3" w:rsidP="00A31413">
            <w:pPr>
              <w:overflowPunct/>
              <w:autoSpaceDE/>
              <w:autoSpaceDN/>
              <w:adjustRightInd/>
              <w:ind w:left="43"/>
              <w:jc w:val="center"/>
              <w:textAlignment w:val="auto"/>
              <w:rPr>
                <w:rFonts w:ascii="Angsana New" w:hAnsi="Angsana New"/>
                <w:b/>
                <w:bCs/>
                <w:sz w:val="28"/>
                <w:szCs w:val="28"/>
              </w:rPr>
            </w:pPr>
            <w:r w:rsidRPr="00542334">
              <w:rPr>
                <w:rFonts w:ascii="Angsana New" w:hAnsi="Angsana New"/>
                <w:b/>
                <w:bCs/>
                <w:spacing w:val="-4"/>
                <w:sz w:val="28"/>
                <w:szCs w:val="28"/>
              </w:rPr>
              <w:t>December 31, 2024</w:t>
            </w:r>
          </w:p>
        </w:tc>
      </w:tr>
      <w:tr w:rsidR="00400BCE" w:rsidRPr="00542334" w14:paraId="46EC97E7" w14:textId="77777777" w:rsidTr="007F2EE7">
        <w:trPr>
          <w:trHeight w:val="403"/>
        </w:trPr>
        <w:tc>
          <w:tcPr>
            <w:tcW w:w="3152" w:type="dxa"/>
            <w:vAlign w:val="bottom"/>
          </w:tcPr>
          <w:p w14:paraId="662FE16B" w14:textId="687DF09E" w:rsidR="00400BCE" w:rsidRPr="00542334" w:rsidRDefault="00400BCE" w:rsidP="007F2EE7">
            <w:pPr>
              <w:ind w:left="160" w:right="-100" w:hanging="160"/>
              <w:rPr>
                <w:rFonts w:ascii="Angsana New" w:hAnsi="Angsana New"/>
                <w:sz w:val="28"/>
                <w:szCs w:val="28"/>
              </w:rPr>
            </w:pPr>
            <w:r w:rsidRPr="007F2EE7">
              <w:rPr>
                <w:rFonts w:ascii="Angsana New" w:hAnsi="Angsana New"/>
                <w:spacing w:val="-2"/>
                <w:sz w:val="28"/>
                <w:szCs w:val="28"/>
              </w:rPr>
              <w:t>Debentures</w:t>
            </w:r>
          </w:p>
        </w:tc>
        <w:tc>
          <w:tcPr>
            <w:tcW w:w="75" w:type="dxa"/>
            <w:vMerge/>
          </w:tcPr>
          <w:p w14:paraId="55E7A8A0" w14:textId="77777777" w:rsidR="00400BCE" w:rsidRPr="00542334" w:rsidRDefault="00400BCE" w:rsidP="00400BCE">
            <w:pPr>
              <w:overflowPunct/>
              <w:autoSpaceDE/>
              <w:autoSpaceDN/>
              <w:adjustRightInd/>
              <w:ind w:left="43"/>
              <w:textAlignment w:val="auto"/>
              <w:rPr>
                <w:rFonts w:ascii="Angsana New" w:hAnsi="Angsana New"/>
                <w:sz w:val="28"/>
                <w:szCs w:val="28"/>
              </w:rPr>
            </w:pPr>
          </w:p>
        </w:tc>
        <w:tc>
          <w:tcPr>
            <w:tcW w:w="1521" w:type="dxa"/>
            <w:tcBorders>
              <w:top w:val="single" w:sz="4" w:space="0" w:color="auto"/>
            </w:tcBorders>
            <w:vAlign w:val="bottom"/>
          </w:tcPr>
          <w:p w14:paraId="333CEB66" w14:textId="31785669" w:rsidR="00400BCE" w:rsidRPr="00542334" w:rsidRDefault="00400BCE" w:rsidP="00400BCE">
            <w:pPr>
              <w:overflowPunct/>
              <w:autoSpaceDE/>
              <w:autoSpaceDN/>
              <w:adjustRightInd/>
              <w:ind w:left="43" w:right="37"/>
              <w:jc w:val="right"/>
              <w:textAlignment w:val="auto"/>
              <w:rPr>
                <w:rFonts w:ascii="Angsana New" w:hAnsi="Angsana New"/>
                <w:sz w:val="28"/>
                <w:szCs w:val="28"/>
              </w:rPr>
            </w:pPr>
            <w:r w:rsidRPr="00542334">
              <w:rPr>
                <w:rFonts w:ascii="Angsana New" w:hAnsi="Angsana New"/>
                <w:sz w:val="28"/>
                <w:szCs w:val="28"/>
              </w:rPr>
              <w:t>2,9</w:t>
            </w:r>
            <w:r>
              <w:rPr>
                <w:rFonts w:ascii="Angsana New" w:hAnsi="Angsana New"/>
                <w:sz w:val="28"/>
                <w:szCs w:val="28"/>
              </w:rPr>
              <w:t>45,678</w:t>
            </w:r>
          </w:p>
        </w:tc>
        <w:tc>
          <w:tcPr>
            <w:tcW w:w="75" w:type="dxa"/>
            <w:vMerge/>
            <w:vAlign w:val="bottom"/>
          </w:tcPr>
          <w:p w14:paraId="431F89C3" w14:textId="77777777" w:rsidR="00400BCE" w:rsidRPr="00542334" w:rsidRDefault="00400BCE" w:rsidP="00400BCE">
            <w:pPr>
              <w:overflowPunct/>
              <w:autoSpaceDE/>
              <w:autoSpaceDN/>
              <w:adjustRightInd/>
              <w:ind w:left="43"/>
              <w:jc w:val="right"/>
              <w:textAlignment w:val="auto"/>
              <w:rPr>
                <w:rFonts w:ascii="Angsana New" w:hAnsi="Angsana New"/>
                <w:sz w:val="28"/>
                <w:szCs w:val="28"/>
              </w:rPr>
            </w:pPr>
          </w:p>
        </w:tc>
        <w:tc>
          <w:tcPr>
            <w:tcW w:w="1522" w:type="dxa"/>
            <w:tcBorders>
              <w:top w:val="single" w:sz="4" w:space="0" w:color="auto"/>
            </w:tcBorders>
            <w:vAlign w:val="bottom"/>
          </w:tcPr>
          <w:p w14:paraId="2BF4D249" w14:textId="5B0848DA" w:rsidR="00400BCE" w:rsidRPr="00542334" w:rsidRDefault="00400BCE" w:rsidP="00400BCE">
            <w:pPr>
              <w:overflowPunct/>
              <w:autoSpaceDE/>
              <w:autoSpaceDN/>
              <w:adjustRightInd/>
              <w:ind w:left="43" w:right="37"/>
              <w:jc w:val="right"/>
              <w:textAlignment w:val="auto"/>
              <w:rPr>
                <w:rFonts w:ascii="Angsana New" w:hAnsi="Angsana New"/>
                <w:sz w:val="28"/>
                <w:szCs w:val="28"/>
              </w:rPr>
            </w:pPr>
            <w:r w:rsidRPr="00542334">
              <w:rPr>
                <w:rFonts w:ascii="Angsana New" w:hAnsi="Angsana New"/>
                <w:sz w:val="28"/>
                <w:szCs w:val="28"/>
              </w:rPr>
              <w:t>3,0</w:t>
            </w:r>
            <w:r>
              <w:rPr>
                <w:rFonts w:ascii="Angsana New" w:hAnsi="Angsana New"/>
                <w:sz w:val="28"/>
                <w:szCs w:val="28"/>
              </w:rPr>
              <w:t>20,803</w:t>
            </w:r>
            <w:r w:rsidRPr="00542334">
              <w:rPr>
                <w:rFonts w:ascii="Angsana New" w:hAnsi="Angsana New"/>
                <w:sz w:val="28"/>
                <w:szCs w:val="28"/>
              </w:rPr>
              <w:t xml:space="preserve"> </w:t>
            </w:r>
          </w:p>
        </w:tc>
        <w:tc>
          <w:tcPr>
            <w:tcW w:w="75" w:type="dxa"/>
            <w:vMerge/>
            <w:vAlign w:val="bottom"/>
          </w:tcPr>
          <w:p w14:paraId="6A340931" w14:textId="77777777" w:rsidR="00400BCE" w:rsidRPr="00542334" w:rsidRDefault="00400BCE" w:rsidP="00400BCE">
            <w:pPr>
              <w:overflowPunct/>
              <w:autoSpaceDE/>
              <w:autoSpaceDN/>
              <w:adjustRightInd/>
              <w:ind w:left="43"/>
              <w:jc w:val="right"/>
              <w:textAlignment w:val="auto"/>
              <w:rPr>
                <w:rFonts w:ascii="Angsana New" w:hAnsi="Angsana New"/>
                <w:sz w:val="28"/>
                <w:szCs w:val="28"/>
              </w:rPr>
            </w:pPr>
          </w:p>
        </w:tc>
        <w:tc>
          <w:tcPr>
            <w:tcW w:w="1521" w:type="dxa"/>
            <w:tcBorders>
              <w:top w:val="single" w:sz="4" w:space="0" w:color="auto"/>
            </w:tcBorders>
            <w:vAlign w:val="bottom"/>
          </w:tcPr>
          <w:p w14:paraId="6951925C" w14:textId="219435E2" w:rsidR="00400BCE" w:rsidRPr="00542334" w:rsidRDefault="00400BCE" w:rsidP="00400BCE">
            <w:pPr>
              <w:overflowPunct/>
              <w:autoSpaceDE/>
              <w:autoSpaceDN/>
              <w:adjustRightInd/>
              <w:ind w:left="43" w:right="37"/>
              <w:jc w:val="right"/>
              <w:textAlignment w:val="auto"/>
              <w:rPr>
                <w:rFonts w:ascii="Angsana New" w:hAnsi="Angsana New"/>
                <w:sz w:val="28"/>
                <w:szCs w:val="28"/>
              </w:rPr>
            </w:pPr>
            <w:r w:rsidRPr="00542334">
              <w:rPr>
                <w:rFonts w:ascii="Angsana New" w:hAnsi="Angsana New"/>
                <w:sz w:val="28"/>
                <w:szCs w:val="28"/>
              </w:rPr>
              <w:t>2,9</w:t>
            </w:r>
            <w:r>
              <w:rPr>
                <w:rFonts w:ascii="Angsana New" w:hAnsi="Angsana New"/>
                <w:sz w:val="28"/>
                <w:szCs w:val="28"/>
              </w:rPr>
              <w:t>45,678</w:t>
            </w:r>
          </w:p>
        </w:tc>
        <w:tc>
          <w:tcPr>
            <w:tcW w:w="75" w:type="dxa"/>
            <w:vMerge/>
            <w:vAlign w:val="bottom"/>
          </w:tcPr>
          <w:p w14:paraId="7968D365" w14:textId="77777777" w:rsidR="00400BCE" w:rsidRPr="00542334" w:rsidRDefault="00400BCE" w:rsidP="00400BCE">
            <w:pPr>
              <w:overflowPunct/>
              <w:autoSpaceDE/>
              <w:autoSpaceDN/>
              <w:adjustRightInd/>
              <w:ind w:left="43"/>
              <w:jc w:val="right"/>
              <w:textAlignment w:val="auto"/>
              <w:rPr>
                <w:rFonts w:ascii="Angsana New" w:hAnsi="Angsana New"/>
                <w:sz w:val="28"/>
                <w:szCs w:val="28"/>
              </w:rPr>
            </w:pPr>
          </w:p>
        </w:tc>
        <w:tc>
          <w:tcPr>
            <w:tcW w:w="1522" w:type="dxa"/>
            <w:tcBorders>
              <w:top w:val="single" w:sz="4" w:space="0" w:color="auto"/>
            </w:tcBorders>
            <w:vAlign w:val="bottom"/>
          </w:tcPr>
          <w:p w14:paraId="4582D32F" w14:textId="77777777" w:rsidR="00400BCE" w:rsidRPr="00542334" w:rsidRDefault="00400BCE" w:rsidP="00400BCE">
            <w:pPr>
              <w:overflowPunct/>
              <w:autoSpaceDE/>
              <w:autoSpaceDN/>
              <w:adjustRightInd/>
              <w:ind w:left="43" w:right="37"/>
              <w:jc w:val="right"/>
              <w:textAlignment w:val="auto"/>
              <w:rPr>
                <w:rFonts w:ascii="Angsana New" w:hAnsi="Angsana New"/>
                <w:sz w:val="28"/>
                <w:szCs w:val="28"/>
              </w:rPr>
            </w:pPr>
            <w:r w:rsidRPr="00542334">
              <w:rPr>
                <w:rFonts w:ascii="Angsana New" w:hAnsi="Angsana New"/>
                <w:sz w:val="28"/>
                <w:szCs w:val="28"/>
              </w:rPr>
              <w:t xml:space="preserve">3,020,803 </w:t>
            </w:r>
          </w:p>
        </w:tc>
      </w:tr>
      <w:tr w:rsidR="00CB2DF0" w:rsidRPr="00542334" w14:paraId="2727BA20" w14:textId="77777777" w:rsidTr="007F2EE7">
        <w:trPr>
          <w:trHeight w:val="403"/>
        </w:trPr>
        <w:tc>
          <w:tcPr>
            <w:tcW w:w="3152" w:type="dxa"/>
            <w:vAlign w:val="bottom"/>
          </w:tcPr>
          <w:p w14:paraId="7D8C4CFC" w14:textId="7DD752E2" w:rsidR="00CB2DF0" w:rsidRPr="007F2EE7" w:rsidRDefault="00CB2DF0" w:rsidP="007F2EE7">
            <w:pPr>
              <w:ind w:left="160" w:right="-100" w:hanging="160"/>
              <w:rPr>
                <w:rFonts w:ascii="Angsana New" w:hAnsi="Angsana New"/>
                <w:spacing w:val="-2"/>
                <w:sz w:val="28"/>
                <w:szCs w:val="28"/>
              </w:rPr>
            </w:pPr>
            <w:r w:rsidRPr="007F2EE7">
              <w:rPr>
                <w:rFonts w:ascii="Angsana New" w:hAnsi="Angsana New"/>
                <w:spacing w:val="-2"/>
                <w:sz w:val="28"/>
                <w:szCs w:val="28"/>
              </w:rPr>
              <w:t>Less: Current portion of debenture</w:t>
            </w:r>
          </w:p>
        </w:tc>
        <w:tc>
          <w:tcPr>
            <w:tcW w:w="75" w:type="dxa"/>
          </w:tcPr>
          <w:p w14:paraId="0A72581C" w14:textId="77777777" w:rsidR="00CB2DF0" w:rsidRPr="00542334" w:rsidRDefault="00CB2DF0" w:rsidP="00CB2DF0">
            <w:pPr>
              <w:overflowPunct/>
              <w:autoSpaceDE/>
              <w:autoSpaceDN/>
              <w:adjustRightInd/>
              <w:ind w:left="43"/>
              <w:textAlignment w:val="auto"/>
              <w:rPr>
                <w:rFonts w:ascii="Angsana New" w:hAnsi="Angsana New"/>
                <w:sz w:val="28"/>
                <w:szCs w:val="28"/>
              </w:rPr>
            </w:pPr>
          </w:p>
        </w:tc>
        <w:tc>
          <w:tcPr>
            <w:tcW w:w="1521" w:type="dxa"/>
            <w:vAlign w:val="bottom"/>
          </w:tcPr>
          <w:p w14:paraId="5FAAE7B0" w14:textId="048D41B0" w:rsidR="00CB2DF0" w:rsidRPr="00542334" w:rsidRDefault="00CB2DF0" w:rsidP="00CB2DF0">
            <w:pPr>
              <w:overflowPunct/>
              <w:autoSpaceDE/>
              <w:autoSpaceDN/>
              <w:adjustRightInd/>
              <w:ind w:left="43"/>
              <w:jc w:val="right"/>
              <w:textAlignment w:val="auto"/>
              <w:rPr>
                <w:rFonts w:ascii="Angsana New" w:hAnsi="Angsana New"/>
                <w:sz w:val="28"/>
                <w:szCs w:val="28"/>
              </w:rPr>
            </w:pPr>
            <w:r w:rsidRPr="00542334">
              <w:rPr>
                <w:rFonts w:ascii="Angsana New" w:hAnsi="Angsana New"/>
                <w:sz w:val="28"/>
                <w:szCs w:val="28"/>
              </w:rPr>
              <w:t>(398,14</w:t>
            </w:r>
            <w:r w:rsidR="00A527B2" w:rsidRPr="00542334">
              <w:rPr>
                <w:rFonts w:ascii="Angsana New" w:hAnsi="Angsana New"/>
                <w:sz w:val="28"/>
                <w:szCs w:val="28"/>
              </w:rPr>
              <w:t>5</w:t>
            </w:r>
            <w:r w:rsidRPr="00542334">
              <w:rPr>
                <w:rFonts w:ascii="Angsana New" w:hAnsi="Angsana New"/>
                <w:sz w:val="28"/>
                <w:szCs w:val="28"/>
              </w:rPr>
              <w:t>)</w:t>
            </w:r>
          </w:p>
        </w:tc>
        <w:tc>
          <w:tcPr>
            <w:tcW w:w="75" w:type="dxa"/>
            <w:vAlign w:val="bottom"/>
          </w:tcPr>
          <w:p w14:paraId="3A8729A6" w14:textId="77777777" w:rsidR="00CB2DF0" w:rsidRPr="00542334" w:rsidRDefault="00CB2DF0" w:rsidP="00CB2DF0">
            <w:pPr>
              <w:overflowPunct/>
              <w:autoSpaceDE/>
              <w:autoSpaceDN/>
              <w:adjustRightInd/>
              <w:ind w:left="43"/>
              <w:jc w:val="right"/>
              <w:textAlignment w:val="auto"/>
              <w:rPr>
                <w:rFonts w:ascii="Angsana New" w:hAnsi="Angsana New"/>
                <w:sz w:val="28"/>
                <w:szCs w:val="28"/>
              </w:rPr>
            </w:pPr>
          </w:p>
        </w:tc>
        <w:tc>
          <w:tcPr>
            <w:tcW w:w="1522" w:type="dxa"/>
            <w:vAlign w:val="bottom"/>
          </w:tcPr>
          <w:p w14:paraId="6E558F8E" w14:textId="4722AD3A" w:rsidR="00CB2DF0" w:rsidRPr="00542334" w:rsidRDefault="00CB2DF0" w:rsidP="00CB2DF0">
            <w:pPr>
              <w:overflowPunct/>
              <w:autoSpaceDE/>
              <w:autoSpaceDN/>
              <w:adjustRightInd/>
              <w:ind w:left="43"/>
              <w:jc w:val="right"/>
              <w:textAlignment w:val="auto"/>
              <w:rPr>
                <w:rFonts w:ascii="Angsana New" w:hAnsi="Angsana New"/>
                <w:sz w:val="28"/>
                <w:szCs w:val="28"/>
              </w:rPr>
            </w:pPr>
            <w:r w:rsidRPr="00542334">
              <w:rPr>
                <w:rFonts w:ascii="Angsana New" w:hAnsi="Angsana New"/>
                <w:sz w:val="28"/>
                <w:szCs w:val="28"/>
              </w:rPr>
              <w:t>(2,093,729)</w:t>
            </w:r>
          </w:p>
        </w:tc>
        <w:tc>
          <w:tcPr>
            <w:tcW w:w="75" w:type="dxa"/>
            <w:vAlign w:val="bottom"/>
          </w:tcPr>
          <w:p w14:paraId="63713B03" w14:textId="77777777" w:rsidR="00CB2DF0" w:rsidRPr="00542334" w:rsidRDefault="00CB2DF0" w:rsidP="00CB2DF0">
            <w:pPr>
              <w:overflowPunct/>
              <w:autoSpaceDE/>
              <w:autoSpaceDN/>
              <w:adjustRightInd/>
              <w:ind w:left="43"/>
              <w:jc w:val="right"/>
              <w:textAlignment w:val="auto"/>
              <w:rPr>
                <w:rFonts w:ascii="Angsana New" w:hAnsi="Angsana New"/>
                <w:sz w:val="28"/>
                <w:szCs w:val="28"/>
              </w:rPr>
            </w:pPr>
          </w:p>
        </w:tc>
        <w:tc>
          <w:tcPr>
            <w:tcW w:w="1521" w:type="dxa"/>
            <w:vAlign w:val="bottom"/>
          </w:tcPr>
          <w:p w14:paraId="09F1C8D2" w14:textId="693F8479" w:rsidR="00CB2DF0" w:rsidRPr="00542334" w:rsidRDefault="00CB2DF0" w:rsidP="00CB2DF0">
            <w:pPr>
              <w:overflowPunct/>
              <w:autoSpaceDE/>
              <w:autoSpaceDN/>
              <w:adjustRightInd/>
              <w:ind w:left="43"/>
              <w:jc w:val="right"/>
              <w:textAlignment w:val="auto"/>
              <w:rPr>
                <w:rFonts w:ascii="Angsana New" w:hAnsi="Angsana New"/>
                <w:sz w:val="28"/>
                <w:szCs w:val="28"/>
              </w:rPr>
            </w:pPr>
            <w:r w:rsidRPr="00542334">
              <w:rPr>
                <w:rFonts w:ascii="Angsana New" w:hAnsi="Angsana New"/>
                <w:sz w:val="28"/>
                <w:szCs w:val="28"/>
              </w:rPr>
              <w:t>(398,14</w:t>
            </w:r>
            <w:r w:rsidR="00111F00" w:rsidRPr="00542334">
              <w:rPr>
                <w:rFonts w:ascii="Angsana New" w:hAnsi="Angsana New"/>
                <w:sz w:val="28"/>
                <w:szCs w:val="28"/>
              </w:rPr>
              <w:t>5</w:t>
            </w:r>
            <w:r w:rsidRPr="00542334">
              <w:rPr>
                <w:rFonts w:ascii="Angsana New" w:hAnsi="Angsana New"/>
                <w:sz w:val="28"/>
                <w:szCs w:val="28"/>
              </w:rPr>
              <w:t>)</w:t>
            </w:r>
          </w:p>
        </w:tc>
        <w:tc>
          <w:tcPr>
            <w:tcW w:w="75" w:type="dxa"/>
            <w:vAlign w:val="bottom"/>
          </w:tcPr>
          <w:p w14:paraId="1BB1D4E4" w14:textId="77777777" w:rsidR="00CB2DF0" w:rsidRPr="00542334" w:rsidRDefault="00CB2DF0" w:rsidP="00CB2DF0">
            <w:pPr>
              <w:overflowPunct/>
              <w:autoSpaceDE/>
              <w:autoSpaceDN/>
              <w:adjustRightInd/>
              <w:ind w:left="43"/>
              <w:jc w:val="right"/>
              <w:textAlignment w:val="auto"/>
              <w:rPr>
                <w:rFonts w:ascii="Angsana New" w:hAnsi="Angsana New"/>
                <w:sz w:val="28"/>
                <w:szCs w:val="28"/>
              </w:rPr>
            </w:pPr>
          </w:p>
        </w:tc>
        <w:tc>
          <w:tcPr>
            <w:tcW w:w="1522" w:type="dxa"/>
            <w:vAlign w:val="bottom"/>
          </w:tcPr>
          <w:p w14:paraId="1040F5F0" w14:textId="482061D4" w:rsidR="00CB2DF0" w:rsidRPr="00542334" w:rsidRDefault="00CB2DF0" w:rsidP="00CB2DF0">
            <w:pPr>
              <w:overflowPunct/>
              <w:autoSpaceDE/>
              <w:autoSpaceDN/>
              <w:adjustRightInd/>
              <w:ind w:left="43"/>
              <w:jc w:val="right"/>
              <w:textAlignment w:val="auto"/>
              <w:rPr>
                <w:rFonts w:ascii="Angsana New" w:hAnsi="Angsana New"/>
                <w:sz w:val="28"/>
                <w:szCs w:val="28"/>
              </w:rPr>
            </w:pPr>
            <w:r w:rsidRPr="00542334">
              <w:rPr>
                <w:rFonts w:ascii="Angsana New" w:hAnsi="Angsana New"/>
                <w:sz w:val="28"/>
                <w:szCs w:val="28"/>
              </w:rPr>
              <w:t>(2,09</w:t>
            </w:r>
            <w:r w:rsidR="007103F6">
              <w:rPr>
                <w:rFonts w:ascii="Angsana New" w:hAnsi="Angsana New"/>
                <w:sz w:val="28"/>
                <w:szCs w:val="28"/>
              </w:rPr>
              <w:t>5</w:t>
            </w:r>
            <w:r w:rsidRPr="00542334">
              <w:rPr>
                <w:rFonts w:ascii="Angsana New" w:hAnsi="Angsana New"/>
                <w:sz w:val="28"/>
                <w:szCs w:val="28"/>
              </w:rPr>
              <w:t>,</w:t>
            </w:r>
            <w:r w:rsidR="00196381">
              <w:rPr>
                <w:rFonts w:ascii="Angsana New" w:hAnsi="Angsana New"/>
                <w:sz w:val="28"/>
                <w:szCs w:val="28"/>
              </w:rPr>
              <w:t>522</w:t>
            </w:r>
            <w:r w:rsidRPr="00542334">
              <w:rPr>
                <w:rFonts w:ascii="Angsana New" w:hAnsi="Angsana New"/>
                <w:sz w:val="28"/>
                <w:szCs w:val="28"/>
              </w:rPr>
              <w:t>)</w:t>
            </w:r>
          </w:p>
        </w:tc>
      </w:tr>
      <w:tr w:rsidR="00625CBE" w:rsidRPr="00542334" w14:paraId="14812BC0" w14:textId="77777777" w:rsidTr="007F2EE7">
        <w:trPr>
          <w:trHeight w:val="403"/>
        </w:trPr>
        <w:tc>
          <w:tcPr>
            <w:tcW w:w="3152" w:type="dxa"/>
            <w:vAlign w:val="bottom"/>
          </w:tcPr>
          <w:p w14:paraId="3A1C3178" w14:textId="60FD88EA" w:rsidR="00625CBE" w:rsidRPr="007F2EE7" w:rsidRDefault="00625CBE" w:rsidP="007F2EE7">
            <w:pPr>
              <w:ind w:left="160" w:right="-100" w:hanging="160"/>
              <w:rPr>
                <w:rFonts w:ascii="Angsana New" w:hAnsi="Angsana New"/>
                <w:spacing w:val="-2"/>
                <w:sz w:val="28"/>
                <w:szCs w:val="28"/>
              </w:rPr>
            </w:pPr>
            <w:r w:rsidRPr="007F2EE7">
              <w:rPr>
                <w:rFonts w:ascii="Angsana New" w:hAnsi="Angsana New"/>
                <w:spacing w:val="-2"/>
                <w:sz w:val="28"/>
                <w:szCs w:val="28"/>
              </w:rPr>
              <w:t>Less: Repurchase by subsidiary</w:t>
            </w:r>
          </w:p>
        </w:tc>
        <w:tc>
          <w:tcPr>
            <w:tcW w:w="75" w:type="dxa"/>
          </w:tcPr>
          <w:p w14:paraId="66A2AC3F" w14:textId="77777777" w:rsidR="00625CBE" w:rsidRPr="00542334" w:rsidRDefault="00625CBE" w:rsidP="00625CBE">
            <w:pPr>
              <w:overflowPunct/>
              <w:autoSpaceDE/>
              <w:autoSpaceDN/>
              <w:adjustRightInd/>
              <w:ind w:left="43"/>
              <w:textAlignment w:val="auto"/>
              <w:rPr>
                <w:rFonts w:ascii="Angsana New" w:hAnsi="Angsana New"/>
                <w:sz w:val="28"/>
                <w:szCs w:val="28"/>
              </w:rPr>
            </w:pPr>
          </w:p>
        </w:tc>
        <w:tc>
          <w:tcPr>
            <w:tcW w:w="1521" w:type="dxa"/>
            <w:tcBorders>
              <w:bottom w:val="single" w:sz="4" w:space="0" w:color="auto"/>
            </w:tcBorders>
            <w:vAlign w:val="bottom"/>
          </w:tcPr>
          <w:p w14:paraId="09B6DD0F" w14:textId="349A1B7D" w:rsidR="00625CBE" w:rsidRPr="00542334" w:rsidRDefault="00625CBE" w:rsidP="00625CBE">
            <w:pPr>
              <w:overflowPunct/>
              <w:autoSpaceDE/>
              <w:autoSpaceDN/>
              <w:adjustRightInd/>
              <w:ind w:left="43"/>
              <w:jc w:val="right"/>
              <w:textAlignment w:val="auto"/>
              <w:rPr>
                <w:rFonts w:ascii="Angsana New" w:hAnsi="Angsana New"/>
                <w:sz w:val="28"/>
                <w:szCs w:val="28"/>
              </w:rPr>
            </w:pPr>
            <w:r w:rsidRPr="00542334">
              <w:rPr>
                <w:rFonts w:ascii="Angsana New" w:hAnsi="Angsana New"/>
                <w:sz w:val="28"/>
                <w:szCs w:val="28"/>
              </w:rPr>
              <w:t>(</w:t>
            </w:r>
            <w:r>
              <w:rPr>
                <w:rFonts w:ascii="Angsana New" w:hAnsi="Angsana New"/>
                <w:sz w:val="28"/>
                <w:szCs w:val="28"/>
              </w:rPr>
              <w:t>1,793</w:t>
            </w:r>
            <w:r w:rsidRPr="00542334">
              <w:rPr>
                <w:rFonts w:ascii="Angsana New" w:hAnsi="Angsana New"/>
                <w:sz w:val="28"/>
                <w:szCs w:val="28"/>
              </w:rPr>
              <w:t>)</w:t>
            </w:r>
          </w:p>
        </w:tc>
        <w:tc>
          <w:tcPr>
            <w:tcW w:w="75" w:type="dxa"/>
            <w:vAlign w:val="bottom"/>
          </w:tcPr>
          <w:p w14:paraId="474B38B4" w14:textId="77777777" w:rsidR="00625CBE" w:rsidRPr="00542334" w:rsidRDefault="00625CBE" w:rsidP="00625CBE">
            <w:pPr>
              <w:overflowPunct/>
              <w:autoSpaceDE/>
              <w:autoSpaceDN/>
              <w:adjustRightInd/>
              <w:ind w:left="43"/>
              <w:jc w:val="right"/>
              <w:textAlignment w:val="auto"/>
              <w:rPr>
                <w:rFonts w:ascii="Angsana New" w:hAnsi="Angsana New"/>
                <w:sz w:val="28"/>
                <w:szCs w:val="28"/>
              </w:rPr>
            </w:pPr>
          </w:p>
        </w:tc>
        <w:tc>
          <w:tcPr>
            <w:tcW w:w="1522" w:type="dxa"/>
            <w:tcBorders>
              <w:bottom w:val="single" w:sz="4" w:space="0" w:color="auto"/>
            </w:tcBorders>
            <w:vAlign w:val="bottom"/>
          </w:tcPr>
          <w:p w14:paraId="2BCB2A55" w14:textId="14844067" w:rsidR="00625CBE" w:rsidRPr="00542334" w:rsidRDefault="00625CBE" w:rsidP="00625CBE">
            <w:pPr>
              <w:overflowPunct/>
              <w:autoSpaceDE/>
              <w:autoSpaceDN/>
              <w:adjustRightInd/>
              <w:ind w:left="43"/>
              <w:jc w:val="right"/>
              <w:textAlignment w:val="auto"/>
              <w:rPr>
                <w:rFonts w:ascii="Angsana New" w:hAnsi="Angsana New"/>
                <w:sz w:val="28"/>
                <w:szCs w:val="28"/>
              </w:rPr>
            </w:pPr>
            <w:r w:rsidRPr="00542334">
              <w:rPr>
                <w:rFonts w:ascii="Angsana New" w:hAnsi="Angsana New"/>
                <w:sz w:val="28"/>
                <w:szCs w:val="28"/>
              </w:rPr>
              <w:t>(</w:t>
            </w:r>
            <w:r>
              <w:rPr>
                <w:rFonts w:ascii="Angsana New" w:hAnsi="Angsana New"/>
                <w:sz w:val="28"/>
                <w:szCs w:val="28"/>
              </w:rPr>
              <w:t>1,793</w:t>
            </w:r>
            <w:r w:rsidRPr="00542334">
              <w:rPr>
                <w:rFonts w:ascii="Angsana New" w:hAnsi="Angsana New"/>
                <w:sz w:val="28"/>
                <w:szCs w:val="28"/>
              </w:rPr>
              <w:t>)</w:t>
            </w:r>
          </w:p>
        </w:tc>
        <w:tc>
          <w:tcPr>
            <w:tcW w:w="75" w:type="dxa"/>
            <w:vAlign w:val="bottom"/>
          </w:tcPr>
          <w:p w14:paraId="2C23C9A9" w14:textId="77777777" w:rsidR="00625CBE" w:rsidRPr="00542334" w:rsidRDefault="00625CBE" w:rsidP="00625CBE">
            <w:pPr>
              <w:overflowPunct/>
              <w:autoSpaceDE/>
              <w:autoSpaceDN/>
              <w:adjustRightInd/>
              <w:ind w:left="43"/>
              <w:jc w:val="right"/>
              <w:textAlignment w:val="auto"/>
              <w:rPr>
                <w:rFonts w:ascii="Angsana New" w:hAnsi="Angsana New"/>
                <w:sz w:val="28"/>
                <w:szCs w:val="28"/>
              </w:rPr>
            </w:pPr>
          </w:p>
        </w:tc>
        <w:tc>
          <w:tcPr>
            <w:tcW w:w="1521" w:type="dxa"/>
            <w:tcBorders>
              <w:bottom w:val="single" w:sz="4" w:space="0" w:color="auto"/>
            </w:tcBorders>
            <w:vAlign w:val="bottom"/>
          </w:tcPr>
          <w:p w14:paraId="73FC1682" w14:textId="11C09C76" w:rsidR="00625CBE" w:rsidRPr="00542334" w:rsidRDefault="00625CBE" w:rsidP="00625CBE">
            <w:pPr>
              <w:tabs>
                <w:tab w:val="left" w:pos="1022"/>
              </w:tabs>
              <w:overflowPunct/>
              <w:autoSpaceDE/>
              <w:autoSpaceDN/>
              <w:adjustRightInd/>
              <w:ind w:left="43" w:right="-793"/>
              <w:jc w:val="center"/>
              <w:textAlignment w:val="auto"/>
              <w:rPr>
                <w:rFonts w:ascii="Angsana New" w:hAnsi="Angsana New"/>
                <w:sz w:val="28"/>
                <w:szCs w:val="28"/>
              </w:rPr>
            </w:pPr>
            <w:r>
              <w:rPr>
                <w:rFonts w:ascii="Angsana New" w:hAnsi="Angsana New"/>
                <w:sz w:val="28"/>
                <w:szCs w:val="28"/>
              </w:rPr>
              <w:t>-</w:t>
            </w:r>
          </w:p>
        </w:tc>
        <w:tc>
          <w:tcPr>
            <w:tcW w:w="75" w:type="dxa"/>
            <w:vAlign w:val="bottom"/>
          </w:tcPr>
          <w:p w14:paraId="28F86952" w14:textId="77777777" w:rsidR="00625CBE" w:rsidRPr="00542334" w:rsidRDefault="00625CBE" w:rsidP="00625CBE">
            <w:pPr>
              <w:overflowPunct/>
              <w:autoSpaceDE/>
              <w:autoSpaceDN/>
              <w:adjustRightInd/>
              <w:ind w:left="43"/>
              <w:jc w:val="right"/>
              <w:textAlignment w:val="auto"/>
              <w:rPr>
                <w:rFonts w:ascii="Angsana New" w:hAnsi="Angsana New"/>
                <w:sz w:val="28"/>
                <w:szCs w:val="28"/>
              </w:rPr>
            </w:pPr>
          </w:p>
        </w:tc>
        <w:tc>
          <w:tcPr>
            <w:tcW w:w="1522" w:type="dxa"/>
            <w:tcBorders>
              <w:bottom w:val="single" w:sz="4" w:space="0" w:color="auto"/>
            </w:tcBorders>
            <w:vAlign w:val="bottom"/>
          </w:tcPr>
          <w:p w14:paraId="5CED3E70" w14:textId="096A2808" w:rsidR="00625CBE" w:rsidRPr="00542334" w:rsidRDefault="00625CBE" w:rsidP="00625CBE">
            <w:pPr>
              <w:tabs>
                <w:tab w:val="left" w:pos="1022"/>
              </w:tabs>
              <w:overflowPunct/>
              <w:autoSpaceDE/>
              <w:autoSpaceDN/>
              <w:adjustRightInd/>
              <w:ind w:left="43" w:right="-793"/>
              <w:jc w:val="center"/>
              <w:textAlignment w:val="auto"/>
              <w:rPr>
                <w:rFonts w:ascii="Angsana New" w:hAnsi="Angsana New"/>
                <w:sz w:val="28"/>
                <w:szCs w:val="28"/>
              </w:rPr>
            </w:pPr>
            <w:r>
              <w:rPr>
                <w:rFonts w:ascii="Angsana New" w:hAnsi="Angsana New"/>
                <w:sz w:val="28"/>
                <w:szCs w:val="28"/>
              </w:rPr>
              <w:t>-</w:t>
            </w:r>
          </w:p>
        </w:tc>
      </w:tr>
      <w:tr w:rsidR="00CB2DF0" w:rsidRPr="00542334" w14:paraId="79D7336F" w14:textId="77777777" w:rsidTr="007F2EE7">
        <w:trPr>
          <w:trHeight w:val="403"/>
        </w:trPr>
        <w:tc>
          <w:tcPr>
            <w:tcW w:w="3152" w:type="dxa"/>
            <w:vAlign w:val="bottom"/>
          </w:tcPr>
          <w:p w14:paraId="3A782F28" w14:textId="689794A9" w:rsidR="00CB2DF0" w:rsidRPr="00542334" w:rsidRDefault="00CB2DF0" w:rsidP="007F2EE7">
            <w:pPr>
              <w:overflowPunct/>
              <w:autoSpaceDE/>
              <w:autoSpaceDN/>
              <w:adjustRightInd/>
              <w:ind w:left="43" w:hanging="43"/>
              <w:textAlignment w:val="auto"/>
              <w:rPr>
                <w:rFonts w:ascii="Angsana New" w:hAnsi="Angsana New"/>
                <w:sz w:val="28"/>
                <w:szCs w:val="28"/>
              </w:rPr>
            </w:pPr>
            <w:r w:rsidRPr="00542334">
              <w:rPr>
                <w:rFonts w:ascii="Angsana New" w:hAnsi="Angsana New"/>
                <w:b/>
                <w:bCs/>
                <w:sz w:val="28"/>
                <w:szCs w:val="28"/>
              </w:rPr>
              <w:t>Net</w:t>
            </w:r>
          </w:p>
        </w:tc>
        <w:tc>
          <w:tcPr>
            <w:tcW w:w="75" w:type="dxa"/>
          </w:tcPr>
          <w:p w14:paraId="2FB5D32B" w14:textId="77777777" w:rsidR="00CB2DF0" w:rsidRPr="00542334" w:rsidRDefault="00CB2DF0" w:rsidP="00CB2DF0">
            <w:pPr>
              <w:overflowPunct/>
              <w:autoSpaceDE/>
              <w:autoSpaceDN/>
              <w:adjustRightInd/>
              <w:ind w:left="43"/>
              <w:textAlignment w:val="auto"/>
              <w:rPr>
                <w:rFonts w:ascii="Angsana New" w:hAnsi="Angsana New"/>
                <w:sz w:val="28"/>
                <w:szCs w:val="28"/>
              </w:rPr>
            </w:pPr>
          </w:p>
        </w:tc>
        <w:tc>
          <w:tcPr>
            <w:tcW w:w="1521" w:type="dxa"/>
            <w:tcBorders>
              <w:top w:val="single" w:sz="4" w:space="0" w:color="auto"/>
              <w:bottom w:val="double" w:sz="4" w:space="0" w:color="auto"/>
            </w:tcBorders>
            <w:vAlign w:val="bottom"/>
          </w:tcPr>
          <w:p w14:paraId="6D72F6F4" w14:textId="75B39D35" w:rsidR="00CB2DF0" w:rsidRPr="00542334" w:rsidRDefault="00CB2DF0" w:rsidP="00CB2DF0">
            <w:pPr>
              <w:overflowPunct/>
              <w:autoSpaceDE/>
              <w:autoSpaceDN/>
              <w:adjustRightInd/>
              <w:ind w:left="43" w:right="37"/>
              <w:jc w:val="right"/>
              <w:textAlignment w:val="auto"/>
              <w:rPr>
                <w:rFonts w:ascii="Angsana New" w:hAnsi="Angsana New"/>
                <w:b/>
                <w:bCs/>
                <w:sz w:val="28"/>
                <w:szCs w:val="28"/>
              </w:rPr>
            </w:pPr>
            <w:r w:rsidRPr="00542334">
              <w:rPr>
                <w:rFonts w:ascii="Angsana New" w:hAnsi="Angsana New"/>
                <w:b/>
                <w:bCs/>
                <w:sz w:val="28"/>
                <w:szCs w:val="28"/>
              </w:rPr>
              <w:t>2,545,7</w:t>
            </w:r>
            <w:r w:rsidR="00A527B2" w:rsidRPr="00542334">
              <w:rPr>
                <w:rFonts w:ascii="Angsana New" w:hAnsi="Angsana New"/>
                <w:b/>
                <w:bCs/>
                <w:sz w:val="28"/>
                <w:szCs w:val="28"/>
              </w:rPr>
              <w:t>40</w:t>
            </w:r>
          </w:p>
        </w:tc>
        <w:tc>
          <w:tcPr>
            <w:tcW w:w="75" w:type="dxa"/>
            <w:vAlign w:val="bottom"/>
          </w:tcPr>
          <w:p w14:paraId="6E78E2C7" w14:textId="77777777" w:rsidR="00CB2DF0" w:rsidRPr="00542334" w:rsidRDefault="00CB2DF0" w:rsidP="00CB2DF0">
            <w:pPr>
              <w:overflowPunct/>
              <w:autoSpaceDE/>
              <w:autoSpaceDN/>
              <w:adjustRightInd/>
              <w:ind w:left="43"/>
              <w:jc w:val="right"/>
              <w:textAlignment w:val="auto"/>
              <w:rPr>
                <w:rFonts w:ascii="Angsana New" w:hAnsi="Angsana New"/>
                <w:sz w:val="28"/>
                <w:szCs w:val="28"/>
              </w:rPr>
            </w:pPr>
          </w:p>
        </w:tc>
        <w:tc>
          <w:tcPr>
            <w:tcW w:w="1522" w:type="dxa"/>
            <w:tcBorders>
              <w:top w:val="single" w:sz="4" w:space="0" w:color="auto"/>
              <w:bottom w:val="double" w:sz="4" w:space="0" w:color="auto"/>
            </w:tcBorders>
            <w:vAlign w:val="bottom"/>
          </w:tcPr>
          <w:p w14:paraId="2EA0DB1D" w14:textId="1CE59A6F" w:rsidR="00CB2DF0" w:rsidRPr="00542334" w:rsidRDefault="00CB2DF0" w:rsidP="00CB2DF0">
            <w:pPr>
              <w:overflowPunct/>
              <w:autoSpaceDE/>
              <w:autoSpaceDN/>
              <w:adjustRightInd/>
              <w:ind w:left="43" w:right="37"/>
              <w:jc w:val="right"/>
              <w:textAlignment w:val="auto"/>
              <w:rPr>
                <w:rFonts w:ascii="Angsana New" w:hAnsi="Angsana New"/>
                <w:b/>
                <w:bCs/>
                <w:sz w:val="28"/>
                <w:szCs w:val="28"/>
              </w:rPr>
            </w:pPr>
            <w:r w:rsidRPr="00542334">
              <w:rPr>
                <w:rFonts w:ascii="Angsana New" w:hAnsi="Angsana New"/>
                <w:b/>
                <w:bCs/>
                <w:sz w:val="28"/>
                <w:szCs w:val="28"/>
              </w:rPr>
              <w:t>925,281</w:t>
            </w:r>
          </w:p>
        </w:tc>
        <w:tc>
          <w:tcPr>
            <w:tcW w:w="75" w:type="dxa"/>
            <w:vAlign w:val="bottom"/>
          </w:tcPr>
          <w:p w14:paraId="6C02B3E2" w14:textId="77777777" w:rsidR="00CB2DF0" w:rsidRPr="00542334" w:rsidRDefault="00CB2DF0" w:rsidP="00CB2DF0">
            <w:pPr>
              <w:overflowPunct/>
              <w:autoSpaceDE/>
              <w:autoSpaceDN/>
              <w:adjustRightInd/>
              <w:ind w:left="43"/>
              <w:jc w:val="right"/>
              <w:textAlignment w:val="auto"/>
              <w:rPr>
                <w:rFonts w:ascii="Angsana New" w:hAnsi="Angsana New"/>
                <w:sz w:val="28"/>
                <w:szCs w:val="28"/>
              </w:rPr>
            </w:pPr>
          </w:p>
        </w:tc>
        <w:tc>
          <w:tcPr>
            <w:tcW w:w="1521" w:type="dxa"/>
            <w:tcBorders>
              <w:top w:val="single" w:sz="4" w:space="0" w:color="auto"/>
              <w:bottom w:val="double" w:sz="4" w:space="0" w:color="auto"/>
            </w:tcBorders>
            <w:vAlign w:val="bottom"/>
          </w:tcPr>
          <w:p w14:paraId="3EBBE8D3" w14:textId="27ACBB91" w:rsidR="00CB2DF0" w:rsidRPr="00542334" w:rsidRDefault="00CB2DF0" w:rsidP="00CB2DF0">
            <w:pPr>
              <w:overflowPunct/>
              <w:autoSpaceDE/>
              <w:autoSpaceDN/>
              <w:adjustRightInd/>
              <w:ind w:left="43" w:right="37"/>
              <w:jc w:val="right"/>
              <w:textAlignment w:val="auto"/>
              <w:rPr>
                <w:rFonts w:ascii="Angsana New" w:hAnsi="Angsana New"/>
                <w:b/>
                <w:bCs/>
                <w:sz w:val="28"/>
                <w:szCs w:val="28"/>
              </w:rPr>
            </w:pPr>
            <w:r w:rsidRPr="00542334">
              <w:rPr>
                <w:rFonts w:ascii="Angsana New" w:hAnsi="Angsana New"/>
                <w:b/>
                <w:bCs/>
                <w:sz w:val="28"/>
                <w:szCs w:val="28"/>
              </w:rPr>
              <w:t>2,54</w:t>
            </w:r>
            <w:r w:rsidR="00111F00" w:rsidRPr="00542334">
              <w:rPr>
                <w:rFonts w:ascii="Angsana New" w:hAnsi="Angsana New"/>
                <w:b/>
                <w:bCs/>
                <w:sz w:val="28"/>
                <w:szCs w:val="28"/>
              </w:rPr>
              <w:t>7,533</w:t>
            </w:r>
          </w:p>
        </w:tc>
        <w:tc>
          <w:tcPr>
            <w:tcW w:w="75" w:type="dxa"/>
            <w:vAlign w:val="bottom"/>
          </w:tcPr>
          <w:p w14:paraId="49DFCD14" w14:textId="77777777" w:rsidR="00CB2DF0" w:rsidRPr="00542334" w:rsidRDefault="00CB2DF0" w:rsidP="00CB2DF0">
            <w:pPr>
              <w:overflowPunct/>
              <w:autoSpaceDE/>
              <w:autoSpaceDN/>
              <w:adjustRightInd/>
              <w:ind w:left="43"/>
              <w:jc w:val="right"/>
              <w:textAlignment w:val="auto"/>
              <w:rPr>
                <w:rFonts w:ascii="Angsana New" w:hAnsi="Angsana New"/>
                <w:sz w:val="28"/>
                <w:szCs w:val="28"/>
              </w:rPr>
            </w:pPr>
          </w:p>
        </w:tc>
        <w:tc>
          <w:tcPr>
            <w:tcW w:w="1522" w:type="dxa"/>
            <w:tcBorders>
              <w:top w:val="single" w:sz="4" w:space="0" w:color="auto"/>
              <w:bottom w:val="double" w:sz="4" w:space="0" w:color="auto"/>
            </w:tcBorders>
            <w:vAlign w:val="bottom"/>
          </w:tcPr>
          <w:p w14:paraId="29CB5DB8" w14:textId="3220C831" w:rsidR="00CB2DF0" w:rsidRPr="00542334" w:rsidRDefault="00CB2DF0" w:rsidP="00CB2DF0">
            <w:pPr>
              <w:overflowPunct/>
              <w:autoSpaceDE/>
              <w:autoSpaceDN/>
              <w:adjustRightInd/>
              <w:ind w:left="43" w:right="37"/>
              <w:jc w:val="right"/>
              <w:textAlignment w:val="auto"/>
              <w:rPr>
                <w:rFonts w:ascii="Angsana New" w:hAnsi="Angsana New"/>
                <w:b/>
                <w:bCs/>
                <w:sz w:val="28"/>
                <w:szCs w:val="28"/>
              </w:rPr>
            </w:pPr>
            <w:r w:rsidRPr="00542334">
              <w:rPr>
                <w:rFonts w:ascii="Angsana New" w:hAnsi="Angsana New"/>
                <w:b/>
                <w:bCs/>
                <w:sz w:val="28"/>
                <w:szCs w:val="28"/>
              </w:rPr>
              <w:t>925,281</w:t>
            </w:r>
          </w:p>
        </w:tc>
      </w:tr>
    </w:tbl>
    <w:p w14:paraId="4A94A9B4" w14:textId="23F1D77A" w:rsidR="00211777" w:rsidRPr="00542334" w:rsidRDefault="00211777" w:rsidP="006730E8">
      <w:pPr>
        <w:tabs>
          <w:tab w:val="left" w:pos="900"/>
          <w:tab w:val="left" w:pos="2160"/>
          <w:tab w:val="left" w:pos="2880"/>
        </w:tabs>
        <w:spacing w:before="120" w:after="120"/>
        <w:ind w:left="605" w:hanging="65"/>
        <w:jc w:val="thaiDistribute"/>
        <w:rPr>
          <w:rFonts w:ascii="Angsana New" w:hAnsi="Angsana New"/>
          <w:sz w:val="28"/>
          <w:szCs w:val="28"/>
        </w:rPr>
      </w:pPr>
      <w:r w:rsidRPr="00542334">
        <w:rPr>
          <w:rFonts w:ascii="Angsana New" w:hAnsi="Angsana New"/>
          <w:sz w:val="28"/>
          <w:szCs w:val="28"/>
        </w:rPr>
        <w:t>Movement</w:t>
      </w:r>
      <w:r w:rsidR="00265F6C" w:rsidRPr="00542334">
        <w:rPr>
          <w:rFonts w:ascii="Angsana New" w:hAnsi="Angsana New"/>
          <w:sz w:val="28"/>
          <w:szCs w:val="28"/>
        </w:rPr>
        <w:t>s</w:t>
      </w:r>
      <w:r w:rsidRPr="00542334">
        <w:rPr>
          <w:rFonts w:ascii="Angsana New" w:hAnsi="Angsana New"/>
          <w:sz w:val="28"/>
          <w:szCs w:val="28"/>
        </w:rPr>
        <w:t xml:space="preserve"> in debenture</w:t>
      </w:r>
      <w:r w:rsidR="00BE452C" w:rsidRPr="00542334">
        <w:rPr>
          <w:rFonts w:ascii="Angsana New" w:hAnsi="Angsana New"/>
          <w:sz w:val="28"/>
          <w:szCs w:val="28"/>
        </w:rPr>
        <w:t>s</w:t>
      </w:r>
      <w:r w:rsidRPr="00542334">
        <w:rPr>
          <w:rFonts w:ascii="Angsana New" w:hAnsi="Angsana New"/>
          <w:sz w:val="28"/>
          <w:szCs w:val="28"/>
        </w:rPr>
        <w:t xml:space="preserve"> account during the </w:t>
      </w:r>
      <w:r w:rsidR="001A5385" w:rsidRPr="00542334">
        <w:rPr>
          <w:rFonts w:ascii="Angsana New" w:hAnsi="Angsana New"/>
          <w:sz w:val="28"/>
          <w:szCs w:val="28"/>
        </w:rPr>
        <w:t>six</w:t>
      </w:r>
      <w:r w:rsidR="002A59D5" w:rsidRPr="00542334">
        <w:rPr>
          <w:rFonts w:ascii="Angsana New" w:hAnsi="Angsana New"/>
          <w:sz w:val="28"/>
          <w:szCs w:val="28"/>
        </w:rPr>
        <w:t xml:space="preserve">-month </w:t>
      </w:r>
      <w:r w:rsidR="00E96483" w:rsidRPr="00542334">
        <w:rPr>
          <w:rFonts w:ascii="Angsana New" w:hAnsi="Angsana New"/>
          <w:sz w:val="28"/>
          <w:szCs w:val="28"/>
        </w:rPr>
        <w:t>period</w:t>
      </w:r>
      <w:r w:rsidR="001D04D0" w:rsidRPr="00542334">
        <w:rPr>
          <w:rFonts w:ascii="Angsana New" w:hAnsi="Angsana New"/>
          <w:sz w:val="28"/>
          <w:szCs w:val="28"/>
        </w:rPr>
        <w:t xml:space="preserve"> ended</w:t>
      </w:r>
      <w:r w:rsidR="00915767" w:rsidRPr="00542334">
        <w:rPr>
          <w:rFonts w:ascii="Angsana New" w:hAnsi="Angsana New"/>
          <w:sz w:val="28"/>
          <w:szCs w:val="28"/>
        </w:rPr>
        <w:t xml:space="preserve"> </w:t>
      </w:r>
      <w:r w:rsidR="001A5385" w:rsidRPr="00542334">
        <w:rPr>
          <w:rFonts w:ascii="Angsana New" w:hAnsi="Angsana New"/>
          <w:sz w:val="28"/>
          <w:szCs w:val="28"/>
        </w:rPr>
        <w:t>June 30</w:t>
      </w:r>
      <w:r w:rsidR="00676C4E" w:rsidRPr="00542334">
        <w:rPr>
          <w:rFonts w:ascii="Angsana New" w:hAnsi="Angsana New"/>
          <w:sz w:val="28"/>
          <w:szCs w:val="28"/>
        </w:rPr>
        <w:t xml:space="preserve">, </w:t>
      </w:r>
      <w:proofErr w:type="gramStart"/>
      <w:r w:rsidR="002A59D5" w:rsidRPr="00542334">
        <w:rPr>
          <w:rFonts w:ascii="Angsana New" w:hAnsi="Angsana New"/>
          <w:sz w:val="28"/>
          <w:szCs w:val="28"/>
        </w:rPr>
        <w:t>202</w:t>
      </w:r>
      <w:r w:rsidR="00676C4E" w:rsidRPr="00542334">
        <w:rPr>
          <w:rFonts w:ascii="Angsana New" w:hAnsi="Angsana New"/>
          <w:sz w:val="28"/>
          <w:szCs w:val="28"/>
        </w:rPr>
        <w:t>5</w:t>
      </w:r>
      <w:proofErr w:type="gramEnd"/>
      <w:r w:rsidR="00A02405" w:rsidRPr="00542334">
        <w:rPr>
          <w:rFonts w:ascii="Angsana New" w:hAnsi="Angsana New"/>
          <w:sz w:val="28"/>
          <w:szCs w:val="28"/>
        </w:rPr>
        <w:t xml:space="preserve"> </w:t>
      </w:r>
      <w:r w:rsidRPr="00542334">
        <w:rPr>
          <w:rFonts w:ascii="Angsana New" w:hAnsi="Angsana New"/>
          <w:sz w:val="28"/>
          <w:szCs w:val="28"/>
        </w:rPr>
        <w:t xml:space="preserve">are </w:t>
      </w:r>
      <w:proofErr w:type="spellStart"/>
      <w:r w:rsidR="00610756" w:rsidRPr="00542334">
        <w:rPr>
          <w:rFonts w:ascii="Angsana New" w:hAnsi="Angsana New"/>
          <w:sz w:val="28"/>
          <w:szCs w:val="28"/>
        </w:rPr>
        <w:t>summari</w:t>
      </w:r>
      <w:r w:rsidR="00551838">
        <w:rPr>
          <w:rFonts w:ascii="Angsana New" w:hAnsi="Angsana New"/>
          <w:sz w:val="28"/>
          <w:szCs w:val="28"/>
        </w:rPr>
        <w:t>s</w:t>
      </w:r>
      <w:r w:rsidR="00610756" w:rsidRPr="00542334">
        <w:rPr>
          <w:rFonts w:ascii="Angsana New" w:hAnsi="Angsana New"/>
          <w:sz w:val="28"/>
          <w:szCs w:val="28"/>
        </w:rPr>
        <w:t>ed</w:t>
      </w:r>
      <w:proofErr w:type="spellEnd"/>
      <w:r w:rsidRPr="00542334">
        <w:rPr>
          <w:rFonts w:ascii="Angsana New" w:hAnsi="Angsana New"/>
          <w:sz w:val="28"/>
          <w:szCs w:val="28"/>
        </w:rPr>
        <w:t xml:space="preserve"> below. </w:t>
      </w:r>
    </w:p>
    <w:tbl>
      <w:tblPr>
        <w:tblStyle w:val="TableGrid"/>
        <w:tblW w:w="8993"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4" w:type="dxa"/>
          <w:right w:w="14" w:type="dxa"/>
        </w:tblCellMar>
        <w:tblLook w:val="04A0" w:firstRow="1" w:lastRow="0" w:firstColumn="1" w:lastColumn="0" w:noHBand="0" w:noVBand="1"/>
      </w:tblPr>
      <w:tblGrid>
        <w:gridCol w:w="5213"/>
        <w:gridCol w:w="90"/>
        <w:gridCol w:w="1800"/>
        <w:gridCol w:w="90"/>
        <w:gridCol w:w="1800"/>
      </w:tblGrid>
      <w:tr w:rsidR="00C10BC6" w:rsidRPr="00542334" w14:paraId="05D317A6" w14:textId="77777777" w:rsidTr="00FE173C">
        <w:trPr>
          <w:trHeight w:val="389"/>
        </w:trPr>
        <w:tc>
          <w:tcPr>
            <w:tcW w:w="5213" w:type="dxa"/>
          </w:tcPr>
          <w:p w14:paraId="256691FB" w14:textId="77777777" w:rsidR="00C10BC6" w:rsidRPr="00542334" w:rsidRDefault="00C10BC6" w:rsidP="00ED4B63">
            <w:pPr>
              <w:ind w:hanging="16"/>
              <w:jc w:val="right"/>
              <w:rPr>
                <w:rFonts w:ascii="Angsana New" w:hAnsi="Angsana New"/>
                <w:sz w:val="28"/>
                <w:szCs w:val="28"/>
              </w:rPr>
            </w:pPr>
          </w:p>
        </w:tc>
        <w:tc>
          <w:tcPr>
            <w:tcW w:w="90" w:type="dxa"/>
          </w:tcPr>
          <w:p w14:paraId="6AFB011B" w14:textId="77777777" w:rsidR="00C10BC6" w:rsidRPr="00542334" w:rsidRDefault="00C10BC6" w:rsidP="00ED4B63">
            <w:pPr>
              <w:ind w:hanging="16"/>
              <w:jc w:val="right"/>
              <w:rPr>
                <w:rFonts w:ascii="Angsana New" w:hAnsi="Angsana New"/>
                <w:sz w:val="28"/>
                <w:szCs w:val="28"/>
              </w:rPr>
            </w:pPr>
          </w:p>
        </w:tc>
        <w:tc>
          <w:tcPr>
            <w:tcW w:w="3690" w:type="dxa"/>
            <w:gridSpan w:val="3"/>
          </w:tcPr>
          <w:p w14:paraId="1941A13B" w14:textId="456C2FD3" w:rsidR="00C10BC6" w:rsidRPr="00542334" w:rsidRDefault="00C10BC6" w:rsidP="00ED4B63">
            <w:pPr>
              <w:ind w:hanging="16"/>
              <w:jc w:val="right"/>
              <w:rPr>
                <w:rFonts w:ascii="Angsana New" w:hAnsi="Angsana New"/>
                <w:b/>
                <w:bCs/>
                <w:sz w:val="28"/>
                <w:szCs w:val="28"/>
              </w:rPr>
            </w:pPr>
            <w:r w:rsidRPr="00542334">
              <w:rPr>
                <w:rFonts w:ascii="Angsana New" w:hAnsi="Angsana New"/>
                <w:b/>
                <w:bCs/>
                <w:sz w:val="28"/>
                <w:szCs w:val="28"/>
              </w:rPr>
              <w:t>(Unit: Thousand Baht)</w:t>
            </w:r>
          </w:p>
        </w:tc>
      </w:tr>
      <w:tr w:rsidR="00ED4B63" w:rsidRPr="00542334" w14:paraId="5C3FDC89" w14:textId="77777777" w:rsidTr="00FE173C">
        <w:trPr>
          <w:trHeight w:val="379"/>
        </w:trPr>
        <w:tc>
          <w:tcPr>
            <w:tcW w:w="5213" w:type="dxa"/>
          </w:tcPr>
          <w:p w14:paraId="0E3EF7AA" w14:textId="77777777" w:rsidR="00ED4B63" w:rsidRPr="00542334" w:rsidRDefault="00ED4B63" w:rsidP="00ED4B63">
            <w:pPr>
              <w:ind w:hanging="16"/>
              <w:jc w:val="both"/>
              <w:rPr>
                <w:rFonts w:ascii="Angsana New" w:hAnsi="Angsana New"/>
                <w:sz w:val="28"/>
                <w:szCs w:val="28"/>
              </w:rPr>
            </w:pPr>
          </w:p>
        </w:tc>
        <w:tc>
          <w:tcPr>
            <w:tcW w:w="90" w:type="dxa"/>
          </w:tcPr>
          <w:p w14:paraId="20AFE101" w14:textId="77777777" w:rsidR="00ED4B63" w:rsidRPr="00542334" w:rsidRDefault="00ED4B63" w:rsidP="00ED4B63">
            <w:pPr>
              <w:ind w:hanging="16"/>
              <w:jc w:val="both"/>
              <w:rPr>
                <w:rFonts w:ascii="Angsana New" w:hAnsi="Angsana New"/>
                <w:sz w:val="28"/>
                <w:szCs w:val="28"/>
              </w:rPr>
            </w:pPr>
          </w:p>
        </w:tc>
        <w:tc>
          <w:tcPr>
            <w:tcW w:w="1800" w:type="dxa"/>
            <w:tcBorders>
              <w:bottom w:val="single" w:sz="4" w:space="0" w:color="auto"/>
            </w:tcBorders>
          </w:tcPr>
          <w:p w14:paraId="3B691CC5" w14:textId="77777777" w:rsidR="00ED4B63" w:rsidRPr="00542334" w:rsidRDefault="00ED4B63" w:rsidP="00ED4B63">
            <w:pPr>
              <w:ind w:hanging="16"/>
              <w:jc w:val="center"/>
              <w:rPr>
                <w:rFonts w:ascii="Angsana New" w:hAnsi="Angsana New"/>
                <w:b/>
                <w:bCs/>
                <w:sz w:val="28"/>
                <w:szCs w:val="28"/>
              </w:rPr>
            </w:pPr>
            <w:r w:rsidRPr="00542334">
              <w:rPr>
                <w:rFonts w:ascii="Angsana New" w:hAnsi="Angsana New"/>
                <w:b/>
                <w:bCs/>
                <w:sz w:val="28"/>
                <w:szCs w:val="28"/>
              </w:rPr>
              <w:t>Consolidated</w:t>
            </w:r>
          </w:p>
          <w:p w14:paraId="1657B3F4" w14:textId="4A8178D3" w:rsidR="00ED4B63" w:rsidRPr="00542334" w:rsidRDefault="00ED4B63" w:rsidP="00ED4B63">
            <w:pPr>
              <w:ind w:hanging="16"/>
              <w:jc w:val="center"/>
              <w:rPr>
                <w:rFonts w:ascii="Angsana New" w:hAnsi="Angsana New"/>
                <w:b/>
                <w:bCs/>
                <w:sz w:val="28"/>
                <w:szCs w:val="28"/>
              </w:rPr>
            </w:pPr>
            <w:r w:rsidRPr="00542334">
              <w:rPr>
                <w:rFonts w:ascii="Angsana New" w:hAnsi="Angsana New"/>
                <w:b/>
                <w:bCs/>
                <w:sz w:val="28"/>
                <w:szCs w:val="28"/>
              </w:rPr>
              <w:t>financial statements</w:t>
            </w:r>
          </w:p>
        </w:tc>
        <w:tc>
          <w:tcPr>
            <w:tcW w:w="90" w:type="dxa"/>
          </w:tcPr>
          <w:p w14:paraId="3D9F4589" w14:textId="77777777" w:rsidR="00ED4B63" w:rsidRPr="00542334" w:rsidRDefault="00ED4B63" w:rsidP="00ED4B63">
            <w:pPr>
              <w:ind w:hanging="16"/>
              <w:jc w:val="center"/>
              <w:rPr>
                <w:rFonts w:ascii="Angsana New" w:hAnsi="Angsana New"/>
                <w:b/>
                <w:bCs/>
                <w:sz w:val="28"/>
                <w:szCs w:val="28"/>
              </w:rPr>
            </w:pPr>
          </w:p>
        </w:tc>
        <w:tc>
          <w:tcPr>
            <w:tcW w:w="1800" w:type="dxa"/>
            <w:tcBorders>
              <w:bottom w:val="single" w:sz="4" w:space="0" w:color="auto"/>
            </w:tcBorders>
          </w:tcPr>
          <w:p w14:paraId="223B6935" w14:textId="26E67F3C" w:rsidR="00ED4B63" w:rsidRPr="00542334" w:rsidRDefault="00ED4B63" w:rsidP="00ED4B63">
            <w:pPr>
              <w:ind w:hanging="16"/>
              <w:jc w:val="center"/>
              <w:rPr>
                <w:rFonts w:ascii="Angsana New" w:hAnsi="Angsana New"/>
                <w:b/>
                <w:bCs/>
                <w:sz w:val="28"/>
                <w:szCs w:val="28"/>
              </w:rPr>
            </w:pPr>
            <w:r w:rsidRPr="00542334">
              <w:rPr>
                <w:rFonts w:ascii="Angsana New" w:hAnsi="Angsana New"/>
                <w:b/>
                <w:bCs/>
                <w:sz w:val="28"/>
                <w:szCs w:val="28"/>
              </w:rPr>
              <w:t>Separate</w:t>
            </w:r>
            <w:r w:rsidRPr="00542334">
              <w:rPr>
                <w:rFonts w:ascii="Angsana New" w:hAnsi="Angsana New"/>
                <w:b/>
                <w:bCs/>
                <w:sz w:val="28"/>
                <w:szCs w:val="28"/>
              </w:rPr>
              <w:br/>
              <w:t xml:space="preserve"> financial statements</w:t>
            </w:r>
          </w:p>
        </w:tc>
      </w:tr>
      <w:tr w:rsidR="00ED4B63" w:rsidRPr="00542334" w14:paraId="01751248" w14:textId="77777777" w:rsidTr="00C10BC6">
        <w:trPr>
          <w:trHeight w:val="369"/>
        </w:trPr>
        <w:tc>
          <w:tcPr>
            <w:tcW w:w="5213" w:type="dxa"/>
            <w:vAlign w:val="bottom"/>
          </w:tcPr>
          <w:p w14:paraId="18FC5C26" w14:textId="0BA8DCBD" w:rsidR="00ED4B63" w:rsidRPr="00542334" w:rsidRDefault="00ED4B63" w:rsidP="00ED4B63">
            <w:pPr>
              <w:ind w:hanging="16"/>
              <w:jc w:val="both"/>
              <w:rPr>
                <w:rFonts w:ascii="Angsana New" w:hAnsi="Angsana New"/>
                <w:sz w:val="28"/>
                <w:szCs w:val="28"/>
              </w:rPr>
            </w:pPr>
            <w:r w:rsidRPr="00542334">
              <w:rPr>
                <w:rFonts w:ascii="Angsana New" w:hAnsi="Angsana New"/>
                <w:b/>
                <w:bCs/>
                <w:sz w:val="28"/>
                <w:szCs w:val="28"/>
              </w:rPr>
              <w:t xml:space="preserve">Balance as </w:t>
            </w:r>
            <w:proofErr w:type="gramStart"/>
            <w:r w:rsidRPr="00542334">
              <w:rPr>
                <w:rFonts w:ascii="Angsana New" w:hAnsi="Angsana New"/>
                <w:b/>
                <w:bCs/>
                <w:sz w:val="28"/>
                <w:szCs w:val="28"/>
              </w:rPr>
              <w:t>at</w:t>
            </w:r>
            <w:proofErr w:type="gramEnd"/>
            <w:r w:rsidRPr="00542334">
              <w:rPr>
                <w:rFonts w:ascii="Angsana New" w:hAnsi="Angsana New"/>
                <w:b/>
                <w:bCs/>
                <w:sz w:val="28"/>
                <w:szCs w:val="28"/>
              </w:rPr>
              <w:t xml:space="preserve"> January 1, 2025</w:t>
            </w:r>
          </w:p>
        </w:tc>
        <w:tc>
          <w:tcPr>
            <w:tcW w:w="90" w:type="dxa"/>
          </w:tcPr>
          <w:p w14:paraId="2467D242" w14:textId="77777777" w:rsidR="00ED4B63" w:rsidRPr="00542334" w:rsidRDefault="00ED4B63" w:rsidP="00ED4B63">
            <w:pPr>
              <w:ind w:hanging="16"/>
              <w:jc w:val="both"/>
              <w:rPr>
                <w:rFonts w:ascii="Angsana New" w:hAnsi="Angsana New"/>
                <w:sz w:val="28"/>
                <w:szCs w:val="28"/>
              </w:rPr>
            </w:pPr>
          </w:p>
        </w:tc>
        <w:tc>
          <w:tcPr>
            <w:tcW w:w="1800" w:type="dxa"/>
            <w:tcBorders>
              <w:top w:val="single" w:sz="4" w:space="0" w:color="auto"/>
            </w:tcBorders>
            <w:vAlign w:val="bottom"/>
          </w:tcPr>
          <w:p w14:paraId="3DF9E726" w14:textId="77777777" w:rsidR="00ED4B63" w:rsidRPr="00542334" w:rsidRDefault="00ED4B63" w:rsidP="00ED4B63">
            <w:pPr>
              <w:overflowPunct/>
              <w:autoSpaceDE/>
              <w:autoSpaceDN/>
              <w:adjustRightInd/>
              <w:ind w:left="610" w:right="90"/>
              <w:jc w:val="right"/>
              <w:textAlignment w:val="auto"/>
              <w:rPr>
                <w:rFonts w:ascii="Angsana New" w:hAnsi="Angsana New"/>
                <w:b/>
                <w:bCs/>
                <w:sz w:val="28"/>
                <w:szCs w:val="28"/>
              </w:rPr>
            </w:pPr>
            <w:r w:rsidRPr="00542334">
              <w:rPr>
                <w:rFonts w:ascii="Angsana New" w:hAnsi="Angsana New"/>
                <w:b/>
                <w:bCs/>
                <w:sz w:val="28"/>
                <w:szCs w:val="28"/>
              </w:rPr>
              <w:t>3,019,010</w:t>
            </w:r>
          </w:p>
        </w:tc>
        <w:tc>
          <w:tcPr>
            <w:tcW w:w="90" w:type="dxa"/>
            <w:vAlign w:val="bottom"/>
          </w:tcPr>
          <w:p w14:paraId="372566FC" w14:textId="77777777" w:rsidR="00ED4B63" w:rsidRPr="00542334" w:rsidRDefault="00ED4B63" w:rsidP="00ED4B63">
            <w:pPr>
              <w:ind w:hanging="16"/>
              <w:jc w:val="right"/>
              <w:rPr>
                <w:rFonts w:ascii="Angsana New" w:hAnsi="Angsana New"/>
                <w:sz w:val="28"/>
                <w:szCs w:val="28"/>
              </w:rPr>
            </w:pPr>
          </w:p>
        </w:tc>
        <w:tc>
          <w:tcPr>
            <w:tcW w:w="1800" w:type="dxa"/>
            <w:tcBorders>
              <w:top w:val="single" w:sz="4" w:space="0" w:color="auto"/>
            </w:tcBorders>
            <w:vAlign w:val="bottom"/>
          </w:tcPr>
          <w:p w14:paraId="30ECA4A5" w14:textId="6238BEE6" w:rsidR="00ED4B63" w:rsidRPr="00542334" w:rsidRDefault="00ED4B63" w:rsidP="00ED4B63">
            <w:pPr>
              <w:overflowPunct/>
              <w:autoSpaceDE/>
              <w:autoSpaceDN/>
              <w:adjustRightInd/>
              <w:ind w:left="610" w:right="90"/>
              <w:jc w:val="right"/>
              <w:textAlignment w:val="auto"/>
              <w:rPr>
                <w:rFonts w:ascii="Angsana New" w:hAnsi="Angsana New"/>
                <w:b/>
                <w:bCs/>
                <w:sz w:val="28"/>
                <w:szCs w:val="28"/>
              </w:rPr>
            </w:pPr>
            <w:r w:rsidRPr="00542334">
              <w:rPr>
                <w:rFonts w:ascii="Angsana New" w:hAnsi="Angsana New"/>
                <w:b/>
                <w:bCs/>
                <w:sz w:val="28"/>
                <w:szCs w:val="28"/>
              </w:rPr>
              <w:t>3,020,</w:t>
            </w:r>
            <w:r w:rsidR="00E16E48" w:rsidRPr="00542334">
              <w:rPr>
                <w:rFonts w:ascii="Angsana New" w:hAnsi="Angsana New"/>
                <w:b/>
                <w:bCs/>
                <w:sz w:val="28"/>
                <w:szCs w:val="28"/>
              </w:rPr>
              <w:t>80</w:t>
            </w:r>
            <w:r w:rsidRPr="00542334">
              <w:rPr>
                <w:rFonts w:ascii="Angsana New" w:hAnsi="Angsana New"/>
                <w:b/>
                <w:bCs/>
                <w:sz w:val="28"/>
                <w:szCs w:val="28"/>
              </w:rPr>
              <w:t>3</w:t>
            </w:r>
          </w:p>
        </w:tc>
      </w:tr>
      <w:tr w:rsidR="003E56AC" w:rsidRPr="00542334" w14:paraId="422F4E16" w14:textId="77777777" w:rsidTr="003E56AC">
        <w:trPr>
          <w:trHeight w:val="379"/>
        </w:trPr>
        <w:tc>
          <w:tcPr>
            <w:tcW w:w="5213" w:type="dxa"/>
            <w:vAlign w:val="bottom"/>
          </w:tcPr>
          <w:p w14:paraId="034AFA73" w14:textId="046E0AF2" w:rsidR="003E56AC" w:rsidRPr="00542334" w:rsidRDefault="003E56AC" w:rsidP="003E56AC">
            <w:pPr>
              <w:ind w:hanging="16"/>
              <w:jc w:val="both"/>
              <w:rPr>
                <w:rFonts w:ascii="Angsana New" w:hAnsi="Angsana New"/>
                <w:sz w:val="28"/>
                <w:szCs w:val="28"/>
              </w:rPr>
            </w:pPr>
            <w:r w:rsidRPr="00542334">
              <w:rPr>
                <w:rFonts w:ascii="Angsana New" w:hAnsi="Angsana New"/>
                <w:sz w:val="28"/>
                <w:szCs w:val="28"/>
              </w:rPr>
              <w:t xml:space="preserve">Repayment during the period </w:t>
            </w:r>
          </w:p>
        </w:tc>
        <w:tc>
          <w:tcPr>
            <w:tcW w:w="90" w:type="dxa"/>
          </w:tcPr>
          <w:p w14:paraId="6E76BA49" w14:textId="77777777" w:rsidR="003E56AC" w:rsidRPr="00542334" w:rsidRDefault="003E56AC" w:rsidP="003E56AC">
            <w:pPr>
              <w:ind w:hanging="16"/>
              <w:jc w:val="both"/>
              <w:rPr>
                <w:rFonts w:ascii="Angsana New" w:hAnsi="Angsana New"/>
                <w:sz w:val="28"/>
                <w:szCs w:val="28"/>
              </w:rPr>
            </w:pPr>
          </w:p>
        </w:tc>
        <w:tc>
          <w:tcPr>
            <w:tcW w:w="1800" w:type="dxa"/>
            <w:vAlign w:val="bottom"/>
          </w:tcPr>
          <w:p w14:paraId="5BD563CF" w14:textId="28530B12" w:rsidR="003E56AC" w:rsidRPr="00542334" w:rsidRDefault="003E56AC" w:rsidP="003E56AC">
            <w:pPr>
              <w:overflowPunct/>
              <w:autoSpaceDE/>
              <w:autoSpaceDN/>
              <w:adjustRightInd/>
              <w:ind w:left="43" w:right="37"/>
              <w:jc w:val="right"/>
              <w:textAlignment w:val="auto"/>
              <w:rPr>
                <w:rFonts w:ascii="Angsana New" w:hAnsi="Angsana New"/>
                <w:sz w:val="28"/>
                <w:szCs w:val="28"/>
              </w:rPr>
            </w:pPr>
            <w:r w:rsidRPr="00542334">
              <w:rPr>
                <w:rFonts w:ascii="Angsana New" w:hAnsi="Angsana New"/>
                <w:sz w:val="28"/>
                <w:szCs w:val="28"/>
              </w:rPr>
              <w:t>(69,427)</w:t>
            </w:r>
          </w:p>
        </w:tc>
        <w:tc>
          <w:tcPr>
            <w:tcW w:w="90" w:type="dxa"/>
            <w:vAlign w:val="bottom"/>
          </w:tcPr>
          <w:p w14:paraId="2462F343" w14:textId="77777777" w:rsidR="003E56AC" w:rsidRPr="00542334" w:rsidRDefault="003E56AC" w:rsidP="003E56AC">
            <w:pPr>
              <w:ind w:hanging="16"/>
              <w:jc w:val="right"/>
              <w:rPr>
                <w:rFonts w:ascii="Angsana New" w:hAnsi="Angsana New"/>
                <w:sz w:val="28"/>
                <w:szCs w:val="28"/>
              </w:rPr>
            </w:pPr>
          </w:p>
        </w:tc>
        <w:tc>
          <w:tcPr>
            <w:tcW w:w="1800" w:type="dxa"/>
            <w:vAlign w:val="bottom"/>
          </w:tcPr>
          <w:p w14:paraId="031B1CDF" w14:textId="254EFF71" w:rsidR="003E56AC" w:rsidRPr="00542334" w:rsidRDefault="003E56AC" w:rsidP="003E56AC">
            <w:pPr>
              <w:overflowPunct/>
              <w:autoSpaceDE/>
              <w:autoSpaceDN/>
              <w:adjustRightInd/>
              <w:ind w:left="43" w:right="37"/>
              <w:jc w:val="right"/>
              <w:textAlignment w:val="auto"/>
              <w:rPr>
                <w:rFonts w:ascii="Angsana New" w:hAnsi="Angsana New"/>
                <w:sz w:val="28"/>
                <w:szCs w:val="28"/>
              </w:rPr>
            </w:pPr>
            <w:r w:rsidRPr="00542334">
              <w:rPr>
                <w:rFonts w:ascii="Angsana New" w:hAnsi="Angsana New"/>
                <w:sz w:val="28"/>
                <w:szCs w:val="28"/>
              </w:rPr>
              <w:t>(69,427)</w:t>
            </w:r>
          </w:p>
        </w:tc>
      </w:tr>
      <w:tr w:rsidR="003E56AC" w:rsidRPr="00542334" w14:paraId="64B3EBF6" w14:textId="77777777" w:rsidTr="003E56AC">
        <w:trPr>
          <w:trHeight w:val="379"/>
        </w:trPr>
        <w:tc>
          <w:tcPr>
            <w:tcW w:w="5213" w:type="dxa"/>
            <w:vAlign w:val="bottom"/>
          </w:tcPr>
          <w:p w14:paraId="2BD368E1" w14:textId="6CD63454" w:rsidR="003E56AC" w:rsidRPr="00542334" w:rsidRDefault="003E56AC" w:rsidP="003E56AC">
            <w:pPr>
              <w:ind w:hanging="16"/>
              <w:jc w:val="both"/>
              <w:rPr>
                <w:rFonts w:ascii="Angsana New" w:hAnsi="Angsana New"/>
                <w:sz w:val="28"/>
                <w:szCs w:val="28"/>
              </w:rPr>
            </w:pPr>
            <w:r w:rsidRPr="00542334">
              <w:rPr>
                <w:rFonts w:ascii="Angsana New" w:hAnsi="Angsana New"/>
                <w:sz w:val="28"/>
                <w:szCs w:val="28"/>
              </w:rPr>
              <w:t>Debentures costs for extension maturity date</w:t>
            </w:r>
          </w:p>
        </w:tc>
        <w:tc>
          <w:tcPr>
            <w:tcW w:w="90" w:type="dxa"/>
          </w:tcPr>
          <w:p w14:paraId="686B43C5" w14:textId="77777777" w:rsidR="003E56AC" w:rsidRPr="00542334" w:rsidRDefault="003E56AC" w:rsidP="003E56AC">
            <w:pPr>
              <w:ind w:hanging="16"/>
              <w:jc w:val="both"/>
              <w:rPr>
                <w:rFonts w:ascii="Angsana New" w:hAnsi="Angsana New"/>
                <w:sz w:val="28"/>
                <w:szCs w:val="28"/>
              </w:rPr>
            </w:pPr>
          </w:p>
        </w:tc>
        <w:tc>
          <w:tcPr>
            <w:tcW w:w="1800" w:type="dxa"/>
            <w:vAlign w:val="bottom"/>
          </w:tcPr>
          <w:p w14:paraId="7613DA11" w14:textId="14DC695D" w:rsidR="003E56AC" w:rsidRPr="00542334" w:rsidRDefault="003E56AC" w:rsidP="003E56AC">
            <w:pPr>
              <w:overflowPunct/>
              <w:autoSpaceDE/>
              <w:autoSpaceDN/>
              <w:adjustRightInd/>
              <w:ind w:left="43" w:right="37"/>
              <w:jc w:val="right"/>
              <w:textAlignment w:val="auto"/>
              <w:rPr>
                <w:rFonts w:ascii="Angsana New" w:hAnsi="Angsana New"/>
                <w:sz w:val="28"/>
                <w:szCs w:val="28"/>
              </w:rPr>
            </w:pPr>
            <w:r w:rsidRPr="00542334">
              <w:rPr>
                <w:rFonts w:ascii="Angsana New" w:hAnsi="Angsana New"/>
                <w:sz w:val="28"/>
                <w:szCs w:val="28"/>
              </w:rPr>
              <w:t>(15,923)</w:t>
            </w:r>
          </w:p>
        </w:tc>
        <w:tc>
          <w:tcPr>
            <w:tcW w:w="90" w:type="dxa"/>
            <w:vAlign w:val="bottom"/>
          </w:tcPr>
          <w:p w14:paraId="72A1C7E4" w14:textId="77777777" w:rsidR="003E56AC" w:rsidRPr="00542334" w:rsidRDefault="003E56AC" w:rsidP="003E56AC">
            <w:pPr>
              <w:ind w:hanging="16"/>
              <w:jc w:val="right"/>
              <w:rPr>
                <w:rFonts w:ascii="Angsana New" w:hAnsi="Angsana New"/>
                <w:sz w:val="28"/>
                <w:szCs w:val="28"/>
              </w:rPr>
            </w:pPr>
          </w:p>
        </w:tc>
        <w:tc>
          <w:tcPr>
            <w:tcW w:w="1800" w:type="dxa"/>
            <w:vAlign w:val="bottom"/>
          </w:tcPr>
          <w:p w14:paraId="437E70A3" w14:textId="62AA5CC1" w:rsidR="003E56AC" w:rsidRPr="00542334" w:rsidRDefault="003E56AC" w:rsidP="003E56AC">
            <w:pPr>
              <w:overflowPunct/>
              <w:autoSpaceDE/>
              <w:autoSpaceDN/>
              <w:adjustRightInd/>
              <w:ind w:left="43" w:right="37"/>
              <w:jc w:val="right"/>
              <w:textAlignment w:val="auto"/>
              <w:rPr>
                <w:rFonts w:ascii="Angsana New" w:hAnsi="Angsana New"/>
                <w:sz w:val="28"/>
                <w:szCs w:val="28"/>
              </w:rPr>
            </w:pPr>
            <w:r w:rsidRPr="00542334">
              <w:rPr>
                <w:rFonts w:ascii="Angsana New" w:hAnsi="Angsana New"/>
                <w:sz w:val="28"/>
                <w:szCs w:val="28"/>
              </w:rPr>
              <w:t>(15,923)</w:t>
            </w:r>
          </w:p>
        </w:tc>
      </w:tr>
      <w:tr w:rsidR="003E56AC" w:rsidRPr="00542334" w14:paraId="146871C2" w14:textId="77777777" w:rsidTr="003E56AC">
        <w:trPr>
          <w:trHeight w:val="379"/>
        </w:trPr>
        <w:tc>
          <w:tcPr>
            <w:tcW w:w="5213" w:type="dxa"/>
          </w:tcPr>
          <w:p w14:paraId="657038E5" w14:textId="20BE5F76" w:rsidR="003E56AC" w:rsidRPr="00542334" w:rsidRDefault="003E56AC" w:rsidP="003E56AC">
            <w:pPr>
              <w:ind w:hanging="16"/>
              <w:jc w:val="both"/>
              <w:rPr>
                <w:rFonts w:ascii="Angsana New" w:hAnsi="Angsana New"/>
                <w:sz w:val="28"/>
                <w:szCs w:val="28"/>
              </w:rPr>
            </w:pPr>
            <w:proofErr w:type="spellStart"/>
            <w:r w:rsidRPr="00542334">
              <w:rPr>
                <w:rFonts w:ascii="Angsana New" w:hAnsi="Angsana New"/>
                <w:sz w:val="28"/>
                <w:szCs w:val="28"/>
              </w:rPr>
              <w:t>Amortisation</w:t>
            </w:r>
            <w:proofErr w:type="spellEnd"/>
            <w:r w:rsidRPr="00542334">
              <w:rPr>
                <w:rFonts w:ascii="Angsana New" w:hAnsi="Angsana New"/>
                <w:sz w:val="28"/>
                <w:szCs w:val="28"/>
              </w:rPr>
              <w:t xml:space="preserve"> of deferred debentures costs for extension maturity date </w:t>
            </w:r>
          </w:p>
        </w:tc>
        <w:tc>
          <w:tcPr>
            <w:tcW w:w="90" w:type="dxa"/>
          </w:tcPr>
          <w:p w14:paraId="1D43A50D" w14:textId="77777777" w:rsidR="003E56AC" w:rsidRPr="00542334" w:rsidRDefault="003E56AC" w:rsidP="003E56AC">
            <w:pPr>
              <w:ind w:hanging="16"/>
              <w:jc w:val="both"/>
              <w:rPr>
                <w:rFonts w:ascii="Angsana New" w:hAnsi="Angsana New"/>
                <w:sz w:val="28"/>
                <w:szCs w:val="28"/>
              </w:rPr>
            </w:pPr>
          </w:p>
        </w:tc>
        <w:tc>
          <w:tcPr>
            <w:tcW w:w="1800" w:type="dxa"/>
            <w:tcBorders>
              <w:bottom w:val="single" w:sz="4" w:space="0" w:color="auto"/>
            </w:tcBorders>
            <w:vAlign w:val="bottom"/>
          </w:tcPr>
          <w:p w14:paraId="471FA0DD" w14:textId="44B31E80" w:rsidR="003E56AC" w:rsidRPr="00542334" w:rsidRDefault="003E56AC" w:rsidP="003E56AC">
            <w:pPr>
              <w:overflowPunct/>
              <w:autoSpaceDE/>
              <w:autoSpaceDN/>
              <w:adjustRightInd/>
              <w:ind w:left="610" w:right="90"/>
              <w:jc w:val="right"/>
              <w:textAlignment w:val="auto"/>
              <w:rPr>
                <w:rFonts w:ascii="Angsana New" w:hAnsi="Angsana New"/>
                <w:sz w:val="28"/>
                <w:szCs w:val="28"/>
              </w:rPr>
            </w:pPr>
            <w:r w:rsidRPr="00542334">
              <w:rPr>
                <w:rFonts w:ascii="Angsana New" w:hAnsi="Angsana New"/>
                <w:sz w:val="28"/>
                <w:szCs w:val="28"/>
              </w:rPr>
              <w:t>10,22</w:t>
            </w:r>
            <w:r w:rsidR="00D029B9">
              <w:rPr>
                <w:rFonts w:ascii="Angsana New" w:hAnsi="Angsana New"/>
                <w:sz w:val="28"/>
                <w:szCs w:val="28"/>
              </w:rPr>
              <w:t>5</w:t>
            </w:r>
          </w:p>
        </w:tc>
        <w:tc>
          <w:tcPr>
            <w:tcW w:w="90" w:type="dxa"/>
            <w:vAlign w:val="bottom"/>
          </w:tcPr>
          <w:p w14:paraId="236B2085" w14:textId="77777777" w:rsidR="003E56AC" w:rsidRPr="00542334" w:rsidRDefault="003E56AC" w:rsidP="003E56AC">
            <w:pPr>
              <w:ind w:hanging="16"/>
              <w:jc w:val="right"/>
              <w:rPr>
                <w:rFonts w:ascii="Angsana New" w:hAnsi="Angsana New"/>
                <w:sz w:val="28"/>
                <w:szCs w:val="28"/>
              </w:rPr>
            </w:pPr>
          </w:p>
        </w:tc>
        <w:tc>
          <w:tcPr>
            <w:tcW w:w="1800" w:type="dxa"/>
            <w:tcBorders>
              <w:bottom w:val="single" w:sz="4" w:space="0" w:color="auto"/>
            </w:tcBorders>
            <w:vAlign w:val="bottom"/>
          </w:tcPr>
          <w:p w14:paraId="5FCB46D0" w14:textId="62E284DF" w:rsidR="003E56AC" w:rsidRPr="00542334" w:rsidRDefault="003E56AC" w:rsidP="003E56AC">
            <w:pPr>
              <w:overflowPunct/>
              <w:autoSpaceDE/>
              <w:autoSpaceDN/>
              <w:adjustRightInd/>
              <w:ind w:left="610" w:right="90"/>
              <w:jc w:val="right"/>
              <w:textAlignment w:val="auto"/>
              <w:rPr>
                <w:rFonts w:ascii="Angsana New" w:hAnsi="Angsana New"/>
                <w:sz w:val="28"/>
                <w:szCs w:val="28"/>
              </w:rPr>
            </w:pPr>
            <w:r w:rsidRPr="00542334">
              <w:rPr>
                <w:rFonts w:ascii="Angsana New" w:hAnsi="Angsana New"/>
                <w:sz w:val="28"/>
                <w:szCs w:val="28"/>
              </w:rPr>
              <w:t>10,22</w:t>
            </w:r>
            <w:r w:rsidR="00400BCE">
              <w:rPr>
                <w:rFonts w:ascii="Angsana New" w:hAnsi="Angsana New"/>
                <w:sz w:val="28"/>
                <w:szCs w:val="28"/>
              </w:rPr>
              <w:t>5</w:t>
            </w:r>
          </w:p>
        </w:tc>
      </w:tr>
      <w:tr w:rsidR="003E56AC" w:rsidRPr="00542334" w14:paraId="7C8759C6" w14:textId="77777777" w:rsidTr="003E56AC">
        <w:trPr>
          <w:trHeight w:val="379"/>
        </w:trPr>
        <w:tc>
          <w:tcPr>
            <w:tcW w:w="5213" w:type="dxa"/>
            <w:vAlign w:val="bottom"/>
          </w:tcPr>
          <w:p w14:paraId="05E0CAF0" w14:textId="044EA723" w:rsidR="003E56AC" w:rsidRPr="00542334" w:rsidRDefault="003E56AC" w:rsidP="003E56AC">
            <w:pPr>
              <w:ind w:hanging="16"/>
              <w:jc w:val="both"/>
              <w:rPr>
                <w:rFonts w:ascii="Angsana New" w:hAnsi="Angsana New"/>
                <w:sz w:val="28"/>
                <w:szCs w:val="28"/>
              </w:rPr>
            </w:pPr>
            <w:r w:rsidRPr="00542334">
              <w:rPr>
                <w:rFonts w:ascii="Angsana New" w:hAnsi="Angsana New"/>
                <w:b/>
                <w:bCs/>
                <w:sz w:val="28"/>
                <w:szCs w:val="28"/>
              </w:rPr>
              <w:t xml:space="preserve">Balance as </w:t>
            </w:r>
            <w:proofErr w:type="gramStart"/>
            <w:r w:rsidRPr="00542334">
              <w:rPr>
                <w:rFonts w:ascii="Angsana New" w:hAnsi="Angsana New"/>
                <w:b/>
                <w:bCs/>
                <w:sz w:val="28"/>
                <w:szCs w:val="28"/>
              </w:rPr>
              <w:t>at</w:t>
            </w:r>
            <w:proofErr w:type="gramEnd"/>
            <w:r w:rsidRPr="00542334">
              <w:rPr>
                <w:rFonts w:ascii="Angsana New" w:hAnsi="Angsana New"/>
                <w:b/>
                <w:bCs/>
                <w:sz w:val="28"/>
                <w:szCs w:val="28"/>
              </w:rPr>
              <w:t xml:space="preserve"> June 30, 2025</w:t>
            </w:r>
          </w:p>
        </w:tc>
        <w:tc>
          <w:tcPr>
            <w:tcW w:w="90" w:type="dxa"/>
          </w:tcPr>
          <w:p w14:paraId="1BD61A27" w14:textId="77777777" w:rsidR="003E56AC" w:rsidRPr="00542334" w:rsidRDefault="003E56AC" w:rsidP="003E56AC">
            <w:pPr>
              <w:ind w:hanging="16"/>
              <w:jc w:val="both"/>
              <w:rPr>
                <w:rFonts w:ascii="Angsana New" w:hAnsi="Angsana New"/>
                <w:sz w:val="28"/>
                <w:szCs w:val="28"/>
              </w:rPr>
            </w:pPr>
          </w:p>
        </w:tc>
        <w:tc>
          <w:tcPr>
            <w:tcW w:w="1800" w:type="dxa"/>
            <w:tcBorders>
              <w:top w:val="single" w:sz="4" w:space="0" w:color="auto"/>
              <w:bottom w:val="double" w:sz="4" w:space="0" w:color="auto"/>
            </w:tcBorders>
            <w:vAlign w:val="bottom"/>
          </w:tcPr>
          <w:p w14:paraId="7FB61026" w14:textId="4425EEC4" w:rsidR="003E56AC" w:rsidRPr="00542334" w:rsidRDefault="003E56AC" w:rsidP="003E56AC">
            <w:pPr>
              <w:overflowPunct/>
              <w:autoSpaceDE/>
              <w:autoSpaceDN/>
              <w:adjustRightInd/>
              <w:ind w:left="610" w:right="90"/>
              <w:jc w:val="right"/>
              <w:textAlignment w:val="auto"/>
              <w:rPr>
                <w:rFonts w:ascii="Angsana New" w:hAnsi="Angsana New"/>
                <w:b/>
                <w:bCs/>
                <w:sz w:val="28"/>
                <w:szCs w:val="28"/>
              </w:rPr>
            </w:pPr>
            <w:r w:rsidRPr="00542334">
              <w:rPr>
                <w:rFonts w:ascii="Angsana New" w:hAnsi="Angsana New"/>
                <w:b/>
                <w:bCs/>
                <w:sz w:val="28"/>
                <w:szCs w:val="28"/>
              </w:rPr>
              <w:t>2,943,88</w:t>
            </w:r>
            <w:r w:rsidR="00D029B9">
              <w:rPr>
                <w:rFonts w:ascii="Angsana New" w:hAnsi="Angsana New"/>
                <w:b/>
                <w:bCs/>
                <w:sz w:val="28"/>
                <w:szCs w:val="28"/>
              </w:rPr>
              <w:t>5</w:t>
            </w:r>
          </w:p>
        </w:tc>
        <w:tc>
          <w:tcPr>
            <w:tcW w:w="90" w:type="dxa"/>
            <w:vAlign w:val="bottom"/>
          </w:tcPr>
          <w:p w14:paraId="069674AC" w14:textId="77777777" w:rsidR="003E56AC" w:rsidRPr="00542334" w:rsidRDefault="003E56AC" w:rsidP="003E56AC">
            <w:pPr>
              <w:ind w:hanging="16"/>
              <w:jc w:val="right"/>
              <w:rPr>
                <w:rFonts w:ascii="Angsana New" w:hAnsi="Angsana New"/>
                <w:sz w:val="28"/>
                <w:szCs w:val="28"/>
              </w:rPr>
            </w:pPr>
          </w:p>
        </w:tc>
        <w:tc>
          <w:tcPr>
            <w:tcW w:w="1800" w:type="dxa"/>
            <w:tcBorders>
              <w:top w:val="single" w:sz="4" w:space="0" w:color="auto"/>
              <w:bottom w:val="double" w:sz="4" w:space="0" w:color="auto"/>
            </w:tcBorders>
            <w:vAlign w:val="bottom"/>
          </w:tcPr>
          <w:p w14:paraId="5506AF7E" w14:textId="611946C0" w:rsidR="003E56AC" w:rsidRPr="00542334" w:rsidRDefault="003E56AC" w:rsidP="003E56AC">
            <w:pPr>
              <w:ind w:right="90" w:hanging="16"/>
              <w:jc w:val="right"/>
              <w:rPr>
                <w:rFonts w:ascii="Angsana New" w:hAnsi="Angsana New"/>
                <w:b/>
                <w:bCs/>
                <w:sz w:val="28"/>
                <w:szCs w:val="28"/>
              </w:rPr>
            </w:pPr>
            <w:r w:rsidRPr="00542334">
              <w:rPr>
                <w:rFonts w:ascii="Angsana New" w:hAnsi="Angsana New"/>
                <w:b/>
                <w:bCs/>
                <w:sz w:val="28"/>
                <w:szCs w:val="28"/>
              </w:rPr>
              <w:t>2,945,67</w:t>
            </w:r>
            <w:r w:rsidR="00400BCE">
              <w:rPr>
                <w:rFonts w:ascii="Angsana New" w:hAnsi="Angsana New"/>
                <w:b/>
                <w:bCs/>
                <w:sz w:val="28"/>
                <w:szCs w:val="28"/>
              </w:rPr>
              <w:t>8</w:t>
            </w:r>
          </w:p>
        </w:tc>
      </w:tr>
    </w:tbl>
    <w:p w14:paraId="735F1A50" w14:textId="5A29314B" w:rsidR="00F52D4A" w:rsidRDefault="00F52D4A" w:rsidP="00C10BC6">
      <w:pPr>
        <w:tabs>
          <w:tab w:val="left" w:pos="1620"/>
          <w:tab w:val="left" w:pos="2160"/>
        </w:tabs>
        <w:spacing w:before="120" w:after="120"/>
        <w:ind w:left="540" w:hanging="540"/>
        <w:jc w:val="thaiDistribute"/>
        <w:rPr>
          <w:rFonts w:ascii="Angsana New" w:hAnsi="Angsana New"/>
          <w:color w:val="FF0000"/>
          <w:sz w:val="28"/>
          <w:szCs w:val="28"/>
        </w:rPr>
        <w:sectPr w:rsidR="00F52D4A" w:rsidSect="00684E89">
          <w:footerReference w:type="default" r:id="rId8"/>
          <w:headerReference w:type="first" r:id="rId9"/>
          <w:footerReference w:type="first" r:id="rId10"/>
          <w:pgSz w:w="11909" w:h="16834" w:code="9"/>
          <w:pgMar w:top="1296" w:right="1080" w:bottom="1080" w:left="1339" w:header="720" w:footer="720" w:gutter="0"/>
          <w:pgNumType w:start="14"/>
          <w:cols w:space="720"/>
          <w:titlePg/>
          <w:docGrid w:linePitch="360"/>
        </w:sectPr>
      </w:pPr>
    </w:p>
    <w:p w14:paraId="21EC05D4" w14:textId="77777777" w:rsidR="00F52D4A" w:rsidRDefault="00C05D41" w:rsidP="00416908">
      <w:pPr>
        <w:tabs>
          <w:tab w:val="left" w:pos="1620"/>
          <w:tab w:val="left" w:pos="2160"/>
        </w:tabs>
        <w:spacing w:before="120" w:after="120"/>
        <w:ind w:left="540" w:right="-662" w:hanging="540"/>
        <w:jc w:val="thaiDistribute"/>
        <w:rPr>
          <w:rFonts w:ascii="Angsana New" w:hAnsi="Angsana New"/>
          <w:sz w:val="28"/>
          <w:szCs w:val="28"/>
        </w:rPr>
      </w:pPr>
      <w:r w:rsidRPr="007E0500">
        <w:rPr>
          <w:rFonts w:ascii="Angsana New" w:hAnsi="Angsana New"/>
          <w:sz w:val="28"/>
          <w:szCs w:val="28"/>
        </w:rPr>
        <w:lastRenderedPageBreak/>
        <w:t>The re</w:t>
      </w:r>
      <w:r w:rsidR="007E0500" w:rsidRPr="007E0500">
        <w:rPr>
          <w:rFonts w:ascii="Angsana New" w:hAnsi="Angsana New"/>
          <w:sz w:val="28"/>
          <w:szCs w:val="28"/>
        </w:rPr>
        <w:t>s</w:t>
      </w:r>
      <w:r w:rsidR="007E0500">
        <w:rPr>
          <w:rFonts w:ascii="Angsana New" w:hAnsi="Angsana New"/>
          <w:sz w:val="28"/>
          <w:szCs w:val="28"/>
        </w:rPr>
        <w:t>olutions of the meeting</w:t>
      </w:r>
      <w:r w:rsidR="004142D4">
        <w:rPr>
          <w:rFonts w:ascii="Angsana New" w:hAnsi="Angsana New"/>
          <w:sz w:val="28"/>
          <w:szCs w:val="28"/>
        </w:rPr>
        <w:t>s of debenture holders convened during</w:t>
      </w:r>
      <w:r w:rsidR="001D37BE">
        <w:rPr>
          <w:rFonts w:ascii="Angsana New" w:hAnsi="Angsana New"/>
          <w:sz w:val="28"/>
          <w:szCs w:val="28"/>
        </w:rPr>
        <w:t xml:space="preserve"> the second quarter of </w:t>
      </w:r>
      <w:r w:rsidR="00223BBB">
        <w:rPr>
          <w:rFonts w:ascii="Angsana New" w:hAnsi="Angsana New"/>
          <w:sz w:val="28"/>
          <w:szCs w:val="28"/>
        </w:rPr>
        <w:t>2025 and thereafter up t</w:t>
      </w:r>
      <w:r w:rsidR="00F52D4A">
        <w:rPr>
          <w:rFonts w:ascii="Angsana New" w:hAnsi="Angsana New"/>
          <w:sz w:val="28"/>
          <w:szCs w:val="28"/>
        </w:rPr>
        <w:t>o</w:t>
      </w:r>
      <w:r w:rsidR="00223BBB">
        <w:rPr>
          <w:rFonts w:ascii="Angsana New" w:hAnsi="Angsana New"/>
          <w:sz w:val="28"/>
          <w:szCs w:val="28"/>
        </w:rPr>
        <w:t xml:space="preserve"> the date of </w:t>
      </w:r>
      <w:r w:rsidR="00C21616">
        <w:rPr>
          <w:rFonts w:ascii="Angsana New" w:hAnsi="Angsana New"/>
          <w:sz w:val="28"/>
          <w:szCs w:val="28"/>
        </w:rPr>
        <w:t>approval</w:t>
      </w:r>
      <w:r w:rsidR="00223BBB">
        <w:rPr>
          <w:rFonts w:ascii="Angsana New" w:hAnsi="Angsana New"/>
          <w:sz w:val="28"/>
          <w:szCs w:val="28"/>
        </w:rPr>
        <w:t xml:space="preserve"> of these fina</w:t>
      </w:r>
      <w:r w:rsidR="00C21616">
        <w:rPr>
          <w:rFonts w:ascii="Angsana New" w:hAnsi="Angsana New"/>
          <w:sz w:val="28"/>
          <w:szCs w:val="28"/>
        </w:rPr>
        <w:t xml:space="preserve">ncial statements, are </w:t>
      </w:r>
      <w:proofErr w:type="spellStart"/>
      <w:r w:rsidR="00F52D4A">
        <w:rPr>
          <w:rFonts w:ascii="Angsana New" w:hAnsi="Angsana New"/>
          <w:sz w:val="28"/>
          <w:szCs w:val="28"/>
        </w:rPr>
        <w:t>summarised</w:t>
      </w:r>
      <w:proofErr w:type="spellEnd"/>
      <w:r w:rsidR="00F52D4A">
        <w:rPr>
          <w:rFonts w:ascii="Angsana New" w:hAnsi="Angsana New"/>
          <w:sz w:val="28"/>
          <w:szCs w:val="28"/>
        </w:rPr>
        <w:t xml:space="preserve"> below.</w:t>
      </w:r>
    </w:p>
    <w:tbl>
      <w:tblPr>
        <w:tblStyle w:val="TableGrid"/>
        <w:tblW w:w="1530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4" w:type="dxa"/>
          <w:right w:w="14" w:type="dxa"/>
        </w:tblCellMar>
        <w:tblLook w:val="04A0" w:firstRow="1" w:lastRow="0" w:firstColumn="1" w:lastColumn="0" w:noHBand="0" w:noVBand="1"/>
      </w:tblPr>
      <w:tblGrid>
        <w:gridCol w:w="1843"/>
        <w:gridCol w:w="1985"/>
        <w:gridCol w:w="2976"/>
        <w:gridCol w:w="2694"/>
        <w:gridCol w:w="5811"/>
      </w:tblGrid>
      <w:tr w:rsidR="006E245F" w:rsidRPr="00155E09" w14:paraId="7A8E072B" w14:textId="77777777" w:rsidTr="00D9101D">
        <w:trPr>
          <w:trHeight w:val="917"/>
        </w:trPr>
        <w:tc>
          <w:tcPr>
            <w:tcW w:w="1843" w:type="dxa"/>
            <w:tcBorders>
              <w:top w:val="single" w:sz="4" w:space="0" w:color="auto"/>
              <w:left w:val="single" w:sz="4" w:space="0" w:color="auto"/>
              <w:bottom w:val="single" w:sz="4" w:space="0" w:color="auto"/>
              <w:right w:val="single" w:sz="4" w:space="0" w:color="auto"/>
            </w:tcBorders>
          </w:tcPr>
          <w:p w14:paraId="069711F4" w14:textId="77777777" w:rsidR="00ED15D5" w:rsidRPr="000F45AC" w:rsidRDefault="00ED15D5" w:rsidP="003031A7">
            <w:pPr>
              <w:ind w:right="-98" w:hanging="107"/>
              <w:jc w:val="center"/>
              <w:rPr>
                <w:rFonts w:ascii="Angsana New" w:hAnsi="Angsana New"/>
                <w:b/>
                <w:bCs/>
                <w:sz w:val="28"/>
                <w:szCs w:val="28"/>
                <w:cs/>
              </w:rPr>
            </w:pPr>
            <w:r w:rsidRPr="00D2452A">
              <w:rPr>
                <w:rFonts w:ascii="Angsana New" w:hAnsi="Angsana New"/>
                <w:b/>
                <w:bCs/>
                <w:sz w:val="28"/>
                <w:szCs w:val="28"/>
              </w:rPr>
              <w:t>Debenture Holders’ Meeting Date</w:t>
            </w:r>
          </w:p>
        </w:tc>
        <w:tc>
          <w:tcPr>
            <w:tcW w:w="1985" w:type="dxa"/>
            <w:tcBorders>
              <w:top w:val="single" w:sz="4" w:space="0" w:color="auto"/>
              <w:left w:val="single" w:sz="4" w:space="0" w:color="auto"/>
              <w:bottom w:val="single" w:sz="4" w:space="0" w:color="auto"/>
              <w:right w:val="single" w:sz="4" w:space="0" w:color="auto"/>
            </w:tcBorders>
          </w:tcPr>
          <w:p w14:paraId="6C986833" w14:textId="77777777" w:rsidR="00ED15D5" w:rsidRPr="000F45AC" w:rsidRDefault="00ED15D5" w:rsidP="003031A7">
            <w:pPr>
              <w:ind w:hanging="16"/>
              <w:jc w:val="center"/>
              <w:rPr>
                <w:rFonts w:ascii="Angsana New" w:hAnsi="Angsana New"/>
                <w:b/>
                <w:bCs/>
                <w:sz w:val="28"/>
                <w:szCs w:val="28"/>
                <w:cs/>
              </w:rPr>
            </w:pPr>
            <w:r w:rsidRPr="00270238">
              <w:rPr>
                <w:rFonts w:ascii="Angsana New" w:hAnsi="Angsana New"/>
                <w:b/>
                <w:bCs/>
                <w:sz w:val="28"/>
                <w:szCs w:val="28"/>
              </w:rPr>
              <w:t>Debenture Series Number</w:t>
            </w:r>
          </w:p>
        </w:tc>
        <w:tc>
          <w:tcPr>
            <w:tcW w:w="2976" w:type="dxa"/>
            <w:tcBorders>
              <w:top w:val="single" w:sz="4" w:space="0" w:color="auto"/>
              <w:left w:val="single" w:sz="4" w:space="0" w:color="auto"/>
              <w:bottom w:val="single" w:sz="4" w:space="0" w:color="auto"/>
              <w:right w:val="single" w:sz="4" w:space="0" w:color="auto"/>
            </w:tcBorders>
          </w:tcPr>
          <w:p w14:paraId="2DE24CF6" w14:textId="77777777" w:rsidR="00ED15D5" w:rsidRPr="000F45AC" w:rsidRDefault="00ED15D5" w:rsidP="003031A7">
            <w:pPr>
              <w:ind w:hanging="16"/>
              <w:jc w:val="center"/>
              <w:rPr>
                <w:rFonts w:ascii="Angsana New" w:hAnsi="Angsana New"/>
                <w:b/>
                <w:bCs/>
                <w:sz w:val="28"/>
                <w:szCs w:val="28"/>
                <w:cs/>
              </w:rPr>
            </w:pPr>
            <w:r w:rsidRPr="00795F73">
              <w:rPr>
                <w:rFonts w:ascii="Angsana New" w:hAnsi="Angsana New"/>
                <w:b/>
                <w:bCs/>
                <w:sz w:val="28"/>
                <w:szCs w:val="28"/>
              </w:rPr>
              <w:t>Extension of Maturity Date</w:t>
            </w:r>
          </w:p>
        </w:tc>
        <w:tc>
          <w:tcPr>
            <w:tcW w:w="2694" w:type="dxa"/>
            <w:tcBorders>
              <w:top w:val="single" w:sz="4" w:space="0" w:color="auto"/>
              <w:left w:val="single" w:sz="4" w:space="0" w:color="auto"/>
              <w:bottom w:val="single" w:sz="4" w:space="0" w:color="auto"/>
              <w:right w:val="single" w:sz="4" w:space="0" w:color="auto"/>
            </w:tcBorders>
          </w:tcPr>
          <w:p w14:paraId="5DAF4A83" w14:textId="77777777" w:rsidR="00ED15D5" w:rsidRPr="000F45AC" w:rsidRDefault="00ED15D5" w:rsidP="003031A7">
            <w:pPr>
              <w:ind w:hanging="16"/>
              <w:jc w:val="center"/>
              <w:rPr>
                <w:rFonts w:ascii="Angsana New" w:hAnsi="Angsana New"/>
                <w:b/>
                <w:bCs/>
                <w:sz w:val="28"/>
                <w:szCs w:val="28"/>
                <w:cs/>
              </w:rPr>
            </w:pPr>
            <w:r>
              <w:rPr>
                <w:rFonts w:ascii="Angsana New" w:hAnsi="Angsana New"/>
                <w:b/>
                <w:bCs/>
                <w:sz w:val="28"/>
                <w:szCs w:val="28"/>
              </w:rPr>
              <w:t>Amendment</w:t>
            </w:r>
            <w:r w:rsidRPr="009E488D">
              <w:rPr>
                <w:rFonts w:ascii="Angsana New" w:hAnsi="Angsana New"/>
                <w:b/>
                <w:bCs/>
                <w:sz w:val="28"/>
                <w:szCs w:val="28"/>
              </w:rPr>
              <w:t xml:space="preserve"> to Interest Rate </w:t>
            </w:r>
            <w:r>
              <w:rPr>
                <w:rFonts w:ascii="Angsana New" w:hAnsi="Angsana New"/>
                <w:b/>
                <w:bCs/>
                <w:sz w:val="28"/>
                <w:szCs w:val="28"/>
              </w:rPr>
              <w:br/>
            </w:r>
            <w:r w:rsidRPr="009E488D">
              <w:rPr>
                <w:rFonts w:ascii="Angsana New" w:hAnsi="Angsana New"/>
                <w:b/>
                <w:bCs/>
                <w:sz w:val="28"/>
                <w:szCs w:val="28"/>
              </w:rPr>
              <w:t>on Debentures</w:t>
            </w:r>
          </w:p>
        </w:tc>
        <w:tc>
          <w:tcPr>
            <w:tcW w:w="5811" w:type="dxa"/>
            <w:tcBorders>
              <w:top w:val="single" w:sz="4" w:space="0" w:color="auto"/>
              <w:left w:val="single" w:sz="4" w:space="0" w:color="auto"/>
              <w:bottom w:val="single" w:sz="4" w:space="0" w:color="auto"/>
              <w:right w:val="single" w:sz="4" w:space="0" w:color="auto"/>
            </w:tcBorders>
          </w:tcPr>
          <w:p w14:paraId="28CA78EE" w14:textId="77777777" w:rsidR="00ED15D5" w:rsidRPr="000F45AC" w:rsidRDefault="00ED15D5" w:rsidP="003031A7">
            <w:pPr>
              <w:ind w:hanging="16"/>
              <w:jc w:val="center"/>
              <w:rPr>
                <w:rFonts w:ascii="Angsana New" w:hAnsi="Angsana New"/>
                <w:b/>
                <w:bCs/>
                <w:sz w:val="28"/>
                <w:szCs w:val="28"/>
                <w:cs/>
              </w:rPr>
            </w:pPr>
            <w:r w:rsidRPr="003C123C">
              <w:rPr>
                <w:rFonts w:ascii="Angsana New" w:hAnsi="Angsana New"/>
                <w:b/>
                <w:bCs/>
                <w:sz w:val="28"/>
                <w:szCs w:val="28"/>
              </w:rPr>
              <w:t>Other Significant Resolutions</w:t>
            </w:r>
          </w:p>
        </w:tc>
      </w:tr>
      <w:tr w:rsidR="006E245F" w:rsidRPr="00155E09" w14:paraId="7C3FA034" w14:textId="77777777" w:rsidTr="00D9101D">
        <w:trPr>
          <w:trHeight w:val="1886"/>
        </w:trPr>
        <w:tc>
          <w:tcPr>
            <w:tcW w:w="1843" w:type="dxa"/>
            <w:tcBorders>
              <w:top w:val="single" w:sz="4" w:space="0" w:color="auto"/>
              <w:left w:val="single" w:sz="4" w:space="0" w:color="auto"/>
              <w:right w:val="single" w:sz="4" w:space="0" w:color="auto"/>
            </w:tcBorders>
          </w:tcPr>
          <w:p w14:paraId="35B5EC1E" w14:textId="77777777" w:rsidR="00ED15D5" w:rsidRPr="00155E09" w:rsidRDefault="00ED15D5" w:rsidP="003031A7">
            <w:pPr>
              <w:ind w:left="2" w:firstLine="72"/>
              <w:jc w:val="center"/>
              <w:rPr>
                <w:rFonts w:ascii="Angsana New" w:hAnsi="Angsana New"/>
                <w:sz w:val="28"/>
                <w:szCs w:val="28"/>
              </w:rPr>
            </w:pPr>
            <w:r w:rsidRPr="003931D3">
              <w:rPr>
                <w:rFonts w:ascii="Angsana New" w:hAnsi="Angsana New"/>
                <w:sz w:val="28"/>
                <w:szCs w:val="28"/>
              </w:rPr>
              <w:t xml:space="preserve">January 27, 2025, </w:t>
            </w:r>
            <w:r>
              <w:rPr>
                <w:rFonts w:ascii="Angsana New" w:hAnsi="Angsana New"/>
                <w:sz w:val="28"/>
                <w:szCs w:val="28"/>
              </w:rPr>
              <w:br/>
            </w:r>
            <w:r w:rsidRPr="00155E09">
              <w:rPr>
                <w:rFonts w:ascii="Angsana New" w:hAnsi="Angsana New"/>
                <w:sz w:val="28"/>
                <w:szCs w:val="28"/>
              </w:rPr>
              <w:t>(</w:t>
            </w:r>
            <w:r w:rsidRPr="00113BE2">
              <w:rPr>
                <w:rFonts w:ascii="Angsana New" w:hAnsi="Angsana New"/>
                <w:sz w:val="28"/>
                <w:szCs w:val="28"/>
              </w:rPr>
              <w:t xml:space="preserve">No. </w:t>
            </w:r>
            <w:r w:rsidRPr="000F45AC">
              <w:rPr>
                <w:rFonts w:ascii="Angsana New" w:hAnsi="Angsana New"/>
                <w:sz w:val="28"/>
                <w:szCs w:val="28"/>
              </w:rPr>
              <w:t>1/2</w:t>
            </w:r>
            <w:r>
              <w:rPr>
                <w:rFonts w:ascii="Angsana New" w:hAnsi="Angsana New"/>
                <w:sz w:val="28"/>
                <w:szCs w:val="28"/>
              </w:rPr>
              <w:t>025</w:t>
            </w:r>
            <w:r w:rsidRPr="00155E09">
              <w:rPr>
                <w:rFonts w:ascii="Angsana New" w:hAnsi="Angsana New"/>
                <w:sz w:val="28"/>
                <w:szCs w:val="28"/>
              </w:rPr>
              <w:t>)</w:t>
            </w:r>
          </w:p>
        </w:tc>
        <w:tc>
          <w:tcPr>
            <w:tcW w:w="1985" w:type="dxa"/>
            <w:tcBorders>
              <w:top w:val="single" w:sz="4" w:space="0" w:color="auto"/>
              <w:left w:val="single" w:sz="4" w:space="0" w:color="auto"/>
              <w:right w:val="single" w:sz="4" w:space="0" w:color="auto"/>
            </w:tcBorders>
          </w:tcPr>
          <w:p w14:paraId="1F2FF92B" w14:textId="77777777" w:rsidR="00ED15D5" w:rsidRPr="00155E09" w:rsidRDefault="00ED15D5" w:rsidP="003031A7">
            <w:pPr>
              <w:ind w:right="-109" w:hanging="80"/>
              <w:jc w:val="center"/>
              <w:rPr>
                <w:rFonts w:ascii="Angsana New" w:hAnsi="Angsana New"/>
                <w:sz w:val="28"/>
                <w:szCs w:val="28"/>
              </w:rPr>
            </w:pPr>
            <w:r w:rsidRPr="00155E09">
              <w:rPr>
                <w:rFonts w:ascii="Angsana New" w:hAnsi="Angsana New"/>
                <w:sz w:val="28"/>
                <w:szCs w:val="28"/>
              </w:rPr>
              <w:t xml:space="preserve">JCK212A </w:t>
            </w:r>
          </w:p>
          <w:p w14:paraId="0E7697ED" w14:textId="77777777" w:rsidR="00ED15D5" w:rsidRPr="00155E09" w:rsidRDefault="00ED15D5" w:rsidP="003031A7">
            <w:pPr>
              <w:ind w:right="-109" w:hanging="80"/>
              <w:jc w:val="center"/>
              <w:rPr>
                <w:rFonts w:ascii="Angsana New" w:hAnsi="Angsana New"/>
                <w:sz w:val="28"/>
                <w:szCs w:val="28"/>
              </w:rPr>
            </w:pPr>
            <w:r w:rsidRPr="00155E09">
              <w:rPr>
                <w:rFonts w:ascii="Angsana New" w:hAnsi="Angsana New"/>
                <w:sz w:val="28"/>
                <w:szCs w:val="28"/>
              </w:rPr>
              <w:t>(</w:t>
            </w:r>
            <w:r w:rsidRPr="003D7239">
              <w:rPr>
                <w:rFonts w:ascii="Angsana New" w:hAnsi="Angsana New"/>
                <w:sz w:val="28"/>
                <w:szCs w:val="28"/>
              </w:rPr>
              <w:t>No</w:t>
            </w:r>
            <w:r>
              <w:rPr>
                <w:rFonts w:ascii="Angsana New" w:hAnsi="Angsana New"/>
                <w:sz w:val="28"/>
                <w:szCs w:val="28"/>
              </w:rPr>
              <w:t xml:space="preserve">. </w:t>
            </w:r>
            <w:r w:rsidRPr="00155E09">
              <w:rPr>
                <w:rFonts w:ascii="Angsana New" w:hAnsi="Angsana New"/>
                <w:sz w:val="28"/>
                <w:szCs w:val="28"/>
              </w:rPr>
              <w:t>1/2562)</w:t>
            </w:r>
          </w:p>
        </w:tc>
        <w:tc>
          <w:tcPr>
            <w:tcW w:w="2976" w:type="dxa"/>
            <w:tcBorders>
              <w:top w:val="single" w:sz="4" w:space="0" w:color="auto"/>
              <w:left w:val="single" w:sz="4" w:space="0" w:color="auto"/>
              <w:right w:val="single" w:sz="4" w:space="0" w:color="auto"/>
            </w:tcBorders>
          </w:tcPr>
          <w:p w14:paraId="76AF2680" w14:textId="77777777" w:rsidR="00ED15D5" w:rsidRPr="00155E09" w:rsidRDefault="00ED15D5" w:rsidP="003031A7">
            <w:pPr>
              <w:ind w:left="74" w:right="72"/>
              <w:jc w:val="center"/>
              <w:rPr>
                <w:rFonts w:ascii="Angsana New" w:hAnsi="Angsana New"/>
                <w:sz w:val="28"/>
                <w:szCs w:val="28"/>
              </w:rPr>
            </w:pPr>
            <w:r>
              <w:rPr>
                <w:rFonts w:ascii="Angsana New" w:hAnsi="Angsana New"/>
                <w:sz w:val="28"/>
                <w:szCs w:val="28"/>
              </w:rPr>
              <w:t>To extend</w:t>
            </w:r>
            <w:r w:rsidRPr="00D2452A">
              <w:rPr>
                <w:rFonts w:ascii="Angsana New" w:hAnsi="Angsana New"/>
                <w:sz w:val="28"/>
                <w:szCs w:val="28"/>
              </w:rPr>
              <w:t xml:space="preserve"> the existing maturity date of February 15, 2025, by two years, to February 15, 2027.</w:t>
            </w:r>
          </w:p>
        </w:tc>
        <w:tc>
          <w:tcPr>
            <w:tcW w:w="2694" w:type="dxa"/>
            <w:tcBorders>
              <w:top w:val="single" w:sz="4" w:space="0" w:color="auto"/>
              <w:left w:val="single" w:sz="4" w:space="0" w:color="auto"/>
              <w:right w:val="single" w:sz="4" w:space="0" w:color="auto"/>
            </w:tcBorders>
          </w:tcPr>
          <w:p w14:paraId="386500AD" w14:textId="77777777" w:rsidR="00ED15D5" w:rsidRPr="00D2452A" w:rsidRDefault="00ED15D5" w:rsidP="003031A7">
            <w:pPr>
              <w:ind w:left="74" w:right="72"/>
              <w:jc w:val="center"/>
              <w:rPr>
                <w:rFonts w:ascii="Angsana New" w:hAnsi="Angsana New"/>
                <w:sz w:val="28"/>
                <w:szCs w:val="28"/>
              </w:rPr>
            </w:pPr>
            <w:r>
              <w:rPr>
                <w:rFonts w:ascii="Angsana New" w:hAnsi="Angsana New"/>
                <w:sz w:val="28"/>
                <w:szCs w:val="28"/>
              </w:rPr>
              <w:t>F</w:t>
            </w:r>
            <w:r w:rsidRPr="00D2452A">
              <w:rPr>
                <w:rFonts w:ascii="Angsana New" w:hAnsi="Angsana New"/>
                <w:sz w:val="28"/>
                <w:szCs w:val="28"/>
              </w:rPr>
              <w:t>rom 7.50% per annum to 7.75% per annum, effective from February 15, 2025.</w:t>
            </w:r>
          </w:p>
          <w:p w14:paraId="15D7B036" w14:textId="77777777" w:rsidR="00ED15D5" w:rsidRPr="00155E09" w:rsidRDefault="00ED15D5" w:rsidP="003031A7">
            <w:pPr>
              <w:ind w:firstLine="71"/>
              <w:jc w:val="center"/>
              <w:rPr>
                <w:rFonts w:ascii="Angsana New" w:hAnsi="Angsana New"/>
                <w:sz w:val="28"/>
                <w:szCs w:val="28"/>
              </w:rPr>
            </w:pPr>
          </w:p>
        </w:tc>
        <w:tc>
          <w:tcPr>
            <w:tcW w:w="5811" w:type="dxa"/>
            <w:tcBorders>
              <w:top w:val="single" w:sz="4" w:space="0" w:color="auto"/>
              <w:left w:val="single" w:sz="4" w:space="0" w:color="auto"/>
              <w:bottom w:val="single" w:sz="4" w:space="0" w:color="auto"/>
              <w:right w:val="single" w:sz="4" w:space="0" w:color="auto"/>
            </w:tcBorders>
          </w:tcPr>
          <w:p w14:paraId="0E8FC669" w14:textId="77777777" w:rsidR="00ED15D5" w:rsidRDefault="00ED15D5" w:rsidP="000B2B3A">
            <w:pPr>
              <w:ind w:left="43" w:right="37" w:firstLine="122"/>
              <w:jc w:val="center"/>
              <w:rPr>
                <w:rFonts w:ascii="Angsana New" w:hAnsi="Angsana New"/>
                <w:sz w:val="28"/>
                <w:szCs w:val="28"/>
              </w:rPr>
            </w:pPr>
            <w:r w:rsidRPr="00155E09">
              <w:rPr>
                <w:rFonts w:ascii="Angsana New" w:hAnsi="Angsana New"/>
                <w:sz w:val="28"/>
                <w:szCs w:val="28"/>
              </w:rPr>
              <w:t>-</w:t>
            </w:r>
          </w:p>
          <w:p w14:paraId="3CBB65DD" w14:textId="77777777" w:rsidR="00ED15D5" w:rsidRPr="00155E09" w:rsidRDefault="00ED15D5" w:rsidP="000B2B3A">
            <w:pPr>
              <w:ind w:right="90"/>
              <w:jc w:val="center"/>
              <w:rPr>
                <w:rFonts w:ascii="Angsana New" w:hAnsi="Angsana New"/>
                <w:sz w:val="28"/>
                <w:szCs w:val="28"/>
              </w:rPr>
            </w:pPr>
          </w:p>
        </w:tc>
      </w:tr>
      <w:tr w:rsidR="006E245F" w:rsidRPr="00155E09" w14:paraId="2A0EBE80" w14:textId="77777777" w:rsidTr="00D9101D">
        <w:trPr>
          <w:trHeight w:val="1057"/>
        </w:trPr>
        <w:tc>
          <w:tcPr>
            <w:tcW w:w="1843" w:type="dxa"/>
            <w:tcBorders>
              <w:top w:val="single" w:sz="4" w:space="0" w:color="auto"/>
              <w:left w:val="single" w:sz="4" w:space="0" w:color="auto"/>
              <w:bottom w:val="single" w:sz="4" w:space="0" w:color="auto"/>
              <w:right w:val="single" w:sz="4" w:space="0" w:color="auto"/>
            </w:tcBorders>
          </w:tcPr>
          <w:p w14:paraId="2FF1F1B0" w14:textId="77777777" w:rsidR="00ED15D5" w:rsidRPr="00155E09" w:rsidRDefault="00ED15D5" w:rsidP="003031A7">
            <w:pPr>
              <w:ind w:left="2" w:right="-109" w:hanging="80"/>
              <w:jc w:val="center"/>
              <w:rPr>
                <w:rFonts w:ascii="Angsana New" w:hAnsi="Angsana New"/>
                <w:sz w:val="28"/>
                <w:szCs w:val="28"/>
              </w:rPr>
            </w:pPr>
            <w:r w:rsidRPr="0021110C">
              <w:rPr>
                <w:rFonts w:ascii="Angsana New" w:hAnsi="Angsana New"/>
                <w:sz w:val="28"/>
                <w:szCs w:val="28"/>
              </w:rPr>
              <w:t>February</w:t>
            </w:r>
            <w:r>
              <w:rPr>
                <w:rFonts w:ascii="Angsana New" w:hAnsi="Angsana New"/>
                <w:sz w:val="28"/>
                <w:szCs w:val="28"/>
              </w:rPr>
              <w:t xml:space="preserve"> 21,</w:t>
            </w:r>
            <w:r w:rsidRPr="000F45AC">
              <w:rPr>
                <w:rFonts w:ascii="Angsana New" w:hAnsi="Angsana New"/>
                <w:sz w:val="28"/>
                <w:szCs w:val="28"/>
              </w:rPr>
              <w:t xml:space="preserve"> </w:t>
            </w:r>
            <w:r w:rsidRPr="00155E09">
              <w:rPr>
                <w:rFonts w:ascii="Angsana New" w:hAnsi="Angsana New"/>
                <w:sz w:val="28"/>
                <w:szCs w:val="28"/>
              </w:rPr>
              <w:t>2</w:t>
            </w:r>
            <w:r>
              <w:rPr>
                <w:rFonts w:ascii="Angsana New" w:hAnsi="Angsana New"/>
                <w:sz w:val="28"/>
                <w:szCs w:val="28"/>
              </w:rPr>
              <w:t>025,</w:t>
            </w:r>
          </w:p>
          <w:p w14:paraId="6FD1BE15" w14:textId="77777777" w:rsidR="00ED15D5" w:rsidRPr="00155E09" w:rsidRDefault="00ED15D5" w:rsidP="003031A7">
            <w:pPr>
              <w:tabs>
                <w:tab w:val="left" w:pos="128"/>
              </w:tabs>
              <w:ind w:left="2" w:right="74" w:firstLine="76"/>
              <w:jc w:val="center"/>
              <w:rPr>
                <w:rFonts w:ascii="Angsana New" w:hAnsi="Angsana New"/>
                <w:sz w:val="28"/>
                <w:szCs w:val="28"/>
              </w:rPr>
            </w:pPr>
            <w:r w:rsidRPr="00155E09">
              <w:rPr>
                <w:rFonts w:ascii="Angsana New" w:hAnsi="Angsana New"/>
                <w:sz w:val="28"/>
                <w:szCs w:val="28"/>
              </w:rPr>
              <w:t>(</w:t>
            </w:r>
            <w:r w:rsidRPr="00113BE2">
              <w:rPr>
                <w:rFonts w:ascii="Angsana New" w:hAnsi="Angsana New"/>
                <w:sz w:val="28"/>
                <w:szCs w:val="28"/>
              </w:rPr>
              <w:t xml:space="preserve">No. </w:t>
            </w:r>
            <w:r w:rsidRPr="000F45AC">
              <w:rPr>
                <w:rFonts w:ascii="Angsana New" w:hAnsi="Angsana New"/>
                <w:sz w:val="28"/>
                <w:szCs w:val="28"/>
              </w:rPr>
              <w:t>1/2</w:t>
            </w:r>
            <w:r>
              <w:rPr>
                <w:rFonts w:ascii="Angsana New" w:hAnsi="Angsana New"/>
                <w:sz w:val="28"/>
                <w:szCs w:val="28"/>
              </w:rPr>
              <w:t>025</w:t>
            </w:r>
            <w:r w:rsidRPr="00155E09">
              <w:rPr>
                <w:rFonts w:ascii="Angsana New" w:hAnsi="Angsana New"/>
                <w:sz w:val="28"/>
                <w:szCs w:val="28"/>
              </w:rPr>
              <w:t>)</w:t>
            </w:r>
          </w:p>
        </w:tc>
        <w:tc>
          <w:tcPr>
            <w:tcW w:w="1985" w:type="dxa"/>
            <w:tcBorders>
              <w:top w:val="single" w:sz="4" w:space="0" w:color="auto"/>
              <w:left w:val="single" w:sz="4" w:space="0" w:color="auto"/>
              <w:bottom w:val="single" w:sz="4" w:space="0" w:color="auto"/>
              <w:right w:val="single" w:sz="4" w:space="0" w:color="auto"/>
            </w:tcBorders>
          </w:tcPr>
          <w:p w14:paraId="5C7620F7" w14:textId="77777777" w:rsidR="00ED15D5" w:rsidRPr="00155E09" w:rsidRDefault="00ED15D5" w:rsidP="003031A7">
            <w:pPr>
              <w:ind w:right="-109" w:hanging="80"/>
              <w:jc w:val="center"/>
              <w:rPr>
                <w:rFonts w:ascii="Angsana New" w:hAnsi="Angsana New"/>
                <w:sz w:val="28"/>
                <w:szCs w:val="28"/>
              </w:rPr>
            </w:pPr>
            <w:r w:rsidRPr="00155E09">
              <w:rPr>
                <w:rFonts w:ascii="Angsana New" w:hAnsi="Angsana New"/>
                <w:sz w:val="28"/>
                <w:szCs w:val="28"/>
              </w:rPr>
              <w:t xml:space="preserve">JCK213A </w:t>
            </w:r>
          </w:p>
          <w:p w14:paraId="3ADB8EF4" w14:textId="77777777" w:rsidR="00ED15D5" w:rsidRPr="00155E09" w:rsidRDefault="00ED15D5" w:rsidP="003031A7">
            <w:pPr>
              <w:ind w:right="-109" w:hanging="80"/>
              <w:jc w:val="center"/>
              <w:rPr>
                <w:rFonts w:ascii="Angsana New" w:hAnsi="Angsana New"/>
                <w:sz w:val="28"/>
                <w:szCs w:val="28"/>
              </w:rPr>
            </w:pPr>
            <w:r w:rsidRPr="00155E09">
              <w:rPr>
                <w:rFonts w:ascii="Angsana New" w:hAnsi="Angsana New"/>
                <w:sz w:val="28"/>
                <w:szCs w:val="28"/>
              </w:rPr>
              <w:t>(</w:t>
            </w:r>
            <w:r w:rsidRPr="003D7239">
              <w:rPr>
                <w:rFonts w:ascii="Angsana New" w:hAnsi="Angsana New"/>
                <w:sz w:val="28"/>
                <w:szCs w:val="28"/>
              </w:rPr>
              <w:t>No</w:t>
            </w:r>
            <w:r>
              <w:rPr>
                <w:rFonts w:ascii="Angsana New" w:hAnsi="Angsana New"/>
                <w:sz w:val="28"/>
                <w:szCs w:val="28"/>
              </w:rPr>
              <w:t xml:space="preserve">. </w:t>
            </w:r>
            <w:r w:rsidRPr="00155E09">
              <w:rPr>
                <w:rFonts w:ascii="Angsana New" w:hAnsi="Angsana New"/>
                <w:sz w:val="28"/>
                <w:szCs w:val="28"/>
              </w:rPr>
              <w:t>2/2562)</w:t>
            </w:r>
          </w:p>
        </w:tc>
        <w:tc>
          <w:tcPr>
            <w:tcW w:w="2976" w:type="dxa"/>
            <w:tcBorders>
              <w:top w:val="single" w:sz="4" w:space="0" w:color="auto"/>
              <w:left w:val="single" w:sz="4" w:space="0" w:color="auto"/>
              <w:bottom w:val="single" w:sz="4" w:space="0" w:color="auto"/>
              <w:right w:val="single" w:sz="4" w:space="0" w:color="auto"/>
            </w:tcBorders>
          </w:tcPr>
          <w:p w14:paraId="1407FDB6" w14:textId="307EEBD4" w:rsidR="00ED15D5" w:rsidRPr="00155E09" w:rsidRDefault="00ED15D5" w:rsidP="003031A7">
            <w:pPr>
              <w:ind w:left="74" w:right="77"/>
              <w:jc w:val="center"/>
              <w:rPr>
                <w:rFonts w:ascii="Angsana New" w:hAnsi="Angsana New"/>
                <w:sz w:val="28"/>
                <w:szCs w:val="28"/>
              </w:rPr>
            </w:pPr>
            <w:r>
              <w:rPr>
                <w:rFonts w:ascii="Angsana New" w:hAnsi="Angsana New"/>
                <w:sz w:val="28"/>
                <w:szCs w:val="28"/>
              </w:rPr>
              <w:t xml:space="preserve">To extend </w:t>
            </w:r>
            <w:r w:rsidRPr="00D2452A">
              <w:rPr>
                <w:rFonts w:ascii="Angsana New" w:hAnsi="Angsana New"/>
                <w:sz w:val="28"/>
                <w:szCs w:val="28"/>
              </w:rPr>
              <w:t xml:space="preserve">the existing maturity date of March 22, 2025, by two years, </w:t>
            </w:r>
            <w:r w:rsidR="00505746">
              <w:rPr>
                <w:rFonts w:ascii="Angsana New" w:hAnsi="Angsana New"/>
                <w:sz w:val="28"/>
                <w:szCs w:val="28"/>
              </w:rPr>
              <w:br/>
            </w:r>
            <w:r w:rsidRPr="00D2452A">
              <w:rPr>
                <w:rFonts w:ascii="Angsana New" w:hAnsi="Angsana New"/>
                <w:sz w:val="28"/>
                <w:szCs w:val="28"/>
              </w:rPr>
              <w:t>to March 22, 2027.</w:t>
            </w:r>
          </w:p>
        </w:tc>
        <w:tc>
          <w:tcPr>
            <w:tcW w:w="2694" w:type="dxa"/>
            <w:tcBorders>
              <w:top w:val="single" w:sz="4" w:space="0" w:color="auto"/>
              <w:left w:val="single" w:sz="4" w:space="0" w:color="auto"/>
              <w:bottom w:val="single" w:sz="4" w:space="0" w:color="auto"/>
              <w:right w:val="single" w:sz="4" w:space="0" w:color="auto"/>
            </w:tcBorders>
          </w:tcPr>
          <w:p w14:paraId="119CE525" w14:textId="1029F9D0" w:rsidR="00ED15D5" w:rsidRPr="00155E09" w:rsidRDefault="00ED15D5" w:rsidP="003031A7">
            <w:pPr>
              <w:ind w:firstLine="71"/>
              <w:jc w:val="center"/>
              <w:rPr>
                <w:rFonts w:ascii="Angsana New" w:hAnsi="Angsana New"/>
                <w:sz w:val="28"/>
                <w:szCs w:val="28"/>
              </w:rPr>
            </w:pPr>
            <w:r>
              <w:rPr>
                <w:rFonts w:ascii="Angsana New" w:hAnsi="Angsana New"/>
                <w:sz w:val="28"/>
                <w:szCs w:val="28"/>
              </w:rPr>
              <w:t>F</w:t>
            </w:r>
            <w:r w:rsidRPr="00D2452A">
              <w:rPr>
                <w:rFonts w:ascii="Angsana New" w:hAnsi="Angsana New"/>
                <w:sz w:val="28"/>
                <w:szCs w:val="28"/>
              </w:rPr>
              <w:t xml:space="preserve">rom 7.25% per annum to 7.50% per annum, effective from </w:t>
            </w:r>
            <w:r w:rsidR="00505746">
              <w:rPr>
                <w:rFonts w:ascii="Angsana New" w:hAnsi="Angsana New"/>
                <w:sz w:val="28"/>
                <w:szCs w:val="28"/>
              </w:rPr>
              <w:br/>
            </w:r>
            <w:r w:rsidRPr="00D2452A">
              <w:rPr>
                <w:rFonts w:ascii="Angsana New" w:hAnsi="Angsana New"/>
                <w:sz w:val="28"/>
                <w:szCs w:val="28"/>
              </w:rPr>
              <w:t>March 22, 2025.</w:t>
            </w:r>
          </w:p>
        </w:tc>
        <w:tc>
          <w:tcPr>
            <w:tcW w:w="5811" w:type="dxa"/>
            <w:tcBorders>
              <w:top w:val="single" w:sz="4" w:space="0" w:color="auto"/>
              <w:left w:val="single" w:sz="4" w:space="0" w:color="auto"/>
              <w:bottom w:val="single" w:sz="4" w:space="0" w:color="auto"/>
              <w:right w:val="single" w:sz="4" w:space="0" w:color="auto"/>
            </w:tcBorders>
            <w:vAlign w:val="bottom"/>
          </w:tcPr>
          <w:p w14:paraId="4B0F6E7E" w14:textId="7FC5399D" w:rsidR="00ED15D5" w:rsidRPr="00F9424D" w:rsidRDefault="00ED15D5" w:rsidP="00ED15D5">
            <w:pPr>
              <w:pStyle w:val="ListParagraph"/>
              <w:numPr>
                <w:ilvl w:val="0"/>
                <w:numId w:val="31"/>
              </w:numPr>
              <w:ind w:left="215" w:right="82" w:hanging="158"/>
              <w:jc w:val="thaiDistribute"/>
              <w:rPr>
                <w:rFonts w:ascii="Angsana New" w:hAnsi="Angsana New"/>
                <w:sz w:val="28"/>
                <w:szCs w:val="28"/>
              </w:rPr>
            </w:pPr>
            <w:r>
              <w:rPr>
                <w:rFonts w:ascii="Angsana New" w:hAnsi="Angsana New"/>
                <w:sz w:val="28"/>
                <w:szCs w:val="28"/>
              </w:rPr>
              <w:t>To cancel</w:t>
            </w:r>
            <w:r w:rsidRPr="00D2452A">
              <w:rPr>
                <w:rFonts w:ascii="Angsana New" w:hAnsi="Angsana New"/>
                <w:sz w:val="28"/>
                <w:szCs w:val="28"/>
              </w:rPr>
              <w:t xml:space="preserve"> the partial principal repayment for the purpose of redeeming </w:t>
            </w:r>
            <w:r w:rsidR="006505F5">
              <w:rPr>
                <w:rFonts w:ascii="Angsana New" w:hAnsi="Angsana New"/>
                <w:sz w:val="28"/>
                <w:szCs w:val="28"/>
              </w:rPr>
              <w:br/>
            </w:r>
            <w:r w:rsidRPr="00D2452A">
              <w:rPr>
                <w:rFonts w:ascii="Angsana New" w:hAnsi="Angsana New"/>
                <w:sz w:val="28"/>
                <w:szCs w:val="28"/>
              </w:rPr>
              <w:t xml:space="preserve">the mortgage of the property collateral for the said debentures, </w:t>
            </w:r>
            <w:r w:rsidR="003031A7">
              <w:rPr>
                <w:rFonts w:ascii="Angsana New" w:hAnsi="Angsana New"/>
                <w:sz w:val="28"/>
                <w:szCs w:val="28"/>
              </w:rPr>
              <w:br/>
            </w:r>
            <w:r w:rsidRPr="00D2452A">
              <w:rPr>
                <w:rFonts w:ascii="Angsana New" w:hAnsi="Angsana New"/>
                <w:sz w:val="28"/>
                <w:szCs w:val="28"/>
              </w:rPr>
              <w:t xml:space="preserve">as previously approved by the Debenture Holders' Meeting </w:t>
            </w:r>
            <w:proofErr w:type="gramStart"/>
            <w:r w:rsidRPr="00D2452A">
              <w:rPr>
                <w:rFonts w:ascii="Angsana New" w:hAnsi="Angsana New"/>
                <w:sz w:val="28"/>
                <w:szCs w:val="28"/>
              </w:rPr>
              <w:t>No. 1/2567, and</w:t>
            </w:r>
            <w:proofErr w:type="gramEnd"/>
            <w:r w:rsidRPr="00D2452A">
              <w:rPr>
                <w:rFonts w:ascii="Angsana New" w:hAnsi="Angsana New"/>
                <w:sz w:val="28"/>
                <w:szCs w:val="28"/>
              </w:rPr>
              <w:t xml:space="preserve"> approved an amendment to the determination of the collateral redemption value and the additional conditions regarding the exercise of the right</w:t>
            </w:r>
            <w:r w:rsidR="003031A7">
              <w:rPr>
                <w:rFonts w:ascii="Angsana New" w:hAnsi="Angsana New"/>
                <w:sz w:val="28"/>
                <w:szCs w:val="28"/>
              </w:rPr>
              <w:br/>
            </w:r>
            <w:r w:rsidRPr="00D2452A">
              <w:rPr>
                <w:rFonts w:ascii="Angsana New" w:hAnsi="Angsana New"/>
                <w:sz w:val="28"/>
                <w:szCs w:val="28"/>
              </w:rPr>
              <w:t xml:space="preserve">to redeem the collateral. The debentures must be partially repaid by reducing the par value per unit by no less than Baht 210 per unit, or in </w:t>
            </w:r>
            <w:r w:rsidR="003031A7">
              <w:rPr>
                <w:rFonts w:ascii="Angsana New" w:hAnsi="Angsana New"/>
                <w:sz w:val="28"/>
                <w:szCs w:val="28"/>
              </w:rPr>
              <w:br/>
            </w:r>
            <w:r w:rsidRPr="00D2452A">
              <w:rPr>
                <w:rFonts w:ascii="Angsana New" w:hAnsi="Angsana New"/>
                <w:sz w:val="28"/>
                <w:szCs w:val="28"/>
              </w:rPr>
              <w:t>a total amount of not less than Baht 203 million, by March 22, 2026, and December 22, 2026.</w:t>
            </w:r>
          </w:p>
        </w:tc>
      </w:tr>
      <w:tr w:rsidR="006E245F" w:rsidRPr="00155E09" w14:paraId="15F9F84A" w14:textId="77777777" w:rsidTr="00D9101D">
        <w:trPr>
          <w:trHeight w:val="1057"/>
        </w:trPr>
        <w:tc>
          <w:tcPr>
            <w:tcW w:w="1843" w:type="dxa"/>
            <w:tcBorders>
              <w:top w:val="single" w:sz="4" w:space="0" w:color="auto"/>
              <w:left w:val="single" w:sz="4" w:space="0" w:color="auto"/>
              <w:bottom w:val="single" w:sz="4" w:space="0" w:color="auto"/>
              <w:right w:val="single" w:sz="4" w:space="0" w:color="auto"/>
            </w:tcBorders>
          </w:tcPr>
          <w:p w14:paraId="12AF0F77" w14:textId="77777777" w:rsidR="00ED15D5" w:rsidRPr="00155E09" w:rsidRDefault="00ED15D5" w:rsidP="003031A7">
            <w:pPr>
              <w:ind w:left="2" w:right="-109" w:hanging="80"/>
              <w:jc w:val="center"/>
              <w:rPr>
                <w:rFonts w:ascii="Angsana New" w:hAnsi="Angsana New"/>
                <w:sz w:val="28"/>
                <w:szCs w:val="28"/>
              </w:rPr>
            </w:pPr>
            <w:r>
              <w:rPr>
                <w:rFonts w:ascii="Angsana New" w:hAnsi="Angsana New"/>
                <w:sz w:val="28"/>
                <w:szCs w:val="28"/>
              </w:rPr>
              <w:t>April 11,</w:t>
            </w:r>
            <w:r w:rsidRPr="000F45AC">
              <w:rPr>
                <w:rFonts w:ascii="Angsana New" w:hAnsi="Angsana New"/>
                <w:sz w:val="28"/>
                <w:szCs w:val="28"/>
              </w:rPr>
              <w:t xml:space="preserve"> </w:t>
            </w:r>
            <w:r w:rsidRPr="00155E09">
              <w:rPr>
                <w:rFonts w:ascii="Angsana New" w:hAnsi="Angsana New"/>
                <w:sz w:val="28"/>
                <w:szCs w:val="28"/>
              </w:rPr>
              <w:t>2</w:t>
            </w:r>
            <w:r>
              <w:rPr>
                <w:rFonts w:ascii="Angsana New" w:hAnsi="Angsana New"/>
                <w:sz w:val="28"/>
                <w:szCs w:val="28"/>
              </w:rPr>
              <w:t>025,</w:t>
            </w:r>
          </w:p>
          <w:p w14:paraId="60F10F56" w14:textId="77777777" w:rsidR="00ED15D5" w:rsidRPr="00155E09" w:rsidRDefault="00ED15D5" w:rsidP="003031A7">
            <w:pPr>
              <w:tabs>
                <w:tab w:val="left" w:pos="128"/>
              </w:tabs>
              <w:ind w:left="2" w:right="74" w:firstLine="76"/>
              <w:jc w:val="center"/>
              <w:rPr>
                <w:rFonts w:ascii="Angsana New" w:hAnsi="Angsana New"/>
                <w:sz w:val="28"/>
                <w:szCs w:val="28"/>
              </w:rPr>
            </w:pPr>
            <w:r w:rsidRPr="00155E09">
              <w:rPr>
                <w:rFonts w:ascii="Angsana New" w:hAnsi="Angsana New"/>
                <w:sz w:val="28"/>
                <w:szCs w:val="28"/>
              </w:rPr>
              <w:t>(</w:t>
            </w:r>
            <w:r w:rsidRPr="00113BE2">
              <w:rPr>
                <w:rFonts w:ascii="Angsana New" w:hAnsi="Angsana New"/>
                <w:sz w:val="28"/>
                <w:szCs w:val="28"/>
              </w:rPr>
              <w:t xml:space="preserve">No. </w:t>
            </w:r>
            <w:r w:rsidRPr="00155E09">
              <w:rPr>
                <w:rFonts w:ascii="Angsana New" w:hAnsi="Angsana New"/>
                <w:sz w:val="28"/>
                <w:szCs w:val="28"/>
              </w:rPr>
              <w:t>1/2</w:t>
            </w:r>
            <w:r>
              <w:rPr>
                <w:rFonts w:ascii="Angsana New" w:hAnsi="Angsana New"/>
                <w:sz w:val="28"/>
                <w:szCs w:val="28"/>
              </w:rPr>
              <w:t>025</w:t>
            </w:r>
            <w:r w:rsidRPr="00155E09">
              <w:rPr>
                <w:rFonts w:ascii="Angsana New" w:hAnsi="Angsana New"/>
                <w:sz w:val="28"/>
                <w:szCs w:val="28"/>
              </w:rPr>
              <w:t>)</w:t>
            </w:r>
          </w:p>
        </w:tc>
        <w:tc>
          <w:tcPr>
            <w:tcW w:w="1985" w:type="dxa"/>
            <w:tcBorders>
              <w:top w:val="single" w:sz="4" w:space="0" w:color="auto"/>
              <w:left w:val="single" w:sz="4" w:space="0" w:color="auto"/>
              <w:bottom w:val="single" w:sz="4" w:space="0" w:color="auto"/>
              <w:right w:val="single" w:sz="4" w:space="0" w:color="auto"/>
            </w:tcBorders>
          </w:tcPr>
          <w:p w14:paraId="1AE63E8C" w14:textId="77777777" w:rsidR="00ED15D5" w:rsidRPr="00155E09" w:rsidRDefault="00ED15D5" w:rsidP="003031A7">
            <w:pPr>
              <w:ind w:right="-109" w:hanging="80"/>
              <w:jc w:val="center"/>
              <w:rPr>
                <w:rFonts w:ascii="Angsana New" w:hAnsi="Angsana New"/>
                <w:sz w:val="28"/>
                <w:szCs w:val="28"/>
              </w:rPr>
            </w:pPr>
            <w:r w:rsidRPr="00155E09">
              <w:rPr>
                <w:rFonts w:ascii="Angsana New" w:hAnsi="Angsana New"/>
                <w:sz w:val="28"/>
                <w:szCs w:val="28"/>
              </w:rPr>
              <w:t xml:space="preserve">JCK221A </w:t>
            </w:r>
          </w:p>
          <w:p w14:paraId="0DFA2E58" w14:textId="77777777" w:rsidR="00ED15D5" w:rsidRPr="00155E09" w:rsidRDefault="00ED15D5" w:rsidP="000F45AC">
            <w:pPr>
              <w:ind w:right="-109" w:hanging="80"/>
              <w:jc w:val="center"/>
              <w:rPr>
                <w:rFonts w:ascii="Angsana New" w:hAnsi="Angsana New"/>
                <w:sz w:val="28"/>
                <w:szCs w:val="28"/>
              </w:rPr>
            </w:pPr>
            <w:r w:rsidRPr="00155E09">
              <w:rPr>
                <w:rFonts w:ascii="Angsana New" w:hAnsi="Angsana New"/>
                <w:sz w:val="28"/>
                <w:szCs w:val="28"/>
              </w:rPr>
              <w:t>(</w:t>
            </w:r>
            <w:r w:rsidRPr="003D7239">
              <w:rPr>
                <w:rFonts w:ascii="Angsana New" w:hAnsi="Angsana New"/>
                <w:sz w:val="28"/>
                <w:szCs w:val="28"/>
              </w:rPr>
              <w:t>No</w:t>
            </w:r>
            <w:r>
              <w:rPr>
                <w:rFonts w:ascii="Angsana New" w:hAnsi="Angsana New"/>
                <w:sz w:val="28"/>
                <w:szCs w:val="28"/>
              </w:rPr>
              <w:t xml:space="preserve">. </w:t>
            </w:r>
            <w:r w:rsidRPr="00155E09">
              <w:rPr>
                <w:rFonts w:ascii="Angsana New" w:hAnsi="Angsana New"/>
                <w:sz w:val="28"/>
                <w:szCs w:val="28"/>
              </w:rPr>
              <w:t>1/2563)</w:t>
            </w:r>
          </w:p>
        </w:tc>
        <w:tc>
          <w:tcPr>
            <w:tcW w:w="2976" w:type="dxa"/>
            <w:tcBorders>
              <w:top w:val="single" w:sz="4" w:space="0" w:color="auto"/>
              <w:left w:val="single" w:sz="4" w:space="0" w:color="auto"/>
              <w:bottom w:val="single" w:sz="4" w:space="0" w:color="auto"/>
              <w:right w:val="single" w:sz="4" w:space="0" w:color="auto"/>
            </w:tcBorders>
          </w:tcPr>
          <w:p w14:paraId="51D0A342" w14:textId="77777777" w:rsidR="00ED15D5" w:rsidRPr="00155E09" w:rsidRDefault="00ED15D5" w:rsidP="003031A7">
            <w:pPr>
              <w:ind w:left="74" w:right="77"/>
              <w:jc w:val="center"/>
              <w:rPr>
                <w:rFonts w:ascii="Angsana New" w:hAnsi="Angsana New"/>
                <w:sz w:val="28"/>
                <w:szCs w:val="28"/>
              </w:rPr>
            </w:pPr>
            <w:r>
              <w:rPr>
                <w:rFonts w:ascii="Angsana New" w:hAnsi="Angsana New"/>
                <w:sz w:val="28"/>
                <w:szCs w:val="28"/>
              </w:rPr>
              <w:t xml:space="preserve">To extend </w:t>
            </w:r>
            <w:r w:rsidRPr="00D2452A">
              <w:rPr>
                <w:rFonts w:ascii="Angsana New" w:hAnsi="Angsana New"/>
                <w:sz w:val="28"/>
                <w:szCs w:val="28"/>
              </w:rPr>
              <w:t xml:space="preserve">the existing maturity date of January 24, 2026, by one year and </w:t>
            </w:r>
            <w:r>
              <w:rPr>
                <w:rFonts w:ascii="Angsana New" w:hAnsi="Angsana New"/>
                <w:sz w:val="28"/>
                <w:szCs w:val="28"/>
              </w:rPr>
              <w:t xml:space="preserve">  </w:t>
            </w:r>
            <w:r w:rsidRPr="00D2452A">
              <w:rPr>
                <w:rFonts w:ascii="Angsana New" w:hAnsi="Angsana New"/>
                <w:sz w:val="28"/>
                <w:szCs w:val="28"/>
              </w:rPr>
              <w:t>six months, to July 24, 2027.</w:t>
            </w:r>
          </w:p>
        </w:tc>
        <w:tc>
          <w:tcPr>
            <w:tcW w:w="2694" w:type="dxa"/>
            <w:tcBorders>
              <w:top w:val="single" w:sz="4" w:space="0" w:color="auto"/>
              <w:left w:val="single" w:sz="4" w:space="0" w:color="auto"/>
              <w:bottom w:val="single" w:sz="4" w:space="0" w:color="auto"/>
              <w:right w:val="single" w:sz="4" w:space="0" w:color="auto"/>
            </w:tcBorders>
          </w:tcPr>
          <w:p w14:paraId="4C140B25" w14:textId="10CDCEC8" w:rsidR="00ED15D5" w:rsidRPr="00155E09" w:rsidRDefault="00ED15D5" w:rsidP="003031A7">
            <w:pPr>
              <w:ind w:right="76" w:firstLine="71"/>
              <w:jc w:val="center"/>
              <w:rPr>
                <w:rFonts w:ascii="Angsana New" w:hAnsi="Angsana New"/>
                <w:sz w:val="28"/>
                <w:szCs w:val="28"/>
              </w:rPr>
            </w:pPr>
            <w:r>
              <w:rPr>
                <w:rFonts w:ascii="Angsana New" w:hAnsi="Angsana New"/>
                <w:sz w:val="28"/>
                <w:szCs w:val="28"/>
              </w:rPr>
              <w:t>F</w:t>
            </w:r>
            <w:r w:rsidRPr="00D2452A">
              <w:rPr>
                <w:rFonts w:ascii="Angsana New" w:hAnsi="Angsana New"/>
                <w:sz w:val="28"/>
                <w:szCs w:val="28"/>
              </w:rPr>
              <w:t xml:space="preserve">rom 7.25% per annum to 7.50% per annum, effective from </w:t>
            </w:r>
            <w:r w:rsidR="00E85614">
              <w:rPr>
                <w:rFonts w:ascii="Angsana New" w:hAnsi="Angsana New"/>
                <w:sz w:val="28"/>
                <w:szCs w:val="28"/>
              </w:rPr>
              <w:br/>
            </w:r>
            <w:r w:rsidRPr="00D2452A">
              <w:rPr>
                <w:rFonts w:ascii="Angsana New" w:hAnsi="Angsana New"/>
                <w:sz w:val="28"/>
                <w:szCs w:val="28"/>
              </w:rPr>
              <w:t>January 24, 2026.</w:t>
            </w:r>
          </w:p>
        </w:tc>
        <w:tc>
          <w:tcPr>
            <w:tcW w:w="5811" w:type="dxa"/>
            <w:tcBorders>
              <w:top w:val="single" w:sz="4" w:space="0" w:color="auto"/>
              <w:left w:val="single" w:sz="4" w:space="0" w:color="auto"/>
              <w:bottom w:val="single" w:sz="4" w:space="0" w:color="auto"/>
              <w:right w:val="single" w:sz="4" w:space="0" w:color="auto"/>
            </w:tcBorders>
            <w:vAlign w:val="center"/>
          </w:tcPr>
          <w:p w14:paraId="37FC610F" w14:textId="19E9D010" w:rsidR="00ED15D5" w:rsidRPr="00155E09" w:rsidRDefault="00ED15D5" w:rsidP="00C043C2">
            <w:pPr>
              <w:ind w:left="43" w:right="37" w:firstLine="122"/>
              <w:jc w:val="center"/>
              <w:rPr>
                <w:rFonts w:ascii="Angsana New" w:hAnsi="Angsana New"/>
                <w:sz w:val="28"/>
                <w:szCs w:val="28"/>
              </w:rPr>
            </w:pPr>
            <w:r w:rsidRPr="00155E09">
              <w:rPr>
                <w:rFonts w:ascii="Angsana New" w:hAnsi="Angsana New"/>
                <w:sz w:val="28"/>
                <w:szCs w:val="28"/>
              </w:rPr>
              <w:t>-</w:t>
            </w:r>
          </w:p>
          <w:p w14:paraId="68245563" w14:textId="77777777" w:rsidR="00ED15D5" w:rsidRPr="00155E09" w:rsidRDefault="00ED15D5" w:rsidP="00C043C2">
            <w:pPr>
              <w:ind w:left="43" w:right="37"/>
              <w:jc w:val="center"/>
              <w:rPr>
                <w:rFonts w:ascii="Angsana New" w:hAnsi="Angsana New"/>
                <w:sz w:val="28"/>
                <w:szCs w:val="28"/>
              </w:rPr>
            </w:pPr>
          </w:p>
          <w:p w14:paraId="54ECA81B" w14:textId="77777777" w:rsidR="00ED15D5" w:rsidRPr="00155E09" w:rsidRDefault="00ED15D5" w:rsidP="00C043C2">
            <w:pPr>
              <w:ind w:left="43" w:right="37"/>
              <w:jc w:val="center"/>
              <w:rPr>
                <w:rFonts w:ascii="Angsana New" w:hAnsi="Angsana New"/>
                <w:sz w:val="28"/>
                <w:szCs w:val="28"/>
              </w:rPr>
            </w:pPr>
          </w:p>
        </w:tc>
      </w:tr>
      <w:tr w:rsidR="006E245F" w:rsidRPr="00155E09" w14:paraId="12A7FB14" w14:textId="77777777" w:rsidTr="00D9101D">
        <w:trPr>
          <w:trHeight w:val="1057"/>
        </w:trPr>
        <w:tc>
          <w:tcPr>
            <w:tcW w:w="1843" w:type="dxa"/>
            <w:tcBorders>
              <w:top w:val="single" w:sz="4" w:space="0" w:color="auto"/>
              <w:left w:val="single" w:sz="4" w:space="0" w:color="auto"/>
              <w:bottom w:val="single" w:sz="4" w:space="0" w:color="auto"/>
              <w:right w:val="single" w:sz="4" w:space="0" w:color="auto"/>
            </w:tcBorders>
          </w:tcPr>
          <w:p w14:paraId="31B6F89D" w14:textId="77777777" w:rsidR="00ED15D5" w:rsidRPr="00155E09" w:rsidRDefault="00ED15D5" w:rsidP="003031A7">
            <w:pPr>
              <w:ind w:left="2" w:right="-109" w:hanging="80"/>
              <w:jc w:val="center"/>
              <w:rPr>
                <w:rFonts w:ascii="Angsana New" w:hAnsi="Angsana New"/>
                <w:sz w:val="28"/>
                <w:szCs w:val="28"/>
              </w:rPr>
            </w:pPr>
            <w:r>
              <w:rPr>
                <w:rFonts w:ascii="Angsana New" w:hAnsi="Angsana New"/>
                <w:sz w:val="28"/>
                <w:szCs w:val="28"/>
              </w:rPr>
              <w:t>April 22,</w:t>
            </w:r>
            <w:r w:rsidRPr="000F45AC">
              <w:rPr>
                <w:rFonts w:ascii="Angsana New" w:hAnsi="Angsana New"/>
                <w:sz w:val="28"/>
                <w:szCs w:val="28"/>
              </w:rPr>
              <w:t xml:space="preserve"> </w:t>
            </w:r>
            <w:r w:rsidRPr="00155E09">
              <w:rPr>
                <w:rFonts w:ascii="Angsana New" w:hAnsi="Angsana New"/>
                <w:sz w:val="28"/>
                <w:szCs w:val="28"/>
              </w:rPr>
              <w:t>2</w:t>
            </w:r>
            <w:r>
              <w:rPr>
                <w:rFonts w:ascii="Angsana New" w:hAnsi="Angsana New"/>
                <w:sz w:val="28"/>
                <w:szCs w:val="28"/>
              </w:rPr>
              <w:t>025,</w:t>
            </w:r>
          </w:p>
          <w:p w14:paraId="536C6EAF" w14:textId="77777777" w:rsidR="00ED15D5" w:rsidRDefault="00ED15D5" w:rsidP="003031A7">
            <w:pPr>
              <w:ind w:left="2" w:right="-109" w:hanging="80"/>
              <w:jc w:val="center"/>
              <w:rPr>
                <w:rFonts w:ascii="Angsana New" w:hAnsi="Angsana New"/>
                <w:sz w:val="28"/>
                <w:szCs w:val="28"/>
              </w:rPr>
            </w:pPr>
            <w:r w:rsidRPr="00155E09">
              <w:rPr>
                <w:rFonts w:ascii="Angsana New" w:hAnsi="Angsana New"/>
                <w:sz w:val="28"/>
                <w:szCs w:val="28"/>
              </w:rPr>
              <w:t>(</w:t>
            </w:r>
            <w:r w:rsidRPr="00113BE2">
              <w:rPr>
                <w:rFonts w:ascii="Angsana New" w:hAnsi="Angsana New"/>
                <w:sz w:val="28"/>
                <w:szCs w:val="28"/>
              </w:rPr>
              <w:t xml:space="preserve">No. </w:t>
            </w:r>
            <w:r w:rsidRPr="00155E09">
              <w:rPr>
                <w:rFonts w:ascii="Angsana New" w:hAnsi="Angsana New"/>
                <w:sz w:val="28"/>
                <w:szCs w:val="28"/>
              </w:rPr>
              <w:t>1/2</w:t>
            </w:r>
            <w:r>
              <w:rPr>
                <w:rFonts w:ascii="Angsana New" w:hAnsi="Angsana New"/>
                <w:sz w:val="28"/>
                <w:szCs w:val="28"/>
              </w:rPr>
              <w:t>025</w:t>
            </w:r>
            <w:r w:rsidRPr="00155E09">
              <w:rPr>
                <w:rFonts w:ascii="Angsana New" w:hAnsi="Angsana New"/>
                <w:sz w:val="28"/>
                <w:szCs w:val="28"/>
              </w:rPr>
              <w:t>)</w:t>
            </w:r>
          </w:p>
        </w:tc>
        <w:tc>
          <w:tcPr>
            <w:tcW w:w="1985" w:type="dxa"/>
            <w:tcBorders>
              <w:top w:val="single" w:sz="4" w:space="0" w:color="auto"/>
              <w:left w:val="single" w:sz="4" w:space="0" w:color="auto"/>
              <w:bottom w:val="single" w:sz="4" w:space="0" w:color="auto"/>
              <w:right w:val="single" w:sz="4" w:space="0" w:color="auto"/>
            </w:tcBorders>
          </w:tcPr>
          <w:p w14:paraId="01DF0CA4" w14:textId="77777777" w:rsidR="00ED15D5" w:rsidRPr="00155E09" w:rsidRDefault="00ED15D5" w:rsidP="003031A7">
            <w:pPr>
              <w:ind w:right="-109" w:hanging="80"/>
              <w:jc w:val="center"/>
              <w:rPr>
                <w:rFonts w:ascii="Angsana New" w:hAnsi="Angsana New"/>
                <w:sz w:val="28"/>
                <w:szCs w:val="28"/>
              </w:rPr>
            </w:pPr>
            <w:r w:rsidRPr="00155E09">
              <w:rPr>
                <w:rFonts w:ascii="Angsana New" w:hAnsi="Angsana New"/>
                <w:sz w:val="28"/>
                <w:szCs w:val="28"/>
              </w:rPr>
              <w:t xml:space="preserve">JCK217A </w:t>
            </w:r>
          </w:p>
          <w:p w14:paraId="64F4939E" w14:textId="77777777" w:rsidR="00ED15D5" w:rsidRPr="00155E09" w:rsidRDefault="00ED15D5" w:rsidP="003031A7">
            <w:pPr>
              <w:ind w:right="-109" w:hanging="80"/>
              <w:jc w:val="center"/>
              <w:rPr>
                <w:rFonts w:ascii="Angsana New" w:hAnsi="Angsana New"/>
                <w:sz w:val="28"/>
                <w:szCs w:val="28"/>
              </w:rPr>
            </w:pPr>
            <w:r w:rsidRPr="00155E09">
              <w:rPr>
                <w:rFonts w:ascii="Angsana New" w:hAnsi="Angsana New"/>
                <w:sz w:val="28"/>
                <w:szCs w:val="28"/>
              </w:rPr>
              <w:t>(</w:t>
            </w:r>
            <w:r w:rsidRPr="003D7239">
              <w:rPr>
                <w:rFonts w:ascii="Angsana New" w:hAnsi="Angsana New"/>
                <w:sz w:val="28"/>
                <w:szCs w:val="28"/>
              </w:rPr>
              <w:t>No</w:t>
            </w:r>
            <w:r>
              <w:rPr>
                <w:rFonts w:ascii="Angsana New" w:hAnsi="Angsana New"/>
                <w:sz w:val="28"/>
                <w:szCs w:val="28"/>
              </w:rPr>
              <w:t xml:space="preserve">. </w:t>
            </w:r>
            <w:r w:rsidRPr="00155E09">
              <w:rPr>
                <w:rFonts w:ascii="Angsana New" w:hAnsi="Angsana New"/>
                <w:sz w:val="28"/>
                <w:szCs w:val="28"/>
              </w:rPr>
              <w:t>3/2562)</w:t>
            </w:r>
          </w:p>
        </w:tc>
        <w:tc>
          <w:tcPr>
            <w:tcW w:w="2976" w:type="dxa"/>
            <w:tcBorders>
              <w:top w:val="single" w:sz="4" w:space="0" w:color="auto"/>
              <w:left w:val="single" w:sz="4" w:space="0" w:color="auto"/>
              <w:bottom w:val="single" w:sz="4" w:space="0" w:color="auto"/>
              <w:right w:val="single" w:sz="4" w:space="0" w:color="auto"/>
            </w:tcBorders>
          </w:tcPr>
          <w:p w14:paraId="15CFFC67" w14:textId="77777777" w:rsidR="00ED15D5" w:rsidRPr="00BE5B47" w:rsidRDefault="00ED15D5" w:rsidP="003031A7">
            <w:pPr>
              <w:ind w:left="74" w:right="77"/>
              <w:jc w:val="center"/>
              <w:rPr>
                <w:rFonts w:ascii="Angsana New" w:hAnsi="Angsana New"/>
                <w:sz w:val="28"/>
                <w:szCs w:val="28"/>
              </w:rPr>
            </w:pPr>
            <w:r>
              <w:rPr>
                <w:rFonts w:ascii="Angsana New" w:hAnsi="Angsana New"/>
                <w:sz w:val="28"/>
                <w:szCs w:val="28"/>
              </w:rPr>
              <w:t>To extend</w:t>
            </w:r>
            <w:r w:rsidRPr="00D2452A">
              <w:rPr>
                <w:rFonts w:ascii="Angsana New" w:hAnsi="Angsana New"/>
                <w:sz w:val="28"/>
                <w:szCs w:val="28"/>
              </w:rPr>
              <w:t xml:space="preserve"> the existing maturity date of July 26, 2025, by two years, to </w:t>
            </w:r>
            <w:r>
              <w:rPr>
                <w:rFonts w:ascii="Angsana New" w:hAnsi="Angsana New"/>
                <w:sz w:val="28"/>
                <w:szCs w:val="28"/>
              </w:rPr>
              <w:t xml:space="preserve">       </w:t>
            </w:r>
            <w:r w:rsidRPr="00D2452A">
              <w:rPr>
                <w:rFonts w:ascii="Angsana New" w:hAnsi="Angsana New"/>
                <w:sz w:val="28"/>
                <w:szCs w:val="28"/>
              </w:rPr>
              <w:t>July 26, 2027.</w:t>
            </w:r>
          </w:p>
        </w:tc>
        <w:tc>
          <w:tcPr>
            <w:tcW w:w="2694" w:type="dxa"/>
            <w:tcBorders>
              <w:top w:val="single" w:sz="4" w:space="0" w:color="auto"/>
              <w:left w:val="single" w:sz="4" w:space="0" w:color="auto"/>
              <w:bottom w:val="single" w:sz="4" w:space="0" w:color="auto"/>
              <w:right w:val="single" w:sz="4" w:space="0" w:color="auto"/>
            </w:tcBorders>
          </w:tcPr>
          <w:p w14:paraId="6712CA64" w14:textId="77777777" w:rsidR="00ED15D5" w:rsidRPr="00551591" w:rsidRDefault="00ED15D5" w:rsidP="003031A7">
            <w:pPr>
              <w:ind w:right="76" w:firstLine="71"/>
              <w:jc w:val="center"/>
              <w:rPr>
                <w:rFonts w:ascii="Angsana New" w:hAnsi="Angsana New"/>
                <w:sz w:val="28"/>
                <w:szCs w:val="28"/>
              </w:rPr>
            </w:pPr>
            <w:r>
              <w:rPr>
                <w:rFonts w:ascii="Angsana New" w:hAnsi="Angsana New"/>
                <w:sz w:val="28"/>
                <w:szCs w:val="28"/>
              </w:rPr>
              <w:t>F</w:t>
            </w:r>
            <w:r w:rsidRPr="00D2452A">
              <w:rPr>
                <w:rFonts w:ascii="Angsana New" w:hAnsi="Angsana New"/>
                <w:sz w:val="28"/>
                <w:szCs w:val="28"/>
              </w:rPr>
              <w:t xml:space="preserve">rom 7.25% per annum to 7.50% per annum, effective from </w:t>
            </w:r>
            <w:r>
              <w:rPr>
                <w:rFonts w:ascii="Angsana New" w:hAnsi="Angsana New"/>
                <w:sz w:val="28"/>
                <w:szCs w:val="28"/>
              </w:rPr>
              <w:t xml:space="preserve">       </w:t>
            </w:r>
            <w:r w:rsidRPr="00D2452A">
              <w:rPr>
                <w:rFonts w:ascii="Angsana New" w:hAnsi="Angsana New"/>
                <w:sz w:val="28"/>
                <w:szCs w:val="28"/>
              </w:rPr>
              <w:t>July 26, 2025.</w:t>
            </w:r>
          </w:p>
        </w:tc>
        <w:tc>
          <w:tcPr>
            <w:tcW w:w="5811" w:type="dxa"/>
            <w:tcBorders>
              <w:top w:val="single" w:sz="4" w:space="0" w:color="auto"/>
              <w:left w:val="single" w:sz="4" w:space="0" w:color="auto"/>
              <w:bottom w:val="single" w:sz="4" w:space="0" w:color="auto"/>
              <w:right w:val="single" w:sz="4" w:space="0" w:color="auto"/>
            </w:tcBorders>
            <w:vAlign w:val="center"/>
          </w:tcPr>
          <w:p w14:paraId="56EB4966" w14:textId="77777777" w:rsidR="00ED15D5" w:rsidRPr="00155E09" w:rsidRDefault="00ED15D5" w:rsidP="007534FA">
            <w:pPr>
              <w:ind w:left="43" w:right="37" w:firstLine="122"/>
              <w:jc w:val="center"/>
              <w:rPr>
                <w:rFonts w:ascii="Angsana New" w:hAnsi="Angsana New"/>
                <w:sz w:val="28"/>
                <w:szCs w:val="28"/>
              </w:rPr>
            </w:pPr>
            <w:r w:rsidRPr="00155E09">
              <w:rPr>
                <w:rFonts w:ascii="Angsana New" w:hAnsi="Angsana New"/>
                <w:sz w:val="28"/>
                <w:szCs w:val="28"/>
              </w:rPr>
              <w:t>-</w:t>
            </w:r>
          </w:p>
          <w:p w14:paraId="1B6BBD8D" w14:textId="77777777" w:rsidR="00ED15D5" w:rsidRPr="00155E09" w:rsidRDefault="00ED15D5" w:rsidP="007534FA">
            <w:pPr>
              <w:ind w:left="43" w:right="37" w:firstLine="122"/>
              <w:jc w:val="center"/>
              <w:rPr>
                <w:rFonts w:ascii="Angsana New" w:hAnsi="Angsana New"/>
                <w:sz w:val="28"/>
                <w:szCs w:val="28"/>
              </w:rPr>
            </w:pPr>
          </w:p>
          <w:p w14:paraId="0F53887E" w14:textId="77777777" w:rsidR="00ED15D5" w:rsidRPr="00155E09" w:rsidRDefault="00ED15D5" w:rsidP="007534FA">
            <w:pPr>
              <w:ind w:left="43" w:right="37" w:firstLine="122"/>
              <w:jc w:val="center"/>
              <w:rPr>
                <w:rFonts w:ascii="Angsana New" w:hAnsi="Angsana New"/>
                <w:sz w:val="28"/>
                <w:szCs w:val="28"/>
              </w:rPr>
            </w:pPr>
          </w:p>
        </w:tc>
      </w:tr>
    </w:tbl>
    <w:p w14:paraId="767A1AF0" w14:textId="77777777" w:rsidR="00730FB4" w:rsidRDefault="00730FB4"/>
    <w:p w14:paraId="0C7D4486" w14:textId="17BFFDBB" w:rsidR="00730FB4" w:rsidRDefault="00730FB4" w:rsidP="00730FB4">
      <w:pPr>
        <w:tabs>
          <w:tab w:val="left" w:pos="1620"/>
          <w:tab w:val="left" w:pos="2160"/>
        </w:tabs>
        <w:spacing w:before="120" w:after="120"/>
        <w:ind w:left="90" w:right="-572"/>
        <w:jc w:val="thaiDistribute"/>
        <w:rPr>
          <w:rFonts w:ascii="Angsana New" w:hAnsi="Angsana New"/>
          <w:sz w:val="28"/>
          <w:szCs w:val="28"/>
        </w:rPr>
      </w:pPr>
      <w:r w:rsidRPr="007E0500">
        <w:rPr>
          <w:rFonts w:ascii="Angsana New" w:hAnsi="Angsana New"/>
          <w:sz w:val="28"/>
          <w:szCs w:val="28"/>
        </w:rPr>
        <w:lastRenderedPageBreak/>
        <w:t>The res</w:t>
      </w:r>
      <w:r>
        <w:rPr>
          <w:rFonts w:ascii="Angsana New" w:hAnsi="Angsana New"/>
          <w:sz w:val="28"/>
          <w:szCs w:val="28"/>
        </w:rPr>
        <w:t xml:space="preserve">olutions of the meetings of debenture holders convened during the second quarter of 2025 and thereafter up to the </w:t>
      </w:r>
      <w:proofErr w:type="gramStart"/>
      <w:r>
        <w:rPr>
          <w:rFonts w:ascii="Angsana New" w:hAnsi="Angsana New"/>
          <w:sz w:val="28"/>
          <w:szCs w:val="28"/>
        </w:rPr>
        <w:t>date of approval</w:t>
      </w:r>
      <w:proofErr w:type="gramEnd"/>
      <w:r>
        <w:rPr>
          <w:rFonts w:ascii="Angsana New" w:hAnsi="Angsana New"/>
          <w:sz w:val="28"/>
          <w:szCs w:val="28"/>
        </w:rPr>
        <w:t xml:space="preserve"> of these financial statements, are </w:t>
      </w:r>
      <w:proofErr w:type="spellStart"/>
      <w:r>
        <w:rPr>
          <w:rFonts w:ascii="Angsana New" w:hAnsi="Angsana New"/>
          <w:sz w:val="28"/>
          <w:szCs w:val="28"/>
        </w:rPr>
        <w:t>summarised</w:t>
      </w:r>
      <w:proofErr w:type="spellEnd"/>
      <w:r>
        <w:rPr>
          <w:rFonts w:ascii="Angsana New" w:hAnsi="Angsana New"/>
          <w:sz w:val="28"/>
          <w:szCs w:val="28"/>
        </w:rPr>
        <w:t xml:space="preserve"> below (continued).</w:t>
      </w:r>
    </w:p>
    <w:p w14:paraId="4EF0F1E9" w14:textId="77777777" w:rsidR="00730FB4" w:rsidRDefault="00730FB4"/>
    <w:tbl>
      <w:tblPr>
        <w:tblStyle w:val="TableGrid"/>
        <w:tblW w:w="15309" w:type="dxa"/>
        <w:tblInd w:w="-5" w:type="dxa"/>
        <w:tblLook w:val="04A0" w:firstRow="1" w:lastRow="0" w:firstColumn="1" w:lastColumn="0" w:noHBand="0" w:noVBand="1"/>
      </w:tblPr>
      <w:tblGrid>
        <w:gridCol w:w="1843"/>
        <w:gridCol w:w="1985"/>
        <w:gridCol w:w="2976"/>
        <w:gridCol w:w="2694"/>
        <w:gridCol w:w="5811"/>
      </w:tblGrid>
      <w:tr w:rsidR="00502E18" w:rsidRPr="00155E09" w14:paraId="1919764B" w14:textId="77777777" w:rsidTr="000162E6">
        <w:trPr>
          <w:trHeight w:val="766"/>
        </w:trPr>
        <w:tc>
          <w:tcPr>
            <w:tcW w:w="1843" w:type="dxa"/>
          </w:tcPr>
          <w:p w14:paraId="5FADEEDF" w14:textId="77777777" w:rsidR="002952AA" w:rsidRPr="00527B43" w:rsidRDefault="002952AA" w:rsidP="00730FB4">
            <w:pPr>
              <w:ind w:left="-110" w:right="-109" w:firstLine="110"/>
              <w:jc w:val="center"/>
              <w:rPr>
                <w:rFonts w:ascii="Angsana New" w:hAnsi="Angsana New"/>
                <w:b/>
                <w:bCs/>
                <w:sz w:val="28"/>
                <w:szCs w:val="28"/>
              </w:rPr>
            </w:pPr>
            <w:r w:rsidRPr="00527B43">
              <w:rPr>
                <w:rFonts w:ascii="Angsana New" w:hAnsi="Angsana New"/>
                <w:b/>
                <w:bCs/>
                <w:sz w:val="28"/>
                <w:szCs w:val="28"/>
              </w:rPr>
              <w:t>Debenture</w:t>
            </w:r>
            <w:r>
              <w:rPr>
                <w:rFonts w:ascii="Angsana New" w:hAnsi="Angsana New"/>
                <w:b/>
                <w:bCs/>
                <w:sz w:val="28"/>
                <w:szCs w:val="28"/>
              </w:rPr>
              <w:t xml:space="preserve"> </w:t>
            </w:r>
            <w:r w:rsidRPr="00527B43">
              <w:rPr>
                <w:rFonts w:ascii="Angsana New" w:hAnsi="Angsana New"/>
                <w:b/>
                <w:bCs/>
                <w:sz w:val="28"/>
                <w:szCs w:val="28"/>
              </w:rPr>
              <w:t>Holders’ Meeting Date</w:t>
            </w:r>
          </w:p>
        </w:tc>
        <w:tc>
          <w:tcPr>
            <w:tcW w:w="1985" w:type="dxa"/>
          </w:tcPr>
          <w:p w14:paraId="2EB1D3CE" w14:textId="77777777" w:rsidR="002952AA" w:rsidRPr="00270238" w:rsidRDefault="002952AA" w:rsidP="003031A7">
            <w:pPr>
              <w:ind w:right="-109"/>
              <w:jc w:val="center"/>
              <w:rPr>
                <w:rFonts w:ascii="Angsana New" w:hAnsi="Angsana New"/>
                <w:b/>
                <w:bCs/>
                <w:sz w:val="28"/>
                <w:szCs w:val="28"/>
              </w:rPr>
            </w:pPr>
            <w:r w:rsidRPr="00270238">
              <w:rPr>
                <w:rFonts w:ascii="Angsana New" w:hAnsi="Angsana New"/>
                <w:b/>
                <w:bCs/>
                <w:sz w:val="28"/>
                <w:szCs w:val="28"/>
              </w:rPr>
              <w:t>Debenture Series Number</w:t>
            </w:r>
          </w:p>
        </w:tc>
        <w:tc>
          <w:tcPr>
            <w:tcW w:w="2976" w:type="dxa"/>
          </w:tcPr>
          <w:p w14:paraId="771743CC" w14:textId="77777777" w:rsidR="002952AA" w:rsidRPr="00795F73" w:rsidRDefault="002952AA" w:rsidP="003031A7">
            <w:pPr>
              <w:ind w:right="77"/>
              <w:jc w:val="center"/>
              <w:rPr>
                <w:rFonts w:ascii="Angsana New" w:hAnsi="Angsana New"/>
                <w:b/>
                <w:bCs/>
                <w:sz w:val="28"/>
                <w:szCs w:val="28"/>
              </w:rPr>
            </w:pPr>
            <w:r w:rsidRPr="00795F73">
              <w:rPr>
                <w:rFonts w:ascii="Angsana New" w:hAnsi="Angsana New"/>
                <w:b/>
                <w:bCs/>
                <w:sz w:val="28"/>
                <w:szCs w:val="28"/>
              </w:rPr>
              <w:t>Extension of Maturity Date</w:t>
            </w:r>
          </w:p>
        </w:tc>
        <w:tc>
          <w:tcPr>
            <w:tcW w:w="2694" w:type="dxa"/>
          </w:tcPr>
          <w:p w14:paraId="5290F1A1" w14:textId="77777777" w:rsidR="002952AA" w:rsidRPr="009E488D" w:rsidRDefault="002952AA" w:rsidP="003031A7">
            <w:pPr>
              <w:ind w:right="76"/>
              <w:jc w:val="center"/>
              <w:rPr>
                <w:rFonts w:ascii="Angsana New" w:hAnsi="Angsana New"/>
                <w:b/>
                <w:bCs/>
                <w:sz w:val="28"/>
                <w:szCs w:val="28"/>
              </w:rPr>
            </w:pPr>
            <w:r w:rsidRPr="009E488D">
              <w:rPr>
                <w:rFonts w:ascii="Angsana New" w:hAnsi="Angsana New"/>
                <w:b/>
                <w:bCs/>
                <w:sz w:val="28"/>
                <w:szCs w:val="28"/>
              </w:rPr>
              <w:t xml:space="preserve">Adjustment to Interest Rate </w:t>
            </w:r>
            <w:r>
              <w:rPr>
                <w:rFonts w:ascii="Angsana New" w:hAnsi="Angsana New"/>
                <w:b/>
                <w:bCs/>
                <w:sz w:val="28"/>
                <w:szCs w:val="28"/>
              </w:rPr>
              <w:br/>
            </w:r>
            <w:r w:rsidRPr="009E488D">
              <w:rPr>
                <w:rFonts w:ascii="Angsana New" w:hAnsi="Angsana New"/>
                <w:b/>
                <w:bCs/>
                <w:sz w:val="28"/>
                <w:szCs w:val="28"/>
              </w:rPr>
              <w:t>on Debentures</w:t>
            </w:r>
          </w:p>
        </w:tc>
        <w:tc>
          <w:tcPr>
            <w:tcW w:w="5811" w:type="dxa"/>
          </w:tcPr>
          <w:p w14:paraId="1D928588" w14:textId="77777777" w:rsidR="002952AA" w:rsidRPr="003C123C" w:rsidRDefault="002952AA" w:rsidP="003031A7">
            <w:pPr>
              <w:ind w:right="37"/>
              <w:jc w:val="center"/>
              <w:rPr>
                <w:rFonts w:ascii="Angsana New" w:hAnsi="Angsana New"/>
                <w:b/>
                <w:bCs/>
                <w:sz w:val="28"/>
                <w:szCs w:val="28"/>
              </w:rPr>
            </w:pPr>
            <w:r w:rsidRPr="003C123C">
              <w:rPr>
                <w:rFonts w:ascii="Angsana New" w:hAnsi="Angsana New"/>
                <w:b/>
                <w:bCs/>
                <w:sz w:val="28"/>
                <w:szCs w:val="28"/>
              </w:rPr>
              <w:t>Other Significant Resolutions</w:t>
            </w:r>
          </w:p>
        </w:tc>
      </w:tr>
      <w:tr w:rsidR="00502E18" w:rsidRPr="00155E09" w14:paraId="7699755D" w14:textId="77777777" w:rsidTr="000162E6">
        <w:trPr>
          <w:trHeight w:val="1140"/>
        </w:trPr>
        <w:tc>
          <w:tcPr>
            <w:tcW w:w="1843" w:type="dxa"/>
          </w:tcPr>
          <w:p w14:paraId="00DBE475" w14:textId="77777777" w:rsidR="002952AA" w:rsidRPr="00155E09" w:rsidRDefault="002952AA" w:rsidP="003031A7">
            <w:pPr>
              <w:ind w:left="2" w:right="-109" w:hanging="80"/>
              <w:jc w:val="center"/>
              <w:rPr>
                <w:rFonts w:ascii="Angsana New" w:hAnsi="Angsana New"/>
                <w:sz w:val="28"/>
                <w:szCs w:val="28"/>
              </w:rPr>
            </w:pPr>
            <w:r>
              <w:rPr>
                <w:rFonts w:ascii="Angsana New" w:hAnsi="Angsana New"/>
                <w:sz w:val="28"/>
                <w:szCs w:val="28"/>
              </w:rPr>
              <w:t>July 18,</w:t>
            </w:r>
            <w:r w:rsidRPr="000F45AC">
              <w:rPr>
                <w:rFonts w:ascii="Angsana New" w:hAnsi="Angsana New"/>
                <w:sz w:val="28"/>
                <w:szCs w:val="28"/>
              </w:rPr>
              <w:t xml:space="preserve"> </w:t>
            </w:r>
            <w:r>
              <w:rPr>
                <w:rFonts w:ascii="Angsana New" w:hAnsi="Angsana New"/>
                <w:sz w:val="28"/>
                <w:szCs w:val="28"/>
              </w:rPr>
              <w:t>2025,</w:t>
            </w:r>
          </w:p>
          <w:p w14:paraId="0ED7FB61" w14:textId="77777777" w:rsidR="002952AA" w:rsidRPr="00155E09" w:rsidRDefault="002952AA" w:rsidP="003031A7">
            <w:pPr>
              <w:tabs>
                <w:tab w:val="left" w:pos="215"/>
              </w:tabs>
              <w:ind w:left="2" w:right="-109" w:hanging="80"/>
              <w:jc w:val="center"/>
              <w:rPr>
                <w:rFonts w:ascii="Angsana New" w:hAnsi="Angsana New"/>
                <w:sz w:val="28"/>
                <w:szCs w:val="28"/>
              </w:rPr>
            </w:pPr>
            <w:r w:rsidRPr="00155E09">
              <w:rPr>
                <w:rFonts w:ascii="Angsana New" w:hAnsi="Angsana New"/>
                <w:sz w:val="28"/>
                <w:szCs w:val="28"/>
              </w:rPr>
              <w:t>(</w:t>
            </w:r>
            <w:r w:rsidRPr="00113BE2">
              <w:rPr>
                <w:rFonts w:ascii="Angsana New" w:hAnsi="Angsana New"/>
                <w:sz w:val="28"/>
                <w:szCs w:val="28"/>
              </w:rPr>
              <w:t xml:space="preserve">No. </w:t>
            </w:r>
            <w:r w:rsidRPr="00155E09">
              <w:rPr>
                <w:rFonts w:ascii="Angsana New" w:hAnsi="Angsana New"/>
                <w:sz w:val="28"/>
                <w:szCs w:val="28"/>
              </w:rPr>
              <w:t>1/2</w:t>
            </w:r>
            <w:r>
              <w:rPr>
                <w:rFonts w:ascii="Angsana New" w:hAnsi="Angsana New"/>
                <w:sz w:val="28"/>
                <w:szCs w:val="28"/>
              </w:rPr>
              <w:t>025</w:t>
            </w:r>
            <w:r w:rsidRPr="00155E09">
              <w:rPr>
                <w:rFonts w:ascii="Angsana New" w:hAnsi="Angsana New"/>
                <w:sz w:val="28"/>
                <w:szCs w:val="28"/>
              </w:rPr>
              <w:t>)</w:t>
            </w:r>
          </w:p>
        </w:tc>
        <w:tc>
          <w:tcPr>
            <w:tcW w:w="1985" w:type="dxa"/>
          </w:tcPr>
          <w:p w14:paraId="0ED3656D" w14:textId="77777777" w:rsidR="002952AA" w:rsidRPr="00155E09" w:rsidRDefault="002952AA" w:rsidP="003031A7">
            <w:pPr>
              <w:ind w:right="-109" w:hanging="108"/>
              <w:jc w:val="center"/>
              <w:rPr>
                <w:rFonts w:ascii="Angsana New" w:hAnsi="Angsana New"/>
                <w:sz w:val="28"/>
                <w:szCs w:val="28"/>
              </w:rPr>
            </w:pPr>
            <w:r w:rsidRPr="00155E09">
              <w:rPr>
                <w:rFonts w:ascii="Angsana New" w:hAnsi="Angsana New"/>
                <w:sz w:val="28"/>
                <w:szCs w:val="28"/>
              </w:rPr>
              <w:t xml:space="preserve">JCK209A </w:t>
            </w:r>
          </w:p>
          <w:p w14:paraId="5EE6B384" w14:textId="77777777" w:rsidR="002952AA" w:rsidRPr="00155E09" w:rsidRDefault="002952AA" w:rsidP="000A0F46">
            <w:pPr>
              <w:ind w:right="-109" w:hanging="108"/>
              <w:jc w:val="center"/>
              <w:rPr>
                <w:rFonts w:ascii="Angsana New" w:hAnsi="Angsana New"/>
                <w:sz w:val="28"/>
                <w:szCs w:val="28"/>
              </w:rPr>
            </w:pPr>
            <w:r w:rsidRPr="00155E09">
              <w:rPr>
                <w:rFonts w:ascii="Angsana New" w:hAnsi="Angsana New"/>
                <w:sz w:val="28"/>
                <w:szCs w:val="28"/>
              </w:rPr>
              <w:t>(</w:t>
            </w:r>
            <w:r w:rsidRPr="003D7239">
              <w:rPr>
                <w:rFonts w:ascii="Angsana New" w:hAnsi="Angsana New"/>
                <w:sz w:val="28"/>
                <w:szCs w:val="28"/>
              </w:rPr>
              <w:t>No</w:t>
            </w:r>
            <w:r>
              <w:rPr>
                <w:rFonts w:ascii="Angsana New" w:hAnsi="Angsana New"/>
                <w:sz w:val="28"/>
                <w:szCs w:val="28"/>
              </w:rPr>
              <w:t xml:space="preserve">. </w:t>
            </w:r>
            <w:r w:rsidRPr="00155E09">
              <w:rPr>
                <w:rFonts w:ascii="Angsana New" w:hAnsi="Angsana New"/>
                <w:sz w:val="28"/>
                <w:szCs w:val="28"/>
              </w:rPr>
              <w:t>3/2561)</w:t>
            </w:r>
          </w:p>
        </w:tc>
        <w:tc>
          <w:tcPr>
            <w:tcW w:w="2976" w:type="dxa"/>
          </w:tcPr>
          <w:p w14:paraId="5381B7E4" w14:textId="77777777" w:rsidR="002952AA" w:rsidRPr="00155E09" w:rsidRDefault="002952AA" w:rsidP="003031A7">
            <w:pPr>
              <w:ind w:left="74" w:right="77"/>
              <w:jc w:val="center"/>
              <w:rPr>
                <w:rFonts w:ascii="Angsana New" w:hAnsi="Angsana New"/>
                <w:sz w:val="28"/>
                <w:szCs w:val="28"/>
              </w:rPr>
            </w:pPr>
            <w:r>
              <w:rPr>
                <w:rFonts w:ascii="Angsana New" w:hAnsi="Angsana New"/>
                <w:sz w:val="28"/>
                <w:szCs w:val="28"/>
              </w:rPr>
              <w:t>To extend t</w:t>
            </w:r>
            <w:r w:rsidRPr="00D2452A">
              <w:rPr>
                <w:rFonts w:ascii="Angsana New" w:hAnsi="Angsana New"/>
                <w:sz w:val="28"/>
                <w:szCs w:val="28"/>
              </w:rPr>
              <w:t xml:space="preserve">he existing maturity date of December 27, 2026, by </w:t>
            </w:r>
            <w:r>
              <w:rPr>
                <w:rFonts w:ascii="Angsana New" w:hAnsi="Angsana New"/>
                <w:sz w:val="28"/>
                <w:szCs w:val="28"/>
              </w:rPr>
              <w:t xml:space="preserve">               </w:t>
            </w:r>
            <w:r w:rsidRPr="00D2452A">
              <w:rPr>
                <w:rFonts w:ascii="Angsana New" w:hAnsi="Angsana New"/>
                <w:sz w:val="28"/>
                <w:szCs w:val="28"/>
              </w:rPr>
              <w:t>six months, to June 27, 2027.</w:t>
            </w:r>
          </w:p>
        </w:tc>
        <w:tc>
          <w:tcPr>
            <w:tcW w:w="2694" w:type="dxa"/>
          </w:tcPr>
          <w:p w14:paraId="32787B66" w14:textId="77777777" w:rsidR="002952AA" w:rsidRPr="00155E09" w:rsidRDefault="002952AA" w:rsidP="003031A7">
            <w:pPr>
              <w:ind w:left="2" w:right="74" w:firstLine="164"/>
              <w:jc w:val="center"/>
              <w:rPr>
                <w:rFonts w:ascii="Angsana New" w:hAnsi="Angsana New"/>
                <w:sz w:val="28"/>
                <w:szCs w:val="28"/>
              </w:rPr>
            </w:pPr>
            <w:r w:rsidRPr="00155E09">
              <w:rPr>
                <w:rFonts w:ascii="Angsana New" w:hAnsi="Angsana New"/>
                <w:sz w:val="28"/>
                <w:szCs w:val="28"/>
              </w:rPr>
              <w:t>-</w:t>
            </w:r>
          </w:p>
        </w:tc>
        <w:tc>
          <w:tcPr>
            <w:tcW w:w="5811" w:type="dxa"/>
          </w:tcPr>
          <w:p w14:paraId="5322BC2A" w14:textId="16856581" w:rsidR="002952AA" w:rsidRPr="00155E09" w:rsidRDefault="002952AA" w:rsidP="002952AA">
            <w:pPr>
              <w:pStyle w:val="ListParagraph"/>
              <w:numPr>
                <w:ilvl w:val="0"/>
                <w:numId w:val="31"/>
              </w:numPr>
              <w:ind w:left="165" w:right="82" w:hanging="108"/>
              <w:jc w:val="thaiDistribute"/>
              <w:rPr>
                <w:rFonts w:ascii="Angsana New" w:hAnsi="Angsana New"/>
                <w:sz w:val="28"/>
                <w:szCs w:val="28"/>
              </w:rPr>
            </w:pPr>
            <w:r>
              <w:rPr>
                <w:rFonts w:ascii="Angsana New" w:hAnsi="Angsana New"/>
                <w:sz w:val="28"/>
                <w:szCs w:val="28"/>
              </w:rPr>
              <w:t>T</w:t>
            </w:r>
            <w:r w:rsidRPr="00D2452A">
              <w:rPr>
                <w:rFonts w:ascii="Angsana New" w:hAnsi="Angsana New"/>
                <w:sz w:val="28"/>
                <w:szCs w:val="28"/>
              </w:rPr>
              <w:t xml:space="preserve">o grant a waiver so that the Company’s request to amend the terms </w:t>
            </w:r>
            <w:r w:rsidR="003031A7">
              <w:rPr>
                <w:rFonts w:ascii="Angsana New" w:hAnsi="Angsana New"/>
                <w:sz w:val="28"/>
                <w:szCs w:val="28"/>
              </w:rPr>
              <w:br/>
            </w:r>
            <w:r w:rsidRPr="00D2452A">
              <w:rPr>
                <w:rFonts w:ascii="Angsana New" w:hAnsi="Angsana New"/>
                <w:sz w:val="28"/>
                <w:szCs w:val="28"/>
              </w:rPr>
              <w:t xml:space="preserve">of the debenture repayment, including any extension or modification </w:t>
            </w:r>
            <w:r w:rsidR="003031A7">
              <w:rPr>
                <w:rFonts w:ascii="Angsana New" w:hAnsi="Angsana New"/>
                <w:sz w:val="28"/>
                <w:szCs w:val="28"/>
              </w:rPr>
              <w:br/>
            </w:r>
            <w:r w:rsidRPr="00D2452A">
              <w:rPr>
                <w:rFonts w:ascii="Angsana New" w:hAnsi="Angsana New"/>
                <w:sz w:val="28"/>
                <w:szCs w:val="28"/>
              </w:rPr>
              <w:t>of the repayment schedule, shall not be considered an event of default.</w:t>
            </w:r>
          </w:p>
        </w:tc>
      </w:tr>
      <w:tr w:rsidR="00502E18" w:rsidRPr="00155E09" w14:paraId="34195A10" w14:textId="77777777" w:rsidTr="000162E6">
        <w:trPr>
          <w:trHeight w:val="1140"/>
        </w:trPr>
        <w:tc>
          <w:tcPr>
            <w:tcW w:w="1843" w:type="dxa"/>
          </w:tcPr>
          <w:p w14:paraId="78387661" w14:textId="77777777" w:rsidR="002952AA" w:rsidRPr="00155E09" w:rsidRDefault="002952AA" w:rsidP="003031A7">
            <w:pPr>
              <w:ind w:left="2" w:right="-109" w:hanging="80"/>
              <w:jc w:val="center"/>
              <w:rPr>
                <w:rFonts w:ascii="Angsana New" w:hAnsi="Angsana New"/>
                <w:sz w:val="28"/>
                <w:szCs w:val="28"/>
              </w:rPr>
            </w:pPr>
            <w:r>
              <w:rPr>
                <w:rFonts w:ascii="Angsana New" w:hAnsi="Angsana New"/>
                <w:sz w:val="28"/>
                <w:szCs w:val="28"/>
              </w:rPr>
              <w:t>July 18,</w:t>
            </w:r>
            <w:r w:rsidRPr="000F45AC">
              <w:rPr>
                <w:rFonts w:ascii="Angsana New" w:hAnsi="Angsana New"/>
                <w:sz w:val="28"/>
                <w:szCs w:val="28"/>
              </w:rPr>
              <w:t xml:space="preserve"> </w:t>
            </w:r>
            <w:r>
              <w:rPr>
                <w:rFonts w:ascii="Angsana New" w:hAnsi="Angsana New"/>
                <w:sz w:val="28"/>
                <w:szCs w:val="28"/>
              </w:rPr>
              <w:t>2025,</w:t>
            </w:r>
          </w:p>
          <w:p w14:paraId="29226259" w14:textId="77777777" w:rsidR="002952AA" w:rsidRDefault="002952AA" w:rsidP="003031A7">
            <w:pPr>
              <w:ind w:left="2" w:right="-109" w:hanging="80"/>
              <w:jc w:val="center"/>
              <w:rPr>
                <w:rFonts w:ascii="Angsana New" w:hAnsi="Angsana New"/>
                <w:sz w:val="28"/>
                <w:szCs w:val="28"/>
              </w:rPr>
            </w:pPr>
            <w:r w:rsidRPr="00155E09">
              <w:rPr>
                <w:rFonts w:ascii="Angsana New" w:hAnsi="Angsana New"/>
                <w:sz w:val="28"/>
                <w:szCs w:val="28"/>
              </w:rPr>
              <w:t>(</w:t>
            </w:r>
            <w:r w:rsidRPr="00113BE2">
              <w:rPr>
                <w:rFonts w:ascii="Angsana New" w:hAnsi="Angsana New"/>
                <w:sz w:val="28"/>
                <w:szCs w:val="28"/>
              </w:rPr>
              <w:t xml:space="preserve">No. </w:t>
            </w:r>
            <w:r>
              <w:rPr>
                <w:rFonts w:ascii="Angsana New" w:hAnsi="Angsana New"/>
                <w:sz w:val="28"/>
                <w:szCs w:val="28"/>
              </w:rPr>
              <w:t>2</w:t>
            </w:r>
            <w:r w:rsidRPr="00155E09">
              <w:rPr>
                <w:rFonts w:ascii="Angsana New" w:hAnsi="Angsana New"/>
                <w:sz w:val="28"/>
                <w:szCs w:val="28"/>
              </w:rPr>
              <w:t>/2</w:t>
            </w:r>
            <w:r>
              <w:rPr>
                <w:rFonts w:ascii="Angsana New" w:hAnsi="Angsana New"/>
                <w:sz w:val="28"/>
                <w:szCs w:val="28"/>
              </w:rPr>
              <w:t>025</w:t>
            </w:r>
            <w:r w:rsidRPr="00155E09">
              <w:rPr>
                <w:rFonts w:ascii="Angsana New" w:hAnsi="Angsana New"/>
                <w:sz w:val="28"/>
                <w:szCs w:val="28"/>
              </w:rPr>
              <w:t>)</w:t>
            </w:r>
          </w:p>
        </w:tc>
        <w:tc>
          <w:tcPr>
            <w:tcW w:w="1985" w:type="dxa"/>
          </w:tcPr>
          <w:p w14:paraId="2723B498" w14:textId="77777777" w:rsidR="002952AA" w:rsidRPr="0076662E" w:rsidRDefault="002952AA" w:rsidP="003031A7">
            <w:pPr>
              <w:tabs>
                <w:tab w:val="left" w:pos="268"/>
              </w:tabs>
              <w:ind w:right="-109" w:hanging="110"/>
              <w:jc w:val="center"/>
              <w:rPr>
                <w:rFonts w:ascii="Angsana New" w:hAnsi="Angsana New"/>
                <w:sz w:val="28"/>
                <w:szCs w:val="28"/>
              </w:rPr>
            </w:pPr>
            <w:r w:rsidRPr="0076662E">
              <w:rPr>
                <w:rFonts w:ascii="Angsana New" w:hAnsi="Angsana New"/>
                <w:sz w:val="28"/>
                <w:szCs w:val="28"/>
              </w:rPr>
              <w:t xml:space="preserve">JCK212A </w:t>
            </w:r>
          </w:p>
          <w:p w14:paraId="1FD3F0E8" w14:textId="77777777" w:rsidR="002952AA" w:rsidRPr="00155E09" w:rsidRDefault="002952AA" w:rsidP="003031A7">
            <w:pPr>
              <w:ind w:right="-109" w:hanging="108"/>
              <w:jc w:val="center"/>
              <w:rPr>
                <w:rFonts w:ascii="Angsana New" w:hAnsi="Angsana New"/>
                <w:sz w:val="28"/>
                <w:szCs w:val="28"/>
              </w:rPr>
            </w:pPr>
            <w:r w:rsidRPr="00155E09">
              <w:rPr>
                <w:rFonts w:ascii="Angsana New" w:hAnsi="Angsana New"/>
                <w:sz w:val="28"/>
                <w:szCs w:val="28"/>
              </w:rPr>
              <w:t>(</w:t>
            </w:r>
            <w:r w:rsidRPr="003D7239">
              <w:rPr>
                <w:rFonts w:ascii="Angsana New" w:hAnsi="Angsana New"/>
                <w:sz w:val="28"/>
                <w:szCs w:val="28"/>
              </w:rPr>
              <w:t>No</w:t>
            </w:r>
            <w:r>
              <w:rPr>
                <w:rFonts w:ascii="Angsana New" w:hAnsi="Angsana New"/>
                <w:sz w:val="28"/>
                <w:szCs w:val="28"/>
              </w:rPr>
              <w:t>. 1</w:t>
            </w:r>
            <w:r w:rsidRPr="00155E09">
              <w:rPr>
                <w:rFonts w:ascii="Angsana New" w:hAnsi="Angsana New"/>
                <w:sz w:val="28"/>
                <w:szCs w:val="28"/>
              </w:rPr>
              <w:t>/256</w:t>
            </w:r>
            <w:r>
              <w:rPr>
                <w:rFonts w:ascii="Angsana New" w:hAnsi="Angsana New"/>
                <w:sz w:val="28"/>
                <w:szCs w:val="28"/>
              </w:rPr>
              <w:t>2</w:t>
            </w:r>
            <w:r w:rsidRPr="00155E09">
              <w:rPr>
                <w:rFonts w:ascii="Angsana New" w:hAnsi="Angsana New"/>
                <w:sz w:val="28"/>
                <w:szCs w:val="28"/>
              </w:rPr>
              <w:t>)</w:t>
            </w:r>
          </w:p>
        </w:tc>
        <w:tc>
          <w:tcPr>
            <w:tcW w:w="2976" w:type="dxa"/>
          </w:tcPr>
          <w:p w14:paraId="20CDA4E9" w14:textId="77777777" w:rsidR="002952AA" w:rsidRPr="00227040" w:rsidRDefault="002952AA" w:rsidP="003031A7">
            <w:pPr>
              <w:ind w:left="74" w:right="77"/>
              <w:jc w:val="center"/>
              <w:rPr>
                <w:rFonts w:ascii="Angsana New" w:hAnsi="Angsana New"/>
                <w:sz w:val="28"/>
                <w:szCs w:val="28"/>
              </w:rPr>
            </w:pPr>
            <w:r>
              <w:rPr>
                <w:rFonts w:ascii="Angsana New" w:hAnsi="Angsana New"/>
                <w:sz w:val="28"/>
                <w:szCs w:val="28"/>
              </w:rPr>
              <w:t xml:space="preserve">To extend </w:t>
            </w:r>
            <w:r w:rsidRPr="00603E98">
              <w:rPr>
                <w:rFonts w:ascii="Angsana New" w:hAnsi="Angsana New"/>
                <w:sz w:val="28"/>
                <w:szCs w:val="28"/>
              </w:rPr>
              <w:t>the existing maturity date of February 15, 2027, by three months, to May 15, 2027.</w:t>
            </w:r>
          </w:p>
        </w:tc>
        <w:tc>
          <w:tcPr>
            <w:tcW w:w="2694" w:type="dxa"/>
          </w:tcPr>
          <w:p w14:paraId="0C3C5411" w14:textId="77777777" w:rsidR="002952AA" w:rsidRPr="00155E09" w:rsidRDefault="002952AA" w:rsidP="003031A7">
            <w:pPr>
              <w:ind w:left="2" w:right="74" w:firstLine="164"/>
              <w:jc w:val="center"/>
              <w:rPr>
                <w:rFonts w:ascii="Angsana New" w:hAnsi="Angsana New"/>
                <w:sz w:val="28"/>
                <w:szCs w:val="28"/>
              </w:rPr>
            </w:pPr>
            <w:r w:rsidRPr="0076662E">
              <w:rPr>
                <w:rFonts w:ascii="Angsana New" w:hAnsi="Angsana New"/>
                <w:sz w:val="28"/>
                <w:szCs w:val="28"/>
              </w:rPr>
              <w:t>-</w:t>
            </w:r>
          </w:p>
        </w:tc>
        <w:tc>
          <w:tcPr>
            <w:tcW w:w="5811" w:type="dxa"/>
          </w:tcPr>
          <w:p w14:paraId="0171C65A" w14:textId="559915D2" w:rsidR="002952AA" w:rsidRDefault="002952AA" w:rsidP="002952AA">
            <w:pPr>
              <w:pStyle w:val="ListParagraph"/>
              <w:numPr>
                <w:ilvl w:val="0"/>
                <w:numId w:val="31"/>
              </w:numPr>
              <w:ind w:left="165" w:right="82" w:hanging="108"/>
              <w:jc w:val="thaiDistribute"/>
              <w:rPr>
                <w:rFonts w:ascii="Angsana New" w:hAnsi="Angsana New"/>
                <w:sz w:val="28"/>
                <w:szCs w:val="28"/>
              </w:rPr>
            </w:pPr>
            <w:r>
              <w:rPr>
                <w:rFonts w:ascii="Angsana New" w:hAnsi="Angsana New"/>
                <w:sz w:val="28"/>
                <w:szCs w:val="28"/>
              </w:rPr>
              <w:t xml:space="preserve">To grant </w:t>
            </w:r>
            <w:r w:rsidRPr="00603E98">
              <w:rPr>
                <w:rFonts w:ascii="Angsana New" w:hAnsi="Angsana New"/>
                <w:sz w:val="28"/>
                <w:szCs w:val="28"/>
              </w:rPr>
              <w:t xml:space="preserve">a waiver so that the Company’s request to amend the terms </w:t>
            </w:r>
            <w:r w:rsidR="003031A7">
              <w:rPr>
                <w:rFonts w:ascii="Angsana New" w:hAnsi="Angsana New"/>
                <w:sz w:val="28"/>
                <w:szCs w:val="28"/>
              </w:rPr>
              <w:br/>
            </w:r>
            <w:r w:rsidRPr="00603E98">
              <w:rPr>
                <w:rFonts w:ascii="Angsana New" w:hAnsi="Angsana New"/>
                <w:sz w:val="28"/>
                <w:szCs w:val="28"/>
              </w:rPr>
              <w:t>of the debenture repayment shall not constitute an event of default.</w:t>
            </w:r>
          </w:p>
          <w:p w14:paraId="04D32AB0" w14:textId="77233B74" w:rsidR="002952AA" w:rsidRPr="00C62DCB" w:rsidRDefault="002952AA" w:rsidP="002952AA">
            <w:pPr>
              <w:pStyle w:val="ListParagraph"/>
              <w:numPr>
                <w:ilvl w:val="0"/>
                <w:numId w:val="31"/>
              </w:numPr>
              <w:ind w:left="165" w:right="82" w:hanging="108"/>
              <w:jc w:val="thaiDistribute"/>
              <w:rPr>
                <w:rFonts w:ascii="Angsana New" w:hAnsi="Angsana New"/>
                <w:sz w:val="28"/>
                <w:szCs w:val="28"/>
              </w:rPr>
            </w:pPr>
            <w:r>
              <w:rPr>
                <w:rFonts w:ascii="Angsana New" w:hAnsi="Angsana New"/>
                <w:sz w:val="28"/>
                <w:szCs w:val="28"/>
              </w:rPr>
              <w:t>T</w:t>
            </w:r>
            <w:r w:rsidRPr="00603E98">
              <w:rPr>
                <w:rFonts w:ascii="Angsana New" w:hAnsi="Angsana New"/>
                <w:sz w:val="28"/>
                <w:szCs w:val="28"/>
              </w:rPr>
              <w:t xml:space="preserve">o permit the Company to apply for land subdivision approval for </w:t>
            </w:r>
            <w:r w:rsidR="003031A7">
              <w:rPr>
                <w:rFonts w:ascii="Angsana New" w:hAnsi="Angsana New"/>
                <w:sz w:val="28"/>
                <w:szCs w:val="28"/>
              </w:rPr>
              <w:br/>
            </w:r>
            <w:r w:rsidRPr="00603E98">
              <w:rPr>
                <w:rFonts w:ascii="Angsana New" w:hAnsi="Angsana New"/>
                <w:sz w:val="28"/>
                <w:szCs w:val="28"/>
              </w:rPr>
              <w:t xml:space="preserve">the land serving as collateral and to amend the terms and rights to enable </w:t>
            </w:r>
            <w:r w:rsidR="006505F5">
              <w:rPr>
                <w:rFonts w:ascii="Angsana New" w:hAnsi="Angsana New"/>
                <w:sz w:val="28"/>
                <w:szCs w:val="28"/>
              </w:rPr>
              <w:br/>
            </w:r>
            <w:r w:rsidRPr="00603E98">
              <w:rPr>
                <w:rFonts w:ascii="Angsana New" w:hAnsi="Angsana New"/>
                <w:sz w:val="28"/>
                <w:szCs w:val="28"/>
              </w:rPr>
              <w:t xml:space="preserve">the Company to redeem or reclaim the collateral assets, in whole or </w:t>
            </w:r>
            <w:r w:rsidR="003031A7">
              <w:rPr>
                <w:rFonts w:ascii="Angsana New" w:hAnsi="Angsana New"/>
                <w:sz w:val="28"/>
                <w:szCs w:val="28"/>
              </w:rPr>
              <w:br/>
            </w:r>
            <w:r w:rsidRPr="00603E98">
              <w:rPr>
                <w:rFonts w:ascii="Angsana New" w:hAnsi="Angsana New"/>
                <w:sz w:val="28"/>
                <w:szCs w:val="28"/>
              </w:rPr>
              <w:t>in part, according to the specified redemption value.</w:t>
            </w:r>
          </w:p>
        </w:tc>
      </w:tr>
      <w:tr w:rsidR="00502E18" w:rsidRPr="00155E09" w14:paraId="7E35D9DE" w14:textId="77777777" w:rsidTr="000162E6">
        <w:trPr>
          <w:trHeight w:val="1140"/>
        </w:trPr>
        <w:tc>
          <w:tcPr>
            <w:tcW w:w="1843" w:type="dxa"/>
          </w:tcPr>
          <w:p w14:paraId="4BA0D8A8" w14:textId="77777777" w:rsidR="002952AA" w:rsidRPr="00155E09" w:rsidRDefault="002952AA" w:rsidP="003031A7">
            <w:pPr>
              <w:ind w:left="2" w:right="-109" w:hanging="80"/>
              <w:jc w:val="center"/>
              <w:rPr>
                <w:rFonts w:ascii="Angsana New" w:hAnsi="Angsana New"/>
                <w:sz w:val="28"/>
                <w:szCs w:val="28"/>
              </w:rPr>
            </w:pPr>
            <w:r>
              <w:rPr>
                <w:rFonts w:ascii="Angsana New" w:hAnsi="Angsana New"/>
                <w:sz w:val="28"/>
                <w:szCs w:val="28"/>
              </w:rPr>
              <w:t>July 18,</w:t>
            </w:r>
            <w:r w:rsidRPr="000F45AC">
              <w:rPr>
                <w:rFonts w:ascii="Angsana New" w:hAnsi="Angsana New"/>
                <w:sz w:val="28"/>
                <w:szCs w:val="28"/>
              </w:rPr>
              <w:t xml:space="preserve"> </w:t>
            </w:r>
            <w:r>
              <w:rPr>
                <w:rFonts w:ascii="Angsana New" w:hAnsi="Angsana New"/>
                <w:sz w:val="28"/>
                <w:szCs w:val="28"/>
              </w:rPr>
              <w:t>2025</w:t>
            </w:r>
          </w:p>
          <w:p w14:paraId="74A49276" w14:textId="77777777" w:rsidR="002952AA" w:rsidRDefault="002952AA" w:rsidP="003031A7">
            <w:pPr>
              <w:ind w:left="2" w:right="-109" w:hanging="80"/>
              <w:jc w:val="center"/>
              <w:rPr>
                <w:rFonts w:ascii="Angsana New" w:hAnsi="Angsana New"/>
                <w:sz w:val="28"/>
                <w:szCs w:val="28"/>
              </w:rPr>
            </w:pPr>
          </w:p>
        </w:tc>
        <w:tc>
          <w:tcPr>
            <w:tcW w:w="1985" w:type="dxa"/>
          </w:tcPr>
          <w:p w14:paraId="6893B0E6" w14:textId="77777777" w:rsidR="002952AA" w:rsidRPr="0076662E" w:rsidRDefault="002952AA" w:rsidP="003031A7">
            <w:pPr>
              <w:ind w:right="-109" w:hanging="98"/>
              <w:jc w:val="center"/>
              <w:rPr>
                <w:rFonts w:ascii="Angsana New" w:hAnsi="Angsana New"/>
                <w:sz w:val="28"/>
                <w:szCs w:val="28"/>
              </w:rPr>
            </w:pPr>
            <w:r w:rsidRPr="0076662E">
              <w:rPr>
                <w:rFonts w:ascii="Angsana New" w:hAnsi="Angsana New"/>
                <w:sz w:val="28"/>
                <w:szCs w:val="28"/>
              </w:rPr>
              <w:t xml:space="preserve">JCK221A </w:t>
            </w:r>
          </w:p>
          <w:p w14:paraId="04F66776" w14:textId="77777777" w:rsidR="002952AA" w:rsidRPr="0076662E" w:rsidRDefault="002952AA" w:rsidP="003031A7">
            <w:pPr>
              <w:tabs>
                <w:tab w:val="left" w:pos="268"/>
              </w:tabs>
              <w:ind w:right="-109" w:hanging="110"/>
              <w:jc w:val="center"/>
              <w:rPr>
                <w:rFonts w:ascii="Angsana New" w:hAnsi="Angsana New"/>
                <w:sz w:val="28"/>
                <w:szCs w:val="28"/>
              </w:rPr>
            </w:pPr>
            <w:r w:rsidRPr="00155E09">
              <w:rPr>
                <w:rFonts w:ascii="Angsana New" w:hAnsi="Angsana New"/>
                <w:sz w:val="28"/>
                <w:szCs w:val="28"/>
              </w:rPr>
              <w:t>(</w:t>
            </w:r>
            <w:r w:rsidRPr="003D7239">
              <w:rPr>
                <w:rFonts w:ascii="Angsana New" w:hAnsi="Angsana New"/>
                <w:sz w:val="28"/>
                <w:szCs w:val="28"/>
              </w:rPr>
              <w:t>No</w:t>
            </w:r>
            <w:r>
              <w:rPr>
                <w:rFonts w:ascii="Angsana New" w:hAnsi="Angsana New"/>
                <w:sz w:val="28"/>
                <w:szCs w:val="28"/>
              </w:rPr>
              <w:t>. 1</w:t>
            </w:r>
            <w:r w:rsidRPr="00155E09">
              <w:rPr>
                <w:rFonts w:ascii="Angsana New" w:hAnsi="Angsana New"/>
                <w:sz w:val="28"/>
                <w:szCs w:val="28"/>
              </w:rPr>
              <w:t>/256</w:t>
            </w:r>
            <w:r>
              <w:rPr>
                <w:rFonts w:ascii="Angsana New" w:hAnsi="Angsana New"/>
                <w:sz w:val="28"/>
                <w:szCs w:val="28"/>
              </w:rPr>
              <w:t>3</w:t>
            </w:r>
            <w:r w:rsidRPr="00155E09">
              <w:rPr>
                <w:rFonts w:ascii="Angsana New" w:hAnsi="Angsana New"/>
                <w:sz w:val="28"/>
                <w:szCs w:val="28"/>
              </w:rPr>
              <w:t>)</w:t>
            </w:r>
          </w:p>
        </w:tc>
        <w:tc>
          <w:tcPr>
            <w:tcW w:w="2976" w:type="dxa"/>
          </w:tcPr>
          <w:p w14:paraId="7BEBCFAA" w14:textId="77777777" w:rsidR="002952AA" w:rsidRPr="009B23BE" w:rsidRDefault="002952AA" w:rsidP="003031A7">
            <w:pPr>
              <w:ind w:left="2" w:right="74" w:firstLine="164"/>
              <w:jc w:val="center"/>
              <w:rPr>
                <w:rFonts w:ascii="Angsana New" w:hAnsi="Angsana New"/>
                <w:sz w:val="28"/>
                <w:szCs w:val="28"/>
              </w:rPr>
            </w:pPr>
            <w:r w:rsidRPr="0076662E">
              <w:rPr>
                <w:rFonts w:ascii="Angsana New" w:hAnsi="Angsana New"/>
                <w:sz w:val="28"/>
                <w:szCs w:val="28"/>
              </w:rPr>
              <w:t>-</w:t>
            </w:r>
          </w:p>
        </w:tc>
        <w:tc>
          <w:tcPr>
            <w:tcW w:w="2694" w:type="dxa"/>
          </w:tcPr>
          <w:p w14:paraId="208A96A2" w14:textId="77777777" w:rsidR="002952AA" w:rsidRPr="0076662E" w:rsidRDefault="002952AA" w:rsidP="003031A7">
            <w:pPr>
              <w:ind w:left="2" w:right="74" w:firstLine="164"/>
              <w:jc w:val="center"/>
              <w:rPr>
                <w:rFonts w:ascii="Angsana New" w:hAnsi="Angsana New"/>
                <w:sz w:val="28"/>
                <w:szCs w:val="28"/>
              </w:rPr>
            </w:pPr>
            <w:r w:rsidRPr="0076662E">
              <w:rPr>
                <w:rFonts w:ascii="Angsana New" w:hAnsi="Angsana New"/>
                <w:sz w:val="28"/>
                <w:szCs w:val="28"/>
              </w:rPr>
              <w:t>-</w:t>
            </w:r>
          </w:p>
        </w:tc>
        <w:tc>
          <w:tcPr>
            <w:tcW w:w="5811" w:type="dxa"/>
          </w:tcPr>
          <w:p w14:paraId="7FC191A6" w14:textId="3BC9F552" w:rsidR="002952AA" w:rsidRDefault="002952AA" w:rsidP="002952AA">
            <w:pPr>
              <w:pStyle w:val="ListParagraph"/>
              <w:numPr>
                <w:ilvl w:val="0"/>
                <w:numId w:val="31"/>
              </w:numPr>
              <w:ind w:left="165" w:right="82" w:hanging="108"/>
              <w:jc w:val="thaiDistribute"/>
              <w:rPr>
                <w:rFonts w:ascii="Angsana New" w:hAnsi="Angsana New"/>
                <w:sz w:val="28"/>
                <w:szCs w:val="28"/>
              </w:rPr>
            </w:pPr>
            <w:r>
              <w:rPr>
                <w:rFonts w:ascii="Angsana New" w:hAnsi="Angsana New"/>
                <w:sz w:val="28"/>
                <w:szCs w:val="28"/>
              </w:rPr>
              <w:t xml:space="preserve">To grant </w:t>
            </w:r>
            <w:r w:rsidRPr="00603E98">
              <w:rPr>
                <w:rFonts w:ascii="Angsana New" w:hAnsi="Angsana New"/>
                <w:sz w:val="28"/>
                <w:szCs w:val="28"/>
              </w:rPr>
              <w:t xml:space="preserve">a waiver for the Company’s request to amend the terms </w:t>
            </w:r>
            <w:r w:rsidR="003031A7">
              <w:rPr>
                <w:rFonts w:ascii="Angsana New" w:hAnsi="Angsana New"/>
                <w:sz w:val="28"/>
                <w:szCs w:val="28"/>
              </w:rPr>
              <w:br/>
            </w:r>
            <w:r w:rsidRPr="00603E98">
              <w:rPr>
                <w:rFonts w:ascii="Angsana New" w:hAnsi="Angsana New"/>
                <w:sz w:val="28"/>
                <w:szCs w:val="28"/>
              </w:rPr>
              <w:t xml:space="preserve">of the debenture repayment as a concession, so that such amendments shall not be considered an event of default. </w:t>
            </w:r>
          </w:p>
          <w:p w14:paraId="3FFD947A" w14:textId="05F09A65" w:rsidR="002952AA" w:rsidRPr="00C62DCB" w:rsidRDefault="002952AA" w:rsidP="002952AA">
            <w:pPr>
              <w:pStyle w:val="ListParagraph"/>
              <w:numPr>
                <w:ilvl w:val="0"/>
                <w:numId w:val="31"/>
              </w:numPr>
              <w:ind w:left="165" w:right="82" w:hanging="108"/>
              <w:jc w:val="thaiDistribute"/>
              <w:rPr>
                <w:rFonts w:ascii="Angsana New" w:hAnsi="Angsana New"/>
                <w:sz w:val="28"/>
                <w:szCs w:val="28"/>
              </w:rPr>
            </w:pPr>
            <w:r>
              <w:rPr>
                <w:rFonts w:ascii="Angsana New" w:hAnsi="Angsana New"/>
                <w:sz w:val="28"/>
                <w:szCs w:val="28"/>
              </w:rPr>
              <w:t xml:space="preserve">To permit </w:t>
            </w:r>
            <w:r w:rsidRPr="00603E98">
              <w:rPr>
                <w:rFonts w:ascii="Angsana New" w:hAnsi="Angsana New"/>
                <w:sz w:val="28"/>
                <w:szCs w:val="28"/>
              </w:rPr>
              <w:t xml:space="preserve">the Company to apply for land subdivision approval for </w:t>
            </w:r>
            <w:r w:rsidR="003031A7">
              <w:rPr>
                <w:rFonts w:ascii="Angsana New" w:hAnsi="Angsana New"/>
                <w:sz w:val="28"/>
                <w:szCs w:val="28"/>
              </w:rPr>
              <w:br/>
            </w:r>
            <w:r w:rsidRPr="00603E98">
              <w:rPr>
                <w:rFonts w:ascii="Angsana New" w:hAnsi="Angsana New"/>
                <w:sz w:val="28"/>
                <w:szCs w:val="28"/>
              </w:rPr>
              <w:t xml:space="preserve">the land serving as collateral and to amend the terms and rights to enable </w:t>
            </w:r>
            <w:r w:rsidR="006505F5">
              <w:rPr>
                <w:rFonts w:ascii="Angsana New" w:hAnsi="Angsana New"/>
                <w:sz w:val="28"/>
                <w:szCs w:val="28"/>
              </w:rPr>
              <w:br/>
            </w:r>
            <w:r w:rsidRPr="00603E98">
              <w:rPr>
                <w:rFonts w:ascii="Angsana New" w:hAnsi="Angsana New"/>
                <w:sz w:val="28"/>
                <w:szCs w:val="28"/>
              </w:rPr>
              <w:t xml:space="preserve">the Company to redeem or reclaim the collateral assets, in whole or </w:t>
            </w:r>
            <w:r w:rsidR="003031A7">
              <w:rPr>
                <w:rFonts w:ascii="Angsana New" w:hAnsi="Angsana New"/>
                <w:sz w:val="28"/>
                <w:szCs w:val="28"/>
              </w:rPr>
              <w:br/>
            </w:r>
            <w:r w:rsidRPr="00603E98">
              <w:rPr>
                <w:rFonts w:ascii="Angsana New" w:hAnsi="Angsana New"/>
                <w:sz w:val="28"/>
                <w:szCs w:val="28"/>
              </w:rPr>
              <w:t>in part, according to the specified redemption value.</w:t>
            </w:r>
          </w:p>
        </w:tc>
      </w:tr>
    </w:tbl>
    <w:p w14:paraId="69039873" w14:textId="77777777" w:rsidR="00E51AC9" w:rsidRDefault="00E51AC9" w:rsidP="00ED15D5">
      <w:pPr>
        <w:tabs>
          <w:tab w:val="left" w:pos="1620"/>
          <w:tab w:val="left" w:pos="2160"/>
        </w:tabs>
        <w:spacing w:before="120" w:after="120"/>
        <w:ind w:right="-662"/>
        <w:jc w:val="thaiDistribute"/>
        <w:rPr>
          <w:rFonts w:ascii="Angsana New" w:hAnsi="Angsana New"/>
          <w:sz w:val="28"/>
          <w:szCs w:val="28"/>
        </w:rPr>
      </w:pPr>
    </w:p>
    <w:p w14:paraId="74838895" w14:textId="77777777" w:rsidR="001B1711" w:rsidRDefault="001B1711" w:rsidP="00ED15D5">
      <w:pPr>
        <w:tabs>
          <w:tab w:val="left" w:pos="1620"/>
          <w:tab w:val="left" w:pos="2160"/>
        </w:tabs>
        <w:spacing w:before="120" w:after="120"/>
        <w:ind w:right="-662"/>
        <w:jc w:val="thaiDistribute"/>
        <w:rPr>
          <w:rFonts w:ascii="Angsana New" w:hAnsi="Angsana New"/>
          <w:sz w:val="28"/>
          <w:szCs w:val="28"/>
        </w:rPr>
      </w:pPr>
    </w:p>
    <w:p w14:paraId="43FF6989" w14:textId="77777777" w:rsidR="00FB6589" w:rsidRDefault="00FB6589" w:rsidP="00ED15D5">
      <w:pPr>
        <w:tabs>
          <w:tab w:val="left" w:pos="1620"/>
          <w:tab w:val="left" w:pos="2160"/>
        </w:tabs>
        <w:spacing w:before="120" w:after="120"/>
        <w:ind w:right="-662"/>
        <w:jc w:val="thaiDistribute"/>
        <w:rPr>
          <w:rFonts w:ascii="Angsana New" w:hAnsi="Angsana New"/>
          <w:sz w:val="28"/>
          <w:szCs w:val="28"/>
        </w:rPr>
      </w:pPr>
    </w:p>
    <w:p w14:paraId="70290D55" w14:textId="6A630DBB" w:rsidR="00E51AC9" w:rsidRDefault="001B1711" w:rsidP="00A84235">
      <w:pPr>
        <w:tabs>
          <w:tab w:val="left" w:pos="1620"/>
          <w:tab w:val="left" w:pos="2160"/>
        </w:tabs>
        <w:spacing w:before="120" w:after="120"/>
        <w:ind w:left="90" w:right="-572"/>
        <w:jc w:val="thaiDistribute"/>
        <w:rPr>
          <w:rFonts w:ascii="Angsana New" w:hAnsi="Angsana New"/>
          <w:sz w:val="28"/>
          <w:szCs w:val="28"/>
        </w:rPr>
      </w:pPr>
      <w:r w:rsidRPr="007E0500">
        <w:rPr>
          <w:rFonts w:ascii="Angsana New" w:hAnsi="Angsana New"/>
          <w:sz w:val="28"/>
          <w:szCs w:val="28"/>
        </w:rPr>
        <w:lastRenderedPageBreak/>
        <w:t>The res</w:t>
      </w:r>
      <w:r>
        <w:rPr>
          <w:rFonts w:ascii="Angsana New" w:hAnsi="Angsana New"/>
          <w:sz w:val="28"/>
          <w:szCs w:val="28"/>
        </w:rPr>
        <w:t xml:space="preserve">olutions of the meetings of debenture holders convened during the second quarter of 2025 and thereafter up to the </w:t>
      </w:r>
      <w:proofErr w:type="gramStart"/>
      <w:r>
        <w:rPr>
          <w:rFonts w:ascii="Angsana New" w:hAnsi="Angsana New"/>
          <w:sz w:val="28"/>
          <w:szCs w:val="28"/>
        </w:rPr>
        <w:t>date of approval</w:t>
      </w:r>
      <w:proofErr w:type="gramEnd"/>
      <w:r>
        <w:rPr>
          <w:rFonts w:ascii="Angsana New" w:hAnsi="Angsana New"/>
          <w:sz w:val="28"/>
          <w:szCs w:val="28"/>
        </w:rPr>
        <w:t xml:space="preserve"> of these financial statements, are </w:t>
      </w:r>
      <w:proofErr w:type="spellStart"/>
      <w:r>
        <w:rPr>
          <w:rFonts w:ascii="Angsana New" w:hAnsi="Angsana New"/>
          <w:sz w:val="28"/>
          <w:szCs w:val="28"/>
        </w:rPr>
        <w:t>summarised</w:t>
      </w:r>
      <w:proofErr w:type="spellEnd"/>
      <w:r>
        <w:rPr>
          <w:rFonts w:ascii="Angsana New" w:hAnsi="Angsana New"/>
          <w:sz w:val="28"/>
          <w:szCs w:val="28"/>
        </w:rPr>
        <w:t xml:space="preserve"> below (continued).</w:t>
      </w:r>
    </w:p>
    <w:tbl>
      <w:tblPr>
        <w:tblStyle w:val="TableGrid"/>
        <w:tblW w:w="15167" w:type="dxa"/>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4" w:type="dxa"/>
          <w:right w:w="14" w:type="dxa"/>
        </w:tblCellMar>
        <w:tblLook w:val="04A0" w:firstRow="1" w:lastRow="0" w:firstColumn="1" w:lastColumn="0" w:noHBand="0" w:noVBand="1"/>
      </w:tblPr>
      <w:tblGrid>
        <w:gridCol w:w="1701"/>
        <w:gridCol w:w="1985"/>
        <w:gridCol w:w="2976"/>
        <w:gridCol w:w="2680"/>
        <w:gridCol w:w="5825"/>
      </w:tblGrid>
      <w:tr w:rsidR="00DF6152" w:rsidRPr="00155E09" w14:paraId="333E5D16" w14:textId="77777777" w:rsidTr="000162E6">
        <w:trPr>
          <w:trHeight w:val="815"/>
        </w:trPr>
        <w:tc>
          <w:tcPr>
            <w:tcW w:w="1701" w:type="dxa"/>
            <w:tcBorders>
              <w:top w:val="single" w:sz="4" w:space="0" w:color="auto"/>
              <w:left w:val="single" w:sz="4" w:space="0" w:color="auto"/>
              <w:bottom w:val="single" w:sz="4" w:space="0" w:color="auto"/>
              <w:right w:val="single" w:sz="4" w:space="0" w:color="auto"/>
            </w:tcBorders>
          </w:tcPr>
          <w:p w14:paraId="73A81368" w14:textId="77777777" w:rsidR="00DF6152" w:rsidRPr="00527B43" w:rsidRDefault="00DF6152" w:rsidP="003031A7">
            <w:pPr>
              <w:ind w:right="-109" w:hanging="95"/>
              <w:jc w:val="center"/>
              <w:rPr>
                <w:rFonts w:ascii="Angsana New" w:hAnsi="Angsana New"/>
                <w:b/>
                <w:bCs/>
                <w:sz w:val="28"/>
                <w:szCs w:val="28"/>
              </w:rPr>
            </w:pPr>
            <w:r w:rsidRPr="00527B43">
              <w:rPr>
                <w:rFonts w:ascii="Angsana New" w:hAnsi="Angsana New"/>
                <w:b/>
                <w:bCs/>
                <w:sz w:val="28"/>
                <w:szCs w:val="28"/>
              </w:rPr>
              <w:t>Debenture</w:t>
            </w:r>
            <w:r>
              <w:rPr>
                <w:rFonts w:ascii="Angsana New" w:hAnsi="Angsana New"/>
                <w:b/>
                <w:bCs/>
                <w:sz w:val="28"/>
                <w:szCs w:val="28"/>
              </w:rPr>
              <w:t xml:space="preserve"> </w:t>
            </w:r>
            <w:r w:rsidRPr="00527B43">
              <w:rPr>
                <w:rFonts w:ascii="Angsana New" w:hAnsi="Angsana New"/>
                <w:b/>
                <w:bCs/>
                <w:sz w:val="28"/>
                <w:szCs w:val="28"/>
              </w:rPr>
              <w:t>Holders’ Meeting Date</w:t>
            </w:r>
          </w:p>
        </w:tc>
        <w:tc>
          <w:tcPr>
            <w:tcW w:w="1985" w:type="dxa"/>
            <w:tcBorders>
              <w:top w:val="single" w:sz="4" w:space="0" w:color="auto"/>
              <w:left w:val="single" w:sz="4" w:space="0" w:color="auto"/>
              <w:bottom w:val="single" w:sz="4" w:space="0" w:color="auto"/>
              <w:right w:val="single" w:sz="4" w:space="0" w:color="auto"/>
            </w:tcBorders>
          </w:tcPr>
          <w:p w14:paraId="74D5779E" w14:textId="77777777" w:rsidR="00502E18" w:rsidRDefault="00DF6152" w:rsidP="003031A7">
            <w:pPr>
              <w:ind w:right="-109"/>
              <w:jc w:val="center"/>
              <w:rPr>
                <w:rFonts w:ascii="Angsana New" w:hAnsi="Angsana New"/>
                <w:b/>
                <w:bCs/>
                <w:sz w:val="28"/>
                <w:szCs w:val="28"/>
              </w:rPr>
            </w:pPr>
            <w:r w:rsidRPr="00270238">
              <w:rPr>
                <w:rFonts w:ascii="Angsana New" w:hAnsi="Angsana New"/>
                <w:b/>
                <w:bCs/>
                <w:sz w:val="28"/>
                <w:szCs w:val="28"/>
              </w:rPr>
              <w:t xml:space="preserve">Debenture Series </w:t>
            </w:r>
          </w:p>
          <w:p w14:paraId="11FD81B5" w14:textId="02DA18E4" w:rsidR="00DF6152" w:rsidRPr="00270238" w:rsidRDefault="00DF6152" w:rsidP="003031A7">
            <w:pPr>
              <w:ind w:right="-109"/>
              <w:jc w:val="center"/>
              <w:rPr>
                <w:rFonts w:ascii="Angsana New" w:hAnsi="Angsana New"/>
                <w:b/>
                <w:bCs/>
                <w:sz w:val="28"/>
                <w:szCs w:val="28"/>
              </w:rPr>
            </w:pPr>
            <w:r w:rsidRPr="00270238">
              <w:rPr>
                <w:rFonts w:ascii="Angsana New" w:hAnsi="Angsana New"/>
                <w:b/>
                <w:bCs/>
                <w:sz w:val="28"/>
                <w:szCs w:val="28"/>
              </w:rPr>
              <w:t>Number</w:t>
            </w:r>
          </w:p>
        </w:tc>
        <w:tc>
          <w:tcPr>
            <w:tcW w:w="2976" w:type="dxa"/>
            <w:tcBorders>
              <w:top w:val="single" w:sz="4" w:space="0" w:color="auto"/>
              <w:left w:val="single" w:sz="4" w:space="0" w:color="auto"/>
              <w:bottom w:val="single" w:sz="4" w:space="0" w:color="auto"/>
              <w:right w:val="single" w:sz="4" w:space="0" w:color="auto"/>
            </w:tcBorders>
          </w:tcPr>
          <w:p w14:paraId="4565B939" w14:textId="77777777" w:rsidR="00DF6152" w:rsidRPr="00795F73" w:rsidRDefault="00DF6152" w:rsidP="003031A7">
            <w:pPr>
              <w:ind w:right="77"/>
              <w:jc w:val="center"/>
              <w:rPr>
                <w:rFonts w:ascii="Angsana New" w:hAnsi="Angsana New"/>
                <w:b/>
                <w:bCs/>
                <w:sz w:val="28"/>
                <w:szCs w:val="28"/>
              </w:rPr>
            </w:pPr>
            <w:r w:rsidRPr="00795F73">
              <w:rPr>
                <w:rFonts w:ascii="Angsana New" w:hAnsi="Angsana New"/>
                <w:b/>
                <w:bCs/>
                <w:sz w:val="28"/>
                <w:szCs w:val="28"/>
              </w:rPr>
              <w:t>Extension of Maturity Date</w:t>
            </w:r>
          </w:p>
        </w:tc>
        <w:tc>
          <w:tcPr>
            <w:tcW w:w="2680" w:type="dxa"/>
            <w:tcBorders>
              <w:top w:val="single" w:sz="4" w:space="0" w:color="auto"/>
              <w:left w:val="single" w:sz="4" w:space="0" w:color="auto"/>
              <w:bottom w:val="single" w:sz="4" w:space="0" w:color="auto"/>
              <w:right w:val="single" w:sz="4" w:space="0" w:color="auto"/>
            </w:tcBorders>
          </w:tcPr>
          <w:p w14:paraId="6A7F8996" w14:textId="77777777" w:rsidR="00DF6152" w:rsidRPr="009E488D" w:rsidRDefault="00DF6152" w:rsidP="003031A7">
            <w:pPr>
              <w:ind w:right="76"/>
              <w:jc w:val="center"/>
              <w:rPr>
                <w:rFonts w:ascii="Angsana New" w:hAnsi="Angsana New"/>
                <w:b/>
                <w:bCs/>
                <w:sz w:val="28"/>
                <w:szCs w:val="28"/>
              </w:rPr>
            </w:pPr>
            <w:r w:rsidRPr="009E488D">
              <w:rPr>
                <w:rFonts w:ascii="Angsana New" w:hAnsi="Angsana New"/>
                <w:b/>
                <w:bCs/>
                <w:sz w:val="28"/>
                <w:szCs w:val="28"/>
              </w:rPr>
              <w:t xml:space="preserve">Adjustment to Interest Rate </w:t>
            </w:r>
            <w:r>
              <w:rPr>
                <w:rFonts w:ascii="Angsana New" w:hAnsi="Angsana New"/>
                <w:b/>
                <w:bCs/>
                <w:sz w:val="28"/>
                <w:szCs w:val="28"/>
              </w:rPr>
              <w:br/>
            </w:r>
            <w:r w:rsidRPr="009E488D">
              <w:rPr>
                <w:rFonts w:ascii="Angsana New" w:hAnsi="Angsana New"/>
                <w:b/>
                <w:bCs/>
                <w:sz w:val="28"/>
                <w:szCs w:val="28"/>
              </w:rPr>
              <w:t>on Debentures</w:t>
            </w:r>
          </w:p>
        </w:tc>
        <w:tc>
          <w:tcPr>
            <w:tcW w:w="5825" w:type="dxa"/>
            <w:tcBorders>
              <w:top w:val="single" w:sz="4" w:space="0" w:color="auto"/>
              <w:left w:val="single" w:sz="4" w:space="0" w:color="auto"/>
              <w:bottom w:val="single" w:sz="4" w:space="0" w:color="auto"/>
              <w:right w:val="single" w:sz="4" w:space="0" w:color="auto"/>
            </w:tcBorders>
          </w:tcPr>
          <w:p w14:paraId="39CE1D14" w14:textId="77777777" w:rsidR="00DF6152" w:rsidRPr="003C123C" w:rsidRDefault="00DF6152" w:rsidP="003031A7">
            <w:pPr>
              <w:ind w:right="37"/>
              <w:jc w:val="center"/>
              <w:rPr>
                <w:rFonts w:ascii="Angsana New" w:hAnsi="Angsana New"/>
                <w:b/>
                <w:bCs/>
                <w:sz w:val="28"/>
                <w:szCs w:val="28"/>
              </w:rPr>
            </w:pPr>
            <w:r w:rsidRPr="003C123C">
              <w:rPr>
                <w:rFonts w:ascii="Angsana New" w:hAnsi="Angsana New"/>
                <w:b/>
                <w:bCs/>
                <w:sz w:val="28"/>
                <w:szCs w:val="28"/>
              </w:rPr>
              <w:t>Other Significant Resolutions</w:t>
            </w:r>
          </w:p>
        </w:tc>
      </w:tr>
      <w:tr w:rsidR="00DF6152" w:rsidRPr="00155E09" w14:paraId="68468338" w14:textId="77777777" w:rsidTr="000162E6">
        <w:trPr>
          <w:trHeight w:val="260"/>
        </w:trPr>
        <w:tc>
          <w:tcPr>
            <w:tcW w:w="1701" w:type="dxa"/>
            <w:tcBorders>
              <w:top w:val="single" w:sz="4" w:space="0" w:color="auto"/>
              <w:left w:val="single" w:sz="4" w:space="0" w:color="auto"/>
              <w:bottom w:val="single" w:sz="4" w:space="0" w:color="auto"/>
              <w:right w:val="single" w:sz="4" w:space="0" w:color="auto"/>
            </w:tcBorders>
          </w:tcPr>
          <w:p w14:paraId="7A85E024" w14:textId="77777777" w:rsidR="00DF6152" w:rsidRPr="00155E09" w:rsidRDefault="00DF6152" w:rsidP="003031A7">
            <w:pPr>
              <w:ind w:left="2" w:right="-109" w:hanging="80"/>
              <w:jc w:val="center"/>
              <w:rPr>
                <w:rFonts w:ascii="Angsana New" w:hAnsi="Angsana New"/>
                <w:sz w:val="28"/>
                <w:szCs w:val="28"/>
              </w:rPr>
            </w:pPr>
            <w:r>
              <w:rPr>
                <w:rFonts w:ascii="Angsana New" w:hAnsi="Angsana New"/>
                <w:sz w:val="28"/>
                <w:szCs w:val="28"/>
              </w:rPr>
              <w:t>July 18,</w:t>
            </w:r>
            <w:r w:rsidRPr="000F45AC">
              <w:rPr>
                <w:rFonts w:ascii="Angsana New" w:hAnsi="Angsana New"/>
                <w:sz w:val="28"/>
                <w:szCs w:val="28"/>
              </w:rPr>
              <w:t xml:space="preserve"> </w:t>
            </w:r>
            <w:r>
              <w:rPr>
                <w:rFonts w:ascii="Angsana New" w:hAnsi="Angsana New"/>
                <w:sz w:val="28"/>
                <w:szCs w:val="28"/>
              </w:rPr>
              <w:t>2025</w:t>
            </w:r>
          </w:p>
          <w:p w14:paraId="7CF4CC65" w14:textId="77777777" w:rsidR="00DF6152" w:rsidRPr="00D246A9" w:rsidRDefault="00DF6152" w:rsidP="003031A7">
            <w:pPr>
              <w:ind w:right="-109"/>
              <w:jc w:val="center"/>
              <w:rPr>
                <w:rFonts w:ascii="Angsana New" w:hAnsi="Angsana New"/>
                <w:sz w:val="28"/>
                <w:szCs w:val="28"/>
              </w:rPr>
            </w:pPr>
          </w:p>
        </w:tc>
        <w:tc>
          <w:tcPr>
            <w:tcW w:w="1985" w:type="dxa"/>
            <w:tcBorders>
              <w:top w:val="single" w:sz="4" w:space="0" w:color="auto"/>
              <w:left w:val="single" w:sz="4" w:space="0" w:color="auto"/>
              <w:bottom w:val="single" w:sz="4" w:space="0" w:color="auto"/>
              <w:right w:val="single" w:sz="4" w:space="0" w:color="auto"/>
            </w:tcBorders>
          </w:tcPr>
          <w:p w14:paraId="565240B1" w14:textId="77777777" w:rsidR="00DF6152" w:rsidRPr="00D246A9" w:rsidRDefault="00DF6152" w:rsidP="003031A7">
            <w:pPr>
              <w:tabs>
                <w:tab w:val="left" w:pos="333"/>
              </w:tabs>
              <w:jc w:val="center"/>
              <w:rPr>
                <w:rFonts w:ascii="Angsana New" w:hAnsi="Angsana New"/>
                <w:sz w:val="28"/>
                <w:szCs w:val="28"/>
              </w:rPr>
            </w:pPr>
            <w:r w:rsidRPr="00D246A9">
              <w:rPr>
                <w:rFonts w:ascii="Angsana New" w:hAnsi="Angsana New"/>
                <w:sz w:val="28"/>
                <w:szCs w:val="28"/>
              </w:rPr>
              <w:t xml:space="preserve">JCK228A </w:t>
            </w:r>
          </w:p>
          <w:p w14:paraId="2C88A5D6" w14:textId="77777777" w:rsidR="00DF6152" w:rsidRPr="00D246A9" w:rsidRDefault="00DF6152" w:rsidP="003031A7">
            <w:pPr>
              <w:ind w:right="-109" w:hanging="94"/>
              <w:jc w:val="center"/>
              <w:rPr>
                <w:rFonts w:ascii="Angsana New" w:hAnsi="Angsana New"/>
                <w:sz w:val="28"/>
                <w:szCs w:val="28"/>
              </w:rPr>
            </w:pPr>
            <w:r w:rsidRPr="00155E09">
              <w:rPr>
                <w:rFonts w:ascii="Angsana New" w:hAnsi="Angsana New"/>
                <w:sz w:val="28"/>
                <w:szCs w:val="28"/>
              </w:rPr>
              <w:t>(</w:t>
            </w:r>
            <w:r w:rsidRPr="003D7239">
              <w:rPr>
                <w:rFonts w:ascii="Angsana New" w:hAnsi="Angsana New"/>
                <w:sz w:val="28"/>
                <w:szCs w:val="28"/>
              </w:rPr>
              <w:t>No</w:t>
            </w:r>
            <w:r>
              <w:rPr>
                <w:rFonts w:ascii="Angsana New" w:hAnsi="Angsana New"/>
                <w:sz w:val="28"/>
                <w:szCs w:val="28"/>
              </w:rPr>
              <w:t>. 2</w:t>
            </w:r>
            <w:r w:rsidRPr="00155E09">
              <w:rPr>
                <w:rFonts w:ascii="Angsana New" w:hAnsi="Angsana New"/>
                <w:sz w:val="28"/>
                <w:szCs w:val="28"/>
              </w:rPr>
              <w:t>/256</w:t>
            </w:r>
            <w:r>
              <w:rPr>
                <w:rFonts w:ascii="Angsana New" w:hAnsi="Angsana New"/>
                <w:sz w:val="28"/>
                <w:szCs w:val="28"/>
              </w:rPr>
              <w:t>3</w:t>
            </w:r>
            <w:r w:rsidRPr="00155E09">
              <w:rPr>
                <w:rFonts w:ascii="Angsana New" w:hAnsi="Angsana New"/>
                <w:sz w:val="28"/>
                <w:szCs w:val="28"/>
              </w:rPr>
              <w:t>)</w:t>
            </w:r>
          </w:p>
        </w:tc>
        <w:tc>
          <w:tcPr>
            <w:tcW w:w="2976" w:type="dxa"/>
            <w:tcBorders>
              <w:top w:val="single" w:sz="4" w:space="0" w:color="auto"/>
              <w:left w:val="single" w:sz="4" w:space="0" w:color="auto"/>
              <w:bottom w:val="single" w:sz="4" w:space="0" w:color="auto"/>
              <w:right w:val="single" w:sz="4" w:space="0" w:color="auto"/>
            </w:tcBorders>
          </w:tcPr>
          <w:p w14:paraId="114ECCED" w14:textId="77777777" w:rsidR="00DF6152" w:rsidRPr="006334DB" w:rsidRDefault="00DF6152" w:rsidP="003031A7">
            <w:pPr>
              <w:ind w:left="74" w:right="77"/>
              <w:jc w:val="center"/>
              <w:rPr>
                <w:rFonts w:ascii="Angsana New" w:hAnsi="Angsana New"/>
                <w:sz w:val="28"/>
                <w:szCs w:val="28"/>
              </w:rPr>
            </w:pPr>
            <w:r>
              <w:rPr>
                <w:rFonts w:ascii="Angsana New" w:hAnsi="Angsana New"/>
                <w:sz w:val="28"/>
                <w:szCs w:val="28"/>
              </w:rPr>
              <w:t xml:space="preserve">To extend </w:t>
            </w:r>
            <w:r w:rsidRPr="00603E98">
              <w:rPr>
                <w:rFonts w:ascii="Angsana New" w:hAnsi="Angsana New"/>
                <w:sz w:val="28"/>
                <w:szCs w:val="28"/>
              </w:rPr>
              <w:t>the existing maturity date of August 13, 2026, by nine months, to May 13, 2027.</w:t>
            </w:r>
          </w:p>
        </w:tc>
        <w:tc>
          <w:tcPr>
            <w:tcW w:w="2680" w:type="dxa"/>
            <w:tcBorders>
              <w:top w:val="single" w:sz="4" w:space="0" w:color="auto"/>
              <w:left w:val="single" w:sz="4" w:space="0" w:color="auto"/>
              <w:bottom w:val="single" w:sz="4" w:space="0" w:color="auto"/>
              <w:right w:val="single" w:sz="4" w:space="0" w:color="auto"/>
            </w:tcBorders>
          </w:tcPr>
          <w:p w14:paraId="17184CD5" w14:textId="77777777" w:rsidR="00DF6152" w:rsidRPr="009E488D" w:rsidRDefault="00DF6152" w:rsidP="003031A7">
            <w:pPr>
              <w:ind w:right="76"/>
              <w:jc w:val="center"/>
              <w:rPr>
                <w:rFonts w:ascii="Angsana New" w:hAnsi="Angsana New"/>
                <w:b/>
                <w:bCs/>
                <w:sz w:val="28"/>
                <w:szCs w:val="28"/>
              </w:rPr>
            </w:pPr>
            <w:r w:rsidRPr="0076662E">
              <w:rPr>
                <w:rFonts w:asciiTheme="majorBidi" w:hAnsiTheme="majorBidi" w:cstheme="majorBidi"/>
                <w:sz w:val="28"/>
                <w:szCs w:val="28"/>
              </w:rPr>
              <w:t>-</w:t>
            </w:r>
          </w:p>
        </w:tc>
        <w:tc>
          <w:tcPr>
            <w:tcW w:w="5825" w:type="dxa"/>
            <w:tcBorders>
              <w:top w:val="single" w:sz="4" w:space="0" w:color="auto"/>
              <w:left w:val="single" w:sz="4" w:space="0" w:color="auto"/>
              <w:bottom w:val="single" w:sz="4" w:space="0" w:color="auto"/>
              <w:right w:val="single" w:sz="4" w:space="0" w:color="auto"/>
            </w:tcBorders>
            <w:vAlign w:val="bottom"/>
          </w:tcPr>
          <w:p w14:paraId="1A484BB7" w14:textId="48C83D32" w:rsidR="00DF6152" w:rsidRPr="00603E98" w:rsidRDefault="00DF6152" w:rsidP="00DF6152">
            <w:pPr>
              <w:pStyle w:val="ListParagraph"/>
              <w:numPr>
                <w:ilvl w:val="0"/>
                <w:numId w:val="31"/>
              </w:numPr>
              <w:ind w:left="165" w:right="82" w:hanging="108"/>
              <w:jc w:val="thaiDistribute"/>
              <w:rPr>
                <w:rFonts w:ascii="Angsana New" w:hAnsi="Angsana New"/>
                <w:b/>
                <w:bCs/>
                <w:sz w:val="28"/>
                <w:szCs w:val="28"/>
              </w:rPr>
            </w:pPr>
            <w:r>
              <w:rPr>
                <w:rFonts w:ascii="Angsana New" w:hAnsi="Angsana New"/>
                <w:sz w:val="28"/>
                <w:szCs w:val="28"/>
              </w:rPr>
              <w:t xml:space="preserve">To grant </w:t>
            </w:r>
            <w:r w:rsidRPr="00603E98">
              <w:rPr>
                <w:rFonts w:ascii="Angsana New" w:hAnsi="Angsana New"/>
                <w:sz w:val="28"/>
                <w:szCs w:val="28"/>
              </w:rPr>
              <w:t xml:space="preserve">a waiver </w:t>
            </w:r>
            <w:proofErr w:type="gramStart"/>
            <w:r w:rsidRPr="00603E98">
              <w:rPr>
                <w:rFonts w:ascii="Angsana New" w:hAnsi="Angsana New"/>
                <w:sz w:val="28"/>
                <w:szCs w:val="28"/>
              </w:rPr>
              <w:t>for</w:t>
            </w:r>
            <w:proofErr w:type="gramEnd"/>
            <w:r w:rsidRPr="00603E98">
              <w:rPr>
                <w:rFonts w:ascii="Angsana New" w:hAnsi="Angsana New"/>
                <w:sz w:val="28"/>
                <w:szCs w:val="28"/>
              </w:rPr>
              <w:t xml:space="preserve"> the Company’s request to amend the terms </w:t>
            </w:r>
            <w:r w:rsidR="003031A7">
              <w:rPr>
                <w:rFonts w:ascii="Angsana New" w:hAnsi="Angsana New"/>
                <w:sz w:val="28"/>
                <w:szCs w:val="28"/>
              </w:rPr>
              <w:br/>
            </w:r>
            <w:r w:rsidRPr="00603E98">
              <w:rPr>
                <w:rFonts w:ascii="Angsana New" w:hAnsi="Angsana New"/>
                <w:sz w:val="28"/>
                <w:szCs w:val="28"/>
              </w:rPr>
              <w:t xml:space="preserve">of the debenture repayment so that such amendments shall not be considered </w:t>
            </w:r>
            <w:r w:rsidR="006505F5">
              <w:rPr>
                <w:rFonts w:ascii="Angsana New" w:hAnsi="Angsana New"/>
                <w:sz w:val="28"/>
                <w:szCs w:val="28"/>
              </w:rPr>
              <w:br/>
            </w:r>
            <w:r w:rsidRPr="00603E98">
              <w:rPr>
                <w:rFonts w:ascii="Angsana New" w:hAnsi="Angsana New"/>
                <w:sz w:val="28"/>
                <w:szCs w:val="28"/>
              </w:rPr>
              <w:t xml:space="preserve">an event of default. </w:t>
            </w:r>
          </w:p>
          <w:p w14:paraId="628D7821" w14:textId="44E08BCB" w:rsidR="00DF6152" w:rsidRPr="003C123C" w:rsidRDefault="00DF6152" w:rsidP="00DF6152">
            <w:pPr>
              <w:pStyle w:val="ListParagraph"/>
              <w:numPr>
                <w:ilvl w:val="0"/>
                <w:numId w:val="31"/>
              </w:numPr>
              <w:ind w:left="165" w:right="82" w:hanging="108"/>
              <w:jc w:val="thaiDistribute"/>
              <w:rPr>
                <w:rFonts w:ascii="Angsana New" w:hAnsi="Angsana New"/>
                <w:b/>
                <w:bCs/>
                <w:sz w:val="28"/>
                <w:szCs w:val="28"/>
              </w:rPr>
            </w:pPr>
            <w:r w:rsidRPr="00603E98">
              <w:rPr>
                <w:rFonts w:ascii="Angsana New" w:hAnsi="Angsana New"/>
                <w:sz w:val="28"/>
                <w:szCs w:val="28"/>
              </w:rPr>
              <w:t xml:space="preserve">To permit the Company to apply for land subdivision approval for the land serving as collateral and to amend the terms and rights to enable </w:t>
            </w:r>
            <w:r w:rsidR="003031A7">
              <w:rPr>
                <w:rFonts w:ascii="Angsana New" w:hAnsi="Angsana New"/>
                <w:sz w:val="28"/>
                <w:szCs w:val="28"/>
              </w:rPr>
              <w:br/>
            </w:r>
            <w:r w:rsidRPr="00603E98">
              <w:rPr>
                <w:rFonts w:ascii="Angsana New" w:hAnsi="Angsana New"/>
                <w:sz w:val="28"/>
                <w:szCs w:val="28"/>
              </w:rPr>
              <w:t>the Company to redeem or reclaim the collateral assets, in whole or in part, according to the specified redemption value.</w:t>
            </w:r>
          </w:p>
        </w:tc>
      </w:tr>
      <w:tr w:rsidR="00DF6152" w:rsidRPr="00155E09" w14:paraId="35B9A45C" w14:textId="77777777" w:rsidTr="000162E6">
        <w:trPr>
          <w:trHeight w:val="1137"/>
        </w:trPr>
        <w:tc>
          <w:tcPr>
            <w:tcW w:w="1701" w:type="dxa"/>
            <w:tcBorders>
              <w:top w:val="single" w:sz="4" w:space="0" w:color="auto"/>
              <w:left w:val="single" w:sz="4" w:space="0" w:color="auto"/>
              <w:bottom w:val="single" w:sz="4" w:space="0" w:color="auto"/>
              <w:right w:val="single" w:sz="4" w:space="0" w:color="auto"/>
            </w:tcBorders>
          </w:tcPr>
          <w:p w14:paraId="7424F77F" w14:textId="77777777" w:rsidR="00DF6152" w:rsidRPr="00155E09" w:rsidRDefault="00DF6152" w:rsidP="003031A7">
            <w:pPr>
              <w:ind w:left="2" w:right="-109" w:hanging="80"/>
              <w:jc w:val="center"/>
              <w:rPr>
                <w:rFonts w:ascii="Angsana New" w:hAnsi="Angsana New"/>
                <w:sz w:val="28"/>
                <w:szCs w:val="28"/>
              </w:rPr>
            </w:pPr>
            <w:r>
              <w:rPr>
                <w:rFonts w:ascii="Angsana New" w:hAnsi="Angsana New"/>
                <w:sz w:val="28"/>
                <w:szCs w:val="28"/>
              </w:rPr>
              <w:t>July 25,</w:t>
            </w:r>
            <w:r w:rsidRPr="000F45AC">
              <w:rPr>
                <w:rFonts w:ascii="Angsana New" w:hAnsi="Angsana New"/>
                <w:sz w:val="28"/>
                <w:szCs w:val="28"/>
              </w:rPr>
              <w:t xml:space="preserve"> </w:t>
            </w:r>
            <w:r>
              <w:rPr>
                <w:rFonts w:ascii="Angsana New" w:hAnsi="Angsana New"/>
                <w:sz w:val="28"/>
                <w:szCs w:val="28"/>
              </w:rPr>
              <w:t>2025</w:t>
            </w:r>
          </w:p>
          <w:p w14:paraId="4937C284" w14:textId="77777777" w:rsidR="00DF6152" w:rsidRPr="00E6109C" w:rsidRDefault="00DF6152" w:rsidP="003031A7">
            <w:pPr>
              <w:ind w:right="-109"/>
              <w:jc w:val="center"/>
              <w:rPr>
                <w:rFonts w:ascii="Angsana New" w:hAnsi="Angsana New"/>
                <w:sz w:val="28"/>
                <w:szCs w:val="28"/>
              </w:rPr>
            </w:pPr>
          </w:p>
        </w:tc>
        <w:tc>
          <w:tcPr>
            <w:tcW w:w="1985" w:type="dxa"/>
            <w:tcBorders>
              <w:top w:val="single" w:sz="4" w:space="0" w:color="auto"/>
              <w:left w:val="single" w:sz="4" w:space="0" w:color="auto"/>
              <w:bottom w:val="single" w:sz="4" w:space="0" w:color="auto"/>
              <w:right w:val="single" w:sz="4" w:space="0" w:color="auto"/>
            </w:tcBorders>
          </w:tcPr>
          <w:p w14:paraId="7B2E13B2" w14:textId="77777777" w:rsidR="00DF6152" w:rsidRPr="00E6109C" w:rsidRDefault="00DF6152" w:rsidP="003031A7">
            <w:pPr>
              <w:jc w:val="center"/>
              <w:rPr>
                <w:rFonts w:ascii="Angsana New" w:hAnsi="Angsana New"/>
                <w:sz w:val="28"/>
                <w:szCs w:val="28"/>
              </w:rPr>
            </w:pPr>
            <w:r w:rsidRPr="00E6109C">
              <w:rPr>
                <w:rFonts w:ascii="Angsana New" w:hAnsi="Angsana New"/>
                <w:sz w:val="28"/>
                <w:szCs w:val="28"/>
              </w:rPr>
              <w:t xml:space="preserve">JCK213A </w:t>
            </w:r>
            <w:r w:rsidRPr="00E6109C">
              <w:rPr>
                <w:rFonts w:ascii="Angsana New" w:hAnsi="Angsana New"/>
                <w:sz w:val="28"/>
                <w:szCs w:val="28"/>
              </w:rPr>
              <w:br/>
            </w:r>
            <w:r w:rsidRPr="00155E09">
              <w:rPr>
                <w:rFonts w:ascii="Angsana New" w:hAnsi="Angsana New"/>
                <w:sz w:val="28"/>
                <w:szCs w:val="28"/>
              </w:rPr>
              <w:t>(</w:t>
            </w:r>
            <w:r w:rsidRPr="003D7239">
              <w:rPr>
                <w:rFonts w:ascii="Angsana New" w:hAnsi="Angsana New"/>
                <w:sz w:val="28"/>
                <w:szCs w:val="28"/>
              </w:rPr>
              <w:t>No</w:t>
            </w:r>
            <w:r>
              <w:rPr>
                <w:rFonts w:ascii="Angsana New" w:hAnsi="Angsana New"/>
                <w:sz w:val="28"/>
                <w:szCs w:val="28"/>
              </w:rPr>
              <w:t>. 2</w:t>
            </w:r>
            <w:r w:rsidRPr="00155E09">
              <w:rPr>
                <w:rFonts w:ascii="Angsana New" w:hAnsi="Angsana New"/>
                <w:sz w:val="28"/>
                <w:szCs w:val="28"/>
              </w:rPr>
              <w:t>/256</w:t>
            </w:r>
            <w:r>
              <w:rPr>
                <w:rFonts w:ascii="Angsana New" w:hAnsi="Angsana New"/>
                <w:sz w:val="28"/>
                <w:szCs w:val="28"/>
              </w:rPr>
              <w:t>2</w:t>
            </w:r>
            <w:r w:rsidRPr="00155E09">
              <w:rPr>
                <w:rFonts w:ascii="Angsana New" w:hAnsi="Angsana New"/>
                <w:sz w:val="28"/>
                <w:szCs w:val="28"/>
              </w:rPr>
              <w:t>)</w:t>
            </w:r>
          </w:p>
        </w:tc>
        <w:tc>
          <w:tcPr>
            <w:tcW w:w="2976" w:type="dxa"/>
            <w:tcBorders>
              <w:top w:val="single" w:sz="4" w:space="0" w:color="auto"/>
              <w:left w:val="single" w:sz="4" w:space="0" w:color="auto"/>
              <w:bottom w:val="single" w:sz="4" w:space="0" w:color="auto"/>
              <w:right w:val="single" w:sz="4" w:space="0" w:color="auto"/>
            </w:tcBorders>
          </w:tcPr>
          <w:p w14:paraId="31B69A63" w14:textId="77777777" w:rsidR="00DF6152" w:rsidRPr="00795F73" w:rsidRDefault="00DF6152" w:rsidP="003031A7">
            <w:pPr>
              <w:ind w:left="74" w:right="77"/>
              <w:jc w:val="center"/>
              <w:rPr>
                <w:rFonts w:ascii="Angsana New" w:hAnsi="Angsana New"/>
                <w:b/>
                <w:bCs/>
                <w:sz w:val="28"/>
                <w:szCs w:val="28"/>
              </w:rPr>
            </w:pPr>
            <w:r>
              <w:rPr>
                <w:rFonts w:ascii="Angsana New" w:hAnsi="Angsana New"/>
                <w:sz w:val="28"/>
                <w:szCs w:val="28"/>
              </w:rPr>
              <w:t xml:space="preserve">To extend </w:t>
            </w:r>
            <w:r w:rsidRPr="00603E98">
              <w:rPr>
                <w:rFonts w:ascii="Angsana New" w:hAnsi="Angsana New"/>
                <w:sz w:val="28"/>
                <w:szCs w:val="28"/>
              </w:rPr>
              <w:t>the existing maturity date of March 22, 2027, by three months, to June 22, 2027.</w:t>
            </w:r>
          </w:p>
        </w:tc>
        <w:tc>
          <w:tcPr>
            <w:tcW w:w="2680" w:type="dxa"/>
            <w:tcBorders>
              <w:top w:val="single" w:sz="4" w:space="0" w:color="auto"/>
              <w:left w:val="single" w:sz="4" w:space="0" w:color="auto"/>
              <w:bottom w:val="single" w:sz="4" w:space="0" w:color="auto"/>
              <w:right w:val="single" w:sz="4" w:space="0" w:color="auto"/>
            </w:tcBorders>
          </w:tcPr>
          <w:p w14:paraId="454D9238" w14:textId="77777777" w:rsidR="00DF6152" w:rsidRPr="009E488D" w:rsidRDefault="00DF6152" w:rsidP="003031A7">
            <w:pPr>
              <w:ind w:right="76"/>
              <w:jc w:val="center"/>
              <w:rPr>
                <w:rFonts w:ascii="Angsana New" w:hAnsi="Angsana New"/>
                <w:b/>
                <w:bCs/>
                <w:sz w:val="28"/>
                <w:szCs w:val="28"/>
              </w:rPr>
            </w:pPr>
            <w:r w:rsidRPr="0076662E">
              <w:rPr>
                <w:rFonts w:asciiTheme="majorBidi" w:hAnsiTheme="majorBidi" w:cstheme="majorBidi"/>
                <w:sz w:val="28"/>
                <w:szCs w:val="28"/>
              </w:rPr>
              <w:t>-</w:t>
            </w:r>
          </w:p>
        </w:tc>
        <w:tc>
          <w:tcPr>
            <w:tcW w:w="5825" w:type="dxa"/>
            <w:tcBorders>
              <w:top w:val="single" w:sz="4" w:space="0" w:color="auto"/>
              <w:left w:val="single" w:sz="4" w:space="0" w:color="auto"/>
              <w:bottom w:val="single" w:sz="4" w:space="0" w:color="auto"/>
              <w:right w:val="single" w:sz="4" w:space="0" w:color="auto"/>
            </w:tcBorders>
            <w:vAlign w:val="bottom"/>
          </w:tcPr>
          <w:p w14:paraId="4BEF4868" w14:textId="7C4F7CEA" w:rsidR="00DF6152" w:rsidRPr="00604F9F" w:rsidRDefault="00DF6152" w:rsidP="00DF6152">
            <w:pPr>
              <w:pStyle w:val="ListParagraph"/>
              <w:numPr>
                <w:ilvl w:val="0"/>
                <w:numId w:val="31"/>
              </w:numPr>
              <w:ind w:left="165" w:right="82" w:hanging="108"/>
              <w:jc w:val="thaiDistribute"/>
              <w:rPr>
                <w:rFonts w:ascii="Angsana New" w:hAnsi="Angsana New"/>
                <w:b/>
                <w:bCs/>
                <w:sz w:val="28"/>
                <w:szCs w:val="28"/>
              </w:rPr>
            </w:pPr>
            <w:r>
              <w:rPr>
                <w:rFonts w:ascii="Angsana New" w:hAnsi="Angsana New"/>
                <w:sz w:val="28"/>
                <w:szCs w:val="28"/>
              </w:rPr>
              <w:t xml:space="preserve">To </w:t>
            </w:r>
            <w:r w:rsidRPr="00603E98">
              <w:rPr>
                <w:rFonts w:ascii="Angsana New" w:hAnsi="Angsana New"/>
                <w:sz w:val="28"/>
                <w:szCs w:val="28"/>
              </w:rPr>
              <w:t xml:space="preserve">amend to the terms and rights regarding the exercise of redemption or reclaiming of the collateral assets; the deadlines were extended </w:t>
            </w:r>
            <w:r w:rsidR="006505F5">
              <w:rPr>
                <w:rFonts w:ascii="Angsana New" w:hAnsi="Angsana New"/>
                <w:sz w:val="28"/>
                <w:szCs w:val="28"/>
              </w:rPr>
              <w:br/>
            </w:r>
            <w:r w:rsidRPr="00603E98">
              <w:rPr>
                <w:rFonts w:ascii="Angsana New" w:hAnsi="Angsana New"/>
                <w:sz w:val="28"/>
                <w:szCs w:val="28"/>
              </w:rPr>
              <w:t xml:space="preserve">from March 22, 2026, and December 22, 2026, to September 22, 2026, </w:t>
            </w:r>
            <w:r w:rsidR="006505F5">
              <w:rPr>
                <w:rFonts w:ascii="Angsana New" w:hAnsi="Angsana New"/>
                <w:sz w:val="28"/>
                <w:szCs w:val="28"/>
              </w:rPr>
              <w:br/>
            </w:r>
            <w:r w:rsidRPr="00603E98">
              <w:rPr>
                <w:rFonts w:ascii="Angsana New" w:hAnsi="Angsana New"/>
                <w:sz w:val="28"/>
                <w:szCs w:val="28"/>
              </w:rPr>
              <w:t>and March 22, 2027, respectively.</w:t>
            </w:r>
          </w:p>
        </w:tc>
      </w:tr>
    </w:tbl>
    <w:p w14:paraId="11B7DE0C" w14:textId="4313F5FE" w:rsidR="00A87B39" w:rsidRPr="00A87B39" w:rsidRDefault="00A87B39" w:rsidP="008678A8">
      <w:pPr>
        <w:tabs>
          <w:tab w:val="left" w:pos="1620"/>
          <w:tab w:val="left" w:pos="2160"/>
        </w:tabs>
        <w:spacing w:before="120" w:after="120"/>
        <w:ind w:left="90" w:right="-572"/>
        <w:jc w:val="thaiDistribute"/>
        <w:rPr>
          <w:rFonts w:ascii="Angsana New" w:hAnsi="Angsana New"/>
          <w:sz w:val="28"/>
          <w:szCs w:val="28"/>
        </w:rPr>
      </w:pPr>
      <w:r w:rsidRPr="00A87B39">
        <w:rPr>
          <w:rFonts w:ascii="Angsana New" w:hAnsi="Angsana New"/>
          <w:sz w:val="28"/>
          <w:szCs w:val="28"/>
        </w:rPr>
        <w:t xml:space="preserve">The debentures are secured by the mortgage of land and construction thereon of Company and the subsidiary (Note 10), condominium units under a real estate development project of the subsidiary </w:t>
      </w:r>
      <w:r w:rsidR="008678A8">
        <w:rPr>
          <w:rFonts w:ascii="Angsana New" w:hAnsi="Angsana New"/>
          <w:sz w:val="28"/>
          <w:szCs w:val="28"/>
        </w:rPr>
        <w:br/>
      </w:r>
      <w:r w:rsidRPr="00A87B39">
        <w:rPr>
          <w:rFonts w:ascii="Angsana New" w:hAnsi="Angsana New"/>
          <w:sz w:val="28"/>
          <w:szCs w:val="28"/>
        </w:rPr>
        <w:t>(Note 5), bank at deposits (Note 6) and ordinary shares of the joint venture held by the subsidiary (Note 9).</w:t>
      </w:r>
    </w:p>
    <w:p w14:paraId="0FF2CD03" w14:textId="684AA2A6" w:rsidR="00A87B39" w:rsidRPr="000F45AC" w:rsidRDefault="00A87B39" w:rsidP="008678A8">
      <w:pPr>
        <w:tabs>
          <w:tab w:val="left" w:pos="1620"/>
          <w:tab w:val="left" w:pos="2160"/>
        </w:tabs>
        <w:spacing w:before="120" w:after="120"/>
        <w:ind w:left="90" w:right="-572"/>
        <w:jc w:val="thaiDistribute"/>
        <w:rPr>
          <w:rFonts w:ascii="Angsana New" w:hAnsi="Angsana New"/>
          <w:sz w:val="28"/>
          <w:szCs w:val="28"/>
          <w:cs/>
        </w:rPr>
      </w:pPr>
      <w:r w:rsidRPr="00A87B39">
        <w:rPr>
          <w:rFonts w:ascii="Angsana New" w:hAnsi="Angsana New"/>
          <w:sz w:val="28"/>
          <w:szCs w:val="28"/>
        </w:rPr>
        <w:t>The balance of the debentures is presented net of deferred debenture issuing costs. Under the debenture agreement, there are normal covenants relating to various matters, as required in the normal course of business.</w:t>
      </w:r>
    </w:p>
    <w:p w14:paraId="22816C6C" w14:textId="70AFA4E2" w:rsidR="00A87B39" w:rsidRPr="00A87B39" w:rsidRDefault="00A87B39" w:rsidP="00A87B39">
      <w:pPr>
        <w:tabs>
          <w:tab w:val="left" w:pos="4257"/>
        </w:tabs>
        <w:rPr>
          <w:rFonts w:ascii="Angsana New" w:hAnsi="Angsana New"/>
          <w:sz w:val="28"/>
          <w:szCs w:val="28"/>
        </w:rPr>
        <w:sectPr w:rsidR="00A87B39" w:rsidRPr="00A87B39" w:rsidSect="00050937">
          <w:pgSz w:w="16834" w:h="11909" w:orient="landscape" w:code="9"/>
          <w:pgMar w:top="1339" w:right="1296" w:bottom="1080" w:left="1080" w:header="720" w:footer="720" w:gutter="0"/>
          <w:pgNumType w:start="27"/>
          <w:cols w:space="720"/>
          <w:titlePg/>
          <w:docGrid w:linePitch="360"/>
        </w:sectPr>
      </w:pPr>
      <w:r>
        <w:rPr>
          <w:rFonts w:ascii="Angsana New" w:hAnsi="Angsana New"/>
          <w:sz w:val="28"/>
          <w:szCs w:val="28"/>
        </w:rPr>
        <w:tab/>
      </w:r>
    </w:p>
    <w:p w14:paraId="6A61D59A" w14:textId="5C7AEAF6" w:rsidR="00AD1801" w:rsidRPr="00542334" w:rsidRDefault="00B64840" w:rsidP="00564E35">
      <w:pPr>
        <w:pStyle w:val="ListParagraph"/>
        <w:numPr>
          <w:ilvl w:val="0"/>
          <w:numId w:val="13"/>
        </w:numPr>
        <w:spacing w:before="120" w:after="120"/>
        <w:ind w:left="605" w:hanging="605"/>
        <w:contextualSpacing w:val="0"/>
        <w:jc w:val="thaiDistribute"/>
        <w:rPr>
          <w:rFonts w:ascii="Angsana New" w:eastAsia="Arial Unicode MS" w:hAnsi="Angsana New"/>
          <w:b/>
          <w:bCs/>
          <w:sz w:val="28"/>
          <w:szCs w:val="28"/>
        </w:rPr>
      </w:pPr>
      <w:r w:rsidRPr="00542334">
        <w:rPr>
          <w:rFonts w:ascii="Angsana New" w:eastAsia="Arial Unicode MS" w:hAnsi="Angsana New"/>
          <w:b/>
          <w:bCs/>
          <w:sz w:val="28"/>
          <w:szCs w:val="28"/>
        </w:rPr>
        <w:lastRenderedPageBreak/>
        <w:t>LONG-TERM LOANS</w:t>
      </w:r>
    </w:p>
    <w:tbl>
      <w:tblPr>
        <w:tblW w:w="9219" w:type="dxa"/>
        <w:tblInd w:w="630" w:type="dxa"/>
        <w:tblLayout w:type="fixed"/>
        <w:tblCellMar>
          <w:left w:w="14" w:type="dxa"/>
          <w:right w:w="14" w:type="dxa"/>
        </w:tblCellMar>
        <w:tblLook w:val="0000" w:firstRow="0" w:lastRow="0" w:firstColumn="0" w:lastColumn="0" w:noHBand="0" w:noVBand="0"/>
      </w:tblPr>
      <w:tblGrid>
        <w:gridCol w:w="3150"/>
        <w:gridCol w:w="90"/>
        <w:gridCol w:w="1530"/>
        <w:gridCol w:w="90"/>
        <w:gridCol w:w="1440"/>
        <w:gridCol w:w="90"/>
        <w:gridCol w:w="1350"/>
        <w:gridCol w:w="90"/>
        <w:gridCol w:w="1389"/>
      </w:tblGrid>
      <w:tr w:rsidR="007575BD" w:rsidRPr="00542334" w14:paraId="296C6791" w14:textId="77777777" w:rsidTr="007575BD">
        <w:trPr>
          <w:trHeight w:val="392"/>
        </w:trPr>
        <w:tc>
          <w:tcPr>
            <w:tcW w:w="3150" w:type="dxa"/>
          </w:tcPr>
          <w:p w14:paraId="169F4F5D" w14:textId="77777777" w:rsidR="007575BD" w:rsidRPr="000F45AC" w:rsidRDefault="007575BD" w:rsidP="002F38C6">
            <w:pPr>
              <w:tabs>
                <w:tab w:val="left" w:pos="1080"/>
              </w:tabs>
              <w:ind w:left="-18" w:right="-108"/>
              <w:jc w:val="both"/>
              <w:rPr>
                <w:rFonts w:ascii="Angsana New" w:hAnsi="Angsana New"/>
                <w:b/>
                <w:bCs/>
                <w:spacing w:val="-4"/>
                <w:sz w:val="28"/>
                <w:szCs w:val="28"/>
                <w:cs/>
              </w:rPr>
            </w:pPr>
          </w:p>
        </w:tc>
        <w:tc>
          <w:tcPr>
            <w:tcW w:w="90" w:type="dxa"/>
          </w:tcPr>
          <w:p w14:paraId="78B46937" w14:textId="77777777" w:rsidR="007575BD" w:rsidRPr="00542334" w:rsidRDefault="007575BD" w:rsidP="002F38C6">
            <w:pPr>
              <w:tabs>
                <w:tab w:val="center" w:pos="2763"/>
                <w:tab w:val="right" w:pos="5544"/>
              </w:tabs>
              <w:ind w:left="-18"/>
              <w:rPr>
                <w:rFonts w:ascii="Angsana New" w:hAnsi="Angsana New"/>
                <w:b/>
                <w:bCs/>
                <w:spacing w:val="-4"/>
                <w:sz w:val="28"/>
                <w:szCs w:val="28"/>
              </w:rPr>
            </w:pPr>
          </w:p>
        </w:tc>
        <w:tc>
          <w:tcPr>
            <w:tcW w:w="1530" w:type="dxa"/>
          </w:tcPr>
          <w:p w14:paraId="3C35594B" w14:textId="77777777" w:rsidR="007575BD" w:rsidRPr="00542334" w:rsidRDefault="007575BD" w:rsidP="002F38C6">
            <w:pPr>
              <w:tabs>
                <w:tab w:val="center" w:pos="2763"/>
                <w:tab w:val="right" w:pos="5544"/>
              </w:tabs>
              <w:ind w:left="-18"/>
              <w:rPr>
                <w:rFonts w:ascii="Angsana New" w:hAnsi="Angsana New"/>
                <w:b/>
                <w:bCs/>
                <w:spacing w:val="-4"/>
                <w:sz w:val="28"/>
                <w:szCs w:val="28"/>
              </w:rPr>
            </w:pPr>
            <w:r w:rsidRPr="00542334">
              <w:rPr>
                <w:rFonts w:ascii="Angsana New" w:hAnsi="Angsana New"/>
                <w:b/>
                <w:bCs/>
                <w:spacing w:val="-4"/>
                <w:sz w:val="28"/>
                <w:szCs w:val="28"/>
              </w:rPr>
              <w:tab/>
            </w:r>
          </w:p>
        </w:tc>
        <w:tc>
          <w:tcPr>
            <w:tcW w:w="90" w:type="dxa"/>
          </w:tcPr>
          <w:p w14:paraId="65AF64E4" w14:textId="77777777" w:rsidR="007575BD" w:rsidRPr="00542334" w:rsidRDefault="007575BD" w:rsidP="002F38C6">
            <w:pPr>
              <w:tabs>
                <w:tab w:val="center" w:pos="2763"/>
                <w:tab w:val="right" w:pos="5544"/>
              </w:tabs>
              <w:ind w:left="-18"/>
              <w:rPr>
                <w:rFonts w:ascii="Angsana New" w:hAnsi="Angsana New"/>
                <w:b/>
                <w:bCs/>
                <w:spacing w:val="-4"/>
                <w:sz w:val="28"/>
                <w:szCs w:val="28"/>
              </w:rPr>
            </w:pPr>
          </w:p>
        </w:tc>
        <w:tc>
          <w:tcPr>
            <w:tcW w:w="1440" w:type="dxa"/>
          </w:tcPr>
          <w:p w14:paraId="14BE6615" w14:textId="77777777" w:rsidR="007575BD" w:rsidRPr="000F45AC" w:rsidRDefault="007575BD" w:rsidP="002F38C6">
            <w:pPr>
              <w:tabs>
                <w:tab w:val="center" w:pos="2763"/>
                <w:tab w:val="right" w:pos="5544"/>
              </w:tabs>
              <w:ind w:left="-18"/>
              <w:rPr>
                <w:rFonts w:ascii="Angsana New" w:hAnsi="Angsana New"/>
                <w:b/>
                <w:bCs/>
                <w:spacing w:val="-4"/>
                <w:sz w:val="28"/>
                <w:szCs w:val="28"/>
                <w:cs/>
              </w:rPr>
            </w:pPr>
          </w:p>
        </w:tc>
        <w:tc>
          <w:tcPr>
            <w:tcW w:w="90" w:type="dxa"/>
          </w:tcPr>
          <w:p w14:paraId="675EF2A4" w14:textId="77777777" w:rsidR="007575BD" w:rsidRPr="00542334" w:rsidRDefault="007575BD" w:rsidP="002F38C6">
            <w:pPr>
              <w:tabs>
                <w:tab w:val="center" w:pos="2763"/>
                <w:tab w:val="right" w:pos="5544"/>
              </w:tabs>
              <w:ind w:left="-18"/>
              <w:rPr>
                <w:rFonts w:ascii="Angsana New" w:hAnsi="Angsana New"/>
                <w:b/>
                <w:bCs/>
                <w:spacing w:val="-4"/>
                <w:sz w:val="28"/>
                <w:szCs w:val="28"/>
              </w:rPr>
            </w:pPr>
          </w:p>
        </w:tc>
        <w:tc>
          <w:tcPr>
            <w:tcW w:w="2829" w:type="dxa"/>
            <w:gridSpan w:val="3"/>
          </w:tcPr>
          <w:p w14:paraId="3ABE165B" w14:textId="4ECAA57F" w:rsidR="007575BD" w:rsidRPr="00542334" w:rsidRDefault="007575BD" w:rsidP="002F38C6">
            <w:pPr>
              <w:tabs>
                <w:tab w:val="center" w:pos="2763"/>
                <w:tab w:val="right" w:pos="5544"/>
              </w:tabs>
              <w:ind w:left="-18"/>
              <w:jc w:val="center"/>
              <w:rPr>
                <w:rFonts w:ascii="Angsana New" w:hAnsi="Angsana New"/>
                <w:b/>
                <w:bCs/>
                <w:spacing w:val="-4"/>
                <w:sz w:val="28"/>
                <w:szCs w:val="28"/>
              </w:rPr>
            </w:pPr>
            <w:r w:rsidRPr="00542334">
              <w:rPr>
                <w:rFonts w:ascii="Angsana New" w:hAnsi="Angsana New"/>
                <w:b/>
                <w:bCs/>
                <w:spacing w:val="-4"/>
                <w:sz w:val="28"/>
                <w:szCs w:val="28"/>
              </w:rPr>
              <w:tab/>
            </w:r>
            <w:r w:rsidRPr="00542334">
              <w:rPr>
                <w:rFonts w:ascii="Angsana New" w:hAnsi="Angsana New"/>
                <w:b/>
                <w:bCs/>
                <w:sz w:val="28"/>
                <w:szCs w:val="28"/>
              </w:rPr>
              <w:t>(Unit: Thousand Baht)</w:t>
            </w:r>
          </w:p>
        </w:tc>
      </w:tr>
      <w:tr w:rsidR="0069669F" w:rsidRPr="00542334" w14:paraId="4E6714A3" w14:textId="77777777" w:rsidTr="007575BD">
        <w:trPr>
          <w:trHeight w:val="392"/>
        </w:trPr>
        <w:tc>
          <w:tcPr>
            <w:tcW w:w="3150" w:type="dxa"/>
          </w:tcPr>
          <w:p w14:paraId="3ECDFC98" w14:textId="77777777" w:rsidR="0069669F" w:rsidRPr="00542334" w:rsidRDefault="0069669F" w:rsidP="002F38C6">
            <w:pPr>
              <w:tabs>
                <w:tab w:val="left" w:pos="1080"/>
              </w:tabs>
              <w:ind w:left="-18" w:right="-108"/>
              <w:jc w:val="both"/>
              <w:rPr>
                <w:rFonts w:ascii="Angsana New" w:hAnsi="Angsana New"/>
                <w:b/>
                <w:bCs/>
                <w:spacing w:val="-4"/>
                <w:sz w:val="28"/>
                <w:szCs w:val="28"/>
                <w:cs/>
              </w:rPr>
            </w:pPr>
          </w:p>
        </w:tc>
        <w:tc>
          <w:tcPr>
            <w:tcW w:w="90" w:type="dxa"/>
            <w:vMerge w:val="restart"/>
          </w:tcPr>
          <w:p w14:paraId="7F6021AA" w14:textId="77777777" w:rsidR="0069669F" w:rsidRPr="000F45AC" w:rsidRDefault="0069669F" w:rsidP="002F38C6">
            <w:pPr>
              <w:tabs>
                <w:tab w:val="center" w:pos="6210"/>
                <w:tab w:val="center" w:pos="8010"/>
              </w:tabs>
              <w:jc w:val="center"/>
              <w:rPr>
                <w:rFonts w:ascii="Angsana New" w:hAnsi="Angsana New"/>
                <w:b/>
                <w:bCs/>
                <w:spacing w:val="-4"/>
                <w:sz w:val="28"/>
                <w:szCs w:val="28"/>
                <w:cs/>
              </w:rPr>
            </w:pPr>
          </w:p>
        </w:tc>
        <w:tc>
          <w:tcPr>
            <w:tcW w:w="3060" w:type="dxa"/>
            <w:gridSpan w:val="3"/>
            <w:tcBorders>
              <w:bottom w:val="single" w:sz="4" w:space="0" w:color="auto"/>
            </w:tcBorders>
          </w:tcPr>
          <w:p w14:paraId="397A3329" w14:textId="77777777" w:rsidR="0069669F" w:rsidRPr="00542334" w:rsidRDefault="0069669F" w:rsidP="0069669F">
            <w:pPr>
              <w:tabs>
                <w:tab w:val="center" w:pos="6210"/>
                <w:tab w:val="center" w:pos="8010"/>
              </w:tabs>
              <w:jc w:val="center"/>
              <w:rPr>
                <w:rFonts w:ascii="Angsana New" w:hAnsi="Angsana New"/>
                <w:b/>
                <w:bCs/>
                <w:spacing w:val="-4"/>
                <w:sz w:val="28"/>
                <w:szCs w:val="28"/>
              </w:rPr>
            </w:pPr>
            <w:r w:rsidRPr="00542334">
              <w:rPr>
                <w:rFonts w:ascii="Angsana New" w:hAnsi="Angsana New"/>
                <w:b/>
                <w:bCs/>
                <w:spacing w:val="-4"/>
                <w:sz w:val="28"/>
                <w:szCs w:val="28"/>
              </w:rPr>
              <w:t>Consolidated</w:t>
            </w:r>
          </w:p>
          <w:p w14:paraId="25F87DC8" w14:textId="0329F103" w:rsidR="0069669F" w:rsidRPr="00542334" w:rsidRDefault="0069669F" w:rsidP="0069669F">
            <w:pPr>
              <w:tabs>
                <w:tab w:val="center" w:pos="6210"/>
                <w:tab w:val="center" w:pos="8010"/>
              </w:tabs>
              <w:jc w:val="center"/>
              <w:rPr>
                <w:rFonts w:ascii="Angsana New" w:hAnsi="Angsana New"/>
                <w:b/>
                <w:bCs/>
                <w:spacing w:val="-4"/>
                <w:sz w:val="28"/>
                <w:szCs w:val="28"/>
              </w:rPr>
            </w:pPr>
            <w:r w:rsidRPr="00542334">
              <w:rPr>
                <w:rFonts w:ascii="Angsana New" w:hAnsi="Angsana New"/>
                <w:b/>
                <w:bCs/>
                <w:spacing w:val="-4"/>
                <w:sz w:val="28"/>
                <w:szCs w:val="28"/>
              </w:rPr>
              <w:t>financial statements</w:t>
            </w:r>
          </w:p>
        </w:tc>
        <w:tc>
          <w:tcPr>
            <w:tcW w:w="90" w:type="dxa"/>
          </w:tcPr>
          <w:p w14:paraId="48FE216C" w14:textId="77777777" w:rsidR="0069669F" w:rsidRPr="000F45AC" w:rsidRDefault="0069669F" w:rsidP="002F38C6">
            <w:pPr>
              <w:tabs>
                <w:tab w:val="center" w:pos="6210"/>
                <w:tab w:val="center" w:pos="8010"/>
              </w:tabs>
              <w:jc w:val="center"/>
              <w:rPr>
                <w:rFonts w:ascii="Angsana New" w:hAnsi="Angsana New"/>
                <w:b/>
                <w:bCs/>
                <w:spacing w:val="-4"/>
                <w:sz w:val="28"/>
                <w:szCs w:val="28"/>
                <w:cs/>
              </w:rPr>
            </w:pPr>
          </w:p>
        </w:tc>
        <w:tc>
          <w:tcPr>
            <w:tcW w:w="2829" w:type="dxa"/>
            <w:gridSpan w:val="3"/>
            <w:tcBorders>
              <w:bottom w:val="single" w:sz="4" w:space="0" w:color="auto"/>
            </w:tcBorders>
          </w:tcPr>
          <w:p w14:paraId="4A21A60B" w14:textId="77777777" w:rsidR="0069669F" w:rsidRPr="00542334" w:rsidRDefault="0069669F" w:rsidP="0069669F">
            <w:pPr>
              <w:tabs>
                <w:tab w:val="center" w:pos="6210"/>
                <w:tab w:val="center" w:pos="8010"/>
              </w:tabs>
              <w:jc w:val="center"/>
              <w:rPr>
                <w:rFonts w:ascii="Angsana New" w:hAnsi="Angsana New"/>
                <w:b/>
                <w:bCs/>
                <w:spacing w:val="-4"/>
                <w:sz w:val="28"/>
                <w:szCs w:val="28"/>
              </w:rPr>
            </w:pPr>
            <w:r w:rsidRPr="00542334">
              <w:rPr>
                <w:rFonts w:ascii="Angsana New" w:hAnsi="Angsana New"/>
                <w:b/>
                <w:bCs/>
                <w:spacing w:val="-4"/>
                <w:sz w:val="28"/>
                <w:szCs w:val="28"/>
              </w:rPr>
              <w:t>Separate</w:t>
            </w:r>
          </w:p>
          <w:p w14:paraId="5854F5D0" w14:textId="07EBBE2E" w:rsidR="0069669F" w:rsidRPr="00542334" w:rsidRDefault="0069669F" w:rsidP="0069669F">
            <w:pPr>
              <w:tabs>
                <w:tab w:val="center" w:pos="6210"/>
                <w:tab w:val="center" w:pos="8010"/>
              </w:tabs>
              <w:jc w:val="center"/>
              <w:rPr>
                <w:rFonts w:ascii="Angsana New" w:hAnsi="Angsana New"/>
                <w:b/>
                <w:bCs/>
                <w:spacing w:val="-4"/>
                <w:sz w:val="28"/>
                <w:szCs w:val="28"/>
              </w:rPr>
            </w:pPr>
            <w:r w:rsidRPr="00542334">
              <w:rPr>
                <w:rFonts w:ascii="Angsana New" w:hAnsi="Angsana New"/>
                <w:b/>
                <w:bCs/>
                <w:spacing w:val="-4"/>
                <w:sz w:val="28"/>
                <w:szCs w:val="28"/>
              </w:rPr>
              <w:t>financial statements</w:t>
            </w:r>
          </w:p>
        </w:tc>
      </w:tr>
      <w:tr w:rsidR="00C546E4" w:rsidRPr="00542334" w14:paraId="563F9F32" w14:textId="77777777" w:rsidTr="007575BD">
        <w:trPr>
          <w:trHeight w:val="382"/>
        </w:trPr>
        <w:tc>
          <w:tcPr>
            <w:tcW w:w="3150" w:type="dxa"/>
          </w:tcPr>
          <w:p w14:paraId="638F9684" w14:textId="77777777" w:rsidR="0069669F" w:rsidRPr="000F45AC" w:rsidRDefault="0069669F" w:rsidP="002F38C6">
            <w:pPr>
              <w:tabs>
                <w:tab w:val="left" w:pos="1080"/>
              </w:tabs>
              <w:ind w:left="-18" w:right="-108"/>
              <w:jc w:val="both"/>
              <w:rPr>
                <w:rFonts w:ascii="Angsana New" w:hAnsi="Angsana New"/>
                <w:b/>
                <w:bCs/>
                <w:spacing w:val="-4"/>
                <w:sz w:val="28"/>
                <w:szCs w:val="28"/>
                <w:cs/>
              </w:rPr>
            </w:pPr>
          </w:p>
        </w:tc>
        <w:tc>
          <w:tcPr>
            <w:tcW w:w="90" w:type="dxa"/>
            <w:vMerge/>
          </w:tcPr>
          <w:p w14:paraId="168E35F9" w14:textId="77777777" w:rsidR="0069669F" w:rsidRPr="00542334" w:rsidRDefault="0069669F" w:rsidP="002F38C6">
            <w:pPr>
              <w:ind w:left="-18"/>
              <w:jc w:val="center"/>
              <w:rPr>
                <w:rFonts w:ascii="Angsana New" w:eastAsia="Calibri" w:hAnsi="Angsana New"/>
                <w:b/>
                <w:bCs/>
                <w:sz w:val="28"/>
                <w:szCs w:val="28"/>
              </w:rPr>
            </w:pPr>
          </w:p>
        </w:tc>
        <w:tc>
          <w:tcPr>
            <w:tcW w:w="1530" w:type="dxa"/>
            <w:tcBorders>
              <w:bottom w:val="single" w:sz="4" w:space="0" w:color="auto"/>
            </w:tcBorders>
            <w:vAlign w:val="bottom"/>
          </w:tcPr>
          <w:p w14:paraId="3EEF83E6" w14:textId="3D763937" w:rsidR="0069669F" w:rsidRPr="00542334" w:rsidRDefault="001A5385" w:rsidP="0069669F">
            <w:pPr>
              <w:ind w:left="-18"/>
              <w:jc w:val="center"/>
              <w:rPr>
                <w:rFonts w:ascii="Angsana New" w:hAnsi="Angsana New"/>
                <w:b/>
                <w:bCs/>
                <w:sz w:val="28"/>
                <w:szCs w:val="28"/>
              </w:rPr>
            </w:pPr>
            <w:r w:rsidRPr="00542334">
              <w:rPr>
                <w:rFonts w:ascii="Angsana New" w:hAnsi="Angsana New"/>
                <w:b/>
                <w:bCs/>
                <w:sz w:val="28"/>
                <w:szCs w:val="28"/>
              </w:rPr>
              <w:t>June 30</w:t>
            </w:r>
            <w:r w:rsidR="0069669F" w:rsidRPr="00542334">
              <w:rPr>
                <w:rFonts w:ascii="Angsana New" w:hAnsi="Angsana New"/>
                <w:b/>
                <w:bCs/>
                <w:sz w:val="28"/>
                <w:szCs w:val="28"/>
              </w:rPr>
              <w:t>,</w:t>
            </w:r>
          </w:p>
          <w:p w14:paraId="68B95A23" w14:textId="05A3EE8B" w:rsidR="0069669F" w:rsidRPr="00542334" w:rsidRDefault="0069669F" w:rsidP="0069669F">
            <w:pPr>
              <w:ind w:left="-18"/>
              <w:jc w:val="center"/>
              <w:rPr>
                <w:rFonts w:ascii="Angsana New" w:hAnsi="Angsana New"/>
                <w:b/>
                <w:bCs/>
                <w:sz w:val="28"/>
                <w:szCs w:val="28"/>
              </w:rPr>
            </w:pPr>
            <w:r w:rsidRPr="00542334">
              <w:rPr>
                <w:rFonts w:ascii="Angsana New" w:hAnsi="Angsana New"/>
                <w:b/>
                <w:bCs/>
                <w:sz w:val="28"/>
                <w:szCs w:val="28"/>
              </w:rPr>
              <w:t>2025</w:t>
            </w:r>
          </w:p>
        </w:tc>
        <w:tc>
          <w:tcPr>
            <w:tcW w:w="90" w:type="dxa"/>
            <w:tcBorders>
              <w:top w:val="single" w:sz="4" w:space="0" w:color="auto"/>
            </w:tcBorders>
          </w:tcPr>
          <w:p w14:paraId="29C3D1E6" w14:textId="77777777" w:rsidR="0069669F" w:rsidRPr="00542334" w:rsidRDefault="0069669F" w:rsidP="002F38C6">
            <w:pPr>
              <w:ind w:left="12" w:hanging="12"/>
              <w:jc w:val="center"/>
              <w:rPr>
                <w:rFonts w:ascii="Angsana New" w:eastAsia="Calibri" w:hAnsi="Angsana New"/>
                <w:b/>
                <w:bCs/>
                <w:sz w:val="28"/>
                <w:szCs w:val="28"/>
              </w:rPr>
            </w:pPr>
          </w:p>
        </w:tc>
        <w:tc>
          <w:tcPr>
            <w:tcW w:w="1440" w:type="dxa"/>
            <w:tcBorders>
              <w:bottom w:val="single" w:sz="4" w:space="0" w:color="auto"/>
            </w:tcBorders>
            <w:vAlign w:val="bottom"/>
          </w:tcPr>
          <w:p w14:paraId="58582E95" w14:textId="75AF6AE9" w:rsidR="0069669F" w:rsidRPr="00542334" w:rsidRDefault="008F5019" w:rsidP="002F38C6">
            <w:pPr>
              <w:ind w:left="12" w:hanging="12"/>
              <w:jc w:val="center"/>
              <w:rPr>
                <w:rFonts w:ascii="Angsana New" w:hAnsi="Angsana New"/>
                <w:b/>
                <w:bCs/>
                <w:sz w:val="28"/>
                <w:szCs w:val="28"/>
              </w:rPr>
            </w:pPr>
            <w:r w:rsidRPr="00542334">
              <w:rPr>
                <w:rFonts w:ascii="Angsana New" w:hAnsi="Angsana New"/>
                <w:b/>
                <w:bCs/>
                <w:sz w:val="28"/>
                <w:szCs w:val="28"/>
              </w:rPr>
              <w:t>December 31, 2024</w:t>
            </w:r>
          </w:p>
        </w:tc>
        <w:tc>
          <w:tcPr>
            <w:tcW w:w="90" w:type="dxa"/>
          </w:tcPr>
          <w:p w14:paraId="49FFF5A7" w14:textId="77777777" w:rsidR="0069669F" w:rsidRPr="00542334" w:rsidRDefault="0069669F" w:rsidP="002F38C6">
            <w:pPr>
              <w:ind w:left="-18"/>
              <w:jc w:val="center"/>
              <w:rPr>
                <w:rFonts w:ascii="Angsana New" w:eastAsia="Calibri" w:hAnsi="Angsana New"/>
                <w:b/>
                <w:bCs/>
                <w:sz w:val="28"/>
                <w:szCs w:val="28"/>
              </w:rPr>
            </w:pPr>
          </w:p>
        </w:tc>
        <w:tc>
          <w:tcPr>
            <w:tcW w:w="1350" w:type="dxa"/>
            <w:tcBorders>
              <w:bottom w:val="single" w:sz="4" w:space="0" w:color="auto"/>
            </w:tcBorders>
            <w:vAlign w:val="bottom"/>
          </w:tcPr>
          <w:p w14:paraId="0C7783D5" w14:textId="49DC13D0" w:rsidR="00EA2503" w:rsidRPr="00542334" w:rsidRDefault="001A5385" w:rsidP="00EA2503">
            <w:pPr>
              <w:ind w:left="-18"/>
              <w:jc w:val="center"/>
              <w:rPr>
                <w:rFonts w:ascii="Angsana New" w:hAnsi="Angsana New"/>
                <w:b/>
                <w:bCs/>
                <w:sz w:val="28"/>
                <w:szCs w:val="28"/>
              </w:rPr>
            </w:pPr>
            <w:r w:rsidRPr="00542334">
              <w:rPr>
                <w:rFonts w:ascii="Angsana New" w:hAnsi="Angsana New"/>
                <w:b/>
                <w:bCs/>
                <w:sz w:val="28"/>
                <w:szCs w:val="28"/>
              </w:rPr>
              <w:t>June 30</w:t>
            </w:r>
            <w:r w:rsidR="00EA2503" w:rsidRPr="00542334">
              <w:rPr>
                <w:rFonts w:ascii="Angsana New" w:hAnsi="Angsana New"/>
                <w:b/>
                <w:bCs/>
                <w:sz w:val="28"/>
                <w:szCs w:val="28"/>
              </w:rPr>
              <w:t>,</w:t>
            </w:r>
          </w:p>
          <w:p w14:paraId="7B7FD43E" w14:textId="600945F6" w:rsidR="0069669F" w:rsidRPr="00542334" w:rsidRDefault="00EA2503" w:rsidP="00EA2503">
            <w:pPr>
              <w:ind w:left="-18"/>
              <w:jc w:val="center"/>
              <w:rPr>
                <w:rFonts w:ascii="Angsana New" w:hAnsi="Angsana New"/>
                <w:b/>
                <w:bCs/>
                <w:sz w:val="28"/>
                <w:szCs w:val="28"/>
              </w:rPr>
            </w:pPr>
            <w:r w:rsidRPr="00542334">
              <w:rPr>
                <w:rFonts w:ascii="Angsana New" w:hAnsi="Angsana New"/>
                <w:b/>
                <w:bCs/>
                <w:sz w:val="28"/>
                <w:szCs w:val="28"/>
              </w:rPr>
              <w:t>2025</w:t>
            </w:r>
          </w:p>
        </w:tc>
        <w:tc>
          <w:tcPr>
            <w:tcW w:w="90" w:type="dxa"/>
            <w:tcBorders>
              <w:top w:val="single" w:sz="4" w:space="0" w:color="auto"/>
            </w:tcBorders>
          </w:tcPr>
          <w:p w14:paraId="71FE40C9" w14:textId="77777777" w:rsidR="0069669F" w:rsidRPr="00542334" w:rsidRDefault="0069669F" w:rsidP="002F38C6">
            <w:pPr>
              <w:ind w:left="12" w:hanging="12"/>
              <w:jc w:val="center"/>
              <w:rPr>
                <w:rFonts w:ascii="Angsana New" w:eastAsia="Calibri" w:hAnsi="Angsana New"/>
                <w:b/>
                <w:bCs/>
                <w:sz w:val="28"/>
                <w:szCs w:val="28"/>
              </w:rPr>
            </w:pPr>
          </w:p>
        </w:tc>
        <w:tc>
          <w:tcPr>
            <w:tcW w:w="1389" w:type="dxa"/>
            <w:tcBorders>
              <w:bottom w:val="single" w:sz="4" w:space="0" w:color="auto"/>
            </w:tcBorders>
            <w:vAlign w:val="bottom"/>
          </w:tcPr>
          <w:p w14:paraId="42085F5F" w14:textId="44529022" w:rsidR="0069669F" w:rsidRPr="00542334" w:rsidRDefault="008F5019" w:rsidP="002F38C6">
            <w:pPr>
              <w:ind w:left="12" w:hanging="12"/>
              <w:jc w:val="center"/>
              <w:rPr>
                <w:rFonts w:ascii="Angsana New" w:hAnsi="Angsana New"/>
                <w:b/>
                <w:bCs/>
                <w:sz w:val="28"/>
                <w:szCs w:val="28"/>
              </w:rPr>
            </w:pPr>
            <w:r w:rsidRPr="00542334">
              <w:rPr>
                <w:rFonts w:ascii="Angsana New" w:hAnsi="Angsana New"/>
                <w:b/>
                <w:bCs/>
                <w:sz w:val="28"/>
                <w:szCs w:val="28"/>
              </w:rPr>
              <w:t>December 31, 2024</w:t>
            </w:r>
          </w:p>
        </w:tc>
      </w:tr>
      <w:tr w:rsidR="00FC6A7D" w:rsidRPr="00542334" w14:paraId="0F86AB22" w14:textId="77777777" w:rsidTr="00FC6A7D">
        <w:trPr>
          <w:trHeight w:val="382"/>
        </w:trPr>
        <w:tc>
          <w:tcPr>
            <w:tcW w:w="3150" w:type="dxa"/>
          </w:tcPr>
          <w:p w14:paraId="0103AA47" w14:textId="567EBA03" w:rsidR="00FC6A7D" w:rsidRPr="00542334" w:rsidRDefault="00FC6A7D" w:rsidP="00FC6A7D">
            <w:pPr>
              <w:ind w:right="-108"/>
              <w:jc w:val="both"/>
              <w:rPr>
                <w:rFonts w:ascii="Angsana New" w:hAnsi="Angsana New"/>
                <w:spacing w:val="-4"/>
                <w:sz w:val="28"/>
                <w:szCs w:val="28"/>
              </w:rPr>
            </w:pPr>
            <w:r w:rsidRPr="00542334">
              <w:rPr>
                <w:rFonts w:ascii="Angsana New" w:hAnsi="Angsana New"/>
                <w:sz w:val="28"/>
                <w:szCs w:val="28"/>
              </w:rPr>
              <w:t xml:space="preserve">Long term loans </w:t>
            </w:r>
          </w:p>
        </w:tc>
        <w:tc>
          <w:tcPr>
            <w:tcW w:w="90" w:type="dxa"/>
          </w:tcPr>
          <w:p w14:paraId="04A815AD" w14:textId="77777777" w:rsidR="00FC6A7D" w:rsidRPr="00542334" w:rsidRDefault="00FC6A7D" w:rsidP="00FC6A7D">
            <w:pPr>
              <w:tabs>
                <w:tab w:val="decimal" w:pos="1062"/>
              </w:tabs>
              <w:jc w:val="thaiDistribute"/>
              <w:rPr>
                <w:rFonts w:ascii="Angsana New" w:hAnsi="Angsana New"/>
                <w:sz w:val="28"/>
                <w:szCs w:val="28"/>
              </w:rPr>
            </w:pPr>
          </w:p>
        </w:tc>
        <w:tc>
          <w:tcPr>
            <w:tcW w:w="1530" w:type="dxa"/>
          </w:tcPr>
          <w:p w14:paraId="3F5443F3" w14:textId="0762EE8C" w:rsidR="00FC6A7D" w:rsidRPr="00542334" w:rsidRDefault="00FC6A7D" w:rsidP="00FC6A7D">
            <w:pPr>
              <w:tabs>
                <w:tab w:val="decimal" w:pos="1244"/>
              </w:tabs>
              <w:ind w:right="-15"/>
              <w:jc w:val="center"/>
              <w:rPr>
                <w:rFonts w:ascii="Angsana New" w:hAnsi="Angsana New"/>
                <w:sz w:val="28"/>
                <w:szCs w:val="28"/>
              </w:rPr>
            </w:pPr>
            <w:r w:rsidRPr="00542334">
              <w:rPr>
                <w:rFonts w:ascii="Angsana New" w:hAnsi="Angsana New"/>
                <w:sz w:val="28"/>
                <w:szCs w:val="28"/>
              </w:rPr>
              <w:t>353,294</w:t>
            </w:r>
          </w:p>
        </w:tc>
        <w:tc>
          <w:tcPr>
            <w:tcW w:w="90" w:type="dxa"/>
          </w:tcPr>
          <w:p w14:paraId="1EBF85CC" w14:textId="77777777" w:rsidR="00FC6A7D" w:rsidRPr="00542334" w:rsidRDefault="00FC6A7D" w:rsidP="00FC6A7D">
            <w:pPr>
              <w:tabs>
                <w:tab w:val="decimal" w:pos="1065"/>
              </w:tabs>
              <w:jc w:val="center"/>
              <w:rPr>
                <w:rFonts w:ascii="Angsana New" w:hAnsi="Angsana New"/>
                <w:sz w:val="28"/>
                <w:szCs w:val="28"/>
              </w:rPr>
            </w:pPr>
          </w:p>
        </w:tc>
        <w:tc>
          <w:tcPr>
            <w:tcW w:w="1440" w:type="dxa"/>
          </w:tcPr>
          <w:p w14:paraId="347CA665" w14:textId="77777777" w:rsidR="00FC6A7D" w:rsidRPr="00542334" w:rsidRDefault="00FC6A7D" w:rsidP="00FC6A7D">
            <w:pPr>
              <w:tabs>
                <w:tab w:val="decimal" w:pos="1244"/>
              </w:tabs>
              <w:ind w:right="-15"/>
              <w:jc w:val="center"/>
              <w:rPr>
                <w:rFonts w:ascii="Angsana New" w:hAnsi="Angsana New"/>
                <w:sz w:val="28"/>
                <w:szCs w:val="28"/>
              </w:rPr>
            </w:pPr>
            <w:r w:rsidRPr="00542334">
              <w:rPr>
                <w:rFonts w:ascii="Angsana New" w:hAnsi="Angsana New"/>
                <w:sz w:val="28"/>
                <w:szCs w:val="28"/>
              </w:rPr>
              <w:t>421,702</w:t>
            </w:r>
          </w:p>
        </w:tc>
        <w:tc>
          <w:tcPr>
            <w:tcW w:w="90" w:type="dxa"/>
          </w:tcPr>
          <w:p w14:paraId="2D084EE1" w14:textId="77777777" w:rsidR="00FC6A7D" w:rsidRPr="00542334" w:rsidRDefault="00FC6A7D" w:rsidP="00FC6A7D">
            <w:pPr>
              <w:tabs>
                <w:tab w:val="decimal" w:pos="1062"/>
              </w:tabs>
              <w:jc w:val="center"/>
              <w:rPr>
                <w:rFonts w:ascii="Angsana New" w:hAnsi="Angsana New"/>
                <w:sz w:val="28"/>
                <w:szCs w:val="28"/>
              </w:rPr>
            </w:pPr>
          </w:p>
        </w:tc>
        <w:tc>
          <w:tcPr>
            <w:tcW w:w="1350" w:type="dxa"/>
          </w:tcPr>
          <w:p w14:paraId="32C6CD94" w14:textId="43C8553F" w:rsidR="00FC6A7D" w:rsidRPr="00542334" w:rsidRDefault="00FC6A7D" w:rsidP="00FC6A7D">
            <w:pPr>
              <w:tabs>
                <w:tab w:val="decimal" w:pos="1244"/>
              </w:tabs>
              <w:ind w:right="-15"/>
              <w:jc w:val="center"/>
              <w:rPr>
                <w:rFonts w:ascii="Angsana New" w:hAnsi="Angsana New"/>
                <w:sz w:val="28"/>
                <w:szCs w:val="28"/>
              </w:rPr>
            </w:pPr>
            <w:r w:rsidRPr="00542334">
              <w:rPr>
                <w:rFonts w:ascii="Angsana New" w:hAnsi="Angsana New"/>
                <w:sz w:val="28"/>
                <w:szCs w:val="28"/>
              </w:rPr>
              <w:t>35,983</w:t>
            </w:r>
          </w:p>
        </w:tc>
        <w:tc>
          <w:tcPr>
            <w:tcW w:w="90" w:type="dxa"/>
          </w:tcPr>
          <w:p w14:paraId="0FC97751" w14:textId="77777777" w:rsidR="00FC6A7D" w:rsidRPr="00542334" w:rsidRDefault="00FC6A7D" w:rsidP="00FC6A7D">
            <w:pPr>
              <w:tabs>
                <w:tab w:val="decimal" w:pos="1065"/>
              </w:tabs>
              <w:jc w:val="center"/>
              <w:rPr>
                <w:rFonts w:ascii="Angsana New" w:hAnsi="Angsana New"/>
                <w:sz w:val="28"/>
                <w:szCs w:val="28"/>
              </w:rPr>
            </w:pPr>
          </w:p>
        </w:tc>
        <w:tc>
          <w:tcPr>
            <w:tcW w:w="1389" w:type="dxa"/>
          </w:tcPr>
          <w:p w14:paraId="3EF31C04" w14:textId="77777777" w:rsidR="00FC6A7D" w:rsidRPr="00542334" w:rsidRDefault="00FC6A7D" w:rsidP="00FC6A7D">
            <w:pPr>
              <w:tabs>
                <w:tab w:val="decimal" w:pos="1244"/>
              </w:tabs>
              <w:ind w:right="-15"/>
              <w:jc w:val="center"/>
              <w:rPr>
                <w:rFonts w:ascii="Angsana New" w:hAnsi="Angsana New"/>
                <w:sz w:val="28"/>
                <w:szCs w:val="28"/>
              </w:rPr>
            </w:pPr>
            <w:r w:rsidRPr="00542334">
              <w:rPr>
                <w:rFonts w:ascii="Angsana New" w:hAnsi="Angsana New"/>
                <w:sz w:val="28"/>
                <w:szCs w:val="28"/>
              </w:rPr>
              <w:t>107,593</w:t>
            </w:r>
          </w:p>
        </w:tc>
      </w:tr>
      <w:tr w:rsidR="00FC6A7D" w:rsidRPr="00542334" w14:paraId="6747C091" w14:textId="77777777" w:rsidTr="00FC6A7D">
        <w:trPr>
          <w:trHeight w:val="382"/>
        </w:trPr>
        <w:tc>
          <w:tcPr>
            <w:tcW w:w="3150" w:type="dxa"/>
          </w:tcPr>
          <w:p w14:paraId="3C5FFD7C" w14:textId="26E5A4B9" w:rsidR="00FC6A7D" w:rsidRPr="000F45AC" w:rsidRDefault="00FC6A7D" w:rsidP="00FC6A7D">
            <w:pPr>
              <w:ind w:left="474" w:right="-108" w:hanging="474"/>
              <w:rPr>
                <w:rFonts w:ascii="Angsana New" w:hAnsi="Angsana New"/>
                <w:spacing w:val="-4"/>
                <w:sz w:val="28"/>
                <w:szCs w:val="28"/>
                <w:cs/>
              </w:rPr>
            </w:pPr>
            <w:r w:rsidRPr="00542334">
              <w:rPr>
                <w:rFonts w:ascii="Angsana New" w:hAnsi="Angsana New"/>
                <w:sz w:val="28"/>
                <w:szCs w:val="28"/>
                <w:u w:val="single"/>
              </w:rPr>
              <w:t>Less:</w:t>
            </w:r>
            <w:r w:rsidRPr="00542334">
              <w:rPr>
                <w:rFonts w:ascii="Angsana New" w:hAnsi="Angsana New"/>
                <w:sz w:val="28"/>
                <w:szCs w:val="28"/>
              </w:rPr>
              <w:t xml:space="preserve"> Current portion</w:t>
            </w:r>
          </w:p>
        </w:tc>
        <w:tc>
          <w:tcPr>
            <w:tcW w:w="90" w:type="dxa"/>
          </w:tcPr>
          <w:p w14:paraId="498C587C" w14:textId="77777777" w:rsidR="00FC6A7D" w:rsidRPr="00542334" w:rsidRDefault="00FC6A7D" w:rsidP="00FC6A7D">
            <w:pPr>
              <w:tabs>
                <w:tab w:val="decimal" w:pos="1062"/>
              </w:tabs>
              <w:jc w:val="thaiDistribute"/>
              <w:rPr>
                <w:rFonts w:ascii="Angsana New" w:hAnsi="Angsana New"/>
                <w:sz w:val="28"/>
                <w:szCs w:val="28"/>
              </w:rPr>
            </w:pPr>
          </w:p>
        </w:tc>
        <w:tc>
          <w:tcPr>
            <w:tcW w:w="1530" w:type="dxa"/>
            <w:tcBorders>
              <w:bottom w:val="single" w:sz="4" w:space="0" w:color="auto"/>
            </w:tcBorders>
            <w:vAlign w:val="bottom"/>
          </w:tcPr>
          <w:p w14:paraId="282B701B" w14:textId="38336002" w:rsidR="00FC6A7D" w:rsidRPr="00542334" w:rsidRDefault="00FC6A7D" w:rsidP="00FC6A7D">
            <w:pPr>
              <w:tabs>
                <w:tab w:val="decimal" w:pos="1334"/>
              </w:tabs>
              <w:ind w:right="-15"/>
              <w:jc w:val="center"/>
              <w:rPr>
                <w:rFonts w:ascii="Angsana New" w:hAnsi="Angsana New"/>
                <w:sz w:val="28"/>
                <w:szCs w:val="28"/>
              </w:rPr>
            </w:pPr>
            <w:r w:rsidRPr="00542334">
              <w:rPr>
                <w:rFonts w:ascii="Angsana New" w:hAnsi="Angsana New"/>
                <w:sz w:val="28"/>
                <w:szCs w:val="28"/>
              </w:rPr>
              <w:t>(330,6</w:t>
            </w:r>
            <w:r w:rsidR="003D4EE8" w:rsidRPr="00542334">
              <w:rPr>
                <w:rFonts w:ascii="Angsana New" w:hAnsi="Angsana New"/>
                <w:sz w:val="28"/>
                <w:szCs w:val="28"/>
              </w:rPr>
              <w:t>32</w:t>
            </w:r>
            <w:r w:rsidRPr="00542334">
              <w:rPr>
                <w:rFonts w:ascii="Angsana New" w:hAnsi="Angsana New"/>
                <w:sz w:val="28"/>
                <w:szCs w:val="28"/>
              </w:rPr>
              <w:t>)</w:t>
            </w:r>
          </w:p>
        </w:tc>
        <w:tc>
          <w:tcPr>
            <w:tcW w:w="90" w:type="dxa"/>
          </w:tcPr>
          <w:p w14:paraId="2578743B" w14:textId="77777777" w:rsidR="00FC6A7D" w:rsidRPr="00542334" w:rsidRDefault="00FC6A7D" w:rsidP="00FC6A7D">
            <w:pPr>
              <w:tabs>
                <w:tab w:val="decimal" w:pos="1065"/>
              </w:tabs>
              <w:jc w:val="center"/>
              <w:rPr>
                <w:rFonts w:ascii="Angsana New" w:hAnsi="Angsana New"/>
                <w:sz w:val="28"/>
                <w:szCs w:val="28"/>
              </w:rPr>
            </w:pPr>
          </w:p>
        </w:tc>
        <w:tc>
          <w:tcPr>
            <w:tcW w:w="1440" w:type="dxa"/>
            <w:tcBorders>
              <w:bottom w:val="single" w:sz="4" w:space="0" w:color="auto"/>
            </w:tcBorders>
            <w:vAlign w:val="bottom"/>
          </w:tcPr>
          <w:p w14:paraId="190FCCA9" w14:textId="77777777" w:rsidR="00FC6A7D" w:rsidRPr="00542334" w:rsidRDefault="00FC6A7D" w:rsidP="00FC6A7D">
            <w:pPr>
              <w:tabs>
                <w:tab w:val="decimal" w:pos="1334"/>
              </w:tabs>
              <w:ind w:right="-15"/>
              <w:jc w:val="center"/>
              <w:rPr>
                <w:rFonts w:ascii="Angsana New" w:hAnsi="Angsana New"/>
                <w:sz w:val="28"/>
                <w:szCs w:val="28"/>
              </w:rPr>
            </w:pPr>
            <w:r w:rsidRPr="00542334">
              <w:rPr>
                <w:rFonts w:ascii="Angsana New" w:hAnsi="Angsana New"/>
                <w:sz w:val="28"/>
                <w:szCs w:val="28"/>
              </w:rPr>
              <w:t>(387,247)</w:t>
            </w:r>
          </w:p>
        </w:tc>
        <w:tc>
          <w:tcPr>
            <w:tcW w:w="90" w:type="dxa"/>
          </w:tcPr>
          <w:p w14:paraId="0E2B1EFA" w14:textId="77777777" w:rsidR="00FC6A7D" w:rsidRPr="00542334" w:rsidRDefault="00FC6A7D" w:rsidP="00FC6A7D">
            <w:pPr>
              <w:tabs>
                <w:tab w:val="decimal" w:pos="1062"/>
              </w:tabs>
              <w:jc w:val="center"/>
              <w:rPr>
                <w:rFonts w:ascii="Angsana New" w:hAnsi="Angsana New"/>
                <w:sz w:val="28"/>
                <w:szCs w:val="28"/>
              </w:rPr>
            </w:pPr>
          </w:p>
        </w:tc>
        <w:tc>
          <w:tcPr>
            <w:tcW w:w="1350" w:type="dxa"/>
            <w:tcBorders>
              <w:bottom w:val="single" w:sz="4" w:space="0" w:color="auto"/>
            </w:tcBorders>
            <w:vAlign w:val="bottom"/>
          </w:tcPr>
          <w:p w14:paraId="27501D69" w14:textId="29ED6E76" w:rsidR="00FC6A7D" w:rsidRPr="00542334" w:rsidRDefault="00FC6A7D" w:rsidP="00FC6A7D">
            <w:pPr>
              <w:tabs>
                <w:tab w:val="decimal" w:pos="1156"/>
              </w:tabs>
              <w:ind w:right="-108"/>
              <w:jc w:val="center"/>
              <w:rPr>
                <w:rFonts w:ascii="Angsana New" w:hAnsi="Angsana New"/>
                <w:sz w:val="28"/>
                <w:szCs w:val="28"/>
              </w:rPr>
            </w:pPr>
            <w:r w:rsidRPr="00542334">
              <w:rPr>
                <w:rFonts w:ascii="Angsana New" w:hAnsi="Angsana New"/>
                <w:sz w:val="28"/>
                <w:szCs w:val="28"/>
              </w:rPr>
              <w:t>(13,32</w:t>
            </w:r>
            <w:r w:rsidR="003D4EE8" w:rsidRPr="00542334">
              <w:rPr>
                <w:rFonts w:ascii="Angsana New" w:hAnsi="Angsana New"/>
                <w:sz w:val="28"/>
                <w:szCs w:val="28"/>
              </w:rPr>
              <w:t>1</w:t>
            </w:r>
            <w:r w:rsidRPr="00542334">
              <w:rPr>
                <w:rFonts w:ascii="Angsana New" w:hAnsi="Angsana New"/>
                <w:sz w:val="28"/>
                <w:szCs w:val="28"/>
              </w:rPr>
              <w:t>)</w:t>
            </w:r>
          </w:p>
        </w:tc>
        <w:tc>
          <w:tcPr>
            <w:tcW w:w="90" w:type="dxa"/>
          </w:tcPr>
          <w:p w14:paraId="47850EA6" w14:textId="77777777" w:rsidR="00FC6A7D" w:rsidRPr="00542334" w:rsidRDefault="00FC6A7D" w:rsidP="00FC6A7D">
            <w:pPr>
              <w:tabs>
                <w:tab w:val="decimal" w:pos="1065"/>
              </w:tabs>
              <w:jc w:val="center"/>
              <w:rPr>
                <w:rFonts w:ascii="Angsana New" w:hAnsi="Angsana New"/>
                <w:sz w:val="28"/>
                <w:szCs w:val="28"/>
              </w:rPr>
            </w:pPr>
          </w:p>
        </w:tc>
        <w:tc>
          <w:tcPr>
            <w:tcW w:w="1389" w:type="dxa"/>
            <w:tcBorders>
              <w:bottom w:val="single" w:sz="4" w:space="0" w:color="auto"/>
            </w:tcBorders>
            <w:vAlign w:val="bottom"/>
          </w:tcPr>
          <w:p w14:paraId="568FD769" w14:textId="77777777" w:rsidR="00FC6A7D" w:rsidRPr="00542334" w:rsidRDefault="00FC6A7D" w:rsidP="00FC6A7D">
            <w:pPr>
              <w:tabs>
                <w:tab w:val="decimal" w:pos="1065"/>
              </w:tabs>
              <w:ind w:right="-197"/>
              <w:jc w:val="center"/>
              <w:rPr>
                <w:rFonts w:ascii="Angsana New" w:hAnsi="Angsana New"/>
                <w:sz w:val="28"/>
                <w:szCs w:val="28"/>
              </w:rPr>
            </w:pPr>
            <w:r w:rsidRPr="00542334">
              <w:rPr>
                <w:rFonts w:ascii="Angsana New" w:hAnsi="Angsana New"/>
                <w:sz w:val="28"/>
                <w:szCs w:val="28"/>
              </w:rPr>
              <w:t>(73,138)</w:t>
            </w:r>
          </w:p>
        </w:tc>
      </w:tr>
      <w:tr w:rsidR="00FC6A7D" w:rsidRPr="00542334" w14:paraId="59626779" w14:textId="77777777" w:rsidTr="00FC6A7D">
        <w:trPr>
          <w:trHeight w:val="332"/>
        </w:trPr>
        <w:tc>
          <w:tcPr>
            <w:tcW w:w="3150" w:type="dxa"/>
          </w:tcPr>
          <w:p w14:paraId="46B36A52" w14:textId="6A094231" w:rsidR="00FC6A7D" w:rsidRPr="000F45AC" w:rsidRDefault="00FC6A7D" w:rsidP="00FC6A7D">
            <w:pPr>
              <w:ind w:right="-108"/>
              <w:jc w:val="both"/>
              <w:rPr>
                <w:rFonts w:ascii="Angsana New" w:hAnsi="Angsana New"/>
                <w:b/>
                <w:bCs/>
                <w:spacing w:val="-4"/>
                <w:sz w:val="28"/>
                <w:szCs w:val="28"/>
                <w:cs/>
              </w:rPr>
            </w:pPr>
            <w:r w:rsidRPr="00542334">
              <w:rPr>
                <w:rFonts w:ascii="Angsana New" w:hAnsi="Angsana New"/>
                <w:b/>
                <w:bCs/>
                <w:sz w:val="28"/>
                <w:szCs w:val="28"/>
              </w:rPr>
              <w:t>Long-term loans, net of current portion</w:t>
            </w:r>
          </w:p>
        </w:tc>
        <w:tc>
          <w:tcPr>
            <w:tcW w:w="90" w:type="dxa"/>
          </w:tcPr>
          <w:p w14:paraId="6C0297FD" w14:textId="77777777" w:rsidR="00FC6A7D" w:rsidRPr="00542334" w:rsidRDefault="00FC6A7D" w:rsidP="00FC6A7D">
            <w:pPr>
              <w:tabs>
                <w:tab w:val="decimal" w:pos="1062"/>
              </w:tabs>
              <w:jc w:val="thaiDistribute"/>
              <w:rPr>
                <w:rFonts w:ascii="Angsana New" w:hAnsi="Angsana New"/>
                <w:b/>
                <w:bCs/>
                <w:sz w:val="28"/>
                <w:szCs w:val="28"/>
              </w:rPr>
            </w:pPr>
          </w:p>
        </w:tc>
        <w:tc>
          <w:tcPr>
            <w:tcW w:w="1530" w:type="dxa"/>
            <w:tcBorders>
              <w:top w:val="single" w:sz="4" w:space="0" w:color="auto"/>
              <w:bottom w:val="double" w:sz="4" w:space="0" w:color="auto"/>
            </w:tcBorders>
            <w:vAlign w:val="bottom"/>
          </w:tcPr>
          <w:p w14:paraId="3A8DBAB3" w14:textId="67CAFF1F" w:rsidR="00FC6A7D" w:rsidRPr="00542334" w:rsidRDefault="00FC6A7D" w:rsidP="00FC6A7D">
            <w:pPr>
              <w:tabs>
                <w:tab w:val="decimal" w:pos="1244"/>
              </w:tabs>
              <w:ind w:right="-15"/>
              <w:jc w:val="center"/>
              <w:rPr>
                <w:rFonts w:ascii="Angsana New" w:hAnsi="Angsana New"/>
                <w:b/>
                <w:bCs/>
                <w:sz w:val="28"/>
                <w:szCs w:val="28"/>
              </w:rPr>
            </w:pPr>
            <w:r w:rsidRPr="00542334">
              <w:rPr>
                <w:rFonts w:ascii="Angsana New" w:hAnsi="Angsana New"/>
                <w:b/>
                <w:bCs/>
                <w:sz w:val="28"/>
                <w:szCs w:val="28"/>
              </w:rPr>
              <w:t>22,6</w:t>
            </w:r>
            <w:r w:rsidR="003D4EE8" w:rsidRPr="00542334">
              <w:rPr>
                <w:rFonts w:ascii="Angsana New" w:hAnsi="Angsana New"/>
                <w:b/>
                <w:bCs/>
                <w:sz w:val="28"/>
                <w:szCs w:val="28"/>
              </w:rPr>
              <w:t>62</w:t>
            </w:r>
          </w:p>
        </w:tc>
        <w:tc>
          <w:tcPr>
            <w:tcW w:w="90" w:type="dxa"/>
          </w:tcPr>
          <w:p w14:paraId="6A402D2E" w14:textId="77777777" w:rsidR="00FC6A7D" w:rsidRPr="00542334" w:rsidRDefault="00FC6A7D" w:rsidP="00FC6A7D">
            <w:pPr>
              <w:tabs>
                <w:tab w:val="decimal" w:pos="1065"/>
              </w:tabs>
              <w:jc w:val="right"/>
              <w:rPr>
                <w:rFonts w:ascii="Angsana New" w:hAnsi="Angsana New"/>
                <w:b/>
                <w:bCs/>
                <w:sz w:val="28"/>
                <w:szCs w:val="28"/>
              </w:rPr>
            </w:pPr>
          </w:p>
        </w:tc>
        <w:tc>
          <w:tcPr>
            <w:tcW w:w="1440" w:type="dxa"/>
            <w:tcBorders>
              <w:top w:val="single" w:sz="4" w:space="0" w:color="auto"/>
              <w:bottom w:val="double" w:sz="4" w:space="0" w:color="auto"/>
            </w:tcBorders>
          </w:tcPr>
          <w:p w14:paraId="3B123AD8" w14:textId="77777777" w:rsidR="00FC6A7D" w:rsidRPr="00542334" w:rsidRDefault="00FC6A7D" w:rsidP="00FC6A7D">
            <w:pPr>
              <w:tabs>
                <w:tab w:val="decimal" w:pos="1244"/>
              </w:tabs>
              <w:ind w:right="-15"/>
              <w:jc w:val="center"/>
              <w:rPr>
                <w:rFonts w:ascii="Angsana New" w:hAnsi="Angsana New"/>
                <w:b/>
                <w:bCs/>
                <w:sz w:val="28"/>
                <w:szCs w:val="28"/>
              </w:rPr>
            </w:pPr>
            <w:r w:rsidRPr="00542334">
              <w:rPr>
                <w:rFonts w:ascii="Angsana New" w:hAnsi="Angsana New"/>
                <w:b/>
                <w:bCs/>
                <w:sz w:val="28"/>
                <w:szCs w:val="28"/>
              </w:rPr>
              <w:t>34,455</w:t>
            </w:r>
          </w:p>
        </w:tc>
        <w:tc>
          <w:tcPr>
            <w:tcW w:w="90" w:type="dxa"/>
          </w:tcPr>
          <w:p w14:paraId="456830FB" w14:textId="77777777" w:rsidR="00FC6A7D" w:rsidRPr="00542334" w:rsidRDefault="00FC6A7D" w:rsidP="00FC6A7D">
            <w:pPr>
              <w:tabs>
                <w:tab w:val="decimal" w:pos="1062"/>
              </w:tabs>
              <w:jc w:val="right"/>
              <w:rPr>
                <w:rFonts w:ascii="Angsana New" w:hAnsi="Angsana New"/>
                <w:b/>
                <w:bCs/>
                <w:sz w:val="28"/>
                <w:szCs w:val="28"/>
              </w:rPr>
            </w:pPr>
          </w:p>
        </w:tc>
        <w:tc>
          <w:tcPr>
            <w:tcW w:w="1350" w:type="dxa"/>
            <w:tcBorders>
              <w:top w:val="single" w:sz="4" w:space="0" w:color="auto"/>
              <w:bottom w:val="double" w:sz="4" w:space="0" w:color="auto"/>
            </w:tcBorders>
            <w:vAlign w:val="bottom"/>
          </w:tcPr>
          <w:p w14:paraId="492BF615" w14:textId="223B4A69" w:rsidR="00FC6A7D" w:rsidRPr="00542334" w:rsidRDefault="00FC6A7D" w:rsidP="00FC6A7D">
            <w:pPr>
              <w:tabs>
                <w:tab w:val="decimal" w:pos="1244"/>
              </w:tabs>
              <w:ind w:right="-15"/>
              <w:jc w:val="center"/>
              <w:rPr>
                <w:rFonts w:ascii="Angsana New" w:hAnsi="Angsana New"/>
                <w:b/>
                <w:bCs/>
                <w:sz w:val="28"/>
                <w:szCs w:val="28"/>
              </w:rPr>
            </w:pPr>
            <w:r w:rsidRPr="00542334">
              <w:rPr>
                <w:rFonts w:ascii="Angsana New" w:hAnsi="Angsana New"/>
                <w:b/>
                <w:bCs/>
                <w:sz w:val="28"/>
                <w:szCs w:val="28"/>
              </w:rPr>
              <w:t>22,6</w:t>
            </w:r>
            <w:r w:rsidR="003D4EE8" w:rsidRPr="00542334">
              <w:rPr>
                <w:rFonts w:ascii="Angsana New" w:hAnsi="Angsana New"/>
                <w:b/>
                <w:bCs/>
                <w:sz w:val="28"/>
                <w:szCs w:val="28"/>
              </w:rPr>
              <w:t>62</w:t>
            </w:r>
          </w:p>
        </w:tc>
        <w:tc>
          <w:tcPr>
            <w:tcW w:w="90" w:type="dxa"/>
          </w:tcPr>
          <w:p w14:paraId="368C68DC" w14:textId="77777777" w:rsidR="00FC6A7D" w:rsidRPr="00542334" w:rsidRDefault="00FC6A7D" w:rsidP="00FC6A7D">
            <w:pPr>
              <w:tabs>
                <w:tab w:val="decimal" w:pos="1065"/>
              </w:tabs>
              <w:jc w:val="right"/>
              <w:rPr>
                <w:rFonts w:ascii="Angsana New" w:hAnsi="Angsana New"/>
                <w:b/>
                <w:bCs/>
                <w:sz w:val="28"/>
                <w:szCs w:val="28"/>
              </w:rPr>
            </w:pPr>
          </w:p>
        </w:tc>
        <w:tc>
          <w:tcPr>
            <w:tcW w:w="1389" w:type="dxa"/>
            <w:tcBorders>
              <w:top w:val="single" w:sz="4" w:space="0" w:color="auto"/>
              <w:bottom w:val="double" w:sz="4" w:space="0" w:color="auto"/>
            </w:tcBorders>
          </w:tcPr>
          <w:p w14:paraId="439F829C" w14:textId="77777777" w:rsidR="00FC6A7D" w:rsidRPr="00542334" w:rsidRDefault="00FC6A7D" w:rsidP="00FC6A7D">
            <w:pPr>
              <w:tabs>
                <w:tab w:val="decimal" w:pos="1244"/>
              </w:tabs>
              <w:ind w:right="25"/>
              <w:jc w:val="center"/>
              <w:rPr>
                <w:rFonts w:ascii="Angsana New" w:hAnsi="Angsana New"/>
                <w:b/>
                <w:bCs/>
                <w:sz w:val="28"/>
                <w:szCs w:val="28"/>
              </w:rPr>
            </w:pPr>
            <w:r w:rsidRPr="00542334">
              <w:rPr>
                <w:rFonts w:ascii="Angsana New" w:hAnsi="Angsana New"/>
                <w:b/>
                <w:bCs/>
                <w:sz w:val="28"/>
                <w:szCs w:val="28"/>
              </w:rPr>
              <w:t>34,455</w:t>
            </w:r>
          </w:p>
        </w:tc>
      </w:tr>
    </w:tbl>
    <w:p w14:paraId="3221AD46" w14:textId="7D2A83FE" w:rsidR="00EF4E69" w:rsidRPr="00542334" w:rsidRDefault="00EF4E69" w:rsidP="00FD58E3">
      <w:pPr>
        <w:overflowPunct/>
        <w:autoSpaceDE/>
        <w:autoSpaceDN/>
        <w:adjustRightInd/>
        <w:spacing w:before="120" w:after="120"/>
        <w:ind w:firstLine="634"/>
        <w:textAlignment w:val="auto"/>
        <w:rPr>
          <w:rFonts w:ascii="Angsana New" w:eastAsia="Arial Unicode MS" w:hAnsi="Angsana New"/>
          <w:sz w:val="28"/>
          <w:szCs w:val="28"/>
        </w:rPr>
      </w:pPr>
      <w:r w:rsidRPr="00542334">
        <w:rPr>
          <w:rFonts w:ascii="Angsana New" w:hAnsi="Angsana New"/>
          <w:spacing w:val="-2"/>
          <w:sz w:val="28"/>
          <w:szCs w:val="28"/>
        </w:rPr>
        <w:t>Movement</w:t>
      </w:r>
      <w:r w:rsidR="00265F6C" w:rsidRPr="00542334">
        <w:rPr>
          <w:rFonts w:ascii="Angsana New" w:hAnsi="Angsana New"/>
          <w:spacing w:val="-2"/>
          <w:sz w:val="28"/>
          <w:szCs w:val="28"/>
        </w:rPr>
        <w:t>s</w:t>
      </w:r>
      <w:r w:rsidRPr="00542334">
        <w:rPr>
          <w:rFonts w:ascii="Angsana New" w:eastAsia="Arial Unicode MS" w:hAnsi="Angsana New"/>
          <w:sz w:val="28"/>
          <w:szCs w:val="28"/>
        </w:rPr>
        <w:t xml:space="preserve"> </w:t>
      </w:r>
      <w:r w:rsidR="00C15172" w:rsidRPr="00542334">
        <w:rPr>
          <w:rFonts w:ascii="Angsana New" w:eastAsia="Arial Unicode MS" w:hAnsi="Angsana New"/>
          <w:sz w:val="28"/>
          <w:szCs w:val="28"/>
        </w:rPr>
        <w:t xml:space="preserve">in long-term loans </w:t>
      </w:r>
      <w:r w:rsidR="00FE715E" w:rsidRPr="00542334">
        <w:rPr>
          <w:rFonts w:ascii="Angsana New" w:eastAsia="Arial Unicode MS" w:hAnsi="Angsana New"/>
          <w:sz w:val="28"/>
          <w:szCs w:val="28"/>
        </w:rPr>
        <w:t xml:space="preserve">for the </w:t>
      </w:r>
      <w:r w:rsidR="001A5385" w:rsidRPr="00542334">
        <w:rPr>
          <w:rFonts w:ascii="Angsana New" w:eastAsia="Arial Unicode MS" w:hAnsi="Angsana New"/>
          <w:sz w:val="28"/>
          <w:szCs w:val="28"/>
        </w:rPr>
        <w:t>six</w:t>
      </w:r>
      <w:r w:rsidR="002A59D5" w:rsidRPr="00542334">
        <w:rPr>
          <w:rFonts w:ascii="Angsana New" w:eastAsia="Arial Unicode MS" w:hAnsi="Angsana New"/>
          <w:sz w:val="28"/>
          <w:szCs w:val="28"/>
        </w:rPr>
        <w:t xml:space="preserve">-month </w:t>
      </w:r>
      <w:r w:rsidR="00E96483" w:rsidRPr="00542334">
        <w:rPr>
          <w:rFonts w:ascii="Angsana New" w:eastAsia="Arial Unicode MS" w:hAnsi="Angsana New"/>
          <w:sz w:val="28"/>
          <w:szCs w:val="28"/>
        </w:rPr>
        <w:t>period</w:t>
      </w:r>
      <w:r w:rsidRPr="00542334">
        <w:rPr>
          <w:rFonts w:ascii="Angsana New" w:eastAsia="Arial Unicode MS" w:hAnsi="Angsana New"/>
          <w:sz w:val="28"/>
          <w:szCs w:val="28"/>
        </w:rPr>
        <w:t xml:space="preserve"> end</w:t>
      </w:r>
      <w:r w:rsidR="006D2117" w:rsidRPr="00542334">
        <w:rPr>
          <w:rFonts w:ascii="Angsana New" w:eastAsia="Arial Unicode MS" w:hAnsi="Angsana New"/>
          <w:sz w:val="28"/>
          <w:szCs w:val="28"/>
        </w:rPr>
        <w:t>ed</w:t>
      </w:r>
      <w:r w:rsidR="00115434" w:rsidRPr="00542334">
        <w:rPr>
          <w:rFonts w:ascii="Angsana New" w:eastAsia="Arial Unicode MS" w:hAnsi="Angsana New"/>
          <w:sz w:val="28"/>
          <w:szCs w:val="28"/>
        </w:rPr>
        <w:t xml:space="preserve"> </w:t>
      </w:r>
      <w:r w:rsidR="001A5385" w:rsidRPr="00542334">
        <w:rPr>
          <w:rFonts w:ascii="Angsana New" w:eastAsia="Arial Unicode MS" w:hAnsi="Angsana New"/>
          <w:sz w:val="28"/>
          <w:szCs w:val="28"/>
        </w:rPr>
        <w:t>June</w:t>
      </w:r>
      <w:r w:rsidR="002A59D5" w:rsidRPr="00542334">
        <w:rPr>
          <w:rFonts w:ascii="Angsana New" w:eastAsia="Arial Unicode MS" w:hAnsi="Angsana New"/>
          <w:sz w:val="28"/>
          <w:szCs w:val="28"/>
        </w:rPr>
        <w:t xml:space="preserve"> </w:t>
      </w:r>
      <w:r w:rsidR="00C8195C" w:rsidRPr="00542334">
        <w:rPr>
          <w:rFonts w:ascii="Angsana New" w:eastAsia="Arial Unicode MS" w:hAnsi="Angsana New"/>
          <w:sz w:val="28"/>
          <w:szCs w:val="28"/>
        </w:rPr>
        <w:t>30</w:t>
      </w:r>
      <w:r w:rsidR="00C8195C">
        <w:rPr>
          <w:rFonts w:ascii="Angsana New" w:eastAsia="Arial Unicode MS" w:hAnsi="Angsana New"/>
          <w:sz w:val="28"/>
          <w:szCs w:val="28"/>
        </w:rPr>
        <w:t xml:space="preserve">, </w:t>
      </w:r>
      <w:proofErr w:type="gramStart"/>
      <w:r w:rsidR="002A59D5" w:rsidRPr="00542334">
        <w:rPr>
          <w:rFonts w:ascii="Angsana New" w:eastAsia="Arial Unicode MS" w:hAnsi="Angsana New"/>
          <w:sz w:val="28"/>
          <w:szCs w:val="28"/>
        </w:rPr>
        <w:t>202</w:t>
      </w:r>
      <w:r w:rsidR="007575BD" w:rsidRPr="00542334">
        <w:rPr>
          <w:rFonts w:ascii="Angsana New" w:eastAsia="Arial Unicode MS" w:hAnsi="Angsana New"/>
          <w:sz w:val="28"/>
          <w:szCs w:val="28"/>
        </w:rPr>
        <w:t>5</w:t>
      </w:r>
      <w:proofErr w:type="gramEnd"/>
      <w:r w:rsidR="00A02405" w:rsidRPr="00542334">
        <w:rPr>
          <w:rFonts w:ascii="Angsana New" w:eastAsia="Arial Unicode MS" w:hAnsi="Angsana New"/>
          <w:sz w:val="28"/>
          <w:szCs w:val="28"/>
        </w:rPr>
        <w:t xml:space="preserve"> </w:t>
      </w:r>
      <w:r w:rsidR="00C15172" w:rsidRPr="00542334">
        <w:rPr>
          <w:rFonts w:ascii="Angsana New" w:eastAsia="Arial Unicode MS" w:hAnsi="Angsana New"/>
          <w:sz w:val="28"/>
          <w:szCs w:val="28"/>
        </w:rPr>
        <w:t xml:space="preserve">are </w:t>
      </w:r>
      <w:proofErr w:type="spellStart"/>
      <w:r w:rsidR="003646BC" w:rsidRPr="00542334">
        <w:rPr>
          <w:rFonts w:ascii="Angsana New" w:eastAsia="Arial Unicode MS" w:hAnsi="Angsana New"/>
          <w:sz w:val="28"/>
          <w:szCs w:val="28"/>
        </w:rPr>
        <w:t>summari</w:t>
      </w:r>
      <w:r w:rsidR="00551838">
        <w:rPr>
          <w:rFonts w:ascii="Angsana New" w:eastAsia="Arial Unicode MS" w:hAnsi="Angsana New"/>
          <w:sz w:val="28"/>
          <w:szCs w:val="28"/>
        </w:rPr>
        <w:t>s</w:t>
      </w:r>
      <w:r w:rsidR="003646BC" w:rsidRPr="00542334">
        <w:rPr>
          <w:rFonts w:ascii="Angsana New" w:eastAsia="Arial Unicode MS" w:hAnsi="Angsana New"/>
          <w:sz w:val="28"/>
          <w:szCs w:val="28"/>
        </w:rPr>
        <w:t>ed</w:t>
      </w:r>
      <w:proofErr w:type="spellEnd"/>
      <w:r w:rsidR="006A4550" w:rsidRPr="00542334">
        <w:rPr>
          <w:rFonts w:ascii="Angsana New" w:eastAsia="Arial Unicode MS" w:hAnsi="Angsana New"/>
          <w:sz w:val="28"/>
          <w:szCs w:val="28"/>
        </w:rPr>
        <w:t xml:space="preserve"> below</w:t>
      </w:r>
      <w:r w:rsidRPr="00542334">
        <w:rPr>
          <w:rFonts w:ascii="Angsana New" w:eastAsia="Arial Unicode MS" w:hAnsi="Angsana New"/>
          <w:sz w:val="28"/>
          <w:szCs w:val="28"/>
        </w:rPr>
        <w:t>:</w:t>
      </w:r>
    </w:p>
    <w:tbl>
      <w:tblPr>
        <w:tblW w:w="8820" w:type="dxa"/>
        <w:tblInd w:w="630" w:type="dxa"/>
        <w:tblLayout w:type="fixed"/>
        <w:tblCellMar>
          <w:left w:w="14" w:type="dxa"/>
          <w:right w:w="14" w:type="dxa"/>
        </w:tblCellMar>
        <w:tblLook w:val="0000" w:firstRow="0" w:lastRow="0" w:firstColumn="0" w:lastColumn="0" w:noHBand="0" w:noVBand="0"/>
      </w:tblPr>
      <w:tblGrid>
        <w:gridCol w:w="4680"/>
        <w:gridCol w:w="90"/>
        <w:gridCol w:w="1980"/>
        <w:gridCol w:w="90"/>
        <w:gridCol w:w="1980"/>
      </w:tblGrid>
      <w:tr w:rsidR="00497B1E" w:rsidRPr="00542334" w14:paraId="42ED0688" w14:textId="77777777" w:rsidTr="007575BD">
        <w:trPr>
          <w:trHeight w:val="403"/>
        </w:trPr>
        <w:tc>
          <w:tcPr>
            <w:tcW w:w="4680" w:type="dxa"/>
          </w:tcPr>
          <w:p w14:paraId="7C30F907" w14:textId="77777777" w:rsidR="00497B1E" w:rsidRPr="00542334" w:rsidRDefault="00497B1E" w:rsidP="002F38C6">
            <w:pPr>
              <w:pStyle w:val="BodyText2"/>
              <w:spacing w:after="0" w:line="240" w:lineRule="auto"/>
              <w:jc w:val="right"/>
              <w:rPr>
                <w:rFonts w:ascii="Angsana New" w:hAnsi="Angsana New"/>
                <w:b/>
                <w:bCs/>
                <w:sz w:val="28"/>
                <w:szCs w:val="28"/>
                <w:u w:val="single"/>
              </w:rPr>
            </w:pPr>
            <w:bookmarkStart w:id="1" w:name="_Hlk49174654"/>
          </w:p>
        </w:tc>
        <w:tc>
          <w:tcPr>
            <w:tcW w:w="90" w:type="dxa"/>
          </w:tcPr>
          <w:p w14:paraId="7DCE7A2D" w14:textId="77777777" w:rsidR="00497B1E" w:rsidRPr="00542334" w:rsidRDefault="00497B1E" w:rsidP="002F38C6">
            <w:pPr>
              <w:pStyle w:val="BodyText2"/>
              <w:spacing w:after="0" w:line="240" w:lineRule="auto"/>
              <w:jc w:val="right"/>
              <w:rPr>
                <w:rFonts w:ascii="Angsana New" w:hAnsi="Angsana New"/>
                <w:b/>
                <w:bCs/>
                <w:sz w:val="28"/>
                <w:szCs w:val="28"/>
                <w:u w:val="single"/>
              </w:rPr>
            </w:pPr>
          </w:p>
        </w:tc>
        <w:tc>
          <w:tcPr>
            <w:tcW w:w="1980" w:type="dxa"/>
          </w:tcPr>
          <w:p w14:paraId="7531FB44" w14:textId="77777777" w:rsidR="00497B1E" w:rsidRPr="00542334" w:rsidRDefault="00497B1E" w:rsidP="002F38C6">
            <w:pPr>
              <w:pStyle w:val="BodyText2"/>
              <w:spacing w:after="0" w:line="240" w:lineRule="auto"/>
              <w:jc w:val="right"/>
              <w:rPr>
                <w:rFonts w:ascii="Angsana New" w:hAnsi="Angsana New"/>
                <w:b/>
                <w:bCs/>
                <w:sz w:val="28"/>
                <w:szCs w:val="28"/>
                <w:u w:val="single"/>
              </w:rPr>
            </w:pPr>
          </w:p>
        </w:tc>
        <w:tc>
          <w:tcPr>
            <w:tcW w:w="90" w:type="dxa"/>
          </w:tcPr>
          <w:p w14:paraId="198167B3" w14:textId="77777777" w:rsidR="00497B1E" w:rsidRPr="00542334" w:rsidRDefault="00497B1E" w:rsidP="002F38C6">
            <w:pPr>
              <w:pStyle w:val="BodyText2"/>
              <w:spacing w:after="0" w:line="240" w:lineRule="auto"/>
              <w:jc w:val="right"/>
              <w:rPr>
                <w:rFonts w:ascii="Angsana New" w:hAnsi="Angsana New"/>
                <w:b/>
                <w:bCs/>
                <w:sz w:val="28"/>
                <w:szCs w:val="28"/>
                <w:u w:val="single"/>
              </w:rPr>
            </w:pPr>
          </w:p>
        </w:tc>
        <w:tc>
          <w:tcPr>
            <w:tcW w:w="1980" w:type="dxa"/>
          </w:tcPr>
          <w:p w14:paraId="14740B95" w14:textId="2BA72667" w:rsidR="00497B1E" w:rsidRPr="00542334" w:rsidRDefault="00E5735F" w:rsidP="002F38C6">
            <w:pPr>
              <w:pStyle w:val="BodyText2"/>
              <w:spacing w:after="0" w:line="240" w:lineRule="auto"/>
              <w:jc w:val="right"/>
              <w:rPr>
                <w:rFonts w:ascii="Angsana New" w:hAnsi="Angsana New"/>
                <w:b/>
                <w:bCs/>
                <w:sz w:val="28"/>
                <w:szCs w:val="28"/>
                <w:u w:val="single"/>
              </w:rPr>
            </w:pPr>
            <w:r w:rsidRPr="00542334">
              <w:rPr>
                <w:rFonts w:ascii="Angsana New" w:hAnsi="Angsana New"/>
                <w:b/>
                <w:bCs/>
                <w:sz w:val="28"/>
                <w:szCs w:val="28"/>
              </w:rPr>
              <w:t>(Unit: Thousand Baht)</w:t>
            </w:r>
          </w:p>
        </w:tc>
      </w:tr>
      <w:tr w:rsidR="00497B1E" w:rsidRPr="00542334" w14:paraId="41C8DD3A" w14:textId="77777777" w:rsidTr="007575BD">
        <w:trPr>
          <w:trHeight w:val="288"/>
        </w:trPr>
        <w:tc>
          <w:tcPr>
            <w:tcW w:w="4680" w:type="dxa"/>
          </w:tcPr>
          <w:p w14:paraId="1A205A1D" w14:textId="77777777" w:rsidR="00497B1E" w:rsidRPr="00542334" w:rsidRDefault="00497B1E" w:rsidP="002F38C6">
            <w:pPr>
              <w:pStyle w:val="BodyText2"/>
              <w:spacing w:after="0" w:line="240" w:lineRule="auto"/>
              <w:ind w:left="32"/>
              <w:jc w:val="distribute"/>
              <w:rPr>
                <w:rFonts w:ascii="Angsana New" w:hAnsi="Angsana New"/>
                <w:b/>
                <w:bCs/>
                <w:sz w:val="28"/>
                <w:szCs w:val="28"/>
              </w:rPr>
            </w:pPr>
          </w:p>
        </w:tc>
        <w:tc>
          <w:tcPr>
            <w:tcW w:w="90" w:type="dxa"/>
          </w:tcPr>
          <w:p w14:paraId="662DC1AE" w14:textId="77777777" w:rsidR="00497B1E" w:rsidRPr="000F45AC" w:rsidRDefault="00497B1E" w:rsidP="002F38C6">
            <w:pPr>
              <w:pStyle w:val="BodyText2"/>
              <w:spacing w:after="0" w:line="240" w:lineRule="auto"/>
              <w:jc w:val="center"/>
              <w:rPr>
                <w:rFonts w:ascii="Angsana New" w:hAnsi="Angsana New"/>
                <w:b/>
                <w:bCs/>
                <w:sz w:val="28"/>
                <w:szCs w:val="28"/>
                <w:cs/>
              </w:rPr>
            </w:pPr>
          </w:p>
        </w:tc>
        <w:tc>
          <w:tcPr>
            <w:tcW w:w="1980" w:type="dxa"/>
            <w:tcBorders>
              <w:bottom w:val="single" w:sz="4" w:space="0" w:color="auto"/>
            </w:tcBorders>
          </w:tcPr>
          <w:p w14:paraId="046C246E" w14:textId="073C4EB5" w:rsidR="00497B1E" w:rsidRPr="00542334" w:rsidRDefault="00E5735F" w:rsidP="00205135">
            <w:pPr>
              <w:tabs>
                <w:tab w:val="left" w:pos="2160"/>
                <w:tab w:val="right" w:pos="8100"/>
              </w:tabs>
              <w:ind w:left="-17" w:firstLine="97"/>
              <w:jc w:val="center"/>
              <w:rPr>
                <w:rFonts w:ascii="Angsana New" w:hAnsi="Angsana New"/>
                <w:b/>
                <w:bCs/>
                <w:sz w:val="28"/>
                <w:szCs w:val="28"/>
              </w:rPr>
            </w:pPr>
            <w:r w:rsidRPr="00542334">
              <w:rPr>
                <w:rFonts w:ascii="Angsana New" w:hAnsi="Angsana New"/>
                <w:b/>
                <w:bCs/>
                <w:sz w:val="28"/>
                <w:szCs w:val="28"/>
              </w:rPr>
              <w:t xml:space="preserve">Consolidated </w:t>
            </w:r>
            <w:r w:rsidR="00E4313D" w:rsidRPr="00542334">
              <w:rPr>
                <w:rFonts w:ascii="Angsana New" w:hAnsi="Angsana New"/>
                <w:b/>
                <w:bCs/>
                <w:sz w:val="28"/>
                <w:szCs w:val="28"/>
              </w:rPr>
              <w:br/>
            </w:r>
            <w:r w:rsidRPr="00542334">
              <w:rPr>
                <w:rFonts w:ascii="Angsana New" w:hAnsi="Angsana New"/>
                <w:b/>
                <w:bCs/>
                <w:sz w:val="28"/>
                <w:szCs w:val="28"/>
              </w:rPr>
              <w:t>financial statements</w:t>
            </w:r>
          </w:p>
        </w:tc>
        <w:tc>
          <w:tcPr>
            <w:tcW w:w="90" w:type="dxa"/>
          </w:tcPr>
          <w:p w14:paraId="43BE38DF" w14:textId="77777777" w:rsidR="00497B1E" w:rsidRPr="000F45AC" w:rsidRDefault="00497B1E" w:rsidP="00E4313D">
            <w:pPr>
              <w:tabs>
                <w:tab w:val="left" w:pos="2160"/>
                <w:tab w:val="right" w:pos="8100"/>
              </w:tabs>
              <w:ind w:left="-17" w:firstLine="97"/>
              <w:rPr>
                <w:rFonts w:ascii="Angsana New" w:hAnsi="Angsana New"/>
                <w:b/>
                <w:bCs/>
                <w:sz w:val="28"/>
                <w:szCs w:val="28"/>
                <w:cs/>
              </w:rPr>
            </w:pPr>
          </w:p>
        </w:tc>
        <w:tc>
          <w:tcPr>
            <w:tcW w:w="1980" w:type="dxa"/>
            <w:tcBorders>
              <w:bottom w:val="single" w:sz="4" w:space="0" w:color="auto"/>
            </w:tcBorders>
          </w:tcPr>
          <w:p w14:paraId="14AADDB4" w14:textId="206CE14D" w:rsidR="00E4313D" w:rsidRPr="00542334" w:rsidRDefault="00E4313D" w:rsidP="00205135">
            <w:pPr>
              <w:tabs>
                <w:tab w:val="left" w:pos="2160"/>
                <w:tab w:val="right" w:pos="8100"/>
              </w:tabs>
              <w:ind w:left="-17" w:firstLine="97"/>
              <w:jc w:val="center"/>
              <w:rPr>
                <w:rFonts w:ascii="Angsana New" w:hAnsi="Angsana New"/>
                <w:b/>
                <w:bCs/>
                <w:sz w:val="28"/>
                <w:szCs w:val="28"/>
              </w:rPr>
            </w:pPr>
            <w:r w:rsidRPr="00542334">
              <w:rPr>
                <w:rFonts w:ascii="Angsana New" w:hAnsi="Angsana New"/>
                <w:b/>
                <w:bCs/>
                <w:sz w:val="28"/>
                <w:szCs w:val="28"/>
              </w:rPr>
              <w:t>Separate</w:t>
            </w:r>
          </w:p>
          <w:p w14:paraId="7398A397" w14:textId="7A080141" w:rsidR="00497B1E" w:rsidRPr="00542334" w:rsidRDefault="00E4313D" w:rsidP="00205135">
            <w:pPr>
              <w:tabs>
                <w:tab w:val="left" w:pos="2160"/>
                <w:tab w:val="right" w:pos="8100"/>
              </w:tabs>
              <w:ind w:left="-17" w:firstLine="97"/>
              <w:jc w:val="center"/>
              <w:rPr>
                <w:rFonts w:ascii="Angsana New" w:hAnsi="Angsana New"/>
                <w:b/>
                <w:bCs/>
                <w:sz w:val="28"/>
                <w:szCs w:val="28"/>
              </w:rPr>
            </w:pPr>
            <w:r w:rsidRPr="00542334">
              <w:rPr>
                <w:rFonts w:ascii="Angsana New" w:hAnsi="Angsana New"/>
                <w:b/>
                <w:bCs/>
                <w:sz w:val="28"/>
                <w:szCs w:val="28"/>
              </w:rPr>
              <w:t>financial statements</w:t>
            </w:r>
          </w:p>
        </w:tc>
      </w:tr>
      <w:tr w:rsidR="00F32102" w:rsidRPr="00542334" w14:paraId="16A58643" w14:textId="77777777" w:rsidTr="007575BD">
        <w:trPr>
          <w:trHeight w:val="403"/>
        </w:trPr>
        <w:tc>
          <w:tcPr>
            <w:tcW w:w="4680" w:type="dxa"/>
          </w:tcPr>
          <w:p w14:paraId="51DBE032" w14:textId="65B3A067" w:rsidR="00F32102" w:rsidRPr="000F45AC" w:rsidRDefault="00F32102" w:rsidP="007575BD">
            <w:pPr>
              <w:tabs>
                <w:tab w:val="left" w:pos="2160"/>
                <w:tab w:val="right" w:pos="8100"/>
              </w:tabs>
              <w:ind w:left="-17" w:firstLine="2"/>
              <w:rPr>
                <w:rFonts w:ascii="Angsana New" w:hAnsi="Angsana New"/>
                <w:b/>
                <w:bCs/>
                <w:sz w:val="28"/>
                <w:szCs w:val="28"/>
                <w:cs/>
              </w:rPr>
            </w:pPr>
            <w:r w:rsidRPr="00542334">
              <w:rPr>
                <w:rFonts w:ascii="Angsana New" w:hAnsi="Angsana New"/>
                <w:b/>
                <w:bCs/>
                <w:sz w:val="28"/>
                <w:szCs w:val="28"/>
              </w:rPr>
              <w:t xml:space="preserve">Balance as </w:t>
            </w:r>
            <w:proofErr w:type="gramStart"/>
            <w:r w:rsidRPr="00542334">
              <w:rPr>
                <w:rFonts w:ascii="Angsana New" w:hAnsi="Angsana New"/>
                <w:b/>
                <w:bCs/>
                <w:sz w:val="28"/>
                <w:szCs w:val="28"/>
              </w:rPr>
              <w:t>at</w:t>
            </w:r>
            <w:proofErr w:type="gramEnd"/>
            <w:r w:rsidRPr="00542334">
              <w:rPr>
                <w:rFonts w:ascii="Angsana New" w:hAnsi="Angsana New"/>
                <w:b/>
                <w:bCs/>
                <w:sz w:val="28"/>
                <w:szCs w:val="28"/>
              </w:rPr>
              <w:t xml:space="preserve"> January</w:t>
            </w:r>
            <w:r w:rsidR="00E16E48" w:rsidRPr="00542334">
              <w:rPr>
                <w:rFonts w:ascii="Angsana New" w:hAnsi="Angsana New"/>
                <w:b/>
                <w:bCs/>
                <w:sz w:val="28"/>
                <w:szCs w:val="28"/>
              </w:rPr>
              <w:t xml:space="preserve"> 1,</w:t>
            </w:r>
            <w:r w:rsidRPr="00542334">
              <w:rPr>
                <w:rFonts w:ascii="Angsana New" w:hAnsi="Angsana New"/>
                <w:b/>
                <w:bCs/>
                <w:sz w:val="28"/>
                <w:szCs w:val="28"/>
              </w:rPr>
              <w:t xml:space="preserve"> 202</w:t>
            </w:r>
            <w:r w:rsidR="007575BD" w:rsidRPr="00542334">
              <w:rPr>
                <w:rFonts w:ascii="Angsana New" w:hAnsi="Angsana New"/>
                <w:b/>
                <w:bCs/>
                <w:sz w:val="28"/>
                <w:szCs w:val="28"/>
              </w:rPr>
              <w:t>5</w:t>
            </w:r>
          </w:p>
        </w:tc>
        <w:tc>
          <w:tcPr>
            <w:tcW w:w="90" w:type="dxa"/>
          </w:tcPr>
          <w:p w14:paraId="7B34CE1B" w14:textId="77777777" w:rsidR="00F32102" w:rsidRPr="00542334" w:rsidRDefault="00F32102" w:rsidP="00F32102">
            <w:pPr>
              <w:tabs>
                <w:tab w:val="decimal" w:pos="1506"/>
              </w:tabs>
              <w:jc w:val="center"/>
              <w:rPr>
                <w:rFonts w:ascii="Angsana New" w:hAnsi="Angsana New"/>
                <w:b/>
                <w:bCs/>
                <w:sz w:val="28"/>
                <w:szCs w:val="28"/>
              </w:rPr>
            </w:pPr>
          </w:p>
        </w:tc>
        <w:tc>
          <w:tcPr>
            <w:tcW w:w="1980" w:type="dxa"/>
            <w:tcBorders>
              <w:top w:val="single" w:sz="4" w:space="0" w:color="auto"/>
            </w:tcBorders>
          </w:tcPr>
          <w:p w14:paraId="33D3C9E3" w14:textId="77777777" w:rsidR="00F32102" w:rsidRPr="00542334" w:rsidRDefault="00F32102" w:rsidP="00F32102">
            <w:pPr>
              <w:tabs>
                <w:tab w:val="decimal" w:pos="1506"/>
              </w:tabs>
              <w:ind w:right="-196"/>
              <w:jc w:val="center"/>
              <w:rPr>
                <w:rFonts w:ascii="Angsana New" w:hAnsi="Angsana New"/>
                <w:b/>
                <w:bCs/>
                <w:sz w:val="28"/>
                <w:szCs w:val="28"/>
              </w:rPr>
            </w:pPr>
            <w:r w:rsidRPr="00542334">
              <w:rPr>
                <w:rFonts w:ascii="Angsana New" w:hAnsi="Angsana New"/>
                <w:b/>
                <w:bCs/>
                <w:sz w:val="28"/>
                <w:szCs w:val="28"/>
              </w:rPr>
              <w:t>421,702</w:t>
            </w:r>
          </w:p>
        </w:tc>
        <w:tc>
          <w:tcPr>
            <w:tcW w:w="90" w:type="dxa"/>
          </w:tcPr>
          <w:p w14:paraId="5EF4C87A" w14:textId="77777777" w:rsidR="00F32102" w:rsidRPr="00542334" w:rsidRDefault="00F32102" w:rsidP="00F32102">
            <w:pPr>
              <w:tabs>
                <w:tab w:val="decimal" w:pos="1506"/>
              </w:tabs>
              <w:jc w:val="center"/>
              <w:rPr>
                <w:rFonts w:ascii="Angsana New" w:hAnsi="Angsana New"/>
                <w:b/>
                <w:bCs/>
                <w:sz w:val="28"/>
                <w:szCs w:val="28"/>
              </w:rPr>
            </w:pPr>
          </w:p>
        </w:tc>
        <w:tc>
          <w:tcPr>
            <w:tcW w:w="1980" w:type="dxa"/>
            <w:tcBorders>
              <w:top w:val="single" w:sz="4" w:space="0" w:color="auto"/>
            </w:tcBorders>
          </w:tcPr>
          <w:p w14:paraId="6FBBE74E" w14:textId="77777777" w:rsidR="00F32102" w:rsidRPr="00542334" w:rsidRDefault="00F32102" w:rsidP="00F32102">
            <w:pPr>
              <w:tabs>
                <w:tab w:val="decimal" w:pos="1506"/>
              </w:tabs>
              <w:ind w:right="-196"/>
              <w:jc w:val="center"/>
              <w:rPr>
                <w:rFonts w:ascii="Angsana New" w:hAnsi="Angsana New"/>
                <w:b/>
                <w:bCs/>
                <w:sz w:val="28"/>
                <w:szCs w:val="28"/>
              </w:rPr>
            </w:pPr>
            <w:r w:rsidRPr="00542334">
              <w:rPr>
                <w:rFonts w:ascii="Angsana New" w:hAnsi="Angsana New"/>
                <w:b/>
                <w:bCs/>
                <w:sz w:val="28"/>
                <w:szCs w:val="28"/>
              </w:rPr>
              <w:t>107,593</w:t>
            </w:r>
          </w:p>
        </w:tc>
      </w:tr>
      <w:tr w:rsidR="00261351" w:rsidRPr="00542334" w14:paraId="74726FC3" w14:textId="77777777" w:rsidTr="00261351">
        <w:trPr>
          <w:trHeight w:val="403"/>
        </w:trPr>
        <w:tc>
          <w:tcPr>
            <w:tcW w:w="4680" w:type="dxa"/>
          </w:tcPr>
          <w:p w14:paraId="671C739B" w14:textId="42E26FCC" w:rsidR="00261351" w:rsidRPr="00542334" w:rsidRDefault="00261351" w:rsidP="00261351">
            <w:pPr>
              <w:ind w:right="-108"/>
              <w:jc w:val="both"/>
              <w:rPr>
                <w:rFonts w:ascii="Angsana New" w:hAnsi="Angsana New"/>
                <w:sz w:val="28"/>
                <w:szCs w:val="28"/>
              </w:rPr>
            </w:pPr>
            <w:r w:rsidRPr="00542334">
              <w:rPr>
                <w:rFonts w:ascii="Angsana New" w:hAnsi="Angsana New"/>
                <w:sz w:val="28"/>
                <w:szCs w:val="28"/>
              </w:rPr>
              <w:t>Reclassify to short-term loans (Note 1</w:t>
            </w:r>
            <w:r w:rsidR="00FD58E3">
              <w:rPr>
                <w:rFonts w:ascii="Angsana New" w:hAnsi="Angsana New"/>
                <w:sz w:val="28"/>
                <w:szCs w:val="28"/>
              </w:rPr>
              <w:t>2</w:t>
            </w:r>
            <w:r w:rsidRPr="00542334">
              <w:rPr>
                <w:rFonts w:ascii="Angsana New" w:hAnsi="Angsana New"/>
                <w:sz w:val="28"/>
                <w:szCs w:val="28"/>
              </w:rPr>
              <w:t>)</w:t>
            </w:r>
          </w:p>
        </w:tc>
        <w:tc>
          <w:tcPr>
            <w:tcW w:w="90" w:type="dxa"/>
          </w:tcPr>
          <w:p w14:paraId="498BF526" w14:textId="77777777" w:rsidR="00261351" w:rsidRPr="000F45AC" w:rsidRDefault="00261351" w:rsidP="00261351">
            <w:pPr>
              <w:tabs>
                <w:tab w:val="decimal" w:pos="1506"/>
              </w:tabs>
              <w:jc w:val="center"/>
              <w:rPr>
                <w:rFonts w:ascii="Angsana New" w:hAnsi="Angsana New"/>
                <w:sz w:val="28"/>
                <w:szCs w:val="28"/>
                <w:cs/>
              </w:rPr>
            </w:pPr>
          </w:p>
        </w:tc>
        <w:tc>
          <w:tcPr>
            <w:tcW w:w="1980" w:type="dxa"/>
            <w:vAlign w:val="bottom"/>
          </w:tcPr>
          <w:p w14:paraId="1948859A" w14:textId="0A8C7AA7" w:rsidR="00261351" w:rsidRPr="000F45AC" w:rsidRDefault="00261351" w:rsidP="00182996">
            <w:pPr>
              <w:tabs>
                <w:tab w:val="decimal" w:pos="1506"/>
              </w:tabs>
              <w:ind w:right="-286"/>
              <w:jc w:val="center"/>
              <w:rPr>
                <w:rFonts w:ascii="Angsana New" w:hAnsi="Angsana New"/>
                <w:sz w:val="28"/>
                <w:szCs w:val="28"/>
                <w:cs/>
              </w:rPr>
            </w:pPr>
            <w:r w:rsidRPr="00542334">
              <w:rPr>
                <w:rFonts w:ascii="Angsana New" w:hAnsi="Angsana New"/>
                <w:sz w:val="28"/>
                <w:szCs w:val="28"/>
              </w:rPr>
              <w:t>(70,000)</w:t>
            </w:r>
          </w:p>
        </w:tc>
        <w:tc>
          <w:tcPr>
            <w:tcW w:w="90" w:type="dxa"/>
          </w:tcPr>
          <w:p w14:paraId="0E3A33C6" w14:textId="77777777" w:rsidR="00261351" w:rsidRPr="00542334" w:rsidRDefault="00261351" w:rsidP="00261351">
            <w:pPr>
              <w:tabs>
                <w:tab w:val="decimal" w:pos="1506"/>
              </w:tabs>
              <w:jc w:val="center"/>
              <w:rPr>
                <w:rFonts w:ascii="Angsana New" w:hAnsi="Angsana New"/>
                <w:sz w:val="28"/>
                <w:szCs w:val="28"/>
              </w:rPr>
            </w:pPr>
          </w:p>
        </w:tc>
        <w:tc>
          <w:tcPr>
            <w:tcW w:w="1980" w:type="dxa"/>
            <w:vAlign w:val="bottom"/>
          </w:tcPr>
          <w:p w14:paraId="69E0E9B3" w14:textId="62C1E5D5" w:rsidR="00261351" w:rsidRPr="00542334" w:rsidRDefault="00261351" w:rsidP="00261351">
            <w:pPr>
              <w:tabs>
                <w:tab w:val="decimal" w:pos="1506"/>
              </w:tabs>
              <w:ind w:right="-286"/>
              <w:jc w:val="center"/>
              <w:rPr>
                <w:rFonts w:ascii="Angsana New" w:hAnsi="Angsana New"/>
                <w:sz w:val="28"/>
                <w:szCs w:val="28"/>
              </w:rPr>
            </w:pPr>
            <w:r w:rsidRPr="00542334">
              <w:rPr>
                <w:rFonts w:ascii="Angsana New" w:hAnsi="Angsana New"/>
                <w:sz w:val="28"/>
                <w:szCs w:val="28"/>
              </w:rPr>
              <w:t>(70,000)</w:t>
            </w:r>
          </w:p>
        </w:tc>
      </w:tr>
      <w:tr w:rsidR="00261351" w:rsidRPr="00542334" w14:paraId="39D29BDE" w14:textId="77777777" w:rsidTr="00261351">
        <w:trPr>
          <w:trHeight w:val="403"/>
        </w:trPr>
        <w:tc>
          <w:tcPr>
            <w:tcW w:w="4680" w:type="dxa"/>
          </w:tcPr>
          <w:p w14:paraId="65366FB8" w14:textId="5407E800" w:rsidR="00261351" w:rsidRPr="00542334" w:rsidRDefault="00261351" w:rsidP="00261351">
            <w:pPr>
              <w:ind w:right="-108"/>
              <w:jc w:val="both"/>
              <w:rPr>
                <w:rFonts w:ascii="Angsana New" w:hAnsi="Angsana New"/>
                <w:sz w:val="28"/>
                <w:szCs w:val="28"/>
                <w:cs/>
              </w:rPr>
            </w:pPr>
            <w:proofErr w:type="spellStart"/>
            <w:r w:rsidRPr="00542334">
              <w:rPr>
                <w:rFonts w:ascii="Angsana New" w:hAnsi="Angsana New"/>
                <w:sz w:val="28"/>
                <w:szCs w:val="28"/>
              </w:rPr>
              <w:t>Amortisation</w:t>
            </w:r>
            <w:proofErr w:type="spellEnd"/>
            <w:r w:rsidRPr="00542334">
              <w:rPr>
                <w:rFonts w:ascii="Angsana New" w:hAnsi="Angsana New"/>
                <w:sz w:val="28"/>
                <w:szCs w:val="28"/>
              </w:rPr>
              <w:t xml:space="preserve"> of deferred loan fee</w:t>
            </w:r>
          </w:p>
        </w:tc>
        <w:tc>
          <w:tcPr>
            <w:tcW w:w="90" w:type="dxa"/>
          </w:tcPr>
          <w:p w14:paraId="7468C4A0" w14:textId="77777777" w:rsidR="00261351" w:rsidRPr="000F45AC" w:rsidRDefault="00261351" w:rsidP="00261351">
            <w:pPr>
              <w:tabs>
                <w:tab w:val="decimal" w:pos="1506"/>
              </w:tabs>
              <w:jc w:val="center"/>
              <w:rPr>
                <w:rFonts w:ascii="Angsana New" w:hAnsi="Angsana New"/>
                <w:sz w:val="28"/>
                <w:szCs w:val="28"/>
                <w:cs/>
              </w:rPr>
            </w:pPr>
          </w:p>
        </w:tc>
        <w:tc>
          <w:tcPr>
            <w:tcW w:w="1980" w:type="dxa"/>
            <w:vAlign w:val="bottom"/>
          </w:tcPr>
          <w:p w14:paraId="724C25B5" w14:textId="4A4A1968" w:rsidR="00261351" w:rsidRPr="000F45AC" w:rsidRDefault="00261351" w:rsidP="00261351">
            <w:pPr>
              <w:tabs>
                <w:tab w:val="decimal" w:pos="1506"/>
              </w:tabs>
              <w:ind w:right="-196"/>
              <w:jc w:val="center"/>
              <w:rPr>
                <w:rFonts w:ascii="Angsana New" w:hAnsi="Angsana New"/>
                <w:sz w:val="28"/>
                <w:szCs w:val="28"/>
                <w:cs/>
              </w:rPr>
            </w:pPr>
            <w:r w:rsidRPr="00542334">
              <w:rPr>
                <w:rFonts w:ascii="Angsana New" w:hAnsi="Angsana New"/>
                <w:sz w:val="28"/>
                <w:szCs w:val="28"/>
              </w:rPr>
              <w:t>439</w:t>
            </w:r>
          </w:p>
        </w:tc>
        <w:tc>
          <w:tcPr>
            <w:tcW w:w="90" w:type="dxa"/>
          </w:tcPr>
          <w:p w14:paraId="6E4F8D0F" w14:textId="77777777" w:rsidR="00261351" w:rsidRPr="00542334" w:rsidRDefault="00261351" w:rsidP="00261351">
            <w:pPr>
              <w:tabs>
                <w:tab w:val="decimal" w:pos="1506"/>
              </w:tabs>
              <w:jc w:val="center"/>
              <w:rPr>
                <w:rFonts w:ascii="Angsana New" w:hAnsi="Angsana New"/>
                <w:sz w:val="28"/>
                <w:szCs w:val="28"/>
              </w:rPr>
            </w:pPr>
          </w:p>
        </w:tc>
        <w:tc>
          <w:tcPr>
            <w:tcW w:w="1980" w:type="dxa"/>
            <w:vAlign w:val="bottom"/>
          </w:tcPr>
          <w:p w14:paraId="7CE35F79" w14:textId="439B19BC" w:rsidR="00261351" w:rsidRPr="00542334" w:rsidRDefault="00261351" w:rsidP="00261351">
            <w:pPr>
              <w:tabs>
                <w:tab w:val="decimal" w:pos="1506"/>
              </w:tabs>
              <w:ind w:right="-196"/>
              <w:jc w:val="center"/>
              <w:rPr>
                <w:rFonts w:ascii="Angsana New" w:hAnsi="Angsana New"/>
                <w:sz w:val="28"/>
                <w:szCs w:val="28"/>
              </w:rPr>
            </w:pPr>
            <w:r w:rsidRPr="00542334">
              <w:rPr>
                <w:rFonts w:ascii="Angsana New" w:hAnsi="Angsana New"/>
                <w:sz w:val="28"/>
                <w:szCs w:val="28"/>
              </w:rPr>
              <w:t>47</w:t>
            </w:r>
          </w:p>
        </w:tc>
      </w:tr>
      <w:tr w:rsidR="00261351" w:rsidRPr="00542334" w14:paraId="1C3CA915" w14:textId="77777777" w:rsidTr="00261351">
        <w:trPr>
          <w:trHeight w:val="403"/>
        </w:trPr>
        <w:tc>
          <w:tcPr>
            <w:tcW w:w="4680" w:type="dxa"/>
          </w:tcPr>
          <w:p w14:paraId="5FB277AD" w14:textId="3E2696D0" w:rsidR="00261351" w:rsidRPr="000F45AC" w:rsidRDefault="00261351" w:rsidP="00261351">
            <w:pPr>
              <w:ind w:right="-108"/>
              <w:jc w:val="both"/>
              <w:rPr>
                <w:rFonts w:ascii="Angsana New" w:hAnsi="Angsana New"/>
                <w:sz w:val="28"/>
                <w:szCs w:val="28"/>
                <w:cs/>
              </w:rPr>
            </w:pPr>
            <w:proofErr w:type="spellStart"/>
            <w:r w:rsidRPr="00542334">
              <w:rPr>
                <w:rFonts w:ascii="Angsana New" w:hAnsi="Angsana New"/>
                <w:sz w:val="28"/>
                <w:szCs w:val="28"/>
              </w:rPr>
              <w:t>Amortisation</w:t>
            </w:r>
            <w:proofErr w:type="spellEnd"/>
            <w:r w:rsidRPr="00542334">
              <w:rPr>
                <w:rFonts w:ascii="Angsana New" w:hAnsi="Angsana New"/>
                <w:sz w:val="28"/>
                <w:szCs w:val="28"/>
              </w:rPr>
              <w:t xml:space="preserve"> of prepaid interest</w:t>
            </w:r>
          </w:p>
        </w:tc>
        <w:tc>
          <w:tcPr>
            <w:tcW w:w="90" w:type="dxa"/>
          </w:tcPr>
          <w:p w14:paraId="5CA6147E" w14:textId="77777777" w:rsidR="00261351" w:rsidRPr="00542334" w:rsidRDefault="00261351" w:rsidP="00261351">
            <w:pPr>
              <w:tabs>
                <w:tab w:val="decimal" w:pos="1506"/>
              </w:tabs>
              <w:jc w:val="center"/>
              <w:rPr>
                <w:rFonts w:ascii="Angsana New" w:hAnsi="Angsana New"/>
                <w:sz w:val="28"/>
                <w:szCs w:val="28"/>
              </w:rPr>
            </w:pPr>
          </w:p>
        </w:tc>
        <w:tc>
          <w:tcPr>
            <w:tcW w:w="1980" w:type="dxa"/>
            <w:vAlign w:val="bottom"/>
          </w:tcPr>
          <w:p w14:paraId="6A6D0E25" w14:textId="17BD823A" w:rsidR="00261351" w:rsidRPr="00542334" w:rsidRDefault="00261351" w:rsidP="00261351">
            <w:pPr>
              <w:tabs>
                <w:tab w:val="decimal" w:pos="1506"/>
              </w:tabs>
              <w:ind w:right="-196"/>
              <w:jc w:val="center"/>
              <w:rPr>
                <w:rFonts w:ascii="Angsana New" w:hAnsi="Angsana New"/>
                <w:sz w:val="28"/>
                <w:szCs w:val="28"/>
              </w:rPr>
            </w:pPr>
            <w:r w:rsidRPr="00542334">
              <w:rPr>
                <w:rFonts w:ascii="Angsana New" w:hAnsi="Angsana New"/>
                <w:sz w:val="28"/>
                <w:szCs w:val="28"/>
              </w:rPr>
              <w:t>9,695</w:t>
            </w:r>
          </w:p>
        </w:tc>
        <w:tc>
          <w:tcPr>
            <w:tcW w:w="90" w:type="dxa"/>
          </w:tcPr>
          <w:p w14:paraId="74C4A29D" w14:textId="77777777" w:rsidR="00261351" w:rsidRPr="00542334" w:rsidRDefault="00261351" w:rsidP="00261351">
            <w:pPr>
              <w:tabs>
                <w:tab w:val="decimal" w:pos="1506"/>
              </w:tabs>
              <w:jc w:val="center"/>
              <w:rPr>
                <w:rFonts w:ascii="Angsana New" w:hAnsi="Angsana New"/>
                <w:sz w:val="28"/>
                <w:szCs w:val="28"/>
              </w:rPr>
            </w:pPr>
          </w:p>
        </w:tc>
        <w:tc>
          <w:tcPr>
            <w:tcW w:w="1980" w:type="dxa"/>
            <w:vAlign w:val="bottom"/>
          </w:tcPr>
          <w:p w14:paraId="369F66EF" w14:textId="303716B7" w:rsidR="00261351" w:rsidRPr="00542334" w:rsidRDefault="00261351" w:rsidP="00182996">
            <w:pPr>
              <w:tabs>
                <w:tab w:val="decimal" w:pos="1284"/>
              </w:tabs>
              <w:ind w:right="-100"/>
              <w:jc w:val="center"/>
              <w:rPr>
                <w:rFonts w:ascii="Angsana New" w:hAnsi="Angsana New"/>
                <w:sz w:val="28"/>
                <w:szCs w:val="28"/>
              </w:rPr>
            </w:pPr>
            <w:r w:rsidRPr="00542334">
              <w:rPr>
                <w:rFonts w:ascii="Angsana New" w:hAnsi="Angsana New"/>
                <w:sz w:val="28"/>
                <w:szCs w:val="28"/>
              </w:rPr>
              <w:t>-</w:t>
            </w:r>
          </w:p>
        </w:tc>
      </w:tr>
      <w:tr w:rsidR="00261351" w:rsidRPr="00542334" w14:paraId="3874B70B" w14:textId="77777777" w:rsidTr="00261351">
        <w:trPr>
          <w:trHeight w:val="403"/>
        </w:trPr>
        <w:tc>
          <w:tcPr>
            <w:tcW w:w="4680" w:type="dxa"/>
          </w:tcPr>
          <w:p w14:paraId="720CBF97" w14:textId="01CCA009" w:rsidR="00261351" w:rsidRPr="000F45AC" w:rsidRDefault="00E4303F" w:rsidP="00261351">
            <w:pPr>
              <w:ind w:right="-108"/>
              <w:jc w:val="both"/>
              <w:rPr>
                <w:rFonts w:ascii="Angsana New" w:hAnsi="Angsana New"/>
                <w:sz w:val="28"/>
                <w:szCs w:val="28"/>
                <w:cs/>
              </w:rPr>
            </w:pPr>
            <w:r w:rsidRPr="00542334">
              <w:rPr>
                <w:rFonts w:ascii="Angsana New" w:hAnsi="Angsana New"/>
                <w:sz w:val="28"/>
                <w:szCs w:val="28"/>
              </w:rPr>
              <w:t>Payment of deferred loan fee</w:t>
            </w:r>
          </w:p>
        </w:tc>
        <w:tc>
          <w:tcPr>
            <w:tcW w:w="90" w:type="dxa"/>
          </w:tcPr>
          <w:p w14:paraId="6E1EFDC3" w14:textId="77777777" w:rsidR="00261351" w:rsidRPr="00542334" w:rsidRDefault="00261351" w:rsidP="00261351">
            <w:pPr>
              <w:tabs>
                <w:tab w:val="decimal" w:pos="1506"/>
              </w:tabs>
              <w:jc w:val="center"/>
              <w:rPr>
                <w:rFonts w:ascii="Angsana New" w:hAnsi="Angsana New"/>
                <w:sz w:val="28"/>
                <w:szCs w:val="28"/>
              </w:rPr>
            </w:pPr>
          </w:p>
        </w:tc>
        <w:tc>
          <w:tcPr>
            <w:tcW w:w="1980" w:type="dxa"/>
            <w:vAlign w:val="bottom"/>
          </w:tcPr>
          <w:p w14:paraId="35FA100F" w14:textId="5C399D92" w:rsidR="00261351" w:rsidRPr="00542334" w:rsidRDefault="00261351" w:rsidP="00182996">
            <w:pPr>
              <w:tabs>
                <w:tab w:val="decimal" w:pos="1506"/>
              </w:tabs>
              <w:ind w:right="-286"/>
              <w:jc w:val="center"/>
              <w:rPr>
                <w:rFonts w:ascii="Angsana New" w:hAnsi="Angsana New"/>
                <w:sz w:val="28"/>
                <w:szCs w:val="28"/>
              </w:rPr>
            </w:pPr>
            <w:r w:rsidRPr="00542334">
              <w:rPr>
                <w:rFonts w:ascii="Angsana New" w:hAnsi="Angsana New"/>
                <w:sz w:val="28"/>
                <w:szCs w:val="28"/>
              </w:rPr>
              <w:t>(720)</w:t>
            </w:r>
          </w:p>
        </w:tc>
        <w:tc>
          <w:tcPr>
            <w:tcW w:w="90" w:type="dxa"/>
          </w:tcPr>
          <w:p w14:paraId="5546F0C8" w14:textId="77777777" w:rsidR="00261351" w:rsidRPr="000F45AC" w:rsidRDefault="00261351" w:rsidP="00261351">
            <w:pPr>
              <w:tabs>
                <w:tab w:val="decimal" w:pos="1506"/>
              </w:tabs>
              <w:jc w:val="center"/>
              <w:rPr>
                <w:rFonts w:ascii="Angsana New" w:hAnsi="Angsana New"/>
                <w:sz w:val="28"/>
                <w:szCs w:val="28"/>
                <w:cs/>
              </w:rPr>
            </w:pPr>
          </w:p>
        </w:tc>
        <w:tc>
          <w:tcPr>
            <w:tcW w:w="1980" w:type="dxa"/>
            <w:vAlign w:val="bottom"/>
          </w:tcPr>
          <w:p w14:paraId="1D9000A0" w14:textId="4C6F4704" w:rsidR="00261351" w:rsidRPr="000F45AC" w:rsidRDefault="00261351" w:rsidP="00182996">
            <w:pPr>
              <w:tabs>
                <w:tab w:val="decimal" w:pos="1284"/>
              </w:tabs>
              <w:ind w:right="-100"/>
              <w:jc w:val="center"/>
              <w:rPr>
                <w:rFonts w:ascii="Angsana New" w:hAnsi="Angsana New"/>
                <w:sz w:val="28"/>
                <w:szCs w:val="28"/>
                <w:cs/>
              </w:rPr>
            </w:pPr>
            <w:r w:rsidRPr="00542334">
              <w:rPr>
                <w:rFonts w:ascii="Angsana New" w:hAnsi="Angsana New"/>
                <w:sz w:val="28"/>
                <w:szCs w:val="28"/>
              </w:rPr>
              <w:t>-</w:t>
            </w:r>
          </w:p>
        </w:tc>
      </w:tr>
      <w:tr w:rsidR="00261351" w:rsidRPr="00542334" w14:paraId="4A915224" w14:textId="77777777" w:rsidTr="00261351">
        <w:trPr>
          <w:trHeight w:val="403"/>
        </w:trPr>
        <w:tc>
          <w:tcPr>
            <w:tcW w:w="4680" w:type="dxa"/>
          </w:tcPr>
          <w:p w14:paraId="2B1B0AF7" w14:textId="222426C1" w:rsidR="00261351" w:rsidRPr="00542334" w:rsidRDefault="00E4303F" w:rsidP="00261351">
            <w:pPr>
              <w:ind w:right="-108"/>
              <w:jc w:val="both"/>
              <w:rPr>
                <w:rFonts w:ascii="Angsana New" w:hAnsi="Angsana New"/>
                <w:sz w:val="28"/>
                <w:szCs w:val="28"/>
              </w:rPr>
            </w:pPr>
            <w:r w:rsidRPr="00542334">
              <w:rPr>
                <w:rFonts w:ascii="Angsana New" w:hAnsi="Angsana New"/>
                <w:sz w:val="28"/>
                <w:szCs w:val="28"/>
              </w:rPr>
              <w:t>Payment of prepaid interest</w:t>
            </w:r>
          </w:p>
        </w:tc>
        <w:tc>
          <w:tcPr>
            <w:tcW w:w="90" w:type="dxa"/>
          </w:tcPr>
          <w:p w14:paraId="47806605" w14:textId="77777777" w:rsidR="00261351" w:rsidRPr="00542334" w:rsidRDefault="00261351" w:rsidP="00261351">
            <w:pPr>
              <w:tabs>
                <w:tab w:val="decimal" w:pos="1506"/>
              </w:tabs>
              <w:jc w:val="center"/>
              <w:rPr>
                <w:rFonts w:ascii="Angsana New" w:hAnsi="Angsana New"/>
                <w:sz w:val="28"/>
                <w:szCs w:val="28"/>
              </w:rPr>
            </w:pPr>
          </w:p>
        </w:tc>
        <w:tc>
          <w:tcPr>
            <w:tcW w:w="1980" w:type="dxa"/>
            <w:vAlign w:val="bottom"/>
          </w:tcPr>
          <w:p w14:paraId="23D6A1D0" w14:textId="295ED437" w:rsidR="00261351" w:rsidRPr="00542334" w:rsidRDefault="00261351" w:rsidP="00182996">
            <w:pPr>
              <w:tabs>
                <w:tab w:val="decimal" w:pos="1506"/>
              </w:tabs>
              <w:ind w:right="-286"/>
              <w:jc w:val="center"/>
              <w:rPr>
                <w:rFonts w:ascii="Angsana New" w:hAnsi="Angsana New"/>
                <w:sz w:val="28"/>
                <w:szCs w:val="28"/>
              </w:rPr>
            </w:pPr>
            <w:r w:rsidRPr="00542334">
              <w:rPr>
                <w:rFonts w:ascii="Angsana New" w:hAnsi="Angsana New"/>
                <w:sz w:val="28"/>
                <w:szCs w:val="28"/>
              </w:rPr>
              <w:t>(6,165)</w:t>
            </w:r>
          </w:p>
        </w:tc>
        <w:tc>
          <w:tcPr>
            <w:tcW w:w="90" w:type="dxa"/>
          </w:tcPr>
          <w:p w14:paraId="7C0A73CA" w14:textId="77777777" w:rsidR="00261351" w:rsidRPr="000F45AC" w:rsidRDefault="00261351" w:rsidP="00261351">
            <w:pPr>
              <w:tabs>
                <w:tab w:val="decimal" w:pos="1506"/>
              </w:tabs>
              <w:jc w:val="center"/>
              <w:rPr>
                <w:rFonts w:ascii="Angsana New" w:hAnsi="Angsana New"/>
                <w:sz w:val="28"/>
                <w:szCs w:val="28"/>
                <w:cs/>
              </w:rPr>
            </w:pPr>
          </w:p>
        </w:tc>
        <w:tc>
          <w:tcPr>
            <w:tcW w:w="1980" w:type="dxa"/>
            <w:vAlign w:val="bottom"/>
          </w:tcPr>
          <w:p w14:paraId="3808F44F" w14:textId="64044ACE" w:rsidR="00261351" w:rsidRPr="000F45AC" w:rsidRDefault="00261351" w:rsidP="00182996">
            <w:pPr>
              <w:tabs>
                <w:tab w:val="decimal" w:pos="1284"/>
              </w:tabs>
              <w:ind w:right="-100"/>
              <w:jc w:val="center"/>
              <w:rPr>
                <w:rFonts w:ascii="Angsana New" w:hAnsi="Angsana New"/>
                <w:sz w:val="28"/>
                <w:szCs w:val="28"/>
                <w:cs/>
              </w:rPr>
            </w:pPr>
            <w:r w:rsidRPr="00542334">
              <w:rPr>
                <w:rFonts w:ascii="Angsana New" w:hAnsi="Angsana New"/>
                <w:sz w:val="28"/>
                <w:szCs w:val="28"/>
              </w:rPr>
              <w:t>-</w:t>
            </w:r>
          </w:p>
        </w:tc>
      </w:tr>
      <w:tr w:rsidR="00261351" w:rsidRPr="00542334" w14:paraId="7CC9FFF2" w14:textId="77777777" w:rsidTr="00261351">
        <w:trPr>
          <w:trHeight w:val="403"/>
        </w:trPr>
        <w:tc>
          <w:tcPr>
            <w:tcW w:w="4680" w:type="dxa"/>
          </w:tcPr>
          <w:p w14:paraId="709EEE52" w14:textId="7B3877B4" w:rsidR="00261351" w:rsidRPr="00542334" w:rsidRDefault="00261351" w:rsidP="00261351">
            <w:pPr>
              <w:ind w:right="-108"/>
              <w:jc w:val="both"/>
              <w:rPr>
                <w:rFonts w:ascii="Angsana New" w:hAnsi="Angsana New"/>
                <w:sz w:val="28"/>
                <w:szCs w:val="28"/>
                <w:cs/>
              </w:rPr>
            </w:pPr>
            <w:r w:rsidRPr="00542334">
              <w:rPr>
                <w:rFonts w:ascii="Angsana New" w:hAnsi="Angsana New"/>
                <w:sz w:val="28"/>
                <w:szCs w:val="28"/>
              </w:rPr>
              <w:t>Repayment</w:t>
            </w:r>
          </w:p>
        </w:tc>
        <w:tc>
          <w:tcPr>
            <w:tcW w:w="90" w:type="dxa"/>
          </w:tcPr>
          <w:p w14:paraId="1C29AB04" w14:textId="77777777" w:rsidR="00261351" w:rsidRPr="000F45AC" w:rsidRDefault="00261351" w:rsidP="00261351">
            <w:pPr>
              <w:tabs>
                <w:tab w:val="decimal" w:pos="1506"/>
              </w:tabs>
              <w:jc w:val="center"/>
              <w:rPr>
                <w:rFonts w:ascii="Angsana New" w:hAnsi="Angsana New"/>
                <w:sz w:val="28"/>
                <w:szCs w:val="28"/>
                <w:cs/>
              </w:rPr>
            </w:pPr>
          </w:p>
        </w:tc>
        <w:tc>
          <w:tcPr>
            <w:tcW w:w="1980" w:type="dxa"/>
            <w:tcBorders>
              <w:bottom w:val="single" w:sz="4" w:space="0" w:color="auto"/>
            </w:tcBorders>
            <w:vAlign w:val="bottom"/>
          </w:tcPr>
          <w:p w14:paraId="0592693C" w14:textId="36000438" w:rsidR="00261351" w:rsidRPr="00542334" w:rsidRDefault="00261351" w:rsidP="00182996">
            <w:pPr>
              <w:tabs>
                <w:tab w:val="decimal" w:pos="1506"/>
              </w:tabs>
              <w:ind w:right="-286"/>
              <w:jc w:val="center"/>
              <w:rPr>
                <w:rFonts w:ascii="Angsana New" w:hAnsi="Angsana New"/>
                <w:sz w:val="28"/>
                <w:szCs w:val="28"/>
                <w:cs/>
              </w:rPr>
            </w:pPr>
            <w:r w:rsidRPr="00542334">
              <w:rPr>
                <w:rFonts w:ascii="Angsana New" w:hAnsi="Angsana New"/>
                <w:sz w:val="28"/>
                <w:szCs w:val="28"/>
              </w:rPr>
              <w:t>(1,657)</w:t>
            </w:r>
          </w:p>
        </w:tc>
        <w:tc>
          <w:tcPr>
            <w:tcW w:w="90" w:type="dxa"/>
          </w:tcPr>
          <w:p w14:paraId="5CDBDFC9" w14:textId="77777777" w:rsidR="00261351" w:rsidRPr="000F45AC" w:rsidRDefault="00261351" w:rsidP="00261351">
            <w:pPr>
              <w:tabs>
                <w:tab w:val="decimal" w:pos="1506"/>
              </w:tabs>
              <w:jc w:val="center"/>
              <w:rPr>
                <w:rFonts w:ascii="Angsana New" w:hAnsi="Angsana New"/>
                <w:sz w:val="28"/>
                <w:szCs w:val="28"/>
                <w:cs/>
              </w:rPr>
            </w:pPr>
          </w:p>
        </w:tc>
        <w:tc>
          <w:tcPr>
            <w:tcW w:w="1980" w:type="dxa"/>
            <w:tcBorders>
              <w:bottom w:val="single" w:sz="4" w:space="0" w:color="auto"/>
            </w:tcBorders>
            <w:vAlign w:val="bottom"/>
          </w:tcPr>
          <w:p w14:paraId="7A251CAD" w14:textId="13B69F53" w:rsidR="00261351" w:rsidRPr="000F45AC" w:rsidRDefault="00261351" w:rsidP="00261351">
            <w:pPr>
              <w:tabs>
                <w:tab w:val="decimal" w:pos="1506"/>
              </w:tabs>
              <w:ind w:right="-286"/>
              <w:jc w:val="center"/>
              <w:rPr>
                <w:rFonts w:ascii="Angsana New" w:hAnsi="Angsana New"/>
                <w:sz w:val="28"/>
                <w:szCs w:val="28"/>
                <w:cs/>
              </w:rPr>
            </w:pPr>
            <w:r w:rsidRPr="00542334">
              <w:rPr>
                <w:rFonts w:ascii="Angsana New" w:hAnsi="Angsana New"/>
                <w:sz w:val="28"/>
                <w:szCs w:val="28"/>
              </w:rPr>
              <w:t>(1,657)</w:t>
            </w:r>
          </w:p>
        </w:tc>
      </w:tr>
      <w:tr w:rsidR="00261351" w:rsidRPr="00542334" w14:paraId="6970BE6B" w14:textId="77777777" w:rsidTr="00261351">
        <w:trPr>
          <w:trHeight w:val="403"/>
        </w:trPr>
        <w:tc>
          <w:tcPr>
            <w:tcW w:w="4680" w:type="dxa"/>
          </w:tcPr>
          <w:p w14:paraId="6C6CE4B7" w14:textId="51F1500F" w:rsidR="00261351" w:rsidRPr="00542334" w:rsidRDefault="00261351" w:rsidP="00261351">
            <w:pPr>
              <w:tabs>
                <w:tab w:val="right" w:pos="8100"/>
              </w:tabs>
              <w:ind w:left="-17" w:right="-108" w:firstLine="17"/>
              <w:rPr>
                <w:rFonts w:ascii="Angsana New" w:hAnsi="Angsana New"/>
                <w:b/>
                <w:bCs/>
                <w:sz w:val="28"/>
                <w:szCs w:val="28"/>
              </w:rPr>
            </w:pPr>
            <w:r w:rsidRPr="00542334">
              <w:rPr>
                <w:rFonts w:ascii="Angsana New" w:hAnsi="Angsana New"/>
                <w:b/>
                <w:bCs/>
                <w:sz w:val="28"/>
                <w:szCs w:val="28"/>
              </w:rPr>
              <w:t xml:space="preserve">Balance as </w:t>
            </w:r>
            <w:proofErr w:type="gramStart"/>
            <w:r w:rsidRPr="00542334">
              <w:rPr>
                <w:rFonts w:ascii="Angsana New" w:hAnsi="Angsana New"/>
                <w:b/>
                <w:bCs/>
                <w:sz w:val="28"/>
                <w:szCs w:val="28"/>
              </w:rPr>
              <w:t>at</w:t>
            </w:r>
            <w:proofErr w:type="gramEnd"/>
            <w:r w:rsidRPr="00542334">
              <w:rPr>
                <w:rFonts w:ascii="Angsana New" w:hAnsi="Angsana New"/>
                <w:b/>
                <w:bCs/>
                <w:sz w:val="28"/>
                <w:szCs w:val="28"/>
              </w:rPr>
              <w:t xml:space="preserve"> June 30, 2025</w:t>
            </w:r>
          </w:p>
        </w:tc>
        <w:tc>
          <w:tcPr>
            <w:tcW w:w="90" w:type="dxa"/>
          </w:tcPr>
          <w:p w14:paraId="288F3FC9" w14:textId="77777777" w:rsidR="00261351" w:rsidRPr="00542334" w:rsidRDefault="00261351" w:rsidP="00261351">
            <w:pPr>
              <w:tabs>
                <w:tab w:val="decimal" w:pos="1506"/>
              </w:tabs>
              <w:jc w:val="center"/>
              <w:rPr>
                <w:rFonts w:ascii="Angsana New" w:hAnsi="Angsana New"/>
                <w:b/>
                <w:bCs/>
                <w:sz w:val="28"/>
                <w:szCs w:val="28"/>
              </w:rPr>
            </w:pPr>
          </w:p>
        </w:tc>
        <w:tc>
          <w:tcPr>
            <w:tcW w:w="1980" w:type="dxa"/>
            <w:tcBorders>
              <w:top w:val="single" w:sz="4" w:space="0" w:color="auto"/>
              <w:bottom w:val="double" w:sz="4" w:space="0" w:color="auto"/>
            </w:tcBorders>
          </w:tcPr>
          <w:p w14:paraId="1A8ECCE0" w14:textId="39AEA1B3" w:rsidR="00261351" w:rsidRPr="00542334" w:rsidRDefault="00261351" w:rsidP="00261351">
            <w:pPr>
              <w:tabs>
                <w:tab w:val="decimal" w:pos="1506"/>
              </w:tabs>
              <w:ind w:right="-196"/>
              <w:jc w:val="center"/>
              <w:rPr>
                <w:rFonts w:ascii="Angsana New" w:hAnsi="Angsana New"/>
                <w:b/>
                <w:bCs/>
                <w:sz w:val="28"/>
                <w:szCs w:val="28"/>
              </w:rPr>
            </w:pPr>
            <w:r w:rsidRPr="00542334">
              <w:rPr>
                <w:rFonts w:ascii="Angsana New" w:hAnsi="Angsana New"/>
                <w:b/>
                <w:bCs/>
                <w:sz w:val="28"/>
                <w:szCs w:val="28"/>
              </w:rPr>
              <w:t>353,294</w:t>
            </w:r>
          </w:p>
        </w:tc>
        <w:tc>
          <w:tcPr>
            <w:tcW w:w="90" w:type="dxa"/>
          </w:tcPr>
          <w:p w14:paraId="73567275" w14:textId="77777777" w:rsidR="00261351" w:rsidRPr="000F45AC" w:rsidRDefault="00261351" w:rsidP="00261351">
            <w:pPr>
              <w:tabs>
                <w:tab w:val="decimal" w:pos="1506"/>
              </w:tabs>
              <w:jc w:val="center"/>
              <w:rPr>
                <w:rFonts w:ascii="Angsana New" w:hAnsi="Angsana New"/>
                <w:b/>
                <w:bCs/>
                <w:sz w:val="28"/>
                <w:szCs w:val="28"/>
                <w:cs/>
              </w:rPr>
            </w:pPr>
          </w:p>
        </w:tc>
        <w:tc>
          <w:tcPr>
            <w:tcW w:w="1980" w:type="dxa"/>
            <w:tcBorders>
              <w:top w:val="single" w:sz="4" w:space="0" w:color="auto"/>
              <w:bottom w:val="double" w:sz="4" w:space="0" w:color="auto"/>
            </w:tcBorders>
          </w:tcPr>
          <w:p w14:paraId="5671DE79" w14:textId="600AE880" w:rsidR="00261351" w:rsidRPr="000F45AC" w:rsidRDefault="00261351" w:rsidP="00261351">
            <w:pPr>
              <w:tabs>
                <w:tab w:val="decimal" w:pos="1506"/>
              </w:tabs>
              <w:ind w:right="-196"/>
              <w:jc w:val="center"/>
              <w:rPr>
                <w:rFonts w:ascii="Angsana New" w:hAnsi="Angsana New"/>
                <w:b/>
                <w:bCs/>
                <w:sz w:val="28"/>
                <w:szCs w:val="28"/>
                <w:cs/>
              </w:rPr>
            </w:pPr>
            <w:r w:rsidRPr="00542334">
              <w:rPr>
                <w:rFonts w:ascii="Angsana New" w:hAnsi="Angsana New"/>
                <w:b/>
                <w:bCs/>
                <w:sz w:val="28"/>
                <w:szCs w:val="28"/>
              </w:rPr>
              <w:t>35,983</w:t>
            </w:r>
          </w:p>
        </w:tc>
      </w:tr>
    </w:tbl>
    <w:bookmarkEnd w:id="1"/>
    <w:p w14:paraId="5E517399" w14:textId="0253A3BE" w:rsidR="00DC1CC9" w:rsidRPr="00542334" w:rsidRDefault="00004385" w:rsidP="004E716D">
      <w:pPr>
        <w:tabs>
          <w:tab w:val="left" w:pos="2160"/>
          <w:tab w:val="right" w:pos="6480"/>
          <w:tab w:val="right" w:pos="8640"/>
        </w:tabs>
        <w:spacing w:before="120" w:after="120"/>
        <w:ind w:left="605"/>
        <w:jc w:val="thaiDistribute"/>
        <w:rPr>
          <w:rFonts w:ascii="Angsana New" w:hAnsi="Angsana New"/>
        </w:rPr>
      </w:pPr>
      <w:r w:rsidRPr="00542334">
        <w:rPr>
          <w:rFonts w:ascii="Angsana New" w:hAnsi="Angsana New"/>
          <w:sz w:val="28"/>
          <w:szCs w:val="28"/>
        </w:rPr>
        <w:t>The loan secured by the mortgage of land and construction</w:t>
      </w:r>
      <w:r w:rsidR="001D3621" w:rsidRPr="00542334">
        <w:rPr>
          <w:rFonts w:ascii="Angsana New" w:hAnsi="Angsana New"/>
          <w:sz w:val="28"/>
          <w:szCs w:val="28"/>
        </w:rPr>
        <w:t xml:space="preserve"> </w:t>
      </w:r>
      <w:r w:rsidRPr="00542334">
        <w:rPr>
          <w:rFonts w:ascii="Angsana New" w:hAnsi="Angsana New"/>
          <w:sz w:val="28"/>
          <w:szCs w:val="28"/>
        </w:rPr>
        <w:t>thereon</w:t>
      </w:r>
      <w:r w:rsidR="002D0EC7" w:rsidRPr="00542334">
        <w:rPr>
          <w:rFonts w:ascii="Angsana New" w:hAnsi="Angsana New"/>
          <w:sz w:val="28"/>
          <w:szCs w:val="28"/>
        </w:rPr>
        <w:t xml:space="preserve"> (Note</w:t>
      </w:r>
      <w:r w:rsidR="00C108DF" w:rsidRPr="00542334">
        <w:rPr>
          <w:rFonts w:ascii="Angsana New" w:hAnsi="Angsana New"/>
          <w:sz w:val="28"/>
          <w:szCs w:val="28"/>
        </w:rPr>
        <w:t>s</w:t>
      </w:r>
      <w:r w:rsidR="002D0EC7" w:rsidRPr="00542334">
        <w:rPr>
          <w:rFonts w:ascii="Angsana New" w:hAnsi="Angsana New"/>
          <w:sz w:val="28"/>
          <w:szCs w:val="28"/>
        </w:rPr>
        <w:t xml:space="preserve"> 5</w:t>
      </w:r>
      <w:r w:rsidR="00C108DF" w:rsidRPr="00542334">
        <w:rPr>
          <w:rFonts w:ascii="Angsana New" w:hAnsi="Angsana New"/>
          <w:sz w:val="28"/>
          <w:szCs w:val="28"/>
        </w:rPr>
        <w:t xml:space="preserve"> and</w:t>
      </w:r>
      <w:r w:rsidR="0068176D" w:rsidRPr="00542334">
        <w:rPr>
          <w:rFonts w:ascii="Angsana New" w:hAnsi="Angsana New"/>
          <w:sz w:val="28"/>
          <w:szCs w:val="28"/>
        </w:rPr>
        <w:t xml:space="preserve"> </w:t>
      </w:r>
      <w:r w:rsidR="002D0EC7" w:rsidRPr="00542334">
        <w:rPr>
          <w:rFonts w:ascii="Angsana New" w:hAnsi="Angsana New"/>
          <w:sz w:val="28"/>
          <w:szCs w:val="28"/>
        </w:rPr>
        <w:t>10)</w:t>
      </w:r>
      <w:r w:rsidRPr="00542334">
        <w:rPr>
          <w:rFonts w:ascii="Angsana New" w:hAnsi="Angsana New"/>
          <w:sz w:val="28"/>
          <w:szCs w:val="28"/>
        </w:rPr>
        <w:t xml:space="preserve">, investments in </w:t>
      </w:r>
      <w:r w:rsidR="00FA40A3" w:rsidRPr="00542334">
        <w:rPr>
          <w:rFonts w:ascii="Angsana New" w:hAnsi="Angsana New"/>
          <w:sz w:val="28"/>
          <w:szCs w:val="28"/>
        </w:rPr>
        <w:t>MFC Industrial Investment Freehold and Leasehold Real Estate Investment Trust</w:t>
      </w:r>
      <w:r w:rsidRPr="00542334">
        <w:rPr>
          <w:rFonts w:ascii="Angsana New" w:hAnsi="Angsana New"/>
          <w:sz w:val="28"/>
          <w:szCs w:val="28"/>
        </w:rPr>
        <w:t xml:space="preserve"> (M-II)</w:t>
      </w:r>
      <w:r w:rsidR="00FA40A3" w:rsidRPr="00542334">
        <w:rPr>
          <w:rFonts w:ascii="Angsana New" w:hAnsi="Angsana New"/>
          <w:sz w:val="28"/>
          <w:szCs w:val="28"/>
        </w:rPr>
        <w:t xml:space="preserve"> (Note 7)</w:t>
      </w:r>
      <w:r w:rsidRPr="00542334">
        <w:rPr>
          <w:rFonts w:ascii="Angsana New" w:hAnsi="Angsana New"/>
          <w:sz w:val="28"/>
          <w:szCs w:val="28"/>
        </w:rPr>
        <w:t xml:space="preserve"> and guaranteed by Company and the Executive Chairman.</w:t>
      </w:r>
      <w:r w:rsidR="00DC1CC9" w:rsidRPr="00542334">
        <w:rPr>
          <w:rFonts w:ascii="Angsana New" w:hAnsi="Angsana New"/>
        </w:rPr>
        <w:t xml:space="preserve"> </w:t>
      </w:r>
    </w:p>
    <w:p w14:paraId="04342DC1" w14:textId="0E3D80E3" w:rsidR="003A3A59" w:rsidRPr="00542334" w:rsidRDefault="00DC1CC9" w:rsidP="009164D1">
      <w:pPr>
        <w:tabs>
          <w:tab w:val="left" w:pos="2160"/>
          <w:tab w:val="right" w:pos="6480"/>
          <w:tab w:val="right" w:pos="8640"/>
        </w:tabs>
        <w:spacing w:before="120" w:after="120"/>
        <w:ind w:left="605"/>
        <w:jc w:val="thaiDistribute"/>
        <w:rPr>
          <w:rFonts w:ascii="Angsana New" w:hAnsi="Angsana New"/>
          <w:sz w:val="28"/>
          <w:szCs w:val="28"/>
        </w:rPr>
      </w:pPr>
      <w:r w:rsidRPr="00542334">
        <w:rPr>
          <w:rFonts w:ascii="Angsana New" w:hAnsi="Angsana New"/>
          <w:sz w:val="28"/>
          <w:szCs w:val="28"/>
        </w:rPr>
        <w:t xml:space="preserve">Long-term </w:t>
      </w:r>
      <w:r w:rsidR="00BC33CB" w:rsidRPr="00542334">
        <w:rPr>
          <w:rFonts w:ascii="Angsana New" w:hAnsi="Angsana New"/>
          <w:sz w:val="28"/>
          <w:szCs w:val="28"/>
        </w:rPr>
        <w:t xml:space="preserve">loans </w:t>
      </w:r>
      <w:r w:rsidR="004F2654" w:rsidRPr="00542334">
        <w:rPr>
          <w:rFonts w:ascii="Angsana New" w:hAnsi="Angsana New"/>
          <w:sz w:val="28"/>
          <w:szCs w:val="28"/>
        </w:rPr>
        <w:t xml:space="preserve">of </w:t>
      </w:r>
      <w:r w:rsidR="00B07DE8" w:rsidRPr="00542334">
        <w:rPr>
          <w:rFonts w:ascii="Angsana New" w:hAnsi="Angsana New"/>
          <w:sz w:val="28"/>
          <w:szCs w:val="28"/>
        </w:rPr>
        <w:t>Baht</w:t>
      </w:r>
      <w:r w:rsidR="003056A6" w:rsidRPr="00542334">
        <w:rPr>
          <w:rFonts w:ascii="Angsana New" w:hAnsi="Angsana New"/>
          <w:sz w:val="28"/>
          <w:szCs w:val="28"/>
        </w:rPr>
        <w:t xml:space="preserve"> </w:t>
      </w:r>
      <w:r w:rsidR="002A310F" w:rsidRPr="00542334">
        <w:rPr>
          <w:rFonts w:ascii="Angsana New" w:hAnsi="Angsana New"/>
          <w:sz w:val="28"/>
          <w:szCs w:val="28"/>
        </w:rPr>
        <w:t>270</w:t>
      </w:r>
      <w:r w:rsidR="00E87486" w:rsidRPr="00542334">
        <w:rPr>
          <w:rFonts w:ascii="Angsana New" w:hAnsi="Angsana New"/>
          <w:sz w:val="28"/>
          <w:szCs w:val="28"/>
        </w:rPr>
        <w:t xml:space="preserve"> million</w:t>
      </w:r>
      <w:r w:rsidR="00A6230F" w:rsidRPr="00542334">
        <w:rPr>
          <w:rFonts w:ascii="Angsana New" w:hAnsi="Angsana New"/>
          <w:sz w:val="28"/>
          <w:szCs w:val="28"/>
        </w:rPr>
        <w:t xml:space="preserve"> </w:t>
      </w:r>
      <w:r w:rsidR="005508F1" w:rsidRPr="00542334">
        <w:rPr>
          <w:rFonts w:ascii="Angsana New" w:hAnsi="Angsana New"/>
          <w:sz w:val="28"/>
          <w:szCs w:val="28"/>
        </w:rPr>
        <w:t>matured</w:t>
      </w:r>
      <w:r w:rsidR="00A6230F" w:rsidRPr="00542334">
        <w:rPr>
          <w:rFonts w:ascii="Angsana New" w:hAnsi="Angsana New"/>
          <w:sz w:val="28"/>
          <w:szCs w:val="28"/>
        </w:rPr>
        <w:t xml:space="preserve"> </w:t>
      </w:r>
      <w:r w:rsidR="008C2C06" w:rsidRPr="00542334">
        <w:rPr>
          <w:rFonts w:ascii="Angsana New" w:hAnsi="Angsana New"/>
          <w:sz w:val="28"/>
          <w:szCs w:val="28"/>
        </w:rPr>
        <w:t>on</w:t>
      </w:r>
      <w:r w:rsidR="00570436" w:rsidRPr="00542334">
        <w:rPr>
          <w:rFonts w:ascii="Angsana New" w:hAnsi="Angsana New"/>
          <w:sz w:val="28"/>
          <w:szCs w:val="28"/>
        </w:rPr>
        <w:t xml:space="preserve"> </w:t>
      </w:r>
      <w:r w:rsidR="00360772" w:rsidRPr="00542334">
        <w:rPr>
          <w:rFonts w:ascii="Angsana New" w:hAnsi="Angsana New"/>
          <w:sz w:val="28"/>
          <w:szCs w:val="28"/>
        </w:rPr>
        <w:t xml:space="preserve">March </w:t>
      </w:r>
      <w:r w:rsidR="005A29E7" w:rsidRPr="00542334">
        <w:rPr>
          <w:rFonts w:ascii="Angsana New" w:hAnsi="Angsana New"/>
          <w:sz w:val="28"/>
          <w:szCs w:val="28"/>
        </w:rPr>
        <w:t>15</w:t>
      </w:r>
      <w:r w:rsidR="00360772" w:rsidRPr="00542334">
        <w:rPr>
          <w:rFonts w:ascii="Angsana New" w:hAnsi="Angsana New"/>
          <w:sz w:val="28"/>
          <w:szCs w:val="28"/>
        </w:rPr>
        <w:t>, 2025</w:t>
      </w:r>
      <w:r w:rsidR="00EE361E" w:rsidRPr="00542334">
        <w:rPr>
          <w:rFonts w:ascii="Angsana New" w:hAnsi="Angsana New"/>
          <w:sz w:val="28"/>
          <w:szCs w:val="28"/>
        </w:rPr>
        <w:t>.</w:t>
      </w:r>
      <w:r w:rsidR="000B3661" w:rsidRPr="00542334">
        <w:rPr>
          <w:rFonts w:ascii="Angsana New" w:hAnsi="Angsana New"/>
          <w:sz w:val="28"/>
          <w:szCs w:val="28"/>
        </w:rPr>
        <w:t xml:space="preserve"> The Company is currently </w:t>
      </w:r>
      <w:r w:rsidR="00A51117" w:rsidRPr="00542334">
        <w:rPr>
          <w:rFonts w:ascii="Angsana New" w:hAnsi="Angsana New"/>
          <w:sz w:val="28"/>
          <w:szCs w:val="28"/>
        </w:rPr>
        <w:t>in</w:t>
      </w:r>
      <w:r w:rsidR="00A6230F" w:rsidRPr="00542334">
        <w:rPr>
          <w:rFonts w:ascii="Angsana New" w:hAnsi="Angsana New"/>
          <w:sz w:val="28"/>
          <w:szCs w:val="28"/>
        </w:rPr>
        <w:t xml:space="preserve"> the </w:t>
      </w:r>
      <w:r w:rsidR="00A51117" w:rsidRPr="00542334">
        <w:rPr>
          <w:rFonts w:ascii="Angsana New" w:hAnsi="Angsana New"/>
          <w:sz w:val="28"/>
          <w:szCs w:val="28"/>
        </w:rPr>
        <w:t>process of applying for an extension of</w:t>
      </w:r>
      <w:r w:rsidR="001400EA" w:rsidRPr="00542334">
        <w:rPr>
          <w:rFonts w:ascii="Angsana New" w:hAnsi="Angsana New"/>
          <w:sz w:val="28"/>
          <w:szCs w:val="28"/>
        </w:rPr>
        <w:t xml:space="preserve"> the maturity date</w:t>
      </w:r>
      <w:r w:rsidR="00BE1198">
        <w:rPr>
          <w:rFonts w:ascii="Angsana New" w:hAnsi="Angsana New"/>
          <w:sz w:val="28"/>
          <w:szCs w:val="28"/>
        </w:rPr>
        <w:t>.</w:t>
      </w:r>
      <w:r w:rsidR="009164D1">
        <w:rPr>
          <w:rFonts w:ascii="Angsana New" w:hAnsi="Angsana New"/>
          <w:sz w:val="28"/>
          <w:szCs w:val="28"/>
        </w:rPr>
        <w:t xml:space="preserve"> </w:t>
      </w:r>
      <w:r w:rsidR="00C8195C">
        <w:rPr>
          <w:rFonts w:ascii="Angsana New" w:hAnsi="Angsana New"/>
          <w:sz w:val="28"/>
          <w:szCs w:val="28"/>
        </w:rPr>
        <w:t>W</w:t>
      </w:r>
      <w:r w:rsidR="0093756B" w:rsidRPr="0093756B">
        <w:rPr>
          <w:rFonts w:ascii="Angsana New" w:hAnsi="Angsana New"/>
          <w:sz w:val="28"/>
          <w:szCs w:val="28"/>
        </w:rPr>
        <w:t xml:space="preserve">hich is under consideration by the financial institution. However, the Group has </w:t>
      </w:r>
      <w:proofErr w:type="spellStart"/>
      <w:r w:rsidR="0093756B" w:rsidRPr="0093756B">
        <w:rPr>
          <w:rFonts w:ascii="Angsana New" w:hAnsi="Angsana New"/>
          <w:sz w:val="28"/>
          <w:szCs w:val="28"/>
        </w:rPr>
        <w:t>recogni</w:t>
      </w:r>
      <w:r w:rsidR="00835829">
        <w:rPr>
          <w:rFonts w:ascii="Angsana New" w:hAnsi="Angsana New"/>
          <w:sz w:val="28"/>
          <w:szCs w:val="28"/>
        </w:rPr>
        <w:t>s</w:t>
      </w:r>
      <w:r w:rsidR="0093756B" w:rsidRPr="0093756B">
        <w:rPr>
          <w:rFonts w:ascii="Angsana New" w:hAnsi="Angsana New"/>
          <w:sz w:val="28"/>
          <w:szCs w:val="28"/>
        </w:rPr>
        <w:t>ed</w:t>
      </w:r>
      <w:proofErr w:type="spellEnd"/>
      <w:r w:rsidR="0093756B" w:rsidRPr="0093756B">
        <w:rPr>
          <w:rFonts w:ascii="Angsana New" w:hAnsi="Angsana New"/>
          <w:sz w:val="28"/>
          <w:szCs w:val="28"/>
        </w:rPr>
        <w:t xml:space="preserve"> </w:t>
      </w:r>
      <w:proofErr w:type="gramStart"/>
      <w:r w:rsidR="00835829">
        <w:rPr>
          <w:rFonts w:ascii="Angsana New" w:hAnsi="Angsana New"/>
          <w:sz w:val="28"/>
          <w:szCs w:val="28"/>
        </w:rPr>
        <w:t>an</w:t>
      </w:r>
      <w:proofErr w:type="gramEnd"/>
      <w:r w:rsidR="0093756B" w:rsidRPr="0093756B">
        <w:rPr>
          <w:rFonts w:ascii="Angsana New" w:hAnsi="Angsana New"/>
          <w:sz w:val="28"/>
          <w:szCs w:val="28"/>
        </w:rPr>
        <w:t xml:space="preserve"> default interest at the rate of</w:t>
      </w:r>
      <w:r w:rsidR="00E20AED">
        <w:rPr>
          <w:rFonts w:ascii="Angsana New" w:hAnsi="Angsana New"/>
          <w:sz w:val="28"/>
          <w:szCs w:val="28"/>
        </w:rPr>
        <w:t xml:space="preserve"> 15% </w:t>
      </w:r>
      <w:r w:rsidR="0093756B" w:rsidRPr="0093756B">
        <w:rPr>
          <w:rFonts w:ascii="Angsana New" w:hAnsi="Angsana New"/>
          <w:sz w:val="28"/>
          <w:szCs w:val="28"/>
        </w:rPr>
        <w:t xml:space="preserve">per annum, which has been recorded as a finance cost in the statement of profit or loss for the six-month period ended June </w:t>
      </w:r>
      <w:r w:rsidR="0093756B" w:rsidRPr="000F45AC">
        <w:rPr>
          <w:rFonts w:ascii="Angsana New" w:hAnsi="Angsana New"/>
          <w:sz w:val="28"/>
          <w:szCs w:val="28"/>
        </w:rPr>
        <w:t>30</w:t>
      </w:r>
      <w:r w:rsidR="0093756B" w:rsidRPr="0093756B">
        <w:rPr>
          <w:rFonts w:ascii="Angsana New" w:hAnsi="Angsana New"/>
          <w:sz w:val="28"/>
          <w:szCs w:val="28"/>
        </w:rPr>
        <w:t xml:space="preserve">, </w:t>
      </w:r>
      <w:r w:rsidR="0093756B" w:rsidRPr="000F45AC">
        <w:rPr>
          <w:rFonts w:ascii="Angsana New" w:hAnsi="Angsana New"/>
          <w:sz w:val="28"/>
          <w:szCs w:val="28"/>
        </w:rPr>
        <w:t>2025</w:t>
      </w:r>
      <w:r w:rsidR="0093756B" w:rsidRPr="0093756B">
        <w:rPr>
          <w:rFonts w:ascii="Angsana New" w:hAnsi="Angsana New"/>
          <w:sz w:val="28"/>
          <w:szCs w:val="28"/>
        </w:rPr>
        <w:t xml:space="preserve">, in the amount of Baht </w:t>
      </w:r>
      <w:r w:rsidR="0093756B" w:rsidRPr="000F45AC">
        <w:rPr>
          <w:rFonts w:ascii="Angsana New" w:hAnsi="Angsana New"/>
          <w:sz w:val="28"/>
          <w:szCs w:val="28"/>
        </w:rPr>
        <w:t xml:space="preserve">11 </w:t>
      </w:r>
      <w:r w:rsidR="0093756B" w:rsidRPr="0093756B">
        <w:rPr>
          <w:rFonts w:ascii="Angsana New" w:hAnsi="Angsana New"/>
          <w:sz w:val="28"/>
          <w:szCs w:val="28"/>
        </w:rPr>
        <w:t>million.</w:t>
      </w:r>
    </w:p>
    <w:p w14:paraId="15E4EC0A" w14:textId="48AEB1EE" w:rsidR="00925AF7" w:rsidRDefault="00004385" w:rsidP="00F77C0E">
      <w:pPr>
        <w:tabs>
          <w:tab w:val="left" w:pos="2160"/>
          <w:tab w:val="right" w:pos="6480"/>
          <w:tab w:val="right" w:pos="8640"/>
        </w:tabs>
        <w:spacing w:before="120" w:after="120"/>
        <w:ind w:left="605"/>
        <w:jc w:val="thaiDistribute"/>
        <w:rPr>
          <w:rFonts w:ascii="Angsana New" w:hAnsi="Angsana New"/>
          <w:sz w:val="28"/>
          <w:szCs w:val="28"/>
        </w:rPr>
      </w:pPr>
      <w:r w:rsidRPr="00542334">
        <w:rPr>
          <w:rFonts w:ascii="Angsana New" w:hAnsi="Angsana New"/>
          <w:sz w:val="28"/>
          <w:szCs w:val="28"/>
        </w:rPr>
        <w:t>The loan agreements contain several covenants which, among other things, require the Group to maintain</w:t>
      </w:r>
      <w:r w:rsidR="00F45CF4" w:rsidRPr="00542334">
        <w:rPr>
          <w:rFonts w:ascii="Angsana New" w:hAnsi="Angsana New"/>
          <w:sz w:val="28"/>
          <w:szCs w:val="28"/>
        </w:rPr>
        <w:t xml:space="preserve"> </w:t>
      </w:r>
      <w:r w:rsidR="005000CF" w:rsidRPr="00542334">
        <w:rPr>
          <w:rFonts w:ascii="Angsana New" w:hAnsi="Angsana New"/>
          <w:sz w:val="28"/>
          <w:szCs w:val="28"/>
        </w:rPr>
        <w:t>a</w:t>
      </w:r>
      <w:r w:rsidR="00CD4415" w:rsidRPr="00542334">
        <w:rPr>
          <w:rFonts w:ascii="Angsana New" w:hAnsi="Angsana New"/>
          <w:sz w:val="28"/>
          <w:szCs w:val="28"/>
        </w:rPr>
        <w:t>ccor</w:t>
      </w:r>
      <w:r w:rsidR="00C0396B" w:rsidRPr="00542334">
        <w:rPr>
          <w:rFonts w:ascii="Angsana New" w:hAnsi="Angsana New"/>
          <w:sz w:val="28"/>
          <w:szCs w:val="28"/>
        </w:rPr>
        <w:t>ding to the</w:t>
      </w:r>
      <w:r w:rsidR="005F54FD" w:rsidRPr="00542334">
        <w:rPr>
          <w:rFonts w:ascii="Angsana New" w:hAnsi="Angsana New"/>
          <w:sz w:val="28"/>
          <w:szCs w:val="28"/>
        </w:rPr>
        <w:t xml:space="preserve"> </w:t>
      </w:r>
      <w:proofErr w:type="gramStart"/>
      <w:r w:rsidR="000F250D" w:rsidRPr="00542334">
        <w:rPr>
          <w:rFonts w:ascii="Angsana New" w:hAnsi="Angsana New"/>
          <w:sz w:val="28"/>
          <w:szCs w:val="28"/>
        </w:rPr>
        <w:t>term</w:t>
      </w:r>
      <w:proofErr w:type="gramEnd"/>
      <w:r w:rsidR="000F250D" w:rsidRPr="00542334">
        <w:rPr>
          <w:rFonts w:ascii="Angsana New" w:hAnsi="Angsana New"/>
          <w:sz w:val="28"/>
          <w:szCs w:val="28"/>
        </w:rPr>
        <w:t xml:space="preserve"> in the </w:t>
      </w:r>
      <w:r w:rsidR="00DC1F69" w:rsidRPr="00542334">
        <w:rPr>
          <w:rFonts w:ascii="Angsana New" w:hAnsi="Angsana New"/>
          <w:sz w:val="28"/>
          <w:szCs w:val="28"/>
        </w:rPr>
        <w:t>agreement</w:t>
      </w:r>
      <w:r w:rsidRPr="00542334">
        <w:rPr>
          <w:rFonts w:ascii="Angsana New" w:hAnsi="Angsana New"/>
          <w:sz w:val="28"/>
          <w:szCs w:val="28"/>
        </w:rPr>
        <w:t>.</w:t>
      </w:r>
    </w:p>
    <w:p w14:paraId="7CAAC41D" w14:textId="34BE26D4" w:rsidR="006217DB" w:rsidRDefault="006217DB" w:rsidP="00F77C0E">
      <w:pPr>
        <w:tabs>
          <w:tab w:val="left" w:pos="2160"/>
          <w:tab w:val="right" w:pos="6480"/>
          <w:tab w:val="right" w:pos="8640"/>
        </w:tabs>
        <w:spacing w:before="120" w:after="120"/>
        <w:ind w:left="605"/>
        <w:jc w:val="thaiDistribute"/>
        <w:rPr>
          <w:rFonts w:ascii="Angsana New" w:hAnsi="Angsana New"/>
          <w:sz w:val="28"/>
          <w:szCs w:val="28"/>
        </w:rPr>
      </w:pPr>
    </w:p>
    <w:p w14:paraId="3DE08E5D" w14:textId="77777777" w:rsidR="00B4519C" w:rsidRDefault="00B4519C" w:rsidP="00F77C0E">
      <w:pPr>
        <w:tabs>
          <w:tab w:val="left" w:pos="2160"/>
          <w:tab w:val="right" w:pos="6480"/>
          <w:tab w:val="right" w:pos="8640"/>
        </w:tabs>
        <w:spacing w:before="120" w:after="120"/>
        <w:ind w:left="605"/>
        <w:jc w:val="thaiDistribute"/>
        <w:rPr>
          <w:rFonts w:ascii="Angsana New" w:hAnsi="Angsana New"/>
          <w:sz w:val="28"/>
          <w:szCs w:val="28"/>
        </w:rPr>
      </w:pPr>
    </w:p>
    <w:p w14:paraId="3B51AC06" w14:textId="77777777" w:rsidR="006217DB" w:rsidRDefault="006217DB" w:rsidP="00F77C0E">
      <w:pPr>
        <w:tabs>
          <w:tab w:val="left" w:pos="2160"/>
          <w:tab w:val="right" w:pos="6480"/>
          <w:tab w:val="right" w:pos="8640"/>
        </w:tabs>
        <w:spacing w:before="120" w:after="120"/>
        <w:ind w:left="605"/>
        <w:jc w:val="thaiDistribute"/>
        <w:rPr>
          <w:rFonts w:ascii="Angsana New" w:hAnsi="Angsana New"/>
          <w:sz w:val="28"/>
          <w:szCs w:val="28"/>
        </w:rPr>
      </w:pPr>
    </w:p>
    <w:p w14:paraId="4C2B9907" w14:textId="13BE608C" w:rsidR="00DC7F39" w:rsidRPr="00542334" w:rsidRDefault="00F77C0E" w:rsidP="00F77C0E">
      <w:pPr>
        <w:pStyle w:val="ListParagraph"/>
        <w:numPr>
          <w:ilvl w:val="0"/>
          <w:numId w:val="13"/>
        </w:numPr>
        <w:spacing w:before="240" w:after="120"/>
        <w:ind w:left="605" w:hanging="605"/>
        <w:contextualSpacing w:val="0"/>
        <w:jc w:val="thaiDistribute"/>
        <w:rPr>
          <w:rFonts w:ascii="Angsana New" w:hAnsi="Angsana New"/>
          <w:b/>
          <w:bCs/>
          <w:sz w:val="28"/>
          <w:szCs w:val="28"/>
        </w:rPr>
      </w:pPr>
      <w:r w:rsidRPr="00542334">
        <w:rPr>
          <w:rFonts w:ascii="Angsana New" w:hAnsi="Angsana New"/>
          <w:b/>
          <w:bCs/>
          <w:sz w:val="28"/>
          <w:szCs w:val="28"/>
        </w:rPr>
        <w:lastRenderedPageBreak/>
        <w:t>SHARE CAPITAL</w:t>
      </w:r>
    </w:p>
    <w:p w14:paraId="24D9EEB4" w14:textId="3614B11E" w:rsidR="005C4F5E" w:rsidRPr="00542334" w:rsidRDefault="005C4F5E" w:rsidP="005C4F5E">
      <w:pPr>
        <w:spacing w:before="120" w:after="120"/>
        <w:ind w:left="605"/>
        <w:jc w:val="thaiDistribute"/>
        <w:rPr>
          <w:rFonts w:ascii="Angsana New" w:hAnsi="Angsana New"/>
          <w:b/>
          <w:bCs/>
          <w:i/>
          <w:iCs/>
          <w:sz w:val="28"/>
          <w:szCs w:val="28"/>
        </w:rPr>
      </w:pPr>
      <w:r w:rsidRPr="00542334">
        <w:rPr>
          <w:rFonts w:ascii="Angsana New" w:hAnsi="Angsana New"/>
          <w:b/>
          <w:bCs/>
          <w:i/>
          <w:iCs/>
          <w:sz w:val="28"/>
          <w:szCs w:val="28"/>
        </w:rPr>
        <w:t>2025</w:t>
      </w:r>
    </w:p>
    <w:p w14:paraId="34CC7089" w14:textId="49BB5CAB" w:rsidR="00C4132E" w:rsidRPr="00542334" w:rsidRDefault="00C4132E" w:rsidP="00C4132E">
      <w:pPr>
        <w:spacing w:before="120" w:after="120"/>
        <w:ind w:left="605"/>
        <w:jc w:val="thaiDistribute"/>
        <w:rPr>
          <w:rFonts w:ascii="Angsana New" w:hAnsi="Angsana New"/>
          <w:sz w:val="28"/>
          <w:szCs w:val="28"/>
        </w:rPr>
      </w:pPr>
      <w:r w:rsidRPr="00542334">
        <w:rPr>
          <w:rFonts w:ascii="Angsana New" w:hAnsi="Angsana New"/>
          <w:sz w:val="28"/>
          <w:szCs w:val="28"/>
        </w:rPr>
        <w:t xml:space="preserve">On January </w:t>
      </w:r>
      <w:r w:rsidR="00024A40" w:rsidRPr="00542334">
        <w:rPr>
          <w:rFonts w:ascii="Angsana New" w:hAnsi="Angsana New"/>
          <w:sz w:val="28"/>
          <w:szCs w:val="28"/>
        </w:rPr>
        <w:t xml:space="preserve">28, </w:t>
      </w:r>
      <w:r w:rsidRPr="00542334">
        <w:rPr>
          <w:rFonts w:ascii="Angsana New" w:hAnsi="Angsana New"/>
          <w:sz w:val="28"/>
          <w:szCs w:val="28"/>
        </w:rPr>
        <w:t>2025, the meeting of Extraordinary General Meeting of Shareholders No. 1/2025 passed a resolution on the following significant transactions:</w:t>
      </w:r>
    </w:p>
    <w:p w14:paraId="126F3091" w14:textId="77777777" w:rsidR="00C4132E" w:rsidRPr="00542334" w:rsidRDefault="00C4132E" w:rsidP="00C4132E">
      <w:pPr>
        <w:pStyle w:val="ListParagraph"/>
        <w:numPr>
          <w:ilvl w:val="0"/>
          <w:numId w:val="15"/>
        </w:numPr>
        <w:spacing w:before="120" w:after="120"/>
        <w:contextualSpacing w:val="0"/>
        <w:jc w:val="thaiDistribute"/>
        <w:rPr>
          <w:rFonts w:ascii="Angsana New" w:hAnsi="Angsana New"/>
          <w:sz w:val="28"/>
          <w:szCs w:val="28"/>
        </w:rPr>
      </w:pPr>
      <w:r w:rsidRPr="00542334">
        <w:rPr>
          <w:rFonts w:ascii="Angsana New" w:hAnsi="Angsana New"/>
          <w:sz w:val="28"/>
          <w:szCs w:val="28"/>
        </w:rPr>
        <w:t>Approved the decrease of the Company's registered capital from the original registered capital of Baht 4,943,571,556 to the registered capital of Baht 3,802,747,351 by canceling ordinary shares of 1,140,824,205 shares at a par value of Baht 1.00 per share.</w:t>
      </w:r>
    </w:p>
    <w:p w14:paraId="1BC081EF" w14:textId="7A77810F" w:rsidR="00C4132E" w:rsidRPr="00542334" w:rsidRDefault="00C4132E" w:rsidP="00281EA1">
      <w:pPr>
        <w:pStyle w:val="ListParagraph"/>
        <w:spacing w:before="120" w:after="120"/>
        <w:ind w:left="965"/>
        <w:contextualSpacing w:val="0"/>
        <w:jc w:val="thaiDistribute"/>
        <w:rPr>
          <w:rFonts w:ascii="Angsana New" w:hAnsi="Angsana New"/>
          <w:sz w:val="28"/>
          <w:szCs w:val="28"/>
        </w:rPr>
      </w:pPr>
      <w:r w:rsidRPr="00542334">
        <w:rPr>
          <w:rFonts w:ascii="Angsana New" w:hAnsi="Angsana New"/>
          <w:sz w:val="28"/>
          <w:szCs w:val="28"/>
        </w:rPr>
        <w:t xml:space="preserve">The Company has already registered </w:t>
      </w:r>
      <w:proofErr w:type="gramStart"/>
      <w:r w:rsidRPr="00542334">
        <w:rPr>
          <w:rFonts w:ascii="Angsana New" w:hAnsi="Angsana New"/>
          <w:sz w:val="28"/>
          <w:szCs w:val="28"/>
        </w:rPr>
        <w:t>the</w:t>
      </w:r>
      <w:proofErr w:type="gramEnd"/>
      <w:r w:rsidRPr="00542334">
        <w:rPr>
          <w:rFonts w:ascii="Angsana New" w:hAnsi="Angsana New"/>
          <w:sz w:val="28"/>
          <w:szCs w:val="28"/>
        </w:rPr>
        <w:t xml:space="preserve"> decrease with the Ministry of Commerce on January </w:t>
      </w:r>
      <w:r w:rsidR="00024A40" w:rsidRPr="00542334">
        <w:rPr>
          <w:rFonts w:ascii="Angsana New" w:hAnsi="Angsana New"/>
          <w:sz w:val="28"/>
          <w:szCs w:val="28"/>
        </w:rPr>
        <w:t xml:space="preserve">29, </w:t>
      </w:r>
      <w:r w:rsidRPr="00542334">
        <w:rPr>
          <w:rFonts w:ascii="Angsana New" w:hAnsi="Angsana New"/>
          <w:sz w:val="28"/>
          <w:szCs w:val="28"/>
        </w:rPr>
        <w:t>2025.</w:t>
      </w:r>
    </w:p>
    <w:p w14:paraId="43455F5A" w14:textId="38D4A4BA" w:rsidR="00C4132E" w:rsidRPr="00542334" w:rsidRDefault="00C4132E" w:rsidP="00C4132E">
      <w:pPr>
        <w:pStyle w:val="ListParagraph"/>
        <w:numPr>
          <w:ilvl w:val="0"/>
          <w:numId w:val="15"/>
        </w:numPr>
        <w:spacing w:before="120" w:after="120"/>
        <w:contextualSpacing w:val="0"/>
        <w:jc w:val="thaiDistribute"/>
        <w:rPr>
          <w:rFonts w:ascii="Angsana New" w:hAnsi="Angsana New"/>
          <w:sz w:val="28"/>
          <w:szCs w:val="28"/>
        </w:rPr>
      </w:pPr>
      <w:r w:rsidRPr="00542334">
        <w:rPr>
          <w:rFonts w:ascii="Angsana New" w:hAnsi="Angsana New"/>
          <w:sz w:val="28"/>
          <w:szCs w:val="28"/>
        </w:rPr>
        <w:t xml:space="preserve">Approved the issuance and </w:t>
      </w:r>
      <w:proofErr w:type="gramStart"/>
      <w:r w:rsidRPr="00542334">
        <w:rPr>
          <w:rFonts w:ascii="Angsana New" w:hAnsi="Angsana New"/>
          <w:sz w:val="28"/>
          <w:szCs w:val="28"/>
        </w:rPr>
        <w:t>offering</w:t>
      </w:r>
      <w:proofErr w:type="gramEnd"/>
      <w:r w:rsidRPr="00542334">
        <w:rPr>
          <w:rFonts w:ascii="Angsana New" w:hAnsi="Angsana New"/>
          <w:sz w:val="28"/>
          <w:szCs w:val="28"/>
        </w:rPr>
        <w:t xml:space="preserve"> of up to 200,000 units of convertible debentures, with an offering price of Baht 1,000 per unit, for a total offering amount not exceeding Baht 200,000,000. These debentures will be offered to existing shareholders through a Rights Offering to repay intercompany loans or to use as working capital for the Company. The conversion price of the convertible debentures shall not be less than 90% of the market price, calculated based on the weighted average price of the Company's shares listed on the Stock Exchange of Thailand over the last 15 consecutive business days ("Floating Conversion Price") prior to the predetermined pricing date when the </w:t>
      </w:r>
      <w:proofErr w:type="spellStart"/>
      <w:r w:rsidRPr="00542334">
        <w:rPr>
          <w:rFonts w:ascii="Angsana New" w:hAnsi="Angsana New"/>
          <w:sz w:val="28"/>
          <w:szCs w:val="28"/>
        </w:rPr>
        <w:t>debentureholders</w:t>
      </w:r>
      <w:proofErr w:type="spellEnd"/>
      <w:r w:rsidRPr="00542334">
        <w:rPr>
          <w:rFonts w:ascii="Angsana New" w:hAnsi="Angsana New"/>
          <w:sz w:val="28"/>
          <w:szCs w:val="28"/>
        </w:rPr>
        <w:t xml:space="preserve"> exercise their conversion rights. Additionally, the conversion price must not be less than Baht 2 per share.</w:t>
      </w:r>
    </w:p>
    <w:p w14:paraId="5767DC02" w14:textId="7E230F0C" w:rsidR="00C4132E" w:rsidRPr="00542334" w:rsidRDefault="00C4132E" w:rsidP="005023A6">
      <w:pPr>
        <w:pStyle w:val="ListParagraph"/>
        <w:numPr>
          <w:ilvl w:val="0"/>
          <w:numId w:val="15"/>
        </w:numPr>
        <w:spacing w:before="120" w:after="120"/>
        <w:contextualSpacing w:val="0"/>
        <w:jc w:val="thaiDistribute"/>
        <w:rPr>
          <w:rFonts w:ascii="Angsana New" w:hAnsi="Angsana New"/>
          <w:sz w:val="28"/>
          <w:szCs w:val="28"/>
        </w:rPr>
      </w:pPr>
      <w:r w:rsidRPr="00542334">
        <w:rPr>
          <w:rFonts w:ascii="Angsana New" w:hAnsi="Angsana New"/>
          <w:sz w:val="28"/>
          <w:szCs w:val="28"/>
        </w:rPr>
        <w:t xml:space="preserve">Approved the issuance and offering of warrants to purchase ordinary shares of the Company (JCK-W7), totaling up to 1,800,000,000 units, or equivalent to 47.33% of the Company's paid-up capital as of date of the Board of Director’s Meeting No. 13/2024, held on December </w:t>
      </w:r>
      <w:r w:rsidR="005D596C">
        <w:rPr>
          <w:rFonts w:ascii="Angsana New" w:hAnsi="Angsana New"/>
          <w:sz w:val="28"/>
          <w:szCs w:val="28"/>
        </w:rPr>
        <w:t xml:space="preserve">20, </w:t>
      </w:r>
      <w:r w:rsidRPr="00542334">
        <w:rPr>
          <w:rFonts w:ascii="Angsana New" w:hAnsi="Angsana New"/>
          <w:sz w:val="28"/>
          <w:szCs w:val="28"/>
        </w:rPr>
        <w:t>2024. These warrants will be offered to existing shareholders who have subscribed to and been allocated convertible debentures issued to existing shareholders in proportion to their shareholding (Rights Offering), at no cost (Baht 0). The ratio is set at 1 convertible debenture unit for every 9,000 units of JCK-W7 warrants. The warrant period is 5 years from the date of issuance, with an exercise ratio of 1 warrant unit per 1 ordinary share and an exercise price of Baht 0.20 per share (subject to exercise price adjustment).</w:t>
      </w:r>
    </w:p>
    <w:p w14:paraId="1873CBEF" w14:textId="77777777" w:rsidR="00657FD4" w:rsidRPr="00542334" w:rsidRDefault="00C4132E" w:rsidP="00657FD4">
      <w:pPr>
        <w:pStyle w:val="ListParagraph"/>
        <w:numPr>
          <w:ilvl w:val="0"/>
          <w:numId w:val="15"/>
        </w:numPr>
        <w:spacing w:before="120" w:after="120"/>
        <w:contextualSpacing w:val="0"/>
        <w:jc w:val="thaiDistribute"/>
        <w:rPr>
          <w:rFonts w:ascii="Angsana New" w:hAnsi="Angsana New"/>
          <w:sz w:val="28"/>
          <w:szCs w:val="28"/>
        </w:rPr>
      </w:pPr>
      <w:r w:rsidRPr="00542334">
        <w:rPr>
          <w:rFonts w:ascii="Angsana New" w:hAnsi="Angsana New"/>
          <w:sz w:val="28"/>
          <w:szCs w:val="28"/>
        </w:rPr>
        <w:t>Approved an increase in the Company’s registered capital from the existing share capital of Baht 3,802,747,351 to the new registered capital of Baht 5,702,747,351, through issuance of 1,900,000,000 ordinary shares with a par value of Baht 1.00 per share of which will be offered on issuance and offering of the convertible debentures into 100,000,000 ordinary shares and issuance and offering of the warrants No.7 (JCK-W7) into 1,800,000,000 ordinary shares.</w:t>
      </w:r>
    </w:p>
    <w:p w14:paraId="534324D5" w14:textId="1556C2F4" w:rsidR="00C4132E" w:rsidRPr="00542334" w:rsidRDefault="00C4132E" w:rsidP="00657FD4">
      <w:pPr>
        <w:pStyle w:val="ListParagraph"/>
        <w:spacing w:before="120" w:after="120"/>
        <w:ind w:left="965"/>
        <w:contextualSpacing w:val="0"/>
        <w:jc w:val="thaiDistribute"/>
        <w:rPr>
          <w:rFonts w:ascii="Angsana New" w:hAnsi="Angsana New"/>
          <w:sz w:val="28"/>
          <w:szCs w:val="28"/>
        </w:rPr>
      </w:pPr>
      <w:r w:rsidRPr="00542334">
        <w:rPr>
          <w:rFonts w:ascii="Angsana New" w:hAnsi="Angsana New"/>
          <w:sz w:val="28"/>
          <w:szCs w:val="28"/>
        </w:rPr>
        <w:t xml:space="preserve">The Company has already registered the increase with the Ministry of Commerce on January </w:t>
      </w:r>
      <w:r w:rsidR="00DC0766" w:rsidRPr="00542334">
        <w:rPr>
          <w:rFonts w:ascii="Angsana New" w:hAnsi="Angsana New"/>
          <w:sz w:val="28"/>
          <w:szCs w:val="28"/>
        </w:rPr>
        <w:t xml:space="preserve">30, </w:t>
      </w:r>
      <w:r w:rsidRPr="00542334">
        <w:rPr>
          <w:rFonts w:ascii="Angsana New" w:hAnsi="Angsana New"/>
          <w:sz w:val="28"/>
          <w:szCs w:val="28"/>
        </w:rPr>
        <w:t>2025.</w:t>
      </w:r>
    </w:p>
    <w:p w14:paraId="7C6E3FE1" w14:textId="2927F458" w:rsidR="005C4F5E" w:rsidRPr="00542334" w:rsidRDefault="00C4132E" w:rsidP="00657FD4">
      <w:pPr>
        <w:pStyle w:val="ListParagraph"/>
        <w:numPr>
          <w:ilvl w:val="0"/>
          <w:numId w:val="15"/>
        </w:numPr>
        <w:spacing w:before="120" w:after="120"/>
        <w:contextualSpacing w:val="0"/>
        <w:jc w:val="thaiDistribute"/>
        <w:rPr>
          <w:rFonts w:ascii="Angsana New" w:hAnsi="Angsana New"/>
          <w:sz w:val="28"/>
          <w:szCs w:val="28"/>
        </w:rPr>
      </w:pPr>
      <w:r w:rsidRPr="00542334">
        <w:rPr>
          <w:rFonts w:ascii="Angsana New" w:hAnsi="Angsana New"/>
          <w:sz w:val="28"/>
          <w:szCs w:val="28"/>
        </w:rPr>
        <w:t>Approved the allocation of newly issued ordinary shares in the amount not exceeding 100,000,000 shares with a par value of Baht 1.00 per share to support the issuance and offering of convertible debentures and approved the allocation of the newly issued ordinary shares not greater than 1,800,000,000 shares with a par value of Baht 1.00 per share to be reserved and sold for the warrants No.7 (JCK-W7) of the new ordinary shares.</w:t>
      </w:r>
    </w:p>
    <w:p w14:paraId="42188D89" w14:textId="4BB83BF4" w:rsidR="00A56434" w:rsidRDefault="00A56434" w:rsidP="00A11BD7">
      <w:pPr>
        <w:pStyle w:val="ListParagraph"/>
        <w:spacing w:before="120" w:after="120"/>
        <w:ind w:left="540"/>
        <w:jc w:val="thaiDistribute"/>
        <w:rPr>
          <w:rFonts w:ascii="Angsana New" w:hAnsi="Angsana New"/>
          <w:sz w:val="28"/>
          <w:szCs w:val="28"/>
        </w:rPr>
      </w:pPr>
      <w:r w:rsidRPr="00542334">
        <w:rPr>
          <w:rFonts w:ascii="Angsana New" w:hAnsi="Angsana New"/>
          <w:sz w:val="28"/>
          <w:szCs w:val="28"/>
        </w:rPr>
        <w:lastRenderedPageBreak/>
        <w:t xml:space="preserve">On February 28, 2025, the Board of Directors’ Meeting No. 3/2025 of the Company, which was authorized </w:t>
      </w:r>
      <w:r w:rsidR="00F841AA" w:rsidRPr="00542334">
        <w:rPr>
          <w:rFonts w:ascii="Angsana New" w:hAnsi="Angsana New"/>
          <w:sz w:val="28"/>
          <w:szCs w:val="28"/>
        </w:rPr>
        <w:br/>
      </w:r>
      <w:r w:rsidRPr="00542334">
        <w:rPr>
          <w:rFonts w:ascii="Angsana New" w:hAnsi="Angsana New"/>
          <w:sz w:val="28"/>
          <w:szCs w:val="28"/>
        </w:rPr>
        <w:t>by the Extraordinary General Meeting of Shareholders No. 1/2025, resolved to approve the postponement of the subscription date for the Company’s convertible debentures. The new subscription period has not yet been determined due to the economic slowdown, which affects the decision-making process regarding the subscription of convertible debentures, and to allow investors additional time to consider and study relevant information. The Company will complete the offering of the newly issued convertible debentures and the underlying shares within 12 months from the date of the Extraordinary General Meeting of Shareholders No. 1/2025.</w:t>
      </w:r>
    </w:p>
    <w:p w14:paraId="2C34B2FA" w14:textId="1D08A72E" w:rsidR="00657FD4" w:rsidRPr="00542334" w:rsidRDefault="00657FD4" w:rsidP="00657FD4">
      <w:pPr>
        <w:spacing w:before="120" w:after="120"/>
        <w:ind w:left="605"/>
        <w:jc w:val="thaiDistribute"/>
        <w:rPr>
          <w:rFonts w:ascii="Angsana New" w:hAnsi="Angsana New"/>
          <w:b/>
          <w:bCs/>
          <w:i/>
          <w:iCs/>
          <w:sz w:val="28"/>
          <w:szCs w:val="28"/>
        </w:rPr>
      </w:pPr>
      <w:r w:rsidRPr="00542334">
        <w:rPr>
          <w:rFonts w:ascii="Angsana New" w:hAnsi="Angsana New"/>
          <w:b/>
          <w:bCs/>
          <w:i/>
          <w:iCs/>
          <w:sz w:val="28"/>
          <w:szCs w:val="28"/>
        </w:rPr>
        <w:t>2024</w:t>
      </w:r>
    </w:p>
    <w:p w14:paraId="154C4DF5" w14:textId="32DDB313" w:rsidR="00672E27" w:rsidRPr="00542334" w:rsidRDefault="00672E27" w:rsidP="00672E27">
      <w:pPr>
        <w:spacing w:before="120" w:after="120"/>
        <w:ind w:left="605"/>
        <w:jc w:val="thaiDistribute"/>
        <w:rPr>
          <w:rFonts w:ascii="Angsana New" w:hAnsi="Angsana New"/>
          <w:sz w:val="28"/>
          <w:szCs w:val="28"/>
        </w:rPr>
      </w:pPr>
      <w:r w:rsidRPr="00542334">
        <w:rPr>
          <w:rFonts w:ascii="Angsana New" w:hAnsi="Angsana New"/>
          <w:sz w:val="28"/>
          <w:szCs w:val="28"/>
        </w:rPr>
        <w:t>On April</w:t>
      </w:r>
      <w:r w:rsidR="00024A40" w:rsidRPr="00542334">
        <w:rPr>
          <w:rFonts w:ascii="Angsana New" w:hAnsi="Angsana New"/>
          <w:sz w:val="28"/>
          <w:szCs w:val="28"/>
        </w:rPr>
        <w:t xml:space="preserve"> 30,</w:t>
      </w:r>
      <w:r w:rsidRPr="00542334">
        <w:rPr>
          <w:rFonts w:ascii="Angsana New" w:hAnsi="Angsana New"/>
          <w:sz w:val="28"/>
          <w:szCs w:val="28"/>
        </w:rPr>
        <w:t xml:space="preserve"> 2024, the Annual General Meeting of Shareholders of the Company for the year 2024 passed a resolution on the following significant transactions:</w:t>
      </w:r>
    </w:p>
    <w:p w14:paraId="2B57631B" w14:textId="6A230875" w:rsidR="00672E27" w:rsidRPr="00542334" w:rsidRDefault="00672E27" w:rsidP="00672E27">
      <w:pPr>
        <w:pStyle w:val="ListParagraph"/>
        <w:numPr>
          <w:ilvl w:val="0"/>
          <w:numId w:val="15"/>
        </w:numPr>
        <w:spacing w:before="120" w:after="120"/>
        <w:contextualSpacing w:val="0"/>
        <w:jc w:val="thaiDistribute"/>
        <w:rPr>
          <w:rFonts w:ascii="Angsana New" w:hAnsi="Angsana New"/>
          <w:sz w:val="28"/>
          <w:szCs w:val="28"/>
        </w:rPr>
      </w:pPr>
      <w:r w:rsidRPr="00542334">
        <w:rPr>
          <w:rFonts w:ascii="Angsana New" w:hAnsi="Angsana New"/>
          <w:sz w:val="28"/>
          <w:szCs w:val="28"/>
        </w:rPr>
        <w:t>To decrease its registered capital from Baht 7,971,416,322 to Baht 3,802,747,351 by canceling 4,168,668,971 ordinary shares remaining unsold or not yet sold at a par value of Baht 1.00 per share.</w:t>
      </w:r>
    </w:p>
    <w:p w14:paraId="5281D800" w14:textId="547A49EE" w:rsidR="00672E27" w:rsidRPr="00542334" w:rsidRDefault="00672E27" w:rsidP="00A17B9E">
      <w:pPr>
        <w:pStyle w:val="ListParagraph"/>
        <w:numPr>
          <w:ilvl w:val="0"/>
          <w:numId w:val="15"/>
        </w:numPr>
        <w:spacing w:before="120" w:after="120"/>
        <w:contextualSpacing w:val="0"/>
        <w:jc w:val="thaiDistribute"/>
        <w:rPr>
          <w:rFonts w:ascii="Angsana New" w:hAnsi="Angsana New"/>
          <w:sz w:val="28"/>
          <w:szCs w:val="28"/>
        </w:rPr>
      </w:pPr>
      <w:r w:rsidRPr="00542334">
        <w:rPr>
          <w:rFonts w:ascii="Angsana New" w:hAnsi="Angsana New"/>
          <w:sz w:val="28"/>
          <w:szCs w:val="28"/>
        </w:rPr>
        <w:t xml:space="preserve">To increase its registered capital from Baht 3,802,747,351 to Baht 4,943,571,556 by issuing 1,140,824,205 new ordinary shares at a par value of Baht 1.00 per share to support the issuance and offering of capital increase shares under General Mandate not exceeding 1,140,824,205 shares. </w:t>
      </w:r>
    </w:p>
    <w:p w14:paraId="1F43AACF" w14:textId="77777777" w:rsidR="001C64E8" w:rsidRPr="00542334" w:rsidRDefault="00672E27" w:rsidP="001C64E8">
      <w:pPr>
        <w:pStyle w:val="ListParagraph"/>
        <w:numPr>
          <w:ilvl w:val="0"/>
          <w:numId w:val="15"/>
        </w:numPr>
        <w:spacing w:before="120" w:after="120"/>
        <w:contextualSpacing w:val="0"/>
        <w:jc w:val="thaiDistribute"/>
        <w:rPr>
          <w:rFonts w:ascii="Angsana New" w:hAnsi="Angsana New"/>
          <w:sz w:val="28"/>
          <w:szCs w:val="28"/>
        </w:rPr>
      </w:pPr>
      <w:r w:rsidRPr="00542334">
        <w:rPr>
          <w:rFonts w:ascii="Angsana New" w:hAnsi="Angsana New"/>
          <w:sz w:val="28"/>
          <w:szCs w:val="28"/>
        </w:rPr>
        <w:t xml:space="preserve">Approved the allocation of newly issued ordinary shares in the amount not exceeding 1,140,824,205 shares with a par value of Baht 1.00 per share to support the issuance and offering of capital increase shares under General Mandate as follows: </w:t>
      </w:r>
    </w:p>
    <w:p w14:paraId="267DB3FE" w14:textId="66FB909B" w:rsidR="00672E27" w:rsidRPr="00542334" w:rsidRDefault="00672E27" w:rsidP="001C64E8">
      <w:pPr>
        <w:pStyle w:val="ListParagraph"/>
        <w:numPr>
          <w:ilvl w:val="0"/>
          <w:numId w:val="16"/>
        </w:numPr>
        <w:spacing w:before="120" w:after="120"/>
        <w:contextualSpacing w:val="0"/>
        <w:jc w:val="thaiDistribute"/>
        <w:rPr>
          <w:rFonts w:ascii="Angsana New" w:hAnsi="Angsana New"/>
          <w:sz w:val="28"/>
          <w:szCs w:val="28"/>
        </w:rPr>
      </w:pPr>
      <w:r w:rsidRPr="00542334">
        <w:rPr>
          <w:rFonts w:ascii="Angsana New" w:hAnsi="Angsana New"/>
          <w:sz w:val="28"/>
          <w:szCs w:val="28"/>
        </w:rPr>
        <w:t>The number of newly issued ordinary shares not greater than 760,549,470 shares to be offered in a single tranche or multiple tranches for offering from time to time to existing shareholders (Rights Offering).</w:t>
      </w:r>
    </w:p>
    <w:p w14:paraId="3F6ECE45" w14:textId="0C9275D0" w:rsidR="00672E27" w:rsidRPr="00542334" w:rsidRDefault="00672E27" w:rsidP="001C64E8">
      <w:pPr>
        <w:pStyle w:val="ListParagraph"/>
        <w:numPr>
          <w:ilvl w:val="0"/>
          <w:numId w:val="16"/>
        </w:numPr>
        <w:spacing w:before="120" w:after="120"/>
        <w:contextualSpacing w:val="0"/>
        <w:jc w:val="thaiDistribute"/>
        <w:rPr>
          <w:rFonts w:ascii="Angsana New" w:hAnsi="Angsana New"/>
          <w:sz w:val="28"/>
          <w:szCs w:val="28"/>
        </w:rPr>
      </w:pPr>
      <w:r w:rsidRPr="00542334">
        <w:rPr>
          <w:rFonts w:ascii="Angsana New" w:hAnsi="Angsana New"/>
          <w:sz w:val="28"/>
          <w:szCs w:val="28"/>
        </w:rPr>
        <w:t>The number of newly issued ordinary shares not greater than 380,274,735 shares to be offered in a single tranche or multiple tranches for offering from time to time to investors on a private placement basis.</w:t>
      </w:r>
    </w:p>
    <w:p w14:paraId="1E1E26DE" w14:textId="0EEE8E4A" w:rsidR="00F25AA7" w:rsidRPr="001E7A70" w:rsidRDefault="00672E27" w:rsidP="001E7A70">
      <w:pPr>
        <w:pStyle w:val="ListParagraph"/>
        <w:spacing w:before="120" w:after="120"/>
        <w:ind w:left="965"/>
        <w:contextualSpacing w:val="0"/>
        <w:jc w:val="thaiDistribute"/>
        <w:rPr>
          <w:rFonts w:ascii="Angsana New" w:hAnsi="Angsana New"/>
          <w:sz w:val="28"/>
          <w:szCs w:val="28"/>
        </w:rPr>
        <w:sectPr w:rsidR="00F25AA7" w:rsidRPr="001E7A70" w:rsidSect="00050937">
          <w:pgSz w:w="11909" w:h="16834" w:code="9"/>
          <w:pgMar w:top="1296" w:right="1080" w:bottom="1080" w:left="1339" w:header="720" w:footer="720" w:gutter="0"/>
          <w:pgNumType w:start="30"/>
          <w:cols w:space="720"/>
          <w:titlePg/>
          <w:docGrid w:linePitch="360"/>
        </w:sectPr>
      </w:pPr>
      <w:r w:rsidRPr="00542334">
        <w:rPr>
          <w:rFonts w:ascii="Angsana New" w:hAnsi="Angsana New"/>
          <w:sz w:val="28"/>
          <w:szCs w:val="28"/>
        </w:rPr>
        <w:t xml:space="preserve">The Company registered </w:t>
      </w:r>
      <w:proofErr w:type="gramStart"/>
      <w:r w:rsidRPr="00542334">
        <w:rPr>
          <w:rFonts w:ascii="Angsana New" w:hAnsi="Angsana New"/>
          <w:sz w:val="28"/>
          <w:szCs w:val="28"/>
        </w:rPr>
        <w:t>the</w:t>
      </w:r>
      <w:proofErr w:type="gramEnd"/>
      <w:r w:rsidRPr="00542334">
        <w:rPr>
          <w:rFonts w:ascii="Angsana New" w:hAnsi="Angsana New"/>
          <w:sz w:val="28"/>
          <w:szCs w:val="28"/>
        </w:rPr>
        <w:t xml:space="preserve"> increase in its share capital with the Ministry of Commerce on May</w:t>
      </w:r>
      <w:r w:rsidR="00024A40" w:rsidRPr="00542334">
        <w:rPr>
          <w:rFonts w:ascii="Angsana New" w:hAnsi="Angsana New"/>
          <w:sz w:val="28"/>
          <w:szCs w:val="28"/>
        </w:rPr>
        <w:t xml:space="preserve"> 15,</w:t>
      </w:r>
      <w:r w:rsidRPr="00542334">
        <w:rPr>
          <w:rFonts w:ascii="Angsana New" w:hAnsi="Angsana New"/>
          <w:sz w:val="28"/>
          <w:szCs w:val="28"/>
        </w:rPr>
        <w:t xml:space="preserve"> 2024</w:t>
      </w:r>
      <w:r w:rsidR="00024A40" w:rsidRPr="00542334">
        <w:rPr>
          <w:rFonts w:ascii="Angsana New" w:hAnsi="Angsana New"/>
          <w:sz w:val="28"/>
          <w:szCs w:val="28"/>
        </w:rPr>
        <w:t>.</w:t>
      </w:r>
    </w:p>
    <w:p w14:paraId="05C5CCCC" w14:textId="178FC541" w:rsidR="00AE0276" w:rsidRPr="00542334" w:rsidRDefault="00EC26FA" w:rsidP="00EC26FA">
      <w:pPr>
        <w:pStyle w:val="ListParagraph"/>
        <w:numPr>
          <w:ilvl w:val="0"/>
          <w:numId w:val="13"/>
        </w:numPr>
        <w:spacing w:before="240" w:after="120"/>
        <w:ind w:left="605" w:hanging="605"/>
        <w:contextualSpacing w:val="0"/>
        <w:jc w:val="thaiDistribute"/>
        <w:rPr>
          <w:rFonts w:ascii="Angsana New" w:hAnsi="Angsana New"/>
          <w:b/>
          <w:bCs/>
          <w:spacing w:val="-4"/>
          <w:sz w:val="28"/>
          <w:szCs w:val="28"/>
        </w:rPr>
      </w:pPr>
      <w:r w:rsidRPr="00542334">
        <w:rPr>
          <w:rFonts w:ascii="Angsana New" w:hAnsi="Angsana New"/>
          <w:b/>
          <w:bCs/>
          <w:spacing w:val="-4"/>
          <w:sz w:val="28"/>
          <w:szCs w:val="28"/>
        </w:rPr>
        <w:lastRenderedPageBreak/>
        <w:t>SEGMENT INFORMATION</w:t>
      </w:r>
    </w:p>
    <w:p w14:paraId="104E5FCA" w14:textId="247E41CB" w:rsidR="001348A3" w:rsidRPr="00542334" w:rsidRDefault="001348A3" w:rsidP="00EC26FA">
      <w:pPr>
        <w:pStyle w:val="ListParagraph"/>
        <w:spacing w:before="120" w:after="120"/>
        <w:ind w:left="605"/>
        <w:contextualSpacing w:val="0"/>
        <w:jc w:val="thaiDistribute"/>
        <w:rPr>
          <w:rFonts w:ascii="Angsana New" w:hAnsi="Angsana New"/>
          <w:spacing w:val="-4"/>
          <w:sz w:val="28"/>
          <w:szCs w:val="28"/>
        </w:rPr>
      </w:pPr>
      <w:r w:rsidRPr="00542334">
        <w:rPr>
          <w:rFonts w:ascii="Angsana New" w:hAnsi="Angsana New"/>
          <w:sz w:val="28"/>
          <w:szCs w:val="28"/>
        </w:rPr>
        <w:t xml:space="preserve">The </w:t>
      </w:r>
      <w:r w:rsidR="00BD3CC7" w:rsidRPr="00542334">
        <w:rPr>
          <w:rFonts w:ascii="Angsana New" w:hAnsi="Angsana New"/>
          <w:sz w:val="28"/>
          <w:szCs w:val="28"/>
        </w:rPr>
        <w:t>Group</w:t>
      </w:r>
      <w:r w:rsidR="003C6AC1" w:rsidRPr="00542334">
        <w:rPr>
          <w:rFonts w:ascii="Angsana New" w:hAnsi="Angsana New"/>
          <w:sz w:val="28"/>
          <w:szCs w:val="28"/>
        </w:rPr>
        <w:t xml:space="preserve"> is</w:t>
      </w:r>
      <w:r w:rsidRPr="00542334">
        <w:rPr>
          <w:rFonts w:ascii="Angsana New" w:hAnsi="Angsana New"/>
          <w:sz w:val="28"/>
          <w:szCs w:val="28"/>
        </w:rPr>
        <w:t xml:space="preserve"> </w:t>
      </w:r>
      <w:proofErr w:type="spellStart"/>
      <w:r w:rsidR="0047111B" w:rsidRPr="00542334">
        <w:rPr>
          <w:rFonts w:ascii="Angsana New" w:hAnsi="Angsana New"/>
          <w:sz w:val="28"/>
          <w:szCs w:val="28"/>
        </w:rPr>
        <w:t>organised</w:t>
      </w:r>
      <w:proofErr w:type="spellEnd"/>
      <w:r w:rsidRPr="00542334">
        <w:rPr>
          <w:rFonts w:ascii="Angsana New" w:hAnsi="Angsana New"/>
          <w:sz w:val="28"/>
          <w:szCs w:val="28"/>
        </w:rPr>
        <w:t xml:space="preserve"> into business units based on</w:t>
      </w:r>
      <w:r w:rsidR="00975F7D" w:rsidRPr="00542334">
        <w:rPr>
          <w:rFonts w:ascii="Angsana New" w:hAnsi="Angsana New"/>
          <w:sz w:val="28"/>
          <w:szCs w:val="28"/>
        </w:rPr>
        <w:t xml:space="preserve"> their</w:t>
      </w:r>
      <w:r w:rsidRPr="00542334">
        <w:rPr>
          <w:rFonts w:ascii="Angsana New" w:hAnsi="Angsana New"/>
          <w:sz w:val="28"/>
          <w:szCs w:val="28"/>
        </w:rPr>
        <w:t xml:space="preserve"> products and services.</w:t>
      </w:r>
      <w:r w:rsidR="00CE49C1" w:rsidRPr="00542334">
        <w:rPr>
          <w:rFonts w:ascii="Angsana New" w:hAnsi="Angsana New"/>
          <w:sz w:val="28"/>
          <w:szCs w:val="28"/>
        </w:rPr>
        <w:t xml:space="preserve"> </w:t>
      </w:r>
      <w:r w:rsidRPr="00542334">
        <w:rPr>
          <w:rFonts w:ascii="Angsana New" w:hAnsi="Angsana New"/>
          <w:sz w:val="28"/>
          <w:szCs w:val="28"/>
        </w:rPr>
        <w:t xml:space="preserve">During the current period, the </w:t>
      </w:r>
      <w:r w:rsidR="00BD3CC7" w:rsidRPr="00542334">
        <w:rPr>
          <w:rFonts w:ascii="Angsana New" w:hAnsi="Angsana New"/>
          <w:sz w:val="28"/>
          <w:szCs w:val="28"/>
        </w:rPr>
        <w:t xml:space="preserve">Group </w:t>
      </w:r>
      <w:r w:rsidRPr="00542334">
        <w:rPr>
          <w:rFonts w:ascii="Angsana New" w:hAnsi="Angsana New"/>
          <w:sz w:val="28"/>
          <w:szCs w:val="28"/>
        </w:rPr>
        <w:t>ha</w:t>
      </w:r>
      <w:r w:rsidR="003C6AC1" w:rsidRPr="00542334">
        <w:rPr>
          <w:rFonts w:ascii="Angsana New" w:hAnsi="Angsana New"/>
          <w:sz w:val="28"/>
          <w:szCs w:val="28"/>
        </w:rPr>
        <w:t>s</w:t>
      </w:r>
      <w:r w:rsidRPr="00542334">
        <w:rPr>
          <w:rFonts w:ascii="Angsana New" w:hAnsi="Angsana New"/>
          <w:sz w:val="28"/>
          <w:szCs w:val="28"/>
        </w:rPr>
        <w:t xml:space="preserve"> not changed the </w:t>
      </w:r>
      <w:proofErr w:type="spellStart"/>
      <w:r w:rsidR="00FA53D9" w:rsidRPr="00542334">
        <w:rPr>
          <w:rFonts w:ascii="Angsana New" w:hAnsi="Angsana New"/>
          <w:sz w:val="28"/>
          <w:szCs w:val="28"/>
        </w:rPr>
        <w:t>organisation</w:t>
      </w:r>
      <w:proofErr w:type="spellEnd"/>
      <w:r w:rsidRPr="00542334">
        <w:rPr>
          <w:rFonts w:ascii="Angsana New" w:hAnsi="Angsana New"/>
          <w:sz w:val="28"/>
          <w:szCs w:val="28"/>
        </w:rPr>
        <w:t xml:space="preserve"> of their reportable segments</w:t>
      </w:r>
      <w:r w:rsidR="00276F7A" w:rsidRPr="00542334">
        <w:rPr>
          <w:rFonts w:ascii="Angsana New" w:hAnsi="Angsana New"/>
          <w:spacing w:val="-4"/>
          <w:sz w:val="28"/>
          <w:szCs w:val="28"/>
        </w:rPr>
        <w:t xml:space="preserve"> </w:t>
      </w:r>
      <w:r w:rsidR="00276F7A" w:rsidRPr="00542334">
        <w:rPr>
          <w:rFonts w:ascii="Angsana New" w:hAnsi="Angsana New"/>
          <w:sz w:val="28"/>
          <w:szCs w:val="28"/>
        </w:rPr>
        <w:t>from the annual financial statements</w:t>
      </w:r>
      <w:r w:rsidR="00F20A2D" w:rsidRPr="00542334">
        <w:rPr>
          <w:rFonts w:ascii="Angsana New" w:hAnsi="Angsana New"/>
          <w:sz w:val="28"/>
          <w:szCs w:val="28"/>
        </w:rPr>
        <w:t xml:space="preserve"> 2024</w:t>
      </w:r>
      <w:r w:rsidR="001F0D1F">
        <w:rPr>
          <w:rFonts w:ascii="Angsana New" w:hAnsi="Angsana New"/>
          <w:sz w:val="28"/>
          <w:szCs w:val="28"/>
        </w:rPr>
        <w:t>,</w:t>
      </w:r>
      <w:r w:rsidR="00876DB9">
        <w:rPr>
          <w:rFonts w:ascii="Angsana New" w:hAnsi="Angsana New"/>
          <w:sz w:val="28"/>
          <w:szCs w:val="28"/>
        </w:rPr>
        <w:t xml:space="preserve"> </w:t>
      </w:r>
      <w:r w:rsidR="00E6282B">
        <w:rPr>
          <w:rFonts w:ascii="Angsana New" w:hAnsi="Angsana New"/>
          <w:sz w:val="28"/>
          <w:szCs w:val="28"/>
        </w:rPr>
        <w:t>e</w:t>
      </w:r>
      <w:r w:rsidR="00876DB9">
        <w:rPr>
          <w:rFonts w:ascii="Angsana New" w:hAnsi="Angsana New"/>
          <w:sz w:val="28"/>
          <w:szCs w:val="28"/>
        </w:rPr>
        <w:t xml:space="preserve">xcept </w:t>
      </w:r>
      <w:r w:rsidR="009F5673">
        <w:rPr>
          <w:rFonts w:ascii="Angsana New" w:hAnsi="Angsana New"/>
          <w:sz w:val="28"/>
          <w:szCs w:val="28"/>
        </w:rPr>
        <w:t xml:space="preserve">for the hotel </w:t>
      </w:r>
      <w:r w:rsidR="00835829">
        <w:rPr>
          <w:rFonts w:ascii="Angsana New" w:hAnsi="Angsana New"/>
          <w:sz w:val="28"/>
          <w:szCs w:val="28"/>
        </w:rPr>
        <w:t xml:space="preserve">operation </w:t>
      </w:r>
      <w:r w:rsidR="009F5673">
        <w:rPr>
          <w:rFonts w:ascii="Angsana New" w:hAnsi="Angsana New"/>
          <w:sz w:val="28"/>
          <w:szCs w:val="28"/>
        </w:rPr>
        <w:t>segment</w:t>
      </w:r>
      <w:r w:rsidR="00556BA3">
        <w:rPr>
          <w:rFonts w:ascii="Angsana New" w:hAnsi="Angsana New"/>
          <w:sz w:val="28"/>
          <w:szCs w:val="28"/>
        </w:rPr>
        <w:t>.</w:t>
      </w:r>
    </w:p>
    <w:p w14:paraId="17D316BB" w14:textId="0DA3FEE6" w:rsidR="00054AB9" w:rsidRPr="00542334" w:rsidRDefault="00AE0276" w:rsidP="00EC26FA">
      <w:pPr>
        <w:pStyle w:val="ListParagraph"/>
        <w:spacing w:before="120" w:after="120"/>
        <w:ind w:left="605"/>
        <w:contextualSpacing w:val="0"/>
        <w:jc w:val="thaiDistribute"/>
        <w:rPr>
          <w:rFonts w:ascii="Angsana New" w:hAnsi="Angsana New"/>
          <w:spacing w:val="-4"/>
          <w:sz w:val="28"/>
          <w:szCs w:val="28"/>
        </w:rPr>
      </w:pPr>
      <w:r w:rsidRPr="00542334">
        <w:rPr>
          <w:rFonts w:ascii="Angsana New" w:hAnsi="Angsana New"/>
          <w:spacing w:val="-4"/>
          <w:sz w:val="28"/>
          <w:szCs w:val="28"/>
        </w:rPr>
        <w:t xml:space="preserve">The following table presents revenue and profit </w:t>
      </w:r>
      <w:r w:rsidR="008764AD" w:rsidRPr="00542334">
        <w:rPr>
          <w:rFonts w:ascii="Angsana New" w:hAnsi="Angsana New"/>
          <w:spacing w:val="-4"/>
          <w:sz w:val="28"/>
          <w:szCs w:val="28"/>
        </w:rPr>
        <w:t xml:space="preserve">(loss) </w:t>
      </w:r>
      <w:r w:rsidRPr="00542334">
        <w:rPr>
          <w:rFonts w:ascii="Angsana New" w:hAnsi="Angsana New"/>
          <w:spacing w:val="-4"/>
          <w:sz w:val="28"/>
          <w:szCs w:val="28"/>
        </w:rPr>
        <w:t xml:space="preserve">information regarding the </w:t>
      </w:r>
      <w:r w:rsidR="003C6AC1" w:rsidRPr="00542334">
        <w:rPr>
          <w:rFonts w:ascii="Angsana New" w:hAnsi="Angsana New"/>
          <w:spacing w:val="-4"/>
          <w:sz w:val="28"/>
          <w:szCs w:val="28"/>
        </w:rPr>
        <w:t>Group’s</w:t>
      </w:r>
      <w:r w:rsidRPr="00542334">
        <w:rPr>
          <w:rFonts w:ascii="Angsana New" w:hAnsi="Angsana New"/>
          <w:spacing w:val="-4"/>
          <w:sz w:val="28"/>
          <w:szCs w:val="28"/>
        </w:rPr>
        <w:t xml:space="preserve"> operating segm</w:t>
      </w:r>
      <w:r w:rsidR="00353545" w:rsidRPr="00542334">
        <w:rPr>
          <w:rFonts w:ascii="Angsana New" w:hAnsi="Angsana New"/>
          <w:spacing w:val="-4"/>
          <w:sz w:val="28"/>
          <w:szCs w:val="28"/>
        </w:rPr>
        <w:t xml:space="preserve">ents for the </w:t>
      </w:r>
      <w:r w:rsidR="00D569FC" w:rsidRPr="00542334">
        <w:rPr>
          <w:rFonts w:ascii="Angsana New" w:hAnsi="Angsana New"/>
          <w:spacing w:val="-4"/>
          <w:sz w:val="28"/>
          <w:szCs w:val="28"/>
        </w:rPr>
        <w:t>three-month</w:t>
      </w:r>
      <w:r w:rsidR="001A5385" w:rsidRPr="00542334">
        <w:rPr>
          <w:rFonts w:ascii="Angsana New" w:hAnsi="Angsana New"/>
          <w:spacing w:val="-4"/>
          <w:sz w:val="28"/>
          <w:szCs w:val="28"/>
        </w:rPr>
        <w:t xml:space="preserve"> and six-month</w:t>
      </w:r>
      <w:r w:rsidR="007B7824" w:rsidRPr="00542334">
        <w:rPr>
          <w:rFonts w:ascii="Angsana New" w:hAnsi="Angsana New"/>
          <w:spacing w:val="-4"/>
          <w:sz w:val="28"/>
          <w:szCs w:val="28"/>
        </w:rPr>
        <w:t xml:space="preserve"> </w:t>
      </w:r>
      <w:r w:rsidR="003A260D" w:rsidRPr="00542334">
        <w:rPr>
          <w:rFonts w:ascii="Angsana New" w:hAnsi="Angsana New"/>
          <w:spacing w:val="-4"/>
          <w:sz w:val="28"/>
          <w:szCs w:val="28"/>
        </w:rPr>
        <w:t xml:space="preserve">periods </w:t>
      </w:r>
      <w:r w:rsidR="00E96483" w:rsidRPr="00542334">
        <w:rPr>
          <w:rFonts w:ascii="Angsana New" w:hAnsi="Angsana New"/>
          <w:spacing w:val="-4"/>
          <w:sz w:val="28"/>
          <w:szCs w:val="28"/>
        </w:rPr>
        <w:t>ended</w:t>
      </w:r>
      <w:r w:rsidR="008E7094" w:rsidRPr="00542334">
        <w:rPr>
          <w:rFonts w:ascii="Angsana New" w:hAnsi="Angsana New"/>
          <w:spacing w:val="-4"/>
          <w:sz w:val="28"/>
          <w:szCs w:val="28"/>
        </w:rPr>
        <w:t xml:space="preserve"> </w:t>
      </w:r>
      <w:r w:rsidR="001A5385" w:rsidRPr="00542334">
        <w:rPr>
          <w:rFonts w:ascii="Angsana New" w:hAnsi="Angsana New"/>
          <w:spacing w:val="-4"/>
          <w:sz w:val="28"/>
          <w:szCs w:val="28"/>
        </w:rPr>
        <w:t>June 30</w:t>
      </w:r>
      <w:r w:rsidR="00F20A2D" w:rsidRPr="00542334">
        <w:rPr>
          <w:rFonts w:ascii="Angsana New" w:hAnsi="Angsana New"/>
          <w:spacing w:val="-4"/>
          <w:sz w:val="28"/>
          <w:szCs w:val="28"/>
        </w:rPr>
        <w:t>,</w:t>
      </w:r>
      <w:r w:rsidR="002A59D5" w:rsidRPr="00542334">
        <w:rPr>
          <w:rFonts w:ascii="Angsana New" w:hAnsi="Angsana New"/>
          <w:spacing w:val="-4"/>
          <w:sz w:val="28"/>
          <w:szCs w:val="28"/>
        </w:rPr>
        <w:t xml:space="preserve"> </w:t>
      </w:r>
      <w:proofErr w:type="gramStart"/>
      <w:r w:rsidR="002A59D5" w:rsidRPr="00542334">
        <w:rPr>
          <w:rFonts w:ascii="Angsana New" w:hAnsi="Angsana New"/>
          <w:spacing w:val="-4"/>
          <w:sz w:val="28"/>
          <w:szCs w:val="28"/>
        </w:rPr>
        <w:t>202</w:t>
      </w:r>
      <w:r w:rsidR="005E5597" w:rsidRPr="00542334">
        <w:rPr>
          <w:rFonts w:ascii="Angsana New" w:hAnsi="Angsana New"/>
          <w:spacing w:val="-4"/>
          <w:sz w:val="28"/>
          <w:szCs w:val="28"/>
        </w:rPr>
        <w:t>5</w:t>
      </w:r>
      <w:proofErr w:type="gramEnd"/>
      <w:r w:rsidR="00A02405" w:rsidRPr="00542334">
        <w:rPr>
          <w:rFonts w:ascii="Angsana New" w:hAnsi="Angsana New"/>
          <w:spacing w:val="-4"/>
          <w:sz w:val="28"/>
          <w:szCs w:val="28"/>
        </w:rPr>
        <w:t xml:space="preserve"> </w:t>
      </w:r>
      <w:r w:rsidR="00446469" w:rsidRPr="00542334">
        <w:rPr>
          <w:rFonts w:ascii="Angsana New" w:hAnsi="Angsana New"/>
          <w:spacing w:val="-4"/>
          <w:sz w:val="28"/>
          <w:szCs w:val="28"/>
        </w:rPr>
        <w:t xml:space="preserve">and </w:t>
      </w:r>
      <w:r w:rsidR="003252B7" w:rsidRPr="00542334">
        <w:rPr>
          <w:rFonts w:ascii="Angsana New" w:hAnsi="Angsana New"/>
          <w:spacing w:val="-4"/>
          <w:sz w:val="28"/>
          <w:szCs w:val="28"/>
        </w:rPr>
        <w:t>202</w:t>
      </w:r>
      <w:r w:rsidR="005E5597" w:rsidRPr="00542334">
        <w:rPr>
          <w:rFonts w:ascii="Angsana New" w:hAnsi="Angsana New"/>
          <w:spacing w:val="-4"/>
          <w:sz w:val="28"/>
          <w:szCs w:val="28"/>
        </w:rPr>
        <w:t>4</w:t>
      </w:r>
      <w:r w:rsidRPr="00542334">
        <w:rPr>
          <w:rFonts w:ascii="Angsana New" w:hAnsi="Angsana New"/>
          <w:spacing w:val="-4"/>
          <w:sz w:val="28"/>
          <w:szCs w:val="28"/>
        </w:rPr>
        <w:t xml:space="preserve"> which is provided to the </w:t>
      </w:r>
      <w:r w:rsidR="002143EA" w:rsidRPr="00542334">
        <w:rPr>
          <w:rFonts w:ascii="Angsana New" w:hAnsi="Angsana New"/>
          <w:spacing w:val="-4"/>
          <w:sz w:val="28"/>
          <w:szCs w:val="28"/>
        </w:rPr>
        <w:t>Executive C</w:t>
      </w:r>
      <w:r w:rsidR="00731605" w:rsidRPr="00542334">
        <w:rPr>
          <w:rFonts w:ascii="Angsana New" w:hAnsi="Angsana New"/>
          <w:spacing w:val="-4"/>
          <w:sz w:val="28"/>
          <w:szCs w:val="28"/>
        </w:rPr>
        <w:t xml:space="preserve">hairman </w:t>
      </w:r>
      <w:r w:rsidRPr="00542334">
        <w:rPr>
          <w:rFonts w:ascii="Angsana New" w:hAnsi="Angsana New"/>
          <w:spacing w:val="-4"/>
          <w:sz w:val="28"/>
          <w:szCs w:val="28"/>
        </w:rPr>
        <w:t xml:space="preserve">of the </w:t>
      </w:r>
      <w:r w:rsidR="003C6AC1" w:rsidRPr="00542334">
        <w:rPr>
          <w:rFonts w:ascii="Angsana New" w:hAnsi="Angsana New"/>
          <w:spacing w:val="-4"/>
          <w:sz w:val="28"/>
          <w:szCs w:val="28"/>
        </w:rPr>
        <w:t>G</w:t>
      </w:r>
      <w:r w:rsidRPr="00542334">
        <w:rPr>
          <w:rFonts w:ascii="Angsana New" w:hAnsi="Angsana New"/>
          <w:spacing w:val="-4"/>
          <w:sz w:val="28"/>
          <w:szCs w:val="28"/>
        </w:rPr>
        <w:t xml:space="preserve">roup, who is the chief operating decision maker of the </w:t>
      </w:r>
      <w:r w:rsidR="00BD3CC7" w:rsidRPr="00542334">
        <w:rPr>
          <w:rFonts w:ascii="Angsana New" w:hAnsi="Angsana New"/>
          <w:spacing w:val="-4"/>
          <w:sz w:val="28"/>
          <w:szCs w:val="28"/>
        </w:rPr>
        <w:t>Group</w:t>
      </w:r>
      <w:r w:rsidRPr="00542334">
        <w:rPr>
          <w:rFonts w:ascii="Angsana New" w:hAnsi="Angsana New"/>
          <w:spacing w:val="-4"/>
          <w:sz w:val="28"/>
          <w:szCs w:val="28"/>
        </w:rPr>
        <w:t>.</w:t>
      </w:r>
      <w:r w:rsidR="004F65F9" w:rsidRPr="00542334">
        <w:rPr>
          <w:rFonts w:ascii="Angsana New" w:hAnsi="Angsana New"/>
          <w:spacing w:val="-4"/>
          <w:sz w:val="28"/>
          <w:szCs w:val="28"/>
        </w:rPr>
        <w:t xml:space="preserve"> </w:t>
      </w:r>
    </w:p>
    <w:tbl>
      <w:tblPr>
        <w:tblStyle w:val="TableGrid"/>
        <w:tblpPr w:leftFromText="180" w:rightFromText="180" w:vertAnchor="text" w:tblpX="567" w:tblpY="1"/>
        <w:tblOverlap w:val="never"/>
        <w:tblW w:w="141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4" w:type="dxa"/>
          <w:right w:w="14" w:type="dxa"/>
        </w:tblCellMar>
        <w:tblLook w:val="04A0" w:firstRow="1" w:lastRow="0" w:firstColumn="1" w:lastColumn="0" w:noHBand="0" w:noVBand="1"/>
      </w:tblPr>
      <w:tblGrid>
        <w:gridCol w:w="2070"/>
        <w:gridCol w:w="49"/>
        <w:gridCol w:w="761"/>
        <w:gridCol w:w="48"/>
        <w:gridCol w:w="762"/>
        <w:gridCol w:w="90"/>
        <w:gridCol w:w="810"/>
        <w:gridCol w:w="90"/>
        <w:gridCol w:w="720"/>
        <w:gridCol w:w="90"/>
        <w:gridCol w:w="720"/>
        <w:gridCol w:w="90"/>
        <w:gridCol w:w="720"/>
        <w:gridCol w:w="90"/>
        <w:gridCol w:w="810"/>
        <w:gridCol w:w="90"/>
        <w:gridCol w:w="969"/>
        <w:gridCol w:w="58"/>
        <w:gridCol w:w="799"/>
        <w:gridCol w:w="58"/>
        <w:gridCol w:w="801"/>
        <w:gridCol w:w="58"/>
        <w:gridCol w:w="799"/>
        <w:gridCol w:w="76"/>
        <w:gridCol w:w="801"/>
        <w:gridCol w:w="48"/>
        <w:gridCol w:w="785"/>
        <w:gridCol w:w="80"/>
        <w:gridCol w:w="833"/>
      </w:tblGrid>
      <w:tr w:rsidR="00A564B6" w:rsidRPr="00542334" w14:paraId="73BC3102" w14:textId="77777777" w:rsidTr="000E47C2">
        <w:trPr>
          <w:trHeight w:val="152"/>
        </w:trPr>
        <w:tc>
          <w:tcPr>
            <w:tcW w:w="2070" w:type="dxa"/>
          </w:tcPr>
          <w:p w14:paraId="2AB26305" w14:textId="77777777" w:rsidR="000E1212" w:rsidRPr="000F45AC" w:rsidRDefault="000E1212">
            <w:pPr>
              <w:rPr>
                <w:rFonts w:ascii="Angsana New" w:hAnsi="Angsana New"/>
                <w:cs/>
              </w:rPr>
            </w:pPr>
          </w:p>
        </w:tc>
        <w:tc>
          <w:tcPr>
            <w:tcW w:w="49" w:type="dxa"/>
          </w:tcPr>
          <w:p w14:paraId="188D8A97" w14:textId="77777777" w:rsidR="000E1212" w:rsidRPr="00542334" w:rsidRDefault="000E1212">
            <w:pPr>
              <w:rPr>
                <w:rFonts w:ascii="Angsana New" w:hAnsi="Angsana New"/>
                <w:b/>
                <w:bCs/>
              </w:rPr>
            </w:pPr>
          </w:p>
        </w:tc>
        <w:tc>
          <w:tcPr>
            <w:tcW w:w="761" w:type="dxa"/>
            <w:tcBorders>
              <w:top w:val="nil"/>
              <w:left w:val="nil"/>
              <w:right w:val="nil"/>
            </w:tcBorders>
            <w:vAlign w:val="bottom"/>
          </w:tcPr>
          <w:p w14:paraId="090A792F" w14:textId="77777777" w:rsidR="000E1212" w:rsidRPr="00542334" w:rsidRDefault="000E1212">
            <w:pPr>
              <w:ind w:right="193"/>
              <w:jc w:val="right"/>
              <w:rPr>
                <w:rFonts w:ascii="Angsana New" w:hAnsi="Angsana New"/>
              </w:rPr>
            </w:pPr>
          </w:p>
        </w:tc>
        <w:tc>
          <w:tcPr>
            <w:tcW w:w="48" w:type="dxa"/>
            <w:vAlign w:val="bottom"/>
          </w:tcPr>
          <w:p w14:paraId="71D7A7A2" w14:textId="77777777" w:rsidR="000E1212" w:rsidRPr="00542334" w:rsidRDefault="000E1212">
            <w:pPr>
              <w:ind w:right="53"/>
              <w:jc w:val="right"/>
              <w:rPr>
                <w:rFonts w:ascii="Angsana New" w:hAnsi="Angsana New"/>
              </w:rPr>
            </w:pPr>
          </w:p>
        </w:tc>
        <w:tc>
          <w:tcPr>
            <w:tcW w:w="762" w:type="dxa"/>
            <w:tcBorders>
              <w:top w:val="nil"/>
              <w:left w:val="nil"/>
              <w:right w:val="nil"/>
            </w:tcBorders>
            <w:vAlign w:val="bottom"/>
          </w:tcPr>
          <w:p w14:paraId="7946EE74" w14:textId="77777777" w:rsidR="000E1212" w:rsidRPr="00542334" w:rsidRDefault="000E1212">
            <w:pPr>
              <w:ind w:right="53"/>
              <w:jc w:val="right"/>
              <w:rPr>
                <w:rFonts w:ascii="Angsana New" w:hAnsi="Angsana New"/>
              </w:rPr>
            </w:pPr>
          </w:p>
        </w:tc>
        <w:tc>
          <w:tcPr>
            <w:tcW w:w="90" w:type="dxa"/>
            <w:vAlign w:val="bottom"/>
          </w:tcPr>
          <w:p w14:paraId="3136DB0B" w14:textId="77777777" w:rsidR="000E1212" w:rsidRPr="00542334" w:rsidRDefault="000E1212">
            <w:pPr>
              <w:ind w:right="53"/>
              <w:jc w:val="right"/>
              <w:rPr>
                <w:rFonts w:ascii="Angsana New" w:hAnsi="Angsana New"/>
              </w:rPr>
            </w:pPr>
          </w:p>
        </w:tc>
        <w:tc>
          <w:tcPr>
            <w:tcW w:w="810" w:type="dxa"/>
            <w:tcBorders>
              <w:top w:val="nil"/>
              <w:left w:val="nil"/>
              <w:right w:val="nil"/>
            </w:tcBorders>
            <w:vAlign w:val="bottom"/>
          </w:tcPr>
          <w:p w14:paraId="207DF510" w14:textId="77777777" w:rsidR="000E1212" w:rsidRPr="00542334" w:rsidRDefault="000E1212">
            <w:pPr>
              <w:ind w:right="53"/>
              <w:jc w:val="right"/>
              <w:rPr>
                <w:rFonts w:ascii="Angsana New" w:hAnsi="Angsana New"/>
              </w:rPr>
            </w:pPr>
          </w:p>
        </w:tc>
        <w:tc>
          <w:tcPr>
            <w:tcW w:w="90" w:type="dxa"/>
            <w:vAlign w:val="bottom"/>
          </w:tcPr>
          <w:p w14:paraId="1B2F25E8" w14:textId="77777777" w:rsidR="000E1212" w:rsidRPr="00542334" w:rsidRDefault="000E1212">
            <w:pPr>
              <w:ind w:right="53"/>
              <w:jc w:val="right"/>
              <w:rPr>
                <w:rFonts w:ascii="Angsana New" w:hAnsi="Angsana New"/>
              </w:rPr>
            </w:pPr>
          </w:p>
        </w:tc>
        <w:tc>
          <w:tcPr>
            <w:tcW w:w="720" w:type="dxa"/>
            <w:tcBorders>
              <w:top w:val="nil"/>
              <w:left w:val="nil"/>
              <w:right w:val="nil"/>
            </w:tcBorders>
            <w:vAlign w:val="bottom"/>
          </w:tcPr>
          <w:p w14:paraId="7ACDE682" w14:textId="77777777" w:rsidR="000E1212" w:rsidRPr="00542334" w:rsidRDefault="000E1212">
            <w:pPr>
              <w:ind w:right="53"/>
              <w:jc w:val="right"/>
              <w:rPr>
                <w:rFonts w:ascii="Angsana New" w:hAnsi="Angsana New"/>
              </w:rPr>
            </w:pPr>
          </w:p>
        </w:tc>
        <w:tc>
          <w:tcPr>
            <w:tcW w:w="90" w:type="dxa"/>
            <w:vAlign w:val="bottom"/>
          </w:tcPr>
          <w:p w14:paraId="4810F007" w14:textId="77777777" w:rsidR="000E1212" w:rsidRPr="00542334" w:rsidRDefault="000E1212">
            <w:pPr>
              <w:ind w:right="53"/>
              <w:jc w:val="right"/>
              <w:rPr>
                <w:rFonts w:ascii="Angsana New" w:hAnsi="Angsana New"/>
              </w:rPr>
            </w:pPr>
          </w:p>
        </w:tc>
        <w:tc>
          <w:tcPr>
            <w:tcW w:w="720" w:type="dxa"/>
            <w:tcBorders>
              <w:top w:val="nil"/>
              <w:left w:val="nil"/>
              <w:right w:val="nil"/>
            </w:tcBorders>
            <w:vAlign w:val="bottom"/>
          </w:tcPr>
          <w:p w14:paraId="4CD51E79" w14:textId="77777777" w:rsidR="000E1212" w:rsidRPr="00542334" w:rsidRDefault="000E1212">
            <w:pPr>
              <w:ind w:right="53"/>
              <w:jc w:val="right"/>
              <w:rPr>
                <w:rFonts w:ascii="Angsana New" w:hAnsi="Angsana New"/>
              </w:rPr>
            </w:pPr>
          </w:p>
        </w:tc>
        <w:tc>
          <w:tcPr>
            <w:tcW w:w="90" w:type="dxa"/>
            <w:vAlign w:val="bottom"/>
          </w:tcPr>
          <w:p w14:paraId="26FEF14F" w14:textId="77777777" w:rsidR="000E1212" w:rsidRPr="00542334" w:rsidRDefault="000E1212">
            <w:pPr>
              <w:ind w:right="53"/>
              <w:jc w:val="right"/>
              <w:rPr>
                <w:rFonts w:ascii="Angsana New" w:hAnsi="Angsana New"/>
              </w:rPr>
            </w:pPr>
          </w:p>
        </w:tc>
        <w:tc>
          <w:tcPr>
            <w:tcW w:w="720" w:type="dxa"/>
            <w:tcBorders>
              <w:top w:val="nil"/>
              <w:left w:val="nil"/>
              <w:right w:val="nil"/>
            </w:tcBorders>
            <w:vAlign w:val="bottom"/>
          </w:tcPr>
          <w:p w14:paraId="1D7C2603" w14:textId="77777777" w:rsidR="000E1212" w:rsidRPr="00542334" w:rsidRDefault="000E1212">
            <w:pPr>
              <w:ind w:right="53"/>
              <w:jc w:val="right"/>
              <w:rPr>
                <w:rFonts w:ascii="Angsana New" w:hAnsi="Angsana New"/>
              </w:rPr>
            </w:pPr>
          </w:p>
        </w:tc>
        <w:tc>
          <w:tcPr>
            <w:tcW w:w="90" w:type="dxa"/>
            <w:vAlign w:val="bottom"/>
          </w:tcPr>
          <w:p w14:paraId="3ECB116A" w14:textId="77777777" w:rsidR="000E1212" w:rsidRPr="00542334" w:rsidRDefault="000E1212">
            <w:pPr>
              <w:ind w:right="53"/>
              <w:jc w:val="right"/>
              <w:rPr>
                <w:rFonts w:ascii="Angsana New" w:hAnsi="Angsana New"/>
              </w:rPr>
            </w:pPr>
          </w:p>
        </w:tc>
        <w:tc>
          <w:tcPr>
            <w:tcW w:w="810" w:type="dxa"/>
            <w:tcBorders>
              <w:top w:val="nil"/>
              <w:left w:val="nil"/>
              <w:right w:val="nil"/>
            </w:tcBorders>
            <w:vAlign w:val="bottom"/>
          </w:tcPr>
          <w:p w14:paraId="0F67DE8F" w14:textId="77777777" w:rsidR="000E1212" w:rsidRPr="00542334" w:rsidRDefault="000E1212">
            <w:pPr>
              <w:ind w:right="193"/>
              <w:jc w:val="right"/>
              <w:rPr>
                <w:rFonts w:ascii="Angsana New" w:hAnsi="Angsana New"/>
              </w:rPr>
            </w:pPr>
          </w:p>
        </w:tc>
        <w:tc>
          <w:tcPr>
            <w:tcW w:w="90" w:type="dxa"/>
            <w:vAlign w:val="bottom"/>
          </w:tcPr>
          <w:p w14:paraId="1ED1DFA1" w14:textId="77777777" w:rsidR="000E1212" w:rsidRPr="00542334" w:rsidRDefault="000E1212">
            <w:pPr>
              <w:ind w:right="72"/>
              <w:jc w:val="right"/>
              <w:rPr>
                <w:rFonts w:ascii="Angsana New" w:hAnsi="Angsana New"/>
              </w:rPr>
            </w:pPr>
          </w:p>
        </w:tc>
        <w:tc>
          <w:tcPr>
            <w:tcW w:w="969" w:type="dxa"/>
            <w:tcBorders>
              <w:top w:val="nil"/>
              <w:left w:val="nil"/>
              <w:right w:val="nil"/>
            </w:tcBorders>
            <w:vAlign w:val="bottom"/>
          </w:tcPr>
          <w:p w14:paraId="747CE87F" w14:textId="77777777" w:rsidR="000E1212" w:rsidRPr="00542334" w:rsidRDefault="000E1212">
            <w:pPr>
              <w:ind w:right="193"/>
              <w:jc w:val="right"/>
              <w:rPr>
                <w:rFonts w:ascii="Angsana New" w:hAnsi="Angsana New"/>
              </w:rPr>
            </w:pPr>
          </w:p>
        </w:tc>
        <w:tc>
          <w:tcPr>
            <w:tcW w:w="58" w:type="dxa"/>
          </w:tcPr>
          <w:p w14:paraId="76F03523" w14:textId="77777777" w:rsidR="000E1212" w:rsidRPr="00542334" w:rsidRDefault="000E1212">
            <w:pPr>
              <w:ind w:right="53"/>
              <w:jc w:val="right"/>
              <w:rPr>
                <w:rFonts w:ascii="Angsana New" w:hAnsi="Angsana New"/>
              </w:rPr>
            </w:pPr>
          </w:p>
        </w:tc>
        <w:tc>
          <w:tcPr>
            <w:tcW w:w="799" w:type="dxa"/>
          </w:tcPr>
          <w:p w14:paraId="78337A38" w14:textId="77777777" w:rsidR="000E1212" w:rsidRPr="00542334" w:rsidRDefault="000E1212">
            <w:pPr>
              <w:ind w:right="53"/>
              <w:jc w:val="right"/>
              <w:rPr>
                <w:rFonts w:ascii="Angsana New" w:hAnsi="Angsana New"/>
              </w:rPr>
            </w:pPr>
          </w:p>
        </w:tc>
        <w:tc>
          <w:tcPr>
            <w:tcW w:w="58" w:type="dxa"/>
            <w:vAlign w:val="bottom"/>
          </w:tcPr>
          <w:p w14:paraId="69E4B5F2" w14:textId="77777777" w:rsidR="000E1212" w:rsidRPr="00542334" w:rsidRDefault="000E1212">
            <w:pPr>
              <w:ind w:right="53"/>
              <w:jc w:val="right"/>
              <w:rPr>
                <w:rFonts w:ascii="Angsana New" w:hAnsi="Angsana New"/>
              </w:rPr>
            </w:pPr>
          </w:p>
        </w:tc>
        <w:tc>
          <w:tcPr>
            <w:tcW w:w="801" w:type="dxa"/>
          </w:tcPr>
          <w:p w14:paraId="0624EBA5" w14:textId="77777777" w:rsidR="000E1212" w:rsidRPr="00542334" w:rsidRDefault="000E1212">
            <w:pPr>
              <w:ind w:right="53"/>
              <w:jc w:val="right"/>
              <w:rPr>
                <w:rFonts w:ascii="Angsana New" w:hAnsi="Angsana New"/>
              </w:rPr>
            </w:pPr>
          </w:p>
        </w:tc>
        <w:tc>
          <w:tcPr>
            <w:tcW w:w="58" w:type="dxa"/>
          </w:tcPr>
          <w:p w14:paraId="5170CD8A" w14:textId="77777777" w:rsidR="000E1212" w:rsidRPr="00542334" w:rsidRDefault="000E1212">
            <w:pPr>
              <w:ind w:right="53"/>
              <w:jc w:val="right"/>
              <w:rPr>
                <w:rFonts w:ascii="Angsana New" w:hAnsi="Angsana New"/>
              </w:rPr>
            </w:pPr>
          </w:p>
        </w:tc>
        <w:tc>
          <w:tcPr>
            <w:tcW w:w="799" w:type="dxa"/>
          </w:tcPr>
          <w:p w14:paraId="6F8A149A" w14:textId="77777777" w:rsidR="000E1212" w:rsidRPr="00542334" w:rsidRDefault="000E1212">
            <w:pPr>
              <w:ind w:right="53"/>
              <w:jc w:val="right"/>
              <w:rPr>
                <w:rFonts w:ascii="Angsana New" w:hAnsi="Angsana New"/>
              </w:rPr>
            </w:pPr>
          </w:p>
        </w:tc>
        <w:tc>
          <w:tcPr>
            <w:tcW w:w="76" w:type="dxa"/>
          </w:tcPr>
          <w:p w14:paraId="1F45403F" w14:textId="77777777" w:rsidR="000E1212" w:rsidRPr="00542334" w:rsidRDefault="000E1212">
            <w:pPr>
              <w:ind w:right="53"/>
              <w:jc w:val="right"/>
              <w:rPr>
                <w:rFonts w:ascii="Angsana New" w:hAnsi="Angsana New"/>
              </w:rPr>
            </w:pPr>
          </w:p>
        </w:tc>
        <w:tc>
          <w:tcPr>
            <w:tcW w:w="801" w:type="dxa"/>
            <w:tcBorders>
              <w:top w:val="nil"/>
              <w:left w:val="nil"/>
              <w:right w:val="nil"/>
            </w:tcBorders>
            <w:vAlign w:val="bottom"/>
          </w:tcPr>
          <w:p w14:paraId="3EBE84BB" w14:textId="77777777" w:rsidR="000E1212" w:rsidRPr="00542334" w:rsidRDefault="000E1212">
            <w:pPr>
              <w:ind w:right="53"/>
              <w:jc w:val="right"/>
              <w:rPr>
                <w:rFonts w:ascii="Angsana New" w:hAnsi="Angsana New"/>
              </w:rPr>
            </w:pPr>
          </w:p>
        </w:tc>
        <w:tc>
          <w:tcPr>
            <w:tcW w:w="48" w:type="dxa"/>
            <w:vAlign w:val="bottom"/>
          </w:tcPr>
          <w:p w14:paraId="2DF6DD97" w14:textId="77777777" w:rsidR="000E1212" w:rsidRPr="00542334" w:rsidRDefault="000E1212">
            <w:pPr>
              <w:jc w:val="right"/>
              <w:rPr>
                <w:rFonts w:ascii="Angsana New" w:hAnsi="Angsana New"/>
              </w:rPr>
            </w:pPr>
          </w:p>
        </w:tc>
        <w:tc>
          <w:tcPr>
            <w:tcW w:w="1698" w:type="dxa"/>
            <w:gridSpan w:val="3"/>
            <w:tcBorders>
              <w:top w:val="nil"/>
              <w:left w:val="nil"/>
              <w:right w:val="nil"/>
            </w:tcBorders>
            <w:vAlign w:val="bottom"/>
          </w:tcPr>
          <w:p w14:paraId="729FB3A8" w14:textId="7DECAE9B" w:rsidR="000E1212" w:rsidRPr="00542334" w:rsidRDefault="00373D23">
            <w:pPr>
              <w:tabs>
                <w:tab w:val="left" w:pos="692"/>
              </w:tabs>
              <w:ind w:right="46"/>
              <w:jc w:val="right"/>
              <w:rPr>
                <w:rFonts w:ascii="Angsana New" w:hAnsi="Angsana New"/>
              </w:rPr>
            </w:pPr>
            <w:r w:rsidRPr="00542334">
              <w:rPr>
                <w:rFonts w:ascii="Angsana New" w:hAnsi="Angsana New"/>
                <w:b/>
                <w:bCs/>
              </w:rPr>
              <w:t>(Unit: Thousand Baht)</w:t>
            </w:r>
          </w:p>
        </w:tc>
      </w:tr>
      <w:tr w:rsidR="000E1212" w:rsidRPr="00542334" w14:paraId="6CC154B4" w14:textId="77777777" w:rsidTr="000E47C2">
        <w:trPr>
          <w:trHeight w:val="152"/>
        </w:trPr>
        <w:tc>
          <w:tcPr>
            <w:tcW w:w="2070" w:type="dxa"/>
          </w:tcPr>
          <w:p w14:paraId="15B11908" w14:textId="77777777" w:rsidR="000E1212" w:rsidRPr="000F45AC" w:rsidRDefault="000E1212">
            <w:pPr>
              <w:rPr>
                <w:rFonts w:ascii="Angsana New" w:hAnsi="Angsana New"/>
                <w:cs/>
              </w:rPr>
            </w:pPr>
          </w:p>
        </w:tc>
        <w:tc>
          <w:tcPr>
            <w:tcW w:w="49" w:type="dxa"/>
          </w:tcPr>
          <w:p w14:paraId="461A12C2" w14:textId="77777777" w:rsidR="000E1212" w:rsidRPr="00542334" w:rsidRDefault="000E1212">
            <w:pPr>
              <w:rPr>
                <w:rFonts w:ascii="Angsana New" w:hAnsi="Angsana New"/>
                <w:b/>
                <w:bCs/>
              </w:rPr>
            </w:pPr>
          </w:p>
        </w:tc>
        <w:tc>
          <w:tcPr>
            <w:tcW w:w="12056" w:type="dxa"/>
            <w:gridSpan w:val="27"/>
            <w:tcBorders>
              <w:top w:val="nil"/>
              <w:left w:val="nil"/>
              <w:bottom w:val="single" w:sz="4" w:space="0" w:color="auto"/>
              <w:right w:val="nil"/>
            </w:tcBorders>
            <w:vAlign w:val="center"/>
          </w:tcPr>
          <w:p w14:paraId="714E87EC" w14:textId="78D78BB8" w:rsidR="000E1212" w:rsidRPr="00542334" w:rsidRDefault="00A84DB2">
            <w:pPr>
              <w:tabs>
                <w:tab w:val="left" w:pos="692"/>
              </w:tabs>
              <w:ind w:right="109"/>
              <w:jc w:val="center"/>
              <w:rPr>
                <w:rFonts w:ascii="Angsana New" w:hAnsi="Angsana New"/>
                <w:b/>
                <w:bCs/>
              </w:rPr>
            </w:pPr>
            <w:r w:rsidRPr="00542334">
              <w:rPr>
                <w:rFonts w:ascii="Angsana New" w:hAnsi="Angsana New"/>
                <w:b/>
                <w:bCs/>
              </w:rPr>
              <w:t xml:space="preserve">For the three-month periods </w:t>
            </w:r>
            <w:proofErr w:type="gramStart"/>
            <w:r w:rsidRPr="00542334">
              <w:rPr>
                <w:rFonts w:ascii="Angsana New" w:hAnsi="Angsana New"/>
                <w:b/>
                <w:bCs/>
              </w:rPr>
              <w:t>ended</w:t>
            </w:r>
            <w:proofErr w:type="gramEnd"/>
            <w:r w:rsidRPr="00542334">
              <w:rPr>
                <w:rFonts w:ascii="Angsana New" w:hAnsi="Angsana New"/>
                <w:b/>
                <w:bCs/>
              </w:rPr>
              <w:t xml:space="preserve"> June 30,</w:t>
            </w:r>
          </w:p>
        </w:tc>
      </w:tr>
      <w:tr w:rsidR="00C2377A" w:rsidRPr="00542334" w14:paraId="40F6FA46" w14:textId="77777777" w:rsidTr="000E47C2">
        <w:trPr>
          <w:trHeight w:val="302"/>
        </w:trPr>
        <w:tc>
          <w:tcPr>
            <w:tcW w:w="2070" w:type="dxa"/>
          </w:tcPr>
          <w:p w14:paraId="4FDB73DA" w14:textId="77777777" w:rsidR="000E1212" w:rsidRPr="000F45AC" w:rsidRDefault="000E1212">
            <w:pPr>
              <w:rPr>
                <w:rFonts w:ascii="Angsana New" w:hAnsi="Angsana New"/>
                <w:cs/>
              </w:rPr>
            </w:pPr>
          </w:p>
        </w:tc>
        <w:tc>
          <w:tcPr>
            <w:tcW w:w="49" w:type="dxa"/>
          </w:tcPr>
          <w:p w14:paraId="30F852C7" w14:textId="77777777" w:rsidR="000E1212" w:rsidRPr="00542334" w:rsidRDefault="000E1212">
            <w:pPr>
              <w:rPr>
                <w:rFonts w:ascii="Angsana New" w:hAnsi="Angsana New"/>
                <w:b/>
                <w:bCs/>
              </w:rPr>
            </w:pPr>
          </w:p>
        </w:tc>
        <w:tc>
          <w:tcPr>
            <w:tcW w:w="1571" w:type="dxa"/>
            <w:gridSpan w:val="3"/>
            <w:tcBorders>
              <w:top w:val="single" w:sz="4" w:space="0" w:color="auto"/>
              <w:left w:val="nil"/>
              <w:right w:val="nil"/>
            </w:tcBorders>
            <w:vAlign w:val="center"/>
          </w:tcPr>
          <w:p w14:paraId="418C7B4D" w14:textId="4019FD95" w:rsidR="000E1212" w:rsidRPr="00542334" w:rsidRDefault="00A022A6">
            <w:pPr>
              <w:ind w:right="53"/>
              <w:jc w:val="center"/>
              <w:rPr>
                <w:rFonts w:ascii="Angsana New" w:hAnsi="Angsana New"/>
              </w:rPr>
            </w:pPr>
            <w:r w:rsidRPr="00542334">
              <w:rPr>
                <w:rFonts w:ascii="Angsana New" w:hAnsi="Angsana New"/>
                <w:b/>
                <w:bCs/>
              </w:rPr>
              <w:t>Land and factory</w:t>
            </w:r>
          </w:p>
        </w:tc>
        <w:tc>
          <w:tcPr>
            <w:tcW w:w="90" w:type="dxa"/>
            <w:tcBorders>
              <w:top w:val="single" w:sz="4" w:space="0" w:color="auto"/>
            </w:tcBorders>
            <w:vAlign w:val="center"/>
          </w:tcPr>
          <w:p w14:paraId="45631F1A" w14:textId="77777777" w:rsidR="000E1212" w:rsidRPr="00542334" w:rsidRDefault="000E1212">
            <w:pPr>
              <w:ind w:right="53"/>
              <w:jc w:val="center"/>
              <w:rPr>
                <w:rFonts w:ascii="Angsana New" w:hAnsi="Angsana New"/>
              </w:rPr>
            </w:pPr>
          </w:p>
        </w:tc>
        <w:tc>
          <w:tcPr>
            <w:tcW w:w="1620" w:type="dxa"/>
            <w:gridSpan w:val="3"/>
            <w:tcBorders>
              <w:top w:val="single" w:sz="4" w:space="0" w:color="auto"/>
              <w:left w:val="nil"/>
              <w:right w:val="nil"/>
            </w:tcBorders>
            <w:vAlign w:val="center"/>
          </w:tcPr>
          <w:p w14:paraId="06ACF207" w14:textId="78915048" w:rsidR="000E1212" w:rsidRPr="00542334" w:rsidRDefault="00754E7E">
            <w:pPr>
              <w:ind w:right="53"/>
              <w:jc w:val="center"/>
              <w:rPr>
                <w:rFonts w:ascii="Angsana New" w:hAnsi="Angsana New"/>
              </w:rPr>
            </w:pPr>
            <w:r w:rsidRPr="00542334">
              <w:rPr>
                <w:rFonts w:ascii="Angsana New" w:hAnsi="Angsana New"/>
                <w:b/>
                <w:bCs/>
              </w:rPr>
              <w:t>Land and warehouse</w:t>
            </w:r>
          </w:p>
        </w:tc>
        <w:tc>
          <w:tcPr>
            <w:tcW w:w="90" w:type="dxa"/>
            <w:tcBorders>
              <w:top w:val="single" w:sz="4" w:space="0" w:color="auto"/>
            </w:tcBorders>
            <w:vAlign w:val="center"/>
          </w:tcPr>
          <w:p w14:paraId="33CDB842" w14:textId="77777777" w:rsidR="000E1212" w:rsidRPr="00542334" w:rsidRDefault="000E1212">
            <w:pPr>
              <w:ind w:right="53"/>
              <w:jc w:val="center"/>
              <w:rPr>
                <w:rFonts w:ascii="Angsana New" w:hAnsi="Angsana New"/>
              </w:rPr>
            </w:pPr>
          </w:p>
        </w:tc>
        <w:tc>
          <w:tcPr>
            <w:tcW w:w="1530" w:type="dxa"/>
            <w:gridSpan w:val="3"/>
            <w:tcBorders>
              <w:top w:val="single" w:sz="4" w:space="0" w:color="auto"/>
              <w:left w:val="nil"/>
              <w:right w:val="nil"/>
            </w:tcBorders>
            <w:vAlign w:val="center"/>
          </w:tcPr>
          <w:p w14:paraId="76227AEA" w14:textId="2E1BC193" w:rsidR="000E1212" w:rsidRPr="00542334" w:rsidRDefault="009E3089">
            <w:pPr>
              <w:ind w:right="53"/>
              <w:jc w:val="center"/>
              <w:rPr>
                <w:rFonts w:ascii="Angsana New" w:hAnsi="Angsana New"/>
              </w:rPr>
            </w:pPr>
            <w:r w:rsidRPr="00542334">
              <w:rPr>
                <w:rFonts w:ascii="Angsana New" w:hAnsi="Angsana New"/>
                <w:b/>
                <w:bCs/>
              </w:rPr>
              <w:t>Office building</w:t>
            </w:r>
          </w:p>
        </w:tc>
        <w:tc>
          <w:tcPr>
            <w:tcW w:w="90" w:type="dxa"/>
            <w:tcBorders>
              <w:top w:val="single" w:sz="4" w:space="0" w:color="auto"/>
            </w:tcBorders>
            <w:vAlign w:val="center"/>
          </w:tcPr>
          <w:p w14:paraId="23D25307" w14:textId="77777777" w:rsidR="000E1212" w:rsidRPr="00542334" w:rsidRDefault="000E1212">
            <w:pPr>
              <w:ind w:right="53"/>
              <w:jc w:val="center"/>
              <w:rPr>
                <w:rFonts w:ascii="Angsana New" w:hAnsi="Angsana New"/>
              </w:rPr>
            </w:pPr>
          </w:p>
        </w:tc>
        <w:tc>
          <w:tcPr>
            <w:tcW w:w="1869" w:type="dxa"/>
            <w:gridSpan w:val="3"/>
            <w:tcBorders>
              <w:top w:val="single" w:sz="4" w:space="0" w:color="auto"/>
              <w:left w:val="nil"/>
              <w:right w:val="nil"/>
            </w:tcBorders>
            <w:vAlign w:val="center"/>
          </w:tcPr>
          <w:p w14:paraId="56C7FC4C" w14:textId="745D32B8" w:rsidR="000E1212" w:rsidRPr="00542334" w:rsidRDefault="00117DE4" w:rsidP="000E47C2">
            <w:pPr>
              <w:ind w:right="-218" w:hanging="238"/>
              <w:jc w:val="center"/>
              <w:rPr>
                <w:rFonts w:ascii="Angsana New" w:hAnsi="Angsana New"/>
              </w:rPr>
            </w:pPr>
            <w:r w:rsidRPr="00542334">
              <w:rPr>
                <w:rFonts w:ascii="Angsana New" w:hAnsi="Angsana New"/>
                <w:b/>
                <w:bCs/>
              </w:rPr>
              <w:t>Residential</w:t>
            </w:r>
            <w:r>
              <w:t xml:space="preserve"> </w:t>
            </w:r>
            <w:r w:rsidRPr="00542334">
              <w:rPr>
                <w:rFonts w:ascii="Angsana New" w:hAnsi="Angsana New"/>
                <w:b/>
                <w:bCs/>
              </w:rPr>
              <w:t>condominium</w:t>
            </w:r>
          </w:p>
        </w:tc>
        <w:tc>
          <w:tcPr>
            <w:tcW w:w="58" w:type="dxa"/>
            <w:tcBorders>
              <w:top w:val="single" w:sz="4" w:space="0" w:color="auto"/>
            </w:tcBorders>
            <w:vAlign w:val="center"/>
          </w:tcPr>
          <w:p w14:paraId="5126D7C2" w14:textId="77777777" w:rsidR="000E1212" w:rsidRPr="00542334" w:rsidRDefault="000E1212">
            <w:pPr>
              <w:ind w:right="53"/>
              <w:jc w:val="center"/>
              <w:rPr>
                <w:rFonts w:ascii="Angsana New" w:hAnsi="Angsana New"/>
              </w:rPr>
            </w:pPr>
          </w:p>
        </w:tc>
        <w:tc>
          <w:tcPr>
            <w:tcW w:w="1658" w:type="dxa"/>
            <w:gridSpan w:val="3"/>
            <w:tcBorders>
              <w:top w:val="single" w:sz="4" w:space="0" w:color="auto"/>
            </w:tcBorders>
            <w:vAlign w:val="center"/>
          </w:tcPr>
          <w:p w14:paraId="5A3019BF" w14:textId="49E107EF" w:rsidR="000E1212" w:rsidRPr="000F45AC" w:rsidRDefault="00CE7B40">
            <w:pPr>
              <w:ind w:right="53"/>
              <w:jc w:val="center"/>
              <w:rPr>
                <w:rFonts w:ascii="Angsana New" w:hAnsi="Angsana New"/>
                <w:cs/>
              </w:rPr>
            </w:pPr>
            <w:r w:rsidRPr="00542334">
              <w:rPr>
                <w:rFonts w:ascii="Angsana New" w:hAnsi="Angsana New"/>
                <w:b/>
                <w:bCs/>
              </w:rPr>
              <w:t>Hotel</w:t>
            </w:r>
          </w:p>
        </w:tc>
        <w:tc>
          <w:tcPr>
            <w:tcW w:w="58" w:type="dxa"/>
            <w:tcBorders>
              <w:top w:val="single" w:sz="4" w:space="0" w:color="auto"/>
            </w:tcBorders>
            <w:vAlign w:val="center"/>
          </w:tcPr>
          <w:p w14:paraId="0258A04A" w14:textId="77777777" w:rsidR="000E1212" w:rsidRPr="00542334" w:rsidRDefault="000E1212">
            <w:pPr>
              <w:ind w:right="53"/>
              <w:jc w:val="center"/>
              <w:rPr>
                <w:rFonts w:ascii="Angsana New" w:hAnsi="Angsana New"/>
              </w:rPr>
            </w:pPr>
          </w:p>
        </w:tc>
        <w:tc>
          <w:tcPr>
            <w:tcW w:w="1676" w:type="dxa"/>
            <w:gridSpan w:val="3"/>
            <w:tcBorders>
              <w:top w:val="single" w:sz="4" w:space="0" w:color="auto"/>
            </w:tcBorders>
            <w:vAlign w:val="center"/>
          </w:tcPr>
          <w:p w14:paraId="1D09D994" w14:textId="73E190B0" w:rsidR="000E1212" w:rsidRPr="00542334" w:rsidRDefault="00C40FA5">
            <w:pPr>
              <w:ind w:right="53"/>
              <w:jc w:val="center"/>
              <w:rPr>
                <w:rFonts w:ascii="Angsana New" w:hAnsi="Angsana New"/>
              </w:rPr>
            </w:pPr>
            <w:r w:rsidRPr="00542334">
              <w:rPr>
                <w:rFonts w:ascii="Angsana New" w:hAnsi="Angsana New"/>
                <w:b/>
                <w:bCs/>
              </w:rPr>
              <w:t>Elimination</w:t>
            </w:r>
          </w:p>
        </w:tc>
        <w:tc>
          <w:tcPr>
            <w:tcW w:w="48" w:type="dxa"/>
            <w:tcBorders>
              <w:top w:val="single" w:sz="4" w:space="0" w:color="auto"/>
            </w:tcBorders>
            <w:vAlign w:val="center"/>
          </w:tcPr>
          <w:p w14:paraId="1DECBA11" w14:textId="77777777" w:rsidR="000E1212" w:rsidRPr="00542334" w:rsidRDefault="000E1212">
            <w:pPr>
              <w:jc w:val="center"/>
              <w:rPr>
                <w:rFonts w:ascii="Angsana New" w:hAnsi="Angsana New"/>
              </w:rPr>
            </w:pPr>
          </w:p>
        </w:tc>
        <w:tc>
          <w:tcPr>
            <w:tcW w:w="1698" w:type="dxa"/>
            <w:gridSpan w:val="3"/>
            <w:tcBorders>
              <w:top w:val="single" w:sz="4" w:space="0" w:color="auto"/>
              <w:left w:val="nil"/>
              <w:right w:val="nil"/>
            </w:tcBorders>
            <w:vAlign w:val="center"/>
          </w:tcPr>
          <w:p w14:paraId="1DAAEA9B" w14:textId="1913460A" w:rsidR="000E1212" w:rsidRPr="00542334" w:rsidRDefault="000E1212">
            <w:pPr>
              <w:tabs>
                <w:tab w:val="left" w:pos="692"/>
              </w:tabs>
              <w:ind w:right="109"/>
              <w:jc w:val="center"/>
              <w:rPr>
                <w:rFonts w:ascii="Angsana New" w:hAnsi="Angsana New"/>
                <w:b/>
                <w:bCs/>
              </w:rPr>
            </w:pPr>
          </w:p>
        </w:tc>
      </w:tr>
      <w:tr w:rsidR="00C2377A" w:rsidRPr="00542334" w14:paraId="40A1D503" w14:textId="77777777" w:rsidTr="000E47C2">
        <w:trPr>
          <w:trHeight w:val="152"/>
        </w:trPr>
        <w:tc>
          <w:tcPr>
            <w:tcW w:w="2070" w:type="dxa"/>
          </w:tcPr>
          <w:p w14:paraId="5DEC3196" w14:textId="77777777" w:rsidR="000E1212" w:rsidRPr="000F45AC" w:rsidRDefault="000E1212">
            <w:pPr>
              <w:rPr>
                <w:rFonts w:ascii="Angsana New" w:hAnsi="Angsana New"/>
                <w:cs/>
              </w:rPr>
            </w:pPr>
          </w:p>
        </w:tc>
        <w:tc>
          <w:tcPr>
            <w:tcW w:w="49" w:type="dxa"/>
          </w:tcPr>
          <w:p w14:paraId="49371F62" w14:textId="77777777" w:rsidR="000E1212" w:rsidRPr="00542334" w:rsidRDefault="000E1212">
            <w:pPr>
              <w:rPr>
                <w:rFonts w:ascii="Angsana New" w:hAnsi="Angsana New"/>
                <w:b/>
                <w:bCs/>
              </w:rPr>
            </w:pPr>
          </w:p>
        </w:tc>
        <w:tc>
          <w:tcPr>
            <w:tcW w:w="1571" w:type="dxa"/>
            <w:gridSpan w:val="3"/>
            <w:tcBorders>
              <w:top w:val="nil"/>
              <w:left w:val="nil"/>
              <w:bottom w:val="single" w:sz="4" w:space="0" w:color="auto"/>
              <w:right w:val="nil"/>
            </w:tcBorders>
            <w:vAlign w:val="center"/>
          </w:tcPr>
          <w:p w14:paraId="62BBCEE9" w14:textId="366591D7" w:rsidR="000E1212" w:rsidRPr="00542334" w:rsidRDefault="006651B1">
            <w:pPr>
              <w:ind w:right="-1"/>
              <w:jc w:val="center"/>
              <w:rPr>
                <w:rFonts w:ascii="Angsana New" w:hAnsi="Angsana New"/>
              </w:rPr>
            </w:pPr>
            <w:r w:rsidRPr="00542334">
              <w:rPr>
                <w:rFonts w:ascii="Angsana New" w:hAnsi="Angsana New"/>
                <w:b/>
                <w:bCs/>
              </w:rPr>
              <w:t>building for sale</w:t>
            </w:r>
          </w:p>
        </w:tc>
        <w:tc>
          <w:tcPr>
            <w:tcW w:w="90" w:type="dxa"/>
            <w:vAlign w:val="center"/>
          </w:tcPr>
          <w:p w14:paraId="59FDB874" w14:textId="77777777" w:rsidR="000E1212" w:rsidRPr="00542334" w:rsidRDefault="000E1212">
            <w:pPr>
              <w:ind w:right="53"/>
              <w:jc w:val="center"/>
              <w:rPr>
                <w:rFonts w:ascii="Angsana New" w:hAnsi="Angsana New"/>
              </w:rPr>
            </w:pPr>
          </w:p>
        </w:tc>
        <w:tc>
          <w:tcPr>
            <w:tcW w:w="1620" w:type="dxa"/>
            <w:gridSpan w:val="3"/>
            <w:tcBorders>
              <w:top w:val="nil"/>
              <w:left w:val="nil"/>
              <w:bottom w:val="single" w:sz="4" w:space="0" w:color="auto"/>
              <w:right w:val="nil"/>
            </w:tcBorders>
            <w:vAlign w:val="center"/>
          </w:tcPr>
          <w:p w14:paraId="759A24FC" w14:textId="5AFB1517" w:rsidR="000E1212" w:rsidRPr="00542334" w:rsidRDefault="00900B59">
            <w:pPr>
              <w:ind w:right="-1"/>
              <w:jc w:val="center"/>
              <w:rPr>
                <w:rFonts w:ascii="Angsana New" w:hAnsi="Angsana New"/>
              </w:rPr>
            </w:pPr>
            <w:r w:rsidRPr="00542334">
              <w:rPr>
                <w:rFonts w:ascii="Angsana New" w:hAnsi="Angsana New"/>
                <w:b/>
                <w:bCs/>
              </w:rPr>
              <w:t>building for rent</w:t>
            </w:r>
          </w:p>
        </w:tc>
        <w:tc>
          <w:tcPr>
            <w:tcW w:w="90" w:type="dxa"/>
            <w:vAlign w:val="center"/>
          </w:tcPr>
          <w:p w14:paraId="3589D880" w14:textId="77777777" w:rsidR="000E1212" w:rsidRPr="00542334" w:rsidRDefault="000E1212">
            <w:pPr>
              <w:ind w:right="53"/>
              <w:jc w:val="center"/>
              <w:rPr>
                <w:rFonts w:ascii="Angsana New" w:hAnsi="Angsana New"/>
              </w:rPr>
            </w:pPr>
          </w:p>
        </w:tc>
        <w:tc>
          <w:tcPr>
            <w:tcW w:w="1530" w:type="dxa"/>
            <w:gridSpan w:val="3"/>
            <w:tcBorders>
              <w:top w:val="nil"/>
              <w:left w:val="nil"/>
              <w:bottom w:val="single" w:sz="4" w:space="0" w:color="auto"/>
              <w:right w:val="nil"/>
            </w:tcBorders>
            <w:vAlign w:val="center"/>
          </w:tcPr>
          <w:p w14:paraId="04437135" w14:textId="70530821" w:rsidR="000E1212" w:rsidRPr="00542334" w:rsidRDefault="00512672">
            <w:pPr>
              <w:ind w:right="-1"/>
              <w:jc w:val="center"/>
              <w:rPr>
                <w:rFonts w:ascii="Angsana New" w:hAnsi="Angsana New"/>
                <w:b/>
                <w:bCs/>
              </w:rPr>
            </w:pPr>
            <w:r w:rsidRPr="00542334">
              <w:rPr>
                <w:rFonts w:ascii="Angsana New" w:hAnsi="Angsana New"/>
                <w:b/>
                <w:bCs/>
              </w:rPr>
              <w:t xml:space="preserve">for </w:t>
            </w:r>
            <w:r w:rsidR="00C5116E" w:rsidRPr="00542334">
              <w:rPr>
                <w:rFonts w:ascii="Angsana New" w:hAnsi="Angsana New"/>
                <w:b/>
                <w:bCs/>
              </w:rPr>
              <w:t>lease</w:t>
            </w:r>
          </w:p>
        </w:tc>
        <w:tc>
          <w:tcPr>
            <w:tcW w:w="90" w:type="dxa"/>
            <w:vAlign w:val="center"/>
          </w:tcPr>
          <w:p w14:paraId="2A5AB567" w14:textId="77777777" w:rsidR="000E1212" w:rsidRPr="00542334" w:rsidRDefault="000E1212">
            <w:pPr>
              <w:ind w:right="53"/>
              <w:jc w:val="center"/>
              <w:rPr>
                <w:rFonts w:ascii="Angsana New" w:hAnsi="Angsana New"/>
              </w:rPr>
            </w:pPr>
          </w:p>
        </w:tc>
        <w:tc>
          <w:tcPr>
            <w:tcW w:w="1869" w:type="dxa"/>
            <w:gridSpan w:val="3"/>
            <w:tcBorders>
              <w:top w:val="nil"/>
              <w:left w:val="nil"/>
              <w:bottom w:val="single" w:sz="4" w:space="0" w:color="auto"/>
              <w:right w:val="nil"/>
            </w:tcBorders>
            <w:vAlign w:val="center"/>
          </w:tcPr>
          <w:p w14:paraId="74EDFE44" w14:textId="700A08C7" w:rsidR="000E1212" w:rsidRPr="000F45AC" w:rsidRDefault="00512672">
            <w:pPr>
              <w:ind w:right="-1"/>
              <w:jc w:val="center"/>
              <w:rPr>
                <w:rFonts w:ascii="Angsana New" w:hAnsi="Angsana New"/>
                <w:cs/>
              </w:rPr>
            </w:pPr>
            <w:r w:rsidRPr="00542334">
              <w:rPr>
                <w:rFonts w:ascii="Angsana New" w:hAnsi="Angsana New"/>
                <w:b/>
                <w:bCs/>
              </w:rPr>
              <w:t>unit</w:t>
            </w:r>
            <w:r w:rsidR="00D66989" w:rsidRPr="00542334">
              <w:rPr>
                <w:rFonts w:ascii="Angsana New" w:hAnsi="Angsana New"/>
                <w:b/>
                <w:bCs/>
              </w:rPr>
              <w:t xml:space="preserve"> for sale</w:t>
            </w:r>
          </w:p>
        </w:tc>
        <w:tc>
          <w:tcPr>
            <w:tcW w:w="58" w:type="dxa"/>
            <w:vAlign w:val="center"/>
          </w:tcPr>
          <w:p w14:paraId="69406C57" w14:textId="77777777" w:rsidR="000E1212" w:rsidRPr="00542334" w:rsidRDefault="000E1212">
            <w:pPr>
              <w:ind w:right="53"/>
              <w:jc w:val="center"/>
              <w:rPr>
                <w:rFonts w:ascii="Angsana New" w:hAnsi="Angsana New"/>
              </w:rPr>
            </w:pPr>
          </w:p>
        </w:tc>
        <w:tc>
          <w:tcPr>
            <w:tcW w:w="1658" w:type="dxa"/>
            <w:gridSpan w:val="3"/>
            <w:tcBorders>
              <w:bottom w:val="single" w:sz="4" w:space="0" w:color="auto"/>
            </w:tcBorders>
            <w:vAlign w:val="center"/>
          </w:tcPr>
          <w:p w14:paraId="67892656" w14:textId="762378DF" w:rsidR="000E1212" w:rsidRPr="00542334" w:rsidRDefault="000E1212">
            <w:pPr>
              <w:ind w:right="53"/>
              <w:jc w:val="center"/>
              <w:rPr>
                <w:rFonts w:ascii="Angsana New" w:hAnsi="Angsana New"/>
              </w:rPr>
            </w:pPr>
          </w:p>
        </w:tc>
        <w:tc>
          <w:tcPr>
            <w:tcW w:w="58" w:type="dxa"/>
            <w:vAlign w:val="center"/>
          </w:tcPr>
          <w:p w14:paraId="13909E31" w14:textId="77777777" w:rsidR="000E1212" w:rsidRPr="00542334" w:rsidRDefault="000E1212">
            <w:pPr>
              <w:ind w:right="53"/>
              <w:jc w:val="center"/>
              <w:rPr>
                <w:rFonts w:ascii="Angsana New" w:hAnsi="Angsana New"/>
              </w:rPr>
            </w:pPr>
          </w:p>
        </w:tc>
        <w:tc>
          <w:tcPr>
            <w:tcW w:w="1676" w:type="dxa"/>
            <w:gridSpan w:val="3"/>
            <w:tcBorders>
              <w:bottom w:val="single" w:sz="4" w:space="0" w:color="auto"/>
            </w:tcBorders>
          </w:tcPr>
          <w:p w14:paraId="2E117553" w14:textId="6A1E3ACB" w:rsidR="000E1212" w:rsidRPr="00542334" w:rsidRDefault="00683401">
            <w:pPr>
              <w:ind w:right="53"/>
              <w:jc w:val="center"/>
              <w:rPr>
                <w:rFonts w:ascii="Angsana New" w:hAnsi="Angsana New"/>
              </w:rPr>
            </w:pPr>
            <w:r w:rsidRPr="00542334">
              <w:rPr>
                <w:rFonts w:ascii="Angsana New" w:hAnsi="Angsana New"/>
                <w:b/>
                <w:bCs/>
              </w:rPr>
              <w:t>of inter-segment</w:t>
            </w:r>
          </w:p>
        </w:tc>
        <w:tc>
          <w:tcPr>
            <w:tcW w:w="48" w:type="dxa"/>
            <w:vAlign w:val="center"/>
          </w:tcPr>
          <w:p w14:paraId="6ECEBB7B" w14:textId="77777777" w:rsidR="000E1212" w:rsidRPr="00542334" w:rsidRDefault="000E1212">
            <w:pPr>
              <w:jc w:val="center"/>
              <w:rPr>
                <w:rFonts w:ascii="Angsana New" w:hAnsi="Angsana New"/>
              </w:rPr>
            </w:pPr>
          </w:p>
        </w:tc>
        <w:tc>
          <w:tcPr>
            <w:tcW w:w="1698" w:type="dxa"/>
            <w:gridSpan w:val="3"/>
            <w:tcBorders>
              <w:top w:val="nil"/>
              <w:left w:val="nil"/>
              <w:bottom w:val="single" w:sz="4" w:space="0" w:color="auto"/>
              <w:right w:val="nil"/>
            </w:tcBorders>
            <w:vAlign w:val="center"/>
          </w:tcPr>
          <w:p w14:paraId="0BFB3EB8" w14:textId="1372B6EA" w:rsidR="000E1212" w:rsidRPr="00542334" w:rsidRDefault="00025CBF">
            <w:pPr>
              <w:tabs>
                <w:tab w:val="left" w:pos="692"/>
              </w:tabs>
              <w:ind w:right="109"/>
              <w:jc w:val="center"/>
              <w:rPr>
                <w:rFonts w:ascii="Angsana New" w:hAnsi="Angsana New"/>
                <w:b/>
                <w:bCs/>
              </w:rPr>
            </w:pPr>
            <w:r w:rsidRPr="00542334">
              <w:rPr>
                <w:rFonts w:ascii="Angsana New" w:hAnsi="Angsana New"/>
                <w:b/>
                <w:bCs/>
              </w:rPr>
              <w:t>Consolidation</w:t>
            </w:r>
          </w:p>
        </w:tc>
      </w:tr>
      <w:tr w:rsidR="003E7566" w:rsidRPr="00542334" w14:paraId="6DD39362" w14:textId="77777777" w:rsidTr="000E47C2">
        <w:trPr>
          <w:trHeight w:val="299"/>
        </w:trPr>
        <w:tc>
          <w:tcPr>
            <w:tcW w:w="2070" w:type="dxa"/>
            <w:vMerge w:val="restart"/>
            <w:vAlign w:val="bottom"/>
          </w:tcPr>
          <w:p w14:paraId="1B75A876" w14:textId="127CAD43" w:rsidR="000E1212" w:rsidRPr="000F45AC" w:rsidRDefault="008936B5">
            <w:pPr>
              <w:rPr>
                <w:rFonts w:ascii="Angsana New" w:hAnsi="Angsana New"/>
                <w:cs/>
              </w:rPr>
            </w:pPr>
            <w:r w:rsidRPr="00542334">
              <w:rPr>
                <w:rFonts w:ascii="Angsana New" w:hAnsi="Angsana New"/>
              </w:rPr>
              <w:t>Revenue</w:t>
            </w:r>
          </w:p>
        </w:tc>
        <w:tc>
          <w:tcPr>
            <w:tcW w:w="49" w:type="dxa"/>
            <w:vMerge w:val="restart"/>
          </w:tcPr>
          <w:p w14:paraId="0BCC7E94" w14:textId="77777777" w:rsidR="000E1212" w:rsidRPr="00542334" w:rsidRDefault="000E1212">
            <w:pPr>
              <w:rPr>
                <w:rFonts w:ascii="Angsana New" w:hAnsi="Angsana New"/>
                <w:b/>
                <w:bCs/>
              </w:rPr>
            </w:pPr>
          </w:p>
        </w:tc>
        <w:tc>
          <w:tcPr>
            <w:tcW w:w="761" w:type="dxa"/>
            <w:tcBorders>
              <w:top w:val="single" w:sz="4" w:space="0" w:color="auto"/>
              <w:left w:val="nil"/>
              <w:bottom w:val="single" w:sz="4" w:space="0" w:color="auto"/>
              <w:right w:val="nil"/>
            </w:tcBorders>
            <w:vAlign w:val="center"/>
          </w:tcPr>
          <w:p w14:paraId="3F20A0B9" w14:textId="6CFC6643" w:rsidR="000E1212" w:rsidRPr="00542334" w:rsidRDefault="006651B1">
            <w:pPr>
              <w:jc w:val="center"/>
              <w:rPr>
                <w:rFonts w:ascii="Angsana New" w:hAnsi="Angsana New"/>
                <w:b/>
                <w:bCs/>
              </w:rPr>
            </w:pPr>
            <w:r w:rsidRPr="00542334">
              <w:rPr>
                <w:rFonts w:ascii="Angsana New" w:hAnsi="Angsana New"/>
                <w:b/>
                <w:bCs/>
              </w:rPr>
              <w:t>2025</w:t>
            </w:r>
          </w:p>
        </w:tc>
        <w:tc>
          <w:tcPr>
            <w:tcW w:w="48" w:type="dxa"/>
            <w:vMerge w:val="restart"/>
            <w:tcBorders>
              <w:top w:val="single" w:sz="4" w:space="0" w:color="auto"/>
            </w:tcBorders>
            <w:vAlign w:val="center"/>
          </w:tcPr>
          <w:p w14:paraId="61C2B272" w14:textId="77777777" w:rsidR="000E1212" w:rsidRPr="00542334" w:rsidRDefault="000E1212">
            <w:pPr>
              <w:ind w:right="53"/>
              <w:jc w:val="center"/>
              <w:rPr>
                <w:rFonts w:ascii="Angsana New" w:hAnsi="Angsana New"/>
                <w:b/>
                <w:bCs/>
              </w:rPr>
            </w:pPr>
          </w:p>
        </w:tc>
        <w:tc>
          <w:tcPr>
            <w:tcW w:w="762" w:type="dxa"/>
            <w:tcBorders>
              <w:top w:val="single" w:sz="4" w:space="0" w:color="auto"/>
              <w:left w:val="nil"/>
              <w:bottom w:val="single" w:sz="4" w:space="0" w:color="auto"/>
              <w:right w:val="nil"/>
            </w:tcBorders>
            <w:vAlign w:val="center"/>
          </w:tcPr>
          <w:p w14:paraId="0544A612" w14:textId="0376B04C" w:rsidR="000E1212" w:rsidRPr="00542334" w:rsidRDefault="006651B1">
            <w:pPr>
              <w:jc w:val="center"/>
              <w:rPr>
                <w:rFonts w:ascii="Angsana New" w:hAnsi="Angsana New"/>
                <w:b/>
                <w:bCs/>
              </w:rPr>
            </w:pPr>
            <w:r w:rsidRPr="00542334">
              <w:rPr>
                <w:rFonts w:ascii="Angsana New" w:hAnsi="Angsana New"/>
                <w:b/>
                <w:bCs/>
              </w:rPr>
              <w:t>2024</w:t>
            </w:r>
          </w:p>
        </w:tc>
        <w:tc>
          <w:tcPr>
            <w:tcW w:w="90" w:type="dxa"/>
            <w:vMerge w:val="restart"/>
            <w:vAlign w:val="bottom"/>
          </w:tcPr>
          <w:p w14:paraId="35A3AE2C" w14:textId="77777777" w:rsidR="000E1212" w:rsidRPr="00542334" w:rsidRDefault="000E1212">
            <w:pPr>
              <w:ind w:right="53"/>
              <w:jc w:val="right"/>
              <w:rPr>
                <w:rFonts w:ascii="Angsana New" w:hAnsi="Angsana New"/>
                <w:b/>
                <w:bCs/>
              </w:rPr>
            </w:pPr>
          </w:p>
        </w:tc>
        <w:tc>
          <w:tcPr>
            <w:tcW w:w="810" w:type="dxa"/>
            <w:tcBorders>
              <w:top w:val="single" w:sz="4" w:space="0" w:color="auto"/>
              <w:left w:val="nil"/>
              <w:bottom w:val="single" w:sz="4" w:space="0" w:color="auto"/>
              <w:right w:val="nil"/>
            </w:tcBorders>
            <w:vAlign w:val="center"/>
          </w:tcPr>
          <w:p w14:paraId="635D9936" w14:textId="1AF7E64F" w:rsidR="000E1212" w:rsidRPr="00542334" w:rsidRDefault="006651B1">
            <w:pPr>
              <w:jc w:val="center"/>
              <w:rPr>
                <w:rFonts w:ascii="Angsana New" w:hAnsi="Angsana New"/>
                <w:b/>
                <w:bCs/>
              </w:rPr>
            </w:pPr>
            <w:r w:rsidRPr="00542334">
              <w:rPr>
                <w:rFonts w:ascii="Angsana New" w:hAnsi="Angsana New"/>
                <w:b/>
                <w:bCs/>
              </w:rPr>
              <w:t>2025</w:t>
            </w:r>
          </w:p>
        </w:tc>
        <w:tc>
          <w:tcPr>
            <w:tcW w:w="90" w:type="dxa"/>
            <w:vMerge w:val="restart"/>
            <w:tcBorders>
              <w:top w:val="single" w:sz="4" w:space="0" w:color="auto"/>
            </w:tcBorders>
            <w:vAlign w:val="center"/>
          </w:tcPr>
          <w:p w14:paraId="18CB948C" w14:textId="77777777" w:rsidR="000E1212" w:rsidRPr="00542334" w:rsidRDefault="000E1212">
            <w:pPr>
              <w:jc w:val="center"/>
              <w:rPr>
                <w:rFonts w:ascii="Angsana New" w:hAnsi="Angsana New"/>
                <w:b/>
                <w:bCs/>
              </w:rPr>
            </w:pPr>
          </w:p>
        </w:tc>
        <w:tc>
          <w:tcPr>
            <w:tcW w:w="720" w:type="dxa"/>
            <w:tcBorders>
              <w:top w:val="single" w:sz="4" w:space="0" w:color="auto"/>
              <w:left w:val="nil"/>
              <w:bottom w:val="single" w:sz="4" w:space="0" w:color="auto"/>
              <w:right w:val="nil"/>
            </w:tcBorders>
            <w:vAlign w:val="center"/>
          </w:tcPr>
          <w:p w14:paraId="550E6FDD" w14:textId="65A5C897" w:rsidR="000E1212" w:rsidRPr="00542334" w:rsidRDefault="006651B1">
            <w:pPr>
              <w:jc w:val="center"/>
              <w:rPr>
                <w:rFonts w:ascii="Angsana New" w:hAnsi="Angsana New"/>
                <w:b/>
                <w:bCs/>
              </w:rPr>
            </w:pPr>
            <w:r w:rsidRPr="00542334">
              <w:rPr>
                <w:rFonts w:ascii="Angsana New" w:hAnsi="Angsana New"/>
                <w:b/>
                <w:bCs/>
              </w:rPr>
              <w:t>2024</w:t>
            </w:r>
          </w:p>
        </w:tc>
        <w:tc>
          <w:tcPr>
            <w:tcW w:w="90" w:type="dxa"/>
            <w:vMerge w:val="restart"/>
            <w:vAlign w:val="bottom"/>
          </w:tcPr>
          <w:p w14:paraId="25E6432F" w14:textId="77777777" w:rsidR="000E1212" w:rsidRPr="00542334" w:rsidRDefault="000E1212">
            <w:pPr>
              <w:jc w:val="center"/>
              <w:rPr>
                <w:rFonts w:ascii="Angsana New" w:hAnsi="Angsana New"/>
                <w:b/>
                <w:bCs/>
              </w:rPr>
            </w:pPr>
          </w:p>
        </w:tc>
        <w:tc>
          <w:tcPr>
            <w:tcW w:w="720" w:type="dxa"/>
            <w:tcBorders>
              <w:top w:val="single" w:sz="4" w:space="0" w:color="auto"/>
              <w:left w:val="nil"/>
              <w:bottom w:val="single" w:sz="4" w:space="0" w:color="auto"/>
              <w:right w:val="nil"/>
            </w:tcBorders>
            <w:vAlign w:val="center"/>
          </w:tcPr>
          <w:p w14:paraId="0DAC2A02" w14:textId="02C60168" w:rsidR="000E1212" w:rsidRPr="00542334" w:rsidRDefault="006651B1">
            <w:pPr>
              <w:jc w:val="center"/>
              <w:rPr>
                <w:rFonts w:ascii="Angsana New" w:hAnsi="Angsana New"/>
                <w:b/>
                <w:bCs/>
              </w:rPr>
            </w:pPr>
            <w:r w:rsidRPr="00542334">
              <w:rPr>
                <w:rFonts w:ascii="Angsana New" w:hAnsi="Angsana New"/>
                <w:b/>
                <w:bCs/>
              </w:rPr>
              <w:t>2025</w:t>
            </w:r>
          </w:p>
        </w:tc>
        <w:tc>
          <w:tcPr>
            <w:tcW w:w="90" w:type="dxa"/>
            <w:vMerge w:val="restart"/>
            <w:tcBorders>
              <w:top w:val="single" w:sz="4" w:space="0" w:color="auto"/>
            </w:tcBorders>
            <w:vAlign w:val="center"/>
          </w:tcPr>
          <w:p w14:paraId="20D45097" w14:textId="77777777" w:rsidR="000E1212" w:rsidRPr="00542334" w:rsidRDefault="000E1212">
            <w:pPr>
              <w:jc w:val="center"/>
              <w:rPr>
                <w:rFonts w:ascii="Angsana New" w:hAnsi="Angsana New"/>
                <w:b/>
                <w:bCs/>
              </w:rPr>
            </w:pPr>
          </w:p>
        </w:tc>
        <w:tc>
          <w:tcPr>
            <w:tcW w:w="720" w:type="dxa"/>
            <w:tcBorders>
              <w:top w:val="single" w:sz="4" w:space="0" w:color="auto"/>
              <w:left w:val="nil"/>
              <w:bottom w:val="single" w:sz="4" w:space="0" w:color="auto"/>
              <w:right w:val="nil"/>
            </w:tcBorders>
            <w:vAlign w:val="center"/>
          </w:tcPr>
          <w:p w14:paraId="0C247DBC" w14:textId="43BD1443" w:rsidR="000E1212" w:rsidRPr="00542334" w:rsidRDefault="006651B1">
            <w:pPr>
              <w:jc w:val="center"/>
              <w:rPr>
                <w:rFonts w:ascii="Angsana New" w:hAnsi="Angsana New"/>
                <w:b/>
                <w:bCs/>
              </w:rPr>
            </w:pPr>
            <w:r w:rsidRPr="00542334">
              <w:rPr>
                <w:rFonts w:ascii="Angsana New" w:hAnsi="Angsana New"/>
                <w:b/>
                <w:bCs/>
              </w:rPr>
              <w:t>2024</w:t>
            </w:r>
          </w:p>
        </w:tc>
        <w:tc>
          <w:tcPr>
            <w:tcW w:w="90" w:type="dxa"/>
            <w:vMerge w:val="restart"/>
            <w:vAlign w:val="bottom"/>
          </w:tcPr>
          <w:p w14:paraId="6EF856B5" w14:textId="77777777" w:rsidR="000E1212" w:rsidRPr="00542334" w:rsidRDefault="000E1212">
            <w:pPr>
              <w:jc w:val="center"/>
              <w:rPr>
                <w:rFonts w:ascii="Angsana New" w:hAnsi="Angsana New"/>
                <w:b/>
                <w:bCs/>
              </w:rPr>
            </w:pPr>
          </w:p>
        </w:tc>
        <w:tc>
          <w:tcPr>
            <w:tcW w:w="810" w:type="dxa"/>
            <w:tcBorders>
              <w:top w:val="single" w:sz="4" w:space="0" w:color="auto"/>
              <w:left w:val="nil"/>
              <w:bottom w:val="single" w:sz="4" w:space="0" w:color="auto"/>
              <w:right w:val="nil"/>
            </w:tcBorders>
            <w:vAlign w:val="center"/>
          </w:tcPr>
          <w:p w14:paraId="48234D8C" w14:textId="6AA0145B" w:rsidR="000E1212" w:rsidRPr="00542334" w:rsidRDefault="006651B1">
            <w:pPr>
              <w:jc w:val="center"/>
              <w:rPr>
                <w:rFonts w:ascii="Angsana New" w:hAnsi="Angsana New"/>
                <w:b/>
                <w:bCs/>
              </w:rPr>
            </w:pPr>
            <w:r w:rsidRPr="00542334">
              <w:rPr>
                <w:rFonts w:ascii="Angsana New" w:hAnsi="Angsana New"/>
                <w:b/>
                <w:bCs/>
              </w:rPr>
              <w:t>2025</w:t>
            </w:r>
          </w:p>
        </w:tc>
        <w:tc>
          <w:tcPr>
            <w:tcW w:w="90" w:type="dxa"/>
            <w:vMerge w:val="restart"/>
            <w:tcBorders>
              <w:top w:val="single" w:sz="4" w:space="0" w:color="auto"/>
            </w:tcBorders>
            <w:vAlign w:val="center"/>
          </w:tcPr>
          <w:p w14:paraId="0D62CE00" w14:textId="77777777" w:rsidR="000E1212" w:rsidRPr="00542334" w:rsidRDefault="000E1212">
            <w:pPr>
              <w:jc w:val="center"/>
              <w:rPr>
                <w:rFonts w:ascii="Angsana New" w:hAnsi="Angsana New"/>
                <w:b/>
                <w:bCs/>
              </w:rPr>
            </w:pPr>
          </w:p>
        </w:tc>
        <w:tc>
          <w:tcPr>
            <w:tcW w:w="969" w:type="dxa"/>
            <w:tcBorders>
              <w:top w:val="single" w:sz="4" w:space="0" w:color="auto"/>
              <w:left w:val="nil"/>
              <w:bottom w:val="single" w:sz="4" w:space="0" w:color="auto"/>
              <w:right w:val="nil"/>
            </w:tcBorders>
            <w:vAlign w:val="center"/>
          </w:tcPr>
          <w:p w14:paraId="22859D2F" w14:textId="3664B550" w:rsidR="000E1212" w:rsidRPr="00542334" w:rsidRDefault="006651B1">
            <w:pPr>
              <w:jc w:val="center"/>
              <w:rPr>
                <w:rFonts w:ascii="Angsana New" w:hAnsi="Angsana New"/>
                <w:b/>
                <w:bCs/>
              </w:rPr>
            </w:pPr>
            <w:r w:rsidRPr="00542334">
              <w:rPr>
                <w:rFonts w:ascii="Angsana New" w:hAnsi="Angsana New"/>
                <w:b/>
                <w:bCs/>
              </w:rPr>
              <w:t>2024</w:t>
            </w:r>
          </w:p>
        </w:tc>
        <w:tc>
          <w:tcPr>
            <w:tcW w:w="58" w:type="dxa"/>
            <w:vMerge w:val="restart"/>
          </w:tcPr>
          <w:p w14:paraId="7AEBDCFA" w14:textId="77777777" w:rsidR="000E1212" w:rsidRPr="00542334" w:rsidRDefault="000E1212">
            <w:pPr>
              <w:jc w:val="center"/>
              <w:rPr>
                <w:rFonts w:ascii="Angsana New" w:hAnsi="Angsana New"/>
                <w:b/>
                <w:bCs/>
              </w:rPr>
            </w:pPr>
          </w:p>
        </w:tc>
        <w:tc>
          <w:tcPr>
            <w:tcW w:w="799" w:type="dxa"/>
            <w:tcBorders>
              <w:top w:val="single" w:sz="4" w:space="0" w:color="auto"/>
              <w:bottom w:val="single" w:sz="4" w:space="0" w:color="auto"/>
            </w:tcBorders>
            <w:vAlign w:val="center"/>
          </w:tcPr>
          <w:p w14:paraId="458958E8" w14:textId="1BB6C2F2" w:rsidR="000E1212" w:rsidRPr="00542334" w:rsidRDefault="006651B1">
            <w:pPr>
              <w:jc w:val="center"/>
              <w:rPr>
                <w:rFonts w:ascii="Angsana New" w:hAnsi="Angsana New"/>
                <w:b/>
                <w:bCs/>
              </w:rPr>
            </w:pPr>
            <w:r w:rsidRPr="00542334">
              <w:rPr>
                <w:rFonts w:ascii="Angsana New" w:hAnsi="Angsana New"/>
                <w:b/>
                <w:bCs/>
              </w:rPr>
              <w:t>2025</w:t>
            </w:r>
          </w:p>
        </w:tc>
        <w:tc>
          <w:tcPr>
            <w:tcW w:w="58" w:type="dxa"/>
            <w:vMerge w:val="restart"/>
            <w:tcBorders>
              <w:top w:val="single" w:sz="4" w:space="0" w:color="auto"/>
            </w:tcBorders>
            <w:vAlign w:val="center"/>
          </w:tcPr>
          <w:p w14:paraId="4124A050" w14:textId="77777777" w:rsidR="000E1212" w:rsidRPr="00542334" w:rsidRDefault="000E1212">
            <w:pPr>
              <w:jc w:val="center"/>
              <w:rPr>
                <w:rFonts w:ascii="Angsana New" w:hAnsi="Angsana New"/>
                <w:b/>
                <w:bCs/>
              </w:rPr>
            </w:pPr>
          </w:p>
        </w:tc>
        <w:tc>
          <w:tcPr>
            <w:tcW w:w="801" w:type="dxa"/>
            <w:tcBorders>
              <w:top w:val="single" w:sz="4" w:space="0" w:color="auto"/>
              <w:bottom w:val="single" w:sz="4" w:space="0" w:color="auto"/>
            </w:tcBorders>
            <w:vAlign w:val="center"/>
          </w:tcPr>
          <w:p w14:paraId="3526E359" w14:textId="2FA0CB7B" w:rsidR="000E1212" w:rsidRPr="00542334" w:rsidRDefault="006651B1">
            <w:pPr>
              <w:jc w:val="center"/>
              <w:rPr>
                <w:rFonts w:ascii="Angsana New" w:hAnsi="Angsana New"/>
                <w:b/>
                <w:bCs/>
              </w:rPr>
            </w:pPr>
            <w:r w:rsidRPr="00542334">
              <w:rPr>
                <w:rFonts w:ascii="Angsana New" w:hAnsi="Angsana New"/>
                <w:b/>
                <w:bCs/>
              </w:rPr>
              <w:t>2024</w:t>
            </w:r>
          </w:p>
        </w:tc>
        <w:tc>
          <w:tcPr>
            <w:tcW w:w="58" w:type="dxa"/>
            <w:vMerge w:val="restart"/>
          </w:tcPr>
          <w:p w14:paraId="2FEC8F58" w14:textId="77777777" w:rsidR="000E1212" w:rsidRPr="00542334" w:rsidRDefault="000E1212">
            <w:pPr>
              <w:jc w:val="center"/>
              <w:rPr>
                <w:rFonts w:ascii="Angsana New" w:hAnsi="Angsana New"/>
                <w:b/>
                <w:bCs/>
              </w:rPr>
            </w:pPr>
          </w:p>
        </w:tc>
        <w:tc>
          <w:tcPr>
            <w:tcW w:w="799" w:type="dxa"/>
            <w:tcBorders>
              <w:top w:val="single" w:sz="4" w:space="0" w:color="auto"/>
              <w:bottom w:val="single" w:sz="4" w:space="0" w:color="auto"/>
            </w:tcBorders>
            <w:vAlign w:val="center"/>
          </w:tcPr>
          <w:p w14:paraId="2143FDC9" w14:textId="4705E66F" w:rsidR="000E1212" w:rsidRPr="00542334" w:rsidRDefault="006651B1">
            <w:pPr>
              <w:jc w:val="center"/>
              <w:rPr>
                <w:rFonts w:ascii="Angsana New" w:hAnsi="Angsana New"/>
                <w:b/>
                <w:bCs/>
              </w:rPr>
            </w:pPr>
            <w:r w:rsidRPr="00542334">
              <w:rPr>
                <w:rFonts w:ascii="Angsana New" w:hAnsi="Angsana New"/>
                <w:b/>
                <w:bCs/>
              </w:rPr>
              <w:t>2025</w:t>
            </w:r>
          </w:p>
        </w:tc>
        <w:tc>
          <w:tcPr>
            <w:tcW w:w="76" w:type="dxa"/>
            <w:vMerge w:val="restart"/>
            <w:tcBorders>
              <w:top w:val="single" w:sz="4" w:space="0" w:color="auto"/>
            </w:tcBorders>
            <w:vAlign w:val="center"/>
          </w:tcPr>
          <w:p w14:paraId="486BC131" w14:textId="77777777" w:rsidR="000E1212" w:rsidRPr="00542334" w:rsidRDefault="000E1212">
            <w:pPr>
              <w:jc w:val="center"/>
              <w:rPr>
                <w:rFonts w:ascii="Angsana New" w:hAnsi="Angsana New"/>
                <w:b/>
                <w:bCs/>
              </w:rPr>
            </w:pPr>
          </w:p>
        </w:tc>
        <w:tc>
          <w:tcPr>
            <w:tcW w:w="801" w:type="dxa"/>
            <w:tcBorders>
              <w:top w:val="single" w:sz="4" w:space="0" w:color="auto"/>
              <w:left w:val="nil"/>
              <w:bottom w:val="single" w:sz="4" w:space="0" w:color="auto"/>
              <w:right w:val="nil"/>
            </w:tcBorders>
            <w:vAlign w:val="center"/>
          </w:tcPr>
          <w:p w14:paraId="68DF3EFA" w14:textId="0D2AE43C" w:rsidR="000E1212" w:rsidRPr="00542334" w:rsidRDefault="006651B1">
            <w:pPr>
              <w:jc w:val="center"/>
              <w:rPr>
                <w:rFonts w:ascii="Angsana New" w:hAnsi="Angsana New"/>
                <w:b/>
                <w:bCs/>
              </w:rPr>
            </w:pPr>
            <w:r w:rsidRPr="00542334">
              <w:rPr>
                <w:rFonts w:ascii="Angsana New" w:hAnsi="Angsana New"/>
                <w:b/>
                <w:bCs/>
              </w:rPr>
              <w:t>2024</w:t>
            </w:r>
          </w:p>
        </w:tc>
        <w:tc>
          <w:tcPr>
            <w:tcW w:w="48" w:type="dxa"/>
            <w:vMerge w:val="restart"/>
            <w:vAlign w:val="bottom"/>
          </w:tcPr>
          <w:p w14:paraId="577FF647" w14:textId="77777777" w:rsidR="000E1212" w:rsidRPr="00542334" w:rsidRDefault="000E1212">
            <w:pPr>
              <w:jc w:val="center"/>
              <w:rPr>
                <w:rFonts w:ascii="Angsana New" w:hAnsi="Angsana New"/>
                <w:b/>
                <w:bCs/>
              </w:rPr>
            </w:pPr>
          </w:p>
        </w:tc>
        <w:tc>
          <w:tcPr>
            <w:tcW w:w="785" w:type="dxa"/>
            <w:tcBorders>
              <w:top w:val="single" w:sz="4" w:space="0" w:color="auto"/>
              <w:left w:val="nil"/>
              <w:bottom w:val="single" w:sz="4" w:space="0" w:color="auto"/>
              <w:right w:val="nil"/>
            </w:tcBorders>
            <w:vAlign w:val="center"/>
          </w:tcPr>
          <w:p w14:paraId="6317EC7D" w14:textId="60C31D7A" w:rsidR="000E1212" w:rsidRPr="00542334" w:rsidRDefault="006651B1">
            <w:pPr>
              <w:tabs>
                <w:tab w:val="left" w:pos="692"/>
              </w:tabs>
              <w:jc w:val="center"/>
              <w:rPr>
                <w:rFonts w:ascii="Angsana New" w:hAnsi="Angsana New"/>
                <w:b/>
                <w:bCs/>
              </w:rPr>
            </w:pPr>
            <w:r w:rsidRPr="00542334">
              <w:rPr>
                <w:rFonts w:ascii="Angsana New" w:hAnsi="Angsana New"/>
                <w:b/>
                <w:bCs/>
              </w:rPr>
              <w:t>2025</w:t>
            </w:r>
          </w:p>
        </w:tc>
        <w:tc>
          <w:tcPr>
            <w:tcW w:w="80" w:type="dxa"/>
            <w:vMerge w:val="restart"/>
            <w:tcBorders>
              <w:top w:val="single" w:sz="4" w:space="0" w:color="auto"/>
            </w:tcBorders>
            <w:vAlign w:val="center"/>
          </w:tcPr>
          <w:p w14:paraId="27D86A6D" w14:textId="77777777" w:rsidR="000E1212" w:rsidRPr="00542334" w:rsidRDefault="000E1212">
            <w:pPr>
              <w:ind w:right="53"/>
              <w:jc w:val="right"/>
              <w:rPr>
                <w:rFonts w:ascii="Angsana New" w:hAnsi="Angsana New"/>
                <w:b/>
                <w:bCs/>
              </w:rPr>
            </w:pPr>
          </w:p>
        </w:tc>
        <w:tc>
          <w:tcPr>
            <w:tcW w:w="833" w:type="dxa"/>
            <w:tcBorders>
              <w:top w:val="single" w:sz="4" w:space="0" w:color="auto"/>
              <w:left w:val="nil"/>
              <w:bottom w:val="single" w:sz="4" w:space="0" w:color="auto"/>
              <w:right w:val="nil"/>
            </w:tcBorders>
            <w:vAlign w:val="center"/>
          </w:tcPr>
          <w:p w14:paraId="3477AA78" w14:textId="3E67C5CA" w:rsidR="000E1212" w:rsidRPr="00542334" w:rsidRDefault="006651B1">
            <w:pPr>
              <w:tabs>
                <w:tab w:val="left" w:pos="692"/>
              </w:tabs>
              <w:jc w:val="center"/>
              <w:rPr>
                <w:rFonts w:ascii="Angsana New" w:hAnsi="Angsana New"/>
                <w:b/>
                <w:bCs/>
              </w:rPr>
            </w:pPr>
            <w:r w:rsidRPr="00542334">
              <w:rPr>
                <w:rFonts w:ascii="Angsana New" w:hAnsi="Angsana New"/>
                <w:b/>
                <w:bCs/>
              </w:rPr>
              <w:t>2024</w:t>
            </w:r>
          </w:p>
        </w:tc>
      </w:tr>
      <w:tr w:rsidR="003E7566" w:rsidRPr="00542334" w14:paraId="1EAE89C8" w14:textId="77777777" w:rsidTr="000E47C2">
        <w:trPr>
          <w:trHeight w:val="299"/>
        </w:trPr>
        <w:tc>
          <w:tcPr>
            <w:tcW w:w="2070" w:type="dxa"/>
            <w:vMerge/>
          </w:tcPr>
          <w:p w14:paraId="68CA15FA" w14:textId="77777777" w:rsidR="000E1212" w:rsidRPr="000F45AC" w:rsidRDefault="000E1212">
            <w:pPr>
              <w:rPr>
                <w:rFonts w:ascii="Angsana New" w:hAnsi="Angsana New"/>
                <w:cs/>
              </w:rPr>
            </w:pPr>
          </w:p>
        </w:tc>
        <w:tc>
          <w:tcPr>
            <w:tcW w:w="49" w:type="dxa"/>
            <w:vMerge/>
          </w:tcPr>
          <w:p w14:paraId="2BBA0FEF" w14:textId="77777777" w:rsidR="000E1212" w:rsidRPr="00542334" w:rsidRDefault="000E1212">
            <w:pPr>
              <w:rPr>
                <w:rFonts w:ascii="Angsana New" w:hAnsi="Angsana New"/>
                <w:b/>
                <w:bCs/>
              </w:rPr>
            </w:pPr>
          </w:p>
        </w:tc>
        <w:tc>
          <w:tcPr>
            <w:tcW w:w="761" w:type="dxa"/>
            <w:tcBorders>
              <w:top w:val="single" w:sz="4" w:space="0" w:color="auto"/>
              <w:left w:val="nil"/>
              <w:right w:val="nil"/>
            </w:tcBorders>
            <w:vAlign w:val="bottom"/>
          </w:tcPr>
          <w:p w14:paraId="1C01FDD2" w14:textId="77777777" w:rsidR="000E1212" w:rsidRPr="00542334" w:rsidRDefault="000E1212">
            <w:pPr>
              <w:ind w:right="193"/>
              <w:jc w:val="right"/>
              <w:rPr>
                <w:rFonts w:ascii="Angsana New" w:hAnsi="Angsana New"/>
              </w:rPr>
            </w:pPr>
          </w:p>
        </w:tc>
        <w:tc>
          <w:tcPr>
            <w:tcW w:w="48" w:type="dxa"/>
            <w:vMerge/>
            <w:vAlign w:val="bottom"/>
          </w:tcPr>
          <w:p w14:paraId="13732B65" w14:textId="77777777" w:rsidR="000E1212" w:rsidRPr="00542334" w:rsidRDefault="000E1212">
            <w:pPr>
              <w:ind w:right="53"/>
              <w:jc w:val="right"/>
              <w:rPr>
                <w:rFonts w:ascii="Angsana New" w:hAnsi="Angsana New"/>
              </w:rPr>
            </w:pPr>
          </w:p>
        </w:tc>
        <w:tc>
          <w:tcPr>
            <w:tcW w:w="762" w:type="dxa"/>
            <w:tcBorders>
              <w:top w:val="single" w:sz="4" w:space="0" w:color="auto"/>
              <w:left w:val="nil"/>
              <w:right w:val="nil"/>
            </w:tcBorders>
            <w:vAlign w:val="bottom"/>
          </w:tcPr>
          <w:p w14:paraId="44548DD2" w14:textId="77777777" w:rsidR="000E1212" w:rsidRPr="00542334" w:rsidRDefault="000E1212">
            <w:pPr>
              <w:ind w:right="53"/>
              <w:jc w:val="right"/>
              <w:rPr>
                <w:rFonts w:ascii="Angsana New" w:hAnsi="Angsana New"/>
              </w:rPr>
            </w:pPr>
          </w:p>
        </w:tc>
        <w:tc>
          <w:tcPr>
            <w:tcW w:w="90" w:type="dxa"/>
            <w:vMerge/>
            <w:vAlign w:val="bottom"/>
          </w:tcPr>
          <w:p w14:paraId="7AD179BE" w14:textId="77777777" w:rsidR="000E1212" w:rsidRPr="00542334" w:rsidRDefault="000E1212">
            <w:pPr>
              <w:ind w:right="53"/>
              <w:jc w:val="right"/>
              <w:rPr>
                <w:rFonts w:ascii="Angsana New" w:hAnsi="Angsana New"/>
              </w:rPr>
            </w:pPr>
          </w:p>
        </w:tc>
        <w:tc>
          <w:tcPr>
            <w:tcW w:w="810" w:type="dxa"/>
            <w:tcBorders>
              <w:top w:val="single" w:sz="4" w:space="0" w:color="auto"/>
              <w:left w:val="nil"/>
              <w:right w:val="nil"/>
            </w:tcBorders>
            <w:vAlign w:val="bottom"/>
          </w:tcPr>
          <w:p w14:paraId="513860AA" w14:textId="77777777" w:rsidR="000E1212" w:rsidRPr="00542334" w:rsidRDefault="000E1212">
            <w:pPr>
              <w:ind w:right="53"/>
              <w:jc w:val="right"/>
              <w:rPr>
                <w:rFonts w:ascii="Angsana New" w:hAnsi="Angsana New"/>
              </w:rPr>
            </w:pPr>
          </w:p>
        </w:tc>
        <w:tc>
          <w:tcPr>
            <w:tcW w:w="90" w:type="dxa"/>
            <w:vMerge/>
            <w:vAlign w:val="bottom"/>
          </w:tcPr>
          <w:p w14:paraId="7AE1304C" w14:textId="77777777" w:rsidR="000E1212" w:rsidRPr="00542334" w:rsidRDefault="000E1212">
            <w:pPr>
              <w:ind w:right="53"/>
              <w:jc w:val="right"/>
              <w:rPr>
                <w:rFonts w:ascii="Angsana New" w:hAnsi="Angsana New"/>
              </w:rPr>
            </w:pPr>
          </w:p>
        </w:tc>
        <w:tc>
          <w:tcPr>
            <w:tcW w:w="720" w:type="dxa"/>
            <w:tcBorders>
              <w:top w:val="single" w:sz="4" w:space="0" w:color="auto"/>
              <w:left w:val="nil"/>
              <w:right w:val="nil"/>
            </w:tcBorders>
            <w:vAlign w:val="bottom"/>
          </w:tcPr>
          <w:p w14:paraId="2C06CBF2" w14:textId="77777777" w:rsidR="000E1212" w:rsidRPr="00542334" w:rsidRDefault="000E1212">
            <w:pPr>
              <w:ind w:right="53"/>
              <w:jc w:val="right"/>
              <w:rPr>
                <w:rFonts w:ascii="Angsana New" w:hAnsi="Angsana New"/>
              </w:rPr>
            </w:pPr>
          </w:p>
        </w:tc>
        <w:tc>
          <w:tcPr>
            <w:tcW w:w="90" w:type="dxa"/>
            <w:vMerge/>
            <w:vAlign w:val="bottom"/>
          </w:tcPr>
          <w:p w14:paraId="1BCAD1F7" w14:textId="77777777" w:rsidR="000E1212" w:rsidRPr="00542334" w:rsidRDefault="000E1212">
            <w:pPr>
              <w:ind w:right="53"/>
              <w:jc w:val="right"/>
              <w:rPr>
                <w:rFonts w:ascii="Angsana New" w:hAnsi="Angsana New"/>
              </w:rPr>
            </w:pPr>
          </w:p>
        </w:tc>
        <w:tc>
          <w:tcPr>
            <w:tcW w:w="720" w:type="dxa"/>
            <w:tcBorders>
              <w:top w:val="single" w:sz="4" w:space="0" w:color="auto"/>
              <w:left w:val="nil"/>
              <w:right w:val="nil"/>
            </w:tcBorders>
            <w:vAlign w:val="bottom"/>
          </w:tcPr>
          <w:p w14:paraId="4EE5BC68" w14:textId="77777777" w:rsidR="000E1212" w:rsidRPr="00542334" w:rsidRDefault="000E1212">
            <w:pPr>
              <w:ind w:right="53"/>
              <w:jc w:val="right"/>
              <w:rPr>
                <w:rFonts w:ascii="Angsana New" w:hAnsi="Angsana New"/>
              </w:rPr>
            </w:pPr>
          </w:p>
        </w:tc>
        <w:tc>
          <w:tcPr>
            <w:tcW w:w="90" w:type="dxa"/>
            <w:vMerge/>
            <w:vAlign w:val="bottom"/>
          </w:tcPr>
          <w:p w14:paraId="5E79CD27" w14:textId="77777777" w:rsidR="000E1212" w:rsidRPr="00542334" w:rsidRDefault="000E1212">
            <w:pPr>
              <w:ind w:right="53"/>
              <w:jc w:val="right"/>
              <w:rPr>
                <w:rFonts w:ascii="Angsana New" w:hAnsi="Angsana New"/>
              </w:rPr>
            </w:pPr>
          </w:p>
        </w:tc>
        <w:tc>
          <w:tcPr>
            <w:tcW w:w="720" w:type="dxa"/>
            <w:tcBorders>
              <w:top w:val="single" w:sz="4" w:space="0" w:color="auto"/>
              <w:left w:val="nil"/>
              <w:right w:val="nil"/>
            </w:tcBorders>
            <w:vAlign w:val="bottom"/>
          </w:tcPr>
          <w:p w14:paraId="01C0362D" w14:textId="77777777" w:rsidR="000E1212" w:rsidRPr="00542334" w:rsidRDefault="000E1212">
            <w:pPr>
              <w:ind w:right="53"/>
              <w:jc w:val="right"/>
              <w:rPr>
                <w:rFonts w:ascii="Angsana New" w:hAnsi="Angsana New"/>
              </w:rPr>
            </w:pPr>
          </w:p>
        </w:tc>
        <w:tc>
          <w:tcPr>
            <w:tcW w:w="90" w:type="dxa"/>
            <w:vMerge/>
            <w:vAlign w:val="bottom"/>
          </w:tcPr>
          <w:p w14:paraId="45EB0A21" w14:textId="77777777" w:rsidR="000E1212" w:rsidRPr="00542334" w:rsidRDefault="000E1212">
            <w:pPr>
              <w:ind w:right="53"/>
              <w:jc w:val="right"/>
              <w:rPr>
                <w:rFonts w:ascii="Angsana New" w:hAnsi="Angsana New"/>
              </w:rPr>
            </w:pPr>
          </w:p>
        </w:tc>
        <w:tc>
          <w:tcPr>
            <w:tcW w:w="810" w:type="dxa"/>
            <w:tcBorders>
              <w:top w:val="single" w:sz="4" w:space="0" w:color="auto"/>
              <w:left w:val="nil"/>
              <w:right w:val="nil"/>
            </w:tcBorders>
            <w:vAlign w:val="bottom"/>
          </w:tcPr>
          <w:p w14:paraId="64F06D27" w14:textId="77777777" w:rsidR="000E1212" w:rsidRPr="00542334" w:rsidRDefault="000E1212">
            <w:pPr>
              <w:ind w:right="193"/>
              <w:jc w:val="right"/>
              <w:rPr>
                <w:rFonts w:ascii="Angsana New" w:hAnsi="Angsana New"/>
              </w:rPr>
            </w:pPr>
          </w:p>
        </w:tc>
        <w:tc>
          <w:tcPr>
            <w:tcW w:w="90" w:type="dxa"/>
            <w:vMerge/>
            <w:vAlign w:val="bottom"/>
          </w:tcPr>
          <w:p w14:paraId="769867DA" w14:textId="77777777" w:rsidR="000E1212" w:rsidRPr="00542334" w:rsidRDefault="000E1212">
            <w:pPr>
              <w:ind w:right="72"/>
              <w:jc w:val="right"/>
              <w:rPr>
                <w:rFonts w:ascii="Angsana New" w:hAnsi="Angsana New"/>
              </w:rPr>
            </w:pPr>
          </w:p>
        </w:tc>
        <w:tc>
          <w:tcPr>
            <w:tcW w:w="969" w:type="dxa"/>
            <w:tcBorders>
              <w:top w:val="single" w:sz="4" w:space="0" w:color="auto"/>
              <w:left w:val="nil"/>
              <w:right w:val="nil"/>
            </w:tcBorders>
            <w:vAlign w:val="bottom"/>
          </w:tcPr>
          <w:p w14:paraId="4FD50B9B" w14:textId="77777777" w:rsidR="000E1212" w:rsidRPr="00542334" w:rsidRDefault="000E1212">
            <w:pPr>
              <w:ind w:right="193"/>
              <w:jc w:val="right"/>
              <w:rPr>
                <w:rFonts w:ascii="Angsana New" w:hAnsi="Angsana New"/>
              </w:rPr>
            </w:pPr>
          </w:p>
        </w:tc>
        <w:tc>
          <w:tcPr>
            <w:tcW w:w="58" w:type="dxa"/>
            <w:vMerge/>
          </w:tcPr>
          <w:p w14:paraId="3B2B2B6D" w14:textId="77777777" w:rsidR="000E1212" w:rsidRPr="00542334" w:rsidRDefault="000E1212">
            <w:pPr>
              <w:ind w:right="53"/>
              <w:jc w:val="right"/>
              <w:rPr>
                <w:rFonts w:ascii="Angsana New" w:hAnsi="Angsana New"/>
              </w:rPr>
            </w:pPr>
          </w:p>
        </w:tc>
        <w:tc>
          <w:tcPr>
            <w:tcW w:w="799" w:type="dxa"/>
            <w:tcBorders>
              <w:top w:val="single" w:sz="4" w:space="0" w:color="auto"/>
            </w:tcBorders>
          </w:tcPr>
          <w:p w14:paraId="022DC094" w14:textId="77777777" w:rsidR="000E1212" w:rsidRPr="00542334" w:rsidRDefault="000E1212">
            <w:pPr>
              <w:ind w:right="53"/>
              <w:jc w:val="right"/>
              <w:rPr>
                <w:rFonts w:ascii="Angsana New" w:hAnsi="Angsana New"/>
              </w:rPr>
            </w:pPr>
          </w:p>
        </w:tc>
        <w:tc>
          <w:tcPr>
            <w:tcW w:w="58" w:type="dxa"/>
            <w:vMerge/>
            <w:vAlign w:val="bottom"/>
          </w:tcPr>
          <w:p w14:paraId="3041A849" w14:textId="77777777" w:rsidR="000E1212" w:rsidRPr="00542334" w:rsidRDefault="000E1212">
            <w:pPr>
              <w:ind w:right="53"/>
              <w:jc w:val="right"/>
              <w:rPr>
                <w:rFonts w:ascii="Angsana New" w:hAnsi="Angsana New"/>
              </w:rPr>
            </w:pPr>
          </w:p>
        </w:tc>
        <w:tc>
          <w:tcPr>
            <w:tcW w:w="801" w:type="dxa"/>
            <w:tcBorders>
              <w:top w:val="single" w:sz="4" w:space="0" w:color="auto"/>
            </w:tcBorders>
          </w:tcPr>
          <w:p w14:paraId="61E1CD0A" w14:textId="77777777" w:rsidR="000E1212" w:rsidRPr="00542334" w:rsidRDefault="000E1212">
            <w:pPr>
              <w:ind w:right="53"/>
              <w:jc w:val="right"/>
              <w:rPr>
                <w:rFonts w:ascii="Angsana New" w:hAnsi="Angsana New"/>
              </w:rPr>
            </w:pPr>
          </w:p>
        </w:tc>
        <w:tc>
          <w:tcPr>
            <w:tcW w:w="58" w:type="dxa"/>
            <w:vMerge/>
          </w:tcPr>
          <w:p w14:paraId="2E83E548" w14:textId="77777777" w:rsidR="000E1212" w:rsidRPr="00542334" w:rsidRDefault="000E1212">
            <w:pPr>
              <w:ind w:right="53"/>
              <w:jc w:val="right"/>
              <w:rPr>
                <w:rFonts w:ascii="Angsana New" w:hAnsi="Angsana New"/>
              </w:rPr>
            </w:pPr>
          </w:p>
        </w:tc>
        <w:tc>
          <w:tcPr>
            <w:tcW w:w="799" w:type="dxa"/>
            <w:tcBorders>
              <w:top w:val="single" w:sz="4" w:space="0" w:color="auto"/>
            </w:tcBorders>
          </w:tcPr>
          <w:p w14:paraId="14FFBD2C" w14:textId="77777777" w:rsidR="000E1212" w:rsidRPr="00542334" w:rsidRDefault="000E1212">
            <w:pPr>
              <w:ind w:right="53"/>
              <w:jc w:val="right"/>
              <w:rPr>
                <w:rFonts w:ascii="Angsana New" w:hAnsi="Angsana New"/>
              </w:rPr>
            </w:pPr>
          </w:p>
        </w:tc>
        <w:tc>
          <w:tcPr>
            <w:tcW w:w="76" w:type="dxa"/>
            <w:vMerge/>
          </w:tcPr>
          <w:p w14:paraId="3208F56F" w14:textId="77777777" w:rsidR="000E1212" w:rsidRPr="00542334" w:rsidRDefault="000E1212">
            <w:pPr>
              <w:ind w:right="53"/>
              <w:jc w:val="right"/>
              <w:rPr>
                <w:rFonts w:ascii="Angsana New" w:hAnsi="Angsana New"/>
              </w:rPr>
            </w:pPr>
          </w:p>
        </w:tc>
        <w:tc>
          <w:tcPr>
            <w:tcW w:w="801" w:type="dxa"/>
            <w:tcBorders>
              <w:top w:val="single" w:sz="4" w:space="0" w:color="auto"/>
              <w:left w:val="nil"/>
              <w:right w:val="nil"/>
            </w:tcBorders>
            <w:vAlign w:val="bottom"/>
          </w:tcPr>
          <w:p w14:paraId="1CBC82DC" w14:textId="77777777" w:rsidR="000E1212" w:rsidRPr="00542334" w:rsidRDefault="000E1212">
            <w:pPr>
              <w:ind w:right="53"/>
              <w:jc w:val="right"/>
              <w:rPr>
                <w:rFonts w:ascii="Angsana New" w:hAnsi="Angsana New"/>
              </w:rPr>
            </w:pPr>
          </w:p>
        </w:tc>
        <w:tc>
          <w:tcPr>
            <w:tcW w:w="48" w:type="dxa"/>
            <w:vMerge/>
            <w:vAlign w:val="bottom"/>
          </w:tcPr>
          <w:p w14:paraId="06F4FC1B" w14:textId="77777777" w:rsidR="000E1212" w:rsidRPr="00542334" w:rsidRDefault="000E1212">
            <w:pPr>
              <w:jc w:val="right"/>
              <w:rPr>
                <w:rFonts w:ascii="Angsana New" w:hAnsi="Angsana New"/>
              </w:rPr>
            </w:pPr>
          </w:p>
        </w:tc>
        <w:tc>
          <w:tcPr>
            <w:tcW w:w="785" w:type="dxa"/>
            <w:tcBorders>
              <w:top w:val="single" w:sz="4" w:space="0" w:color="auto"/>
              <w:left w:val="nil"/>
              <w:right w:val="nil"/>
            </w:tcBorders>
            <w:vAlign w:val="bottom"/>
          </w:tcPr>
          <w:p w14:paraId="7F78448A" w14:textId="77777777" w:rsidR="000E1212" w:rsidRPr="00542334" w:rsidRDefault="000E1212">
            <w:pPr>
              <w:tabs>
                <w:tab w:val="left" w:pos="692"/>
              </w:tabs>
              <w:ind w:right="109"/>
              <w:jc w:val="right"/>
              <w:rPr>
                <w:rFonts w:ascii="Angsana New" w:hAnsi="Angsana New"/>
              </w:rPr>
            </w:pPr>
          </w:p>
        </w:tc>
        <w:tc>
          <w:tcPr>
            <w:tcW w:w="80" w:type="dxa"/>
            <w:vMerge/>
            <w:vAlign w:val="bottom"/>
          </w:tcPr>
          <w:p w14:paraId="43EA4CD5" w14:textId="77777777" w:rsidR="000E1212" w:rsidRPr="00542334" w:rsidRDefault="000E1212">
            <w:pPr>
              <w:ind w:right="53"/>
              <w:jc w:val="right"/>
              <w:rPr>
                <w:rFonts w:ascii="Angsana New" w:hAnsi="Angsana New"/>
              </w:rPr>
            </w:pPr>
          </w:p>
        </w:tc>
        <w:tc>
          <w:tcPr>
            <w:tcW w:w="833" w:type="dxa"/>
            <w:tcBorders>
              <w:top w:val="single" w:sz="4" w:space="0" w:color="auto"/>
              <w:left w:val="nil"/>
              <w:right w:val="nil"/>
            </w:tcBorders>
            <w:vAlign w:val="bottom"/>
          </w:tcPr>
          <w:p w14:paraId="0E925409" w14:textId="77777777" w:rsidR="000E1212" w:rsidRPr="00542334" w:rsidRDefault="000E1212">
            <w:pPr>
              <w:tabs>
                <w:tab w:val="left" w:pos="692"/>
              </w:tabs>
              <w:ind w:right="109"/>
              <w:jc w:val="right"/>
              <w:rPr>
                <w:rFonts w:ascii="Angsana New" w:hAnsi="Angsana New"/>
              </w:rPr>
            </w:pPr>
          </w:p>
        </w:tc>
      </w:tr>
      <w:tr w:rsidR="003E7566" w:rsidRPr="00542334" w14:paraId="32B82C3A" w14:textId="77777777" w:rsidTr="000E47C2">
        <w:trPr>
          <w:trHeight w:val="299"/>
        </w:trPr>
        <w:tc>
          <w:tcPr>
            <w:tcW w:w="2070" w:type="dxa"/>
          </w:tcPr>
          <w:p w14:paraId="28E86D16" w14:textId="450C7A7D" w:rsidR="000E1212" w:rsidRPr="000F45AC" w:rsidRDefault="00D64505">
            <w:pPr>
              <w:rPr>
                <w:rFonts w:ascii="Angsana New" w:hAnsi="Angsana New"/>
                <w:cs/>
              </w:rPr>
            </w:pPr>
            <w:r w:rsidRPr="00542334">
              <w:rPr>
                <w:rFonts w:ascii="Angsana New" w:hAnsi="Angsana New"/>
              </w:rPr>
              <w:t>External customers</w:t>
            </w:r>
          </w:p>
        </w:tc>
        <w:tc>
          <w:tcPr>
            <w:tcW w:w="49" w:type="dxa"/>
          </w:tcPr>
          <w:p w14:paraId="77ADBE01" w14:textId="77777777" w:rsidR="000E1212" w:rsidRPr="00542334" w:rsidRDefault="000E1212">
            <w:pPr>
              <w:rPr>
                <w:rFonts w:ascii="Angsana New" w:hAnsi="Angsana New"/>
                <w:b/>
                <w:bCs/>
              </w:rPr>
            </w:pPr>
          </w:p>
        </w:tc>
        <w:tc>
          <w:tcPr>
            <w:tcW w:w="761" w:type="dxa"/>
            <w:tcBorders>
              <w:top w:val="nil"/>
              <w:left w:val="nil"/>
              <w:bottom w:val="double" w:sz="4" w:space="0" w:color="auto"/>
              <w:right w:val="nil"/>
            </w:tcBorders>
            <w:vAlign w:val="bottom"/>
          </w:tcPr>
          <w:p w14:paraId="5F5F2479" w14:textId="77777777" w:rsidR="000E1212" w:rsidRPr="00542334" w:rsidRDefault="000E1212">
            <w:pPr>
              <w:ind w:right="193"/>
              <w:jc w:val="right"/>
              <w:rPr>
                <w:rFonts w:ascii="Angsana New" w:hAnsi="Angsana New"/>
              </w:rPr>
            </w:pPr>
            <w:r w:rsidRPr="0048351E">
              <w:rPr>
                <w:rFonts w:ascii="Angsana New" w:hAnsi="Angsana New"/>
              </w:rPr>
              <w:t>-</w:t>
            </w:r>
          </w:p>
        </w:tc>
        <w:tc>
          <w:tcPr>
            <w:tcW w:w="48" w:type="dxa"/>
            <w:vAlign w:val="bottom"/>
          </w:tcPr>
          <w:p w14:paraId="60071663" w14:textId="77777777" w:rsidR="000E1212" w:rsidRPr="00542334" w:rsidRDefault="000E1212">
            <w:pPr>
              <w:ind w:right="53"/>
              <w:jc w:val="right"/>
              <w:rPr>
                <w:rFonts w:ascii="Angsana New" w:hAnsi="Angsana New"/>
              </w:rPr>
            </w:pPr>
          </w:p>
        </w:tc>
        <w:tc>
          <w:tcPr>
            <w:tcW w:w="762" w:type="dxa"/>
            <w:tcBorders>
              <w:top w:val="nil"/>
              <w:left w:val="nil"/>
              <w:bottom w:val="double" w:sz="4" w:space="0" w:color="auto"/>
              <w:right w:val="nil"/>
            </w:tcBorders>
            <w:vAlign w:val="bottom"/>
          </w:tcPr>
          <w:p w14:paraId="0AF2CB67" w14:textId="77777777" w:rsidR="000E1212" w:rsidRPr="00542334" w:rsidRDefault="000E1212">
            <w:pPr>
              <w:ind w:right="53"/>
              <w:jc w:val="right"/>
              <w:rPr>
                <w:rFonts w:ascii="Angsana New" w:hAnsi="Angsana New"/>
              </w:rPr>
            </w:pPr>
            <w:r w:rsidRPr="00542334">
              <w:rPr>
                <w:rFonts w:ascii="Angsana New" w:hAnsi="Angsana New"/>
              </w:rPr>
              <w:t>570,782</w:t>
            </w:r>
          </w:p>
        </w:tc>
        <w:tc>
          <w:tcPr>
            <w:tcW w:w="90" w:type="dxa"/>
            <w:vAlign w:val="bottom"/>
          </w:tcPr>
          <w:p w14:paraId="1F71F66D" w14:textId="77777777" w:rsidR="000E1212" w:rsidRPr="00542334" w:rsidRDefault="000E1212">
            <w:pPr>
              <w:ind w:right="53"/>
              <w:jc w:val="right"/>
              <w:rPr>
                <w:rFonts w:ascii="Angsana New" w:hAnsi="Angsana New"/>
              </w:rPr>
            </w:pPr>
          </w:p>
        </w:tc>
        <w:tc>
          <w:tcPr>
            <w:tcW w:w="810" w:type="dxa"/>
            <w:tcBorders>
              <w:top w:val="nil"/>
              <w:left w:val="nil"/>
              <w:bottom w:val="double" w:sz="4" w:space="0" w:color="auto"/>
              <w:right w:val="nil"/>
            </w:tcBorders>
            <w:vAlign w:val="bottom"/>
          </w:tcPr>
          <w:p w14:paraId="72077C6D" w14:textId="77777777" w:rsidR="000E1212" w:rsidRPr="00542334" w:rsidRDefault="000E1212">
            <w:pPr>
              <w:ind w:right="53"/>
              <w:jc w:val="right"/>
              <w:rPr>
                <w:rFonts w:ascii="Angsana New" w:hAnsi="Angsana New"/>
              </w:rPr>
            </w:pPr>
            <w:r w:rsidRPr="00542334">
              <w:rPr>
                <w:rFonts w:ascii="Angsana New" w:hAnsi="Angsana New"/>
              </w:rPr>
              <w:t>53,250</w:t>
            </w:r>
          </w:p>
        </w:tc>
        <w:tc>
          <w:tcPr>
            <w:tcW w:w="90" w:type="dxa"/>
            <w:vAlign w:val="bottom"/>
          </w:tcPr>
          <w:p w14:paraId="243D50B8" w14:textId="77777777" w:rsidR="000E1212" w:rsidRPr="00542334" w:rsidRDefault="000E1212">
            <w:pPr>
              <w:ind w:right="53"/>
              <w:jc w:val="right"/>
              <w:rPr>
                <w:rFonts w:ascii="Angsana New" w:hAnsi="Angsana New"/>
              </w:rPr>
            </w:pPr>
          </w:p>
        </w:tc>
        <w:tc>
          <w:tcPr>
            <w:tcW w:w="720" w:type="dxa"/>
            <w:tcBorders>
              <w:top w:val="nil"/>
              <w:left w:val="nil"/>
              <w:bottom w:val="double" w:sz="4" w:space="0" w:color="auto"/>
              <w:right w:val="nil"/>
            </w:tcBorders>
            <w:vAlign w:val="bottom"/>
          </w:tcPr>
          <w:p w14:paraId="5F4E64B4" w14:textId="77777777" w:rsidR="000E1212" w:rsidRPr="00542334" w:rsidRDefault="000E1212">
            <w:pPr>
              <w:ind w:right="53"/>
              <w:jc w:val="right"/>
              <w:rPr>
                <w:rFonts w:ascii="Angsana New" w:hAnsi="Angsana New"/>
              </w:rPr>
            </w:pPr>
            <w:r w:rsidRPr="00542334">
              <w:rPr>
                <w:rFonts w:ascii="Angsana New" w:hAnsi="Angsana New"/>
              </w:rPr>
              <w:t>51,200</w:t>
            </w:r>
          </w:p>
        </w:tc>
        <w:tc>
          <w:tcPr>
            <w:tcW w:w="90" w:type="dxa"/>
            <w:vAlign w:val="bottom"/>
          </w:tcPr>
          <w:p w14:paraId="5D7A40A1" w14:textId="77777777" w:rsidR="000E1212" w:rsidRPr="00542334" w:rsidRDefault="000E1212">
            <w:pPr>
              <w:ind w:right="53"/>
              <w:jc w:val="right"/>
              <w:rPr>
                <w:rFonts w:ascii="Angsana New" w:hAnsi="Angsana New"/>
              </w:rPr>
            </w:pPr>
          </w:p>
        </w:tc>
        <w:tc>
          <w:tcPr>
            <w:tcW w:w="720" w:type="dxa"/>
            <w:tcBorders>
              <w:top w:val="nil"/>
              <w:left w:val="nil"/>
              <w:bottom w:val="double" w:sz="4" w:space="0" w:color="auto"/>
              <w:right w:val="nil"/>
            </w:tcBorders>
            <w:vAlign w:val="bottom"/>
          </w:tcPr>
          <w:p w14:paraId="360E4844" w14:textId="77777777" w:rsidR="000E1212" w:rsidRPr="00542334" w:rsidRDefault="000E1212">
            <w:pPr>
              <w:ind w:right="53"/>
              <w:jc w:val="right"/>
              <w:rPr>
                <w:rFonts w:ascii="Angsana New" w:hAnsi="Angsana New"/>
              </w:rPr>
            </w:pPr>
            <w:r w:rsidRPr="00542334">
              <w:rPr>
                <w:rFonts w:ascii="Angsana New" w:hAnsi="Angsana New"/>
              </w:rPr>
              <w:t>11,405</w:t>
            </w:r>
          </w:p>
        </w:tc>
        <w:tc>
          <w:tcPr>
            <w:tcW w:w="90" w:type="dxa"/>
            <w:vAlign w:val="bottom"/>
          </w:tcPr>
          <w:p w14:paraId="5CF72222" w14:textId="77777777" w:rsidR="000E1212" w:rsidRPr="00542334" w:rsidRDefault="000E1212">
            <w:pPr>
              <w:ind w:right="53"/>
              <w:jc w:val="right"/>
              <w:rPr>
                <w:rFonts w:ascii="Angsana New" w:hAnsi="Angsana New"/>
              </w:rPr>
            </w:pPr>
          </w:p>
        </w:tc>
        <w:tc>
          <w:tcPr>
            <w:tcW w:w="720" w:type="dxa"/>
            <w:tcBorders>
              <w:top w:val="nil"/>
              <w:left w:val="nil"/>
              <w:bottom w:val="double" w:sz="4" w:space="0" w:color="auto"/>
              <w:right w:val="nil"/>
            </w:tcBorders>
            <w:vAlign w:val="bottom"/>
          </w:tcPr>
          <w:p w14:paraId="0FE54C7E" w14:textId="77777777" w:rsidR="000E1212" w:rsidRPr="00542334" w:rsidRDefault="000E1212">
            <w:pPr>
              <w:ind w:right="53"/>
              <w:jc w:val="right"/>
              <w:rPr>
                <w:rFonts w:ascii="Angsana New" w:hAnsi="Angsana New"/>
              </w:rPr>
            </w:pPr>
            <w:r w:rsidRPr="00542334">
              <w:rPr>
                <w:rFonts w:ascii="Angsana New" w:hAnsi="Angsana New"/>
              </w:rPr>
              <w:t>16,605</w:t>
            </w:r>
          </w:p>
        </w:tc>
        <w:tc>
          <w:tcPr>
            <w:tcW w:w="90" w:type="dxa"/>
            <w:vAlign w:val="bottom"/>
          </w:tcPr>
          <w:p w14:paraId="6AB444F4" w14:textId="77777777" w:rsidR="000E1212" w:rsidRPr="00542334" w:rsidRDefault="000E1212">
            <w:pPr>
              <w:ind w:right="53"/>
              <w:jc w:val="right"/>
              <w:rPr>
                <w:rFonts w:ascii="Angsana New" w:hAnsi="Angsana New"/>
              </w:rPr>
            </w:pPr>
          </w:p>
        </w:tc>
        <w:tc>
          <w:tcPr>
            <w:tcW w:w="810" w:type="dxa"/>
            <w:tcBorders>
              <w:top w:val="nil"/>
              <w:left w:val="nil"/>
              <w:bottom w:val="double" w:sz="4" w:space="0" w:color="auto"/>
              <w:right w:val="nil"/>
            </w:tcBorders>
          </w:tcPr>
          <w:p w14:paraId="20C633E9" w14:textId="77777777" w:rsidR="000E1212" w:rsidRPr="00542334" w:rsidRDefault="000E1212">
            <w:pPr>
              <w:ind w:right="193"/>
              <w:jc w:val="right"/>
              <w:rPr>
                <w:rFonts w:ascii="Angsana New" w:hAnsi="Angsana New"/>
              </w:rPr>
            </w:pPr>
            <w:r w:rsidRPr="0048351E">
              <w:rPr>
                <w:rFonts w:ascii="Angsana New" w:hAnsi="Angsana New"/>
              </w:rPr>
              <w:t>-</w:t>
            </w:r>
          </w:p>
        </w:tc>
        <w:tc>
          <w:tcPr>
            <w:tcW w:w="90" w:type="dxa"/>
            <w:vAlign w:val="bottom"/>
          </w:tcPr>
          <w:p w14:paraId="6EC2415E" w14:textId="77777777" w:rsidR="000E1212" w:rsidRPr="00542334" w:rsidRDefault="000E1212">
            <w:pPr>
              <w:ind w:right="72"/>
              <w:jc w:val="right"/>
              <w:rPr>
                <w:rFonts w:ascii="Angsana New" w:hAnsi="Angsana New"/>
              </w:rPr>
            </w:pPr>
          </w:p>
        </w:tc>
        <w:tc>
          <w:tcPr>
            <w:tcW w:w="969" w:type="dxa"/>
            <w:tcBorders>
              <w:top w:val="nil"/>
              <w:left w:val="nil"/>
              <w:bottom w:val="double" w:sz="4" w:space="0" w:color="auto"/>
              <w:right w:val="nil"/>
            </w:tcBorders>
          </w:tcPr>
          <w:p w14:paraId="2D52972E" w14:textId="77777777" w:rsidR="000E1212" w:rsidRPr="00542334" w:rsidRDefault="000E1212">
            <w:pPr>
              <w:ind w:right="193"/>
              <w:jc w:val="right"/>
              <w:rPr>
                <w:rFonts w:ascii="Angsana New" w:hAnsi="Angsana New"/>
              </w:rPr>
            </w:pPr>
            <w:r w:rsidRPr="0048351E">
              <w:rPr>
                <w:rFonts w:ascii="Angsana New" w:hAnsi="Angsana New"/>
              </w:rPr>
              <w:t>-</w:t>
            </w:r>
          </w:p>
        </w:tc>
        <w:tc>
          <w:tcPr>
            <w:tcW w:w="58" w:type="dxa"/>
          </w:tcPr>
          <w:p w14:paraId="547E8611" w14:textId="77777777" w:rsidR="000E1212" w:rsidRPr="00542334" w:rsidRDefault="000E1212">
            <w:pPr>
              <w:ind w:right="53"/>
              <w:jc w:val="right"/>
              <w:rPr>
                <w:rFonts w:ascii="Angsana New" w:hAnsi="Angsana New"/>
              </w:rPr>
            </w:pPr>
          </w:p>
        </w:tc>
        <w:tc>
          <w:tcPr>
            <w:tcW w:w="799" w:type="dxa"/>
            <w:tcBorders>
              <w:bottom w:val="double" w:sz="4" w:space="0" w:color="auto"/>
            </w:tcBorders>
          </w:tcPr>
          <w:p w14:paraId="14EA2986" w14:textId="77777777" w:rsidR="000E1212" w:rsidRPr="00542334" w:rsidRDefault="000E1212">
            <w:pPr>
              <w:ind w:right="53"/>
              <w:jc w:val="right"/>
              <w:rPr>
                <w:rFonts w:ascii="Angsana New" w:hAnsi="Angsana New"/>
              </w:rPr>
            </w:pPr>
            <w:r w:rsidRPr="00542334">
              <w:rPr>
                <w:rFonts w:ascii="Angsana New" w:hAnsi="Angsana New"/>
              </w:rPr>
              <w:t>24,164</w:t>
            </w:r>
          </w:p>
        </w:tc>
        <w:tc>
          <w:tcPr>
            <w:tcW w:w="58" w:type="dxa"/>
            <w:vAlign w:val="bottom"/>
          </w:tcPr>
          <w:p w14:paraId="7647AA01" w14:textId="77777777" w:rsidR="000E1212" w:rsidRPr="00542334" w:rsidRDefault="000E1212">
            <w:pPr>
              <w:ind w:right="53"/>
              <w:jc w:val="right"/>
              <w:rPr>
                <w:rFonts w:ascii="Angsana New" w:hAnsi="Angsana New"/>
              </w:rPr>
            </w:pPr>
          </w:p>
        </w:tc>
        <w:tc>
          <w:tcPr>
            <w:tcW w:w="801" w:type="dxa"/>
            <w:tcBorders>
              <w:bottom w:val="double" w:sz="4" w:space="0" w:color="auto"/>
            </w:tcBorders>
          </w:tcPr>
          <w:p w14:paraId="3651EEA3" w14:textId="77777777" w:rsidR="000E1212" w:rsidRPr="0048351E" w:rsidRDefault="000E1212">
            <w:pPr>
              <w:ind w:right="193"/>
              <w:jc w:val="right"/>
              <w:rPr>
                <w:rFonts w:ascii="Angsana New" w:hAnsi="Angsana New"/>
              </w:rPr>
            </w:pPr>
            <w:r w:rsidRPr="0048351E">
              <w:rPr>
                <w:rFonts w:ascii="Angsana New" w:hAnsi="Angsana New"/>
              </w:rPr>
              <w:t>-</w:t>
            </w:r>
          </w:p>
        </w:tc>
        <w:tc>
          <w:tcPr>
            <w:tcW w:w="58" w:type="dxa"/>
          </w:tcPr>
          <w:p w14:paraId="003CA9E0" w14:textId="77777777" w:rsidR="000E1212" w:rsidRPr="00542334" w:rsidRDefault="000E1212">
            <w:pPr>
              <w:ind w:right="53"/>
              <w:jc w:val="right"/>
              <w:rPr>
                <w:rFonts w:ascii="Angsana New" w:hAnsi="Angsana New"/>
              </w:rPr>
            </w:pPr>
          </w:p>
        </w:tc>
        <w:tc>
          <w:tcPr>
            <w:tcW w:w="799" w:type="dxa"/>
            <w:tcBorders>
              <w:bottom w:val="double" w:sz="4" w:space="0" w:color="auto"/>
            </w:tcBorders>
          </w:tcPr>
          <w:p w14:paraId="324DB4DE" w14:textId="5D72DF44" w:rsidR="000E1212" w:rsidRPr="00542334" w:rsidRDefault="000E1212">
            <w:pPr>
              <w:ind w:right="53"/>
              <w:jc w:val="right"/>
              <w:rPr>
                <w:rFonts w:ascii="Angsana New" w:hAnsi="Angsana New"/>
              </w:rPr>
            </w:pPr>
            <w:r w:rsidRPr="00542334">
              <w:rPr>
                <w:rFonts w:ascii="Angsana New" w:hAnsi="Angsana New"/>
              </w:rPr>
              <w:t>(</w:t>
            </w:r>
            <w:r w:rsidR="00723AD9">
              <w:rPr>
                <w:rFonts w:ascii="Angsana New" w:hAnsi="Angsana New"/>
              </w:rPr>
              <w:t>366</w:t>
            </w:r>
            <w:r w:rsidRPr="00542334">
              <w:rPr>
                <w:rFonts w:ascii="Angsana New" w:hAnsi="Angsana New"/>
              </w:rPr>
              <w:t>)</w:t>
            </w:r>
          </w:p>
        </w:tc>
        <w:tc>
          <w:tcPr>
            <w:tcW w:w="76" w:type="dxa"/>
          </w:tcPr>
          <w:p w14:paraId="6A206EDB" w14:textId="77777777" w:rsidR="000E1212" w:rsidRPr="00542334" w:rsidRDefault="000E1212">
            <w:pPr>
              <w:ind w:right="53"/>
              <w:jc w:val="right"/>
              <w:rPr>
                <w:rFonts w:ascii="Angsana New" w:hAnsi="Angsana New"/>
              </w:rPr>
            </w:pPr>
          </w:p>
        </w:tc>
        <w:tc>
          <w:tcPr>
            <w:tcW w:w="801" w:type="dxa"/>
            <w:tcBorders>
              <w:top w:val="nil"/>
              <w:left w:val="nil"/>
              <w:bottom w:val="double" w:sz="4" w:space="0" w:color="auto"/>
              <w:right w:val="nil"/>
            </w:tcBorders>
            <w:vAlign w:val="bottom"/>
          </w:tcPr>
          <w:p w14:paraId="7949B759" w14:textId="77777777" w:rsidR="000E1212" w:rsidRPr="00542334" w:rsidRDefault="000E1212">
            <w:pPr>
              <w:ind w:right="53"/>
              <w:jc w:val="right"/>
              <w:rPr>
                <w:rFonts w:ascii="Angsana New" w:hAnsi="Angsana New"/>
              </w:rPr>
            </w:pPr>
            <w:r w:rsidRPr="00542334">
              <w:rPr>
                <w:rFonts w:ascii="Angsana New" w:hAnsi="Angsana New"/>
              </w:rPr>
              <w:t>(436)</w:t>
            </w:r>
          </w:p>
        </w:tc>
        <w:tc>
          <w:tcPr>
            <w:tcW w:w="48" w:type="dxa"/>
            <w:vAlign w:val="bottom"/>
          </w:tcPr>
          <w:p w14:paraId="1C0BD1D6" w14:textId="77777777" w:rsidR="000E1212" w:rsidRPr="00542334" w:rsidRDefault="000E1212">
            <w:pPr>
              <w:jc w:val="right"/>
              <w:rPr>
                <w:rFonts w:ascii="Angsana New" w:hAnsi="Angsana New"/>
              </w:rPr>
            </w:pPr>
          </w:p>
        </w:tc>
        <w:tc>
          <w:tcPr>
            <w:tcW w:w="785" w:type="dxa"/>
            <w:tcBorders>
              <w:top w:val="nil"/>
              <w:left w:val="nil"/>
              <w:bottom w:val="double" w:sz="4" w:space="0" w:color="auto"/>
              <w:right w:val="nil"/>
            </w:tcBorders>
            <w:vAlign w:val="bottom"/>
          </w:tcPr>
          <w:p w14:paraId="0C7DC601" w14:textId="6E2D4EA0" w:rsidR="000E1212" w:rsidRPr="00542334" w:rsidRDefault="000E1212">
            <w:pPr>
              <w:tabs>
                <w:tab w:val="left" w:pos="692"/>
              </w:tabs>
              <w:ind w:right="109"/>
              <w:jc w:val="right"/>
              <w:rPr>
                <w:rFonts w:ascii="Angsana New" w:hAnsi="Angsana New"/>
              </w:rPr>
            </w:pPr>
            <w:r w:rsidRPr="00542334">
              <w:rPr>
                <w:rFonts w:ascii="Angsana New" w:hAnsi="Angsana New"/>
              </w:rPr>
              <w:t>88,</w:t>
            </w:r>
            <w:r w:rsidR="00723AD9">
              <w:rPr>
                <w:rFonts w:ascii="Angsana New" w:hAnsi="Angsana New"/>
              </w:rPr>
              <w:t>453</w:t>
            </w:r>
          </w:p>
        </w:tc>
        <w:tc>
          <w:tcPr>
            <w:tcW w:w="80" w:type="dxa"/>
            <w:vAlign w:val="bottom"/>
          </w:tcPr>
          <w:p w14:paraId="5021BDDF" w14:textId="77777777" w:rsidR="000E1212" w:rsidRPr="00542334" w:rsidRDefault="000E1212">
            <w:pPr>
              <w:ind w:right="53"/>
              <w:jc w:val="right"/>
              <w:rPr>
                <w:rFonts w:ascii="Angsana New" w:hAnsi="Angsana New"/>
              </w:rPr>
            </w:pPr>
          </w:p>
        </w:tc>
        <w:tc>
          <w:tcPr>
            <w:tcW w:w="833" w:type="dxa"/>
            <w:tcBorders>
              <w:top w:val="nil"/>
              <w:left w:val="nil"/>
              <w:bottom w:val="double" w:sz="4" w:space="0" w:color="auto"/>
              <w:right w:val="nil"/>
            </w:tcBorders>
            <w:vAlign w:val="bottom"/>
          </w:tcPr>
          <w:p w14:paraId="397E05FA" w14:textId="77777777" w:rsidR="000E1212" w:rsidRPr="00542334" w:rsidRDefault="000E1212">
            <w:pPr>
              <w:tabs>
                <w:tab w:val="left" w:pos="692"/>
              </w:tabs>
              <w:ind w:right="109"/>
              <w:jc w:val="right"/>
              <w:rPr>
                <w:rFonts w:ascii="Angsana New" w:hAnsi="Angsana New"/>
              </w:rPr>
            </w:pPr>
            <w:r w:rsidRPr="00542334">
              <w:rPr>
                <w:rFonts w:ascii="Angsana New" w:hAnsi="Angsana New"/>
              </w:rPr>
              <w:t>638,151</w:t>
            </w:r>
          </w:p>
        </w:tc>
      </w:tr>
      <w:tr w:rsidR="003E7566" w:rsidRPr="00542334" w14:paraId="4BE92E18" w14:textId="77777777" w:rsidTr="000E47C2">
        <w:trPr>
          <w:trHeight w:val="299"/>
        </w:trPr>
        <w:tc>
          <w:tcPr>
            <w:tcW w:w="2070" w:type="dxa"/>
            <w:vAlign w:val="bottom"/>
            <w:hideMark/>
          </w:tcPr>
          <w:p w14:paraId="5E856FD4" w14:textId="45C992BB" w:rsidR="000E1212" w:rsidRPr="00542334" w:rsidRDefault="00364BE8">
            <w:pPr>
              <w:ind w:right="-109"/>
              <w:rPr>
                <w:rFonts w:ascii="Angsana New" w:hAnsi="Angsana New"/>
                <w:b/>
                <w:bCs/>
              </w:rPr>
            </w:pPr>
            <w:r w:rsidRPr="00542334">
              <w:rPr>
                <w:rFonts w:ascii="Angsana New" w:hAnsi="Angsana New"/>
                <w:b/>
                <w:bCs/>
              </w:rPr>
              <w:t xml:space="preserve">Segment </w:t>
            </w:r>
            <w:r w:rsidR="00EB7251">
              <w:rPr>
                <w:rFonts w:ascii="Angsana New" w:hAnsi="Angsana New"/>
                <w:b/>
                <w:bCs/>
              </w:rPr>
              <w:t xml:space="preserve">gross </w:t>
            </w:r>
            <w:r w:rsidRPr="00542334">
              <w:rPr>
                <w:rFonts w:ascii="Angsana New" w:hAnsi="Angsana New"/>
                <w:b/>
                <w:bCs/>
              </w:rPr>
              <w:t>profit</w:t>
            </w:r>
            <w:r w:rsidR="0075252C">
              <w:rPr>
                <w:rFonts w:ascii="Angsana New" w:hAnsi="Angsana New"/>
                <w:b/>
                <w:bCs/>
              </w:rPr>
              <w:t xml:space="preserve"> (loss)</w:t>
            </w:r>
          </w:p>
          <w:p w14:paraId="40201226" w14:textId="41F732DC" w:rsidR="000E1212" w:rsidRPr="00542334" w:rsidRDefault="000E1212">
            <w:pPr>
              <w:ind w:left="170" w:right="-109"/>
              <w:rPr>
                <w:rFonts w:ascii="Angsana New" w:hAnsi="Angsana New"/>
                <w:b/>
                <w:bCs/>
              </w:rPr>
            </w:pPr>
          </w:p>
        </w:tc>
        <w:tc>
          <w:tcPr>
            <w:tcW w:w="49" w:type="dxa"/>
          </w:tcPr>
          <w:p w14:paraId="2965187E" w14:textId="77777777" w:rsidR="000E1212" w:rsidRPr="00542334" w:rsidRDefault="000E1212">
            <w:pPr>
              <w:rPr>
                <w:rFonts w:ascii="Angsana New" w:hAnsi="Angsana New"/>
                <w:b/>
                <w:bCs/>
              </w:rPr>
            </w:pPr>
          </w:p>
        </w:tc>
        <w:tc>
          <w:tcPr>
            <w:tcW w:w="761" w:type="dxa"/>
            <w:tcBorders>
              <w:top w:val="double" w:sz="4" w:space="0" w:color="auto"/>
              <w:left w:val="nil"/>
              <w:bottom w:val="nil"/>
              <w:right w:val="nil"/>
            </w:tcBorders>
            <w:vAlign w:val="bottom"/>
            <w:hideMark/>
          </w:tcPr>
          <w:p w14:paraId="266967B3" w14:textId="77777777" w:rsidR="000E1212" w:rsidRPr="00542334" w:rsidRDefault="000E1212">
            <w:pPr>
              <w:ind w:right="193"/>
              <w:jc w:val="right"/>
              <w:rPr>
                <w:rFonts w:ascii="Angsana New" w:hAnsi="Angsana New"/>
                <w:b/>
                <w:bCs/>
              </w:rPr>
            </w:pPr>
            <w:r w:rsidRPr="00542334">
              <w:rPr>
                <w:rFonts w:ascii="Angsana New" w:hAnsi="Angsana New"/>
                <w:b/>
                <w:bCs/>
              </w:rPr>
              <w:t>-</w:t>
            </w:r>
          </w:p>
        </w:tc>
        <w:tc>
          <w:tcPr>
            <w:tcW w:w="48" w:type="dxa"/>
            <w:vAlign w:val="bottom"/>
          </w:tcPr>
          <w:p w14:paraId="34BC1445" w14:textId="77777777" w:rsidR="000E1212" w:rsidRPr="00542334" w:rsidRDefault="000E1212">
            <w:pPr>
              <w:ind w:right="53"/>
              <w:jc w:val="right"/>
              <w:rPr>
                <w:rFonts w:ascii="Angsana New" w:hAnsi="Angsana New"/>
                <w:b/>
                <w:bCs/>
              </w:rPr>
            </w:pPr>
          </w:p>
        </w:tc>
        <w:tc>
          <w:tcPr>
            <w:tcW w:w="762" w:type="dxa"/>
            <w:tcBorders>
              <w:top w:val="double" w:sz="4" w:space="0" w:color="auto"/>
              <w:left w:val="nil"/>
              <w:bottom w:val="nil"/>
              <w:right w:val="nil"/>
            </w:tcBorders>
            <w:vAlign w:val="bottom"/>
          </w:tcPr>
          <w:p w14:paraId="2E627788" w14:textId="77777777" w:rsidR="000E1212" w:rsidRPr="00542334" w:rsidRDefault="000E1212">
            <w:pPr>
              <w:ind w:right="53"/>
              <w:jc w:val="right"/>
              <w:rPr>
                <w:rFonts w:ascii="Angsana New" w:hAnsi="Angsana New"/>
                <w:b/>
                <w:bCs/>
              </w:rPr>
            </w:pPr>
            <w:r w:rsidRPr="00542334">
              <w:rPr>
                <w:rFonts w:ascii="Angsana New" w:hAnsi="Angsana New"/>
                <w:b/>
                <w:bCs/>
              </w:rPr>
              <w:t>245,106</w:t>
            </w:r>
          </w:p>
        </w:tc>
        <w:tc>
          <w:tcPr>
            <w:tcW w:w="90" w:type="dxa"/>
            <w:vAlign w:val="bottom"/>
          </w:tcPr>
          <w:p w14:paraId="1290556E" w14:textId="77777777" w:rsidR="000E1212" w:rsidRPr="00542334" w:rsidRDefault="000E1212">
            <w:pPr>
              <w:ind w:right="53"/>
              <w:jc w:val="right"/>
              <w:rPr>
                <w:rFonts w:ascii="Angsana New" w:hAnsi="Angsana New"/>
                <w:b/>
                <w:bCs/>
              </w:rPr>
            </w:pPr>
          </w:p>
        </w:tc>
        <w:tc>
          <w:tcPr>
            <w:tcW w:w="810" w:type="dxa"/>
            <w:tcBorders>
              <w:top w:val="double" w:sz="4" w:space="0" w:color="auto"/>
              <w:left w:val="nil"/>
              <w:bottom w:val="nil"/>
              <w:right w:val="nil"/>
            </w:tcBorders>
            <w:vAlign w:val="bottom"/>
          </w:tcPr>
          <w:p w14:paraId="462A1934" w14:textId="6384695E" w:rsidR="000E1212" w:rsidRPr="00542334" w:rsidRDefault="00E04847">
            <w:pPr>
              <w:ind w:right="53"/>
              <w:jc w:val="right"/>
              <w:rPr>
                <w:rFonts w:ascii="Angsana New" w:hAnsi="Angsana New"/>
                <w:b/>
                <w:bCs/>
              </w:rPr>
            </w:pPr>
            <w:r w:rsidRPr="00E04847">
              <w:rPr>
                <w:rFonts w:ascii="Angsana New" w:hAnsi="Angsana New"/>
                <w:b/>
                <w:bCs/>
              </w:rPr>
              <w:t>33,8</w:t>
            </w:r>
            <w:r w:rsidR="006434F7">
              <w:rPr>
                <w:rFonts w:ascii="Angsana New" w:hAnsi="Angsana New"/>
                <w:b/>
                <w:bCs/>
              </w:rPr>
              <w:t>7</w:t>
            </w:r>
            <w:r w:rsidR="007B28E7">
              <w:rPr>
                <w:rFonts w:ascii="Angsana New" w:hAnsi="Angsana New"/>
                <w:b/>
                <w:bCs/>
              </w:rPr>
              <w:t>1</w:t>
            </w:r>
          </w:p>
        </w:tc>
        <w:tc>
          <w:tcPr>
            <w:tcW w:w="90" w:type="dxa"/>
            <w:vAlign w:val="bottom"/>
          </w:tcPr>
          <w:p w14:paraId="5815BB3A" w14:textId="77777777" w:rsidR="000E1212" w:rsidRPr="00542334" w:rsidRDefault="000E1212">
            <w:pPr>
              <w:ind w:right="53"/>
              <w:jc w:val="right"/>
              <w:rPr>
                <w:rFonts w:ascii="Angsana New" w:hAnsi="Angsana New"/>
                <w:b/>
                <w:bCs/>
              </w:rPr>
            </w:pPr>
          </w:p>
        </w:tc>
        <w:tc>
          <w:tcPr>
            <w:tcW w:w="720" w:type="dxa"/>
            <w:tcBorders>
              <w:top w:val="double" w:sz="4" w:space="0" w:color="auto"/>
              <w:left w:val="nil"/>
              <w:bottom w:val="nil"/>
              <w:right w:val="nil"/>
            </w:tcBorders>
            <w:vAlign w:val="bottom"/>
          </w:tcPr>
          <w:p w14:paraId="54BC8A05" w14:textId="77777777" w:rsidR="000E1212" w:rsidRPr="00542334" w:rsidRDefault="000E1212">
            <w:pPr>
              <w:ind w:right="53"/>
              <w:jc w:val="right"/>
              <w:rPr>
                <w:rFonts w:ascii="Angsana New" w:hAnsi="Angsana New"/>
                <w:b/>
                <w:bCs/>
              </w:rPr>
            </w:pPr>
            <w:r w:rsidRPr="00542334">
              <w:rPr>
                <w:rFonts w:ascii="Angsana New" w:hAnsi="Angsana New"/>
                <w:b/>
                <w:bCs/>
              </w:rPr>
              <w:t>27,003</w:t>
            </w:r>
          </w:p>
        </w:tc>
        <w:tc>
          <w:tcPr>
            <w:tcW w:w="90" w:type="dxa"/>
            <w:vAlign w:val="bottom"/>
          </w:tcPr>
          <w:p w14:paraId="6007B582" w14:textId="77777777" w:rsidR="000E1212" w:rsidRPr="00542334" w:rsidRDefault="000E1212">
            <w:pPr>
              <w:ind w:right="53"/>
              <w:jc w:val="right"/>
              <w:rPr>
                <w:rFonts w:ascii="Angsana New" w:hAnsi="Angsana New"/>
                <w:b/>
                <w:bCs/>
              </w:rPr>
            </w:pPr>
          </w:p>
        </w:tc>
        <w:tc>
          <w:tcPr>
            <w:tcW w:w="720" w:type="dxa"/>
            <w:tcBorders>
              <w:top w:val="double" w:sz="4" w:space="0" w:color="auto"/>
              <w:left w:val="nil"/>
              <w:bottom w:val="nil"/>
              <w:right w:val="nil"/>
            </w:tcBorders>
            <w:vAlign w:val="bottom"/>
          </w:tcPr>
          <w:p w14:paraId="22CB384F" w14:textId="77777777" w:rsidR="000E1212" w:rsidRPr="00542334" w:rsidRDefault="000E1212">
            <w:pPr>
              <w:ind w:right="53"/>
              <w:jc w:val="right"/>
              <w:rPr>
                <w:rFonts w:ascii="Angsana New" w:hAnsi="Angsana New"/>
                <w:b/>
                <w:bCs/>
              </w:rPr>
            </w:pPr>
            <w:r w:rsidRPr="00542334">
              <w:rPr>
                <w:rFonts w:ascii="Angsana New" w:hAnsi="Angsana New"/>
                <w:b/>
                <w:bCs/>
              </w:rPr>
              <w:t>(733)</w:t>
            </w:r>
          </w:p>
        </w:tc>
        <w:tc>
          <w:tcPr>
            <w:tcW w:w="90" w:type="dxa"/>
            <w:vAlign w:val="bottom"/>
          </w:tcPr>
          <w:p w14:paraId="693C00BE" w14:textId="77777777" w:rsidR="000E1212" w:rsidRPr="00542334" w:rsidRDefault="000E1212">
            <w:pPr>
              <w:ind w:right="53"/>
              <w:jc w:val="right"/>
              <w:rPr>
                <w:rFonts w:ascii="Angsana New" w:hAnsi="Angsana New"/>
                <w:b/>
                <w:bCs/>
              </w:rPr>
            </w:pPr>
          </w:p>
        </w:tc>
        <w:tc>
          <w:tcPr>
            <w:tcW w:w="720" w:type="dxa"/>
            <w:tcBorders>
              <w:top w:val="double" w:sz="4" w:space="0" w:color="auto"/>
              <w:left w:val="nil"/>
              <w:bottom w:val="nil"/>
              <w:right w:val="nil"/>
            </w:tcBorders>
            <w:vAlign w:val="bottom"/>
          </w:tcPr>
          <w:p w14:paraId="3DF57541" w14:textId="77777777" w:rsidR="000E1212" w:rsidRPr="00542334" w:rsidRDefault="000E1212">
            <w:pPr>
              <w:ind w:right="53"/>
              <w:jc w:val="right"/>
              <w:rPr>
                <w:rFonts w:ascii="Angsana New" w:hAnsi="Angsana New"/>
                <w:b/>
                <w:bCs/>
              </w:rPr>
            </w:pPr>
            <w:r w:rsidRPr="00542334">
              <w:rPr>
                <w:rFonts w:ascii="Angsana New" w:hAnsi="Angsana New"/>
                <w:b/>
                <w:bCs/>
              </w:rPr>
              <w:t>3,031</w:t>
            </w:r>
          </w:p>
        </w:tc>
        <w:tc>
          <w:tcPr>
            <w:tcW w:w="90" w:type="dxa"/>
            <w:vAlign w:val="bottom"/>
          </w:tcPr>
          <w:p w14:paraId="0CA01E9A" w14:textId="77777777" w:rsidR="000E1212" w:rsidRPr="00542334" w:rsidRDefault="000E1212">
            <w:pPr>
              <w:ind w:right="53"/>
              <w:jc w:val="right"/>
              <w:rPr>
                <w:rFonts w:ascii="Angsana New" w:hAnsi="Angsana New"/>
                <w:b/>
                <w:bCs/>
              </w:rPr>
            </w:pPr>
          </w:p>
        </w:tc>
        <w:tc>
          <w:tcPr>
            <w:tcW w:w="810" w:type="dxa"/>
            <w:tcBorders>
              <w:top w:val="double" w:sz="4" w:space="0" w:color="auto"/>
              <w:left w:val="nil"/>
              <w:bottom w:val="nil"/>
              <w:right w:val="nil"/>
            </w:tcBorders>
            <w:vAlign w:val="bottom"/>
          </w:tcPr>
          <w:p w14:paraId="75C2A134" w14:textId="77777777" w:rsidR="000E1212" w:rsidRPr="00542334" w:rsidRDefault="000E1212">
            <w:pPr>
              <w:ind w:right="193"/>
              <w:jc w:val="right"/>
              <w:rPr>
                <w:rFonts w:ascii="Angsana New" w:hAnsi="Angsana New"/>
                <w:b/>
                <w:bCs/>
              </w:rPr>
            </w:pPr>
            <w:r w:rsidRPr="00542334">
              <w:rPr>
                <w:rFonts w:ascii="Angsana New" w:hAnsi="Angsana New"/>
                <w:b/>
                <w:bCs/>
              </w:rPr>
              <w:t>-</w:t>
            </w:r>
          </w:p>
        </w:tc>
        <w:tc>
          <w:tcPr>
            <w:tcW w:w="90" w:type="dxa"/>
            <w:vAlign w:val="bottom"/>
          </w:tcPr>
          <w:p w14:paraId="46AF4EFC" w14:textId="77777777" w:rsidR="000E1212" w:rsidRPr="00542334" w:rsidRDefault="000E1212">
            <w:pPr>
              <w:ind w:right="72"/>
              <w:jc w:val="right"/>
              <w:rPr>
                <w:rFonts w:ascii="Angsana New" w:hAnsi="Angsana New"/>
                <w:b/>
                <w:bCs/>
              </w:rPr>
            </w:pPr>
          </w:p>
        </w:tc>
        <w:tc>
          <w:tcPr>
            <w:tcW w:w="969" w:type="dxa"/>
            <w:tcBorders>
              <w:top w:val="double" w:sz="4" w:space="0" w:color="auto"/>
              <w:left w:val="nil"/>
              <w:bottom w:val="nil"/>
              <w:right w:val="nil"/>
            </w:tcBorders>
            <w:vAlign w:val="bottom"/>
          </w:tcPr>
          <w:p w14:paraId="4E760691" w14:textId="77777777" w:rsidR="000E1212" w:rsidRPr="00542334" w:rsidRDefault="000E1212">
            <w:pPr>
              <w:ind w:right="193"/>
              <w:jc w:val="right"/>
              <w:rPr>
                <w:rFonts w:ascii="Angsana New" w:hAnsi="Angsana New"/>
                <w:b/>
                <w:bCs/>
              </w:rPr>
            </w:pPr>
            <w:r w:rsidRPr="00542334">
              <w:rPr>
                <w:rFonts w:ascii="Angsana New" w:hAnsi="Angsana New"/>
                <w:b/>
                <w:bCs/>
              </w:rPr>
              <w:t>-</w:t>
            </w:r>
          </w:p>
        </w:tc>
        <w:tc>
          <w:tcPr>
            <w:tcW w:w="58" w:type="dxa"/>
          </w:tcPr>
          <w:p w14:paraId="20E6CD88" w14:textId="77777777" w:rsidR="000E1212" w:rsidRPr="00542334" w:rsidRDefault="000E1212">
            <w:pPr>
              <w:ind w:right="53"/>
              <w:jc w:val="right"/>
              <w:rPr>
                <w:rFonts w:ascii="Angsana New" w:hAnsi="Angsana New"/>
                <w:b/>
                <w:bCs/>
              </w:rPr>
            </w:pPr>
          </w:p>
        </w:tc>
        <w:tc>
          <w:tcPr>
            <w:tcW w:w="799" w:type="dxa"/>
            <w:tcBorders>
              <w:top w:val="double" w:sz="4" w:space="0" w:color="auto"/>
            </w:tcBorders>
            <w:vAlign w:val="bottom"/>
          </w:tcPr>
          <w:p w14:paraId="5167A09D" w14:textId="1EEB0E91" w:rsidR="000E1212" w:rsidRPr="00542334" w:rsidRDefault="00DC529B">
            <w:pPr>
              <w:ind w:right="53"/>
              <w:jc w:val="right"/>
              <w:rPr>
                <w:rFonts w:ascii="Angsana New" w:hAnsi="Angsana New"/>
                <w:b/>
                <w:bCs/>
              </w:rPr>
            </w:pPr>
            <w:r w:rsidRPr="007620E2">
              <w:rPr>
                <w:rFonts w:ascii="Angsana New" w:hAnsi="Angsana New"/>
                <w:b/>
                <w:bCs/>
              </w:rPr>
              <w:t>6,466</w:t>
            </w:r>
          </w:p>
        </w:tc>
        <w:tc>
          <w:tcPr>
            <w:tcW w:w="58" w:type="dxa"/>
            <w:vAlign w:val="bottom"/>
          </w:tcPr>
          <w:p w14:paraId="0F898872" w14:textId="77777777" w:rsidR="000E1212" w:rsidRPr="00542334" w:rsidRDefault="000E1212">
            <w:pPr>
              <w:ind w:right="53"/>
              <w:jc w:val="right"/>
              <w:rPr>
                <w:rFonts w:ascii="Angsana New" w:hAnsi="Angsana New"/>
                <w:b/>
                <w:bCs/>
              </w:rPr>
            </w:pPr>
          </w:p>
        </w:tc>
        <w:tc>
          <w:tcPr>
            <w:tcW w:w="801" w:type="dxa"/>
            <w:tcBorders>
              <w:top w:val="double" w:sz="4" w:space="0" w:color="auto"/>
            </w:tcBorders>
            <w:vAlign w:val="bottom"/>
          </w:tcPr>
          <w:p w14:paraId="2A4435FD" w14:textId="77777777" w:rsidR="000E1212" w:rsidRPr="00542334" w:rsidRDefault="000E1212">
            <w:pPr>
              <w:ind w:right="193"/>
              <w:jc w:val="right"/>
              <w:rPr>
                <w:rFonts w:ascii="Angsana New" w:hAnsi="Angsana New"/>
                <w:b/>
                <w:bCs/>
              </w:rPr>
            </w:pPr>
            <w:r w:rsidRPr="00542334">
              <w:rPr>
                <w:rFonts w:ascii="Angsana New" w:hAnsi="Angsana New"/>
                <w:b/>
                <w:bCs/>
              </w:rPr>
              <w:t>-</w:t>
            </w:r>
          </w:p>
        </w:tc>
        <w:tc>
          <w:tcPr>
            <w:tcW w:w="58" w:type="dxa"/>
          </w:tcPr>
          <w:p w14:paraId="15D7E3B5" w14:textId="77777777" w:rsidR="000E1212" w:rsidRPr="00542334" w:rsidRDefault="000E1212">
            <w:pPr>
              <w:ind w:right="109"/>
              <w:jc w:val="right"/>
              <w:rPr>
                <w:rFonts w:ascii="Angsana New" w:hAnsi="Angsana New"/>
                <w:b/>
                <w:bCs/>
              </w:rPr>
            </w:pPr>
          </w:p>
        </w:tc>
        <w:tc>
          <w:tcPr>
            <w:tcW w:w="799" w:type="dxa"/>
            <w:tcBorders>
              <w:top w:val="double" w:sz="4" w:space="0" w:color="auto"/>
            </w:tcBorders>
            <w:vAlign w:val="bottom"/>
          </w:tcPr>
          <w:p w14:paraId="16476475" w14:textId="77777777" w:rsidR="000E1212" w:rsidRPr="00542334" w:rsidRDefault="000E1212">
            <w:pPr>
              <w:ind w:right="53"/>
              <w:jc w:val="right"/>
              <w:rPr>
                <w:rFonts w:ascii="Angsana New" w:hAnsi="Angsana New"/>
                <w:b/>
                <w:bCs/>
              </w:rPr>
            </w:pPr>
            <w:r w:rsidRPr="00542334">
              <w:rPr>
                <w:rFonts w:ascii="Angsana New" w:hAnsi="Angsana New"/>
                <w:b/>
                <w:bCs/>
              </w:rPr>
              <w:t>(14)</w:t>
            </w:r>
          </w:p>
        </w:tc>
        <w:tc>
          <w:tcPr>
            <w:tcW w:w="76" w:type="dxa"/>
          </w:tcPr>
          <w:p w14:paraId="4BE59DD7" w14:textId="77777777" w:rsidR="000E1212" w:rsidRPr="00542334" w:rsidRDefault="000E1212">
            <w:pPr>
              <w:ind w:right="53"/>
              <w:jc w:val="right"/>
              <w:rPr>
                <w:rFonts w:ascii="Angsana New" w:hAnsi="Angsana New"/>
                <w:b/>
                <w:bCs/>
              </w:rPr>
            </w:pPr>
          </w:p>
        </w:tc>
        <w:tc>
          <w:tcPr>
            <w:tcW w:w="801" w:type="dxa"/>
            <w:tcBorders>
              <w:top w:val="double" w:sz="4" w:space="0" w:color="auto"/>
              <w:left w:val="nil"/>
              <w:bottom w:val="nil"/>
              <w:right w:val="nil"/>
            </w:tcBorders>
            <w:vAlign w:val="bottom"/>
          </w:tcPr>
          <w:p w14:paraId="42E529EE" w14:textId="77777777" w:rsidR="000E1212" w:rsidRPr="00542334" w:rsidRDefault="000E1212">
            <w:pPr>
              <w:ind w:right="53"/>
              <w:jc w:val="right"/>
              <w:rPr>
                <w:rFonts w:ascii="Angsana New" w:hAnsi="Angsana New"/>
                <w:b/>
                <w:bCs/>
              </w:rPr>
            </w:pPr>
            <w:r w:rsidRPr="00542334">
              <w:rPr>
                <w:rFonts w:ascii="Angsana New" w:hAnsi="Angsana New"/>
                <w:b/>
                <w:bCs/>
              </w:rPr>
              <w:t>(138)</w:t>
            </w:r>
          </w:p>
        </w:tc>
        <w:tc>
          <w:tcPr>
            <w:tcW w:w="48" w:type="dxa"/>
            <w:vAlign w:val="bottom"/>
          </w:tcPr>
          <w:p w14:paraId="6C866DB8" w14:textId="77777777" w:rsidR="000E1212" w:rsidRPr="00542334" w:rsidRDefault="000E1212">
            <w:pPr>
              <w:jc w:val="right"/>
              <w:rPr>
                <w:rFonts w:ascii="Angsana New" w:hAnsi="Angsana New"/>
                <w:b/>
                <w:bCs/>
              </w:rPr>
            </w:pPr>
          </w:p>
        </w:tc>
        <w:tc>
          <w:tcPr>
            <w:tcW w:w="785" w:type="dxa"/>
            <w:tcBorders>
              <w:top w:val="double" w:sz="4" w:space="0" w:color="auto"/>
              <w:left w:val="nil"/>
              <w:bottom w:val="nil"/>
              <w:right w:val="nil"/>
            </w:tcBorders>
            <w:vAlign w:val="bottom"/>
          </w:tcPr>
          <w:p w14:paraId="7C2C1903" w14:textId="75EFCFD2" w:rsidR="000E1212" w:rsidRPr="00542334" w:rsidRDefault="0086206B">
            <w:pPr>
              <w:tabs>
                <w:tab w:val="left" w:pos="692"/>
              </w:tabs>
              <w:ind w:right="109"/>
              <w:jc w:val="right"/>
              <w:rPr>
                <w:rFonts w:ascii="Angsana New" w:hAnsi="Angsana New"/>
                <w:b/>
                <w:bCs/>
              </w:rPr>
            </w:pPr>
            <w:r w:rsidRPr="00AC7B78">
              <w:rPr>
                <w:rFonts w:ascii="Angsana New" w:hAnsi="Angsana New"/>
                <w:b/>
                <w:bCs/>
              </w:rPr>
              <w:t>39,5</w:t>
            </w:r>
            <w:r w:rsidR="007B28E7">
              <w:rPr>
                <w:rFonts w:ascii="Angsana New" w:hAnsi="Angsana New"/>
                <w:b/>
                <w:bCs/>
              </w:rPr>
              <w:t>90</w:t>
            </w:r>
          </w:p>
        </w:tc>
        <w:tc>
          <w:tcPr>
            <w:tcW w:w="80" w:type="dxa"/>
            <w:vAlign w:val="bottom"/>
          </w:tcPr>
          <w:p w14:paraId="42C87AF4" w14:textId="77777777" w:rsidR="000E1212" w:rsidRPr="00542334" w:rsidRDefault="000E1212">
            <w:pPr>
              <w:ind w:right="53"/>
              <w:jc w:val="right"/>
              <w:rPr>
                <w:rFonts w:ascii="Angsana New" w:hAnsi="Angsana New"/>
                <w:b/>
                <w:bCs/>
              </w:rPr>
            </w:pPr>
          </w:p>
        </w:tc>
        <w:tc>
          <w:tcPr>
            <w:tcW w:w="833" w:type="dxa"/>
            <w:tcBorders>
              <w:top w:val="double" w:sz="4" w:space="0" w:color="auto"/>
              <w:left w:val="nil"/>
              <w:bottom w:val="nil"/>
              <w:right w:val="nil"/>
            </w:tcBorders>
            <w:vAlign w:val="bottom"/>
          </w:tcPr>
          <w:p w14:paraId="2021CE04" w14:textId="77777777" w:rsidR="000E1212" w:rsidRPr="00542334" w:rsidRDefault="000E1212">
            <w:pPr>
              <w:tabs>
                <w:tab w:val="left" w:pos="692"/>
              </w:tabs>
              <w:ind w:right="109"/>
              <w:jc w:val="right"/>
              <w:rPr>
                <w:rFonts w:ascii="Angsana New" w:hAnsi="Angsana New"/>
                <w:b/>
                <w:bCs/>
              </w:rPr>
            </w:pPr>
            <w:r w:rsidRPr="00542334">
              <w:rPr>
                <w:rFonts w:ascii="Angsana New" w:hAnsi="Angsana New"/>
                <w:b/>
                <w:bCs/>
              </w:rPr>
              <w:t>275,002</w:t>
            </w:r>
          </w:p>
        </w:tc>
      </w:tr>
      <w:tr w:rsidR="00A564B6" w:rsidRPr="00542334" w14:paraId="5B23BF77" w14:textId="77777777" w:rsidTr="000E47C2">
        <w:trPr>
          <w:trHeight w:val="299"/>
        </w:trPr>
        <w:tc>
          <w:tcPr>
            <w:tcW w:w="2070" w:type="dxa"/>
            <w:hideMark/>
          </w:tcPr>
          <w:p w14:paraId="4B9A22DD" w14:textId="44E47024" w:rsidR="000E1212" w:rsidRPr="00542334" w:rsidRDefault="0041655E">
            <w:pPr>
              <w:rPr>
                <w:rFonts w:ascii="Angsana New" w:hAnsi="Angsana New"/>
                <w:b/>
                <w:bCs/>
              </w:rPr>
            </w:pPr>
            <w:r w:rsidRPr="00542334">
              <w:rPr>
                <w:rFonts w:ascii="Angsana New" w:hAnsi="Angsana New"/>
              </w:rPr>
              <w:t>Other revenue</w:t>
            </w:r>
          </w:p>
        </w:tc>
        <w:tc>
          <w:tcPr>
            <w:tcW w:w="49" w:type="dxa"/>
          </w:tcPr>
          <w:p w14:paraId="73385172" w14:textId="77777777" w:rsidR="000E1212" w:rsidRPr="00542334" w:rsidRDefault="000E1212">
            <w:pPr>
              <w:rPr>
                <w:rFonts w:ascii="Angsana New" w:hAnsi="Angsana New"/>
                <w:b/>
                <w:bCs/>
              </w:rPr>
            </w:pPr>
          </w:p>
        </w:tc>
        <w:tc>
          <w:tcPr>
            <w:tcW w:w="761" w:type="dxa"/>
            <w:vAlign w:val="bottom"/>
          </w:tcPr>
          <w:p w14:paraId="52998876" w14:textId="77777777" w:rsidR="000E1212" w:rsidRPr="00542334" w:rsidRDefault="000E1212">
            <w:pPr>
              <w:ind w:right="53"/>
              <w:jc w:val="right"/>
              <w:rPr>
                <w:rFonts w:ascii="Angsana New" w:hAnsi="Angsana New"/>
              </w:rPr>
            </w:pPr>
          </w:p>
        </w:tc>
        <w:tc>
          <w:tcPr>
            <w:tcW w:w="48" w:type="dxa"/>
            <w:vAlign w:val="bottom"/>
          </w:tcPr>
          <w:p w14:paraId="6714EF0E" w14:textId="77777777" w:rsidR="000E1212" w:rsidRPr="00542334" w:rsidRDefault="000E1212">
            <w:pPr>
              <w:ind w:right="53"/>
              <w:jc w:val="right"/>
              <w:rPr>
                <w:rFonts w:ascii="Angsana New" w:hAnsi="Angsana New"/>
              </w:rPr>
            </w:pPr>
          </w:p>
        </w:tc>
        <w:tc>
          <w:tcPr>
            <w:tcW w:w="762" w:type="dxa"/>
            <w:vAlign w:val="bottom"/>
          </w:tcPr>
          <w:p w14:paraId="2923E446" w14:textId="77777777" w:rsidR="000E1212" w:rsidRPr="00542334" w:rsidRDefault="000E1212">
            <w:pPr>
              <w:ind w:right="53"/>
              <w:jc w:val="right"/>
              <w:rPr>
                <w:rFonts w:ascii="Angsana New" w:hAnsi="Angsana New"/>
              </w:rPr>
            </w:pPr>
          </w:p>
        </w:tc>
        <w:tc>
          <w:tcPr>
            <w:tcW w:w="90" w:type="dxa"/>
            <w:vAlign w:val="bottom"/>
          </w:tcPr>
          <w:p w14:paraId="60F91264" w14:textId="77777777" w:rsidR="000E1212" w:rsidRPr="00542334" w:rsidRDefault="000E1212">
            <w:pPr>
              <w:ind w:right="53"/>
              <w:jc w:val="right"/>
              <w:rPr>
                <w:rFonts w:ascii="Angsana New" w:hAnsi="Angsana New"/>
              </w:rPr>
            </w:pPr>
          </w:p>
        </w:tc>
        <w:tc>
          <w:tcPr>
            <w:tcW w:w="810" w:type="dxa"/>
            <w:vAlign w:val="bottom"/>
          </w:tcPr>
          <w:p w14:paraId="4E4372AD" w14:textId="77777777" w:rsidR="000E1212" w:rsidRPr="00542334" w:rsidRDefault="000E1212">
            <w:pPr>
              <w:ind w:right="53"/>
              <w:jc w:val="right"/>
              <w:rPr>
                <w:rFonts w:ascii="Angsana New" w:hAnsi="Angsana New"/>
              </w:rPr>
            </w:pPr>
          </w:p>
        </w:tc>
        <w:tc>
          <w:tcPr>
            <w:tcW w:w="90" w:type="dxa"/>
            <w:vAlign w:val="bottom"/>
          </w:tcPr>
          <w:p w14:paraId="0C93235A" w14:textId="77777777" w:rsidR="000E1212" w:rsidRPr="00542334" w:rsidRDefault="000E1212">
            <w:pPr>
              <w:ind w:right="53"/>
              <w:jc w:val="right"/>
              <w:rPr>
                <w:rFonts w:ascii="Angsana New" w:hAnsi="Angsana New"/>
              </w:rPr>
            </w:pPr>
          </w:p>
        </w:tc>
        <w:tc>
          <w:tcPr>
            <w:tcW w:w="720" w:type="dxa"/>
            <w:vAlign w:val="bottom"/>
          </w:tcPr>
          <w:p w14:paraId="03BFF8A2" w14:textId="77777777" w:rsidR="000E1212" w:rsidRPr="00542334" w:rsidRDefault="000E1212">
            <w:pPr>
              <w:ind w:right="53"/>
              <w:jc w:val="right"/>
              <w:rPr>
                <w:rFonts w:ascii="Angsana New" w:hAnsi="Angsana New"/>
              </w:rPr>
            </w:pPr>
          </w:p>
        </w:tc>
        <w:tc>
          <w:tcPr>
            <w:tcW w:w="90" w:type="dxa"/>
            <w:vAlign w:val="bottom"/>
          </w:tcPr>
          <w:p w14:paraId="76B21685" w14:textId="77777777" w:rsidR="000E1212" w:rsidRPr="00542334" w:rsidRDefault="000E1212">
            <w:pPr>
              <w:ind w:right="53"/>
              <w:jc w:val="right"/>
              <w:rPr>
                <w:rFonts w:ascii="Angsana New" w:hAnsi="Angsana New"/>
              </w:rPr>
            </w:pPr>
          </w:p>
        </w:tc>
        <w:tc>
          <w:tcPr>
            <w:tcW w:w="720" w:type="dxa"/>
            <w:vAlign w:val="bottom"/>
          </w:tcPr>
          <w:p w14:paraId="2916EAF2" w14:textId="77777777" w:rsidR="000E1212" w:rsidRPr="00542334" w:rsidRDefault="000E1212">
            <w:pPr>
              <w:ind w:right="53"/>
              <w:jc w:val="right"/>
              <w:rPr>
                <w:rFonts w:ascii="Angsana New" w:hAnsi="Angsana New"/>
              </w:rPr>
            </w:pPr>
          </w:p>
        </w:tc>
        <w:tc>
          <w:tcPr>
            <w:tcW w:w="90" w:type="dxa"/>
            <w:vAlign w:val="bottom"/>
          </w:tcPr>
          <w:p w14:paraId="6F401EDA" w14:textId="77777777" w:rsidR="000E1212" w:rsidRPr="00542334" w:rsidRDefault="000E1212">
            <w:pPr>
              <w:ind w:right="53"/>
              <w:jc w:val="right"/>
              <w:rPr>
                <w:rFonts w:ascii="Angsana New" w:hAnsi="Angsana New"/>
              </w:rPr>
            </w:pPr>
          </w:p>
        </w:tc>
        <w:tc>
          <w:tcPr>
            <w:tcW w:w="720" w:type="dxa"/>
            <w:vAlign w:val="bottom"/>
          </w:tcPr>
          <w:p w14:paraId="09EC8257" w14:textId="77777777" w:rsidR="000E1212" w:rsidRPr="00542334" w:rsidRDefault="000E1212">
            <w:pPr>
              <w:ind w:right="53"/>
              <w:jc w:val="right"/>
              <w:rPr>
                <w:rFonts w:ascii="Angsana New" w:hAnsi="Angsana New"/>
              </w:rPr>
            </w:pPr>
          </w:p>
        </w:tc>
        <w:tc>
          <w:tcPr>
            <w:tcW w:w="90" w:type="dxa"/>
            <w:vAlign w:val="bottom"/>
          </w:tcPr>
          <w:p w14:paraId="515101DF" w14:textId="77777777" w:rsidR="000E1212" w:rsidRPr="00542334" w:rsidRDefault="000E1212">
            <w:pPr>
              <w:ind w:right="53"/>
              <w:jc w:val="right"/>
              <w:rPr>
                <w:rFonts w:ascii="Angsana New" w:hAnsi="Angsana New"/>
              </w:rPr>
            </w:pPr>
          </w:p>
        </w:tc>
        <w:tc>
          <w:tcPr>
            <w:tcW w:w="810" w:type="dxa"/>
            <w:vAlign w:val="bottom"/>
          </w:tcPr>
          <w:p w14:paraId="2BC19FAE" w14:textId="77777777" w:rsidR="000E1212" w:rsidRPr="00542334" w:rsidRDefault="000E1212">
            <w:pPr>
              <w:ind w:right="53"/>
              <w:jc w:val="right"/>
              <w:rPr>
                <w:rFonts w:ascii="Angsana New" w:hAnsi="Angsana New"/>
              </w:rPr>
            </w:pPr>
          </w:p>
        </w:tc>
        <w:tc>
          <w:tcPr>
            <w:tcW w:w="90" w:type="dxa"/>
            <w:vAlign w:val="bottom"/>
          </w:tcPr>
          <w:p w14:paraId="3E179D9E" w14:textId="77777777" w:rsidR="000E1212" w:rsidRPr="00542334" w:rsidRDefault="000E1212">
            <w:pPr>
              <w:ind w:right="53"/>
              <w:jc w:val="right"/>
              <w:rPr>
                <w:rFonts w:ascii="Angsana New" w:hAnsi="Angsana New"/>
              </w:rPr>
            </w:pPr>
          </w:p>
        </w:tc>
        <w:tc>
          <w:tcPr>
            <w:tcW w:w="969" w:type="dxa"/>
            <w:vAlign w:val="bottom"/>
          </w:tcPr>
          <w:p w14:paraId="2B069436" w14:textId="77777777" w:rsidR="000E1212" w:rsidRPr="00542334" w:rsidRDefault="000E1212">
            <w:pPr>
              <w:ind w:right="53"/>
              <w:jc w:val="right"/>
              <w:rPr>
                <w:rFonts w:ascii="Angsana New" w:hAnsi="Angsana New"/>
              </w:rPr>
            </w:pPr>
          </w:p>
        </w:tc>
        <w:tc>
          <w:tcPr>
            <w:tcW w:w="58" w:type="dxa"/>
          </w:tcPr>
          <w:p w14:paraId="36709EFB" w14:textId="77777777" w:rsidR="000E1212" w:rsidRPr="00542334" w:rsidRDefault="000E1212">
            <w:pPr>
              <w:ind w:right="53"/>
              <w:jc w:val="right"/>
              <w:rPr>
                <w:rFonts w:ascii="Angsana New" w:hAnsi="Angsana New"/>
              </w:rPr>
            </w:pPr>
          </w:p>
        </w:tc>
        <w:tc>
          <w:tcPr>
            <w:tcW w:w="799" w:type="dxa"/>
          </w:tcPr>
          <w:p w14:paraId="198FC1FA" w14:textId="77777777" w:rsidR="000E1212" w:rsidRPr="00542334" w:rsidRDefault="000E1212">
            <w:pPr>
              <w:ind w:right="53"/>
              <w:jc w:val="right"/>
              <w:rPr>
                <w:rFonts w:ascii="Angsana New" w:hAnsi="Angsana New"/>
              </w:rPr>
            </w:pPr>
          </w:p>
        </w:tc>
        <w:tc>
          <w:tcPr>
            <w:tcW w:w="58" w:type="dxa"/>
            <w:vAlign w:val="bottom"/>
          </w:tcPr>
          <w:p w14:paraId="3B114F8A" w14:textId="77777777" w:rsidR="000E1212" w:rsidRPr="00542334" w:rsidRDefault="000E1212">
            <w:pPr>
              <w:ind w:right="53"/>
              <w:jc w:val="right"/>
              <w:rPr>
                <w:rFonts w:ascii="Angsana New" w:hAnsi="Angsana New"/>
              </w:rPr>
            </w:pPr>
          </w:p>
        </w:tc>
        <w:tc>
          <w:tcPr>
            <w:tcW w:w="801" w:type="dxa"/>
          </w:tcPr>
          <w:p w14:paraId="2225320F" w14:textId="77777777" w:rsidR="000E1212" w:rsidRPr="00542334" w:rsidRDefault="000E1212">
            <w:pPr>
              <w:ind w:right="53"/>
              <w:jc w:val="right"/>
              <w:rPr>
                <w:rFonts w:ascii="Angsana New" w:hAnsi="Angsana New"/>
              </w:rPr>
            </w:pPr>
          </w:p>
        </w:tc>
        <w:tc>
          <w:tcPr>
            <w:tcW w:w="58" w:type="dxa"/>
          </w:tcPr>
          <w:p w14:paraId="07FE2386" w14:textId="77777777" w:rsidR="000E1212" w:rsidRPr="00542334" w:rsidRDefault="000E1212">
            <w:pPr>
              <w:ind w:right="53"/>
              <w:jc w:val="right"/>
              <w:rPr>
                <w:rFonts w:ascii="Angsana New" w:hAnsi="Angsana New"/>
              </w:rPr>
            </w:pPr>
          </w:p>
        </w:tc>
        <w:tc>
          <w:tcPr>
            <w:tcW w:w="799" w:type="dxa"/>
          </w:tcPr>
          <w:p w14:paraId="3BA57664" w14:textId="77777777" w:rsidR="000E1212" w:rsidRPr="00542334" w:rsidRDefault="000E1212">
            <w:pPr>
              <w:ind w:right="53"/>
              <w:jc w:val="right"/>
              <w:rPr>
                <w:rFonts w:ascii="Angsana New" w:hAnsi="Angsana New"/>
              </w:rPr>
            </w:pPr>
          </w:p>
        </w:tc>
        <w:tc>
          <w:tcPr>
            <w:tcW w:w="76" w:type="dxa"/>
          </w:tcPr>
          <w:p w14:paraId="55BBA255" w14:textId="77777777" w:rsidR="000E1212" w:rsidRPr="00542334" w:rsidRDefault="000E1212">
            <w:pPr>
              <w:ind w:right="53"/>
              <w:jc w:val="right"/>
              <w:rPr>
                <w:rFonts w:ascii="Angsana New" w:hAnsi="Angsana New"/>
              </w:rPr>
            </w:pPr>
          </w:p>
        </w:tc>
        <w:tc>
          <w:tcPr>
            <w:tcW w:w="801" w:type="dxa"/>
            <w:vAlign w:val="bottom"/>
          </w:tcPr>
          <w:p w14:paraId="1A4F8613" w14:textId="77777777" w:rsidR="000E1212" w:rsidRPr="00542334" w:rsidRDefault="000E1212">
            <w:pPr>
              <w:ind w:right="53"/>
              <w:jc w:val="right"/>
              <w:rPr>
                <w:rFonts w:ascii="Angsana New" w:hAnsi="Angsana New"/>
              </w:rPr>
            </w:pPr>
          </w:p>
        </w:tc>
        <w:tc>
          <w:tcPr>
            <w:tcW w:w="48" w:type="dxa"/>
            <w:vAlign w:val="bottom"/>
          </w:tcPr>
          <w:p w14:paraId="77D74FA8" w14:textId="77777777" w:rsidR="000E1212" w:rsidRPr="00542334" w:rsidRDefault="000E1212">
            <w:pPr>
              <w:jc w:val="right"/>
              <w:rPr>
                <w:rFonts w:ascii="Angsana New" w:hAnsi="Angsana New"/>
              </w:rPr>
            </w:pPr>
          </w:p>
        </w:tc>
        <w:tc>
          <w:tcPr>
            <w:tcW w:w="785" w:type="dxa"/>
            <w:vAlign w:val="bottom"/>
          </w:tcPr>
          <w:p w14:paraId="1A17C82F" w14:textId="77777777" w:rsidR="000E1212" w:rsidRPr="00542334" w:rsidRDefault="000E1212">
            <w:pPr>
              <w:tabs>
                <w:tab w:val="left" w:pos="692"/>
              </w:tabs>
              <w:ind w:right="109"/>
              <w:jc w:val="right"/>
              <w:rPr>
                <w:rFonts w:ascii="Angsana New" w:hAnsi="Angsana New"/>
              </w:rPr>
            </w:pPr>
            <w:r w:rsidRPr="00542334">
              <w:rPr>
                <w:rFonts w:ascii="Angsana New" w:hAnsi="Angsana New"/>
              </w:rPr>
              <w:t>3,453</w:t>
            </w:r>
          </w:p>
        </w:tc>
        <w:tc>
          <w:tcPr>
            <w:tcW w:w="80" w:type="dxa"/>
            <w:vAlign w:val="bottom"/>
          </w:tcPr>
          <w:p w14:paraId="1D677922" w14:textId="77777777" w:rsidR="000E1212" w:rsidRPr="00542334" w:rsidRDefault="000E1212">
            <w:pPr>
              <w:ind w:right="53"/>
              <w:jc w:val="right"/>
              <w:rPr>
                <w:rFonts w:ascii="Angsana New" w:hAnsi="Angsana New"/>
              </w:rPr>
            </w:pPr>
          </w:p>
        </w:tc>
        <w:tc>
          <w:tcPr>
            <w:tcW w:w="833" w:type="dxa"/>
            <w:vAlign w:val="bottom"/>
          </w:tcPr>
          <w:p w14:paraId="259EE0D3" w14:textId="77777777" w:rsidR="000E1212" w:rsidRPr="00542334" w:rsidRDefault="000E1212">
            <w:pPr>
              <w:tabs>
                <w:tab w:val="left" w:pos="692"/>
              </w:tabs>
              <w:ind w:right="109"/>
              <w:jc w:val="right"/>
              <w:rPr>
                <w:rFonts w:ascii="Angsana New" w:hAnsi="Angsana New"/>
              </w:rPr>
            </w:pPr>
            <w:r w:rsidRPr="00542334">
              <w:rPr>
                <w:rFonts w:ascii="Angsana New" w:hAnsi="Angsana New"/>
              </w:rPr>
              <w:t>6,740</w:t>
            </w:r>
          </w:p>
        </w:tc>
      </w:tr>
      <w:tr w:rsidR="00A564B6" w:rsidRPr="00542334" w14:paraId="2DE144AC" w14:textId="77777777" w:rsidTr="000E47C2">
        <w:trPr>
          <w:trHeight w:val="299"/>
        </w:trPr>
        <w:tc>
          <w:tcPr>
            <w:tcW w:w="2070" w:type="dxa"/>
            <w:hideMark/>
          </w:tcPr>
          <w:p w14:paraId="057516A5" w14:textId="2768821D" w:rsidR="000E1212" w:rsidRPr="00542334" w:rsidRDefault="0065710E">
            <w:pPr>
              <w:rPr>
                <w:rFonts w:ascii="Angsana New" w:hAnsi="Angsana New"/>
                <w:b/>
                <w:bCs/>
              </w:rPr>
            </w:pPr>
            <w:r w:rsidRPr="00542334">
              <w:rPr>
                <w:rFonts w:ascii="Angsana New" w:hAnsi="Angsana New"/>
              </w:rPr>
              <w:t>Distribution costs</w:t>
            </w:r>
          </w:p>
        </w:tc>
        <w:tc>
          <w:tcPr>
            <w:tcW w:w="49" w:type="dxa"/>
          </w:tcPr>
          <w:p w14:paraId="77F26652" w14:textId="77777777" w:rsidR="000E1212" w:rsidRPr="00542334" w:rsidRDefault="000E1212">
            <w:pPr>
              <w:rPr>
                <w:rFonts w:ascii="Angsana New" w:hAnsi="Angsana New"/>
                <w:b/>
                <w:bCs/>
              </w:rPr>
            </w:pPr>
          </w:p>
        </w:tc>
        <w:tc>
          <w:tcPr>
            <w:tcW w:w="761" w:type="dxa"/>
            <w:vAlign w:val="bottom"/>
          </w:tcPr>
          <w:p w14:paraId="294C4257" w14:textId="77777777" w:rsidR="000E1212" w:rsidRPr="00542334" w:rsidRDefault="000E1212">
            <w:pPr>
              <w:ind w:right="53"/>
              <w:jc w:val="right"/>
              <w:rPr>
                <w:rFonts w:ascii="Angsana New" w:hAnsi="Angsana New"/>
              </w:rPr>
            </w:pPr>
          </w:p>
        </w:tc>
        <w:tc>
          <w:tcPr>
            <w:tcW w:w="48" w:type="dxa"/>
            <w:vAlign w:val="bottom"/>
          </w:tcPr>
          <w:p w14:paraId="6D99C278" w14:textId="77777777" w:rsidR="000E1212" w:rsidRPr="00542334" w:rsidRDefault="000E1212">
            <w:pPr>
              <w:ind w:right="53"/>
              <w:jc w:val="right"/>
              <w:rPr>
                <w:rFonts w:ascii="Angsana New" w:hAnsi="Angsana New"/>
              </w:rPr>
            </w:pPr>
          </w:p>
        </w:tc>
        <w:tc>
          <w:tcPr>
            <w:tcW w:w="762" w:type="dxa"/>
            <w:vAlign w:val="bottom"/>
          </w:tcPr>
          <w:p w14:paraId="3EC65EA5" w14:textId="77777777" w:rsidR="000E1212" w:rsidRPr="00542334" w:rsidRDefault="000E1212">
            <w:pPr>
              <w:ind w:right="53"/>
              <w:jc w:val="right"/>
              <w:rPr>
                <w:rFonts w:ascii="Angsana New" w:hAnsi="Angsana New"/>
              </w:rPr>
            </w:pPr>
          </w:p>
        </w:tc>
        <w:tc>
          <w:tcPr>
            <w:tcW w:w="90" w:type="dxa"/>
            <w:vAlign w:val="bottom"/>
          </w:tcPr>
          <w:p w14:paraId="5B29ACE4" w14:textId="77777777" w:rsidR="000E1212" w:rsidRPr="00542334" w:rsidRDefault="000E1212">
            <w:pPr>
              <w:ind w:right="53"/>
              <w:jc w:val="right"/>
              <w:rPr>
                <w:rFonts w:ascii="Angsana New" w:hAnsi="Angsana New"/>
              </w:rPr>
            </w:pPr>
          </w:p>
        </w:tc>
        <w:tc>
          <w:tcPr>
            <w:tcW w:w="810" w:type="dxa"/>
            <w:vAlign w:val="bottom"/>
          </w:tcPr>
          <w:p w14:paraId="68DA9592" w14:textId="77777777" w:rsidR="000E1212" w:rsidRPr="00542334" w:rsidRDefault="000E1212">
            <w:pPr>
              <w:ind w:right="53"/>
              <w:jc w:val="right"/>
              <w:rPr>
                <w:rFonts w:ascii="Angsana New" w:hAnsi="Angsana New"/>
              </w:rPr>
            </w:pPr>
          </w:p>
        </w:tc>
        <w:tc>
          <w:tcPr>
            <w:tcW w:w="90" w:type="dxa"/>
            <w:vAlign w:val="bottom"/>
          </w:tcPr>
          <w:p w14:paraId="24A8EDB7" w14:textId="77777777" w:rsidR="000E1212" w:rsidRPr="00542334" w:rsidRDefault="000E1212">
            <w:pPr>
              <w:ind w:right="53"/>
              <w:jc w:val="right"/>
              <w:rPr>
                <w:rFonts w:ascii="Angsana New" w:hAnsi="Angsana New"/>
              </w:rPr>
            </w:pPr>
          </w:p>
        </w:tc>
        <w:tc>
          <w:tcPr>
            <w:tcW w:w="720" w:type="dxa"/>
            <w:vAlign w:val="bottom"/>
          </w:tcPr>
          <w:p w14:paraId="7FB439A1" w14:textId="77777777" w:rsidR="000E1212" w:rsidRPr="00542334" w:rsidRDefault="000E1212">
            <w:pPr>
              <w:ind w:right="53"/>
              <w:jc w:val="right"/>
              <w:rPr>
                <w:rFonts w:ascii="Angsana New" w:hAnsi="Angsana New"/>
              </w:rPr>
            </w:pPr>
          </w:p>
        </w:tc>
        <w:tc>
          <w:tcPr>
            <w:tcW w:w="90" w:type="dxa"/>
            <w:vAlign w:val="bottom"/>
          </w:tcPr>
          <w:p w14:paraId="4013BF83" w14:textId="77777777" w:rsidR="000E1212" w:rsidRPr="00542334" w:rsidRDefault="000E1212">
            <w:pPr>
              <w:ind w:right="53"/>
              <w:jc w:val="right"/>
              <w:rPr>
                <w:rFonts w:ascii="Angsana New" w:hAnsi="Angsana New"/>
              </w:rPr>
            </w:pPr>
          </w:p>
        </w:tc>
        <w:tc>
          <w:tcPr>
            <w:tcW w:w="720" w:type="dxa"/>
            <w:vAlign w:val="bottom"/>
          </w:tcPr>
          <w:p w14:paraId="50A6DF54" w14:textId="77777777" w:rsidR="000E1212" w:rsidRPr="00542334" w:rsidRDefault="000E1212">
            <w:pPr>
              <w:ind w:right="53"/>
              <w:jc w:val="right"/>
              <w:rPr>
                <w:rFonts w:ascii="Angsana New" w:hAnsi="Angsana New"/>
              </w:rPr>
            </w:pPr>
          </w:p>
        </w:tc>
        <w:tc>
          <w:tcPr>
            <w:tcW w:w="90" w:type="dxa"/>
            <w:vAlign w:val="bottom"/>
          </w:tcPr>
          <w:p w14:paraId="2CD27215" w14:textId="77777777" w:rsidR="000E1212" w:rsidRPr="00542334" w:rsidRDefault="000E1212">
            <w:pPr>
              <w:ind w:right="53"/>
              <w:jc w:val="right"/>
              <w:rPr>
                <w:rFonts w:ascii="Angsana New" w:hAnsi="Angsana New"/>
              </w:rPr>
            </w:pPr>
          </w:p>
        </w:tc>
        <w:tc>
          <w:tcPr>
            <w:tcW w:w="720" w:type="dxa"/>
            <w:vAlign w:val="bottom"/>
          </w:tcPr>
          <w:p w14:paraId="206F5DEE" w14:textId="77777777" w:rsidR="000E1212" w:rsidRPr="00542334" w:rsidRDefault="000E1212">
            <w:pPr>
              <w:ind w:right="53"/>
              <w:jc w:val="right"/>
              <w:rPr>
                <w:rFonts w:ascii="Angsana New" w:hAnsi="Angsana New"/>
              </w:rPr>
            </w:pPr>
          </w:p>
        </w:tc>
        <w:tc>
          <w:tcPr>
            <w:tcW w:w="90" w:type="dxa"/>
            <w:vAlign w:val="bottom"/>
          </w:tcPr>
          <w:p w14:paraId="6B73462E" w14:textId="77777777" w:rsidR="000E1212" w:rsidRPr="00542334" w:rsidRDefault="000E1212">
            <w:pPr>
              <w:ind w:right="53"/>
              <w:jc w:val="right"/>
              <w:rPr>
                <w:rFonts w:ascii="Angsana New" w:hAnsi="Angsana New"/>
              </w:rPr>
            </w:pPr>
          </w:p>
        </w:tc>
        <w:tc>
          <w:tcPr>
            <w:tcW w:w="810" w:type="dxa"/>
            <w:vAlign w:val="bottom"/>
          </w:tcPr>
          <w:p w14:paraId="405840EE" w14:textId="77777777" w:rsidR="000E1212" w:rsidRPr="00542334" w:rsidRDefault="000E1212">
            <w:pPr>
              <w:ind w:right="53"/>
              <w:jc w:val="right"/>
              <w:rPr>
                <w:rFonts w:ascii="Angsana New" w:hAnsi="Angsana New"/>
              </w:rPr>
            </w:pPr>
          </w:p>
        </w:tc>
        <w:tc>
          <w:tcPr>
            <w:tcW w:w="90" w:type="dxa"/>
            <w:vAlign w:val="bottom"/>
          </w:tcPr>
          <w:p w14:paraId="14BFCBCC" w14:textId="77777777" w:rsidR="000E1212" w:rsidRPr="00542334" w:rsidRDefault="000E1212">
            <w:pPr>
              <w:ind w:right="53"/>
              <w:jc w:val="right"/>
              <w:rPr>
                <w:rFonts w:ascii="Angsana New" w:hAnsi="Angsana New"/>
              </w:rPr>
            </w:pPr>
          </w:p>
        </w:tc>
        <w:tc>
          <w:tcPr>
            <w:tcW w:w="969" w:type="dxa"/>
            <w:vAlign w:val="bottom"/>
          </w:tcPr>
          <w:p w14:paraId="1CFA02B7" w14:textId="77777777" w:rsidR="000E1212" w:rsidRPr="00542334" w:rsidRDefault="000E1212">
            <w:pPr>
              <w:ind w:right="53"/>
              <w:jc w:val="right"/>
              <w:rPr>
                <w:rFonts w:ascii="Angsana New" w:hAnsi="Angsana New"/>
              </w:rPr>
            </w:pPr>
          </w:p>
        </w:tc>
        <w:tc>
          <w:tcPr>
            <w:tcW w:w="58" w:type="dxa"/>
          </w:tcPr>
          <w:p w14:paraId="3E46E366" w14:textId="77777777" w:rsidR="000E1212" w:rsidRPr="00542334" w:rsidRDefault="000E1212">
            <w:pPr>
              <w:ind w:right="53"/>
              <w:jc w:val="right"/>
              <w:rPr>
                <w:rFonts w:ascii="Angsana New" w:hAnsi="Angsana New"/>
              </w:rPr>
            </w:pPr>
          </w:p>
        </w:tc>
        <w:tc>
          <w:tcPr>
            <w:tcW w:w="799" w:type="dxa"/>
          </w:tcPr>
          <w:p w14:paraId="408E8D62" w14:textId="77777777" w:rsidR="000E1212" w:rsidRPr="00542334" w:rsidRDefault="000E1212">
            <w:pPr>
              <w:ind w:right="53"/>
              <w:jc w:val="right"/>
              <w:rPr>
                <w:rFonts w:ascii="Angsana New" w:hAnsi="Angsana New"/>
              </w:rPr>
            </w:pPr>
          </w:p>
        </w:tc>
        <w:tc>
          <w:tcPr>
            <w:tcW w:w="58" w:type="dxa"/>
            <w:vAlign w:val="bottom"/>
          </w:tcPr>
          <w:p w14:paraId="37D2AD76" w14:textId="77777777" w:rsidR="000E1212" w:rsidRPr="00542334" w:rsidRDefault="000E1212">
            <w:pPr>
              <w:ind w:right="53"/>
              <w:jc w:val="right"/>
              <w:rPr>
                <w:rFonts w:ascii="Angsana New" w:hAnsi="Angsana New"/>
              </w:rPr>
            </w:pPr>
          </w:p>
        </w:tc>
        <w:tc>
          <w:tcPr>
            <w:tcW w:w="801" w:type="dxa"/>
          </w:tcPr>
          <w:p w14:paraId="28555EF0" w14:textId="77777777" w:rsidR="000E1212" w:rsidRPr="00542334" w:rsidRDefault="000E1212">
            <w:pPr>
              <w:ind w:right="53"/>
              <w:jc w:val="right"/>
              <w:rPr>
                <w:rFonts w:ascii="Angsana New" w:hAnsi="Angsana New"/>
              </w:rPr>
            </w:pPr>
          </w:p>
        </w:tc>
        <w:tc>
          <w:tcPr>
            <w:tcW w:w="58" w:type="dxa"/>
          </w:tcPr>
          <w:p w14:paraId="6E27D335" w14:textId="77777777" w:rsidR="000E1212" w:rsidRPr="00542334" w:rsidRDefault="000E1212">
            <w:pPr>
              <w:ind w:right="53"/>
              <w:jc w:val="right"/>
              <w:rPr>
                <w:rFonts w:ascii="Angsana New" w:hAnsi="Angsana New"/>
              </w:rPr>
            </w:pPr>
          </w:p>
        </w:tc>
        <w:tc>
          <w:tcPr>
            <w:tcW w:w="799" w:type="dxa"/>
          </w:tcPr>
          <w:p w14:paraId="08DE9709" w14:textId="77777777" w:rsidR="000E1212" w:rsidRPr="00542334" w:rsidRDefault="000E1212">
            <w:pPr>
              <w:ind w:right="53"/>
              <w:jc w:val="right"/>
              <w:rPr>
                <w:rFonts w:ascii="Angsana New" w:hAnsi="Angsana New"/>
              </w:rPr>
            </w:pPr>
          </w:p>
        </w:tc>
        <w:tc>
          <w:tcPr>
            <w:tcW w:w="76" w:type="dxa"/>
          </w:tcPr>
          <w:p w14:paraId="5E54F4A2" w14:textId="77777777" w:rsidR="000E1212" w:rsidRPr="00542334" w:rsidRDefault="000E1212">
            <w:pPr>
              <w:ind w:right="53"/>
              <w:jc w:val="right"/>
              <w:rPr>
                <w:rFonts w:ascii="Angsana New" w:hAnsi="Angsana New"/>
              </w:rPr>
            </w:pPr>
          </w:p>
        </w:tc>
        <w:tc>
          <w:tcPr>
            <w:tcW w:w="801" w:type="dxa"/>
            <w:vAlign w:val="bottom"/>
          </w:tcPr>
          <w:p w14:paraId="7C39C5D0" w14:textId="77777777" w:rsidR="000E1212" w:rsidRPr="00542334" w:rsidRDefault="000E1212">
            <w:pPr>
              <w:ind w:right="53"/>
              <w:jc w:val="right"/>
              <w:rPr>
                <w:rFonts w:ascii="Angsana New" w:hAnsi="Angsana New"/>
              </w:rPr>
            </w:pPr>
          </w:p>
        </w:tc>
        <w:tc>
          <w:tcPr>
            <w:tcW w:w="48" w:type="dxa"/>
            <w:vAlign w:val="bottom"/>
          </w:tcPr>
          <w:p w14:paraId="4F66AA08" w14:textId="77777777" w:rsidR="000E1212" w:rsidRPr="00542334" w:rsidRDefault="000E1212">
            <w:pPr>
              <w:jc w:val="right"/>
              <w:rPr>
                <w:rFonts w:ascii="Angsana New" w:hAnsi="Angsana New"/>
              </w:rPr>
            </w:pPr>
          </w:p>
        </w:tc>
        <w:tc>
          <w:tcPr>
            <w:tcW w:w="785" w:type="dxa"/>
            <w:vAlign w:val="bottom"/>
          </w:tcPr>
          <w:p w14:paraId="3095DD48" w14:textId="77777777" w:rsidR="000E1212" w:rsidRPr="00542334" w:rsidRDefault="000E1212">
            <w:pPr>
              <w:ind w:right="53"/>
              <w:jc w:val="right"/>
              <w:rPr>
                <w:rFonts w:ascii="Angsana New" w:hAnsi="Angsana New"/>
              </w:rPr>
            </w:pPr>
            <w:r w:rsidRPr="00542334">
              <w:rPr>
                <w:rFonts w:ascii="Angsana New" w:hAnsi="Angsana New"/>
              </w:rPr>
              <w:t>(6,270)</w:t>
            </w:r>
          </w:p>
        </w:tc>
        <w:tc>
          <w:tcPr>
            <w:tcW w:w="80" w:type="dxa"/>
            <w:vAlign w:val="bottom"/>
          </w:tcPr>
          <w:p w14:paraId="0056EDF9" w14:textId="77777777" w:rsidR="000E1212" w:rsidRPr="00542334" w:rsidRDefault="000E1212">
            <w:pPr>
              <w:ind w:right="53"/>
              <w:jc w:val="right"/>
              <w:rPr>
                <w:rFonts w:ascii="Angsana New" w:hAnsi="Angsana New"/>
              </w:rPr>
            </w:pPr>
          </w:p>
        </w:tc>
        <w:tc>
          <w:tcPr>
            <w:tcW w:w="833" w:type="dxa"/>
            <w:vAlign w:val="bottom"/>
          </w:tcPr>
          <w:p w14:paraId="21F422A1" w14:textId="77777777" w:rsidR="000E1212" w:rsidRPr="00542334" w:rsidRDefault="000E1212">
            <w:pPr>
              <w:ind w:right="53"/>
              <w:jc w:val="right"/>
              <w:rPr>
                <w:rFonts w:ascii="Angsana New" w:hAnsi="Angsana New"/>
              </w:rPr>
            </w:pPr>
            <w:r w:rsidRPr="00542334">
              <w:rPr>
                <w:rFonts w:ascii="Angsana New" w:hAnsi="Angsana New"/>
              </w:rPr>
              <w:t>(45,310)</w:t>
            </w:r>
          </w:p>
        </w:tc>
      </w:tr>
      <w:tr w:rsidR="00A564B6" w:rsidRPr="00542334" w14:paraId="50B51EF4" w14:textId="77777777" w:rsidTr="000E47C2">
        <w:trPr>
          <w:trHeight w:val="299"/>
        </w:trPr>
        <w:tc>
          <w:tcPr>
            <w:tcW w:w="2070" w:type="dxa"/>
            <w:hideMark/>
          </w:tcPr>
          <w:p w14:paraId="3614359B" w14:textId="04652317" w:rsidR="000E1212" w:rsidRPr="00542334" w:rsidRDefault="00291EE3">
            <w:pPr>
              <w:rPr>
                <w:rFonts w:ascii="Angsana New" w:hAnsi="Angsana New"/>
                <w:b/>
                <w:bCs/>
              </w:rPr>
            </w:pPr>
            <w:r w:rsidRPr="00542334">
              <w:rPr>
                <w:rFonts w:ascii="Angsana New" w:hAnsi="Angsana New"/>
              </w:rPr>
              <w:t>Administrative expenses</w:t>
            </w:r>
          </w:p>
        </w:tc>
        <w:tc>
          <w:tcPr>
            <w:tcW w:w="49" w:type="dxa"/>
          </w:tcPr>
          <w:p w14:paraId="40593AD9" w14:textId="77777777" w:rsidR="000E1212" w:rsidRPr="00542334" w:rsidRDefault="000E1212">
            <w:pPr>
              <w:rPr>
                <w:rFonts w:ascii="Angsana New" w:hAnsi="Angsana New"/>
                <w:b/>
                <w:bCs/>
              </w:rPr>
            </w:pPr>
          </w:p>
        </w:tc>
        <w:tc>
          <w:tcPr>
            <w:tcW w:w="761" w:type="dxa"/>
            <w:vAlign w:val="bottom"/>
          </w:tcPr>
          <w:p w14:paraId="3A3371DF" w14:textId="77777777" w:rsidR="000E1212" w:rsidRPr="00542334" w:rsidRDefault="000E1212">
            <w:pPr>
              <w:ind w:right="53"/>
              <w:jc w:val="right"/>
              <w:rPr>
                <w:rFonts w:ascii="Angsana New" w:hAnsi="Angsana New"/>
              </w:rPr>
            </w:pPr>
          </w:p>
        </w:tc>
        <w:tc>
          <w:tcPr>
            <w:tcW w:w="48" w:type="dxa"/>
            <w:vAlign w:val="bottom"/>
          </w:tcPr>
          <w:p w14:paraId="62A44616" w14:textId="77777777" w:rsidR="000E1212" w:rsidRPr="00542334" w:rsidRDefault="000E1212">
            <w:pPr>
              <w:ind w:right="53"/>
              <w:jc w:val="right"/>
              <w:rPr>
                <w:rFonts w:ascii="Angsana New" w:hAnsi="Angsana New"/>
              </w:rPr>
            </w:pPr>
          </w:p>
        </w:tc>
        <w:tc>
          <w:tcPr>
            <w:tcW w:w="762" w:type="dxa"/>
            <w:vAlign w:val="bottom"/>
          </w:tcPr>
          <w:p w14:paraId="53219E2C" w14:textId="77777777" w:rsidR="000E1212" w:rsidRPr="00542334" w:rsidRDefault="000E1212">
            <w:pPr>
              <w:ind w:right="53"/>
              <w:jc w:val="right"/>
              <w:rPr>
                <w:rFonts w:ascii="Angsana New" w:hAnsi="Angsana New"/>
              </w:rPr>
            </w:pPr>
          </w:p>
        </w:tc>
        <w:tc>
          <w:tcPr>
            <w:tcW w:w="90" w:type="dxa"/>
            <w:vAlign w:val="bottom"/>
          </w:tcPr>
          <w:p w14:paraId="4BBDD234" w14:textId="77777777" w:rsidR="000E1212" w:rsidRPr="00542334" w:rsidRDefault="000E1212">
            <w:pPr>
              <w:ind w:right="53"/>
              <w:jc w:val="right"/>
              <w:rPr>
                <w:rFonts w:ascii="Angsana New" w:hAnsi="Angsana New"/>
              </w:rPr>
            </w:pPr>
          </w:p>
        </w:tc>
        <w:tc>
          <w:tcPr>
            <w:tcW w:w="810" w:type="dxa"/>
            <w:vAlign w:val="bottom"/>
          </w:tcPr>
          <w:p w14:paraId="4C35F506" w14:textId="77777777" w:rsidR="000E1212" w:rsidRPr="00542334" w:rsidRDefault="000E1212">
            <w:pPr>
              <w:ind w:right="53"/>
              <w:jc w:val="right"/>
              <w:rPr>
                <w:rFonts w:ascii="Angsana New" w:hAnsi="Angsana New"/>
              </w:rPr>
            </w:pPr>
          </w:p>
        </w:tc>
        <w:tc>
          <w:tcPr>
            <w:tcW w:w="90" w:type="dxa"/>
            <w:vAlign w:val="bottom"/>
          </w:tcPr>
          <w:p w14:paraId="4D05C2BE" w14:textId="77777777" w:rsidR="000E1212" w:rsidRPr="00542334" w:rsidRDefault="000E1212">
            <w:pPr>
              <w:ind w:right="53"/>
              <w:jc w:val="right"/>
              <w:rPr>
                <w:rFonts w:ascii="Angsana New" w:hAnsi="Angsana New"/>
              </w:rPr>
            </w:pPr>
          </w:p>
        </w:tc>
        <w:tc>
          <w:tcPr>
            <w:tcW w:w="720" w:type="dxa"/>
            <w:vAlign w:val="bottom"/>
          </w:tcPr>
          <w:p w14:paraId="710CCB83" w14:textId="77777777" w:rsidR="000E1212" w:rsidRPr="00542334" w:rsidRDefault="000E1212">
            <w:pPr>
              <w:ind w:right="53"/>
              <w:jc w:val="right"/>
              <w:rPr>
                <w:rFonts w:ascii="Angsana New" w:hAnsi="Angsana New"/>
              </w:rPr>
            </w:pPr>
          </w:p>
        </w:tc>
        <w:tc>
          <w:tcPr>
            <w:tcW w:w="90" w:type="dxa"/>
            <w:vAlign w:val="bottom"/>
          </w:tcPr>
          <w:p w14:paraId="12E84E4A" w14:textId="77777777" w:rsidR="000E1212" w:rsidRPr="00542334" w:rsidRDefault="000E1212">
            <w:pPr>
              <w:ind w:right="53"/>
              <w:jc w:val="right"/>
              <w:rPr>
                <w:rFonts w:ascii="Angsana New" w:hAnsi="Angsana New"/>
              </w:rPr>
            </w:pPr>
          </w:p>
        </w:tc>
        <w:tc>
          <w:tcPr>
            <w:tcW w:w="720" w:type="dxa"/>
            <w:vAlign w:val="bottom"/>
          </w:tcPr>
          <w:p w14:paraId="75101D5C" w14:textId="77777777" w:rsidR="000E1212" w:rsidRPr="00542334" w:rsidRDefault="000E1212">
            <w:pPr>
              <w:ind w:right="53"/>
              <w:jc w:val="right"/>
              <w:rPr>
                <w:rFonts w:ascii="Angsana New" w:hAnsi="Angsana New"/>
              </w:rPr>
            </w:pPr>
          </w:p>
        </w:tc>
        <w:tc>
          <w:tcPr>
            <w:tcW w:w="90" w:type="dxa"/>
            <w:vAlign w:val="bottom"/>
          </w:tcPr>
          <w:p w14:paraId="06434045" w14:textId="77777777" w:rsidR="000E1212" w:rsidRPr="00542334" w:rsidRDefault="000E1212">
            <w:pPr>
              <w:ind w:right="53"/>
              <w:jc w:val="right"/>
              <w:rPr>
                <w:rFonts w:ascii="Angsana New" w:hAnsi="Angsana New"/>
              </w:rPr>
            </w:pPr>
          </w:p>
        </w:tc>
        <w:tc>
          <w:tcPr>
            <w:tcW w:w="720" w:type="dxa"/>
            <w:vAlign w:val="bottom"/>
          </w:tcPr>
          <w:p w14:paraId="5D0555A1" w14:textId="77777777" w:rsidR="000E1212" w:rsidRPr="00542334" w:rsidRDefault="000E1212">
            <w:pPr>
              <w:ind w:right="53"/>
              <w:jc w:val="right"/>
              <w:rPr>
                <w:rFonts w:ascii="Angsana New" w:hAnsi="Angsana New"/>
              </w:rPr>
            </w:pPr>
          </w:p>
        </w:tc>
        <w:tc>
          <w:tcPr>
            <w:tcW w:w="90" w:type="dxa"/>
            <w:vAlign w:val="bottom"/>
          </w:tcPr>
          <w:p w14:paraId="30B2F507" w14:textId="77777777" w:rsidR="000E1212" w:rsidRPr="00542334" w:rsidRDefault="000E1212">
            <w:pPr>
              <w:ind w:right="53"/>
              <w:jc w:val="right"/>
              <w:rPr>
                <w:rFonts w:ascii="Angsana New" w:hAnsi="Angsana New"/>
              </w:rPr>
            </w:pPr>
          </w:p>
        </w:tc>
        <w:tc>
          <w:tcPr>
            <w:tcW w:w="810" w:type="dxa"/>
            <w:vAlign w:val="bottom"/>
          </w:tcPr>
          <w:p w14:paraId="5C6EEAD4" w14:textId="77777777" w:rsidR="000E1212" w:rsidRPr="00542334" w:rsidRDefault="000E1212">
            <w:pPr>
              <w:ind w:right="53"/>
              <w:jc w:val="right"/>
              <w:rPr>
                <w:rFonts w:ascii="Angsana New" w:hAnsi="Angsana New"/>
              </w:rPr>
            </w:pPr>
          </w:p>
        </w:tc>
        <w:tc>
          <w:tcPr>
            <w:tcW w:w="90" w:type="dxa"/>
            <w:vAlign w:val="bottom"/>
          </w:tcPr>
          <w:p w14:paraId="2633A654" w14:textId="77777777" w:rsidR="000E1212" w:rsidRPr="00542334" w:rsidRDefault="000E1212">
            <w:pPr>
              <w:ind w:right="53"/>
              <w:jc w:val="right"/>
              <w:rPr>
                <w:rFonts w:ascii="Angsana New" w:hAnsi="Angsana New"/>
              </w:rPr>
            </w:pPr>
          </w:p>
        </w:tc>
        <w:tc>
          <w:tcPr>
            <w:tcW w:w="969" w:type="dxa"/>
            <w:vAlign w:val="bottom"/>
          </w:tcPr>
          <w:p w14:paraId="268099CB" w14:textId="77777777" w:rsidR="000E1212" w:rsidRPr="00542334" w:rsidRDefault="000E1212">
            <w:pPr>
              <w:ind w:right="53"/>
              <w:jc w:val="right"/>
              <w:rPr>
                <w:rFonts w:ascii="Angsana New" w:hAnsi="Angsana New"/>
              </w:rPr>
            </w:pPr>
          </w:p>
        </w:tc>
        <w:tc>
          <w:tcPr>
            <w:tcW w:w="58" w:type="dxa"/>
          </w:tcPr>
          <w:p w14:paraId="2E98B9D8" w14:textId="77777777" w:rsidR="000E1212" w:rsidRPr="00542334" w:rsidRDefault="000E1212">
            <w:pPr>
              <w:ind w:right="53"/>
              <w:jc w:val="right"/>
              <w:rPr>
                <w:rFonts w:ascii="Angsana New" w:hAnsi="Angsana New"/>
              </w:rPr>
            </w:pPr>
          </w:p>
        </w:tc>
        <w:tc>
          <w:tcPr>
            <w:tcW w:w="799" w:type="dxa"/>
          </w:tcPr>
          <w:p w14:paraId="341E56AE" w14:textId="77777777" w:rsidR="000E1212" w:rsidRPr="00542334" w:rsidRDefault="000E1212">
            <w:pPr>
              <w:ind w:right="53"/>
              <w:jc w:val="right"/>
              <w:rPr>
                <w:rFonts w:ascii="Angsana New" w:hAnsi="Angsana New"/>
              </w:rPr>
            </w:pPr>
          </w:p>
        </w:tc>
        <w:tc>
          <w:tcPr>
            <w:tcW w:w="58" w:type="dxa"/>
            <w:vAlign w:val="bottom"/>
          </w:tcPr>
          <w:p w14:paraId="0AF0286E" w14:textId="77777777" w:rsidR="000E1212" w:rsidRPr="00542334" w:rsidRDefault="000E1212">
            <w:pPr>
              <w:ind w:right="53"/>
              <w:jc w:val="right"/>
              <w:rPr>
                <w:rFonts w:ascii="Angsana New" w:hAnsi="Angsana New"/>
              </w:rPr>
            </w:pPr>
          </w:p>
        </w:tc>
        <w:tc>
          <w:tcPr>
            <w:tcW w:w="801" w:type="dxa"/>
          </w:tcPr>
          <w:p w14:paraId="3A4BC7EC" w14:textId="77777777" w:rsidR="000E1212" w:rsidRPr="00542334" w:rsidRDefault="000E1212">
            <w:pPr>
              <w:ind w:right="53"/>
              <w:jc w:val="right"/>
              <w:rPr>
                <w:rFonts w:ascii="Angsana New" w:hAnsi="Angsana New"/>
              </w:rPr>
            </w:pPr>
          </w:p>
        </w:tc>
        <w:tc>
          <w:tcPr>
            <w:tcW w:w="58" w:type="dxa"/>
          </w:tcPr>
          <w:p w14:paraId="084178E9" w14:textId="77777777" w:rsidR="000E1212" w:rsidRPr="00542334" w:rsidRDefault="000E1212">
            <w:pPr>
              <w:ind w:right="53"/>
              <w:jc w:val="right"/>
              <w:rPr>
                <w:rFonts w:ascii="Angsana New" w:hAnsi="Angsana New"/>
              </w:rPr>
            </w:pPr>
          </w:p>
        </w:tc>
        <w:tc>
          <w:tcPr>
            <w:tcW w:w="799" w:type="dxa"/>
          </w:tcPr>
          <w:p w14:paraId="52C843C2" w14:textId="77777777" w:rsidR="000E1212" w:rsidRPr="00542334" w:rsidRDefault="000E1212">
            <w:pPr>
              <w:ind w:right="53"/>
              <w:jc w:val="right"/>
              <w:rPr>
                <w:rFonts w:ascii="Angsana New" w:hAnsi="Angsana New"/>
              </w:rPr>
            </w:pPr>
          </w:p>
        </w:tc>
        <w:tc>
          <w:tcPr>
            <w:tcW w:w="76" w:type="dxa"/>
          </w:tcPr>
          <w:p w14:paraId="67DC3D65" w14:textId="77777777" w:rsidR="000E1212" w:rsidRPr="00542334" w:rsidRDefault="000E1212">
            <w:pPr>
              <w:ind w:right="53"/>
              <w:jc w:val="right"/>
              <w:rPr>
                <w:rFonts w:ascii="Angsana New" w:hAnsi="Angsana New"/>
              </w:rPr>
            </w:pPr>
          </w:p>
        </w:tc>
        <w:tc>
          <w:tcPr>
            <w:tcW w:w="801" w:type="dxa"/>
            <w:vAlign w:val="bottom"/>
          </w:tcPr>
          <w:p w14:paraId="072C3651" w14:textId="77777777" w:rsidR="000E1212" w:rsidRPr="00542334" w:rsidRDefault="000E1212">
            <w:pPr>
              <w:ind w:right="53"/>
              <w:jc w:val="right"/>
              <w:rPr>
                <w:rFonts w:ascii="Angsana New" w:hAnsi="Angsana New"/>
              </w:rPr>
            </w:pPr>
          </w:p>
        </w:tc>
        <w:tc>
          <w:tcPr>
            <w:tcW w:w="48" w:type="dxa"/>
            <w:vAlign w:val="bottom"/>
          </w:tcPr>
          <w:p w14:paraId="462C871C" w14:textId="77777777" w:rsidR="000E1212" w:rsidRPr="00542334" w:rsidRDefault="000E1212">
            <w:pPr>
              <w:jc w:val="right"/>
              <w:rPr>
                <w:rFonts w:ascii="Angsana New" w:hAnsi="Angsana New"/>
              </w:rPr>
            </w:pPr>
          </w:p>
        </w:tc>
        <w:tc>
          <w:tcPr>
            <w:tcW w:w="785" w:type="dxa"/>
            <w:vAlign w:val="bottom"/>
          </w:tcPr>
          <w:p w14:paraId="3548142A" w14:textId="77777777" w:rsidR="000E1212" w:rsidRPr="00542334" w:rsidRDefault="000E1212">
            <w:pPr>
              <w:ind w:right="53"/>
              <w:jc w:val="right"/>
              <w:rPr>
                <w:rFonts w:ascii="Angsana New" w:hAnsi="Angsana New"/>
              </w:rPr>
            </w:pPr>
            <w:r w:rsidRPr="00542334">
              <w:rPr>
                <w:rFonts w:ascii="Angsana New" w:hAnsi="Angsana New"/>
              </w:rPr>
              <w:t>(73,059)</w:t>
            </w:r>
          </w:p>
        </w:tc>
        <w:tc>
          <w:tcPr>
            <w:tcW w:w="80" w:type="dxa"/>
            <w:vAlign w:val="bottom"/>
          </w:tcPr>
          <w:p w14:paraId="293A64AE" w14:textId="77777777" w:rsidR="000E1212" w:rsidRPr="00542334" w:rsidRDefault="000E1212">
            <w:pPr>
              <w:ind w:right="53"/>
              <w:jc w:val="right"/>
              <w:rPr>
                <w:rFonts w:ascii="Angsana New" w:hAnsi="Angsana New"/>
              </w:rPr>
            </w:pPr>
          </w:p>
        </w:tc>
        <w:tc>
          <w:tcPr>
            <w:tcW w:w="833" w:type="dxa"/>
            <w:vAlign w:val="bottom"/>
          </w:tcPr>
          <w:p w14:paraId="40351D62" w14:textId="77777777" w:rsidR="000E1212" w:rsidRPr="00542334" w:rsidRDefault="000E1212">
            <w:pPr>
              <w:ind w:right="53"/>
              <w:jc w:val="right"/>
              <w:rPr>
                <w:rFonts w:ascii="Angsana New" w:hAnsi="Angsana New"/>
              </w:rPr>
            </w:pPr>
            <w:r w:rsidRPr="00542334">
              <w:rPr>
                <w:rFonts w:ascii="Angsana New" w:hAnsi="Angsana New"/>
              </w:rPr>
              <w:t>(51,923)</w:t>
            </w:r>
          </w:p>
        </w:tc>
      </w:tr>
      <w:tr w:rsidR="00A564B6" w:rsidRPr="00542334" w14:paraId="491C56AD" w14:textId="77777777" w:rsidTr="000E47C2">
        <w:trPr>
          <w:trHeight w:val="299"/>
        </w:trPr>
        <w:tc>
          <w:tcPr>
            <w:tcW w:w="2070" w:type="dxa"/>
            <w:hideMark/>
          </w:tcPr>
          <w:p w14:paraId="4F715520" w14:textId="4EFFD3FC" w:rsidR="000E1212" w:rsidRPr="00542334" w:rsidRDefault="00037FEA">
            <w:pPr>
              <w:rPr>
                <w:rFonts w:ascii="Angsana New" w:hAnsi="Angsana New"/>
                <w:b/>
                <w:bCs/>
              </w:rPr>
            </w:pPr>
            <w:r w:rsidRPr="00542334">
              <w:rPr>
                <w:rFonts w:ascii="Angsana New" w:hAnsi="Angsana New"/>
              </w:rPr>
              <w:t>Financial costs</w:t>
            </w:r>
          </w:p>
        </w:tc>
        <w:tc>
          <w:tcPr>
            <w:tcW w:w="49" w:type="dxa"/>
          </w:tcPr>
          <w:p w14:paraId="49DB8856" w14:textId="77777777" w:rsidR="000E1212" w:rsidRPr="00542334" w:rsidRDefault="000E1212">
            <w:pPr>
              <w:rPr>
                <w:rFonts w:ascii="Angsana New" w:hAnsi="Angsana New"/>
                <w:b/>
                <w:bCs/>
              </w:rPr>
            </w:pPr>
          </w:p>
        </w:tc>
        <w:tc>
          <w:tcPr>
            <w:tcW w:w="761" w:type="dxa"/>
            <w:vAlign w:val="bottom"/>
          </w:tcPr>
          <w:p w14:paraId="060A31AC" w14:textId="77777777" w:rsidR="000E1212" w:rsidRPr="00542334" w:rsidRDefault="000E1212">
            <w:pPr>
              <w:ind w:right="53"/>
              <w:jc w:val="right"/>
              <w:rPr>
                <w:rFonts w:ascii="Angsana New" w:hAnsi="Angsana New"/>
              </w:rPr>
            </w:pPr>
          </w:p>
        </w:tc>
        <w:tc>
          <w:tcPr>
            <w:tcW w:w="48" w:type="dxa"/>
            <w:vAlign w:val="bottom"/>
          </w:tcPr>
          <w:p w14:paraId="50205293" w14:textId="77777777" w:rsidR="000E1212" w:rsidRPr="00542334" w:rsidRDefault="000E1212">
            <w:pPr>
              <w:ind w:right="53"/>
              <w:jc w:val="right"/>
              <w:rPr>
                <w:rFonts w:ascii="Angsana New" w:hAnsi="Angsana New"/>
              </w:rPr>
            </w:pPr>
          </w:p>
        </w:tc>
        <w:tc>
          <w:tcPr>
            <w:tcW w:w="762" w:type="dxa"/>
            <w:vAlign w:val="bottom"/>
          </w:tcPr>
          <w:p w14:paraId="030CA8FF" w14:textId="77777777" w:rsidR="000E1212" w:rsidRPr="00542334" w:rsidRDefault="000E1212">
            <w:pPr>
              <w:ind w:right="53"/>
              <w:jc w:val="right"/>
              <w:rPr>
                <w:rFonts w:ascii="Angsana New" w:hAnsi="Angsana New"/>
              </w:rPr>
            </w:pPr>
          </w:p>
        </w:tc>
        <w:tc>
          <w:tcPr>
            <w:tcW w:w="90" w:type="dxa"/>
            <w:vAlign w:val="bottom"/>
          </w:tcPr>
          <w:p w14:paraId="17BBFF14" w14:textId="77777777" w:rsidR="000E1212" w:rsidRPr="00542334" w:rsidRDefault="000E1212">
            <w:pPr>
              <w:ind w:right="53"/>
              <w:jc w:val="right"/>
              <w:rPr>
                <w:rFonts w:ascii="Angsana New" w:hAnsi="Angsana New"/>
              </w:rPr>
            </w:pPr>
          </w:p>
        </w:tc>
        <w:tc>
          <w:tcPr>
            <w:tcW w:w="810" w:type="dxa"/>
            <w:vAlign w:val="bottom"/>
          </w:tcPr>
          <w:p w14:paraId="22355DD7" w14:textId="77777777" w:rsidR="000E1212" w:rsidRPr="00542334" w:rsidRDefault="000E1212">
            <w:pPr>
              <w:ind w:right="53"/>
              <w:jc w:val="right"/>
              <w:rPr>
                <w:rFonts w:ascii="Angsana New" w:hAnsi="Angsana New"/>
              </w:rPr>
            </w:pPr>
          </w:p>
        </w:tc>
        <w:tc>
          <w:tcPr>
            <w:tcW w:w="90" w:type="dxa"/>
            <w:vAlign w:val="bottom"/>
          </w:tcPr>
          <w:p w14:paraId="745DB4BA" w14:textId="77777777" w:rsidR="000E1212" w:rsidRPr="00542334" w:rsidRDefault="000E1212">
            <w:pPr>
              <w:ind w:right="53"/>
              <w:jc w:val="right"/>
              <w:rPr>
                <w:rFonts w:ascii="Angsana New" w:hAnsi="Angsana New"/>
              </w:rPr>
            </w:pPr>
          </w:p>
        </w:tc>
        <w:tc>
          <w:tcPr>
            <w:tcW w:w="720" w:type="dxa"/>
            <w:vAlign w:val="bottom"/>
          </w:tcPr>
          <w:p w14:paraId="49EB498B" w14:textId="77777777" w:rsidR="000E1212" w:rsidRPr="00542334" w:rsidRDefault="000E1212">
            <w:pPr>
              <w:ind w:right="53"/>
              <w:jc w:val="right"/>
              <w:rPr>
                <w:rFonts w:ascii="Angsana New" w:hAnsi="Angsana New"/>
              </w:rPr>
            </w:pPr>
          </w:p>
        </w:tc>
        <w:tc>
          <w:tcPr>
            <w:tcW w:w="90" w:type="dxa"/>
            <w:vAlign w:val="bottom"/>
          </w:tcPr>
          <w:p w14:paraId="62712AA4" w14:textId="77777777" w:rsidR="000E1212" w:rsidRPr="00542334" w:rsidRDefault="000E1212">
            <w:pPr>
              <w:ind w:right="53"/>
              <w:jc w:val="right"/>
              <w:rPr>
                <w:rFonts w:ascii="Angsana New" w:hAnsi="Angsana New"/>
              </w:rPr>
            </w:pPr>
          </w:p>
        </w:tc>
        <w:tc>
          <w:tcPr>
            <w:tcW w:w="720" w:type="dxa"/>
            <w:vAlign w:val="bottom"/>
          </w:tcPr>
          <w:p w14:paraId="2A7DCAEB" w14:textId="77777777" w:rsidR="000E1212" w:rsidRPr="00542334" w:rsidRDefault="000E1212">
            <w:pPr>
              <w:ind w:right="53"/>
              <w:jc w:val="right"/>
              <w:rPr>
                <w:rFonts w:ascii="Angsana New" w:hAnsi="Angsana New"/>
              </w:rPr>
            </w:pPr>
          </w:p>
        </w:tc>
        <w:tc>
          <w:tcPr>
            <w:tcW w:w="90" w:type="dxa"/>
            <w:vAlign w:val="bottom"/>
          </w:tcPr>
          <w:p w14:paraId="36DE5E15" w14:textId="77777777" w:rsidR="000E1212" w:rsidRPr="00542334" w:rsidRDefault="000E1212">
            <w:pPr>
              <w:ind w:right="53"/>
              <w:jc w:val="right"/>
              <w:rPr>
                <w:rFonts w:ascii="Angsana New" w:hAnsi="Angsana New"/>
              </w:rPr>
            </w:pPr>
          </w:p>
        </w:tc>
        <w:tc>
          <w:tcPr>
            <w:tcW w:w="720" w:type="dxa"/>
            <w:vAlign w:val="bottom"/>
          </w:tcPr>
          <w:p w14:paraId="0BCC14C3" w14:textId="77777777" w:rsidR="000E1212" w:rsidRPr="00542334" w:rsidRDefault="000E1212">
            <w:pPr>
              <w:ind w:right="53"/>
              <w:jc w:val="right"/>
              <w:rPr>
                <w:rFonts w:ascii="Angsana New" w:hAnsi="Angsana New"/>
              </w:rPr>
            </w:pPr>
          </w:p>
        </w:tc>
        <w:tc>
          <w:tcPr>
            <w:tcW w:w="90" w:type="dxa"/>
            <w:vAlign w:val="bottom"/>
          </w:tcPr>
          <w:p w14:paraId="2F453B1B" w14:textId="77777777" w:rsidR="000E1212" w:rsidRPr="00542334" w:rsidRDefault="000E1212">
            <w:pPr>
              <w:ind w:right="53"/>
              <w:jc w:val="right"/>
              <w:rPr>
                <w:rFonts w:ascii="Angsana New" w:hAnsi="Angsana New"/>
              </w:rPr>
            </w:pPr>
          </w:p>
        </w:tc>
        <w:tc>
          <w:tcPr>
            <w:tcW w:w="810" w:type="dxa"/>
            <w:vAlign w:val="bottom"/>
          </w:tcPr>
          <w:p w14:paraId="0DF9527A" w14:textId="77777777" w:rsidR="000E1212" w:rsidRPr="00542334" w:rsidRDefault="000E1212">
            <w:pPr>
              <w:ind w:right="53"/>
              <w:jc w:val="right"/>
              <w:rPr>
                <w:rFonts w:ascii="Angsana New" w:hAnsi="Angsana New"/>
              </w:rPr>
            </w:pPr>
          </w:p>
        </w:tc>
        <w:tc>
          <w:tcPr>
            <w:tcW w:w="90" w:type="dxa"/>
            <w:vAlign w:val="bottom"/>
          </w:tcPr>
          <w:p w14:paraId="30DDD9BA" w14:textId="77777777" w:rsidR="000E1212" w:rsidRPr="00542334" w:rsidRDefault="000E1212">
            <w:pPr>
              <w:ind w:right="53"/>
              <w:jc w:val="right"/>
              <w:rPr>
                <w:rFonts w:ascii="Angsana New" w:hAnsi="Angsana New"/>
              </w:rPr>
            </w:pPr>
          </w:p>
        </w:tc>
        <w:tc>
          <w:tcPr>
            <w:tcW w:w="969" w:type="dxa"/>
            <w:vAlign w:val="bottom"/>
          </w:tcPr>
          <w:p w14:paraId="49F69261" w14:textId="77777777" w:rsidR="000E1212" w:rsidRPr="00542334" w:rsidRDefault="000E1212">
            <w:pPr>
              <w:ind w:right="53"/>
              <w:jc w:val="right"/>
              <w:rPr>
                <w:rFonts w:ascii="Angsana New" w:hAnsi="Angsana New"/>
              </w:rPr>
            </w:pPr>
          </w:p>
        </w:tc>
        <w:tc>
          <w:tcPr>
            <w:tcW w:w="58" w:type="dxa"/>
          </w:tcPr>
          <w:p w14:paraId="135A7CF7" w14:textId="77777777" w:rsidR="000E1212" w:rsidRPr="00542334" w:rsidRDefault="000E1212">
            <w:pPr>
              <w:ind w:right="53"/>
              <w:jc w:val="right"/>
              <w:rPr>
                <w:rFonts w:ascii="Angsana New" w:hAnsi="Angsana New"/>
              </w:rPr>
            </w:pPr>
          </w:p>
        </w:tc>
        <w:tc>
          <w:tcPr>
            <w:tcW w:w="799" w:type="dxa"/>
          </w:tcPr>
          <w:p w14:paraId="1178CE86" w14:textId="77777777" w:rsidR="000E1212" w:rsidRPr="00542334" w:rsidRDefault="000E1212">
            <w:pPr>
              <w:ind w:right="53"/>
              <w:jc w:val="right"/>
              <w:rPr>
                <w:rFonts w:ascii="Angsana New" w:hAnsi="Angsana New"/>
              </w:rPr>
            </w:pPr>
          </w:p>
        </w:tc>
        <w:tc>
          <w:tcPr>
            <w:tcW w:w="58" w:type="dxa"/>
            <w:vAlign w:val="bottom"/>
          </w:tcPr>
          <w:p w14:paraId="6297A665" w14:textId="77777777" w:rsidR="000E1212" w:rsidRPr="00542334" w:rsidRDefault="000E1212">
            <w:pPr>
              <w:ind w:right="53"/>
              <w:jc w:val="right"/>
              <w:rPr>
                <w:rFonts w:ascii="Angsana New" w:hAnsi="Angsana New"/>
              </w:rPr>
            </w:pPr>
          </w:p>
        </w:tc>
        <w:tc>
          <w:tcPr>
            <w:tcW w:w="801" w:type="dxa"/>
          </w:tcPr>
          <w:p w14:paraId="6ED767FA" w14:textId="77777777" w:rsidR="000E1212" w:rsidRPr="00542334" w:rsidRDefault="000E1212">
            <w:pPr>
              <w:ind w:right="53"/>
              <w:jc w:val="right"/>
              <w:rPr>
                <w:rFonts w:ascii="Angsana New" w:hAnsi="Angsana New"/>
              </w:rPr>
            </w:pPr>
          </w:p>
        </w:tc>
        <w:tc>
          <w:tcPr>
            <w:tcW w:w="58" w:type="dxa"/>
          </w:tcPr>
          <w:p w14:paraId="58BCC240" w14:textId="77777777" w:rsidR="000E1212" w:rsidRPr="00542334" w:rsidRDefault="000E1212">
            <w:pPr>
              <w:ind w:right="53"/>
              <w:jc w:val="right"/>
              <w:rPr>
                <w:rFonts w:ascii="Angsana New" w:hAnsi="Angsana New"/>
              </w:rPr>
            </w:pPr>
          </w:p>
        </w:tc>
        <w:tc>
          <w:tcPr>
            <w:tcW w:w="799" w:type="dxa"/>
          </w:tcPr>
          <w:p w14:paraId="5C7508C2" w14:textId="77777777" w:rsidR="000E1212" w:rsidRPr="00542334" w:rsidRDefault="000E1212">
            <w:pPr>
              <w:ind w:right="53"/>
              <w:jc w:val="right"/>
              <w:rPr>
                <w:rFonts w:ascii="Angsana New" w:hAnsi="Angsana New"/>
              </w:rPr>
            </w:pPr>
          </w:p>
        </w:tc>
        <w:tc>
          <w:tcPr>
            <w:tcW w:w="76" w:type="dxa"/>
          </w:tcPr>
          <w:p w14:paraId="10DDEFD1" w14:textId="77777777" w:rsidR="000E1212" w:rsidRPr="00542334" w:rsidRDefault="000E1212">
            <w:pPr>
              <w:ind w:right="53"/>
              <w:jc w:val="right"/>
              <w:rPr>
                <w:rFonts w:ascii="Angsana New" w:hAnsi="Angsana New"/>
              </w:rPr>
            </w:pPr>
          </w:p>
        </w:tc>
        <w:tc>
          <w:tcPr>
            <w:tcW w:w="801" w:type="dxa"/>
            <w:vAlign w:val="bottom"/>
          </w:tcPr>
          <w:p w14:paraId="2D45E9A3" w14:textId="77777777" w:rsidR="000E1212" w:rsidRPr="00542334" w:rsidRDefault="000E1212">
            <w:pPr>
              <w:ind w:right="53"/>
              <w:jc w:val="right"/>
              <w:rPr>
                <w:rFonts w:ascii="Angsana New" w:hAnsi="Angsana New"/>
              </w:rPr>
            </w:pPr>
          </w:p>
        </w:tc>
        <w:tc>
          <w:tcPr>
            <w:tcW w:w="48" w:type="dxa"/>
            <w:vAlign w:val="bottom"/>
          </w:tcPr>
          <w:p w14:paraId="6E20DB58" w14:textId="77777777" w:rsidR="000E1212" w:rsidRPr="00542334" w:rsidRDefault="000E1212">
            <w:pPr>
              <w:jc w:val="right"/>
              <w:rPr>
                <w:rFonts w:ascii="Angsana New" w:hAnsi="Angsana New"/>
              </w:rPr>
            </w:pPr>
          </w:p>
        </w:tc>
        <w:tc>
          <w:tcPr>
            <w:tcW w:w="785" w:type="dxa"/>
            <w:vAlign w:val="bottom"/>
          </w:tcPr>
          <w:p w14:paraId="7D8BA398" w14:textId="52EC1CDF" w:rsidR="000E1212" w:rsidRPr="00542334" w:rsidRDefault="000E1212">
            <w:pPr>
              <w:ind w:right="53"/>
              <w:jc w:val="right"/>
              <w:rPr>
                <w:rFonts w:ascii="Angsana New" w:hAnsi="Angsana New"/>
              </w:rPr>
            </w:pPr>
            <w:r w:rsidRPr="00542334">
              <w:rPr>
                <w:rFonts w:ascii="Angsana New" w:hAnsi="Angsana New"/>
              </w:rPr>
              <w:t>(</w:t>
            </w:r>
            <w:r w:rsidR="00B34DC5">
              <w:rPr>
                <w:rFonts w:ascii="Angsana New" w:hAnsi="Angsana New"/>
              </w:rPr>
              <w:t>116</w:t>
            </w:r>
            <w:r w:rsidR="00244055">
              <w:rPr>
                <w:rFonts w:ascii="Angsana New" w:hAnsi="Angsana New"/>
              </w:rPr>
              <w:t>,506</w:t>
            </w:r>
            <w:r w:rsidRPr="00542334">
              <w:rPr>
                <w:rFonts w:ascii="Angsana New" w:hAnsi="Angsana New"/>
              </w:rPr>
              <w:t>)</w:t>
            </w:r>
          </w:p>
        </w:tc>
        <w:tc>
          <w:tcPr>
            <w:tcW w:w="80" w:type="dxa"/>
            <w:vAlign w:val="bottom"/>
          </w:tcPr>
          <w:p w14:paraId="710FFC52" w14:textId="77777777" w:rsidR="000E1212" w:rsidRPr="00542334" w:rsidRDefault="000E1212">
            <w:pPr>
              <w:ind w:right="53"/>
              <w:jc w:val="right"/>
              <w:rPr>
                <w:rFonts w:ascii="Angsana New" w:hAnsi="Angsana New"/>
              </w:rPr>
            </w:pPr>
          </w:p>
        </w:tc>
        <w:tc>
          <w:tcPr>
            <w:tcW w:w="833" w:type="dxa"/>
            <w:vAlign w:val="bottom"/>
          </w:tcPr>
          <w:p w14:paraId="0D4FCA9B" w14:textId="77777777" w:rsidR="000E1212" w:rsidRPr="00542334" w:rsidRDefault="000E1212">
            <w:pPr>
              <w:ind w:right="53"/>
              <w:jc w:val="right"/>
              <w:rPr>
                <w:rFonts w:ascii="Angsana New" w:hAnsi="Angsana New"/>
              </w:rPr>
            </w:pPr>
            <w:r w:rsidRPr="00542334">
              <w:rPr>
                <w:rFonts w:ascii="Angsana New" w:hAnsi="Angsana New"/>
              </w:rPr>
              <w:t>(97,506)</w:t>
            </w:r>
          </w:p>
        </w:tc>
      </w:tr>
      <w:tr w:rsidR="00A564B6" w:rsidRPr="00542334" w14:paraId="1B461303" w14:textId="77777777" w:rsidTr="000E47C2">
        <w:trPr>
          <w:trHeight w:val="299"/>
        </w:trPr>
        <w:tc>
          <w:tcPr>
            <w:tcW w:w="2070" w:type="dxa"/>
            <w:hideMark/>
          </w:tcPr>
          <w:p w14:paraId="5F3617CB" w14:textId="4246A4BF" w:rsidR="000E1212" w:rsidRPr="00542334" w:rsidRDefault="002318FF" w:rsidP="00661111">
            <w:pPr>
              <w:ind w:left="168" w:hanging="168"/>
              <w:rPr>
                <w:rFonts w:ascii="Angsana New" w:hAnsi="Angsana New"/>
                <w:b/>
                <w:bCs/>
              </w:rPr>
            </w:pPr>
            <w:r w:rsidRPr="00542334">
              <w:rPr>
                <w:rFonts w:ascii="Angsana New" w:hAnsi="Angsana New"/>
                <w:spacing w:val="-2"/>
              </w:rPr>
              <w:t xml:space="preserve">Share of profit from investment </w:t>
            </w:r>
            <w:r w:rsidR="000E47C2">
              <w:rPr>
                <w:rFonts w:ascii="Angsana New" w:hAnsi="Angsana New"/>
                <w:spacing w:val="-2"/>
              </w:rPr>
              <w:br/>
            </w:r>
            <w:r w:rsidRPr="00542334">
              <w:rPr>
                <w:rFonts w:ascii="Angsana New" w:hAnsi="Angsana New"/>
                <w:spacing w:val="-2"/>
              </w:rPr>
              <w:t>in joint venture</w:t>
            </w:r>
          </w:p>
        </w:tc>
        <w:tc>
          <w:tcPr>
            <w:tcW w:w="49" w:type="dxa"/>
          </w:tcPr>
          <w:p w14:paraId="393BA4A2" w14:textId="77777777" w:rsidR="000E1212" w:rsidRPr="00542334" w:rsidRDefault="000E1212">
            <w:pPr>
              <w:rPr>
                <w:rFonts w:ascii="Angsana New" w:hAnsi="Angsana New"/>
                <w:b/>
                <w:bCs/>
              </w:rPr>
            </w:pPr>
          </w:p>
        </w:tc>
        <w:tc>
          <w:tcPr>
            <w:tcW w:w="761" w:type="dxa"/>
            <w:vAlign w:val="bottom"/>
          </w:tcPr>
          <w:p w14:paraId="4027A52E" w14:textId="77777777" w:rsidR="000E1212" w:rsidRPr="00542334" w:rsidRDefault="000E1212">
            <w:pPr>
              <w:ind w:right="53"/>
              <w:jc w:val="right"/>
              <w:rPr>
                <w:rFonts w:ascii="Angsana New" w:hAnsi="Angsana New"/>
              </w:rPr>
            </w:pPr>
          </w:p>
        </w:tc>
        <w:tc>
          <w:tcPr>
            <w:tcW w:w="48" w:type="dxa"/>
            <w:vAlign w:val="bottom"/>
          </w:tcPr>
          <w:p w14:paraId="4BF8B6BE" w14:textId="77777777" w:rsidR="000E1212" w:rsidRPr="00542334" w:rsidRDefault="000E1212">
            <w:pPr>
              <w:ind w:right="53"/>
              <w:jc w:val="right"/>
              <w:rPr>
                <w:rFonts w:ascii="Angsana New" w:hAnsi="Angsana New"/>
              </w:rPr>
            </w:pPr>
          </w:p>
        </w:tc>
        <w:tc>
          <w:tcPr>
            <w:tcW w:w="762" w:type="dxa"/>
            <w:vAlign w:val="bottom"/>
          </w:tcPr>
          <w:p w14:paraId="1F87797B" w14:textId="77777777" w:rsidR="000E1212" w:rsidRPr="00542334" w:rsidRDefault="000E1212">
            <w:pPr>
              <w:ind w:right="53"/>
              <w:jc w:val="right"/>
              <w:rPr>
                <w:rFonts w:ascii="Angsana New" w:hAnsi="Angsana New"/>
              </w:rPr>
            </w:pPr>
          </w:p>
        </w:tc>
        <w:tc>
          <w:tcPr>
            <w:tcW w:w="90" w:type="dxa"/>
            <w:vAlign w:val="bottom"/>
          </w:tcPr>
          <w:p w14:paraId="2B4C3116" w14:textId="77777777" w:rsidR="000E1212" w:rsidRPr="00542334" w:rsidRDefault="000E1212">
            <w:pPr>
              <w:ind w:right="53"/>
              <w:jc w:val="right"/>
              <w:rPr>
                <w:rFonts w:ascii="Angsana New" w:hAnsi="Angsana New"/>
              </w:rPr>
            </w:pPr>
          </w:p>
        </w:tc>
        <w:tc>
          <w:tcPr>
            <w:tcW w:w="810" w:type="dxa"/>
            <w:vAlign w:val="bottom"/>
          </w:tcPr>
          <w:p w14:paraId="2503E4D2" w14:textId="77777777" w:rsidR="000E1212" w:rsidRPr="00542334" w:rsidRDefault="000E1212">
            <w:pPr>
              <w:ind w:right="53"/>
              <w:jc w:val="right"/>
              <w:rPr>
                <w:rFonts w:ascii="Angsana New" w:hAnsi="Angsana New"/>
              </w:rPr>
            </w:pPr>
          </w:p>
        </w:tc>
        <w:tc>
          <w:tcPr>
            <w:tcW w:w="90" w:type="dxa"/>
            <w:vAlign w:val="bottom"/>
          </w:tcPr>
          <w:p w14:paraId="216E1F3D" w14:textId="77777777" w:rsidR="000E1212" w:rsidRPr="00542334" w:rsidRDefault="000E1212">
            <w:pPr>
              <w:ind w:right="53"/>
              <w:jc w:val="right"/>
              <w:rPr>
                <w:rFonts w:ascii="Angsana New" w:hAnsi="Angsana New"/>
              </w:rPr>
            </w:pPr>
          </w:p>
        </w:tc>
        <w:tc>
          <w:tcPr>
            <w:tcW w:w="720" w:type="dxa"/>
            <w:vAlign w:val="bottom"/>
          </w:tcPr>
          <w:p w14:paraId="18B11D90" w14:textId="77777777" w:rsidR="000E1212" w:rsidRPr="00542334" w:rsidRDefault="000E1212">
            <w:pPr>
              <w:ind w:right="53"/>
              <w:jc w:val="right"/>
              <w:rPr>
                <w:rFonts w:ascii="Angsana New" w:hAnsi="Angsana New"/>
              </w:rPr>
            </w:pPr>
          </w:p>
        </w:tc>
        <w:tc>
          <w:tcPr>
            <w:tcW w:w="90" w:type="dxa"/>
            <w:vAlign w:val="bottom"/>
          </w:tcPr>
          <w:p w14:paraId="5DC7CBD7" w14:textId="77777777" w:rsidR="000E1212" w:rsidRPr="00542334" w:rsidRDefault="000E1212">
            <w:pPr>
              <w:ind w:right="53"/>
              <w:jc w:val="right"/>
              <w:rPr>
                <w:rFonts w:ascii="Angsana New" w:hAnsi="Angsana New"/>
              </w:rPr>
            </w:pPr>
          </w:p>
        </w:tc>
        <w:tc>
          <w:tcPr>
            <w:tcW w:w="720" w:type="dxa"/>
            <w:vAlign w:val="bottom"/>
          </w:tcPr>
          <w:p w14:paraId="54E3EF97" w14:textId="77777777" w:rsidR="000E1212" w:rsidRPr="00542334" w:rsidRDefault="000E1212">
            <w:pPr>
              <w:ind w:right="53"/>
              <w:jc w:val="right"/>
              <w:rPr>
                <w:rFonts w:ascii="Angsana New" w:hAnsi="Angsana New"/>
              </w:rPr>
            </w:pPr>
          </w:p>
        </w:tc>
        <w:tc>
          <w:tcPr>
            <w:tcW w:w="90" w:type="dxa"/>
            <w:vAlign w:val="bottom"/>
          </w:tcPr>
          <w:p w14:paraId="476B50B1" w14:textId="77777777" w:rsidR="000E1212" w:rsidRPr="00542334" w:rsidRDefault="000E1212">
            <w:pPr>
              <w:ind w:right="53"/>
              <w:jc w:val="right"/>
              <w:rPr>
                <w:rFonts w:ascii="Angsana New" w:hAnsi="Angsana New"/>
              </w:rPr>
            </w:pPr>
          </w:p>
        </w:tc>
        <w:tc>
          <w:tcPr>
            <w:tcW w:w="720" w:type="dxa"/>
            <w:vAlign w:val="bottom"/>
          </w:tcPr>
          <w:p w14:paraId="7B037229" w14:textId="77777777" w:rsidR="000E1212" w:rsidRPr="00542334" w:rsidRDefault="000E1212">
            <w:pPr>
              <w:ind w:right="53"/>
              <w:jc w:val="right"/>
              <w:rPr>
                <w:rFonts w:ascii="Angsana New" w:hAnsi="Angsana New"/>
              </w:rPr>
            </w:pPr>
          </w:p>
        </w:tc>
        <w:tc>
          <w:tcPr>
            <w:tcW w:w="90" w:type="dxa"/>
            <w:vAlign w:val="bottom"/>
          </w:tcPr>
          <w:p w14:paraId="4E3F8342" w14:textId="77777777" w:rsidR="000E1212" w:rsidRPr="00542334" w:rsidRDefault="000E1212">
            <w:pPr>
              <w:ind w:right="53"/>
              <w:jc w:val="right"/>
              <w:rPr>
                <w:rFonts w:ascii="Angsana New" w:hAnsi="Angsana New"/>
              </w:rPr>
            </w:pPr>
          </w:p>
        </w:tc>
        <w:tc>
          <w:tcPr>
            <w:tcW w:w="810" w:type="dxa"/>
            <w:vAlign w:val="bottom"/>
          </w:tcPr>
          <w:p w14:paraId="759B5842" w14:textId="77777777" w:rsidR="000E1212" w:rsidRPr="00542334" w:rsidRDefault="000E1212">
            <w:pPr>
              <w:ind w:right="53"/>
              <w:jc w:val="right"/>
              <w:rPr>
                <w:rFonts w:ascii="Angsana New" w:hAnsi="Angsana New"/>
              </w:rPr>
            </w:pPr>
          </w:p>
        </w:tc>
        <w:tc>
          <w:tcPr>
            <w:tcW w:w="90" w:type="dxa"/>
            <w:vAlign w:val="bottom"/>
          </w:tcPr>
          <w:p w14:paraId="6395E1A6" w14:textId="77777777" w:rsidR="000E1212" w:rsidRPr="00542334" w:rsidRDefault="000E1212">
            <w:pPr>
              <w:ind w:right="53"/>
              <w:jc w:val="right"/>
              <w:rPr>
                <w:rFonts w:ascii="Angsana New" w:hAnsi="Angsana New"/>
              </w:rPr>
            </w:pPr>
          </w:p>
        </w:tc>
        <w:tc>
          <w:tcPr>
            <w:tcW w:w="969" w:type="dxa"/>
            <w:vAlign w:val="bottom"/>
          </w:tcPr>
          <w:p w14:paraId="07FE78F2" w14:textId="77777777" w:rsidR="000E1212" w:rsidRPr="00542334" w:rsidRDefault="000E1212">
            <w:pPr>
              <w:ind w:right="53"/>
              <w:jc w:val="right"/>
              <w:rPr>
                <w:rFonts w:ascii="Angsana New" w:hAnsi="Angsana New"/>
              </w:rPr>
            </w:pPr>
          </w:p>
        </w:tc>
        <w:tc>
          <w:tcPr>
            <w:tcW w:w="58" w:type="dxa"/>
          </w:tcPr>
          <w:p w14:paraId="48729502" w14:textId="77777777" w:rsidR="000E1212" w:rsidRPr="00542334" w:rsidRDefault="000E1212">
            <w:pPr>
              <w:ind w:right="53"/>
              <w:jc w:val="right"/>
              <w:rPr>
                <w:rFonts w:ascii="Angsana New" w:hAnsi="Angsana New"/>
              </w:rPr>
            </w:pPr>
          </w:p>
        </w:tc>
        <w:tc>
          <w:tcPr>
            <w:tcW w:w="799" w:type="dxa"/>
          </w:tcPr>
          <w:p w14:paraId="6ECB574C" w14:textId="77777777" w:rsidR="000E1212" w:rsidRPr="00542334" w:rsidRDefault="000E1212">
            <w:pPr>
              <w:ind w:right="53"/>
              <w:jc w:val="right"/>
              <w:rPr>
                <w:rFonts w:ascii="Angsana New" w:hAnsi="Angsana New"/>
              </w:rPr>
            </w:pPr>
          </w:p>
        </w:tc>
        <w:tc>
          <w:tcPr>
            <w:tcW w:w="58" w:type="dxa"/>
            <w:vAlign w:val="bottom"/>
          </w:tcPr>
          <w:p w14:paraId="09E0FC31" w14:textId="77777777" w:rsidR="000E1212" w:rsidRPr="00542334" w:rsidRDefault="000E1212">
            <w:pPr>
              <w:ind w:right="53"/>
              <w:jc w:val="right"/>
              <w:rPr>
                <w:rFonts w:ascii="Angsana New" w:hAnsi="Angsana New"/>
              </w:rPr>
            </w:pPr>
          </w:p>
        </w:tc>
        <w:tc>
          <w:tcPr>
            <w:tcW w:w="801" w:type="dxa"/>
          </w:tcPr>
          <w:p w14:paraId="1737A7C3" w14:textId="77777777" w:rsidR="000E1212" w:rsidRPr="00542334" w:rsidRDefault="000E1212">
            <w:pPr>
              <w:ind w:right="53"/>
              <w:jc w:val="right"/>
              <w:rPr>
                <w:rFonts w:ascii="Angsana New" w:hAnsi="Angsana New"/>
              </w:rPr>
            </w:pPr>
          </w:p>
        </w:tc>
        <w:tc>
          <w:tcPr>
            <w:tcW w:w="58" w:type="dxa"/>
          </w:tcPr>
          <w:p w14:paraId="4D2BB403" w14:textId="77777777" w:rsidR="000E1212" w:rsidRPr="00542334" w:rsidRDefault="000E1212">
            <w:pPr>
              <w:ind w:right="53"/>
              <w:jc w:val="right"/>
              <w:rPr>
                <w:rFonts w:ascii="Angsana New" w:hAnsi="Angsana New"/>
              </w:rPr>
            </w:pPr>
          </w:p>
        </w:tc>
        <w:tc>
          <w:tcPr>
            <w:tcW w:w="799" w:type="dxa"/>
          </w:tcPr>
          <w:p w14:paraId="20A5BE91" w14:textId="77777777" w:rsidR="000E1212" w:rsidRPr="00542334" w:rsidRDefault="000E1212">
            <w:pPr>
              <w:ind w:right="53"/>
              <w:jc w:val="right"/>
              <w:rPr>
                <w:rFonts w:ascii="Angsana New" w:hAnsi="Angsana New"/>
              </w:rPr>
            </w:pPr>
          </w:p>
        </w:tc>
        <w:tc>
          <w:tcPr>
            <w:tcW w:w="76" w:type="dxa"/>
          </w:tcPr>
          <w:p w14:paraId="118C9499" w14:textId="77777777" w:rsidR="000E1212" w:rsidRPr="00542334" w:rsidRDefault="000E1212">
            <w:pPr>
              <w:ind w:right="53"/>
              <w:jc w:val="right"/>
              <w:rPr>
                <w:rFonts w:ascii="Angsana New" w:hAnsi="Angsana New"/>
              </w:rPr>
            </w:pPr>
          </w:p>
        </w:tc>
        <w:tc>
          <w:tcPr>
            <w:tcW w:w="801" w:type="dxa"/>
            <w:vAlign w:val="bottom"/>
          </w:tcPr>
          <w:p w14:paraId="592D75D7" w14:textId="77777777" w:rsidR="000E1212" w:rsidRPr="00542334" w:rsidRDefault="000E1212">
            <w:pPr>
              <w:ind w:right="53"/>
              <w:jc w:val="right"/>
              <w:rPr>
                <w:rFonts w:ascii="Angsana New" w:hAnsi="Angsana New"/>
              </w:rPr>
            </w:pPr>
          </w:p>
        </w:tc>
        <w:tc>
          <w:tcPr>
            <w:tcW w:w="48" w:type="dxa"/>
            <w:vAlign w:val="bottom"/>
          </w:tcPr>
          <w:p w14:paraId="400EA527" w14:textId="77777777" w:rsidR="000E1212" w:rsidRPr="00542334" w:rsidRDefault="000E1212">
            <w:pPr>
              <w:jc w:val="right"/>
              <w:rPr>
                <w:rFonts w:ascii="Angsana New" w:hAnsi="Angsana New"/>
              </w:rPr>
            </w:pPr>
          </w:p>
        </w:tc>
        <w:tc>
          <w:tcPr>
            <w:tcW w:w="785" w:type="dxa"/>
            <w:tcBorders>
              <w:top w:val="nil"/>
              <w:left w:val="nil"/>
              <w:bottom w:val="single" w:sz="4" w:space="0" w:color="auto"/>
              <w:right w:val="nil"/>
            </w:tcBorders>
            <w:vAlign w:val="bottom"/>
          </w:tcPr>
          <w:p w14:paraId="0CE2A02A" w14:textId="05698494" w:rsidR="000E1212" w:rsidRPr="00542334" w:rsidRDefault="000E1212">
            <w:pPr>
              <w:tabs>
                <w:tab w:val="left" w:pos="692"/>
              </w:tabs>
              <w:ind w:right="109"/>
              <w:jc w:val="right"/>
              <w:rPr>
                <w:rFonts w:ascii="Angsana New" w:hAnsi="Angsana New"/>
              </w:rPr>
            </w:pPr>
            <w:r w:rsidRPr="00542334">
              <w:rPr>
                <w:rFonts w:ascii="Angsana New" w:hAnsi="Angsana New"/>
              </w:rPr>
              <w:t>2,87</w:t>
            </w:r>
            <w:r w:rsidR="00723AD9">
              <w:rPr>
                <w:rFonts w:ascii="Angsana New" w:hAnsi="Angsana New"/>
              </w:rPr>
              <w:t>7</w:t>
            </w:r>
          </w:p>
        </w:tc>
        <w:tc>
          <w:tcPr>
            <w:tcW w:w="80" w:type="dxa"/>
            <w:vAlign w:val="bottom"/>
          </w:tcPr>
          <w:p w14:paraId="6D271A4F" w14:textId="77777777" w:rsidR="000E1212" w:rsidRPr="00542334" w:rsidRDefault="000E1212">
            <w:pPr>
              <w:ind w:right="53"/>
              <w:jc w:val="right"/>
              <w:rPr>
                <w:rFonts w:ascii="Angsana New" w:hAnsi="Angsana New"/>
              </w:rPr>
            </w:pPr>
          </w:p>
        </w:tc>
        <w:tc>
          <w:tcPr>
            <w:tcW w:w="833" w:type="dxa"/>
            <w:tcBorders>
              <w:top w:val="nil"/>
              <w:left w:val="nil"/>
              <w:bottom w:val="single" w:sz="4" w:space="0" w:color="auto"/>
              <w:right w:val="nil"/>
            </w:tcBorders>
            <w:vAlign w:val="bottom"/>
          </w:tcPr>
          <w:p w14:paraId="10294B9A" w14:textId="77777777" w:rsidR="000E1212" w:rsidRPr="00542334" w:rsidRDefault="000E1212">
            <w:pPr>
              <w:tabs>
                <w:tab w:val="left" w:pos="692"/>
              </w:tabs>
              <w:ind w:right="109"/>
              <w:jc w:val="right"/>
              <w:rPr>
                <w:rFonts w:ascii="Angsana New" w:hAnsi="Angsana New"/>
              </w:rPr>
            </w:pPr>
            <w:r w:rsidRPr="00542334">
              <w:rPr>
                <w:rFonts w:ascii="Angsana New" w:hAnsi="Angsana New"/>
              </w:rPr>
              <w:t>6,817</w:t>
            </w:r>
          </w:p>
        </w:tc>
      </w:tr>
      <w:tr w:rsidR="00A564B6" w:rsidRPr="00542334" w14:paraId="6A01FC71" w14:textId="77777777" w:rsidTr="000E47C2">
        <w:trPr>
          <w:trHeight w:val="53"/>
        </w:trPr>
        <w:tc>
          <w:tcPr>
            <w:tcW w:w="2070" w:type="dxa"/>
            <w:hideMark/>
          </w:tcPr>
          <w:p w14:paraId="6A54192D" w14:textId="73AC0F70" w:rsidR="000E1212" w:rsidRPr="00542334" w:rsidRDefault="00784D34">
            <w:pPr>
              <w:tabs>
                <w:tab w:val="left" w:pos="260"/>
              </w:tabs>
              <w:ind w:left="170" w:hanging="170"/>
              <w:rPr>
                <w:rFonts w:ascii="Angsana New" w:hAnsi="Angsana New"/>
                <w:b/>
                <w:bCs/>
              </w:rPr>
            </w:pPr>
            <w:r w:rsidRPr="00542334">
              <w:rPr>
                <w:rFonts w:ascii="Angsana New" w:hAnsi="Angsana New"/>
                <w:b/>
                <w:bCs/>
              </w:rPr>
              <w:t>Profit (loss) before income tax</w:t>
            </w:r>
          </w:p>
        </w:tc>
        <w:tc>
          <w:tcPr>
            <w:tcW w:w="49" w:type="dxa"/>
          </w:tcPr>
          <w:p w14:paraId="3756D14E" w14:textId="77777777" w:rsidR="000E1212" w:rsidRPr="00542334" w:rsidRDefault="000E1212">
            <w:pPr>
              <w:rPr>
                <w:rFonts w:ascii="Angsana New" w:hAnsi="Angsana New"/>
                <w:b/>
                <w:bCs/>
              </w:rPr>
            </w:pPr>
          </w:p>
        </w:tc>
        <w:tc>
          <w:tcPr>
            <w:tcW w:w="761" w:type="dxa"/>
            <w:vAlign w:val="bottom"/>
          </w:tcPr>
          <w:p w14:paraId="18A85DC7" w14:textId="77777777" w:rsidR="000E1212" w:rsidRPr="00542334" w:rsidRDefault="000E1212">
            <w:pPr>
              <w:ind w:right="53"/>
              <w:jc w:val="right"/>
              <w:rPr>
                <w:rFonts w:ascii="Angsana New" w:hAnsi="Angsana New"/>
              </w:rPr>
            </w:pPr>
          </w:p>
        </w:tc>
        <w:tc>
          <w:tcPr>
            <w:tcW w:w="48" w:type="dxa"/>
            <w:vAlign w:val="bottom"/>
          </w:tcPr>
          <w:p w14:paraId="0E2256DD" w14:textId="77777777" w:rsidR="000E1212" w:rsidRPr="00542334" w:rsidRDefault="000E1212">
            <w:pPr>
              <w:ind w:right="53"/>
              <w:jc w:val="right"/>
              <w:rPr>
                <w:rFonts w:ascii="Angsana New" w:hAnsi="Angsana New"/>
              </w:rPr>
            </w:pPr>
          </w:p>
        </w:tc>
        <w:tc>
          <w:tcPr>
            <w:tcW w:w="762" w:type="dxa"/>
            <w:vAlign w:val="bottom"/>
          </w:tcPr>
          <w:p w14:paraId="566B1F45" w14:textId="77777777" w:rsidR="000E1212" w:rsidRPr="00542334" w:rsidRDefault="000E1212">
            <w:pPr>
              <w:ind w:right="53"/>
              <w:jc w:val="right"/>
              <w:rPr>
                <w:rFonts w:ascii="Angsana New" w:hAnsi="Angsana New"/>
              </w:rPr>
            </w:pPr>
          </w:p>
        </w:tc>
        <w:tc>
          <w:tcPr>
            <w:tcW w:w="90" w:type="dxa"/>
            <w:vAlign w:val="bottom"/>
          </w:tcPr>
          <w:p w14:paraId="669B82BD" w14:textId="77777777" w:rsidR="000E1212" w:rsidRPr="00542334" w:rsidRDefault="000E1212">
            <w:pPr>
              <w:ind w:right="53"/>
              <w:jc w:val="right"/>
              <w:rPr>
                <w:rFonts w:ascii="Angsana New" w:hAnsi="Angsana New"/>
              </w:rPr>
            </w:pPr>
          </w:p>
        </w:tc>
        <w:tc>
          <w:tcPr>
            <w:tcW w:w="810" w:type="dxa"/>
            <w:vAlign w:val="bottom"/>
          </w:tcPr>
          <w:p w14:paraId="76F38358" w14:textId="77777777" w:rsidR="000E1212" w:rsidRPr="00542334" w:rsidRDefault="000E1212">
            <w:pPr>
              <w:ind w:right="53"/>
              <w:jc w:val="right"/>
              <w:rPr>
                <w:rFonts w:ascii="Angsana New" w:hAnsi="Angsana New"/>
              </w:rPr>
            </w:pPr>
          </w:p>
        </w:tc>
        <w:tc>
          <w:tcPr>
            <w:tcW w:w="90" w:type="dxa"/>
            <w:vAlign w:val="bottom"/>
          </w:tcPr>
          <w:p w14:paraId="7702BC61" w14:textId="77777777" w:rsidR="000E1212" w:rsidRPr="00542334" w:rsidRDefault="000E1212">
            <w:pPr>
              <w:ind w:right="53"/>
              <w:jc w:val="right"/>
              <w:rPr>
                <w:rFonts w:ascii="Angsana New" w:hAnsi="Angsana New"/>
              </w:rPr>
            </w:pPr>
          </w:p>
        </w:tc>
        <w:tc>
          <w:tcPr>
            <w:tcW w:w="720" w:type="dxa"/>
            <w:vAlign w:val="bottom"/>
          </w:tcPr>
          <w:p w14:paraId="3F01C75B" w14:textId="77777777" w:rsidR="000E1212" w:rsidRPr="00542334" w:rsidRDefault="000E1212">
            <w:pPr>
              <w:ind w:right="53"/>
              <w:jc w:val="right"/>
              <w:rPr>
                <w:rFonts w:ascii="Angsana New" w:hAnsi="Angsana New"/>
              </w:rPr>
            </w:pPr>
          </w:p>
        </w:tc>
        <w:tc>
          <w:tcPr>
            <w:tcW w:w="90" w:type="dxa"/>
            <w:vAlign w:val="bottom"/>
          </w:tcPr>
          <w:p w14:paraId="4249BA1C" w14:textId="77777777" w:rsidR="000E1212" w:rsidRPr="00542334" w:rsidRDefault="000E1212">
            <w:pPr>
              <w:ind w:right="53"/>
              <w:jc w:val="right"/>
              <w:rPr>
                <w:rFonts w:ascii="Angsana New" w:hAnsi="Angsana New"/>
              </w:rPr>
            </w:pPr>
          </w:p>
        </w:tc>
        <w:tc>
          <w:tcPr>
            <w:tcW w:w="720" w:type="dxa"/>
            <w:vAlign w:val="bottom"/>
          </w:tcPr>
          <w:p w14:paraId="2175AC06" w14:textId="77777777" w:rsidR="000E1212" w:rsidRPr="00542334" w:rsidRDefault="000E1212">
            <w:pPr>
              <w:ind w:right="53"/>
              <w:jc w:val="right"/>
              <w:rPr>
                <w:rFonts w:ascii="Angsana New" w:hAnsi="Angsana New"/>
              </w:rPr>
            </w:pPr>
          </w:p>
        </w:tc>
        <w:tc>
          <w:tcPr>
            <w:tcW w:w="90" w:type="dxa"/>
            <w:vAlign w:val="bottom"/>
          </w:tcPr>
          <w:p w14:paraId="3A553294" w14:textId="77777777" w:rsidR="000E1212" w:rsidRPr="00542334" w:rsidRDefault="000E1212">
            <w:pPr>
              <w:ind w:right="53"/>
              <w:jc w:val="right"/>
              <w:rPr>
                <w:rFonts w:ascii="Angsana New" w:hAnsi="Angsana New"/>
              </w:rPr>
            </w:pPr>
          </w:p>
        </w:tc>
        <w:tc>
          <w:tcPr>
            <w:tcW w:w="720" w:type="dxa"/>
            <w:vAlign w:val="bottom"/>
          </w:tcPr>
          <w:p w14:paraId="71822DC8" w14:textId="77777777" w:rsidR="000E1212" w:rsidRPr="00542334" w:rsidRDefault="000E1212">
            <w:pPr>
              <w:ind w:right="53"/>
              <w:jc w:val="right"/>
              <w:rPr>
                <w:rFonts w:ascii="Angsana New" w:hAnsi="Angsana New"/>
              </w:rPr>
            </w:pPr>
          </w:p>
        </w:tc>
        <w:tc>
          <w:tcPr>
            <w:tcW w:w="90" w:type="dxa"/>
            <w:vAlign w:val="bottom"/>
          </w:tcPr>
          <w:p w14:paraId="2A233F94" w14:textId="77777777" w:rsidR="000E1212" w:rsidRPr="00542334" w:rsidRDefault="000E1212">
            <w:pPr>
              <w:ind w:right="53"/>
              <w:jc w:val="right"/>
              <w:rPr>
                <w:rFonts w:ascii="Angsana New" w:hAnsi="Angsana New"/>
              </w:rPr>
            </w:pPr>
          </w:p>
        </w:tc>
        <w:tc>
          <w:tcPr>
            <w:tcW w:w="810" w:type="dxa"/>
            <w:vAlign w:val="bottom"/>
          </w:tcPr>
          <w:p w14:paraId="254AD63A" w14:textId="77777777" w:rsidR="000E1212" w:rsidRPr="00542334" w:rsidRDefault="000E1212">
            <w:pPr>
              <w:ind w:right="53"/>
              <w:jc w:val="right"/>
              <w:rPr>
                <w:rFonts w:ascii="Angsana New" w:hAnsi="Angsana New"/>
              </w:rPr>
            </w:pPr>
          </w:p>
        </w:tc>
        <w:tc>
          <w:tcPr>
            <w:tcW w:w="90" w:type="dxa"/>
            <w:vAlign w:val="bottom"/>
          </w:tcPr>
          <w:p w14:paraId="43093128" w14:textId="77777777" w:rsidR="000E1212" w:rsidRPr="00542334" w:rsidRDefault="000E1212">
            <w:pPr>
              <w:ind w:right="53"/>
              <w:jc w:val="right"/>
              <w:rPr>
                <w:rFonts w:ascii="Angsana New" w:hAnsi="Angsana New"/>
              </w:rPr>
            </w:pPr>
          </w:p>
        </w:tc>
        <w:tc>
          <w:tcPr>
            <w:tcW w:w="969" w:type="dxa"/>
            <w:vAlign w:val="bottom"/>
          </w:tcPr>
          <w:p w14:paraId="52AFAD50" w14:textId="77777777" w:rsidR="000E1212" w:rsidRPr="00542334" w:rsidRDefault="000E1212">
            <w:pPr>
              <w:ind w:right="53"/>
              <w:jc w:val="right"/>
              <w:rPr>
                <w:rFonts w:ascii="Angsana New" w:hAnsi="Angsana New"/>
              </w:rPr>
            </w:pPr>
          </w:p>
        </w:tc>
        <w:tc>
          <w:tcPr>
            <w:tcW w:w="58" w:type="dxa"/>
          </w:tcPr>
          <w:p w14:paraId="3898B17A" w14:textId="77777777" w:rsidR="000E1212" w:rsidRPr="00542334" w:rsidRDefault="000E1212">
            <w:pPr>
              <w:ind w:right="53"/>
              <w:jc w:val="right"/>
              <w:rPr>
                <w:rFonts w:ascii="Angsana New" w:hAnsi="Angsana New"/>
              </w:rPr>
            </w:pPr>
          </w:p>
        </w:tc>
        <w:tc>
          <w:tcPr>
            <w:tcW w:w="799" w:type="dxa"/>
          </w:tcPr>
          <w:p w14:paraId="54DD5FDF" w14:textId="77777777" w:rsidR="000E1212" w:rsidRPr="00542334" w:rsidRDefault="000E1212">
            <w:pPr>
              <w:ind w:right="53"/>
              <w:jc w:val="right"/>
              <w:rPr>
                <w:rFonts w:ascii="Angsana New" w:hAnsi="Angsana New"/>
              </w:rPr>
            </w:pPr>
          </w:p>
        </w:tc>
        <w:tc>
          <w:tcPr>
            <w:tcW w:w="58" w:type="dxa"/>
            <w:vAlign w:val="bottom"/>
          </w:tcPr>
          <w:p w14:paraId="4BB3E3F3" w14:textId="77777777" w:rsidR="000E1212" w:rsidRPr="00542334" w:rsidRDefault="000E1212">
            <w:pPr>
              <w:ind w:right="53"/>
              <w:jc w:val="right"/>
              <w:rPr>
                <w:rFonts w:ascii="Angsana New" w:hAnsi="Angsana New"/>
              </w:rPr>
            </w:pPr>
          </w:p>
        </w:tc>
        <w:tc>
          <w:tcPr>
            <w:tcW w:w="801" w:type="dxa"/>
          </w:tcPr>
          <w:p w14:paraId="4F3CB75F" w14:textId="77777777" w:rsidR="000E1212" w:rsidRPr="00542334" w:rsidRDefault="000E1212">
            <w:pPr>
              <w:ind w:right="53"/>
              <w:jc w:val="right"/>
              <w:rPr>
                <w:rFonts w:ascii="Angsana New" w:hAnsi="Angsana New"/>
              </w:rPr>
            </w:pPr>
          </w:p>
        </w:tc>
        <w:tc>
          <w:tcPr>
            <w:tcW w:w="58" w:type="dxa"/>
          </w:tcPr>
          <w:p w14:paraId="67538609" w14:textId="77777777" w:rsidR="000E1212" w:rsidRPr="00542334" w:rsidRDefault="000E1212">
            <w:pPr>
              <w:ind w:right="53"/>
              <w:jc w:val="right"/>
              <w:rPr>
                <w:rFonts w:ascii="Angsana New" w:hAnsi="Angsana New"/>
              </w:rPr>
            </w:pPr>
          </w:p>
        </w:tc>
        <w:tc>
          <w:tcPr>
            <w:tcW w:w="799" w:type="dxa"/>
          </w:tcPr>
          <w:p w14:paraId="0A49EEE6" w14:textId="77777777" w:rsidR="000E1212" w:rsidRPr="00542334" w:rsidRDefault="000E1212">
            <w:pPr>
              <w:ind w:right="53"/>
              <w:jc w:val="right"/>
              <w:rPr>
                <w:rFonts w:ascii="Angsana New" w:hAnsi="Angsana New"/>
              </w:rPr>
            </w:pPr>
          </w:p>
        </w:tc>
        <w:tc>
          <w:tcPr>
            <w:tcW w:w="76" w:type="dxa"/>
          </w:tcPr>
          <w:p w14:paraId="515EA90C" w14:textId="77777777" w:rsidR="000E1212" w:rsidRPr="00542334" w:rsidRDefault="000E1212">
            <w:pPr>
              <w:ind w:right="53"/>
              <w:jc w:val="right"/>
              <w:rPr>
                <w:rFonts w:ascii="Angsana New" w:hAnsi="Angsana New"/>
              </w:rPr>
            </w:pPr>
          </w:p>
        </w:tc>
        <w:tc>
          <w:tcPr>
            <w:tcW w:w="801" w:type="dxa"/>
            <w:vAlign w:val="bottom"/>
          </w:tcPr>
          <w:p w14:paraId="378813BE" w14:textId="77777777" w:rsidR="000E1212" w:rsidRPr="00542334" w:rsidRDefault="000E1212">
            <w:pPr>
              <w:ind w:right="53"/>
              <w:jc w:val="right"/>
              <w:rPr>
                <w:rFonts w:ascii="Angsana New" w:hAnsi="Angsana New"/>
              </w:rPr>
            </w:pPr>
          </w:p>
        </w:tc>
        <w:tc>
          <w:tcPr>
            <w:tcW w:w="48" w:type="dxa"/>
            <w:vAlign w:val="bottom"/>
          </w:tcPr>
          <w:p w14:paraId="7A6A2674" w14:textId="77777777" w:rsidR="000E1212" w:rsidRPr="00542334" w:rsidRDefault="000E1212">
            <w:pPr>
              <w:jc w:val="right"/>
              <w:rPr>
                <w:rFonts w:ascii="Angsana New" w:hAnsi="Angsana New"/>
              </w:rPr>
            </w:pPr>
          </w:p>
        </w:tc>
        <w:tc>
          <w:tcPr>
            <w:tcW w:w="785" w:type="dxa"/>
            <w:tcBorders>
              <w:top w:val="single" w:sz="4" w:space="0" w:color="auto"/>
              <w:left w:val="nil"/>
              <w:bottom w:val="nil"/>
              <w:right w:val="nil"/>
            </w:tcBorders>
            <w:vAlign w:val="bottom"/>
          </w:tcPr>
          <w:p w14:paraId="55522674" w14:textId="6A5F79AF" w:rsidR="000E1212" w:rsidRPr="00542334" w:rsidRDefault="00EB797D">
            <w:pPr>
              <w:ind w:right="53"/>
              <w:jc w:val="right"/>
              <w:rPr>
                <w:rFonts w:ascii="Angsana New" w:hAnsi="Angsana New"/>
                <w:b/>
                <w:bCs/>
              </w:rPr>
            </w:pPr>
            <w:r w:rsidRPr="000F6655">
              <w:rPr>
                <w:rFonts w:ascii="Angsana New" w:hAnsi="Angsana New"/>
                <w:b/>
                <w:bCs/>
              </w:rPr>
              <w:t>(149,915)</w:t>
            </w:r>
          </w:p>
        </w:tc>
        <w:tc>
          <w:tcPr>
            <w:tcW w:w="80" w:type="dxa"/>
            <w:vAlign w:val="bottom"/>
          </w:tcPr>
          <w:p w14:paraId="4B9A02C9" w14:textId="77777777" w:rsidR="000E1212" w:rsidRPr="00542334" w:rsidRDefault="000E1212">
            <w:pPr>
              <w:ind w:right="53"/>
              <w:jc w:val="right"/>
              <w:rPr>
                <w:rFonts w:ascii="Angsana New" w:hAnsi="Angsana New"/>
              </w:rPr>
            </w:pPr>
          </w:p>
        </w:tc>
        <w:tc>
          <w:tcPr>
            <w:tcW w:w="833" w:type="dxa"/>
            <w:tcBorders>
              <w:top w:val="single" w:sz="4" w:space="0" w:color="auto"/>
              <w:left w:val="nil"/>
              <w:bottom w:val="nil"/>
              <w:right w:val="nil"/>
            </w:tcBorders>
            <w:vAlign w:val="bottom"/>
          </w:tcPr>
          <w:p w14:paraId="6E69C045" w14:textId="77777777" w:rsidR="000E1212" w:rsidRPr="00542334" w:rsidRDefault="000E1212">
            <w:pPr>
              <w:tabs>
                <w:tab w:val="left" w:pos="692"/>
              </w:tabs>
              <w:ind w:right="109"/>
              <w:jc w:val="right"/>
              <w:rPr>
                <w:rFonts w:ascii="Angsana New" w:hAnsi="Angsana New"/>
                <w:b/>
                <w:bCs/>
              </w:rPr>
            </w:pPr>
            <w:r w:rsidRPr="00542334">
              <w:rPr>
                <w:rFonts w:ascii="Angsana New" w:hAnsi="Angsana New"/>
                <w:b/>
                <w:bCs/>
              </w:rPr>
              <w:t>93,820</w:t>
            </w:r>
          </w:p>
        </w:tc>
      </w:tr>
      <w:tr w:rsidR="00723AD9" w:rsidRPr="00542334" w14:paraId="18042B2B" w14:textId="77777777" w:rsidTr="000E47C2">
        <w:trPr>
          <w:trHeight w:val="299"/>
        </w:trPr>
        <w:tc>
          <w:tcPr>
            <w:tcW w:w="2070" w:type="dxa"/>
            <w:hideMark/>
          </w:tcPr>
          <w:p w14:paraId="693E721C" w14:textId="5C6DFE8B" w:rsidR="00723AD9" w:rsidRPr="00542334" w:rsidRDefault="009D72EB" w:rsidP="00723AD9">
            <w:pPr>
              <w:rPr>
                <w:rFonts w:ascii="Angsana New" w:hAnsi="Angsana New"/>
                <w:b/>
                <w:bCs/>
              </w:rPr>
            </w:pPr>
            <w:r>
              <w:rPr>
                <w:rFonts w:ascii="Angsana New" w:hAnsi="Angsana New"/>
              </w:rPr>
              <w:t>T</w:t>
            </w:r>
            <w:r w:rsidR="00723AD9" w:rsidRPr="00542334">
              <w:rPr>
                <w:rFonts w:ascii="Angsana New" w:hAnsi="Angsana New"/>
              </w:rPr>
              <w:t>ax expenses</w:t>
            </w:r>
            <w:r>
              <w:rPr>
                <w:rFonts w:ascii="Angsana New" w:hAnsi="Angsana New"/>
                <w:b/>
                <w:bCs/>
              </w:rPr>
              <w:t xml:space="preserve"> </w:t>
            </w:r>
            <w:r w:rsidRPr="009D72EB">
              <w:rPr>
                <w:rFonts w:ascii="Angsana New" w:hAnsi="Angsana New"/>
              </w:rPr>
              <w:t>(income)</w:t>
            </w:r>
          </w:p>
        </w:tc>
        <w:tc>
          <w:tcPr>
            <w:tcW w:w="49" w:type="dxa"/>
          </w:tcPr>
          <w:p w14:paraId="1BAC8E11" w14:textId="77777777" w:rsidR="00723AD9" w:rsidRPr="00542334" w:rsidRDefault="00723AD9" w:rsidP="00723AD9">
            <w:pPr>
              <w:rPr>
                <w:rFonts w:ascii="Angsana New" w:hAnsi="Angsana New"/>
                <w:b/>
                <w:bCs/>
              </w:rPr>
            </w:pPr>
          </w:p>
        </w:tc>
        <w:tc>
          <w:tcPr>
            <w:tcW w:w="761" w:type="dxa"/>
            <w:vAlign w:val="bottom"/>
          </w:tcPr>
          <w:p w14:paraId="45D2D940" w14:textId="77777777" w:rsidR="00723AD9" w:rsidRPr="00542334" w:rsidRDefault="00723AD9" w:rsidP="00723AD9">
            <w:pPr>
              <w:ind w:right="53"/>
              <w:jc w:val="right"/>
              <w:rPr>
                <w:rFonts w:ascii="Angsana New" w:hAnsi="Angsana New"/>
              </w:rPr>
            </w:pPr>
          </w:p>
        </w:tc>
        <w:tc>
          <w:tcPr>
            <w:tcW w:w="48" w:type="dxa"/>
            <w:vAlign w:val="bottom"/>
          </w:tcPr>
          <w:p w14:paraId="44E53322" w14:textId="77777777" w:rsidR="00723AD9" w:rsidRPr="00542334" w:rsidRDefault="00723AD9" w:rsidP="00723AD9">
            <w:pPr>
              <w:ind w:right="53"/>
              <w:jc w:val="right"/>
              <w:rPr>
                <w:rFonts w:ascii="Angsana New" w:hAnsi="Angsana New"/>
              </w:rPr>
            </w:pPr>
          </w:p>
        </w:tc>
        <w:tc>
          <w:tcPr>
            <w:tcW w:w="762" w:type="dxa"/>
            <w:vAlign w:val="bottom"/>
          </w:tcPr>
          <w:p w14:paraId="27E772C0" w14:textId="77777777" w:rsidR="00723AD9" w:rsidRPr="00542334" w:rsidRDefault="00723AD9" w:rsidP="00723AD9">
            <w:pPr>
              <w:ind w:right="53"/>
              <w:jc w:val="right"/>
              <w:rPr>
                <w:rFonts w:ascii="Angsana New" w:hAnsi="Angsana New"/>
              </w:rPr>
            </w:pPr>
          </w:p>
        </w:tc>
        <w:tc>
          <w:tcPr>
            <w:tcW w:w="90" w:type="dxa"/>
            <w:vAlign w:val="bottom"/>
          </w:tcPr>
          <w:p w14:paraId="7529E997" w14:textId="77777777" w:rsidR="00723AD9" w:rsidRPr="00542334" w:rsidRDefault="00723AD9" w:rsidP="00723AD9">
            <w:pPr>
              <w:ind w:right="53"/>
              <w:jc w:val="right"/>
              <w:rPr>
                <w:rFonts w:ascii="Angsana New" w:hAnsi="Angsana New"/>
              </w:rPr>
            </w:pPr>
          </w:p>
        </w:tc>
        <w:tc>
          <w:tcPr>
            <w:tcW w:w="810" w:type="dxa"/>
            <w:vAlign w:val="bottom"/>
          </w:tcPr>
          <w:p w14:paraId="63F34EBF" w14:textId="77777777" w:rsidR="00723AD9" w:rsidRPr="00542334" w:rsidRDefault="00723AD9" w:rsidP="00723AD9">
            <w:pPr>
              <w:ind w:right="53"/>
              <w:jc w:val="right"/>
              <w:rPr>
                <w:rFonts w:ascii="Angsana New" w:hAnsi="Angsana New"/>
              </w:rPr>
            </w:pPr>
          </w:p>
        </w:tc>
        <w:tc>
          <w:tcPr>
            <w:tcW w:w="90" w:type="dxa"/>
            <w:vAlign w:val="bottom"/>
          </w:tcPr>
          <w:p w14:paraId="0820F033" w14:textId="77777777" w:rsidR="00723AD9" w:rsidRPr="00542334" w:rsidRDefault="00723AD9" w:rsidP="00723AD9">
            <w:pPr>
              <w:ind w:right="53"/>
              <w:jc w:val="right"/>
              <w:rPr>
                <w:rFonts w:ascii="Angsana New" w:hAnsi="Angsana New"/>
              </w:rPr>
            </w:pPr>
          </w:p>
        </w:tc>
        <w:tc>
          <w:tcPr>
            <w:tcW w:w="720" w:type="dxa"/>
            <w:vAlign w:val="bottom"/>
          </w:tcPr>
          <w:p w14:paraId="72AB7CD6" w14:textId="77777777" w:rsidR="00723AD9" w:rsidRPr="00542334" w:rsidRDefault="00723AD9" w:rsidP="00723AD9">
            <w:pPr>
              <w:ind w:right="53"/>
              <w:jc w:val="right"/>
              <w:rPr>
                <w:rFonts w:ascii="Angsana New" w:hAnsi="Angsana New"/>
              </w:rPr>
            </w:pPr>
          </w:p>
        </w:tc>
        <w:tc>
          <w:tcPr>
            <w:tcW w:w="90" w:type="dxa"/>
            <w:vAlign w:val="bottom"/>
          </w:tcPr>
          <w:p w14:paraId="37E1134E" w14:textId="77777777" w:rsidR="00723AD9" w:rsidRPr="00542334" w:rsidRDefault="00723AD9" w:rsidP="00723AD9">
            <w:pPr>
              <w:ind w:right="53"/>
              <w:jc w:val="right"/>
              <w:rPr>
                <w:rFonts w:ascii="Angsana New" w:hAnsi="Angsana New"/>
              </w:rPr>
            </w:pPr>
          </w:p>
        </w:tc>
        <w:tc>
          <w:tcPr>
            <w:tcW w:w="720" w:type="dxa"/>
            <w:vAlign w:val="bottom"/>
          </w:tcPr>
          <w:p w14:paraId="50AE7106" w14:textId="77777777" w:rsidR="00723AD9" w:rsidRPr="00542334" w:rsidRDefault="00723AD9" w:rsidP="00723AD9">
            <w:pPr>
              <w:ind w:right="53"/>
              <w:jc w:val="right"/>
              <w:rPr>
                <w:rFonts w:ascii="Angsana New" w:hAnsi="Angsana New"/>
              </w:rPr>
            </w:pPr>
          </w:p>
        </w:tc>
        <w:tc>
          <w:tcPr>
            <w:tcW w:w="90" w:type="dxa"/>
            <w:vAlign w:val="bottom"/>
          </w:tcPr>
          <w:p w14:paraId="4F32DD47" w14:textId="77777777" w:rsidR="00723AD9" w:rsidRPr="00542334" w:rsidRDefault="00723AD9" w:rsidP="00723AD9">
            <w:pPr>
              <w:ind w:right="53"/>
              <w:jc w:val="right"/>
              <w:rPr>
                <w:rFonts w:ascii="Angsana New" w:hAnsi="Angsana New"/>
              </w:rPr>
            </w:pPr>
          </w:p>
        </w:tc>
        <w:tc>
          <w:tcPr>
            <w:tcW w:w="720" w:type="dxa"/>
            <w:vAlign w:val="bottom"/>
          </w:tcPr>
          <w:p w14:paraId="6D5FCE6C" w14:textId="77777777" w:rsidR="00723AD9" w:rsidRPr="00542334" w:rsidRDefault="00723AD9" w:rsidP="00723AD9">
            <w:pPr>
              <w:ind w:right="53"/>
              <w:jc w:val="right"/>
              <w:rPr>
                <w:rFonts w:ascii="Angsana New" w:hAnsi="Angsana New"/>
              </w:rPr>
            </w:pPr>
          </w:p>
        </w:tc>
        <w:tc>
          <w:tcPr>
            <w:tcW w:w="90" w:type="dxa"/>
            <w:vAlign w:val="bottom"/>
          </w:tcPr>
          <w:p w14:paraId="0F7EF914" w14:textId="77777777" w:rsidR="00723AD9" w:rsidRPr="00542334" w:rsidRDefault="00723AD9" w:rsidP="00723AD9">
            <w:pPr>
              <w:ind w:right="53"/>
              <w:jc w:val="right"/>
              <w:rPr>
                <w:rFonts w:ascii="Angsana New" w:hAnsi="Angsana New"/>
              </w:rPr>
            </w:pPr>
          </w:p>
        </w:tc>
        <w:tc>
          <w:tcPr>
            <w:tcW w:w="810" w:type="dxa"/>
            <w:vAlign w:val="bottom"/>
          </w:tcPr>
          <w:p w14:paraId="152620DA" w14:textId="77777777" w:rsidR="00723AD9" w:rsidRPr="00542334" w:rsidRDefault="00723AD9" w:rsidP="00723AD9">
            <w:pPr>
              <w:ind w:right="53"/>
              <w:jc w:val="right"/>
              <w:rPr>
                <w:rFonts w:ascii="Angsana New" w:hAnsi="Angsana New"/>
              </w:rPr>
            </w:pPr>
          </w:p>
        </w:tc>
        <w:tc>
          <w:tcPr>
            <w:tcW w:w="90" w:type="dxa"/>
            <w:vAlign w:val="bottom"/>
          </w:tcPr>
          <w:p w14:paraId="72C70197" w14:textId="77777777" w:rsidR="00723AD9" w:rsidRPr="00542334" w:rsidRDefault="00723AD9" w:rsidP="00723AD9">
            <w:pPr>
              <w:ind w:right="53"/>
              <w:jc w:val="right"/>
              <w:rPr>
                <w:rFonts w:ascii="Angsana New" w:hAnsi="Angsana New"/>
              </w:rPr>
            </w:pPr>
          </w:p>
        </w:tc>
        <w:tc>
          <w:tcPr>
            <w:tcW w:w="969" w:type="dxa"/>
            <w:vAlign w:val="bottom"/>
          </w:tcPr>
          <w:p w14:paraId="5794F91D" w14:textId="77777777" w:rsidR="00723AD9" w:rsidRPr="00542334" w:rsidRDefault="00723AD9" w:rsidP="00723AD9">
            <w:pPr>
              <w:ind w:right="53"/>
              <w:jc w:val="right"/>
              <w:rPr>
                <w:rFonts w:ascii="Angsana New" w:hAnsi="Angsana New"/>
              </w:rPr>
            </w:pPr>
          </w:p>
        </w:tc>
        <w:tc>
          <w:tcPr>
            <w:tcW w:w="58" w:type="dxa"/>
          </w:tcPr>
          <w:p w14:paraId="09259FBC" w14:textId="77777777" w:rsidR="00723AD9" w:rsidRPr="00542334" w:rsidRDefault="00723AD9" w:rsidP="00723AD9">
            <w:pPr>
              <w:ind w:right="53"/>
              <w:jc w:val="right"/>
              <w:rPr>
                <w:rFonts w:ascii="Angsana New" w:hAnsi="Angsana New"/>
              </w:rPr>
            </w:pPr>
          </w:p>
        </w:tc>
        <w:tc>
          <w:tcPr>
            <w:tcW w:w="799" w:type="dxa"/>
          </w:tcPr>
          <w:p w14:paraId="036DACBE" w14:textId="77777777" w:rsidR="00723AD9" w:rsidRPr="00542334" w:rsidRDefault="00723AD9" w:rsidP="00723AD9">
            <w:pPr>
              <w:ind w:right="53"/>
              <w:jc w:val="right"/>
              <w:rPr>
                <w:rFonts w:ascii="Angsana New" w:hAnsi="Angsana New"/>
              </w:rPr>
            </w:pPr>
          </w:p>
        </w:tc>
        <w:tc>
          <w:tcPr>
            <w:tcW w:w="58" w:type="dxa"/>
            <w:vAlign w:val="bottom"/>
          </w:tcPr>
          <w:p w14:paraId="2188A667" w14:textId="77777777" w:rsidR="00723AD9" w:rsidRPr="00542334" w:rsidRDefault="00723AD9" w:rsidP="00723AD9">
            <w:pPr>
              <w:ind w:right="53"/>
              <w:jc w:val="right"/>
              <w:rPr>
                <w:rFonts w:ascii="Angsana New" w:hAnsi="Angsana New"/>
              </w:rPr>
            </w:pPr>
          </w:p>
        </w:tc>
        <w:tc>
          <w:tcPr>
            <w:tcW w:w="801" w:type="dxa"/>
          </w:tcPr>
          <w:p w14:paraId="12648BCC" w14:textId="77777777" w:rsidR="00723AD9" w:rsidRPr="00542334" w:rsidRDefault="00723AD9" w:rsidP="00723AD9">
            <w:pPr>
              <w:ind w:right="53"/>
              <w:jc w:val="right"/>
              <w:rPr>
                <w:rFonts w:ascii="Angsana New" w:hAnsi="Angsana New"/>
              </w:rPr>
            </w:pPr>
          </w:p>
        </w:tc>
        <w:tc>
          <w:tcPr>
            <w:tcW w:w="58" w:type="dxa"/>
          </w:tcPr>
          <w:p w14:paraId="3653C470" w14:textId="77777777" w:rsidR="00723AD9" w:rsidRPr="00542334" w:rsidRDefault="00723AD9" w:rsidP="00723AD9">
            <w:pPr>
              <w:ind w:right="53"/>
              <w:jc w:val="right"/>
              <w:rPr>
                <w:rFonts w:ascii="Angsana New" w:hAnsi="Angsana New"/>
              </w:rPr>
            </w:pPr>
          </w:p>
        </w:tc>
        <w:tc>
          <w:tcPr>
            <w:tcW w:w="799" w:type="dxa"/>
          </w:tcPr>
          <w:p w14:paraId="46A3C06C" w14:textId="77777777" w:rsidR="00723AD9" w:rsidRPr="00542334" w:rsidRDefault="00723AD9" w:rsidP="00723AD9">
            <w:pPr>
              <w:ind w:right="53"/>
              <w:jc w:val="right"/>
              <w:rPr>
                <w:rFonts w:ascii="Angsana New" w:hAnsi="Angsana New"/>
              </w:rPr>
            </w:pPr>
          </w:p>
        </w:tc>
        <w:tc>
          <w:tcPr>
            <w:tcW w:w="76" w:type="dxa"/>
          </w:tcPr>
          <w:p w14:paraId="1319D0DE" w14:textId="77777777" w:rsidR="00723AD9" w:rsidRPr="00542334" w:rsidRDefault="00723AD9" w:rsidP="00723AD9">
            <w:pPr>
              <w:ind w:right="53"/>
              <w:jc w:val="right"/>
              <w:rPr>
                <w:rFonts w:ascii="Angsana New" w:hAnsi="Angsana New"/>
              </w:rPr>
            </w:pPr>
          </w:p>
        </w:tc>
        <w:tc>
          <w:tcPr>
            <w:tcW w:w="801" w:type="dxa"/>
            <w:vAlign w:val="bottom"/>
          </w:tcPr>
          <w:p w14:paraId="606EA21F" w14:textId="77777777" w:rsidR="00723AD9" w:rsidRPr="00542334" w:rsidRDefault="00723AD9" w:rsidP="00723AD9">
            <w:pPr>
              <w:ind w:right="53"/>
              <w:jc w:val="right"/>
              <w:rPr>
                <w:rFonts w:ascii="Angsana New" w:hAnsi="Angsana New"/>
              </w:rPr>
            </w:pPr>
          </w:p>
        </w:tc>
        <w:tc>
          <w:tcPr>
            <w:tcW w:w="48" w:type="dxa"/>
            <w:vAlign w:val="bottom"/>
          </w:tcPr>
          <w:p w14:paraId="0F4E786D" w14:textId="77777777" w:rsidR="00723AD9" w:rsidRPr="000F45AC" w:rsidRDefault="00723AD9" w:rsidP="00723AD9">
            <w:pPr>
              <w:jc w:val="right"/>
              <w:rPr>
                <w:rFonts w:ascii="Angsana New" w:hAnsi="Angsana New"/>
                <w:cs/>
              </w:rPr>
            </w:pPr>
          </w:p>
        </w:tc>
        <w:tc>
          <w:tcPr>
            <w:tcW w:w="785" w:type="dxa"/>
            <w:tcBorders>
              <w:top w:val="nil"/>
              <w:left w:val="nil"/>
              <w:bottom w:val="single" w:sz="4" w:space="0" w:color="auto"/>
              <w:right w:val="nil"/>
            </w:tcBorders>
            <w:vAlign w:val="bottom"/>
          </w:tcPr>
          <w:p w14:paraId="506E960F" w14:textId="66A9C7F0" w:rsidR="00723AD9" w:rsidRPr="00542334" w:rsidRDefault="00A46D19" w:rsidP="00A46D19">
            <w:pPr>
              <w:tabs>
                <w:tab w:val="left" w:pos="692"/>
              </w:tabs>
              <w:ind w:right="109"/>
              <w:jc w:val="right"/>
              <w:rPr>
                <w:rFonts w:ascii="Angsana New" w:hAnsi="Angsana New"/>
                <w:b/>
                <w:bCs/>
              </w:rPr>
            </w:pPr>
            <w:r>
              <w:rPr>
                <w:rFonts w:ascii="Angsana New" w:hAnsi="Angsana New"/>
              </w:rPr>
              <w:t>3,182</w:t>
            </w:r>
          </w:p>
        </w:tc>
        <w:tc>
          <w:tcPr>
            <w:tcW w:w="80" w:type="dxa"/>
            <w:vAlign w:val="bottom"/>
          </w:tcPr>
          <w:p w14:paraId="3D7F9A96" w14:textId="77777777" w:rsidR="00723AD9" w:rsidRPr="00542334" w:rsidRDefault="00723AD9" w:rsidP="00723AD9">
            <w:pPr>
              <w:ind w:right="53"/>
              <w:jc w:val="right"/>
              <w:rPr>
                <w:rFonts w:ascii="Angsana New" w:hAnsi="Angsana New"/>
              </w:rPr>
            </w:pPr>
          </w:p>
        </w:tc>
        <w:tc>
          <w:tcPr>
            <w:tcW w:w="833" w:type="dxa"/>
            <w:tcBorders>
              <w:top w:val="nil"/>
              <w:left w:val="nil"/>
              <w:bottom w:val="single" w:sz="4" w:space="0" w:color="auto"/>
              <w:right w:val="nil"/>
            </w:tcBorders>
            <w:vAlign w:val="bottom"/>
          </w:tcPr>
          <w:p w14:paraId="635A3DDD" w14:textId="77777777" w:rsidR="00723AD9" w:rsidRPr="00542334" w:rsidRDefault="00723AD9" w:rsidP="00723AD9">
            <w:pPr>
              <w:ind w:right="53"/>
              <w:jc w:val="right"/>
              <w:rPr>
                <w:rFonts w:ascii="Angsana New" w:hAnsi="Angsana New"/>
              </w:rPr>
            </w:pPr>
            <w:r w:rsidRPr="00542334">
              <w:rPr>
                <w:rFonts w:ascii="Angsana New" w:hAnsi="Angsana New"/>
              </w:rPr>
              <w:t>(42,808)</w:t>
            </w:r>
          </w:p>
        </w:tc>
      </w:tr>
      <w:tr w:rsidR="00A564B6" w:rsidRPr="00542334" w14:paraId="7B83ECA3" w14:textId="77777777" w:rsidTr="000E47C2">
        <w:trPr>
          <w:trHeight w:val="299"/>
        </w:trPr>
        <w:tc>
          <w:tcPr>
            <w:tcW w:w="2070" w:type="dxa"/>
            <w:hideMark/>
          </w:tcPr>
          <w:p w14:paraId="72F8C8F7" w14:textId="4ABA2674" w:rsidR="000E1212" w:rsidRPr="00542334" w:rsidRDefault="004629E3">
            <w:pPr>
              <w:rPr>
                <w:rFonts w:ascii="Angsana New" w:hAnsi="Angsana New"/>
                <w:b/>
                <w:bCs/>
              </w:rPr>
            </w:pPr>
            <w:r w:rsidRPr="00542334">
              <w:rPr>
                <w:rFonts w:ascii="Angsana New" w:hAnsi="Angsana New"/>
                <w:b/>
                <w:bCs/>
              </w:rPr>
              <w:t>Profit (loss) for the period</w:t>
            </w:r>
          </w:p>
        </w:tc>
        <w:tc>
          <w:tcPr>
            <w:tcW w:w="49" w:type="dxa"/>
          </w:tcPr>
          <w:p w14:paraId="4D429C59" w14:textId="77777777" w:rsidR="000E1212" w:rsidRPr="00542334" w:rsidRDefault="000E1212">
            <w:pPr>
              <w:rPr>
                <w:rFonts w:ascii="Angsana New" w:hAnsi="Angsana New"/>
                <w:b/>
                <w:bCs/>
              </w:rPr>
            </w:pPr>
          </w:p>
        </w:tc>
        <w:tc>
          <w:tcPr>
            <w:tcW w:w="761" w:type="dxa"/>
            <w:vAlign w:val="bottom"/>
          </w:tcPr>
          <w:p w14:paraId="0F74DC79" w14:textId="77777777" w:rsidR="000E1212" w:rsidRPr="00542334" w:rsidRDefault="000E1212">
            <w:pPr>
              <w:ind w:right="53"/>
              <w:jc w:val="right"/>
              <w:rPr>
                <w:rFonts w:ascii="Angsana New" w:hAnsi="Angsana New"/>
              </w:rPr>
            </w:pPr>
          </w:p>
        </w:tc>
        <w:tc>
          <w:tcPr>
            <w:tcW w:w="48" w:type="dxa"/>
            <w:vAlign w:val="bottom"/>
          </w:tcPr>
          <w:p w14:paraId="113AD524" w14:textId="77777777" w:rsidR="000E1212" w:rsidRPr="00542334" w:rsidRDefault="000E1212">
            <w:pPr>
              <w:ind w:right="53"/>
              <w:jc w:val="right"/>
              <w:rPr>
                <w:rFonts w:ascii="Angsana New" w:hAnsi="Angsana New"/>
              </w:rPr>
            </w:pPr>
          </w:p>
        </w:tc>
        <w:tc>
          <w:tcPr>
            <w:tcW w:w="762" w:type="dxa"/>
            <w:vAlign w:val="bottom"/>
          </w:tcPr>
          <w:p w14:paraId="190F8EFC" w14:textId="77777777" w:rsidR="000E1212" w:rsidRPr="00542334" w:rsidRDefault="000E1212">
            <w:pPr>
              <w:ind w:right="53"/>
              <w:jc w:val="right"/>
              <w:rPr>
                <w:rFonts w:ascii="Angsana New" w:hAnsi="Angsana New"/>
              </w:rPr>
            </w:pPr>
          </w:p>
        </w:tc>
        <w:tc>
          <w:tcPr>
            <w:tcW w:w="90" w:type="dxa"/>
            <w:vAlign w:val="bottom"/>
          </w:tcPr>
          <w:p w14:paraId="04ED2946" w14:textId="77777777" w:rsidR="000E1212" w:rsidRPr="00542334" w:rsidRDefault="000E1212">
            <w:pPr>
              <w:ind w:right="53"/>
              <w:jc w:val="right"/>
              <w:rPr>
                <w:rFonts w:ascii="Angsana New" w:hAnsi="Angsana New"/>
              </w:rPr>
            </w:pPr>
          </w:p>
        </w:tc>
        <w:tc>
          <w:tcPr>
            <w:tcW w:w="810" w:type="dxa"/>
            <w:vAlign w:val="bottom"/>
          </w:tcPr>
          <w:p w14:paraId="19552019" w14:textId="77777777" w:rsidR="000E1212" w:rsidRPr="00542334" w:rsidRDefault="000E1212">
            <w:pPr>
              <w:ind w:right="53"/>
              <w:jc w:val="right"/>
              <w:rPr>
                <w:rFonts w:ascii="Angsana New" w:hAnsi="Angsana New"/>
              </w:rPr>
            </w:pPr>
          </w:p>
        </w:tc>
        <w:tc>
          <w:tcPr>
            <w:tcW w:w="90" w:type="dxa"/>
            <w:vAlign w:val="bottom"/>
          </w:tcPr>
          <w:p w14:paraId="71BD255D" w14:textId="77777777" w:rsidR="000E1212" w:rsidRPr="00542334" w:rsidRDefault="000E1212">
            <w:pPr>
              <w:ind w:right="53"/>
              <w:jc w:val="right"/>
              <w:rPr>
                <w:rFonts w:ascii="Angsana New" w:hAnsi="Angsana New"/>
              </w:rPr>
            </w:pPr>
          </w:p>
        </w:tc>
        <w:tc>
          <w:tcPr>
            <w:tcW w:w="720" w:type="dxa"/>
            <w:vAlign w:val="bottom"/>
          </w:tcPr>
          <w:p w14:paraId="004F492A" w14:textId="77777777" w:rsidR="000E1212" w:rsidRPr="00542334" w:rsidRDefault="000E1212">
            <w:pPr>
              <w:ind w:right="53"/>
              <w:jc w:val="right"/>
              <w:rPr>
                <w:rFonts w:ascii="Angsana New" w:hAnsi="Angsana New"/>
              </w:rPr>
            </w:pPr>
          </w:p>
        </w:tc>
        <w:tc>
          <w:tcPr>
            <w:tcW w:w="90" w:type="dxa"/>
            <w:vAlign w:val="bottom"/>
          </w:tcPr>
          <w:p w14:paraId="7CB684C7" w14:textId="77777777" w:rsidR="000E1212" w:rsidRPr="00542334" w:rsidRDefault="000E1212">
            <w:pPr>
              <w:ind w:right="53"/>
              <w:jc w:val="right"/>
              <w:rPr>
                <w:rFonts w:ascii="Angsana New" w:hAnsi="Angsana New"/>
              </w:rPr>
            </w:pPr>
          </w:p>
        </w:tc>
        <w:tc>
          <w:tcPr>
            <w:tcW w:w="720" w:type="dxa"/>
            <w:vAlign w:val="bottom"/>
          </w:tcPr>
          <w:p w14:paraId="0110D32A" w14:textId="77777777" w:rsidR="000E1212" w:rsidRPr="00542334" w:rsidRDefault="000E1212">
            <w:pPr>
              <w:ind w:right="53"/>
              <w:jc w:val="right"/>
              <w:rPr>
                <w:rFonts w:ascii="Angsana New" w:hAnsi="Angsana New"/>
              </w:rPr>
            </w:pPr>
          </w:p>
        </w:tc>
        <w:tc>
          <w:tcPr>
            <w:tcW w:w="90" w:type="dxa"/>
            <w:vAlign w:val="bottom"/>
          </w:tcPr>
          <w:p w14:paraId="7D81A056" w14:textId="77777777" w:rsidR="000E1212" w:rsidRPr="00542334" w:rsidRDefault="000E1212">
            <w:pPr>
              <w:ind w:right="53"/>
              <w:jc w:val="right"/>
              <w:rPr>
                <w:rFonts w:ascii="Angsana New" w:hAnsi="Angsana New"/>
              </w:rPr>
            </w:pPr>
          </w:p>
        </w:tc>
        <w:tc>
          <w:tcPr>
            <w:tcW w:w="720" w:type="dxa"/>
            <w:vAlign w:val="bottom"/>
          </w:tcPr>
          <w:p w14:paraId="70F0F847" w14:textId="77777777" w:rsidR="000E1212" w:rsidRPr="00542334" w:rsidRDefault="000E1212">
            <w:pPr>
              <w:ind w:right="53"/>
              <w:jc w:val="right"/>
              <w:rPr>
                <w:rFonts w:ascii="Angsana New" w:hAnsi="Angsana New"/>
              </w:rPr>
            </w:pPr>
          </w:p>
        </w:tc>
        <w:tc>
          <w:tcPr>
            <w:tcW w:w="90" w:type="dxa"/>
            <w:vAlign w:val="bottom"/>
          </w:tcPr>
          <w:p w14:paraId="6771BCE4" w14:textId="77777777" w:rsidR="000E1212" w:rsidRPr="00542334" w:rsidRDefault="000E1212">
            <w:pPr>
              <w:ind w:right="53"/>
              <w:jc w:val="right"/>
              <w:rPr>
                <w:rFonts w:ascii="Angsana New" w:hAnsi="Angsana New"/>
              </w:rPr>
            </w:pPr>
          </w:p>
        </w:tc>
        <w:tc>
          <w:tcPr>
            <w:tcW w:w="810" w:type="dxa"/>
            <w:vAlign w:val="bottom"/>
          </w:tcPr>
          <w:p w14:paraId="116875D6" w14:textId="77777777" w:rsidR="000E1212" w:rsidRPr="00542334" w:rsidRDefault="000E1212">
            <w:pPr>
              <w:ind w:right="53"/>
              <w:jc w:val="right"/>
              <w:rPr>
                <w:rFonts w:ascii="Angsana New" w:hAnsi="Angsana New"/>
              </w:rPr>
            </w:pPr>
          </w:p>
        </w:tc>
        <w:tc>
          <w:tcPr>
            <w:tcW w:w="90" w:type="dxa"/>
            <w:vAlign w:val="bottom"/>
          </w:tcPr>
          <w:p w14:paraId="6F7D41A5" w14:textId="77777777" w:rsidR="000E1212" w:rsidRPr="00542334" w:rsidRDefault="000E1212">
            <w:pPr>
              <w:ind w:right="53"/>
              <w:jc w:val="right"/>
              <w:rPr>
                <w:rFonts w:ascii="Angsana New" w:hAnsi="Angsana New"/>
              </w:rPr>
            </w:pPr>
          </w:p>
        </w:tc>
        <w:tc>
          <w:tcPr>
            <w:tcW w:w="969" w:type="dxa"/>
            <w:vAlign w:val="bottom"/>
          </w:tcPr>
          <w:p w14:paraId="334C4BE8" w14:textId="77777777" w:rsidR="000E1212" w:rsidRPr="00542334" w:rsidRDefault="000E1212">
            <w:pPr>
              <w:ind w:right="53"/>
              <w:jc w:val="right"/>
              <w:rPr>
                <w:rFonts w:ascii="Angsana New" w:hAnsi="Angsana New"/>
              </w:rPr>
            </w:pPr>
          </w:p>
        </w:tc>
        <w:tc>
          <w:tcPr>
            <w:tcW w:w="58" w:type="dxa"/>
          </w:tcPr>
          <w:p w14:paraId="1108CB97" w14:textId="77777777" w:rsidR="000E1212" w:rsidRPr="00542334" w:rsidRDefault="000E1212">
            <w:pPr>
              <w:ind w:right="53"/>
              <w:jc w:val="right"/>
              <w:rPr>
                <w:rFonts w:ascii="Angsana New" w:hAnsi="Angsana New"/>
              </w:rPr>
            </w:pPr>
          </w:p>
        </w:tc>
        <w:tc>
          <w:tcPr>
            <w:tcW w:w="799" w:type="dxa"/>
          </w:tcPr>
          <w:p w14:paraId="19771E33" w14:textId="77777777" w:rsidR="000E1212" w:rsidRPr="00542334" w:rsidRDefault="000E1212">
            <w:pPr>
              <w:ind w:right="53"/>
              <w:jc w:val="right"/>
              <w:rPr>
                <w:rFonts w:ascii="Angsana New" w:hAnsi="Angsana New"/>
              </w:rPr>
            </w:pPr>
          </w:p>
        </w:tc>
        <w:tc>
          <w:tcPr>
            <w:tcW w:w="58" w:type="dxa"/>
            <w:vAlign w:val="bottom"/>
          </w:tcPr>
          <w:p w14:paraId="09CE42CD" w14:textId="77777777" w:rsidR="000E1212" w:rsidRPr="00542334" w:rsidRDefault="000E1212">
            <w:pPr>
              <w:ind w:right="53"/>
              <w:jc w:val="right"/>
              <w:rPr>
                <w:rFonts w:ascii="Angsana New" w:hAnsi="Angsana New"/>
              </w:rPr>
            </w:pPr>
          </w:p>
        </w:tc>
        <w:tc>
          <w:tcPr>
            <w:tcW w:w="801" w:type="dxa"/>
          </w:tcPr>
          <w:p w14:paraId="48E575C2" w14:textId="77777777" w:rsidR="000E1212" w:rsidRPr="00542334" w:rsidRDefault="000E1212">
            <w:pPr>
              <w:ind w:right="53"/>
              <w:jc w:val="right"/>
              <w:rPr>
                <w:rFonts w:ascii="Angsana New" w:hAnsi="Angsana New"/>
              </w:rPr>
            </w:pPr>
          </w:p>
        </w:tc>
        <w:tc>
          <w:tcPr>
            <w:tcW w:w="58" w:type="dxa"/>
          </w:tcPr>
          <w:p w14:paraId="25E371AA" w14:textId="77777777" w:rsidR="000E1212" w:rsidRPr="00542334" w:rsidRDefault="000E1212">
            <w:pPr>
              <w:ind w:right="53"/>
              <w:jc w:val="right"/>
              <w:rPr>
                <w:rFonts w:ascii="Angsana New" w:hAnsi="Angsana New"/>
              </w:rPr>
            </w:pPr>
          </w:p>
        </w:tc>
        <w:tc>
          <w:tcPr>
            <w:tcW w:w="799" w:type="dxa"/>
          </w:tcPr>
          <w:p w14:paraId="218C4699" w14:textId="77777777" w:rsidR="000E1212" w:rsidRPr="00542334" w:rsidRDefault="000E1212">
            <w:pPr>
              <w:ind w:right="53"/>
              <w:jc w:val="right"/>
              <w:rPr>
                <w:rFonts w:ascii="Angsana New" w:hAnsi="Angsana New"/>
              </w:rPr>
            </w:pPr>
          </w:p>
        </w:tc>
        <w:tc>
          <w:tcPr>
            <w:tcW w:w="76" w:type="dxa"/>
          </w:tcPr>
          <w:p w14:paraId="1D7D2C22" w14:textId="77777777" w:rsidR="000E1212" w:rsidRPr="00542334" w:rsidRDefault="000E1212">
            <w:pPr>
              <w:ind w:right="53"/>
              <w:jc w:val="right"/>
              <w:rPr>
                <w:rFonts w:ascii="Angsana New" w:hAnsi="Angsana New"/>
              </w:rPr>
            </w:pPr>
          </w:p>
        </w:tc>
        <w:tc>
          <w:tcPr>
            <w:tcW w:w="801" w:type="dxa"/>
            <w:vAlign w:val="bottom"/>
          </w:tcPr>
          <w:p w14:paraId="6612D1F1" w14:textId="77777777" w:rsidR="000E1212" w:rsidRPr="00542334" w:rsidRDefault="000E1212">
            <w:pPr>
              <w:ind w:right="53"/>
              <w:jc w:val="right"/>
              <w:rPr>
                <w:rFonts w:ascii="Angsana New" w:hAnsi="Angsana New"/>
              </w:rPr>
            </w:pPr>
          </w:p>
        </w:tc>
        <w:tc>
          <w:tcPr>
            <w:tcW w:w="48" w:type="dxa"/>
            <w:vAlign w:val="bottom"/>
          </w:tcPr>
          <w:p w14:paraId="7B0CF03A" w14:textId="77777777" w:rsidR="000E1212" w:rsidRPr="00542334" w:rsidRDefault="000E1212">
            <w:pPr>
              <w:jc w:val="right"/>
              <w:rPr>
                <w:rFonts w:ascii="Angsana New" w:hAnsi="Angsana New"/>
              </w:rPr>
            </w:pPr>
          </w:p>
        </w:tc>
        <w:tc>
          <w:tcPr>
            <w:tcW w:w="785" w:type="dxa"/>
            <w:tcBorders>
              <w:top w:val="single" w:sz="4" w:space="0" w:color="auto"/>
              <w:left w:val="nil"/>
              <w:bottom w:val="double" w:sz="4" w:space="0" w:color="auto"/>
              <w:right w:val="nil"/>
            </w:tcBorders>
            <w:vAlign w:val="bottom"/>
          </w:tcPr>
          <w:p w14:paraId="3A68CD91" w14:textId="5CDDC2EA" w:rsidR="000E1212" w:rsidRPr="00542334" w:rsidRDefault="0024712E">
            <w:pPr>
              <w:ind w:right="53"/>
              <w:jc w:val="right"/>
              <w:rPr>
                <w:rFonts w:ascii="Angsana New" w:hAnsi="Angsana New"/>
                <w:b/>
                <w:bCs/>
              </w:rPr>
            </w:pPr>
            <w:r w:rsidRPr="000F6655">
              <w:rPr>
                <w:rFonts w:ascii="Angsana New" w:hAnsi="Angsana New"/>
                <w:b/>
                <w:bCs/>
              </w:rPr>
              <w:t>(146,733)</w:t>
            </w:r>
          </w:p>
        </w:tc>
        <w:tc>
          <w:tcPr>
            <w:tcW w:w="80" w:type="dxa"/>
            <w:vAlign w:val="bottom"/>
          </w:tcPr>
          <w:p w14:paraId="61A30E1D" w14:textId="77777777" w:rsidR="000E1212" w:rsidRPr="00542334" w:rsidRDefault="000E1212">
            <w:pPr>
              <w:ind w:right="53"/>
              <w:jc w:val="right"/>
              <w:rPr>
                <w:rFonts w:ascii="Angsana New" w:hAnsi="Angsana New"/>
              </w:rPr>
            </w:pPr>
          </w:p>
        </w:tc>
        <w:tc>
          <w:tcPr>
            <w:tcW w:w="833" w:type="dxa"/>
            <w:tcBorders>
              <w:top w:val="single" w:sz="4" w:space="0" w:color="auto"/>
              <w:left w:val="nil"/>
              <w:bottom w:val="double" w:sz="4" w:space="0" w:color="auto"/>
              <w:right w:val="nil"/>
            </w:tcBorders>
            <w:vAlign w:val="bottom"/>
          </w:tcPr>
          <w:p w14:paraId="47615197" w14:textId="77777777" w:rsidR="000E1212" w:rsidRPr="00542334" w:rsidRDefault="000E1212">
            <w:pPr>
              <w:tabs>
                <w:tab w:val="left" w:pos="692"/>
              </w:tabs>
              <w:ind w:right="109"/>
              <w:jc w:val="right"/>
              <w:rPr>
                <w:rFonts w:ascii="Angsana New" w:hAnsi="Angsana New"/>
                <w:b/>
                <w:bCs/>
              </w:rPr>
            </w:pPr>
            <w:r w:rsidRPr="00542334">
              <w:rPr>
                <w:rFonts w:ascii="Angsana New" w:hAnsi="Angsana New"/>
                <w:b/>
                <w:bCs/>
              </w:rPr>
              <w:t>51,012</w:t>
            </w:r>
          </w:p>
        </w:tc>
      </w:tr>
    </w:tbl>
    <w:p w14:paraId="294C3DCF" w14:textId="3D691D84" w:rsidR="00DC234D" w:rsidRDefault="00835829" w:rsidP="005962FA">
      <w:pPr>
        <w:pStyle w:val="ListParagraph"/>
        <w:spacing w:before="120" w:after="120"/>
        <w:ind w:left="605"/>
        <w:contextualSpacing w:val="0"/>
        <w:jc w:val="thaiDistribute"/>
        <w:rPr>
          <w:rFonts w:ascii="Angsana New" w:eastAsia="Calibri" w:hAnsi="Angsana New"/>
          <w:sz w:val="28"/>
          <w:szCs w:val="28"/>
        </w:rPr>
      </w:pPr>
      <w:r>
        <w:rPr>
          <w:rFonts w:ascii="Angsana New" w:eastAsia="Calibri" w:hAnsi="Angsana New"/>
          <w:sz w:val="28"/>
          <w:szCs w:val="28"/>
        </w:rPr>
        <w:t>O</w:t>
      </w:r>
      <w:r w:rsidR="00907F85" w:rsidRPr="00542334">
        <w:rPr>
          <w:rFonts w:ascii="Angsana New" w:eastAsia="Calibri" w:hAnsi="Angsana New"/>
          <w:sz w:val="28"/>
          <w:szCs w:val="28"/>
        </w:rPr>
        <w:t xml:space="preserve">ffice building for lease segment </w:t>
      </w:r>
      <w:r w:rsidR="00FB3059" w:rsidRPr="00542334">
        <w:rPr>
          <w:rFonts w:ascii="Angsana New" w:eastAsia="Calibri" w:hAnsi="Angsana New"/>
          <w:sz w:val="28"/>
          <w:szCs w:val="28"/>
        </w:rPr>
        <w:t xml:space="preserve">consists of </w:t>
      </w:r>
      <w:r w:rsidR="001328F2" w:rsidRPr="00542334">
        <w:rPr>
          <w:rFonts w:ascii="Angsana New" w:eastAsia="Calibri" w:hAnsi="Angsana New"/>
          <w:sz w:val="28"/>
          <w:szCs w:val="28"/>
        </w:rPr>
        <w:t>an</w:t>
      </w:r>
      <w:r w:rsidR="00907F85" w:rsidRPr="00542334">
        <w:rPr>
          <w:rFonts w:ascii="Angsana New" w:eastAsia="Calibri" w:hAnsi="Angsana New"/>
          <w:sz w:val="28"/>
          <w:szCs w:val="28"/>
        </w:rPr>
        <w:t xml:space="preserve"> office building on leased land.</w:t>
      </w:r>
      <w:r w:rsidR="00492D4C" w:rsidRPr="00542334">
        <w:rPr>
          <w:rFonts w:ascii="Angsana New" w:eastAsia="Calibri" w:hAnsi="Angsana New"/>
          <w:sz w:val="28"/>
          <w:szCs w:val="28"/>
        </w:rPr>
        <w:t xml:space="preserve"> </w:t>
      </w:r>
      <w:r w:rsidR="00907F85" w:rsidRPr="00542334">
        <w:rPr>
          <w:rFonts w:ascii="Angsana New" w:eastAsia="Calibri" w:hAnsi="Angsana New"/>
          <w:sz w:val="28"/>
          <w:szCs w:val="28"/>
        </w:rPr>
        <w:t xml:space="preserve">The building and land lease agreement </w:t>
      </w:r>
      <w:r w:rsidR="005C0617" w:rsidRPr="00542334">
        <w:rPr>
          <w:rFonts w:ascii="Angsana New" w:eastAsia="Calibri" w:hAnsi="Angsana New"/>
          <w:sz w:val="28"/>
          <w:szCs w:val="28"/>
        </w:rPr>
        <w:t>will expire in November 2025</w:t>
      </w:r>
      <w:r w:rsidR="00DC234D">
        <w:rPr>
          <w:rFonts w:ascii="Angsana New" w:eastAsia="Calibri" w:hAnsi="Angsana New"/>
          <w:sz w:val="28"/>
          <w:szCs w:val="28"/>
        </w:rPr>
        <w:t>.</w:t>
      </w:r>
    </w:p>
    <w:p w14:paraId="5B0EC6A2" w14:textId="77777777" w:rsidR="006644C2" w:rsidRDefault="006644C2" w:rsidP="005962FA">
      <w:pPr>
        <w:pStyle w:val="ListParagraph"/>
        <w:spacing w:before="120" w:after="120"/>
        <w:ind w:left="605"/>
        <w:contextualSpacing w:val="0"/>
        <w:jc w:val="thaiDistribute"/>
        <w:rPr>
          <w:rFonts w:ascii="Angsana New" w:eastAsia="Calibri" w:hAnsi="Angsana New"/>
          <w:sz w:val="28"/>
          <w:szCs w:val="28"/>
        </w:rPr>
      </w:pPr>
    </w:p>
    <w:tbl>
      <w:tblPr>
        <w:tblStyle w:val="TableGrid"/>
        <w:tblpPr w:leftFromText="180" w:rightFromText="180" w:vertAnchor="text" w:tblpX="567" w:tblpY="1"/>
        <w:tblOverlap w:val="never"/>
        <w:tblW w:w="141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4" w:type="dxa"/>
          <w:right w:w="14" w:type="dxa"/>
        </w:tblCellMar>
        <w:tblLook w:val="04A0" w:firstRow="1" w:lastRow="0" w:firstColumn="1" w:lastColumn="0" w:noHBand="0" w:noVBand="1"/>
      </w:tblPr>
      <w:tblGrid>
        <w:gridCol w:w="2070"/>
        <w:gridCol w:w="90"/>
        <w:gridCol w:w="720"/>
        <w:gridCol w:w="90"/>
        <w:gridCol w:w="810"/>
        <w:gridCol w:w="90"/>
        <w:gridCol w:w="720"/>
        <w:gridCol w:w="90"/>
        <w:gridCol w:w="720"/>
        <w:gridCol w:w="90"/>
        <w:gridCol w:w="720"/>
        <w:gridCol w:w="90"/>
        <w:gridCol w:w="720"/>
        <w:gridCol w:w="90"/>
        <w:gridCol w:w="900"/>
        <w:gridCol w:w="90"/>
        <w:gridCol w:w="879"/>
        <w:gridCol w:w="58"/>
        <w:gridCol w:w="799"/>
        <w:gridCol w:w="58"/>
        <w:gridCol w:w="801"/>
        <w:gridCol w:w="58"/>
        <w:gridCol w:w="799"/>
        <w:gridCol w:w="76"/>
        <w:gridCol w:w="801"/>
        <w:gridCol w:w="48"/>
        <w:gridCol w:w="785"/>
        <w:gridCol w:w="80"/>
        <w:gridCol w:w="833"/>
      </w:tblGrid>
      <w:tr w:rsidR="006644C2" w:rsidRPr="00542334" w14:paraId="332DB81A" w14:textId="77777777" w:rsidTr="000E47C2">
        <w:trPr>
          <w:trHeight w:val="152"/>
        </w:trPr>
        <w:tc>
          <w:tcPr>
            <w:tcW w:w="2070" w:type="dxa"/>
          </w:tcPr>
          <w:p w14:paraId="40BAAF0D" w14:textId="77777777" w:rsidR="006644C2" w:rsidRPr="000F45AC" w:rsidRDefault="006644C2">
            <w:pPr>
              <w:rPr>
                <w:rFonts w:ascii="Angsana New" w:hAnsi="Angsana New"/>
                <w:cs/>
              </w:rPr>
            </w:pPr>
          </w:p>
        </w:tc>
        <w:tc>
          <w:tcPr>
            <w:tcW w:w="90" w:type="dxa"/>
          </w:tcPr>
          <w:p w14:paraId="54DA67CE" w14:textId="77777777" w:rsidR="006644C2" w:rsidRPr="00542334" w:rsidRDefault="006644C2">
            <w:pPr>
              <w:rPr>
                <w:rFonts w:ascii="Angsana New" w:hAnsi="Angsana New"/>
                <w:b/>
                <w:bCs/>
              </w:rPr>
            </w:pPr>
          </w:p>
        </w:tc>
        <w:tc>
          <w:tcPr>
            <w:tcW w:w="720" w:type="dxa"/>
            <w:tcBorders>
              <w:top w:val="nil"/>
              <w:left w:val="nil"/>
              <w:right w:val="nil"/>
            </w:tcBorders>
            <w:vAlign w:val="bottom"/>
          </w:tcPr>
          <w:p w14:paraId="59CD1AC2" w14:textId="77777777" w:rsidR="006644C2" w:rsidRPr="00542334" w:rsidRDefault="006644C2">
            <w:pPr>
              <w:ind w:right="193"/>
              <w:jc w:val="right"/>
              <w:rPr>
                <w:rFonts w:ascii="Angsana New" w:hAnsi="Angsana New"/>
              </w:rPr>
            </w:pPr>
          </w:p>
        </w:tc>
        <w:tc>
          <w:tcPr>
            <w:tcW w:w="90" w:type="dxa"/>
            <w:vAlign w:val="bottom"/>
          </w:tcPr>
          <w:p w14:paraId="2C8864E9" w14:textId="77777777" w:rsidR="006644C2" w:rsidRPr="00542334" w:rsidRDefault="006644C2">
            <w:pPr>
              <w:ind w:right="53"/>
              <w:jc w:val="right"/>
              <w:rPr>
                <w:rFonts w:ascii="Angsana New" w:hAnsi="Angsana New"/>
              </w:rPr>
            </w:pPr>
          </w:p>
        </w:tc>
        <w:tc>
          <w:tcPr>
            <w:tcW w:w="810" w:type="dxa"/>
            <w:tcBorders>
              <w:top w:val="nil"/>
              <w:left w:val="nil"/>
              <w:right w:val="nil"/>
            </w:tcBorders>
            <w:vAlign w:val="bottom"/>
          </w:tcPr>
          <w:p w14:paraId="07940FB9" w14:textId="77777777" w:rsidR="006644C2" w:rsidRPr="00542334" w:rsidRDefault="006644C2">
            <w:pPr>
              <w:ind w:right="53"/>
              <w:jc w:val="right"/>
              <w:rPr>
                <w:rFonts w:ascii="Angsana New" w:hAnsi="Angsana New"/>
              </w:rPr>
            </w:pPr>
          </w:p>
        </w:tc>
        <w:tc>
          <w:tcPr>
            <w:tcW w:w="90" w:type="dxa"/>
            <w:vAlign w:val="bottom"/>
          </w:tcPr>
          <w:p w14:paraId="562BCDD9" w14:textId="77777777" w:rsidR="006644C2" w:rsidRPr="00542334" w:rsidRDefault="006644C2">
            <w:pPr>
              <w:ind w:right="53"/>
              <w:jc w:val="right"/>
              <w:rPr>
                <w:rFonts w:ascii="Angsana New" w:hAnsi="Angsana New"/>
              </w:rPr>
            </w:pPr>
          </w:p>
        </w:tc>
        <w:tc>
          <w:tcPr>
            <w:tcW w:w="720" w:type="dxa"/>
            <w:tcBorders>
              <w:top w:val="nil"/>
              <w:left w:val="nil"/>
              <w:right w:val="nil"/>
            </w:tcBorders>
            <w:vAlign w:val="bottom"/>
          </w:tcPr>
          <w:p w14:paraId="6984ED06" w14:textId="77777777" w:rsidR="006644C2" w:rsidRPr="00542334" w:rsidRDefault="006644C2">
            <w:pPr>
              <w:ind w:right="53"/>
              <w:jc w:val="right"/>
              <w:rPr>
                <w:rFonts w:ascii="Angsana New" w:hAnsi="Angsana New"/>
              </w:rPr>
            </w:pPr>
          </w:p>
        </w:tc>
        <w:tc>
          <w:tcPr>
            <w:tcW w:w="90" w:type="dxa"/>
            <w:vAlign w:val="bottom"/>
          </w:tcPr>
          <w:p w14:paraId="2B85EE4D" w14:textId="77777777" w:rsidR="006644C2" w:rsidRPr="00542334" w:rsidRDefault="006644C2">
            <w:pPr>
              <w:ind w:right="53"/>
              <w:jc w:val="right"/>
              <w:rPr>
                <w:rFonts w:ascii="Angsana New" w:hAnsi="Angsana New"/>
              </w:rPr>
            </w:pPr>
          </w:p>
        </w:tc>
        <w:tc>
          <w:tcPr>
            <w:tcW w:w="720" w:type="dxa"/>
            <w:tcBorders>
              <w:top w:val="nil"/>
              <w:left w:val="nil"/>
              <w:right w:val="nil"/>
            </w:tcBorders>
            <w:vAlign w:val="bottom"/>
          </w:tcPr>
          <w:p w14:paraId="4C13C1C2" w14:textId="77777777" w:rsidR="006644C2" w:rsidRPr="00542334" w:rsidRDefault="006644C2">
            <w:pPr>
              <w:ind w:right="53"/>
              <w:jc w:val="right"/>
              <w:rPr>
                <w:rFonts w:ascii="Angsana New" w:hAnsi="Angsana New"/>
              </w:rPr>
            </w:pPr>
          </w:p>
        </w:tc>
        <w:tc>
          <w:tcPr>
            <w:tcW w:w="90" w:type="dxa"/>
            <w:vAlign w:val="bottom"/>
          </w:tcPr>
          <w:p w14:paraId="2CFD1BC0" w14:textId="77777777" w:rsidR="006644C2" w:rsidRPr="00542334" w:rsidRDefault="006644C2">
            <w:pPr>
              <w:ind w:right="53"/>
              <w:jc w:val="right"/>
              <w:rPr>
                <w:rFonts w:ascii="Angsana New" w:hAnsi="Angsana New"/>
              </w:rPr>
            </w:pPr>
          </w:p>
        </w:tc>
        <w:tc>
          <w:tcPr>
            <w:tcW w:w="720" w:type="dxa"/>
            <w:tcBorders>
              <w:top w:val="nil"/>
              <w:left w:val="nil"/>
              <w:right w:val="nil"/>
            </w:tcBorders>
            <w:vAlign w:val="bottom"/>
          </w:tcPr>
          <w:p w14:paraId="051E5A4A" w14:textId="77777777" w:rsidR="006644C2" w:rsidRPr="00542334" w:rsidRDefault="006644C2">
            <w:pPr>
              <w:ind w:right="53"/>
              <w:jc w:val="right"/>
              <w:rPr>
                <w:rFonts w:ascii="Angsana New" w:hAnsi="Angsana New"/>
              </w:rPr>
            </w:pPr>
          </w:p>
        </w:tc>
        <w:tc>
          <w:tcPr>
            <w:tcW w:w="90" w:type="dxa"/>
            <w:vAlign w:val="bottom"/>
          </w:tcPr>
          <w:p w14:paraId="787A6B92" w14:textId="77777777" w:rsidR="006644C2" w:rsidRPr="00542334" w:rsidRDefault="006644C2">
            <w:pPr>
              <w:ind w:right="53"/>
              <w:jc w:val="right"/>
              <w:rPr>
                <w:rFonts w:ascii="Angsana New" w:hAnsi="Angsana New"/>
              </w:rPr>
            </w:pPr>
          </w:p>
        </w:tc>
        <w:tc>
          <w:tcPr>
            <w:tcW w:w="720" w:type="dxa"/>
            <w:tcBorders>
              <w:top w:val="nil"/>
              <w:left w:val="nil"/>
              <w:right w:val="nil"/>
            </w:tcBorders>
            <w:vAlign w:val="bottom"/>
          </w:tcPr>
          <w:p w14:paraId="0B7DC411" w14:textId="77777777" w:rsidR="006644C2" w:rsidRPr="00542334" w:rsidRDefault="006644C2">
            <w:pPr>
              <w:ind w:right="53"/>
              <w:jc w:val="right"/>
              <w:rPr>
                <w:rFonts w:ascii="Angsana New" w:hAnsi="Angsana New"/>
              </w:rPr>
            </w:pPr>
          </w:p>
        </w:tc>
        <w:tc>
          <w:tcPr>
            <w:tcW w:w="90" w:type="dxa"/>
            <w:vAlign w:val="bottom"/>
          </w:tcPr>
          <w:p w14:paraId="72D775BF" w14:textId="77777777" w:rsidR="006644C2" w:rsidRPr="00542334" w:rsidRDefault="006644C2">
            <w:pPr>
              <w:ind w:right="53"/>
              <w:jc w:val="right"/>
              <w:rPr>
                <w:rFonts w:ascii="Angsana New" w:hAnsi="Angsana New"/>
              </w:rPr>
            </w:pPr>
          </w:p>
        </w:tc>
        <w:tc>
          <w:tcPr>
            <w:tcW w:w="900" w:type="dxa"/>
            <w:tcBorders>
              <w:top w:val="nil"/>
              <w:left w:val="nil"/>
              <w:right w:val="nil"/>
            </w:tcBorders>
            <w:vAlign w:val="bottom"/>
          </w:tcPr>
          <w:p w14:paraId="4ECD1BB8" w14:textId="77777777" w:rsidR="006644C2" w:rsidRPr="00542334" w:rsidRDefault="006644C2">
            <w:pPr>
              <w:ind w:right="193"/>
              <w:jc w:val="right"/>
              <w:rPr>
                <w:rFonts w:ascii="Angsana New" w:hAnsi="Angsana New"/>
              </w:rPr>
            </w:pPr>
          </w:p>
        </w:tc>
        <w:tc>
          <w:tcPr>
            <w:tcW w:w="90" w:type="dxa"/>
            <w:vAlign w:val="bottom"/>
          </w:tcPr>
          <w:p w14:paraId="2DAD3B16" w14:textId="77777777" w:rsidR="006644C2" w:rsidRPr="00542334" w:rsidRDefault="006644C2">
            <w:pPr>
              <w:ind w:right="72"/>
              <w:jc w:val="right"/>
              <w:rPr>
                <w:rFonts w:ascii="Angsana New" w:hAnsi="Angsana New"/>
              </w:rPr>
            </w:pPr>
          </w:p>
        </w:tc>
        <w:tc>
          <w:tcPr>
            <w:tcW w:w="879" w:type="dxa"/>
            <w:tcBorders>
              <w:top w:val="nil"/>
              <w:left w:val="nil"/>
              <w:right w:val="nil"/>
            </w:tcBorders>
            <w:vAlign w:val="bottom"/>
          </w:tcPr>
          <w:p w14:paraId="69C07B47" w14:textId="77777777" w:rsidR="006644C2" w:rsidRPr="00542334" w:rsidRDefault="006644C2">
            <w:pPr>
              <w:ind w:right="193"/>
              <w:jc w:val="right"/>
              <w:rPr>
                <w:rFonts w:ascii="Angsana New" w:hAnsi="Angsana New"/>
              </w:rPr>
            </w:pPr>
          </w:p>
        </w:tc>
        <w:tc>
          <w:tcPr>
            <w:tcW w:w="58" w:type="dxa"/>
          </w:tcPr>
          <w:p w14:paraId="18464D27" w14:textId="77777777" w:rsidR="006644C2" w:rsidRPr="00542334" w:rsidRDefault="006644C2">
            <w:pPr>
              <w:ind w:right="53"/>
              <w:jc w:val="right"/>
              <w:rPr>
                <w:rFonts w:ascii="Angsana New" w:hAnsi="Angsana New"/>
              </w:rPr>
            </w:pPr>
          </w:p>
        </w:tc>
        <w:tc>
          <w:tcPr>
            <w:tcW w:w="799" w:type="dxa"/>
          </w:tcPr>
          <w:p w14:paraId="5C0A9C65" w14:textId="77777777" w:rsidR="006644C2" w:rsidRPr="00542334" w:rsidRDefault="006644C2">
            <w:pPr>
              <w:ind w:right="53"/>
              <w:jc w:val="right"/>
              <w:rPr>
                <w:rFonts w:ascii="Angsana New" w:hAnsi="Angsana New"/>
              </w:rPr>
            </w:pPr>
          </w:p>
        </w:tc>
        <w:tc>
          <w:tcPr>
            <w:tcW w:w="58" w:type="dxa"/>
            <w:vAlign w:val="bottom"/>
          </w:tcPr>
          <w:p w14:paraId="1E1EB69F" w14:textId="77777777" w:rsidR="006644C2" w:rsidRPr="00542334" w:rsidRDefault="006644C2">
            <w:pPr>
              <w:ind w:right="53"/>
              <w:jc w:val="right"/>
              <w:rPr>
                <w:rFonts w:ascii="Angsana New" w:hAnsi="Angsana New"/>
              </w:rPr>
            </w:pPr>
          </w:p>
        </w:tc>
        <w:tc>
          <w:tcPr>
            <w:tcW w:w="801" w:type="dxa"/>
          </w:tcPr>
          <w:p w14:paraId="1B50A2C4" w14:textId="77777777" w:rsidR="006644C2" w:rsidRPr="00542334" w:rsidRDefault="006644C2">
            <w:pPr>
              <w:ind w:right="53"/>
              <w:jc w:val="right"/>
              <w:rPr>
                <w:rFonts w:ascii="Angsana New" w:hAnsi="Angsana New"/>
              </w:rPr>
            </w:pPr>
          </w:p>
        </w:tc>
        <w:tc>
          <w:tcPr>
            <w:tcW w:w="58" w:type="dxa"/>
          </w:tcPr>
          <w:p w14:paraId="7F810B19" w14:textId="77777777" w:rsidR="006644C2" w:rsidRPr="00542334" w:rsidRDefault="006644C2">
            <w:pPr>
              <w:ind w:right="53"/>
              <w:jc w:val="right"/>
              <w:rPr>
                <w:rFonts w:ascii="Angsana New" w:hAnsi="Angsana New"/>
              </w:rPr>
            </w:pPr>
          </w:p>
        </w:tc>
        <w:tc>
          <w:tcPr>
            <w:tcW w:w="799" w:type="dxa"/>
          </w:tcPr>
          <w:p w14:paraId="1493AC61" w14:textId="77777777" w:rsidR="006644C2" w:rsidRPr="00542334" w:rsidRDefault="006644C2">
            <w:pPr>
              <w:ind w:right="53"/>
              <w:jc w:val="right"/>
              <w:rPr>
                <w:rFonts w:ascii="Angsana New" w:hAnsi="Angsana New"/>
              </w:rPr>
            </w:pPr>
          </w:p>
        </w:tc>
        <w:tc>
          <w:tcPr>
            <w:tcW w:w="76" w:type="dxa"/>
          </w:tcPr>
          <w:p w14:paraId="0048C71B" w14:textId="77777777" w:rsidR="006644C2" w:rsidRPr="00542334" w:rsidRDefault="006644C2">
            <w:pPr>
              <w:ind w:right="53"/>
              <w:jc w:val="right"/>
              <w:rPr>
                <w:rFonts w:ascii="Angsana New" w:hAnsi="Angsana New"/>
              </w:rPr>
            </w:pPr>
          </w:p>
        </w:tc>
        <w:tc>
          <w:tcPr>
            <w:tcW w:w="801" w:type="dxa"/>
            <w:tcBorders>
              <w:top w:val="nil"/>
              <w:left w:val="nil"/>
              <w:right w:val="nil"/>
            </w:tcBorders>
            <w:vAlign w:val="bottom"/>
          </w:tcPr>
          <w:p w14:paraId="030AFD53" w14:textId="77777777" w:rsidR="006644C2" w:rsidRPr="00542334" w:rsidRDefault="006644C2">
            <w:pPr>
              <w:ind w:right="53"/>
              <w:jc w:val="right"/>
              <w:rPr>
                <w:rFonts w:ascii="Angsana New" w:hAnsi="Angsana New"/>
              </w:rPr>
            </w:pPr>
          </w:p>
        </w:tc>
        <w:tc>
          <w:tcPr>
            <w:tcW w:w="48" w:type="dxa"/>
            <w:vAlign w:val="bottom"/>
          </w:tcPr>
          <w:p w14:paraId="57A51A91" w14:textId="77777777" w:rsidR="006644C2" w:rsidRPr="00542334" w:rsidRDefault="006644C2">
            <w:pPr>
              <w:jc w:val="right"/>
              <w:rPr>
                <w:rFonts w:ascii="Angsana New" w:hAnsi="Angsana New"/>
              </w:rPr>
            </w:pPr>
          </w:p>
        </w:tc>
        <w:tc>
          <w:tcPr>
            <w:tcW w:w="1698" w:type="dxa"/>
            <w:gridSpan w:val="3"/>
            <w:tcBorders>
              <w:top w:val="nil"/>
              <w:left w:val="nil"/>
              <w:right w:val="nil"/>
            </w:tcBorders>
            <w:vAlign w:val="bottom"/>
          </w:tcPr>
          <w:p w14:paraId="73F9047A" w14:textId="77777777" w:rsidR="006644C2" w:rsidRPr="00542334" w:rsidRDefault="006644C2">
            <w:pPr>
              <w:tabs>
                <w:tab w:val="left" w:pos="692"/>
              </w:tabs>
              <w:ind w:right="46"/>
              <w:jc w:val="right"/>
              <w:rPr>
                <w:rFonts w:ascii="Angsana New" w:hAnsi="Angsana New"/>
              </w:rPr>
            </w:pPr>
            <w:r w:rsidRPr="00542334">
              <w:rPr>
                <w:rFonts w:ascii="Angsana New" w:hAnsi="Angsana New"/>
                <w:b/>
                <w:bCs/>
              </w:rPr>
              <w:t>(Unit: Thousand Baht)</w:t>
            </w:r>
          </w:p>
        </w:tc>
      </w:tr>
      <w:tr w:rsidR="006644C2" w:rsidRPr="00542334" w14:paraId="2C393F12" w14:textId="77777777" w:rsidTr="000E47C2">
        <w:trPr>
          <w:trHeight w:val="152"/>
        </w:trPr>
        <w:tc>
          <w:tcPr>
            <w:tcW w:w="2070" w:type="dxa"/>
          </w:tcPr>
          <w:p w14:paraId="7BFC99FA" w14:textId="77777777" w:rsidR="006644C2" w:rsidRPr="000F45AC" w:rsidRDefault="006644C2">
            <w:pPr>
              <w:rPr>
                <w:rFonts w:ascii="Angsana New" w:hAnsi="Angsana New"/>
                <w:cs/>
              </w:rPr>
            </w:pPr>
          </w:p>
        </w:tc>
        <w:tc>
          <w:tcPr>
            <w:tcW w:w="90" w:type="dxa"/>
          </w:tcPr>
          <w:p w14:paraId="24AC188A" w14:textId="77777777" w:rsidR="006644C2" w:rsidRPr="00542334" w:rsidRDefault="006644C2">
            <w:pPr>
              <w:rPr>
                <w:rFonts w:ascii="Angsana New" w:hAnsi="Angsana New"/>
                <w:b/>
                <w:bCs/>
              </w:rPr>
            </w:pPr>
          </w:p>
        </w:tc>
        <w:tc>
          <w:tcPr>
            <w:tcW w:w="12015" w:type="dxa"/>
            <w:gridSpan w:val="27"/>
            <w:tcBorders>
              <w:top w:val="nil"/>
              <w:left w:val="nil"/>
              <w:bottom w:val="single" w:sz="4" w:space="0" w:color="auto"/>
              <w:right w:val="nil"/>
            </w:tcBorders>
            <w:vAlign w:val="center"/>
          </w:tcPr>
          <w:p w14:paraId="79361E67" w14:textId="0DCC42AA" w:rsidR="006644C2" w:rsidRPr="00542334" w:rsidRDefault="006644C2">
            <w:pPr>
              <w:tabs>
                <w:tab w:val="left" w:pos="692"/>
              </w:tabs>
              <w:ind w:right="109"/>
              <w:jc w:val="center"/>
              <w:rPr>
                <w:rFonts w:ascii="Angsana New" w:hAnsi="Angsana New"/>
                <w:b/>
                <w:bCs/>
              </w:rPr>
            </w:pPr>
            <w:r w:rsidRPr="00542334">
              <w:rPr>
                <w:rFonts w:ascii="Angsana New" w:hAnsi="Angsana New"/>
                <w:b/>
                <w:bCs/>
              </w:rPr>
              <w:t xml:space="preserve">For the </w:t>
            </w:r>
            <w:r w:rsidR="000E2B04">
              <w:rPr>
                <w:rFonts w:ascii="Angsana New" w:hAnsi="Angsana New"/>
                <w:b/>
                <w:bCs/>
              </w:rPr>
              <w:t>six</w:t>
            </w:r>
            <w:r w:rsidRPr="00542334">
              <w:rPr>
                <w:rFonts w:ascii="Angsana New" w:hAnsi="Angsana New"/>
                <w:b/>
                <w:bCs/>
              </w:rPr>
              <w:t xml:space="preserve">-month periods </w:t>
            </w:r>
            <w:proofErr w:type="gramStart"/>
            <w:r w:rsidRPr="00542334">
              <w:rPr>
                <w:rFonts w:ascii="Angsana New" w:hAnsi="Angsana New"/>
                <w:b/>
                <w:bCs/>
              </w:rPr>
              <w:t>ended</w:t>
            </w:r>
            <w:proofErr w:type="gramEnd"/>
            <w:r w:rsidRPr="00542334">
              <w:rPr>
                <w:rFonts w:ascii="Angsana New" w:hAnsi="Angsana New"/>
                <w:b/>
                <w:bCs/>
              </w:rPr>
              <w:t xml:space="preserve"> June 30,</w:t>
            </w:r>
          </w:p>
        </w:tc>
      </w:tr>
      <w:tr w:rsidR="006644C2" w:rsidRPr="00542334" w14:paraId="062AD926" w14:textId="77777777" w:rsidTr="000E47C2">
        <w:trPr>
          <w:trHeight w:val="152"/>
        </w:trPr>
        <w:tc>
          <w:tcPr>
            <w:tcW w:w="2070" w:type="dxa"/>
          </w:tcPr>
          <w:p w14:paraId="2B354D83" w14:textId="77777777" w:rsidR="006644C2" w:rsidRPr="000F45AC" w:rsidRDefault="006644C2">
            <w:pPr>
              <w:rPr>
                <w:rFonts w:ascii="Angsana New" w:hAnsi="Angsana New"/>
                <w:cs/>
              </w:rPr>
            </w:pPr>
          </w:p>
        </w:tc>
        <w:tc>
          <w:tcPr>
            <w:tcW w:w="90" w:type="dxa"/>
          </w:tcPr>
          <w:p w14:paraId="36EB685E" w14:textId="77777777" w:rsidR="006644C2" w:rsidRPr="00542334" w:rsidRDefault="006644C2">
            <w:pPr>
              <w:rPr>
                <w:rFonts w:ascii="Angsana New" w:hAnsi="Angsana New"/>
                <w:b/>
                <w:bCs/>
              </w:rPr>
            </w:pPr>
          </w:p>
        </w:tc>
        <w:tc>
          <w:tcPr>
            <w:tcW w:w="1620" w:type="dxa"/>
            <w:gridSpan w:val="3"/>
            <w:tcBorders>
              <w:top w:val="single" w:sz="4" w:space="0" w:color="auto"/>
              <w:left w:val="nil"/>
              <w:right w:val="nil"/>
            </w:tcBorders>
            <w:vAlign w:val="bottom"/>
          </w:tcPr>
          <w:p w14:paraId="000FA675" w14:textId="77777777" w:rsidR="006644C2" w:rsidRPr="00542334" w:rsidRDefault="006644C2" w:rsidP="0026047E">
            <w:pPr>
              <w:ind w:right="53"/>
              <w:jc w:val="center"/>
              <w:rPr>
                <w:rFonts w:ascii="Angsana New" w:hAnsi="Angsana New"/>
              </w:rPr>
            </w:pPr>
            <w:r w:rsidRPr="00542334">
              <w:rPr>
                <w:rFonts w:ascii="Angsana New" w:hAnsi="Angsana New"/>
                <w:b/>
                <w:bCs/>
              </w:rPr>
              <w:t>Land and factory</w:t>
            </w:r>
          </w:p>
        </w:tc>
        <w:tc>
          <w:tcPr>
            <w:tcW w:w="90" w:type="dxa"/>
            <w:tcBorders>
              <w:top w:val="single" w:sz="4" w:space="0" w:color="auto"/>
            </w:tcBorders>
            <w:vAlign w:val="bottom"/>
          </w:tcPr>
          <w:p w14:paraId="737194D7" w14:textId="77777777" w:rsidR="006644C2" w:rsidRPr="00542334" w:rsidRDefault="006644C2" w:rsidP="0026047E">
            <w:pPr>
              <w:ind w:right="53"/>
              <w:jc w:val="center"/>
              <w:rPr>
                <w:rFonts w:ascii="Angsana New" w:hAnsi="Angsana New"/>
              </w:rPr>
            </w:pPr>
          </w:p>
        </w:tc>
        <w:tc>
          <w:tcPr>
            <w:tcW w:w="1530" w:type="dxa"/>
            <w:gridSpan w:val="3"/>
            <w:tcBorders>
              <w:top w:val="single" w:sz="4" w:space="0" w:color="auto"/>
              <w:left w:val="nil"/>
              <w:right w:val="nil"/>
            </w:tcBorders>
            <w:vAlign w:val="bottom"/>
          </w:tcPr>
          <w:p w14:paraId="6768011A" w14:textId="77777777" w:rsidR="006644C2" w:rsidRPr="00542334" w:rsidRDefault="006644C2" w:rsidP="0026047E">
            <w:pPr>
              <w:ind w:right="53"/>
              <w:jc w:val="center"/>
              <w:rPr>
                <w:rFonts w:ascii="Angsana New" w:hAnsi="Angsana New"/>
              </w:rPr>
            </w:pPr>
            <w:r w:rsidRPr="00542334">
              <w:rPr>
                <w:rFonts w:ascii="Angsana New" w:hAnsi="Angsana New"/>
                <w:b/>
                <w:bCs/>
              </w:rPr>
              <w:t>Land and warehouse</w:t>
            </w:r>
          </w:p>
        </w:tc>
        <w:tc>
          <w:tcPr>
            <w:tcW w:w="90" w:type="dxa"/>
            <w:tcBorders>
              <w:top w:val="single" w:sz="4" w:space="0" w:color="auto"/>
            </w:tcBorders>
            <w:vAlign w:val="bottom"/>
          </w:tcPr>
          <w:p w14:paraId="1BFF39CF" w14:textId="77777777" w:rsidR="006644C2" w:rsidRPr="00542334" w:rsidRDefault="006644C2" w:rsidP="0026047E">
            <w:pPr>
              <w:ind w:right="53"/>
              <w:jc w:val="center"/>
              <w:rPr>
                <w:rFonts w:ascii="Angsana New" w:hAnsi="Angsana New"/>
              </w:rPr>
            </w:pPr>
          </w:p>
        </w:tc>
        <w:tc>
          <w:tcPr>
            <w:tcW w:w="1530" w:type="dxa"/>
            <w:gridSpan w:val="3"/>
            <w:tcBorders>
              <w:top w:val="single" w:sz="4" w:space="0" w:color="auto"/>
              <w:left w:val="nil"/>
              <w:right w:val="nil"/>
            </w:tcBorders>
            <w:vAlign w:val="bottom"/>
          </w:tcPr>
          <w:p w14:paraId="29597B3D" w14:textId="77777777" w:rsidR="006644C2" w:rsidRPr="00542334" w:rsidRDefault="006644C2" w:rsidP="0026047E">
            <w:pPr>
              <w:ind w:right="53"/>
              <w:jc w:val="center"/>
              <w:rPr>
                <w:rFonts w:ascii="Angsana New" w:hAnsi="Angsana New"/>
              </w:rPr>
            </w:pPr>
            <w:r w:rsidRPr="00542334">
              <w:rPr>
                <w:rFonts w:ascii="Angsana New" w:hAnsi="Angsana New"/>
                <w:b/>
                <w:bCs/>
              </w:rPr>
              <w:t>Office building</w:t>
            </w:r>
          </w:p>
        </w:tc>
        <w:tc>
          <w:tcPr>
            <w:tcW w:w="90" w:type="dxa"/>
            <w:tcBorders>
              <w:top w:val="single" w:sz="4" w:space="0" w:color="auto"/>
            </w:tcBorders>
            <w:vAlign w:val="center"/>
          </w:tcPr>
          <w:p w14:paraId="68D9A01C" w14:textId="77777777" w:rsidR="006644C2" w:rsidRPr="00542334" w:rsidRDefault="006644C2">
            <w:pPr>
              <w:ind w:right="53"/>
              <w:jc w:val="center"/>
              <w:rPr>
                <w:rFonts w:ascii="Angsana New" w:hAnsi="Angsana New"/>
              </w:rPr>
            </w:pPr>
          </w:p>
        </w:tc>
        <w:tc>
          <w:tcPr>
            <w:tcW w:w="1869" w:type="dxa"/>
            <w:gridSpan w:val="3"/>
            <w:tcBorders>
              <w:top w:val="single" w:sz="4" w:space="0" w:color="auto"/>
              <w:left w:val="nil"/>
              <w:right w:val="nil"/>
            </w:tcBorders>
            <w:vAlign w:val="center"/>
          </w:tcPr>
          <w:p w14:paraId="7FE040EA" w14:textId="77777777" w:rsidR="006644C2" w:rsidRPr="00542334" w:rsidRDefault="006644C2" w:rsidP="000E47C2">
            <w:pPr>
              <w:ind w:right="-38"/>
              <w:jc w:val="center"/>
              <w:rPr>
                <w:rFonts w:ascii="Angsana New" w:hAnsi="Angsana New"/>
              </w:rPr>
            </w:pPr>
            <w:r w:rsidRPr="00542334">
              <w:rPr>
                <w:rFonts w:ascii="Angsana New" w:hAnsi="Angsana New"/>
                <w:b/>
                <w:bCs/>
              </w:rPr>
              <w:t>Residential condominium</w:t>
            </w:r>
          </w:p>
        </w:tc>
        <w:tc>
          <w:tcPr>
            <w:tcW w:w="58" w:type="dxa"/>
            <w:tcBorders>
              <w:top w:val="single" w:sz="4" w:space="0" w:color="auto"/>
            </w:tcBorders>
            <w:vAlign w:val="center"/>
          </w:tcPr>
          <w:p w14:paraId="59273CAE" w14:textId="77777777" w:rsidR="006644C2" w:rsidRPr="00542334" w:rsidRDefault="006644C2">
            <w:pPr>
              <w:ind w:right="53"/>
              <w:jc w:val="center"/>
              <w:rPr>
                <w:rFonts w:ascii="Angsana New" w:hAnsi="Angsana New"/>
              </w:rPr>
            </w:pPr>
          </w:p>
        </w:tc>
        <w:tc>
          <w:tcPr>
            <w:tcW w:w="1658" w:type="dxa"/>
            <w:gridSpan w:val="3"/>
            <w:tcBorders>
              <w:top w:val="single" w:sz="4" w:space="0" w:color="auto"/>
            </w:tcBorders>
            <w:vAlign w:val="bottom"/>
          </w:tcPr>
          <w:p w14:paraId="514FB9CC" w14:textId="1D91CC1C" w:rsidR="006644C2" w:rsidRPr="00542334" w:rsidRDefault="00CE7B40" w:rsidP="001442A6">
            <w:pPr>
              <w:ind w:right="53"/>
              <w:jc w:val="center"/>
              <w:rPr>
                <w:rFonts w:ascii="Angsana New" w:hAnsi="Angsana New"/>
              </w:rPr>
            </w:pPr>
            <w:r w:rsidRPr="00542334">
              <w:rPr>
                <w:rFonts w:ascii="Angsana New" w:hAnsi="Angsana New"/>
                <w:b/>
                <w:bCs/>
              </w:rPr>
              <w:t>Hotel</w:t>
            </w:r>
          </w:p>
        </w:tc>
        <w:tc>
          <w:tcPr>
            <w:tcW w:w="58" w:type="dxa"/>
            <w:tcBorders>
              <w:top w:val="single" w:sz="4" w:space="0" w:color="auto"/>
            </w:tcBorders>
            <w:vAlign w:val="bottom"/>
          </w:tcPr>
          <w:p w14:paraId="7A97B819" w14:textId="77777777" w:rsidR="006644C2" w:rsidRPr="00542334" w:rsidRDefault="006644C2" w:rsidP="001442A6">
            <w:pPr>
              <w:ind w:right="53"/>
              <w:jc w:val="center"/>
              <w:rPr>
                <w:rFonts w:ascii="Angsana New" w:hAnsi="Angsana New"/>
              </w:rPr>
            </w:pPr>
          </w:p>
        </w:tc>
        <w:tc>
          <w:tcPr>
            <w:tcW w:w="1676" w:type="dxa"/>
            <w:gridSpan w:val="3"/>
            <w:tcBorders>
              <w:top w:val="single" w:sz="4" w:space="0" w:color="auto"/>
            </w:tcBorders>
            <w:vAlign w:val="bottom"/>
          </w:tcPr>
          <w:p w14:paraId="297E93FD" w14:textId="77777777" w:rsidR="006644C2" w:rsidRPr="00542334" w:rsidRDefault="006644C2" w:rsidP="001442A6">
            <w:pPr>
              <w:ind w:right="53"/>
              <w:jc w:val="center"/>
              <w:rPr>
                <w:rFonts w:ascii="Angsana New" w:hAnsi="Angsana New"/>
              </w:rPr>
            </w:pPr>
            <w:r w:rsidRPr="00542334">
              <w:rPr>
                <w:rFonts w:ascii="Angsana New" w:hAnsi="Angsana New"/>
                <w:b/>
                <w:bCs/>
              </w:rPr>
              <w:t>Elimination</w:t>
            </w:r>
          </w:p>
        </w:tc>
        <w:tc>
          <w:tcPr>
            <w:tcW w:w="48" w:type="dxa"/>
            <w:tcBorders>
              <w:top w:val="single" w:sz="4" w:space="0" w:color="auto"/>
            </w:tcBorders>
            <w:vAlign w:val="bottom"/>
          </w:tcPr>
          <w:p w14:paraId="780022F4" w14:textId="77777777" w:rsidR="006644C2" w:rsidRPr="00542334" w:rsidRDefault="006644C2" w:rsidP="001442A6">
            <w:pPr>
              <w:jc w:val="center"/>
              <w:rPr>
                <w:rFonts w:ascii="Angsana New" w:hAnsi="Angsana New"/>
              </w:rPr>
            </w:pPr>
          </w:p>
        </w:tc>
        <w:tc>
          <w:tcPr>
            <w:tcW w:w="1698" w:type="dxa"/>
            <w:gridSpan w:val="3"/>
            <w:tcBorders>
              <w:top w:val="single" w:sz="4" w:space="0" w:color="auto"/>
              <w:left w:val="nil"/>
              <w:right w:val="nil"/>
            </w:tcBorders>
            <w:vAlign w:val="bottom"/>
          </w:tcPr>
          <w:p w14:paraId="3849E6DF" w14:textId="0D65AAD9" w:rsidR="006644C2" w:rsidRPr="00542334" w:rsidRDefault="006644C2" w:rsidP="001442A6">
            <w:pPr>
              <w:tabs>
                <w:tab w:val="left" w:pos="692"/>
              </w:tabs>
              <w:ind w:right="109"/>
              <w:jc w:val="center"/>
              <w:rPr>
                <w:rFonts w:ascii="Angsana New" w:hAnsi="Angsana New"/>
                <w:b/>
                <w:bCs/>
              </w:rPr>
            </w:pPr>
          </w:p>
        </w:tc>
      </w:tr>
      <w:tr w:rsidR="006644C2" w:rsidRPr="00542334" w14:paraId="294F8ABF" w14:textId="77777777" w:rsidTr="000E47C2">
        <w:trPr>
          <w:trHeight w:val="152"/>
        </w:trPr>
        <w:tc>
          <w:tcPr>
            <w:tcW w:w="2070" w:type="dxa"/>
          </w:tcPr>
          <w:p w14:paraId="34D93C01" w14:textId="77777777" w:rsidR="006644C2" w:rsidRPr="000F45AC" w:rsidRDefault="006644C2">
            <w:pPr>
              <w:rPr>
                <w:rFonts w:ascii="Angsana New" w:hAnsi="Angsana New"/>
                <w:cs/>
              </w:rPr>
            </w:pPr>
          </w:p>
        </w:tc>
        <w:tc>
          <w:tcPr>
            <w:tcW w:w="90" w:type="dxa"/>
          </w:tcPr>
          <w:p w14:paraId="0CDFCADB" w14:textId="77777777" w:rsidR="006644C2" w:rsidRPr="00542334" w:rsidRDefault="006644C2">
            <w:pPr>
              <w:rPr>
                <w:rFonts w:ascii="Angsana New" w:hAnsi="Angsana New"/>
                <w:b/>
                <w:bCs/>
              </w:rPr>
            </w:pPr>
          </w:p>
        </w:tc>
        <w:tc>
          <w:tcPr>
            <w:tcW w:w="1620" w:type="dxa"/>
            <w:gridSpan w:val="3"/>
            <w:tcBorders>
              <w:top w:val="nil"/>
              <w:left w:val="nil"/>
              <w:bottom w:val="single" w:sz="4" w:space="0" w:color="auto"/>
              <w:right w:val="nil"/>
            </w:tcBorders>
            <w:vAlign w:val="center"/>
          </w:tcPr>
          <w:p w14:paraId="0075FAE5" w14:textId="77777777" w:rsidR="006644C2" w:rsidRPr="00542334" w:rsidRDefault="006644C2">
            <w:pPr>
              <w:ind w:right="-1"/>
              <w:jc w:val="center"/>
              <w:rPr>
                <w:rFonts w:ascii="Angsana New" w:hAnsi="Angsana New"/>
              </w:rPr>
            </w:pPr>
            <w:r w:rsidRPr="00542334">
              <w:rPr>
                <w:rFonts w:ascii="Angsana New" w:hAnsi="Angsana New"/>
                <w:b/>
                <w:bCs/>
              </w:rPr>
              <w:t>building for sale</w:t>
            </w:r>
          </w:p>
        </w:tc>
        <w:tc>
          <w:tcPr>
            <w:tcW w:w="90" w:type="dxa"/>
            <w:vAlign w:val="center"/>
          </w:tcPr>
          <w:p w14:paraId="4926D3AB" w14:textId="77777777" w:rsidR="006644C2" w:rsidRPr="00542334" w:rsidRDefault="006644C2">
            <w:pPr>
              <w:ind w:right="53"/>
              <w:jc w:val="center"/>
              <w:rPr>
                <w:rFonts w:ascii="Angsana New" w:hAnsi="Angsana New"/>
              </w:rPr>
            </w:pPr>
          </w:p>
        </w:tc>
        <w:tc>
          <w:tcPr>
            <w:tcW w:w="1530" w:type="dxa"/>
            <w:gridSpan w:val="3"/>
            <w:tcBorders>
              <w:top w:val="nil"/>
              <w:left w:val="nil"/>
              <w:bottom w:val="single" w:sz="4" w:space="0" w:color="auto"/>
              <w:right w:val="nil"/>
            </w:tcBorders>
            <w:vAlign w:val="center"/>
          </w:tcPr>
          <w:p w14:paraId="719334F7" w14:textId="77777777" w:rsidR="006644C2" w:rsidRPr="00542334" w:rsidRDefault="006644C2">
            <w:pPr>
              <w:ind w:right="-1"/>
              <w:jc w:val="center"/>
              <w:rPr>
                <w:rFonts w:ascii="Angsana New" w:hAnsi="Angsana New"/>
              </w:rPr>
            </w:pPr>
            <w:r w:rsidRPr="00542334">
              <w:rPr>
                <w:rFonts w:ascii="Angsana New" w:hAnsi="Angsana New"/>
                <w:b/>
                <w:bCs/>
              </w:rPr>
              <w:t>building for rent</w:t>
            </w:r>
          </w:p>
        </w:tc>
        <w:tc>
          <w:tcPr>
            <w:tcW w:w="90" w:type="dxa"/>
            <w:vAlign w:val="center"/>
          </w:tcPr>
          <w:p w14:paraId="3763D7F9" w14:textId="77777777" w:rsidR="006644C2" w:rsidRPr="00542334" w:rsidRDefault="006644C2">
            <w:pPr>
              <w:ind w:right="53"/>
              <w:jc w:val="center"/>
              <w:rPr>
                <w:rFonts w:ascii="Angsana New" w:hAnsi="Angsana New"/>
              </w:rPr>
            </w:pPr>
          </w:p>
        </w:tc>
        <w:tc>
          <w:tcPr>
            <w:tcW w:w="1530" w:type="dxa"/>
            <w:gridSpan w:val="3"/>
            <w:tcBorders>
              <w:top w:val="nil"/>
              <w:left w:val="nil"/>
              <w:bottom w:val="single" w:sz="4" w:space="0" w:color="auto"/>
              <w:right w:val="nil"/>
            </w:tcBorders>
            <w:vAlign w:val="center"/>
          </w:tcPr>
          <w:p w14:paraId="0C614932" w14:textId="77777777" w:rsidR="006644C2" w:rsidRPr="00542334" w:rsidRDefault="006644C2">
            <w:pPr>
              <w:ind w:right="-1"/>
              <w:jc w:val="center"/>
              <w:rPr>
                <w:rFonts w:ascii="Angsana New" w:hAnsi="Angsana New"/>
                <w:b/>
                <w:bCs/>
              </w:rPr>
            </w:pPr>
            <w:r w:rsidRPr="00542334">
              <w:rPr>
                <w:rFonts w:ascii="Angsana New" w:hAnsi="Angsana New"/>
                <w:b/>
                <w:bCs/>
              </w:rPr>
              <w:t>for lease</w:t>
            </w:r>
          </w:p>
        </w:tc>
        <w:tc>
          <w:tcPr>
            <w:tcW w:w="90" w:type="dxa"/>
            <w:vAlign w:val="center"/>
          </w:tcPr>
          <w:p w14:paraId="0B41BF8F" w14:textId="77777777" w:rsidR="006644C2" w:rsidRPr="00542334" w:rsidRDefault="006644C2">
            <w:pPr>
              <w:ind w:right="53"/>
              <w:jc w:val="center"/>
              <w:rPr>
                <w:rFonts w:ascii="Angsana New" w:hAnsi="Angsana New"/>
              </w:rPr>
            </w:pPr>
          </w:p>
        </w:tc>
        <w:tc>
          <w:tcPr>
            <w:tcW w:w="1869" w:type="dxa"/>
            <w:gridSpan w:val="3"/>
            <w:tcBorders>
              <w:top w:val="nil"/>
              <w:left w:val="nil"/>
              <w:bottom w:val="single" w:sz="4" w:space="0" w:color="auto"/>
              <w:right w:val="nil"/>
            </w:tcBorders>
            <w:vAlign w:val="center"/>
          </w:tcPr>
          <w:p w14:paraId="745E93DB" w14:textId="77777777" w:rsidR="006644C2" w:rsidRPr="000F45AC" w:rsidRDefault="006644C2">
            <w:pPr>
              <w:ind w:right="-1"/>
              <w:jc w:val="center"/>
              <w:rPr>
                <w:rFonts w:ascii="Angsana New" w:hAnsi="Angsana New"/>
                <w:cs/>
              </w:rPr>
            </w:pPr>
            <w:r w:rsidRPr="00542334">
              <w:rPr>
                <w:rFonts w:ascii="Angsana New" w:hAnsi="Angsana New"/>
                <w:b/>
                <w:bCs/>
              </w:rPr>
              <w:t>unit for sale</w:t>
            </w:r>
          </w:p>
        </w:tc>
        <w:tc>
          <w:tcPr>
            <w:tcW w:w="58" w:type="dxa"/>
            <w:vAlign w:val="center"/>
          </w:tcPr>
          <w:p w14:paraId="6B5B40A0" w14:textId="77777777" w:rsidR="006644C2" w:rsidRPr="00542334" w:rsidRDefault="006644C2">
            <w:pPr>
              <w:ind w:right="53"/>
              <w:jc w:val="center"/>
              <w:rPr>
                <w:rFonts w:ascii="Angsana New" w:hAnsi="Angsana New"/>
              </w:rPr>
            </w:pPr>
          </w:p>
        </w:tc>
        <w:tc>
          <w:tcPr>
            <w:tcW w:w="1658" w:type="dxa"/>
            <w:gridSpan w:val="3"/>
            <w:tcBorders>
              <w:bottom w:val="single" w:sz="4" w:space="0" w:color="auto"/>
            </w:tcBorders>
            <w:vAlign w:val="center"/>
          </w:tcPr>
          <w:p w14:paraId="26CB34EF" w14:textId="4527A92C" w:rsidR="006644C2" w:rsidRPr="00542334" w:rsidRDefault="006644C2">
            <w:pPr>
              <w:ind w:right="53"/>
              <w:jc w:val="center"/>
              <w:rPr>
                <w:rFonts w:ascii="Angsana New" w:hAnsi="Angsana New"/>
              </w:rPr>
            </w:pPr>
          </w:p>
        </w:tc>
        <w:tc>
          <w:tcPr>
            <w:tcW w:w="58" w:type="dxa"/>
            <w:vAlign w:val="center"/>
          </w:tcPr>
          <w:p w14:paraId="5CBA8393" w14:textId="77777777" w:rsidR="006644C2" w:rsidRPr="00542334" w:rsidRDefault="006644C2">
            <w:pPr>
              <w:ind w:right="53"/>
              <w:jc w:val="center"/>
              <w:rPr>
                <w:rFonts w:ascii="Angsana New" w:hAnsi="Angsana New"/>
              </w:rPr>
            </w:pPr>
          </w:p>
        </w:tc>
        <w:tc>
          <w:tcPr>
            <w:tcW w:w="1676" w:type="dxa"/>
            <w:gridSpan w:val="3"/>
            <w:tcBorders>
              <w:bottom w:val="single" w:sz="4" w:space="0" w:color="auto"/>
            </w:tcBorders>
          </w:tcPr>
          <w:p w14:paraId="7A567491" w14:textId="77777777" w:rsidR="006644C2" w:rsidRPr="00542334" w:rsidRDefault="006644C2">
            <w:pPr>
              <w:ind w:right="53"/>
              <w:jc w:val="center"/>
              <w:rPr>
                <w:rFonts w:ascii="Angsana New" w:hAnsi="Angsana New"/>
              </w:rPr>
            </w:pPr>
            <w:r w:rsidRPr="00542334">
              <w:rPr>
                <w:rFonts w:ascii="Angsana New" w:hAnsi="Angsana New"/>
                <w:b/>
                <w:bCs/>
              </w:rPr>
              <w:t>of inter-segment</w:t>
            </w:r>
          </w:p>
        </w:tc>
        <w:tc>
          <w:tcPr>
            <w:tcW w:w="48" w:type="dxa"/>
            <w:vAlign w:val="center"/>
          </w:tcPr>
          <w:p w14:paraId="61C2DA88" w14:textId="77777777" w:rsidR="006644C2" w:rsidRPr="00542334" w:rsidRDefault="006644C2">
            <w:pPr>
              <w:jc w:val="center"/>
              <w:rPr>
                <w:rFonts w:ascii="Angsana New" w:hAnsi="Angsana New"/>
              </w:rPr>
            </w:pPr>
          </w:p>
        </w:tc>
        <w:tc>
          <w:tcPr>
            <w:tcW w:w="1698" w:type="dxa"/>
            <w:gridSpan w:val="3"/>
            <w:tcBorders>
              <w:top w:val="nil"/>
              <w:left w:val="nil"/>
              <w:bottom w:val="single" w:sz="4" w:space="0" w:color="auto"/>
              <w:right w:val="nil"/>
            </w:tcBorders>
            <w:vAlign w:val="center"/>
          </w:tcPr>
          <w:p w14:paraId="0B4676FD" w14:textId="4FC32B6C" w:rsidR="006644C2" w:rsidRPr="00542334" w:rsidRDefault="00025CBF">
            <w:pPr>
              <w:tabs>
                <w:tab w:val="left" w:pos="692"/>
              </w:tabs>
              <w:ind w:right="109"/>
              <w:jc w:val="center"/>
              <w:rPr>
                <w:rFonts w:ascii="Angsana New" w:hAnsi="Angsana New"/>
                <w:b/>
                <w:bCs/>
              </w:rPr>
            </w:pPr>
            <w:r w:rsidRPr="00025CBF">
              <w:rPr>
                <w:rFonts w:ascii="Angsana New" w:hAnsi="Angsana New"/>
                <w:b/>
                <w:bCs/>
              </w:rPr>
              <w:t>Consolidation</w:t>
            </w:r>
          </w:p>
        </w:tc>
      </w:tr>
      <w:tr w:rsidR="003E7566" w:rsidRPr="00542334" w14:paraId="78CBC72A" w14:textId="77777777" w:rsidTr="000E47C2">
        <w:trPr>
          <w:trHeight w:val="299"/>
        </w:trPr>
        <w:tc>
          <w:tcPr>
            <w:tcW w:w="2070" w:type="dxa"/>
            <w:vMerge w:val="restart"/>
            <w:vAlign w:val="bottom"/>
          </w:tcPr>
          <w:p w14:paraId="6B8A9C1F" w14:textId="77777777" w:rsidR="006644C2" w:rsidRPr="000F45AC" w:rsidRDefault="006644C2">
            <w:pPr>
              <w:rPr>
                <w:rFonts w:ascii="Angsana New" w:hAnsi="Angsana New"/>
                <w:cs/>
              </w:rPr>
            </w:pPr>
            <w:r w:rsidRPr="00542334">
              <w:rPr>
                <w:rFonts w:ascii="Angsana New" w:hAnsi="Angsana New"/>
              </w:rPr>
              <w:t>Revenue</w:t>
            </w:r>
          </w:p>
        </w:tc>
        <w:tc>
          <w:tcPr>
            <w:tcW w:w="90" w:type="dxa"/>
            <w:vMerge w:val="restart"/>
          </w:tcPr>
          <w:p w14:paraId="3F945031" w14:textId="77777777" w:rsidR="006644C2" w:rsidRPr="00542334" w:rsidRDefault="006644C2">
            <w:pPr>
              <w:rPr>
                <w:rFonts w:ascii="Angsana New" w:hAnsi="Angsana New"/>
                <w:b/>
                <w:bCs/>
              </w:rPr>
            </w:pPr>
          </w:p>
        </w:tc>
        <w:tc>
          <w:tcPr>
            <w:tcW w:w="720" w:type="dxa"/>
            <w:tcBorders>
              <w:top w:val="single" w:sz="4" w:space="0" w:color="auto"/>
              <w:left w:val="nil"/>
              <w:bottom w:val="single" w:sz="4" w:space="0" w:color="auto"/>
              <w:right w:val="nil"/>
            </w:tcBorders>
            <w:vAlign w:val="center"/>
          </w:tcPr>
          <w:p w14:paraId="37D53640" w14:textId="77777777" w:rsidR="006644C2" w:rsidRPr="00542334" w:rsidRDefault="006644C2">
            <w:pPr>
              <w:jc w:val="center"/>
              <w:rPr>
                <w:rFonts w:ascii="Angsana New" w:hAnsi="Angsana New"/>
                <w:b/>
                <w:bCs/>
              </w:rPr>
            </w:pPr>
            <w:r w:rsidRPr="00542334">
              <w:rPr>
                <w:rFonts w:ascii="Angsana New" w:hAnsi="Angsana New"/>
                <w:b/>
                <w:bCs/>
              </w:rPr>
              <w:t>2025</w:t>
            </w:r>
          </w:p>
        </w:tc>
        <w:tc>
          <w:tcPr>
            <w:tcW w:w="90" w:type="dxa"/>
            <w:vMerge w:val="restart"/>
            <w:tcBorders>
              <w:top w:val="single" w:sz="4" w:space="0" w:color="auto"/>
            </w:tcBorders>
            <w:vAlign w:val="center"/>
          </w:tcPr>
          <w:p w14:paraId="098F15E9" w14:textId="77777777" w:rsidR="006644C2" w:rsidRPr="00542334" w:rsidRDefault="006644C2">
            <w:pPr>
              <w:ind w:right="53"/>
              <w:jc w:val="center"/>
              <w:rPr>
                <w:rFonts w:ascii="Angsana New" w:hAnsi="Angsana New"/>
                <w:b/>
                <w:bCs/>
              </w:rPr>
            </w:pPr>
          </w:p>
        </w:tc>
        <w:tc>
          <w:tcPr>
            <w:tcW w:w="810" w:type="dxa"/>
            <w:tcBorders>
              <w:top w:val="single" w:sz="4" w:space="0" w:color="auto"/>
              <w:left w:val="nil"/>
              <w:bottom w:val="single" w:sz="4" w:space="0" w:color="auto"/>
              <w:right w:val="nil"/>
            </w:tcBorders>
            <w:vAlign w:val="center"/>
          </w:tcPr>
          <w:p w14:paraId="51484B42" w14:textId="77777777" w:rsidR="006644C2" w:rsidRPr="00542334" w:rsidRDefault="006644C2">
            <w:pPr>
              <w:jc w:val="center"/>
              <w:rPr>
                <w:rFonts w:ascii="Angsana New" w:hAnsi="Angsana New"/>
                <w:b/>
                <w:bCs/>
              </w:rPr>
            </w:pPr>
            <w:r w:rsidRPr="00542334">
              <w:rPr>
                <w:rFonts w:ascii="Angsana New" w:hAnsi="Angsana New"/>
                <w:b/>
                <w:bCs/>
              </w:rPr>
              <w:t>2024</w:t>
            </w:r>
          </w:p>
        </w:tc>
        <w:tc>
          <w:tcPr>
            <w:tcW w:w="90" w:type="dxa"/>
            <w:vMerge w:val="restart"/>
            <w:vAlign w:val="bottom"/>
          </w:tcPr>
          <w:p w14:paraId="5D7C04FB" w14:textId="77777777" w:rsidR="006644C2" w:rsidRPr="00542334" w:rsidRDefault="006644C2">
            <w:pPr>
              <w:ind w:right="53"/>
              <w:jc w:val="right"/>
              <w:rPr>
                <w:rFonts w:ascii="Angsana New" w:hAnsi="Angsana New"/>
                <w:b/>
                <w:bCs/>
              </w:rPr>
            </w:pPr>
          </w:p>
        </w:tc>
        <w:tc>
          <w:tcPr>
            <w:tcW w:w="720" w:type="dxa"/>
            <w:tcBorders>
              <w:top w:val="single" w:sz="4" w:space="0" w:color="auto"/>
              <w:left w:val="nil"/>
              <w:bottom w:val="single" w:sz="4" w:space="0" w:color="auto"/>
              <w:right w:val="nil"/>
            </w:tcBorders>
            <w:vAlign w:val="center"/>
          </w:tcPr>
          <w:p w14:paraId="79D8017F" w14:textId="77777777" w:rsidR="006644C2" w:rsidRPr="00542334" w:rsidRDefault="006644C2">
            <w:pPr>
              <w:jc w:val="center"/>
              <w:rPr>
                <w:rFonts w:ascii="Angsana New" w:hAnsi="Angsana New"/>
                <w:b/>
                <w:bCs/>
              </w:rPr>
            </w:pPr>
            <w:r w:rsidRPr="00542334">
              <w:rPr>
                <w:rFonts w:ascii="Angsana New" w:hAnsi="Angsana New"/>
                <w:b/>
                <w:bCs/>
              </w:rPr>
              <w:t>2025</w:t>
            </w:r>
          </w:p>
        </w:tc>
        <w:tc>
          <w:tcPr>
            <w:tcW w:w="90" w:type="dxa"/>
            <w:vMerge w:val="restart"/>
            <w:tcBorders>
              <w:top w:val="single" w:sz="4" w:space="0" w:color="auto"/>
            </w:tcBorders>
            <w:vAlign w:val="center"/>
          </w:tcPr>
          <w:p w14:paraId="6EBE700D" w14:textId="77777777" w:rsidR="006644C2" w:rsidRPr="00542334" w:rsidRDefault="006644C2">
            <w:pPr>
              <w:jc w:val="center"/>
              <w:rPr>
                <w:rFonts w:ascii="Angsana New" w:hAnsi="Angsana New"/>
                <w:b/>
                <w:bCs/>
              </w:rPr>
            </w:pPr>
          </w:p>
        </w:tc>
        <w:tc>
          <w:tcPr>
            <w:tcW w:w="720" w:type="dxa"/>
            <w:tcBorders>
              <w:top w:val="single" w:sz="4" w:space="0" w:color="auto"/>
              <w:left w:val="nil"/>
              <w:bottom w:val="single" w:sz="4" w:space="0" w:color="auto"/>
              <w:right w:val="nil"/>
            </w:tcBorders>
            <w:vAlign w:val="center"/>
          </w:tcPr>
          <w:p w14:paraId="1ADD99F0" w14:textId="77777777" w:rsidR="006644C2" w:rsidRPr="00542334" w:rsidRDefault="006644C2">
            <w:pPr>
              <w:jc w:val="center"/>
              <w:rPr>
                <w:rFonts w:ascii="Angsana New" w:hAnsi="Angsana New"/>
                <w:b/>
                <w:bCs/>
              </w:rPr>
            </w:pPr>
            <w:r w:rsidRPr="00542334">
              <w:rPr>
                <w:rFonts w:ascii="Angsana New" w:hAnsi="Angsana New"/>
                <w:b/>
                <w:bCs/>
              </w:rPr>
              <w:t>2024</w:t>
            </w:r>
          </w:p>
        </w:tc>
        <w:tc>
          <w:tcPr>
            <w:tcW w:w="90" w:type="dxa"/>
            <w:vMerge w:val="restart"/>
            <w:vAlign w:val="bottom"/>
          </w:tcPr>
          <w:p w14:paraId="42673F5D" w14:textId="77777777" w:rsidR="006644C2" w:rsidRPr="00542334" w:rsidRDefault="006644C2">
            <w:pPr>
              <w:jc w:val="center"/>
              <w:rPr>
                <w:rFonts w:ascii="Angsana New" w:hAnsi="Angsana New"/>
                <w:b/>
                <w:bCs/>
              </w:rPr>
            </w:pPr>
          </w:p>
        </w:tc>
        <w:tc>
          <w:tcPr>
            <w:tcW w:w="720" w:type="dxa"/>
            <w:tcBorders>
              <w:top w:val="single" w:sz="4" w:space="0" w:color="auto"/>
              <w:left w:val="nil"/>
              <w:bottom w:val="single" w:sz="4" w:space="0" w:color="auto"/>
              <w:right w:val="nil"/>
            </w:tcBorders>
            <w:vAlign w:val="center"/>
          </w:tcPr>
          <w:p w14:paraId="0DF6AEF3" w14:textId="77777777" w:rsidR="006644C2" w:rsidRPr="00542334" w:rsidRDefault="006644C2">
            <w:pPr>
              <w:jc w:val="center"/>
              <w:rPr>
                <w:rFonts w:ascii="Angsana New" w:hAnsi="Angsana New"/>
                <w:b/>
                <w:bCs/>
              </w:rPr>
            </w:pPr>
            <w:r w:rsidRPr="00542334">
              <w:rPr>
                <w:rFonts w:ascii="Angsana New" w:hAnsi="Angsana New"/>
                <w:b/>
                <w:bCs/>
              </w:rPr>
              <w:t>2025</w:t>
            </w:r>
          </w:p>
        </w:tc>
        <w:tc>
          <w:tcPr>
            <w:tcW w:w="90" w:type="dxa"/>
            <w:vMerge w:val="restart"/>
            <w:tcBorders>
              <w:top w:val="single" w:sz="4" w:space="0" w:color="auto"/>
            </w:tcBorders>
            <w:vAlign w:val="center"/>
          </w:tcPr>
          <w:p w14:paraId="4BA263CA" w14:textId="77777777" w:rsidR="006644C2" w:rsidRPr="00542334" w:rsidRDefault="006644C2">
            <w:pPr>
              <w:jc w:val="center"/>
              <w:rPr>
                <w:rFonts w:ascii="Angsana New" w:hAnsi="Angsana New"/>
                <w:b/>
                <w:bCs/>
              </w:rPr>
            </w:pPr>
          </w:p>
        </w:tc>
        <w:tc>
          <w:tcPr>
            <w:tcW w:w="720" w:type="dxa"/>
            <w:tcBorders>
              <w:top w:val="single" w:sz="4" w:space="0" w:color="auto"/>
              <w:left w:val="nil"/>
              <w:bottom w:val="single" w:sz="4" w:space="0" w:color="auto"/>
              <w:right w:val="nil"/>
            </w:tcBorders>
            <w:vAlign w:val="center"/>
          </w:tcPr>
          <w:p w14:paraId="2FDB091C" w14:textId="77777777" w:rsidR="006644C2" w:rsidRPr="00542334" w:rsidRDefault="006644C2">
            <w:pPr>
              <w:jc w:val="center"/>
              <w:rPr>
                <w:rFonts w:ascii="Angsana New" w:hAnsi="Angsana New"/>
                <w:b/>
                <w:bCs/>
              </w:rPr>
            </w:pPr>
            <w:r w:rsidRPr="00542334">
              <w:rPr>
                <w:rFonts w:ascii="Angsana New" w:hAnsi="Angsana New"/>
                <w:b/>
                <w:bCs/>
              </w:rPr>
              <w:t>2024</w:t>
            </w:r>
          </w:p>
        </w:tc>
        <w:tc>
          <w:tcPr>
            <w:tcW w:w="90" w:type="dxa"/>
            <w:vMerge w:val="restart"/>
            <w:vAlign w:val="bottom"/>
          </w:tcPr>
          <w:p w14:paraId="00F95104" w14:textId="77777777" w:rsidR="006644C2" w:rsidRPr="00542334" w:rsidRDefault="006644C2">
            <w:pPr>
              <w:jc w:val="center"/>
              <w:rPr>
                <w:rFonts w:ascii="Angsana New" w:hAnsi="Angsana New"/>
                <w:b/>
                <w:bCs/>
              </w:rPr>
            </w:pPr>
          </w:p>
        </w:tc>
        <w:tc>
          <w:tcPr>
            <w:tcW w:w="900" w:type="dxa"/>
            <w:tcBorders>
              <w:top w:val="single" w:sz="4" w:space="0" w:color="auto"/>
              <w:left w:val="nil"/>
              <w:bottom w:val="single" w:sz="4" w:space="0" w:color="auto"/>
              <w:right w:val="nil"/>
            </w:tcBorders>
            <w:vAlign w:val="center"/>
          </w:tcPr>
          <w:p w14:paraId="77A5B1C2" w14:textId="77777777" w:rsidR="006644C2" w:rsidRPr="00542334" w:rsidRDefault="006644C2">
            <w:pPr>
              <w:jc w:val="center"/>
              <w:rPr>
                <w:rFonts w:ascii="Angsana New" w:hAnsi="Angsana New"/>
                <w:b/>
                <w:bCs/>
              </w:rPr>
            </w:pPr>
            <w:r w:rsidRPr="00542334">
              <w:rPr>
                <w:rFonts w:ascii="Angsana New" w:hAnsi="Angsana New"/>
                <w:b/>
                <w:bCs/>
              </w:rPr>
              <w:t>2025</w:t>
            </w:r>
          </w:p>
        </w:tc>
        <w:tc>
          <w:tcPr>
            <w:tcW w:w="90" w:type="dxa"/>
            <w:vMerge w:val="restart"/>
            <w:tcBorders>
              <w:top w:val="single" w:sz="4" w:space="0" w:color="auto"/>
            </w:tcBorders>
            <w:vAlign w:val="center"/>
          </w:tcPr>
          <w:p w14:paraId="2AA15F3B" w14:textId="77777777" w:rsidR="006644C2" w:rsidRPr="00542334" w:rsidRDefault="006644C2">
            <w:pPr>
              <w:jc w:val="center"/>
              <w:rPr>
                <w:rFonts w:ascii="Angsana New" w:hAnsi="Angsana New"/>
                <w:b/>
                <w:bCs/>
              </w:rPr>
            </w:pPr>
          </w:p>
        </w:tc>
        <w:tc>
          <w:tcPr>
            <w:tcW w:w="879" w:type="dxa"/>
            <w:tcBorders>
              <w:top w:val="single" w:sz="4" w:space="0" w:color="auto"/>
              <w:left w:val="nil"/>
              <w:bottom w:val="single" w:sz="4" w:space="0" w:color="auto"/>
              <w:right w:val="nil"/>
            </w:tcBorders>
            <w:vAlign w:val="center"/>
          </w:tcPr>
          <w:p w14:paraId="0BCF3447" w14:textId="77777777" w:rsidR="006644C2" w:rsidRPr="00542334" w:rsidRDefault="006644C2">
            <w:pPr>
              <w:jc w:val="center"/>
              <w:rPr>
                <w:rFonts w:ascii="Angsana New" w:hAnsi="Angsana New"/>
                <w:b/>
                <w:bCs/>
              </w:rPr>
            </w:pPr>
            <w:r w:rsidRPr="00542334">
              <w:rPr>
                <w:rFonts w:ascii="Angsana New" w:hAnsi="Angsana New"/>
                <w:b/>
                <w:bCs/>
              </w:rPr>
              <w:t>2024</w:t>
            </w:r>
          </w:p>
        </w:tc>
        <w:tc>
          <w:tcPr>
            <w:tcW w:w="58" w:type="dxa"/>
            <w:vMerge w:val="restart"/>
          </w:tcPr>
          <w:p w14:paraId="2715331A" w14:textId="77777777" w:rsidR="006644C2" w:rsidRPr="00542334" w:rsidRDefault="006644C2">
            <w:pPr>
              <w:jc w:val="center"/>
              <w:rPr>
                <w:rFonts w:ascii="Angsana New" w:hAnsi="Angsana New"/>
                <w:b/>
                <w:bCs/>
              </w:rPr>
            </w:pPr>
          </w:p>
        </w:tc>
        <w:tc>
          <w:tcPr>
            <w:tcW w:w="799" w:type="dxa"/>
            <w:tcBorders>
              <w:top w:val="single" w:sz="4" w:space="0" w:color="auto"/>
              <w:bottom w:val="single" w:sz="4" w:space="0" w:color="auto"/>
            </w:tcBorders>
            <w:vAlign w:val="center"/>
          </w:tcPr>
          <w:p w14:paraId="735645D5" w14:textId="77777777" w:rsidR="006644C2" w:rsidRPr="00542334" w:rsidRDefault="006644C2">
            <w:pPr>
              <w:jc w:val="center"/>
              <w:rPr>
                <w:rFonts w:ascii="Angsana New" w:hAnsi="Angsana New"/>
                <w:b/>
                <w:bCs/>
              </w:rPr>
            </w:pPr>
            <w:r w:rsidRPr="00542334">
              <w:rPr>
                <w:rFonts w:ascii="Angsana New" w:hAnsi="Angsana New"/>
                <w:b/>
                <w:bCs/>
              </w:rPr>
              <w:t>2025</w:t>
            </w:r>
          </w:p>
        </w:tc>
        <w:tc>
          <w:tcPr>
            <w:tcW w:w="58" w:type="dxa"/>
            <w:vMerge w:val="restart"/>
            <w:tcBorders>
              <w:top w:val="single" w:sz="4" w:space="0" w:color="auto"/>
            </w:tcBorders>
            <w:vAlign w:val="center"/>
          </w:tcPr>
          <w:p w14:paraId="4FC1F0F7" w14:textId="77777777" w:rsidR="006644C2" w:rsidRPr="00542334" w:rsidRDefault="006644C2">
            <w:pPr>
              <w:jc w:val="center"/>
              <w:rPr>
                <w:rFonts w:ascii="Angsana New" w:hAnsi="Angsana New"/>
                <w:b/>
                <w:bCs/>
              </w:rPr>
            </w:pPr>
          </w:p>
        </w:tc>
        <w:tc>
          <w:tcPr>
            <w:tcW w:w="801" w:type="dxa"/>
            <w:tcBorders>
              <w:top w:val="single" w:sz="4" w:space="0" w:color="auto"/>
              <w:bottom w:val="single" w:sz="4" w:space="0" w:color="auto"/>
            </w:tcBorders>
            <w:vAlign w:val="center"/>
          </w:tcPr>
          <w:p w14:paraId="5E4625D8" w14:textId="77777777" w:rsidR="006644C2" w:rsidRPr="00542334" w:rsidRDefault="006644C2">
            <w:pPr>
              <w:jc w:val="center"/>
              <w:rPr>
                <w:rFonts w:ascii="Angsana New" w:hAnsi="Angsana New"/>
                <w:b/>
                <w:bCs/>
              </w:rPr>
            </w:pPr>
            <w:r w:rsidRPr="00542334">
              <w:rPr>
                <w:rFonts w:ascii="Angsana New" w:hAnsi="Angsana New"/>
                <w:b/>
                <w:bCs/>
              </w:rPr>
              <w:t>2024</w:t>
            </w:r>
          </w:p>
        </w:tc>
        <w:tc>
          <w:tcPr>
            <w:tcW w:w="58" w:type="dxa"/>
            <w:vMerge w:val="restart"/>
          </w:tcPr>
          <w:p w14:paraId="4426C1CF" w14:textId="77777777" w:rsidR="006644C2" w:rsidRPr="00542334" w:rsidRDefault="006644C2">
            <w:pPr>
              <w:jc w:val="center"/>
              <w:rPr>
                <w:rFonts w:ascii="Angsana New" w:hAnsi="Angsana New"/>
                <w:b/>
                <w:bCs/>
              </w:rPr>
            </w:pPr>
          </w:p>
        </w:tc>
        <w:tc>
          <w:tcPr>
            <w:tcW w:w="799" w:type="dxa"/>
            <w:tcBorders>
              <w:top w:val="single" w:sz="4" w:space="0" w:color="auto"/>
              <w:bottom w:val="single" w:sz="4" w:space="0" w:color="auto"/>
            </w:tcBorders>
            <w:vAlign w:val="center"/>
          </w:tcPr>
          <w:p w14:paraId="1DE60315" w14:textId="77777777" w:rsidR="006644C2" w:rsidRPr="00542334" w:rsidRDefault="006644C2">
            <w:pPr>
              <w:jc w:val="center"/>
              <w:rPr>
                <w:rFonts w:ascii="Angsana New" w:hAnsi="Angsana New"/>
                <w:b/>
                <w:bCs/>
              </w:rPr>
            </w:pPr>
            <w:r w:rsidRPr="00542334">
              <w:rPr>
                <w:rFonts w:ascii="Angsana New" w:hAnsi="Angsana New"/>
                <w:b/>
                <w:bCs/>
              </w:rPr>
              <w:t>2025</w:t>
            </w:r>
          </w:p>
        </w:tc>
        <w:tc>
          <w:tcPr>
            <w:tcW w:w="76" w:type="dxa"/>
            <w:vMerge w:val="restart"/>
            <w:tcBorders>
              <w:top w:val="single" w:sz="4" w:space="0" w:color="auto"/>
            </w:tcBorders>
            <w:vAlign w:val="center"/>
          </w:tcPr>
          <w:p w14:paraId="1C111127" w14:textId="77777777" w:rsidR="006644C2" w:rsidRPr="00542334" w:rsidRDefault="006644C2">
            <w:pPr>
              <w:jc w:val="center"/>
              <w:rPr>
                <w:rFonts w:ascii="Angsana New" w:hAnsi="Angsana New"/>
                <w:b/>
                <w:bCs/>
              </w:rPr>
            </w:pPr>
          </w:p>
        </w:tc>
        <w:tc>
          <w:tcPr>
            <w:tcW w:w="801" w:type="dxa"/>
            <w:tcBorders>
              <w:top w:val="single" w:sz="4" w:space="0" w:color="auto"/>
              <w:left w:val="nil"/>
              <w:bottom w:val="single" w:sz="4" w:space="0" w:color="auto"/>
              <w:right w:val="nil"/>
            </w:tcBorders>
            <w:vAlign w:val="center"/>
          </w:tcPr>
          <w:p w14:paraId="55CBB472" w14:textId="77777777" w:rsidR="006644C2" w:rsidRPr="00542334" w:rsidRDefault="006644C2">
            <w:pPr>
              <w:jc w:val="center"/>
              <w:rPr>
                <w:rFonts w:ascii="Angsana New" w:hAnsi="Angsana New"/>
                <w:b/>
                <w:bCs/>
              </w:rPr>
            </w:pPr>
            <w:r w:rsidRPr="00542334">
              <w:rPr>
                <w:rFonts w:ascii="Angsana New" w:hAnsi="Angsana New"/>
                <w:b/>
                <w:bCs/>
              </w:rPr>
              <w:t>2024</w:t>
            </w:r>
          </w:p>
        </w:tc>
        <w:tc>
          <w:tcPr>
            <w:tcW w:w="48" w:type="dxa"/>
            <w:vMerge w:val="restart"/>
            <w:vAlign w:val="bottom"/>
          </w:tcPr>
          <w:p w14:paraId="02D66ADC" w14:textId="77777777" w:rsidR="006644C2" w:rsidRPr="00542334" w:rsidRDefault="006644C2">
            <w:pPr>
              <w:jc w:val="center"/>
              <w:rPr>
                <w:rFonts w:ascii="Angsana New" w:hAnsi="Angsana New"/>
                <w:b/>
                <w:bCs/>
              </w:rPr>
            </w:pPr>
          </w:p>
        </w:tc>
        <w:tc>
          <w:tcPr>
            <w:tcW w:w="785" w:type="dxa"/>
            <w:tcBorders>
              <w:top w:val="single" w:sz="4" w:space="0" w:color="auto"/>
              <w:left w:val="nil"/>
              <w:bottom w:val="single" w:sz="4" w:space="0" w:color="auto"/>
              <w:right w:val="nil"/>
            </w:tcBorders>
            <w:vAlign w:val="center"/>
          </w:tcPr>
          <w:p w14:paraId="76CE2D8B" w14:textId="77777777" w:rsidR="006644C2" w:rsidRPr="00542334" w:rsidRDefault="006644C2">
            <w:pPr>
              <w:tabs>
                <w:tab w:val="left" w:pos="692"/>
              </w:tabs>
              <w:jc w:val="center"/>
              <w:rPr>
                <w:rFonts w:ascii="Angsana New" w:hAnsi="Angsana New"/>
                <w:b/>
                <w:bCs/>
              </w:rPr>
            </w:pPr>
            <w:r w:rsidRPr="00542334">
              <w:rPr>
                <w:rFonts w:ascii="Angsana New" w:hAnsi="Angsana New"/>
                <w:b/>
                <w:bCs/>
              </w:rPr>
              <w:t>2025</w:t>
            </w:r>
          </w:p>
        </w:tc>
        <w:tc>
          <w:tcPr>
            <w:tcW w:w="80" w:type="dxa"/>
            <w:vMerge w:val="restart"/>
            <w:tcBorders>
              <w:top w:val="single" w:sz="4" w:space="0" w:color="auto"/>
            </w:tcBorders>
            <w:vAlign w:val="center"/>
          </w:tcPr>
          <w:p w14:paraId="5EB63378" w14:textId="77777777" w:rsidR="006644C2" w:rsidRPr="00542334" w:rsidRDefault="006644C2">
            <w:pPr>
              <w:ind w:right="53"/>
              <w:jc w:val="right"/>
              <w:rPr>
                <w:rFonts w:ascii="Angsana New" w:hAnsi="Angsana New"/>
                <w:b/>
                <w:bCs/>
              </w:rPr>
            </w:pPr>
          </w:p>
        </w:tc>
        <w:tc>
          <w:tcPr>
            <w:tcW w:w="833" w:type="dxa"/>
            <w:tcBorders>
              <w:top w:val="single" w:sz="4" w:space="0" w:color="auto"/>
              <w:left w:val="nil"/>
              <w:bottom w:val="single" w:sz="4" w:space="0" w:color="auto"/>
              <w:right w:val="nil"/>
            </w:tcBorders>
            <w:vAlign w:val="center"/>
          </w:tcPr>
          <w:p w14:paraId="0EE16AD3" w14:textId="77777777" w:rsidR="006644C2" w:rsidRPr="00542334" w:rsidRDefault="006644C2">
            <w:pPr>
              <w:tabs>
                <w:tab w:val="left" w:pos="692"/>
              </w:tabs>
              <w:jc w:val="center"/>
              <w:rPr>
                <w:rFonts w:ascii="Angsana New" w:hAnsi="Angsana New"/>
                <w:b/>
                <w:bCs/>
              </w:rPr>
            </w:pPr>
            <w:r w:rsidRPr="00542334">
              <w:rPr>
                <w:rFonts w:ascii="Angsana New" w:hAnsi="Angsana New"/>
                <w:b/>
                <w:bCs/>
              </w:rPr>
              <w:t>2024</w:t>
            </w:r>
          </w:p>
        </w:tc>
      </w:tr>
      <w:tr w:rsidR="003E7566" w:rsidRPr="00542334" w14:paraId="564EFAC2" w14:textId="77777777" w:rsidTr="000E47C2">
        <w:trPr>
          <w:trHeight w:val="299"/>
        </w:trPr>
        <w:tc>
          <w:tcPr>
            <w:tcW w:w="2070" w:type="dxa"/>
            <w:vMerge/>
          </w:tcPr>
          <w:p w14:paraId="3CA47E09" w14:textId="77777777" w:rsidR="006644C2" w:rsidRPr="000F45AC" w:rsidRDefault="006644C2">
            <w:pPr>
              <w:rPr>
                <w:rFonts w:ascii="Angsana New" w:hAnsi="Angsana New"/>
                <w:cs/>
              </w:rPr>
            </w:pPr>
          </w:p>
        </w:tc>
        <w:tc>
          <w:tcPr>
            <w:tcW w:w="90" w:type="dxa"/>
            <w:vMerge/>
          </w:tcPr>
          <w:p w14:paraId="0D83E8C7" w14:textId="77777777" w:rsidR="006644C2" w:rsidRPr="00542334" w:rsidRDefault="006644C2">
            <w:pPr>
              <w:rPr>
                <w:rFonts w:ascii="Angsana New" w:hAnsi="Angsana New"/>
                <w:b/>
                <w:bCs/>
              </w:rPr>
            </w:pPr>
          </w:p>
        </w:tc>
        <w:tc>
          <w:tcPr>
            <w:tcW w:w="720" w:type="dxa"/>
            <w:tcBorders>
              <w:top w:val="single" w:sz="4" w:space="0" w:color="auto"/>
              <w:left w:val="nil"/>
              <w:right w:val="nil"/>
            </w:tcBorders>
            <w:vAlign w:val="bottom"/>
          </w:tcPr>
          <w:p w14:paraId="1885D50A" w14:textId="77777777" w:rsidR="006644C2" w:rsidRPr="00542334" w:rsidRDefault="006644C2">
            <w:pPr>
              <w:ind w:right="193"/>
              <w:jc w:val="right"/>
              <w:rPr>
                <w:rFonts w:ascii="Angsana New" w:hAnsi="Angsana New"/>
              </w:rPr>
            </w:pPr>
          </w:p>
        </w:tc>
        <w:tc>
          <w:tcPr>
            <w:tcW w:w="90" w:type="dxa"/>
            <w:vMerge/>
            <w:vAlign w:val="bottom"/>
          </w:tcPr>
          <w:p w14:paraId="614AA3B1" w14:textId="77777777" w:rsidR="006644C2" w:rsidRPr="00542334" w:rsidRDefault="006644C2">
            <w:pPr>
              <w:ind w:right="53"/>
              <w:jc w:val="right"/>
              <w:rPr>
                <w:rFonts w:ascii="Angsana New" w:hAnsi="Angsana New"/>
              </w:rPr>
            </w:pPr>
          </w:p>
        </w:tc>
        <w:tc>
          <w:tcPr>
            <w:tcW w:w="810" w:type="dxa"/>
            <w:tcBorders>
              <w:top w:val="single" w:sz="4" w:space="0" w:color="auto"/>
              <w:left w:val="nil"/>
              <w:right w:val="nil"/>
            </w:tcBorders>
            <w:vAlign w:val="bottom"/>
          </w:tcPr>
          <w:p w14:paraId="0776ACF3" w14:textId="77777777" w:rsidR="006644C2" w:rsidRPr="00542334" w:rsidRDefault="006644C2">
            <w:pPr>
              <w:ind w:right="53"/>
              <w:jc w:val="right"/>
              <w:rPr>
                <w:rFonts w:ascii="Angsana New" w:hAnsi="Angsana New"/>
              </w:rPr>
            </w:pPr>
          </w:p>
        </w:tc>
        <w:tc>
          <w:tcPr>
            <w:tcW w:w="90" w:type="dxa"/>
            <w:vMerge/>
            <w:vAlign w:val="bottom"/>
          </w:tcPr>
          <w:p w14:paraId="6ED58C1D" w14:textId="77777777" w:rsidR="006644C2" w:rsidRPr="00542334" w:rsidRDefault="006644C2">
            <w:pPr>
              <w:ind w:right="53"/>
              <w:jc w:val="right"/>
              <w:rPr>
                <w:rFonts w:ascii="Angsana New" w:hAnsi="Angsana New"/>
              </w:rPr>
            </w:pPr>
          </w:p>
        </w:tc>
        <w:tc>
          <w:tcPr>
            <w:tcW w:w="720" w:type="dxa"/>
            <w:tcBorders>
              <w:top w:val="single" w:sz="4" w:space="0" w:color="auto"/>
              <w:left w:val="nil"/>
              <w:right w:val="nil"/>
            </w:tcBorders>
            <w:vAlign w:val="bottom"/>
          </w:tcPr>
          <w:p w14:paraId="116D2A53" w14:textId="77777777" w:rsidR="006644C2" w:rsidRPr="00542334" w:rsidRDefault="006644C2">
            <w:pPr>
              <w:ind w:right="53"/>
              <w:jc w:val="right"/>
              <w:rPr>
                <w:rFonts w:ascii="Angsana New" w:hAnsi="Angsana New"/>
              </w:rPr>
            </w:pPr>
          </w:p>
        </w:tc>
        <w:tc>
          <w:tcPr>
            <w:tcW w:w="90" w:type="dxa"/>
            <w:vMerge/>
            <w:vAlign w:val="bottom"/>
          </w:tcPr>
          <w:p w14:paraId="23FD7A4F" w14:textId="77777777" w:rsidR="006644C2" w:rsidRPr="00542334" w:rsidRDefault="006644C2">
            <w:pPr>
              <w:ind w:right="53"/>
              <w:jc w:val="right"/>
              <w:rPr>
                <w:rFonts w:ascii="Angsana New" w:hAnsi="Angsana New"/>
              </w:rPr>
            </w:pPr>
          </w:p>
        </w:tc>
        <w:tc>
          <w:tcPr>
            <w:tcW w:w="720" w:type="dxa"/>
            <w:tcBorders>
              <w:top w:val="single" w:sz="4" w:space="0" w:color="auto"/>
              <w:left w:val="nil"/>
              <w:right w:val="nil"/>
            </w:tcBorders>
            <w:vAlign w:val="bottom"/>
          </w:tcPr>
          <w:p w14:paraId="4E49FF77" w14:textId="77777777" w:rsidR="006644C2" w:rsidRPr="00542334" w:rsidRDefault="006644C2">
            <w:pPr>
              <w:ind w:right="53"/>
              <w:jc w:val="right"/>
              <w:rPr>
                <w:rFonts w:ascii="Angsana New" w:hAnsi="Angsana New"/>
              </w:rPr>
            </w:pPr>
          </w:p>
        </w:tc>
        <w:tc>
          <w:tcPr>
            <w:tcW w:w="90" w:type="dxa"/>
            <w:vMerge/>
            <w:vAlign w:val="bottom"/>
          </w:tcPr>
          <w:p w14:paraId="07DA5F1C" w14:textId="77777777" w:rsidR="006644C2" w:rsidRPr="00542334" w:rsidRDefault="006644C2">
            <w:pPr>
              <w:ind w:right="53"/>
              <w:jc w:val="right"/>
              <w:rPr>
                <w:rFonts w:ascii="Angsana New" w:hAnsi="Angsana New"/>
              </w:rPr>
            </w:pPr>
          </w:p>
        </w:tc>
        <w:tc>
          <w:tcPr>
            <w:tcW w:w="720" w:type="dxa"/>
            <w:tcBorders>
              <w:top w:val="single" w:sz="4" w:space="0" w:color="auto"/>
              <w:left w:val="nil"/>
              <w:right w:val="nil"/>
            </w:tcBorders>
            <w:vAlign w:val="bottom"/>
          </w:tcPr>
          <w:p w14:paraId="5F7F77B5" w14:textId="77777777" w:rsidR="006644C2" w:rsidRPr="00542334" w:rsidRDefault="006644C2">
            <w:pPr>
              <w:ind w:right="53"/>
              <w:jc w:val="right"/>
              <w:rPr>
                <w:rFonts w:ascii="Angsana New" w:hAnsi="Angsana New"/>
              </w:rPr>
            </w:pPr>
          </w:p>
        </w:tc>
        <w:tc>
          <w:tcPr>
            <w:tcW w:w="90" w:type="dxa"/>
            <w:vMerge/>
            <w:vAlign w:val="bottom"/>
          </w:tcPr>
          <w:p w14:paraId="38203FFC" w14:textId="77777777" w:rsidR="006644C2" w:rsidRPr="00542334" w:rsidRDefault="006644C2">
            <w:pPr>
              <w:ind w:right="53"/>
              <w:jc w:val="right"/>
              <w:rPr>
                <w:rFonts w:ascii="Angsana New" w:hAnsi="Angsana New"/>
              </w:rPr>
            </w:pPr>
          </w:p>
        </w:tc>
        <w:tc>
          <w:tcPr>
            <w:tcW w:w="720" w:type="dxa"/>
            <w:tcBorders>
              <w:top w:val="single" w:sz="4" w:space="0" w:color="auto"/>
              <w:left w:val="nil"/>
              <w:right w:val="nil"/>
            </w:tcBorders>
            <w:vAlign w:val="bottom"/>
          </w:tcPr>
          <w:p w14:paraId="4843693C" w14:textId="77777777" w:rsidR="006644C2" w:rsidRPr="00542334" w:rsidRDefault="006644C2">
            <w:pPr>
              <w:ind w:right="53"/>
              <w:jc w:val="right"/>
              <w:rPr>
                <w:rFonts w:ascii="Angsana New" w:hAnsi="Angsana New"/>
              </w:rPr>
            </w:pPr>
          </w:p>
        </w:tc>
        <w:tc>
          <w:tcPr>
            <w:tcW w:w="90" w:type="dxa"/>
            <w:vMerge/>
            <w:vAlign w:val="bottom"/>
          </w:tcPr>
          <w:p w14:paraId="5D28EF99" w14:textId="77777777" w:rsidR="006644C2" w:rsidRPr="00542334" w:rsidRDefault="006644C2">
            <w:pPr>
              <w:ind w:right="53"/>
              <w:jc w:val="right"/>
              <w:rPr>
                <w:rFonts w:ascii="Angsana New" w:hAnsi="Angsana New"/>
              </w:rPr>
            </w:pPr>
          </w:p>
        </w:tc>
        <w:tc>
          <w:tcPr>
            <w:tcW w:w="900" w:type="dxa"/>
            <w:tcBorders>
              <w:top w:val="single" w:sz="4" w:space="0" w:color="auto"/>
              <w:left w:val="nil"/>
              <w:right w:val="nil"/>
            </w:tcBorders>
            <w:vAlign w:val="bottom"/>
          </w:tcPr>
          <w:p w14:paraId="067CA165" w14:textId="77777777" w:rsidR="006644C2" w:rsidRPr="00542334" w:rsidRDefault="006644C2">
            <w:pPr>
              <w:ind w:right="193"/>
              <w:jc w:val="right"/>
              <w:rPr>
                <w:rFonts w:ascii="Angsana New" w:hAnsi="Angsana New"/>
              </w:rPr>
            </w:pPr>
          </w:p>
        </w:tc>
        <w:tc>
          <w:tcPr>
            <w:tcW w:w="90" w:type="dxa"/>
            <w:vMerge/>
            <w:vAlign w:val="bottom"/>
          </w:tcPr>
          <w:p w14:paraId="764846E0" w14:textId="77777777" w:rsidR="006644C2" w:rsidRPr="00542334" w:rsidRDefault="006644C2">
            <w:pPr>
              <w:ind w:right="72"/>
              <w:jc w:val="right"/>
              <w:rPr>
                <w:rFonts w:ascii="Angsana New" w:hAnsi="Angsana New"/>
              </w:rPr>
            </w:pPr>
          </w:p>
        </w:tc>
        <w:tc>
          <w:tcPr>
            <w:tcW w:w="879" w:type="dxa"/>
            <w:tcBorders>
              <w:top w:val="single" w:sz="4" w:space="0" w:color="auto"/>
              <w:left w:val="nil"/>
              <w:right w:val="nil"/>
            </w:tcBorders>
            <w:vAlign w:val="bottom"/>
          </w:tcPr>
          <w:p w14:paraId="4DD3FF80" w14:textId="77777777" w:rsidR="006644C2" w:rsidRPr="00542334" w:rsidRDefault="006644C2">
            <w:pPr>
              <w:ind w:right="193"/>
              <w:jc w:val="right"/>
              <w:rPr>
                <w:rFonts w:ascii="Angsana New" w:hAnsi="Angsana New"/>
              </w:rPr>
            </w:pPr>
          </w:p>
        </w:tc>
        <w:tc>
          <w:tcPr>
            <w:tcW w:w="58" w:type="dxa"/>
            <w:vMerge/>
          </w:tcPr>
          <w:p w14:paraId="58FDC2B7" w14:textId="77777777" w:rsidR="006644C2" w:rsidRPr="00542334" w:rsidRDefault="006644C2">
            <w:pPr>
              <w:ind w:right="53"/>
              <w:jc w:val="right"/>
              <w:rPr>
                <w:rFonts w:ascii="Angsana New" w:hAnsi="Angsana New"/>
              </w:rPr>
            </w:pPr>
          </w:p>
        </w:tc>
        <w:tc>
          <w:tcPr>
            <w:tcW w:w="799" w:type="dxa"/>
            <w:tcBorders>
              <w:top w:val="single" w:sz="4" w:space="0" w:color="auto"/>
            </w:tcBorders>
          </w:tcPr>
          <w:p w14:paraId="1A23D1EE" w14:textId="77777777" w:rsidR="006644C2" w:rsidRPr="00542334" w:rsidRDefault="006644C2">
            <w:pPr>
              <w:ind w:right="53"/>
              <w:jc w:val="right"/>
              <w:rPr>
                <w:rFonts w:ascii="Angsana New" w:hAnsi="Angsana New"/>
              </w:rPr>
            </w:pPr>
          </w:p>
        </w:tc>
        <w:tc>
          <w:tcPr>
            <w:tcW w:w="58" w:type="dxa"/>
            <w:vMerge/>
            <w:vAlign w:val="bottom"/>
          </w:tcPr>
          <w:p w14:paraId="6B395D11" w14:textId="77777777" w:rsidR="006644C2" w:rsidRPr="00542334" w:rsidRDefault="006644C2">
            <w:pPr>
              <w:ind w:right="53"/>
              <w:jc w:val="right"/>
              <w:rPr>
                <w:rFonts w:ascii="Angsana New" w:hAnsi="Angsana New"/>
              </w:rPr>
            </w:pPr>
          </w:p>
        </w:tc>
        <w:tc>
          <w:tcPr>
            <w:tcW w:w="801" w:type="dxa"/>
            <w:tcBorders>
              <w:top w:val="single" w:sz="4" w:space="0" w:color="auto"/>
            </w:tcBorders>
          </w:tcPr>
          <w:p w14:paraId="12B44B91" w14:textId="77777777" w:rsidR="006644C2" w:rsidRPr="00542334" w:rsidRDefault="006644C2">
            <w:pPr>
              <w:ind w:right="53"/>
              <w:jc w:val="right"/>
              <w:rPr>
                <w:rFonts w:ascii="Angsana New" w:hAnsi="Angsana New"/>
              </w:rPr>
            </w:pPr>
          </w:p>
        </w:tc>
        <w:tc>
          <w:tcPr>
            <w:tcW w:w="58" w:type="dxa"/>
            <w:vMerge/>
          </w:tcPr>
          <w:p w14:paraId="29C3ACDA" w14:textId="77777777" w:rsidR="006644C2" w:rsidRPr="00542334" w:rsidRDefault="006644C2">
            <w:pPr>
              <w:ind w:right="53"/>
              <w:jc w:val="right"/>
              <w:rPr>
                <w:rFonts w:ascii="Angsana New" w:hAnsi="Angsana New"/>
              </w:rPr>
            </w:pPr>
          </w:p>
        </w:tc>
        <w:tc>
          <w:tcPr>
            <w:tcW w:w="799" w:type="dxa"/>
            <w:tcBorders>
              <w:top w:val="single" w:sz="4" w:space="0" w:color="auto"/>
            </w:tcBorders>
          </w:tcPr>
          <w:p w14:paraId="52CB035B" w14:textId="77777777" w:rsidR="006644C2" w:rsidRPr="00542334" w:rsidRDefault="006644C2">
            <w:pPr>
              <w:ind w:right="53"/>
              <w:jc w:val="right"/>
              <w:rPr>
                <w:rFonts w:ascii="Angsana New" w:hAnsi="Angsana New"/>
              </w:rPr>
            </w:pPr>
          </w:p>
        </w:tc>
        <w:tc>
          <w:tcPr>
            <w:tcW w:w="76" w:type="dxa"/>
            <w:vMerge/>
          </w:tcPr>
          <w:p w14:paraId="514CA3EE" w14:textId="77777777" w:rsidR="006644C2" w:rsidRPr="00542334" w:rsidRDefault="006644C2">
            <w:pPr>
              <w:ind w:right="53"/>
              <w:jc w:val="right"/>
              <w:rPr>
                <w:rFonts w:ascii="Angsana New" w:hAnsi="Angsana New"/>
              </w:rPr>
            </w:pPr>
          </w:p>
        </w:tc>
        <w:tc>
          <w:tcPr>
            <w:tcW w:w="801" w:type="dxa"/>
            <w:tcBorders>
              <w:top w:val="single" w:sz="4" w:space="0" w:color="auto"/>
              <w:left w:val="nil"/>
              <w:right w:val="nil"/>
            </w:tcBorders>
            <w:vAlign w:val="bottom"/>
          </w:tcPr>
          <w:p w14:paraId="0439D48E" w14:textId="77777777" w:rsidR="006644C2" w:rsidRPr="00542334" w:rsidRDefault="006644C2">
            <w:pPr>
              <w:ind w:right="53"/>
              <w:jc w:val="right"/>
              <w:rPr>
                <w:rFonts w:ascii="Angsana New" w:hAnsi="Angsana New"/>
              </w:rPr>
            </w:pPr>
          </w:p>
        </w:tc>
        <w:tc>
          <w:tcPr>
            <w:tcW w:w="48" w:type="dxa"/>
            <w:vMerge/>
            <w:vAlign w:val="bottom"/>
          </w:tcPr>
          <w:p w14:paraId="399BFF10" w14:textId="77777777" w:rsidR="006644C2" w:rsidRPr="00542334" w:rsidRDefault="006644C2">
            <w:pPr>
              <w:jc w:val="right"/>
              <w:rPr>
                <w:rFonts w:ascii="Angsana New" w:hAnsi="Angsana New"/>
              </w:rPr>
            </w:pPr>
          </w:p>
        </w:tc>
        <w:tc>
          <w:tcPr>
            <w:tcW w:w="785" w:type="dxa"/>
            <w:tcBorders>
              <w:top w:val="single" w:sz="4" w:space="0" w:color="auto"/>
              <w:left w:val="nil"/>
              <w:right w:val="nil"/>
            </w:tcBorders>
            <w:vAlign w:val="bottom"/>
          </w:tcPr>
          <w:p w14:paraId="3094DA7C" w14:textId="77777777" w:rsidR="006644C2" w:rsidRPr="00542334" w:rsidRDefault="006644C2">
            <w:pPr>
              <w:tabs>
                <w:tab w:val="left" w:pos="692"/>
              </w:tabs>
              <w:ind w:right="109"/>
              <w:jc w:val="right"/>
              <w:rPr>
                <w:rFonts w:ascii="Angsana New" w:hAnsi="Angsana New"/>
              </w:rPr>
            </w:pPr>
          </w:p>
        </w:tc>
        <w:tc>
          <w:tcPr>
            <w:tcW w:w="80" w:type="dxa"/>
            <w:vMerge/>
            <w:vAlign w:val="bottom"/>
          </w:tcPr>
          <w:p w14:paraId="598EA06F" w14:textId="77777777" w:rsidR="006644C2" w:rsidRPr="00542334" w:rsidRDefault="006644C2">
            <w:pPr>
              <w:ind w:right="53"/>
              <w:jc w:val="right"/>
              <w:rPr>
                <w:rFonts w:ascii="Angsana New" w:hAnsi="Angsana New"/>
              </w:rPr>
            </w:pPr>
          </w:p>
        </w:tc>
        <w:tc>
          <w:tcPr>
            <w:tcW w:w="833" w:type="dxa"/>
            <w:tcBorders>
              <w:top w:val="single" w:sz="4" w:space="0" w:color="auto"/>
              <w:left w:val="nil"/>
              <w:right w:val="nil"/>
            </w:tcBorders>
            <w:vAlign w:val="bottom"/>
          </w:tcPr>
          <w:p w14:paraId="4FADB6E9" w14:textId="77777777" w:rsidR="006644C2" w:rsidRPr="00542334" w:rsidRDefault="006644C2">
            <w:pPr>
              <w:tabs>
                <w:tab w:val="left" w:pos="692"/>
              </w:tabs>
              <w:ind w:right="109"/>
              <w:jc w:val="right"/>
              <w:rPr>
                <w:rFonts w:ascii="Angsana New" w:hAnsi="Angsana New"/>
              </w:rPr>
            </w:pPr>
          </w:p>
        </w:tc>
      </w:tr>
      <w:tr w:rsidR="003E7566" w:rsidRPr="00542334" w14:paraId="7E798775" w14:textId="77777777" w:rsidTr="000E47C2">
        <w:trPr>
          <w:trHeight w:val="299"/>
        </w:trPr>
        <w:tc>
          <w:tcPr>
            <w:tcW w:w="2070" w:type="dxa"/>
          </w:tcPr>
          <w:p w14:paraId="2EF6D6D2" w14:textId="77777777" w:rsidR="000C0532" w:rsidRPr="000F45AC" w:rsidRDefault="000C0532" w:rsidP="000C0532">
            <w:pPr>
              <w:rPr>
                <w:rFonts w:ascii="Angsana New" w:hAnsi="Angsana New"/>
                <w:cs/>
              </w:rPr>
            </w:pPr>
            <w:r w:rsidRPr="00542334">
              <w:rPr>
                <w:rFonts w:ascii="Angsana New" w:hAnsi="Angsana New"/>
              </w:rPr>
              <w:t>External customers</w:t>
            </w:r>
          </w:p>
        </w:tc>
        <w:tc>
          <w:tcPr>
            <w:tcW w:w="90" w:type="dxa"/>
          </w:tcPr>
          <w:p w14:paraId="4E9BF0CF" w14:textId="77777777" w:rsidR="000C0532" w:rsidRPr="00542334" w:rsidRDefault="000C0532" w:rsidP="000C0532">
            <w:pPr>
              <w:rPr>
                <w:rFonts w:ascii="Angsana New" w:hAnsi="Angsana New"/>
                <w:b/>
                <w:bCs/>
              </w:rPr>
            </w:pPr>
          </w:p>
        </w:tc>
        <w:tc>
          <w:tcPr>
            <w:tcW w:w="720" w:type="dxa"/>
            <w:tcBorders>
              <w:top w:val="nil"/>
              <w:left w:val="nil"/>
              <w:bottom w:val="double" w:sz="4" w:space="0" w:color="auto"/>
              <w:right w:val="nil"/>
            </w:tcBorders>
            <w:vAlign w:val="bottom"/>
          </w:tcPr>
          <w:p w14:paraId="4F7209B8" w14:textId="38D61376" w:rsidR="000C0532" w:rsidRPr="00542334" w:rsidRDefault="000C0532" w:rsidP="000C0532">
            <w:pPr>
              <w:ind w:right="193"/>
              <w:jc w:val="right"/>
              <w:rPr>
                <w:rFonts w:ascii="Angsana New" w:hAnsi="Angsana New"/>
              </w:rPr>
            </w:pPr>
            <w:r w:rsidRPr="0048351E">
              <w:rPr>
                <w:rFonts w:ascii="Angsana New" w:hAnsi="Angsana New"/>
              </w:rPr>
              <w:t>-</w:t>
            </w:r>
          </w:p>
        </w:tc>
        <w:tc>
          <w:tcPr>
            <w:tcW w:w="90" w:type="dxa"/>
            <w:vAlign w:val="bottom"/>
          </w:tcPr>
          <w:p w14:paraId="64EBAD7C" w14:textId="77777777" w:rsidR="000C0532" w:rsidRPr="00542334" w:rsidRDefault="000C0532" w:rsidP="000C0532">
            <w:pPr>
              <w:ind w:right="53"/>
              <w:jc w:val="right"/>
              <w:rPr>
                <w:rFonts w:ascii="Angsana New" w:hAnsi="Angsana New"/>
              </w:rPr>
            </w:pPr>
          </w:p>
        </w:tc>
        <w:tc>
          <w:tcPr>
            <w:tcW w:w="810" w:type="dxa"/>
            <w:tcBorders>
              <w:top w:val="nil"/>
              <w:left w:val="nil"/>
              <w:bottom w:val="double" w:sz="4" w:space="0" w:color="auto"/>
              <w:right w:val="nil"/>
            </w:tcBorders>
            <w:vAlign w:val="bottom"/>
          </w:tcPr>
          <w:p w14:paraId="406B5F7D" w14:textId="53B6E504" w:rsidR="000C0532" w:rsidRPr="00542334" w:rsidRDefault="000C0532" w:rsidP="000C0532">
            <w:pPr>
              <w:ind w:right="53"/>
              <w:jc w:val="right"/>
              <w:rPr>
                <w:rFonts w:ascii="Angsana New" w:hAnsi="Angsana New"/>
              </w:rPr>
            </w:pPr>
            <w:r w:rsidRPr="00542334">
              <w:rPr>
                <w:rFonts w:ascii="Angsana New" w:hAnsi="Angsana New"/>
              </w:rPr>
              <w:t>1,821,971</w:t>
            </w:r>
          </w:p>
        </w:tc>
        <w:tc>
          <w:tcPr>
            <w:tcW w:w="90" w:type="dxa"/>
            <w:vAlign w:val="bottom"/>
          </w:tcPr>
          <w:p w14:paraId="723B1865" w14:textId="77777777" w:rsidR="000C0532" w:rsidRPr="00542334" w:rsidRDefault="000C0532" w:rsidP="000C0532">
            <w:pPr>
              <w:ind w:right="53"/>
              <w:jc w:val="right"/>
              <w:rPr>
                <w:rFonts w:ascii="Angsana New" w:hAnsi="Angsana New"/>
              </w:rPr>
            </w:pPr>
          </w:p>
        </w:tc>
        <w:tc>
          <w:tcPr>
            <w:tcW w:w="720" w:type="dxa"/>
            <w:tcBorders>
              <w:top w:val="nil"/>
              <w:left w:val="nil"/>
              <w:bottom w:val="double" w:sz="4" w:space="0" w:color="auto"/>
              <w:right w:val="nil"/>
            </w:tcBorders>
            <w:vAlign w:val="bottom"/>
          </w:tcPr>
          <w:p w14:paraId="6023E0A9" w14:textId="0B0DDF0B" w:rsidR="000C0532" w:rsidRPr="00542334" w:rsidRDefault="000C0532" w:rsidP="000C0532">
            <w:pPr>
              <w:ind w:right="53"/>
              <w:jc w:val="right"/>
              <w:rPr>
                <w:rFonts w:ascii="Angsana New" w:hAnsi="Angsana New"/>
              </w:rPr>
            </w:pPr>
            <w:r w:rsidRPr="00542334">
              <w:rPr>
                <w:rFonts w:ascii="Angsana New" w:hAnsi="Angsana New"/>
              </w:rPr>
              <w:t>97,758</w:t>
            </w:r>
          </w:p>
        </w:tc>
        <w:tc>
          <w:tcPr>
            <w:tcW w:w="90" w:type="dxa"/>
            <w:vAlign w:val="bottom"/>
          </w:tcPr>
          <w:p w14:paraId="5B6EAAE7" w14:textId="77777777" w:rsidR="000C0532" w:rsidRPr="00542334" w:rsidRDefault="000C0532" w:rsidP="000C0532">
            <w:pPr>
              <w:ind w:right="53"/>
              <w:jc w:val="right"/>
              <w:rPr>
                <w:rFonts w:ascii="Angsana New" w:hAnsi="Angsana New"/>
              </w:rPr>
            </w:pPr>
          </w:p>
        </w:tc>
        <w:tc>
          <w:tcPr>
            <w:tcW w:w="720" w:type="dxa"/>
            <w:tcBorders>
              <w:top w:val="nil"/>
              <w:left w:val="nil"/>
              <w:bottom w:val="double" w:sz="4" w:space="0" w:color="auto"/>
              <w:right w:val="nil"/>
            </w:tcBorders>
            <w:vAlign w:val="bottom"/>
          </w:tcPr>
          <w:p w14:paraId="3F9F5542" w14:textId="5BB96F26" w:rsidR="000C0532" w:rsidRPr="00542334" w:rsidRDefault="000C0532" w:rsidP="000C0532">
            <w:pPr>
              <w:ind w:right="53"/>
              <w:jc w:val="right"/>
              <w:rPr>
                <w:rFonts w:ascii="Angsana New" w:hAnsi="Angsana New"/>
              </w:rPr>
            </w:pPr>
            <w:r w:rsidRPr="00542334">
              <w:rPr>
                <w:rFonts w:ascii="Angsana New" w:hAnsi="Angsana New"/>
              </w:rPr>
              <w:t>94,197</w:t>
            </w:r>
          </w:p>
        </w:tc>
        <w:tc>
          <w:tcPr>
            <w:tcW w:w="90" w:type="dxa"/>
            <w:vAlign w:val="bottom"/>
          </w:tcPr>
          <w:p w14:paraId="5E9689AF" w14:textId="77777777" w:rsidR="000C0532" w:rsidRPr="00542334" w:rsidRDefault="000C0532" w:rsidP="000C0532">
            <w:pPr>
              <w:ind w:right="53"/>
              <w:jc w:val="right"/>
              <w:rPr>
                <w:rFonts w:ascii="Angsana New" w:hAnsi="Angsana New"/>
              </w:rPr>
            </w:pPr>
          </w:p>
        </w:tc>
        <w:tc>
          <w:tcPr>
            <w:tcW w:w="720" w:type="dxa"/>
            <w:tcBorders>
              <w:top w:val="nil"/>
              <w:left w:val="nil"/>
              <w:bottom w:val="double" w:sz="4" w:space="0" w:color="auto"/>
              <w:right w:val="nil"/>
            </w:tcBorders>
            <w:vAlign w:val="bottom"/>
          </w:tcPr>
          <w:p w14:paraId="502CEE11" w14:textId="6D5CF9A1" w:rsidR="000C0532" w:rsidRPr="00542334" w:rsidRDefault="000C0532" w:rsidP="000C0532">
            <w:pPr>
              <w:ind w:right="53"/>
              <w:jc w:val="right"/>
              <w:rPr>
                <w:rFonts w:ascii="Angsana New" w:hAnsi="Angsana New"/>
              </w:rPr>
            </w:pPr>
            <w:r w:rsidRPr="00542334">
              <w:rPr>
                <w:rFonts w:ascii="Angsana New" w:hAnsi="Angsana New"/>
              </w:rPr>
              <w:t>24,869</w:t>
            </w:r>
          </w:p>
        </w:tc>
        <w:tc>
          <w:tcPr>
            <w:tcW w:w="90" w:type="dxa"/>
            <w:vAlign w:val="bottom"/>
          </w:tcPr>
          <w:p w14:paraId="66B5E6CD" w14:textId="77777777" w:rsidR="000C0532" w:rsidRPr="00542334" w:rsidRDefault="000C0532" w:rsidP="000C0532">
            <w:pPr>
              <w:ind w:right="53"/>
              <w:jc w:val="right"/>
              <w:rPr>
                <w:rFonts w:ascii="Angsana New" w:hAnsi="Angsana New"/>
              </w:rPr>
            </w:pPr>
          </w:p>
        </w:tc>
        <w:tc>
          <w:tcPr>
            <w:tcW w:w="720" w:type="dxa"/>
            <w:tcBorders>
              <w:top w:val="nil"/>
              <w:left w:val="nil"/>
              <w:bottom w:val="double" w:sz="4" w:space="0" w:color="auto"/>
              <w:right w:val="nil"/>
            </w:tcBorders>
            <w:vAlign w:val="bottom"/>
          </w:tcPr>
          <w:p w14:paraId="6B644480" w14:textId="41331054" w:rsidR="000C0532" w:rsidRPr="00542334" w:rsidRDefault="000C0532" w:rsidP="000C0532">
            <w:pPr>
              <w:ind w:right="53"/>
              <w:jc w:val="right"/>
              <w:rPr>
                <w:rFonts w:ascii="Angsana New" w:hAnsi="Angsana New"/>
              </w:rPr>
            </w:pPr>
            <w:r w:rsidRPr="00542334">
              <w:rPr>
                <w:rFonts w:ascii="Angsana New" w:hAnsi="Angsana New"/>
              </w:rPr>
              <w:t>32,035</w:t>
            </w:r>
          </w:p>
        </w:tc>
        <w:tc>
          <w:tcPr>
            <w:tcW w:w="90" w:type="dxa"/>
            <w:vAlign w:val="bottom"/>
          </w:tcPr>
          <w:p w14:paraId="00A4D046" w14:textId="77777777" w:rsidR="000C0532" w:rsidRPr="00542334" w:rsidRDefault="000C0532" w:rsidP="000C0532">
            <w:pPr>
              <w:ind w:right="53"/>
              <w:jc w:val="right"/>
              <w:rPr>
                <w:rFonts w:ascii="Angsana New" w:hAnsi="Angsana New"/>
              </w:rPr>
            </w:pPr>
          </w:p>
        </w:tc>
        <w:tc>
          <w:tcPr>
            <w:tcW w:w="900" w:type="dxa"/>
            <w:tcBorders>
              <w:top w:val="nil"/>
              <w:left w:val="nil"/>
              <w:bottom w:val="double" w:sz="4" w:space="0" w:color="auto"/>
              <w:right w:val="nil"/>
            </w:tcBorders>
          </w:tcPr>
          <w:p w14:paraId="4DD6C4F3" w14:textId="0B087574" w:rsidR="000C0532" w:rsidRPr="00542334" w:rsidRDefault="000C0532" w:rsidP="000C0532">
            <w:pPr>
              <w:ind w:right="193"/>
              <w:jc w:val="right"/>
              <w:rPr>
                <w:rFonts w:ascii="Angsana New" w:hAnsi="Angsana New"/>
              </w:rPr>
            </w:pPr>
            <w:r w:rsidRPr="0048351E">
              <w:rPr>
                <w:rFonts w:ascii="Angsana New" w:hAnsi="Angsana New"/>
              </w:rPr>
              <w:t>-</w:t>
            </w:r>
          </w:p>
        </w:tc>
        <w:tc>
          <w:tcPr>
            <w:tcW w:w="90" w:type="dxa"/>
            <w:vAlign w:val="bottom"/>
          </w:tcPr>
          <w:p w14:paraId="434E8EF9" w14:textId="77777777" w:rsidR="000C0532" w:rsidRPr="00542334" w:rsidRDefault="000C0532" w:rsidP="000C0532">
            <w:pPr>
              <w:ind w:right="72"/>
              <w:jc w:val="right"/>
              <w:rPr>
                <w:rFonts w:ascii="Angsana New" w:hAnsi="Angsana New"/>
              </w:rPr>
            </w:pPr>
          </w:p>
        </w:tc>
        <w:tc>
          <w:tcPr>
            <w:tcW w:w="879" w:type="dxa"/>
            <w:tcBorders>
              <w:top w:val="nil"/>
              <w:left w:val="nil"/>
              <w:bottom w:val="double" w:sz="4" w:space="0" w:color="auto"/>
              <w:right w:val="nil"/>
            </w:tcBorders>
          </w:tcPr>
          <w:p w14:paraId="37CFAC97" w14:textId="20295214" w:rsidR="000C0532" w:rsidRPr="00542334" w:rsidRDefault="000C0532" w:rsidP="000C0532">
            <w:pPr>
              <w:ind w:right="193"/>
              <w:jc w:val="right"/>
              <w:rPr>
                <w:rFonts w:ascii="Angsana New" w:hAnsi="Angsana New"/>
              </w:rPr>
            </w:pPr>
            <w:r w:rsidRPr="0048351E">
              <w:rPr>
                <w:rFonts w:ascii="Angsana New" w:hAnsi="Angsana New"/>
              </w:rPr>
              <w:t>-</w:t>
            </w:r>
          </w:p>
        </w:tc>
        <w:tc>
          <w:tcPr>
            <w:tcW w:w="58" w:type="dxa"/>
          </w:tcPr>
          <w:p w14:paraId="351CF74B" w14:textId="77777777" w:rsidR="000C0532" w:rsidRPr="00542334" w:rsidRDefault="000C0532" w:rsidP="000C0532">
            <w:pPr>
              <w:ind w:right="53"/>
              <w:jc w:val="right"/>
              <w:rPr>
                <w:rFonts w:ascii="Angsana New" w:hAnsi="Angsana New"/>
              </w:rPr>
            </w:pPr>
          </w:p>
        </w:tc>
        <w:tc>
          <w:tcPr>
            <w:tcW w:w="799" w:type="dxa"/>
            <w:tcBorders>
              <w:bottom w:val="double" w:sz="4" w:space="0" w:color="auto"/>
            </w:tcBorders>
          </w:tcPr>
          <w:p w14:paraId="3347DB4D" w14:textId="39323DEC" w:rsidR="000C0532" w:rsidRPr="00542334" w:rsidRDefault="000C0532" w:rsidP="000C0532">
            <w:pPr>
              <w:ind w:right="53"/>
              <w:jc w:val="right"/>
              <w:rPr>
                <w:rFonts w:ascii="Angsana New" w:hAnsi="Angsana New"/>
              </w:rPr>
            </w:pPr>
            <w:r w:rsidRPr="00542334">
              <w:rPr>
                <w:rFonts w:ascii="Angsana New" w:hAnsi="Angsana New"/>
              </w:rPr>
              <w:t>24,164</w:t>
            </w:r>
          </w:p>
        </w:tc>
        <w:tc>
          <w:tcPr>
            <w:tcW w:w="58" w:type="dxa"/>
            <w:vAlign w:val="bottom"/>
          </w:tcPr>
          <w:p w14:paraId="66B4F7C1" w14:textId="77777777" w:rsidR="000C0532" w:rsidRPr="00542334" w:rsidRDefault="000C0532" w:rsidP="000C0532">
            <w:pPr>
              <w:ind w:right="53"/>
              <w:jc w:val="right"/>
              <w:rPr>
                <w:rFonts w:ascii="Angsana New" w:hAnsi="Angsana New"/>
              </w:rPr>
            </w:pPr>
          </w:p>
        </w:tc>
        <w:tc>
          <w:tcPr>
            <w:tcW w:w="801" w:type="dxa"/>
            <w:tcBorders>
              <w:bottom w:val="double" w:sz="4" w:space="0" w:color="auto"/>
            </w:tcBorders>
          </w:tcPr>
          <w:p w14:paraId="47919EB3" w14:textId="25548433" w:rsidR="000C0532" w:rsidRPr="0048351E" w:rsidRDefault="000C0532" w:rsidP="000C0532">
            <w:pPr>
              <w:ind w:right="193"/>
              <w:jc w:val="right"/>
              <w:rPr>
                <w:rFonts w:ascii="Angsana New" w:hAnsi="Angsana New"/>
              </w:rPr>
            </w:pPr>
            <w:r w:rsidRPr="0048351E">
              <w:rPr>
                <w:rFonts w:ascii="Angsana New" w:hAnsi="Angsana New"/>
              </w:rPr>
              <w:t>-</w:t>
            </w:r>
          </w:p>
        </w:tc>
        <w:tc>
          <w:tcPr>
            <w:tcW w:w="58" w:type="dxa"/>
          </w:tcPr>
          <w:p w14:paraId="38820EF9" w14:textId="77777777" w:rsidR="000C0532" w:rsidRPr="00542334" w:rsidRDefault="000C0532" w:rsidP="000C0532">
            <w:pPr>
              <w:ind w:right="53"/>
              <w:jc w:val="right"/>
              <w:rPr>
                <w:rFonts w:ascii="Angsana New" w:hAnsi="Angsana New"/>
              </w:rPr>
            </w:pPr>
          </w:p>
        </w:tc>
        <w:tc>
          <w:tcPr>
            <w:tcW w:w="799" w:type="dxa"/>
            <w:tcBorders>
              <w:bottom w:val="double" w:sz="4" w:space="0" w:color="auto"/>
            </w:tcBorders>
          </w:tcPr>
          <w:p w14:paraId="7085270B" w14:textId="289E0509" w:rsidR="000C0532" w:rsidRPr="00542334" w:rsidRDefault="000C0532" w:rsidP="000C0532">
            <w:pPr>
              <w:ind w:right="53"/>
              <w:jc w:val="right"/>
              <w:rPr>
                <w:rFonts w:ascii="Angsana New" w:hAnsi="Angsana New"/>
              </w:rPr>
            </w:pPr>
            <w:r w:rsidRPr="00542334">
              <w:rPr>
                <w:rFonts w:ascii="Angsana New" w:hAnsi="Angsana New"/>
              </w:rPr>
              <w:t>(683)</w:t>
            </w:r>
          </w:p>
        </w:tc>
        <w:tc>
          <w:tcPr>
            <w:tcW w:w="76" w:type="dxa"/>
          </w:tcPr>
          <w:p w14:paraId="3F37C0DD" w14:textId="77777777" w:rsidR="000C0532" w:rsidRPr="00542334" w:rsidRDefault="000C0532" w:rsidP="000C0532">
            <w:pPr>
              <w:ind w:right="53"/>
              <w:jc w:val="right"/>
              <w:rPr>
                <w:rFonts w:ascii="Angsana New" w:hAnsi="Angsana New"/>
              </w:rPr>
            </w:pPr>
          </w:p>
        </w:tc>
        <w:tc>
          <w:tcPr>
            <w:tcW w:w="801" w:type="dxa"/>
            <w:tcBorders>
              <w:top w:val="nil"/>
              <w:left w:val="nil"/>
              <w:bottom w:val="double" w:sz="4" w:space="0" w:color="auto"/>
              <w:right w:val="nil"/>
            </w:tcBorders>
            <w:vAlign w:val="bottom"/>
          </w:tcPr>
          <w:p w14:paraId="58EEBF77" w14:textId="50D6D724" w:rsidR="000C0532" w:rsidRPr="00542334" w:rsidRDefault="000C0532" w:rsidP="000C0532">
            <w:pPr>
              <w:ind w:right="53"/>
              <w:jc w:val="right"/>
              <w:rPr>
                <w:rFonts w:ascii="Angsana New" w:hAnsi="Angsana New"/>
              </w:rPr>
            </w:pPr>
            <w:r w:rsidRPr="00542334">
              <w:rPr>
                <w:rFonts w:ascii="Angsana New" w:hAnsi="Angsana New"/>
              </w:rPr>
              <w:t>(709)</w:t>
            </w:r>
          </w:p>
        </w:tc>
        <w:tc>
          <w:tcPr>
            <w:tcW w:w="48" w:type="dxa"/>
            <w:vAlign w:val="bottom"/>
          </w:tcPr>
          <w:p w14:paraId="5A34289F" w14:textId="77777777" w:rsidR="000C0532" w:rsidRPr="00542334" w:rsidRDefault="000C0532" w:rsidP="000C0532">
            <w:pPr>
              <w:jc w:val="right"/>
              <w:rPr>
                <w:rFonts w:ascii="Angsana New" w:hAnsi="Angsana New"/>
              </w:rPr>
            </w:pPr>
          </w:p>
        </w:tc>
        <w:tc>
          <w:tcPr>
            <w:tcW w:w="785" w:type="dxa"/>
            <w:tcBorders>
              <w:top w:val="nil"/>
              <w:left w:val="nil"/>
              <w:bottom w:val="double" w:sz="4" w:space="0" w:color="auto"/>
              <w:right w:val="nil"/>
            </w:tcBorders>
            <w:vAlign w:val="bottom"/>
          </w:tcPr>
          <w:p w14:paraId="1E074749" w14:textId="24575F14" w:rsidR="000C0532" w:rsidRPr="00542334" w:rsidRDefault="000C0532" w:rsidP="000C0532">
            <w:pPr>
              <w:tabs>
                <w:tab w:val="left" w:pos="692"/>
              </w:tabs>
              <w:ind w:right="109"/>
              <w:jc w:val="right"/>
              <w:rPr>
                <w:rFonts w:ascii="Angsana New" w:hAnsi="Angsana New"/>
              </w:rPr>
            </w:pPr>
            <w:r w:rsidRPr="00542334">
              <w:rPr>
                <w:rFonts w:ascii="Angsana New" w:hAnsi="Angsana New"/>
              </w:rPr>
              <w:t>146,108</w:t>
            </w:r>
          </w:p>
        </w:tc>
        <w:tc>
          <w:tcPr>
            <w:tcW w:w="80" w:type="dxa"/>
            <w:vAlign w:val="bottom"/>
          </w:tcPr>
          <w:p w14:paraId="18468819" w14:textId="77777777" w:rsidR="000C0532" w:rsidRPr="00542334" w:rsidRDefault="000C0532" w:rsidP="000C0532">
            <w:pPr>
              <w:ind w:right="53"/>
              <w:jc w:val="right"/>
              <w:rPr>
                <w:rFonts w:ascii="Angsana New" w:hAnsi="Angsana New"/>
              </w:rPr>
            </w:pPr>
          </w:p>
        </w:tc>
        <w:tc>
          <w:tcPr>
            <w:tcW w:w="833" w:type="dxa"/>
            <w:tcBorders>
              <w:top w:val="nil"/>
              <w:left w:val="nil"/>
              <w:bottom w:val="double" w:sz="4" w:space="0" w:color="auto"/>
              <w:right w:val="nil"/>
            </w:tcBorders>
            <w:vAlign w:val="bottom"/>
          </w:tcPr>
          <w:p w14:paraId="64DFF2FC" w14:textId="33E51392" w:rsidR="000C0532" w:rsidRPr="00542334" w:rsidRDefault="000C0532" w:rsidP="000C0532">
            <w:pPr>
              <w:tabs>
                <w:tab w:val="left" w:pos="692"/>
              </w:tabs>
              <w:ind w:right="109"/>
              <w:jc w:val="right"/>
              <w:rPr>
                <w:rFonts w:ascii="Angsana New" w:hAnsi="Angsana New"/>
              </w:rPr>
            </w:pPr>
            <w:r w:rsidRPr="00542334">
              <w:rPr>
                <w:rFonts w:ascii="Angsana New" w:hAnsi="Angsana New"/>
              </w:rPr>
              <w:t>1,947,494</w:t>
            </w:r>
          </w:p>
        </w:tc>
      </w:tr>
      <w:tr w:rsidR="003E7566" w:rsidRPr="00542334" w14:paraId="531FA394" w14:textId="77777777" w:rsidTr="000E47C2">
        <w:trPr>
          <w:trHeight w:val="299"/>
        </w:trPr>
        <w:tc>
          <w:tcPr>
            <w:tcW w:w="2070" w:type="dxa"/>
            <w:vAlign w:val="bottom"/>
            <w:hideMark/>
          </w:tcPr>
          <w:p w14:paraId="174E9283" w14:textId="354B329C" w:rsidR="000C0532" w:rsidRPr="00542334" w:rsidRDefault="000C0532" w:rsidP="000C0532">
            <w:pPr>
              <w:ind w:right="-109"/>
              <w:rPr>
                <w:rFonts w:ascii="Angsana New" w:hAnsi="Angsana New"/>
                <w:b/>
                <w:bCs/>
              </w:rPr>
            </w:pPr>
            <w:r w:rsidRPr="00542334">
              <w:rPr>
                <w:rFonts w:ascii="Angsana New" w:hAnsi="Angsana New"/>
                <w:b/>
                <w:bCs/>
              </w:rPr>
              <w:t>Segment</w:t>
            </w:r>
            <w:r w:rsidR="00FB6CED">
              <w:rPr>
                <w:rFonts w:ascii="Angsana New" w:hAnsi="Angsana New"/>
                <w:b/>
                <w:bCs/>
              </w:rPr>
              <w:t xml:space="preserve"> gross</w:t>
            </w:r>
            <w:r w:rsidRPr="00542334">
              <w:rPr>
                <w:rFonts w:ascii="Angsana New" w:hAnsi="Angsana New"/>
                <w:b/>
                <w:bCs/>
              </w:rPr>
              <w:t xml:space="preserve"> profit </w:t>
            </w:r>
            <w:r w:rsidR="00FB6CED">
              <w:rPr>
                <w:rFonts w:ascii="Angsana New" w:hAnsi="Angsana New"/>
                <w:b/>
                <w:bCs/>
              </w:rPr>
              <w:t>(loss)</w:t>
            </w:r>
          </w:p>
          <w:p w14:paraId="3C575A92" w14:textId="77777777" w:rsidR="000C0532" w:rsidRPr="00542334" w:rsidRDefault="000C0532" w:rsidP="000C0532">
            <w:pPr>
              <w:ind w:left="170" w:right="-109"/>
              <w:rPr>
                <w:rFonts w:ascii="Angsana New" w:hAnsi="Angsana New"/>
                <w:b/>
                <w:bCs/>
              </w:rPr>
            </w:pPr>
          </w:p>
        </w:tc>
        <w:tc>
          <w:tcPr>
            <w:tcW w:w="90" w:type="dxa"/>
          </w:tcPr>
          <w:p w14:paraId="7E3A689B" w14:textId="77777777" w:rsidR="000C0532" w:rsidRPr="00542334" w:rsidRDefault="000C0532" w:rsidP="000C0532">
            <w:pPr>
              <w:rPr>
                <w:rFonts w:ascii="Angsana New" w:hAnsi="Angsana New"/>
                <w:b/>
                <w:bCs/>
              </w:rPr>
            </w:pPr>
          </w:p>
        </w:tc>
        <w:tc>
          <w:tcPr>
            <w:tcW w:w="720" w:type="dxa"/>
            <w:tcBorders>
              <w:top w:val="double" w:sz="4" w:space="0" w:color="auto"/>
              <w:left w:val="nil"/>
              <w:bottom w:val="nil"/>
              <w:right w:val="nil"/>
            </w:tcBorders>
            <w:vAlign w:val="bottom"/>
            <w:hideMark/>
          </w:tcPr>
          <w:p w14:paraId="21CBECC9" w14:textId="25A7B050" w:rsidR="000C0532" w:rsidRPr="00542334" w:rsidRDefault="000C0532" w:rsidP="000C0532">
            <w:pPr>
              <w:ind w:right="193"/>
              <w:jc w:val="right"/>
              <w:rPr>
                <w:rFonts w:ascii="Angsana New" w:hAnsi="Angsana New"/>
                <w:b/>
                <w:bCs/>
              </w:rPr>
            </w:pPr>
            <w:r w:rsidRPr="00542334">
              <w:rPr>
                <w:rFonts w:ascii="Angsana New" w:hAnsi="Angsana New"/>
                <w:b/>
                <w:bCs/>
              </w:rPr>
              <w:t>-</w:t>
            </w:r>
          </w:p>
        </w:tc>
        <w:tc>
          <w:tcPr>
            <w:tcW w:w="90" w:type="dxa"/>
            <w:vAlign w:val="bottom"/>
          </w:tcPr>
          <w:p w14:paraId="274792D8" w14:textId="77777777" w:rsidR="000C0532" w:rsidRPr="00542334" w:rsidRDefault="000C0532" w:rsidP="000C0532">
            <w:pPr>
              <w:ind w:right="53"/>
              <w:jc w:val="right"/>
              <w:rPr>
                <w:rFonts w:ascii="Angsana New" w:hAnsi="Angsana New"/>
                <w:b/>
                <w:bCs/>
              </w:rPr>
            </w:pPr>
          </w:p>
        </w:tc>
        <w:tc>
          <w:tcPr>
            <w:tcW w:w="810" w:type="dxa"/>
            <w:tcBorders>
              <w:top w:val="double" w:sz="4" w:space="0" w:color="auto"/>
              <w:left w:val="nil"/>
              <w:bottom w:val="nil"/>
              <w:right w:val="nil"/>
            </w:tcBorders>
            <w:vAlign w:val="bottom"/>
          </w:tcPr>
          <w:p w14:paraId="7FD9284E" w14:textId="4F676B0A" w:rsidR="000C0532" w:rsidRPr="00542334" w:rsidRDefault="000C0532" w:rsidP="000C0532">
            <w:pPr>
              <w:ind w:right="53"/>
              <w:jc w:val="right"/>
              <w:rPr>
                <w:rFonts w:ascii="Angsana New" w:hAnsi="Angsana New"/>
                <w:b/>
                <w:bCs/>
              </w:rPr>
            </w:pPr>
            <w:r w:rsidRPr="00542334">
              <w:rPr>
                <w:rFonts w:ascii="Angsana New" w:hAnsi="Angsana New"/>
                <w:b/>
                <w:bCs/>
              </w:rPr>
              <w:t>917,222</w:t>
            </w:r>
          </w:p>
        </w:tc>
        <w:tc>
          <w:tcPr>
            <w:tcW w:w="90" w:type="dxa"/>
            <w:vAlign w:val="bottom"/>
          </w:tcPr>
          <w:p w14:paraId="48EC2F3F" w14:textId="77777777" w:rsidR="000C0532" w:rsidRPr="00542334" w:rsidRDefault="000C0532" w:rsidP="000C0532">
            <w:pPr>
              <w:ind w:right="53"/>
              <w:jc w:val="right"/>
              <w:rPr>
                <w:rFonts w:ascii="Angsana New" w:hAnsi="Angsana New"/>
                <w:b/>
                <w:bCs/>
              </w:rPr>
            </w:pPr>
          </w:p>
        </w:tc>
        <w:tc>
          <w:tcPr>
            <w:tcW w:w="720" w:type="dxa"/>
            <w:tcBorders>
              <w:top w:val="double" w:sz="4" w:space="0" w:color="auto"/>
              <w:left w:val="nil"/>
              <w:bottom w:val="nil"/>
              <w:right w:val="nil"/>
            </w:tcBorders>
            <w:vAlign w:val="bottom"/>
          </w:tcPr>
          <w:p w14:paraId="27DD67EB" w14:textId="3FFF94CA" w:rsidR="000C0532" w:rsidRPr="00542334" w:rsidRDefault="002614F1" w:rsidP="000C0532">
            <w:pPr>
              <w:ind w:right="53"/>
              <w:jc w:val="right"/>
              <w:rPr>
                <w:rFonts w:ascii="Angsana New" w:hAnsi="Angsana New"/>
                <w:b/>
                <w:bCs/>
              </w:rPr>
            </w:pPr>
            <w:r w:rsidRPr="002614F1">
              <w:rPr>
                <w:rFonts w:ascii="Angsana New" w:hAnsi="Angsana New"/>
                <w:b/>
                <w:bCs/>
              </w:rPr>
              <w:t>55,924</w:t>
            </w:r>
          </w:p>
        </w:tc>
        <w:tc>
          <w:tcPr>
            <w:tcW w:w="90" w:type="dxa"/>
            <w:vAlign w:val="bottom"/>
          </w:tcPr>
          <w:p w14:paraId="73E868A7" w14:textId="77777777" w:rsidR="000C0532" w:rsidRPr="00542334" w:rsidRDefault="000C0532" w:rsidP="000C0532">
            <w:pPr>
              <w:ind w:right="53"/>
              <w:jc w:val="right"/>
              <w:rPr>
                <w:rFonts w:ascii="Angsana New" w:hAnsi="Angsana New"/>
                <w:b/>
                <w:bCs/>
              </w:rPr>
            </w:pPr>
          </w:p>
        </w:tc>
        <w:tc>
          <w:tcPr>
            <w:tcW w:w="720" w:type="dxa"/>
            <w:tcBorders>
              <w:top w:val="double" w:sz="4" w:space="0" w:color="auto"/>
              <w:left w:val="nil"/>
              <w:bottom w:val="nil"/>
              <w:right w:val="nil"/>
            </w:tcBorders>
            <w:vAlign w:val="bottom"/>
          </w:tcPr>
          <w:p w14:paraId="3603B70B" w14:textId="5C038E97" w:rsidR="000C0532" w:rsidRPr="00542334" w:rsidRDefault="000C0532" w:rsidP="000C0532">
            <w:pPr>
              <w:ind w:right="53"/>
              <w:jc w:val="right"/>
              <w:rPr>
                <w:rFonts w:ascii="Angsana New" w:hAnsi="Angsana New"/>
                <w:b/>
                <w:bCs/>
              </w:rPr>
            </w:pPr>
            <w:r w:rsidRPr="00542334">
              <w:rPr>
                <w:rFonts w:ascii="Angsana New" w:hAnsi="Angsana New"/>
                <w:b/>
                <w:bCs/>
              </w:rPr>
              <w:t>48,548</w:t>
            </w:r>
          </w:p>
        </w:tc>
        <w:tc>
          <w:tcPr>
            <w:tcW w:w="90" w:type="dxa"/>
            <w:vAlign w:val="bottom"/>
          </w:tcPr>
          <w:p w14:paraId="4791FBE2" w14:textId="77777777" w:rsidR="000C0532" w:rsidRPr="00542334" w:rsidRDefault="000C0532" w:rsidP="000C0532">
            <w:pPr>
              <w:ind w:right="53"/>
              <w:jc w:val="right"/>
              <w:rPr>
                <w:rFonts w:ascii="Angsana New" w:hAnsi="Angsana New"/>
                <w:b/>
                <w:bCs/>
              </w:rPr>
            </w:pPr>
          </w:p>
        </w:tc>
        <w:tc>
          <w:tcPr>
            <w:tcW w:w="720" w:type="dxa"/>
            <w:tcBorders>
              <w:top w:val="double" w:sz="4" w:space="0" w:color="auto"/>
              <w:left w:val="nil"/>
              <w:bottom w:val="nil"/>
              <w:right w:val="nil"/>
            </w:tcBorders>
            <w:vAlign w:val="bottom"/>
          </w:tcPr>
          <w:p w14:paraId="4678F39A" w14:textId="0C62875B" w:rsidR="000C0532" w:rsidRPr="00542334" w:rsidRDefault="000C0532" w:rsidP="000C0532">
            <w:pPr>
              <w:ind w:right="53"/>
              <w:jc w:val="right"/>
              <w:rPr>
                <w:rFonts w:ascii="Angsana New" w:hAnsi="Angsana New"/>
                <w:b/>
                <w:bCs/>
              </w:rPr>
            </w:pPr>
            <w:r w:rsidRPr="00542334">
              <w:rPr>
                <w:rFonts w:ascii="Angsana New" w:hAnsi="Angsana New"/>
                <w:b/>
                <w:bCs/>
              </w:rPr>
              <w:t>124</w:t>
            </w:r>
          </w:p>
        </w:tc>
        <w:tc>
          <w:tcPr>
            <w:tcW w:w="90" w:type="dxa"/>
            <w:vAlign w:val="bottom"/>
          </w:tcPr>
          <w:p w14:paraId="2926475E" w14:textId="77777777" w:rsidR="000C0532" w:rsidRPr="00542334" w:rsidRDefault="000C0532" w:rsidP="000C0532">
            <w:pPr>
              <w:ind w:right="53"/>
              <w:jc w:val="right"/>
              <w:rPr>
                <w:rFonts w:ascii="Angsana New" w:hAnsi="Angsana New"/>
                <w:b/>
                <w:bCs/>
              </w:rPr>
            </w:pPr>
          </w:p>
        </w:tc>
        <w:tc>
          <w:tcPr>
            <w:tcW w:w="720" w:type="dxa"/>
            <w:tcBorders>
              <w:top w:val="double" w:sz="4" w:space="0" w:color="auto"/>
              <w:left w:val="nil"/>
              <w:bottom w:val="nil"/>
              <w:right w:val="nil"/>
            </w:tcBorders>
            <w:vAlign w:val="bottom"/>
          </w:tcPr>
          <w:p w14:paraId="3C8CB49E" w14:textId="0D918A08" w:rsidR="000C0532" w:rsidRPr="00542334" w:rsidRDefault="000C0532" w:rsidP="000C0532">
            <w:pPr>
              <w:ind w:right="53"/>
              <w:jc w:val="right"/>
              <w:rPr>
                <w:rFonts w:ascii="Angsana New" w:hAnsi="Angsana New"/>
                <w:b/>
                <w:bCs/>
              </w:rPr>
            </w:pPr>
            <w:r w:rsidRPr="00542334">
              <w:rPr>
                <w:rFonts w:ascii="Angsana New" w:hAnsi="Angsana New"/>
                <w:b/>
                <w:bCs/>
              </w:rPr>
              <w:t>5,175</w:t>
            </w:r>
          </w:p>
        </w:tc>
        <w:tc>
          <w:tcPr>
            <w:tcW w:w="90" w:type="dxa"/>
            <w:vAlign w:val="bottom"/>
          </w:tcPr>
          <w:p w14:paraId="7CF9F892" w14:textId="77777777" w:rsidR="000C0532" w:rsidRPr="00542334" w:rsidRDefault="000C0532" w:rsidP="000C0532">
            <w:pPr>
              <w:ind w:right="53"/>
              <w:jc w:val="right"/>
              <w:rPr>
                <w:rFonts w:ascii="Angsana New" w:hAnsi="Angsana New"/>
                <w:b/>
                <w:bCs/>
              </w:rPr>
            </w:pPr>
          </w:p>
        </w:tc>
        <w:tc>
          <w:tcPr>
            <w:tcW w:w="900" w:type="dxa"/>
            <w:tcBorders>
              <w:top w:val="double" w:sz="4" w:space="0" w:color="auto"/>
              <w:left w:val="nil"/>
              <w:bottom w:val="nil"/>
              <w:right w:val="nil"/>
            </w:tcBorders>
            <w:vAlign w:val="bottom"/>
          </w:tcPr>
          <w:p w14:paraId="1CC1FDD1" w14:textId="0D963EBF" w:rsidR="000C0532" w:rsidRPr="00542334" w:rsidRDefault="000C0532" w:rsidP="000C0532">
            <w:pPr>
              <w:ind w:right="193"/>
              <w:jc w:val="right"/>
              <w:rPr>
                <w:rFonts w:ascii="Angsana New" w:hAnsi="Angsana New"/>
                <w:b/>
                <w:bCs/>
              </w:rPr>
            </w:pPr>
            <w:r w:rsidRPr="00542334">
              <w:rPr>
                <w:rFonts w:ascii="Angsana New" w:hAnsi="Angsana New"/>
                <w:b/>
                <w:bCs/>
              </w:rPr>
              <w:t>-</w:t>
            </w:r>
          </w:p>
        </w:tc>
        <w:tc>
          <w:tcPr>
            <w:tcW w:w="90" w:type="dxa"/>
            <w:vAlign w:val="bottom"/>
          </w:tcPr>
          <w:p w14:paraId="5932E94E" w14:textId="77777777" w:rsidR="000C0532" w:rsidRPr="00542334" w:rsidRDefault="000C0532" w:rsidP="000C0532">
            <w:pPr>
              <w:ind w:right="72"/>
              <w:jc w:val="right"/>
              <w:rPr>
                <w:rFonts w:ascii="Angsana New" w:hAnsi="Angsana New"/>
                <w:b/>
                <w:bCs/>
              </w:rPr>
            </w:pPr>
          </w:p>
        </w:tc>
        <w:tc>
          <w:tcPr>
            <w:tcW w:w="879" w:type="dxa"/>
            <w:tcBorders>
              <w:top w:val="double" w:sz="4" w:space="0" w:color="auto"/>
              <w:left w:val="nil"/>
              <w:bottom w:val="nil"/>
              <w:right w:val="nil"/>
            </w:tcBorders>
            <w:vAlign w:val="bottom"/>
          </w:tcPr>
          <w:p w14:paraId="112D3FE3" w14:textId="7310F3DA" w:rsidR="000C0532" w:rsidRPr="00542334" w:rsidRDefault="000C0532" w:rsidP="000C0532">
            <w:pPr>
              <w:ind w:right="193"/>
              <w:jc w:val="right"/>
              <w:rPr>
                <w:rFonts w:ascii="Angsana New" w:hAnsi="Angsana New"/>
                <w:b/>
                <w:bCs/>
              </w:rPr>
            </w:pPr>
            <w:r w:rsidRPr="00542334">
              <w:rPr>
                <w:rFonts w:ascii="Angsana New" w:hAnsi="Angsana New"/>
                <w:b/>
                <w:bCs/>
              </w:rPr>
              <w:t>-</w:t>
            </w:r>
          </w:p>
        </w:tc>
        <w:tc>
          <w:tcPr>
            <w:tcW w:w="58" w:type="dxa"/>
          </w:tcPr>
          <w:p w14:paraId="0FF8A62F" w14:textId="77777777" w:rsidR="000C0532" w:rsidRPr="00542334" w:rsidRDefault="000C0532" w:rsidP="000C0532">
            <w:pPr>
              <w:ind w:right="53"/>
              <w:jc w:val="right"/>
              <w:rPr>
                <w:rFonts w:ascii="Angsana New" w:hAnsi="Angsana New"/>
                <w:b/>
                <w:bCs/>
              </w:rPr>
            </w:pPr>
          </w:p>
        </w:tc>
        <w:tc>
          <w:tcPr>
            <w:tcW w:w="799" w:type="dxa"/>
            <w:tcBorders>
              <w:top w:val="double" w:sz="4" w:space="0" w:color="auto"/>
            </w:tcBorders>
            <w:vAlign w:val="bottom"/>
          </w:tcPr>
          <w:p w14:paraId="510C0DD3" w14:textId="35164D7D" w:rsidR="000C0532" w:rsidRPr="00542334" w:rsidRDefault="0051410A" w:rsidP="000C0532">
            <w:pPr>
              <w:ind w:right="53"/>
              <w:jc w:val="right"/>
              <w:rPr>
                <w:rFonts w:ascii="Angsana New" w:hAnsi="Angsana New"/>
                <w:b/>
                <w:bCs/>
              </w:rPr>
            </w:pPr>
            <w:r w:rsidRPr="00CB41DC">
              <w:rPr>
                <w:rFonts w:ascii="Angsana New" w:hAnsi="Angsana New"/>
                <w:b/>
                <w:bCs/>
              </w:rPr>
              <w:t>6,466</w:t>
            </w:r>
          </w:p>
        </w:tc>
        <w:tc>
          <w:tcPr>
            <w:tcW w:w="58" w:type="dxa"/>
            <w:vAlign w:val="bottom"/>
          </w:tcPr>
          <w:p w14:paraId="567B2CB2" w14:textId="77777777" w:rsidR="000C0532" w:rsidRPr="00542334" w:rsidRDefault="000C0532" w:rsidP="000C0532">
            <w:pPr>
              <w:ind w:right="53"/>
              <w:jc w:val="right"/>
              <w:rPr>
                <w:rFonts w:ascii="Angsana New" w:hAnsi="Angsana New"/>
                <w:b/>
                <w:bCs/>
              </w:rPr>
            </w:pPr>
          </w:p>
        </w:tc>
        <w:tc>
          <w:tcPr>
            <w:tcW w:w="801" w:type="dxa"/>
            <w:tcBorders>
              <w:top w:val="double" w:sz="4" w:space="0" w:color="auto"/>
            </w:tcBorders>
            <w:vAlign w:val="bottom"/>
          </w:tcPr>
          <w:p w14:paraId="4E6E88B9" w14:textId="504343F8" w:rsidR="000C0532" w:rsidRPr="00542334" w:rsidRDefault="000C0532" w:rsidP="000C0532">
            <w:pPr>
              <w:ind w:right="193"/>
              <w:jc w:val="right"/>
              <w:rPr>
                <w:rFonts w:ascii="Angsana New" w:hAnsi="Angsana New"/>
                <w:b/>
                <w:bCs/>
              </w:rPr>
            </w:pPr>
            <w:r w:rsidRPr="00542334">
              <w:rPr>
                <w:rFonts w:ascii="Angsana New" w:hAnsi="Angsana New"/>
                <w:b/>
                <w:bCs/>
              </w:rPr>
              <w:t>-</w:t>
            </w:r>
          </w:p>
        </w:tc>
        <w:tc>
          <w:tcPr>
            <w:tcW w:w="58" w:type="dxa"/>
          </w:tcPr>
          <w:p w14:paraId="017FF5CE" w14:textId="77777777" w:rsidR="000C0532" w:rsidRPr="00542334" w:rsidRDefault="000C0532" w:rsidP="000C0532">
            <w:pPr>
              <w:ind w:right="109"/>
              <w:jc w:val="right"/>
              <w:rPr>
                <w:rFonts w:ascii="Angsana New" w:hAnsi="Angsana New"/>
                <w:b/>
                <w:bCs/>
              </w:rPr>
            </w:pPr>
          </w:p>
        </w:tc>
        <w:tc>
          <w:tcPr>
            <w:tcW w:w="799" w:type="dxa"/>
            <w:tcBorders>
              <w:top w:val="double" w:sz="4" w:space="0" w:color="auto"/>
            </w:tcBorders>
            <w:vAlign w:val="bottom"/>
          </w:tcPr>
          <w:p w14:paraId="25059616" w14:textId="167E2D2F" w:rsidR="000C0532" w:rsidRPr="00D36D9A" w:rsidRDefault="000C0532" w:rsidP="00D36D9A">
            <w:pPr>
              <w:tabs>
                <w:tab w:val="left" w:pos="692"/>
              </w:tabs>
              <w:ind w:right="109"/>
              <w:jc w:val="right"/>
              <w:rPr>
                <w:rFonts w:ascii="Angsana New" w:hAnsi="Angsana New"/>
                <w:b/>
                <w:bCs/>
              </w:rPr>
            </w:pPr>
            <w:r w:rsidRPr="00D36D9A">
              <w:rPr>
                <w:rFonts w:ascii="Angsana New" w:hAnsi="Angsana New"/>
                <w:b/>
                <w:bCs/>
              </w:rPr>
              <w:t>15</w:t>
            </w:r>
          </w:p>
        </w:tc>
        <w:tc>
          <w:tcPr>
            <w:tcW w:w="76" w:type="dxa"/>
          </w:tcPr>
          <w:p w14:paraId="625B90F3" w14:textId="77777777" w:rsidR="000C0532" w:rsidRPr="00542334" w:rsidRDefault="000C0532" w:rsidP="000C0532">
            <w:pPr>
              <w:ind w:right="53"/>
              <w:jc w:val="right"/>
              <w:rPr>
                <w:rFonts w:ascii="Angsana New" w:hAnsi="Angsana New"/>
                <w:b/>
                <w:bCs/>
              </w:rPr>
            </w:pPr>
          </w:p>
        </w:tc>
        <w:tc>
          <w:tcPr>
            <w:tcW w:w="801" w:type="dxa"/>
            <w:tcBorders>
              <w:top w:val="double" w:sz="4" w:space="0" w:color="auto"/>
              <w:left w:val="nil"/>
              <w:bottom w:val="nil"/>
              <w:right w:val="nil"/>
            </w:tcBorders>
            <w:vAlign w:val="bottom"/>
          </w:tcPr>
          <w:p w14:paraId="6DD4A024" w14:textId="44B4F7E9" w:rsidR="000C0532" w:rsidRPr="00542334" w:rsidRDefault="000C0532" w:rsidP="000C0532">
            <w:pPr>
              <w:ind w:right="53"/>
              <w:jc w:val="right"/>
              <w:rPr>
                <w:rFonts w:ascii="Angsana New" w:hAnsi="Angsana New"/>
                <w:b/>
                <w:bCs/>
              </w:rPr>
            </w:pPr>
            <w:r w:rsidRPr="00542334">
              <w:rPr>
                <w:rFonts w:ascii="Angsana New" w:hAnsi="Angsana New"/>
                <w:b/>
                <w:bCs/>
              </w:rPr>
              <w:t>(175)</w:t>
            </w:r>
          </w:p>
        </w:tc>
        <w:tc>
          <w:tcPr>
            <w:tcW w:w="48" w:type="dxa"/>
            <w:vAlign w:val="bottom"/>
          </w:tcPr>
          <w:p w14:paraId="11106FC7" w14:textId="77777777" w:rsidR="000C0532" w:rsidRPr="00542334" w:rsidRDefault="000C0532" w:rsidP="000C0532">
            <w:pPr>
              <w:jc w:val="right"/>
              <w:rPr>
                <w:rFonts w:ascii="Angsana New" w:hAnsi="Angsana New"/>
                <w:b/>
                <w:bCs/>
              </w:rPr>
            </w:pPr>
          </w:p>
        </w:tc>
        <w:tc>
          <w:tcPr>
            <w:tcW w:w="785" w:type="dxa"/>
            <w:tcBorders>
              <w:top w:val="double" w:sz="4" w:space="0" w:color="auto"/>
              <w:left w:val="nil"/>
              <w:bottom w:val="nil"/>
              <w:right w:val="nil"/>
            </w:tcBorders>
            <w:vAlign w:val="bottom"/>
          </w:tcPr>
          <w:p w14:paraId="3E9CF1F2" w14:textId="2EA7A916" w:rsidR="000C0532" w:rsidRPr="00542334" w:rsidRDefault="008D1DCB" w:rsidP="000C0532">
            <w:pPr>
              <w:tabs>
                <w:tab w:val="left" w:pos="692"/>
              </w:tabs>
              <w:ind w:right="109"/>
              <w:jc w:val="right"/>
              <w:rPr>
                <w:rFonts w:ascii="Angsana New" w:hAnsi="Angsana New"/>
                <w:b/>
                <w:bCs/>
              </w:rPr>
            </w:pPr>
            <w:r w:rsidRPr="008D1DCB">
              <w:rPr>
                <w:rFonts w:ascii="Angsana New" w:hAnsi="Angsana New"/>
                <w:b/>
                <w:bCs/>
              </w:rPr>
              <w:t>62,529</w:t>
            </w:r>
          </w:p>
        </w:tc>
        <w:tc>
          <w:tcPr>
            <w:tcW w:w="80" w:type="dxa"/>
            <w:vAlign w:val="bottom"/>
          </w:tcPr>
          <w:p w14:paraId="25FAA3C9" w14:textId="77777777" w:rsidR="000C0532" w:rsidRPr="00542334" w:rsidRDefault="000C0532" w:rsidP="000C0532">
            <w:pPr>
              <w:ind w:right="53"/>
              <w:jc w:val="right"/>
              <w:rPr>
                <w:rFonts w:ascii="Angsana New" w:hAnsi="Angsana New"/>
                <w:b/>
                <w:bCs/>
              </w:rPr>
            </w:pPr>
          </w:p>
        </w:tc>
        <w:tc>
          <w:tcPr>
            <w:tcW w:w="833" w:type="dxa"/>
            <w:tcBorders>
              <w:top w:val="double" w:sz="4" w:space="0" w:color="auto"/>
              <w:left w:val="nil"/>
              <w:bottom w:val="nil"/>
              <w:right w:val="nil"/>
            </w:tcBorders>
            <w:vAlign w:val="bottom"/>
          </w:tcPr>
          <w:p w14:paraId="1B6A2BD1" w14:textId="534BE5C7" w:rsidR="000C0532" w:rsidRPr="00542334" w:rsidRDefault="000C0532" w:rsidP="000C0532">
            <w:pPr>
              <w:tabs>
                <w:tab w:val="left" w:pos="692"/>
              </w:tabs>
              <w:ind w:right="109"/>
              <w:jc w:val="right"/>
              <w:rPr>
                <w:rFonts w:ascii="Angsana New" w:hAnsi="Angsana New"/>
                <w:b/>
                <w:bCs/>
              </w:rPr>
            </w:pPr>
            <w:r w:rsidRPr="00542334">
              <w:rPr>
                <w:rFonts w:ascii="Angsana New" w:hAnsi="Angsana New"/>
                <w:b/>
                <w:bCs/>
              </w:rPr>
              <w:t>970,770</w:t>
            </w:r>
          </w:p>
        </w:tc>
      </w:tr>
      <w:tr w:rsidR="000C0532" w:rsidRPr="00542334" w14:paraId="67790586" w14:textId="77777777" w:rsidTr="000E47C2">
        <w:trPr>
          <w:trHeight w:val="299"/>
        </w:trPr>
        <w:tc>
          <w:tcPr>
            <w:tcW w:w="2070" w:type="dxa"/>
            <w:hideMark/>
          </w:tcPr>
          <w:p w14:paraId="7FD33682" w14:textId="77777777" w:rsidR="000C0532" w:rsidRPr="00542334" w:rsidRDefault="000C0532" w:rsidP="000C0532">
            <w:pPr>
              <w:rPr>
                <w:rFonts w:ascii="Angsana New" w:hAnsi="Angsana New"/>
                <w:b/>
                <w:bCs/>
              </w:rPr>
            </w:pPr>
            <w:r w:rsidRPr="00542334">
              <w:rPr>
                <w:rFonts w:ascii="Angsana New" w:hAnsi="Angsana New"/>
              </w:rPr>
              <w:t>Other revenue</w:t>
            </w:r>
          </w:p>
        </w:tc>
        <w:tc>
          <w:tcPr>
            <w:tcW w:w="90" w:type="dxa"/>
          </w:tcPr>
          <w:p w14:paraId="64DF1FF2" w14:textId="77777777" w:rsidR="000C0532" w:rsidRPr="00542334" w:rsidRDefault="000C0532" w:rsidP="000C0532">
            <w:pPr>
              <w:rPr>
                <w:rFonts w:ascii="Angsana New" w:hAnsi="Angsana New"/>
                <w:b/>
                <w:bCs/>
              </w:rPr>
            </w:pPr>
          </w:p>
        </w:tc>
        <w:tc>
          <w:tcPr>
            <w:tcW w:w="720" w:type="dxa"/>
            <w:vAlign w:val="bottom"/>
          </w:tcPr>
          <w:p w14:paraId="5ED97788" w14:textId="77777777" w:rsidR="000C0532" w:rsidRPr="00542334" w:rsidRDefault="000C0532" w:rsidP="000C0532">
            <w:pPr>
              <w:ind w:right="53"/>
              <w:jc w:val="right"/>
              <w:rPr>
                <w:rFonts w:ascii="Angsana New" w:hAnsi="Angsana New"/>
              </w:rPr>
            </w:pPr>
          </w:p>
        </w:tc>
        <w:tc>
          <w:tcPr>
            <w:tcW w:w="90" w:type="dxa"/>
            <w:vAlign w:val="bottom"/>
          </w:tcPr>
          <w:p w14:paraId="57CB7678" w14:textId="77777777" w:rsidR="000C0532" w:rsidRPr="00542334" w:rsidRDefault="000C0532" w:rsidP="000C0532">
            <w:pPr>
              <w:ind w:right="53"/>
              <w:jc w:val="right"/>
              <w:rPr>
                <w:rFonts w:ascii="Angsana New" w:hAnsi="Angsana New"/>
              </w:rPr>
            </w:pPr>
          </w:p>
        </w:tc>
        <w:tc>
          <w:tcPr>
            <w:tcW w:w="810" w:type="dxa"/>
            <w:vAlign w:val="bottom"/>
          </w:tcPr>
          <w:p w14:paraId="338CC02C" w14:textId="77777777" w:rsidR="000C0532" w:rsidRPr="00542334" w:rsidRDefault="000C0532" w:rsidP="000C0532">
            <w:pPr>
              <w:ind w:right="53"/>
              <w:jc w:val="right"/>
              <w:rPr>
                <w:rFonts w:ascii="Angsana New" w:hAnsi="Angsana New"/>
              </w:rPr>
            </w:pPr>
          </w:p>
        </w:tc>
        <w:tc>
          <w:tcPr>
            <w:tcW w:w="90" w:type="dxa"/>
            <w:vAlign w:val="bottom"/>
          </w:tcPr>
          <w:p w14:paraId="39B52503" w14:textId="77777777" w:rsidR="000C0532" w:rsidRPr="00542334" w:rsidRDefault="000C0532" w:rsidP="000C0532">
            <w:pPr>
              <w:ind w:right="53"/>
              <w:jc w:val="right"/>
              <w:rPr>
                <w:rFonts w:ascii="Angsana New" w:hAnsi="Angsana New"/>
              </w:rPr>
            </w:pPr>
          </w:p>
        </w:tc>
        <w:tc>
          <w:tcPr>
            <w:tcW w:w="720" w:type="dxa"/>
            <w:vAlign w:val="bottom"/>
          </w:tcPr>
          <w:p w14:paraId="7559B370" w14:textId="77777777" w:rsidR="000C0532" w:rsidRPr="00542334" w:rsidRDefault="000C0532" w:rsidP="000C0532">
            <w:pPr>
              <w:ind w:right="53"/>
              <w:jc w:val="right"/>
              <w:rPr>
                <w:rFonts w:ascii="Angsana New" w:hAnsi="Angsana New"/>
              </w:rPr>
            </w:pPr>
          </w:p>
        </w:tc>
        <w:tc>
          <w:tcPr>
            <w:tcW w:w="90" w:type="dxa"/>
            <w:vAlign w:val="bottom"/>
          </w:tcPr>
          <w:p w14:paraId="0D45B73E" w14:textId="77777777" w:rsidR="000C0532" w:rsidRPr="00542334" w:rsidRDefault="000C0532" w:rsidP="000C0532">
            <w:pPr>
              <w:ind w:right="53"/>
              <w:jc w:val="right"/>
              <w:rPr>
                <w:rFonts w:ascii="Angsana New" w:hAnsi="Angsana New"/>
              </w:rPr>
            </w:pPr>
          </w:p>
        </w:tc>
        <w:tc>
          <w:tcPr>
            <w:tcW w:w="720" w:type="dxa"/>
            <w:vAlign w:val="bottom"/>
          </w:tcPr>
          <w:p w14:paraId="46937A33" w14:textId="77777777" w:rsidR="000C0532" w:rsidRPr="00542334" w:rsidRDefault="000C0532" w:rsidP="000C0532">
            <w:pPr>
              <w:ind w:right="53"/>
              <w:jc w:val="right"/>
              <w:rPr>
                <w:rFonts w:ascii="Angsana New" w:hAnsi="Angsana New"/>
              </w:rPr>
            </w:pPr>
          </w:p>
        </w:tc>
        <w:tc>
          <w:tcPr>
            <w:tcW w:w="90" w:type="dxa"/>
            <w:vAlign w:val="bottom"/>
          </w:tcPr>
          <w:p w14:paraId="22C3C49B" w14:textId="77777777" w:rsidR="000C0532" w:rsidRPr="00542334" w:rsidRDefault="000C0532" w:rsidP="000C0532">
            <w:pPr>
              <w:ind w:right="53"/>
              <w:jc w:val="right"/>
              <w:rPr>
                <w:rFonts w:ascii="Angsana New" w:hAnsi="Angsana New"/>
              </w:rPr>
            </w:pPr>
          </w:p>
        </w:tc>
        <w:tc>
          <w:tcPr>
            <w:tcW w:w="720" w:type="dxa"/>
            <w:vAlign w:val="bottom"/>
          </w:tcPr>
          <w:p w14:paraId="4B5A2C20" w14:textId="77777777" w:rsidR="000C0532" w:rsidRPr="00542334" w:rsidRDefault="000C0532" w:rsidP="000C0532">
            <w:pPr>
              <w:ind w:right="53"/>
              <w:jc w:val="right"/>
              <w:rPr>
                <w:rFonts w:ascii="Angsana New" w:hAnsi="Angsana New"/>
              </w:rPr>
            </w:pPr>
          </w:p>
        </w:tc>
        <w:tc>
          <w:tcPr>
            <w:tcW w:w="90" w:type="dxa"/>
            <w:vAlign w:val="bottom"/>
          </w:tcPr>
          <w:p w14:paraId="5D5B9BD8" w14:textId="77777777" w:rsidR="000C0532" w:rsidRPr="00542334" w:rsidRDefault="000C0532" w:rsidP="000C0532">
            <w:pPr>
              <w:ind w:right="53"/>
              <w:jc w:val="right"/>
              <w:rPr>
                <w:rFonts w:ascii="Angsana New" w:hAnsi="Angsana New"/>
              </w:rPr>
            </w:pPr>
          </w:p>
        </w:tc>
        <w:tc>
          <w:tcPr>
            <w:tcW w:w="720" w:type="dxa"/>
            <w:vAlign w:val="bottom"/>
          </w:tcPr>
          <w:p w14:paraId="1E768D9B" w14:textId="77777777" w:rsidR="000C0532" w:rsidRPr="00542334" w:rsidRDefault="000C0532" w:rsidP="000C0532">
            <w:pPr>
              <w:ind w:right="53"/>
              <w:jc w:val="right"/>
              <w:rPr>
                <w:rFonts w:ascii="Angsana New" w:hAnsi="Angsana New"/>
              </w:rPr>
            </w:pPr>
          </w:p>
        </w:tc>
        <w:tc>
          <w:tcPr>
            <w:tcW w:w="90" w:type="dxa"/>
            <w:vAlign w:val="bottom"/>
          </w:tcPr>
          <w:p w14:paraId="45232882" w14:textId="77777777" w:rsidR="000C0532" w:rsidRPr="00542334" w:rsidRDefault="000C0532" w:rsidP="000C0532">
            <w:pPr>
              <w:ind w:right="53"/>
              <w:jc w:val="right"/>
              <w:rPr>
                <w:rFonts w:ascii="Angsana New" w:hAnsi="Angsana New"/>
              </w:rPr>
            </w:pPr>
          </w:p>
        </w:tc>
        <w:tc>
          <w:tcPr>
            <w:tcW w:w="900" w:type="dxa"/>
            <w:vAlign w:val="bottom"/>
          </w:tcPr>
          <w:p w14:paraId="70D5DBB7" w14:textId="77777777" w:rsidR="000C0532" w:rsidRPr="00542334" w:rsidRDefault="000C0532" w:rsidP="000C0532">
            <w:pPr>
              <w:ind w:right="53"/>
              <w:jc w:val="right"/>
              <w:rPr>
                <w:rFonts w:ascii="Angsana New" w:hAnsi="Angsana New"/>
              </w:rPr>
            </w:pPr>
          </w:p>
        </w:tc>
        <w:tc>
          <w:tcPr>
            <w:tcW w:w="90" w:type="dxa"/>
            <w:vAlign w:val="bottom"/>
          </w:tcPr>
          <w:p w14:paraId="575AE92D" w14:textId="77777777" w:rsidR="000C0532" w:rsidRPr="00542334" w:rsidRDefault="000C0532" w:rsidP="000C0532">
            <w:pPr>
              <w:ind w:right="53"/>
              <w:jc w:val="right"/>
              <w:rPr>
                <w:rFonts w:ascii="Angsana New" w:hAnsi="Angsana New"/>
              </w:rPr>
            </w:pPr>
          </w:p>
        </w:tc>
        <w:tc>
          <w:tcPr>
            <w:tcW w:w="879" w:type="dxa"/>
            <w:vAlign w:val="bottom"/>
          </w:tcPr>
          <w:p w14:paraId="55B03A30" w14:textId="77777777" w:rsidR="000C0532" w:rsidRPr="00542334" w:rsidRDefault="000C0532" w:rsidP="000C0532">
            <w:pPr>
              <w:ind w:right="53"/>
              <w:jc w:val="right"/>
              <w:rPr>
                <w:rFonts w:ascii="Angsana New" w:hAnsi="Angsana New"/>
              </w:rPr>
            </w:pPr>
          </w:p>
        </w:tc>
        <w:tc>
          <w:tcPr>
            <w:tcW w:w="58" w:type="dxa"/>
          </w:tcPr>
          <w:p w14:paraId="64B53148" w14:textId="77777777" w:rsidR="000C0532" w:rsidRPr="00542334" w:rsidRDefault="000C0532" w:rsidP="000C0532">
            <w:pPr>
              <w:ind w:right="53"/>
              <w:jc w:val="right"/>
              <w:rPr>
                <w:rFonts w:ascii="Angsana New" w:hAnsi="Angsana New"/>
              </w:rPr>
            </w:pPr>
          </w:p>
        </w:tc>
        <w:tc>
          <w:tcPr>
            <w:tcW w:w="799" w:type="dxa"/>
          </w:tcPr>
          <w:p w14:paraId="16307BF0" w14:textId="77777777" w:rsidR="000C0532" w:rsidRPr="00542334" w:rsidRDefault="000C0532" w:rsidP="000C0532">
            <w:pPr>
              <w:ind w:right="53"/>
              <w:jc w:val="right"/>
              <w:rPr>
                <w:rFonts w:ascii="Angsana New" w:hAnsi="Angsana New"/>
              </w:rPr>
            </w:pPr>
          </w:p>
        </w:tc>
        <w:tc>
          <w:tcPr>
            <w:tcW w:w="58" w:type="dxa"/>
            <w:vAlign w:val="bottom"/>
          </w:tcPr>
          <w:p w14:paraId="5D0F656D" w14:textId="77777777" w:rsidR="000C0532" w:rsidRPr="00542334" w:rsidRDefault="000C0532" w:rsidP="000C0532">
            <w:pPr>
              <w:ind w:right="53"/>
              <w:jc w:val="right"/>
              <w:rPr>
                <w:rFonts w:ascii="Angsana New" w:hAnsi="Angsana New"/>
              </w:rPr>
            </w:pPr>
          </w:p>
        </w:tc>
        <w:tc>
          <w:tcPr>
            <w:tcW w:w="801" w:type="dxa"/>
          </w:tcPr>
          <w:p w14:paraId="32B2EC20" w14:textId="77777777" w:rsidR="000C0532" w:rsidRPr="00542334" w:rsidRDefault="000C0532" w:rsidP="000C0532">
            <w:pPr>
              <w:ind w:right="53"/>
              <w:jc w:val="right"/>
              <w:rPr>
                <w:rFonts w:ascii="Angsana New" w:hAnsi="Angsana New"/>
              </w:rPr>
            </w:pPr>
          </w:p>
        </w:tc>
        <w:tc>
          <w:tcPr>
            <w:tcW w:w="58" w:type="dxa"/>
          </w:tcPr>
          <w:p w14:paraId="15196630" w14:textId="77777777" w:rsidR="000C0532" w:rsidRPr="00542334" w:rsidRDefault="000C0532" w:rsidP="000C0532">
            <w:pPr>
              <w:ind w:right="53"/>
              <w:jc w:val="right"/>
              <w:rPr>
                <w:rFonts w:ascii="Angsana New" w:hAnsi="Angsana New"/>
              </w:rPr>
            </w:pPr>
          </w:p>
        </w:tc>
        <w:tc>
          <w:tcPr>
            <w:tcW w:w="799" w:type="dxa"/>
          </w:tcPr>
          <w:p w14:paraId="0A71FBC2" w14:textId="77777777" w:rsidR="000C0532" w:rsidRPr="00542334" w:rsidRDefault="000C0532" w:rsidP="000C0532">
            <w:pPr>
              <w:ind w:right="53"/>
              <w:jc w:val="right"/>
              <w:rPr>
                <w:rFonts w:ascii="Angsana New" w:hAnsi="Angsana New"/>
              </w:rPr>
            </w:pPr>
          </w:p>
        </w:tc>
        <w:tc>
          <w:tcPr>
            <w:tcW w:w="76" w:type="dxa"/>
          </w:tcPr>
          <w:p w14:paraId="51D3FD6B" w14:textId="77777777" w:rsidR="000C0532" w:rsidRPr="00542334" w:rsidRDefault="000C0532" w:rsidP="000C0532">
            <w:pPr>
              <w:ind w:right="53"/>
              <w:jc w:val="right"/>
              <w:rPr>
                <w:rFonts w:ascii="Angsana New" w:hAnsi="Angsana New"/>
              </w:rPr>
            </w:pPr>
          </w:p>
        </w:tc>
        <w:tc>
          <w:tcPr>
            <w:tcW w:w="801" w:type="dxa"/>
            <w:vAlign w:val="bottom"/>
          </w:tcPr>
          <w:p w14:paraId="4CADD7B3" w14:textId="77777777" w:rsidR="000C0532" w:rsidRPr="00542334" w:rsidRDefault="000C0532" w:rsidP="000C0532">
            <w:pPr>
              <w:ind w:right="53"/>
              <w:jc w:val="right"/>
              <w:rPr>
                <w:rFonts w:ascii="Angsana New" w:hAnsi="Angsana New"/>
              </w:rPr>
            </w:pPr>
          </w:p>
        </w:tc>
        <w:tc>
          <w:tcPr>
            <w:tcW w:w="48" w:type="dxa"/>
            <w:vAlign w:val="bottom"/>
          </w:tcPr>
          <w:p w14:paraId="4438C219" w14:textId="77777777" w:rsidR="000C0532" w:rsidRPr="00542334" w:rsidRDefault="000C0532" w:rsidP="000C0532">
            <w:pPr>
              <w:jc w:val="right"/>
              <w:rPr>
                <w:rFonts w:ascii="Angsana New" w:hAnsi="Angsana New"/>
              </w:rPr>
            </w:pPr>
          </w:p>
        </w:tc>
        <w:tc>
          <w:tcPr>
            <w:tcW w:w="785" w:type="dxa"/>
            <w:vAlign w:val="bottom"/>
          </w:tcPr>
          <w:p w14:paraId="507B0B47" w14:textId="180A3B4E" w:rsidR="000C0532" w:rsidRPr="00542334" w:rsidRDefault="000C0532" w:rsidP="000C0532">
            <w:pPr>
              <w:tabs>
                <w:tab w:val="left" w:pos="692"/>
              </w:tabs>
              <w:ind w:right="109"/>
              <w:jc w:val="right"/>
              <w:rPr>
                <w:rFonts w:ascii="Angsana New" w:hAnsi="Angsana New"/>
              </w:rPr>
            </w:pPr>
            <w:r w:rsidRPr="00542334">
              <w:rPr>
                <w:rFonts w:ascii="Angsana New" w:hAnsi="Angsana New"/>
              </w:rPr>
              <w:t>5,401</w:t>
            </w:r>
          </w:p>
        </w:tc>
        <w:tc>
          <w:tcPr>
            <w:tcW w:w="80" w:type="dxa"/>
            <w:vAlign w:val="bottom"/>
          </w:tcPr>
          <w:p w14:paraId="1B6C869A" w14:textId="77777777" w:rsidR="000C0532" w:rsidRPr="00542334" w:rsidRDefault="000C0532" w:rsidP="000C0532">
            <w:pPr>
              <w:ind w:right="53"/>
              <w:jc w:val="right"/>
              <w:rPr>
                <w:rFonts w:ascii="Angsana New" w:hAnsi="Angsana New"/>
              </w:rPr>
            </w:pPr>
          </w:p>
        </w:tc>
        <w:tc>
          <w:tcPr>
            <w:tcW w:w="833" w:type="dxa"/>
            <w:vAlign w:val="bottom"/>
          </w:tcPr>
          <w:p w14:paraId="2D747353" w14:textId="0388104B" w:rsidR="000C0532" w:rsidRPr="00542334" w:rsidRDefault="000C0532" w:rsidP="000C0532">
            <w:pPr>
              <w:tabs>
                <w:tab w:val="left" w:pos="692"/>
              </w:tabs>
              <w:ind w:right="109"/>
              <w:jc w:val="right"/>
              <w:rPr>
                <w:rFonts w:ascii="Angsana New" w:hAnsi="Angsana New"/>
              </w:rPr>
            </w:pPr>
            <w:r w:rsidRPr="00542334">
              <w:rPr>
                <w:rFonts w:ascii="Angsana New" w:hAnsi="Angsana New"/>
              </w:rPr>
              <w:t>11,312</w:t>
            </w:r>
          </w:p>
        </w:tc>
      </w:tr>
      <w:tr w:rsidR="000C0532" w:rsidRPr="00542334" w14:paraId="6DACCF64" w14:textId="77777777" w:rsidTr="000E47C2">
        <w:trPr>
          <w:trHeight w:val="299"/>
        </w:trPr>
        <w:tc>
          <w:tcPr>
            <w:tcW w:w="2070" w:type="dxa"/>
            <w:hideMark/>
          </w:tcPr>
          <w:p w14:paraId="28D5E5BC" w14:textId="77777777" w:rsidR="000C0532" w:rsidRPr="00542334" w:rsidRDefault="000C0532" w:rsidP="000C0532">
            <w:pPr>
              <w:rPr>
                <w:rFonts w:ascii="Angsana New" w:hAnsi="Angsana New"/>
                <w:b/>
                <w:bCs/>
              </w:rPr>
            </w:pPr>
            <w:r w:rsidRPr="00542334">
              <w:rPr>
                <w:rFonts w:ascii="Angsana New" w:hAnsi="Angsana New"/>
              </w:rPr>
              <w:t>Distribution costs</w:t>
            </w:r>
          </w:p>
        </w:tc>
        <w:tc>
          <w:tcPr>
            <w:tcW w:w="90" w:type="dxa"/>
          </w:tcPr>
          <w:p w14:paraId="30DB2109" w14:textId="77777777" w:rsidR="000C0532" w:rsidRPr="00542334" w:rsidRDefault="000C0532" w:rsidP="000C0532">
            <w:pPr>
              <w:rPr>
                <w:rFonts w:ascii="Angsana New" w:hAnsi="Angsana New"/>
                <w:b/>
                <w:bCs/>
              </w:rPr>
            </w:pPr>
          </w:p>
        </w:tc>
        <w:tc>
          <w:tcPr>
            <w:tcW w:w="720" w:type="dxa"/>
            <w:vAlign w:val="bottom"/>
          </w:tcPr>
          <w:p w14:paraId="618F1189" w14:textId="77777777" w:rsidR="000C0532" w:rsidRPr="00542334" w:rsidRDefault="000C0532" w:rsidP="000C0532">
            <w:pPr>
              <w:ind w:right="53"/>
              <w:jc w:val="right"/>
              <w:rPr>
                <w:rFonts w:ascii="Angsana New" w:hAnsi="Angsana New"/>
              </w:rPr>
            </w:pPr>
          </w:p>
        </w:tc>
        <w:tc>
          <w:tcPr>
            <w:tcW w:w="90" w:type="dxa"/>
            <w:vAlign w:val="bottom"/>
          </w:tcPr>
          <w:p w14:paraId="48A0A89C" w14:textId="77777777" w:rsidR="000C0532" w:rsidRPr="00542334" w:rsidRDefault="000C0532" w:rsidP="000C0532">
            <w:pPr>
              <w:ind w:right="53"/>
              <w:jc w:val="right"/>
              <w:rPr>
                <w:rFonts w:ascii="Angsana New" w:hAnsi="Angsana New"/>
              </w:rPr>
            </w:pPr>
          </w:p>
        </w:tc>
        <w:tc>
          <w:tcPr>
            <w:tcW w:w="810" w:type="dxa"/>
            <w:vAlign w:val="bottom"/>
          </w:tcPr>
          <w:p w14:paraId="56713B77" w14:textId="77777777" w:rsidR="000C0532" w:rsidRPr="00542334" w:rsidRDefault="000C0532" w:rsidP="000C0532">
            <w:pPr>
              <w:ind w:right="53"/>
              <w:jc w:val="right"/>
              <w:rPr>
                <w:rFonts w:ascii="Angsana New" w:hAnsi="Angsana New"/>
              </w:rPr>
            </w:pPr>
          </w:p>
        </w:tc>
        <w:tc>
          <w:tcPr>
            <w:tcW w:w="90" w:type="dxa"/>
            <w:vAlign w:val="bottom"/>
          </w:tcPr>
          <w:p w14:paraId="5103396B" w14:textId="77777777" w:rsidR="000C0532" w:rsidRPr="00542334" w:rsidRDefault="000C0532" w:rsidP="000C0532">
            <w:pPr>
              <w:ind w:right="53"/>
              <w:jc w:val="right"/>
              <w:rPr>
                <w:rFonts w:ascii="Angsana New" w:hAnsi="Angsana New"/>
              </w:rPr>
            </w:pPr>
          </w:p>
        </w:tc>
        <w:tc>
          <w:tcPr>
            <w:tcW w:w="720" w:type="dxa"/>
            <w:vAlign w:val="bottom"/>
          </w:tcPr>
          <w:p w14:paraId="03BE9B03" w14:textId="77777777" w:rsidR="000C0532" w:rsidRPr="00542334" w:rsidRDefault="000C0532" w:rsidP="000C0532">
            <w:pPr>
              <w:ind w:right="53"/>
              <w:jc w:val="right"/>
              <w:rPr>
                <w:rFonts w:ascii="Angsana New" w:hAnsi="Angsana New"/>
              </w:rPr>
            </w:pPr>
          </w:p>
        </w:tc>
        <w:tc>
          <w:tcPr>
            <w:tcW w:w="90" w:type="dxa"/>
            <w:vAlign w:val="bottom"/>
          </w:tcPr>
          <w:p w14:paraId="424D6D19" w14:textId="77777777" w:rsidR="000C0532" w:rsidRPr="00542334" w:rsidRDefault="000C0532" w:rsidP="000C0532">
            <w:pPr>
              <w:ind w:right="53"/>
              <w:jc w:val="right"/>
              <w:rPr>
                <w:rFonts w:ascii="Angsana New" w:hAnsi="Angsana New"/>
              </w:rPr>
            </w:pPr>
          </w:p>
        </w:tc>
        <w:tc>
          <w:tcPr>
            <w:tcW w:w="720" w:type="dxa"/>
            <w:vAlign w:val="bottom"/>
          </w:tcPr>
          <w:p w14:paraId="2F5F3BF6" w14:textId="77777777" w:rsidR="000C0532" w:rsidRPr="00542334" w:rsidRDefault="000C0532" w:rsidP="000C0532">
            <w:pPr>
              <w:ind w:right="53"/>
              <w:jc w:val="right"/>
              <w:rPr>
                <w:rFonts w:ascii="Angsana New" w:hAnsi="Angsana New"/>
              </w:rPr>
            </w:pPr>
          </w:p>
        </w:tc>
        <w:tc>
          <w:tcPr>
            <w:tcW w:w="90" w:type="dxa"/>
            <w:vAlign w:val="bottom"/>
          </w:tcPr>
          <w:p w14:paraId="738C2B13" w14:textId="77777777" w:rsidR="000C0532" w:rsidRPr="00542334" w:rsidRDefault="000C0532" w:rsidP="000C0532">
            <w:pPr>
              <w:ind w:right="53"/>
              <w:jc w:val="right"/>
              <w:rPr>
                <w:rFonts w:ascii="Angsana New" w:hAnsi="Angsana New"/>
              </w:rPr>
            </w:pPr>
          </w:p>
        </w:tc>
        <w:tc>
          <w:tcPr>
            <w:tcW w:w="720" w:type="dxa"/>
            <w:vAlign w:val="bottom"/>
          </w:tcPr>
          <w:p w14:paraId="635D6885" w14:textId="77777777" w:rsidR="000C0532" w:rsidRPr="00542334" w:rsidRDefault="000C0532" w:rsidP="000C0532">
            <w:pPr>
              <w:ind w:right="53"/>
              <w:jc w:val="right"/>
              <w:rPr>
                <w:rFonts w:ascii="Angsana New" w:hAnsi="Angsana New"/>
              </w:rPr>
            </w:pPr>
          </w:p>
        </w:tc>
        <w:tc>
          <w:tcPr>
            <w:tcW w:w="90" w:type="dxa"/>
            <w:vAlign w:val="bottom"/>
          </w:tcPr>
          <w:p w14:paraId="117F9075" w14:textId="77777777" w:rsidR="000C0532" w:rsidRPr="00542334" w:rsidRDefault="000C0532" w:rsidP="000C0532">
            <w:pPr>
              <w:ind w:right="53"/>
              <w:jc w:val="right"/>
              <w:rPr>
                <w:rFonts w:ascii="Angsana New" w:hAnsi="Angsana New"/>
              </w:rPr>
            </w:pPr>
          </w:p>
        </w:tc>
        <w:tc>
          <w:tcPr>
            <w:tcW w:w="720" w:type="dxa"/>
            <w:vAlign w:val="bottom"/>
          </w:tcPr>
          <w:p w14:paraId="65D59FAF" w14:textId="77777777" w:rsidR="000C0532" w:rsidRPr="00542334" w:rsidRDefault="000C0532" w:rsidP="000C0532">
            <w:pPr>
              <w:ind w:right="53"/>
              <w:jc w:val="right"/>
              <w:rPr>
                <w:rFonts w:ascii="Angsana New" w:hAnsi="Angsana New"/>
              </w:rPr>
            </w:pPr>
          </w:p>
        </w:tc>
        <w:tc>
          <w:tcPr>
            <w:tcW w:w="90" w:type="dxa"/>
            <w:vAlign w:val="bottom"/>
          </w:tcPr>
          <w:p w14:paraId="4F5BEBD8" w14:textId="77777777" w:rsidR="000C0532" w:rsidRPr="00542334" w:rsidRDefault="000C0532" w:rsidP="000C0532">
            <w:pPr>
              <w:ind w:right="53"/>
              <w:jc w:val="right"/>
              <w:rPr>
                <w:rFonts w:ascii="Angsana New" w:hAnsi="Angsana New"/>
              </w:rPr>
            </w:pPr>
          </w:p>
        </w:tc>
        <w:tc>
          <w:tcPr>
            <w:tcW w:w="900" w:type="dxa"/>
            <w:vAlign w:val="bottom"/>
          </w:tcPr>
          <w:p w14:paraId="14738D32" w14:textId="77777777" w:rsidR="000C0532" w:rsidRPr="00542334" w:rsidRDefault="000C0532" w:rsidP="000C0532">
            <w:pPr>
              <w:ind w:right="53"/>
              <w:jc w:val="right"/>
              <w:rPr>
                <w:rFonts w:ascii="Angsana New" w:hAnsi="Angsana New"/>
              </w:rPr>
            </w:pPr>
          </w:p>
        </w:tc>
        <w:tc>
          <w:tcPr>
            <w:tcW w:w="90" w:type="dxa"/>
            <w:vAlign w:val="bottom"/>
          </w:tcPr>
          <w:p w14:paraId="2FFC74D5" w14:textId="77777777" w:rsidR="000C0532" w:rsidRPr="00542334" w:rsidRDefault="000C0532" w:rsidP="000C0532">
            <w:pPr>
              <w:ind w:right="53"/>
              <w:jc w:val="right"/>
              <w:rPr>
                <w:rFonts w:ascii="Angsana New" w:hAnsi="Angsana New"/>
              </w:rPr>
            </w:pPr>
          </w:p>
        </w:tc>
        <w:tc>
          <w:tcPr>
            <w:tcW w:w="879" w:type="dxa"/>
            <w:vAlign w:val="bottom"/>
          </w:tcPr>
          <w:p w14:paraId="031AD5AA" w14:textId="77777777" w:rsidR="000C0532" w:rsidRPr="00542334" w:rsidRDefault="000C0532" w:rsidP="000C0532">
            <w:pPr>
              <w:ind w:right="53"/>
              <w:jc w:val="right"/>
              <w:rPr>
                <w:rFonts w:ascii="Angsana New" w:hAnsi="Angsana New"/>
              </w:rPr>
            </w:pPr>
          </w:p>
        </w:tc>
        <w:tc>
          <w:tcPr>
            <w:tcW w:w="58" w:type="dxa"/>
          </w:tcPr>
          <w:p w14:paraId="37839CC5" w14:textId="77777777" w:rsidR="000C0532" w:rsidRPr="00542334" w:rsidRDefault="000C0532" w:rsidP="000C0532">
            <w:pPr>
              <w:ind w:right="53"/>
              <w:jc w:val="right"/>
              <w:rPr>
                <w:rFonts w:ascii="Angsana New" w:hAnsi="Angsana New"/>
              </w:rPr>
            </w:pPr>
          </w:p>
        </w:tc>
        <w:tc>
          <w:tcPr>
            <w:tcW w:w="799" w:type="dxa"/>
          </w:tcPr>
          <w:p w14:paraId="4F220C62" w14:textId="77777777" w:rsidR="000C0532" w:rsidRPr="00542334" w:rsidRDefault="000C0532" w:rsidP="000C0532">
            <w:pPr>
              <w:ind w:right="53"/>
              <w:jc w:val="right"/>
              <w:rPr>
                <w:rFonts w:ascii="Angsana New" w:hAnsi="Angsana New"/>
              </w:rPr>
            </w:pPr>
          </w:p>
        </w:tc>
        <w:tc>
          <w:tcPr>
            <w:tcW w:w="58" w:type="dxa"/>
            <w:vAlign w:val="bottom"/>
          </w:tcPr>
          <w:p w14:paraId="6841DBC6" w14:textId="77777777" w:rsidR="000C0532" w:rsidRPr="00542334" w:rsidRDefault="000C0532" w:rsidP="000C0532">
            <w:pPr>
              <w:ind w:right="53"/>
              <w:jc w:val="right"/>
              <w:rPr>
                <w:rFonts w:ascii="Angsana New" w:hAnsi="Angsana New"/>
              </w:rPr>
            </w:pPr>
          </w:p>
        </w:tc>
        <w:tc>
          <w:tcPr>
            <w:tcW w:w="801" w:type="dxa"/>
          </w:tcPr>
          <w:p w14:paraId="41992268" w14:textId="77777777" w:rsidR="000C0532" w:rsidRPr="00542334" w:rsidRDefault="000C0532" w:rsidP="000C0532">
            <w:pPr>
              <w:ind w:right="53"/>
              <w:jc w:val="right"/>
              <w:rPr>
                <w:rFonts w:ascii="Angsana New" w:hAnsi="Angsana New"/>
              </w:rPr>
            </w:pPr>
          </w:p>
        </w:tc>
        <w:tc>
          <w:tcPr>
            <w:tcW w:w="58" w:type="dxa"/>
          </w:tcPr>
          <w:p w14:paraId="2AC9C3B4" w14:textId="77777777" w:rsidR="000C0532" w:rsidRPr="00542334" w:rsidRDefault="000C0532" w:rsidP="000C0532">
            <w:pPr>
              <w:ind w:right="53"/>
              <w:jc w:val="right"/>
              <w:rPr>
                <w:rFonts w:ascii="Angsana New" w:hAnsi="Angsana New"/>
              </w:rPr>
            </w:pPr>
          </w:p>
        </w:tc>
        <w:tc>
          <w:tcPr>
            <w:tcW w:w="799" w:type="dxa"/>
          </w:tcPr>
          <w:p w14:paraId="196594A7" w14:textId="77777777" w:rsidR="000C0532" w:rsidRPr="00542334" w:rsidRDefault="000C0532" w:rsidP="000C0532">
            <w:pPr>
              <w:ind w:right="53"/>
              <w:jc w:val="right"/>
              <w:rPr>
                <w:rFonts w:ascii="Angsana New" w:hAnsi="Angsana New"/>
              </w:rPr>
            </w:pPr>
          </w:p>
        </w:tc>
        <w:tc>
          <w:tcPr>
            <w:tcW w:w="76" w:type="dxa"/>
          </w:tcPr>
          <w:p w14:paraId="69049059" w14:textId="77777777" w:rsidR="000C0532" w:rsidRPr="00542334" w:rsidRDefault="000C0532" w:rsidP="000C0532">
            <w:pPr>
              <w:ind w:right="53"/>
              <w:jc w:val="right"/>
              <w:rPr>
                <w:rFonts w:ascii="Angsana New" w:hAnsi="Angsana New"/>
              </w:rPr>
            </w:pPr>
          </w:p>
        </w:tc>
        <w:tc>
          <w:tcPr>
            <w:tcW w:w="801" w:type="dxa"/>
            <w:vAlign w:val="bottom"/>
          </w:tcPr>
          <w:p w14:paraId="6F22A3AF" w14:textId="77777777" w:rsidR="000C0532" w:rsidRPr="00542334" w:rsidRDefault="000C0532" w:rsidP="000C0532">
            <w:pPr>
              <w:ind w:right="53"/>
              <w:jc w:val="right"/>
              <w:rPr>
                <w:rFonts w:ascii="Angsana New" w:hAnsi="Angsana New"/>
              </w:rPr>
            </w:pPr>
          </w:p>
        </w:tc>
        <w:tc>
          <w:tcPr>
            <w:tcW w:w="48" w:type="dxa"/>
            <w:vAlign w:val="bottom"/>
          </w:tcPr>
          <w:p w14:paraId="1EEE6C5C" w14:textId="77777777" w:rsidR="000C0532" w:rsidRPr="00542334" w:rsidRDefault="000C0532" w:rsidP="000C0532">
            <w:pPr>
              <w:jc w:val="right"/>
              <w:rPr>
                <w:rFonts w:ascii="Angsana New" w:hAnsi="Angsana New"/>
              </w:rPr>
            </w:pPr>
          </w:p>
        </w:tc>
        <w:tc>
          <w:tcPr>
            <w:tcW w:w="785" w:type="dxa"/>
            <w:vAlign w:val="bottom"/>
          </w:tcPr>
          <w:p w14:paraId="3BBFBB98" w14:textId="274AEB79" w:rsidR="000C0532" w:rsidRPr="00542334" w:rsidRDefault="000C0532" w:rsidP="000C0532">
            <w:pPr>
              <w:ind w:right="53"/>
              <w:jc w:val="right"/>
              <w:rPr>
                <w:rFonts w:ascii="Angsana New" w:hAnsi="Angsana New"/>
              </w:rPr>
            </w:pPr>
            <w:r w:rsidRPr="00542334">
              <w:rPr>
                <w:rFonts w:ascii="Angsana New" w:hAnsi="Angsana New"/>
              </w:rPr>
              <w:t>(8,845)</w:t>
            </w:r>
          </w:p>
        </w:tc>
        <w:tc>
          <w:tcPr>
            <w:tcW w:w="80" w:type="dxa"/>
            <w:vAlign w:val="bottom"/>
          </w:tcPr>
          <w:p w14:paraId="458C9C92" w14:textId="77777777" w:rsidR="000C0532" w:rsidRPr="00542334" w:rsidRDefault="000C0532" w:rsidP="000C0532">
            <w:pPr>
              <w:ind w:right="53"/>
              <w:jc w:val="right"/>
              <w:rPr>
                <w:rFonts w:ascii="Angsana New" w:hAnsi="Angsana New"/>
              </w:rPr>
            </w:pPr>
          </w:p>
        </w:tc>
        <w:tc>
          <w:tcPr>
            <w:tcW w:w="833" w:type="dxa"/>
            <w:vAlign w:val="bottom"/>
          </w:tcPr>
          <w:p w14:paraId="3E5F6B86" w14:textId="0796941F" w:rsidR="000C0532" w:rsidRPr="00542334" w:rsidRDefault="000C0532" w:rsidP="000C0532">
            <w:pPr>
              <w:ind w:right="53"/>
              <w:jc w:val="right"/>
              <w:rPr>
                <w:rFonts w:ascii="Angsana New" w:hAnsi="Angsana New"/>
              </w:rPr>
            </w:pPr>
            <w:r w:rsidRPr="00542334">
              <w:rPr>
                <w:rFonts w:ascii="Angsana New" w:hAnsi="Angsana New"/>
              </w:rPr>
              <w:t>(119,851)</w:t>
            </w:r>
          </w:p>
        </w:tc>
      </w:tr>
      <w:tr w:rsidR="000C0532" w:rsidRPr="00542334" w14:paraId="11FB3885" w14:textId="77777777" w:rsidTr="000E47C2">
        <w:trPr>
          <w:trHeight w:val="299"/>
        </w:trPr>
        <w:tc>
          <w:tcPr>
            <w:tcW w:w="2070" w:type="dxa"/>
            <w:hideMark/>
          </w:tcPr>
          <w:p w14:paraId="199D15C2" w14:textId="77777777" w:rsidR="000C0532" w:rsidRPr="00542334" w:rsidRDefault="000C0532" w:rsidP="000C0532">
            <w:pPr>
              <w:rPr>
                <w:rFonts w:ascii="Angsana New" w:hAnsi="Angsana New"/>
                <w:b/>
                <w:bCs/>
              </w:rPr>
            </w:pPr>
            <w:r w:rsidRPr="00542334">
              <w:rPr>
                <w:rFonts w:ascii="Angsana New" w:hAnsi="Angsana New"/>
              </w:rPr>
              <w:t>Administrative expenses</w:t>
            </w:r>
          </w:p>
        </w:tc>
        <w:tc>
          <w:tcPr>
            <w:tcW w:w="90" w:type="dxa"/>
          </w:tcPr>
          <w:p w14:paraId="3A5872A4" w14:textId="77777777" w:rsidR="000C0532" w:rsidRPr="00542334" w:rsidRDefault="000C0532" w:rsidP="000C0532">
            <w:pPr>
              <w:rPr>
                <w:rFonts w:ascii="Angsana New" w:hAnsi="Angsana New"/>
                <w:b/>
                <w:bCs/>
              </w:rPr>
            </w:pPr>
          </w:p>
        </w:tc>
        <w:tc>
          <w:tcPr>
            <w:tcW w:w="720" w:type="dxa"/>
            <w:vAlign w:val="bottom"/>
          </w:tcPr>
          <w:p w14:paraId="6E32DC23" w14:textId="77777777" w:rsidR="000C0532" w:rsidRPr="00542334" w:rsidRDefault="000C0532" w:rsidP="000C0532">
            <w:pPr>
              <w:ind w:right="53"/>
              <w:jc w:val="right"/>
              <w:rPr>
                <w:rFonts w:ascii="Angsana New" w:hAnsi="Angsana New"/>
              </w:rPr>
            </w:pPr>
          </w:p>
        </w:tc>
        <w:tc>
          <w:tcPr>
            <w:tcW w:w="90" w:type="dxa"/>
            <w:vAlign w:val="bottom"/>
          </w:tcPr>
          <w:p w14:paraId="30340D66" w14:textId="77777777" w:rsidR="000C0532" w:rsidRPr="00542334" w:rsidRDefault="000C0532" w:rsidP="000C0532">
            <w:pPr>
              <w:ind w:right="53"/>
              <w:jc w:val="right"/>
              <w:rPr>
                <w:rFonts w:ascii="Angsana New" w:hAnsi="Angsana New"/>
              </w:rPr>
            </w:pPr>
          </w:p>
        </w:tc>
        <w:tc>
          <w:tcPr>
            <w:tcW w:w="810" w:type="dxa"/>
            <w:vAlign w:val="bottom"/>
          </w:tcPr>
          <w:p w14:paraId="57F2BE12" w14:textId="77777777" w:rsidR="000C0532" w:rsidRPr="00542334" w:rsidRDefault="000C0532" w:rsidP="000C0532">
            <w:pPr>
              <w:ind w:right="53"/>
              <w:jc w:val="right"/>
              <w:rPr>
                <w:rFonts w:ascii="Angsana New" w:hAnsi="Angsana New"/>
              </w:rPr>
            </w:pPr>
          </w:p>
        </w:tc>
        <w:tc>
          <w:tcPr>
            <w:tcW w:w="90" w:type="dxa"/>
            <w:vAlign w:val="bottom"/>
          </w:tcPr>
          <w:p w14:paraId="1672A556" w14:textId="77777777" w:rsidR="000C0532" w:rsidRPr="00542334" w:rsidRDefault="000C0532" w:rsidP="000C0532">
            <w:pPr>
              <w:ind w:right="53"/>
              <w:jc w:val="right"/>
              <w:rPr>
                <w:rFonts w:ascii="Angsana New" w:hAnsi="Angsana New"/>
              </w:rPr>
            </w:pPr>
          </w:p>
        </w:tc>
        <w:tc>
          <w:tcPr>
            <w:tcW w:w="720" w:type="dxa"/>
            <w:vAlign w:val="bottom"/>
          </w:tcPr>
          <w:p w14:paraId="473DA431" w14:textId="77777777" w:rsidR="000C0532" w:rsidRPr="00542334" w:rsidRDefault="000C0532" w:rsidP="000C0532">
            <w:pPr>
              <w:ind w:right="53"/>
              <w:jc w:val="right"/>
              <w:rPr>
                <w:rFonts w:ascii="Angsana New" w:hAnsi="Angsana New"/>
              </w:rPr>
            </w:pPr>
          </w:p>
        </w:tc>
        <w:tc>
          <w:tcPr>
            <w:tcW w:w="90" w:type="dxa"/>
            <w:vAlign w:val="bottom"/>
          </w:tcPr>
          <w:p w14:paraId="22D0BE60" w14:textId="77777777" w:rsidR="000C0532" w:rsidRPr="00542334" w:rsidRDefault="000C0532" w:rsidP="000C0532">
            <w:pPr>
              <w:ind w:right="53"/>
              <w:jc w:val="right"/>
              <w:rPr>
                <w:rFonts w:ascii="Angsana New" w:hAnsi="Angsana New"/>
              </w:rPr>
            </w:pPr>
          </w:p>
        </w:tc>
        <w:tc>
          <w:tcPr>
            <w:tcW w:w="720" w:type="dxa"/>
            <w:vAlign w:val="bottom"/>
          </w:tcPr>
          <w:p w14:paraId="3D2422CC" w14:textId="77777777" w:rsidR="000C0532" w:rsidRPr="00542334" w:rsidRDefault="000C0532" w:rsidP="000C0532">
            <w:pPr>
              <w:ind w:right="53"/>
              <w:jc w:val="right"/>
              <w:rPr>
                <w:rFonts w:ascii="Angsana New" w:hAnsi="Angsana New"/>
              </w:rPr>
            </w:pPr>
          </w:p>
        </w:tc>
        <w:tc>
          <w:tcPr>
            <w:tcW w:w="90" w:type="dxa"/>
            <w:vAlign w:val="bottom"/>
          </w:tcPr>
          <w:p w14:paraId="2E57AF3F" w14:textId="77777777" w:rsidR="000C0532" w:rsidRPr="00542334" w:rsidRDefault="000C0532" w:rsidP="000C0532">
            <w:pPr>
              <w:ind w:right="53"/>
              <w:jc w:val="right"/>
              <w:rPr>
                <w:rFonts w:ascii="Angsana New" w:hAnsi="Angsana New"/>
              </w:rPr>
            </w:pPr>
          </w:p>
        </w:tc>
        <w:tc>
          <w:tcPr>
            <w:tcW w:w="720" w:type="dxa"/>
            <w:vAlign w:val="bottom"/>
          </w:tcPr>
          <w:p w14:paraId="74EAD422" w14:textId="77777777" w:rsidR="000C0532" w:rsidRPr="00542334" w:rsidRDefault="000C0532" w:rsidP="000C0532">
            <w:pPr>
              <w:ind w:right="53"/>
              <w:jc w:val="right"/>
              <w:rPr>
                <w:rFonts w:ascii="Angsana New" w:hAnsi="Angsana New"/>
              </w:rPr>
            </w:pPr>
          </w:p>
        </w:tc>
        <w:tc>
          <w:tcPr>
            <w:tcW w:w="90" w:type="dxa"/>
            <w:vAlign w:val="bottom"/>
          </w:tcPr>
          <w:p w14:paraId="6FD90ACB" w14:textId="77777777" w:rsidR="000C0532" w:rsidRPr="00542334" w:rsidRDefault="000C0532" w:rsidP="000C0532">
            <w:pPr>
              <w:ind w:right="53"/>
              <w:jc w:val="right"/>
              <w:rPr>
                <w:rFonts w:ascii="Angsana New" w:hAnsi="Angsana New"/>
              </w:rPr>
            </w:pPr>
          </w:p>
        </w:tc>
        <w:tc>
          <w:tcPr>
            <w:tcW w:w="720" w:type="dxa"/>
            <w:vAlign w:val="bottom"/>
          </w:tcPr>
          <w:p w14:paraId="7480040E" w14:textId="77777777" w:rsidR="000C0532" w:rsidRPr="00542334" w:rsidRDefault="000C0532" w:rsidP="000C0532">
            <w:pPr>
              <w:ind w:right="53"/>
              <w:jc w:val="right"/>
              <w:rPr>
                <w:rFonts w:ascii="Angsana New" w:hAnsi="Angsana New"/>
              </w:rPr>
            </w:pPr>
          </w:p>
        </w:tc>
        <w:tc>
          <w:tcPr>
            <w:tcW w:w="90" w:type="dxa"/>
            <w:vAlign w:val="bottom"/>
          </w:tcPr>
          <w:p w14:paraId="6E288618" w14:textId="77777777" w:rsidR="000C0532" w:rsidRPr="00542334" w:rsidRDefault="000C0532" w:rsidP="000C0532">
            <w:pPr>
              <w:ind w:right="53"/>
              <w:jc w:val="right"/>
              <w:rPr>
                <w:rFonts w:ascii="Angsana New" w:hAnsi="Angsana New"/>
              </w:rPr>
            </w:pPr>
          </w:p>
        </w:tc>
        <w:tc>
          <w:tcPr>
            <w:tcW w:w="900" w:type="dxa"/>
            <w:vAlign w:val="bottom"/>
          </w:tcPr>
          <w:p w14:paraId="23AD2E0C" w14:textId="77777777" w:rsidR="000C0532" w:rsidRPr="00542334" w:rsidRDefault="000C0532" w:rsidP="000C0532">
            <w:pPr>
              <w:ind w:right="53"/>
              <w:jc w:val="right"/>
              <w:rPr>
                <w:rFonts w:ascii="Angsana New" w:hAnsi="Angsana New"/>
              </w:rPr>
            </w:pPr>
          </w:p>
        </w:tc>
        <w:tc>
          <w:tcPr>
            <w:tcW w:w="90" w:type="dxa"/>
            <w:vAlign w:val="bottom"/>
          </w:tcPr>
          <w:p w14:paraId="45CC486B" w14:textId="77777777" w:rsidR="000C0532" w:rsidRPr="00542334" w:rsidRDefault="000C0532" w:rsidP="000C0532">
            <w:pPr>
              <w:ind w:right="53"/>
              <w:jc w:val="right"/>
              <w:rPr>
                <w:rFonts w:ascii="Angsana New" w:hAnsi="Angsana New"/>
              </w:rPr>
            </w:pPr>
          </w:p>
        </w:tc>
        <w:tc>
          <w:tcPr>
            <w:tcW w:w="879" w:type="dxa"/>
            <w:vAlign w:val="bottom"/>
          </w:tcPr>
          <w:p w14:paraId="49030457" w14:textId="77777777" w:rsidR="000C0532" w:rsidRPr="00542334" w:rsidRDefault="000C0532" w:rsidP="000C0532">
            <w:pPr>
              <w:ind w:right="53"/>
              <w:jc w:val="right"/>
              <w:rPr>
                <w:rFonts w:ascii="Angsana New" w:hAnsi="Angsana New"/>
              </w:rPr>
            </w:pPr>
          </w:p>
        </w:tc>
        <w:tc>
          <w:tcPr>
            <w:tcW w:w="58" w:type="dxa"/>
          </w:tcPr>
          <w:p w14:paraId="13CA64C9" w14:textId="77777777" w:rsidR="000C0532" w:rsidRPr="00542334" w:rsidRDefault="000C0532" w:rsidP="000C0532">
            <w:pPr>
              <w:ind w:right="53"/>
              <w:jc w:val="right"/>
              <w:rPr>
                <w:rFonts w:ascii="Angsana New" w:hAnsi="Angsana New"/>
              </w:rPr>
            </w:pPr>
          </w:p>
        </w:tc>
        <w:tc>
          <w:tcPr>
            <w:tcW w:w="799" w:type="dxa"/>
          </w:tcPr>
          <w:p w14:paraId="56892B11" w14:textId="77777777" w:rsidR="000C0532" w:rsidRPr="00542334" w:rsidRDefault="000C0532" w:rsidP="000C0532">
            <w:pPr>
              <w:ind w:right="53"/>
              <w:jc w:val="right"/>
              <w:rPr>
                <w:rFonts w:ascii="Angsana New" w:hAnsi="Angsana New"/>
              </w:rPr>
            </w:pPr>
          </w:p>
        </w:tc>
        <w:tc>
          <w:tcPr>
            <w:tcW w:w="58" w:type="dxa"/>
            <w:vAlign w:val="bottom"/>
          </w:tcPr>
          <w:p w14:paraId="6745FFEB" w14:textId="77777777" w:rsidR="000C0532" w:rsidRPr="00542334" w:rsidRDefault="000C0532" w:rsidP="000C0532">
            <w:pPr>
              <w:ind w:right="53"/>
              <w:jc w:val="right"/>
              <w:rPr>
                <w:rFonts w:ascii="Angsana New" w:hAnsi="Angsana New"/>
              </w:rPr>
            </w:pPr>
          </w:p>
        </w:tc>
        <w:tc>
          <w:tcPr>
            <w:tcW w:w="801" w:type="dxa"/>
          </w:tcPr>
          <w:p w14:paraId="0377C4EC" w14:textId="77777777" w:rsidR="000C0532" w:rsidRPr="00542334" w:rsidRDefault="000C0532" w:rsidP="000C0532">
            <w:pPr>
              <w:ind w:right="53"/>
              <w:jc w:val="right"/>
              <w:rPr>
                <w:rFonts w:ascii="Angsana New" w:hAnsi="Angsana New"/>
              </w:rPr>
            </w:pPr>
          </w:p>
        </w:tc>
        <w:tc>
          <w:tcPr>
            <w:tcW w:w="58" w:type="dxa"/>
          </w:tcPr>
          <w:p w14:paraId="24CA5074" w14:textId="77777777" w:rsidR="000C0532" w:rsidRPr="00542334" w:rsidRDefault="000C0532" w:rsidP="000C0532">
            <w:pPr>
              <w:ind w:right="53"/>
              <w:jc w:val="right"/>
              <w:rPr>
                <w:rFonts w:ascii="Angsana New" w:hAnsi="Angsana New"/>
              </w:rPr>
            </w:pPr>
          </w:p>
        </w:tc>
        <w:tc>
          <w:tcPr>
            <w:tcW w:w="799" w:type="dxa"/>
          </w:tcPr>
          <w:p w14:paraId="007D26E5" w14:textId="77777777" w:rsidR="000C0532" w:rsidRPr="00542334" w:rsidRDefault="000C0532" w:rsidP="000C0532">
            <w:pPr>
              <w:ind w:right="53"/>
              <w:jc w:val="right"/>
              <w:rPr>
                <w:rFonts w:ascii="Angsana New" w:hAnsi="Angsana New"/>
              </w:rPr>
            </w:pPr>
          </w:p>
        </w:tc>
        <w:tc>
          <w:tcPr>
            <w:tcW w:w="76" w:type="dxa"/>
          </w:tcPr>
          <w:p w14:paraId="5C49CDDF" w14:textId="77777777" w:rsidR="000C0532" w:rsidRPr="00542334" w:rsidRDefault="000C0532" w:rsidP="000C0532">
            <w:pPr>
              <w:ind w:right="53"/>
              <w:jc w:val="right"/>
              <w:rPr>
                <w:rFonts w:ascii="Angsana New" w:hAnsi="Angsana New"/>
              </w:rPr>
            </w:pPr>
          </w:p>
        </w:tc>
        <w:tc>
          <w:tcPr>
            <w:tcW w:w="801" w:type="dxa"/>
            <w:vAlign w:val="bottom"/>
          </w:tcPr>
          <w:p w14:paraId="166BC413" w14:textId="77777777" w:rsidR="000C0532" w:rsidRPr="00542334" w:rsidRDefault="000C0532" w:rsidP="000C0532">
            <w:pPr>
              <w:ind w:right="53"/>
              <w:jc w:val="right"/>
              <w:rPr>
                <w:rFonts w:ascii="Angsana New" w:hAnsi="Angsana New"/>
              </w:rPr>
            </w:pPr>
          </w:p>
        </w:tc>
        <w:tc>
          <w:tcPr>
            <w:tcW w:w="48" w:type="dxa"/>
            <w:vAlign w:val="bottom"/>
          </w:tcPr>
          <w:p w14:paraId="3F4DC699" w14:textId="77777777" w:rsidR="000C0532" w:rsidRPr="00542334" w:rsidRDefault="000C0532" w:rsidP="000C0532">
            <w:pPr>
              <w:jc w:val="right"/>
              <w:rPr>
                <w:rFonts w:ascii="Angsana New" w:hAnsi="Angsana New"/>
              </w:rPr>
            </w:pPr>
          </w:p>
        </w:tc>
        <w:tc>
          <w:tcPr>
            <w:tcW w:w="785" w:type="dxa"/>
            <w:vAlign w:val="bottom"/>
          </w:tcPr>
          <w:p w14:paraId="25C8B02E" w14:textId="0EAB6E3B" w:rsidR="000C0532" w:rsidRPr="00542334" w:rsidRDefault="000C0532" w:rsidP="000C0532">
            <w:pPr>
              <w:ind w:right="53"/>
              <w:jc w:val="right"/>
              <w:rPr>
                <w:rFonts w:ascii="Angsana New" w:hAnsi="Angsana New"/>
              </w:rPr>
            </w:pPr>
            <w:r w:rsidRPr="00542334">
              <w:rPr>
                <w:rFonts w:ascii="Angsana New" w:hAnsi="Angsana New"/>
              </w:rPr>
              <w:t>(134,494)</w:t>
            </w:r>
          </w:p>
        </w:tc>
        <w:tc>
          <w:tcPr>
            <w:tcW w:w="80" w:type="dxa"/>
            <w:vAlign w:val="bottom"/>
          </w:tcPr>
          <w:p w14:paraId="1F1B8AF6" w14:textId="77777777" w:rsidR="000C0532" w:rsidRPr="00542334" w:rsidRDefault="000C0532" w:rsidP="000C0532">
            <w:pPr>
              <w:ind w:right="53"/>
              <w:jc w:val="right"/>
              <w:rPr>
                <w:rFonts w:ascii="Angsana New" w:hAnsi="Angsana New"/>
              </w:rPr>
            </w:pPr>
          </w:p>
        </w:tc>
        <w:tc>
          <w:tcPr>
            <w:tcW w:w="833" w:type="dxa"/>
            <w:vAlign w:val="bottom"/>
          </w:tcPr>
          <w:p w14:paraId="7EAEC652" w14:textId="4D5964C7" w:rsidR="000C0532" w:rsidRPr="00542334" w:rsidRDefault="000C0532" w:rsidP="000C0532">
            <w:pPr>
              <w:ind w:right="53"/>
              <w:jc w:val="right"/>
              <w:rPr>
                <w:rFonts w:ascii="Angsana New" w:hAnsi="Angsana New"/>
              </w:rPr>
            </w:pPr>
            <w:r w:rsidRPr="00542334">
              <w:rPr>
                <w:rFonts w:ascii="Angsana New" w:hAnsi="Angsana New"/>
              </w:rPr>
              <w:t>(106,113)</w:t>
            </w:r>
          </w:p>
        </w:tc>
      </w:tr>
      <w:tr w:rsidR="000C0532" w:rsidRPr="00542334" w14:paraId="4B99DBA9" w14:textId="77777777" w:rsidTr="000E47C2">
        <w:trPr>
          <w:trHeight w:val="299"/>
        </w:trPr>
        <w:tc>
          <w:tcPr>
            <w:tcW w:w="2070" w:type="dxa"/>
            <w:hideMark/>
          </w:tcPr>
          <w:p w14:paraId="6DB3FC30" w14:textId="77777777" w:rsidR="000C0532" w:rsidRPr="00542334" w:rsidRDefault="000C0532" w:rsidP="000C0532">
            <w:pPr>
              <w:rPr>
                <w:rFonts w:ascii="Angsana New" w:hAnsi="Angsana New"/>
                <w:b/>
                <w:bCs/>
              </w:rPr>
            </w:pPr>
            <w:r w:rsidRPr="00542334">
              <w:rPr>
                <w:rFonts w:ascii="Angsana New" w:hAnsi="Angsana New"/>
              </w:rPr>
              <w:t>Financial costs</w:t>
            </w:r>
          </w:p>
        </w:tc>
        <w:tc>
          <w:tcPr>
            <w:tcW w:w="90" w:type="dxa"/>
          </w:tcPr>
          <w:p w14:paraId="2CDEAE48" w14:textId="77777777" w:rsidR="000C0532" w:rsidRPr="00542334" w:rsidRDefault="000C0532" w:rsidP="000C0532">
            <w:pPr>
              <w:rPr>
                <w:rFonts w:ascii="Angsana New" w:hAnsi="Angsana New"/>
                <w:b/>
                <w:bCs/>
              </w:rPr>
            </w:pPr>
          </w:p>
        </w:tc>
        <w:tc>
          <w:tcPr>
            <w:tcW w:w="720" w:type="dxa"/>
            <w:vAlign w:val="bottom"/>
          </w:tcPr>
          <w:p w14:paraId="75D0C8E9" w14:textId="77777777" w:rsidR="000C0532" w:rsidRPr="00542334" w:rsidRDefault="000C0532" w:rsidP="000C0532">
            <w:pPr>
              <w:ind w:right="53"/>
              <w:jc w:val="right"/>
              <w:rPr>
                <w:rFonts w:ascii="Angsana New" w:hAnsi="Angsana New"/>
              </w:rPr>
            </w:pPr>
          </w:p>
        </w:tc>
        <w:tc>
          <w:tcPr>
            <w:tcW w:w="90" w:type="dxa"/>
            <w:vAlign w:val="bottom"/>
          </w:tcPr>
          <w:p w14:paraId="65B87ACB" w14:textId="77777777" w:rsidR="000C0532" w:rsidRPr="00542334" w:rsidRDefault="000C0532" w:rsidP="000C0532">
            <w:pPr>
              <w:ind w:right="53"/>
              <w:jc w:val="right"/>
              <w:rPr>
                <w:rFonts w:ascii="Angsana New" w:hAnsi="Angsana New"/>
              </w:rPr>
            </w:pPr>
          </w:p>
        </w:tc>
        <w:tc>
          <w:tcPr>
            <w:tcW w:w="810" w:type="dxa"/>
            <w:vAlign w:val="bottom"/>
          </w:tcPr>
          <w:p w14:paraId="714BAA2A" w14:textId="77777777" w:rsidR="000C0532" w:rsidRPr="00542334" w:rsidRDefault="000C0532" w:rsidP="000C0532">
            <w:pPr>
              <w:ind w:right="53"/>
              <w:jc w:val="right"/>
              <w:rPr>
                <w:rFonts w:ascii="Angsana New" w:hAnsi="Angsana New"/>
              </w:rPr>
            </w:pPr>
          </w:p>
        </w:tc>
        <w:tc>
          <w:tcPr>
            <w:tcW w:w="90" w:type="dxa"/>
            <w:vAlign w:val="bottom"/>
          </w:tcPr>
          <w:p w14:paraId="7ECC0716" w14:textId="77777777" w:rsidR="000C0532" w:rsidRPr="00542334" w:rsidRDefault="000C0532" w:rsidP="000C0532">
            <w:pPr>
              <w:ind w:right="53"/>
              <w:jc w:val="right"/>
              <w:rPr>
                <w:rFonts w:ascii="Angsana New" w:hAnsi="Angsana New"/>
              </w:rPr>
            </w:pPr>
          </w:p>
        </w:tc>
        <w:tc>
          <w:tcPr>
            <w:tcW w:w="720" w:type="dxa"/>
            <w:vAlign w:val="bottom"/>
          </w:tcPr>
          <w:p w14:paraId="7438E4AE" w14:textId="77777777" w:rsidR="000C0532" w:rsidRPr="00542334" w:rsidRDefault="000C0532" w:rsidP="000C0532">
            <w:pPr>
              <w:ind w:right="53"/>
              <w:jc w:val="right"/>
              <w:rPr>
                <w:rFonts w:ascii="Angsana New" w:hAnsi="Angsana New"/>
              </w:rPr>
            </w:pPr>
          </w:p>
        </w:tc>
        <w:tc>
          <w:tcPr>
            <w:tcW w:w="90" w:type="dxa"/>
            <w:vAlign w:val="bottom"/>
          </w:tcPr>
          <w:p w14:paraId="45A9D3A2" w14:textId="77777777" w:rsidR="000C0532" w:rsidRPr="00542334" w:rsidRDefault="000C0532" w:rsidP="000C0532">
            <w:pPr>
              <w:ind w:right="53"/>
              <w:jc w:val="right"/>
              <w:rPr>
                <w:rFonts w:ascii="Angsana New" w:hAnsi="Angsana New"/>
              </w:rPr>
            </w:pPr>
          </w:p>
        </w:tc>
        <w:tc>
          <w:tcPr>
            <w:tcW w:w="720" w:type="dxa"/>
            <w:vAlign w:val="bottom"/>
          </w:tcPr>
          <w:p w14:paraId="1F28C166" w14:textId="77777777" w:rsidR="000C0532" w:rsidRPr="00542334" w:rsidRDefault="000C0532" w:rsidP="000C0532">
            <w:pPr>
              <w:ind w:right="53"/>
              <w:jc w:val="right"/>
              <w:rPr>
                <w:rFonts w:ascii="Angsana New" w:hAnsi="Angsana New"/>
              </w:rPr>
            </w:pPr>
          </w:p>
        </w:tc>
        <w:tc>
          <w:tcPr>
            <w:tcW w:w="90" w:type="dxa"/>
            <w:vAlign w:val="bottom"/>
          </w:tcPr>
          <w:p w14:paraId="79902DD5" w14:textId="77777777" w:rsidR="000C0532" w:rsidRPr="00542334" w:rsidRDefault="000C0532" w:rsidP="000C0532">
            <w:pPr>
              <w:ind w:right="53"/>
              <w:jc w:val="right"/>
              <w:rPr>
                <w:rFonts w:ascii="Angsana New" w:hAnsi="Angsana New"/>
              </w:rPr>
            </w:pPr>
          </w:p>
        </w:tc>
        <w:tc>
          <w:tcPr>
            <w:tcW w:w="720" w:type="dxa"/>
            <w:vAlign w:val="bottom"/>
          </w:tcPr>
          <w:p w14:paraId="2B3B4508" w14:textId="77777777" w:rsidR="000C0532" w:rsidRPr="00542334" w:rsidRDefault="000C0532" w:rsidP="000C0532">
            <w:pPr>
              <w:ind w:right="53"/>
              <w:jc w:val="right"/>
              <w:rPr>
                <w:rFonts w:ascii="Angsana New" w:hAnsi="Angsana New"/>
              </w:rPr>
            </w:pPr>
          </w:p>
        </w:tc>
        <w:tc>
          <w:tcPr>
            <w:tcW w:w="90" w:type="dxa"/>
            <w:vAlign w:val="bottom"/>
          </w:tcPr>
          <w:p w14:paraId="1BD4191A" w14:textId="77777777" w:rsidR="000C0532" w:rsidRPr="00542334" w:rsidRDefault="000C0532" w:rsidP="000C0532">
            <w:pPr>
              <w:ind w:right="53"/>
              <w:jc w:val="right"/>
              <w:rPr>
                <w:rFonts w:ascii="Angsana New" w:hAnsi="Angsana New"/>
              </w:rPr>
            </w:pPr>
          </w:p>
        </w:tc>
        <w:tc>
          <w:tcPr>
            <w:tcW w:w="720" w:type="dxa"/>
            <w:vAlign w:val="bottom"/>
          </w:tcPr>
          <w:p w14:paraId="32D3C214" w14:textId="77777777" w:rsidR="000C0532" w:rsidRPr="00542334" w:rsidRDefault="000C0532" w:rsidP="000C0532">
            <w:pPr>
              <w:ind w:right="53"/>
              <w:jc w:val="right"/>
              <w:rPr>
                <w:rFonts w:ascii="Angsana New" w:hAnsi="Angsana New"/>
              </w:rPr>
            </w:pPr>
          </w:p>
        </w:tc>
        <w:tc>
          <w:tcPr>
            <w:tcW w:w="90" w:type="dxa"/>
            <w:vAlign w:val="bottom"/>
          </w:tcPr>
          <w:p w14:paraId="00C9459F" w14:textId="77777777" w:rsidR="000C0532" w:rsidRPr="00542334" w:rsidRDefault="000C0532" w:rsidP="000C0532">
            <w:pPr>
              <w:ind w:right="53"/>
              <w:jc w:val="right"/>
              <w:rPr>
                <w:rFonts w:ascii="Angsana New" w:hAnsi="Angsana New"/>
              </w:rPr>
            </w:pPr>
          </w:p>
        </w:tc>
        <w:tc>
          <w:tcPr>
            <w:tcW w:w="900" w:type="dxa"/>
            <w:vAlign w:val="bottom"/>
          </w:tcPr>
          <w:p w14:paraId="44809BC2" w14:textId="77777777" w:rsidR="000C0532" w:rsidRPr="00542334" w:rsidRDefault="000C0532" w:rsidP="000C0532">
            <w:pPr>
              <w:ind w:right="53"/>
              <w:jc w:val="right"/>
              <w:rPr>
                <w:rFonts w:ascii="Angsana New" w:hAnsi="Angsana New"/>
              </w:rPr>
            </w:pPr>
          </w:p>
        </w:tc>
        <w:tc>
          <w:tcPr>
            <w:tcW w:w="90" w:type="dxa"/>
            <w:vAlign w:val="bottom"/>
          </w:tcPr>
          <w:p w14:paraId="14E447C2" w14:textId="77777777" w:rsidR="000C0532" w:rsidRPr="00542334" w:rsidRDefault="000C0532" w:rsidP="000C0532">
            <w:pPr>
              <w:ind w:right="53"/>
              <w:jc w:val="right"/>
              <w:rPr>
                <w:rFonts w:ascii="Angsana New" w:hAnsi="Angsana New"/>
              </w:rPr>
            </w:pPr>
          </w:p>
        </w:tc>
        <w:tc>
          <w:tcPr>
            <w:tcW w:w="879" w:type="dxa"/>
            <w:vAlign w:val="bottom"/>
          </w:tcPr>
          <w:p w14:paraId="14A19A19" w14:textId="77777777" w:rsidR="000C0532" w:rsidRPr="00542334" w:rsidRDefault="000C0532" w:rsidP="000C0532">
            <w:pPr>
              <w:ind w:right="53"/>
              <w:jc w:val="right"/>
              <w:rPr>
                <w:rFonts w:ascii="Angsana New" w:hAnsi="Angsana New"/>
              </w:rPr>
            </w:pPr>
          </w:p>
        </w:tc>
        <w:tc>
          <w:tcPr>
            <w:tcW w:w="58" w:type="dxa"/>
          </w:tcPr>
          <w:p w14:paraId="16A1628A" w14:textId="77777777" w:rsidR="000C0532" w:rsidRPr="00542334" w:rsidRDefault="000C0532" w:rsidP="000C0532">
            <w:pPr>
              <w:ind w:right="53"/>
              <w:jc w:val="right"/>
              <w:rPr>
                <w:rFonts w:ascii="Angsana New" w:hAnsi="Angsana New"/>
              </w:rPr>
            </w:pPr>
          </w:p>
        </w:tc>
        <w:tc>
          <w:tcPr>
            <w:tcW w:w="799" w:type="dxa"/>
          </w:tcPr>
          <w:p w14:paraId="484DF71D" w14:textId="77777777" w:rsidR="000C0532" w:rsidRPr="00542334" w:rsidRDefault="000C0532" w:rsidP="000C0532">
            <w:pPr>
              <w:ind w:right="53"/>
              <w:jc w:val="right"/>
              <w:rPr>
                <w:rFonts w:ascii="Angsana New" w:hAnsi="Angsana New"/>
              </w:rPr>
            </w:pPr>
          </w:p>
        </w:tc>
        <w:tc>
          <w:tcPr>
            <w:tcW w:w="58" w:type="dxa"/>
            <w:vAlign w:val="bottom"/>
          </w:tcPr>
          <w:p w14:paraId="720DE91A" w14:textId="77777777" w:rsidR="000C0532" w:rsidRPr="00542334" w:rsidRDefault="000C0532" w:rsidP="000C0532">
            <w:pPr>
              <w:ind w:right="53"/>
              <w:jc w:val="right"/>
              <w:rPr>
                <w:rFonts w:ascii="Angsana New" w:hAnsi="Angsana New"/>
              </w:rPr>
            </w:pPr>
          </w:p>
        </w:tc>
        <w:tc>
          <w:tcPr>
            <w:tcW w:w="801" w:type="dxa"/>
          </w:tcPr>
          <w:p w14:paraId="1AB474EC" w14:textId="77777777" w:rsidR="000C0532" w:rsidRPr="00542334" w:rsidRDefault="000C0532" w:rsidP="000C0532">
            <w:pPr>
              <w:ind w:right="53"/>
              <w:jc w:val="right"/>
              <w:rPr>
                <w:rFonts w:ascii="Angsana New" w:hAnsi="Angsana New"/>
              </w:rPr>
            </w:pPr>
          </w:p>
        </w:tc>
        <w:tc>
          <w:tcPr>
            <w:tcW w:w="58" w:type="dxa"/>
          </w:tcPr>
          <w:p w14:paraId="17F6398F" w14:textId="77777777" w:rsidR="000C0532" w:rsidRPr="00542334" w:rsidRDefault="000C0532" w:rsidP="000C0532">
            <w:pPr>
              <w:ind w:right="53"/>
              <w:jc w:val="right"/>
              <w:rPr>
                <w:rFonts w:ascii="Angsana New" w:hAnsi="Angsana New"/>
              </w:rPr>
            </w:pPr>
          </w:p>
        </w:tc>
        <w:tc>
          <w:tcPr>
            <w:tcW w:w="799" w:type="dxa"/>
          </w:tcPr>
          <w:p w14:paraId="5C0AE2C9" w14:textId="77777777" w:rsidR="000C0532" w:rsidRPr="00542334" w:rsidRDefault="000C0532" w:rsidP="000C0532">
            <w:pPr>
              <w:ind w:right="53"/>
              <w:jc w:val="right"/>
              <w:rPr>
                <w:rFonts w:ascii="Angsana New" w:hAnsi="Angsana New"/>
              </w:rPr>
            </w:pPr>
          </w:p>
        </w:tc>
        <w:tc>
          <w:tcPr>
            <w:tcW w:w="76" w:type="dxa"/>
          </w:tcPr>
          <w:p w14:paraId="28AB2FEF" w14:textId="77777777" w:rsidR="000C0532" w:rsidRPr="00542334" w:rsidRDefault="000C0532" w:rsidP="000C0532">
            <w:pPr>
              <w:ind w:right="53"/>
              <w:jc w:val="right"/>
              <w:rPr>
                <w:rFonts w:ascii="Angsana New" w:hAnsi="Angsana New"/>
              </w:rPr>
            </w:pPr>
          </w:p>
        </w:tc>
        <w:tc>
          <w:tcPr>
            <w:tcW w:w="801" w:type="dxa"/>
            <w:vAlign w:val="bottom"/>
          </w:tcPr>
          <w:p w14:paraId="4A5AA16A" w14:textId="77777777" w:rsidR="000C0532" w:rsidRPr="00542334" w:rsidRDefault="000C0532" w:rsidP="000C0532">
            <w:pPr>
              <w:ind w:right="53"/>
              <w:jc w:val="right"/>
              <w:rPr>
                <w:rFonts w:ascii="Angsana New" w:hAnsi="Angsana New"/>
              </w:rPr>
            </w:pPr>
          </w:p>
        </w:tc>
        <w:tc>
          <w:tcPr>
            <w:tcW w:w="48" w:type="dxa"/>
            <w:vAlign w:val="bottom"/>
          </w:tcPr>
          <w:p w14:paraId="11EF4530" w14:textId="77777777" w:rsidR="000C0532" w:rsidRPr="00542334" w:rsidRDefault="000C0532" w:rsidP="000C0532">
            <w:pPr>
              <w:jc w:val="right"/>
              <w:rPr>
                <w:rFonts w:ascii="Angsana New" w:hAnsi="Angsana New"/>
              </w:rPr>
            </w:pPr>
          </w:p>
        </w:tc>
        <w:tc>
          <w:tcPr>
            <w:tcW w:w="785" w:type="dxa"/>
            <w:vAlign w:val="bottom"/>
          </w:tcPr>
          <w:p w14:paraId="233E0893" w14:textId="27A1CD0E" w:rsidR="000C0532" w:rsidRPr="00542334" w:rsidRDefault="000C0532" w:rsidP="000C0532">
            <w:pPr>
              <w:ind w:right="53"/>
              <w:jc w:val="right"/>
              <w:rPr>
                <w:rFonts w:ascii="Angsana New" w:hAnsi="Angsana New"/>
              </w:rPr>
            </w:pPr>
            <w:r w:rsidRPr="00542334">
              <w:rPr>
                <w:rFonts w:ascii="Angsana New" w:hAnsi="Angsana New"/>
              </w:rPr>
              <w:t>(2</w:t>
            </w:r>
            <w:r>
              <w:rPr>
                <w:rFonts w:ascii="Angsana New" w:hAnsi="Angsana New"/>
              </w:rPr>
              <w:t>14,804</w:t>
            </w:r>
            <w:r w:rsidRPr="00542334">
              <w:rPr>
                <w:rFonts w:ascii="Angsana New" w:hAnsi="Angsana New"/>
              </w:rPr>
              <w:t>)</w:t>
            </w:r>
          </w:p>
        </w:tc>
        <w:tc>
          <w:tcPr>
            <w:tcW w:w="80" w:type="dxa"/>
            <w:vAlign w:val="bottom"/>
          </w:tcPr>
          <w:p w14:paraId="1DDBA37B" w14:textId="77777777" w:rsidR="000C0532" w:rsidRPr="00542334" w:rsidRDefault="000C0532" w:rsidP="000C0532">
            <w:pPr>
              <w:ind w:right="53"/>
              <w:jc w:val="right"/>
              <w:rPr>
                <w:rFonts w:ascii="Angsana New" w:hAnsi="Angsana New"/>
              </w:rPr>
            </w:pPr>
          </w:p>
        </w:tc>
        <w:tc>
          <w:tcPr>
            <w:tcW w:w="833" w:type="dxa"/>
            <w:vAlign w:val="bottom"/>
          </w:tcPr>
          <w:p w14:paraId="0E1B6261" w14:textId="2C85B96D" w:rsidR="000C0532" w:rsidRPr="00542334" w:rsidRDefault="000C0532" w:rsidP="000C0532">
            <w:pPr>
              <w:ind w:right="53"/>
              <w:jc w:val="right"/>
              <w:rPr>
                <w:rFonts w:ascii="Angsana New" w:hAnsi="Angsana New"/>
              </w:rPr>
            </w:pPr>
            <w:r w:rsidRPr="00542334">
              <w:rPr>
                <w:rFonts w:ascii="Angsana New" w:hAnsi="Angsana New"/>
              </w:rPr>
              <w:t>(199,876)</w:t>
            </w:r>
          </w:p>
        </w:tc>
      </w:tr>
      <w:tr w:rsidR="000C0532" w:rsidRPr="00542334" w14:paraId="76D024E5" w14:textId="77777777" w:rsidTr="000E47C2">
        <w:trPr>
          <w:trHeight w:val="299"/>
        </w:trPr>
        <w:tc>
          <w:tcPr>
            <w:tcW w:w="2070" w:type="dxa"/>
            <w:hideMark/>
          </w:tcPr>
          <w:p w14:paraId="688CB39D" w14:textId="366FC570" w:rsidR="000C0532" w:rsidRPr="00542334" w:rsidRDefault="000C0532" w:rsidP="000C0532">
            <w:pPr>
              <w:ind w:left="168" w:hanging="168"/>
              <w:rPr>
                <w:rFonts w:ascii="Angsana New" w:hAnsi="Angsana New"/>
                <w:b/>
                <w:bCs/>
              </w:rPr>
            </w:pPr>
            <w:r w:rsidRPr="00542334">
              <w:rPr>
                <w:rFonts w:ascii="Angsana New" w:hAnsi="Angsana New"/>
                <w:spacing w:val="-2"/>
              </w:rPr>
              <w:t xml:space="preserve">Share of profit from investment </w:t>
            </w:r>
            <w:r w:rsidR="000E47C2">
              <w:rPr>
                <w:rFonts w:ascii="Angsana New" w:hAnsi="Angsana New"/>
                <w:spacing w:val="-2"/>
              </w:rPr>
              <w:br/>
            </w:r>
            <w:r w:rsidRPr="00542334">
              <w:rPr>
                <w:rFonts w:ascii="Angsana New" w:hAnsi="Angsana New"/>
                <w:spacing w:val="-2"/>
              </w:rPr>
              <w:t>in joint venture</w:t>
            </w:r>
          </w:p>
        </w:tc>
        <w:tc>
          <w:tcPr>
            <w:tcW w:w="90" w:type="dxa"/>
          </w:tcPr>
          <w:p w14:paraId="78D38A57" w14:textId="77777777" w:rsidR="000C0532" w:rsidRPr="00542334" w:rsidRDefault="000C0532" w:rsidP="000C0532">
            <w:pPr>
              <w:rPr>
                <w:rFonts w:ascii="Angsana New" w:hAnsi="Angsana New"/>
                <w:b/>
                <w:bCs/>
              </w:rPr>
            </w:pPr>
          </w:p>
        </w:tc>
        <w:tc>
          <w:tcPr>
            <w:tcW w:w="720" w:type="dxa"/>
            <w:vAlign w:val="bottom"/>
          </w:tcPr>
          <w:p w14:paraId="666F128E" w14:textId="77777777" w:rsidR="000C0532" w:rsidRPr="00542334" w:rsidRDefault="000C0532" w:rsidP="000C0532">
            <w:pPr>
              <w:ind w:right="53"/>
              <w:jc w:val="right"/>
              <w:rPr>
                <w:rFonts w:ascii="Angsana New" w:hAnsi="Angsana New"/>
              </w:rPr>
            </w:pPr>
          </w:p>
        </w:tc>
        <w:tc>
          <w:tcPr>
            <w:tcW w:w="90" w:type="dxa"/>
            <w:vAlign w:val="bottom"/>
          </w:tcPr>
          <w:p w14:paraId="4E27C19A" w14:textId="77777777" w:rsidR="000C0532" w:rsidRPr="00542334" w:rsidRDefault="000C0532" w:rsidP="000C0532">
            <w:pPr>
              <w:ind w:right="53"/>
              <w:jc w:val="right"/>
              <w:rPr>
                <w:rFonts w:ascii="Angsana New" w:hAnsi="Angsana New"/>
              </w:rPr>
            </w:pPr>
          </w:p>
        </w:tc>
        <w:tc>
          <w:tcPr>
            <w:tcW w:w="810" w:type="dxa"/>
            <w:vAlign w:val="bottom"/>
          </w:tcPr>
          <w:p w14:paraId="663B1FFD" w14:textId="77777777" w:rsidR="000C0532" w:rsidRPr="00542334" w:rsidRDefault="000C0532" w:rsidP="000C0532">
            <w:pPr>
              <w:ind w:right="53"/>
              <w:jc w:val="right"/>
              <w:rPr>
                <w:rFonts w:ascii="Angsana New" w:hAnsi="Angsana New"/>
              </w:rPr>
            </w:pPr>
          </w:p>
        </w:tc>
        <w:tc>
          <w:tcPr>
            <w:tcW w:w="90" w:type="dxa"/>
            <w:vAlign w:val="bottom"/>
          </w:tcPr>
          <w:p w14:paraId="05470E19" w14:textId="77777777" w:rsidR="000C0532" w:rsidRPr="00542334" w:rsidRDefault="000C0532" w:rsidP="000C0532">
            <w:pPr>
              <w:ind w:right="53"/>
              <w:jc w:val="right"/>
              <w:rPr>
                <w:rFonts w:ascii="Angsana New" w:hAnsi="Angsana New"/>
              </w:rPr>
            </w:pPr>
          </w:p>
        </w:tc>
        <w:tc>
          <w:tcPr>
            <w:tcW w:w="720" w:type="dxa"/>
            <w:vAlign w:val="bottom"/>
          </w:tcPr>
          <w:p w14:paraId="11F478C0" w14:textId="77777777" w:rsidR="000C0532" w:rsidRPr="00542334" w:rsidRDefault="000C0532" w:rsidP="000C0532">
            <w:pPr>
              <w:ind w:right="53"/>
              <w:jc w:val="right"/>
              <w:rPr>
                <w:rFonts w:ascii="Angsana New" w:hAnsi="Angsana New"/>
              </w:rPr>
            </w:pPr>
          </w:p>
        </w:tc>
        <w:tc>
          <w:tcPr>
            <w:tcW w:w="90" w:type="dxa"/>
            <w:vAlign w:val="bottom"/>
          </w:tcPr>
          <w:p w14:paraId="6AC922E8" w14:textId="77777777" w:rsidR="000C0532" w:rsidRPr="00542334" w:rsidRDefault="000C0532" w:rsidP="000C0532">
            <w:pPr>
              <w:ind w:right="53"/>
              <w:jc w:val="right"/>
              <w:rPr>
                <w:rFonts w:ascii="Angsana New" w:hAnsi="Angsana New"/>
              </w:rPr>
            </w:pPr>
          </w:p>
        </w:tc>
        <w:tc>
          <w:tcPr>
            <w:tcW w:w="720" w:type="dxa"/>
            <w:vAlign w:val="bottom"/>
          </w:tcPr>
          <w:p w14:paraId="414D1139" w14:textId="77777777" w:rsidR="000C0532" w:rsidRPr="00542334" w:rsidRDefault="000C0532" w:rsidP="000C0532">
            <w:pPr>
              <w:ind w:right="53"/>
              <w:jc w:val="right"/>
              <w:rPr>
                <w:rFonts w:ascii="Angsana New" w:hAnsi="Angsana New"/>
              </w:rPr>
            </w:pPr>
          </w:p>
        </w:tc>
        <w:tc>
          <w:tcPr>
            <w:tcW w:w="90" w:type="dxa"/>
            <w:vAlign w:val="bottom"/>
          </w:tcPr>
          <w:p w14:paraId="449A83C2" w14:textId="77777777" w:rsidR="000C0532" w:rsidRPr="00542334" w:rsidRDefault="000C0532" w:rsidP="000C0532">
            <w:pPr>
              <w:ind w:right="53"/>
              <w:jc w:val="right"/>
              <w:rPr>
                <w:rFonts w:ascii="Angsana New" w:hAnsi="Angsana New"/>
              </w:rPr>
            </w:pPr>
          </w:p>
        </w:tc>
        <w:tc>
          <w:tcPr>
            <w:tcW w:w="720" w:type="dxa"/>
            <w:vAlign w:val="bottom"/>
          </w:tcPr>
          <w:p w14:paraId="76BD9153" w14:textId="77777777" w:rsidR="000C0532" w:rsidRPr="00542334" w:rsidRDefault="000C0532" w:rsidP="000C0532">
            <w:pPr>
              <w:ind w:right="53"/>
              <w:jc w:val="right"/>
              <w:rPr>
                <w:rFonts w:ascii="Angsana New" w:hAnsi="Angsana New"/>
              </w:rPr>
            </w:pPr>
          </w:p>
        </w:tc>
        <w:tc>
          <w:tcPr>
            <w:tcW w:w="90" w:type="dxa"/>
            <w:vAlign w:val="bottom"/>
          </w:tcPr>
          <w:p w14:paraId="617D13E9" w14:textId="77777777" w:rsidR="000C0532" w:rsidRPr="00542334" w:rsidRDefault="000C0532" w:rsidP="000C0532">
            <w:pPr>
              <w:ind w:right="53"/>
              <w:jc w:val="right"/>
              <w:rPr>
                <w:rFonts w:ascii="Angsana New" w:hAnsi="Angsana New"/>
              </w:rPr>
            </w:pPr>
          </w:p>
        </w:tc>
        <w:tc>
          <w:tcPr>
            <w:tcW w:w="720" w:type="dxa"/>
            <w:vAlign w:val="bottom"/>
          </w:tcPr>
          <w:p w14:paraId="1671CE1A" w14:textId="77777777" w:rsidR="000C0532" w:rsidRPr="00542334" w:rsidRDefault="000C0532" w:rsidP="000C0532">
            <w:pPr>
              <w:ind w:right="53"/>
              <w:jc w:val="right"/>
              <w:rPr>
                <w:rFonts w:ascii="Angsana New" w:hAnsi="Angsana New"/>
              </w:rPr>
            </w:pPr>
          </w:p>
        </w:tc>
        <w:tc>
          <w:tcPr>
            <w:tcW w:w="90" w:type="dxa"/>
            <w:vAlign w:val="bottom"/>
          </w:tcPr>
          <w:p w14:paraId="26FC89F9" w14:textId="77777777" w:rsidR="000C0532" w:rsidRPr="00542334" w:rsidRDefault="000C0532" w:rsidP="000C0532">
            <w:pPr>
              <w:ind w:right="53"/>
              <w:jc w:val="right"/>
              <w:rPr>
                <w:rFonts w:ascii="Angsana New" w:hAnsi="Angsana New"/>
              </w:rPr>
            </w:pPr>
          </w:p>
        </w:tc>
        <w:tc>
          <w:tcPr>
            <w:tcW w:w="900" w:type="dxa"/>
            <w:vAlign w:val="bottom"/>
          </w:tcPr>
          <w:p w14:paraId="4145D6B8" w14:textId="77777777" w:rsidR="000C0532" w:rsidRPr="00542334" w:rsidRDefault="000C0532" w:rsidP="000C0532">
            <w:pPr>
              <w:ind w:right="53"/>
              <w:jc w:val="right"/>
              <w:rPr>
                <w:rFonts w:ascii="Angsana New" w:hAnsi="Angsana New"/>
              </w:rPr>
            </w:pPr>
          </w:p>
        </w:tc>
        <w:tc>
          <w:tcPr>
            <w:tcW w:w="90" w:type="dxa"/>
            <w:vAlign w:val="bottom"/>
          </w:tcPr>
          <w:p w14:paraId="2F4B32B4" w14:textId="77777777" w:rsidR="000C0532" w:rsidRPr="00542334" w:rsidRDefault="000C0532" w:rsidP="000C0532">
            <w:pPr>
              <w:ind w:right="53"/>
              <w:jc w:val="right"/>
              <w:rPr>
                <w:rFonts w:ascii="Angsana New" w:hAnsi="Angsana New"/>
              </w:rPr>
            </w:pPr>
          </w:p>
        </w:tc>
        <w:tc>
          <w:tcPr>
            <w:tcW w:w="879" w:type="dxa"/>
            <w:vAlign w:val="bottom"/>
          </w:tcPr>
          <w:p w14:paraId="72E4DF68" w14:textId="77777777" w:rsidR="000C0532" w:rsidRPr="00542334" w:rsidRDefault="000C0532" w:rsidP="000C0532">
            <w:pPr>
              <w:ind w:right="53"/>
              <w:jc w:val="right"/>
              <w:rPr>
                <w:rFonts w:ascii="Angsana New" w:hAnsi="Angsana New"/>
              </w:rPr>
            </w:pPr>
          </w:p>
        </w:tc>
        <w:tc>
          <w:tcPr>
            <w:tcW w:w="58" w:type="dxa"/>
          </w:tcPr>
          <w:p w14:paraId="515B8594" w14:textId="77777777" w:rsidR="000C0532" w:rsidRPr="00542334" w:rsidRDefault="000C0532" w:rsidP="000C0532">
            <w:pPr>
              <w:ind w:right="53"/>
              <w:jc w:val="right"/>
              <w:rPr>
                <w:rFonts w:ascii="Angsana New" w:hAnsi="Angsana New"/>
              </w:rPr>
            </w:pPr>
          </w:p>
        </w:tc>
        <w:tc>
          <w:tcPr>
            <w:tcW w:w="799" w:type="dxa"/>
          </w:tcPr>
          <w:p w14:paraId="3F204EB7" w14:textId="77777777" w:rsidR="000C0532" w:rsidRPr="00542334" w:rsidRDefault="000C0532" w:rsidP="000C0532">
            <w:pPr>
              <w:ind w:right="53"/>
              <w:jc w:val="right"/>
              <w:rPr>
                <w:rFonts w:ascii="Angsana New" w:hAnsi="Angsana New"/>
              </w:rPr>
            </w:pPr>
          </w:p>
        </w:tc>
        <w:tc>
          <w:tcPr>
            <w:tcW w:w="58" w:type="dxa"/>
            <w:vAlign w:val="bottom"/>
          </w:tcPr>
          <w:p w14:paraId="5578950D" w14:textId="77777777" w:rsidR="000C0532" w:rsidRPr="00542334" w:rsidRDefault="000C0532" w:rsidP="000C0532">
            <w:pPr>
              <w:ind w:right="53"/>
              <w:jc w:val="right"/>
              <w:rPr>
                <w:rFonts w:ascii="Angsana New" w:hAnsi="Angsana New"/>
              </w:rPr>
            </w:pPr>
          </w:p>
        </w:tc>
        <w:tc>
          <w:tcPr>
            <w:tcW w:w="801" w:type="dxa"/>
          </w:tcPr>
          <w:p w14:paraId="0DFAF402" w14:textId="77777777" w:rsidR="000C0532" w:rsidRPr="00542334" w:rsidRDefault="000C0532" w:rsidP="000C0532">
            <w:pPr>
              <w:ind w:right="53"/>
              <w:jc w:val="right"/>
              <w:rPr>
                <w:rFonts w:ascii="Angsana New" w:hAnsi="Angsana New"/>
              </w:rPr>
            </w:pPr>
          </w:p>
        </w:tc>
        <w:tc>
          <w:tcPr>
            <w:tcW w:w="58" w:type="dxa"/>
          </w:tcPr>
          <w:p w14:paraId="6F6FB3DC" w14:textId="77777777" w:rsidR="000C0532" w:rsidRPr="00542334" w:rsidRDefault="000C0532" w:rsidP="000C0532">
            <w:pPr>
              <w:ind w:right="53"/>
              <w:jc w:val="right"/>
              <w:rPr>
                <w:rFonts w:ascii="Angsana New" w:hAnsi="Angsana New"/>
              </w:rPr>
            </w:pPr>
          </w:p>
        </w:tc>
        <w:tc>
          <w:tcPr>
            <w:tcW w:w="799" w:type="dxa"/>
          </w:tcPr>
          <w:p w14:paraId="2B53F589" w14:textId="77777777" w:rsidR="000C0532" w:rsidRPr="00542334" w:rsidRDefault="000C0532" w:rsidP="000C0532">
            <w:pPr>
              <w:ind w:right="53"/>
              <w:jc w:val="right"/>
              <w:rPr>
                <w:rFonts w:ascii="Angsana New" w:hAnsi="Angsana New"/>
              </w:rPr>
            </w:pPr>
          </w:p>
        </w:tc>
        <w:tc>
          <w:tcPr>
            <w:tcW w:w="76" w:type="dxa"/>
          </w:tcPr>
          <w:p w14:paraId="4EFF50ED" w14:textId="77777777" w:rsidR="000C0532" w:rsidRPr="00542334" w:rsidRDefault="000C0532" w:rsidP="000C0532">
            <w:pPr>
              <w:ind w:right="53"/>
              <w:jc w:val="right"/>
              <w:rPr>
                <w:rFonts w:ascii="Angsana New" w:hAnsi="Angsana New"/>
              </w:rPr>
            </w:pPr>
          </w:p>
        </w:tc>
        <w:tc>
          <w:tcPr>
            <w:tcW w:w="801" w:type="dxa"/>
            <w:vAlign w:val="bottom"/>
          </w:tcPr>
          <w:p w14:paraId="33D06ADE" w14:textId="77777777" w:rsidR="000C0532" w:rsidRPr="00542334" w:rsidRDefault="000C0532" w:rsidP="000C0532">
            <w:pPr>
              <w:ind w:right="53"/>
              <w:jc w:val="right"/>
              <w:rPr>
                <w:rFonts w:ascii="Angsana New" w:hAnsi="Angsana New"/>
              </w:rPr>
            </w:pPr>
          </w:p>
        </w:tc>
        <w:tc>
          <w:tcPr>
            <w:tcW w:w="48" w:type="dxa"/>
            <w:vAlign w:val="bottom"/>
          </w:tcPr>
          <w:p w14:paraId="5DA08729" w14:textId="77777777" w:rsidR="000C0532" w:rsidRPr="00542334" w:rsidRDefault="000C0532" w:rsidP="000C0532">
            <w:pPr>
              <w:jc w:val="right"/>
              <w:rPr>
                <w:rFonts w:ascii="Angsana New" w:hAnsi="Angsana New"/>
              </w:rPr>
            </w:pPr>
          </w:p>
        </w:tc>
        <w:tc>
          <w:tcPr>
            <w:tcW w:w="785" w:type="dxa"/>
            <w:tcBorders>
              <w:top w:val="nil"/>
              <w:left w:val="nil"/>
              <w:bottom w:val="single" w:sz="4" w:space="0" w:color="auto"/>
              <w:right w:val="nil"/>
            </w:tcBorders>
            <w:vAlign w:val="bottom"/>
          </w:tcPr>
          <w:p w14:paraId="726E18CB" w14:textId="7E7037ED" w:rsidR="000C0532" w:rsidRPr="00542334" w:rsidRDefault="000C0532" w:rsidP="000C0532">
            <w:pPr>
              <w:tabs>
                <w:tab w:val="left" w:pos="692"/>
              </w:tabs>
              <w:ind w:right="109"/>
              <w:jc w:val="right"/>
              <w:rPr>
                <w:rFonts w:ascii="Angsana New" w:hAnsi="Angsana New"/>
              </w:rPr>
            </w:pPr>
            <w:r w:rsidRPr="00542334">
              <w:rPr>
                <w:rFonts w:ascii="Angsana New" w:hAnsi="Angsana New"/>
              </w:rPr>
              <w:t>5,938</w:t>
            </w:r>
          </w:p>
        </w:tc>
        <w:tc>
          <w:tcPr>
            <w:tcW w:w="80" w:type="dxa"/>
            <w:vAlign w:val="bottom"/>
          </w:tcPr>
          <w:p w14:paraId="04BA08FA" w14:textId="77777777" w:rsidR="000C0532" w:rsidRPr="00542334" w:rsidRDefault="000C0532" w:rsidP="000C0532">
            <w:pPr>
              <w:ind w:right="53"/>
              <w:jc w:val="right"/>
              <w:rPr>
                <w:rFonts w:ascii="Angsana New" w:hAnsi="Angsana New"/>
              </w:rPr>
            </w:pPr>
          </w:p>
        </w:tc>
        <w:tc>
          <w:tcPr>
            <w:tcW w:w="833" w:type="dxa"/>
            <w:tcBorders>
              <w:top w:val="nil"/>
              <w:left w:val="nil"/>
              <w:bottom w:val="single" w:sz="4" w:space="0" w:color="auto"/>
              <w:right w:val="nil"/>
            </w:tcBorders>
            <w:vAlign w:val="bottom"/>
          </w:tcPr>
          <w:p w14:paraId="6FF72194" w14:textId="56AA82DB" w:rsidR="000C0532" w:rsidRPr="00542334" w:rsidRDefault="000C0532" w:rsidP="000C0532">
            <w:pPr>
              <w:tabs>
                <w:tab w:val="left" w:pos="692"/>
              </w:tabs>
              <w:ind w:right="109"/>
              <w:jc w:val="right"/>
              <w:rPr>
                <w:rFonts w:ascii="Angsana New" w:hAnsi="Angsana New"/>
              </w:rPr>
            </w:pPr>
            <w:r w:rsidRPr="00542334">
              <w:rPr>
                <w:rFonts w:ascii="Angsana New" w:hAnsi="Angsana New"/>
              </w:rPr>
              <w:t>14,248</w:t>
            </w:r>
          </w:p>
        </w:tc>
      </w:tr>
      <w:tr w:rsidR="00391449" w:rsidRPr="00542334" w14:paraId="388C1C74" w14:textId="77777777" w:rsidTr="000E47C2">
        <w:trPr>
          <w:trHeight w:val="53"/>
        </w:trPr>
        <w:tc>
          <w:tcPr>
            <w:tcW w:w="2070" w:type="dxa"/>
            <w:hideMark/>
          </w:tcPr>
          <w:p w14:paraId="2A246864" w14:textId="77777777" w:rsidR="00391449" w:rsidRPr="00542334" w:rsidRDefault="00391449" w:rsidP="00391449">
            <w:pPr>
              <w:tabs>
                <w:tab w:val="left" w:pos="260"/>
              </w:tabs>
              <w:ind w:left="170" w:hanging="170"/>
              <w:rPr>
                <w:rFonts w:ascii="Angsana New" w:hAnsi="Angsana New"/>
                <w:b/>
                <w:bCs/>
              </w:rPr>
            </w:pPr>
            <w:r w:rsidRPr="00542334">
              <w:rPr>
                <w:rFonts w:ascii="Angsana New" w:hAnsi="Angsana New"/>
                <w:b/>
                <w:bCs/>
              </w:rPr>
              <w:t>Profit (loss) before income tax</w:t>
            </w:r>
          </w:p>
        </w:tc>
        <w:tc>
          <w:tcPr>
            <w:tcW w:w="90" w:type="dxa"/>
          </w:tcPr>
          <w:p w14:paraId="51C5A044" w14:textId="77777777" w:rsidR="00391449" w:rsidRPr="00542334" w:rsidRDefault="00391449" w:rsidP="00391449">
            <w:pPr>
              <w:rPr>
                <w:rFonts w:ascii="Angsana New" w:hAnsi="Angsana New"/>
                <w:b/>
                <w:bCs/>
              </w:rPr>
            </w:pPr>
          </w:p>
        </w:tc>
        <w:tc>
          <w:tcPr>
            <w:tcW w:w="720" w:type="dxa"/>
            <w:vAlign w:val="bottom"/>
          </w:tcPr>
          <w:p w14:paraId="25A225AC" w14:textId="77777777" w:rsidR="00391449" w:rsidRPr="00542334" w:rsidRDefault="00391449" w:rsidP="00391449">
            <w:pPr>
              <w:ind w:right="53"/>
              <w:jc w:val="right"/>
              <w:rPr>
                <w:rFonts w:ascii="Angsana New" w:hAnsi="Angsana New"/>
              </w:rPr>
            </w:pPr>
          </w:p>
        </w:tc>
        <w:tc>
          <w:tcPr>
            <w:tcW w:w="90" w:type="dxa"/>
            <w:vAlign w:val="bottom"/>
          </w:tcPr>
          <w:p w14:paraId="588C1093" w14:textId="77777777" w:rsidR="00391449" w:rsidRPr="00542334" w:rsidRDefault="00391449" w:rsidP="00391449">
            <w:pPr>
              <w:ind w:right="53"/>
              <w:jc w:val="right"/>
              <w:rPr>
                <w:rFonts w:ascii="Angsana New" w:hAnsi="Angsana New"/>
              </w:rPr>
            </w:pPr>
          </w:p>
        </w:tc>
        <w:tc>
          <w:tcPr>
            <w:tcW w:w="810" w:type="dxa"/>
            <w:vAlign w:val="bottom"/>
          </w:tcPr>
          <w:p w14:paraId="1064B01F" w14:textId="77777777" w:rsidR="00391449" w:rsidRPr="00542334" w:rsidRDefault="00391449" w:rsidP="00391449">
            <w:pPr>
              <w:ind w:right="53"/>
              <w:jc w:val="right"/>
              <w:rPr>
                <w:rFonts w:ascii="Angsana New" w:hAnsi="Angsana New"/>
              </w:rPr>
            </w:pPr>
          </w:p>
        </w:tc>
        <w:tc>
          <w:tcPr>
            <w:tcW w:w="90" w:type="dxa"/>
            <w:vAlign w:val="bottom"/>
          </w:tcPr>
          <w:p w14:paraId="01C54B24" w14:textId="77777777" w:rsidR="00391449" w:rsidRPr="00542334" w:rsidRDefault="00391449" w:rsidP="00391449">
            <w:pPr>
              <w:ind w:right="53"/>
              <w:jc w:val="right"/>
              <w:rPr>
                <w:rFonts w:ascii="Angsana New" w:hAnsi="Angsana New"/>
              </w:rPr>
            </w:pPr>
          </w:p>
        </w:tc>
        <w:tc>
          <w:tcPr>
            <w:tcW w:w="720" w:type="dxa"/>
            <w:vAlign w:val="bottom"/>
          </w:tcPr>
          <w:p w14:paraId="08E04832" w14:textId="77777777" w:rsidR="00391449" w:rsidRPr="00542334" w:rsidRDefault="00391449" w:rsidP="00391449">
            <w:pPr>
              <w:ind w:right="53"/>
              <w:jc w:val="right"/>
              <w:rPr>
                <w:rFonts w:ascii="Angsana New" w:hAnsi="Angsana New"/>
              </w:rPr>
            </w:pPr>
          </w:p>
        </w:tc>
        <w:tc>
          <w:tcPr>
            <w:tcW w:w="90" w:type="dxa"/>
            <w:vAlign w:val="bottom"/>
          </w:tcPr>
          <w:p w14:paraId="1F3E6EC6" w14:textId="77777777" w:rsidR="00391449" w:rsidRPr="00542334" w:rsidRDefault="00391449" w:rsidP="00391449">
            <w:pPr>
              <w:ind w:right="53"/>
              <w:jc w:val="right"/>
              <w:rPr>
                <w:rFonts w:ascii="Angsana New" w:hAnsi="Angsana New"/>
              </w:rPr>
            </w:pPr>
          </w:p>
        </w:tc>
        <w:tc>
          <w:tcPr>
            <w:tcW w:w="720" w:type="dxa"/>
            <w:vAlign w:val="bottom"/>
          </w:tcPr>
          <w:p w14:paraId="392C6CC6" w14:textId="77777777" w:rsidR="00391449" w:rsidRPr="00542334" w:rsidRDefault="00391449" w:rsidP="00391449">
            <w:pPr>
              <w:ind w:right="53"/>
              <w:jc w:val="right"/>
              <w:rPr>
                <w:rFonts w:ascii="Angsana New" w:hAnsi="Angsana New"/>
              </w:rPr>
            </w:pPr>
          </w:p>
        </w:tc>
        <w:tc>
          <w:tcPr>
            <w:tcW w:w="90" w:type="dxa"/>
            <w:vAlign w:val="bottom"/>
          </w:tcPr>
          <w:p w14:paraId="7855C420" w14:textId="77777777" w:rsidR="00391449" w:rsidRPr="00542334" w:rsidRDefault="00391449" w:rsidP="00391449">
            <w:pPr>
              <w:ind w:right="53"/>
              <w:jc w:val="right"/>
              <w:rPr>
                <w:rFonts w:ascii="Angsana New" w:hAnsi="Angsana New"/>
              </w:rPr>
            </w:pPr>
          </w:p>
        </w:tc>
        <w:tc>
          <w:tcPr>
            <w:tcW w:w="720" w:type="dxa"/>
            <w:vAlign w:val="bottom"/>
          </w:tcPr>
          <w:p w14:paraId="0D520035" w14:textId="77777777" w:rsidR="00391449" w:rsidRPr="00542334" w:rsidRDefault="00391449" w:rsidP="00391449">
            <w:pPr>
              <w:ind w:right="53"/>
              <w:jc w:val="right"/>
              <w:rPr>
                <w:rFonts w:ascii="Angsana New" w:hAnsi="Angsana New"/>
              </w:rPr>
            </w:pPr>
          </w:p>
        </w:tc>
        <w:tc>
          <w:tcPr>
            <w:tcW w:w="90" w:type="dxa"/>
            <w:vAlign w:val="bottom"/>
          </w:tcPr>
          <w:p w14:paraId="1DDE990B" w14:textId="77777777" w:rsidR="00391449" w:rsidRPr="00542334" w:rsidRDefault="00391449" w:rsidP="00391449">
            <w:pPr>
              <w:ind w:right="53"/>
              <w:jc w:val="right"/>
              <w:rPr>
                <w:rFonts w:ascii="Angsana New" w:hAnsi="Angsana New"/>
              </w:rPr>
            </w:pPr>
          </w:p>
        </w:tc>
        <w:tc>
          <w:tcPr>
            <w:tcW w:w="720" w:type="dxa"/>
            <w:vAlign w:val="bottom"/>
          </w:tcPr>
          <w:p w14:paraId="7FA1FFC7" w14:textId="77777777" w:rsidR="00391449" w:rsidRPr="00542334" w:rsidRDefault="00391449" w:rsidP="00391449">
            <w:pPr>
              <w:ind w:right="53"/>
              <w:jc w:val="right"/>
              <w:rPr>
                <w:rFonts w:ascii="Angsana New" w:hAnsi="Angsana New"/>
              </w:rPr>
            </w:pPr>
          </w:p>
        </w:tc>
        <w:tc>
          <w:tcPr>
            <w:tcW w:w="90" w:type="dxa"/>
            <w:vAlign w:val="bottom"/>
          </w:tcPr>
          <w:p w14:paraId="04DE6BC2" w14:textId="77777777" w:rsidR="00391449" w:rsidRPr="00542334" w:rsidRDefault="00391449" w:rsidP="00391449">
            <w:pPr>
              <w:ind w:right="53"/>
              <w:jc w:val="right"/>
              <w:rPr>
                <w:rFonts w:ascii="Angsana New" w:hAnsi="Angsana New"/>
              </w:rPr>
            </w:pPr>
          </w:p>
        </w:tc>
        <w:tc>
          <w:tcPr>
            <w:tcW w:w="900" w:type="dxa"/>
            <w:vAlign w:val="bottom"/>
          </w:tcPr>
          <w:p w14:paraId="63D8ABB2" w14:textId="77777777" w:rsidR="00391449" w:rsidRPr="00542334" w:rsidRDefault="00391449" w:rsidP="00391449">
            <w:pPr>
              <w:ind w:right="53"/>
              <w:jc w:val="right"/>
              <w:rPr>
                <w:rFonts w:ascii="Angsana New" w:hAnsi="Angsana New"/>
              </w:rPr>
            </w:pPr>
          </w:p>
        </w:tc>
        <w:tc>
          <w:tcPr>
            <w:tcW w:w="90" w:type="dxa"/>
            <w:vAlign w:val="bottom"/>
          </w:tcPr>
          <w:p w14:paraId="0A3FAAAD" w14:textId="77777777" w:rsidR="00391449" w:rsidRPr="00542334" w:rsidRDefault="00391449" w:rsidP="00391449">
            <w:pPr>
              <w:ind w:right="53"/>
              <w:jc w:val="right"/>
              <w:rPr>
                <w:rFonts w:ascii="Angsana New" w:hAnsi="Angsana New"/>
              </w:rPr>
            </w:pPr>
          </w:p>
        </w:tc>
        <w:tc>
          <w:tcPr>
            <w:tcW w:w="879" w:type="dxa"/>
            <w:vAlign w:val="bottom"/>
          </w:tcPr>
          <w:p w14:paraId="47836E9D" w14:textId="77777777" w:rsidR="00391449" w:rsidRPr="00542334" w:rsidRDefault="00391449" w:rsidP="00391449">
            <w:pPr>
              <w:ind w:right="53"/>
              <w:jc w:val="right"/>
              <w:rPr>
                <w:rFonts w:ascii="Angsana New" w:hAnsi="Angsana New"/>
              </w:rPr>
            </w:pPr>
          </w:p>
        </w:tc>
        <w:tc>
          <w:tcPr>
            <w:tcW w:w="58" w:type="dxa"/>
          </w:tcPr>
          <w:p w14:paraId="1837469E" w14:textId="77777777" w:rsidR="00391449" w:rsidRPr="00542334" w:rsidRDefault="00391449" w:rsidP="00391449">
            <w:pPr>
              <w:ind w:right="53"/>
              <w:jc w:val="right"/>
              <w:rPr>
                <w:rFonts w:ascii="Angsana New" w:hAnsi="Angsana New"/>
              </w:rPr>
            </w:pPr>
          </w:p>
        </w:tc>
        <w:tc>
          <w:tcPr>
            <w:tcW w:w="799" w:type="dxa"/>
          </w:tcPr>
          <w:p w14:paraId="1B9CDD1D" w14:textId="77777777" w:rsidR="00391449" w:rsidRPr="00542334" w:rsidRDefault="00391449" w:rsidP="00391449">
            <w:pPr>
              <w:ind w:right="53"/>
              <w:jc w:val="right"/>
              <w:rPr>
                <w:rFonts w:ascii="Angsana New" w:hAnsi="Angsana New"/>
              </w:rPr>
            </w:pPr>
          </w:p>
        </w:tc>
        <w:tc>
          <w:tcPr>
            <w:tcW w:w="58" w:type="dxa"/>
            <w:vAlign w:val="bottom"/>
          </w:tcPr>
          <w:p w14:paraId="6BDB6079" w14:textId="77777777" w:rsidR="00391449" w:rsidRPr="00542334" w:rsidRDefault="00391449" w:rsidP="00391449">
            <w:pPr>
              <w:ind w:right="53"/>
              <w:jc w:val="right"/>
              <w:rPr>
                <w:rFonts w:ascii="Angsana New" w:hAnsi="Angsana New"/>
              </w:rPr>
            </w:pPr>
          </w:p>
        </w:tc>
        <w:tc>
          <w:tcPr>
            <w:tcW w:w="801" w:type="dxa"/>
          </w:tcPr>
          <w:p w14:paraId="5A10F1F9" w14:textId="77777777" w:rsidR="00391449" w:rsidRPr="00542334" w:rsidRDefault="00391449" w:rsidP="00391449">
            <w:pPr>
              <w:ind w:right="53"/>
              <w:jc w:val="right"/>
              <w:rPr>
                <w:rFonts w:ascii="Angsana New" w:hAnsi="Angsana New"/>
              </w:rPr>
            </w:pPr>
          </w:p>
        </w:tc>
        <w:tc>
          <w:tcPr>
            <w:tcW w:w="58" w:type="dxa"/>
          </w:tcPr>
          <w:p w14:paraId="571FCC93" w14:textId="77777777" w:rsidR="00391449" w:rsidRPr="00542334" w:rsidRDefault="00391449" w:rsidP="00391449">
            <w:pPr>
              <w:ind w:right="53"/>
              <w:jc w:val="right"/>
              <w:rPr>
                <w:rFonts w:ascii="Angsana New" w:hAnsi="Angsana New"/>
              </w:rPr>
            </w:pPr>
          </w:p>
        </w:tc>
        <w:tc>
          <w:tcPr>
            <w:tcW w:w="799" w:type="dxa"/>
          </w:tcPr>
          <w:p w14:paraId="79F80B8D" w14:textId="77777777" w:rsidR="00391449" w:rsidRPr="00542334" w:rsidRDefault="00391449" w:rsidP="00391449">
            <w:pPr>
              <w:ind w:right="53"/>
              <w:jc w:val="right"/>
              <w:rPr>
                <w:rFonts w:ascii="Angsana New" w:hAnsi="Angsana New"/>
              </w:rPr>
            </w:pPr>
          </w:p>
        </w:tc>
        <w:tc>
          <w:tcPr>
            <w:tcW w:w="76" w:type="dxa"/>
          </w:tcPr>
          <w:p w14:paraId="3BE00C7F" w14:textId="77777777" w:rsidR="00391449" w:rsidRPr="00542334" w:rsidRDefault="00391449" w:rsidP="00391449">
            <w:pPr>
              <w:ind w:right="53"/>
              <w:jc w:val="right"/>
              <w:rPr>
                <w:rFonts w:ascii="Angsana New" w:hAnsi="Angsana New"/>
              </w:rPr>
            </w:pPr>
          </w:p>
        </w:tc>
        <w:tc>
          <w:tcPr>
            <w:tcW w:w="801" w:type="dxa"/>
            <w:vAlign w:val="bottom"/>
          </w:tcPr>
          <w:p w14:paraId="1D4C29BF" w14:textId="77777777" w:rsidR="00391449" w:rsidRPr="00542334" w:rsidRDefault="00391449" w:rsidP="00391449">
            <w:pPr>
              <w:ind w:right="53"/>
              <w:jc w:val="right"/>
              <w:rPr>
                <w:rFonts w:ascii="Angsana New" w:hAnsi="Angsana New"/>
              </w:rPr>
            </w:pPr>
          </w:p>
        </w:tc>
        <w:tc>
          <w:tcPr>
            <w:tcW w:w="48" w:type="dxa"/>
            <w:vAlign w:val="bottom"/>
          </w:tcPr>
          <w:p w14:paraId="0DEA546A" w14:textId="77777777" w:rsidR="00391449" w:rsidRPr="00542334" w:rsidRDefault="00391449" w:rsidP="00391449">
            <w:pPr>
              <w:jc w:val="right"/>
              <w:rPr>
                <w:rFonts w:ascii="Angsana New" w:hAnsi="Angsana New"/>
              </w:rPr>
            </w:pPr>
          </w:p>
        </w:tc>
        <w:tc>
          <w:tcPr>
            <w:tcW w:w="785" w:type="dxa"/>
            <w:tcBorders>
              <w:top w:val="single" w:sz="4" w:space="0" w:color="auto"/>
              <w:left w:val="nil"/>
              <w:bottom w:val="nil"/>
              <w:right w:val="nil"/>
            </w:tcBorders>
            <w:vAlign w:val="bottom"/>
          </w:tcPr>
          <w:p w14:paraId="71B519AE" w14:textId="159F890B" w:rsidR="00391449" w:rsidRPr="00542334" w:rsidRDefault="007B786C" w:rsidP="00391449">
            <w:pPr>
              <w:ind w:right="53"/>
              <w:jc w:val="right"/>
              <w:rPr>
                <w:rFonts w:ascii="Angsana New" w:hAnsi="Angsana New"/>
                <w:b/>
                <w:bCs/>
              </w:rPr>
            </w:pPr>
            <w:r w:rsidRPr="007B786C">
              <w:rPr>
                <w:rFonts w:ascii="Angsana New" w:hAnsi="Angsana New"/>
                <w:b/>
                <w:bCs/>
              </w:rPr>
              <w:t>(284,275)</w:t>
            </w:r>
          </w:p>
        </w:tc>
        <w:tc>
          <w:tcPr>
            <w:tcW w:w="80" w:type="dxa"/>
            <w:vAlign w:val="bottom"/>
          </w:tcPr>
          <w:p w14:paraId="4BA72ABC" w14:textId="77777777" w:rsidR="00391449" w:rsidRPr="00542334" w:rsidRDefault="00391449" w:rsidP="00391449">
            <w:pPr>
              <w:ind w:right="53"/>
              <w:jc w:val="right"/>
              <w:rPr>
                <w:rFonts w:ascii="Angsana New" w:hAnsi="Angsana New"/>
              </w:rPr>
            </w:pPr>
          </w:p>
        </w:tc>
        <w:tc>
          <w:tcPr>
            <w:tcW w:w="833" w:type="dxa"/>
            <w:tcBorders>
              <w:top w:val="single" w:sz="4" w:space="0" w:color="auto"/>
              <w:left w:val="nil"/>
              <w:bottom w:val="nil"/>
              <w:right w:val="nil"/>
            </w:tcBorders>
            <w:vAlign w:val="bottom"/>
          </w:tcPr>
          <w:p w14:paraId="671F5851" w14:textId="3642D5A7" w:rsidR="00391449" w:rsidRPr="00542334" w:rsidRDefault="00391449" w:rsidP="00391449">
            <w:pPr>
              <w:tabs>
                <w:tab w:val="left" w:pos="692"/>
              </w:tabs>
              <w:ind w:right="109"/>
              <w:jc w:val="right"/>
              <w:rPr>
                <w:rFonts w:ascii="Angsana New" w:hAnsi="Angsana New"/>
                <w:b/>
                <w:bCs/>
              </w:rPr>
            </w:pPr>
            <w:r w:rsidRPr="00542334">
              <w:rPr>
                <w:rFonts w:ascii="Angsana New" w:hAnsi="Angsana New"/>
                <w:b/>
                <w:bCs/>
              </w:rPr>
              <w:t>570,490</w:t>
            </w:r>
          </w:p>
        </w:tc>
      </w:tr>
      <w:tr w:rsidR="00391449" w:rsidRPr="00542334" w14:paraId="4F5FD5D9" w14:textId="77777777" w:rsidTr="000E47C2">
        <w:trPr>
          <w:trHeight w:val="299"/>
        </w:trPr>
        <w:tc>
          <w:tcPr>
            <w:tcW w:w="2070" w:type="dxa"/>
            <w:hideMark/>
          </w:tcPr>
          <w:p w14:paraId="722C5FBC" w14:textId="33A10871" w:rsidR="00391449" w:rsidRPr="00542334" w:rsidRDefault="00391449" w:rsidP="00391449">
            <w:pPr>
              <w:rPr>
                <w:rFonts w:ascii="Angsana New" w:hAnsi="Angsana New"/>
                <w:b/>
                <w:bCs/>
              </w:rPr>
            </w:pPr>
            <w:r>
              <w:rPr>
                <w:rFonts w:ascii="Angsana New" w:hAnsi="Angsana New"/>
              </w:rPr>
              <w:t>T</w:t>
            </w:r>
            <w:r w:rsidRPr="00542334">
              <w:rPr>
                <w:rFonts w:ascii="Angsana New" w:hAnsi="Angsana New"/>
              </w:rPr>
              <w:t>ax expenses</w:t>
            </w:r>
            <w:r>
              <w:rPr>
                <w:rFonts w:ascii="Angsana New" w:hAnsi="Angsana New"/>
                <w:b/>
                <w:bCs/>
              </w:rPr>
              <w:t xml:space="preserve"> </w:t>
            </w:r>
            <w:r w:rsidRPr="009D72EB">
              <w:rPr>
                <w:rFonts w:ascii="Angsana New" w:hAnsi="Angsana New"/>
              </w:rPr>
              <w:t>(income)</w:t>
            </w:r>
          </w:p>
        </w:tc>
        <w:tc>
          <w:tcPr>
            <w:tcW w:w="90" w:type="dxa"/>
          </w:tcPr>
          <w:p w14:paraId="2B61A815" w14:textId="77777777" w:rsidR="00391449" w:rsidRPr="00542334" w:rsidRDefault="00391449" w:rsidP="00391449">
            <w:pPr>
              <w:rPr>
                <w:rFonts w:ascii="Angsana New" w:hAnsi="Angsana New"/>
                <w:b/>
                <w:bCs/>
              </w:rPr>
            </w:pPr>
          </w:p>
        </w:tc>
        <w:tc>
          <w:tcPr>
            <w:tcW w:w="720" w:type="dxa"/>
            <w:vAlign w:val="bottom"/>
          </w:tcPr>
          <w:p w14:paraId="5C79FFF9" w14:textId="77777777" w:rsidR="00391449" w:rsidRPr="00542334" w:rsidRDefault="00391449" w:rsidP="00391449">
            <w:pPr>
              <w:ind w:right="53"/>
              <w:jc w:val="right"/>
              <w:rPr>
                <w:rFonts w:ascii="Angsana New" w:hAnsi="Angsana New"/>
              </w:rPr>
            </w:pPr>
          </w:p>
        </w:tc>
        <w:tc>
          <w:tcPr>
            <w:tcW w:w="90" w:type="dxa"/>
            <w:vAlign w:val="bottom"/>
          </w:tcPr>
          <w:p w14:paraId="4F5DE533" w14:textId="77777777" w:rsidR="00391449" w:rsidRPr="00542334" w:rsidRDefault="00391449" w:rsidP="00391449">
            <w:pPr>
              <w:ind w:right="53"/>
              <w:jc w:val="right"/>
              <w:rPr>
                <w:rFonts w:ascii="Angsana New" w:hAnsi="Angsana New"/>
              </w:rPr>
            </w:pPr>
          </w:p>
        </w:tc>
        <w:tc>
          <w:tcPr>
            <w:tcW w:w="810" w:type="dxa"/>
            <w:vAlign w:val="bottom"/>
          </w:tcPr>
          <w:p w14:paraId="602EA506" w14:textId="77777777" w:rsidR="00391449" w:rsidRPr="00542334" w:rsidRDefault="00391449" w:rsidP="00391449">
            <w:pPr>
              <w:ind w:right="53"/>
              <w:jc w:val="right"/>
              <w:rPr>
                <w:rFonts w:ascii="Angsana New" w:hAnsi="Angsana New"/>
              </w:rPr>
            </w:pPr>
          </w:p>
        </w:tc>
        <w:tc>
          <w:tcPr>
            <w:tcW w:w="90" w:type="dxa"/>
            <w:vAlign w:val="bottom"/>
          </w:tcPr>
          <w:p w14:paraId="787DCCAA" w14:textId="77777777" w:rsidR="00391449" w:rsidRPr="00542334" w:rsidRDefault="00391449" w:rsidP="00391449">
            <w:pPr>
              <w:ind w:right="53"/>
              <w:jc w:val="right"/>
              <w:rPr>
                <w:rFonts w:ascii="Angsana New" w:hAnsi="Angsana New"/>
              </w:rPr>
            </w:pPr>
          </w:p>
        </w:tc>
        <w:tc>
          <w:tcPr>
            <w:tcW w:w="720" w:type="dxa"/>
            <w:vAlign w:val="bottom"/>
          </w:tcPr>
          <w:p w14:paraId="0D218EC5" w14:textId="77777777" w:rsidR="00391449" w:rsidRPr="00542334" w:rsidRDefault="00391449" w:rsidP="00391449">
            <w:pPr>
              <w:ind w:right="53"/>
              <w:jc w:val="right"/>
              <w:rPr>
                <w:rFonts w:ascii="Angsana New" w:hAnsi="Angsana New"/>
              </w:rPr>
            </w:pPr>
          </w:p>
        </w:tc>
        <w:tc>
          <w:tcPr>
            <w:tcW w:w="90" w:type="dxa"/>
            <w:vAlign w:val="bottom"/>
          </w:tcPr>
          <w:p w14:paraId="5B6EDC87" w14:textId="77777777" w:rsidR="00391449" w:rsidRPr="00542334" w:rsidRDefault="00391449" w:rsidP="00391449">
            <w:pPr>
              <w:ind w:right="53"/>
              <w:jc w:val="right"/>
              <w:rPr>
                <w:rFonts w:ascii="Angsana New" w:hAnsi="Angsana New"/>
              </w:rPr>
            </w:pPr>
          </w:p>
        </w:tc>
        <w:tc>
          <w:tcPr>
            <w:tcW w:w="720" w:type="dxa"/>
            <w:vAlign w:val="bottom"/>
          </w:tcPr>
          <w:p w14:paraId="470F1364" w14:textId="77777777" w:rsidR="00391449" w:rsidRPr="00542334" w:rsidRDefault="00391449" w:rsidP="00391449">
            <w:pPr>
              <w:ind w:right="53"/>
              <w:jc w:val="right"/>
              <w:rPr>
                <w:rFonts w:ascii="Angsana New" w:hAnsi="Angsana New"/>
              </w:rPr>
            </w:pPr>
          </w:p>
        </w:tc>
        <w:tc>
          <w:tcPr>
            <w:tcW w:w="90" w:type="dxa"/>
            <w:vAlign w:val="bottom"/>
          </w:tcPr>
          <w:p w14:paraId="2867AFD5" w14:textId="77777777" w:rsidR="00391449" w:rsidRPr="00542334" w:rsidRDefault="00391449" w:rsidP="00391449">
            <w:pPr>
              <w:ind w:right="53"/>
              <w:jc w:val="right"/>
              <w:rPr>
                <w:rFonts w:ascii="Angsana New" w:hAnsi="Angsana New"/>
              </w:rPr>
            </w:pPr>
          </w:p>
        </w:tc>
        <w:tc>
          <w:tcPr>
            <w:tcW w:w="720" w:type="dxa"/>
            <w:vAlign w:val="bottom"/>
          </w:tcPr>
          <w:p w14:paraId="2CD14350" w14:textId="77777777" w:rsidR="00391449" w:rsidRPr="00542334" w:rsidRDefault="00391449" w:rsidP="00391449">
            <w:pPr>
              <w:ind w:right="53"/>
              <w:jc w:val="right"/>
              <w:rPr>
                <w:rFonts w:ascii="Angsana New" w:hAnsi="Angsana New"/>
              </w:rPr>
            </w:pPr>
          </w:p>
        </w:tc>
        <w:tc>
          <w:tcPr>
            <w:tcW w:w="90" w:type="dxa"/>
            <w:vAlign w:val="bottom"/>
          </w:tcPr>
          <w:p w14:paraId="73103218" w14:textId="77777777" w:rsidR="00391449" w:rsidRPr="00542334" w:rsidRDefault="00391449" w:rsidP="00391449">
            <w:pPr>
              <w:ind w:right="53"/>
              <w:jc w:val="right"/>
              <w:rPr>
                <w:rFonts w:ascii="Angsana New" w:hAnsi="Angsana New"/>
              </w:rPr>
            </w:pPr>
          </w:p>
        </w:tc>
        <w:tc>
          <w:tcPr>
            <w:tcW w:w="720" w:type="dxa"/>
            <w:vAlign w:val="bottom"/>
          </w:tcPr>
          <w:p w14:paraId="4F5EC159" w14:textId="77777777" w:rsidR="00391449" w:rsidRPr="00542334" w:rsidRDefault="00391449" w:rsidP="00391449">
            <w:pPr>
              <w:ind w:right="53"/>
              <w:jc w:val="right"/>
              <w:rPr>
                <w:rFonts w:ascii="Angsana New" w:hAnsi="Angsana New"/>
              </w:rPr>
            </w:pPr>
          </w:p>
        </w:tc>
        <w:tc>
          <w:tcPr>
            <w:tcW w:w="90" w:type="dxa"/>
            <w:vAlign w:val="bottom"/>
          </w:tcPr>
          <w:p w14:paraId="012C4C47" w14:textId="77777777" w:rsidR="00391449" w:rsidRPr="00542334" w:rsidRDefault="00391449" w:rsidP="00391449">
            <w:pPr>
              <w:ind w:right="53"/>
              <w:jc w:val="right"/>
              <w:rPr>
                <w:rFonts w:ascii="Angsana New" w:hAnsi="Angsana New"/>
              </w:rPr>
            </w:pPr>
          </w:p>
        </w:tc>
        <w:tc>
          <w:tcPr>
            <w:tcW w:w="900" w:type="dxa"/>
            <w:vAlign w:val="bottom"/>
          </w:tcPr>
          <w:p w14:paraId="1B76E436" w14:textId="77777777" w:rsidR="00391449" w:rsidRPr="00542334" w:rsidRDefault="00391449" w:rsidP="00391449">
            <w:pPr>
              <w:ind w:right="53"/>
              <w:jc w:val="right"/>
              <w:rPr>
                <w:rFonts w:ascii="Angsana New" w:hAnsi="Angsana New"/>
              </w:rPr>
            </w:pPr>
          </w:p>
        </w:tc>
        <w:tc>
          <w:tcPr>
            <w:tcW w:w="90" w:type="dxa"/>
            <w:vAlign w:val="bottom"/>
          </w:tcPr>
          <w:p w14:paraId="3B1DA9BC" w14:textId="77777777" w:rsidR="00391449" w:rsidRPr="00542334" w:rsidRDefault="00391449" w:rsidP="00391449">
            <w:pPr>
              <w:ind w:right="53"/>
              <w:jc w:val="right"/>
              <w:rPr>
                <w:rFonts w:ascii="Angsana New" w:hAnsi="Angsana New"/>
              </w:rPr>
            </w:pPr>
          </w:p>
        </w:tc>
        <w:tc>
          <w:tcPr>
            <w:tcW w:w="879" w:type="dxa"/>
            <w:vAlign w:val="bottom"/>
          </w:tcPr>
          <w:p w14:paraId="7C056686" w14:textId="77777777" w:rsidR="00391449" w:rsidRPr="00542334" w:rsidRDefault="00391449" w:rsidP="00391449">
            <w:pPr>
              <w:ind w:right="53"/>
              <w:jc w:val="right"/>
              <w:rPr>
                <w:rFonts w:ascii="Angsana New" w:hAnsi="Angsana New"/>
              </w:rPr>
            </w:pPr>
          </w:p>
        </w:tc>
        <w:tc>
          <w:tcPr>
            <w:tcW w:w="58" w:type="dxa"/>
          </w:tcPr>
          <w:p w14:paraId="763B274D" w14:textId="77777777" w:rsidR="00391449" w:rsidRPr="00542334" w:rsidRDefault="00391449" w:rsidP="00391449">
            <w:pPr>
              <w:ind w:right="53"/>
              <w:jc w:val="right"/>
              <w:rPr>
                <w:rFonts w:ascii="Angsana New" w:hAnsi="Angsana New"/>
              </w:rPr>
            </w:pPr>
          </w:p>
        </w:tc>
        <w:tc>
          <w:tcPr>
            <w:tcW w:w="799" w:type="dxa"/>
          </w:tcPr>
          <w:p w14:paraId="565FA24B" w14:textId="77777777" w:rsidR="00391449" w:rsidRPr="00542334" w:rsidRDefault="00391449" w:rsidP="00391449">
            <w:pPr>
              <w:ind w:right="53"/>
              <w:jc w:val="right"/>
              <w:rPr>
                <w:rFonts w:ascii="Angsana New" w:hAnsi="Angsana New"/>
              </w:rPr>
            </w:pPr>
          </w:p>
        </w:tc>
        <w:tc>
          <w:tcPr>
            <w:tcW w:w="58" w:type="dxa"/>
            <w:vAlign w:val="bottom"/>
          </w:tcPr>
          <w:p w14:paraId="2DE1F1B0" w14:textId="77777777" w:rsidR="00391449" w:rsidRPr="00542334" w:rsidRDefault="00391449" w:rsidP="00391449">
            <w:pPr>
              <w:ind w:right="53"/>
              <w:jc w:val="right"/>
              <w:rPr>
                <w:rFonts w:ascii="Angsana New" w:hAnsi="Angsana New"/>
              </w:rPr>
            </w:pPr>
          </w:p>
        </w:tc>
        <w:tc>
          <w:tcPr>
            <w:tcW w:w="801" w:type="dxa"/>
          </w:tcPr>
          <w:p w14:paraId="5001A9A1" w14:textId="77777777" w:rsidR="00391449" w:rsidRPr="00542334" w:rsidRDefault="00391449" w:rsidP="00391449">
            <w:pPr>
              <w:ind w:right="53"/>
              <w:jc w:val="right"/>
              <w:rPr>
                <w:rFonts w:ascii="Angsana New" w:hAnsi="Angsana New"/>
              </w:rPr>
            </w:pPr>
          </w:p>
        </w:tc>
        <w:tc>
          <w:tcPr>
            <w:tcW w:w="58" w:type="dxa"/>
          </w:tcPr>
          <w:p w14:paraId="6AD56445" w14:textId="77777777" w:rsidR="00391449" w:rsidRPr="00542334" w:rsidRDefault="00391449" w:rsidP="00391449">
            <w:pPr>
              <w:ind w:right="53"/>
              <w:jc w:val="right"/>
              <w:rPr>
                <w:rFonts w:ascii="Angsana New" w:hAnsi="Angsana New"/>
              </w:rPr>
            </w:pPr>
          </w:p>
        </w:tc>
        <w:tc>
          <w:tcPr>
            <w:tcW w:w="799" w:type="dxa"/>
          </w:tcPr>
          <w:p w14:paraId="1774A2A8" w14:textId="77777777" w:rsidR="00391449" w:rsidRPr="00542334" w:rsidRDefault="00391449" w:rsidP="00391449">
            <w:pPr>
              <w:ind w:right="53"/>
              <w:jc w:val="right"/>
              <w:rPr>
                <w:rFonts w:ascii="Angsana New" w:hAnsi="Angsana New"/>
              </w:rPr>
            </w:pPr>
          </w:p>
        </w:tc>
        <w:tc>
          <w:tcPr>
            <w:tcW w:w="76" w:type="dxa"/>
          </w:tcPr>
          <w:p w14:paraId="7090B69C" w14:textId="77777777" w:rsidR="00391449" w:rsidRPr="00542334" w:rsidRDefault="00391449" w:rsidP="00391449">
            <w:pPr>
              <w:ind w:right="53"/>
              <w:jc w:val="right"/>
              <w:rPr>
                <w:rFonts w:ascii="Angsana New" w:hAnsi="Angsana New"/>
              </w:rPr>
            </w:pPr>
          </w:p>
        </w:tc>
        <w:tc>
          <w:tcPr>
            <w:tcW w:w="801" w:type="dxa"/>
            <w:vAlign w:val="bottom"/>
          </w:tcPr>
          <w:p w14:paraId="7ABA659F" w14:textId="77777777" w:rsidR="00391449" w:rsidRPr="00542334" w:rsidRDefault="00391449" w:rsidP="00391449">
            <w:pPr>
              <w:ind w:right="53"/>
              <w:jc w:val="right"/>
              <w:rPr>
                <w:rFonts w:ascii="Angsana New" w:hAnsi="Angsana New"/>
              </w:rPr>
            </w:pPr>
          </w:p>
        </w:tc>
        <w:tc>
          <w:tcPr>
            <w:tcW w:w="48" w:type="dxa"/>
            <w:vAlign w:val="bottom"/>
          </w:tcPr>
          <w:p w14:paraId="5BD974C7" w14:textId="77777777" w:rsidR="00391449" w:rsidRPr="000F45AC" w:rsidRDefault="00391449" w:rsidP="00391449">
            <w:pPr>
              <w:jc w:val="right"/>
              <w:rPr>
                <w:rFonts w:ascii="Angsana New" w:hAnsi="Angsana New"/>
                <w:cs/>
              </w:rPr>
            </w:pPr>
          </w:p>
        </w:tc>
        <w:tc>
          <w:tcPr>
            <w:tcW w:w="785" w:type="dxa"/>
            <w:tcBorders>
              <w:top w:val="nil"/>
              <w:left w:val="nil"/>
              <w:bottom w:val="single" w:sz="4" w:space="0" w:color="auto"/>
              <w:right w:val="nil"/>
            </w:tcBorders>
            <w:vAlign w:val="bottom"/>
          </w:tcPr>
          <w:p w14:paraId="4061E569" w14:textId="74588456" w:rsidR="00391449" w:rsidRPr="00542334" w:rsidRDefault="00391449" w:rsidP="00391449">
            <w:pPr>
              <w:tabs>
                <w:tab w:val="left" w:pos="692"/>
              </w:tabs>
              <w:ind w:right="109"/>
              <w:jc w:val="right"/>
              <w:rPr>
                <w:rFonts w:ascii="Angsana New" w:hAnsi="Angsana New"/>
                <w:b/>
                <w:bCs/>
              </w:rPr>
            </w:pPr>
            <w:r>
              <w:rPr>
                <w:rFonts w:ascii="Angsana New" w:hAnsi="Angsana New"/>
              </w:rPr>
              <w:t>2,858</w:t>
            </w:r>
          </w:p>
        </w:tc>
        <w:tc>
          <w:tcPr>
            <w:tcW w:w="80" w:type="dxa"/>
            <w:vAlign w:val="bottom"/>
          </w:tcPr>
          <w:p w14:paraId="06AAD54C" w14:textId="77777777" w:rsidR="00391449" w:rsidRPr="00542334" w:rsidRDefault="00391449" w:rsidP="00391449">
            <w:pPr>
              <w:ind w:right="53"/>
              <w:jc w:val="right"/>
              <w:rPr>
                <w:rFonts w:ascii="Angsana New" w:hAnsi="Angsana New"/>
              </w:rPr>
            </w:pPr>
          </w:p>
        </w:tc>
        <w:tc>
          <w:tcPr>
            <w:tcW w:w="833" w:type="dxa"/>
            <w:tcBorders>
              <w:top w:val="nil"/>
              <w:left w:val="nil"/>
              <w:bottom w:val="single" w:sz="4" w:space="0" w:color="auto"/>
              <w:right w:val="nil"/>
            </w:tcBorders>
            <w:vAlign w:val="bottom"/>
          </w:tcPr>
          <w:p w14:paraId="62C58A84" w14:textId="768A8BDB" w:rsidR="00391449" w:rsidRPr="00542334" w:rsidRDefault="00391449" w:rsidP="00391449">
            <w:pPr>
              <w:ind w:right="53"/>
              <w:jc w:val="right"/>
              <w:rPr>
                <w:rFonts w:ascii="Angsana New" w:hAnsi="Angsana New"/>
              </w:rPr>
            </w:pPr>
            <w:r w:rsidRPr="00542334">
              <w:rPr>
                <w:rFonts w:ascii="Angsana New" w:hAnsi="Angsana New"/>
              </w:rPr>
              <w:t>(119,148)</w:t>
            </w:r>
          </w:p>
        </w:tc>
      </w:tr>
      <w:tr w:rsidR="00391449" w:rsidRPr="00542334" w14:paraId="2AD5C6D2" w14:textId="77777777" w:rsidTr="000E47C2">
        <w:trPr>
          <w:trHeight w:val="299"/>
        </w:trPr>
        <w:tc>
          <w:tcPr>
            <w:tcW w:w="2070" w:type="dxa"/>
            <w:hideMark/>
          </w:tcPr>
          <w:p w14:paraId="2A9BD541" w14:textId="77777777" w:rsidR="00391449" w:rsidRPr="00542334" w:rsidRDefault="00391449" w:rsidP="00391449">
            <w:pPr>
              <w:rPr>
                <w:rFonts w:ascii="Angsana New" w:hAnsi="Angsana New"/>
                <w:b/>
                <w:bCs/>
              </w:rPr>
            </w:pPr>
            <w:r w:rsidRPr="00542334">
              <w:rPr>
                <w:rFonts w:ascii="Angsana New" w:hAnsi="Angsana New"/>
                <w:b/>
                <w:bCs/>
              </w:rPr>
              <w:t>Profit (loss) for the period</w:t>
            </w:r>
          </w:p>
        </w:tc>
        <w:tc>
          <w:tcPr>
            <w:tcW w:w="90" w:type="dxa"/>
          </w:tcPr>
          <w:p w14:paraId="3750D5E9" w14:textId="77777777" w:rsidR="00391449" w:rsidRPr="00542334" w:rsidRDefault="00391449" w:rsidP="00391449">
            <w:pPr>
              <w:rPr>
                <w:rFonts w:ascii="Angsana New" w:hAnsi="Angsana New"/>
                <w:b/>
                <w:bCs/>
              </w:rPr>
            </w:pPr>
          </w:p>
        </w:tc>
        <w:tc>
          <w:tcPr>
            <w:tcW w:w="720" w:type="dxa"/>
            <w:vAlign w:val="bottom"/>
          </w:tcPr>
          <w:p w14:paraId="332B276F" w14:textId="77777777" w:rsidR="00391449" w:rsidRPr="00542334" w:rsidRDefault="00391449" w:rsidP="00391449">
            <w:pPr>
              <w:ind w:right="53"/>
              <w:jc w:val="right"/>
              <w:rPr>
                <w:rFonts w:ascii="Angsana New" w:hAnsi="Angsana New"/>
              </w:rPr>
            </w:pPr>
          </w:p>
        </w:tc>
        <w:tc>
          <w:tcPr>
            <w:tcW w:w="90" w:type="dxa"/>
            <w:vAlign w:val="bottom"/>
          </w:tcPr>
          <w:p w14:paraId="1994945C" w14:textId="77777777" w:rsidR="00391449" w:rsidRPr="00542334" w:rsidRDefault="00391449" w:rsidP="00391449">
            <w:pPr>
              <w:ind w:right="53"/>
              <w:jc w:val="right"/>
              <w:rPr>
                <w:rFonts w:ascii="Angsana New" w:hAnsi="Angsana New"/>
              </w:rPr>
            </w:pPr>
          </w:p>
        </w:tc>
        <w:tc>
          <w:tcPr>
            <w:tcW w:w="810" w:type="dxa"/>
            <w:vAlign w:val="bottom"/>
          </w:tcPr>
          <w:p w14:paraId="740C4863" w14:textId="77777777" w:rsidR="00391449" w:rsidRPr="00542334" w:rsidRDefault="00391449" w:rsidP="00391449">
            <w:pPr>
              <w:ind w:right="53"/>
              <w:jc w:val="right"/>
              <w:rPr>
                <w:rFonts w:ascii="Angsana New" w:hAnsi="Angsana New"/>
              </w:rPr>
            </w:pPr>
          </w:p>
        </w:tc>
        <w:tc>
          <w:tcPr>
            <w:tcW w:w="90" w:type="dxa"/>
            <w:vAlign w:val="bottom"/>
          </w:tcPr>
          <w:p w14:paraId="1641FC4C" w14:textId="77777777" w:rsidR="00391449" w:rsidRPr="00542334" w:rsidRDefault="00391449" w:rsidP="00391449">
            <w:pPr>
              <w:ind w:right="53"/>
              <w:jc w:val="right"/>
              <w:rPr>
                <w:rFonts w:ascii="Angsana New" w:hAnsi="Angsana New"/>
              </w:rPr>
            </w:pPr>
          </w:p>
        </w:tc>
        <w:tc>
          <w:tcPr>
            <w:tcW w:w="720" w:type="dxa"/>
            <w:vAlign w:val="bottom"/>
          </w:tcPr>
          <w:p w14:paraId="7C78ACAC" w14:textId="77777777" w:rsidR="00391449" w:rsidRPr="00542334" w:rsidRDefault="00391449" w:rsidP="00391449">
            <w:pPr>
              <w:ind w:right="53"/>
              <w:jc w:val="right"/>
              <w:rPr>
                <w:rFonts w:ascii="Angsana New" w:hAnsi="Angsana New"/>
              </w:rPr>
            </w:pPr>
          </w:p>
        </w:tc>
        <w:tc>
          <w:tcPr>
            <w:tcW w:w="90" w:type="dxa"/>
            <w:vAlign w:val="bottom"/>
          </w:tcPr>
          <w:p w14:paraId="3C85441C" w14:textId="77777777" w:rsidR="00391449" w:rsidRPr="00542334" w:rsidRDefault="00391449" w:rsidP="00391449">
            <w:pPr>
              <w:ind w:right="53"/>
              <w:jc w:val="right"/>
              <w:rPr>
                <w:rFonts w:ascii="Angsana New" w:hAnsi="Angsana New"/>
              </w:rPr>
            </w:pPr>
          </w:p>
        </w:tc>
        <w:tc>
          <w:tcPr>
            <w:tcW w:w="720" w:type="dxa"/>
            <w:vAlign w:val="bottom"/>
          </w:tcPr>
          <w:p w14:paraId="5F92C94D" w14:textId="77777777" w:rsidR="00391449" w:rsidRPr="00542334" w:rsidRDefault="00391449" w:rsidP="00391449">
            <w:pPr>
              <w:ind w:right="53"/>
              <w:jc w:val="right"/>
              <w:rPr>
                <w:rFonts w:ascii="Angsana New" w:hAnsi="Angsana New"/>
              </w:rPr>
            </w:pPr>
          </w:p>
        </w:tc>
        <w:tc>
          <w:tcPr>
            <w:tcW w:w="90" w:type="dxa"/>
            <w:vAlign w:val="bottom"/>
          </w:tcPr>
          <w:p w14:paraId="1D4174BA" w14:textId="77777777" w:rsidR="00391449" w:rsidRPr="00542334" w:rsidRDefault="00391449" w:rsidP="00391449">
            <w:pPr>
              <w:ind w:right="53"/>
              <w:jc w:val="right"/>
              <w:rPr>
                <w:rFonts w:ascii="Angsana New" w:hAnsi="Angsana New"/>
              </w:rPr>
            </w:pPr>
          </w:p>
        </w:tc>
        <w:tc>
          <w:tcPr>
            <w:tcW w:w="720" w:type="dxa"/>
            <w:vAlign w:val="bottom"/>
          </w:tcPr>
          <w:p w14:paraId="7327D0AB" w14:textId="77777777" w:rsidR="00391449" w:rsidRPr="00542334" w:rsidRDefault="00391449" w:rsidP="00391449">
            <w:pPr>
              <w:ind w:right="53"/>
              <w:jc w:val="right"/>
              <w:rPr>
                <w:rFonts w:ascii="Angsana New" w:hAnsi="Angsana New"/>
              </w:rPr>
            </w:pPr>
          </w:p>
        </w:tc>
        <w:tc>
          <w:tcPr>
            <w:tcW w:w="90" w:type="dxa"/>
            <w:vAlign w:val="bottom"/>
          </w:tcPr>
          <w:p w14:paraId="597D2CCD" w14:textId="77777777" w:rsidR="00391449" w:rsidRPr="00542334" w:rsidRDefault="00391449" w:rsidP="00391449">
            <w:pPr>
              <w:ind w:right="53"/>
              <w:jc w:val="right"/>
              <w:rPr>
                <w:rFonts w:ascii="Angsana New" w:hAnsi="Angsana New"/>
              </w:rPr>
            </w:pPr>
          </w:p>
        </w:tc>
        <w:tc>
          <w:tcPr>
            <w:tcW w:w="720" w:type="dxa"/>
            <w:vAlign w:val="bottom"/>
          </w:tcPr>
          <w:p w14:paraId="322C97E7" w14:textId="77777777" w:rsidR="00391449" w:rsidRPr="00542334" w:rsidRDefault="00391449" w:rsidP="00391449">
            <w:pPr>
              <w:ind w:right="53"/>
              <w:jc w:val="right"/>
              <w:rPr>
                <w:rFonts w:ascii="Angsana New" w:hAnsi="Angsana New"/>
              </w:rPr>
            </w:pPr>
          </w:p>
        </w:tc>
        <w:tc>
          <w:tcPr>
            <w:tcW w:w="90" w:type="dxa"/>
            <w:vAlign w:val="bottom"/>
          </w:tcPr>
          <w:p w14:paraId="73CC542E" w14:textId="77777777" w:rsidR="00391449" w:rsidRPr="00542334" w:rsidRDefault="00391449" w:rsidP="00391449">
            <w:pPr>
              <w:ind w:right="53"/>
              <w:jc w:val="right"/>
              <w:rPr>
                <w:rFonts w:ascii="Angsana New" w:hAnsi="Angsana New"/>
              </w:rPr>
            </w:pPr>
          </w:p>
        </w:tc>
        <w:tc>
          <w:tcPr>
            <w:tcW w:w="900" w:type="dxa"/>
            <w:vAlign w:val="bottom"/>
          </w:tcPr>
          <w:p w14:paraId="00C64BB2" w14:textId="77777777" w:rsidR="00391449" w:rsidRPr="00542334" w:rsidRDefault="00391449" w:rsidP="00391449">
            <w:pPr>
              <w:ind w:right="53"/>
              <w:jc w:val="right"/>
              <w:rPr>
                <w:rFonts w:ascii="Angsana New" w:hAnsi="Angsana New"/>
              </w:rPr>
            </w:pPr>
          </w:p>
        </w:tc>
        <w:tc>
          <w:tcPr>
            <w:tcW w:w="90" w:type="dxa"/>
            <w:vAlign w:val="bottom"/>
          </w:tcPr>
          <w:p w14:paraId="52529D31" w14:textId="77777777" w:rsidR="00391449" w:rsidRPr="00542334" w:rsidRDefault="00391449" w:rsidP="00391449">
            <w:pPr>
              <w:ind w:right="53"/>
              <w:jc w:val="right"/>
              <w:rPr>
                <w:rFonts w:ascii="Angsana New" w:hAnsi="Angsana New"/>
              </w:rPr>
            </w:pPr>
          </w:p>
        </w:tc>
        <w:tc>
          <w:tcPr>
            <w:tcW w:w="879" w:type="dxa"/>
            <w:vAlign w:val="bottom"/>
          </w:tcPr>
          <w:p w14:paraId="46653D1D" w14:textId="77777777" w:rsidR="00391449" w:rsidRPr="00542334" w:rsidRDefault="00391449" w:rsidP="00391449">
            <w:pPr>
              <w:ind w:right="53"/>
              <w:jc w:val="right"/>
              <w:rPr>
                <w:rFonts w:ascii="Angsana New" w:hAnsi="Angsana New"/>
              </w:rPr>
            </w:pPr>
          </w:p>
        </w:tc>
        <w:tc>
          <w:tcPr>
            <w:tcW w:w="58" w:type="dxa"/>
          </w:tcPr>
          <w:p w14:paraId="34E65E72" w14:textId="77777777" w:rsidR="00391449" w:rsidRPr="00542334" w:rsidRDefault="00391449" w:rsidP="00391449">
            <w:pPr>
              <w:ind w:right="53"/>
              <w:jc w:val="right"/>
              <w:rPr>
                <w:rFonts w:ascii="Angsana New" w:hAnsi="Angsana New"/>
              </w:rPr>
            </w:pPr>
          </w:p>
        </w:tc>
        <w:tc>
          <w:tcPr>
            <w:tcW w:w="799" w:type="dxa"/>
          </w:tcPr>
          <w:p w14:paraId="04C21E40" w14:textId="77777777" w:rsidR="00391449" w:rsidRPr="00542334" w:rsidRDefault="00391449" w:rsidP="00391449">
            <w:pPr>
              <w:ind w:right="53"/>
              <w:jc w:val="right"/>
              <w:rPr>
                <w:rFonts w:ascii="Angsana New" w:hAnsi="Angsana New"/>
              </w:rPr>
            </w:pPr>
          </w:p>
        </w:tc>
        <w:tc>
          <w:tcPr>
            <w:tcW w:w="58" w:type="dxa"/>
            <w:vAlign w:val="bottom"/>
          </w:tcPr>
          <w:p w14:paraId="260F20C5" w14:textId="77777777" w:rsidR="00391449" w:rsidRPr="00542334" w:rsidRDefault="00391449" w:rsidP="00391449">
            <w:pPr>
              <w:ind w:right="53"/>
              <w:jc w:val="right"/>
              <w:rPr>
                <w:rFonts w:ascii="Angsana New" w:hAnsi="Angsana New"/>
              </w:rPr>
            </w:pPr>
          </w:p>
        </w:tc>
        <w:tc>
          <w:tcPr>
            <w:tcW w:w="801" w:type="dxa"/>
          </w:tcPr>
          <w:p w14:paraId="2D68DCCA" w14:textId="77777777" w:rsidR="00391449" w:rsidRPr="00542334" w:rsidRDefault="00391449" w:rsidP="00391449">
            <w:pPr>
              <w:ind w:right="53"/>
              <w:jc w:val="right"/>
              <w:rPr>
                <w:rFonts w:ascii="Angsana New" w:hAnsi="Angsana New"/>
              </w:rPr>
            </w:pPr>
          </w:p>
        </w:tc>
        <w:tc>
          <w:tcPr>
            <w:tcW w:w="58" w:type="dxa"/>
          </w:tcPr>
          <w:p w14:paraId="2AEB0634" w14:textId="77777777" w:rsidR="00391449" w:rsidRPr="00542334" w:rsidRDefault="00391449" w:rsidP="00391449">
            <w:pPr>
              <w:ind w:right="53"/>
              <w:jc w:val="right"/>
              <w:rPr>
                <w:rFonts w:ascii="Angsana New" w:hAnsi="Angsana New"/>
              </w:rPr>
            </w:pPr>
          </w:p>
        </w:tc>
        <w:tc>
          <w:tcPr>
            <w:tcW w:w="799" w:type="dxa"/>
          </w:tcPr>
          <w:p w14:paraId="1559C40C" w14:textId="77777777" w:rsidR="00391449" w:rsidRPr="00542334" w:rsidRDefault="00391449" w:rsidP="00391449">
            <w:pPr>
              <w:ind w:right="53"/>
              <w:jc w:val="right"/>
              <w:rPr>
                <w:rFonts w:ascii="Angsana New" w:hAnsi="Angsana New"/>
              </w:rPr>
            </w:pPr>
          </w:p>
        </w:tc>
        <w:tc>
          <w:tcPr>
            <w:tcW w:w="76" w:type="dxa"/>
          </w:tcPr>
          <w:p w14:paraId="2FC2BAF4" w14:textId="77777777" w:rsidR="00391449" w:rsidRPr="00542334" w:rsidRDefault="00391449" w:rsidP="00391449">
            <w:pPr>
              <w:ind w:right="53"/>
              <w:jc w:val="right"/>
              <w:rPr>
                <w:rFonts w:ascii="Angsana New" w:hAnsi="Angsana New"/>
              </w:rPr>
            </w:pPr>
          </w:p>
        </w:tc>
        <w:tc>
          <w:tcPr>
            <w:tcW w:w="801" w:type="dxa"/>
            <w:vAlign w:val="bottom"/>
          </w:tcPr>
          <w:p w14:paraId="5C8AFE20" w14:textId="77777777" w:rsidR="00391449" w:rsidRPr="00542334" w:rsidRDefault="00391449" w:rsidP="00391449">
            <w:pPr>
              <w:ind w:right="53"/>
              <w:jc w:val="right"/>
              <w:rPr>
                <w:rFonts w:ascii="Angsana New" w:hAnsi="Angsana New"/>
              </w:rPr>
            </w:pPr>
          </w:p>
        </w:tc>
        <w:tc>
          <w:tcPr>
            <w:tcW w:w="48" w:type="dxa"/>
            <w:vAlign w:val="bottom"/>
          </w:tcPr>
          <w:p w14:paraId="5B440982" w14:textId="77777777" w:rsidR="00391449" w:rsidRPr="00542334" w:rsidRDefault="00391449" w:rsidP="00391449">
            <w:pPr>
              <w:jc w:val="right"/>
              <w:rPr>
                <w:rFonts w:ascii="Angsana New" w:hAnsi="Angsana New"/>
              </w:rPr>
            </w:pPr>
          </w:p>
        </w:tc>
        <w:tc>
          <w:tcPr>
            <w:tcW w:w="785" w:type="dxa"/>
            <w:tcBorders>
              <w:top w:val="single" w:sz="4" w:space="0" w:color="auto"/>
              <w:left w:val="nil"/>
              <w:bottom w:val="double" w:sz="4" w:space="0" w:color="auto"/>
              <w:right w:val="nil"/>
            </w:tcBorders>
            <w:vAlign w:val="bottom"/>
          </w:tcPr>
          <w:p w14:paraId="5C2DB20B" w14:textId="4177AF70" w:rsidR="00391449" w:rsidRPr="00542334" w:rsidRDefault="002674B7" w:rsidP="00391449">
            <w:pPr>
              <w:ind w:right="53"/>
              <w:jc w:val="right"/>
              <w:rPr>
                <w:rFonts w:ascii="Angsana New" w:hAnsi="Angsana New"/>
                <w:b/>
                <w:bCs/>
              </w:rPr>
            </w:pPr>
            <w:r w:rsidRPr="002674B7">
              <w:rPr>
                <w:rFonts w:ascii="Angsana New" w:hAnsi="Angsana New"/>
                <w:b/>
                <w:bCs/>
              </w:rPr>
              <w:t>(281,417)</w:t>
            </w:r>
          </w:p>
        </w:tc>
        <w:tc>
          <w:tcPr>
            <w:tcW w:w="80" w:type="dxa"/>
            <w:vAlign w:val="bottom"/>
          </w:tcPr>
          <w:p w14:paraId="60142676" w14:textId="77777777" w:rsidR="00391449" w:rsidRPr="00542334" w:rsidRDefault="00391449" w:rsidP="00391449">
            <w:pPr>
              <w:ind w:right="53"/>
              <w:jc w:val="right"/>
              <w:rPr>
                <w:rFonts w:ascii="Angsana New" w:hAnsi="Angsana New"/>
              </w:rPr>
            </w:pPr>
          </w:p>
        </w:tc>
        <w:tc>
          <w:tcPr>
            <w:tcW w:w="833" w:type="dxa"/>
            <w:tcBorders>
              <w:top w:val="single" w:sz="4" w:space="0" w:color="auto"/>
              <w:left w:val="nil"/>
              <w:bottom w:val="double" w:sz="4" w:space="0" w:color="auto"/>
              <w:right w:val="nil"/>
            </w:tcBorders>
            <w:vAlign w:val="bottom"/>
          </w:tcPr>
          <w:p w14:paraId="00146E3D" w14:textId="17669EC4" w:rsidR="00391449" w:rsidRPr="00542334" w:rsidRDefault="00391449" w:rsidP="00391449">
            <w:pPr>
              <w:tabs>
                <w:tab w:val="left" w:pos="692"/>
              </w:tabs>
              <w:ind w:right="109"/>
              <w:jc w:val="right"/>
              <w:rPr>
                <w:rFonts w:ascii="Angsana New" w:hAnsi="Angsana New"/>
                <w:b/>
                <w:bCs/>
              </w:rPr>
            </w:pPr>
            <w:r w:rsidRPr="00542334">
              <w:rPr>
                <w:rFonts w:ascii="Angsana New" w:hAnsi="Angsana New"/>
                <w:b/>
                <w:bCs/>
              </w:rPr>
              <w:t>451,342</w:t>
            </w:r>
          </w:p>
        </w:tc>
      </w:tr>
    </w:tbl>
    <w:p w14:paraId="053C1DC6" w14:textId="09090F87" w:rsidR="004E5E32" w:rsidRPr="00542334" w:rsidRDefault="004E5E32" w:rsidP="00AC7372">
      <w:pPr>
        <w:spacing w:before="120" w:after="120"/>
        <w:jc w:val="thaiDistribute"/>
        <w:rPr>
          <w:rFonts w:ascii="Angsana New" w:hAnsi="Angsana New"/>
          <w:sz w:val="28"/>
          <w:szCs w:val="28"/>
        </w:rPr>
        <w:sectPr w:rsidR="004E5E32" w:rsidRPr="00542334" w:rsidSect="00CC6720">
          <w:headerReference w:type="default" r:id="rId11"/>
          <w:footerReference w:type="default" r:id="rId12"/>
          <w:pgSz w:w="16834" w:h="11909" w:orient="landscape" w:code="9"/>
          <w:pgMar w:top="1339" w:right="1080" w:bottom="720" w:left="1080" w:header="706" w:footer="706" w:gutter="0"/>
          <w:cols w:space="720"/>
          <w:docGrid w:linePitch="360"/>
        </w:sectPr>
      </w:pPr>
    </w:p>
    <w:p w14:paraId="6E4EE69B" w14:textId="4AEA0DF5" w:rsidR="00A51DC3" w:rsidRDefault="00DA2F1F" w:rsidP="00A5592E">
      <w:pPr>
        <w:pStyle w:val="ListParagraph"/>
        <w:numPr>
          <w:ilvl w:val="0"/>
          <w:numId w:val="13"/>
        </w:numPr>
        <w:spacing w:before="240" w:after="120"/>
        <w:ind w:left="605" w:hanging="605"/>
        <w:contextualSpacing w:val="0"/>
        <w:jc w:val="thaiDistribute"/>
        <w:rPr>
          <w:rFonts w:ascii="Angsana New" w:hAnsi="Angsana New"/>
          <w:b/>
          <w:bCs/>
          <w:sz w:val="28"/>
          <w:szCs w:val="28"/>
        </w:rPr>
      </w:pPr>
      <w:r w:rsidRPr="00542334">
        <w:rPr>
          <w:rFonts w:ascii="Angsana New" w:hAnsi="Angsana New"/>
          <w:b/>
          <w:bCs/>
          <w:sz w:val="28"/>
          <w:szCs w:val="28"/>
        </w:rPr>
        <w:lastRenderedPageBreak/>
        <w:t>COMMITMENTS AND CONTINGENT LIABILITIES</w:t>
      </w:r>
    </w:p>
    <w:p w14:paraId="3019F0CA" w14:textId="72747B57" w:rsidR="00461E33" w:rsidRDefault="00AA49E3" w:rsidP="0032664A">
      <w:pPr>
        <w:pStyle w:val="ListParagraph"/>
        <w:numPr>
          <w:ilvl w:val="1"/>
          <w:numId w:val="21"/>
        </w:numPr>
        <w:spacing w:before="120" w:after="240"/>
        <w:ind w:left="1077" w:hanging="448"/>
        <w:contextualSpacing w:val="0"/>
        <w:jc w:val="thaiDistribute"/>
        <w:rPr>
          <w:rFonts w:ascii="Angsana New" w:hAnsi="Angsana New"/>
          <w:b/>
          <w:bCs/>
          <w:sz w:val="28"/>
          <w:szCs w:val="28"/>
        </w:rPr>
      </w:pPr>
      <w:r>
        <w:rPr>
          <w:rFonts w:ascii="Angsana New" w:hAnsi="Angsana New"/>
          <w:b/>
          <w:bCs/>
          <w:sz w:val="28"/>
          <w:szCs w:val="28"/>
        </w:rPr>
        <w:t>Capital commitments</w:t>
      </w:r>
    </w:p>
    <w:p w14:paraId="41DF4082" w14:textId="5E3CE109" w:rsidR="000D7329" w:rsidRPr="00D14F6D" w:rsidRDefault="0034319D" w:rsidP="00D14F6D">
      <w:pPr>
        <w:pStyle w:val="ListParagraph"/>
        <w:numPr>
          <w:ilvl w:val="2"/>
          <w:numId w:val="13"/>
        </w:numPr>
        <w:spacing w:before="240" w:after="120"/>
        <w:ind w:left="1701" w:hanging="624"/>
        <w:jc w:val="thaiDistribute"/>
        <w:rPr>
          <w:rFonts w:ascii="Angsana New" w:hAnsi="Angsana New"/>
          <w:sz w:val="28"/>
          <w:szCs w:val="28"/>
        </w:rPr>
      </w:pPr>
      <w:r w:rsidRPr="00542334">
        <w:rPr>
          <w:rFonts w:ascii="Angsana New" w:hAnsi="Angsana New"/>
          <w:sz w:val="28"/>
          <w:szCs w:val="28"/>
        </w:rPr>
        <w:t>T</w:t>
      </w:r>
      <w:r w:rsidR="0023597F" w:rsidRPr="00542334">
        <w:rPr>
          <w:rFonts w:ascii="Angsana New" w:hAnsi="Angsana New"/>
          <w:sz w:val="28"/>
          <w:szCs w:val="28"/>
        </w:rPr>
        <w:t xml:space="preserve">he Company </w:t>
      </w:r>
      <w:r w:rsidR="000D7329" w:rsidRPr="00542334">
        <w:rPr>
          <w:rFonts w:ascii="Angsana New" w:hAnsi="Angsana New"/>
          <w:sz w:val="28"/>
          <w:szCs w:val="28"/>
        </w:rPr>
        <w:t>ha</w:t>
      </w:r>
      <w:r w:rsidR="006C70E9" w:rsidRPr="00542334">
        <w:rPr>
          <w:rFonts w:ascii="Angsana New" w:hAnsi="Angsana New"/>
          <w:sz w:val="28"/>
          <w:szCs w:val="28"/>
        </w:rPr>
        <w:t>s</w:t>
      </w:r>
      <w:r w:rsidR="000D7329" w:rsidRPr="00542334">
        <w:rPr>
          <w:rFonts w:ascii="Angsana New" w:hAnsi="Angsana New"/>
          <w:sz w:val="28"/>
          <w:szCs w:val="28"/>
        </w:rPr>
        <w:t xml:space="preserve"> commitments under the following agreements </w:t>
      </w:r>
      <w:r w:rsidR="001C39E1" w:rsidRPr="00542334">
        <w:rPr>
          <w:rFonts w:ascii="Angsana New" w:hAnsi="Angsana New"/>
          <w:sz w:val="28"/>
          <w:szCs w:val="28"/>
        </w:rPr>
        <w:t>related to TFD Industrial Estate and othe</w:t>
      </w:r>
      <w:r w:rsidR="000C1CE8">
        <w:rPr>
          <w:rFonts w:ascii="Angsana New" w:hAnsi="Angsana New"/>
          <w:sz w:val="28"/>
          <w:szCs w:val="28"/>
        </w:rPr>
        <w:t xml:space="preserve">r                          </w:t>
      </w:r>
      <w:r w:rsidR="001C39E1" w:rsidRPr="00D14F6D">
        <w:rPr>
          <w:rFonts w:ascii="Angsana New" w:hAnsi="Angsana New"/>
          <w:sz w:val="28"/>
          <w:szCs w:val="28"/>
        </w:rPr>
        <w:t xml:space="preserve">projects </w:t>
      </w:r>
      <w:r w:rsidR="000D7329" w:rsidRPr="00D14F6D">
        <w:rPr>
          <w:rFonts w:ascii="Angsana New" w:hAnsi="Angsana New"/>
          <w:sz w:val="28"/>
          <w:szCs w:val="28"/>
        </w:rPr>
        <w:t>as follow</w:t>
      </w:r>
      <w:r w:rsidR="00073440" w:rsidRPr="00D14F6D">
        <w:rPr>
          <w:rFonts w:ascii="Angsana New" w:hAnsi="Angsana New"/>
          <w:sz w:val="28"/>
          <w:szCs w:val="28"/>
        </w:rPr>
        <w:t>s</w:t>
      </w:r>
      <w:r w:rsidR="000D7329" w:rsidRPr="00D14F6D">
        <w:rPr>
          <w:rFonts w:ascii="Angsana New" w:hAnsi="Angsana New"/>
          <w:sz w:val="28"/>
          <w:szCs w:val="28"/>
        </w:rPr>
        <w:t>:</w:t>
      </w:r>
    </w:p>
    <w:tbl>
      <w:tblPr>
        <w:tblStyle w:val="TableGrid"/>
        <w:tblpPr w:leftFromText="180" w:rightFromText="180" w:vertAnchor="text" w:horzAnchor="page" w:tblpX="2593" w:tblpY="192"/>
        <w:tblW w:w="84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4" w:type="dxa"/>
          <w:right w:w="14" w:type="dxa"/>
        </w:tblCellMar>
        <w:tblLook w:val="04A0" w:firstRow="1" w:lastRow="0" w:firstColumn="1" w:lastColumn="0" w:noHBand="0" w:noVBand="1"/>
      </w:tblPr>
      <w:tblGrid>
        <w:gridCol w:w="2694"/>
        <w:gridCol w:w="67"/>
        <w:gridCol w:w="1347"/>
        <w:gridCol w:w="100"/>
        <w:gridCol w:w="1347"/>
        <w:gridCol w:w="100"/>
        <w:gridCol w:w="1347"/>
        <w:gridCol w:w="108"/>
        <w:gridCol w:w="1339"/>
      </w:tblGrid>
      <w:tr w:rsidR="008A4E60" w:rsidRPr="00542334" w14:paraId="40829B92" w14:textId="77777777" w:rsidTr="008A4E60">
        <w:trPr>
          <w:trHeight w:val="400"/>
        </w:trPr>
        <w:tc>
          <w:tcPr>
            <w:tcW w:w="2694" w:type="dxa"/>
          </w:tcPr>
          <w:p w14:paraId="7853F98F" w14:textId="77777777" w:rsidR="008A4E60" w:rsidRPr="00542334" w:rsidRDefault="008A4E60" w:rsidP="002F38C6">
            <w:pPr>
              <w:tabs>
                <w:tab w:val="left" w:pos="1440"/>
                <w:tab w:val="left" w:pos="2880"/>
                <w:tab w:val="left" w:pos="6390"/>
              </w:tabs>
              <w:ind w:left="270" w:right="-43" w:hanging="270"/>
              <w:rPr>
                <w:rFonts w:ascii="Angsana New" w:hAnsi="Angsana New"/>
                <w:b/>
                <w:bCs/>
                <w:sz w:val="28"/>
                <w:szCs w:val="28"/>
              </w:rPr>
            </w:pPr>
          </w:p>
        </w:tc>
        <w:tc>
          <w:tcPr>
            <w:tcW w:w="67" w:type="dxa"/>
          </w:tcPr>
          <w:p w14:paraId="4899D584" w14:textId="77777777" w:rsidR="008A4E60" w:rsidRPr="00542334" w:rsidRDefault="008A4E60" w:rsidP="002F38C6">
            <w:pPr>
              <w:tabs>
                <w:tab w:val="left" w:pos="1440"/>
                <w:tab w:val="left" w:pos="2880"/>
                <w:tab w:val="left" w:pos="6390"/>
              </w:tabs>
              <w:ind w:left="270" w:right="-43" w:hanging="270"/>
              <w:rPr>
                <w:rFonts w:ascii="Angsana New" w:hAnsi="Angsana New"/>
                <w:b/>
                <w:bCs/>
                <w:sz w:val="28"/>
                <w:szCs w:val="28"/>
              </w:rPr>
            </w:pPr>
          </w:p>
        </w:tc>
        <w:tc>
          <w:tcPr>
            <w:tcW w:w="1347" w:type="dxa"/>
          </w:tcPr>
          <w:p w14:paraId="50A103FE" w14:textId="77777777" w:rsidR="008A4E60" w:rsidRPr="00542334" w:rsidRDefault="008A4E60" w:rsidP="002F38C6">
            <w:pPr>
              <w:tabs>
                <w:tab w:val="left" w:pos="1440"/>
                <w:tab w:val="left" w:pos="2880"/>
                <w:tab w:val="left" w:pos="6390"/>
              </w:tabs>
              <w:ind w:left="270" w:right="-43" w:hanging="270"/>
              <w:rPr>
                <w:rFonts w:ascii="Angsana New" w:hAnsi="Angsana New"/>
                <w:b/>
                <w:bCs/>
                <w:sz w:val="28"/>
                <w:szCs w:val="28"/>
              </w:rPr>
            </w:pPr>
          </w:p>
        </w:tc>
        <w:tc>
          <w:tcPr>
            <w:tcW w:w="100" w:type="dxa"/>
          </w:tcPr>
          <w:p w14:paraId="4C22F559" w14:textId="77777777" w:rsidR="008A4E60" w:rsidRPr="00542334" w:rsidRDefault="008A4E60" w:rsidP="002F38C6">
            <w:pPr>
              <w:tabs>
                <w:tab w:val="left" w:pos="1440"/>
                <w:tab w:val="left" w:pos="2880"/>
                <w:tab w:val="left" w:pos="6390"/>
              </w:tabs>
              <w:ind w:left="270" w:right="-43" w:hanging="270"/>
              <w:rPr>
                <w:rFonts w:ascii="Angsana New" w:hAnsi="Angsana New"/>
                <w:b/>
                <w:bCs/>
                <w:sz w:val="28"/>
                <w:szCs w:val="28"/>
              </w:rPr>
            </w:pPr>
          </w:p>
        </w:tc>
        <w:tc>
          <w:tcPr>
            <w:tcW w:w="1347" w:type="dxa"/>
          </w:tcPr>
          <w:p w14:paraId="742B3B82" w14:textId="77777777" w:rsidR="008A4E60" w:rsidRPr="00542334" w:rsidRDefault="008A4E60" w:rsidP="002F38C6">
            <w:pPr>
              <w:tabs>
                <w:tab w:val="left" w:pos="1440"/>
                <w:tab w:val="left" w:pos="2880"/>
                <w:tab w:val="left" w:pos="6390"/>
              </w:tabs>
              <w:ind w:left="270" w:right="-43" w:hanging="270"/>
              <w:rPr>
                <w:rFonts w:ascii="Angsana New" w:hAnsi="Angsana New"/>
                <w:b/>
                <w:bCs/>
                <w:sz w:val="28"/>
                <w:szCs w:val="28"/>
              </w:rPr>
            </w:pPr>
          </w:p>
        </w:tc>
        <w:tc>
          <w:tcPr>
            <w:tcW w:w="100" w:type="dxa"/>
          </w:tcPr>
          <w:p w14:paraId="3996E4CF" w14:textId="77777777" w:rsidR="008A4E60" w:rsidRPr="00542334" w:rsidRDefault="008A4E60" w:rsidP="002F38C6">
            <w:pPr>
              <w:tabs>
                <w:tab w:val="left" w:pos="1440"/>
                <w:tab w:val="left" w:pos="2880"/>
                <w:tab w:val="left" w:pos="6390"/>
              </w:tabs>
              <w:ind w:left="270" w:right="-43" w:hanging="270"/>
              <w:rPr>
                <w:rFonts w:ascii="Angsana New" w:hAnsi="Angsana New"/>
                <w:b/>
                <w:bCs/>
                <w:sz w:val="28"/>
                <w:szCs w:val="28"/>
              </w:rPr>
            </w:pPr>
          </w:p>
        </w:tc>
        <w:tc>
          <w:tcPr>
            <w:tcW w:w="2794" w:type="dxa"/>
            <w:gridSpan w:val="3"/>
          </w:tcPr>
          <w:p w14:paraId="469440B1" w14:textId="5EEC24D0" w:rsidR="008A4E60" w:rsidRPr="00542334" w:rsidRDefault="008A4E60" w:rsidP="008A4E60">
            <w:pPr>
              <w:tabs>
                <w:tab w:val="left" w:pos="1440"/>
                <w:tab w:val="left" w:pos="2880"/>
                <w:tab w:val="left" w:pos="6390"/>
              </w:tabs>
              <w:ind w:left="270" w:right="70" w:hanging="270"/>
              <w:jc w:val="right"/>
              <w:rPr>
                <w:rFonts w:ascii="Angsana New" w:hAnsi="Angsana New"/>
                <w:b/>
                <w:bCs/>
                <w:sz w:val="28"/>
                <w:szCs w:val="28"/>
              </w:rPr>
            </w:pPr>
            <w:r w:rsidRPr="00542334">
              <w:rPr>
                <w:rFonts w:ascii="Angsana New" w:hAnsi="Angsana New"/>
                <w:b/>
                <w:bCs/>
                <w:sz w:val="28"/>
                <w:szCs w:val="28"/>
              </w:rPr>
              <w:t>(Unit: Million Baht)</w:t>
            </w:r>
          </w:p>
        </w:tc>
      </w:tr>
      <w:tr w:rsidR="00CD5B8E" w:rsidRPr="00542334" w14:paraId="29742257" w14:textId="77777777" w:rsidTr="00CD5B8E">
        <w:trPr>
          <w:trHeight w:val="400"/>
        </w:trPr>
        <w:tc>
          <w:tcPr>
            <w:tcW w:w="2694" w:type="dxa"/>
          </w:tcPr>
          <w:p w14:paraId="6D96FEA3" w14:textId="77777777" w:rsidR="00CD5B8E" w:rsidRPr="00542334" w:rsidRDefault="00CD5B8E" w:rsidP="002F38C6">
            <w:pPr>
              <w:tabs>
                <w:tab w:val="left" w:pos="1440"/>
                <w:tab w:val="left" w:pos="2880"/>
                <w:tab w:val="left" w:pos="6390"/>
              </w:tabs>
              <w:ind w:left="270" w:right="-43" w:hanging="270"/>
              <w:rPr>
                <w:rFonts w:ascii="Angsana New" w:hAnsi="Angsana New"/>
                <w:b/>
                <w:bCs/>
                <w:sz w:val="28"/>
                <w:szCs w:val="28"/>
              </w:rPr>
            </w:pPr>
          </w:p>
        </w:tc>
        <w:tc>
          <w:tcPr>
            <w:tcW w:w="67" w:type="dxa"/>
            <w:vMerge w:val="restart"/>
          </w:tcPr>
          <w:p w14:paraId="54B3A1CF" w14:textId="77777777" w:rsidR="00CD5B8E" w:rsidRPr="00542334" w:rsidRDefault="00CD5B8E" w:rsidP="002F38C6">
            <w:pPr>
              <w:tabs>
                <w:tab w:val="left" w:pos="1440"/>
                <w:tab w:val="left" w:pos="2880"/>
                <w:tab w:val="left" w:pos="6390"/>
              </w:tabs>
              <w:ind w:left="270" w:right="-43" w:hanging="270"/>
              <w:rPr>
                <w:rFonts w:ascii="Angsana New" w:hAnsi="Angsana New"/>
                <w:b/>
                <w:bCs/>
                <w:sz w:val="28"/>
                <w:szCs w:val="28"/>
              </w:rPr>
            </w:pPr>
          </w:p>
        </w:tc>
        <w:tc>
          <w:tcPr>
            <w:tcW w:w="2794" w:type="dxa"/>
            <w:gridSpan w:val="3"/>
            <w:tcBorders>
              <w:bottom w:val="single" w:sz="4" w:space="0" w:color="auto"/>
            </w:tcBorders>
            <w:vAlign w:val="center"/>
          </w:tcPr>
          <w:p w14:paraId="7C2FB340" w14:textId="77777777" w:rsidR="008A4E60" w:rsidRPr="00542334" w:rsidRDefault="008A4E60" w:rsidP="008A4E60">
            <w:pPr>
              <w:tabs>
                <w:tab w:val="left" w:pos="1440"/>
                <w:tab w:val="left" w:pos="2880"/>
                <w:tab w:val="left" w:pos="6390"/>
              </w:tabs>
              <w:ind w:left="270" w:right="-43" w:hanging="270"/>
              <w:jc w:val="center"/>
              <w:rPr>
                <w:rFonts w:ascii="Angsana New" w:hAnsi="Angsana New"/>
                <w:b/>
                <w:bCs/>
                <w:sz w:val="28"/>
                <w:szCs w:val="28"/>
              </w:rPr>
            </w:pPr>
            <w:r w:rsidRPr="00542334">
              <w:rPr>
                <w:rFonts w:ascii="Angsana New" w:hAnsi="Angsana New"/>
                <w:b/>
                <w:bCs/>
                <w:sz w:val="28"/>
                <w:szCs w:val="28"/>
              </w:rPr>
              <w:t xml:space="preserve">Consolidated </w:t>
            </w:r>
          </w:p>
          <w:p w14:paraId="0A535FF0" w14:textId="4CFC8B32" w:rsidR="00CD5B8E" w:rsidRPr="00542334" w:rsidRDefault="008A4E60" w:rsidP="008A4E60">
            <w:pPr>
              <w:tabs>
                <w:tab w:val="left" w:pos="1440"/>
                <w:tab w:val="left" w:pos="2880"/>
                <w:tab w:val="left" w:pos="6390"/>
              </w:tabs>
              <w:ind w:left="270" w:right="-43" w:hanging="270"/>
              <w:jc w:val="center"/>
              <w:rPr>
                <w:rFonts w:ascii="Angsana New" w:hAnsi="Angsana New"/>
                <w:b/>
                <w:bCs/>
                <w:sz w:val="28"/>
                <w:szCs w:val="28"/>
              </w:rPr>
            </w:pPr>
            <w:r w:rsidRPr="00542334">
              <w:rPr>
                <w:rFonts w:ascii="Angsana New" w:hAnsi="Angsana New"/>
                <w:b/>
                <w:bCs/>
                <w:sz w:val="28"/>
                <w:szCs w:val="28"/>
              </w:rPr>
              <w:t>financial statements</w:t>
            </w:r>
          </w:p>
        </w:tc>
        <w:tc>
          <w:tcPr>
            <w:tcW w:w="100" w:type="dxa"/>
          </w:tcPr>
          <w:p w14:paraId="3B943695" w14:textId="77777777" w:rsidR="00CD5B8E" w:rsidRPr="00542334" w:rsidRDefault="00CD5B8E" w:rsidP="002F38C6">
            <w:pPr>
              <w:tabs>
                <w:tab w:val="left" w:pos="1440"/>
                <w:tab w:val="left" w:pos="2880"/>
                <w:tab w:val="left" w:pos="6390"/>
              </w:tabs>
              <w:ind w:left="270" w:right="-43" w:hanging="270"/>
              <w:rPr>
                <w:rFonts w:ascii="Angsana New" w:hAnsi="Angsana New"/>
                <w:b/>
                <w:bCs/>
                <w:sz w:val="28"/>
                <w:szCs w:val="28"/>
              </w:rPr>
            </w:pPr>
          </w:p>
        </w:tc>
        <w:tc>
          <w:tcPr>
            <w:tcW w:w="2794" w:type="dxa"/>
            <w:gridSpan w:val="3"/>
            <w:tcBorders>
              <w:bottom w:val="single" w:sz="4" w:space="0" w:color="auto"/>
            </w:tcBorders>
          </w:tcPr>
          <w:p w14:paraId="45AB86CE" w14:textId="77777777" w:rsidR="008A4E60" w:rsidRPr="00542334" w:rsidRDefault="008A4E60" w:rsidP="008A4E60">
            <w:pPr>
              <w:tabs>
                <w:tab w:val="left" w:pos="1440"/>
                <w:tab w:val="left" w:pos="2880"/>
                <w:tab w:val="left" w:pos="6390"/>
              </w:tabs>
              <w:ind w:left="270" w:right="-43" w:hanging="270"/>
              <w:jc w:val="center"/>
              <w:rPr>
                <w:rFonts w:ascii="Angsana New" w:hAnsi="Angsana New"/>
                <w:b/>
                <w:bCs/>
                <w:sz w:val="28"/>
                <w:szCs w:val="28"/>
              </w:rPr>
            </w:pPr>
            <w:r w:rsidRPr="00542334">
              <w:rPr>
                <w:rFonts w:ascii="Angsana New" w:hAnsi="Angsana New"/>
                <w:b/>
                <w:bCs/>
                <w:sz w:val="28"/>
                <w:szCs w:val="28"/>
              </w:rPr>
              <w:t xml:space="preserve">Separate </w:t>
            </w:r>
          </w:p>
          <w:p w14:paraId="3FFEB50A" w14:textId="605F55E4" w:rsidR="00CD5B8E" w:rsidRPr="00542334" w:rsidRDefault="008A4E60" w:rsidP="008A4E60">
            <w:pPr>
              <w:tabs>
                <w:tab w:val="left" w:pos="1440"/>
                <w:tab w:val="left" w:pos="2880"/>
                <w:tab w:val="left" w:pos="6390"/>
              </w:tabs>
              <w:ind w:left="270" w:right="-43" w:hanging="270"/>
              <w:jc w:val="center"/>
              <w:rPr>
                <w:rFonts w:ascii="Angsana New" w:hAnsi="Angsana New"/>
                <w:b/>
                <w:bCs/>
                <w:sz w:val="28"/>
                <w:szCs w:val="28"/>
              </w:rPr>
            </w:pPr>
            <w:r w:rsidRPr="00542334">
              <w:rPr>
                <w:rFonts w:ascii="Angsana New" w:hAnsi="Angsana New"/>
                <w:b/>
                <w:bCs/>
                <w:sz w:val="28"/>
                <w:szCs w:val="28"/>
              </w:rPr>
              <w:t>financial statements</w:t>
            </w:r>
          </w:p>
        </w:tc>
      </w:tr>
      <w:tr w:rsidR="00CD5B8E" w:rsidRPr="00542334" w14:paraId="58622322" w14:textId="77777777" w:rsidTr="00863703">
        <w:trPr>
          <w:trHeight w:val="400"/>
        </w:trPr>
        <w:tc>
          <w:tcPr>
            <w:tcW w:w="2694" w:type="dxa"/>
          </w:tcPr>
          <w:p w14:paraId="6756380C" w14:textId="77777777" w:rsidR="00CD5B8E" w:rsidRPr="00542334" w:rsidRDefault="00CD5B8E" w:rsidP="002F38C6">
            <w:pPr>
              <w:tabs>
                <w:tab w:val="left" w:pos="1440"/>
                <w:tab w:val="left" w:pos="2880"/>
                <w:tab w:val="left" w:pos="6390"/>
              </w:tabs>
              <w:ind w:left="270" w:right="-43" w:hanging="270"/>
              <w:rPr>
                <w:rFonts w:ascii="Angsana New" w:hAnsi="Angsana New"/>
                <w:b/>
                <w:bCs/>
                <w:sz w:val="28"/>
                <w:szCs w:val="28"/>
              </w:rPr>
            </w:pPr>
          </w:p>
        </w:tc>
        <w:tc>
          <w:tcPr>
            <w:tcW w:w="67" w:type="dxa"/>
            <w:vMerge/>
          </w:tcPr>
          <w:p w14:paraId="71B11965" w14:textId="77777777" w:rsidR="00CD5B8E" w:rsidRPr="00542334" w:rsidRDefault="00CD5B8E" w:rsidP="002F38C6">
            <w:pPr>
              <w:tabs>
                <w:tab w:val="left" w:pos="1440"/>
                <w:tab w:val="left" w:pos="2880"/>
                <w:tab w:val="left" w:pos="6390"/>
              </w:tabs>
              <w:ind w:left="270" w:right="-43" w:hanging="270"/>
              <w:rPr>
                <w:rFonts w:ascii="Angsana New" w:hAnsi="Angsana New"/>
                <w:b/>
                <w:bCs/>
                <w:sz w:val="28"/>
                <w:szCs w:val="28"/>
              </w:rPr>
            </w:pPr>
          </w:p>
        </w:tc>
        <w:tc>
          <w:tcPr>
            <w:tcW w:w="1347" w:type="dxa"/>
            <w:tcBorders>
              <w:bottom w:val="single" w:sz="4" w:space="0" w:color="auto"/>
            </w:tcBorders>
            <w:vAlign w:val="center"/>
          </w:tcPr>
          <w:p w14:paraId="32282D41" w14:textId="1C42F5BB" w:rsidR="00CD5B8E" w:rsidRPr="00542334" w:rsidRDefault="004E5E32" w:rsidP="00863703">
            <w:pPr>
              <w:tabs>
                <w:tab w:val="left" w:pos="1440"/>
                <w:tab w:val="left" w:pos="2880"/>
                <w:tab w:val="left" w:pos="6390"/>
              </w:tabs>
              <w:ind w:left="-40" w:right="-43" w:firstLine="40"/>
              <w:jc w:val="center"/>
              <w:rPr>
                <w:rFonts w:ascii="Angsana New" w:hAnsi="Angsana New"/>
                <w:b/>
                <w:bCs/>
                <w:sz w:val="28"/>
                <w:szCs w:val="28"/>
              </w:rPr>
            </w:pPr>
            <w:r w:rsidRPr="00542334">
              <w:rPr>
                <w:rFonts w:ascii="Angsana New" w:hAnsi="Angsana New"/>
                <w:b/>
                <w:bCs/>
                <w:sz w:val="28"/>
                <w:szCs w:val="28"/>
              </w:rPr>
              <w:t>June 30</w:t>
            </w:r>
            <w:r w:rsidR="008A4E60" w:rsidRPr="00542334">
              <w:rPr>
                <w:rFonts w:ascii="Angsana New" w:hAnsi="Angsana New"/>
                <w:b/>
                <w:bCs/>
                <w:sz w:val="28"/>
                <w:szCs w:val="28"/>
              </w:rPr>
              <w:t xml:space="preserve">, </w:t>
            </w:r>
            <w:r w:rsidR="00863703" w:rsidRPr="00542334">
              <w:rPr>
                <w:rFonts w:ascii="Angsana New" w:hAnsi="Angsana New"/>
                <w:b/>
                <w:bCs/>
                <w:sz w:val="28"/>
                <w:szCs w:val="28"/>
              </w:rPr>
              <w:br/>
            </w:r>
            <w:r w:rsidR="008A4E60" w:rsidRPr="00542334">
              <w:rPr>
                <w:rFonts w:ascii="Angsana New" w:hAnsi="Angsana New"/>
                <w:b/>
                <w:bCs/>
                <w:sz w:val="28"/>
                <w:szCs w:val="28"/>
              </w:rPr>
              <w:t>2025</w:t>
            </w:r>
          </w:p>
        </w:tc>
        <w:tc>
          <w:tcPr>
            <w:tcW w:w="100" w:type="dxa"/>
            <w:vMerge w:val="restart"/>
            <w:tcBorders>
              <w:top w:val="single" w:sz="4" w:space="0" w:color="auto"/>
            </w:tcBorders>
            <w:vAlign w:val="center"/>
          </w:tcPr>
          <w:p w14:paraId="4A5CF04D" w14:textId="77777777" w:rsidR="00CD5B8E" w:rsidRPr="00542334" w:rsidRDefault="00CD5B8E" w:rsidP="00C01710">
            <w:pPr>
              <w:tabs>
                <w:tab w:val="left" w:pos="1440"/>
                <w:tab w:val="left" w:pos="2880"/>
                <w:tab w:val="left" w:pos="6390"/>
              </w:tabs>
              <w:ind w:left="270" w:right="-43" w:hanging="270"/>
              <w:jc w:val="center"/>
              <w:rPr>
                <w:rFonts w:ascii="Angsana New" w:hAnsi="Angsana New"/>
                <w:b/>
                <w:bCs/>
                <w:sz w:val="28"/>
                <w:szCs w:val="28"/>
              </w:rPr>
            </w:pPr>
          </w:p>
        </w:tc>
        <w:tc>
          <w:tcPr>
            <w:tcW w:w="1347" w:type="dxa"/>
            <w:tcBorders>
              <w:bottom w:val="single" w:sz="4" w:space="0" w:color="auto"/>
            </w:tcBorders>
            <w:vAlign w:val="center"/>
          </w:tcPr>
          <w:p w14:paraId="6A7BA412" w14:textId="350B4A4A" w:rsidR="00CD5B8E" w:rsidRPr="00542334" w:rsidRDefault="008A4E60" w:rsidP="00863703">
            <w:pPr>
              <w:tabs>
                <w:tab w:val="left" w:pos="1440"/>
                <w:tab w:val="left" w:pos="2880"/>
                <w:tab w:val="left" w:pos="6390"/>
              </w:tabs>
              <w:ind w:left="-40" w:right="-43" w:firstLine="40"/>
              <w:jc w:val="center"/>
              <w:rPr>
                <w:rFonts w:ascii="Angsana New" w:hAnsi="Angsana New"/>
                <w:b/>
                <w:bCs/>
                <w:sz w:val="28"/>
                <w:szCs w:val="28"/>
              </w:rPr>
            </w:pPr>
            <w:r w:rsidRPr="00542334">
              <w:rPr>
                <w:rFonts w:ascii="Angsana New" w:hAnsi="Angsana New"/>
                <w:b/>
                <w:bCs/>
                <w:sz w:val="28"/>
                <w:szCs w:val="28"/>
              </w:rPr>
              <w:t>December 31, 2024</w:t>
            </w:r>
          </w:p>
        </w:tc>
        <w:tc>
          <w:tcPr>
            <w:tcW w:w="100" w:type="dxa"/>
            <w:vAlign w:val="center"/>
          </w:tcPr>
          <w:p w14:paraId="2452282C" w14:textId="77777777" w:rsidR="00CD5B8E" w:rsidRPr="00542334" w:rsidRDefault="00CD5B8E" w:rsidP="00C01710">
            <w:pPr>
              <w:tabs>
                <w:tab w:val="left" w:pos="1440"/>
                <w:tab w:val="left" w:pos="2880"/>
                <w:tab w:val="left" w:pos="6390"/>
              </w:tabs>
              <w:ind w:left="270" w:right="-43" w:hanging="270"/>
              <w:jc w:val="center"/>
              <w:rPr>
                <w:rFonts w:ascii="Angsana New" w:hAnsi="Angsana New"/>
                <w:b/>
                <w:bCs/>
                <w:sz w:val="28"/>
                <w:szCs w:val="28"/>
              </w:rPr>
            </w:pPr>
          </w:p>
        </w:tc>
        <w:tc>
          <w:tcPr>
            <w:tcW w:w="1347" w:type="dxa"/>
            <w:tcBorders>
              <w:bottom w:val="single" w:sz="4" w:space="0" w:color="auto"/>
            </w:tcBorders>
            <w:vAlign w:val="center"/>
          </w:tcPr>
          <w:p w14:paraId="7EDBED75" w14:textId="113C11AD" w:rsidR="00CD5B8E" w:rsidRPr="00542334" w:rsidRDefault="004E5E32" w:rsidP="00863703">
            <w:pPr>
              <w:tabs>
                <w:tab w:val="left" w:pos="1440"/>
                <w:tab w:val="left" w:pos="2880"/>
                <w:tab w:val="left" w:pos="6390"/>
              </w:tabs>
              <w:ind w:left="-40" w:right="-43" w:firstLine="40"/>
              <w:jc w:val="center"/>
              <w:rPr>
                <w:rFonts w:ascii="Angsana New" w:hAnsi="Angsana New"/>
                <w:b/>
                <w:bCs/>
                <w:sz w:val="28"/>
                <w:szCs w:val="28"/>
              </w:rPr>
            </w:pPr>
            <w:r w:rsidRPr="00542334">
              <w:rPr>
                <w:rFonts w:ascii="Angsana New" w:hAnsi="Angsana New"/>
                <w:b/>
                <w:bCs/>
                <w:sz w:val="28"/>
                <w:szCs w:val="28"/>
              </w:rPr>
              <w:t>June 30</w:t>
            </w:r>
            <w:r w:rsidR="00283600" w:rsidRPr="00542334">
              <w:rPr>
                <w:rFonts w:ascii="Angsana New" w:hAnsi="Angsana New"/>
                <w:b/>
                <w:bCs/>
                <w:sz w:val="28"/>
                <w:szCs w:val="28"/>
              </w:rPr>
              <w:t xml:space="preserve">, </w:t>
            </w:r>
            <w:r w:rsidR="00863703" w:rsidRPr="00542334">
              <w:rPr>
                <w:rFonts w:ascii="Angsana New" w:hAnsi="Angsana New"/>
                <w:b/>
                <w:bCs/>
                <w:sz w:val="28"/>
                <w:szCs w:val="28"/>
              </w:rPr>
              <w:br/>
            </w:r>
            <w:r w:rsidR="00283600" w:rsidRPr="00542334">
              <w:rPr>
                <w:rFonts w:ascii="Angsana New" w:hAnsi="Angsana New"/>
                <w:b/>
                <w:bCs/>
                <w:sz w:val="28"/>
                <w:szCs w:val="28"/>
              </w:rPr>
              <w:t>2025</w:t>
            </w:r>
          </w:p>
        </w:tc>
        <w:tc>
          <w:tcPr>
            <w:tcW w:w="108" w:type="dxa"/>
            <w:vMerge w:val="restart"/>
            <w:tcBorders>
              <w:top w:val="single" w:sz="4" w:space="0" w:color="auto"/>
            </w:tcBorders>
            <w:vAlign w:val="center"/>
          </w:tcPr>
          <w:p w14:paraId="56319AA9" w14:textId="77777777" w:rsidR="00CD5B8E" w:rsidRPr="00542334" w:rsidRDefault="00CD5B8E" w:rsidP="00C01710">
            <w:pPr>
              <w:tabs>
                <w:tab w:val="left" w:pos="1440"/>
                <w:tab w:val="left" w:pos="2880"/>
                <w:tab w:val="left" w:pos="6390"/>
              </w:tabs>
              <w:ind w:left="270" w:right="-43" w:hanging="270"/>
              <w:jc w:val="center"/>
              <w:rPr>
                <w:rFonts w:ascii="Angsana New" w:hAnsi="Angsana New"/>
                <w:b/>
                <w:bCs/>
                <w:sz w:val="28"/>
                <w:szCs w:val="28"/>
              </w:rPr>
            </w:pPr>
          </w:p>
        </w:tc>
        <w:tc>
          <w:tcPr>
            <w:tcW w:w="1339" w:type="dxa"/>
            <w:tcBorders>
              <w:bottom w:val="single" w:sz="4" w:space="0" w:color="auto"/>
            </w:tcBorders>
            <w:vAlign w:val="center"/>
          </w:tcPr>
          <w:p w14:paraId="48073AA8" w14:textId="372C8FCE" w:rsidR="00CD5B8E" w:rsidRPr="00542334" w:rsidRDefault="00283600" w:rsidP="00863703">
            <w:pPr>
              <w:tabs>
                <w:tab w:val="left" w:pos="1440"/>
                <w:tab w:val="left" w:pos="2880"/>
                <w:tab w:val="left" w:pos="6390"/>
              </w:tabs>
              <w:ind w:left="-40" w:right="-43" w:firstLine="40"/>
              <w:jc w:val="center"/>
              <w:rPr>
                <w:rFonts w:ascii="Angsana New" w:hAnsi="Angsana New"/>
                <w:b/>
                <w:bCs/>
                <w:sz w:val="28"/>
                <w:szCs w:val="28"/>
              </w:rPr>
            </w:pPr>
            <w:r w:rsidRPr="00542334">
              <w:rPr>
                <w:rFonts w:ascii="Angsana New" w:hAnsi="Angsana New"/>
                <w:b/>
                <w:bCs/>
                <w:sz w:val="28"/>
                <w:szCs w:val="28"/>
              </w:rPr>
              <w:t>December 31,</w:t>
            </w:r>
            <w:r w:rsidR="00863703" w:rsidRPr="00542334">
              <w:rPr>
                <w:rFonts w:ascii="Angsana New" w:hAnsi="Angsana New"/>
                <w:b/>
                <w:bCs/>
                <w:sz w:val="28"/>
                <w:szCs w:val="28"/>
              </w:rPr>
              <w:br/>
            </w:r>
            <w:r w:rsidRPr="00542334">
              <w:rPr>
                <w:rFonts w:ascii="Angsana New" w:hAnsi="Angsana New"/>
                <w:b/>
                <w:bCs/>
                <w:sz w:val="28"/>
                <w:szCs w:val="28"/>
              </w:rPr>
              <w:t>2024</w:t>
            </w:r>
          </w:p>
        </w:tc>
      </w:tr>
      <w:tr w:rsidR="002D422B" w:rsidRPr="00542334" w14:paraId="573CD796" w14:textId="77777777" w:rsidTr="002D422B">
        <w:trPr>
          <w:trHeight w:val="400"/>
        </w:trPr>
        <w:tc>
          <w:tcPr>
            <w:tcW w:w="2694" w:type="dxa"/>
            <w:vAlign w:val="bottom"/>
          </w:tcPr>
          <w:p w14:paraId="47EAC2F7" w14:textId="650BCCC0" w:rsidR="002D422B" w:rsidRPr="00542334" w:rsidRDefault="002D422B" w:rsidP="002D422B">
            <w:pPr>
              <w:tabs>
                <w:tab w:val="left" w:pos="1440"/>
                <w:tab w:val="left" w:pos="2880"/>
                <w:tab w:val="left" w:pos="6390"/>
              </w:tabs>
              <w:ind w:left="270" w:right="-43" w:hanging="270"/>
              <w:rPr>
                <w:rFonts w:ascii="Angsana New" w:hAnsi="Angsana New"/>
                <w:sz w:val="28"/>
                <w:szCs w:val="28"/>
              </w:rPr>
            </w:pPr>
            <w:r w:rsidRPr="00542334">
              <w:rPr>
                <w:rFonts w:ascii="Angsana New" w:hAnsi="Angsana New"/>
                <w:spacing w:val="-2"/>
                <w:sz w:val="28"/>
                <w:szCs w:val="28"/>
              </w:rPr>
              <w:t>Agreement to construct building and utilities system</w:t>
            </w:r>
          </w:p>
        </w:tc>
        <w:tc>
          <w:tcPr>
            <w:tcW w:w="67" w:type="dxa"/>
            <w:vMerge/>
          </w:tcPr>
          <w:p w14:paraId="144661FD" w14:textId="77777777" w:rsidR="002D422B" w:rsidRPr="00542334" w:rsidRDefault="002D422B" w:rsidP="002D422B">
            <w:pPr>
              <w:tabs>
                <w:tab w:val="left" w:pos="1440"/>
                <w:tab w:val="left" w:pos="2880"/>
                <w:tab w:val="left" w:pos="6390"/>
              </w:tabs>
              <w:ind w:left="270" w:right="-43" w:hanging="270"/>
              <w:rPr>
                <w:rFonts w:ascii="Angsana New" w:hAnsi="Angsana New"/>
                <w:sz w:val="28"/>
                <w:szCs w:val="28"/>
              </w:rPr>
            </w:pPr>
          </w:p>
        </w:tc>
        <w:tc>
          <w:tcPr>
            <w:tcW w:w="1347" w:type="dxa"/>
            <w:tcBorders>
              <w:top w:val="single" w:sz="4" w:space="0" w:color="auto"/>
            </w:tcBorders>
            <w:vAlign w:val="bottom"/>
          </w:tcPr>
          <w:p w14:paraId="6B29DBBB" w14:textId="64294BB3" w:rsidR="002D422B" w:rsidRPr="00542334" w:rsidRDefault="002D422B" w:rsidP="002D422B">
            <w:pPr>
              <w:tabs>
                <w:tab w:val="left" w:pos="1262"/>
                <w:tab w:val="left" w:pos="2880"/>
                <w:tab w:val="left" w:pos="6390"/>
              </w:tabs>
              <w:ind w:left="270" w:right="152" w:hanging="270"/>
              <w:jc w:val="right"/>
              <w:rPr>
                <w:rFonts w:ascii="Angsana New" w:hAnsi="Angsana New"/>
                <w:sz w:val="28"/>
                <w:szCs w:val="28"/>
              </w:rPr>
            </w:pPr>
            <w:r w:rsidRPr="00542334">
              <w:rPr>
                <w:rFonts w:ascii="Angsana New" w:hAnsi="Angsana New"/>
                <w:sz w:val="28"/>
                <w:szCs w:val="28"/>
              </w:rPr>
              <w:t>236</w:t>
            </w:r>
          </w:p>
        </w:tc>
        <w:tc>
          <w:tcPr>
            <w:tcW w:w="100" w:type="dxa"/>
            <w:vMerge/>
            <w:vAlign w:val="bottom"/>
          </w:tcPr>
          <w:p w14:paraId="3FDF974F" w14:textId="77777777" w:rsidR="002D422B" w:rsidRPr="00542334" w:rsidRDefault="002D422B" w:rsidP="002D422B">
            <w:pPr>
              <w:tabs>
                <w:tab w:val="left" w:pos="1440"/>
                <w:tab w:val="left" w:pos="2880"/>
                <w:tab w:val="left" w:pos="6390"/>
              </w:tabs>
              <w:ind w:left="270" w:right="-43" w:hanging="270"/>
              <w:jc w:val="right"/>
              <w:rPr>
                <w:rFonts w:ascii="Angsana New" w:hAnsi="Angsana New"/>
                <w:sz w:val="28"/>
                <w:szCs w:val="28"/>
              </w:rPr>
            </w:pPr>
          </w:p>
        </w:tc>
        <w:tc>
          <w:tcPr>
            <w:tcW w:w="1347" w:type="dxa"/>
            <w:tcBorders>
              <w:top w:val="single" w:sz="4" w:space="0" w:color="auto"/>
            </w:tcBorders>
            <w:vAlign w:val="bottom"/>
          </w:tcPr>
          <w:p w14:paraId="7FBC8DA2" w14:textId="77777777" w:rsidR="002D422B" w:rsidRPr="00542334" w:rsidRDefault="002D422B" w:rsidP="002D422B">
            <w:pPr>
              <w:tabs>
                <w:tab w:val="left" w:pos="1262"/>
                <w:tab w:val="left" w:pos="2880"/>
                <w:tab w:val="left" w:pos="6390"/>
              </w:tabs>
              <w:ind w:left="270" w:right="152" w:hanging="270"/>
              <w:jc w:val="right"/>
              <w:rPr>
                <w:rFonts w:ascii="Angsana New" w:hAnsi="Angsana New"/>
                <w:sz w:val="28"/>
                <w:szCs w:val="28"/>
              </w:rPr>
            </w:pPr>
            <w:r w:rsidRPr="00542334">
              <w:rPr>
                <w:rFonts w:ascii="Angsana New" w:hAnsi="Angsana New"/>
                <w:sz w:val="28"/>
                <w:szCs w:val="28"/>
              </w:rPr>
              <w:t>292</w:t>
            </w:r>
          </w:p>
        </w:tc>
        <w:tc>
          <w:tcPr>
            <w:tcW w:w="100" w:type="dxa"/>
            <w:vAlign w:val="bottom"/>
          </w:tcPr>
          <w:p w14:paraId="7F927B2E" w14:textId="77777777" w:rsidR="002D422B" w:rsidRPr="00542334" w:rsidRDefault="002D422B" w:rsidP="002D422B">
            <w:pPr>
              <w:tabs>
                <w:tab w:val="left" w:pos="1262"/>
                <w:tab w:val="left" w:pos="2880"/>
                <w:tab w:val="left" w:pos="6390"/>
              </w:tabs>
              <w:ind w:left="270" w:right="152" w:hanging="270"/>
              <w:jc w:val="right"/>
              <w:rPr>
                <w:rFonts w:ascii="Angsana New" w:hAnsi="Angsana New"/>
                <w:sz w:val="28"/>
                <w:szCs w:val="28"/>
              </w:rPr>
            </w:pPr>
          </w:p>
        </w:tc>
        <w:tc>
          <w:tcPr>
            <w:tcW w:w="1347" w:type="dxa"/>
            <w:tcBorders>
              <w:top w:val="single" w:sz="4" w:space="0" w:color="auto"/>
            </w:tcBorders>
            <w:vAlign w:val="bottom"/>
          </w:tcPr>
          <w:p w14:paraId="318C9351" w14:textId="2F602434" w:rsidR="002D422B" w:rsidRPr="00542334" w:rsidRDefault="002D422B" w:rsidP="002D422B">
            <w:pPr>
              <w:tabs>
                <w:tab w:val="left" w:pos="1262"/>
                <w:tab w:val="left" w:pos="2880"/>
                <w:tab w:val="left" w:pos="6390"/>
              </w:tabs>
              <w:ind w:left="270" w:right="152" w:hanging="270"/>
              <w:jc w:val="right"/>
              <w:rPr>
                <w:rFonts w:ascii="Angsana New" w:hAnsi="Angsana New"/>
                <w:sz w:val="28"/>
                <w:szCs w:val="28"/>
              </w:rPr>
            </w:pPr>
            <w:r w:rsidRPr="00542334">
              <w:rPr>
                <w:rFonts w:ascii="Angsana New" w:hAnsi="Angsana New"/>
                <w:sz w:val="28"/>
                <w:szCs w:val="28"/>
              </w:rPr>
              <w:t>146</w:t>
            </w:r>
          </w:p>
        </w:tc>
        <w:tc>
          <w:tcPr>
            <w:tcW w:w="108" w:type="dxa"/>
            <w:vMerge/>
            <w:vAlign w:val="bottom"/>
          </w:tcPr>
          <w:p w14:paraId="78FC4AC9" w14:textId="77777777" w:rsidR="002D422B" w:rsidRPr="00542334" w:rsidRDefault="002D422B" w:rsidP="002D422B">
            <w:pPr>
              <w:tabs>
                <w:tab w:val="left" w:pos="1262"/>
                <w:tab w:val="left" w:pos="2880"/>
                <w:tab w:val="left" w:pos="6390"/>
              </w:tabs>
              <w:ind w:left="270" w:right="152" w:hanging="270"/>
              <w:jc w:val="right"/>
              <w:rPr>
                <w:rFonts w:ascii="Angsana New" w:hAnsi="Angsana New"/>
                <w:sz w:val="28"/>
                <w:szCs w:val="28"/>
              </w:rPr>
            </w:pPr>
          </w:p>
        </w:tc>
        <w:tc>
          <w:tcPr>
            <w:tcW w:w="1339" w:type="dxa"/>
            <w:tcBorders>
              <w:top w:val="single" w:sz="4" w:space="0" w:color="auto"/>
            </w:tcBorders>
            <w:vAlign w:val="bottom"/>
          </w:tcPr>
          <w:p w14:paraId="01CE025A" w14:textId="77777777" w:rsidR="002D422B" w:rsidRPr="00542334" w:rsidRDefault="002D422B" w:rsidP="002D422B">
            <w:pPr>
              <w:tabs>
                <w:tab w:val="left" w:pos="1262"/>
                <w:tab w:val="left" w:pos="2880"/>
                <w:tab w:val="left" w:pos="6390"/>
              </w:tabs>
              <w:ind w:left="270" w:right="152" w:hanging="270"/>
              <w:jc w:val="right"/>
              <w:rPr>
                <w:rFonts w:ascii="Angsana New" w:hAnsi="Angsana New"/>
                <w:sz w:val="28"/>
                <w:szCs w:val="28"/>
              </w:rPr>
            </w:pPr>
            <w:r w:rsidRPr="00542334">
              <w:rPr>
                <w:rFonts w:ascii="Angsana New" w:hAnsi="Angsana New"/>
                <w:sz w:val="28"/>
                <w:szCs w:val="28"/>
              </w:rPr>
              <w:t>202</w:t>
            </w:r>
          </w:p>
        </w:tc>
      </w:tr>
      <w:tr w:rsidR="002D422B" w:rsidRPr="00542334" w14:paraId="32B0755F" w14:textId="77777777" w:rsidTr="002D422B">
        <w:trPr>
          <w:trHeight w:val="400"/>
        </w:trPr>
        <w:tc>
          <w:tcPr>
            <w:tcW w:w="2694" w:type="dxa"/>
            <w:vAlign w:val="bottom"/>
          </w:tcPr>
          <w:p w14:paraId="54278BBB" w14:textId="672B7C7B" w:rsidR="002D422B" w:rsidRPr="00542334" w:rsidRDefault="002D422B" w:rsidP="002D422B">
            <w:pPr>
              <w:tabs>
                <w:tab w:val="left" w:pos="1440"/>
                <w:tab w:val="left" w:pos="2880"/>
                <w:tab w:val="left" w:pos="6390"/>
              </w:tabs>
              <w:ind w:left="270" w:right="-43" w:hanging="270"/>
              <w:rPr>
                <w:rFonts w:ascii="Angsana New" w:hAnsi="Angsana New"/>
                <w:sz w:val="28"/>
                <w:szCs w:val="28"/>
              </w:rPr>
            </w:pPr>
            <w:r w:rsidRPr="00542334">
              <w:rPr>
                <w:rFonts w:ascii="Angsana New" w:hAnsi="Angsana New"/>
                <w:spacing w:val="-2"/>
                <w:sz w:val="28"/>
                <w:szCs w:val="28"/>
              </w:rPr>
              <w:t>Agreement to buy land for project development</w:t>
            </w:r>
          </w:p>
        </w:tc>
        <w:tc>
          <w:tcPr>
            <w:tcW w:w="67" w:type="dxa"/>
          </w:tcPr>
          <w:p w14:paraId="0C28678B" w14:textId="77777777" w:rsidR="002D422B" w:rsidRPr="00542334" w:rsidRDefault="002D422B" w:rsidP="002D422B">
            <w:pPr>
              <w:tabs>
                <w:tab w:val="left" w:pos="1440"/>
                <w:tab w:val="left" w:pos="2880"/>
                <w:tab w:val="left" w:pos="6390"/>
              </w:tabs>
              <w:ind w:left="270" w:right="-43" w:hanging="270"/>
              <w:rPr>
                <w:rFonts w:ascii="Angsana New" w:hAnsi="Angsana New"/>
                <w:sz w:val="28"/>
                <w:szCs w:val="28"/>
              </w:rPr>
            </w:pPr>
          </w:p>
        </w:tc>
        <w:tc>
          <w:tcPr>
            <w:tcW w:w="1347" w:type="dxa"/>
            <w:tcBorders>
              <w:bottom w:val="single" w:sz="4" w:space="0" w:color="auto"/>
            </w:tcBorders>
            <w:vAlign w:val="bottom"/>
          </w:tcPr>
          <w:p w14:paraId="0518F479" w14:textId="1F4A002D" w:rsidR="002D422B" w:rsidRPr="00542334" w:rsidRDefault="002D422B" w:rsidP="002D422B">
            <w:pPr>
              <w:tabs>
                <w:tab w:val="left" w:pos="1262"/>
                <w:tab w:val="left" w:pos="2880"/>
                <w:tab w:val="left" w:pos="6390"/>
              </w:tabs>
              <w:ind w:left="270" w:right="152" w:hanging="270"/>
              <w:jc w:val="right"/>
              <w:rPr>
                <w:rFonts w:ascii="Angsana New" w:hAnsi="Angsana New"/>
                <w:sz w:val="28"/>
                <w:szCs w:val="28"/>
              </w:rPr>
            </w:pPr>
            <w:r w:rsidRPr="00542334">
              <w:rPr>
                <w:rFonts w:ascii="Angsana New" w:hAnsi="Angsana New"/>
                <w:sz w:val="28"/>
                <w:szCs w:val="28"/>
              </w:rPr>
              <w:t>194</w:t>
            </w:r>
          </w:p>
        </w:tc>
        <w:tc>
          <w:tcPr>
            <w:tcW w:w="100" w:type="dxa"/>
            <w:vAlign w:val="bottom"/>
          </w:tcPr>
          <w:p w14:paraId="2967898B" w14:textId="77777777" w:rsidR="002D422B" w:rsidRPr="00542334" w:rsidRDefault="002D422B" w:rsidP="002D422B">
            <w:pPr>
              <w:tabs>
                <w:tab w:val="left" w:pos="1262"/>
                <w:tab w:val="left" w:pos="2880"/>
                <w:tab w:val="left" w:pos="6390"/>
              </w:tabs>
              <w:ind w:left="270" w:right="152" w:hanging="270"/>
              <w:jc w:val="right"/>
              <w:rPr>
                <w:rFonts w:ascii="Angsana New" w:hAnsi="Angsana New"/>
                <w:sz w:val="28"/>
                <w:szCs w:val="28"/>
              </w:rPr>
            </w:pPr>
          </w:p>
        </w:tc>
        <w:tc>
          <w:tcPr>
            <w:tcW w:w="1347" w:type="dxa"/>
            <w:tcBorders>
              <w:bottom w:val="single" w:sz="4" w:space="0" w:color="auto"/>
            </w:tcBorders>
            <w:vAlign w:val="bottom"/>
          </w:tcPr>
          <w:p w14:paraId="04146D32" w14:textId="77777777" w:rsidR="002D422B" w:rsidRPr="00542334" w:rsidRDefault="002D422B" w:rsidP="002D422B">
            <w:pPr>
              <w:tabs>
                <w:tab w:val="left" w:pos="1262"/>
                <w:tab w:val="left" w:pos="2880"/>
                <w:tab w:val="left" w:pos="6390"/>
              </w:tabs>
              <w:ind w:left="270" w:right="152" w:hanging="270"/>
              <w:jc w:val="right"/>
              <w:rPr>
                <w:rFonts w:ascii="Angsana New" w:hAnsi="Angsana New"/>
                <w:sz w:val="28"/>
                <w:szCs w:val="28"/>
              </w:rPr>
            </w:pPr>
            <w:r w:rsidRPr="00542334">
              <w:rPr>
                <w:rFonts w:ascii="Angsana New" w:hAnsi="Angsana New"/>
                <w:sz w:val="28"/>
                <w:szCs w:val="28"/>
              </w:rPr>
              <w:t>188</w:t>
            </w:r>
          </w:p>
        </w:tc>
        <w:tc>
          <w:tcPr>
            <w:tcW w:w="100" w:type="dxa"/>
            <w:vAlign w:val="bottom"/>
          </w:tcPr>
          <w:p w14:paraId="1EADC685" w14:textId="77777777" w:rsidR="002D422B" w:rsidRPr="00542334" w:rsidRDefault="002D422B" w:rsidP="002D422B">
            <w:pPr>
              <w:tabs>
                <w:tab w:val="left" w:pos="1262"/>
                <w:tab w:val="left" w:pos="2880"/>
                <w:tab w:val="left" w:pos="6390"/>
              </w:tabs>
              <w:ind w:left="270" w:right="152" w:hanging="270"/>
              <w:jc w:val="right"/>
              <w:rPr>
                <w:rFonts w:ascii="Angsana New" w:hAnsi="Angsana New"/>
                <w:sz w:val="28"/>
                <w:szCs w:val="28"/>
              </w:rPr>
            </w:pPr>
          </w:p>
        </w:tc>
        <w:tc>
          <w:tcPr>
            <w:tcW w:w="1347" w:type="dxa"/>
            <w:tcBorders>
              <w:bottom w:val="single" w:sz="4" w:space="0" w:color="auto"/>
            </w:tcBorders>
            <w:vAlign w:val="bottom"/>
          </w:tcPr>
          <w:p w14:paraId="0BA5AE5E" w14:textId="1659BCDB" w:rsidR="002D422B" w:rsidRPr="00542334" w:rsidRDefault="002D422B" w:rsidP="002D422B">
            <w:pPr>
              <w:tabs>
                <w:tab w:val="left" w:pos="1262"/>
                <w:tab w:val="left" w:pos="2880"/>
                <w:tab w:val="left" w:pos="6390"/>
              </w:tabs>
              <w:ind w:left="270" w:right="152" w:hanging="270"/>
              <w:jc w:val="right"/>
              <w:rPr>
                <w:rFonts w:ascii="Angsana New" w:hAnsi="Angsana New"/>
                <w:sz w:val="28"/>
                <w:szCs w:val="28"/>
              </w:rPr>
            </w:pPr>
            <w:r w:rsidRPr="00542334">
              <w:rPr>
                <w:rFonts w:ascii="Angsana New" w:hAnsi="Angsana New"/>
                <w:sz w:val="28"/>
                <w:szCs w:val="28"/>
              </w:rPr>
              <w:t>194</w:t>
            </w:r>
          </w:p>
        </w:tc>
        <w:tc>
          <w:tcPr>
            <w:tcW w:w="108" w:type="dxa"/>
            <w:vAlign w:val="bottom"/>
          </w:tcPr>
          <w:p w14:paraId="6E1EFBA7" w14:textId="77777777" w:rsidR="002D422B" w:rsidRPr="00542334" w:rsidRDefault="002D422B" w:rsidP="002D422B">
            <w:pPr>
              <w:tabs>
                <w:tab w:val="left" w:pos="1262"/>
                <w:tab w:val="left" w:pos="2880"/>
                <w:tab w:val="left" w:pos="6390"/>
              </w:tabs>
              <w:ind w:left="270" w:right="152" w:hanging="270"/>
              <w:jc w:val="right"/>
              <w:rPr>
                <w:rFonts w:ascii="Angsana New" w:hAnsi="Angsana New"/>
                <w:sz w:val="28"/>
                <w:szCs w:val="28"/>
              </w:rPr>
            </w:pPr>
          </w:p>
        </w:tc>
        <w:tc>
          <w:tcPr>
            <w:tcW w:w="1339" w:type="dxa"/>
            <w:tcBorders>
              <w:bottom w:val="single" w:sz="4" w:space="0" w:color="auto"/>
            </w:tcBorders>
            <w:vAlign w:val="bottom"/>
          </w:tcPr>
          <w:p w14:paraId="35A915A7" w14:textId="77777777" w:rsidR="002D422B" w:rsidRPr="00542334" w:rsidRDefault="002D422B" w:rsidP="002D422B">
            <w:pPr>
              <w:tabs>
                <w:tab w:val="left" w:pos="1262"/>
                <w:tab w:val="left" w:pos="2880"/>
                <w:tab w:val="left" w:pos="6390"/>
              </w:tabs>
              <w:ind w:left="270" w:right="152" w:hanging="270"/>
              <w:jc w:val="right"/>
              <w:rPr>
                <w:rFonts w:ascii="Angsana New" w:hAnsi="Angsana New"/>
                <w:sz w:val="28"/>
                <w:szCs w:val="28"/>
              </w:rPr>
            </w:pPr>
            <w:r w:rsidRPr="00542334">
              <w:rPr>
                <w:rFonts w:ascii="Angsana New" w:hAnsi="Angsana New"/>
                <w:sz w:val="28"/>
                <w:szCs w:val="28"/>
              </w:rPr>
              <w:t>188</w:t>
            </w:r>
          </w:p>
        </w:tc>
      </w:tr>
      <w:tr w:rsidR="002D422B" w:rsidRPr="00542334" w14:paraId="05B27650" w14:textId="77777777" w:rsidTr="002D422B">
        <w:trPr>
          <w:trHeight w:val="400"/>
        </w:trPr>
        <w:tc>
          <w:tcPr>
            <w:tcW w:w="2694" w:type="dxa"/>
            <w:vAlign w:val="bottom"/>
          </w:tcPr>
          <w:p w14:paraId="36937EDA" w14:textId="3E761575" w:rsidR="002D422B" w:rsidRPr="00542334" w:rsidRDefault="002D422B" w:rsidP="002D422B">
            <w:pPr>
              <w:tabs>
                <w:tab w:val="left" w:pos="1440"/>
                <w:tab w:val="left" w:pos="2880"/>
                <w:tab w:val="left" w:pos="6390"/>
              </w:tabs>
              <w:ind w:left="270" w:right="-43" w:hanging="270"/>
              <w:rPr>
                <w:rFonts w:ascii="Angsana New" w:hAnsi="Angsana New"/>
                <w:b/>
                <w:bCs/>
                <w:sz w:val="28"/>
                <w:szCs w:val="28"/>
              </w:rPr>
            </w:pPr>
            <w:r w:rsidRPr="00542334">
              <w:rPr>
                <w:rFonts w:ascii="Angsana New" w:hAnsi="Angsana New"/>
                <w:b/>
                <w:bCs/>
                <w:spacing w:val="-2"/>
                <w:sz w:val="28"/>
                <w:szCs w:val="28"/>
              </w:rPr>
              <w:t>Total</w:t>
            </w:r>
          </w:p>
        </w:tc>
        <w:tc>
          <w:tcPr>
            <w:tcW w:w="67" w:type="dxa"/>
          </w:tcPr>
          <w:p w14:paraId="537633A8" w14:textId="77777777" w:rsidR="002D422B" w:rsidRPr="00542334" w:rsidRDefault="002D422B" w:rsidP="002D422B">
            <w:pPr>
              <w:tabs>
                <w:tab w:val="left" w:pos="1440"/>
                <w:tab w:val="left" w:pos="2880"/>
                <w:tab w:val="left" w:pos="6390"/>
              </w:tabs>
              <w:ind w:left="270" w:right="-43" w:hanging="270"/>
              <w:rPr>
                <w:rFonts w:ascii="Angsana New" w:hAnsi="Angsana New"/>
                <w:b/>
                <w:bCs/>
                <w:sz w:val="28"/>
                <w:szCs w:val="28"/>
              </w:rPr>
            </w:pPr>
          </w:p>
        </w:tc>
        <w:tc>
          <w:tcPr>
            <w:tcW w:w="1347" w:type="dxa"/>
            <w:tcBorders>
              <w:top w:val="single" w:sz="4" w:space="0" w:color="auto"/>
              <w:bottom w:val="double" w:sz="4" w:space="0" w:color="auto"/>
            </w:tcBorders>
          </w:tcPr>
          <w:p w14:paraId="78A8924A" w14:textId="74F57245" w:rsidR="002D422B" w:rsidRPr="00542334" w:rsidRDefault="002D422B" w:rsidP="002D422B">
            <w:pPr>
              <w:tabs>
                <w:tab w:val="left" w:pos="1262"/>
                <w:tab w:val="left" w:pos="2880"/>
                <w:tab w:val="left" w:pos="6390"/>
              </w:tabs>
              <w:ind w:left="270" w:right="152" w:hanging="270"/>
              <w:jc w:val="right"/>
              <w:rPr>
                <w:rFonts w:ascii="Angsana New" w:hAnsi="Angsana New"/>
                <w:b/>
                <w:bCs/>
                <w:sz w:val="28"/>
                <w:szCs w:val="28"/>
              </w:rPr>
            </w:pPr>
            <w:r w:rsidRPr="00542334">
              <w:rPr>
                <w:rFonts w:ascii="Angsana New" w:hAnsi="Angsana New"/>
                <w:b/>
                <w:bCs/>
                <w:sz w:val="28"/>
                <w:szCs w:val="28"/>
              </w:rPr>
              <w:t>430</w:t>
            </w:r>
          </w:p>
        </w:tc>
        <w:tc>
          <w:tcPr>
            <w:tcW w:w="100" w:type="dxa"/>
          </w:tcPr>
          <w:p w14:paraId="76010E0D" w14:textId="77777777" w:rsidR="002D422B" w:rsidRPr="00542334" w:rsidRDefault="002D422B" w:rsidP="002D422B">
            <w:pPr>
              <w:tabs>
                <w:tab w:val="left" w:pos="1262"/>
                <w:tab w:val="left" w:pos="2880"/>
                <w:tab w:val="left" w:pos="6390"/>
              </w:tabs>
              <w:ind w:left="270" w:right="152" w:hanging="270"/>
              <w:jc w:val="right"/>
              <w:rPr>
                <w:rFonts w:ascii="Angsana New" w:hAnsi="Angsana New"/>
                <w:b/>
                <w:bCs/>
                <w:sz w:val="28"/>
                <w:szCs w:val="28"/>
              </w:rPr>
            </w:pPr>
          </w:p>
        </w:tc>
        <w:tc>
          <w:tcPr>
            <w:tcW w:w="1347" w:type="dxa"/>
            <w:tcBorders>
              <w:top w:val="single" w:sz="4" w:space="0" w:color="auto"/>
              <w:bottom w:val="double" w:sz="4" w:space="0" w:color="auto"/>
            </w:tcBorders>
          </w:tcPr>
          <w:p w14:paraId="2184FB97" w14:textId="77777777" w:rsidR="002D422B" w:rsidRPr="00542334" w:rsidRDefault="002D422B" w:rsidP="002D422B">
            <w:pPr>
              <w:tabs>
                <w:tab w:val="left" w:pos="1262"/>
                <w:tab w:val="left" w:pos="2880"/>
                <w:tab w:val="left" w:pos="6390"/>
              </w:tabs>
              <w:ind w:left="270" w:right="152" w:hanging="270"/>
              <w:jc w:val="right"/>
              <w:rPr>
                <w:rFonts w:ascii="Angsana New" w:hAnsi="Angsana New"/>
                <w:b/>
                <w:bCs/>
                <w:sz w:val="28"/>
                <w:szCs w:val="28"/>
              </w:rPr>
            </w:pPr>
            <w:r w:rsidRPr="00542334">
              <w:rPr>
                <w:rFonts w:ascii="Angsana New" w:hAnsi="Angsana New"/>
                <w:b/>
                <w:bCs/>
                <w:sz w:val="28"/>
                <w:szCs w:val="28"/>
              </w:rPr>
              <w:t>480</w:t>
            </w:r>
          </w:p>
        </w:tc>
        <w:tc>
          <w:tcPr>
            <w:tcW w:w="100" w:type="dxa"/>
          </w:tcPr>
          <w:p w14:paraId="05B494DE" w14:textId="77777777" w:rsidR="002D422B" w:rsidRPr="00542334" w:rsidRDefault="002D422B" w:rsidP="002D422B">
            <w:pPr>
              <w:tabs>
                <w:tab w:val="left" w:pos="1262"/>
                <w:tab w:val="left" w:pos="2880"/>
                <w:tab w:val="left" w:pos="6390"/>
              </w:tabs>
              <w:ind w:left="270" w:right="152" w:hanging="270"/>
              <w:jc w:val="right"/>
              <w:rPr>
                <w:rFonts w:ascii="Angsana New" w:hAnsi="Angsana New"/>
                <w:b/>
                <w:bCs/>
                <w:sz w:val="28"/>
                <w:szCs w:val="28"/>
              </w:rPr>
            </w:pPr>
          </w:p>
        </w:tc>
        <w:tc>
          <w:tcPr>
            <w:tcW w:w="1347" w:type="dxa"/>
            <w:tcBorders>
              <w:top w:val="single" w:sz="4" w:space="0" w:color="auto"/>
              <w:bottom w:val="double" w:sz="4" w:space="0" w:color="auto"/>
            </w:tcBorders>
          </w:tcPr>
          <w:p w14:paraId="7BBFC749" w14:textId="0BAEC87F" w:rsidR="002D422B" w:rsidRPr="00542334" w:rsidRDefault="002D422B" w:rsidP="002D422B">
            <w:pPr>
              <w:tabs>
                <w:tab w:val="left" w:pos="1262"/>
                <w:tab w:val="left" w:pos="2880"/>
                <w:tab w:val="left" w:pos="6390"/>
              </w:tabs>
              <w:ind w:left="270" w:right="152" w:hanging="270"/>
              <w:jc w:val="right"/>
              <w:rPr>
                <w:rFonts w:ascii="Angsana New" w:hAnsi="Angsana New"/>
                <w:b/>
                <w:bCs/>
                <w:sz w:val="28"/>
                <w:szCs w:val="28"/>
              </w:rPr>
            </w:pPr>
            <w:r w:rsidRPr="00542334">
              <w:rPr>
                <w:rFonts w:ascii="Angsana New" w:hAnsi="Angsana New"/>
                <w:b/>
                <w:bCs/>
                <w:sz w:val="28"/>
                <w:szCs w:val="28"/>
              </w:rPr>
              <w:t>340</w:t>
            </w:r>
          </w:p>
        </w:tc>
        <w:tc>
          <w:tcPr>
            <w:tcW w:w="108" w:type="dxa"/>
          </w:tcPr>
          <w:p w14:paraId="074D3608" w14:textId="77777777" w:rsidR="002D422B" w:rsidRPr="00542334" w:rsidRDefault="002D422B" w:rsidP="002D422B">
            <w:pPr>
              <w:tabs>
                <w:tab w:val="left" w:pos="1262"/>
                <w:tab w:val="left" w:pos="2880"/>
                <w:tab w:val="left" w:pos="6390"/>
              </w:tabs>
              <w:ind w:left="270" w:right="152" w:hanging="270"/>
              <w:jc w:val="right"/>
              <w:rPr>
                <w:rFonts w:ascii="Angsana New" w:hAnsi="Angsana New"/>
                <w:b/>
                <w:bCs/>
                <w:sz w:val="28"/>
                <w:szCs w:val="28"/>
              </w:rPr>
            </w:pPr>
          </w:p>
        </w:tc>
        <w:tc>
          <w:tcPr>
            <w:tcW w:w="1339" w:type="dxa"/>
            <w:tcBorders>
              <w:top w:val="single" w:sz="4" w:space="0" w:color="auto"/>
              <w:bottom w:val="double" w:sz="4" w:space="0" w:color="auto"/>
            </w:tcBorders>
          </w:tcPr>
          <w:p w14:paraId="381E83C9" w14:textId="77777777" w:rsidR="002D422B" w:rsidRPr="00542334" w:rsidRDefault="002D422B" w:rsidP="002D422B">
            <w:pPr>
              <w:tabs>
                <w:tab w:val="left" w:pos="1262"/>
                <w:tab w:val="left" w:pos="2880"/>
                <w:tab w:val="left" w:pos="6390"/>
              </w:tabs>
              <w:ind w:left="270" w:right="152" w:hanging="270"/>
              <w:jc w:val="right"/>
              <w:rPr>
                <w:rFonts w:ascii="Angsana New" w:hAnsi="Angsana New"/>
                <w:b/>
                <w:bCs/>
                <w:sz w:val="28"/>
                <w:szCs w:val="28"/>
              </w:rPr>
            </w:pPr>
            <w:r w:rsidRPr="00542334">
              <w:rPr>
                <w:rFonts w:ascii="Angsana New" w:hAnsi="Angsana New"/>
                <w:b/>
                <w:bCs/>
                <w:sz w:val="28"/>
                <w:szCs w:val="28"/>
              </w:rPr>
              <w:t>390</w:t>
            </w:r>
          </w:p>
        </w:tc>
      </w:tr>
    </w:tbl>
    <w:p w14:paraId="06A7FB6C" w14:textId="39CDC109" w:rsidR="00A51DC3" w:rsidRPr="004B44AD" w:rsidRDefault="00A51DC3" w:rsidP="0032664A">
      <w:pPr>
        <w:pStyle w:val="ListParagraph"/>
        <w:numPr>
          <w:ilvl w:val="1"/>
          <w:numId w:val="13"/>
        </w:numPr>
        <w:spacing w:before="240" w:after="120"/>
        <w:ind w:left="1077" w:hanging="448"/>
        <w:contextualSpacing w:val="0"/>
        <w:jc w:val="thaiDistribute"/>
        <w:rPr>
          <w:rFonts w:ascii="Angsana New" w:hAnsi="Angsana New"/>
          <w:b/>
          <w:bCs/>
          <w:sz w:val="28"/>
          <w:szCs w:val="28"/>
        </w:rPr>
      </w:pPr>
      <w:r w:rsidRPr="00EB0D75">
        <w:rPr>
          <w:rFonts w:ascii="Angsana New" w:hAnsi="Angsana New"/>
          <w:b/>
          <w:bCs/>
          <w:sz w:val="28"/>
          <w:szCs w:val="28"/>
        </w:rPr>
        <w:t>Long-term service commitments</w:t>
      </w:r>
    </w:p>
    <w:p w14:paraId="3B4C11A1" w14:textId="758486E7" w:rsidR="00BB6927" w:rsidRPr="00542334" w:rsidRDefault="00D970AA" w:rsidP="002B6904">
      <w:pPr>
        <w:pStyle w:val="ListParagraph"/>
        <w:numPr>
          <w:ilvl w:val="2"/>
          <w:numId w:val="13"/>
        </w:numPr>
        <w:tabs>
          <w:tab w:val="left" w:pos="540"/>
          <w:tab w:val="left" w:pos="1620"/>
          <w:tab w:val="left" w:pos="1800"/>
        </w:tabs>
        <w:spacing w:before="240" w:after="120"/>
        <w:ind w:left="1710" w:hanging="630"/>
        <w:jc w:val="thaiDistribute"/>
        <w:rPr>
          <w:rFonts w:ascii="Angsana New" w:hAnsi="Angsana New"/>
          <w:sz w:val="28"/>
          <w:szCs w:val="28"/>
        </w:rPr>
      </w:pPr>
      <w:r w:rsidRPr="00542334">
        <w:rPr>
          <w:rFonts w:ascii="Angsana New" w:hAnsi="Angsana New"/>
          <w:spacing w:val="-2"/>
          <w:sz w:val="28"/>
          <w:szCs w:val="28"/>
        </w:rPr>
        <w:t>T</w:t>
      </w:r>
      <w:r w:rsidR="005A4C3D" w:rsidRPr="00542334">
        <w:rPr>
          <w:rFonts w:ascii="Angsana New" w:hAnsi="Angsana New"/>
          <w:spacing w:val="-2"/>
          <w:sz w:val="28"/>
          <w:szCs w:val="28"/>
        </w:rPr>
        <w:t>he Company ha</w:t>
      </w:r>
      <w:r w:rsidR="006C70E9" w:rsidRPr="00542334">
        <w:rPr>
          <w:rFonts w:ascii="Angsana New" w:hAnsi="Angsana New"/>
          <w:spacing w:val="-2"/>
          <w:sz w:val="28"/>
          <w:szCs w:val="28"/>
        </w:rPr>
        <w:t>s</w:t>
      </w:r>
      <w:r w:rsidR="005A4C3D" w:rsidRPr="00542334">
        <w:rPr>
          <w:rFonts w:ascii="Angsana New" w:hAnsi="Angsana New"/>
          <w:spacing w:val="-2"/>
          <w:sz w:val="28"/>
          <w:szCs w:val="28"/>
        </w:rPr>
        <w:t xml:space="preserve"> commitments in respect of an agreement to develop TFD Industrial Estate project </w:t>
      </w:r>
      <w:r w:rsidR="004D1ABA" w:rsidRPr="00542334">
        <w:rPr>
          <w:rFonts w:ascii="Angsana New" w:hAnsi="Angsana New"/>
          <w:spacing w:val="-2"/>
          <w:sz w:val="28"/>
          <w:szCs w:val="28"/>
        </w:rPr>
        <w:t xml:space="preserve">and TFD Industrial Estate II </w:t>
      </w:r>
      <w:r w:rsidR="008F351F" w:rsidRPr="00542334">
        <w:rPr>
          <w:rFonts w:ascii="Angsana New" w:hAnsi="Angsana New"/>
          <w:spacing w:val="-2"/>
          <w:sz w:val="28"/>
          <w:szCs w:val="28"/>
        </w:rPr>
        <w:t>p</w:t>
      </w:r>
      <w:r w:rsidR="004D1ABA" w:rsidRPr="00542334">
        <w:rPr>
          <w:rFonts w:ascii="Angsana New" w:hAnsi="Angsana New"/>
          <w:spacing w:val="-2"/>
          <w:sz w:val="28"/>
          <w:szCs w:val="28"/>
        </w:rPr>
        <w:t xml:space="preserve">roject </w:t>
      </w:r>
      <w:r w:rsidR="005A4C3D" w:rsidRPr="00542334">
        <w:rPr>
          <w:rFonts w:ascii="Angsana New" w:hAnsi="Angsana New"/>
          <w:spacing w:val="-2"/>
          <w:sz w:val="28"/>
          <w:szCs w:val="28"/>
        </w:rPr>
        <w:t xml:space="preserve">in collaboration with the Industrial Estate Authority of Thailand. The Company </w:t>
      </w:r>
      <w:proofErr w:type="gramStart"/>
      <w:r w:rsidR="005A4C3D" w:rsidRPr="00542334">
        <w:rPr>
          <w:rFonts w:ascii="Angsana New" w:hAnsi="Angsana New"/>
          <w:spacing w:val="-2"/>
          <w:sz w:val="28"/>
          <w:szCs w:val="28"/>
        </w:rPr>
        <w:t>has</w:t>
      </w:r>
      <w:r w:rsidR="00D535D8" w:rsidRPr="00542334">
        <w:rPr>
          <w:rFonts w:ascii="Angsana New" w:hAnsi="Angsana New"/>
          <w:spacing w:val="-2"/>
          <w:sz w:val="28"/>
          <w:szCs w:val="28"/>
        </w:rPr>
        <w:t xml:space="preserve"> </w:t>
      </w:r>
      <w:r w:rsidR="005A4C3D" w:rsidRPr="00542334">
        <w:rPr>
          <w:rFonts w:ascii="Angsana New" w:hAnsi="Angsana New"/>
          <w:spacing w:val="-2"/>
          <w:sz w:val="28"/>
          <w:szCs w:val="28"/>
        </w:rPr>
        <w:t>to</w:t>
      </w:r>
      <w:proofErr w:type="gramEnd"/>
      <w:r w:rsidR="005A4C3D" w:rsidRPr="00542334">
        <w:rPr>
          <w:rFonts w:ascii="Angsana New" w:hAnsi="Angsana New"/>
          <w:spacing w:val="-2"/>
          <w:sz w:val="28"/>
          <w:szCs w:val="28"/>
        </w:rPr>
        <w:t xml:space="preserve"> pay an annual fee for supervision of services rendered within the area of the project of approximately Baht </w:t>
      </w:r>
      <w:r w:rsidR="00CA7E50" w:rsidRPr="00542334">
        <w:rPr>
          <w:rFonts w:ascii="Angsana New" w:hAnsi="Angsana New"/>
          <w:spacing w:val="-2"/>
          <w:sz w:val="28"/>
          <w:szCs w:val="28"/>
        </w:rPr>
        <w:t>5</w:t>
      </w:r>
      <w:r w:rsidR="005A4C3D" w:rsidRPr="00542334">
        <w:rPr>
          <w:rFonts w:ascii="Angsana New" w:hAnsi="Angsana New"/>
          <w:spacing w:val="-2"/>
          <w:sz w:val="28"/>
          <w:szCs w:val="28"/>
        </w:rPr>
        <w:t xml:space="preserve"> million. Such fee may be increased by no more than 10% on the existing fee, every 3 years.</w:t>
      </w:r>
    </w:p>
    <w:p w14:paraId="52D164E2" w14:textId="4505A1BA" w:rsidR="00E23025" w:rsidRPr="00542334" w:rsidRDefault="00E23025" w:rsidP="002B6904">
      <w:pPr>
        <w:pStyle w:val="ListParagraph"/>
        <w:numPr>
          <w:ilvl w:val="2"/>
          <w:numId w:val="13"/>
        </w:numPr>
        <w:tabs>
          <w:tab w:val="left" w:pos="540"/>
        </w:tabs>
        <w:spacing w:before="120" w:after="120"/>
        <w:ind w:left="1714" w:hanging="634"/>
        <w:jc w:val="thaiDistribute"/>
        <w:rPr>
          <w:rFonts w:ascii="Angsana New" w:hAnsi="Angsana New"/>
          <w:sz w:val="28"/>
          <w:szCs w:val="28"/>
        </w:rPr>
      </w:pPr>
      <w:r w:rsidRPr="00542334">
        <w:rPr>
          <w:rFonts w:ascii="Angsana New" w:hAnsi="Angsana New"/>
          <w:sz w:val="28"/>
          <w:szCs w:val="28"/>
        </w:rPr>
        <w:t>The Group has outstanding commitments under service agreements as follows:</w:t>
      </w:r>
    </w:p>
    <w:tbl>
      <w:tblPr>
        <w:tblStyle w:val="TableGrid10"/>
        <w:tblW w:w="7831" w:type="dxa"/>
        <w:tblInd w:w="17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4" w:type="dxa"/>
          <w:right w:w="14" w:type="dxa"/>
        </w:tblCellMar>
        <w:tblLook w:val="04A0" w:firstRow="1" w:lastRow="0" w:firstColumn="1" w:lastColumn="0" w:noHBand="0" w:noVBand="1"/>
      </w:tblPr>
      <w:tblGrid>
        <w:gridCol w:w="2362"/>
        <w:gridCol w:w="87"/>
        <w:gridCol w:w="1230"/>
        <w:gridCol w:w="87"/>
        <w:gridCol w:w="1297"/>
        <w:gridCol w:w="74"/>
        <w:gridCol w:w="1265"/>
        <w:gridCol w:w="87"/>
        <w:gridCol w:w="1342"/>
      </w:tblGrid>
      <w:tr w:rsidR="00C46836" w:rsidRPr="00542334" w14:paraId="14FD9A6D" w14:textId="77777777" w:rsidTr="00A01EDB">
        <w:trPr>
          <w:trHeight w:val="388"/>
        </w:trPr>
        <w:tc>
          <w:tcPr>
            <w:tcW w:w="2362" w:type="dxa"/>
          </w:tcPr>
          <w:p w14:paraId="77BB56C1" w14:textId="77777777" w:rsidR="00C46836" w:rsidRPr="00542334" w:rsidRDefault="00C46836" w:rsidP="002F38C6">
            <w:pPr>
              <w:ind w:right="-29"/>
              <w:rPr>
                <w:rFonts w:ascii="Angsana New" w:hAnsi="Angsana New"/>
                <w:sz w:val="28"/>
                <w:szCs w:val="28"/>
              </w:rPr>
            </w:pPr>
          </w:p>
        </w:tc>
        <w:tc>
          <w:tcPr>
            <w:tcW w:w="87" w:type="dxa"/>
          </w:tcPr>
          <w:p w14:paraId="68FC2B83" w14:textId="77777777" w:rsidR="00C46836" w:rsidRPr="00542334" w:rsidRDefault="00C46836" w:rsidP="002F38C6">
            <w:pPr>
              <w:ind w:right="-29"/>
              <w:rPr>
                <w:rFonts w:ascii="Angsana New" w:hAnsi="Angsana New"/>
                <w:sz w:val="28"/>
                <w:szCs w:val="28"/>
              </w:rPr>
            </w:pPr>
          </w:p>
        </w:tc>
        <w:tc>
          <w:tcPr>
            <w:tcW w:w="1230" w:type="dxa"/>
          </w:tcPr>
          <w:p w14:paraId="2D1E351B" w14:textId="77777777" w:rsidR="00C46836" w:rsidRPr="00542334" w:rsidRDefault="00C46836" w:rsidP="002F38C6">
            <w:pPr>
              <w:ind w:right="-29"/>
              <w:rPr>
                <w:rFonts w:ascii="Angsana New" w:hAnsi="Angsana New"/>
                <w:sz w:val="28"/>
                <w:szCs w:val="28"/>
              </w:rPr>
            </w:pPr>
          </w:p>
        </w:tc>
        <w:tc>
          <w:tcPr>
            <w:tcW w:w="87" w:type="dxa"/>
          </w:tcPr>
          <w:p w14:paraId="7AE81197" w14:textId="77777777" w:rsidR="00C46836" w:rsidRPr="00542334" w:rsidRDefault="00C46836" w:rsidP="002F38C6">
            <w:pPr>
              <w:ind w:right="-29"/>
              <w:rPr>
                <w:rFonts w:ascii="Angsana New" w:hAnsi="Angsana New"/>
                <w:sz w:val="28"/>
                <w:szCs w:val="28"/>
              </w:rPr>
            </w:pPr>
          </w:p>
        </w:tc>
        <w:tc>
          <w:tcPr>
            <w:tcW w:w="1297" w:type="dxa"/>
          </w:tcPr>
          <w:p w14:paraId="33F7C451" w14:textId="77777777" w:rsidR="00C46836" w:rsidRPr="00542334" w:rsidRDefault="00C46836" w:rsidP="002F38C6">
            <w:pPr>
              <w:ind w:right="-29"/>
              <w:rPr>
                <w:rFonts w:ascii="Angsana New" w:hAnsi="Angsana New"/>
                <w:sz w:val="28"/>
                <w:szCs w:val="28"/>
              </w:rPr>
            </w:pPr>
          </w:p>
        </w:tc>
        <w:tc>
          <w:tcPr>
            <w:tcW w:w="74" w:type="dxa"/>
          </w:tcPr>
          <w:p w14:paraId="43333802" w14:textId="77777777" w:rsidR="00C46836" w:rsidRPr="00542334" w:rsidRDefault="00C46836" w:rsidP="002F38C6">
            <w:pPr>
              <w:ind w:right="-29"/>
              <w:rPr>
                <w:rFonts w:ascii="Angsana New" w:hAnsi="Angsana New"/>
                <w:sz w:val="28"/>
                <w:szCs w:val="28"/>
              </w:rPr>
            </w:pPr>
          </w:p>
        </w:tc>
        <w:tc>
          <w:tcPr>
            <w:tcW w:w="2694" w:type="dxa"/>
            <w:gridSpan w:val="3"/>
          </w:tcPr>
          <w:p w14:paraId="188A842E" w14:textId="30C38A2F" w:rsidR="00C46836" w:rsidRPr="00542334" w:rsidRDefault="00C46836" w:rsidP="002F38C6">
            <w:pPr>
              <w:ind w:right="10" w:hanging="80"/>
              <w:jc w:val="right"/>
              <w:rPr>
                <w:rFonts w:ascii="Angsana New" w:hAnsi="Angsana New"/>
                <w:b/>
                <w:bCs/>
                <w:sz w:val="28"/>
                <w:szCs w:val="28"/>
              </w:rPr>
            </w:pPr>
            <w:r w:rsidRPr="00542334">
              <w:rPr>
                <w:rFonts w:ascii="Angsana New" w:hAnsi="Angsana New"/>
                <w:b/>
                <w:bCs/>
                <w:sz w:val="28"/>
                <w:szCs w:val="28"/>
              </w:rPr>
              <w:t>(Unit: Million Baht)</w:t>
            </w:r>
          </w:p>
        </w:tc>
      </w:tr>
      <w:tr w:rsidR="000F27FB" w:rsidRPr="00542334" w14:paraId="28D35648" w14:textId="77777777" w:rsidTr="00A01EDB">
        <w:trPr>
          <w:trHeight w:val="378"/>
        </w:trPr>
        <w:tc>
          <w:tcPr>
            <w:tcW w:w="2362" w:type="dxa"/>
          </w:tcPr>
          <w:p w14:paraId="601A0689" w14:textId="77777777" w:rsidR="000F27FB" w:rsidRPr="00542334" w:rsidRDefault="000F27FB" w:rsidP="002F38C6">
            <w:pPr>
              <w:ind w:right="-29"/>
              <w:rPr>
                <w:rFonts w:ascii="Angsana New" w:hAnsi="Angsana New"/>
                <w:sz w:val="28"/>
                <w:szCs w:val="28"/>
              </w:rPr>
            </w:pPr>
          </w:p>
        </w:tc>
        <w:tc>
          <w:tcPr>
            <w:tcW w:w="87" w:type="dxa"/>
            <w:vMerge w:val="restart"/>
          </w:tcPr>
          <w:p w14:paraId="6179A5C9" w14:textId="77777777" w:rsidR="000F27FB" w:rsidRPr="00542334" w:rsidRDefault="000F27FB" w:rsidP="002F38C6">
            <w:pPr>
              <w:ind w:right="-29"/>
              <w:rPr>
                <w:rFonts w:ascii="Angsana New" w:hAnsi="Angsana New"/>
                <w:sz w:val="28"/>
                <w:szCs w:val="28"/>
              </w:rPr>
            </w:pPr>
          </w:p>
        </w:tc>
        <w:tc>
          <w:tcPr>
            <w:tcW w:w="2614" w:type="dxa"/>
            <w:gridSpan w:val="3"/>
            <w:tcBorders>
              <w:bottom w:val="single" w:sz="4" w:space="0" w:color="auto"/>
            </w:tcBorders>
          </w:tcPr>
          <w:p w14:paraId="31F2B23F" w14:textId="77777777" w:rsidR="000F27FB" w:rsidRPr="00542334" w:rsidRDefault="000F27FB" w:rsidP="00C46836">
            <w:pPr>
              <w:ind w:right="-29"/>
              <w:jc w:val="center"/>
              <w:rPr>
                <w:rFonts w:ascii="Angsana New" w:hAnsi="Angsana New"/>
                <w:b/>
                <w:bCs/>
                <w:sz w:val="28"/>
                <w:szCs w:val="28"/>
              </w:rPr>
            </w:pPr>
            <w:r w:rsidRPr="00542334">
              <w:rPr>
                <w:rFonts w:ascii="Angsana New" w:hAnsi="Angsana New"/>
                <w:b/>
                <w:bCs/>
                <w:sz w:val="28"/>
                <w:szCs w:val="28"/>
              </w:rPr>
              <w:t xml:space="preserve">Consolidated </w:t>
            </w:r>
          </w:p>
          <w:p w14:paraId="12D9FF11" w14:textId="46ACF639" w:rsidR="000F27FB" w:rsidRPr="00542334" w:rsidRDefault="000F27FB" w:rsidP="00C46836">
            <w:pPr>
              <w:ind w:right="-29"/>
              <w:jc w:val="center"/>
              <w:rPr>
                <w:rFonts w:ascii="Angsana New" w:hAnsi="Angsana New"/>
                <w:b/>
                <w:bCs/>
                <w:sz w:val="28"/>
                <w:szCs w:val="28"/>
              </w:rPr>
            </w:pPr>
            <w:r w:rsidRPr="00542334">
              <w:rPr>
                <w:rFonts w:ascii="Angsana New" w:hAnsi="Angsana New"/>
                <w:b/>
                <w:bCs/>
                <w:sz w:val="28"/>
                <w:szCs w:val="28"/>
              </w:rPr>
              <w:t>financial statements</w:t>
            </w:r>
          </w:p>
        </w:tc>
        <w:tc>
          <w:tcPr>
            <w:tcW w:w="74" w:type="dxa"/>
            <w:vMerge w:val="restart"/>
          </w:tcPr>
          <w:p w14:paraId="501AE9FE" w14:textId="77777777" w:rsidR="000F27FB" w:rsidRPr="00542334" w:rsidRDefault="000F27FB" w:rsidP="002F38C6">
            <w:pPr>
              <w:ind w:right="-29"/>
              <w:rPr>
                <w:rFonts w:ascii="Angsana New" w:hAnsi="Angsana New"/>
                <w:sz w:val="28"/>
                <w:szCs w:val="28"/>
              </w:rPr>
            </w:pPr>
          </w:p>
        </w:tc>
        <w:tc>
          <w:tcPr>
            <w:tcW w:w="2694" w:type="dxa"/>
            <w:gridSpan w:val="3"/>
            <w:tcBorders>
              <w:bottom w:val="single" w:sz="4" w:space="0" w:color="auto"/>
            </w:tcBorders>
          </w:tcPr>
          <w:p w14:paraId="7393E7CC" w14:textId="77777777" w:rsidR="000F27FB" w:rsidRPr="00542334" w:rsidRDefault="000F27FB" w:rsidP="00C46836">
            <w:pPr>
              <w:ind w:right="-29"/>
              <w:jc w:val="center"/>
              <w:rPr>
                <w:rFonts w:ascii="Angsana New" w:hAnsi="Angsana New"/>
                <w:b/>
                <w:bCs/>
                <w:sz w:val="28"/>
                <w:szCs w:val="28"/>
              </w:rPr>
            </w:pPr>
            <w:r w:rsidRPr="00542334">
              <w:rPr>
                <w:rFonts w:ascii="Angsana New" w:hAnsi="Angsana New"/>
                <w:b/>
                <w:bCs/>
                <w:sz w:val="28"/>
                <w:szCs w:val="28"/>
              </w:rPr>
              <w:t xml:space="preserve">Separate </w:t>
            </w:r>
          </w:p>
          <w:p w14:paraId="338FA5AB" w14:textId="0C3060D8" w:rsidR="000F27FB" w:rsidRPr="00542334" w:rsidRDefault="000F27FB" w:rsidP="00C46836">
            <w:pPr>
              <w:ind w:right="-29"/>
              <w:jc w:val="center"/>
              <w:rPr>
                <w:rFonts w:ascii="Angsana New" w:hAnsi="Angsana New"/>
                <w:b/>
                <w:bCs/>
                <w:sz w:val="28"/>
                <w:szCs w:val="28"/>
              </w:rPr>
            </w:pPr>
            <w:r w:rsidRPr="00542334">
              <w:rPr>
                <w:rFonts w:ascii="Angsana New" w:hAnsi="Angsana New"/>
                <w:b/>
                <w:bCs/>
                <w:sz w:val="28"/>
                <w:szCs w:val="28"/>
              </w:rPr>
              <w:t>financial statements</w:t>
            </w:r>
          </w:p>
        </w:tc>
      </w:tr>
      <w:tr w:rsidR="000F27FB" w:rsidRPr="00542334" w14:paraId="2AFBF8F3" w14:textId="77777777" w:rsidTr="00A01EDB">
        <w:trPr>
          <w:trHeight w:val="378"/>
        </w:trPr>
        <w:tc>
          <w:tcPr>
            <w:tcW w:w="2362" w:type="dxa"/>
          </w:tcPr>
          <w:p w14:paraId="4EA1D4BB" w14:textId="77777777" w:rsidR="000F27FB" w:rsidRPr="00542334" w:rsidRDefault="000F27FB" w:rsidP="002F38C6">
            <w:pPr>
              <w:ind w:right="-29"/>
              <w:rPr>
                <w:rFonts w:ascii="Angsana New" w:hAnsi="Angsana New"/>
                <w:sz w:val="28"/>
                <w:szCs w:val="28"/>
              </w:rPr>
            </w:pPr>
          </w:p>
        </w:tc>
        <w:tc>
          <w:tcPr>
            <w:tcW w:w="87" w:type="dxa"/>
            <w:vMerge/>
          </w:tcPr>
          <w:p w14:paraId="316AFC33" w14:textId="77777777" w:rsidR="000F27FB" w:rsidRPr="00542334" w:rsidRDefault="000F27FB" w:rsidP="002F38C6">
            <w:pPr>
              <w:ind w:right="-29"/>
              <w:rPr>
                <w:rFonts w:ascii="Angsana New" w:hAnsi="Angsana New"/>
                <w:sz w:val="28"/>
                <w:szCs w:val="28"/>
              </w:rPr>
            </w:pPr>
          </w:p>
        </w:tc>
        <w:tc>
          <w:tcPr>
            <w:tcW w:w="1230" w:type="dxa"/>
            <w:tcBorders>
              <w:top w:val="single" w:sz="4" w:space="0" w:color="auto"/>
              <w:bottom w:val="single" w:sz="4" w:space="0" w:color="auto"/>
            </w:tcBorders>
          </w:tcPr>
          <w:p w14:paraId="08B87667" w14:textId="712012C7" w:rsidR="000F27FB" w:rsidRPr="00542334" w:rsidRDefault="000F27FB" w:rsidP="00C46836">
            <w:pPr>
              <w:ind w:right="-29"/>
              <w:jc w:val="center"/>
              <w:rPr>
                <w:rFonts w:ascii="Angsana New" w:hAnsi="Angsana New"/>
                <w:b/>
                <w:bCs/>
                <w:sz w:val="28"/>
                <w:szCs w:val="28"/>
              </w:rPr>
            </w:pPr>
            <w:r w:rsidRPr="00542334">
              <w:rPr>
                <w:rFonts w:ascii="Angsana New" w:hAnsi="Angsana New"/>
                <w:b/>
                <w:bCs/>
                <w:sz w:val="28"/>
                <w:szCs w:val="28"/>
              </w:rPr>
              <w:t>June 30,</w:t>
            </w:r>
          </w:p>
          <w:p w14:paraId="705A0A70" w14:textId="27A30E02" w:rsidR="000F27FB" w:rsidRPr="00542334" w:rsidRDefault="000F27FB" w:rsidP="00C46836">
            <w:pPr>
              <w:ind w:right="-29"/>
              <w:jc w:val="center"/>
              <w:rPr>
                <w:rFonts w:ascii="Angsana New" w:hAnsi="Angsana New"/>
                <w:b/>
                <w:bCs/>
                <w:sz w:val="28"/>
                <w:szCs w:val="28"/>
              </w:rPr>
            </w:pPr>
            <w:r w:rsidRPr="00542334">
              <w:rPr>
                <w:rFonts w:ascii="Angsana New" w:hAnsi="Angsana New"/>
                <w:b/>
                <w:bCs/>
                <w:sz w:val="28"/>
                <w:szCs w:val="28"/>
              </w:rPr>
              <w:t>2025</w:t>
            </w:r>
          </w:p>
        </w:tc>
        <w:tc>
          <w:tcPr>
            <w:tcW w:w="87" w:type="dxa"/>
            <w:vMerge w:val="restart"/>
            <w:tcBorders>
              <w:top w:val="single" w:sz="4" w:space="0" w:color="auto"/>
            </w:tcBorders>
          </w:tcPr>
          <w:p w14:paraId="494F69B1" w14:textId="77777777" w:rsidR="000F27FB" w:rsidRPr="00542334" w:rsidRDefault="000F27FB" w:rsidP="002F38C6">
            <w:pPr>
              <w:ind w:right="-29"/>
              <w:jc w:val="center"/>
              <w:rPr>
                <w:rFonts w:ascii="Angsana New" w:hAnsi="Angsana New"/>
                <w:b/>
                <w:bCs/>
                <w:sz w:val="28"/>
                <w:szCs w:val="28"/>
              </w:rPr>
            </w:pPr>
          </w:p>
        </w:tc>
        <w:tc>
          <w:tcPr>
            <w:tcW w:w="1297" w:type="dxa"/>
            <w:tcBorders>
              <w:top w:val="single" w:sz="4" w:space="0" w:color="auto"/>
              <w:bottom w:val="single" w:sz="4" w:space="0" w:color="auto"/>
            </w:tcBorders>
          </w:tcPr>
          <w:p w14:paraId="069680A6" w14:textId="00756B30" w:rsidR="000F27FB" w:rsidRPr="00542334" w:rsidRDefault="000F27FB" w:rsidP="002F38C6">
            <w:pPr>
              <w:ind w:right="-29"/>
              <w:jc w:val="center"/>
              <w:rPr>
                <w:rFonts w:ascii="Angsana New" w:hAnsi="Angsana New"/>
                <w:b/>
                <w:bCs/>
                <w:sz w:val="28"/>
                <w:szCs w:val="28"/>
              </w:rPr>
            </w:pPr>
            <w:r w:rsidRPr="00542334">
              <w:rPr>
                <w:rFonts w:ascii="Angsana New" w:hAnsi="Angsana New"/>
                <w:b/>
                <w:bCs/>
                <w:sz w:val="28"/>
                <w:szCs w:val="28"/>
              </w:rPr>
              <w:t>December 31, 2024</w:t>
            </w:r>
          </w:p>
        </w:tc>
        <w:tc>
          <w:tcPr>
            <w:tcW w:w="74" w:type="dxa"/>
            <w:vMerge/>
          </w:tcPr>
          <w:p w14:paraId="56D20F82" w14:textId="77777777" w:rsidR="000F27FB" w:rsidRPr="00542334" w:rsidRDefault="000F27FB" w:rsidP="002F38C6">
            <w:pPr>
              <w:ind w:right="-29"/>
              <w:jc w:val="center"/>
              <w:rPr>
                <w:rFonts w:ascii="Angsana New" w:hAnsi="Angsana New"/>
                <w:b/>
                <w:bCs/>
                <w:sz w:val="28"/>
                <w:szCs w:val="28"/>
              </w:rPr>
            </w:pPr>
          </w:p>
        </w:tc>
        <w:tc>
          <w:tcPr>
            <w:tcW w:w="1265" w:type="dxa"/>
            <w:tcBorders>
              <w:top w:val="single" w:sz="4" w:space="0" w:color="auto"/>
              <w:bottom w:val="single" w:sz="4" w:space="0" w:color="auto"/>
            </w:tcBorders>
          </w:tcPr>
          <w:p w14:paraId="0B463AA0" w14:textId="69C007EE" w:rsidR="000F27FB" w:rsidRPr="00542334" w:rsidRDefault="000F27FB" w:rsidP="00C46836">
            <w:pPr>
              <w:ind w:right="-29"/>
              <w:jc w:val="center"/>
              <w:rPr>
                <w:rFonts w:ascii="Angsana New" w:hAnsi="Angsana New"/>
                <w:b/>
                <w:bCs/>
                <w:sz w:val="28"/>
                <w:szCs w:val="28"/>
              </w:rPr>
            </w:pPr>
            <w:r w:rsidRPr="00542334">
              <w:rPr>
                <w:rFonts w:ascii="Angsana New" w:hAnsi="Angsana New"/>
                <w:b/>
                <w:bCs/>
                <w:sz w:val="28"/>
                <w:szCs w:val="28"/>
              </w:rPr>
              <w:t>June 30,</w:t>
            </w:r>
          </w:p>
          <w:p w14:paraId="53A9D8B3" w14:textId="2043B2B7" w:rsidR="000F27FB" w:rsidRPr="00542334" w:rsidRDefault="000F27FB" w:rsidP="00C46836">
            <w:pPr>
              <w:ind w:right="-29"/>
              <w:jc w:val="center"/>
              <w:rPr>
                <w:rFonts w:ascii="Angsana New" w:hAnsi="Angsana New"/>
                <w:b/>
                <w:bCs/>
                <w:sz w:val="28"/>
                <w:szCs w:val="28"/>
              </w:rPr>
            </w:pPr>
            <w:r w:rsidRPr="00542334">
              <w:rPr>
                <w:rFonts w:ascii="Angsana New" w:hAnsi="Angsana New"/>
                <w:b/>
                <w:bCs/>
                <w:sz w:val="28"/>
                <w:szCs w:val="28"/>
              </w:rPr>
              <w:t>2025</w:t>
            </w:r>
          </w:p>
        </w:tc>
        <w:tc>
          <w:tcPr>
            <w:tcW w:w="87" w:type="dxa"/>
            <w:vMerge w:val="restart"/>
            <w:tcBorders>
              <w:top w:val="single" w:sz="4" w:space="0" w:color="auto"/>
            </w:tcBorders>
          </w:tcPr>
          <w:p w14:paraId="35EB2923" w14:textId="77777777" w:rsidR="000F27FB" w:rsidRPr="00542334" w:rsidRDefault="000F27FB" w:rsidP="002F38C6">
            <w:pPr>
              <w:ind w:right="-29"/>
              <w:jc w:val="center"/>
              <w:rPr>
                <w:rFonts w:ascii="Angsana New" w:hAnsi="Angsana New"/>
                <w:b/>
                <w:bCs/>
                <w:sz w:val="28"/>
                <w:szCs w:val="28"/>
              </w:rPr>
            </w:pPr>
          </w:p>
        </w:tc>
        <w:tc>
          <w:tcPr>
            <w:tcW w:w="1342" w:type="dxa"/>
            <w:tcBorders>
              <w:top w:val="single" w:sz="4" w:space="0" w:color="auto"/>
              <w:bottom w:val="single" w:sz="4" w:space="0" w:color="auto"/>
            </w:tcBorders>
          </w:tcPr>
          <w:p w14:paraId="199602F4" w14:textId="2F0971F1" w:rsidR="000F27FB" w:rsidRPr="00542334" w:rsidRDefault="000F27FB" w:rsidP="002F38C6">
            <w:pPr>
              <w:ind w:right="-29"/>
              <w:jc w:val="center"/>
              <w:rPr>
                <w:rFonts w:ascii="Angsana New" w:hAnsi="Angsana New"/>
                <w:b/>
                <w:bCs/>
                <w:sz w:val="28"/>
                <w:szCs w:val="28"/>
              </w:rPr>
            </w:pPr>
            <w:r w:rsidRPr="00542334">
              <w:rPr>
                <w:rFonts w:ascii="Angsana New" w:hAnsi="Angsana New"/>
                <w:b/>
                <w:bCs/>
                <w:sz w:val="28"/>
                <w:szCs w:val="28"/>
              </w:rPr>
              <w:t>December 31, 2024</w:t>
            </w:r>
          </w:p>
        </w:tc>
      </w:tr>
      <w:tr w:rsidR="000F27FB" w:rsidRPr="00542334" w14:paraId="661047FF" w14:textId="77777777" w:rsidTr="00A01EDB">
        <w:trPr>
          <w:trHeight w:val="369"/>
        </w:trPr>
        <w:tc>
          <w:tcPr>
            <w:tcW w:w="2362" w:type="dxa"/>
          </w:tcPr>
          <w:p w14:paraId="1F8A3F7F" w14:textId="17661979" w:rsidR="000F27FB" w:rsidRPr="00542334" w:rsidRDefault="000F27FB" w:rsidP="00C46836">
            <w:pPr>
              <w:ind w:right="-29"/>
              <w:rPr>
                <w:rFonts w:ascii="Angsana New" w:hAnsi="Angsana New"/>
                <w:sz w:val="28"/>
                <w:szCs w:val="28"/>
              </w:rPr>
            </w:pPr>
            <w:r w:rsidRPr="00542334">
              <w:rPr>
                <w:rFonts w:ascii="Angsana New" w:hAnsi="Angsana New"/>
                <w:sz w:val="28"/>
                <w:szCs w:val="28"/>
              </w:rPr>
              <w:t>Payable</w:t>
            </w:r>
          </w:p>
        </w:tc>
        <w:tc>
          <w:tcPr>
            <w:tcW w:w="87" w:type="dxa"/>
            <w:vMerge/>
          </w:tcPr>
          <w:p w14:paraId="15B2ADFA" w14:textId="77777777" w:rsidR="000F27FB" w:rsidRPr="00542334" w:rsidRDefault="000F27FB" w:rsidP="00C46836">
            <w:pPr>
              <w:ind w:right="-29"/>
              <w:rPr>
                <w:rFonts w:ascii="Angsana New" w:hAnsi="Angsana New"/>
                <w:sz w:val="28"/>
                <w:szCs w:val="28"/>
              </w:rPr>
            </w:pPr>
          </w:p>
        </w:tc>
        <w:tc>
          <w:tcPr>
            <w:tcW w:w="1230" w:type="dxa"/>
            <w:tcBorders>
              <w:top w:val="single" w:sz="4" w:space="0" w:color="auto"/>
            </w:tcBorders>
          </w:tcPr>
          <w:p w14:paraId="02C90433" w14:textId="77777777" w:rsidR="000F27FB" w:rsidRPr="00542334" w:rsidRDefault="000F27FB" w:rsidP="00C46836">
            <w:pPr>
              <w:ind w:right="-29"/>
              <w:rPr>
                <w:rFonts w:ascii="Angsana New" w:hAnsi="Angsana New"/>
                <w:sz w:val="28"/>
                <w:szCs w:val="28"/>
              </w:rPr>
            </w:pPr>
          </w:p>
        </w:tc>
        <w:tc>
          <w:tcPr>
            <w:tcW w:w="87" w:type="dxa"/>
            <w:vMerge/>
          </w:tcPr>
          <w:p w14:paraId="74B2CABA" w14:textId="77777777" w:rsidR="000F27FB" w:rsidRPr="00542334" w:rsidRDefault="000F27FB" w:rsidP="00C46836">
            <w:pPr>
              <w:ind w:right="-29"/>
              <w:rPr>
                <w:rFonts w:ascii="Angsana New" w:hAnsi="Angsana New"/>
                <w:sz w:val="28"/>
                <w:szCs w:val="28"/>
              </w:rPr>
            </w:pPr>
          </w:p>
        </w:tc>
        <w:tc>
          <w:tcPr>
            <w:tcW w:w="1297" w:type="dxa"/>
            <w:tcBorders>
              <w:top w:val="single" w:sz="4" w:space="0" w:color="auto"/>
            </w:tcBorders>
          </w:tcPr>
          <w:p w14:paraId="0A18363D" w14:textId="77777777" w:rsidR="000F27FB" w:rsidRPr="00542334" w:rsidRDefault="000F27FB" w:rsidP="00C46836">
            <w:pPr>
              <w:ind w:right="-29"/>
              <w:rPr>
                <w:rFonts w:ascii="Angsana New" w:hAnsi="Angsana New"/>
                <w:sz w:val="28"/>
                <w:szCs w:val="28"/>
              </w:rPr>
            </w:pPr>
          </w:p>
        </w:tc>
        <w:tc>
          <w:tcPr>
            <w:tcW w:w="74" w:type="dxa"/>
            <w:vMerge/>
          </w:tcPr>
          <w:p w14:paraId="5DE58585" w14:textId="77777777" w:rsidR="000F27FB" w:rsidRPr="00542334" w:rsidRDefault="000F27FB" w:rsidP="00C46836">
            <w:pPr>
              <w:ind w:right="-29"/>
              <w:rPr>
                <w:rFonts w:ascii="Angsana New" w:hAnsi="Angsana New"/>
                <w:sz w:val="28"/>
                <w:szCs w:val="28"/>
              </w:rPr>
            </w:pPr>
          </w:p>
        </w:tc>
        <w:tc>
          <w:tcPr>
            <w:tcW w:w="1265" w:type="dxa"/>
            <w:tcBorders>
              <w:top w:val="single" w:sz="4" w:space="0" w:color="auto"/>
            </w:tcBorders>
          </w:tcPr>
          <w:p w14:paraId="49402478" w14:textId="77777777" w:rsidR="000F27FB" w:rsidRPr="00542334" w:rsidRDefault="000F27FB" w:rsidP="00C46836">
            <w:pPr>
              <w:ind w:right="-29"/>
              <w:rPr>
                <w:rFonts w:ascii="Angsana New" w:hAnsi="Angsana New"/>
                <w:sz w:val="28"/>
                <w:szCs w:val="28"/>
              </w:rPr>
            </w:pPr>
          </w:p>
        </w:tc>
        <w:tc>
          <w:tcPr>
            <w:tcW w:w="87" w:type="dxa"/>
            <w:vMerge/>
          </w:tcPr>
          <w:p w14:paraId="3CC3F1AD" w14:textId="77777777" w:rsidR="000F27FB" w:rsidRPr="00542334" w:rsidRDefault="000F27FB" w:rsidP="00C46836">
            <w:pPr>
              <w:ind w:right="-29"/>
              <w:rPr>
                <w:rFonts w:ascii="Angsana New" w:hAnsi="Angsana New"/>
                <w:sz w:val="28"/>
                <w:szCs w:val="28"/>
              </w:rPr>
            </w:pPr>
          </w:p>
        </w:tc>
        <w:tc>
          <w:tcPr>
            <w:tcW w:w="1342" w:type="dxa"/>
            <w:tcBorders>
              <w:top w:val="single" w:sz="4" w:space="0" w:color="auto"/>
            </w:tcBorders>
          </w:tcPr>
          <w:p w14:paraId="441B4AC5" w14:textId="77777777" w:rsidR="000F27FB" w:rsidRPr="00542334" w:rsidRDefault="000F27FB" w:rsidP="00C46836">
            <w:pPr>
              <w:ind w:right="-29"/>
              <w:rPr>
                <w:rFonts w:ascii="Angsana New" w:hAnsi="Angsana New"/>
                <w:sz w:val="28"/>
                <w:szCs w:val="28"/>
              </w:rPr>
            </w:pPr>
          </w:p>
        </w:tc>
      </w:tr>
      <w:tr w:rsidR="00276B68" w:rsidRPr="00542334" w14:paraId="1AA32A3D" w14:textId="77777777" w:rsidTr="00A01EDB">
        <w:trPr>
          <w:trHeight w:val="378"/>
        </w:trPr>
        <w:tc>
          <w:tcPr>
            <w:tcW w:w="2362" w:type="dxa"/>
          </w:tcPr>
          <w:p w14:paraId="19A6F913" w14:textId="727E941C" w:rsidR="00276B68" w:rsidRPr="00542334" w:rsidRDefault="00276B68" w:rsidP="00276B68">
            <w:pPr>
              <w:ind w:right="-29" w:firstLine="250"/>
              <w:rPr>
                <w:rFonts w:ascii="Angsana New" w:hAnsi="Angsana New"/>
                <w:sz w:val="28"/>
                <w:szCs w:val="28"/>
              </w:rPr>
            </w:pPr>
            <w:r w:rsidRPr="00542334">
              <w:rPr>
                <w:rFonts w:ascii="Angsana New" w:hAnsi="Angsana New"/>
                <w:sz w:val="28"/>
                <w:szCs w:val="28"/>
              </w:rPr>
              <w:t>Up to 1 year</w:t>
            </w:r>
          </w:p>
        </w:tc>
        <w:tc>
          <w:tcPr>
            <w:tcW w:w="87" w:type="dxa"/>
          </w:tcPr>
          <w:p w14:paraId="35AE15E9" w14:textId="77777777" w:rsidR="00276B68" w:rsidRPr="00542334" w:rsidRDefault="00276B68" w:rsidP="00276B68">
            <w:pPr>
              <w:ind w:right="-29"/>
              <w:rPr>
                <w:rFonts w:ascii="Angsana New" w:hAnsi="Angsana New"/>
                <w:sz w:val="28"/>
                <w:szCs w:val="28"/>
              </w:rPr>
            </w:pPr>
          </w:p>
        </w:tc>
        <w:tc>
          <w:tcPr>
            <w:tcW w:w="1230" w:type="dxa"/>
            <w:vAlign w:val="center"/>
          </w:tcPr>
          <w:p w14:paraId="728B5479" w14:textId="58F9EE04" w:rsidR="006C3095" w:rsidRPr="007970D6" w:rsidRDefault="006C3095" w:rsidP="006C3095">
            <w:pPr>
              <w:ind w:right="80"/>
              <w:jc w:val="right"/>
              <w:rPr>
                <w:rFonts w:ascii="Angsana New" w:hAnsi="Angsana New"/>
                <w:sz w:val="28"/>
                <w:szCs w:val="28"/>
              </w:rPr>
            </w:pPr>
            <w:r w:rsidRPr="007970D6">
              <w:rPr>
                <w:rFonts w:ascii="Angsana New" w:hAnsi="Angsana New"/>
                <w:sz w:val="28"/>
                <w:szCs w:val="28"/>
              </w:rPr>
              <w:t>7</w:t>
            </w:r>
          </w:p>
        </w:tc>
        <w:tc>
          <w:tcPr>
            <w:tcW w:w="87" w:type="dxa"/>
            <w:vAlign w:val="center"/>
          </w:tcPr>
          <w:p w14:paraId="66349513" w14:textId="77777777" w:rsidR="00276B68" w:rsidRPr="007970D6" w:rsidRDefault="00276B68" w:rsidP="00276B68">
            <w:pPr>
              <w:ind w:right="-29"/>
              <w:jc w:val="right"/>
              <w:rPr>
                <w:rFonts w:ascii="Angsana New" w:hAnsi="Angsana New"/>
                <w:sz w:val="28"/>
                <w:szCs w:val="28"/>
              </w:rPr>
            </w:pPr>
          </w:p>
        </w:tc>
        <w:tc>
          <w:tcPr>
            <w:tcW w:w="1297" w:type="dxa"/>
            <w:vAlign w:val="center"/>
          </w:tcPr>
          <w:p w14:paraId="0A47E222" w14:textId="38026E30" w:rsidR="00276B68" w:rsidRPr="007970D6" w:rsidRDefault="00276B68" w:rsidP="00276B68">
            <w:pPr>
              <w:ind w:right="80"/>
              <w:jc w:val="right"/>
              <w:rPr>
                <w:rFonts w:ascii="Angsana New" w:hAnsi="Angsana New"/>
                <w:sz w:val="28"/>
                <w:szCs w:val="28"/>
              </w:rPr>
            </w:pPr>
            <w:r w:rsidRPr="007970D6">
              <w:rPr>
                <w:rFonts w:ascii="Angsana New" w:hAnsi="Angsana New"/>
                <w:sz w:val="28"/>
                <w:szCs w:val="28"/>
              </w:rPr>
              <w:t>1</w:t>
            </w:r>
            <w:r w:rsidR="008D3614" w:rsidRPr="007970D6">
              <w:rPr>
                <w:rFonts w:ascii="Angsana New" w:hAnsi="Angsana New"/>
                <w:sz w:val="28"/>
                <w:szCs w:val="28"/>
              </w:rPr>
              <w:t>6</w:t>
            </w:r>
          </w:p>
        </w:tc>
        <w:tc>
          <w:tcPr>
            <w:tcW w:w="74" w:type="dxa"/>
            <w:vAlign w:val="center"/>
          </w:tcPr>
          <w:p w14:paraId="02BAD8DE" w14:textId="77777777" w:rsidR="00276B68" w:rsidRPr="007970D6" w:rsidRDefault="00276B68" w:rsidP="00276B68">
            <w:pPr>
              <w:ind w:right="-29"/>
              <w:jc w:val="right"/>
              <w:rPr>
                <w:rFonts w:ascii="Angsana New" w:hAnsi="Angsana New"/>
                <w:sz w:val="28"/>
                <w:szCs w:val="28"/>
              </w:rPr>
            </w:pPr>
          </w:p>
        </w:tc>
        <w:tc>
          <w:tcPr>
            <w:tcW w:w="1265" w:type="dxa"/>
            <w:vAlign w:val="center"/>
          </w:tcPr>
          <w:p w14:paraId="551E7E0F" w14:textId="154F0AE0" w:rsidR="00276B68" w:rsidRPr="007970D6" w:rsidRDefault="009E01DA" w:rsidP="00276B68">
            <w:pPr>
              <w:ind w:right="80"/>
              <w:jc w:val="right"/>
              <w:rPr>
                <w:rFonts w:ascii="Angsana New" w:hAnsi="Angsana New"/>
                <w:sz w:val="28"/>
                <w:szCs w:val="28"/>
              </w:rPr>
            </w:pPr>
            <w:r w:rsidRPr="007970D6">
              <w:rPr>
                <w:rFonts w:ascii="Angsana New" w:hAnsi="Angsana New"/>
                <w:sz w:val="28"/>
                <w:szCs w:val="28"/>
              </w:rPr>
              <w:t>4</w:t>
            </w:r>
          </w:p>
        </w:tc>
        <w:tc>
          <w:tcPr>
            <w:tcW w:w="87" w:type="dxa"/>
            <w:vAlign w:val="center"/>
          </w:tcPr>
          <w:p w14:paraId="0DD6F53F" w14:textId="77777777" w:rsidR="00276B68" w:rsidRPr="007970D6" w:rsidRDefault="00276B68" w:rsidP="00276B68">
            <w:pPr>
              <w:ind w:right="-29"/>
              <w:jc w:val="right"/>
              <w:rPr>
                <w:rFonts w:ascii="Angsana New" w:hAnsi="Angsana New"/>
                <w:sz w:val="28"/>
                <w:szCs w:val="28"/>
              </w:rPr>
            </w:pPr>
          </w:p>
        </w:tc>
        <w:tc>
          <w:tcPr>
            <w:tcW w:w="1342" w:type="dxa"/>
            <w:vAlign w:val="center"/>
          </w:tcPr>
          <w:p w14:paraId="0A8B3CAB" w14:textId="40CCA1BA" w:rsidR="00276B68" w:rsidRPr="007970D6" w:rsidRDefault="008D3614" w:rsidP="00276B68">
            <w:pPr>
              <w:ind w:right="80"/>
              <w:jc w:val="right"/>
              <w:rPr>
                <w:rFonts w:ascii="Angsana New" w:hAnsi="Angsana New"/>
                <w:sz w:val="28"/>
                <w:szCs w:val="28"/>
              </w:rPr>
            </w:pPr>
            <w:r w:rsidRPr="007970D6">
              <w:rPr>
                <w:rFonts w:ascii="Angsana New" w:hAnsi="Angsana New"/>
                <w:sz w:val="28"/>
                <w:szCs w:val="28"/>
              </w:rPr>
              <w:t>8</w:t>
            </w:r>
          </w:p>
        </w:tc>
      </w:tr>
      <w:tr w:rsidR="00276B68" w:rsidRPr="00542334" w14:paraId="62CB9C4B" w14:textId="77777777" w:rsidTr="00A01EDB">
        <w:trPr>
          <w:trHeight w:val="378"/>
        </w:trPr>
        <w:tc>
          <w:tcPr>
            <w:tcW w:w="2362" w:type="dxa"/>
          </w:tcPr>
          <w:p w14:paraId="101423C1" w14:textId="1F514504" w:rsidR="00276B68" w:rsidRPr="000F45AC" w:rsidRDefault="00276B68" w:rsidP="00276B68">
            <w:pPr>
              <w:ind w:right="-29"/>
              <w:rPr>
                <w:rFonts w:ascii="Angsana New" w:hAnsi="Angsana New"/>
                <w:sz w:val="28"/>
                <w:szCs w:val="28"/>
                <w:cs/>
              </w:rPr>
            </w:pPr>
            <w:r w:rsidRPr="00542334">
              <w:rPr>
                <w:rFonts w:ascii="Angsana New" w:hAnsi="Angsana New"/>
                <w:b/>
                <w:bCs/>
                <w:sz w:val="28"/>
                <w:szCs w:val="28"/>
              </w:rPr>
              <w:t>Total</w:t>
            </w:r>
          </w:p>
        </w:tc>
        <w:tc>
          <w:tcPr>
            <w:tcW w:w="87" w:type="dxa"/>
          </w:tcPr>
          <w:p w14:paraId="6FAC5F34" w14:textId="77777777" w:rsidR="00276B68" w:rsidRPr="00542334" w:rsidRDefault="00276B68" w:rsidP="00276B68">
            <w:pPr>
              <w:ind w:right="-29"/>
              <w:rPr>
                <w:rFonts w:ascii="Angsana New" w:hAnsi="Angsana New"/>
                <w:sz w:val="28"/>
                <w:szCs w:val="28"/>
              </w:rPr>
            </w:pPr>
          </w:p>
        </w:tc>
        <w:tc>
          <w:tcPr>
            <w:tcW w:w="1230" w:type="dxa"/>
            <w:tcBorders>
              <w:top w:val="single" w:sz="4" w:space="0" w:color="auto"/>
              <w:bottom w:val="double" w:sz="4" w:space="0" w:color="auto"/>
            </w:tcBorders>
            <w:vAlign w:val="center"/>
          </w:tcPr>
          <w:p w14:paraId="42CD41A8" w14:textId="072CEB65" w:rsidR="00276B68" w:rsidRPr="007970D6" w:rsidRDefault="006C3095" w:rsidP="00276B68">
            <w:pPr>
              <w:ind w:right="80"/>
              <w:jc w:val="right"/>
              <w:rPr>
                <w:rFonts w:ascii="Angsana New" w:hAnsi="Angsana New"/>
                <w:b/>
                <w:bCs/>
                <w:sz w:val="28"/>
                <w:szCs w:val="28"/>
              </w:rPr>
            </w:pPr>
            <w:r w:rsidRPr="007970D6">
              <w:rPr>
                <w:rFonts w:ascii="Angsana New" w:hAnsi="Angsana New"/>
                <w:b/>
                <w:bCs/>
                <w:sz w:val="28"/>
                <w:szCs w:val="28"/>
              </w:rPr>
              <w:t>7</w:t>
            </w:r>
          </w:p>
        </w:tc>
        <w:tc>
          <w:tcPr>
            <w:tcW w:w="87" w:type="dxa"/>
            <w:vAlign w:val="center"/>
          </w:tcPr>
          <w:p w14:paraId="575C95EF" w14:textId="77777777" w:rsidR="00276B68" w:rsidRPr="007970D6" w:rsidRDefault="00276B68" w:rsidP="00276B68">
            <w:pPr>
              <w:ind w:right="-29"/>
              <w:jc w:val="right"/>
              <w:rPr>
                <w:rFonts w:ascii="Angsana New" w:hAnsi="Angsana New"/>
                <w:sz w:val="28"/>
                <w:szCs w:val="28"/>
              </w:rPr>
            </w:pPr>
          </w:p>
        </w:tc>
        <w:tc>
          <w:tcPr>
            <w:tcW w:w="1297" w:type="dxa"/>
            <w:tcBorders>
              <w:top w:val="single" w:sz="4" w:space="0" w:color="auto"/>
              <w:bottom w:val="double" w:sz="4" w:space="0" w:color="auto"/>
            </w:tcBorders>
            <w:vAlign w:val="center"/>
          </w:tcPr>
          <w:p w14:paraId="15F0CBBE" w14:textId="77777777" w:rsidR="00276B68" w:rsidRPr="007970D6" w:rsidRDefault="00276B68" w:rsidP="00276B68">
            <w:pPr>
              <w:ind w:right="80"/>
              <w:jc w:val="right"/>
              <w:rPr>
                <w:rFonts w:ascii="Angsana New" w:hAnsi="Angsana New"/>
                <w:b/>
                <w:bCs/>
                <w:sz w:val="28"/>
                <w:szCs w:val="28"/>
              </w:rPr>
            </w:pPr>
            <w:r w:rsidRPr="007970D6">
              <w:rPr>
                <w:rFonts w:ascii="Angsana New" w:hAnsi="Angsana New"/>
                <w:b/>
                <w:bCs/>
                <w:sz w:val="28"/>
                <w:szCs w:val="28"/>
              </w:rPr>
              <w:t>16</w:t>
            </w:r>
          </w:p>
        </w:tc>
        <w:tc>
          <w:tcPr>
            <w:tcW w:w="74" w:type="dxa"/>
            <w:vAlign w:val="center"/>
          </w:tcPr>
          <w:p w14:paraId="51C4EA4D" w14:textId="77777777" w:rsidR="00276B68" w:rsidRPr="007970D6" w:rsidRDefault="00276B68" w:rsidP="00276B68">
            <w:pPr>
              <w:ind w:right="80"/>
              <w:jc w:val="right"/>
              <w:rPr>
                <w:rFonts w:ascii="Angsana New" w:hAnsi="Angsana New"/>
                <w:b/>
                <w:bCs/>
                <w:sz w:val="28"/>
                <w:szCs w:val="28"/>
              </w:rPr>
            </w:pPr>
          </w:p>
        </w:tc>
        <w:tc>
          <w:tcPr>
            <w:tcW w:w="1265" w:type="dxa"/>
            <w:tcBorders>
              <w:top w:val="single" w:sz="4" w:space="0" w:color="auto"/>
              <w:bottom w:val="double" w:sz="4" w:space="0" w:color="auto"/>
            </w:tcBorders>
            <w:vAlign w:val="center"/>
          </w:tcPr>
          <w:p w14:paraId="0A5D613F" w14:textId="1460FF94" w:rsidR="00276B68" w:rsidRPr="007970D6" w:rsidRDefault="009E01DA" w:rsidP="00276B68">
            <w:pPr>
              <w:ind w:right="80"/>
              <w:jc w:val="right"/>
              <w:rPr>
                <w:rFonts w:ascii="Angsana New" w:hAnsi="Angsana New"/>
                <w:b/>
                <w:bCs/>
                <w:sz w:val="28"/>
                <w:szCs w:val="28"/>
              </w:rPr>
            </w:pPr>
            <w:r w:rsidRPr="007970D6">
              <w:rPr>
                <w:rFonts w:ascii="Angsana New" w:hAnsi="Angsana New"/>
                <w:b/>
                <w:bCs/>
                <w:sz w:val="28"/>
                <w:szCs w:val="28"/>
              </w:rPr>
              <w:t>4</w:t>
            </w:r>
          </w:p>
        </w:tc>
        <w:tc>
          <w:tcPr>
            <w:tcW w:w="87" w:type="dxa"/>
            <w:vAlign w:val="center"/>
          </w:tcPr>
          <w:p w14:paraId="3B685620" w14:textId="77777777" w:rsidR="00276B68" w:rsidRPr="007970D6" w:rsidRDefault="00276B68" w:rsidP="00276B68">
            <w:pPr>
              <w:ind w:right="80"/>
              <w:jc w:val="right"/>
              <w:rPr>
                <w:rFonts w:ascii="Angsana New" w:hAnsi="Angsana New"/>
                <w:b/>
                <w:bCs/>
                <w:sz w:val="28"/>
                <w:szCs w:val="28"/>
              </w:rPr>
            </w:pPr>
          </w:p>
        </w:tc>
        <w:tc>
          <w:tcPr>
            <w:tcW w:w="1342" w:type="dxa"/>
            <w:tcBorders>
              <w:top w:val="single" w:sz="4" w:space="0" w:color="auto"/>
              <w:bottom w:val="double" w:sz="4" w:space="0" w:color="auto"/>
            </w:tcBorders>
            <w:vAlign w:val="center"/>
          </w:tcPr>
          <w:p w14:paraId="2CBCD1DB" w14:textId="77777777" w:rsidR="00276B68" w:rsidRPr="007970D6" w:rsidRDefault="00276B68" w:rsidP="00276B68">
            <w:pPr>
              <w:ind w:right="80"/>
              <w:jc w:val="right"/>
              <w:rPr>
                <w:rFonts w:ascii="Angsana New" w:hAnsi="Angsana New"/>
                <w:b/>
                <w:bCs/>
                <w:sz w:val="28"/>
                <w:szCs w:val="28"/>
              </w:rPr>
            </w:pPr>
            <w:r w:rsidRPr="007970D6">
              <w:rPr>
                <w:rFonts w:ascii="Angsana New" w:hAnsi="Angsana New"/>
                <w:b/>
                <w:bCs/>
                <w:sz w:val="28"/>
                <w:szCs w:val="28"/>
              </w:rPr>
              <w:t>8</w:t>
            </w:r>
          </w:p>
        </w:tc>
      </w:tr>
    </w:tbl>
    <w:p w14:paraId="30A5AE12" w14:textId="5B215CFF" w:rsidR="007C7BC5" w:rsidRPr="00441C70" w:rsidRDefault="00017A97" w:rsidP="00441C70">
      <w:pPr>
        <w:numPr>
          <w:ilvl w:val="2"/>
          <w:numId w:val="13"/>
        </w:numPr>
        <w:tabs>
          <w:tab w:val="left" w:pos="540"/>
        </w:tabs>
        <w:spacing w:before="120" w:after="120"/>
        <w:ind w:left="1710" w:hanging="630"/>
        <w:jc w:val="thaiDistribute"/>
        <w:textAlignment w:val="auto"/>
        <w:rPr>
          <w:rFonts w:ascii="Angsana New" w:hAnsi="Angsana New"/>
          <w:sz w:val="28"/>
          <w:szCs w:val="28"/>
        </w:rPr>
      </w:pPr>
      <w:r w:rsidRPr="00441C70">
        <w:rPr>
          <w:rFonts w:ascii="Angsana New" w:hAnsi="Angsana New"/>
          <w:sz w:val="28"/>
          <w:szCs w:val="28"/>
        </w:rPr>
        <w:t xml:space="preserve">The Company entered into a hotel management agency agreement with its subsidiary, JCK Sathorn Hotel Co., Ltd., dated May 16, 2025. appointing the subsidiary as the management agent of "JC Kevin Sathorn Bangkok Hotel". The monthly management fee is set at Baht 100,000, plus employee compensation reimbursed based on actual cost. The agreement term is effective </w:t>
      </w:r>
      <w:r w:rsidR="00E85D3A" w:rsidRPr="00441C70">
        <w:rPr>
          <w:rFonts w:ascii="Angsana New" w:hAnsi="Angsana New"/>
          <w:sz w:val="28"/>
          <w:szCs w:val="28"/>
        </w:rPr>
        <w:t>from</w:t>
      </w:r>
      <w:r w:rsidRPr="00441C70">
        <w:rPr>
          <w:rFonts w:ascii="Angsana New" w:hAnsi="Angsana New"/>
          <w:sz w:val="28"/>
          <w:szCs w:val="28"/>
        </w:rPr>
        <w:t xml:space="preserve"> May 16, 2025, to May 15, 2026, and is renewable.</w:t>
      </w:r>
    </w:p>
    <w:p w14:paraId="7D679AC7" w14:textId="1B84479A" w:rsidR="00A51DC3" w:rsidRPr="00542334" w:rsidRDefault="00A51DC3" w:rsidP="002B6904">
      <w:pPr>
        <w:pStyle w:val="ListParagraph"/>
        <w:numPr>
          <w:ilvl w:val="1"/>
          <w:numId w:val="13"/>
        </w:numPr>
        <w:spacing w:before="240" w:after="120"/>
        <w:ind w:left="1080" w:hanging="450"/>
        <w:jc w:val="thaiDistribute"/>
        <w:rPr>
          <w:rFonts w:ascii="Angsana New" w:hAnsi="Angsana New"/>
          <w:b/>
          <w:bCs/>
          <w:sz w:val="28"/>
          <w:szCs w:val="28"/>
        </w:rPr>
      </w:pPr>
      <w:r w:rsidRPr="00542334">
        <w:rPr>
          <w:rFonts w:ascii="Angsana New" w:hAnsi="Angsana New"/>
          <w:b/>
          <w:bCs/>
          <w:sz w:val="28"/>
          <w:szCs w:val="28"/>
        </w:rPr>
        <w:lastRenderedPageBreak/>
        <w:t>Guarantees</w:t>
      </w:r>
    </w:p>
    <w:p w14:paraId="2F28DF32" w14:textId="6649430D" w:rsidR="00A51DC3" w:rsidRPr="00542334" w:rsidRDefault="00B529DA" w:rsidP="00984562">
      <w:pPr>
        <w:pStyle w:val="BodyTextIndent3"/>
        <w:ind w:left="1080" w:hanging="605"/>
        <w:rPr>
          <w:sz w:val="28"/>
          <w:szCs w:val="28"/>
        </w:rPr>
      </w:pPr>
      <w:r w:rsidRPr="00542334">
        <w:rPr>
          <w:color w:val="FF0000"/>
          <w:sz w:val="28"/>
          <w:szCs w:val="28"/>
        </w:rPr>
        <w:tab/>
      </w:r>
      <w:r w:rsidR="00D970AA" w:rsidRPr="00542334">
        <w:rPr>
          <w:sz w:val="28"/>
          <w:szCs w:val="28"/>
        </w:rPr>
        <w:t>T</w:t>
      </w:r>
      <w:r w:rsidR="002E0F2C" w:rsidRPr="00542334">
        <w:rPr>
          <w:sz w:val="28"/>
          <w:szCs w:val="28"/>
        </w:rPr>
        <w:t xml:space="preserve">here </w:t>
      </w:r>
      <w:r w:rsidR="003C6AC1" w:rsidRPr="00542334">
        <w:rPr>
          <w:sz w:val="28"/>
          <w:szCs w:val="28"/>
        </w:rPr>
        <w:t>a</w:t>
      </w:r>
      <w:r w:rsidR="002E0F2C" w:rsidRPr="00542334">
        <w:rPr>
          <w:sz w:val="28"/>
          <w:szCs w:val="28"/>
        </w:rPr>
        <w:t>re outstanding bank guarantees issued by the banks on behalf of the Company and its subs</w:t>
      </w:r>
      <w:r w:rsidR="003344D9" w:rsidRPr="00542334">
        <w:rPr>
          <w:sz w:val="28"/>
          <w:szCs w:val="28"/>
        </w:rPr>
        <w:t>idiaries</w:t>
      </w:r>
      <w:r w:rsidR="002E0F2C" w:rsidRPr="00542334">
        <w:rPr>
          <w:sz w:val="28"/>
          <w:szCs w:val="28"/>
        </w:rPr>
        <w:t xml:space="preserve"> as follows:</w:t>
      </w:r>
    </w:p>
    <w:tbl>
      <w:tblPr>
        <w:tblStyle w:val="TableGrid"/>
        <w:tblW w:w="8897"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4" w:type="dxa"/>
          <w:right w:w="14" w:type="dxa"/>
        </w:tblCellMar>
        <w:tblLook w:val="04A0" w:firstRow="1" w:lastRow="0" w:firstColumn="1" w:lastColumn="0" w:noHBand="0" w:noVBand="1"/>
      </w:tblPr>
      <w:tblGrid>
        <w:gridCol w:w="3780"/>
        <w:gridCol w:w="90"/>
        <w:gridCol w:w="1170"/>
        <w:gridCol w:w="90"/>
        <w:gridCol w:w="1260"/>
        <w:gridCol w:w="90"/>
        <w:gridCol w:w="1170"/>
        <w:gridCol w:w="90"/>
        <w:gridCol w:w="1157"/>
      </w:tblGrid>
      <w:tr w:rsidR="00DA1CE3" w:rsidRPr="00542334" w14:paraId="69700742" w14:textId="77777777" w:rsidTr="0076539F">
        <w:trPr>
          <w:trHeight w:val="389"/>
        </w:trPr>
        <w:tc>
          <w:tcPr>
            <w:tcW w:w="3780" w:type="dxa"/>
          </w:tcPr>
          <w:p w14:paraId="18C73E61" w14:textId="77777777" w:rsidR="00DA1CE3" w:rsidRPr="00542334" w:rsidRDefault="00DA1CE3" w:rsidP="002F38C6">
            <w:pPr>
              <w:ind w:right="-29"/>
              <w:rPr>
                <w:rFonts w:ascii="Angsana New" w:hAnsi="Angsana New"/>
                <w:sz w:val="28"/>
                <w:szCs w:val="28"/>
              </w:rPr>
            </w:pPr>
          </w:p>
        </w:tc>
        <w:tc>
          <w:tcPr>
            <w:tcW w:w="90" w:type="dxa"/>
            <w:vMerge w:val="restart"/>
          </w:tcPr>
          <w:p w14:paraId="2EB0BC0C" w14:textId="77777777" w:rsidR="00DA1CE3" w:rsidRPr="00542334" w:rsidRDefault="00DA1CE3" w:rsidP="002F38C6">
            <w:pPr>
              <w:ind w:right="-29"/>
              <w:rPr>
                <w:rFonts w:ascii="Angsana New" w:hAnsi="Angsana New"/>
                <w:sz w:val="28"/>
                <w:szCs w:val="28"/>
              </w:rPr>
            </w:pPr>
          </w:p>
        </w:tc>
        <w:tc>
          <w:tcPr>
            <w:tcW w:w="2520" w:type="dxa"/>
            <w:gridSpan w:val="3"/>
          </w:tcPr>
          <w:p w14:paraId="4D2AE3A9" w14:textId="77777777" w:rsidR="00DA1CE3" w:rsidRPr="00542334" w:rsidRDefault="00DA1CE3" w:rsidP="002F38C6">
            <w:pPr>
              <w:ind w:right="-29"/>
              <w:jc w:val="center"/>
              <w:rPr>
                <w:rFonts w:ascii="Angsana New" w:hAnsi="Angsana New"/>
                <w:b/>
                <w:bCs/>
                <w:sz w:val="28"/>
                <w:szCs w:val="28"/>
              </w:rPr>
            </w:pPr>
          </w:p>
        </w:tc>
        <w:tc>
          <w:tcPr>
            <w:tcW w:w="90" w:type="dxa"/>
          </w:tcPr>
          <w:p w14:paraId="016CB94B" w14:textId="77777777" w:rsidR="00DA1CE3" w:rsidRPr="00542334" w:rsidRDefault="00DA1CE3" w:rsidP="002F38C6">
            <w:pPr>
              <w:ind w:right="-29"/>
              <w:rPr>
                <w:rFonts w:ascii="Angsana New" w:hAnsi="Angsana New"/>
                <w:sz w:val="28"/>
                <w:szCs w:val="28"/>
              </w:rPr>
            </w:pPr>
          </w:p>
        </w:tc>
        <w:tc>
          <w:tcPr>
            <w:tcW w:w="2417" w:type="dxa"/>
            <w:gridSpan w:val="3"/>
            <w:vAlign w:val="bottom"/>
          </w:tcPr>
          <w:p w14:paraId="430D1F21" w14:textId="5CF0902D" w:rsidR="00DA1CE3" w:rsidRPr="00542334" w:rsidRDefault="00DA1CE3" w:rsidP="002F38C6">
            <w:pPr>
              <w:ind w:right="79"/>
              <w:jc w:val="right"/>
              <w:rPr>
                <w:rFonts w:ascii="Angsana New" w:hAnsi="Angsana New"/>
                <w:b/>
                <w:bCs/>
                <w:sz w:val="28"/>
                <w:szCs w:val="28"/>
              </w:rPr>
            </w:pPr>
            <w:r w:rsidRPr="00542334">
              <w:rPr>
                <w:rFonts w:ascii="Angsana New" w:hAnsi="Angsana New"/>
                <w:b/>
                <w:bCs/>
                <w:sz w:val="28"/>
                <w:szCs w:val="28"/>
              </w:rPr>
              <w:t>(Unit: Million Baht)</w:t>
            </w:r>
          </w:p>
        </w:tc>
      </w:tr>
      <w:tr w:rsidR="00B9450F" w:rsidRPr="00542334" w14:paraId="5DE2E808" w14:textId="77777777" w:rsidTr="0076539F">
        <w:trPr>
          <w:trHeight w:val="389"/>
        </w:trPr>
        <w:tc>
          <w:tcPr>
            <w:tcW w:w="3780" w:type="dxa"/>
          </w:tcPr>
          <w:p w14:paraId="09D36538" w14:textId="77777777" w:rsidR="00B9450F" w:rsidRPr="00542334" w:rsidRDefault="00B9450F" w:rsidP="002F38C6">
            <w:pPr>
              <w:ind w:right="-29"/>
              <w:rPr>
                <w:rFonts w:ascii="Angsana New" w:hAnsi="Angsana New"/>
                <w:sz w:val="28"/>
                <w:szCs w:val="28"/>
              </w:rPr>
            </w:pPr>
          </w:p>
        </w:tc>
        <w:tc>
          <w:tcPr>
            <w:tcW w:w="90" w:type="dxa"/>
            <w:vMerge/>
          </w:tcPr>
          <w:p w14:paraId="0DDEBA96" w14:textId="77777777" w:rsidR="00B9450F" w:rsidRPr="00542334" w:rsidRDefault="00B9450F" w:rsidP="002F38C6">
            <w:pPr>
              <w:ind w:right="-29"/>
              <w:rPr>
                <w:rFonts w:ascii="Angsana New" w:hAnsi="Angsana New"/>
                <w:sz w:val="28"/>
                <w:szCs w:val="28"/>
              </w:rPr>
            </w:pPr>
          </w:p>
        </w:tc>
        <w:tc>
          <w:tcPr>
            <w:tcW w:w="2520" w:type="dxa"/>
            <w:gridSpan w:val="3"/>
            <w:tcBorders>
              <w:bottom w:val="single" w:sz="4" w:space="0" w:color="auto"/>
            </w:tcBorders>
          </w:tcPr>
          <w:p w14:paraId="34A8CA89" w14:textId="70814F43" w:rsidR="00B9450F" w:rsidRPr="000F45AC" w:rsidRDefault="00B9450F" w:rsidP="002F38C6">
            <w:pPr>
              <w:ind w:right="-29"/>
              <w:jc w:val="center"/>
              <w:rPr>
                <w:rFonts w:ascii="Angsana New" w:hAnsi="Angsana New"/>
                <w:b/>
                <w:bCs/>
                <w:sz w:val="28"/>
                <w:szCs w:val="28"/>
                <w:cs/>
              </w:rPr>
            </w:pPr>
            <w:r w:rsidRPr="00542334">
              <w:rPr>
                <w:rFonts w:ascii="Angsana New" w:hAnsi="Angsana New"/>
                <w:b/>
                <w:bCs/>
                <w:sz w:val="28"/>
                <w:szCs w:val="28"/>
              </w:rPr>
              <w:t>Consolidated                            financial statements</w:t>
            </w:r>
          </w:p>
        </w:tc>
        <w:tc>
          <w:tcPr>
            <w:tcW w:w="90" w:type="dxa"/>
            <w:vMerge w:val="restart"/>
          </w:tcPr>
          <w:p w14:paraId="4A6EAC88" w14:textId="77777777" w:rsidR="00B9450F" w:rsidRPr="00542334" w:rsidRDefault="00B9450F" w:rsidP="002F38C6">
            <w:pPr>
              <w:ind w:right="-29"/>
              <w:rPr>
                <w:rFonts w:ascii="Angsana New" w:hAnsi="Angsana New"/>
                <w:sz w:val="28"/>
                <w:szCs w:val="28"/>
              </w:rPr>
            </w:pPr>
          </w:p>
        </w:tc>
        <w:tc>
          <w:tcPr>
            <w:tcW w:w="2417" w:type="dxa"/>
            <w:gridSpan w:val="3"/>
            <w:tcBorders>
              <w:bottom w:val="single" w:sz="4" w:space="0" w:color="auto"/>
            </w:tcBorders>
          </w:tcPr>
          <w:p w14:paraId="12DDB12E" w14:textId="52FF00BA" w:rsidR="00B9450F" w:rsidRPr="000F45AC" w:rsidRDefault="00B9450F" w:rsidP="002F38C6">
            <w:pPr>
              <w:ind w:right="-29"/>
              <w:jc w:val="center"/>
              <w:rPr>
                <w:rFonts w:ascii="Angsana New" w:hAnsi="Angsana New"/>
                <w:b/>
                <w:bCs/>
                <w:sz w:val="28"/>
                <w:szCs w:val="28"/>
                <w:cs/>
              </w:rPr>
            </w:pPr>
            <w:r w:rsidRPr="00542334">
              <w:rPr>
                <w:rFonts w:ascii="Angsana New" w:hAnsi="Angsana New"/>
                <w:b/>
                <w:bCs/>
                <w:sz w:val="28"/>
                <w:szCs w:val="28"/>
              </w:rPr>
              <w:t>Separate                              financial statements</w:t>
            </w:r>
          </w:p>
        </w:tc>
      </w:tr>
      <w:tr w:rsidR="00B9450F" w:rsidRPr="00542334" w14:paraId="7461F1A0" w14:textId="77777777">
        <w:trPr>
          <w:trHeight w:val="389"/>
        </w:trPr>
        <w:tc>
          <w:tcPr>
            <w:tcW w:w="3780" w:type="dxa"/>
          </w:tcPr>
          <w:p w14:paraId="64EC6F31" w14:textId="77777777" w:rsidR="00B9450F" w:rsidRPr="00542334" w:rsidRDefault="00B9450F" w:rsidP="00DA1CE3">
            <w:pPr>
              <w:ind w:right="-29"/>
              <w:rPr>
                <w:rFonts w:ascii="Angsana New" w:hAnsi="Angsana New"/>
                <w:sz w:val="28"/>
                <w:szCs w:val="28"/>
              </w:rPr>
            </w:pPr>
          </w:p>
        </w:tc>
        <w:tc>
          <w:tcPr>
            <w:tcW w:w="90" w:type="dxa"/>
            <w:vMerge/>
          </w:tcPr>
          <w:p w14:paraId="5D72A768" w14:textId="77777777" w:rsidR="00B9450F" w:rsidRPr="00542334" w:rsidRDefault="00B9450F" w:rsidP="00DA1CE3">
            <w:pPr>
              <w:ind w:right="-29"/>
              <w:rPr>
                <w:rFonts w:ascii="Angsana New" w:hAnsi="Angsana New"/>
                <w:sz w:val="28"/>
                <w:szCs w:val="28"/>
              </w:rPr>
            </w:pPr>
          </w:p>
        </w:tc>
        <w:tc>
          <w:tcPr>
            <w:tcW w:w="1170" w:type="dxa"/>
            <w:tcBorders>
              <w:top w:val="single" w:sz="4" w:space="0" w:color="auto"/>
              <w:bottom w:val="single" w:sz="4" w:space="0" w:color="auto"/>
            </w:tcBorders>
          </w:tcPr>
          <w:p w14:paraId="1F8C219B" w14:textId="0DD5AD4A" w:rsidR="00B9450F" w:rsidRPr="00542334" w:rsidRDefault="00B9450F" w:rsidP="00DA1CE3">
            <w:pPr>
              <w:ind w:right="-29"/>
              <w:jc w:val="center"/>
              <w:rPr>
                <w:rFonts w:ascii="Angsana New" w:hAnsi="Angsana New"/>
                <w:b/>
                <w:bCs/>
                <w:sz w:val="28"/>
                <w:szCs w:val="28"/>
              </w:rPr>
            </w:pPr>
            <w:r w:rsidRPr="00542334">
              <w:rPr>
                <w:rFonts w:ascii="Angsana New" w:hAnsi="Angsana New"/>
                <w:b/>
                <w:bCs/>
                <w:sz w:val="28"/>
                <w:szCs w:val="28"/>
              </w:rPr>
              <w:t>June 30,</w:t>
            </w:r>
          </w:p>
          <w:p w14:paraId="128D1D3F" w14:textId="5DF20C5A" w:rsidR="00B9450F" w:rsidRPr="00542334" w:rsidRDefault="00B9450F" w:rsidP="00DA1CE3">
            <w:pPr>
              <w:ind w:right="-29"/>
              <w:jc w:val="center"/>
              <w:rPr>
                <w:rFonts w:ascii="Angsana New" w:hAnsi="Angsana New"/>
                <w:b/>
                <w:bCs/>
                <w:sz w:val="28"/>
                <w:szCs w:val="28"/>
              </w:rPr>
            </w:pPr>
            <w:r w:rsidRPr="00542334">
              <w:rPr>
                <w:rFonts w:ascii="Angsana New" w:hAnsi="Angsana New"/>
                <w:b/>
                <w:bCs/>
                <w:sz w:val="28"/>
                <w:szCs w:val="28"/>
              </w:rPr>
              <w:t>2025</w:t>
            </w:r>
          </w:p>
        </w:tc>
        <w:tc>
          <w:tcPr>
            <w:tcW w:w="90" w:type="dxa"/>
            <w:vMerge w:val="restart"/>
            <w:tcBorders>
              <w:top w:val="single" w:sz="4" w:space="0" w:color="auto"/>
            </w:tcBorders>
          </w:tcPr>
          <w:p w14:paraId="4AA7B2E8" w14:textId="77777777" w:rsidR="00B9450F" w:rsidRPr="00542334" w:rsidRDefault="00B9450F" w:rsidP="00DA1CE3">
            <w:pPr>
              <w:ind w:right="-29"/>
              <w:jc w:val="center"/>
              <w:rPr>
                <w:rFonts w:ascii="Angsana New" w:hAnsi="Angsana New"/>
                <w:b/>
                <w:bCs/>
                <w:sz w:val="28"/>
                <w:szCs w:val="28"/>
              </w:rPr>
            </w:pPr>
          </w:p>
        </w:tc>
        <w:tc>
          <w:tcPr>
            <w:tcW w:w="1260" w:type="dxa"/>
            <w:tcBorders>
              <w:top w:val="single" w:sz="4" w:space="0" w:color="auto"/>
              <w:bottom w:val="single" w:sz="4" w:space="0" w:color="auto"/>
            </w:tcBorders>
          </w:tcPr>
          <w:p w14:paraId="1E8750E4" w14:textId="474C98B5" w:rsidR="00B9450F" w:rsidRPr="00542334" w:rsidRDefault="00B9450F" w:rsidP="00DA1CE3">
            <w:pPr>
              <w:ind w:right="-29"/>
              <w:jc w:val="center"/>
              <w:rPr>
                <w:rFonts w:ascii="Angsana New" w:hAnsi="Angsana New"/>
                <w:b/>
                <w:bCs/>
                <w:sz w:val="28"/>
                <w:szCs w:val="28"/>
              </w:rPr>
            </w:pPr>
            <w:r w:rsidRPr="00542334">
              <w:rPr>
                <w:rFonts w:ascii="Angsana New" w:hAnsi="Angsana New"/>
                <w:b/>
                <w:bCs/>
                <w:sz w:val="28"/>
                <w:szCs w:val="28"/>
              </w:rPr>
              <w:t>December 31, 2024</w:t>
            </w:r>
          </w:p>
        </w:tc>
        <w:tc>
          <w:tcPr>
            <w:tcW w:w="90" w:type="dxa"/>
            <w:vMerge/>
          </w:tcPr>
          <w:p w14:paraId="4836EFCD" w14:textId="77777777" w:rsidR="00B9450F" w:rsidRPr="00542334" w:rsidRDefault="00B9450F" w:rsidP="00DA1CE3">
            <w:pPr>
              <w:ind w:right="-29"/>
              <w:jc w:val="center"/>
              <w:rPr>
                <w:rFonts w:ascii="Angsana New" w:hAnsi="Angsana New"/>
                <w:b/>
                <w:bCs/>
                <w:sz w:val="28"/>
                <w:szCs w:val="28"/>
              </w:rPr>
            </w:pPr>
          </w:p>
        </w:tc>
        <w:tc>
          <w:tcPr>
            <w:tcW w:w="1170" w:type="dxa"/>
            <w:tcBorders>
              <w:top w:val="single" w:sz="4" w:space="0" w:color="auto"/>
              <w:bottom w:val="single" w:sz="4" w:space="0" w:color="auto"/>
            </w:tcBorders>
          </w:tcPr>
          <w:p w14:paraId="27F6A415" w14:textId="0C811B23" w:rsidR="00B9450F" w:rsidRPr="00542334" w:rsidRDefault="00B9450F" w:rsidP="00DA1CE3">
            <w:pPr>
              <w:ind w:right="-29"/>
              <w:jc w:val="center"/>
              <w:rPr>
                <w:rFonts w:ascii="Angsana New" w:hAnsi="Angsana New"/>
                <w:b/>
                <w:bCs/>
                <w:sz w:val="28"/>
                <w:szCs w:val="28"/>
              </w:rPr>
            </w:pPr>
            <w:r w:rsidRPr="00542334">
              <w:rPr>
                <w:rFonts w:ascii="Angsana New" w:hAnsi="Angsana New"/>
                <w:b/>
                <w:bCs/>
                <w:sz w:val="28"/>
                <w:szCs w:val="28"/>
              </w:rPr>
              <w:t>June 30,</w:t>
            </w:r>
          </w:p>
          <w:p w14:paraId="7E9A756B" w14:textId="3C0175F2" w:rsidR="00B9450F" w:rsidRPr="00542334" w:rsidRDefault="00B9450F" w:rsidP="00DA1CE3">
            <w:pPr>
              <w:ind w:right="-29"/>
              <w:jc w:val="center"/>
              <w:rPr>
                <w:rFonts w:ascii="Angsana New" w:hAnsi="Angsana New"/>
                <w:b/>
                <w:bCs/>
                <w:sz w:val="28"/>
                <w:szCs w:val="28"/>
              </w:rPr>
            </w:pPr>
            <w:r w:rsidRPr="00542334">
              <w:rPr>
                <w:rFonts w:ascii="Angsana New" w:hAnsi="Angsana New"/>
                <w:b/>
                <w:bCs/>
                <w:sz w:val="28"/>
                <w:szCs w:val="28"/>
              </w:rPr>
              <w:t>2025</w:t>
            </w:r>
          </w:p>
        </w:tc>
        <w:tc>
          <w:tcPr>
            <w:tcW w:w="90" w:type="dxa"/>
            <w:vMerge w:val="restart"/>
            <w:tcBorders>
              <w:top w:val="single" w:sz="4" w:space="0" w:color="auto"/>
            </w:tcBorders>
          </w:tcPr>
          <w:p w14:paraId="069783EF" w14:textId="77777777" w:rsidR="00B9450F" w:rsidRPr="00542334" w:rsidRDefault="00B9450F" w:rsidP="00DA1CE3">
            <w:pPr>
              <w:ind w:right="-29"/>
              <w:jc w:val="center"/>
              <w:rPr>
                <w:rFonts w:ascii="Angsana New" w:hAnsi="Angsana New"/>
                <w:b/>
                <w:bCs/>
                <w:sz w:val="28"/>
                <w:szCs w:val="28"/>
              </w:rPr>
            </w:pPr>
          </w:p>
        </w:tc>
        <w:tc>
          <w:tcPr>
            <w:tcW w:w="1157" w:type="dxa"/>
            <w:tcBorders>
              <w:top w:val="single" w:sz="4" w:space="0" w:color="auto"/>
              <w:bottom w:val="single" w:sz="4" w:space="0" w:color="auto"/>
            </w:tcBorders>
          </w:tcPr>
          <w:p w14:paraId="7DAD1740" w14:textId="4319F52C" w:rsidR="00B9450F" w:rsidRPr="00542334" w:rsidRDefault="00B9450F" w:rsidP="00DA1CE3">
            <w:pPr>
              <w:ind w:right="-29"/>
              <w:jc w:val="center"/>
              <w:rPr>
                <w:rFonts w:ascii="Angsana New" w:hAnsi="Angsana New"/>
                <w:b/>
                <w:bCs/>
                <w:sz w:val="28"/>
                <w:szCs w:val="28"/>
              </w:rPr>
            </w:pPr>
            <w:r w:rsidRPr="00542334">
              <w:rPr>
                <w:rFonts w:ascii="Angsana New" w:hAnsi="Angsana New"/>
                <w:b/>
                <w:bCs/>
                <w:sz w:val="28"/>
                <w:szCs w:val="28"/>
              </w:rPr>
              <w:t>December 31, 2024</w:t>
            </w:r>
          </w:p>
        </w:tc>
      </w:tr>
      <w:tr w:rsidR="00B9450F" w:rsidRPr="00542334" w14:paraId="2220583A" w14:textId="77777777" w:rsidTr="0076539F">
        <w:trPr>
          <w:trHeight w:val="380"/>
        </w:trPr>
        <w:tc>
          <w:tcPr>
            <w:tcW w:w="3780" w:type="dxa"/>
            <w:vAlign w:val="bottom"/>
          </w:tcPr>
          <w:p w14:paraId="6C7F7F3C" w14:textId="1BE8B9F0" w:rsidR="00B9450F" w:rsidRPr="00542334" w:rsidRDefault="00B9450F" w:rsidP="00DA1CE3">
            <w:pPr>
              <w:ind w:left="320" w:right="-29" w:hanging="180"/>
              <w:rPr>
                <w:rFonts w:ascii="Angsana New" w:hAnsi="Angsana New"/>
                <w:sz w:val="28"/>
                <w:szCs w:val="28"/>
              </w:rPr>
            </w:pPr>
            <w:r w:rsidRPr="00542334">
              <w:rPr>
                <w:rFonts w:ascii="Angsana New" w:hAnsi="Angsana New"/>
                <w:sz w:val="28"/>
                <w:szCs w:val="28"/>
              </w:rPr>
              <w:t xml:space="preserve">To guarantee performance under the agreement </w:t>
            </w:r>
            <w:r w:rsidRPr="00542334">
              <w:rPr>
                <w:rFonts w:ascii="Angsana New" w:hAnsi="Angsana New"/>
                <w:sz w:val="28"/>
                <w:szCs w:val="28"/>
              </w:rPr>
              <w:br/>
              <w:t>to develop TFD Industrial Estate project with                               the Industrial Estate Authority of Thailand</w:t>
            </w:r>
          </w:p>
        </w:tc>
        <w:tc>
          <w:tcPr>
            <w:tcW w:w="90" w:type="dxa"/>
            <w:vMerge/>
          </w:tcPr>
          <w:p w14:paraId="7241013A" w14:textId="77777777" w:rsidR="00B9450F" w:rsidRPr="00542334" w:rsidRDefault="00B9450F" w:rsidP="00DA1CE3">
            <w:pPr>
              <w:ind w:right="-29"/>
              <w:rPr>
                <w:rFonts w:ascii="Angsana New" w:hAnsi="Angsana New"/>
                <w:sz w:val="28"/>
                <w:szCs w:val="28"/>
              </w:rPr>
            </w:pPr>
          </w:p>
        </w:tc>
        <w:tc>
          <w:tcPr>
            <w:tcW w:w="1170" w:type="dxa"/>
            <w:tcBorders>
              <w:top w:val="single" w:sz="4" w:space="0" w:color="auto"/>
            </w:tcBorders>
            <w:vAlign w:val="bottom"/>
          </w:tcPr>
          <w:p w14:paraId="42D90595" w14:textId="2C27C0AF" w:rsidR="00B9450F" w:rsidRPr="00542334" w:rsidRDefault="00B9450F" w:rsidP="00DA1CE3">
            <w:pPr>
              <w:ind w:right="80"/>
              <w:jc w:val="right"/>
              <w:rPr>
                <w:rFonts w:ascii="Angsana New" w:hAnsi="Angsana New"/>
                <w:sz w:val="28"/>
                <w:szCs w:val="28"/>
              </w:rPr>
            </w:pPr>
            <w:r w:rsidRPr="00542334">
              <w:rPr>
                <w:rFonts w:ascii="Angsana New" w:hAnsi="Angsana New"/>
                <w:sz w:val="28"/>
                <w:szCs w:val="28"/>
              </w:rPr>
              <w:t>4</w:t>
            </w:r>
          </w:p>
        </w:tc>
        <w:tc>
          <w:tcPr>
            <w:tcW w:w="90" w:type="dxa"/>
            <w:vMerge/>
            <w:vAlign w:val="bottom"/>
          </w:tcPr>
          <w:p w14:paraId="1AB7F42E" w14:textId="77777777" w:rsidR="00B9450F" w:rsidRPr="00542334" w:rsidRDefault="00B9450F" w:rsidP="00DA1CE3">
            <w:pPr>
              <w:ind w:right="-29"/>
              <w:jc w:val="right"/>
              <w:rPr>
                <w:rFonts w:ascii="Angsana New" w:hAnsi="Angsana New"/>
                <w:sz w:val="28"/>
                <w:szCs w:val="28"/>
              </w:rPr>
            </w:pPr>
          </w:p>
        </w:tc>
        <w:tc>
          <w:tcPr>
            <w:tcW w:w="1260" w:type="dxa"/>
            <w:tcBorders>
              <w:top w:val="single" w:sz="4" w:space="0" w:color="auto"/>
            </w:tcBorders>
            <w:vAlign w:val="bottom"/>
          </w:tcPr>
          <w:p w14:paraId="1E1F5464" w14:textId="77777777" w:rsidR="00B9450F" w:rsidRPr="00542334" w:rsidRDefault="00B9450F" w:rsidP="00DA1CE3">
            <w:pPr>
              <w:ind w:right="80"/>
              <w:jc w:val="right"/>
              <w:rPr>
                <w:rFonts w:ascii="Angsana New" w:hAnsi="Angsana New"/>
                <w:sz w:val="28"/>
                <w:szCs w:val="28"/>
              </w:rPr>
            </w:pPr>
            <w:r w:rsidRPr="00542334">
              <w:rPr>
                <w:rFonts w:ascii="Angsana New" w:hAnsi="Angsana New"/>
                <w:sz w:val="28"/>
                <w:szCs w:val="28"/>
              </w:rPr>
              <w:t>4</w:t>
            </w:r>
          </w:p>
        </w:tc>
        <w:tc>
          <w:tcPr>
            <w:tcW w:w="90" w:type="dxa"/>
            <w:vMerge/>
            <w:vAlign w:val="bottom"/>
          </w:tcPr>
          <w:p w14:paraId="32F54557" w14:textId="77777777" w:rsidR="00B9450F" w:rsidRPr="00542334" w:rsidRDefault="00B9450F" w:rsidP="00DA1CE3">
            <w:pPr>
              <w:ind w:right="80"/>
              <w:jc w:val="right"/>
              <w:rPr>
                <w:rFonts w:ascii="Angsana New" w:hAnsi="Angsana New"/>
                <w:sz w:val="28"/>
                <w:szCs w:val="28"/>
              </w:rPr>
            </w:pPr>
          </w:p>
        </w:tc>
        <w:tc>
          <w:tcPr>
            <w:tcW w:w="1170" w:type="dxa"/>
            <w:tcBorders>
              <w:top w:val="single" w:sz="4" w:space="0" w:color="auto"/>
            </w:tcBorders>
            <w:vAlign w:val="bottom"/>
          </w:tcPr>
          <w:p w14:paraId="0671D940" w14:textId="042873F5" w:rsidR="00B9450F" w:rsidRPr="00542334" w:rsidRDefault="00B9450F" w:rsidP="00DA1CE3">
            <w:pPr>
              <w:ind w:right="80"/>
              <w:jc w:val="right"/>
              <w:rPr>
                <w:rFonts w:ascii="Angsana New" w:hAnsi="Angsana New"/>
                <w:sz w:val="28"/>
                <w:szCs w:val="28"/>
              </w:rPr>
            </w:pPr>
            <w:r w:rsidRPr="00542334">
              <w:rPr>
                <w:rFonts w:ascii="Angsana New" w:hAnsi="Angsana New"/>
                <w:sz w:val="28"/>
                <w:szCs w:val="28"/>
              </w:rPr>
              <w:t>4</w:t>
            </w:r>
          </w:p>
        </w:tc>
        <w:tc>
          <w:tcPr>
            <w:tcW w:w="90" w:type="dxa"/>
            <w:vMerge/>
            <w:vAlign w:val="bottom"/>
          </w:tcPr>
          <w:p w14:paraId="58A81A08" w14:textId="77777777" w:rsidR="00B9450F" w:rsidRPr="00542334" w:rsidRDefault="00B9450F" w:rsidP="00DA1CE3">
            <w:pPr>
              <w:ind w:right="80"/>
              <w:jc w:val="right"/>
              <w:rPr>
                <w:rFonts w:ascii="Angsana New" w:hAnsi="Angsana New"/>
                <w:sz w:val="28"/>
                <w:szCs w:val="28"/>
              </w:rPr>
            </w:pPr>
          </w:p>
        </w:tc>
        <w:tc>
          <w:tcPr>
            <w:tcW w:w="1157" w:type="dxa"/>
            <w:tcBorders>
              <w:top w:val="single" w:sz="4" w:space="0" w:color="auto"/>
            </w:tcBorders>
            <w:vAlign w:val="bottom"/>
          </w:tcPr>
          <w:p w14:paraId="43FB7E12" w14:textId="77777777" w:rsidR="00B9450F" w:rsidRPr="00542334" w:rsidRDefault="00B9450F" w:rsidP="00DA1CE3">
            <w:pPr>
              <w:ind w:right="80"/>
              <w:jc w:val="right"/>
              <w:rPr>
                <w:rFonts w:ascii="Angsana New" w:hAnsi="Angsana New"/>
                <w:sz w:val="28"/>
                <w:szCs w:val="28"/>
              </w:rPr>
            </w:pPr>
            <w:r w:rsidRPr="00542334">
              <w:rPr>
                <w:rFonts w:ascii="Angsana New" w:hAnsi="Angsana New"/>
                <w:sz w:val="28"/>
                <w:szCs w:val="28"/>
              </w:rPr>
              <w:t>4</w:t>
            </w:r>
          </w:p>
        </w:tc>
      </w:tr>
      <w:tr w:rsidR="00DA1CE3" w:rsidRPr="00542334" w14:paraId="327DC669" w14:textId="77777777" w:rsidTr="0076539F">
        <w:trPr>
          <w:trHeight w:val="389"/>
        </w:trPr>
        <w:tc>
          <w:tcPr>
            <w:tcW w:w="3780" w:type="dxa"/>
            <w:vAlign w:val="bottom"/>
          </w:tcPr>
          <w:p w14:paraId="4DE55AD2" w14:textId="7A636021" w:rsidR="00DA1CE3" w:rsidRPr="00542334" w:rsidRDefault="00DA1CE3" w:rsidP="00DF2EB4">
            <w:pPr>
              <w:ind w:left="347" w:right="-29" w:hanging="207"/>
              <w:rPr>
                <w:rFonts w:ascii="Angsana New" w:hAnsi="Angsana New"/>
                <w:sz w:val="28"/>
                <w:szCs w:val="28"/>
              </w:rPr>
            </w:pPr>
            <w:r w:rsidRPr="00542334">
              <w:rPr>
                <w:rFonts w:ascii="Angsana New" w:hAnsi="Angsana New"/>
                <w:sz w:val="28"/>
                <w:szCs w:val="28"/>
              </w:rPr>
              <w:t xml:space="preserve">To guarantee relating to </w:t>
            </w:r>
            <w:proofErr w:type="gramStart"/>
            <w:r w:rsidRPr="00542334">
              <w:rPr>
                <w:rFonts w:ascii="Angsana New" w:hAnsi="Angsana New"/>
                <w:sz w:val="28"/>
                <w:szCs w:val="28"/>
              </w:rPr>
              <w:t>the electricity</w:t>
            </w:r>
            <w:proofErr w:type="gramEnd"/>
            <w:r w:rsidRPr="00542334">
              <w:rPr>
                <w:rFonts w:ascii="Angsana New" w:hAnsi="Angsana New"/>
                <w:sz w:val="28"/>
                <w:szCs w:val="28"/>
              </w:rPr>
              <w:t xml:space="preserve"> use and others</w:t>
            </w:r>
          </w:p>
        </w:tc>
        <w:tc>
          <w:tcPr>
            <w:tcW w:w="90" w:type="dxa"/>
          </w:tcPr>
          <w:p w14:paraId="72DA1B81" w14:textId="77777777" w:rsidR="00DA1CE3" w:rsidRPr="00542334" w:rsidRDefault="00DA1CE3" w:rsidP="00DA1CE3">
            <w:pPr>
              <w:ind w:right="-29"/>
              <w:rPr>
                <w:rFonts w:ascii="Angsana New" w:hAnsi="Angsana New"/>
                <w:sz w:val="28"/>
                <w:szCs w:val="28"/>
              </w:rPr>
            </w:pPr>
          </w:p>
        </w:tc>
        <w:tc>
          <w:tcPr>
            <w:tcW w:w="1170" w:type="dxa"/>
            <w:vAlign w:val="bottom"/>
          </w:tcPr>
          <w:p w14:paraId="345E0F50" w14:textId="395FAFA1" w:rsidR="00DA1CE3" w:rsidRPr="00542334" w:rsidRDefault="00DA1CE3" w:rsidP="00DA1CE3">
            <w:pPr>
              <w:ind w:right="80"/>
              <w:jc w:val="right"/>
              <w:rPr>
                <w:rFonts w:ascii="Angsana New" w:hAnsi="Angsana New"/>
                <w:sz w:val="28"/>
                <w:szCs w:val="28"/>
              </w:rPr>
            </w:pPr>
            <w:r w:rsidRPr="00542334">
              <w:rPr>
                <w:rFonts w:ascii="Angsana New" w:hAnsi="Angsana New"/>
                <w:sz w:val="28"/>
                <w:szCs w:val="28"/>
              </w:rPr>
              <w:t>1</w:t>
            </w:r>
            <w:r w:rsidR="000437FC" w:rsidRPr="00542334">
              <w:rPr>
                <w:rFonts w:ascii="Angsana New" w:hAnsi="Angsana New"/>
                <w:sz w:val="28"/>
                <w:szCs w:val="28"/>
              </w:rPr>
              <w:t>6</w:t>
            </w:r>
          </w:p>
        </w:tc>
        <w:tc>
          <w:tcPr>
            <w:tcW w:w="90" w:type="dxa"/>
            <w:vAlign w:val="bottom"/>
          </w:tcPr>
          <w:p w14:paraId="177E35D3" w14:textId="77777777" w:rsidR="00DA1CE3" w:rsidRPr="00542334" w:rsidRDefault="00DA1CE3" w:rsidP="00DA1CE3">
            <w:pPr>
              <w:ind w:right="-29"/>
              <w:jc w:val="right"/>
              <w:rPr>
                <w:rFonts w:ascii="Angsana New" w:hAnsi="Angsana New"/>
                <w:sz w:val="28"/>
                <w:szCs w:val="28"/>
              </w:rPr>
            </w:pPr>
          </w:p>
        </w:tc>
        <w:tc>
          <w:tcPr>
            <w:tcW w:w="1260" w:type="dxa"/>
            <w:vAlign w:val="bottom"/>
          </w:tcPr>
          <w:p w14:paraId="5FE3973F" w14:textId="77777777" w:rsidR="00DA1CE3" w:rsidRPr="00542334" w:rsidRDefault="00DA1CE3" w:rsidP="00DA1CE3">
            <w:pPr>
              <w:ind w:right="80"/>
              <w:jc w:val="right"/>
              <w:rPr>
                <w:rFonts w:ascii="Angsana New" w:hAnsi="Angsana New"/>
                <w:sz w:val="28"/>
                <w:szCs w:val="28"/>
              </w:rPr>
            </w:pPr>
            <w:r w:rsidRPr="00542334">
              <w:rPr>
                <w:rFonts w:ascii="Angsana New" w:hAnsi="Angsana New"/>
                <w:sz w:val="28"/>
                <w:szCs w:val="28"/>
              </w:rPr>
              <w:t>19</w:t>
            </w:r>
          </w:p>
        </w:tc>
        <w:tc>
          <w:tcPr>
            <w:tcW w:w="90" w:type="dxa"/>
            <w:vAlign w:val="bottom"/>
          </w:tcPr>
          <w:p w14:paraId="392E438C" w14:textId="77777777" w:rsidR="00DA1CE3" w:rsidRPr="00542334" w:rsidRDefault="00DA1CE3" w:rsidP="00DA1CE3">
            <w:pPr>
              <w:ind w:right="-29"/>
              <w:jc w:val="right"/>
              <w:rPr>
                <w:rFonts w:ascii="Angsana New" w:hAnsi="Angsana New"/>
                <w:sz w:val="28"/>
                <w:szCs w:val="28"/>
              </w:rPr>
            </w:pPr>
          </w:p>
        </w:tc>
        <w:tc>
          <w:tcPr>
            <w:tcW w:w="1170" w:type="dxa"/>
            <w:vAlign w:val="bottom"/>
          </w:tcPr>
          <w:p w14:paraId="3EE22EC5" w14:textId="77777777" w:rsidR="00DA1CE3" w:rsidRPr="00542334" w:rsidRDefault="00DA1CE3" w:rsidP="00DA1CE3">
            <w:pPr>
              <w:ind w:right="80"/>
              <w:jc w:val="right"/>
              <w:rPr>
                <w:rFonts w:ascii="Angsana New" w:hAnsi="Angsana New"/>
                <w:sz w:val="28"/>
                <w:szCs w:val="28"/>
              </w:rPr>
            </w:pPr>
            <w:r w:rsidRPr="00542334">
              <w:rPr>
                <w:rFonts w:ascii="Angsana New" w:hAnsi="Angsana New"/>
                <w:sz w:val="28"/>
                <w:szCs w:val="28"/>
              </w:rPr>
              <w:t>12</w:t>
            </w:r>
          </w:p>
        </w:tc>
        <w:tc>
          <w:tcPr>
            <w:tcW w:w="90" w:type="dxa"/>
            <w:vAlign w:val="bottom"/>
          </w:tcPr>
          <w:p w14:paraId="06291E67" w14:textId="77777777" w:rsidR="00DA1CE3" w:rsidRPr="00542334" w:rsidRDefault="00DA1CE3" w:rsidP="00DA1CE3">
            <w:pPr>
              <w:ind w:right="-29"/>
              <w:jc w:val="right"/>
              <w:rPr>
                <w:rFonts w:ascii="Angsana New" w:hAnsi="Angsana New"/>
                <w:sz w:val="28"/>
                <w:szCs w:val="28"/>
              </w:rPr>
            </w:pPr>
          </w:p>
        </w:tc>
        <w:tc>
          <w:tcPr>
            <w:tcW w:w="1157" w:type="dxa"/>
            <w:vAlign w:val="bottom"/>
          </w:tcPr>
          <w:p w14:paraId="727FF8EE" w14:textId="77777777" w:rsidR="00DA1CE3" w:rsidRPr="00542334" w:rsidRDefault="00DA1CE3" w:rsidP="00DA1CE3">
            <w:pPr>
              <w:ind w:right="80"/>
              <w:jc w:val="right"/>
              <w:rPr>
                <w:rFonts w:ascii="Angsana New" w:hAnsi="Angsana New"/>
                <w:sz w:val="28"/>
                <w:szCs w:val="28"/>
              </w:rPr>
            </w:pPr>
            <w:r w:rsidRPr="00542334">
              <w:rPr>
                <w:rFonts w:ascii="Angsana New" w:hAnsi="Angsana New"/>
                <w:sz w:val="28"/>
                <w:szCs w:val="28"/>
              </w:rPr>
              <w:t>12</w:t>
            </w:r>
          </w:p>
        </w:tc>
      </w:tr>
      <w:tr w:rsidR="00DA1CE3" w:rsidRPr="00542334" w14:paraId="53E76F80" w14:textId="77777777" w:rsidTr="0076539F">
        <w:trPr>
          <w:trHeight w:val="389"/>
        </w:trPr>
        <w:tc>
          <w:tcPr>
            <w:tcW w:w="3780" w:type="dxa"/>
            <w:vAlign w:val="bottom"/>
          </w:tcPr>
          <w:p w14:paraId="1E317F0A" w14:textId="2DB99296" w:rsidR="00DA1CE3" w:rsidRPr="000F45AC" w:rsidRDefault="00DA1CE3" w:rsidP="00DA1CE3">
            <w:pPr>
              <w:ind w:right="-29" w:firstLine="140"/>
              <w:rPr>
                <w:rFonts w:ascii="Angsana New" w:hAnsi="Angsana New"/>
                <w:sz w:val="28"/>
                <w:szCs w:val="28"/>
                <w:cs/>
              </w:rPr>
            </w:pPr>
            <w:r w:rsidRPr="00542334">
              <w:rPr>
                <w:rFonts w:ascii="Angsana New" w:hAnsi="Angsana New"/>
                <w:b/>
                <w:bCs/>
                <w:sz w:val="28"/>
                <w:szCs w:val="28"/>
              </w:rPr>
              <w:t>Total</w:t>
            </w:r>
          </w:p>
        </w:tc>
        <w:tc>
          <w:tcPr>
            <w:tcW w:w="90" w:type="dxa"/>
          </w:tcPr>
          <w:p w14:paraId="6BE374C0" w14:textId="77777777" w:rsidR="00DA1CE3" w:rsidRPr="00542334" w:rsidRDefault="00DA1CE3" w:rsidP="00DA1CE3">
            <w:pPr>
              <w:ind w:right="-29"/>
              <w:rPr>
                <w:rFonts w:ascii="Angsana New" w:hAnsi="Angsana New"/>
                <w:sz w:val="28"/>
                <w:szCs w:val="28"/>
              </w:rPr>
            </w:pPr>
          </w:p>
        </w:tc>
        <w:tc>
          <w:tcPr>
            <w:tcW w:w="1170" w:type="dxa"/>
            <w:tcBorders>
              <w:top w:val="single" w:sz="4" w:space="0" w:color="auto"/>
              <w:bottom w:val="double" w:sz="4" w:space="0" w:color="auto"/>
            </w:tcBorders>
            <w:vAlign w:val="bottom"/>
          </w:tcPr>
          <w:p w14:paraId="1002ECF4" w14:textId="1EAB61AC" w:rsidR="00DA1CE3" w:rsidRPr="00542334" w:rsidRDefault="000437FC" w:rsidP="00DA1CE3">
            <w:pPr>
              <w:ind w:right="80"/>
              <w:jc w:val="right"/>
              <w:rPr>
                <w:rFonts w:ascii="Angsana New" w:hAnsi="Angsana New"/>
                <w:b/>
                <w:bCs/>
                <w:sz w:val="28"/>
                <w:szCs w:val="28"/>
              </w:rPr>
            </w:pPr>
            <w:r w:rsidRPr="00542334">
              <w:rPr>
                <w:rFonts w:ascii="Angsana New" w:hAnsi="Angsana New"/>
                <w:b/>
                <w:bCs/>
                <w:sz w:val="28"/>
                <w:szCs w:val="28"/>
              </w:rPr>
              <w:t>20</w:t>
            </w:r>
          </w:p>
        </w:tc>
        <w:tc>
          <w:tcPr>
            <w:tcW w:w="90" w:type="dxa"/>
            <w:vAlign w:val="bottom"/>
          </w:tcPr>
          <w:p w14:paraId="5B490237" w14:textId="77777777" w:rsidR="00DA1CE3" w:rsidRPr="00542334" w:rsidRDefault="00DA1CE3" w:rsidP="00DA1CE3">
            <w:pPr>
              <w:ind w:right="-29"/>
              <w:jc w:val="right"/>
              <w:rPr>
                <w:rFonts w:ascii="Angsana New" w:hAnsi="Angsana New"/>
                <w:sz w:val="28"/>
                <w:szCs w:val="28"/>
              </w:rPr>
            </w:pPr>
          </w:p>
        </w:tc>
        <w:tc>
          <w:tcPr>
            <w:tcW w:w="1260" w:type="dxa"/>
            <w:tcBorders>
              <w:top w:val="single" w:sz="4" w:space="0" w:color="auto"/>
              <w:bottom w:val="double" w:sz="4" w:space="0" w:color="auto"/>
            </w:tcBorders>
            <w:vAlign w:val="bottom"/>
          </w:tcPr>
          <w:p w14:paraId="1AE6CCF4" w14:textId="77777777" w:rsidR="00DA1CE3" w:rsidRPr="00542334" w:rsidRDefault="00DA1CE3" w:rsidP="00DA1CE3">
            <w:pPr>
              <w:ind w:right="80"/>
              <w:jc w:val="right"/>
              <w:rPr>
                <w:rFonts w:ascii="Angsana New" w:hAnsi="Angsana New"/>
                <w:b/>
                <w:bCs/>
                <w:sz w:val="28"/>
                <w:szCs w:val="28"/>
              </w:rPr>
            </w:pPr>
            <w:r w:rsidRPr="00542334">
              <w:rPr>
                <w:rFonts w:ascii="Angsana New" w:hAnsi="Angsana New"/>
                <w:b/>
                <w:bCs/>
                <w:sz w:val="28"/>
                <w:szCs w:val="28"/>
              </w:rPr>
              <w:t>23</w:t>
            </w:r>
          </w:p>
        </w:tc>
        <w:tc>
          <w:tcPr>
            <w:tcW w:w="90" w:type="dxa"/>
            <w:vAlign w:val="bottom"/>
          </w:tcPr>
          <w:p w14:paraId="23515F5F" w14:textId="77777777" w:rsidR="00DA1CE3" w:rsidRPr="00542334" w:rsidRDefault="00DA1CE3" w:rsidP="00DA1CE3">
            <w:pPr>
              <w:ind w:right="80"/>
              <w:jc w:val="right"/>
              <w:rPr>
                <w:rFonts w:ascii="Angsana New" w:hAnsi="Angsana New"/>
                <w:b/>
                <w:bCs/>
                <w:sz w:val="28"/>
                <w:szCs w:val="28"/>
              </w:rPr>
            </w:pPr>
          </w:p>
        </w:tc>
        <w:tc>
          <w:tcPr>
            <w:tcW w:w="1170" w:type="dxa"/>
            <w:tcBorders>
              <w:top w:val="single" w:sz="4" w:space="0" w:color="auto"/>
              <w:bottom w:val="double" w:sz="4" w:space="0" w:color="auto"/>
            </w:tcBorders>
            <w:vAlign w:val="bottom"/>
          </w:tcPr>
          <w:p w14:paraId="03C471DE" w14:textId="404FA3A8" w:rsidR="00DA1CE3" w:rsidRPr="00542334" w:rsidRDefault="00DA1CE3" w:rsidP="00DA1CE3">
            <w:pPr>
              <w:ind w:right="80"/>
              <w:jc w:val="right"/>
              <w:rPr>
                <w:rFonts w:ascii="Angsana New" w:hAnsi="Angsana New"/>
                <w:b/>
                <w:bCs/>
                <w:sz w:val="28"/>
                <w:szCs w:val="28"/>
              </w:rPr>
            </w:pPr>
            <w:r w:rsidRPr="00542334">
              <w:rPr>
                <w:rFonts w:ascii="Angsana New" w:hAnsi="Angsana New"/>
                <w:b/>
                <w:bCs/>
                <w:sz w:val="28"/>
                <w:szCs w:val="28"/>
              </w:rPr>
              <w:t>1</w:t>
            </w:r>
            <w:r w:rsidR="000437FC" w:rsidRPr="00542334">
              <w:rPr>
                <w:rFonts w:ascii="Angsana New" w:hAnsi="Angsana New"/>
                <w:b/>
                <w:bCs/>
                <w:sz w:val="28"/>
                <w:szCs w:val="28"/>
              </w:rPr>
              <w:t>6</w:t>
            </w:r>
          </w:p>
        </w:tc>
        <w:tc>
          <w:tcPr>
            <w:tcW w:w="90" w:type="dxa"/>
            <w:vAlign w:val="bottom"/>
          </w:tcPr>
          <w:p w14:paraId="22510786" w14:textId="77777777" w:rsidR="00DA1CE3" w:rsidRPr="00542334" w:rsidRDefault="00DA1CE3" w:rsidP="00DA1CE3">
            <w:pPr>
              <w:ind w:right="80"/>
              <w:jc w:val="right"/>
              <w:rPr>
                <w:rFonts w:ascii="Angsana New" w:hAnsi="Angsana New"/>
                <w:b/>
                <w:bCs/>
                <w:sz w:val="28"/>
                <w:szCs w:val="28"/>
              </w:rPr>
            </w:pPr>
          </w:p>
        </w:tc>
        <w:tc>
          <w:tcPr>
            <w:tcW w:w="1157" w:type="dxa"/>
            <w:tcBorders>
              <w:top w:val="single" w:sz="4" w:space="0" w:color="auto"/>
              <w:bottom w:val="double" w:sz="4" w:space="0" w:color="auto"/>
            </w:tcBorders>
            <w:vAlign w:val="bottom"/>
          </w:tcPr>
          <w:p w14:paraId="199A6A29" w14:textId="77777777" w:rsidR="00DA1CE3" w:rsidRPr="00542334" w:rsidRDefault="00DA1CE3" w:rsidP="00DA1CE3">
            <w:pPr>
              <w:ind w:right="80"/>
              <w:jc w:val="right"/>
              <w:rPr>
                <w:rFonts w:ascii="Angsana New" w:hAnsi="Angsana New"/>
                <w:b/>
                <w:bCs/>
                <w:sz w:val="28"/>
                <w:szCs w:val="28"/>
              </w:rPr>
            </w:pPr>
            <w:r w:rsidRPr="00542334">
              <w:rPr>
                <w:rFonts w:ascii="Angsana New" w:hAnsi="Angsana New"/>
                <w:b/>
                <w:bCs/>
                <w:sz w:val="28"/>
                <w:szCs w:val="28"/>
              </w:rPr>
              <w:t>16</w:t>
            </w:r>
          </w:p>
        </w:tc>
      </w:tr>
    </w:tbl>
    <w:p w14:paraId="23822210" w14:textId="0EB006C9" w:rsidR="003751E1" w:rsidRDefault="00660640" w:rsidP="008748C5">
      <w:pPr>
        <w:pStyle w:val="ListParagraph"/>
        <w:spacing w:before="240"/>
        <w:ind w:left="1080"/>
        <w:jc w:val="thaiDistribute"/>
        <w:rPr>
          <w:rFonts w:ascii="Angsana New" w:hAnsi="Angsana New"/>
          <w:sz w:val="28"/>
          <w:szCs w:val="28"/>
        </w:rPr>
      </w:pPr>
      <w:r w:rsidRPr="00660640">
        <w:rPr>
          <w:rFonts w:ascii="Angsana New" w:hAnsi="Angsana New"/>
          <w:sz w:val="28"/>
          <w:szCs w:val="28"/>
        </w:rPr>
        <w:t xml:space="preserve">The above letters of guarantee are secured by the Group’s bank deposits (Note 6) and the investment </w:t>
      </w:r>
      <w:r w:rsidR="00791BA0" w:rsidRPr="00791BA0">
        <w:rPr>
          <w:rFonts w:ascii="Angsana New" w:hAnsi="Angsana New"/>
          <w:sz w:val="28"/>
          <w:szCs w:val="28"/>
        </w:rPr>
        <w:t xml:space="preserve">properties </w:t>
      </w:r>
      <w:proofErr w:type="gramStart"/>
      <w:r w:rsidRPr="00660640">
        <w:rPr>
          <w:rFonts w:ascii="Angsana New" w:hAnsi="Angsana New"/>
          <w:sz w:val="28"/>
          <w:szCs w:val="28"/>
        </w:rPr>
        <w:t xml:space="preserve">of </w:t>
      </w:r>
      <w:r w:rsidR="00D41338" w:rsidRPr="000F45AC">
        <w:rPr>
          <w:rFonts w:ascii="Angsana New" w:hAnsi="Angsana New" w:hint="cs"/>
          <w:sz w:val="28"/>
          <w:szCs w:val="28"/>
        </w:rPr>
        <w:t xml:space="preserve"> </w:t>
      </w:r>
      <w:r w:rsidR="00CF2B3C" w:rsidRPr="00CF2B3C">
        <w:rPr>
          <w:rFonts w:ascii="Angsana New" w:hAnsi="Angsana New"/>
          <w:sz w:val="28"/>
          <w:szCs w:val="28"/>
        </w:rPr>
        <w:t>subsidiaries</w:t>
      </w:r>
      <w:proofErr w:type="gramEnd"/>
      <w:r w:rsidRPr="00660640">
        <w:rPr>
          <w:rFonts w:ascii="Angsana New" w:hAnsi="Angsana New"/>
          <w:sz w:val="28"/>
          <w:szCs w:val="28"/>
        </w:rPr>
        <w:t xml:space="preserve"> (Note 10).</w:t>
      </w:r>
    </w:p>
    <w:p w14:paraId="757EB89C" w14:textId="686A1665" w:rsidR="00C8749E" w:rsidRPr="00542334" w:rsidRDefault="00C8749E" w:rsidP="00F73B9C">
      <w:pPr>
        <w:pStyle w:val="ListParagraph"/>
        <w:numPr>
          <w:ilvl w:val="1"/>
          <w:numId w:val="13"/>
        </w:numPr>
        <w:spacing w:before="240" w:after="120"/>
        <w:ind w:left="1080" w:hanging="446"/>
        <w:jc w:val="thaiDistribute"/>
        <w:rPr>
          <w:rFonts w:ascii="Angsana New" w:hAnsi="Angsana New"/>
          <w:b/>
          <w:bCs/>
          <w:sz w:val="28"/>
          <w:szCs w:val="28"/>
        </w:rPr>
      </w:pPr>
      <w:r w:rsidRPr="00542334">
        <w:rPr>
          <w:rFonts w:ascii="Angsana New" w:hAnsi="Angsana New"/>
          <w:b/>
          <w:bCs/>
          <w:sz w:val="28"/>
          <w:szCs w:val="28"/>
        </w:rPr>
        <w:t>Litigations</w:t>
      </w:r>
    </w:p>
    <w:p w14:paraId="0388E77C" w14:textId="05503580" w:rsidR="005E088E" w:rsidRPr="00542334" w:rsidRDefault="00E31B9E" w:rsidP="00984562">
      <w:pPr>
        <w:pStyle w:val="BodyTextIndent3"/>
        <w:ind w:left="1080" w:hanging="605"/>
        <w:rPr>
          <w:spacing w:val="-2"/>
          <w:sz w:val="28"/>
          <w:szCs w:val="28"/>
        </w:rPr>
      </w:pPr>
      <w:r w:rsidRPr="00542334">
        <w:rPr>
          <w:color w:val="FF0000"/>
          <w:sz w:val="28"/>
          <w:szCs w:val="28"/>
        </w:rPr>
        <w:tab/>
      </w:r>
      <w:bookmarkStart w:id="2" w:name="_Hlk196643177"/>
      <w:r w:rsidRPr="00542334">
        <w:rPr>
          <w:spacing w:val="-2"/>
          <w:sz w:val="28"/>
          <w:szCs w:val="28"/>
        </w:rPr>
        <w:t>During the current period, there have been no significant changes with respect to the litigation as disclosed in Notes 3</w:t>
      </w:r>
      <w:r w:rsidR="00566FB3" w:rsidRPr="00542334">
        <w:rPr>
          <w:spacing w:val="-2"/>
          <w:sz w:val="28"/>
          <w:szCs w:val="28"/>
        </w:rPr>
        <w:t>1</w:t>
      </w:r>
      <w:r w:rsidRPr="00542334">
        <w:rPr>
          <w:spacing w:val="-2"/>
          <w:sz w:val="28"/>
          <w:szCs w:val="28"/>
        </w:rPr>
        <w:t>.4 to the financial statements for the year 202</w:t>
      </w:r>
      <w:bookmarkStart w:id="3" w:name="_Hlk79970114"/>
      <w:r w:rsidR="00566FB3" w:rsidRPr="00542334">
        <w:rPr>
          <w:spacing w:val="-2"/>
          <w:sz w:val="28"/>
          <w:szCs w:val="28"/>
        </w:rPr>
        <w:t>4</w:t>
      </w:r>
      <w:bookmarkEnd w:id="2"/>
      <w:r w:rsidR="00B22487">
        <w:rPr>
          <w:spacing w:val="-2"/>
          <w:sz w:val="28"/>
          <w:szCs w:val="28"/>
        </w:rPr>
        <w:t>.</w:t>
      </w:r>
    </w:p>
    <w:p w14:paraId="494C7DC1" w14:textId="0B3C8884" w:rsidR="00863F6F" w:rsidRPr="00542334" w:rsidRDefault="00BA0E22" w:rsidP="002B6904">
      <w:pPr>
        <w:pStyle w:val="ListParagraph"/>
        <w:numPr>
          <w:ilvl w:val="1"/>
          <w:numId w:val="13"/>
        </w:numPr>
        <w:spacing w:before="240" w:after="120"/>
        <w:ind w:left="1080" w:hanging="450"/>
        <w:jc w:val="thaiDistribute"/>
        <w:rPr>
          <w:rFonts w:ascii="Angsana New" w:hAnsi="Angsana New"/>
          <w:b/>
          <w:bCs/>
          <w:sz w:val="28"/>
          <w:szCs w:val="28"/>
        </w:rPr>
      </w:pPr>
      <w:r w:rsidRPr="00542334">
        <w:rPr>
          <w:rFonts w:ascii="Angsana New" w:hAnsi="Angsana New"/>
          <w:b/>
          <w:bCs/>
          <w:sz w:val="28"/>
          <w:szCs w:val="28"/>
        </w:rPr>
        <w:t>Con</w:t>
      </w:r>
      <w:r w:rsidR="0016237F" w:rsidRPr="00542334">
        <w:rPr>
          <w:rFonts w:ascii="Angsana New" w:hAnsi="Angsana New"/>
          <w:b/>
          <w:bCs/>
          <w:sz w:val="28"/>
          <w:szCs w:val="28"/>
        </w:rPr>
        <w:t xml:space="preserve">tingent </w:t>
      </w:r>
      <w:r w:rsidR="00057239" w:rsidRPr="00542334">
        <w:rPr>
          <w:rFonts w:ascii="Angsana New" w:hAnsi="Angsana New"/>
          <w:b/>
          <w:bCs/>
          <w:sz w:val="28"/>
          <w:szCs w:val="28"/>
        </w:rPr>
        <w:t>l</w:t>
      </w:r>
      <w:r w:rsidR="0016237F" w:rsidRPr="00542334">
        <w:rPr>
          <w:rFonts w:ascii="Angsana New" w:hAnsi="Angsana New"/>
          <w:b/>
          <w:bCs/>
          <w:sz w:val="28"/>
          <w:szCs w:val="28"/>
        </w:rPr>
        <w:t>i</w:t>
      </w:r>
      <w:r w:rsidR="005962DA" w:rsidRPr="00542334">
        <w:rPr>
          <w:rFonts w:ascii="Angsana New" w:hAnsi="Angsana New"/>
          <w:b/>
          <w:bCs/>
          <w:sz w:val="28"/>
          <w:szCs w:val="28"/>
        </w:rPr>
        <w:t>a</w:t>
      </w:r>
      <w:r w:rsidR="00F3110B" w:rsidRPr="00542334">
        <w:rPr>
          <w:rFonts w:ascii="Angsana New" w:hAnsi="Angsana New"/>
          <w:b/>
          <w:bCs/>
          <w:sz w:val="28"/>
          <w:szCs w:val="28"/>
        </w:rPr>
        <w:t>bilities</w:t>
      </w:r>
    </w:p>
    <w:p w14:paraId="15C4A6CC" w14:textId="424953B7" w:rsidR="00BA6394" w:rsidRPr="00542334" w:rsidRDefault="00863F6F" w:rsidP="003C66A8">
      <w:pPr>
        <w:pStyle w:val="BodyTextIndent3"/>
        <w:ind w:left="1080" w:hanging="605"/>
        <w:rPr>
          <w:spacing w:val="-2"/>
          <w:sz w:val="28"/>
          <w:szCs w:val="28"/>
        </w:rPr>
      </w:pPr>
      <w:r w:rsidRPr="00542334">
        <w:rPr>
          <w:sz w:val="28"/>
          <w:szCs w:val="28"/>
        </w:rPr>
        <w:tab/>
      </w:r>
      <w:r w:rsidR="00BA6394" w:rsidRPr="00542334">
        <w:rPr>
          <w:spacing w:val="-2"/>
          <w:sz w:val="28"/>
          <w:szCs w:val="28"/>
        </w:rPr>
        <w:t xml:space="preserve">During the current period, there have been no significant changes with respect to the contingent liabilities as disclosed in Note 31.5 to the financial statements for the year 2024, except the tax assessment, relating to specific business tax of </w:t>
      </w:r>
      <w:r w:rsidR="000106E5" w:rsidRPr="00542334">
        <w:rPr>
          <w:spacing w:val="-2"/>
          <w:sz w:val="28"/>
          <w:szCs w:val="28"/>
        </w:rPr>
        <w:t>the</w:t>
      </w:r>
      <w:r w:rsidR="001A3147" w:rsidRPr="00542334">
        <w:rPr>
          <w:spacing w:val="-2"/>
          <w:sz w:val="28"/>
          <w:szCs w:val="28"/>
        </w:rPr>
        <w:t xml:space="preserve"> </w:t>
      </w:r>
      <w:r w:rsidR="00A43B76" w:rsidRPr="00542334">
        <w:rPr>
          <w:spacing w:val="-2"/>
          <w:sz w:val="28"/>
          <w:szCs w:val="28"/>
        </w:rPr>
        <w:t>sub</w:t>
      </w:r>
      <w:r w:rsidR="00747084" w:rsidRPr="00542334">
        <w:rPr>
          <w:spacing w:val="-2"/>
          <w:sz w:val="28"/>
          <w:szCs w:val="28"/>
        </w:rPr>
        <w:t>si</w:t>
      </w:r>
      <w:r w:rsidR="00EF3D77" w:rsidRPr="00542334">
        <w:rPr>
          <w:spacing w:val="-2"/>
          <w:sz w:val="28"/>
          <w:szCs w:val="28"/>
        </w:rPr>
        <w:t>diary</w:t>
      </w:r>
      <w:r w:rsidR="00826600" w:rsidRPr="00542334">
        <w:rPr>
          <w:spacing w:val="-2"/>
          <w:sz w:val="28"/>
          <w:szCs w:val="28"/>
        </w:rPr>
        <w:t>,</w:t>
      </w:r>
      <w:r w:rsidR="00EF3D77" w:rsidRPr="00542334">
        <w:rPr>
          <w:spacing w:val="-2"/>
          <w:sz w:val="28"/>
          <w:szCs w:val="28"/>
        </w:rPr>
        <w:t xml:space="preserve"> </w:t>
      </w:r>
      <w:r w:rsidR="00BA6394" w:rsidRPr="00542334">
        <w:rPr>
          <w:spacing w:val="-2"/>
          <w:sz w:val="28"/>
          <w:szCs w:val="28"/>
        </w:rPr>
        <w:t>Crown Development Company Limited as follows:</w:t>
      </w:r>
    </w:p>
    <w:p w14:paraId="06A04C92" w14:textId="05BC9E95" w:rsidR="00BA6394" w:rsidRPr="00542334" w:rsidRDefault="00BA6394" w:rsidP="003C66A8">
      <w:pPr>
        <w:pStyle w:val="BodyTextIndent3"/>
        <w:ind w:left="1080" w:firstLine="0"/>
        <w:rPr>
          <w:spacing w:val="-2"/>
          <w:sz w:val="28"/>
          <w:szCs w:val="28"/>
        </w:rPr>
      </w:pPr>
      <w:r w:rsidRPr="00542334">
        <w:rPr>
          <w:spacing w:val="-2"/>
          <w:sz w:val="28"/>
          <w:szCs w:val="28"/>
        </w:rPr>
        <w:t>On March 17, 2025, the Supreme Court issued an order granting permission for the Revenue Department to appeal</w:t>
      </w:r>
      <w:r w:rsidR="009D3E6E" w:rsidRPr="00542334">
        <w:rPr>
          <w:spacing w:val="-2"/>
          <w:sz w:val="28"/>
          <w:szCs w:val="28"/>
        </w:rPr>
        <w:br/>
      </w:r>
      <w:r w:rsidRPr="00542334">
        <w:rPr>
          <w:spacing w:val="-2"/>
          <w:sz w:val="28"/>
          <w:szCs w:val="28"/>
        </w:rPr>
        <w:t>and accepted the appeal for consideration. The case is currently under deliberation by the Supreme Court.</w:t>
      </w:r>
    </w:p>
    <w:p w14:paraId="7BC1EB1F" w14:textId="77777777" w:rsidR="006F34EA" w:rsidRDefault="00BA6394" w:rsidP="003C66A8">
      <w:pPr>
        <w:pStyle w:val="BodyTextIndent3"/>
        <w:ind w:left="1080" w:firstLine="0"/>
        <w:rPr>
          <w:spacing w:val="-2"/>
          <w:sz w:val="28"/>
          <w:szCs w:val="28"/>
        </w:rPr>
      </w:pPr>
      <w:r w:rsidRPr="00542334">
        <w:rPr>
          <w:spacing w:val="-2"/>
          <w:sz w:val="28"/>
          <w:szCs w:val="28"/>
        </w:rPr>
        <w:t>The management and legal counsel are of the opinion that there is a possibility the Supreme Court will align with</w:t>
      </w:r>
      <w:r w:rsidR="009D3E6E" w:rsidRPr="00542334">
        <w:rPr>
          <w:spacing w:val="-2"/>
          <w:sz w:val="28"/>
          <w:szCs w:val="28"/>
        </w:rPr>
        <w:br/>
      </w:r>
      <w:r w:rsidRPr="00542334">
        <w:rPr>
          <w:spacing w:val="-2"/>
          <w:sz w:val="28"/>
          <w:szCs w:val="28"/>
        </w:rPr>
        <w:t xml:space="preserve"> the judgments of the Central Tax Court and the Court of Appeal for Specialized Cases, which deemed the transfer of land in settlement of debt at a value higher than both the market price and appraised value for registration of rights and legal transactions to be reasonable. Therefore, there would be no obligation to pay specific business tax, and the subsidiary</w:t>
      </w:r>
      <w:r w:rsidR="004923F1">
        <w:rPr>
          <w:spacing w:val="-2"/>
          <w:sz w:val="28"/>
          <w:szCs w:val="28"/>
        </w:rPr>
        <w:t xml:space="preserve"> </w:t>
      </w:r>
      <w:r w:rsidRPr="00542334">
        <w:rPr>
          <w:spacing w:val="-2"/>
          <w:sz w:val="28"/>
          <w:szCs w:val="28"/>
        </w:rPr>
        <w:t>would not be liable for the tax assessment or the outcome of the appeal.</w:t>
      </w:r>
      <w:r w:rsidR="00B736A3" w:rsidRPr="000F45AC">
        <w:rPr>
          <w:rFonts w:hint="cs"/>
          <w:spacing w:val="-2"/>
          <w:sz w:val="28"/>
          <w:szCs w:val="28"/>
        </w:rPr>
        <w:t xml:space="preserve"> </w:t>
      </w:r>
    </w:p>
    <w:p w14:paraId="4327E810" w14:textId="71FB4D8E" w:rsidR="0018014E" w:rsidRDefault="00EF7743" w:rsidP="003C66A8">
      <w:pPr>
        <w:pStyle w:val="BodyTextIndent3"/>
        <w:ind w:left="1080" w:firstLine="0"/>
        <w:rPr>
          <w:spacing w:val="-2"/>
          <w:sz w:val="28"/>
          <w:szCs w:val="28"/>
        </w:rPr>
      </w:pPr>
      <w:r>
        <w:rPr>
          <w:spacing w:val="-2"/>
          <w:sz w:val="28"/>
          <w:szCs w:val="28"/>
        </w:rPr>
        <w:t>However, t</w:t>
      </w:r>
      <w:r w:rsidR="00B12C97" w:rsidRPr="00B12C97">
        <w:rPr>
          <w:spacing w:val="-2"/>
          <w:sz w:val="28"/>
          <w:szCs w:val="28"/>
        </w:rPr>
        <w:t xml:space="preserve">he Revenue Department has notified seizure the subsidiary’s condominium unit, presented under </w:t>
      </w:r>
      <w:r w:rsidR="00F5780F">
        <w:rPr>
          <w:spacing w:val="-2"/>
          <w:sz w:val="28"/>
          <w:szCs w:val="28"/>
        </w:rPr>
        <w:t>pro</w:t>
      </w:r>
      <w:r w:rsidR="00520774">
        <w:rPr>
          <w:spacing w:val="-2"/>
          <w:sz w:val="28"/>
          <w:szCs w:val="28"/>
        </w:rPr>
        <w:t>ject</w:t>
      </w:r>
      <w:r w:rsidR="00B12C97" w:rsidRPr="00B12C97">
        <w:rPr>
          <w:spacing w:val="-2"/>
          <w:sz w:val="28"/>
          <w:szCs w:val="28"/>
        </w:rPr>
        <w:t xml:space="preserve"> development </w:t>
      </w:r>
      <w:r w:rsidR="00253CBA">
        <w:rPr>
          <w:spacing w:val="-2"/>
          <w:sz w:val="28"/>
          <w:szCs w:val="28"/>
        </w:rPr>
        <w:t>cost</w:t>
      </w:r>
      <w:r w:rsidR="003F124A">
        <w:rPr>
          <w:spacing w:val="-2"/>
          <w:sz w:val="28"/>
          <w:szCs w:val="28"/>
        </w:rPr>
        <w:t>s</w:t>
      </w:r>
      <w:r w:rsidR="00B12C97" w:rsidRPr="00B12C97">
        <w:rPr>
          <w:spacing w:val="-2"/>
          <w:sz w:val="28"/>
          <w:szCs w:val="28"/>
        </w:rPr>
        <w:t xml:space="preserve"> (Note 5), as collateral for potential liabilities arising from the assessment of Specific Business Tax in accordance with the legal procedures.</w:t>
      </w:r>
    </w:p>
    <w:p w14:paraId="16245D4B" w14:textId="53B935B6" w:rsidR="00C47764" w:rsidRPr="00542334" w:rsidRDefault="005D6ABD" w:rsidP="005D6ABD">
      <w:pPr>
        <w:pStyle w:val="ListParagraph"/>
        <w:numPr>
          <w:ilvl w:val="0"/>
          <w:numId w:val="13"/>
        </w:numPr>
        <w:spacing w:before="240" w:after="120"/>
        <w:ind w:left="605" w:hanging="605"/>
        <w:contextualSpacing w:val="0"/>
        <w:jc w:val="thaiDistribute"/>
        <w:rPr>
          <w:rFonts w:ascii="Angsana New" w:hAnsi="Angsana New"/>
          <w:b/>
          <w:bCs/>
          <w:sz w:val="28"/>
          <w:szCs w:val="28"/>
        </w:rPr>
      </w:pPr>
      <w:r w:rsidRPr="00542334">
        <w:rPr>
          <w:rFonts w:ascii="Angsana New" w:hAnsi="Angsana New"/>
          <w:b/>
          <w:bCs/>
          <w:sz w:val="28"/>
          <w:szCs w:val="28"/>
        </w:rPr>
        <w:lastRenderedPageBreak/>
        <w:t>FINANCIAL INSTRUMENT</w:t>
      </w:r>
    </w:p>
    <w:p w14:paraId="0C1BC32B" w14:textId="790E0CA8" w:rsidR="00C47764" w:rsidRPr="000F45AC" w:rsidRDefault="00C47764" w:rsidP="005B4190">
      <w:pPr>
        <w:spacing w:before="120" w:after="120"/>
        <w:ind w:left="607" w:hanging="607"/>
        <w:jc w:val="thaiDistribute"/>
        <w:rPr>
          <w:rFonts w:ascii="Angsana New" w:hAnsi="Angsana New"/>
          <w:b/>
          <w:bCs/>
          <w:sz w:val="28"/>
          <w:szCs w:val="28"/>
          <w:cs/>
        </w:rPr>
      </w:pPr>
      <w:r w:rsidRPr="00542334">
        <w:rPr>
          <w:rFonts w:ascii="Angsana New" w:hAnsi="Angsana New"/>
          <w:b/>
          <w:bCs/>
          <w:sz w:val="28"/>
          <w:szCs w:val="28"/>
        </w:rPr>
        <w:tab/>
        <w:t>Fair value of financial instrument</w:t>
      </w:r>
    </w:p>
    <w:p w14:paraId="462D3066" w14:textId="4F9E37A8" w:rsidR="009524DC" w:rsidRPr="00542334" w:rsidRDefault="00C47764" w:rsidP="009524DC">
      <w:pPr>
        <w:pStyle w:val="BodyTextIndent3"/>
        <w:ind w:left="605" w:hanging="605"/>
        <w:rPr>
          <w:spacing w:val="-2"/>
          <w:sz w:val="28"/>
          <w:szCs w:val="28"/>
        </w:rPr>
      </w:pPr>
      <w:r w:rsidRPr="00542334">
        <w:rPr>
          <w:spacing w:val="-2"/>
          <w:sz w:val="28"/>
          <w:szCs w:val="28"/>
        </w:rPr>
        <w:tab/>
        <w:t xml:space="preserve">Since </w:t>
      </w:r>
      <w:proofErr w:type="gramStart"/>
      <w:r w:rsidRPr="00542334">
        <w:rPr>
          <w:spacing w:val="-2"/>
          <w:sz w:val="28"/>
          <w:szCs w:val="28"/>
        </w:rPr>
        <w:t>the majority of</w:t>
      </w:r>
      <w:proofErr w:type="gramEnd"/>
      <w:r w:rsidRPr="00542334">
        <w:rPr>
          <w:spacing w:val="-2"/>
          <w:sz w:val="28"/>
          <w:szCs w:val="28"/>
        </w:rPr>
        <w:t xml:space="preserve"> the Group’s financial instruments are short-term in nature or carrying interest at rates close to the market interest rates, their fair value is not expected to be materially different from the amounts presented in the statement of financial position.</w:t>
      </w:r>
    </w:p>
    <w:bookmarkEnd w:id="3"/>
    <w:p w14:paraId="523F3AAC" w14:textId="47385266" w:rsidR="0086522F" w:rsidRPr="00542334" w:rsidRDefault="00904872" w:rsidP="005D6ABD">
      <w:pPr>
        <w:pStyle w:val="ListParagraph"/>
        <w:numPr>
          <w:ilvl w:val="0"/>
          <w:numId w:val="13"/>
        </w:numPr>
        <w:spacing w:before="240" w:after="120"/>
        <w:ind w:left="605" w:hanging="605"/>
        <w:contextualSpacing w:val="0"/>
        <w:jc w:val="thaiDistribute"/>
        <w:rPr>
          <w:rFonts w:ascii="Angsana New" w:hAnsi="Angsana New"/>
          <w:b/>
          <w:bCs/>
          <w:sz w:val="28"/>
          <w:szCs w:val="28"/>
        </w:rPr>
      </w:pPr>
      <w:r w:rsidRPr="00542334">
        <w:rPr>
          <w:rFonts w:ascii="Angsana New" w:hAnsi="Angsana New"/>
          <w:b/>
          <w:bCs/>
          <w:sz w:val="28"/>
          <w:szCs w:val="28"/>
        </w:rPr>
        <w:t>RECLASSIFICATION</w:t>
      </w:r>
    </w:p>
    <w:p w14:paraId="4DD44EC5" w14:textId="1EF07075" w:rsidR="00904872" w:rsidRPr="00542334" w:rsidRDefault="00E50BC1" w:rsidP="005C410F">
      <w:pPr>
        <w:spacing w:before="120" w:after="120"/>
        <w:ind w:left="629"/>
        <w:jc w:val="thaiDistribute"/>
        <w:rPr>
          <w:rFonts w:ascii="Angsana New" w:hAnsi="Angsana New"/>
          <w:sz w:val="28"/>
          <w:szCs w:val="28"/>
        </w:rPr>
      </w:pPr>
      <w:r w:rsidRPr="00542334">
        <w:rPr>
          <w:rFonts w:ascii="Angsana New" w:hAnsi="Angsana New"/>
          <w:sz w:val="28"/>
          <w:szCs w:val="28"/>
        </w:rPr>
        <w:t xml:space="preserve">The Group has certain amounts in the statement </w:t>
      </w:r>
      <w:r w:rsidR="00E809B5" w:rsidRPr="00542334">
        <w:rPr>
          <w:rFonts w:ascii="Angsana New" w:hAnsi="Angsana New"/>
          <w:sz w:val="28"/>
          <w:szCs w:val="28"/>
        </w:rPr>
        <w:t xml:space="preserve">of </w:t>
      </w:r>
      <w:r w:rsidRPr="00542334">
        <w:rPr>
          <w:rFonts w:ascii="Angsana New" w:hAnsi="Angsana New"/>
          <w:sz w:val="28"/>
          <w:szCs w:val="28"/>
        </w:rPr>
        <w:t xml:space="preserve">financial </w:t>
      </w:r>
      <w:r w:rsidR="0037025A" w:rsidRPr="00542334">
        <w:rPr>
          <w:rFonts w:ascii="Angsana New" w:hAnsi="Angsana New"/>
          <w:sz w:val="28"/>
          <w:szCs w:val="28"/>
        </w:rPr>
        <w:t xml:space="preserve">position as </w:t>
      </w:r>
      <w:proofErr w:type="gramStart"/>
      <w:r w:rsidR="0037025A" w:rsidRPr="00542334">
        <w:rPr>
          <w:rFonts w:ascii="Angsana New" w:hAnsi="Angsana New"/>
          <w:sz w:val="28"/>
          <w:szCs w:val="28"/>
        </w:rPr>
        <w:t>at</w:t>
      </w:r>
      <w:proofErr w:type="gramEnd"/>
      <w:r w:rsidRPr="00542334">
        <w:rPr>
          <w:rFonts w:ascii="Angsana New" w:hAnsi="Angsana New"/>
          <w:sz w:val="28"/>
          <w:szCs w:val="28"/>
        </w:rPr>
        <w:t xml:space="preserve"> December 31, 202</w:t>
      </w:r>
      <w:r w:rsidR="007E1634" w:rsidRPr="00542334">
        <w:rPr>
          <w:rFonts w:ascii="Angsana New" w:hAnsi="Angsana New"/>
          <w:sz w:val="28"/>
          <w:szCs w:val="28"/>
        </w:rPr>
        <w:t>4</w:t>
      </w:r>
      <w:r w:rsidRPr="00542334">
        <w:rPr>
          <w:rFonts w:ascii="Angsana New" w:hAnsi="Angsana New"/>
          <w:sz w:val="28"/>
          <w:szCs w:val="28"/>
        </w:rPr>
        <w:t xml:space="preserve">, have been reclassified to conform to the current period classification but with no effect to previously reported </w:t>
      </w:r>
      <w:r w:rsidR="00B90C79" w:rsidRPr="00542334">
        <w:rPr>
          <w:rFonts w:ascii="Angsana New" w:hAnsi="Angsana New"/>
          <w:sz w:val="28"/>
          <w:szCs w:val="28"/>
        </w:rPr>
        <w:t>shareholders’ equity</w:t>
      </w:r>
      <w:r w:rsidRPr="00542334">
        <w:rPr>
          <w:rFonts w:ascii="Angsana New" w:hAnsi="Angsana New"/>
          <w:sz w:val="28"/>
          <w:szCs w:val="28"/>
        </w:rPr>
        <w:t>.</w:t>
      </w:r>
      <w:r w:rsidR="007E1634" w:rsidRPr="00542334">
        <w:rPr>
          <w:rFonts w:ascii="Angsana New" w:hAnsi="Angsana New"/>
          <w:sz w:val="28"/>
          <w:szCs w:val="28"/>
        </w:rPr>
        <w:br/>
      </w:r>
      <w:r w:rsidRPr="00542334">
        <w:rPr>
          <w:rFonts w:ascii="Angsana New" w:hAnsi="Angsana New"/>
          <w:sz w:val="28"/>
          <w:szCs w:val="28"/>
        </w:rPr>
        <w:t>The reclassifications are as follows:</w:t>
      </w:r>
    </w:p>
    <w:tbl>
      <w:tblPr>
        <w:tblStyle w:val="TableGrid"/>
        <w:tblW w:w="891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4" w:type="dxa"/>
          <w:right w:w="14" w:type="dxa"/>
        </w:tblCellMar>
        <w:tblLook w:val="04A0" w:firstRow="1" w:lastRow="0" w:firstColumn="1" w:lastColumn="0" w:noHBand="0" w:noVBand="1"/>
      </w:tblPr>
      <w:tblGrid>
        <w:gridCol w:w="3690"/>
        <w:gridCol w:w="90"/>
        <w:gridCol w:w="1620"/>
        <w:gridCol w:w="90"/>
        <w:gridCol w:w="1620"/>
        <w:gridCol w:w="90"/>
        <w:gridCol w:w="1710"/>
      </w:tblGrid>
      <w:tr w:rsidR="00BB08EF" w:rsidRPr="00542334" w14:paraId="73B9FAF4" w14:textId="77777777" w:rsidTr="00BB08EF">
        <w:trPr>
          <w:trHeight w:val="393"/>
        </w:trPr>
        <w:tc>
          <w:tcPr>
            <w:tcW w:w="3690" w:type="dxa"/>
            <w:vAlign w:val="bottom"/>
          </w:tcPr>
          <w:p w14:paraId="5B150E5F" w14:textId="77777777" w:rsidR="00BB08EF" w:rsidRPr="00542334" w:rsidRDefault="00BB08EF" w:rsidP="002F38C6">
            <w:pPr>
              <w:tabs>
                <w:tab w:val="left" w:pos="1440"/>
                <w:tab w:val="left" w:pos="2880"/>
                <w:tab w:val="left" w:pos="6390"/>
              </w:tabs>
              <w:ind w:right="-43"/>
              <w:jc w:val="center"/>
              <w:rPr>
                <w:rFonts w:ascii="Angsana New" w:hAnsi="Angsana New"/>
                <w:b/>
                <w:bCs/>
                <w:sz w:val="28"/>
                <w:szCs w:val="28"/>
                <w:cs/>
              </w:rPr>
            </w:pPr>
          </w:p>
        </w:tc>
        <w:tc>
          <w:tcPr>
            <w:tcW w:w="90" w:type="dxa"/>
            <w:vAlign w:val="bottom"/>
          </w:tcPr>
          <w:p w14:paraId="51D54287" w14:textId="77777777" w:rsidR="00BB08EF" w:rsidRPr="00542334" w:rsidRDefault="00BB08EF" w:rsidP="002F38C6">
            <w:pPr>
              <w:tabs>
                <w:tab w:val="left" w:pos="1440"/>
                <w:tab w:val="left" w:pos="2880"/>
                <w:tab w:val="left" w:pos="6390"/>
              </w:tabs>
              <w:ind w:right="-43"/>
              <w:jc w:val="center"/>
              <w:rPr>
                <w:rFonts w:ascii="Angsana New" w:hAnsi="Angsana New"/>
                <w:b/>
                <w:bCs/>
                <w:sz w:val="28"/>
                <w:szCs w:val="28"/>
                <w:cs/>
              </w:rPr>
            </w:pPr>
          </w:p>
        </w:tc>
        <w:tc>
          <w:tcPr>
            <w:tcW w:w="1620" w:type="dxa"/>
            <w:tcBorders>
              <w:bottom w:val="single" w:sz="4" w:space="0" w:color="auto"/>
            </w:tcBorders>
            <w:vAlign w:val="bottom"/>
          </w:tcPr>
          <w:p w14:paraId="7D662415" w14:textId="77777777" w:rsidR="00BB08EF" w:rsidRPr="00542334" w:rsidRDefault="00BB08EF" w:rsidP="002F38C6">
            <w:pPr>
              <w:tabs>
                <w:tab w:val="left" w:pos="1440"/>
                <w:tab w:val="left" w:pos="2880"/>
                <w:tab w:val="left" w:pos="6390"/>
              </w:tabs>
              <w:ind w:right="-43"/>
              <w:jc w:val="center"/>
              <w:rPr>
                <w:rFonts w:ascii="Angsana New" w:hAnsi="Angsana New"/>
                <w:b/>
                <w:bCs/>
                <w:sz w:val="28"/>
                <w:szCs w:val="28"/>
                <w:cs/>
              </w:rPr>
            </w:pPr>
          </w:p>
        </w:tc>
        <w:tc>
          <w:tcPr>
            <w:tcW w:w="90" w:type="dxa"/>
            <w:tcBorders>
              <w:bottom w:val="single" w:sz="4" w:space="0" w:color="auto"/>
            </w:tcBorders>
            <w:vAlign w:val="bottom"/>
          </w:tcPr>
          <w:p w14:paraId="5283412C" w14:textId="77777777" w:rsidR="00BB08EF" w:rsidRPr="000F45AC" w:rsidRDefault="00BB08EF" w:rsidP="002F38C6">
            <w:pPr>
              <w:tabs>
                <w:tab w:val="left" w:pos="1440"/>
                <w:tab w:val="left" w:pos="2880"/>
                <w:tab w:val="left" w:pos="6390"/>
              </w:tabs>
              <w:ind w:right="-43"/>
              <w:jc w:val="center"/>
              <w:rPr>
                <w:rFonts w:ascii="Angsana New" w:hAnsi="Angsana New"/>
                <w:b/>
                <w:bCs/>
                <w:sz w:val="28"/>
                <w:szCs w:val="28"/>
                <w:cs/>
              </w:rPr>
            </w:pPr>
          </w:p>
        </w:tc>
        <w:tc>
          <w:tcPr>
            <w:tcW w:w="3420" w:type="dxa"/>
            <w:gridSpan w:val="3"/>
            <w:tcBorders>
              <w:bottom w:val="single" w:sz="4" w:space="0" w:color="auto"/>
            </w:tcBorders>
            <w:vAlign w:val="bottom"/>
          </w:tcPr>
          <w:p w14:paraId="4FF7E285" w14:textId="38B72ED1" w:rsidR="00BB08EF" w:rsidRPr="000F45AC" w:rsidRDefault="00BB08EF" w:rsidP="00BB08EF">
            <w:pPr>
              <w:tabs>
                <w:tab w:val="left" w:pos="1440"/>
                <w:tab w:val="left" w:pos="2880"/>
                <w:tab w:val="left" w:pos="6390"/>
              </w:tabs>
              <w:jc w:val="right"/>
              <w:rPr>
                <w:rFonts w:ascii="Angsana New" w:hAnsi="Angsana New"/>
                <w:b/>
                <w:bCs/>
                <w:sz w:val="28"/>
                <w:szCs w:val="28"/>
                <w:cs/>
              </w:rPr>
            </w:pPr>
            <w:r w:rsidRPr="00542334">
              <w:rPr>
                <w:rFonts w:ascii="Angsana New" w:hAnsi="Angsana New"/>
                <w:b/>
                <w:bCs/>
                <w:sz w:val="28"/>
                <w:szCs w:val="28"/>
              </w:rPr>
              <w:t>(Unit: Thousand Baht)</w:t>
            </w:r>
          </w:p>
        </w:tc>
      </w:tr>
      <w:tr w:rsidR="001224C4" w:rsidRPr="00542334" w14:paraId="7E50EA61" w14:textId="77777777" w:rsidTr="001224C4">
        <w:trPr>
          <w:trHeight w:val="297"/>
        </w:trPr>
        <w:tc>
          <w:tcPr>
            <w:tcW w:w="3690" w:type="dxa"/>
            <w:vAlign w:val="bottom"/>
          </w:tcPr>
          <w:p w14:paraId="40DD5F66" w14:textId="77777777" w:rsidR="001224C4" w:rsidRPr="00542334" w:rsidRDefault="001224C4" w:rsidP="002F38C6">
            <w:pPr>
              <w:tabs>
                <w:tab w:val="left" w:pos="1440"/>
                <w:tab w:val="left" w:pos="2880"/>
                <w:tab w:val="left" w:pos="6390"/>
              </w:tabs>
              <w:ind w:right="-45"/>
              <w:jc w:val="center"/>
              <w:rPr>
                <w:rFonts w:ascii="Angsana New" w:hAnsi="Angsana New"/>
                <w:b/>
                <w:bCs/>
                <w:sz w:val="28"/>
                <w:szCs w:val="28"/>
              </w:rPr>
            </w:pPr>
          </w:p>
        </w:tc>
        <w:tc>
          <w:tcPr>
            <w:tcW w:w="90" w:type="dxa"/>
            <w:vAlign w:val="bottom"/>
          </w:tcPr>
          <w:p w14:paraId="07A1902B" w14:textId="77777777" w:rsidR="001224C4" w:rsidRPr="000F45AC" w:rsidRDefault="001224C4" w:rsidP="002F38C6">
            <w:pPr>
              <w:tabs>
                <w:tab w:val="left" w:pos="1440"/>
                <w:tab w:val="left" w:pos="2880"/>
                <w:tab w:val="left" w:pos="6390"/>
              </w:tabs>
              <w:ind w:left="-14" w:right="-14"/>
              <w:jc w:val="center"/>
              <w:rPr>
                <w:rFonts w:ascii="Angsana New" w:hAnsi="Angsana New"/>
                <w:b/>
                <w:bCs/>
                <w:sz w:val="28"/>
                <w:szCs w:val="28"/>
                <w:cs/>
              </w:rPr>
            </w:pPr>
          </w:p>
        </w:tc>
        <w:tc>
          <w:tcPr>
            <w:tcW w:w="5130" w:type="dxa"/>
            <w:gridSpan w:val="5"/>
            <w:tcBorders>
              <w:top w:val="single" w:sz="4" w:space="0" w:color="auto"/>
              <w:bottom w:val="single" w:sz="4" w:space="0" w:color="auto"/>
            </w:tcBorders>
            <w:vAlign w:val="bottom"/>
          </w:tcPr>
          <w:p w14:paraId="5C24795E" w14:textId="451D7CCD" w:rsidR="001224C4" w:rsidRPr="00542334" w:rsidRDefault="00ED086F" w:rsidP="002F38C6">
            <w:pPr>
              <w:tabs>
                <w:tab w:val="left" w:pos="1440"/>
                <w:tab w:val="left" w:pos="2880"/>
                <w:tab w:val="left" w:pos="6390"/>
              </w:tabs>
              <w:ind w:left="-14" w:right="-14"/>
              <w:jc w:val="center"/>
              <w:rPr>
                <w:rFonts w:ascii="Angsana New" w:hAnsi="Angsana New"/>
                <w:b/>
                <w:bCs/>
                <w:sz w:val="28"/>
                <w:szCs w:val="28"/>
              </w:rPr>
            </w:pPr>
            <w:r w:rsidRPr="00542334">
              <w:rPr>
                <w:rFonts w:ascii="Angsana New" w:hAnsi="Angsana New"/>
                <w:b/>
                <w:bCs/>
                <w:sz w:val="28"/>
                <w:szCs w:val="28"/>
              </w:rPr>
              <w:t>Consolidated financial statements</w:t>
            </w:r>
          </w:p>
        </w:tc>
      </w:tr>
      <w:tr w:rsidR="001224C4" w:rsidRPr="00542334" w14:paraId="71AD4F7C" w14:textId="77777777" w:rsidTr="006549DA">
        <w:trPr>
          <w:trHeight w:val="297"/>
        </w:trPr>
        <w:tc>
          <w:tcPr>
            <w:tcW w:w="3690" w:type="dxa"/>
            <w:tcBorders>
              <w:bottom w:val="single" w:sz="4" w:space="0" w:color="auto"/>
            </w:tcBorders>
            <w:vAlign w:val="bottom"/>
          </w:tcPr>
          <w:p w14:paraId="013C8646" w14:textId="2F4985CA" w:rsidR="001224C4" w:rsidRPr="00542334" w:rsidRDefault="00CE454F" w:rsidP="002F38C6">
            <w:pPr>
              <w:tabs>
                <w:tab w:val="left" w:pos="1440"/>
                <w:tab w:val="left" w:pos="2880"/>
                <w:tab w:val="left" w:pos="6390"/>
              </w:tabs>
              <w:ind w:right="-43"/>
              <w:jc w:val="center"/>
              <w:rPr>
                <w:rFonts w:ascii="Angsana New" w:hAnsi="Angsana New"/>
                <w:b/>
                <w:bCs/>
                <w:sz w:val="28"/>
                <w:szCs w:val="28"/>
              </w:rPr>
            </w:pPr>
            <w:r w:rsidRPr="00542334">
              <w:rPr>
                <w:rFonts w:ascii="Angsana New" w:hAnsi="Angsana New"/>
                <w:b/>
                <w:bCs/>
                <w:sz w:val="28"/>
                <w:szCs w:val="28"/>
              </w:rPr>
              <w:t>Account</w:t>
            </w:r>
          </w:p>
        </w:tc>
        <w:tc>
          <w:tcPr>
            <w:tcW w:w="90" w:type="dxa"/>
            <w:vMerge w:val="restart"/>
          </w:tcPr>
          <w:p w14:paraId="09F7E8CD" w14:textId="77777777" w:rsidR="001224C4" w:rsidRPr="00542334" w:rsidRDefault="001224C4" w:rsidP="002F38C6">
            <w:pPr>
              <w:tabs>
                <w:tab w:val="left" w:pos="1440"/>
                <w:tab w:val="left" w:pos="2880"/>
                <w:tab w:val="left" w:pos="6390"/>
              </w:tabs>
              <w:ind w:left="-14" w:right="-14"/>
              <w:jc w:val="center"/>
              <w:rPr>
                <w:rFonts w:ascii="Angsana New" w:hAnsi="Angsana New"/>
                <w:b/>
                <w:bCs/>
                <w:sz w:val="28"/>
                <w:szCs w:val="28"/>
              </w:rPr>
            </w:pPr>
          </w:p>
        </w:tc>
        <w:tc>
          <w:tcPr>
            <w:tcW w:w="1620" w:type="dxa"/>
            <w:tcBorders>
              <w:bottom w:val="single" w:sz="4" w:space="0" w:color="auto"/>
            </w:tcBorders>
          </w:tcPr>
          <w:p w14:paraId="06AAAAE3" w14:textId="22E5043C" w:rsidR="001224C4" w:rsidRPr="00542334" w:rsidRDefault="00ED086F" w:rsidP="002F38C6">
            <w:pPr>
              <w:tabs>
                <w:tab w:val="left" w:pos="1440"/>
                <w:tab w:val="left" w:pos="2880"/>
                <w:tab w:val="left" w:pos="6390"/>
              </w:tabs>
              <w:ind w:left="-14" w:right="-14"/>
              <w:jc w:val="center"/>
              <w:rPr>
                <w:rFonts w:ascii="Angsana New" w:hAnsi="Angsana New"/>
                <w:b/>
                <w:bCs/>
                <w:sz w:val="28"/>
                <w:szCs w:val="28"/>
              </w:rPr>
            </w:pPr>
            <w:r w:rsidRPr="00542334">
              <w:rPr>
                <w:rFonts w:ascii="Angsana New" w:hAnsi="Angsana New"/>
                <w:b/>
                <w:bCs/>
                <w:sz w:val="28"/>
                <w:szCs w:val="28"/>
              </w:rPr>
              <w:t>As previously reported</w:t>
            </w:r>
          </w:p>
        </w:tc>
        <w:tc>
          <w:tcPr>
            <w:tcW w:w="90" w:type="dxa"/>
            <w:vMerge w:val="restart"/>
            <w:tcBorders>
              <w:top w:val="single" w:sz="4" w:space="0" w:color="auto"/>
            </w:tcBorders>
          </w:tcPr>
          <w:p w14:paraId="5C6A7E19" w14:textId="77777777" w:rsidR="001224C4" w:rsidRPr="00542334" w:rsidRDefault="001224C4" w:rsidP="002F38C6">
            <w:pPr>
              <w:tabs>
                <w:tab w:val="left" w:pos="1440"/>
                <w:tab w:val="left" w:pos="2880"/>
                <w:tab w:val="left" w:pos="6390"/>
              </w:tabs>
              <w:ind w:left="-14" w:right="-14"/>
              <w:jc w:val="center"/>
              <w:rPr>
                <w:rFonts w:ascii="Angsana New" w:hAnsi="Angsana New"/>
                <w:b/>
                <w:bCs/>
                <w:sz w:val="28"/>
                <w:szCs w:val="28"/>
              </w:rPr>
            </w:pPr>
          </w:p>
        </w:tc>
        <w:tc>
          <w:tcPr>
            <w:tcW w:w="1620" w:type="dxa"/>
            <w:tcBorders>
              <w:bottom w:val="single" w:sz="4" w:space="0" w:color="auto"/>
            </w:tcBorders>
          </w:tcPr>
          <w:p w14:paraId="7C746D0B" w14:textId="1B78CF1B" w:rsidR="001224C4" w:rsidRPr="00542334" w:rsidRDefault="006549DA" w:rsidP="002F38C6">
            <w:pPr>
              <w:tabs>
                <w:tab w:val="left" w:pos="1440"/>
                <w:tab w:val="left" w:pos="2880"/>
                <w:tab w:val="left" w:pos="6390"/>
              </w:tabs>
              <w:ind w:left="-14" w:right="-14"/>
              <w:jc w:val="center"/>
              <w:rPr>
                <w:rFonts w:ascii="Angsana New" w:hAnsi="Angsana New"/>
                <w:b/>
                <w:bCs/>
                <w:sz w:val="28"/>
                <w:szCs w:val="28"/>
              </w:rPr>
            </w:pPr>
            <w:r w:rsidRPr="00542334">
              <w:rPr>
                <w:rFonts w:ascii="Angsana New" w:hAnsi="Angsana New"/>
                <w:b/>
                <w:bCs/>
                <w:sz w:val="28"/>
                <w:szCs w:val="28"/>
              </w:rPr>
              <w:t xml:space="preserve">Reclassified </w:t>
            </w:r>
            <w:r w:rsidRPr="00542334">
              <w:rPr>
                <w:rFonts w:ascii="Angsana New" w:hAnsi="Angsana New"/>
                <w:b/>
                <w:bCs/>
                <w:sz w:val="28"/>
                <w:szCs w:val="28"/>
              </w:rPr>
              <w:br/>
              <w:t>amount</w:t>
            </w:r>
          </w:p>
        </w:tc>
        <w:tc>
          <w:tcPr>
            <w:tcW w:w="90" w:type="dxa"/>
            <w:vMerge w:val="restart"/>
            <w:tcBorders>
              <w:top w:val="single" w:sz="4" w:space="0" w:color="auto"/>
            </w:tcBorders>
          </w:tcPr>
          <w:p w14:paraId="19882CFE" w14:textId="77777777" w:rsidR="001224C4" w:rsidRPr="00542334" w:rsidRDefault="001224C4" w:rsidP="002F38C6">
            <w:pPr>
              <w:tabs>
                <w:tab w:val="left" w:pos="1440"/>
                <w:tab w:val="left" w:pos="2880"/>
                <w:tab w:val="left" w:pos="6390"/>
              </w:tabs>
              <w:ind w:left="-14" w:right="-14"/>
              <w:jc w:val="center"/>
              <w:rPr>
                <w:rFonts w:ascii="Angsana New" w:hAnsi="Angsana New"/>
                <w:b/>
                <w:bCs/>
                <w:sz w:val="28"/>
                <w:szCs w:val="28"/>
              </w:rPr>
            </w:pPr>
          </w:p>
        </w:tc>
        <w:tc>
          <w:tcPr>
            <w:tcW w:w="1710" w:type="dxa"/>
            <w:tcBorders>
              <w:bottom w:val="single" w:sz="4" w:space="0" w:color="auto"/>
            </w:tcBorders>
            <w:vAlign w:val="bottom"/>
          </w:tcPr>
          <w:p w14:paraId="1832D8A1" w14:textId="2DF832B9" w:rsidR="001224C4" w:rsidRPr="00542334" w:rsidRDefault="006549DA" w:rsidP="006549DA">
            <w:pPr>
              <w:tabs>
                <w:tab w:val="left" w:pos="1440"/>
                <w:tab w:val="left" w:pos="2880"/>
                <w:tab w:val="left" w:pos="6390"/>
              </w:tabs>
              <w:ind w:left="-14" w:right="-14"/>
              <w:jc w:val="center"/>
              <w:rPr>
                <w:rFonts w:ascii="Angsana New" w:hAnsi="Angsana New"/>
                <w:b/>
                <w:bCs/>
                <w:sz w:val="28"/>
                <w:szCs w:val="28"/>
              </w:rPr>
            </w:pPr>
            <w:r w:rsidRPr="00542334">
              <w:rPr>
                <w:rFonts w:ascii="Angsana New" w:hAnsi="Angsana New"/>
                <w:b/>
                <w:bCs/>
                <w:sz w:val="28"/>
                <w:szCs w:val="28"/>
              </w:rPr>
              <w:t>As reclassified</w:t>
            </w:r>
          </w:p>
        </w:tc>
      </w:tr>
      <w:tr w:rsidR="001224C4" w:rsidRPr="00542334" w14:paraId="46AEB759" w14:textId="77777777" w:rsidTr="001224C4">
        <w:trPr>
          <w:trHeight w:val="297"/>
        </w:trPr>
        <w:tc>
          <w:tcPr>
            <w:tcW w:w="3690" w:type="dxa"/>
          </w:tcPr>
          <w:p w14:paraId="20CF2E54" w14:textId="380FA543" w:rsidR="001224C4" w:rsidRPr="000F45AC" w:rsidRDefault="00CE454F" w:rsidP="002F38C6">
            <w:pPr>
              <w:tabs>
                <w:tab w:val="left" w:pos="1440"/>
                <w:tab w:val="left" w:pos="2880"/>
                <w:tab w:val="left" w:pos="6390"/>
              </w:tabs>
              <w:ind w:right="-43" w:firstLine="75"/>
              <w:rPr>
                <w:rFonts w:ascii="Angsana New" w:hAnsi="Angsana New"/>
                <w:b/>
                <w:bCs/>
                <w:sz w:val="28"/>
                <w:szCs w:val="28"/>
                <w:u w:val="single"/>
                <w:cs/>
              </w:rPr>
            </w:pPr>
            <w:r w:rsidRPr="00542334">
              <w:rPr>
                <w:rFonts w:ascii="Angsana New" w:hAnsi="Angsana New"/>
                <w:b/>
                <w:bCs/>
                <w:sz w:val="28"/>
                <w:szCs w:val="28"/>
                <w:u w:val="single"/>
              </w:rPr>
              <w:t>Statement of financial position</w:t>
            </w:r>
          </w:p>
        </w:tc>
        <w:tc>
          <w:tcPr>
            <w:tcW w:w="90" w:type="dxa"/>
            <w:vMerge/>
          </w:tcPr>
          <w:p w14:paraId="4730FDBE" w14:textId="77777777" w:rsidR="001224C4" w:rsidRPr="00542334" w:rsidRDefault="001224C4" w:rsidP="002F38C6">
            <w:pPr>
              <w:tabs>
                <w:tab w:val="left" w:pos="1440"/>
                <w:tab w:val="left" w:pos="2880"/>
                <w:tab w:val="left" w:pos="6390"/>
              </w:tabs>
              <w:ind w:left="-14" w:right="-14"/>
              <w:jc w:val="center"/>
              <w:rPr>
                <w:rFonts w:ascii="Angsana New" w:hAnsi="Angsana New"/>
                <w:b/>
                <w:bCs/>
                <w:sz w:val="28"/>
                <w:szCs w:val="28"/>
              </w:rPr>
            </w:pPr>
          </w:p>
        </w:tc>
        <w:tc>
          <w:tcPr>
            <w:tcW w:w="1620" w:type="dxa"/>
            <w:vAlign w:val="bottom"/>
          </w:tcPr>
          <w:p w14:paraId="3D8348D3" w14:textId="77777777" w:rsidR="001224C4" w:rsidRPr="000F45AC" w:rsidRDefault="001224C4" w:rsidP="002F38C6">
            <w:pPr>
              <w:tabs>
                <w:tab w:val="left" w:pos="1440"/>
                <w:tab w:val="left" w:pos="2880"/>
                <w:tab w:val="left" w:pos="6390"/>
              </w:tabs>
              <w:ind w:left="-14" w:right="-14"/>
              <w:jc w:val="center"/>
              <w:rPr>
                <w:rFonts w:ascii="Angsana New" w:hAnsi="Angsana New"/>
                <w:b/>
                <w:bCs/>
                <w:sz w:val="28"/>
                <w:szCs w:val="28"/>
                <w:cs/>
              </w:rPr>
            </w:pPr>
          </w:p>
        </w:tc>
        <w:tc>
          <w:tcPr>
            <w:tcW w:w="90" w:type="dxa"/>
            <w:vMerge/>
            <w:vAlign w:val="bottom"/>
          </w:tcPr>
          <w:p w14:paraId="708DA895" w14:textId="77777777" w:rsidR="001224C4" w:rsidRPr="00542334" w:rsidRDefault="001224C4" w:rsidP="002F38C6">
            <w:pPr>
              <w:tabs>
                <w:tab w:val="left" w:pos="1440"/>
                <w:tab w:val="left" w:pos="2880"/>
                <w:tab w:val="left" w:pos="6390"/>
              </w:tabs>
              <w:ind w:left="-14" w:right="-14"/>
              <w:jc w:val="center"/>
              <w:rPr>
                <w:rFonts w:ascii="Angsana New" w:hAnsi="Angsana New"/>
                <w:b/>
                <w:bCs/>
                <w:sz w:val="28"/>
                <w:szCs w:val="28"/>
              </w:rPr>
            </w:pPr>
          </w:p>
        </w:tc>
        <w:tc>
          <w:tcPr>
            <w:tcW w:w="1620" w:type="dxa"/>
            <w:vAlign w:val="bottom"/>
          </w:tcPr>
          <w:p w14:paraId="0589457B" w14:textId="77777777" w:rsidR="001224C4" w:rsidRPr="000F45AC" w:rsidRDefault="001224C4" w:rsidP="002F38C6">
            <w:pPr>
              <w:tabs>
                <w:tab w:val="left" w:pos="1440"/>
                <w:tab w:val="left" w:pos="2880"/>
                <w:tab w:val="left" w:pos="6390"/>
              </w:tabs>
              <w:ind w:left="-14" w:right="-14"/>
              <w:jc w:val="center"/>
              <w:rPr>
                <w:rFonts w:ascii="Angsana New" w:hAnsi="Angsana New"/>
                <w:b/>
                <w:bCs/>
                <w:sz w:val="28"/>
                <w:szCs w:val="28"/>
                <w:cs/>
              </w:rPr>
            </w:pPr>
          </w:p>
        </w:tc>
        <w:tc>
          <w:tcPr>
            <w:tcW w:w="90" w:type="dxa"/>
            <w:vMerge/>
            <w:vAlign w:val="bottom"/>
          </w:tcPr>
          <w:p w14:paraId="7E3B4224" w14:textId="77777777" w:rsidR="001224C4" w:rsidRPr="00542334" w:rsidRDefault="001224C4" w:rsidP="002F38C6">
            <w:pPr>
              <w:tabs>
                <w:tab w:val="left" w:pos="1440"/>
                <w:tab w:val="left" w:pos="2880"/>
                <w:tab w:val="left" w:pos="6390"/>
              </w:tabs>
              <w:ind w:left="-14" w:right="-14"/>
              <w:jc w:val="center"/>
              <w:rPr>
                <w:rFonts w:ascii="Angsana New" w:hAnsi="Angsana New"/>
                <w:b/>
                <w:bCs/>
                <w:sz w:val="28"/>
                <w:szCs w:val="28"/>
              </w:rPr>
            </w:pPr>
          </w:p>
        </w:tc>
        <w:tc>
          <w:tcPr>
            <w:tcW w:w="1710" w:type="dxa"/>
            <w:vAlign w:val="bottom"/>
          </w:tcPr>
          <w:p w14:paraId="426563B4" w14:textId="77777777" w:rsidR="001224C4" w:rsidRPr="000F45AC" w:rsidRDefault="001224C4" w:rsidP="002F38C6">
            <w:pPr>
              <w:tabs>
                <w:tab w:val="left" w:pos="1440"/>
                <w:tab w:val="left" w:pos="2880"/>
                <w:tab w:val="left" w:pos="6390"/>
              </w:tabs>
              <w:ind w:left="-14" w:right="-14"/>
              <w:jc w:val="center"/>
              <w:rPr>
                <w:rFonts w:ascii="Angsana New" w:hAnsi="Angsana New"/>
                <w:b/>
                <w:bCs/>
                <w:sz w:val="28"/>
                <w:szCs w:val="28"/>
                <w:cs/>
              </w:rPr>
            </w:pPr>
          </w:p>
        </w:tc>
      </w:tr>
      <w:tr w:rsidR="00753031" w:rsidRPr="00542334" w14:paraId="5C630E03" w14:textId="77777777">
        <w:trPr>
          <w:trHeight w:val="297"/>
        </w:trPr>
        <w:tc>
          <w:tcPr>
            <w:tcW w:w="3690" w:type="dxa"/>
          </w:tcPr>
          <w:p w14:paraId="5A612E28" w14:textId="7ECE0E7B" w:rsidR="00753031" w:rsidRPr="00542334" w:rsidRDefault="00671182" w:rsidP="002F38C6">
            <w:pPr>
              <w:tabs>
                <w:tab w:val="left" w:pos="1440"/>
                <w:tab w:val="left" w:pos="2880"/>
                <w:tab w:val="left" w:pos="6390"/>
              </w:tabs>
              <w:ind w:left="166" w:right="-43" w:hanging="90"/>
              <w:rPr>
                <w:rFonts w:ascii="Angsana New" w:hAnsi="Angsana New"/>
                <w:sz w:val="28"/>
                <w:szCs w:val="28"/>
              </w:rPr>
            </w:pPr>
            <w:r w:rsidRPr="00671182">
              <w:rPr>
                <w:rFonts w:ascii="Angsana New" w:hAnsi="Angsana New"/>
                <w:sz w:val="28"/>
                <w:szCs w:val="28"/>
              </w:rPr>
              <w:t>Trade and other current payables</w:t>
            </w:r>
          </w:p>
        </w:tc>
        <w:tc>
          <w:tcPr>
            <w:tcW w:w="90" w:type="dxa"/>
            <w:vMerge/>
          </w:tcPr>
          <w:p w14:paraId="5D34A4EC" w14:textId="77777777" w:rsidR="00753031" w:rsidRPr="00542334" w:rsidRDefault="00753031" w:rsidP="002F38C6">
            <w:pPr>
              <w:tabs>
                <w:tab w:val="decimal" w:pos="790"/>
              </w:tabs>
              <w:ind w:left="-14" w:right="-14"/>
              <w:rPr>
                <w:rFonts w:ascii="Angsana New" w:hAnsi="Angsana New"/>
                <w:sz w:val="28"/>
                <w:szCs w:val="28"/>
              </w:rPr>
            </w:pPr>
          </w:p>
        </w:tc>
        <w:tc>
          <w:tcPr>
            <w:tcW w:w="1620" w:type="dxa"/>
            <w:vAlign w:val="bottom"/>
          </w:tcPr>
          <w:p w14:paraId="47A7DD42" w14:textId="1134947D" w:rsidR="00753031" w:rsidRPr="00542334" w:rsidRDefault="00576A49" w:rsidP="00576A49">
            <w:pPr>
              <w:tabs>
                <w:tab w:val="decimal" w:pos="882"/>
              </w:tabs>
              <w:ind w:left="-14" w:right="75"/>
              <w:jc w:val="right"/>
              <w:rPr>
                <w:rFonts w:ascii="Angsana New" w:hAnsi="Angsana New"/>
                <w:sz w:val="28"/>
                <w:szCs w:val="28"/>
              </w:rPr>
            </w:pPr>
            <w:r w:rsidRPr="0053765E">
              <w:rPr>
                <w:rFonts w:ascii="Angsana New" w:hAnsi="Angsana New"/>
                <w:sz w:val="28"/>
                <w:szCs w:val="28"/>
              </w:rPr>
              <w:t>298,817</w:t>
            </w:r>
          </w:p>
        </w:tc>
        <w:tc>
          <w:tcPr>
            <w:tcW w:w="90" w:type="dxa"/>
            <w:vMerge/>
            <w:vAlign w:val="center"/>
          </w:tcPr>
          <w:p w14:paraId="0DDFF98F" w14:textId="77777777" w:rsidR="00753031" w:rsidRPr="00542334" w:rsidRDefault="00753031" w:rsidP="002F38C6">
            <w:pPr>
              <w:tabs>
                <w:tab w:val="decimal" w:pos="790"/>
              </w:tabs>
              <w:ind w:left="-14" w:right="-14"/>
              <w:rPr>
                <w:rFonts w:ascii="Angsana New" w:hAnsi="Angsana New"/>
                <w:sz w:val="28"/>
                <w:szCs w:val="28"/>
              </w:rPr>
            </w:pPr>
          </w:p>
        </w:tc>
        <w:tc>
          <w:tcPr>
            <w:tcW w:w="1620" w:type="dxa"/>
            <w:vAlign w:val="bottom"/>
          </w:tcPr>
          <w:p w14:paraId="6475887D" w14:textId="29313CA1" w:rsidR="00753031" w:rsidRPr="00542334" w:rsidRDefault="00576A49" w:rsidP="00907DAB">
            <w:pPr>
              <w:tabs>
                <w:tab w:val="decimal" w:pos="882"/>
              </w:tabs>
              <w:ind w:left="-14" w:right="75"/>
              <w:jc w:val="right"/>
              <w:rPr>
                <w:rFonts w:ascii="Angsana New" w:hAnsi="Angsana New"/>
                <w:sz w:val="28"/>
                <w:szCs w:val="28"/>
              </w:rPr>
            </w:pPr>
            <w:r w:rsidRPr="0003753B">
              <w:rPr>
                <w:rFonts w:ascii="Angsana New" w:hAnsi="Angsana New"/>
                <w:sz w:val="28"/>
                <w:szCs w:val="28"/>
              </w:rPr>
              <w:t>60,603</w:t>
            </w:r>
          </w:p>
        </w:tc>
        <w:tc>
          <w:tcPr>
            <w:tcW w:w="90" w:type="dxa"/>
            <w:vMerge/>
            <w:vAlign w:val="center"/>
          </w:tcPr>
          <w:p w14:paraId="0C01FD54" w14:textId="77777777" w:rsidR="00753031" w:rsidRPr="00542334" w:rsidRDefault="00753031" w:rsidP="002F38C6">
            <w:pPr>
              <w:tabs>
                <w:tab w:val="decimal" w:pos="790"/>
              </w:tabs>
              <w:ind w:left="-14" w:right="-14"/>
              <w:rPr>
                <w:rFonts w:ascii="Angsana New" w:hAnsi="Angsana New"/>
                <w:sz w:val="28"/>
                <w:szCs w:val="28"/>
              </w:rPr>
            </w:pPr>
          </w:p>
        </w:tc>
        <w:tc>
          <w:tcPr>
            <w:tcW w:w="1710" w:type="dxa"/>
            <w:vAlign w:val="bottom"/>
          </w:tcPr>
          <w:p w14:paraId="436031CB" w14:textId="60EFAF53" w:rsidR="00753031" w:rsidRPr="00542334" w:rsidRDefault="00576A49" w:rsidP="00907DAB">
            <w:pPr>
              <w:tabs>
                <w:tab w:val="decimal" w:pos="882"/>
              </w:tabs>
              <w:ind w:left="-14" w:right="75"/>
              <w:jc w:val="right"/>
              <w:rPr>
                <w:rFonts w:ascii="Angsana New" w:hAnsi="Angsana New"/>
                <w:sz w:val="28"/>
                <w:szCs w:val="28"/>
              </w:rPr>
            </w:pPr>
            <w:r w:rsidRPr="000F45AC">
              <w:rPr>
                <w:rFonts w:ascii="Angsana New" w:hAnsi="Angsana New"/>
                <w:sz w:val="28"/>
                <w:szCs w:val="28"/>
              </w:rPr>
              <w:t>359</w:t>
            </w:r>
            <w:r w:rsidRPr="0003753B">
              <w:rPr>
                <w:rFonts w:ascii="Angsana New" w:hAnsi="Angsana New"/>
                <w:sz w:val="28"/>
                <w:szCs w:val="28"/>
              </w:rPr>
              <w:t>,</w:t>
            </w:r>
            <w:r w:rsidRPr="000F45AC">
              <w:rPr>
                <w:rFonts w:ascii="Angsana New" w:hAnsi="Angsana New"/>
                <w:sz w:val="28"/>
                <w:szCs w:val="28"/>
              </w:rPr>
              <w:t>420</w:t>
            </w:r>
          </w:p>
        </w:tc>
      </w:tr>
      <w:tr w:rsidR="00753031" w:rsidRPr="00542334" w14:paraId="7E7CD9EB" w14:textId="77777777">
        <w:trPr>
          <w:trHeight w:val="297"/>
        </w:trPr>
        <w:tc>
          <w:tcPr>
            <w:tcW w:w="3690" w:type="dxa"/>
          </w:tcPr>
          <w:p w14:paraId="2C66F9B7" w14:textId="761504F5" w:rsidR="00753031" w:rsidRPr="00542334" w:rsidRDefault="00312441" w:rsidP="002F38C6">
            <w:pPr>
              <w:tabs>
                <w:tab w:val="left" w:pos="1440"/>
                <w:tab w:val="left" w:pos="2880"/>
                <w:tab w:val="left" w:pos="6390"/>
              </w:tabs>
              <w:ind w:left="166" w:right="-43" w:hanging="90"/>
              <w:rPr>
                <w:rFonts w:ascii="Angsana New" w:hAnsi="Angsana New"/>
                <w:sz w:val="28"/>
                <w:szCs w:val="28"/>
              </w:rPr>
            </w:pPr>
            <w:r w:rsidRPr="00312441">
              <w:rPr>
                <w:rFonts w:ascii="Angsana New" w:hAnsi="Angsana New"/>
                <w:sz w:val="28"/>
                <w:szCs w:val="28"/>
              </w:rPr>
              <w:t xml:space="preserve">Other current liabilities  </w:t>
            </w:r>
          </w:p>
        </w:tc>
        <w:tc>
          <w:tcPr>
            <w:tcW w:w="90" w:type="dxa"/>
            <w:vMerge/>
          </w:tcPr>
          <w:p w14:paraId="0586AF09" w14:textId="77777777" w:rsidR="00753031" w:rsidRPr="00542334" w:rsidRDefault="00753031" w:rsidP="002F38C6">
            <w:pPr>
              <w:tabs>
                <w:tab w:val="decimal" w:pos="790"/>
              </w:tabs>
              <w:ind w:left="-14" w:right="-14"/>
              <w:rPr>
                <w:rFonts w:ascii="Angsana New" w:hAnsi="Angsana New"/>
                <w:sz w:val="28"/>
                <w:szCs w:val="28"/>
              </w:rPr>
            </w:pPr>
          </w:p>
        </w:tc>
        <w:tc>
          <w:tcPr>
            <w:tcW w:w="1620" w:type="dxa"/>
            <w:vAlign w:val="bottom"/>
          </w:tcPr>
          <w:p w14:paraId="1AF59FAC" w14:textId="6625DDE3" w:rsidR="00753031" w:rsidRPr="00542334" w:rsidRDefault="00576A49" w:rsidP="00576A49">
            <w:pPr>
              <w:tabs>
                <w:tab w:val="decimal" w:pos="882"/>
              </w:tabs>
              <w:ind w:left="-14" w:right="75"/>
              <w:jc w:val="right"/>
              <w:rPr>
                <w:rFonts w:ascii="Angsana New" w:hAnsi="Angsana New"/>
                <w:sz w:val="28"/>
                <w:szCs w:val="28"/>
              </w:rPr>
            </w:pPr>
            <w:r w:rsidRPr="000F45AC">
              <w:rPr>
                <w:rFonts w:ascii="Angsana New" w:hAnsi="Angsana New"/>
                <w:sz w:val="28"/>
                <w:szCs w:val="28"/>
              </w:rPr>
              <w:t>70</w:t>
            </w:r>
            <w:r w:rsidRPr="006C1503">
              <w:rPr>
                <w:rFonts w:ascii="Angsana New" w:hAnsi="Angsana New"/>
                <w:sz w:val="28"/>
                <w:szCs w:val="28"/>
              </w:rPr>
              <w:t>,</w:t>
            </w:r>
            <w:r w:rsidRPr="000F45AC">
              <w:rPr>
                <w:rFonts w:ascii="Angsana New" w:hAnsi="Angsana New"/>
                <w:sz w:val="28"/>
                <w:szCs w:val="28"/>
              </w:rPr>
              <w:t>247</w:t>
            </w:r>
          </w:p>
        </w:tc>
        <w:tc>
          <w:tcPr>
            <w:tcW w:w="90" w:type="dxa"/>
            <w:vMerge/>
            <w:vAlign w:val="center"/>
          </w:tcPr>
          <w:p w14:paraId="5BFB5430" w14:textId="77777777" w:rsidR="00753031" w:rsidRPr="00542334" w:rsidRDefault="00753031" w:rsidP="002F38C6">
            <w:pPr>
              <w:tabs>
                <w:tab w:val="decimal" w:pos="790"/>
              </w:tabs>
              <w:ind w:left="-14" w:right="-14"/>
              <w:rPr>
                <w:rFonts w:ascii="Angsana New" w:hAnsi="Angsana New"/>
                <w:sz w:val="28"/>
                <w:szCs w:val="28"/>
              </w:rPr>
            </w:pPr>
          </w:p>
        </w:tc>
        <w:tc>
          <w:tcPr>
            <w:tcW w:w="1620" w:type="dxa"/>
            <w:vAlign w:val="bottom"/>
          </w:tcPr>
          <w:p w14:paraId="53D992F2" w14:textId="55BE4C64" w:rsidR="00753031" w:rsidRPr="00542334" w:rsidRDefault="00576A49" w:rsidP="00576A49">
            <w:pPr>
              <w:tabs>
                <w:tab w:val="decimal" w:pos="882"/>
              </w:tabs>
              <w:ind w:left="-14"/>
              <w:jc w:val="right"/>
              <w:rPr>
                <w:rFonts w:ascii="Angsana New" w:hAnsi="Angsana New"/>
                <w:sz w:val="28"/>
                <w:szCs w:val="28"/>
              </w:rPr>
            </w:pPr>
            <w:r w:rsidRPr="00680ABD">
              <w:rPr>
                <w:rFonts w:ascii="Angsana New" w:hAnsi="Angsana New"/>
                <w:sz w:val="28"/>
                <w:szCs w:val="28"/>
              </w:rPr>
              <w:t>(60,603)</w:t>
            </w:r>
          </w:p>
        </w:tc>
        <w:tc>
          <w:tcPr>
            <w:tcW w:w="90" w:type="dxa"/>
            <w:vMerge/>
            <w:vAlign w:val="center"/>
          </w:tcPr>
          <w:p w14:paraId="5CE74220" w14:textId="77777777" w:rsidR="00753031" w:rsidRPr="00542334" w:rsidRDefault="00753031" w:rsidP="002F38C6">
            <w:pPr>
              <w:tabs>
                <w:tab w:val="decimal" w:pos="790"/>
              </w:tabs>
              <w:ind w:left="-14" w:right="-14"/>
              <w:rPr>
                <w:rFonts w:ascii="Angsana New" w:hAnsi="Angsana New"/>
                <w:sz w:val="28"/>
                <w:szCs w:val="28"/>
              </w:rPr>
            </w:pPr>
          </w:p>
        </w:tc>
        <w:tc>
          <w:tcPr>
            <w:tcW w:w="1710" w:type="dxa"/>
            <w:vAlign w:val="bottom"/>
          </w:tcPr>
          <w:p w14:paraId="2EE0BB44" w14:textId="00858CFF" w:rsidR="00753031" w:rsidRPr="00542334" w:rsidRDefault="00576A49" w:rsidP="00907DAB">
            <w:pPr>
              <w:tabs>
                <w:tab w:val="decimal" w:pos="882"/>
              </w:tabs>
              <w:ind w:left="-14" w:right="75"/>
              <w:jc w:val="right"/>
              <w:rPr>
                <w:rFonts w:ascii="Angsana New" w:hAnsi="Angsana New"/>
                <w:sz w:val="28"/>
                <w:szCs w:val="28"/>
              </w:rPr>
            </w:pPr>
            <w:r w:rsidRPr="000F45AC">
              <w:rPr>
                <w:rFonts w:ascii="Angsana New" w:hAnsi="Angsana New"/>
                <w:sz w:val="28"/>
                <w:szCs w:val="28"/>
              </w:rPr>
              <w:t>9</w:t>
            </w:r>
            <w:r w:rsidRPr="006C1503">
              <w:rPr>
                <w:rFonts w:ascii="Angsana New" w:hAnsi="Angsana New"/>
                <w:sz w:val="28"/>
                <w:szCs w:val="28"/>
              </w:rPr>
              <w:t>,</w:t>
            </w:r>
            <w:r w:rsidRPr="000F45AC">
              <w:rPr>
                <w:rFonts w:ascii="Angsana New" w:hAnsi="Angsana New"/>
                <w:sz w:val="28"/>
                <w:szCs w:val="28"/>
              </w:rPr>
              <w:t>644</w:t>
            </w:r>
          </w:p>
        </w:tc>
      </w:tr>
      <w:tr w:rsidR="001224C4" w:rsidRPr="00542334" w14:paraId="57F6D6AE" w14:textId="77777777" w:rsidTr="00D90597">
        <w:trPr>
          <w:trHeight w:val="297"/>
        </w:trPr>
        <w:tc>
          <w:tcPr>
            <w:tcW w:w="3690" w:type="dxa"/>
          </w:tcPr>
          <w:p w14:paraId="37BCABB2" w14:textId="17D6C58E" w:rsidR="001224C4" w:rsidRPr="000F45AC" w:rsidRDefault="00CB1FB7" w:rsidP="005D7DEB">
            <w:pPr>
              <w:tabs>
                <w:tab w:val="left" w:pos="1440"/>
                <w:tab w:val="left" w:pos="2880"/>
                <w:tab w:val="left" w:pos="6390"/>
              </w:tabs>
              <w:ind w:left="293" w:right="-43" w:hanging="217"/>
              <w:rPr>
                <w:rFonts w:ascii="Angsana New" w:hAnsi="Angsana New"/>
                <w:sz w:val="28"/>
                <w:szCs w:val="28"/>
                <w:cs/>
              </w:rPr>
            </w:pPr>
            <w:r w:rsidRPr="00542334">
              <w:rPr>
                <w:rFonts w:ascii="Angsana New" w:hAnsi="Angsana New"/>
                <w:sz w:val="28"/>
                <w:szCs w:val="28"/>
              </w:rPr>
              <w:t>Difference from</w:t>
            </w:r>
            <w:r w:rsidR="00E67817" w:rsidRPr="00542334">
              <w:rPr>
                <w:rFonts w:ascii="Angsana New" w:hAnsi="Angsana New"/>
                <w:sz w:val="28"/>
                <w:szCs w:val="28"/>
              </w:rPr>
              <w:t xml:space="preserve"> changing</w:t>
            </w:r>
            <w:r w:rsidR="00477B99" w:rsidRPr="00542334">
              <w:rPr>
                <w:rFonts w:ascii="Angsana New" w:hAnsi="Angsana New"/>
                <w:sz w:val="28"/>
                <w:szCs w:val="28"/>
              </w:rPr>
              <w:t xml:space="preserve"> </w:t>
            </w:r>
            <w:r w:rsidR="00E67817" w:rsidRPr="00542334">
              <w:rPr>
                <w:rFonts w:ascii="Angsana New" w:hAnsi="Angsana New"/>
                <w:sz w:val="28"/>
                <w:szCs w:val="28"/>
              </w:rPr>
              <w:t>investment</w:t>
            </w:r>
            <w:r w:rsidR="00477B99" w:rsidRPr="00542334">
              <w:rPr>
                <w:rFonts w:ascii="Angsana New" w:hAnsi="Angsana New"/>
                <w:sz w:val="28"/>
                <w:szCs w:val="28"/>
              </w:rPr>
              <w:t xml:space="preserve"> </w:t>
            </w:r>
            <w:r w:rsidR="005D7DEB">
              <w:rPr>
                <w:rFonts w:ascii="Angsana New" w:hAnsi="Angsana New"/>
                <w:sz w:val="28"/>
                <w:szCs w:val="28"/>
              </w:rPr>
              <w:br/>
            </w:r>
            <w:r w:rsidR="00E67817" w:rsidRPr="00542334">
              <w:rPr>
                <w:rFonts w:ascii="Angsana New" w:hAnsi="Angsana New"/>
                <w:sz w:val="28"/>
                <w:szCs w:val="28"/>
              </w:rPr>
              <w:t>proportion</w:t>
            </w:r>
            <w:r w:rsidR="00477B99" w:rsidRPr="00542334">
              <w:rPr>
                <w:rFonts w:ascii="Angsana New" w:hAnsi="Angsana New"/>
                <w:sz w:val="28"/>
                <w:szCs w:val="28"/>
              </w:rPr>
              <w:t xml:space="preserve"> </w:t>
            </w:r>
            <w:r w:rsidR="00E67817" w:rsidRPr="00542334">
              <w:rPr>
                <w:rFonts w:ascii="Angsana New" w:hAnsi="Angsana New"/>
                <w:sz w:val="28"/>
                <w:szCs w:val="28"/>
              </w:rPr>
              <w:t>in subsidiary</w:t>
            </w:r>
          </w:p>
        </w:tc>
        <w:tc>
          <w:tcPr>
            <w:tcW w:w="90" w:type="dxa"/>
            <w:vMerge/>
          </w:tcPr>
          <w:p w14:paraId="5C13A7C0" w14:textId="77777777" w:rsidR="001224C4" w:rsidRPr="00542334" w:rsidRDefault="001224C4" w:rsidP="002F38C6">
            <w:pPr>
              <w:tabs>
                <w:tab w:val="decimal" w:pos="790"/>
              </w:tabs>
              <w:ind w:left="-14" w:right="-14"/>
              <w:rPr>
                <w:rFonts w:ascii="Angsana New" w:hAnsi="Angsana New"/>
                <w:sz w:val="28"/>
                <w:szCs w:val="28"/>
              </w:rPr>
            </w:pPr>
          </w:p>
        </w:tc>
        <w:tc>
          <w:tcPr>
            <w:tcW w:w="1620" w:type="dxa"/>
            <w:vAlign w:val="bottom"/>
          </w:tcPr>
          <w:p w14:paraId="791753A7" w14:textId="77777777" w:rsidR="001224C4" w:rsidRPr="00542334" w:rsidRDefault="001224C4" w:rsidP="00576A49">
            <w:pPr>
              <w:tabs>
                <w:tab w:val="decimal" w:pos="1250"/>
              </w:tabs>
              <w:ind w:left="-14" w:right="-14"/>
              <w:rPr>
                <w:rFonts w:ascii="Angsana New" w:hAnsi="Angsana New"/>
                <w:sz w:val="28"/>
                <w:szCs w:val="28"/>
              </w:rPr>
            </w:pPr>
            <w:r w:rsidRPr="00542334">
              <w:rPr>
                <w:rFonts w:ascii="Angsana New" w:hAnsi="Angsana New"/>
                <w:sz w:val="28"/>
                <w:szCs w:val="28"/>
              </w:rPr>
              <w:t>-</w:t>
            </w:r>
          </w:p>
        </w:tc>
        <w:tc>
          <w:tcPr>
            <w:tcW w:w="90" w:type="dxa"/>
            <w:vMerge/>
            <w:vAlign w:val="bottom"/>
          </w:tcPr>
          <w:p w14:paraId="0EF124E2" w14:textId="77777777" w:rsidR="001224C4" w:rsidRPr="00542334" w:rsidRDefault="001224C4" w:rsidP="002F38C6">
            <w:pPr>
              <w:tabs>
                <w:tab w:val="decimal" w:pos="790"/>
              </w:tabs>
              <w:ind w:left="-14" w:right="-14"/>
              <w:rPr>
                <w:rFonts w:ascii="Angsana New" w:hAnsi="Angsana New"/>
                <w:sz w:val="28"/>
                <w:szCs w:val="28"/>
              </w:rPr>
            </w:pPr>
          </w:p>
        </w:tc>
        <w:tc>
          <w:tcPr>
            <w:tcW w:w="1620" w:type="dxa"/>
            <w:vAlign w:val="bottom"/>
          </w:tcPr>
          <w:p w14:paraId="5420A547" w14:textId="77777777" w:rsidR="001224C4" w:rsidRPr="00542334" w:rsidRDefault="001224C4" w:rsidP="00576A49">
            <w:pPr>
              <w:tabs>
                <w:tab w:val="decimal" w:pos="882"/>
              </w:tabs>
              <w:ind w:left="-14"/>
              <w:jc w:val="right"/>
              <w:rPr>
                <w:rFonts w:ascii="Angsana New" w:hAnsi="Angsana New"/>
                <w:sz w:val="28"/>
                <w:szCs w:val="28"/>
              </w:rPr>
            </w:pPr>
            <w:r w:rsidRPr="00542334">
              <w:rPr>
                <w:rFonts w:ascii="Angsana New" w:hAnsi="Angsana New"/>
                <w:sz w:val="28"/>
                <w:szCs w:val="28"/>
              </w:rPr>
              <w:t>(5,958)</w:t>
            </w:r>
          </w:p>
        </w:tc>
        <w:tc>
          <w:tcPr>
            <w:tcW w:w="90" w:type="dxa"/>
            <w:vMerge/>
            <w:vAlign w:val="bottom"/>
          </w:tcPr>
          <w:p w14:paraId="037170F5" w14:textId="77777777" w:rsidR="001224C4" w:rsidRPr="00542334" w:rsidRDefault="001224C4" w:rsidP="002F38C6">
            <w:pPr>
              <w:tabs>
                <w:tab w:val="decimal" w:pos="790"/>
              </w:tabs>
              <w:ind w:left="-14" w:right="-14"/>
              <w:rPr>
                <w:rFonts w:ascii="Angsana New" w:hAnsi="Angsana New"/>
                <w:sz w:val="28"/>
                <w:szCs w:val="28"/>
              </w:rPr>
            </w:pPr>
          </w:p>
        </w:tc>
        <w:tc>
          <w:tcPr>
            <w:tcW w:w="1710" w:type="dxa"/>
            <w:vAlign w:val="bottom"/>
          </w:tcPr>
          <w:p w14:paraId="32072A84" w14:textId="77777777" w:rsidR="001224C4" w:rsidRPr="00542334" w:rsidRDefault="001224C4" w:rsidP="00576A49">
            <w:pPr>
              <w:tabs>
                <w:tab w:val="decimal" w:pos="882"/>
              </w:tabs>
              <w:ind w:left="-14"/>
              <w:jc w:val="right"/>
              <w:rPr>
                <w:rFonts w:ascii="Angsana New" w:hAnsi="Angsana New"/>
                <w:sz w:val="28"/>
                <w:szCs w:val="28"/>
              </w:rPr>
            </w:pPr>
            <w:r w:rsidRPr="00542334">
              <w:rPr>
                <w:rFonts w:ascii="Angsana New" w:hAnsi="Angsana New"/>
                <w:sz w:val="28"/>
                <w:szCs w:val="28"/>
              </w:rPr>
              <w:t>(5,958)</w:t>
            </w:r>
          </w:p>
        </w:tc>
      </w:tr>
      <w:tr w:rsidR="001224C4" w:rsidRPr="00542334" w14:paraId="2F9AF837" w14:textId="77777777" w:rsidTr="00D90597">
        <w:trPr>
          <w:trHeight w:val="297"/>
        </w:trPr>
        <w:tc>
          <w:tcPr>
            <w:tcW w:w="3690" w:type="dxa"/>
          </w:tcPr>
          <w:p w14:paraId="3396AB0D" w14:textId="04650663" w:rsidR="001224C4" w:rsidRPr="000F45AC" w:rsidRDefault="00CB1FB7" w:rsidP="005D7DEB">
            <w:pPr>
              <w:tabs>
                <w:tab w:val="left" w:pos="1440"/>
                <w:tab w:val="left" w:pos="2880"/>
                <w:tab w:val="left" w:pos="6390"/>
              </w:tabs>
              <w:ind w:left="293" w:right="-43" w:hanging="217"/>
              <w:rPr>
                <w:rFonts w:ascii="Angsana New" w:hAnsi="Angsana New"/>
                <w:sz w:val="28"/>
                <w:szCs w:val="28"/>
                <w:cs/>
              </w:rPr>
            </w:pPr>
            <w:r w:rsidRPr="00542334">
              <w:rPr>
                <w:rFonts w:ascii="Angsana New" w:hAnsi="Angsana New"/>
                <w:sz w:val="28"/>
                <w:szCs w:val="28"/>
              </w:rPr>
              <w:t>Deficits from business combination under common control</w:t>
            </w:r>
          </w:p>
        </w:tc>
        <w:tc>
          <w:tcPr>
            <w:tcW w:w="90" w:type="dxa"/>
          </w:tcPr>
          <w:p w14:paraId="362CE365" w14:textId="77777777" w:rsidR="001224C4" w:rsidRPr="00542334" w:rsidRDefault="001224C4" w:rsidP="002F38C6">
            <w:pPr>
              <w:tabs>
                <w:tab w:val="decimal" w:pos="790"/>
              </w:tabs>
              <w:ind w:left="-14" w:right="-14"/>
              <w:rPr>
                <w:rFonts w:ascii="Angsana New" w:hAnsi="Angsana New"/>
                <w:sz w:val="28"/>
                <w:szCs w:val="28"/>
              </w:rPr>
            </w:pPr>
          </w:p>
        </w:tc>
        <w:tc>
          <w:tcPr>
            <w:tcW w:w="1620" w:type="dxa"/>
            <w:vAlign w:val="bottom"/>
          </w:tcPr>
          <w:p w14:paraId="731C7314" w14:textId="77777777" w:rsidR="001224C4" w:rsidRPr="00542334" w:rsidRDefault="001224C4" w:rsidP="00576A49">
            <w:pPr>
              <w:tabs>
                <w:tab w:val="decimal" w:pos="1250"/>
              </w:tabs>
              <w:ind w:left="-14" w:right="342"/>
              <w:rPr>
                <w:rFonts w:ascii="Angsana New" w:hAnsi="Angsana New"/>
                <w:sz w:val="28"/>
                <w:szCs w:val="28"/>
              </w:rPr>
            </w:pPr>
            <w:r w:rsidRPr="00542334">
              <w:rPr>
                <w:rFonts w:ascii="Angsana New" w:hAnsi="Angsana New"/>
                <w:sz w:val="28"/>
                <w:szCs w:val="28"/>
              </w:rPr>
              <w:t>-</w:t>
            </w:r>
          </w:p>
        </w:tc>
        <w:tc>
          <w:tcPr>
            <w:tcW w:w="90" w:type="dxa"/>
            <w:vAlign w:val="bottom"/>
          </w:tcPr>
          <w:p w14:paraId="2577BADB" w14:textId="77777777" w:rsidR="001224C4" w:rsidRPr="00542334" w:rsidRDefault="001224C4" w:rsidP="002F38C6">
            <w:pPr>
              <w:tabs>
                <w:tab w:val="decimal" w:pos="790"/>
              </w:tabs>
              <w:ind w:left="-14" w:right="-14"/>
              <w:rPr>
                <w:rFonts w:ascii="Angsana New" w:hAnsi="Angsana New"/>
                <w:sz w:val="28"/>
                <w:szCs w:val="28"/>
              </w:rPr>
            </w:pPr>
          </w:p>
        </w:tc>
        <w:tc>
          <w:tcPr>
            <w:tcW w:w="1620" w:type="dxa"/>
            <w:vAlign w:val="bottom"/>
          </w:tcPr>
          <w:p w14:paraId="7D482F4F" w14:textId="77777777" w:rsidR="001224C4" w:rsidRPr="00542334" w:rsidRDefault="001224C4" w:rsidP="00576A49">
            <w:pPr>
              <w:tabs>
                <w:tab w:val="decimal" w:pos="882"/>
              </w:tabs>
              <w:ind w:left="-14"/>
              <w:jc w:val="right"/>
              <w:rPr>
                <w:rFonts w:ascii="Angsana New" w:hAnsi="Angsana New"/>
                <w:sz w:val="28"/>
                <w:szCs w:val="28"/>
              </w:rPr>
            </w:pPr>
            <w:r w:rsidRPr="00542334">
              <w:rPr>
                <w:rFonts w:ascii="Angsana New" w:hAnsi="Angsana New"/>
                <w:sz w:val="28"/>
                <w:szCs w:val="28"/>
              </w:rPr>
              <w:t>(141,039)</w:t>
            </w:r>
          </w:p>
        </w:tc>
        <w:tc>
          <w:tcPr>
            <w:tcW w:w="90" w:type="dxa"/>
            <w:vAlign w:val="bottom"/>
          </w:tcPr>
          <w:p w14:paraId="554BDC0A" w14:textId="77777777" w:rsidR="001224C4" w:rsidRPr="00542334" w:rsidRDefault="001224C4" w:rsidP="002F38C6">
            <w:pPr>
              <w:tabs>
                <w:tab w:val="decimal" w:pos="790"/>
              </w:tabs>
              <w:ind w:left="-14" w:right="-14"/>
              <w:rPr>
                <w:rFonts w:ascii="Angsana New" w:hAnsi="Angsana New"/>
                <w:sz w:val="28"/>
                <w:szCs w:val="28"/>
              </w:rPr>
            </w:pPr>
          </w:p>
        </w:tc>
        <w:tc>
          <w:tcPr>
            <w:tcW w:w="1710" w:type="dxa"/>
            <w:vAlign w:val="bottom"/>
          </w:tcPr>
          <w:p w14:paraId="5A454CAA" w14:textId="77777777" w:rsidR="001224C4" w:rsidRPr="00542334" w:rsidRDefault="001224C4" w:rsidP="00576A49">
            <w:pPr>
              <w:tabs>
                <w:tab w:val="decimal" w:pos="882"/>
              </w:tabs>
              <w:ind w:left="-14"/>
              <w:jc w:val="right"/>
              <w:rPr>
                <w:rFonts w:ascii="Angsana New" w:hAnsi="Angsana New"/>
                <w:sz w:val="28"/>
                <w:szCs w:val="28"/>
              </w:rPr>
            </w:pPr>
            <w:r w:rsidRPr="00542334">
              <w:rPr>
                <w:rFonts w:ascii="Angsana New" w:hAnsi="Angsana New"/>
                <w:sz w:val="28"/>
                <w:szCs w:val="28"/>
              </w:rPr>
              <w:t>(141,039)</w:t>
            </w:r>
          </w:p>
        </w:tc>
      </w:tr>
      <w:tr w:rsidR="001224C4" w:rsidRPr="00542334" w14:paraId="642F268B" w14:textId="77777777" w:rsidTr="00D90597">
        <w:trPr>
          <w:trHeight w:val="297"/>
        </w:trPr>
        <w:tc>
          <w:tcPr>
            <w:tcW w:w="3690" w:type="dxa"/>
          </w:tcPr>
          <w:p w14:paraId="67312361" w14:textId="3858C218" w:rsidR="001224C4" w:rsidRPr="000F45AC" w:rsidRDefault="00097358" w:rsidP="002F38C6">
            <w:pPr>
              <w:tabs>
                <w:tab w:val="left" w:pos="1440"/>
                <w:tab w:val="left" w:pos="2880"/>
                <w:tab w:val="left" w:pos="6390"/>
              </w:tabs>
              <w:ind w:left="346" w:right="-43" w:hanging="271"/>
              <w:rPr>
                <w:rFonts w:ascii="Angsana New" w:hAnsi="Angsana New"/>
                <w:sz w:val="28"/>
                <w:szCs w:val="28"/>
                <w:cs/>
              </w:rPr>
            </w:pPr>
            <w:r w:rsidRPr="00542334">
              <w:rPr>
                <w:rFonts w:ascii="Angsana New" w:hAnsi="Angsana New"/>
                <w:sz w:val="28"/>
                <w:szCs w:val="28"/>
              </w:rPr>
              <w:t>Other components of shareholders' equity</w:t>
            </w:r>
          </w:p>
        </w:tc>
        <w:tc>
          <w:tcPr>
            <w:tcW w:w="90" w:type="dxa"/>
          </w:tcPr>
          <w:p w14:paraId="6327326D" w14:textId="77777777" w:rsidR="001224C4" w:rsidRPr="00542334" w:rsidRDefault="001224C4" w:rsidP="002F38C6">
            <w:pPr>
              <w:tabs>
                <w:tab w:val="decimal" w:pos="790"/>
              </w:tabs>
              <w:ind w:left="-14" w:right="-14"/>
              <w:rPr>
                <w:rFonts w:ascii="Angsana New" w:hAnsi="Angsana New"/>
                <w:sz w:val="28"/>
                <w:szCs w:val="28"/>
              </w:rPr>
            </w:pPr>
          </w:p>
        </w:tc>
        <w:tc>
          <w:tcPr>
            <w:tcW w:w="1620" w:type="dxa"/>
            <w:vAlign w:val="bottom"/>
          </w:tcPr>
          <w:p w14:paraId="71C678E7" w14:textId="77777777" w:rsidR="001224C4" w:rsidRPr="00542334" w:rsidRDefault="001224C4" w:rsidP="00576A49">
            <w:pPr>
              <w:tabs>
                <w:tab w:val="decimal" w:pos="882"/>
              </w:tabs>
              <w:ind w:left="-14"/>
              <w:jc w:val="right"/>
              <w:rPr>
                <w:rFonts w:ascii="Angsana New" w:hAnsi="Angsana New"/>
                <w:sz w:val="28"/>
                <w:szCs w:val="28"/>
              </w:rPr>
            </w:pPr>
            <w:r w:rsidRPr="00542334">
              <w:rPr>
                <w:rFonts w:ascii="Angsana New" w:hAnsi="Angsana New"/>
                <w:sz w:val="28"/>
                <w:szCs w:val="28"/>
              </w:rPr>
              <w:t>(183,334)</w:t>
            </w:r>
          </w:p>
        </w:tc>
        <w:tc>
          <w:tcPr>
            <w:tcW w:w="90" w:type="dxa"/>
            <w:vAlign w:val="bottom"/>
          </w:tcPr>
          <w:p w14:paraId="6619390A" w14:textId="77777777" w:rsidR="001224C4" w:rsidRPr="00542334" w:rsidRDefault="001224C4" w:rsidP="002F38C6">
            <w:pPr>
              <w:tabs>
                <w:tab w:val="decimal" w:pos="882"/>
              </w:tabs>
              <w:ind w:left="-14" w:right="-14"/>
              <w:jc w:val="right"/>
              <w:rPr>
                <w:rFonts w:ascii="Angsana New" w:hAnsi="Angsana New"/>
                <w:sz w:val="28"/>
                <w:szCs w:val="28"/>
              </w:rPr>
            </w:pPr>
          </w:p>
        </w:tc>
        <w:tc>
          <w:tcPr>
            <w:tcW w:w="1620" w:type="dxa"/>
            <w:vAlign w:val="bottom"/>
          </w:tcPr>
          <w:p w14:paraId="70AE3009" w14:textId="77777777" w:rsidR="001224C4" w:rsidRPr="00542334" w:rsidRDefault="001224C4" w:rsidP="00576A49">
            <w:pPr>
              <w:tabs>
                <w:tab w:val="decimal" w:pos="882"/>
              </w:tabs>
              <w:ind w:left="-14" w:right="75"/>
              <w:jc w:val="right"/>
              <w:rPr>
                <w:rFonts w:ascii="Angsana New" w:hAnsi="Angsana New"/>
                <w:sz w:val="28"/>
                <w:szCs w:val="28"/>
              </w:rPr>
            </w:pPr>
            <w:r w:rsidRPr="00542334">
              <w:rPr>
                <w:rFonts w:ascii="Angsana New" w:hAnsi="Angsana New"/>
                <w:sz w:val="28"/>
                <w:szCs w:val="28"/>
              </w:rPr>
              <w:t>146,997</w:t>
            </w:r>
          </w:p>
        </w:tc>
        <w:tc>
          <w:tcPr>
            <w:tcW w:w="90" w:type="dxa"/>
            <w:vAlign w:val="bottom"/>
          </w:tcPr>
          <w:p w14:paraId="6575CFB0" w14:textId="77777777" w:rsidR="001224C4" w:rsidRPr="00542334" w:rsidRDefault="001224C4" w:rsidP="002F38C6">
            <w:pPr>
              <w:tabs>
                <w:tab w:val="decimal" w:pos="882"/>
              </w:tabs>
              <w:ind w:left="-14" w:right="-14"/>
              <w:jc w:val="right"/>
              <w:rPr>
                <w:rFonts w:ascii="Angsana New" w:hAnsi="Angsana New"/>
                <w:sz w:val="28"/>
                <w:szCs w:val="28"/>
              </w:rPr>
            </w:pPr>
          </w:p>
        </w:tc>
        <w:tc>
          <w:tcPr>
            <w:tcW w:w="1710" w:type="dxa"/>
            <w:vAlign w:val="bottom"/>
          </w:tcPr>
          <w:p w14:paraId="73AD8E0B" w14:textId="77777777" w:rsidR="001224C4" w:rsidRPr="00542334" w:rsidRDefault="001224C4" w:rsidP="00576A49">
            <w:pPr>
              <w:tabs>
                <w:tab w:val="decimal" w:pos="882"/>
              </w:tabs>
              <w:ind w:left="-14"/>
              <w:jc w:val="right"/>
              <w:rPr>
                <w:rFonts w:ascii="Angsana New" w:hAnsi="Angsana New"/>
                <w:sz w:val="28"/>
                <w:szCs w:val="28"/>
              </w:rPr>
            </w:pPr>
            <w:r w:rsidRPr="00542334">
              <w:rPr>
                <w:rFonts w:ascii="Angsana New" w:hAnsi="Angsana New"/>
                <w:sz w:val="28"/>
                <w:szCs w:val="28"/>
              </w:rPr>
              <w:t>(36,337)</w:t>
            </w:r>
          </w:p>
        </w:tc>
      </w:tr>
    </w:tbl>
    <w:p w14:paraId="777E585D" w14:textId="77777777" w:rsidR="00AE5536" w:rsidRDefault="00AE5536"/>
    <w:tbl>
      <w:tblPr>
        <w:tblStyle w:val="TableGrid"/>
        <w:tblW w:w="891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4" w:type="dxa"/>
          <w:right w:w="14" w:type="dxa"/>
        </w:tblCellMar>
        <w:tblLook w:val="04A0" w:firstRow="1" w:lastRow="0" w:firstColumn="1" w:lastColumn="0" w:noHBand="0" w:noVBand="1"/>
      </w:tblPr>
      <w:tblGrid>
        <w:gridCol w:w="3690"/>
        <w:gridCol w:w="90"/>
        <w:gridCol w:w="1620"/>
        <w:gridCol w:w="90"/>
        <w:gridCol w:w="1620"/>
        <w:gridCol w:w="90"/>
        <w:gridCol w:w="1710"/>
      </w:tblGrid>
      <w:tr w:rsidR="00EA7434" w:rsidRPr="00542334" w14:paraId="0F05B41C" w14:textId="77777777">
        <w:trPr>
          <w:trHeight w:val="393"/>
        </w:trPr>
        <w:tc>
          <w:tcPr>
            <w:tcW w:w="3690" w:type="dxa"/>
            <w:vAlign w:val="bottom"/>
          </w:tcPr>
          <w:p w14:paraId="2064EFAE" w14:textId="77777777" w:rsidR="00EA7434" w:rsidRPr="00542334" w:rsidRDefault="00EA7434">
            <w:pPr>
              <w:tabs>
                <w:tab w:val="left" w:pos="1440"/>
                <w:tab w:val="left" w:pos="2880"/>
                <w:tab w:val="left" w:pos="6390"/>
              </w:tabs>
              <w:ind w:right="-43"/>
              <w:jc w:val="center"/>
              <w:rPr>
                <w:rFonts w:ascii="Angsana New" w:hAnsi="Angsana New"/>
                <w:b/>
                <w:bCs/>
                <w:sz w:val="28"/>
                <w:szCs w:val="28"/>
                <w:cs/>
              </w:rPr>
            </w:pPr>
          </w:p>
        </w:tc>
        <w:tc>
          <w:tcPr>
            <w:tcW w:w="90" w:type="dxa"/>
            <w:vAlign w:val="bottom"/>
          </w:tcPr>
          <w:p w14:paraId="5B4BB94E" w14:textId="77777777" w:rsidR="00EA7434" w:rsidRPr="00542334" w:rsidRDefault="00EA7434">
            <w:pPr>
              <w:tabs>
                <w:tab w:val="left" w:pos="1440"/>
                <w:tab w:val="left" w:pos="2880"/>
                <w:tab w:val="left" w:pos="6390"/>
              </w:tabs>
              <w:ind w:right="-43"/>
              <w:jc w:val="center"/>
              <w:rPr>
                <w:rFonts w:ascii="Angsana New" w:hAnsi="Angsana New"/>
                <w:b/>
                <w:bCs/>
                <w:sz w:val="28"/>
                <w:szCs w:val="28"/>
                <w:cs/>
              </w:rPr>
            </w:pPr>
          </w:p>
        </w:tc>
        <w:tc>
          <w:tcPr>
            <w:tcW w:w="1620" w:type="dxa"/>
            <w:tcBorders>
              <w:bottom w:val="single" w:sz="4" w:space="0" w:color="auto"/>
            </w:tcBorders>
            <w:vAlign w:val="bottom"/>
          </w:tcPr>
          <w:p w14:paraId="0310D00A" w14:textId="77777777" w:rsidR="00EA7434" w:rsidRPr="00542334" w:rsidRDefault="00EA7434">
            <w:pPr>
              <w:tabs>
                <w:tab w:val="left" w:pos="1440"/>
                <w:tab w:val="left" w:pos="2880"/>
                <w:tab w:val="left" w:pos="6390"/>
              </w:tabs>
              <w:ind w:right="-43"/>
              <w:jc w:val="center"/>
              <w:rPr>
                <w:rFonts w:ascii="Angsana New" w:hAnsi="Angsana New"/>
                <w:b/>
                <w:bCs/>
                <w:sz w:val="28"/>
                <w:szCs w:val="28"/>
                <w:cs/>
              </w:rPr>
            </w:pPr>
          </w:p>
        </w:tc>
        <w:tc>
          <w:tcPr>
            <w:tcW w:w="90" w:type="dxa"/>
            <w:tcBorders>
              <w:bottom w:val="single" w:sz="4" w:space="0" w:color="auto"/>
            </w:tcBorders>
            <w:vAlign w:val="bottom"/>
          </w:tcPr>
          <w:p w14:paraId="3709B5EC" w14:textId="77777777" w:rsidR="00EA7434" w:rsidRPr="000F45AC" w:rsidRDefault="00EA7434">
            <w:pPr>
              <w:tabs>
                <w:tab w:val="left" w:pos="1440"/>
                <w:tab w:val="left" w:pos="2880"/>
                <w:tab w:val="left" w:pos="6390"/>
              </w:tabs>
              <w:ind w:right="-43"/>
              <w:jc w:val="center"/>
              <w:rPr>
                <w:rFonts w:ascii="Angsana New" w:hAnsi="Angsana New"/>
                <w:b/>
                <w:bCs/>
                <w:sz w:val="28"/>
                <w:szCs w:val="28"/>
                <w:cs/>
              </w:rPr>
            </w:pPr>
          </w:p>
        </w:tc>
        <w:tc>
          <w:tcPr>
            <w:tcW w:w="3420" w:type="dxa"/>
            <w:gridSpan w:val="3"/>
            <w:tcBorders>
              <w:bottom w:val="single" w:sz="4" w:space="0" w:color="auto"/>
            </w:tcBorders>
            <w:vAlign w:val="bottom"/>
          </w:tcPr>
          <w:p w14:paraId="0A94F19C" w14:textId="77777777" w:rsidR="00EA7434" w:rsidRPr="000F45AC" w:rsidRDefault="00EA7434">
            <w:pPr>
              <w:tabs>
                <w:tab w:val="left" w:pos="1440"/>
                <w:tab w:val="left" w:pos="2880"/>
                <w:tab w:val="left" w:pos="6390"/>
              </w:tabs>
              <w:jc w:val="right"/>
              <w:rPr>
                <w:rFonts w:ascii="Angsana New" w:hAnsi="Angsana New"/>
                <w:b/>
                <w:bCs/>
                <w:sz w:val="28"/>
                <w:szCs w:val="28"/>
                <w:cs/>
              </w:rPr>
            </w:pPr>
            <w:r w:rsidRPr="00542334">
              <w:rPr>
                <w:rFonts w:ascii="Angsana New" w:hAnsi="Angsana New"/>
                <w:b/>
                <w:bCs/>
                <w:sz w:val="28"/>
                <w:szCs w:val="28"/>
              </w:rPr>
              <w:t>(Unit: Thousand Baht)</w:t>
            </w:r>
          </w:p>
        </w:tc>
      </w:tr>
      <w:tr w:rsidR="00EA7434" w:rsidRPr="00542334" w14:paraId="7C780113" w14:textId="77777777">
        <w:trPr>
          <w:trHeight w:val="297"/>
        </w:trPr>
        <w:tc>
          <w:tcPr>
            <w:tcW w:w="3690" w:type="dxa"/>
            <w:vAlign w:val="bottom"/>
          </w:tcPr>
          <w:p w14:paraId="68DB3FC1" w14:textId="77777777" w:rsidR="00EA7434" w:rsidRPr="00542334" w:rsidRDefault="00EA7434">
            <w:pPr>
              <w:tabs>
                <w:tab w:val="left" w:pos="1440"/>
                <w:tab w:val="left" w:pos="2880"/>
                <w:tab w:val="left" w:pos="6390"/>
              </w:tabs>
              <w:ind w:right="-45"/>
              <w:jc w:val="center"/>
              <w:rPr>
                <w:rFonts w:ascii="Angsana New" w:hAnsi="Angsana New"/>
                <w:b/>
                <w:bCs/>
                <w:sz w:val="28"/>
                <w:szCs w:val="28"/>
              </w:rPr>
            </w:pPr>
          </w:p>
        </w:tc>
        <w:tc>
          <w:tcPr>
            <w:tcW w:w="90" w:type="dxa"/>
            <w:vAlign w:val="bottom"/>
          </w:tcPr>
          <w:p w14:paraId="3E29C80C" w14:textId="77777777" w:rsidR="00EA7434" w:rsidRPr="000F45AC" w:rsidRDefault="00EA7434">
            <w:pPr>
              <w:tabs>
                <w:tab w:val="left" w:pos="1440"/>
                <w:tab w:val="left" w:pos="2880"/>
                <w:tab w:val="left" w:pos="6390"/>
              </w:tabs>
              <w:ind w:left="-14" w:right="-14"/>
              <w:jc w:val="center"/>
              <w:rPr>
                <w:rFonts w:ascii="Angsana New" w:hAnsi="Angsana New"/>
                <w:b/>
                <w:bCs/>
                <w:sz w:val="28"/>
                <w:szCs w:val="28"/>
                <w:cs/>
              </w:rPr>
            </w:pPr>
          </w:p>
        </w:tc>
        <w:tc>
          <w:tcPr>
            <w:tcW w:w="5130" w:type="dxa"/>
            <w:gridSpan w:val="5"/>
            <w:tcBorders>
              <w:top w:val="single" w:sz="4" w:space="0" w:color="auto"/>
              <w:bottom w:val="single" w:sz="4" w:space="0" w:color="auto"/>
            </w:tcBorders>
            <w:vAlign w:val="bottom"/>
          </w:tcPr>
          <w:p w14:paraId="63EC54A4" w14:textId="46C5F3BB" w:rsidR="00EA7434" w:rsidRPr="00542334" w:rsidRDefault="004517A3">
            <w:pPr>
              <w:tabs>
                <w:tab w:val="left" w:pos="1440"/>
                <w:tab w:val="left" w:pos="2880"/>
                <w:tab w:val="left" w:pos="6390"/>
              </w:tabs>
              <w:ind w:left="-14" w:right="-14"/>
              <w:jc w:val="center"/>
              <w:rPr>
                <w:rFonts w:ascii="Angsana New" w:hAnsi="Angsana New"/>
                <w:b/>
                <w:bCs/>
                <w:sz w:val="28"/>
                <w:szCs w:val="28"/>
              </w:rPr>
            </w:pPr>
            <w:r>
              <w:rPr>
                <w:rFonts w:ascii="Angsana New" w:hAnsi="Angsana New"/>
                <w:b/>
                <w:bCs/>
                <w:sz w:val="28"/>
                <w:szCs w:val="28"/>
              </w:rPr>
              <w:t>Separate</w:t>
            </w:r>
            <w:r w:rsidR="00EA7434" w:rsidRPr="00542334">
              <w:rPr>
                <w:rFonts w:ascii="Angsana New" w:hAnsi="Angsana New"/>
                <w:b/>
                <w:bCs/>
                <w:sz w:val="28"/>
                <w:szCs w:val="28"/>
              </w:rPr>
              <w:t xml:space="preserve"> financial statements</w:t>
            </w:r>
          </w:p>
        </w:tc>
      </w:tr>
      <w:tr w:rsidR="00EA7434" w:rsidRPr="00542334" w14:paraId="2B4B3CC5" w14:textId="77777777">
        <w:trPr>
          <w:trHeight w:val="297"/>
        </w:trPr>
        <w:tc>
          <w:tcPr>
            <w:tcW w:w="3690" w:type="dxa"/>
            <w:tcBorders>
              <w:bottom w:val="single" w:sz="4" w:space="0" w:color="auto"/>
            </w:tcBorders>
            <w:vAlign w:val="bottom"/>
          </w:tcPr>
          <w:p w14:paraId="22CE2C84" w14:textId="77777777" w:rsidR="00EA7434" w:rsidRPr="00542334" w:rsidRDefault="00EA7434">
            <w:pPr>
              <w:tabs>
                <w:tab w:val="left" w:pos="1440"/>
                <w:tab w:val="left" w:pos="2880"/>
                <w:tab w:val="left" w:pos="6390"/>
              </w:tabs>
              <w:ind w:right="-43"/>
              <w:jc w:val="center"/>
              <w:rPr>
                <w:rFonts w:ascii="Angsana New" w:hAnsi="Angsana New"/>
                <w:b/>
                <w:bCs/>
                <w:sz w:val="28"/>
                <w:szCs w:val="28"/>
              </w:rPr>
            </w:pPr>
            <w:r w:rsidRPr="00542334">
              <w:rPr>
                <w:rFonts w:ascii="Angsana New" w:hAnsi="Angsana New"/>
                <w:b/>
                <w:bCs/>
                <w:sz w:val="28"/>
                <w:szCs w:val="28"/>
              </w:rPr>
              <w:t>Account</w:t>
            </w:r>
          </w:p>
        </w:tc>
        <w:tc>
          <w:tcPr>
            <w:tcW w:w="90" w:type="dxa"/>
            <w:vMerge w:val="restart"/>
          </w:tcPr>
          <w:p w14:paraId="5A8E8C1C" w14:textId="77777777" w:rsidR="00EA7434" w:rsidRPr="00542334" w:rsidRDefault="00EA7434">
            <w:pPr>
              <w:tabs>
                <w:tab w:val="left" w:pos="1440"/>
                <w:tab w:val="left" w:pos="2880"/>
                <w:tab w:val="left" w:pos="6390"/>
              </w:tabs>
              <w:ind w:left="-14" w:right="-14"/>
              <w:jc w:val="center"/>
              <w:rPr>
                <w:rFonts w:ascii="Angsana New" w:hAnsi="Angsana New"/>
                <w:b/>
                <w:bCs/>
                <w:sz w:val="28"/>
                <w:szCs w:val="28"/>
              </w:rPr>
            </w:pPr>
          </w:p>
        </w:tc>
        <w:tc>
          <w:tcPr>
            <w:tcW w:w="1620" w:type="dxa"/>
            <w:tcBorders>
              <w:bottom w:val="single" w:sz="4" w:space="0" w:color="auto"/>
            </w:tcBorders>
          </w:tcPr>
          <w:p w14:paraId="29A1E4F1" w14:textId="77777777" w:rsidR="00EA7434" w:rsidRPr="00542334" w:rsidRDefault="00EA7434">
            <w:pPr>
              <w:tabs>
                <w:tab w:val="left" w:pos="1440"/>
                <w:tab w:val="left" w:pos="2880"/>
                <w:tab w:val="left" w:pos="6390"/>
              </w:tabs>
              <w:ind w:left="-14" w:right="-14"/>
              <w:jc w:val="center"/>
              <w:rPr>
                <w:rFonts w:ascii="Angsana New" w:hAnsi="Angsana New"/>
                <w:b/>
                <w:bCs/>
                <w:sz w:val="28"/>
                <w:szCs w:val="28"/>
              </w:rPr>
            </w:pPr>
            <w:r w:rsidRPr="00542334">
              <w:rPr>
                <w:rFonts w:ascii="Angsana New" w:hAnsi="Angsana New"/>
                <w:b/>
                <w:bCs/>
                <w:sz w:val="28"/>
                <w:szCs w:val="28"/>
              </w:rPr>
              <w:t>As previously reported</w:t>
            </w:r>
          </w:p>
        </w:tc>
        <w:tc>
          <w:tcPr>
            <w:tcW w:w="90" w:type="dxa"/>
            <w:vMerge w:val="restart"/>
            <w:tcBorders>
              <w:top w:val="single" w:sz="4" w:space="0" w:color="auto"/>
            </w:tcBorders>
          </w:tcPr>
          <w:p w14:paraId="42D8B210" w14:textId="77777777" w:rsidR="00EA7434" w:rsidRPr="00542334" w:rsidRDefault="00EA7434">
            <w:pPr>
              <w:tabs>
                <w:tab w:val="left" w:pos="1440"/>
                <w:tab w:val="left" w:pos="2880"/>
                <w:tab w:val="left" w:pos="6390"/>
              </w:tabs>
              <w:ind w:left="-14" w:right="-14"/>
              <w:jc w:val="center"/>
              <w:rPr>
                <w:rFonts w:ascii="Angsana New" w:hAnsi="Angsana New"/>
                <w:b/>
                <w:bCs/>
                <w:sz w:val="28"/>
                <w:szCs w:val="28"/>
              </w:rPr>
            </w:pPr>
          </w:p>
        </w:tc>
        <w:tc>
          <w:tcPr>
            <w:tcW w:w="1620" w:type="dxa"/>
            <w:tcBorders>
              <w:bottom w:val="single" w:sz="4" w:space="0" w:color="auto"/>
            </w:tcBorders>
          </w:tcPr>
          <w:p w14:paraId="0E33F8B7" w14:textId="77777777" w:rsidR="00EA7434" w:rsidRPr="00542334" w:rsidRDefault="00EA7434">
            <w:pPr>
              <w:tabs>
                <w:tab w:val="left" w:pos="1440"/>
                <w:tab w:val="left" w:pos="2880"/>
                <w:tab w:val="left" w:pos="6390"/>
              </w:tabs>
              <w:ind w:left="-14" w:right="-14"/>
              <w:jc w:val="center"/>
              <w:rPr>
                <w:rFonts w:ascii="Angsana New" w:hAnsi="Angsana New"/>
                <w:b/>
                <w:bCs/>
                <w:sz w:val="28"/>
                <w:szCs w:val="28"/>
              </w:rPr>
            </w:pPr>
            <w:r w:rsidRPr="00542334">
              <w:rPr>
                <w:rFonts w:ascii="Angsana New" w:hAnsi="Angsana New"/>
                <w:b/>
                <w:bCs/>
                <w:sz w:val="28"/>
                <w:szCs w:val="28"/>
              </w:rPr>
              <w:t xml:space="preserve">Reclassified </w:t>
            </w:r>
            <w:r w:rsidRPr="00542334">
              <w:rPr>
                <w:rFonts w:ascii="Angsana New" w:hAnsi="Angsana New"/>
                <w:b/>
                <w:bCs/>
                <w:sz w:val="28"/>
                <w:szCs w:val="28"/>
              </w:rPr>
              <w:br/>
              <w:t>amount</w:t>
            </w:r>
          </w:p>
        </w:tc>
        <w:tc>
          <w:tcPr>
            <w:tcW w:w="90" w:type="dxa"/>
            <w:vMerge w:val="restart"/>
            <w:tcBorders>
              <w:top w:val="single" w:sz="4" w:space="0" w:color="auto"/>
            </w:tcBorders>
          </w:tcPr>
          <w:p w14:paraId="7AD94358" w14:textId="77777777" w:rsidR="00EA7434" w:rsidRPr="00542334" w:rsidRDefault="00EA7434">
            <w:pPr>
              <w:tabs>
                <w:tab w:val="left" w:pos="1440"/>
                <w:tab w:val="left" w:pos="2880"/>
                <w:tab w:val="left" w:pos="6390"/>
              </w:tabs>
              <w:ind w:left="-14" w:right="-14"/>
              <w:jc w:val="center"/>
              <w:rPr>
                <w:rFonts w:ascii="Angsana New" w:hAnsi="Angsana New"/>
                <w:b/>
                <w:bCs/>
                <w:sz w:val="28"/>
                <w:szCs w:val="28"/>
              </w:rPr>
            </w:pPr>
          </w:p>
        </w:tc>
        <w:tc>
          <w:tcPr>
            <w:tcW w:w="1710" w:type="dxa"/>
            <w:tcBorders>
              <w:bottom w:val="single" w:sz="4" w:space="0" w:color="auto"/>
            </w:tcBorders>
            <w:vAlign w:val="bottom"/>
          </w:tcPr>
          <w:p w14:paraId="7BF97004" w14:textId="77777777" w:rsidR="00EA7434" w:rsidRPr="00542334" w:rsidRDefault="00EA7434">
            <w:pPr>
              <w:tabs>
                <w:tab w:val="left" w:pos="1440"/>
                <w:tab w:val="left" w:pos="2880"/>
                <w:tab w:val="left" w:pos="6390"/>
              </w:tabs>
              <w:ind w:left="-14" w:right="-14"/>
              <w:jc w:val="center"/>
              <w:rPr>
                <w:rFonts w:ascii="Angsana New" w:hAnsi="Angsana New"/>
                <w:b/>
                <w:bCs/>
                <w:sz w:val="28"/>
                <w:szCs w:val="28"/>
              </w:rPr>
            </w:pPr>
            <w:r w:rsidRPr="00542334">
              <w:rPr>
                <w:rFonts w:ascii="Angsana New" w:hAnsi="Angsana New"/>
                <w:b/>
                <w:bCs/>
                <w:sz w:val="28"/>
                <w:szCs w:val="28"/>
              </w:rPr>
              <w:t>As reclassified</w:t>
            </w:r>
          </w:p>
        </w:tc>
      </w:tr>
      <w:tr w:rsidR="00EA7434" w:rsidRPr="00542334" w14:paraId="666383D5" w14:textId="77777777">
        <w:trPr>
          <w:trHeight w:val="297"/>
        </w:trPr>
        <w:tc>
          <w:tcPr>
            <w:tcW w:w="3690" w:type="dxa"/>
          </w:tcPr>
          <w:p w14:paraId="00671A07" w14:textId="77777777" w:rsidR="00EA7434" w:rsidRPr="000F45AC" w:rsidRDefault="00EA7434">
            <w:pPr>
              <w:tabs>
                <w:tab w:val="left" w:pos="1440"/>
                <w:tab w:val="left" w:pos="2880"/>
                <w:tab w:val="left" w:pos="6390"/>
              </w:tabs>
              <w:ind w:right="-43" w:firstLine="75"/>
              <w:rPr>
                <w:rFonts w:ascii="Angsana New" w:hAnsi="Angsana New"/>
                <w:b/>
                <w:bCs/>
                <w:sz w:val="28"/>
                <w:szCs w:val="28"/>
                <w:u w:val="single"/>
                <w:cs/>
              </w:rPr>
            </w:pPr>
            <w:r w:rsidRPr="00542334">
              <w:rPr>
                <w:rFonts w:ascii="Angsana New" w:hAnsi="Angsana New"/>
                <w:b/>
                <w:bCs/>
                <w:sz w:val="28"/>
                <w:szCs w:val="28"/>
                <w:u w:val="single"/>
              </w:rPr>
              <w:t>Statement of financial position</w:t>
            </w:r>
          </w:p>
        </w:tc>
        <w:tc>
          <w:tcPr>
            <w:tcW w:w="90" w:type="dxa"/>
            <w:vMerge/>
          </w:tcPr>
          <w:p w14:paraId="0E5E2476" w14:textId="77777777" w:rsidR="00EA7434" w:rsidRPr="00542334" w:rsidRDefault="00EA7434">
            <w:pPr>
              <w:tabs>
                <w:tab w:val="left" w:pos="1440"/>
                <w:tab w:val="left" w:pos="2880"/>
                <w:tab w:val="left" w:pos="6390"/>
              </w:tabs>
              <w:ind w:left="-14" w:right="-14"/>
              <w:jc w:val="center"/>
              <w:rPr>
                <w:rFonts w:ascii="Angsana New" w:hAnsi="Angsana New"/>
                <w:b/>
                <w:bCs/>
                <w:sz w:val="28"/>
                <w:szCs w:val="28"/>
              </w:rPr>
            </w:pPr>
          </w:p>
        </w:tc>
        <w:tc>
          <w:tcPr>
            <w:tcW w:w="1620" w:type="dxa"/>
            <w:vAlign w:val="bottom"/>
          </w:tcPr>
          <w:p w14:paraId="4CA972E6" w14:textId="77777777" w:rsidR="00EA7434" w:rsidRPr="000F45AC" w:rsidRDefault="00EA7434">
            <w:pPr>
              <w:tabs>
                <w:tab w:val="left" w:pos="1440"/>
                <w:tab w:val="left" w:pos="2880"/>
                <w:tab w:val="left" w:pos="6390"/>
              </w:tabs>
              <w:ind w:left="-14" w:right="-14"/>
              <w:jc w:val="center"/>
              <w:rPr>
                <w:rFonts w:ascii="Angsana New" w:hAnsi="Angsana New"/>
                <w:b/>
                <w:bCs/>
                <w:sz w:val="28"/>
                <w:szCs w:val="28"/>
                <w:cs/>
              </w:rPr>
            </w:pPr>
          </w:p>
        </w:tc>
        <w:tc>
          <w:tcPr>
            <w:tcW w:w="90" w:type="dxa"/>
            <w:vMerge/>
            <w:vAlign w:val="bottom"/>
          </w:tcPr>
          <w:p w14:paraId="1BA9B3F6" w14:textId="77777777" w:rsidR="00EA7434" w:rsidRPr="00542334" w:rsidRDefault="00EA7434">
            <w:pPr>
              <w:tabs>
                <w:tab w:val="left" w:pos="1440"/>
                <w:tab w:val="left" w:pos="2880"/>
                <w:tab w:val="left" w:pos="6390"/>
              </w:tabs>
              <w:ind w:left="-14" w:right="-14"/>
              <w:jc w:val="center"/>
              <w:rPr>
                <w:rFonts w:ascii="Angsana New" w:hAnsi="Angsana New"/>
                <w:b/>
                <w:bCs/>
                <w:sz w:val="28"/>
                <w:szCs w:val="28"/>
              </w:rPr>
            </w:pPr>
          </w:p>
        </w:tc>
        <w:tc>
          <w:tcPr>
            <w:tcW w:w="1620" w:type="dxa"/>
            <w:vAlign w:val="bottom"/>
          </w:tcPr>
          <w:p w14:paraId="58699837" w14:textId="77777777" w:rsidR="00EA7434" w:rsidRPr="000F45AC" w:rsidRDefault="00EA7434">
            <w:pPr>
              <w:tabs>
                <w:tab w:val="left" w:pos="1440"/>
                <w:tab w:val="left" w:pos="2880"/>
                <w:tab w:val="left" w:pos="6390"/>
              </w:tabs>
              <w:ind w:left="-14" w:right="-14"/>
              <w:jc w:val="center"/>
              <w:rPr>
                <w:rFonts w:ascii="Angsana New" w:hAnsi="Angsana New"/>
                <w:b/>
                <w:bCs/>
                <w:sz w:val="28"/>
                <w:szCs w:val="28"/>
                <w:cs/>
              </w:rPr>
            </w:pPr>
          </w:p>
        </w:tc>
        <w:tc>
          <w:tcPr>
            <w:tcW w:w="90" w:type="dxa"/>
            <w:vMerge/>
            <w:vAlign w:val="bottom"/>
          </w:tcPr>
          <w:p w14:paraId="66016A7E" w14:textId="77777777" w:rsidR="00EA7434" w:rsidRPr="00542334" w:rsidRDefault="00EA7434">
            <w:pPr>
              <w:tabs>
                <w:tab w:val="left" w:pos="1440"/>
                <w:tab w:val="left" w:pos="2880"/>
                <w:tab w:val="left" w:pos="6390"/>
              </w:tabs>
              <w:ind w:left="-14" w:right="-14"/>
              <w:jc w:val="center"/>
              <w:rPr>
                <w:rFonts w:ascii="Angsana New" w:hAnsi="Angsana New"/>
                <w:b/>
                <w:bCs/>
                <w:sz w:val="28"/>
                <w:szCs w:val="28"/>
              </w:rPr>
            </w:pPr>
          </w:p>
        </w:tc>
        <w:tc>
          <w:tcPr>
            <w:tcW w:w="1710" w:type="dxa"/>
            <w:vAlign w:val="bottom"/>
          </w:tcPr>
          <w:p w14:paraId="5F5F4EEB" w14:textId="77777777" w:rsidR="00EA7434" w:rsidRPr="000F45AC" w:rsidRDefault="00EA7434">
            <w:pPr>
              <w:tabs>
                <w:tab w:val="left" w:pos="1440"/>
                <w:tab w:val="left" w:pos="2880"/>
                <w:tab w:val="left" w:pos="6390"/>
              </w:tabs>
              <w:ind w:left="-14" w:right="-14"/>
              <w:jc w:val="center"/>
              <w:rPr>
                <w:rFonts w:ascii="Angsana New" w:hAnsi="Angsana New"/>
                <w:b/>
                <w:bCs/>
                <w:sz w:val="28"/>
                <w:szCs w:val="28"/>
                <w:cs/>
              </w:rPr>
            </w:pPr>
          </w:p>
        </w:tc>
      </w:tr>
      <w:tr w:rsidR="00362F8C" w:rsidRPr="00542334" w14:paraId="78092427" w14:textId="77777777">
        <w:trPr>
          <w:trHeight w:val="297"/>
        </w:trPr>
        <w:tc>
          <w:tcPr>
            <w:tcW w:w="3690" w:type="dxa"/>
          </w:tcPr>
          <w:p w14:paraId="12C562E4" w14:textId="77777777" w:rsidR="00362F8C" w:rsidRPr="00542334" w:rsidRDefault="00362F8C" w:rsidP="00362F8C">
            <w:pPr>
              <w:tabs>
                <w:tab w:val="left" w:pos="1440"/>
                <w:tab w:val="left" w:pos="2880"/>
                <w:tab w:val="left" w:pos="6390"/>
              </w:tabs>
              <w:ind w:left="166" w:right="-43" w:hanging="90"/>
              <w:rPr>
                <w:rFonts w:ascii="Angsana New" w:hAnsi="Angsana New"/>
                <w:sz w:val="28"/>
                <w:szCs w:val="28"/>
              </w:rPr>
            </w:pPr>
            <w:r w:rsidRPr="00671182">
              <w:rPr>
                <w:rFonts w:ascii="Angsana New" w:hAnsi="Angsana New"/>
                <w:sz w:val="28"/>
                <w:szCs w:val="28"/>
              </w:rPr>
              <w:t>Trade and other current payables</w:t>
            </w:r>
          </w:p>
        </w:tc>
        <w:tc>
          <w:tcPr>
            <w:tcW w:w="90" w:type="dxa"/>
            <w:vMerge/>
          </w:tcPr>
          <w:p w14:paraId="396F7682" w14:textId="77777777" w:rsidR="00362F8C" w:rsidRPr="00542334" w:rsidRDefault="00362F8C" w:rsidP="00362F8C">
            <w:pPr>
              <w:tabs>
                <w:tab w:val="decimal" w:pos="790"/>
              </w:tabs>
              <w:ind w:left="-14" w:right="-14"/>
              <w:rPr>
                <w:rFonts w:ascii="Angsana New" w:hAnsi="Angsana New"/>
                <w:sz w:val="28"/>
                <w:szCs w:val="28"/>
              </w:rPr>
            </w:pPr>
          </w:p>
        </w:tc>
        <w:tc>
          <w:tcPr>
            <w:tcW w:w="1620" w:type="dxa"/>
            <w:vAlign w:val="bottom"/>
          </w:tcPr>
          <w:p w14:paraId="04221D1E" w14:textId="0DE931A7" w:rsidR="00362F8C" w:rsidRPr="00542334" w:rsidRDefault="00362F8C" w:rsidP="00362F8C">
            <w:pPr>
              <w:tabs>
                <w:tab w:val="decimal" w:pos="882"/>
              </w:tabs>
              <w:ind w:left="-14" w:right="75"/>
              <w:jc w:val="right"/>
              <w:rPr>
                <w:rFonts w:ascii="Angsana New" w:hAnsi="Angsana New"/>
                <w:sz w:val="28"/>
                <w:szCs w:val="28"/>
              </w:rPr>
            </w:pPr>
            <w:r>
              <w:rPr>
                <w:rFonts w:ascii="Angsana New" w:hAnsi="Angsana New"/>
                <w:sz w:val="28"/>
                <w:szCs w:val="28"/>
              </w:rPr>
              <w:t>353,849</w:t>
            </w:r>
          </w:p>
        </w:tc>
        <w:tc>
          <w:tcPr>
            <w:tcW w:w="90" w:type="dxa"/>
            <w:vMerge/>
            <w:vAlign w:val="center"/>
          </w:tcPr>
          <w:p w14:paraId="2BC3AABE" w14:textId="77777777" w:rsidR="00362F8C" w:rsidRPr="00542334" w:rsidRDefault="00362F8C" w:rsidP="00362F8C">
            <w:pPr>
              <w:tabs>
                <w:tab w:val="decimal" w:pos="790"/>
              </w:tabs>
              <w:ind w:left="-14" w:right="-14"/>
              <w:rPr>
                <w:rFonts w:ascii="Angsana New" w:hAnsi="Angsana New"/>
                <w:sz w:val="28"/>
                <w:szCs w:val="28"/>
              </w:rPr>
            </w:pPr>
          </w:p>
        </w:tc>
        <w:tc>
          <w:tcPr>
            <w:tcW w:w="1620" w:type="dxa"/>
            <w:vAlign w:val="bottom"/>
          </w:tcPr>
          <w:p w14:paraId="0C7A0043" w14:textId="77777777" w:rsidR="00362F8C" w:rsidRPr="00542334" w:rsidRDefault="00362F8C" w:rsidP="00362F8C">
            <w:pPr>
              <w:tabs>
                <w:tab w:val="decimal" w:pos="882"/>
              </w:tabs>
              <w:ind w:left="-14" w:right="75"/>
              <w:jc w:val="right"/>
              <w:rPr>
                <w:rFonts w:ascii="Angsana New" w:hAnsi="Angsana New"/>
                <w:sz w:val="28"/>
                <w:szCs w:val="28"/>
              </w:rPr>
            </w:pPr>
            <w:r w:rsidRPr="0003753B">
              <w:rPr>
                <w:rFonts w:ascii="Angsana New" w:hAnsi="Angsana New"/>
                <w:sz w:val="28"/>
                <w:szCs w:val="28"/>
              </w:rPr>
              <w:t>60,603</w:t>
            </w:r>
          </w:p>
        </w:tc>
        <w:tc>
          <w:tcPr>
            <w:tcW w:w="90" w:type="dxa"/>
            <w:vMerge/>
            <w:vAlign w:val="center"/>
          </w:tcPr>
          <w:p w14:paraId="3F68B786" w14:textId="77777777" w:rsidR="00362F8C" w:rsidRPr="00542334" w:rsidRDefault="00362F8C" w:rsidP="00362F8C">
            <w:pPr>
              <w:tabs>
                <w:tab w:val="decimal" w:pos="790"/>
              </w:tabs>
              <w:ind w:left="-14" w:right="-14"/>
              <w:rPr>
                <w:rFonts w:ascii="Angsana New" w:hAnsi="Angsana New"/>
                <w:sz w:val="28"/>
                <w:szCs w:val="28"/>
              </w:rPr>
            </w:pPr>
          </w:p>
        </w:tc>
        <w:tc>
          <w:tcPr>
            <w:tcW w:w="1710" w:type="dxa"/>
            <w:vAlign w:val="bottom"/>
          </w:tcPr>
          <w:p w14:paraId="2F555776" w14:textId="69BBF16C" w:rsidR="00362F8C" w:rsidRPr="00542334" w:rsidRDefault="00362F8C" w:rsidP="00362F8C">
            <w:pPr>
              <w:tabs>
                <w:tab w:val="decimal" w:pos="882"/>
              </w:tabs>
              <w:ind w:left="-14" w:right="75"/>
              <w:jc w:val="right"/>
              <w:rPr>
                <w:rFonts w:ascii="Angsana New" w:hAnsi="Angsana New"/>
                <w:sz w:val="28"/>
                <w:szCs w:val="28"/>
              </w:rPr>
            </w:pPr>
            <w:r>
              <w:rPr>
                <w:rFonts w:ascii="Angsana New" w:hAnsi="Angsana New"/>
                <w:sz w:val="28"/>
                <w:szCs w:val="28"/>
              </w:rPr>
              <w:t>414,452</w:t>
            </w:r>
          </w:p>
        </w:tc>
      </w:tr>
      <w:tr w:rsidR="00362F8C" w:rsidRPr="00542334" w14:paraId="09055432" w14:textId="77777777">
        <w:trPr>
          <w:trHeight w:val="297"/>
        </w:trPr>
        <w:tc>
          <w:tcPr>
            <w:tcW w:w="3690" w:type="dxa"/>
          </w:tcPr>
          <w:p w14:paraId="11BCE7A7" w14:textId="77777777" w:rsidR="00362F8C" w:rsidRPr="00542334" w:rsidRDefault="00362F8C" w:rsidP="00362F8C">
            <w:pPr>
              <w:tabs>
                <w:tab w:val="left" w:pos="1440"/>
                <w:tab w:val="left" w:pos="2880"/>
                <w:tab w:val="left" w:pos="6390"/>
              </w:tabs>
              <w:ind w:left="166" w:right="-43" w:hanging="90"/>
              <w:rPr>
                <w:rFonts w:ascii="Angsana New" w:hAnsi="Angsana New"/>
                <w:sz w:val="28"/>
                <w:szCs w:val="28"/>
              </w:rPr>
            </w:pPr>
            <w:r w:rsidRPr="00312441">
              <w:rPr>
                <w:rFonts w:ascii="Angsana New" w:hAnsi="Angsana New"/>
                <w:sz w:val="28"/>
                <w:szCs w:val="28"/>
              </w:rPr>
              <w:t xml:space="preserve">Other current liabilities  </w:t>
            </w:r>
          </w:p>
        </w:tc>
        <w:tc>
          <w:tcPr>
            <w:tcW w:w="90" w:type="dxa"/>
            <w:vMerge/>
          </w:tcPr>
          <w:p w14:paraId="170FB255" w14:textId="77777777" w:rsidR="00362F8C" w:rsidRPr="00542334" w:rsidRDefault="00362F8C" w:rsidP="00362F8C">
            <w:pPr>
              <w:tabs>
                <w:tab w:val="decimal" w:pos="790"/>
              </w:tabs>
              <w:ind w:left="-14" w:right="-14"/>
              <w:rPr>
                <w:rFonts w:ascii="Angsana New" w:hAnsi="Angsana New"/>
                <w:sz w:val="28"/>
                <w:szCs w:val="28"/>
              </w:rPr>
            </w:pPr>
          </w:p>
        </w:tc>
        <w:tc>
          <w:tcPr>
            <w:tcW w:w="1620" w:type="dxa"/>
            <w:vAlign w:val="bottom"/>
          </w:tcPr>
          <w:p w14:paraId="5039375A" w14:textId="5B94045D" w:rsidR="00362F8C" w:rsidRPr="00542334" w:rsidRDefault="00362F8C" w:rsidP="00362F8C">
            <w:pPr>
              <w:tabs>
                <w:tab w:val="decimal" w:pos="882"/>
              </w:tabs>
              <w:ind w:left="-14" w:right="75"/>
              <w:jc w:val="right"/>
              <w:rPr>
                <w:rFonts w:ascii="Angsana New" w:hAnsi="Angsana New"/>
                <w:sz w:val="28"/>
                <w:szCs w:val="28"/>
              </w:rPr>
            </w:pPr>
            <w:r>
              <w:rPr>
                <w:rFonts w:ascii="Angsana New" w:hAnsi="Angsana New"/>
                <w:sz w:val="28"/>
                <w:szCs w:val="28"/>
              </w:rPr>
              <w:t>61,130</w:t>
            </w:r>
          </w:p>
        </w:tc>
        <w:tc>
          <w:tcPr>
            <w:tcW w:w="90" w:type="dxa"/>
            <w:vMerge/>
            <w:vAlign w:val="center"/>
          </w:tcPr>
          <w:p w14:paraId="3E0D54AF" w14:textId="77777777" w:rsidR="00362F8C" w:rsidRPr="00542334" w:rsidRDefault="00362F8C" w:rsidP="00362F8C">
            <w:pPr>
              <w:tabs>
                <w:tab w:val="decimal" w:pos="790"/>
              </w:tabs>
              <w:ind w:left="-14" w:right="-14"/>
              <w:rPr>
                <w:rFonts w:ascii="Angsana New" w:hAnsi="Angsana New"/>
                <w:sz w:val="28"/>
                <w:szCs w:val="28"/>
              </w:rPr>
            </w:pPr>
          </w:p>
        </w:tc>
        <w:tc>
          <w:tcPr>
            <w:tcW w:w="1620" w:type="dxa"/>
            <w:vAlign w:val="bottom"/>
          </w:tcPr>
          <w:p w14:paraId="20768103" w14:textId="77777777" w:rsidR="00362F8C" w:rsidRPr="00542334" w:rsidRDefault="00362F8C" w:rsidP="00362F8C">
            <w:pPr>
              <w:tabs>
                <w:tab w:val="decimal" w:pos="882"/>
              </w:tabs>
              <w:ind w:left="-14"/>
              <w:jc w:val="right"/>
              <w:rPr>
                <w:rFonts w:ascii="Angsana New" w:hAnsi="Angsana New"/>
                <w:sz w:val="28"/>
                <w:szCs w:val="28"/>
              </w:rPr>
            </w:pPr>
            <w:r w:rsidRPr="00680ABD">
              <w:rPr>
                <w:rFonts w:ascii="Angsana New" w:hAnsi="Angsana New"/>
                <w:sz w:val="28"/>
                <w:szCs w:val="28"/>
              </w:rPr>
              <w:t>(60,603)</w:t>
            </w:r>
          </w:p>
        </w:tc>
        <w:tc>
          <w:tcPr>
            <w:tcW w:w="90" w:type="dxa"/>
            <w:vMerge/>
            <w:vAlign w:val="center"/>
          </w:tcPr>
          <w:p w14:paraId="7D4015D8" w14:textId="77777777" w:rsidR="00362F8C" w:rsidRPr="00542334" w:rsidRDefault="00362F8C" w:rsidP="00362F8C">
            <w:pPr>
              <w:tabs>
                <w:tab w:val="decimal" w:pos="790"/>
              </w:tabs>
              <w:ind w:left="-14" w:right="-14"/>
              <w:rPr>
                <w:rFonts w:ascii="Angsana New" w:hAnsi="Angsana New"/>
                <w:sz w:val="28"/>
                <w:szCs w:val="28"/>
              </w:rPr>
            </w:pPr>
          </w:p>
        </w:tc>
        <w:tc>
          <w:tcPr>
            <w:tcW w:w="1710" w:type="dxa"/>
            <w:vAlign w:val="bottom"/>
          </w:tcPr>
          <w:p w14:paraId="1E9303CB" w14:textId="33D50666" w:rsidR="00362F8C" w:rsidRPr="00542334" w:rsidRDefault="00362F8C" w:rsidP="00362F8C">
            <w:pPr>
              <w:tabs>
                <w:tab w:val="decimal" w:pos="882"/>
              </w:tabs>
              <w:ind w:left="-14" w:right="75"/>
              <w:jc w:val="right"/>
              <w:rPr>
                <w:rFonts w:ascii="Angsana New" w:hAnsi="Angsana New"/>
                <w:sz w:val="28"/>
                <w:szCs w:val="28"/>
              </w:rPr>
            </w:pPr>
            <w:r>
              <w:rPr>
                <w:rFonts w:ascii="Angsana New" w:hAnsi="Angsana New"/>
                <w:sz w:val="28"/>
                <w:szCs w:val="28"/>
              </w:rPr>
              <w:t>527</w:t>
            </w:r>
          </w:p>
        </w:tc>
      </w:tr>
    </w:tbl>
    <w:p w14:paraId="198BB394" w14:textId="318FDF82" w:rsidR="00C47416" w:rsidRPr="000F45AC" w:rsidRDefault="005D6ABD" w:rsidP="005D6ABD">
      <w:pPr>
        <w:pStyle w:val="ListParagraph"/>
        <w:numPr>
          <w:ilvl w:val="0"/>
          <w:numId w:val="13"/>
        </w:numPr>
        <w:spacing w:before="240" w:after="120"/>
        <w:ind w:left="605" w:hanging="605"/>
        <w:contextualSpacing w:val="0"/>
        <w:jc w:val="thaiDistribute"/>
        <w:rPr>
          <w:rFonts w:ascii="Angsana New" w:hAnsi="Angsana New"/>
          <w:sz w:val="28"/>
          <w:szCs w:val="28"/>
          <w:cs/>
        </w:rPr>
      </w:pPr>
      <w:r w:rsidRPr="00542334">
        <w:rPr>
          <w:rFonts w:ascii="Angsana New" w:hAnsi="Angsana New"/>
          <w:b/>
          <w:bCs/>
          <w:sz w:val="28"/>
          <w:szCs w:val="28"/>
        </w:rPr>
        <w:t xml:space="preserve">APPROVAL OF INTERIM FINANCIAL STATEMENTS </w:t>
      </w:r>
    </w:p>
    <w:p w14:paraId="4B21BABD" w14:textId="4C818355" w:rsidR="00B277D3" w:rsidRPr="00542334" w:rsidRDefault="00A51DC3" w:rsidP="004E716D">
      <w:pPr>
        <w:pStyle w:val="BodyTextIndent3"/>
        <w:ind w:left="605" w:hanging="605"/>
        <w:rPr>
          <w:sz w:val="28"/>
          <w:szCs w:val="28"/>
        </w:rPr>
      </w:pPr>
      <w:r w:rsidRPr="00542334">
        <w:rPr>
          <w:sz w:val="28"/>
          <w:szCs w:val="28"/>
        </w:rPr>
        <w:tab/>
        <w:t xml:space="preserve">These interim financial statements were </w:t>
      </w:r>
      <w:proofErr w:type="spellStart"/>
      <w:r w:rsidRPr="00542334">
        <w:rPr>
          <w:sz w:val="28"/>
          <w:szCs w:val="28"/>
        </w:rPr>
        <w:t>authori</w:t>
      </w:r>
      <w:r w:rsidR="00744411" w:rsidRPr="00542334">
        <w:rPr>
          <w:sz w:val="28"/>
          <w:szCs w:val="28"/>
        </w:rPr>
        <w:t>s</w:t>
      </w:r>
      <w:r w:rsidRPr="00542334">
        <w:rPr>
          <w:sz w:val="28"/>
          <w:szCs w:val="28"/>
        </w:rPr>
        <w:t>ed</w:t>
      </w:r>
      <w:proofErr w:type="spellEnd"/>
      <w:r w:rsidRPr="00542334">
        <w:rPr>
          <w:sz w:val="28"/>
          <w:szCs w:val="28"/>
        </w:rPr>
        <w:t xml:space="preserve"> for issue by the Company's Board of Directors on</w:t>
      </w:r>
      <w:r w:rsidR="000B61A2" w:rsidRPr="00542334">
        <w:rPr>
          <w:sz w:val="28"/>
          <w:szCs w:val="28"/>
        </w:rPr>
        <w:t xml:space="preserve"> </w:t>
      </w:r>
      <w:r w:rsidR="000E7E0B" w:rsidRPr="00A9217D">
        <w:rPr>
          <w:sz w:val="28"/>
          <w:szCs w:val="28"/>
        </w:rPr>
        <w:t>August</w:t>
      </w:r>
      <w:r w:rsidR="00B41C0D" w:rsidRPr="00A9217D">
        <w:rPr>
          <w:sz w:val="28"/>
          <w:szCs w:val="28"/>
        </w:rPr>
        <w:t xml:space="preserve"> </w:t>
      </w:r>
      <w:r w:rsidR="007E1634" w:rsidRPr="00A9217D">
        <w:rPr>
          <w:sz w:val="28"/>
          <w:szCs w:val="28"/>
        </w:rPr>
        <w:t>1</w:t>
      </w:r>
      <w:r w:rsidR="005C337B">
        <w:rPr>
          <w:sz w:val="28"/>
          <w:szCs w:val="28"/>
        </w:rPr>
        <w:t>4</w:t>
      </w:r>
      <w:r w:rsidR="00B41C0D" w:rsidRPr="00A9217D">
        <w:rPr>
          <w:sz w:val="28"/>
          <w:szCs w:val="28"/>
        </w:rPr>
        <w:t>, 2025</w:t>
      </w:r>
      <w:r w:rsidR="00C47416" w:rsidRPr="00A9217D">
        <w:rPr>
          <w:sz w:val="28"/>
          <w:szCs w:val="28"/>
        </w:rPr>
        <w:t>.</w:t>
      </w:r>
    </w:p>
    <w:sectPr w:rsidR="00B277D3" w:rsidRPr="00542334" w:rsidSect="009208A5">
      <w:headerReference w:type="default" r:id="rId13"/>
      <w:footerReference w:type="default" r:id="rId14"/>
      <w:pgSz w:w="11909" w:h="16834" w:code="9"/>
      <w:pgMar w:top="1296" w:right="1080" w:bottom="1080" w:left="1339"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462E0A" w14:textId="77777777" w:rsidR="00FC327D" w:rsidRDefault="00FC327D" w:rsidP="00434580">
      <w:r>
        <w:separator/>
      </w:r>
    </w:p>
  </w:endnote>
  <w:endnote w:type="continuationSeparator" w:id="0">
    <w:p w14:paraId="5C452A82" w14:textId="77777777" w:rsidR="00FC327D" w:rsidRDefault="00FC327D" w:rsidP="00434580">
      <w:r>
        <w:continuationSeparator/>
      </w:r>
    </w:p>
  </w:endnote>
  <w:endnote w:type="continuationNotice" w:id="1">
    <w:p w14:paraId="1BF2AAE2" w14:textId="77777777" w:rsidR="00FC327D" w:rsidRDefault="00FC32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UPC">
    <w:altName w:val="Leelawadee UI"/>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onotype Sorts">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B Surawong">
    <w:panose1 w:val="00000000000000000000"/>
    <w:charset w:val="02"/>
    <w:family w:val="auto"/>
    <w:notTrueType/>
    <w:pitch w:val="variable"/>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8EFAB" w14:textId="77777777" w:rsidR="00123371" w:rsidRPr="004E716D" w:rsidRDefault="00123371" w:rsidP="00412403">
    <w:pPr>
      <w:pStyle w:val="Footer"/>
      <w:jc w:val="right"/>
      <w:rPr>
        <w:rFonts w:ascii="AngsanaUPC" w:hAnsi="AngsanaUPC" w:cs="AngsanaUPC"/>
        <w:sz w:val="28"/>
        <w:szCs w:val="28"/>
      </w:rPr>
    </w:pPr>
    <w:r w:rsidRPr="004E716D">
      <w:rPr>
        <w:rFonts w:ascii="AngsanaUPC" w:hAnsi="AngsanaUPC" w:cs="AngsanaUPC"/>
        <w:sz w:val="28"/>
        <w:szCs w:val="28"/>
      </w:rPr>
      <w:fldChar w:fldCharType="begin"/>
    </w:r>
    <w:r w:rsidRPr="004E716D">
      <w:rPr>
        <w:rFonts w:ascii="AngsanaUPC" w:hAnsi="AngsanaUPC" w:cs="AngsanaUPC"/>
        <w:sz w:val="28"/>
        <w:szCs w:val="28"/>
      </w:rPr>
      <w:instrText xml:space="preserve"> PAGE   \* MERGEFORMAT </w:instrText>
    </w:r>
    <w:r w:rsidRPr="004E716D">
      <w:rPr>
        <w:rFonts w:ascii="AngsanaUPC" w:hAnsi="AngsanaUPC" w:cs="AngsanaUPC"/>
        <w:sz w:val="28"/>
        <w:szCs w:val="28"/>
      </w:rPr>
      <w:fldChar w:fldCharType="separate"/>
    </w:r>
    <w:r w:rsidRPr="004E716D">
      <w:rPr>
        <w:rFonts w:ascii="AngsanaUPC" w:hAnsi="AngsanaUPC" w:cs="AngsanaUPC"/>
        <w:noProof/>
        <w:sz w:val="28"/>
        <w:szCs w:val="28"/>
      </w:rPr>
      <w:t>38</w:t>
    </w:r>
    <w:r w:rsidRPr="004E716D">
      <w:rPr>
        <w:rFonts w:ascii="AngsanaUPC" w:hAnsi="AngsanaUPC" w:cs="AngsanaUPC"/>
        <w:sz w:val="28"/>
        <w:szCs w:val="2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3F76EE" w14:textId="0447C628" w:rsidR="00123371" w:rsidRPr="000B7F0C" w:rsidRDefault="00123371" w:rsidP="00A032E6">
    <w:pPr>
      <w:pStyle w:val="Footer"/>
      <w:jc w:val="right"/>
      <w:rPr>
        <w:rFonts w:ascii="Angsana New" w:hAnsi="Angsana New"/>
        <w:noProof/>
        <w:sz w:val="28"/>
        <w:szCs w:val="28"/>
      </w:rPr>
    </w:pPr>
    <w:r w:rsidRPr="000B7F0C">
      <w:rPr>
        <w:rFonts w:ascii="Angsana New" w:hAnsi="Angsana New"/>
        <w:noProof/>
        <w:sz w:val="28"/>
        <w:szCs w:val="28"/>
      </w:rPr>
      <w:fldChar w:fldCharType="begin"/>
    </w:r>
    <w:r w:rsidRPr="000B7F0C">
      <w:rPr>
        <w:rFonts w:ascii="Angsana New" w:hAnsi="Angsana New"/>
        <w:noProof/>
        <w:sz w:val="28"/>
        <w:szCs w:val="28"/>
      </w:rPr>
      <w:instrText xml:space="preserve"> PAGE   \* MERGEFORMAT </w:instrText>
    </w:r>
    <w:r w:rsidRPr="000B7F0C">
      <w:rPr>
        <w:rFonts w:ascii="Angsana New" w:hAnsi="Angsana New"/>
        <w:noProof/>
        <w:sz w:val="28"/>
        <w:szCs w:val="28"/>
      </w:rPr>
      <w:fldChar w:fldCharType="separate"/>
    </w:r>
    <w:r w:rsidRPr="000B7F0C">
      <w:rPr>
        <w:rFonts w:ascii="Angsana New" w:hAnsi="Angsana New"/>
        <w:noProof/>
        <w:sz w:val="28"/>
        <w:szCs w:val="28"/>
      </w:rPr>
      <w:t>1</w:t>
    </w:r>
    <w:r w:rsidRPr="000B7F0C">
      <w:rPr>
        <w:rFonts w:ascii="Angsana New" w:hAnsi="Angsana New"/>
        <w:noProof/>
        <w:sz w:val="28"/>
        <w:szCs w:val="2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701688"/>
      <w:docPartObj>
        <w:docPartGallery w:val="Page Numbers (Bottom of Page)"/>
        <w:docPartUnique/>
      </w:docPartObj>
    </w:sdtPr>
    <w:sdtEndPr>
      <w:rPr>
        <w:rFonts w:ascii="AngsanaUPC" w:hAnsi="AngsanaUPC" w:cs="AngsanaUPC"/>
        <w:sz w:val="28"/>
        <w:szCs w:val="28"/>
      </w:rPr>
    </w:sdtEndPr>
    <w:sdtContent>
      <w:p w14:paraId="2C3A2AAA" w14:textId="27236B05" w:rsidR="00123371" w:rsidRPr="00DC0766" w:rsidRDefault="00123371">
        <w:pPr>
          <w:pStyle w:val="Footer"/>
          <w:jc w:val="right"/>
          <w:rPr>
            <w:rFonts w:ascii="AngsanaUPC" w:hAnsi="AngsanaUPC" w:cs="AngsanaUPC"/>
            <w:sz w:val="28"/>
            <w:szCs w:val="28"/>
          </w:rPr>
        </w:pPr>
        <w:r w:rsidRPr="00DC0766">
          <w:rPr>
            <w:rFonts w:ascii="AngsanaUPC" w:hAnsi="AngsanaUPC" w:cs="AngsanaUPC"/>
            <w:sz w:val="28"/>
            <w:szCs w:val="28"/>
          </w:rPr>
          <w:fldChar w:fldCharType="begin"/>
        </w:r>
        <w:r w:rsidRPr="00DC0766">
          <w:rPr>
            <w:rFonts w:ascii="AngsanaUPC" w:hAnsi="AngsanaUPC" w:cs="AngsanaUPC"/>
            <w:sz w:val="28"/>
            <w:szCs w:val="28"/>
          </w:rPr>
          <w:instrText xml:space="preserve"> PAGE   \* MERGEFORMAT </w:instrText>
        </w:r>
        <w:r w:rsidRPr="00DC0766">
          <w:rPr>
            <w:rFonts w:ascii="AngsanaUPC" w:hAnsi="AngsanaUPC" w:cs="AngsanaUPC"/>
            <w:sz w:val="28"/>
            <w:szCs w:val="28"/>
          </w:rPr>
          <w:fldChar w:fldCharType="separate"/>
        </w:r>
        <w:r w:rsidRPr="00DC0766">
          <w:rPr>
            <w:rFonts w:ascii="AngsanaUPC" w:hAnsi="AngsanaUPC" w:cs="AngsanaUPC"/>
            <w:noProof/>
            <w:sz w:val="28"/>
            <w:szCs w:val="28"/>
          </w:rPr>
          <w:t>40</w:t>
        </w:r>
        <w:r w:rsidRPr="00DC0766">
          <w:rPr>
            <w:rFonts w:ascii="AngsanaUPC" w:hAnsi="AngsanaUPC" w:cs="AngsanaUPC"/>
            <w:sz w:val="28"/>
            <w:szCs w:val="28"/>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0744516"/>
      <w:docPartObj>
        <w:docPartGallery w:val="Page Numbers (Bottom of Page)"/>
        <w:docPartUnique/>
      </w:docPartObj>
    </w:sdtPr>
    <w:sdtEndPr>
      <w:rPr>
        <w:rFonts w:ascii="AngsanaUPC" w:hAnsi="AngsanaUPC" w:cs="AngsanaUPC"/>
        <w:sz w:val="28"/>
        <w:szCs w:val="28"/>
      </w:rPr>
    </w:sdtEndPr>
    <w:sdtContent>
      <w:p w14:paraId="3173C458" w14:textId="77777777" w:rsidR="00123371" w:rsidRPr="00E8410C" w:rsidRDefault="00123371">
        <w:pPr>
          <w:pStyle w:val="Footer"/>
          <w:jc w:val="right"/>
          <w:rPr>
            <w:rFonts w:ascii="AngsanaUPC" w:hAnsi="AngsanaUPC" w:cs="AngsanaUPC"/>
            <w:sz w:val="28"/>
            <w:szCs w:val="28"/>
          </w:rPr>
        </w:pPr>
        <w:r w:rsidRPr="00E8410C">
          <w:rPr>
            <w:rFonts w:ascii="AngsanaUPC" w:hAnsi="AngsanaUPC" w:cs="AngsanaUPC"/>
            <w:sz w:val="28"/>
            <w:szCs w:val="28"/>
          </w:rPr>
          <w:fldChar w:fldCharType="begin"/>
        </w:r>
        <w:r w:rsidRPr="00E8410C">
          <w:rPr>
            <w:rFonts w:ascii="AngsanaUPC" w:hAnsi="AngsanaUPC" w:cs="AngsanaUPC"/>
            <w:sz w:val="28"/>
            <w:szCs w:val="28"/>
          </w:rPr>
          <w:instrText xml:space="preserve"> PAGE   \* MERGEFORMAT </w:instrText>
        </w:r>
        <w:r w:rsidRPr="00E8410C">
          <w:rPr>
            <w:rFonts w:ascii="AngsanaUPC" w:hAnsi="AngsanaUPC" w:cs="AngsanaUPC"/>
            <w:sz w:val="28"/>
            <w:szCs w:val="28"/>
          </w:rPr>
          <w:fldChar w:fldCharType="separate"/>
        </w:r>
        <w:r w:rsidRPr="00E8410C">
          <w:rPr>
            <w:rFonts w:ascii="AngsanaUPC" w:hAnsi="AngsanaUPC" w:cs="AngsanaUPC"/>
            <w:noProof/>
            <w:sz w:val="28"/>
            <w:szCs w:val="28"/>
          </w:rPr>
          <w:t>41</w:t>
        </w:r>
        <w:r w:rsidRPr="00E8410C">
          <w:rPr>
            <w:rFonts w:ascii="AngsanaUPC" w:hAnsi="AngsanaUPC" w:cs="AngsanaUPC"/>
            <w:sz w:val="28"/>
            <w:szCs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CA9B6B" w14:textId="77777777" w:rsidR="00FC327D" w:rsidRDefault="00FC327D" w:rsidP="00434580">
      <w:r>
        <w:separator/>
      </w:r>
    </w:p>
  </w:footnote>
  <w:footnote w:type="continuationSeparator" w:id="0">
    <w:p w14:paraId="4602ACCF" w14:textId="77777777" w:rsidR="00FC327D" w:rsidRDefault="00FC327D" w:rsidP="00434580">
      <w:r>
        <w:continuationSeparator/>
      </w:r>
    </w:p>
  </w:footnote>
  <w:footnote w:type="continuationNotice" w:id="1">
    <w:p w14:paraId="4027F795" w14:textId="77777777" w:rsidR="00FC327D" w:rsidRDefault="00FC327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B9F99" w14:textId="77777777" w:rsidR="007A3455" w:rsidRDefault="007A3455">
    <w:pPr>
      <w:pStyle w:val="Header"/>
      <w:rPr>
        <w:noProof/>
      </w:rPr>
    </w:pPr>
  </w:p>
  <w:p w14:paraId="4B7CDA3A" w14:textId="255F9EEC" w:rsidR="003737B4" w:rsidRDefault="003737B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E5CE47" w14:textId="6A645BD2" w:rsidR="00123371" w:rsidRDefault="00123371" w:rsidP="000A17B6">
    <w:pPr>
      <w:pStyle w:val="Header"/>
      <w:jc w:val="right"/>
      <w:rPr>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6A7D55" w14:textId="4E999C34" w:rsidR="00123371" w:rsidRDefault="00123371" w:rsidP="000A17B6">
    <w:pPr>
      <w:pStyle w:val="Header"/>
      <w:jc w:val="right"/>
      <w:rPr>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name w:val="WW8Num3"/>
    <w:lvl w:ilvl="0">
      <w:start w:val="3"/>
      <w:numFmt w:val="decimal"/>
      <w:lvlText w:val="%1."/>
      <w:lvlJc w:val="left"/>
      <w:pPr>
        <w:tabs>
          <w:tab w:val="num" w:pos="0"/>
        </w:tabs>
        <w:ind w:left="720" w:hanging="360"/>
      </w:pPr>
      <w:rPr>
        <w:rFonts w:ascii="Symbol" w:hAnsi="Symbol"/>
      </w:rPr>
    </w:lvl>
    <w:lvl w:ilvl="1">
      <w:start w:val="30"/>
      <w:numFmt w:val="decimal"/>
      <w:lvlText w:val="%2"/>
      <w:lvlJc w:val="left"/>
      <w:pPr>
        <w:tabs>
          <w:tab w:val="num" w:pos="1440"/>
        </w:tabs>
        <w:ind w:left="1440" w:hanging="360"/>
      </w:pPr>
    </w:lvl>
    <w:lvl w:ilvl="2">
      <w:start w:val="2"/>
      <w:numFmt w:val="decimal"/>
      <w:lvlText w:val="(%3)"/>
      <w:lvlJc w:val="left"/>
      <w:pPr>
        <w:tabs>
          <w:tab w:val="num" w:pos="2340"/>
        </w:tabs>
        <w:ind w:left="2340" w:hanging="36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1" w15:restartNumberingAfterBreak="0">
    <w:nsid w:val="00000005"/>
    <w:multiLevelType w:val="singleLevel"/>
    <w:tmpl w:val="DA4C2956"/>
    <w:name w:val="WW8Num5"/>
    <w:lvl w:ilvl="0">
      <w:start w:val="1"/>
      <w:numFmt w:val="decimal"/>
      <w:lvlText w:val="(%1)"/>
      <w:lvlJc w:val="left"/>
      <w:pPr>
        <w:tabs>
          <w:tab w:val="num" w:pos="2280"/>
        </w:tabs>
        <w:ind w:left="2280" w:hanging="360"/>
      </w:pPr>
      <w:rPr>
        <w:b w:val="0"/>
        <w:bCs/>
      </w:rPr>
    </w:lvl>
  </w:abstractNum>
  <w:abstractNum w:abstractNumId="2" w15:restartNumberingAfterBreak="0">
    <w:nsid w:val="00000007"/>
    <w:multiLevelType w:val="singleLevel"/>
    <w:tmpl w:val="00000007"/>
    <w:name w:val="WW8Num7"/>
    <w:lvl w:ilvl="0">
      <w:start w:val="1"/>
      <w:numFmt w:val="decimal"/>
      <w:lvlText w:val="(%1)"/>
      <w:lvlJc w:val="left"/>
      <w:pPr>
        <w:tabs>
          <w:tab w:val="num" w:pos="0"/>
        </w:tabs>
        <w:ind w:left="720" w:hanging="360"/>
      </w:pPr>
    </w:lvl>
  </w:abstractNum>
  <w:abstractNum w:abstractNumId="3" w15:restartNumberingAfterBreak="0">
    <w:nsid w:val="00000008"/>
    <w:multiLevelType w:val="multilevel"/>
    <w:tmpl w:val="00000008"/>
    <w:name w:val="WW8Num8"/>
    <w:lvl w:ilvl="0">
      <w:start w:val="1"/>
      <w:numFmt w:val="decimal"/>
      <w:lvlText w:val="(%1)"/>
      <w:lvlJc w:val="left"/>
      <w:pPr>
        <w:tabs>
          <w:tab w:val="num" w:pos="0"/>
        </w:tabs>
        <w:ind w:left="720" w:hanging="360"/>
      </w:pPr>
    </w:lvl>
    <w:lvl w:ilvl="1">
      <w:start w:val="1"/>
      <w:numFmt w:val="bullet"/>
      <w:lvlText w:val="o"/>
      <w:lvlJc w:val="left"/>
      <w:pPr>
        <w:tabs>
          <w:tab w:val="num" w:pos="3125"/>
        </w:tabs>
        <w:ind w:left="3125" w:hanging="360"/>
      </w:pPr>
      <w:rPr>
        <w:rFonts w:ascii="Courier New" w:hAnsi="Courier New" w:cs="Courier New"/>
      </w:rPr>
    </w:lvl>
    <w:lvl w:ilvl="2">
      <w:start w:val="12"/>
      <w:numFmt w:val="bullet"/>
      <w:lvlText w:val="-"/>
      <w:lvlJc w:val="left"/>
      <w:pPr>
        <w:tabs>
          <w:tab w:val="num" w:pos="3845"/>
        </w:tabs>
        <w:ind w:left="3845" w:hanging="360"/>
      </w:pPr>
      <w:rPr>
        <w:rFonts w:ascii="Angsana New" w:hAnsi="Angsana New" w:cs="Angsana New"/>
        <w:color w:val="auto"/>
        <w:sz w:val="24"/>
      </w:rPr>
    </w:lvl>
    <w:lvl w:ilvl="3">
      <w:start w:val="1"/>
      <w:numFmt w:val="bullet"/>
      <w:lvlText w:val=""/>
      <w:lvlJc w:val="left"/>
      <w:pPr>
        <w:tabs>
          <w:tab w:val="num" w:pos="4565"/>
        </w:tabs>
        <w:ind w:left="4565" w:hanging="360"/>
      </w:pPr>
      <w:rPr>
        <w:rFonts w:ascii="Symbol" w:hAnsi="Symbol"/>
      </w:rPr>
    </w:lvl>
    <w:lvl w:ilvl="4">
      <w:start w:val="1"/>
      <w:numFmt w:val="bullet"/>
      <w:lvlText w:val="o"/>
      <w:lvlJc w:val="left"/>
      <w:pPr>
        <w:tabs>
          <w:tab w:val="num" w:pos="5285"/>
        </w:tabs>
        <w:ind w:left="5285" w:hanging="360"/>
      </w:pPr>
      <w:rPr>
        <w:rFonts w:ascii="Courier New" w:hAnsi="Courier New" w:cs="Courier New"/>
      </w:rPr>
    </w:lvl>
    <w:lvl w:ilvl="5">
      <w:start w:val="1"/>
      <w:numFmt w:val="bullet"/>
      <w:lvlText w:val=""/>
      <w:lvlJc w:val="left"/>
      <w:pPr>
        <w:tabs>
          <w:tab w:val="num" w:pos="6005"/>
        </w:tabs>
        <w:ind w:left="6005" w:hanging="360"/>
      </w:pPr>
      <w:rPr>
        <w:rFonts w:ascii="Wingdings" w:hAnsi="Wingdings"/>
      </w:rPr>
    </w:lvl>
    <w:lvl w:ilvl="6">
      <w:start w:val="1"/>
      <w:numFmt w:val="bullet"/>
      <w:lvlText w:val=""/>
      <w:lvlJc w:val="left"/>
      <w:pPr>
        <w:tabs>
          <w:tab w:val="num" w:pos="6725"/>
        </w:tabs>
        <w:ind w:left="6725" w:hanging="360"/>
      </w:pPr>
      <w:rPr>
        <w:rFonts w:ascii="Symbol" w:hAnsi="Symbol"/>
      </w:rPr>
    </w:lvl>
    <w:lvl w:ilvl="7">
      <w:start w:val="1"/>
      <w:numFmt w:val="bullet"/>
      <w:lvlText w:val="o"/>
      <w:lvlJc w:val="left"/>
      <w:pPr>
        <w:tabs>
          <w:tab w:val="num" w:pos="7445"/>
        </w:tabs>
        <w:ind w:left="7445" w:hanging="360"/>
      </w:pPr>
      <w:rPr>
        <w:rFonts w:ascii="Courier New" w:hAnsi="Courier New" w:cs="Courier New"/>
      </w:rPr>
    </w:lvl>
    <w:lvl w:ilvl="8">
      <w:start w:val="1"/>
      <w:numFmt w:val="bullet"/>
      <w:lvlText w:val=""/>
      <w:lvlJc w:val="left"/>
      <w:pPr>
        <w:tabs>
          <w:tab w:val="num" w:pos="8165"/>
        </w:tabs>
        <w:ind w:left="8165" w:hanging="360"/>
      </w:pPr>
      <w:rPr>
        <w:rFonts w:ascii="Wingdings" w:hAnsi="Wingdings"/>
      </w:rPr>
    </w:lvl>
  </w:abstractNum>
  <w:abstractNum w:abstractNumId="4" w15:restartNumberingAfterBreak="0">
    <w:nsid w:val="01F77F57"/>
    <w:multiLevelType w:val="hybridMultilevel"/>
    <w:tmpl w:val="FDDA335A"/>
    <w:lvl w:ilvl="0" w:tplc="6CCAECB4">
      <w:start w:val="1"/>
      <w:numFmt w:val="bullet"/>
      <w:lvlText w:val="-"/>
      <w:lvlJc w:val="left"/>
      <w:pPr>
        <w:ind w:left="1598" w:hanging="360"/>
      </w:pPr>
      <w:rPr>
        <w:rFonts w:ascii="Angsana New" w:eastAsia="Calibri" w:hAnsi="Angsana New" w:cs="Angsana New" w:hint="default"/>
      </w:rPr>
    </w:lvl>
    <w:lvl w:ilvl="1" w:tplc="04090003" w:tentative="1">
      <w:start w:val="1"/>
      <w:numFmt w:val="bullet"/>
      <w:lvlText w:val="o"/>
      <w:lvlJc w:val="left"/>
      <w:pPr>
        <w:ind w:left="2318" w:hanging="360"/>
      </w:pPr>
      <w:rPr>
        <w:rFonts w:ascii="Courier New" w:hAnsi="Courier New" w:cs="Courier New" w:hint="default"/>
      </w:rPr>
    </w:lvl>
    <w:lvl w:ilvl="2" w:tplc="04090005" w:tentative="1">
      <w:start w:val="1"/>
      <w:numFmt w:val="bullet"/>
      <w:lvlText w:val=""/>
      <w:lvlJc w:val="left"/>
      <w:pPr>
        <w:ind w:left="3038" w:hanging="360"/>
      </w:pPr>
      <w:rPr>
        <w:rFonts w:ascii="Wingdings" w:hAnsi="Wingdings" w:hint="default"/>
      </w:rPr>
    </w:lvl>
    <w:lvl w:ilvl="3" w:tplc="04090001" w:tentative="1">
      <w:start w:val="1"/>
      <w:numFmt w:val="bullet"/>
      <w:lvlText w:val=""/>
      <w:lvlJc w:val="left"/>
      <w:pPr>
        <w:ind w:left="3758" w:hanging="360"/>
      </w:pPr>
      <w:rPr>
        <w:rFonts w:ascii="Symbol" w:hAnsi="Symbol" w:hint="default"/>
      </w:rPr>
    </w:lvl>
    <w:lvl w:ilvl="4" w:tplc="04090003" w:tentative="1">
      <w:start w:val="1"/>
      <w:numFmt w:val="bullet"/>
      <w:lvlText w:val="o"/>
      <w:lvlJc w:val="left"/>
      <w:pPr>
        <w:ind w:left="4478" w:hanging="360"/>
      </w:pPr>
      <w:rPr>
        <w:rFonts w:ascii="Courier New" w:hAnsi="Courier New" w:cs="Courier New" w:hint="default"/>
      </w:rPr>
    </w:lvl>
    <w:lvl w:ilvl="5" w:tplc="04090005" w:tentative="1">
      <w:start w:val="1"/>
      <w:numFmt w:val="bullet"/>
      <w:lvlText w:val=""/>
      <w:lvlJc w:val="left"/>
      <w:pPr>
        <w:ind w:left="5198" w:hanging="360"/>
      </w:pPr>
      <w:rPr>
        <w:rFonts w:ascii="Wingdings" w:hAnsi="Wingdings" w:hint="default"/>
      </w:rPr>
    </w:lvl>
    <w:lvl w:ilvl="6" w:tplc="04090001" w:tentative="1">
      <w:start w:val="1"/>
      <w:numFmt w:val="bullet"/>
      <w:lvlText w:val=""/>
      <w:lvlJc w:val="left"/>
      <w:pPr>
        <w:ind w:left="5918" w:hanging="360"/>
      </w:pPr>
      <w:rPr>
        <w:rFonts w:ascii="Symbol" w:hAnsi="Symbol" w:hint="default"/>
      </w:rPr>
    </w:lvl>
    <w:lvl w:ilvl="7" w:tplc="04090003" w:tentative="1">
      <w:start w:val="1"/>
      <w:numFmt w:val="bullet"/>
      <w:lvlText w:val="o"/>
      <w:lvlJc w:val="left"/>
      <w:pPr>
        <w:ind w:left="6638" w:hanging="360"/>
      </w:pPr>
      <w:rPr>
        <w:rFonts w:ascii="Courier New" w:hAnsi="Courier New" w:cs="Courier New" w:hint="default"/>
      </w:rPr>
    </w:lvl>
    <w:lvl w:ilvl="8" w:tplc="04090005" w:tentative="1">
      <w:start w:val="1"/>
      <w:numFmt w:val="bullet"/>
      <w:lvlText w:val=""/>
      <w:lvlJc w:val="left"/>
      <w:pPr>
        <w:ind w:left="7358" w:hanging="360"/>
      </w:pPr>
      <w:rPr>
        <w:rFonts w:ascii="Wingdings" w:hAnsi="Wingdings" w:hint="default"/>
      </w:rPr>
    </w:lvl>
  </w:abstractNum>
  <w:abstractNum w:abstractNumId="5" w15:restartNumberingAfterBreak="0">
    <w:nsid w:val="06B326D9"/>
    <w:multiLevelType w:val="multilevel"/>
    <w:tmpl w:val="16004A2C"/>
    <w:lvl w:ilvl="0">
      <w:start w:val="17"/>
      <w:numFmt w:val="decimal"/>
      <w:lvlText w:val="%1"/>
      <w:lvlJc w:val="left"/>
      <w:pPr>
        <w:ind w:left="360" w:hanging="360"/>
      </w:pPr>
      <w:rPr>
        <w:rFonts w:hint="default"/>
      </w:rPr>
    </w:lvl>
    <w:lvl w:ilvl="1">
      <w:start w:val="1"/>
      <w:numFmt w:val="decimal"/>
      <w:lvlText w:val="%1.%2"/>
      <w:lvlJc w:val="left"/>
      <w:pPr>
        <w:ind w:left="1269" w:hanging="360"/>
      </w:pPr>
      <w:rPr>
        <w:rFonts w:hint="default"/>
        <w:b/>
        <w:bCs/>
        <w:lang w:bidi="th-TH"/>
      </w:rPr>
    </w:lvl>
    <w:lvl w:ilvl="2">
      <w:start w:val="1"/>
      <w:numFmt w:val="decimal"/>
      <w:lvlText w:val="%1.%2.%3"/>
      <w:lvlJc w:val="left"/>
      <w:pPr>
        <w:ind w:left="2538" w:hanging="720"/>
      </w:pPr>
      <w:rPr>
        <w:rFonts w:hint="default"/>
        <w:b w:val="0"/>
        <w:bCs w:val="0"/>
      </w:rPr>
    </w:lvl>
    <w:lvl w:ilvl="3">
      <w:start w:val="1"/>
      <w:numFmt w:val="decimal"/>
      <w:lvlText w:val="%1.%2.%3.%4"/>
      <w:lvlJc w:val="left"/>
      <w:pPr>
        <w:ind w:left="3447" w:hanging="720"/>
      </w:pPr>
      <w:rPr>
        <w:rFonts w:hint="default"/>
      </w:rPr>
    </w:lvl>
    <w:lvl w:ilvl="4">
      <w:start w:val="1"/>
      <w:numFmt w:val="decimal"/>
      <w:lvlText w:val="%1.%2.%3.%4.%5"/>
      <w:lvlJc w:val="left"/>
      <w:pPr>
        <w:ind w:left="4356" w:hanging="720"/>
      </w:pPr>
      <w:rPr>
        <w:rFonts w:hint="default"/>
      </w:rPr>
    </w:lvl>
    <w:lvl w:ilvl="5">
      <w:start w:val="1"/>
      <w:numFmt w:val="decimal"/>
      <w:lvlText w:val="%1.%2.%3.%4.%5.%6"/>
      <w:lvlJc w:val="left"/>
      <w:pPr>
        <w:ind w:left="5625" w:hanging="1080"/>
      </w:pPr>
      <w:rPr>
        <w:rFonts w:hint="default"/>
      </w:rPr>
    </w:lvl>
    <w:lvl w:ilvl="6">
      <w:start w:val="1"/>
      <w:numFmt w:val="decimal"/>
      <w:lvlText w:val="%1.%2.%3.%4.%5.%6.%7"/>
      <w:lvlJc w:val="left"/>
      <w:pPr>
        <w:ind w:left="6534" w:hanging="1080"/>
      </w:pPr>
      <w:rPr>
        <w:rFonts w:hint="default"/>
      </w:rPr>
    </w:lvl>
    <w:lvl w:ilvl="7">
      <w:start w:val="1"/>
      <w:numFmt w:val="decimal"/>
      <w:lvlText w:val="%1.%2.%3.%4.%5.%6.%7.%8"/>
      <w:lvlJc w:val="left"/>
      <w:pPr>
        <w:ind w:left="7443" w:hanging="1080"/>
      </w:pPr>
      <w:rPr>
        <w:rFonts w:hint="default"/>
      </w:rPr>
    </w:lvl>
    <w:lvl w:ilvl="8">
      <w:start w:val="1"/>
      <w:numFmt w:val="decimal"/>
      <w:lvlText w:val="%1.%2.%3.%4.%5.%6.%7.%8.%9"/>
      <w:lvlJc w:val="left"/>
      <w:pPr>
        <w:ind w:left="8712" w:hanging="1440"/>
      </w:pPr>
      <w:rPr>
        <w:rFonts w:hint="default"/>
      </w:rPr>
    </w:lvl>
  </w:abstractNum>
  <w:abstractNum w:abstractNumId="6" w15:restartNumberingAfterBreak="0">
    <w:nsid w:val="0C0546CB"/>
    <w:multiLevelType w:val="hybridMultilevel"/>
    <w:tmpl w:val="2D1628FA"/>
    <w:lvl w:ilvl="0" w:tplc="FFDAF78A">
      <w:start w:val="1"/>
      <w:numFmt w:val="decimal"/>
      <w:lvlText w:val="%1)"/>
      <w:lvlJc w:val="left"/>
      <w:pPr>
        <w:ind w:left="910" w:hanging="360"/>
      </w:pPr>
      <w:rPr>
        <w:rFonts w:hint="default"/>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7" w15:restartNumberingAfterBreak="0">
    <w:nsid w:val="0DEA0C2F"/>
    <w:multiLevelType w:val="multilevel"/>
    <w:tmpl w:val="0FAC8922"/>
    <w:lvl w:ilvl="0">
      <w:start w:val="1"/>
      <w:numFmt w:val="decimal"/>
      <w:lvlText w:val="%1."/>
      <w:lvlJc w:val="left"/>
      <w:pPr>
        <w:ind w:left="960" w:hanging="600"/>
      </w:pPr>
      <w:rPr>
        <w:rFonts w:hint="default"/>
        <w:b/>
        <w:bCs/>
        <w:color w:val="auto"/>
      </w:rPr>
    </w:lvl>
    <w:lvl w:ilvl="1">
      <w:start w:val="1"/>
      <w:numFmt w:val="decimal"/>
      <w:isLgl/>
      <w:lvlText w:val="%1.%2"/>
      <w:lvlJc w:val="left"/>
      <w:pPr>
        <w:ind w:left="954" w:hanging="360"/>
      </w:pPr>
      <w:rPr>
        <w:rFonts w:hint="default"/>
      </w:rPr>
    </w:lvl>
    <w:lvl w:ilvl="2">
      <w:start w:val="1"/>
      <w:numFmt w:val="decimal"/>
      <w:isLgl/>
      <w:lvlText w:val="%1.%2.%3"/>
      <w:lvlJc w:val="left"/>
      <w:pPr>
        <w:ind w:left="1188" w:hanging="360"/>
      </w:pPr>
      <w:rPr>
        <w:rFonts w:hint="default"/>
      </w:rPr>
    </w:lvl>
    <w:lvl w:ilvl="3">
      <w:start w:val="1"/>
      <w:numFmt w:val="decimal"/>
      <w:isLgl/>
      <w:lvlText w:val="%1.%2.%3.%4"/>
      <w:lvlJc w:val="left"/>
      <w:pPr>
        <w:ind w:left="1782" w:hanging="720"/>
      </w:pPr>
      <w:rPr>
        <w:rFonts w:hint="default"/>
      </w:rPr>
    </w:lvl>
    <w:lvl w:ilvl="4">
      <w:start w:val="1"/>
      <w:numFmt w:val="decimal"/>
      <w:isLgl/>
      <w:lvlText w:val="%1.%2.%3.%4.%5"/>
      <w:lvlJc w:val="left"/>
      <w:pPr>
        <w:ind w:left="2016" w:hanging="720"/>
      </w:pPr>
      <w:rPr>
        <w:rFonts w:hint="default"/>
      </w:rPr>
    </w:lvl>
    <w:lvl w:ilvl="5">
      <w:start w:val="1"/>
      <w:numFmt w:val="decimal"/>
      <w:isLgl/>
      <w:lvlText w:val="%1.%2.%3.%4.%5.%6"/>
      <w:lvlJc w:val="left"/>
      <w:pPr>
        <w:ind w:left="2610" w:hanging="1080"/>
      </w:pPr>
      <w:rPr>
        <w:rFonts w:hint="default"/>
      </w:rPr>
    </w:lvl>
    <w:lvl w:ilvl="6">
      <w:start w:val="1"/>
      <w:numFmt w:val="decimal"/>
      <w:isLgl/>
      <w:lvlText w:val="%1.%2.%3.%4.%5.%6.%7"/>
      <w:lvlJc w:val="left"/>
      <w:pPr>
        <w:ind w:left="2844" w:hanging="1080"/>
      </w:pPr>
      <w:rPr>
        <w:rFonts w:hint="default"/>
      </w:rPr>
    </w:lvl>
    <w:lvl w:ilvl="7">
      <w:start w:val="1"/>
      <w:numFmt w:val="decimal"/>
      <w:isLgl/>
      <w:lvlText w:val="%1.%2.%3.%4.%5.%6.%7.%8"/>
      <w:lvlJc w:val="left"/>
      <w:pPr>
        <w:ind w:left="3078" w:hanging="1080"/>
      </w:pPr>
      <w:rPr>
        <w:rFonts w:hint="default"/>
      </w:rPr>
    </w:lvl>
    <w:lvl w:ilvl="8">
      <w:start w:val="1"/>
      <w:numFmt w:val="decimal"/>
      <w:isLgl/>
      <w:lvlText w:val="%1.%2.%3.%4.%5.%6.%7.%8.%9"/>
      <w:lvlJc w:val="left"/>
      <w:pPr>
        <w:ind w:left="3672" w:hanging="1440"/>
      </w:pPr>
      <w:rPr>
        <w:rFonts w:hint="default"/>
      </w:rPr>
    </w:lvl>
  </w:abstractNum>
  <w:abstractNum w:abstractNumId="8" w15:restartNumberingAfterBreak="0">
    <w:nsid w:val="0EB55D4A"/>
    <w:multiLevelType w:val="multilevel"/>
    <w:tmpl w:val="D36ECC52"/>
    <w:lvl w:ilvl="0">
      <w:start w:val="17"/>
      <w:numFmt w:val="decimal"/>
      <w:lvlText w:val="%1"/>
      <w:lvlJc w:val="left"/>
      <w:pPr>
        <w:ind w:left="360" w:hanging="360"/>
      </w:pPr>
      <w:rPr>
        <w:rFonts w:hint="default"/>
      </w:rPr>
    </w:lvl>
    <w:lvl w:ilvl="1">
      <w:start w:val="1"/>
      <w:numFmt w:val="decimal"/>
      <w:lvlText w:val="%1.%2"/>
      <w:lvlJc w:val="left"/>
      <w:pPr>
        <w:ind w:left="1269" w:hanging="360"/>
      </w:pPr>
      <w:rPr>
        <w:rFonts w:hint="default"/>
        <w:lang w:bidi="th-TH"/>
      </w:rPr>
    </w:lvl>
    <w:lvl w:ilvl="2">
      <w:start w:val="1"/>
      <w:numFmt w:val="decimal"/>
      <w:lvlText w:val="%1.%2.%3"/>
      <w:lvlJc w:val="left"/>
      <w:pPr>
        <w:ind w:left="2538" w:hanging="720"/>
      </w:pPr>
      <w:rPr>
        <w:rFonts w:hint="default"/>
        <w:b w:val="0"/>
        <w:bCs w:val="0"/>
      </w:rPr>
    </w:lvl>
    <w:lvl w:ilvl="3">
      <w:start w:val="1"/>
      <w:numFmt w:val="decimal"/>
      <w:lvlText w:val="%1.%2.%3.%4"/>
      <w:lvlJc w:val="left"/>
      <w:pPr>
        <w:ind w:left="3447" w:hanging="720"/>
      </w:pPr>
      <w:rPr>
        <w:rFonts w:hint="default"/>
      </w:rPr>
    </w:lvl>
    <w:lvl w:ilvl="4">
      <w:start w:val="1"/>
      <w:numFmt w:val="decimal"/>
      <w:lvlText w:val="%1.%2.%3.%4.%5"/>
      <w:lvlJc w:val="left"/>
      <w:pPr>
        <w:ind w:left="4356" w:hanging="720"/>
      </w:pPr>
      <w:rPr>
        <w:rFonts w:hint="default"/>
      </w:rPr>
    </w:lvl>
    <w:lvl w:ilvl="5">
      <w:start w:val="1"/>
      <w:numFmt w:val="decimal"/>
      <w:lvlText w:val="%1.%2.%3.%4.%5.%6"/>
      <w:lvlJc w:val="left"/>
      <w:pPr>
        <w:ind w:left="5625" w:hanging="1080"/>
      </w:pPr>
      <w:rPr>
        <w:rFonts w:hint="default"/>
      </w:rPr>
    </w:lvl>
    <w:lvl w:ilvl="6">
      <w:start w:val="1"/>
      <w:numFmt w:val="decimal"/>
      <w:lvlText w:val="%1.%2.%3.%4.%5.%6.%7"/>
      <w:lvlJc w:val="left"/>
      <w:pPr>
        <w:ind w:left="6534" w:hanging="1080"/>
      </w:pPr>
      <w:rPr>
        <w:rFonts w:hint="default"/>
      </w:rPr>
    </w:lvl>
    <w:lvl w:ilvl="7">
      <w:start w:val="1"/>
      <w:numFmt w:val="decimal"/>
      <w:lvlText w:val="%1.%2.%3.%4.%5.%6.%7.%8"/>
      <w:lvlJc w:val="left"/>
      <w:pPr>
        <w:ind w:left="7443" w:hanging="1080"/>
      </w:pPr>
      <w:rPr>
        <w:rFonts w:hint="default"/>
      </w:rPr>
    </w:lvl>
    <w:lvl w:ilvl="8">
      <w:start w:val="1"/>
      <w:numFmt w:val="decimal"/>
      <w:lvlText w:val="%1.%2.%3.%4.%5.%6.%7.%8.%9"/>
      <w:lvlJc w:val="left"/>
      <w:pPr>
        <w:ind w:left="8712" w:hanging="1440"/>
      </w:pPr>
      <w:rPr>
        <w:rFonts w:hint="default"/>
      </w:rPr>
    </w:lvl>
  </w:abstractNum>
  <w:abstractNum w:abstractNumId="9" w15:restartNumberingAfterBreak="0">
    <w:nsid w:val="14DF71C9"/>
    <w:multiLevelType w:val="multilevel"/>
    <w:tmpl w:val="D36ECC52"/>
    <w:lvl w:ilvl="0">
      <w:start w:val="17"/>
      <w:numFmt w:val="decimal"/>
      <w:lvlText w:val="%1"/>
      <w:lvlJc w:val="left"/>
      <w:pPr>
        <w:ind w:left="360" w:hanging="360"/>
      </w:pPr>
      <w:rPr>
        <w:rFonts w:hint="default"/>
      </w:rPr>
    </w:lvl>
    <w:lvl w:ilvl="1">
      <w:start w:val="1"/>
      <w:numFmt w:val="decimal"/>
      <w:lvlText w:val="%1.%2"/>
      <w:lvlJc w:val="left"/>
      <w:pPr>
        <w:ind w:left="1269" w:hanging="360"/>
      </w:pPr>
      <w:rPr>
        <w:rFonts w:hint="default"/>
        <w:lang w:bidi="th-TH"/>
      </w:rPr>
    </w:lvl>
    <w:lvl w:ilvl="2">
      <w:start w:val="1"/>
      <w:numFmt w:val="decimal"/>
      <w:lvlText w:val="%1.%2.%3"/>
      <w:lvlJc w:val="left"/>
      <w:pPr>
        <w:ind w:left="2538" w:hanging="720"/>
      </w:pPr>
      <w:rPr>
        <w:rFonts w:hint="default"/>
      </w:rPr>
    </w:lvl>
    <w:lvl w:ilvl="3">
      <w:start w:val="1"/>
      <w:numFmt w:val="decimal"/>
      <w:lvlText w:val="%1.%2.%3.%4"/>
      <w:lvlJc w:val="left"/>
      <w:pPr>
        <w:ind w:left="3447" w:hanging="720"/>
      </w:pPr>
      <w:rPr>
        <w:rFonts w:hint="default"/>
      </w:rPr>
    </w:lvl>
    <w:lvl w:ilvl="4">
      <w:start w:val="1"/>
      <w:numFmt w:val="decimal"/>
      <w:lvlText w:val="%1.%2.%3.%4.%5"/>
      <w:lvlJc w:val="left"/>
      <w:pPr>
        <w:ind w:left="4356" w:hanging="720"/>
      </w:pPr>
      <w:rPr>
        <w:rFonts w:hint="default"/>
      </w:rPr>
    </w:lvl>
    <w:lvl w:ilvl="5">
      <w:start w:val="1"/>
      <w:numFmt w:val="decimal"/>
      <w:lvlText w:val="%1.%2.%3.%4.%5.%6"/>
      <w:lvlJc w:val="left"/>
      <w:pPr>
        <w:ind w:left="5625" w:hanging="1080"/>
      </w:pPr>
      <w:rPr>
        <w:rFonts w:hint="default"/>
      </w:rPr>
    </w:lvl>
    <w:lvl w:ilvl="6">
      <w:start w:val="1"/>
      <w:numFmt w:val="decimal"/>
      <w:lvlText w:val="%1.%2.%3.%4.%5.%6.%7"/>
      <w:lvlJc w:val="left"/>
      <w:pPr>
        <w:ind w:left="6534" w:hanging="1080"/>
      </w:pPr>
      <w:rPr>
        <w:rFonts w:hint="default"/>
      </w:rPr>
    </w:lvl>
    <w:lvl w:ilvl="7">
      <w:start w:val="1"/>
      <w:numFmt w:val="decimal"/>
      <w:lvlText w:val="%1.%2.%3.%4.%5.%6.%7.%8"/>
      <w:lvlJc w:val="left"/>
      <w:pPr>
        <w:ind w:left="7443" w:hanging="1080"/>
      </w:pPr>
      <w:rPr>
        <w:rFonts w:hint="default"/>
      </w:rPr>
    </w:lvl>
    <w:lvl w:ilvl="8">
      <w:start w:val="1"/>
      <w:numFmt w:val="decimal"/>
      <w:lvlText w:val="%1.%2.%3.%4.%5.%6.%7.%8.%9"/>
      <w:lvlJc w:val="left"/>
      <w:pPr>
        <w:ind w:left="8712" w:hanging="1440"/>
      </w:pPr>
      <w:rPr>
        <w:rFonts w:hint="default"/>
      </w:rPr>
    </w:lvl>
  </w:abstractNum>
  <w:abstractNum w:abstractNumId="10" w15:restartNumberingAfterBreak="0">
    <w:nsid w:val="154A689C"/>
    <w:multiLevelType w:val="hybridMultilevel"/>
    <w:tmpl w:val="70A62F86"/>
    <w:lvl w:ilvl="0" w:tplc="65668DAC">
      <w:start w:val="1"/>
      <w:numFmt w:val="thaiLetters"/>
      <w:lvlText w:val="%1.)"/>
      <w:lvlJc w:val="left"/>
      <w:pPr>
        <w:ind w:left="907" w:hanging="360"/>
      </w:pPr>
      <w:rPr>
        <w:rFonts w:asciiTheme="majorBidi" w:hAnsiTheme="majorBidi" w:cstheme="majorBidi" w:hint="default"/>
      </w:rPr>
    </w:lvl>
    <w:lvl w:ilvl="1" w:tplc="04090019">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1" w15:restartNumberingAfterBreak="0">
    <w:nsid w:val="19214285"/>
    <w:multiLevelType w:val="hybridMultilevel"/>
    <w:tmpl w:val="A4889548"/>
    <w:lvl w:ilvl="0" w:tplc="B3DA691A">
      <w:numFmt w:val="bullet"/>
      <w:lvlText w:val="-"/>
      <w:lvlJc w:val="left"/>
      <w:pPr>
        <w:ind w:left="965" w:hanging="360"/>
      </w:pPr>
      <w:rPr>
        <w:rFonts w:ascii="AngsanaUPC" w:eastAsia="Times New Roman" w:hAnsi="AngsanaUPC" w:cs="AngsanaUPC"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12" w15:restartNumberingAfterBreak="0">
    <w:nsid w:val="194C218A"/>
    <w:multiLevelType w:val="hybridMultilevel"/>
    <w:tmpl w:val="F580CFC0"/>
    <w:lvl w:ilvl="0" w:tplc="675CD2E4">
      <w:start w:val="1"/>
      <w:numFmt w:val="decimal"/>
      <w:lvlText w:val="(%1)"/>
      <w:lvlJc w:val="left"/>
      <w:pPr>
        <w:ind w:left="1267" w:hanging="360"/>
      </w:pPr>
      <w:rPr>
        <w:rFonts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3" w15:restartNumberingAfterBreak="0">
    <w:nsid w:val="20395511"/>
    <w:multiLevelType w:val="hybridMultilevel"/>
    <w:tmpl w:val="4F249E06"/>
    <w:lvl w:ilvl="0" w:tplc="B6B26132">
      <w:start w:val="1"/>
      <w:numFmt w:val="decimal"/>
      <w:lvlText w:val="%1."/>
      <w:lvlJc w:val="left"/>
      <w:pPr>
        <w:ind w:left="1325" w:hanging="360"/>
      </w:pPr>
      <w:rPr>
        <w:rFonts w:hint="default"/>
      </w:rPr>
    </w:lvl>
    <w:lvl w:ilvl="1" w:tplc="04090019" w:tentative="1">
      <w:start w:val="1"/>
      <w:numFmt w:val="lowerLetter"/>
      <w:lvlText w:val="%2."/>
      <w:lvlJc w:val="left"/>
      <w:pPr>
        <w:ind w:left="2045" w:hanging="360"/>
      </w:pPr>
    </w:lvl>
    <w:lvl w:ilvl="2" w:tplc="0409001B" w:tentative="1">
      <w:start w:val="1"/>
      <w:numFmt w:val="lowerRoman"/>
      <w:lvlText w:val="%3."/>
      <w:lvlJc w:val="right"/>
      <w:pPr>
        <w:ind w:left="2765" w:hanging="180"/>
      </w:pPr>
    </w:lvl>
    <w:lvl w:ilvl="3" w:tplc="0409000F" w:tentative="1">
      <w:start w:val="1"/>
      <w:numFmt w:val="decimal"/>
      <w:lvlText w:val="%4."/>
      <w:lvlJc w:val="left"/>
      <w:pPr>
        <w:ind w:left="3485" w:hanging="360"/>
      </w:pPr>
    </w:lvl>
    <w:lvl w:ilvl="4" w:tplc="04090019" w:tentative="1">
      <w:start w:val="1"/>
      <w:numFmt w:val="lowerLetter"/>
      <w:lvlText w:val="%5."/>
      <w:lvlJc w:val="left"/>
      <w:pPr>
        <w:ind w:left="4205" w:hanging="360"/>
      </w:pPr>
    </w:lvl>
    <w:lvl w:ilvl="5" w:tplc="0409001B" w:tentative="1">
      <w:start w:val="1"/>
      <w:numFmt w:val="lowerRoman"/>
      <w:lvlText w:val="%6."/>
      <w:lvlJc w:val="right"/>
      <w:pPr>
        <w:ind w:left="4925" w:hanging="180"/>
      </w:pPr>
    </w:lvl>
    <w:lvl w:ilvl="6" w:tplc="0409000F" w:tentative="1">
      <w:start w:val="1"/>
      <w:numFmt w:val="decimal"/>
      <w:lvlText w:val="%7."/>
      <w:lvlJc w:val="left"/>
      <w:pPr>
        <w:ind w:left="5645" w:hanging="360"/>
      </w:pPr>
    </w:lvl>
    <w:lvl w:ilvl="7" w:tplc="04090019" w:tentative="1">
      <w:start w:val="1"/>
      <w:numFmt w:val="lowerLetter"/>
      <w:lvlText w:val="%8."/>
      <w:lvlJc w:val="left"/>
      <w:pPr>
        <w:ind w:left="6365" w:hanging="360"/>
      </w:pPr>
    </w:lvl>
    <w:lvl w:ilvl="8" w:tplc="0409001B" w:tentative="1">
      <w:start w:val="1"/>
      <w:numFmt w:val="lowerRoman"/>
      <w:lvlText w:val="%9."/>
      <w:lvlJc w:val="right"/>
      <w:pPr>
        <w:ind w:left="7085" w:hanging="180"/>
      </w:pPr>
    </w:lvl>
  </w:abstractNum>
  <w:abstractNum w:abstractNumId="14" w15:restartNumberingAfterBreak="0">
    <w:nsid w:val="26793ACD"/>
    <w:multiLevelType w:val="hybridMultilevel"/>
    <w:tmpl w:val="AA040856"/>
    <w:lvl w:ilvl="0" w:tplc="228EF588">
      <w:start w:val="1"/>
      <w:numFmt w:val="decimal"/>
      <w:lvlText w:val="%1)"/>
      <w:lvlJc w:val="left"/>
      <w:pPr>
        <w:ind w:left="965" w:hanging="360"/>
      </w:pPr>
      <w:rPr>
        <w:rFonts w:hint="default"/>
        <w:color w:val="auto"/>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5" w15:restartNumberingAfterBreak="0">
    <w:nsid w:val="2A901044"/>
    <w:multiLevelType w:val="hybridMultilevel"/>
    <w:tmpl w:val="2EA4B858"/>
    <w:lvl w:ilvl="0" w:tplc="0409000F">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6" w15:restartNumberingAfterBreak="0">
    <w:nsid w:val="35C45E7F"/>
    <w:multiLevelType w:val="hybridMultilevel"/>
    <w:tmpl w:val="FDF09D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7BE4481"/>
    <w:multiLevelType w:val="hybridMultilevel"/>
    <w:tmpl w:val="CAB4FBA0"/>
    <w:lvl w:ilvl="0" w:tplc="401CF7B0">
      <w:start w:val="1"/>
      <w:numFmt w:val="decimal"/>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8" w15:restartNumberingAfterBreak="0">
    <w:nsid w:val="3BEF01DA"/>
    <w:multiLevelType w:val="multilevel"/>
    <w:tmpl w:val="D36ECC52"/>
    <w:lvl w:ilvl="0">
      <w:start w:val="17"/>
      <w:numFmt w:val="decimal"/>
      <w:lvlText w:val="%1"/>
      <w:lvlJc w:val="left"/>
      <w:pPr>
        <w:ind w:left="360" w:hanging="360"/>
      </w:pPr>
      <w:rPr>
        <w:rFonts w:hint="default"/>
      </w:rPr>
    </w:lvl>
    <w:lvl w:ilvl="1">
      <w:start w:val="1"/>
      <w:numFmt w:val="decimal"/>
      <w:lvlText w:val="%1.%2"/>
      <w:lvlJc w:val="left"/>
      <w:pPr>
        <w:ind w:left="1269" w:hanging="360"/>
      </w:pPr>
      <w:rPr>
        <w:rFonts w:hint="default"/>
        <w:lang w:bidi="th-TH"/>
      </w:rPr>
    </w:lvl>
    <w:lvl w:ilvl="2">
      <w:start w:val="1"/>
      <w:numFmt w:val="decimal"/>
      <w:lvlText w:val="%1.%2.%3"/>
      <w:lvlJc w:val="left"/>
      <w:pPr>
        <w:ind w:left="2538" w:hanging="720"/>
      </w:pPr>
      <w:rPr>
        <w:rFonts w:hint="default"/>
        <w:b w:val="0"/>
        <w:bCs w:val="0"/>
      </w:rPr>
    </w:lvl>
    <w:lvl w:ilvl="3">
      <w:start w:val="1"/>
      <w:numFmt w:val="decimal"/>
      <w:lvlText w:val="%1.%2.%3.%4"/>
      <w:lvlJc w:val="left"/>
      <w:pPr>
        <w:ind w:left="3447" w:hanging="720"/>
      </w:pPr>
      <w:rPr>
        <w:rFonts w:hint="default"/>
      </w:rPr>
    </w:lvl>
    <w:lvl w:ilvl="4">
      <w:start w:val="1"/>
      <w:numFmt w:val="decimal"/>
      <w:lvlText w:val="%1.%2.%3.%4.%5"/>
      <w:lvlJc w:val="left"/>
      <w:pPr>
        <w:ind w:left="4356" w:hanging="720"/>
      </w:pPr>
      <w:rPr>
        <w:rFonts w:hint="default"/>
      </w:rPr>
    </w:lvl>
    <w:lvl w:ilvl="5">
      <w:start w:val="1"/>
      <w:numFmt w:val="decimal"/>
      <w:lvlText w:val="%1.%2.%3.%4.%5.%6"/>
      <w:lvlJc w:val="left"/>
      <w:pPr>
        <w:ind w:left="5625" w:hanging="1080"/>
      </w:pPr>
      <w:rPr>
        <w:rFonts w:hint="default"/>
      </w:rPr>
    </w:lvl>
    <w:lvl w:ilvl="6">
      <w:start w:val="1"/>
      <w:numFmt w:val="decimal"/>
      <w:lvlText w:val="%1.%2.%3.%4.%5.%6.%7"/>
      <w:lvlJc w:val="left"/>
      <w:pPr>
        <w:ind w:left="6534" w:hanging="1080"/>
      </w:pPr>
      <w:rPr>
        <w:rFonts w:hint="default"/>
      </w:rPr>
    </w:lvl>
    <w:lvl w:ilvl="7">
      <w:start w:val="1"/>
      <w:numFmt w:val="decimal"/>
      <w:lvlText w:val="%1.%2.%3.%4.%5.%6.%7.%8"/>
      <w:lvlJc w:val="left"/>
      <w:pPr>
        <w:ind w:left="7443" w:hanging="1080"/>
      </w:pPr>
      <w:rPr>
        <w:rFonts w:hint="default"/>
      </w:rPr>
    </w:lvl>
    <w:lvl w:ilvl="8">
      <w:start w:val="1"/>
      <w:numFmt w:val="decimal"/>
      <w:lvlText w:val="%1.%2.%3.%4.%5.%6.%7.%8.%9"/>
      <w:lvlJc w:val="left"/>
      <w:pPr>
        <w:ind w:left="8712" w:hanging="1440"/>
      </w:pPr>
      <w:rPr>
        <w:rFonts w:hint="default"/>
      </w:rPr>
    </w:lvl>
  </w:abstractNum>
  <w:abstractNum w:abstractNumId="19" w15:restartNumberingAfterBreak="0">
    <w:nsid w:val="41D00A9D"/>
    <w:multiLevelType w:val="hybridMultilevel"/>
    <w:tmpl w:val="2E109892"/>
    <w:lvl w:ilvl="0" w:tplc="2F24D656">
      <w:start w:val="1"/>
      <w:numFmt w:val="lowerLetter"/>
      <w:lvlText w:val="%1)"/>
      <w:lvlJc w:val="left"/>
      <w:pPr>
        <w:ind w:left="970" w:hanging="360"/>
      </w:pPr>
      <w:rPr>
        <w:rFonts w:hint="default"/>
      </w:rPr>
    </w:lvl>
    <w:lvl w:ilvl="1" w:tplc="04090019" w:tentative="1">
      <w:start w:val="1"/>
      <w:numFmt w:val="lowerLetter"/>
      <w:lvlText w:val="%2."/>
      <w:lvlJc w:val="left"/>
      <w:pPr>
        <w:ind w:left="1690" w:hanging="360"/>
      </w:pPr>
    </w:lvl>
    <w:lvl w:ilvl="2" w:tplc="0409001B" w:tentative="1">
      <w:start w:val="1"/>
      <w:numFmt w:val="lowerRoman"/>
      <w:lvlText w:val="%3."/>
      <w:lvlJc w:val="right"/>
      <w:pPr>
        <w:ind w:left="2410" w:hanging="180"/>
      </w:pPr>
    </w:lvl>
    <w:lvl w:ilvl="3" w:tplc="0409000F" w:tentative="1">
      <w:start w:val="1"/>
      <w:numFmt w:val="decimal"/>
      <w:lvlText w:val="%4."/>
      <w:lvlJc w:val="left"/>
      <w:pPr>
        <w:ind w:left="3130" w:hanging="360"/>
      </w:pPr>
    </w:lvl>
    <w:lvl w:ilvl="4" w:tplc="04090019" w:tentative="1">
      <w:start w:val="1"/>
      <w:numFmt w:val="lowerLetter"/>
      <w:lvlText w:val="%5."/>
      <w:lvlJc w:val="left"/>
      <w:pPr>
        <w:ind w:left="3850" w:hanging="360"/>
      </w:pPr>
    </w:lvl>
    <w:lvl w:ilvl="5" w:tplc="0409001B" w:tentative="1">
      <w:start w:val="1"/>
      <w:numFmt w:val="lowerRoman"/>
      <w:lvlText w:val="%6."/>
      <w:lvlJc w:val="right"/>
      <w:pPr>
        <w:ind w:left="4570" w:hanging="180"/>
      </w:pPr>
    </w:lvl>
    <w:lvl w:ilvl="6" w:tplc="0409000F" w:tentative="1">
      <w:start w:val="1"/>
      <w:numFmt w:val="decimal"/>
      <w:lvlText w:val="%7."/>
      <w:lvlJc w:val="left"/>
      <w:pPr>
        <w:ind w:left="5290" w:hanging="360"/>
      </w:pPr>
    </w:lvl>
    <w:lvl w:ilvl="7" w:tplc="04090019" w:tentative="1">
      <w:start w:val="1"/>
      <w:numFmt w:val="lowerLetter"/>
      <w:lvlText w:val="%8."/>
      <w:lvlJc w:val="left"/>
      <w:pPr>
        <w:ind w:left="6010" w:hanging="360"/>
      </w:pPr>
    </w:lvl>
    <w:lvl w:ilvl="8" w:tplc="0409001B" w:tentative="1">
      <w:start w:val="1"/>
      <w:numFmt w:val="lowerRoman"/>
      <w:lvlText w:val="%9."/>
      <w:lvlJc w:val="right"/>
      <w:pPr>
        <w:ind w:left="6730" w:hanging="180"/>
      </w:pPr>
    </w:lvl>
  </w:abstractNum>
  <w:abstractNum w:abstractNumId="20" w15:restartNumberingAfterBreak="0">
    <w:nsid w:val="434913DC"/>
    <w:multiLevelType w:val="multilevel"/>
    <w:tmpl w:val="D36ECC52"/>
    <w:lvl w:ilvl="0">
      <w:start w:val="17"/>
      <w:numFmt w:val="decimal"/>
      <w:lvlText w:val="%1"/>
      <w:lvlJc w:val="left"/>
      <w:pPr>
        <w:ind w:left="360" w:hanging="360"/>
      </w:pPr>
    </w:lvl>
    <w:lvl w:ilvl="1">
      <w:start w:val="1"/>
      <w:numFmt w:val="decimal"/>
      <w:lvlText w:val="%1.%2"/>
      <w:lvlJc w:val="left"/>
      <w:pPr>
        <w:ind w:left="1269" w:hanging="360"/>
      </w:pPr>
      <w:rPr>
        <w:lang w:bidi="th-TH"/>
      </w:rPr>
    </w:lvl>
    <w:lvl w:ilvl="2">
      <w:start w:val="1"/>
      <w:numFmt w:val="decimal"/>
      <w:lvlText w:val="%1.%2.%3"/>
      <w:lvlJc w:val="left"/>
      <w:pPr>
        <w:ind w:left="2538" w:hanging="720"/>
      </w:pPr>
    </w:lvl>
    <w:lvl w:ilvl="3">
      <w:start w:val="1"/>
      <w:numFmt w:val="decimal"/>
      <w:lvlText w:val="%1.%2.%3.%4"/>
      <w:lvlJc w:val="left"/>
      <w:pPr>
        <w:ind w:left="3447" w:hanging="720"/>
      </w:pPr>
    </w:lvl>
    <w:lvl w:ilvl="4">
      <w:start w:val="1"/>
      <w:numFmt w:val="decimal"/>
      <w:lvlText w:val="%1.%2.%3.%4.%5"/>
      <w:lvlJc w:val="left"/>
      <w:pPr>
        <w:ind w:left="4356" w:hanging="720"/>
      </w:pPr>
    </w:lvl>
    <w:lvl w:ilvl="5">
      <w:start w:val="1"/>
      <w:numFmt w:val="decimal"/>
      <w:lvlText w:val="%1.%2.%3.%4.%5.%6"/>
      <w:lvlJc w:val="left"/>
      <w:pPr>
        <w:ind w:left="5625" w:hanging="1080"/>
      </w:pPr>
    </w:lvl>
    <w:lvl w:ilvl="6">
      <w:start w:val="1"/>
      <w:numFmt w:val="decimal"/>
      <w:lvlText w:val="%1.%2.%3.%4.%5.%6.%7"/>
      <w:lvlJc w:val="left"/>
      <w:pPr>
        <w:ind w:left="6534" w:hanging="1080"/>
      </w:pPr>
    </w:lvl>
    <w:lvl w:ilvl="7">
      <w:start w:val="1"/>
      <w:numFmt w:val="decimal"/>
      <w:lvlText w:val="%1.%2.%3.%4.%5.%6.%7.%8"/>
      <w:lvlJc w:val="left"/>
      <w:pPr>
        <w:ind w:left="7443" w:hanging="1080"/>
      </w:pPr>
    </w:lvl>
    <w:lvl w:ilvl="8">
      <w:start w:val="1"/>
      <w:numFmt w:val="decimal"/>
      <w:lvlText w:val="%1.%2.%3.%4.%5.%6.%7.%8.%9"/>
      <w:lvlJc w:val="left"/>
      <w:pPr>
        <w:ind w:left="8712" w:hanging="1440"/>
      </w:pPr>
    </w:lvl>
  </w:abstractNum>
  <w:abstractNum w:abstractNumId="21" w15:restartNumberingAfterBreak="0">
    <w:nsid w:val="491A3580"/>
    <w:multiLevelType w:val="hybridMultilevel"/>
    <w:tmpl w:val="8168DC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FC33935"/>
    <w:multiLevelType w:val="multilevel"/>
    <w:tmpl w:val="D36ECC52"/>
    <w:lvl w:ilvl="0">
      <w:start w:val="17"/>
      <w:numFmt w:val="decimal"/>
      <w:lvlText w:val="%1"/>
      <w:lvlJc w:val="left"/>
      <w:pPr>
        <w:ind w:left="360" w:hanging="360"/>
      </w:pPr>
      <w:rPr>
        <w:rFonts w:hint="default"/>
      </w:rPr>
    </w:lvl>
    <w:lvl w:ilvl="1">
      <w:start w:val="1"/>
      <w:numFmt w:val="decimal"/>
      <w:lvlText w:val="%1.%2"/>
      <w:lvlJc w:val="left"/>
      <w:pPr>
        <w:ind w:left="1269" w:hanging="360"/>
      </w:pPr>
      <w:rPr>
        <w:rFonts w:hint="default"/>
        <w:lang w:bidi="th-TH"/>
      </w:rPr>
    </w:lvl>
    <w:lvl w:ilvl="2">
      <w:start w:val="1"/>
      <w:numFmt w:val="decimal"/>
      <w:lvlText w:val="%1.%2.%3"/>
      <w:lvlJc w:val="left"/>
      <w:pPr>
        <w:ind w:left="2538" w:hanging="720"/>
      </w:pPr>
      <w:rPr>
        <w:rFonts w:hint="default"/>
      </w:rPr>
    </w:lvl>
    <w:lvl w:ilvl="3">
      <w:start w:val="1"/>
      <w:numFmt w:val="decimal"/>
      <w:lvlText w:val="%1.%2.%3.%4"/>
      <w:lvlJc w:val="left"/>
      <w:pPr>
        <w:ind w:left="3447" w:hanging="720"/>
      </w:pPr>
      <w:rPr>
        <w:rFonts w:hint="default"/>
      </w:rPr>
    </w:lvl>
    <w:lvl w:ilvl="4">
      <w:start w:val="1"/>
      <w:numFmt w:val="decimal"/>
      <w:lvlText w:val="%1.%2.%3.%4.%5"/>
      <w:lvlJc w:val="left"/>
      <w:pPr>
        <w:ind w:left="4356" w:hanging="720"/>
      </w:pPr>
      <w:rPr>
        <w:rFonts w:hint="default"/>
      </w:rPr>
    </w:lvl>
    <w:lvl w:ilvl="5">
      <w:start w:val="1"/>
      <w:numFmt w:val="decimal"/>
      <w:lvlText w:val="%1.%2.%3.%4.%5.%6"/>
      <w:lvlJc w:val="left"/>
      <w:pPr>
        <w:ind w:left="5625" w:hanging="1080"/>
      </w:pPr>
      <w:rPr>
        <w:rFonts w:hint="default"/>
      </w:rPr>
    </w:lvl>
    <w:lvl w:ilvl="6">
      <w:start w:val="1"/>
      <w:numFmt w:val="decimal"/>
      <w:lvlText w:val="%1.%2.%3.%4.%5.%6.%7"/>
      <w:lvlJc w:val="left"/>
      <w:pPr>
        <w:ind w:left="6534" w:hanging="1080"/>
      </w:pPr>
      <w:rPr>
        <w:rFonts w:hint="default"/>
      </w:rPr>
    </w:lvl>
    <w:lvl w:ilvl="7">
      <w:start w:val="1"/>
      <w:numFmt w:val="decimal"/>
      <w:lvlText w:val="%1.%2.%3.%4.%5.%6.%7.%8"/>
      <w:lvlJc w:val="left"/>
      <w:pPr>
        <w:ind w:left="7443" w:hanging="1080"/>
      </w:pPr>
      <w:rPr>
        <w:rFonts w:hint="default"/>
      </w:rPr>
    </w:lvl>
    <w:lvl w:ilvl="8">
      <w:start w:val="1"/>
      <w:numFmt w:val="decimal"/>
      <w:lvlText w:val="%1.%2.%3.%4.%5.%6.%7.%8.%9"/>
      <w:lvlJc w:val="left"/>
      <w:pPr>
        <w:ind w:left="8712" w:hanging="1440"/>
      </w:pPr>
      <w:rPr>
        <w:rFonts w:hint="default"/>
      </w:rPr>
    </w:lvl>
  </w:abstractNum>
  <w:abstractNum w:abstractNumId="23" w15:restartNumberingAfterBreak="0">
    <w:nsid w:val="4FD60816"/>
    <w:multiLevelType w:val="hybridMultilevel"/>
    <w:tmpl w:val="84D0B56E"/>
    <w:lvl w:ilvl="0" w:tplc="B3D0AE22">
      <w:start w:val="1"/>
      <w:numFmt w:val="decimal"/>
      <w:lvlText w:val="(%1)"/>
      <w:lvlJc w:val="left"/>
      <w:pPr>
        <w:ind w:left="1267" w:hanging="360"/>
      </w:pPr>
      <w:rPr>
        <w:rFonts w:ascii="AngsanaUPC" w:eastAsia="Times New Roman" w:hAnsi="AngsanaUPC" w:cs="AngsanaUPC"/>
      </w:rPr>
    </w:lvl>
    <w:lvl w:ilvl="1" w:tplc="FFFFFFFF" w:tentative="1">
      <w:start w:val="1"/>
      <w:numFmt w:val="bullet"/>
      <w:lvlText w:val="o"/>
      <w:lvlJc w:val="left"/>
      <w:pPr>
        <w:ind w:left="1987" w:hanging="360"/>
      </w:pPr>
      <w:rPr>
        <w:rFonts w:ascii="Courier New" w:hAnsi="Courier New" w:cs="Courier New" w:hint="default"/>
      </w:rPr>
    </w:lvl>
    <w:lvl w:ilvl="2" w:tplc="FFFFFFFF" w:tentative="1">
      <w:start w:val="1"/>
      <w:numFmt w:val="bullet"/>
      <w:lvlText w:val=""/>
      <w:lvlJc w:val="left"/>
      <w:pPr>
        <w:ind w:left="2707" w:hanging="360"/>
      </w:pPr>
      <w:rPr>
        <w:rFonts w:ascii="Wingdings" w:hAnsi="Wingdings" w:hint="default"/>
      </w:rPr>
    </w:lvl>
    <w:lvl w:ilvl="3" w:tplc="FFFFFFFF">
      <w:start w:val="1"/>
      <w:numFmt w:val="bullet"/>
      <w:lvlText w:val=""/>
      <w:lvlJc w:val="left"/>
      <w:pPr>
        <w:ind w:left="3427" w:hanging="360"/>
      </w:pPr>
      <w:rPr>
        <w:rFonts w:ascii="Symbol" w:hAnsi="Symbol" w:hint="default"/>
      </w:rPr>
    </w:lvl>
    <w:lvl w:ilvl="4" w:tplc="FFFFFFFF" w:tentative="1">
      <w:start w:val="1"/>
      <w:numFmt w:val="bullet"/>
      <w:lvlText w:val="o"/>
      <w:lvlJc w:val="left"/>
      <w:pPr>
        <w:ind w:left="4147" w:hanging="360"/>
      </w:pPr>
      <w:rPr>
        <w:rFonts w:ascii="Courier New" w:hAnsi="Courier New" w:cs="Courier New" w:hint="default"/>
      </w:rPr>
    </w:lvl>
    <w:lvl w:ilvl="5" w:tplc="FFFFFFFF" w:tentative="1">
      <w:start w:val="1"/>
      <w:numFmt w:val="bullet"/>
      <w:lvlText w:val=""/>
      <w:lvlJc w:val="left"/>
      <w:pPr>
        <w:ind w:left="4867" w:hanging="360"/>
      </w:pPr>
      <w:rPr>
        <w:rFonts w:ascii="Wingdings" w:hAnsi="Wingdings" w:hint="default"/>
      </w:rPr>
    </w:lvl>
    <w:lvl w:ilvl="6" w:tplc="FFFFFFFF" w:tentative="1">
      <w:start w:val="1"/>
      <w:numFmt w:val="bullet"/>
      <w:lvlText w:val=""/>
      <w:lvlJc w:val="left"/>
      <w:pPr>
        <w:ind w:left="5587" w:hanging="360"/>
      </w:pPr>
      <w:rPr>
        <w:rFonts w:ascii="Symbol" w:hAnsi="Symbol" w:hint="default"/>
      </w:rPr>
    </w:lvl>
    <w:lvl w:ilvl="7" w:tplc="FFFFFFFF" w:tentative="1">
      <w:start w:val="1"/>
      <w:numFmt w:val="bullet"/>
      <w:lvlText w:val="o"/>
      <w:lvlJc w:val="left"/>
      <w:pPr>
        <w:ind w:left="6307" w:hanging="360"/>
      </w:pPr>
      <w:rPr>
        <w:rFonts w:ascii="Courier New" w:hAnsi="Courier New" w:cs="Courier New" w:hint="default"/>
      </w:rPr>
    </w:lvl>
    <w:lvl w:ilvl="8" w:tplc="FFFFFFFF" w:tentative="1">
      <w:start w:val="1"/>
      <w:numFmt w:val="bullet"/>
      <w:lvlText w:val=""/>
      <w:lvlJc w:val="left"/>
      <w:pPr>
        <w:ind w:left="7027" w:hanging="360"/>
      </w:pPr>
      <w:rPr>
        <w:rFonts w:ascii="Wingdings" w:hAnsi="Wingdings" w:hint="default"/>
      </w:rPr>
    </w:lvl>
  </w:abstractNum>
  <w:abstractNum w:abstractNumId="24" w15:restartNumberingAfterBreak="0">
    <w:nsid w:val="515E371D"/>
    <w:multiLevelType w:val="hybridMultilevel"/>
    <w:tmpl w:val="2534874C"/>
    <w:lvl w:ilvl="0" w:tplc="56FA0BC0">
      <w:start w:val="18"/>
      <w:numFmt w:val="bullet"/>
      <w:lvlText w:val="-"/>
      <w:lvlJc w:val="left"/>
      <w:pPr>
        <w:ind w:left="1267" w:hanging="360"/>
      </w:pPr>
      <w:rPr>
        <w:rFonts w:ascii="Arial" w:eastAsia="Times New Roman" w:hAnsi="Arial" w:cs="Arial" w:hint="default"/>
      </w:rPr>
    </w:lvl>
    <w:lvl w:ilvl="1" w:tplc="04090003">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5" w15:restartNumberingAfterBreak="0">
    <w:nsid w:val="51846A0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02D5D47"/>
    <w:multiLevelType w:val="hybridMultilevel"/>
    <w:tmpl w:val="11D0D31A"/>
    <w:lvl w:ilvl="0" w:tplc="651AF0DE">
      <w:start w:val="1"/>
      <w:numFmt w:val="decimal"/>
      <w:lvlText w:val="%1)"/>
      <w:lvlJc w:val="left"/>
      <w:pPr>
        <w:ind w:left="1627" w:hanging="360"/>
      </w:pPr>
      <w:rPr>
        <w:rFonts w:hint="default"/>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27" w15:restartNumberingAfterBreak="0">
    <w:nsid w:val="63516B0A"/>
    <w:multiLevelType w:val="multilevel"/>
    <w:tmpl w:val="D36ECC52"/>
    <w:lvl w:ilvl="0">
      <w:start w:val="17"/>
      <w:numFmt w:val="decimal"/>
      <w:lvlText w:val="%1"/>
      <w:lvlJc w:val="left"/>
      <w:pPr>
        <w:ind w:left="360" w:hanging="360"/>
      </w:pPr>
      <w:rPr>
        <w:rFonts w:hint="default"/>
      </w:rPr>
    </w:lvl>
    <w:lvl w:ilvl="1">
      <w:start w:val="1"/>
      <w:numFmt w:val="decimal"/>
      <w:lvlText w:val="%1.%2"/>
      <w:lvlJc w:val="left"/>
      <w:pPr>
        <w:ind w:left="1269" w:hanging="360"/>
      </w:pPr>
      <w:rPr>
        <w:rFonts w:hint="default"/>
        <w:lang w:bidi="th-TH"/>
      </w:rPr>
    </w:lvl>
    <w:lvl w:ilvl="2">
      <w:start w:val="1"/>
      <w:numFmt w:val="decimal"/>
      <w:lvlText w:val="%1.%2.%3"/>
      <w:lvlJc w:val="left"/>
      <w:pPr>
        <w:ind w:left="2538" w:hanging="720"/>
      </w:pPr>
      <w:rPr>
        <w:rFonts w:hint="default"/>
        <w:b w:val="0"/>
        <w:bCs w:val="0"/>
      </w:rPr>
    </w:lvl>
    <w:lvl w:ilvl="3">
      <w:start w:val="1"/>
      <w:numFmt w:val="decimal"/>
      <w:lvlText w:val="%1.%2.%3.%4"/>
      <w:lvlJc w:val="left"/>
      <w:pPr>
        <w:ind w:left="3447" w:hanging="720"/>
      </w:pPr>
      <w:rPr>
        <w:rFonts w:hint="default"/>
      </w:rPr>
    </w:lvl>
    <w:lvl w:ilvl="4">
      <w:start w:val="1"/>
      <w:numFmt w:val="decimal"/>
      <w:lvlText w:val="%1.%2.%3.%4.%5"/>
      <w:lvlJc w:val="left"/>
      <w:pPr>
        <w:ind w:left="4356" w:hanging="720"/>
      </w:pPr>
      <w:rPr>
        <w:rFonts w:hint="default"/>
      </w:rPr>
    </w:lvl>
    <w:lvl w:ilvl="5">
      <w:start w:val="1"/>
      <w:numFmt w:val="decimal"/>
      <w:lvlText w:val="%1.%2.%3.%4.%5.%6"/>
      <w:lvlJc w:val="left"/>
      <w:pPr>
        <w:ind w:left="5625" w:hanging="1080"/>
      </w:pPr>
      <w:rPr>
        <w:rFonts w:hint="default"/>
      </w:rPr>
    </w:lvl>
    <w:lvl w:ilvl="6">
      <w:start w:val="1"/>
      <w:numFmt w:val="decimal"/>
      <w:lvlText w:val="%1.%2.%3.%4.%5.%6.%7"/>
      <w:lvlJc w:val="left"/>
      <w:pPr>
        <w:ind w:left="6534" w:hanging="1080"/>
      </w:pPr>
      <w:rPr>
        <w:rFonts w:hint="default"/>
      </w:rPr>
    </w:lvl>
    <w:lvl w:ilvl="7">
      <w:start w:val="1"/>
      <w:numFmt w:val="decimal"/>
      <w:lvlText w:val="%1.%2.%3.%4.%5.%6.%7.%8"/>
      <w:lvlJc w:val="left"/>
      <w:pPr>
        <w:ind w:left="7443" w:hanging="1080"/>
      </w:pPr>
      <w:rPr>
        <w:rFonts w:hint="default"/>
      </w:rPr>
    </w:lvl>
    <w:lvl w:ilvl="8">
      <w:start w:val="1"/>
      <w:numFmt w:val="decimal"/>
      <w:lvlText w:val="%1.%2.%3.%4.%5.%6.%7.%8.%9"/>
      <w:lvlJc w:val="left"/>
      <w:pPr>
        <w:ind w:left="8712" w:hanging="1440"/>
      </w:pPr>
      <w:rPr>
        <w:rFonts w:hint="default"/>
      </w:rPr>
    </w:lvl>
  </w:abstractNum>
  <w:abstractNum w:abstractNumId="28" w15:restartNumberingAfterBreak="0">
    <w:nsid w:val="64FE40DA"/>
    <w:multiLevelType w:val="hybridMultilevel"/>
    <w:tmpl w:val="54FA53AE"/>
    <w:lvl w:ilvl="0" w:tplc="BDAE725E">
      <w:start w:val="1"/>
      <w:numFmt w:val="decimal"/>
      <w:lvlText w:val="%1."/>
      <w:lvlJc w:val="left"/>
      <w:pPr>
        <w:ind w:left="912" w:hanging="552"/>
      </w:pPr>
      <w:rPr>
        <w:rFonts w:hint="default"/>
        <w:b/>
        <w:bCs/>
      </w:rPr>
    </w:lvl>
    <w:lvl w:ilvl="1" w:tplc="8F26434C">
      <w:start w:val="1"/>
      <w:numFmt w:val="decimal"/>
      <w:lvlText w:val="9.%2"/>
      <w:lvlJc w:val="left"/>
      <w:pPr>
        <w:ind w:left="1440" w:hanging="360"/>
      </w:pPr>
      <w:rPr>
        <w:rFonts w:hint="default"/>
        <w:b w:val="0"/>
        <w:bCs w:val="0"/>
        <w:lang w:bidi="th-TH"/>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D614CC"/>
    <w:multiLevelType w:val="hybridMultilevel"/>
    <w:tmpl w:val="AC604EDE"/>
    <w:lvl w:ilvl="0" w:tplc="6B6C69EA">
      <w:start w:val="11"/>
      <w:numFmt w:val="bullet"/>
      <w:lvlText w:val="-"/>
      <w:lvlJc w:val="left"/>
      <w:pPr>
        <w:ind w:left="417" w:hanging="360"/>
      </w:pPr>
      <w:rPr>
        <w:rFonts w:ascii="Angsana New" w:eastAsia="Times New Roman" w:hAnsi="Angsana New" w:cs="Angsana New" w:hint="default"/>
      </w:rPr>
    </w:lvl>
    <w:lvl w:ilvl="1" w:tplc="04090003" w:tentative="1">
      <w:start w:val="1"/>
      <w:numFmt w:val="bullet"/>
      <w:lvlText w:val="o"/>
      <w:lvlJc w:val="left"/>
      <w:pPr>
        <w:ind w:left="1137" w:hanging="360"/>
      </w:pPr>
      <w:rPr>
        <w:rFonts w:ascii="Courier New" w:hAnsi="Courier New" w:cs="Courier New" w:hint="default"/>
      </w:rPr>
    </w:lvl>
    <w:lvl w:ilvl="2" w:tplc="04090005" w:tentative="1">
      <w:start w:val="1"/>
      <w:numFmt w:val="bullet"/>
      <w:lvlText w:val=""/>
      <w:lvlJc w:val="left"/>
      <w:pPr>
        <w:ind w:left="1857" w:hanging="360"/>
      </w:pPr>
      <w:rPr>
        <w:rFonts w:ascii="Wingdings" w:hAnsi="Wingdings" w:hint="default"/>
      </w:rPr>
    </w:lvl>
    <w:lvl w:ilvl="3" w:tplc="04090001" w:tentative="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cs="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cs="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30" w15:restartNumberingAfterBreak="0">
    <w:nsid w:val="66ED645C"/>
    <w:multiLevelType w:val="hybridMultilevel"/>
    <w:tmpl w:val="D47E9AE2"/>
    <w:lvl w:ilvl="0" w:tplc="04090017">
      <w:start w:val="1"/>
      <w:numFmt w:val="lowerLetter"/>
      <w:lvlText w:val="%1)"/>
      <w:lvlJc w:val="lef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31" w15:restartNumberingAfterBreak="0">
    <w:nsid w:val="68C52698"/>
    <w:multiLevelType w:val="hybridMultilevel"/>
    <w:tmpl w:val="F580CFC0"/>
    <w:lvl w:ilvl="0" w:tplc="FFFFFFFF">
      <w:start w:val="1"/>
      <w:numFmt w:val="decimal"/>
      <w:lvlText w:val="(%1)"/>
      <w:lvlJc w:val="left"/>
      <w:pPr>
        <w:ind w:left="1267" w:hanging="360"/>
      </w:pPr>
      <w:rPr>
        <w:rFonts w:hint="default"/>
      </w:rPr>
    </w:lvl>
    <w:lvl w:ilvl="1" w:tplc="FFFFFFFF" w:tentative="1">
      <w:start w:val="1"/>
      <w:numFmt w:val="bullet"/>
      <w:lvlText w:val="o"/>
      <w:lvlJc w:val="left"/>
      <w:pPr>
        <w:ind w:left="1987" w:hanging="360"/>
      </w:pPr>
      <w:rPr>
        <w:rFonts w:ascii="Courier New" w:hAnsi="Courier New" w:cs="Courier New" w:hint="default"/>
      </w:rPr>
    </w:lvl>
    <w:lvl w:ilvl="2" w:tplc="FFFFFFFF" w:tentative="1">
      <w:start w:val="1"/>
      <w:numFmt w:val="bullet"/>
      <w:lvlText w:val=""/>
      <w:lvlJc w:val="left"/>
      <w:pPr>
        <w:ind w:left="2707" w:hanging="360"/>
      </w:pPr>
      <w:rPr>
        <w:rFonts w:ascii="Wingdings" w:hAnsi="Wingdings" w:hint="default"/>
      </w:rPr>
    </w:lvl>
    <w:lvl w:ilvl="3" w:tplc="FFFFFFFF">
      <w:start w:val="1"/>
      <w:numFmt w:val="bullet"/>
      <w:lvlText w:val=""/>
      <w:lvlJc w:val="left"/>
      <w:pPr>
        <w:ind w:left="3427" w:hanging="360"/>
      </w:pPr>
      <w:rPr>
        <w:rFonts w:ascii="Symbol" w:hAnsi="Symbol" w:hint="default"/>
      </w:rPr>
    </w:lvl>
    <w:lvl w:ilvl="4" w:tplc="FFFFFFFF" w:tentative="1">
      <w:start w:val="1"/>
      <w:numFmt w:val="bullet"/>
      <w:lvlText w:val="o"/>
      <w:lvlJc w:val="left"/>
      <w:pPr>
        <w:ind w:left="4147" w:hanging="360"/>
      </w:pPr>
      <w:rPr>
        <w:rFonts w:ascii="Courier New" w:hAnsi="Courier New" w:cs="Courier New" w:hint="default"/>
      </w:rPr>
    </w:lvl>
    <w:lvl w:ilvl="5" w:tplc="FFFFFFFF" w:tentative="1">
      <w:start w:val="1"/>
      <w:numFmt w:val="bullet"/>
      <w:lvlText w:val=""/>
      <w:lvlJc w:val="left"/>
      <w:pPr>
        <w:ind w:left="4867" w:hanging="360"/>
      </w:pPr>
      <w:rPr>
        <w:rFonts w:ascii="Wingdings" w:hAnsi="Wingdings" w:hint="default"/>
      </w:rPr>
    </w:lvl>
    <w:lvl w:ilvl="6" w:tplc="FFFFFFFF" w:tentative="1">
      <w:start w:val="1"/>
      <w:numFmt w:val="bullet"/>
      <w:lvlText w:val=""/>
      <w:lvlJc w:val="left"/>
      <w:pPr>
        <w:ind w:left="5587" w:hanging="360"/>
      </w:pPr>
      <w:rPr>
        <w:rFonts w:ascii="Symbol" w:hAnsi="Symbol" w:hint="default"/>
      </w:rPr>
    </w:lvl>
    <w:lvl w:ilvl="7" w:tplc="FFFFFFFF" w:tentative="1">
      <w:start w:val="1"/>
      <w:numFmt w:val="bullet"/>
      <w:lvlText w:val="o"/>
      <w:lvlJc w:val="left"/>
      <w:pPr>
        <w:ind w:left="6307" w:hanging="360"/>
      </w:pPr>
      <w:rPr>
        <w:rFonts w:ascii="Courier New" w:hAnsi="Courier New" w:cs="Courier New" w:hint="default"/>
      </w:rPr>
    </w:lvl>
    <w:lvl w:ilvl="8" w:tplc="FFFFFFFF" w:tentative="1">
      <w:start w:val="1"/>
      <w:numFmt w:val="bullet"/>
      <w:lvlText w:val=""/>
      <w:lvlJc w:val="left"/>
      <w:pPr>
        <w:ind w:left="7027" w:hanging="360"/>
      </w:pPr>
      <w:rPr>
        <w:rFonts w:ascii="Wingdings" w:hAnsi="Wingdings" w:hint="default"/>
      </w:rPr>
    </w:lvl>
  </w:abstractNum>
  <w:abstractNum w:abstractNumId="32" w15:restartNumberingAfterBreak="0">
    <w:nsid w:val="6C1644C3"/>
    <w:multiLevelType w:val="hybridMultilevel"/>
    <w:tmpl w:val="557E32AC"/>
    <w:lvl w:ilvl="0" w:tplc="C74EAB62">
      <w:start w:val="51"/>
      <w:numFmt w:val="bullet"/>
      <w:lvlText w:val="-"/>
      <w:lvlJc w:val="left"/>
      <w:pPr>
        <w:ind w:left="1325" w:hanging="360"/>
      </w:pPr>
      <w:rPr>
        <w:rFonts w:ascii="Angsana New" w:eastAsiaTheme="minorHAnsi" w:hAnsi="Angsana New" w:cs="Angsana New" w:hint="cs"/>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33" w15:restartNumberingAfterBreak="0">
    <w:nsid w:val="7E055B6A"/>
    <w:multiLevelType w:val="hybridMultilevel"/>
    <w:tmpl w:val="732E0518"/>
    <w:lvl w:ilvl="0" w:tplc="021072FA">
      <w:start w:val="1"/>
      <w:numFmt w:val="decimal"/>
      <w:lvlText w:val="%1)"/>
      <w:lvlJc w:val="left"/>
      <w:pPr>
        <w:ind w:left="970" w:hanging="360"/>
      </w:pPr>
      <w:rPr>
        <w:rFonts w:hint="default"/>
      </w:rPr>
    </w:lvl>
    <w:lvl w:ilvl="1" w:tplc="04090019" w:tentative="1">
      <w:start w:val="1"/>
      <w:numFmt w:val="lowerLetter"/>
      <w:lvlText w:val="%2."/>
      <w:lvlJc w:val="left"/>
      <w:pPr>
        <w:ind w:left="1690" w:hanging="360"/>
      </w:pPr>
    </w:lvl>
    <w:lvl w:ilvl="2" w:tplc="0409001B" w:tentative="1">
      <w:start w:val="1"/>
      <w:numFmt w:val="lowerRoman"/>
      <w:lvlText w:val="%3."/>
      <w:lvlJc w:val="right"/>
      <w:pPr>
        <w:ind w:left="2410" w:hanging="180"/>
      </w:pPr>
    </w:lvl>
    <w:lvl w:ilvl="3" w:tplc="0409000F" w:tentative="1">
      <w:start w:val="1"/>
      <w:numFmt w:val="decimal"/>
      <w:lvlText w:val="%4."/>
      <w:lvlJc w:val="left"/>
      <w:pPr>
        <w:ind w:left="3130" w:hanging="360"/>
      </w:pPr>
    </w:lvl>
    <w:lvl w:ilvl="4" w:tplc="04090019" w:tentative="1">
      <w:start w:val="1"/>
      <w:numFmt w:val="lowerLetter"/>
      <w:lvlText w:val="%5."/>
      <w:lvlJc w:val="left"/>
      <w:pPr>
        <w:ind w:left="3850" w:hanging="360"/>
      </w:pPr>
    </w:lvl>
    <w:lvl w:ilvl="5" w:tplc="0409001B" w:tentative="1">
      <w:start w:val="1"/>
      <w:numFmt w:val="lowerRoman"/>
      <w:lvlText w:val="%6."/>
      <w:lvlJc w:val="right"/>
      <w:pPr>
        <w:ind w:left="4570" w:hanging="180"/>
      </w:pPr>
    </w:lvl>
    <w:lvl w:ilvl="6" w:tplc="0409000F" w:tentative="1">
      <w:start w:val="1"/>
      <w:numFmt w:val="decimal"/>
      <w:lvlText w:val="%7."/>
      <w:lvlJc w:val="left"/>
      <w:pPr>
        <w:ind w:left="5290" w:hanging="360"/>
      </w:pPr>
    </w:lvl>
    <w:lvl w:ilvl="7" w:tplc="04090019" w:tentative="1">
      <w:start w:val="1"/>
      <w:numFmt w:val="lowerLetter"/>
      <w:lvlText w:val="%8."/>
      <w:lvlJc w:val="left"/>
      <w:pPr>
        <w:ind w:left="6010" w:hanging="360"/>
      </w:pPr>
    </w:lvl>
    <w:lvl w:ilvl="8" w:tplc="0409001B" w:tentative="1">
      <w:start w:val="1"/>
      <w:numFmt w:val="lowerRoman"/>
      <w:lvlText w:val="%9."/>
      <w:lvlJc w:val="right"/>
      <w:pPr>
        <w:ind w:left="6730" w:hanging="180"/>
      </w:pPr>
    </w:lvl>
  </w:abstractNum>
  <w:num w:numId="1" w16cid:durableId="96564855">
    <w:abstractNumId w:val="12"/>
    <w:lvlOverride w:ilvl="0">
      <w:startOverride w:val="1"/>
    </w:lvlOverride>
    <w:lvlOverride w:ilvl="1"/>
    <w:lvlOverride w:ilvl="2"/>
    <w:lvlOverride w:ilvl="3"/>
    <w:lvlOverride w:ilvl="4"/>
    <w:lvlOverride w:ilvl="5"/>
    <w:lvlOverride w:ilvl="6"/>
    <w:lvlOverride w:ilvl="7"/>
    <w:lvlOverride w:ilvl="8"/>
  </w:num>
  <w:num w:numId="2" w16cid:durableId="1523128354">
    <w:abstractNumId w:val="19"/>
  </w:num>
  <w:num w:numId="3" w16cid:durableId="701127763">
    <w:abstractNumId w:val="24"/>
  </w:num>
  <w:num w:numId="4" w16cid:durableId="688608786">
    <w:abstractNumId w:val="26"/>
  </w:num>
  <w:num w:numId="5" w16cid:durableId="866679838">
    <w:abstractNumId w:val="30"/>
  </w:num>
  <w:num w:numId="6" w16cid:durableId="1910722836">
    <w:abstractNumId w:val="12"/>
  </w:num>
  <w:num w:numId="7" w16cid:durableId="85082501">
    <w:abstractNumId w:val="17"/>
  </w:num>
  <w:num w:numId="8" w16cid:durableId="1991252819">
    <w:abstractNumId w:val="4"/>
  </w:num>
  <w:num w:numId="9" w16cid:durableId="1843080201">
    <w:abstractNumId w:val="32"/>
  </w:num>
  <w:num w:numId="10" w16cid:durableId="616183973">
    <w:abstractNumId w:val="15"/>
  </w:num>
  <w:num w:numId="11" w16cid:durableId="1362362605">
    <w:abstractNumId w:val="10"/>
  </w:num>
  <w:num w:numId="12" w16cid:durableId="926890152">
    <w:abstractNumId w:val="16"/>
  </w:num>
  <w:num w:numId="13" w16cid:durableId="342318663">
    <w:abstractNumId w:val="7"/>
  </w:num>
  <w:num w:numId="14" w16cid:durableId="875699872">
    <w:abstractNumId w:val="28"/>
  </w:num>
  <w:num w:numId="15" w16cid:durableId="604848971">
    <w:abstractNumId w:val="11"/>
  </w:num>
  <w:num w:numId="16" w16cid:durableId="1631740125">
    <w:abstractNumId w:val="13"/>
  </w:num>
  <w:num w:numId="17" w16cid:durableId="28264806">
    <w:abstractNumId w:val="33"/>
  </w:num>
  <w:num w:numId="18" w16cid:durableId="88743932">
    <w:abstractNumId w:val="14"/>
  </w:num>
  <w:num w:numId="19" w16cid:durableId="349574220">
    <w:abstractNumId w:val="21"/>
  </w:num>
  <w:num w:numId="20" w16cid:durableId="1025252742">
    <w:abstractNumId w:val="25"/>
  </w:num>
  <w:num w:numId="21" w16cid:durableId="2022076506">
    <w:abstractNumId w:val="5"/>
  </w:num>
  <w:num w:numId="22" w16cid:durableId="1850170332">
    <w:abstractNumId w:val="22"/>
  </w:num>
  <w:num w:numId="23" w16cid:durableId="484081469">
    <w:abstractNumId w:val="8"/>
  </w:num>
  <w:num w:numId="24" w16cid:durableId="1860197234">
    <w:abstractNumId w:val="27"/>
  </w:num>
  <w:num w:numId="25" w16cid:durableId="1335493269">
    <w:abstractNumId w:val="18"/>
  </w:num>
  <w:num w:numId="26" w16cid:durableId="720709066">
    <w:abstractNumId w:val="6"/>
  </w:num>
  <w:num w:numId="27" w16cid:durableId="1635020701">
    <w:abstractNumId w:val="23"/>
  </w:num>
  <w:num w:numId="28" w16cid:durableId="1345983012">
    <w:abstractNumId w:val="31"/>
  </w:num>
  <w:num w:numId="29" w16cid:durableId="1831216030">
    <w:abstractNumId w:val="20"/>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56652966">
    <w:abstractNumId w:val="9"/>
  </w:num>
  <w:num w:numId="31" w16cid:durableId="1113012505">
    <w:abstractNumId w:val="2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13DC"/>
    <w:rsid w:val="000002FE"/>
    <w:rsid w:val="00000455"/>
    <w:rsid w:val="000004EA"/>
    <w:rsid w:val="00000F62"/>
    <w:rsid w:val="00000F76"/>
    <w:rsid w:val="00001290"/>
    <w:rsid w:val="000016F6"/>
    <w:rsid w:val="000018CA"/>
    <w:rsid w:val="00001C85"/>
    <w:rsid w:val="00002175"/>
    <w:rsid w:val="00002273"/>
    <w:rsid w:val="0000232C"/>
    <w:rsid w:val="000023FB"/>
    <w:rsid w:val="0000271F"/>
    <w:rsid w:val="00002F8F"/>
    <w:rsid w:val="00002F97"/>
    <w:rsid w:val="00003138"/>
    <w:rsid w:val="000037D9"/>
    <w:rsid w:val="000037EC"/>
    <w:rsid w:val="0000399C"/>
    <w:rsid w:val="00003A29"/>
    <w:rsid w:val="00003D2C"/>
    <w:rsid w:val="00003F1B"/>
    <w:rsid w:val="00003F4D"/>
    <w:rsid w:val="0000423E"/>
    <w:rsid w:val="000042FD"/>
    <w:rsid w:val="00004385"/>
    <w:rsid w:val="000043ED"/>
    <w:rsid w:val="000044E0"/>
    <w:rsid w:val="000046C5"/>
    <w:rsid w:val="00004B51"/>
    <w:rsid w:val="00005013"/>
    <w:rsid w:val="00005469"/>
    <w:rsid w:val="000054B7"/>
    <w:rsid w:val="00005E9B"/>
    <w:rsid w:val="00005FFA"/>
    <w:rsid w:val="00006318"/>
    <w:rsid w:val="0000632F"/>
    <w:rsid w:val="000063FA"/>
    <w:rsid w:val="00006AE5"/>
    <w:rsid w:val="0000706F"/>
    <w:rsid w:val="00007122"/>
    <w:rsid w:val="000074AD"/>
    <w:rsid w:val="000077A0"/>
    <w:rsid w:val="000079B9"/>
    <w:rsid w:val="00007D7D"/>
    <w:rsid w:val="00010237"/>
    <w:rsid w:val="00010489"/>
    <w:rsid w:val="000106E5"/>
    <w:rsid w:val="00010945"/>
    <w:rsid w:val="00010ACE"/>
    <w:rsid w:val="00010C36"/>
    <w:rsid w:val="00010F50"/>
    <w:rsid w:val="000111FB"/>
    <w:rsid w:val="00011343"/>
    <w:rsid w:val="00011377"/>
    <w:rsid w:val="000117E0"/>
    <w:rsid w:val="00011EFD"/>
    <w:rsid w:val="0001219A"/>
    <w:rsid w:val="00012E76"/>
    <w:rsid w:val="00012F9C"/>
    <w:rsid w:val="000130CC"/>
    <w:rsid w:val="000130D8"/>
    <w:rsid w:val="00013206"/>
    <w:rsid w:val="000134EF"/>
    <w:rsid w:val="000134F8"/>
    <w:rsid w:val="00013AE1"/>
    <w:rsid w:val="00013E7C"/>
    <w:rsid w:val="00014558"/>
    <w:rsid w:val="000148AC"/>
    <w:rsid w:val="00014C0C"/>
    <w:rsid w:val="00014F0F"/>
    <w:rsid w:val="000150F4"/>
    <w:rsid w:val="00015138"/>
    <w:rsid w:val="00015B9C"/>
    <w:rsid w:val="00015BDE"/>
    <w:rsid w:val="00015D0B"/>
    <w:rsid w:val="00015F0F"/>
    <w:rsid w:val="00015F8F"/>
    <w:rsid w:val="0001625F"/>
    <w:rsid w:val="000162E6"/>
    <w:rsid w:val="00016361"/>
    <w:rsid w:val="0001669D"/>
    <w:rsid w:val="00016700"/>
    <w:rsid w:val="000167CC"/>
    <w:rsid w:val="0001688E"/>
    <w:rsid w:val="00016F07"/>
    <w:rsid w:val="00016F39"/>
    <w:rsid w:val="00016F90"/>
    <w:rsid w:val="000179D5"/>
    <w:rsid w:val="00017A97"/>
    <w:rsid w:val="00017C3D"/>
    <w:rsid w:val="00017D41"/>
    <w:rsid w:val="000202FA"/>
    <w:rsid w:val="00020CC9"/>
    <w:rsid w:val="00021275"/>
    <w:rsid w:val="0002167A"/>
    <w:rsid w:val="00021D02"/>
    <w:rsid w:val="00022660"/>
    <w:rsid w:val="00022849"/>
    <w:rsid w:val="00022884"/>
    <w:rsid w:val="00022EB0"/>
    <w:rsid w:val="00023596"/>
    <w:rsid w:val="0002377F"/>
    <w:rsid w:val="000238D5"/>
    <w:rsid w:val="00023E5D"/>
    <w:rsid w:val="00024058"/>
    <w:rsid w:val="0002442F"/>
    <w:rsid w:val="000246F3"/>
    <w:rsid w:val="00024A40"/>
    <w:rsid w:val="00024CC3"/>
    <w:rsid w:val="00024D26"/>
    <w:rsid w:val="00024F47"/>
    <w:rsid w:val="00025241"/>
    <w:rsid w:val="000252ED"/>
    <w:rsid w:val="000253F9"/>
    <w:rsid w:val="00025461"/>
    <w:rsid w:val="00025601"/>
    <w:rsid w:val="00025754"/>
    <w:rsid w:val="0002592D"/>
    <w:rsid w:val="00025B8A"/>
    <w:rsid w:val="00025CA2"/>
    <w:rsid w:val="00025CBF"/>
    <w:rsid w:val="00025EF3"/>
    <w:rsid w:val="00026504"/>
    <w:rsid w:val="00026D4F"/>
    <w:rsid w:val="00026E88"/>
    <w:rsid w:val="00026F70"/>
    <w:rsid w:val="000270DB"/>
    <w:rsid w:val="0002741C"/>
    <w:rsid w:val="000274C4"/>
    <w:rsid w:val="000277D8"/>
    <w:rsid w:val="0002792C"/>
    <w:rsid w:val="000300FE"/>
    <w:rsid w:val="000301EF"/>
    <w:rsid w:val="00030C8E"/>
    <w:rsid w:val="00030E1C"/>
    <w:rsid w:val="000311A0"/>
    <w:rsid w:val="00031262"/>
    <w:rsid w:val="00031680"/>
    <w:rsid w:val="00031796"/>
    <w:rsid w:val="000317F6"/>
    <w:rsid w:val="000319EB"/>
    <w:rsid w:val="00031FF3"/>
    <w:rsid w:val="000321FB"/>
    <w:rsid w:val="00032674"/>
    <w:rsid w:val="00032990"/>
    <w:rsid w:val="00032A1A"/>
    <w:rsid w:val="00032E1B"/>
    <w:rsid w:val="00032FBD"/>
    <w:rsid w:val="00033508"/>
    <w:rsid w:val="00033807"/>
    <w:rsid w:val="000339B6"/>
    <w:rsid w:val="00033F56"/>
    <w:rsid w:val="00034152"/>
    <w:rsid w:val="00034160"/>
    <w:rsid w:val="0003444A"/>
    <w:rsid w:val="000344D5"/>
    <w:rsid w:val="00034A44"/>
    <w:rsid w:val="00034A69"/>
    <w:rsid w:val="00034EE6"/>
    <w:rsid w:val="000350C5"/>
    <w:rsid w:val="00035109"/>
    <w:rsid w:val="00035191"/>
    <w:rsid w:val="0003539C"/>
    <w:rsid w:val="00035942"/>
    <w:rsid w:val="00035D81"/>
    <w:rsid w:val="0003624C"/>
    <w:rsid w:val="00036382"/>
    <w:rsid w:val="000365FC"/>
    <w:rsid w:val="00036928"/>
    <w:rsid w:val="00036CD7"/>
    <w:rsid w:val="0003715F"/>
    <w:rsid w:val="00037522"/>
    <w:rsid w:val="000377D4"/>
    <w:rsid w:val="00037821"/>
    <w:rsid w:val="00037BF9"/>
    <w:rsid w:val="00037F19"/>
    <w:rsid w:val="00037FEA"/>
    <w:rsid w:val="0004014C"/>
    <w:rsid w:val="00040217"/>
    <w:rsid w:val="00040533"/>
    <w:rsid w:val="0004098F"/>
    <w:rsid w:val="00040A50"/>
    <w:rsid w:val="00040EBF"/>
    <w:rsid w:val="00040F5B"/>
    <w:rsid w:val="000410F4"/>
    <w:rsid w:val="0004188D"/>
    <w:rsid w:val="000418A9"/>
    <w:rsid w:val="00042DD9"/>
    <w:rsid w:val="00043438"/>
    <w:rsid w:val="00043568"/>
    <w:rsid w:val="000437FC"/>
    <w:rsid w:val="00043BA3"/>
    <w:rsid w:val="0004419E"/>
    <w:rsid w:val="00044279"/>
    <w:rsid w:val="00044344"/>
    <w:rsid w:val="0004438A"/>
    <w:rsid w:val="000447D7"/>
    <w:rsid w:val="00044C60"/>
    <w:rsid w:val="00044CAA"/>
    <w:rsid w:val="000450EE"/>
    <w:rsid w:val="000453CF"/>
    <w:rsid w:val="00045414"/>
    <w:rsid w:val="000456AE"/>
    <w:rsid w:val="00045C1F"/>
    <w:rsid w:val="00045FAF"/>
    <w:rsid w:val="00046A7E"/>
    <w:rsid w:val="00046B23"/>
    <w:rsid w:val="00046CA1"/>
    <w:rsid w:val="00046DAA"/>
    <w:rsid w:val="000472E8"/>
    <w:rsid w:val="0004753B"/>
    <w:rsid w:val="00047D1E"/>
    <w:rsid w:val="0005010D"/>
    <w:rsid w:val="000507BB"/>
    <w:rsid w:val="00050937"/>
    <w:rsid w:val="00050C79"/>
    <w:rsid w:val="00050C9E"/>
    <w:rsid w:val="0005170A"/>
    <w:rsid w:val="000518EA"/>
    <w:rsid w:val="00051A7D"/>
    <w:rsid w:val="00051AFA"/>
    <w:rsid w:val="00051E7F"/>
    <w:rsid w:val="00051E85"/>
    <w:rsid w:val="00052710"/>
    <w:rsid w:val="000536F0"/>
    <w:rsid w:val="00053712"/>
    <w:rsid w:val="00053943"/>
    <w:rsid w:val="00053A86"/>
    <w:rsid w:val="00053B58"/>
    <w:rsid w:val="00053C75"/>
    <w:rsid w:val="00053F9D"/>
    <w:rsid w:val="000545FA"/>
    <w:rsid w:val="00054839"/>
    <w:rsid w:val="00054AB9"/>
    <w:rsid w:val="0005542A"/>
    <w:rsid w:val="00055463"/>
    <w:rsid w:val="00055562"/>
    <w:rsid w:val="00055801"/>
    <w:rsid w:val="000559F3"/>
    <w:rsid w:val="00055BB9"/>
    <w:rsid w:val="00055C41"/>
    <w:rsid w:val="00055C9D"/>
    <w:rsid w:val="00055D8E"/>
    <w:rsid w:val="000561BA"/>
    <w:rsid w:val="0005644A"/>
    <w:rsid w:val="0005659A"/>
    <w:rsid w:val="000566DE"/>
    <w:rsid w:val="00056945"/>
    <w:rsid w:val="00056B7D"/>
    <w:rsid w:val="00056DF6"/>
    <w:rsid w:val="00057206"/>
    <w:rsid w:val="00057239"/>
    <w:rsid w:val="000573BD"/>
    <w:rsid w:val="000576B3"/>
    <w:rsid w:val="000576CF"/>
    <w:rsid w:val="000579AD"/>
    <w:rsid w:val="00057A9F"/>
    <w:rsid w:val="00060117"/>
    <w:rsid w:val="0006033F"/>
    <w:rsid w:val="0006046E"/>
    <w:rsid w:val="000605FF"/>
    <w:rsid w:val="0006074E"/>
    <w:rsid w:val="00060831"/>
    <w:rsid w:val="00060A8D"/>
    <w:rsid w:val="00060D7B"/>
    <w:rsid w:val="000611F9"/>
    <w:rsid w:val="0006193C"/>
    <w:rsid w:val="00061FEB"/>
    <w:rsid w:val="00062C96"/>
    <w:rsid w:val="00062E82"/>
    <w:rsid w:val="000630F3"/>
    <w:rsid w:val="0006369E"/>
    <w:rsid w:val="00063CFF"/>
    <w:rsid w:val="00063D0E"/>
    <w:rsid w:val="00063D35"/>
    <w:rsid w:val="000640F6"/>
    <w:rsid w:val="0006466B"/>
    <w:rsid w:val="00064AA8"/>
    <w:rsid w:val="00064DB0"/>
    <w:rsid w:val="000656AE"/>
    <w:rsid w:val="00065B44"/>
    <w:rsid w:val="00065BEC"/>
    <w:rsid w:val="000661B3"/>
    <w:rsid w:val="000662E2"/>
    <w:rsid w:val="000664AD"/>
    <w:rsid w:val="00066534"/>
    <w:rsid w:val="0006672F"/>
    <w:rsid w:val="00066C79"/>
    <w:rsid w:val="00066E50"/>
    <w:rsid w:val="0006704E"/>
    <w:rsid w:val="000672BC"/>
    <w:rsid w:val="00067C31"/>
    <w:rsid w:val="00067C5F"/>
    <w:rsid w:val="00067D3C"/>
    <w:rsid w:val="00067F9D"/>
    <w:rsid w:val="000700E0"/>
    <w:rsid w:val="000701C4"/>
    <w:rsid w:val="00070661"/>
    <w:rsid w:val="00070CC4"/>
    <w:rsid w:val="00070E33"/>
    <w:rsid w:val="000710B0"/>
    <w:rsid w:val="0007114D"/>
    <w:rsid w:val="000713F1"/>
    <w:rsid w:val="000714D2"/>
    <w:rsid w:val="000717A5"/>
    <w:rsid w:val="0007218B"/>
    <w:rsid w:val="000727D8"/>
    <w:rsid w:val="00073189"/>
    <w:rsid w:val="0007335D"/>
    <w:rsid w:val="00073425"/>
    <w:rsid w:val="00073440"/>
    <w:rsid w:val="000743A6"/>
    <w:rsid w:val="00074485"/>
    <w:rsid w:val="00074FE5"/>
    <w:rsid w:val="00075493"/>
    <w:rsid w:val="00075590"/>
    <w:rsid w:val="00075C9A"/>
    <w:rsid w:val="0007624A"/>
    <w:rsid w:val="000762F2"/>
    <w:rsid w:val="00076394"/>
    <w:rsid w:val="00076A7C"/>
    <w:rsid w:val="00076B20"/>
    <w:rsid w:val="00076DB5"/>
    <w:rsid w:val="00076DEB"/>
    <w:rsid w:val="000770D7"/>
    <w:rsid w:val="00077348"/>
    <w:rsid w:val="0007756F"/>
    <w:rsid w:val="00077C7C"/>
    <w:rsid w:val="00077C8B"/>
    <w:rsid w:val="00077D8F"/>
    <w:rsid w:val="00077F32"/>
    <w:rsid w:val="00080019"/>
    <w:rsid w:val="000803EB"/>
    <w:rsid w:val="00080444"/>
    <w:rsid w:val="000804CB"/>
    <w:rsid w:val="0008068B"/>
    <w:rsid w:val="0008070B"/>
    <w:rsid w:val="0008088F"/>
    <w:rsid w:val="00080988"/>
    <w:rsid w:val="00080E0D"/>
    <w:rsid w:val="00080ECF"/>
    <w:rsid w:val="000811C4"/>
    <w:rsid w:val="000818BE"/>
    <w:rsid w:val="00081BCA"/>
    <w:rsid w:val="00081E39"/>
    <w:rsid w:val="00081F57"/>
    <w:rsid w:val="000823EA"/>
    <w:rsid w:val="000825B8"/>
    <w:rsid w:val="00082AD4"/>
    <w:rsid w:val="00082C94"/>
    <w:rsid w:val="00082CF1"/>
    <w:rsid w:val="0008341A"/>
    <w:rsid w:val="000839D9"/>
    <w:rsid w:val="00083AA8"/>
    <w:rsid w:val="00083BEC"/>
    <w:rsid w:val="00083EC1"/>
    <w:rsid w:val="00083F06"/>
    <w:rsid w:val="00083FE1"/>
    <w:rsid w:val="00084020"/>
    <w:rsid w:val="0008448A"/>
    <w:rsid w:val="00084861"/>
    <w:rsid w:val="00084A4C"/>
    <w:rsid w:val="00084A67"/>
    <w:rsid w:val="00084B29"/>
    <w:rsid w:val="00084B55"/>
    <w:rsid w:val="00084E12"/>
    <w:rsid w:val="0008539F"/>
    <w:rsid w:val="000858CD"/>
    <w:rsid w:val="00085DB3"/>
    <w:rsid w:val="00085F48"/>
    <w:rsid w:val="00086B64"/>
    <w:rsid w:val="00087C6B"/>
    <w:rsid w:val="00087F4F"/>
    <w:rsid w:val="00087F66"/>
    <w:rsid w:val="0009000E"/>
    <w:rsid w:val="00090436"/>
    <w:rsid w:val="00090520"/>
    <w:rsid w:val="00090598"/>
    <w:rsid w:val="0009088B"/>
    <w:rsid w:val="00090B95"/>
    <w:rsid w:val="00090BAE"/>
    <w:rsid w:val="00090F7F"/>
    <w:rsid w:val="00091333"/>
    <w:rsid w:val="000918BC"/>
    <w:rsid w:val="00091922"/>
    <w:rsid w:val="00092068"/>
    <w:rsid w:val="00092122"/>
    <w:rsid w:val="00092165"/>
    <w:rsid w:val="00092416"/>
    <w:rsid w:val="00092678"/>
    <w:rsid w:val="000928B7"/>
    <w:rsid w:val="00092E1D"/>
    <w:rsid w:val="00092E5F"/>
    <w:rsid w:val="00092F5F"/>
    <w:rsid w:val="00093243"/>
    <w:rsid w:val="000934D0"/>
    <w:rsid w:val="00093749"/>
    <w:rsid w:val="00093D8A"/>
    <w:rsid w:val="00094567"/>
    <w:rsid w:val="00094886"/>
    <w:rsid w:val="00095069"/>
    <w:rsid w:val="00095104"/>
    <w:rsid w:val="0009516B"/>
    <w:rsid w:val="00095503"/>
    <w:rsid w:val="00095A86"/>
    <w:rsid w:val="00095CB1"/>
    <w:rsid w:val="00096168"/>
    <w:rsid w:val="000966A2"/>
    <w:rsid w:val="00096D51"/>
    <w:rsid w:val="00097358"/>
    <w:rsid w:val="000A0225"/>
    <w:rsid w:val="000A0442"/>
    <w:rsid w:val="000A0766"/>
    <w:rsid w:val="000A0B9A"/>
    <w:rsid w:val="000A0D32"/>
    <w:rsid w:val="000A0F46"/>
    <w:rsid w:val="000A10D7"/>
    <w:rsid w:val="000A1517"/>
    <w:rsid w:val="000A17B6"/>
    <w:rsid w:val="000A1B84"/>
    <w:rsid w:val="000A290D"/>
    <w:rsid w:val="000A31DA"/>
    <w:rsid w:val="000A352D"/>
    <w:rsid w:val="000A389E"/>
    <w:rsid w:val="000A38F7"/>
    <w:rsid w:val="000A42B9"/>
    <w:rsid w:val="000A4422"/>
    <w:rsid w:val="000A492A"/>
    <w:rsid w:val="000A5711"/>
    <w:rsid w:val="000A5812"/>
    <w:rsid w:val="000A5855"/>
    <w:rsid w:val="000A5BCC"/>
    <w:rsid w:val="000A61DE"/>
    <w:rsid w:val="000A62A3"/>
    <w:rsid w:val="000A64BA"/>
    <w:rsid w:val="000A64E4"/>
    <w:rsid w:val="000A6A2E"/>
    <w:rsid w:val="000A6F37"/>
    <w:rsid w:val="000A7C74"/>
    <w:rsid w:val="000B00E9"/>
    <w:rsid w:val="000B0394"/>
    <w:rsid w:val="000B04DD"/>
    <w:rsid w:val="000B0646"/>
    <w:rsid w:val="000B0972"/>
    <w:rsid w:val="000B0A7F"/>
    <w:rsid w:val="000B1162"/>
    <w:rsid w:val="000B11B2"/>
    <w:rsid w:val="000B15A6"/>
    <w:rsid w:val="000B1A3F"/>
    <w:rsid w:val="000B20B9"/>
    <w:rsid w:val="000B25F2"/>
    <w:rsid w:val="000B2719"/>
    <w:rsid w:val="000B28A9"/>
    <w:rsid w:val="000B2B3A"/>
    <w:rsid w:val="000B2E87"/>
    <w:rsid w:val="000B3180"/>
    <w:rsid w:val="000B3661"/>
    <w:rsid w:val="000B4039"/>
    <w:rsid w:val="000B4421"/>
    <w:rsid w:val="000B487B"/>
    <w:rsid w:val="000B4A0D"/>
    <w:rsid w:val="000B501D"/>
    <w:rsid w:val="000B534F"/>
    <w:rsid w:val="000B5445"/>
    <w:rsid w:val="000B57B8"/>
    <w:rsid w:val="000B59ED"/>
    <w:rsid w:val="000B5B1B"/>
    <w:rsid w:val="000B61A2"/>
    <w:rsid w:val="000B62EB"/>
    <w:rsid w:val="000B663E"/>
    <w:rsid w:val="000B67C8"/>
    <w:rsid w:val="000B6CC4"/>
    <w:rsid w:val="000B6E47"/>
    <w:rsid w:val="000B6FE1"/>
    <w:rsid w:val="000B7638"/>
    <w:rsid w:val="000B76A5"/>
    <w:rsid w:val="000B76C0"/>
    <w:rsid w:val="000B7E36"/>
    <w:rsid w:val="000B7F0C"/>
    <w:rsid w:val="000B7F11"/>
    <w:rsid w:val="000C00B0"/>
    <w:rsid w:val="000C02E5"/>
    <w:rsid w:val="000C044A"/>
    <w:rsid w:val="000C0532"/>
    <w:rsid w:val="000C0662"/>
    <w:rsid w:val="000C06F8"/>
    <w:rsid w:val="000C06FC"/>
    <w:rsid w:val="000C0739"/>
    <w:rsid w:val="000C0911"/>
    <w:rsid w:val="000C0969"/>
    <w:rsid w:val="000C0973"/>
    <w:rsid w:val="000C0A10"/>
    <w:rsid w:val="000C0A7F"/>
    <w:rsid w:val="000C1845"/>
    <w:rsid w:val="000C1C80"/>
    <w:rsid w:val="000C1CE8"/>
    <w:rsid w:val="000C203C"/>
    <w:rsid w:val="000C2528"/>
    <w:rsid w:val="000C27C0"/>
    <w:rsid w:val="000C2842"/>
    <w:rsid w:val="000C28F0"/>
    <w:rsid w:val="000C2E61"/>
    <w:rsid w:val="000C2FAE"/>
    <w:rsid w:val="000C300F"/>
    <w:rsid w:val="000C310B"/>
    <w:rsid w:val="000C3237"/>
    <w:rsid w:val="000C334E"/>
    <w:rsid w:val="000C39E6"/>
    <w:rsid w:val="000C3A87"/>
    <w:rsid w:val="000C4589"/>
    <w:rsid w:val="000C5183"/>
    <w:rsid w:val="000C538F"/>
    <w:rsid w:val="000C56BF"/>
    <w:rsid w:val="000C589C"/>
    <w:rsid w:val="000C5DE6"/>
    <w:rsid w:val="000C60FB"/>
    <w:rsid w:val="000C65B1"/>
    <w:rsid w:val="000C6983"/>
    <w:rsid w:val="000C73F0"/>
    <w:rsid w:val="000C789E"/>
    <w:rsid w:val="000C7DF3"/>
    <w:rsid w:val="000C7E2C"/>
    <w:rsid w:val="000D042C"/>
    <w:rsid w:val="000D074D"/>
    <w:rsid w:val="000D0C19"/>
    <w:rsid w:val="000D1291"/>
    <w:rsid w:val="000D1783"/>
    <w:rsid w:val="000D195E"/>
    <w:rsid w:val="000D1F8A"/>
    <w:rsid w:val="000D1F91"/>
    <w:rsid w:val="000D1FF8"/>
    <w:rsid w:val="000D20C8"/>
    <w:rsid w:val="000D22B5"/>
    <w:rsid w:val="000D26D3"/>
    <w:rsid w:val="000D289E"/>
    <w:rsid w:val="000D299B"/>
    <w:rsid w:val="000D2A5C"/>
    <w:rsid w:val="000D2A63"/>
    <w:rsid w:val="000D2CB1"/>
    <w:rsid w:val="000D3115"/>
    <w:rsid w:val="000D3246"/>
    <w:rsid w:val="000D329D"/>
    <w:rsid w:val="000D33E3"/>
    <w:rsid w:val="000D34AE"/>
    <w:rsid w:val="000D378F"/>
    <w:rsid w:val="000D37E3"/>
    <w:rsid w:val="000D3A8E"/>
    <w:rsid w:val="000D40FD"/>
    <w:rsid w:val="000D41C3"/>
    <w:rsid w:val="000D461D"/>
    <w:rsid w:val="000D4635"/>
    <w:rsid w:val="000D463E"/>
    <w:rsid w:val="000D46C9"/>
    <w:rsid w:val="000D4AE9"/>
    <w:rsid w:val="000D4AED"/>
    <w:rsid w:val="000D4B67"/>
    <w:rsid w:val="000D4EE2"/>
    <w:rsid w:val="000D52BC"/>
    <w:rsid w:val="000D56F5"/>
    <w:rsid w:val="000D58B1"/>
    <w:rsid w:val="000D59B7"/>
    <w:rsid w:val="000D59C7"/>
    <w:rsid w:val="000D6425"/>
    <w:rsid w:val="000D6519"/>
    <w:rsid w:val="000D6879"/>
    <w:rsid w:val="000D694F"/>
    <w:rsid w:val="000D6F4F"/>
    <w:rsid w:val="000D72AA"/>
    <w:rsid w:val="000D7329"/>
    <w:rsid w:val="000D7374"/>
    <w:rsid w:val="000D7512"/>
    <w:rsid w:val="000D75D2"/>
    <w:rsid w:val="000D7611"/>
    <w:rsid w:val="000D76EC"/>
    <w:rsid w:val="000D77BF"/>
    <w:rsid w:val="000D79EC"/>
    <w:rsid w:val="000D7A78"/>
    <w:rsid w:val="000D7C35"/>
    <w:rsid w:val="000D7C5A"/>
    <w:rsid w:val="000D7D68"/>
    <w:rsid w:val="000D7DA9"/>
    <w:rsid w:val="000D7F1B"/>
    <w:rsid w:val="000D7F7F"/>
    <w:rsid w:val="000E0A03"/>
    <w:rsid w:val="000E0EEA"/>
    <w:rsid w:val="000E1212"/>
    <w:rsid w:val="000E1DDC"/>
    <w:rsid w:val="000E2144"/>
    <w:rsid w:val="000E25D6"/>
    <w:rsid w:val="000E25F1"/>
    <w:rsid w:val="000E270F"/>
    <w:rsid w:val="000E28DA"/>
    <w:rsid w:val="000E2ADA"/>
    <w:rsid w:val="000E2B04"/>
    <w:rsid w:val="000E2E84"/>
    <w:rsid w:val="000E34E7"/>
    <w:rsid w:val="000E3A10"/>
    <w:rsid w:val="000E3B10"/>
    <w:rsid w:val="000E3FF8"/>
    <w:rsid w:val="000E439A"/>
    <w:rsid w:val="000E47C2"/>
    <w:rsid w:val="000E4C1D"/>
    <w:rsid w:val="000E5350"/>
    <w:rsid w:val="000E5563"/>
    <w:rsid w:val="000E55F6"/>
    <w:rsid w:val="000E569A"/>
    <w:rsid w:val="000E59B4"/>
    <w:rsid w:val="000E5BCA"/>
    <w:rsid w:val="000E5DB5"/>
    <w:rsid w:val="000E5E28"/>
    <w:rsid w:val="000E6092"/>
    <w:rsid w:val="000E61EA"/>
    <w:rsid w:val="000E62C5"/>
    <w:rsid w:val="000E6601"/>
    <w:rsid w:val="000E6A8D"/>
    <w:rsid w:val="000E6F7C"/>
    <w:rsid w:val="000E709B"/>
    <w:rsid w:val="000E73EF"/>
    <w:rsid w:val="000E7529"/>
    <w:rsid w:val="000E7687"/>
    <w:rsid w:val="000E76A1"/>
    <w:rsid w:val="000E76C3"/>
    <w:rsid w:val="000E76E6"/>
    <w:rsid w:val="000E7E0B"/>
    <w:rsid w:val="000E7F67"/>
    <w:rsid w:val="000F058B"/>
    <w:rsid w:val="000F07CA"/>
    <w:rsid w:val="000F08F9"/>
    <w:rsid w:val="000F0F27"/>
    <w:rsid w:val="000F106D"/>
    <w:rsid w:val="000F1158"/>
    <w:rsid w:val="000F13F1"/>
    <w:rsid w:val="000F159C"/>
    <w:rsid w:val="000F165C"/>
    <w:rsid w:val="000F1873"/>
    <w:rsid w:val="000F1967"/>
    <w:rsid w:val="000F1C26"/>
    <w:rsid w:val="000F2012"/>
    <w:rsid w:val="000F215E"/>
    <w:rsid w:val="000F2174"/>
    <w:rsid w:val="000F22E1"/>
    <w:rsid w:val="000F2461"/>
    <w:rsid w:val="000F250D"/>
    <w:rsid w:val="000F25FB"/>
    <w:rsid w:val="000F2637"/>
    <w:rsid w:val="000F27FB"/>
    <w:rsid w:val="000F281F"/>
    <w:rsid w:val="000F28EE"/>
    <w:rsid w:val="000F2A06"/>
    <w:rsid w:val="000F2AE6"/>
    <w:rsid w:val="000F2EB2"/>
    <w:rsid w:val="000F2F51"/>
    <w:rsid w:val="000F37F8"/>
    <w:rsid w:val="000F3840"/>
    <w:rsid w:val="000F439A"/>
    <w:rsid w:val="000F45AC"/>
    <w:rsid w:val="000F4ACB"/>
    <w:rsid w:val="000F4E09"/>
    <w:rsid w:val="000F4E0E"/>
    <w:rsid w:val="000F4EE5"/>
    <w:rsid w:val="000F4F4E"/>
    <w:rsid w:val="000F5402"/>
    <w:rsid w:val="000F5866"/>
    <w:rsid w:val="000F5E7F"/>
    <w:rsid w:val="000F60D4"/>
    <w:rsid w:val="000F6355"/>
    <w:rsid w:val="000F6522"/>
    <w:rsid w:val="000F652C"/>
    <w:rsid w:val="000F67AD"/>
    <w:rsid w:val="000F6A09"/>
    <w:rsid w:val="000F6A3E"/>
    <w:rsid w:val="000F6FB2"/>
    <w:rsid w:val="000F7E10"/>
    <w:rsid w:val="000F7E3A"/>
    <w:rsid w:val="000F7F20"/>
    <w:rsid w:val="0010005F"/>
    <w:rsid w:val="001004FB"/>
    <w:rsid w:val="001006A7"/>
    <w:rsid w:val="001007F1"/>
    <w:rsid w:val="00100AAC"/>
    <w:rsid w:val="00100C61"/>
    <w:rsid w:val="001010AB"/>
    <w:rsid w:val="001018E7"/>
    <w:rsid w:val="001019F9"/>
    <w:rsid w:val="00101B0F"/>
    <w:rsid w:val="00101B21"/>
    <w:rsid w:val="00101CA7"/>
    <w:rsid w:val="001025FA"/>
    <w:rsid w:val="00102992"/>
    <w:rsid w:val="00102BCA"/>
    <w:rsid w:val="00103907"/>
    <w:rsid w:val="001043C2"/>
    <w:rsid w:val="0010483D"/>
    <w:rsid w:val="00104899"/>
    <w:rsid w:val="00104B1D"/>
    <w:rsid w:val="00104D7D"/>
    <w:rsid w:val="00105664"/>
    <w:rsid w:val="001057D8"/>
    <w:rsid w:val="00105B05"/>
    <w:rsid w:val="00106240"/>
    <w:rsid w:val="001063FB"/>
    <w:rsid w:val="00106B35"/>
    <w:rsid w:val="00106B76"/>
    <w:rsid w:val="001070B4"/>
    <w:rsid w:val="0010715D"/>
    <w:rsid w:val="001072C7"/>
    <w:rsid w:val="00107443"/>
    <w:rsid w:val="001077C5"/>
    <w:rsid w:val="00107B61"/>
    <w:rsid w:val="00107BED"/>
    <w:rsid w:val="00107D34"/>
    <w:rsid w:val="00107F86"/>
    <w:rsid w:val="00110516"/>
    <w:rsid w:val="0011062E"/>
    <w:rsid w:val="00110C6F"/>
    <w:rsid w:val="00110EB2"/>
    <w:rsid w:val="00111686"/>
    <w:rsid w:val="00111703"/>
    <w:rsid w:val="00111D33"/>
    <w:rsid w:val="00111F00"/>
    <w:rsid w:val="001122F0"/>
    <w:rsid w:val="0011236B"/>
    <w:rsid w:val="00112994"/>
    <w:rsid w:val="00112A45"/>
    <w:rsid w:val="00112B77"/>
    <w:rsid w:val="00112C89"/>
    <w:rsid w:val="00112D93"/>
    <w:rsid w:val="00112F8F"/>
    <w:rsid w:val="00113501"/>
    <w:rsid w:val="00113510"/>
    <w:rsid w:val="001137A6"/>
    <w:rsid w:val="00113972"/>
    <w:rsid w:val="00113BE2"/>
    <w:rsid w:val="001143FB"/>
    <w:rsid w:val="00114927"/>
    <w:rsid w:val="00114970"/>
    <w:rsid w:val="00114E4A"/>
    <w:rsid w:val="00115434"/>
    <w:rsid w:val="001159AC"/>
    <w:rsid w:val="00115B65"/>
    <w:rsid w:val="00115C13"/>
    <w:rsid w:val="00115C62"/>
    <w:rsid w:val="00115E2E"/>
    <w:rsid w:val="00115F69"/>
    <w:rsid w:val="00115FC1"/>
    <w:rsid w:val="00116484"/>
    <w:rsid w:val="00116550"/>
    <w:rsid w:val="00116F45"/>
    <w:rsid w:val="00117119"/>
    <w:rsid w:val="0011717C"/>
    <w:rsid w:val="00117667"/>
    <w:rsid w:val="00117735"/>
    <w:rsid w:val="00117A15"/>
    <w:rsid w:val="00117C15"/>
    <w:rsid w:val="00117D70"/>
    <w:rsid w:val="00117DE4"/>
    <w:rsid w:val="00120362"/>
    <w:rsid w:val="0012048C"/>
    <w:rsid w:val="00120501"/>
    <w:rsid w:val="0012065E"/>
    <w:rsid w:val="00120ACE"/>
    <w:rsid w:val="00120AE2"/>
    <w:rsid w:val="001214ED"/>
    <w:rsid w:val="00121A67"/>
    <w:rsid w:val="00121C8D"/>
    <w:rsid w:val="00121DFB"/>
    <w:rsid w:val="00121FD2"/>
    <w:rsid w:val="00122246"/>
    <w:rsid w:val="001224C4"/>
    <w:rsid w:val="001226AC"/>
    <w:rsid w:val="001228A8"/>
    <w:rsid w:val="00122C57"/>
    <w:rsid w:val="00122E21"/>
    <w:rsid w:val="0012335C"/>
    <w:rsid w:val="00123371"/>
    <w:rsid w:val="00123647"/>
    <w:rsid w:val="0012385A"/>
    <w:rsid w:val="00123FB7"/>
    <w:rsid w:val="001240DF"/>
    <w:rsid w:val="001242AC"/>
    <w:rsid w:val="00124376"/>
    <w:rsid w:val="001246AD"/>
    <w:rsid w:val="00125133"/>
    <w:rsid w:val="00125533"/>
    <w:rsid w:val="00125CEC"/>
    <w:rsid w:val="00125E36"/>
    <w:rsid w:val="00126807"/>
    <w:rsid w:val="00127028"/>
    <w:rsid w:val="001275FF"/>
    <w:rsid w:val="00127794"/>
    <w:rsid w:val="0012788F"/>
    <w:rsid w:val="001278A2"/>
    <w:rsid w:val="00127B3C"/>
    <w:rsid w:val="00127BEF"/>
    <w:rsid w:val="00127E9E"/>
    <w:rsid w:val="00127F73"/>
    <w:rsid w:val="001301A4"/>
    <w:rsid w:val="00130648"/>
    <w:rsid w:val="001307DD"/>
    <w:rsid w:val="00130887"/>
    <w:rsid w:val="00130A20"/>
    <w:rsid w:val="00130C74"/>
    <w:rsid w:val="00130E71"/>
    <w:rsid w:val="00131086"/>
    <w:rsid w:val="0013115A"/>
    <w:rsid w:val="001318F9"/>
    <w:rsid w:val="00131CBE"/>
    <w:rsid w:val="00131D28"/>
    <w:rsid w:val="0013224E"/>
    <w:rsid w:val="0013239F"/>
    <w:rsid w:val="00132464"/>
    <w:rsid w:val="001328F2"/>
    <w:rsid w:val="0013292A"/>
    <w:rsid w:val="00132A8D"/>
    <w:rsid w:val="00132F52"/>
    <w:rsid w:val="00132F70"/>
    <w:rsid w:val="00133010"/>
    <w:rsid w:val="001331A8"/>
    <w:rsid w:val="001331D3"/>
    <w:rsid w:val="00133213"/>
    <w:rsid w:val="00133482"/>
    <w:rsid w:val="001334EA"/>
    <w:rsid w:val="00133E1B"/>
    <w:rsid w:val="00133F18"/>
    <w:rsid w:val="001347DF"/>
    <w:rsid w:val="001348A3"/>
    <w:rsid w:val="00134A30"/>
    <w:rsid w:val="00134BAC"/>
    <w:rsid w:val="00134BB0"/>
    <w:rsid w:val="00134D24"/>
    <w:rsid w:val="00134D92"/>
    <w:rsid w:val="00134F07"/>
    <w:rsid w:val="00134F08"/>
    <w:rsid w:val="00135214"/>
    <w:rsid w:val="00135362"/>
    <w:rsid w:val="00135B96"/>
    <w:rsid w:val="0013622D"/>
    <w:rsid w:val="00136297"/>
    <w:rsid w:val="00136427"/>
    <w:rsid w:val="001364D9"/>
    <w:rsid w:val="001365D6"/>
    <w:rsid w:val="001368A4"/>
    <w:rsid w:val="00136A9E"/>
    <w:rsid w:val="00136D32"/>
    <w:rsid w:val="00136DEF"/>
    <w:rsid w:val="0013723F"/>
    <w:rsid w:val="00137264"/>
    <w:rsid w:val="001372A5"/>
    <w:rsid w:val="001375E9"/>
    <w:rsid w:val="00137CE7"/>
    <w:rsid w:val="001400A4"/>
    <w:rsid w:val="001400EA"/>
    <w:rsid w:val="0014031B"/>
    <w:rsid w:val="00140389"/>
    <w:rsid w:val="00140A72"/>
    <w:rsid w:val="00140C9F"/>
    <w:rsid w:val="00140CF9"/>
    <w:rsid w:val="00141082"/>
    <w:rsid w:val="0014114F"/>
    <w:rsid w:val="001411C1"/>
    <w:rsid w:val="001411C2"/>
    <w:rsid w:val="00141217"/>
    <w:rsid w:val="001412B0"/>
    <w:rsid w:val="0014161A"/>
    <w:rsid w:val="00141663"/>
    <w:rsid w:val="001416BF"/>
    <w:rsid w:val="00141A08"/>
    <w:rsid w:val="00141EE1"/>
    <w:rsid w:val="001420FF"/>
    <w:rsid w:val="0014228A"/>
    <w:rsid w:val="001428B6"/>
    <w:rsid w:val="00143699"/>
    <w:rsid w:val="0014388C"/>
    <w:rsid w:val="00143AA2"/>
    <w:rsid w:val="00143FBA"/>
    <w:rsid w:val="0014411D"/>
    <w:rsid w:val="001441FA"/>
    <w:rsid w:val="001442A6"/>
    <w:rsid w:val="00144539"/>
    <w:rsid w:val="0014470C"/>
    <w:rsid w:val="00144B8F"/>
    <w:rsid w:val="00144BF0"/>
    <w:rsid w:val="00144C32"/>
    <w:rsid w:val="00145698"/>
    <w:rsid w:val="001460F1"/>
    <w:rsid w:val="001463BE"/>
    <w:rsid w:val="001463E6"/>
    <w:rsid w:val="00146473"/>
    <w:rsid w:val="00146BA6"/>
    <w:rsid w:val="00146F90"/>
    <w:rsid w:val="00146FE9"/>
    <w:rsid w:val="00147106"/>
    <w:rsid w:val="001473BC"/>
    <w:rsid w:val="00147602"/>
    <w:rsid w:val="0014782A"/>
    <w:rsid w:val="00150577"/>
    <w:rsid w:val="0015089C"/>
    <w:rsid w:val="00150BFE"/>
    <w:rsid w:val="00150D38"/>
    <w:rsid w:val="00150D96"/>
    <w:rsid w:val="00150E6D"/>
    <w:rsid w:val="001511F7"/>
    <w:rsid w:val="001513DD"/>
    <w:rsid w:val="00151538"/>
    <w:rsid w:val="001515AF"/>
    <w:rsid w:val="001517AF"/>
    <w:rsid w:val="001517E7"/>
    <w:rsid w:val="0015188B"/>
    <w:rsid w:val="00151C26"/>
    <w:rsid w:val="00151D22"/>
    <w:rsid w:val="00151F86"/>
    <w:rsid w:val="00152143"/>
    <w:rsid w:val="0015216C"/>
    <w:rsid w:val="001521A9"/>
    <w:rsid w:val="001522CA"/>
    <w:rsid w:val="00152667"/>
    <w:rsid w:val="00152797"/>
    <w:rsid w:val="001528F5"/>
    <w:rsid w:val="00152B26"/>
    <w:rsid w:val="00153199"/>
    <w:rsid w:val="00153585"/>
    <w:rsid w:val="00153A1F"/>
    <w:rsid w:val="00153B2D"/>
    <w:rsid w:val="00153BDC"/>
    <w:rsid w:val="00153D7E"/>
    <w:rsid w:val="00153F07"/>
    <w:rsid w:val="00153FCC"/>
    <w:rsid w:val="001540A4"/>
    <w:rsid w:val="00154555"/>
    <w:rsid w:val="001548D0"/>
    <w:rsid w:val="001549DB"/>
    <w:rsid w:val="00154D86"/>
    <w:rsid w:val="00155574"/>
    <w:rsid w:val="001555D2"/>
    <w:rsid w:val="00155BD1"/>
    <w:rsid w:val="00155E09"/>
    <w:rsid w:val="00156426"/>
    <w:rsid w:val="0015643A"/>
    <w:rsid w:val="0015681B"/>
    <w:rsid w:val="001568D6"/>
    <w:rsid w:val="00156938"/>
    <w:rsid w:val="001570E4"/>
    <w:rsid w:val="00157278"/>
    <w:rsid w:val="0015734F"/>
    <w:rsid w:val="00157383"/>
    <w:rsid w:val="0015754F"/>
    <w:rsid w:val="00157600"/>
    <w:rsid w:val="00157654"/>
    <w:rsid w:val="001576AF"/>
    <w:rsid w:val="001576C7"/>
    <w:rsid w:val="00157A67"/>
    <w:rsid w:val="00157B31"/>
    <w:rsid w:val="00160088"/>
    <w:rsid w:val="001600F6"/>
    <w:rsid w:val="00160267"/>
    <w:rsid w:val="00160A71"/>
    <w:rsid w:val="00160FD7"/>
    <w:rsid w:val="001611CD"/>
    <w:rsid w:val="001613B8"/>
    <w:rsid w:val="00161584"/>
    <w:rsid w:val="00161B8D"/>
    <w:rsid w:val="00161CDF"/>
    <w:rsid w:val="00161D0D"/>
    <w:rsid w:val="0016237F"/>
    <w:rsid w:val="00162C69"/>
    <w:rsid w:val="001630BC"/>
    <w:rsid w:val="00163233"/>
    <w:rsid w:val="001636CE"/>
    <w:rsid w:val="0016373E"/>
    <w:rsid w:val="00163862"/>
    <w:rsid w:val="00163871"/>
    <w:rsid w:val="00164225"/>
    <w:rsid w:val="001645F9"/>
    <w:rsid w:val="00164656"/>
    <w:rsid w:val="001647F3"/>
    <w:rsid w:val="001649B4"/>
    <w:rsid w:val="00164C6F"/>
    <w:rsid w:val="00164CB0"/>
    <w:rsid w:val="00164DB4"/>
    <w:rsid w:val="00165945"/>
    <w:rsid w:val="001665B6"/>
    <w:rsid w:val="001667F4"/>
    <w:rsid w:val="00166D74"/>
    <w:rsid w:val="001670D2"/>
    <w:rsid w:val="0016734C"/>
    <w:rsid w:val="001677C0"/>
    <w:rsid w:val="0016783F"/>
    <w:rsid w:val="00167DCB"/>
    <w:rsid w:val="00167E6A"/>
    <w:rsid w:val="0017023A"/>
    <w:rsid w:val="001702E5"/>
    <w:rsid w:val="001704A5"/>
    <w:rsid w:val="001704F0"/>
    <w:rsid w:val="00170821"/>
    <w:rsid w:val="00170A9F"/>
    <w:rsid w:val="00170ABF"/>
    <w:rsid w:val="001712A1"/>
    <w:rsid w:val="0017161A"/>
    <w:rsid w:val="00171752"/>
    <w:rsid w:val="0017191F"/>
    <w:rsid w:val="00172133"/>
    <w:rsid w:val="001723B2"/>
    <w:rsid w:val="00172453"/>
    <w:rsid w:val="001724CE"/>
    <w:rsid w:val="00172528"/>
    <w:rsid w:val="001726A3"/>
    <w:rsid w:val="001726C3"/>
    <w:rsid w:val="0017277B"/>
    <w:rsid w:val="00172D25"/>
    <w:rsid w:val="00172E1A"/>
    <w:rsid w:val="00173060"/>
    <w:rsid w:val="00173177"/>
    <w:rsid w:val="00173837"/>
    <w:rsid w:val="00174306"/>
    <w:rsid w:val="00174376"/>
    <w:rsid w:val="00174406"/>
    <w:rsid w:val="001748C8"/>
    <w:rsid w:val="0017499A"/>
    <w:rsid w:val="00174C71"/>
    <w:rsid w:val="00174FB7"/>
    <w:rsid w:val="0017502C"/>
    <w:rsid w:val="00175643"/>
    <w:rsid w:val="00175E4C"/>
    <w:rsid w:val="00175ED1"/>
    <w:rsid w:val="0017604F"/>
    <w:rsid w:val="0017659F"/>
    <w:rsid w:val="00176781"/>
    <w:rsid w:val="00176C67"/>
    <w:rsid w:val="00176D88"/>
    <w:rsid w:val="00176E1B"/>
    <w:rsid w:val="001774BD"/>
    <w:rsid w:val="001776F1"/>
    <w:rsid w:val="0017795F"/>
    <w:rsid w:val="001779CE"/>
    <w:rsid w:val="00177DBD"/>
    <w:rsid w:val="00177DD0"/>
    <w:rsid w:val="0018014E"/>
    <w:rsid w:val="00180177"/>
    <w:rsid w:val="0018095F"/>
    <w:rsid w:val="00180BC8"/>
    <w:rsid w:val="00181A4A"/>
    <w:rsid w:val="00181C45"/>
    <w:rsid w:val="00181FFD"/>
    <w:rsid w:val="001821AA"/>
    <w:rsid w:val="00182996"/>
    <w:rsid w:val="00182AD4"/>
    <w:rsid w:val="00182BA6"/>
    <w:rsid w:val="001830EF"/>
    <w:rsid w:val="00183155"/>
    <w:rsid w:val="001838D4"/>
    <w:rsid w:val="0018397B"/>
    <w:rsid w:val="00183B29"/>
    <w:rsid w:val="00183C87"/>
    <w:rsid w:val="00184216"/>
    <w:rsid w:val="00184617"/>
    <w:rsid w:val="00184BEC"/>
    <w:rsid w:val="00186369"/>
    <w:rsid w:val="001865EB"/>
    <w:rsid w:val="00186840"/>
    <w:rsid w:val="001868DB"/>
    <w:rsid w:val="00186F44"/>
    <w:rsid w:val="00187228"/>
    <w:rsid w:val="00187270"/>
    <w:rsid w:val="00187943"/>
    <w:rsid w:val="00187BCA"/>
    <w:rsid w:val="00187CB1"/>
    <w:rsid w:val="00187D69"/>
    <w:rsid w:val="001901ED"/>
    <w:rsid w:val="00190214"/>
    <w:rsid w:val="001904A9"/>
    <w:rsid w:val="00190999"/>
    <w:rsid w:val="00190AD2"/>
    <w:rsid w:val="00190B1B"/>
    <w:rsid w:val="00190BBC"/>
    <w:rsid w:val="001910CA"/>
    <w:rsid w:val="0019154D"/>
    <w:rsid w:val="00191F15"/>
    <w:rsid w:val="0019236E"/>
    <w:rsid w:val="001923C0"/>
    <w:rsid w:val="00192455"/>
    <w:rsid w:val="00192491"/>
    <w:rsid w:val="001928B9"/>
    <w:rsid w:val="00192B29"/>
    <w:rsid w:val="00192F62"/>
    <w:rsid w:val="00193675"/>
    <w:rsid w:val="00193890"/>
    <w:rsid w:val="00193B21"/>
    <w:rsid w:val="00193D12"/>
    <w:rsid w:val="0019403B"/>
    <w:rsid w:val="001941A2"/>
    <w:rsid w:val="001941C4"/>
    <w:rsid w:val="00194BB0"/>
    <w:rsid w:val="00194F89"/>
    <w:rsid w:val="001951BD"/>
    <w:rsid w:val="001956BD"/>
    <w:rsid w:val="00195A63"/>
    <w:rsid w:val="00196381"/>
    <w:rsid w:val="00196593"/>
    <w:rsid w:val="00196707"/>
    <w:rsid w:val="00196738"/>
    <w:rsid w:val="00196885"/>
    <w:rsid w:val="00196A29"/>
    <w:rsid w:val="00196ADB"/>
    <w:rsid w:val="0019727E"/>
    <w:rsid w:val="0019735C"/>
    <w:rsid w:val="001975A8"/>
    <w:rsid w:val="00197E01"/>
    <w:rsid w:val="001A012F"/>
    <w:rsid w:val="001A0326"/>
    <w:rsid w:val="001A0EB0"/>
    <w:rsid w:val="001A12DD"/>
    <w:rsid w:val="001A16EE"/>
    <w:rsid w:val="001A17F5"/>
    <w:rsid w:val="001A219A"/>
    <w:rsid w:val="001A225C"/>
    <w:rsid w:val="001A2342"/>
    <w:rsid w:val="001A2381"/>
    <w:rsid w:val="001A26A6"/>
    <w:rsid w:val="001A26AD"/>
    <w:rsid w:val="001A3147"/>
    <w:rsid w:val="001A329E"/>
    <w:rsid w:val="001A335A"/>
    <w:rsid w:val="001A3468"/>
    <w:rsid w:val="001A3653"/>
    <w:rsid w:val="001A3E2C"/>
    <w:rsid w:val="001A3F85"/>
    <w:rsid w:val="001A47E9"/>
    <w:rsid w:val="001A493F"/>
    <w:rsid w:val="001A4FB1"/>
    <w:rsid w:val="001A52F8"/>
    <w:rsid w:val="001A5385"/>
    <w:rsid w:val="001A53A4"/>
    <w:rsid w:val="001A5C81"/>
    <w:rsid w:val="001A6369"/>
    <w:rsid w:val="001A63C7"/>
    <w:rsid w:val="001A695F"/>
    <w:rsid w:val="001A6B0D"/>
    <w:rsid w:val="001A6BD8"/>
    <w:rsid w:val="001A6DFD"/>
    <w:rsid w:val="001A7189"/>
    <w:rsid w:val="001A7A89"/>
    <w:rsid w:val="001A7DD5"/>
    <w:rsid w:val="001A7E12"/>
    <w:rsid w:val="001A7FF7"/>
    <w:rsid w:val="001B00C4"/>
    <w:rsid w:val="001B0DCD"/>
    <w:rsid w:val="001B106A"/>
    <w:rsid w:val="001B10A5"/>
    <w:rsid w:val="001B1711"/>
    <w:rsid w:val="001B20CC"/>
    <w:rsid w:val="001B23C0"/>
    <w:rsid w:val="001B2B1A"/>
    <w:rsid w:val="001B33FD"/>
    <w:rsid w:val="001B3624"/>
    <w:rsid w:val="001B36CB"/>
    <w:rsid w:val="001B374B"/>
    <w:rsid w:val="001B37DB"/>
    <w:rsid w:val="001B408D"/>
    <w:rsid w:val="001B42FF"/>
    <w:rsid w:val="001B48AA"/>
    <w:rsid w:val="001B4AF2"/>
    <w:rsid w:val="001B52EA"/>
    <w:rsid w:val="001B536D"/>
    <w:rsid w:val="001B56A3"/>
    <w:rsid w:val="001B5A97"/>
    <w:rsid w:val="001B5BC2"/>
    <w:rsid w:val="001B5F7C"/>
    <w:rsid w:val="001B67EA"/>
    <w:rsid w:val="001B6868"/>
    <w:rsid w:val="001B68F0"/>
    <w:rsid w:val="001B6934"/>
    <w:rsid w:val="001B6D1B"/>
    <w:rsid w:val="001B6D79"/>
    <w:rsid w:val="001B6EA9"/>
    <w:rsid w:val="001B6FA4"/>
    <w:rsid w:val="001B7376"/>
    <w:rsid w:val="001B78D2"/>
    <w:rsid w:val="001B7B30"/>
    <w:rsid w:val="001B7C33"/>
    <w:rsid w:val="001B7E52"/>
    <w:rsid w:val="001B7EC9"/>
    <w:rsid w:val="001C0071"/>
    <w:rsid w:val="001C09A6"/>
    <w:rsid w:val="001C0B97"/>
    <w:rsid w:val="001C0C9B"/>
    <w:rsid w:val="001C1E28"/>
    <w:rsid w:val="001C205F"/>
    <w:rsid w:val="001C228B"/>
    <w:rsid w:val="001C22FF"/>
    <w:rsid w:val="001C295B"/>
    <w:rsid w:val="001C2A26"/>
    <w:rsid w:val="001C2AAE"/>
    <w:rsid w:val="001C2FC7"/>
    <w:rsid w:val="001C31FE"/>
    <w:rsid w:val="001C36C6"/>
    <w:rsid w:val="001C38B7"/>
    <w:rsid w:val="001C3940"/>
    <w:rsid w:val="001C39E1"/>
    <w:rsid w:val="001C3A20"/>
    <w:rsid w:val="001C3DC3"/>
    <w:rsid w:val="001C40AB"/>
    <w:rsid w:val="001C4122"/>
    <w:rsid w:val="001C44CD"/>
    <w:rsid w:val="001C4507"/>
    <w:rsid w:val="001C45E5"/>
    <w:rsid w:val="001C46BB"/>
    <w:rsid w:val="001C494C"/>
    <w:rsid w:val="001C4B76"/>
    <w:rsid w:val="001C4CF8"/>
    <w:rsid w:val="001C5310"/>
    <w:rsid w:val="001C57E1"/>
    <w:rsid w:val="001C5DC5"/>
    <w:rsid w:val="001C6318"/>
    <w:rsid w:val="001C64E8"/>
    <w:rsid w:val="001C67A3"/>
    <w:rsid w:val="001C6E9F"/>
    <w:rsid w:val="001C7007"/>
    <w:rsid w:val="001C72C2"/>
    <w:rsid w:val="001C7302"/>
    <w:rsid w:val="001C74F6"/>
    <w:rsid w:val="001C7905"/>
    <w:rsid w:val="001C7F09"/>
    <w:rsid w:val="001C7F16"/>
    <w:rsid w:val="001D0109"/>
    <w:rsid w:val="001D037A"/>
    <w:rsid w:val="001D04D0"/>
    <w:rsid w:val="001D0523"/>
    <w:rsid w:val="001D0705"/>
    <w:rsid w:val="001D0961"/>
    <w:rsid w:val="001D0BEE"/>
    <w:rsid w:val="001D114F"/>
    <w:rsid w:val="001D1315"/>
    <w:rsid w:val="001D1816"/>
    <w:rsid w:val="001D1943"/>
    <w:rsid w:val="001D1B1A"/>
    <w:rsid w:val="001D1BE0"/>
    <w:rsid w:val="001D1E9F"/>
    <w:rsid w:val="001D1F65"/>
    <w:rsid w:val="001D2145"/>
    <w:rsid w:val="001D22C1"/>
    <w:rsid w:val="001D241D"/>
    <w:rsid w:val="001D264E"/>
    <w:rsid w:val="001D2C22"/>
    <w:rsid w:val="001D3030"/>
    <w:rsid w:val="001D30B3"/>
    <w:rsid w:val="001D322D"/>
    <w:rsid w:val="001D3280"/>
    <w:rsid w:val="001D3621"/>
    <w:rsid w:val="001D37BE"/>
    <w:rsid w:val="001D39C7"/>
    <w:rsid w:val="001D3B39"/>
    <w:rsid w:val="001D3B64"/>
    <w:rsid w:val="001D3DFF"/>
    <w:rsid w:val="001D3F8E"/>
    <w:rsid w:val="001D40E8"/>
    <w:rsid w:val="001D41F3"/>
    <w:rsid w:val="001D44C7"/>
    <w:rsid w:val="001D491E"/>
    <w:rsid w:val="001D4944"/>
    <w:rsid w:val="001D4C82"/>
    <w:rsid w:val="001D4EBF"/>
    <w:rsid w:val="001D5077"/>
    <w:rsid w:val="001D54F6"/>
    <w:rsid w:val="001D55BE"/>
    <w:rsid w:val="001D56FC"/>
    <w:rsid w:val="001D5AE0"/>
    <w:rsid w:val="001D5B38"/>
    <w:rsid w:val="001D5CEF"/>
    <w:rsid w:val="001D6279"/>
    <w:rsid w:val="001D661F"/>
    <w:rsid w:val="001D69C3"/>
    <w:rsid w:val="001D7070"/>
    <w:rsid w:val="001D7C23"/>
    <w:rsid w:val="001E009A"/>
    <w:rsid w:val="001E04D2"/>
    <w:rsid w:val="001E0507"/>
    <w:rsid w:val="001E0DC9"/>
    <w:rsid w:val="001E0EDE"/>
    <w:rsid w:val="001E0FB1"/>
    <w:rsid w:val="001E1025"/>
    <w:rsid w:val="001E104F"/>
    <w:rsid w:val="001E1276"/>
    <w:rsid w:val="001E16B0"/>
    <w:rsid w:val="001E189E"/>
    <w:rsid w:val="001E1978"/>
    <w:rsid w:val="001E1C19"/>
    <w:rsid w:val="001E1DDE"/>
    <w:rsid w:val="001E1FC9"/>
    <w:rsid w:val="001E2521"/>
    <w:rsid w:val="001E2CF9"/>
    <w:rsid w:val="001E2EE0"/>
    <w:rsid w:val="001E2F13"/>
    <w:rsid w:val="001E318A"/>
    <w:rsid w:val="001E336E"/>
    <w:rsid w:val="001E3DFC"/>
    <w:rsid w:val="001E4B0B"/>
    <w:rsid w:val="001E5122"/>
    <w:rsid w:val="001E53C3"/>
    <w:rsid w:val="001E5444"/>
    <w:rsid w:val="001E546C"/>
    <w:rsid w:val="001E569D"/>
    <w:rsid w:val="001E581C"/>
    <w:rsid w:val="001E58CA"/>
    <w:rsid w:val="001E58E9"/>
    <w:rsid w:val="001E59CD"/>
    <w:rsid w:val="001E5AB9"/>
    <w:rsid w:val="001E6890"/>
    <w:rsid w:val="001E68C4"/>
    <w:rsid w:val="001E6A89"/>
    <w:rsid w:val="001E6F0A"/>
    <w:rsid w:val="001E6F3B"/>
    <w:rsid w:val="001E713F"/>
    <w:rsid w:val="001E718B"/>
    <w:rsid w:val="001E72A2"/>
    <w:rsid w:val="001E752A"/>
    <w:rsid w:val="001E75D9"/>
    <w:rsid w:val="001E7A70"/>
    <w:rsid w:val="001E7EB9"/>
    <w:rsid w:val="001E7F76"/>
    <w:rsid w:val="001F0292"/>
    <w:rsid w:val="001F035D"/>
    <w:rsid w:val="001F0430"/>
    <w:rsid w:val="001F079C"/>
    <w:rsid w:val="001F09AC"/>
    <w:rsid w:val="001F0D1F"/>
    <w:rsid w:val="001F0D7D"/>
    <w:rsid w:val="001F1461"/>
    <w:rsid w:val="001F1C5B"/>
    <w:rsid w:val="001F1C85"/>
    <w:rsid w:val="001F1CA1"/>
    <w:rsid w:val="001F1F04"/>
    <w:rsid w:val="001F2645"/>
    <w:rsid w:val="001F2803"/>
    <w:rsid w:val="001F2973"/>
    <w:rsid w:val="001F2A02"/>
    <w:rsid w:val="001F2BBC"/>
    <w:rsid w:val="001F2D60"/>
    <w:rsid w:val="001F2E52"/>
    <w:rsid w:val="001F3092"/>
    <w:rsid w:val="001F318C"/>
    <w:rsid w:val="001F34BF"/>
    <w:rsid w:val="001F34E8"/>
    <w:rsid w:val="001F355D"/>
    <w:rsid w:val="001F3CCB"/>
    <w:rsid w:val="001F3DA6"/>
    <w:rsid w:val="001F41D4"/>
    <w:rsid w:val="001F444A"/>
    <w:rsid w:val="001F44C7"/>
    <w:rsid w:val="001F485A"/>
    <w:rsid w:val="001F49F3"/>
    <w:rsid w:val="001F4A63"/>
    <w:rsid w:val="001F538F"/>
    <w:rsid w:val="001F5483"/>
    <w:rsid w:val="001F5612"/>
    <w:rsid w:val="001F5A2F"/>
    <w:rsid w:val="001F5B73"/>
    <w:rsid w:val="001F5BF9"/>
    <w:rsid w:val="001F5CC8"/>
    <w:rsid w:val="001F5DDC"/>
    <w:rsid w:val="001F5ECC"/>
    <w:rsid w:val="001F5FE0"/>
    <w:rsid w:val="001F611E"/>
    <w:rsid w:val="001F69E2"/>
    <w:rsid w:val="001F6A84"/>
    <w:rsid w:val="001F6AC7"/>
    <w:rsid w:val="001F6AD6"/>
    <w:rsid w:val="001F73A0"/>
    <w:rsid w:val="001F7439"/>
    <w:rsid w:val="001F7C67"/>
    <w:rsid w:val="002000CA"/>
    <w:rsid w:val="00200102"/>
    <w:rsid w:val="00200748"/>
    <w:rsid w:val="002007D7"/>
    <w:rsid w:val="0020089A"/>
    <w:rsid w:val="00200980"/>
    <w:rsid w:val="002009C3"/>
    <w:rsid w:val="002009D0"/>
    <w:rsid w:val="00200B86"/>
    <w:rsid w:val="00200F25"/>
    <w:rsid w:val="002010AD"/>
    <w:rsid w:val="00201377"/>
    <w:rsid w:val="0020182C"/>
    <w:rsid w:val="00201A2C"/>
    <w:rsid w:val="00201AD9"/>
    <w:rsid w:val="00201B00"/>
    <w:rsid w:val="00201F8D"/>
    <w:rsid w:val="00202075"/>
    <w:rsid w:val="002021F7"/>
    <w:rsid w:val="002025BD"/>
    <w:rsid w:val="0020383D"/>
    <w:rsid w:val="00203FAB"/>
    <w:rsid w:val="002042BB"/>
    <w:rsid w:val="002045A4"/>
    <w:rsid w:val="002045CB"/>
    <w:rsid w:val="0020475E"/>
    <w:rsid w:val="002047F8"/>
    <w:rsid w:val="00204879"/>
    <w:rsid w:val="002049B9"/>
    <w:rsid w:val="002049EE"/>
    <w:rsid w:val="00204A73"/>
    <w:rsid w:val="00204E3F"/>
    <w:rsid w:val="00205135"/>
    <w:rsid w:val="0020525A"/>
    <w:rsid w:val="00205800"/>
    <w:rsid w:val="00205950"/>
    <w:rsid w:val="002059E6"/>
    <w:rsid w:val="00206650"/>
    <w:rsid w:val="0020674A"/>
    <w:rsid w:val="0020686D"/>
    <w:rsid w:val="002068BE"/>
    <w:rsid w:val="00206A39"/>
    <w:rsid w:val="00206B73"/>
    <w:rsid w:val="00206F49"/>
    <w:rsid w:val="00207093"/>
    <w:rsid w:val="002072A7"/>
    <w:rsid w:val="0020751C"/>
    <w:rsid w:val="002076B2"/>
    <w:rsid w:val="00207ABF"/>
    <w:rsid w:val="00207BDE"/>
    <w:rsid w:val="00207EBE"/>
    <w:rsid w:val="0021018C"/>
    <w:rsid w:val="00210659"/>
    <w:rsid w:val="002106A5"/>
    <w:rsid w:val="00210B67"/>
    <w:rsid w:val="002110BA"/>
    <w:rsid w:val="0021110C"/>
    <w:rsid w:val="00211121"/>
    <w:rsid w:val="002113DC"/>
    <w:rsid w:val="00211777"/>
    <w:rsid w:val="0021190F"/>
    <w:rsid w:val="00212420"/>
    <w:rsid w:val="0021249C"/>
    <w:rsid w:val="002128A4"/>
    <w:rsid w:val="002128B9"/>
    <w:rsid w:val="002129D2"/>
    <w:rsid w:val="00212DCF"/>
    <w:rsid w:val="00212ED2"/>
    <w:rsid w:val="00213058"/>
    <w:rsid w:val="0021391C"/>
    <w:rsid w:val="00214215"/>
    <w:rsid w:val="002143EA"/>
    <w:rsid w:val="00214427"/>
    <w:rsid w:val="0021449E"/>
    <w:rsid w:val="00214EF3"/>
    <w:rsid w:val="00214F0D"/>
    <w:rsid w:val="00215141"/>
    <w:rsid w:val="00215227"/>
    <w:rsid w:val="0021538C"/>
    <w:rsid w:val="00215796"/>
    <w:rsid w:val="0021581A"/>
    <w:rsid w:val="00215C33"/>
    <w:rsid w:val="00215F75"/>
    <w:rsid w:val="00216286"/>
    <w:rsid w:val="002163B4"/>
    <w:rsid w:val="0021667E"/>
    <w:rsid w:val="00216DB9"/>
    <w:rsid w:val="00216E35"/>
    <w:rsid w:val="00216E63"/>
    <w:rsid w:val="00216F79"/>
    <w:rsid w:val="00217064"/>
    <w:rsid w:val="00217411"/>
    <w:rsid w:val="00217550"/>
    <w:rsid w:val="00217B43"/>
    <w:rsid w:val="00217B66"/>
    <w:rsid w:val="00217BD3"/>
    <w:rsid w:val="00217C9F"/>
    <w:rsid w:val="00220016"/>
    <w:rsid w:val="002207A8"/>
    <w:rsid w:val="0022090B"/>
    <w:rsid w:val="00220C16"/>
    <w:rsid w:val="00220FDF"/>
    <w:rsid w:val="002214F6"/>
    <w:rsid w:val="002217DC"/>
    <w:rsid w:val="002218F1"/>
    <w:rsid w:val="00221B09"/>
    <w:rsid w:val="0022212C"/>
    <w:rsid w:val="00222536"/>
    <w:rsid w:val="00222BDB"/>
    <w:rsid w:val="00222D58"/>
    <w:rsid w:val="00222F07"/>
    <w:rsid w:val="0022309C"/>
    <w:rsid w:val="0022329B"/>
    <w:rsid w:val="002233C0"/>
    <w:rsid w:val="00223678"/>
    <w:rsid w:val="0022395E"/>
    <w:rsid w:val="00223BBB"/>
    <w:rsid w:val="00223E21"/>
    <w:rsid w:val="00224012"/>
    <w:rsid w:val="00224122"/>
    <w:rsid w:val="002243AA"/>
    <w:rsid w:val="002243C8"/>
    <w:rsid w:val="002245D0"/>
    <w:rsid w:val="00224A3F"/>
    <w:rsid w:val="00224AC8"/>
    <w:rsid w:val="00224C0A"/>
    <w:rsid w:val="00225002"/>
    <w:rsid w:val="00225C98"/>
    <w:rsid w:val="002265FD"/>
    <w:rsid w:val="0022672B"/>
    <w:rsid w:val="00226D0A"/>
    <w:rsid w:val="00226FB3"/>
    <w:rsid w:val="00226FFB"/>
    <w:rsid w:val="00227021"/>
    <w:rsid w:val="00227040"/>
    <w:rsid w:val="002274A2"/>
    <w:rsid w:val="002274C1"/>
    <w:rsid w:val="002277DE"/>
    <w:rsid w:val="0023017E"/>
    <w:rsid w:val="00230472"/>
    <w:rsid w:val="00230C7D"/>
    <w:rsid w:val="00230CFE"/>
    <w:rsid w:val="00230DA1"/>
    <w:rsid w:val="00230E82"/>
    <w:rsid w:val="00231393"/>
    <w:rsid w:val="0023153F"/>
    <w:rsid w:val="002317E1"/>
    <w:rsid w:val="002318FF"/>
    <w:rsid w:val="00231AB2"/>
    <w:rsid w:val="00231B2B"/>
    <w:rsid w:val="00231EDF"/>
    <w:rsid w:val="00232098"/>
    <w:rsid w:val="002322C9"/>
    <w:rsid w:val="002323BB"/>
    <w:rsid w:val="002326AD"/>
    <w:rsid w:val="00232819"/>
    <w:rsid w:val="002328DF"/>
    <w:rsid w:val="00232C62"/>
    <w:rsid w:val="00232F99"/>
    <w:rsid w:val="00232FA8"/>
    <w:rsid w:val="00233029"/>
    <w:rsid w:val="002338F8"/>
    <w:rsid w:val="00233B07"/>
    <w:rsid w:val="00233DC1"/>
    <w:rsid w:val="00234112"/>
    <w:rsid w:val="002342FA"/>
    <w:rsid w:val="0023452C"/>
    <w:rsid w:val="002347B5"/>
    <w:rsid w:val="00234885"/>
    <w:rsid w:val="002349A2"/>
    <w:rsid w:val="002349B5"/>
    <w:rsid w:val="00234C16"/>
    <w:rsid w:val="00234D3A"/>
    <w:rsid w:val="00234F71"/>
    <w:rsid w:val="00235487"/>
    <w:rsid w:val="00235523"/>
    <w:rsid w:val="002355ED"/>
    <w:rsid w:val="0023597F"/>
    <w:rsid w:val="00235A49"/>
    <w:rsid w:val="00235AA7"/>
    <w:rsid w:val="00235D55"/>
    <w:rsid w:val="00235EDB"/>
    <w:rsid w:val="00236086"/>
    <w:rsid w:val="00236785"/>
    <w:rsid w:val="00236ABE"/>
    <w:rsid w:val="00236C24"/>
    <w:rsid w:val="00236DF7"/>
    <w:rsid w:val="002378F9"/>
    <w:rsid w:val="00240267"/>
    <w:rsid w:val="00240BB9"/>
    <w:rsid w:val="00240EFC"/>
    <w:rsid w:val="00240FF2"/>
    <w:rsid w:val="00241301"/>
    <w:rsid w:val="002415BE"/>
    <w:rsid w:val="00241823"/>
    <w:rsid w:val="0024182B"/>
    <w:rsid w:val="00241FAD"/>
    <w:rsid w:val="002429D0"/>
    <w:rsid w:val="00242DEF"/>
    <w:rsid w:val="00242F1B"/>
    <w:rsid w:val="002439EE"/>
    <w:rsid w:val="00243AD9"/>
    <w:rsid w:val="00243BDF"/>
    <w:rsid w:val="00243DC0"/>
    <w:rsid w:val="00244055"/>
    <w:rsid w:val="002440FD"/>
    <w:rsid w:val="00244417"/>
    <w:rsid w:val="00244818"/>
    <w:rsid w:val="00244A3B"/>
    <w:rsid w:val="0024529D"/>
    <w:rsid w:val="0024558D"/>
    <w:rsid w:val="002457B7"/>
    <w:rsid w:val="00245951"/>
    <w:rsid w:val="00245D8E"/>
    <w:rsid w:val="002463DD"/>
    <w:rsid w:val="00246A52"/>
    <w:rsid w:val="00246A7D"/>
    <w:rsid w:val="00246FDE"/>
    <w:rsid w:val="002470B1"/>
    <w:rsid w:val="0024711E"/>
    <w:rsid w:val="0024712E"/>
    <w:rsid w:val="00247383"/>
    <w:rsid w:val="00247A1D"/>
    <w:rsid w:val="00247B21"/>
    <w:rsid w:val="00247B76"/>
    <w:rsid w:val="00247BF9"/>
    <w:rsid w:val="00250038"/>
    <w:rsid w:val="00250580"/>
    <w:rsid w:val="00250B42"/>
    <w:rsid w:val="00250E81"/>
    <w:rsid w:val="0025124B"/>
    <w:rsid w:val="0025136D"/>
    <w:rsid w:val="00251386"/>
    <w:rsid w:val="0025145D"/>
    <w:rsid w:val="0025164C"/>
    <w:rsid w:val="002517B9"/>
    <w:rsid w:val="0025194B"/>
    <w:rsid w:val="0025199C"/>
    <w:rsid w:val="00251A36"/>
    <w:rsid w:val="00251A68"/>
    <w:rsid w:val="00251B76"/>
    <w:rsid w:val="00251CBF"/>
    <w:rsid w:val="002522AD"/>
    <w:rsid w:val="002523AD"/>
    <w:rsid w:val="002528C4"/>
    <w:rsid w:val="0025290D"/>
    <w:rsid w:val="00252D88"/>
    <w:rsid w:val="00252E93"/>
    <w:rsid w:val="00252F0A"/>
    <w:rsid w:val="00253333"/>
    <w:rsid w:val="00253537"/>
    <w:rsid w:val="00253CBA"/>
    <w:rsid w:val="00253D03"/>
    <w:rsid w:val="0025435C"/>
    <w:rsid w:val="0025491B"/>
    <w:rsid w:val="002549C7"/>
    <w:rsid w:val="00254A7A"/>
    <w:rsid w:val="002550C1"/>
    <w:rsid w:val="0025510F"/>
    <w:rsid w:val="00255412"/>
    <w:rsid w:val="00255443"/>
    <w:rsid w:val="00255F39"/>
    <w:rsid w:val="00256014"/>
    <w:rsid w:val="0025604F"/>
    <w:rsid w:val="002560EA"/>
    <w:rsid w:val="00256FAD"/>
    <w:rsid w:val="0025767C"/>
    <w:rsid w:val="0025775B"/>
    <w:rsid w:val="00257CEC"/>
    <w:rsid w:val="00260218"/>
    <w:rsid w:val="0026043F"/>
    <w:rsid w:val="0026047E"/>
    <w:rsid w:val="002607A6"/>
    <w:rsid w:val="002608D6"/>
    <w:rsid w:val="00260A58"/>
    <w:rsid w:val="00260B17"/>
    <w:rsid w:val="00260BB5"/>
    <w:rsid w:val="00260C10"/>
    <w:rsid w:val="00260D48"/>
    <w:rsid w:val="0026105C"/>
    <w:rsid w:val="00261283"/>
    <w:rsid w:val="00261351"/>
    <w:rsid w:val="002613B1"/>
    <w:rsid w:val="002614F1"/>
    <w:rsid w:val="00261759"/>
    <w:rsid w:val="002617AD"/>
    <w:rsid w:val="002619A2"/>
    <w:rsid w:val="00261B4F"/>
    <w:rsid w:val="00261D61"/>
    <w:rsid w:val="00262411"/>
    <w:rsid w:val="0026245B"/>
    <w:rsid w:val="00262566"/>
    <w:rsid w:val="00262860"/>
    <w:rsid w:val="00262FD7"/>
    <w:rsid w:val="00263980"/>
    <w:rsid w:val="00263AFC"/>
    <w:rsid w:val="00263DF9"/>
    <w:rsid w:val="00263ED8"/>
    <w:rsid w:val="00263F05"/>
    <w:rsid w:val="00264B8A"/>
    <w:rsid w:val="00264D63"/>
    <w:rsid w:val="00264E1E"/>
    <w:rsid w:val="00264FC0"/>
    <w:rsid w:val="00265166"/>
    <w:rsid w:val="00265289"/>
    <w:rsid w:val="00265633"/>
    <w:rsid w:val="002656DB"/>
    <w:rsid w:val="00265747"/>
    <w:rsid w:val="00265969"/>
    <w:rsid w:val="00265BF4"/>
    <w:rsid w:val="00265C75"/>
    <w:rsid w:val="00265EAC"/>
    <w:rsid w:val="00265F6C"/>
    <w:rsid w:val="002660F9"/>
    <w:rsid w:val="00266135"/>
    <w:rsid w:val="00266668"/>
    <w:rsid w:val="002669CC"/>
    <w:rsid w:val="00266E8E"/>
    <w:rsid w:val="002674B7"/>
    <w:rsid w:val="0026753B"/>
    <w:rsid w:val="00267775"/>
    <w:rsid w:val="00267A03"/>
    <w:rsid w:val="00267A2D"/>
    <w:rsid w:val="00267AB2"/>
    <w:rsid w:val="00267E67"/>
    <w:rsid w:val="00267ED0"/>
    <w:rsid w:val="00267F7B"/>
    <w:rsid w:val="002700E9"/>
    <w:rsid w:val="00270238"/>
    <w:rsid w:val="002703A5"/>
    <w:rsid w:val="0027066D"/>
    <w:rsid w:val="0027067D"/>
    <w:rsid w:val="00270971"/>
    <w:rsid w:val="002709BA"/>
    <w:rsid w:val="00270BE2"/>
    <w:rsid w:val="00270CE0"/>
    <w:rsid w:val="002712DA"/>
    <w:rsid w:val="00272069"/>
    <w:rsid w:val="00272367"/>
    <w:rsid w:val="00272384"/>
    <w:rsid w:val="00272555"/>
    <w:rsid w:val="002725CB"/>
    <w:rsid w:val="00272655"/>
    <w:rsid w:val="0027278F"/>
    <w:rsid w:val="002728CF"/>
    <w:rsid w:val="00272AD5"/>
    <w:rsid w:val="002731B5"/>
    <w:rsid w:val="00273350"/>
    <w:rsid w:val="002745C6"/>
    <w:rsid w:val="00274881"/>
    <w:rsid w:val="00274A0F"/>
    <w:rsid w:val="00274B87"/>
    <w:rsid w:val="00274BD9"/>
    <w:rsid w:val="00274CD3"/>
    <w:rsid w:val="00274DC1"/>
    <w:rsid w:val="00276081"/>
    <w:rsid w:val="002760ED"/>
    <w:rsid w:val="0027637B"/>
    <w:rsid w:val="002767AE"/>
    <w:rsid w:val="00276A37"/>
    <w:rsid w:val="00276B68"/>
    <w:rsid w:val="00276F22"/>
    <w:rsid w:val="00276F7A"/>
    <w:rsid w:val="0027719F"/>
    <w:rsid w:val="0027779D"/>
    <w:rsid w:val="00277B17"/>
    <w:rsid w:val="00277BC0"/>
    <w:rsid w:val="00277CF8"/>
    <w:rsid w:val="00277D30"/>
    <w:rsid w:val="00277DC5"/>
    <w:rsid w:val="00277EAF"/>
    <w:rsid w:val="00280307"/>
    <w:rsid w:val="00280431"/>
    <w:rsid w:val="00280496"/>
    <w:rsid w:val="00280C4B"/>
    <w:rsid w:val="002811BC"/>
    <w:rsid w:val="00281209"/>
    <w:rsid w:val="00281453"/>
    <w:rsid w:val="00281EA1"/>
    <w:rsid w:val="002823B8"/>
    <w:rsid w:val="0028250A"/>
    <w:rsid w:val="00282524"/>
    <w:rsid w:val="00282528"/>
    <w:rsid w:val="00282991"/>
    <w:rsid w:val="00282AE1"/>
    <w:rsid w:val="00282DEC"/>
    <w:rsid w:val="00282ED7"/>
    <w:rsid w:val="00283062"/>
    <w:rsid w:val="00283171"/>
    <w:rsid w:val="002831C0"/>
    <w:rsid w:val="002831E1"/>
    <w:rsid w:val="002832E9"/>
    <w:rsid w:val="0028336B"/>
    <w:rsid w:val="0028344B"/>
    <w:rsid w:val="00283600"/>
    <w:rsid w:val="00283A59"/>
    <w:rsid w:val="002845CB"/>
    <w:rsid w:val="002849B3"/>
    <w:rsid w:val="00284F34"/>
    <w:rsid w:val="00284F8E"/>
    <w:rsid w:val="002851AE"/>
    <w:rsid w:val="00285351"/>
    <w:rsid w:val="00285C58"/>
    <w:rsid w:val="0028620F"/>
    <w:rsid w:val="0028627D"/>
    <w:rsid w:val="00286503"/>
    <w:rsid w:val="0028678E"/>
    <w:rsid w:val="00287179"/>
    <w:rsid w:val="00287710"/>
    <w:rsid w:val="002877CA"/>
    <w:rsid w:val="00287A64"/>
    <w:rsid w:val="00287E8F"/>
    <w:rsid w:val="002901CD"/>
    <w:rsid w:val="00290355"/>
    <w:rsid w:val="0029084E"/>
    <w:rsid w:val="002908F7"/>
    <w:rsid w:val="00290971"/>
    <w:rsid w:val="00290C17"/>
    <w:rsid w:val="00291273"/>
    <w:rsid w:val="00291350"/>
    <w:rsid w:val="00291CDD"/>
    <w:rsid w:val="00291D18"/>
    <w:rsid w:val="00291EE3"/>
    <w:rsid w:val="0029209E"/>
    <w:rsid w:val="00292226"/>
    <w:rsid w:val="00292655"/>
    <w:rsid w:val="00292966"/>
    <w:rsid w:val="00292D6C"/>
    <w:rsid w:val="00292DF3"/>
    <w:rsid w:val="00292EE1"/>
    <w:rsid w:val="002937C1"/>
    <w:rsid w:val="00293A68"/>
    <w:rsid w:val="00294047"/>
    <w:rsid w:val="002940BE"/>
    <w:rsid w:val="002940E4"/>
    <w:rsid w:val="00294106"/>
    <w:rsid w:val="00294581"/>
    <w:rsid w:val="0029469E"/>
    <w:rsid w:val="002948E9"/>
    <w:rsid w:val="0029496E"/>
    <w:rsid w:val="002949D2"/>
    <w:rsid w:val="002952AA"/>
    <w:rsid w:val="0029544C"/>
    <w:rsid w:val="002956A5"/>
    <w:rsid w:val="00295839"/>
    <w:rsid w:val="00295B87"/>
    <w:rsid w:val="00295EDA"/>
    <w:rsid w:val="00296563"/>
    <w:rsid w:val="002969E2"/>
    <w:rsid w:val="00296FE1"/>
    <w:rsid w:val="0029723E"/>
    <w:rsid w:val="0029788E"/>
    <w:rsid w:val="00297B6C"/>
    <w:rsid w:val="00297BFB"/>
    <w:rsid w:val="00297EF5"/>
    <w:rsid w:val="002A0181"/>
    <w:rsid w:val="002A0875"/>
    <w:rsid w:val="002A0A2B"/>
    <w:rsid w:val="002A0A98"/>
    <w:rsid w:val="002A0E7C"/>
    <w:rsid w:val="002A111B"/>
    <w:rsid w:val="002A15FF"/>
    <w:rsid w:val="002A16FB"/>
    <w:rsid w:val="002A1725"/>
    <w:rsid w:val="002A1AD8"/>
    <w:rsid w:val="002A21E0"/>
    <w:rsid w:val="002A2215"/>
    <w:rsid w:val="002A2702"/>
    <w:rsid w:val="002A2744"/>
    <w:rsid w:val="002A276B"/>
    <w:rsid w:val="002A2809"/>
    <w:rsid w:val="002A310F"/>
    <w:rsid w:val="002A31FF"/>
    <w:rsid w:val="002A32D5"/>
    <w:rsid w:val="002A3387"/>
    <w:rsid w:val="002A35E1"/>
    <w:rsid w:val="002A360D"/>
    <w:rsid w:val="002A383B"/>
    <w:rsid w:val="002A3948"/>
    <w:rsid w:val="002A3AE0"/>
    <w:rsid w:val="002A413E"/>
    <w:rsid w:val="002A50EF"/>
    <w:rsid w:val="002A5153"/>
    <w:rsid w:val="002A5397"/>
    <w:rsid w:val="002A5446"/>
    <w:rsid w:val="002A58CD"/>
    <w:rsid w:val="002A59C1"/>
    <w:rsid w:val="002A59D5"/>
    <w:rsid w:val="002A5A94"/>
    <w:rsid w:val="002A66EE"/>
    <w:rsid w:val="002A674D"/>
    <w:rsid w:val="002A68CD"/>
    <w:rsid w:val="002A69E2"/>
    <w:rsid w:val="002A69F2"/>
    <w:rsid w:val="002A6A3A"/>
    <w:rsid w:val="002A6BCA"/>
    <w:rsid w:val="002A6D0F"/>
    <w:rsid w:val="002A6E22"/>
    <w:rsid w:val="002A6F9F"/>
    <w:rsid w:val="002A7519"/>
    <w:rsid w:val="002A7865"/>
    <w:rsid w:val="002A7EEA"/>
    <w:rsid w:val="002B0080"/>
    <w:rsid w:val="002B03F5"/>
    <w:rsid w:val="002B06FD"/>
    <w:rsid w:val="002B0936"/>
    <w:rsid w:val="002B0983"/>
    <w:rsid w:val="002B0FCA"/>
    <w:rsid w:val="002B14D1"/>
    <w:rsid w:val="002B1B63"/>
    <w:rsid w:val="002B1CEC"/>
    <w:rsid w:val="002B20B9"/>
    <w:rsid w:val="002B25CE"/>
    <w:rsid w:val="002B28AB"/>
    <w:rsid w:val="002B2FA0"/>
    <w:rsid w:val="002B30AA"/>
    <w:rsid w:val="002B30B6"/>
    <w:rsid w:val="002B33AA"/>
    <w:rsid w:val="002B3501"/>
    <w:rsid w:val="002B37E9"/>
    <w:rsid w:val="002B3AE9"/>
    <w:rsid w:val="002B3B99"/>
    <w:rsid w:val="002B3D9C"/>
    <w:rsid w:val="002B424D"/>
    <w:rsid w:val="002B4DB0"/>
    <w:rsid w:val="002B4DDC"/>
    <w:rsid w:val="002B4ED6"/>
    <w:rsid w:val="002B4FC7"/>
    <w:rsid w:val="002B5040"/>
    <w:rsid w:val="002B58AB"/>
    <w:rsid w:val="002B59CC"/>
    <w:rsid w:val="002B5A63"/>
    <w:rsid w:val="002B6904"/>
    <w:rsid w:val="002B6BFA"/>
    <w:rsid w:val="002B6E3D"/>
    <w:rsid w:val="002B7742"/>
    <w:rsid w:val="002B7A44"/>
    <w:rsid w:val="002C01E2"/>
    <w:rsid w:val="002C038F"/>
    <w:rsid w:val="002C0505"/>
    <w:rsid w:val="002C085D"/>
    <w:rsid w:val="002C0F55"/>
    <w:rsid w:val="002C15E9"/>
    <w:rsid w:val="002C1604"/>
    <w:rsid w:val="002C1BAF"/>
    <w:rsid w:val="002C1DF0"/>
    <w:rsid w:val="002C2008"/>
    <w:rsid w:val="002C29DA"/>
    <w:rsid w:val="002C31F6"/>
    <w:rsid w:val="002C32B7"/>
    <w:rsid w:val="002C33C1"/>
    <w:rsid w:val="002C35F6"/>
    <w:rsid w:val="002C392C"/>
    <w:rsid w:val="002C3B71"/>
    <w:rsid w:val="002C3CB9"/>
    <w:rsid w:val="002C3E89"/>
    <w:rsid w:val="002C3F47"/>
    <w:rsid w:val="002C3F83"/>
    <w:rsid w:val="002C412C"/>
    <w:rsid w:val="002C434E"/>
    <w:rsid w:val="002C43B5"/>
    <w:rsid w:val="002C4792"/>
    <w:rsid w:val="002C4BC8"/>
    <w:rsid w:val="002C5EA0"/>
    <w:rsid w:val="002C5F03"/>
    <w:rsid w:val="002C62B5"/>
    <w:rsid w:val="002C66E8"/>
    <w:rsid w:val="002C6B1D"/>
    <w:rsid w:val="002C73EF"/>
    <w:rsid w:val="002C78E1"/>
    <w:rsid w:val="002C7DBD"/>
    <w:rsid w:val="002C7F56"/>
    <w:rsid w:val="002C7FD8"/>
    <w:rsid w:val="002D0299"/>
    <w:rsid w:val="002D07FC"/>
    <w:rsid w:val="002D09C2"/>
    <w:rsid w:val="002D0EC7"/>
    <w:rsid w:val="002D14B2"/>
    <w:rsid w:val="002D178E"/>
    <w:rsid w:val="002D1D81"/>
    <w:rsid w:val="002D1EAC"/>
    <w:rsid w:val="002D24C4"/>
    <w:rsid w:val="002D27FB"/>
    <w:rsid w:val="002D2891"/>
    <w:rsid w:val="002D30DF"/>
    <w:rsid w:val="002D3480"/>
    <w:rsid w:val="002D3578"/>
    <w:rsid w:val="002D3613"/>
    <w:rsid w:val="002D3729"/>
    <w:rsid w:val="002D3D76"/>
    <w:rsid w:val="002D4050"/>
    <w:rsid w:val="002D422B"/>
    <w:rsid w:val="002D4FF1"/>
    <w:rsid w:val="002D502F"/>
    <w:rsid w:val="002D5056"/>
    <w:rsid w:val="002D53E8"/>
    <w:rsid w:val="002D54D0"/>
    <w:rsid w:val="002D5E85"/>
    <w:rsid w:val="002D5FA9"/>
    <w:rsid w:val="002D610B"/>
    <w:rsid w:val="002D625F"/>
    <w:rsid w:val="002D6FAE"/>
    <w:rsid w:val="002D71D8"/>
    <w:rsid w:val="002D7466"/>
    <w:rsid w:val="002D7BC4"/>
    <w:rsid w:val="002D7D10"/>
    <w:rsid w:val="002D7D68"/>
    <w:rsid w:val="002D7FF3"/>
    <w:rsid w:val="002E0321"/>
    <w:rsid w:val="002E03EB"/>
    <w:rsid w:val="002E0969"/>
    <w:rsid w:val="002E0A10"/>
    <w:rsid w:val="002E0C83"/>
    <w:rsid w:val="002E0DE1"/>
    <w:rsid w:val="002E0F2C"/>
    <w:rsid w:val="002E1148"/>
    <w:rsid w:val="002E1420"/>
    <w:rsid w:val="002E14C2"/>
    <w:rsid w:val="002E17D5"/>
    <w:rsid w:val="002E1A59"/>
    <w:rsid w:val="002E1B3F"/>
    <w:rsid w:val="002E1B63"/>
    <w:rsid w:val="002E1E0B"/>
    <w:rsid w:val="002E1FBA"/>
    <w:rsid w:val="002E2996"/>
    <w:rsid w:val="002E2C49"/>
    <w:rsid w:val="002E3007"/>
    <w:rsid w:val="002E3317"/>
    <w:rsid w:val="002E3346"/>
    <w:rsid w:val="002E3547"/>
    <w:rsid w:val="002E37CE"/>
    <w:rsid w:val="002E38FF"/>
    <w:rsid w:val="002E3F00"/>
    <w:rsid w:val="002E4092"/>
    <w:rsid w:val="002E42AF"/>
    <w:rsid w:val="002E42EF"/>
    <w:rsid w:val="002E489C"/>
    <w:rsid w:val="002E49CE"/>
    <w:rsid w:val="002E5016"/>
    <w:rsid w:val="002E5179"/>
    <w:rsid w:val="002E6007"/>
    <w:rsid w:val="002E6186"/>
    <w:rsid w:val="002E63BC"/>
    <w:rsid w:val="002E69C3"/>
    <w:rsid w:val="002E6B09"/>
    <w:rsid w:val="002E6C0E"/>
    <w:rsid w:val="002E6F4B"/>
    <w:rsid w:val="002E7192"/>
    <w:rsid w:val="002E734E"/>
    <w:rsid w:val="002E77C0"/>
    <w:rsid w:val="002E7D3B"/>
    <w:rsid w:val="002E7DED"/>
    <w:rsid w:val="002E7E8F"/>
    <w:rsid w:val="002E7EA6"/>
    <w:rsid w:val="002F0630"/>
    <w:rsid w:val="002F087A"/>
    <w:rsid w:val="002F091F"/>
    <w:rsid w:val="002F0BBE"/>
    <w:rsid w:val="002F178F"/>
    <w:rsid w:val="002F1F94"/>
    <w:rsid w:val="002F20C6"/>
    <w:rsid w:val="002F225F"/>
    <w:rsid w:val="002F2638"/>
    <w:rsid w:val="002F26FD"/>
    <w:rsid w:val="002F28A8"/>
    <w:rsid w:val="002F2905"/>
    <w:rsid w:val="002F2E01"/>
    <w:rsid w:val="002F363D"/>
    <w:rsid w:val="002F36B5"/>
    <w:rsid w:val="002F38C6"/>
    <w:rsid w:val="002F38FA"/>
    <w:rsid w:val="002F3CDB"/>
    <w:rsid w:val="002F3FB7"/>
    <w:rsid w:val="002F44F2"/>
    <w:rsid w:val="002F4680"/>
    <w:rsid w:val="002F4AB0"/>
    <w:rsid w:val="002F53DE"/>
    <w:rsid w:val="002F5433"/>
    <w:rsid w:val="002F56B7"/>
    <w:rsid w:val="002F58BE"/>
    <w:rsid w:val="002F5BC9"/>
    <w:rsid w:val="002F5CEF"/>
    <w:rsid w:val="002F6C6E"/>
    <w:rsid w:val="002F78BB"/>
    <w:rsid w:val="002F7EAE"/>
    <w:rsid w:val="002F7F2C"/>
    <w:rsid w:val="003002E2"/>
    <w:rsid w:val="00300C7F"/>
    <w:rsid w:val="00301225"/>
    <w:rsid w:val="0030166C"/>
    <w:rsid w:val="00301709"/>
    <w:rsid w:val="00301827"/>
    <w:rsid w:val="00302248"/>
    <w:rsid w:val="00302567"/>
    <w:rsid w:val="00302717"/>
    <w:rsid w:val="003027A9"/>
    <w:rsid w:val="003028B4"/>
    <w:rsid w:val="003028FE"/>
    <w:rsid w:val="00302963"/>
    <w:rsid w:val="00302B90"/>
    <w:rsid w:val="00302BE2"/>
    <w:rsid w:val="00302CDD"/>
    <w:rsid w:val="00302F2E"/>
    <w:rsid w:val="003031A7"/>
    <w:rsid w:val="00303924"/>
    <w:rsid w:val="0030474A"/>
    <w:rsid w:val="00304A2A"/>
    <w:rsid w:val="00304B8F"/>
    <w:rsid w:val="00304EB9"/>
    <w:rsid w:val="003056A6"/>
    <w:rsid w:val="00305779"/>
    <w:rsid w:val="00305A1C"/>
    <w:rsid w:val="00305CED"/>
    <w:rsid w:val="00306A99"/>
    <w:rsid w:val="00306A9B"/>
    <w:rsid w:val="00306F50"/>
    <w:rsid w:val="003070A6"/>
    <w:rsid w:val="003072D9"/>
    <w:rsid w:val="00307490"/>
    <w:rsid w:val="003074B2"/>
    <w:rsid w:val="00307747"/>
    <w:rsid w:val="003104A8"/>
    <w:rsid w:val="0031067B"/>
    <w:rsid w:val="003106D0"/>
    <w:rsid w:val="00310805"/>
    <w:rsid w:val="00310D5E"/>
    <w:rsid w:val="003112C7"/>
    <w:rsid w:val="0031163E"/>
    <w:rsid w:val="00311BAA"/>
    <w:rsid w:val="0031234E"/>
    <w:rsid w:val="00312441"/>
    <w:rsid w:val="003124CF"/>
    <w:rsid w:val="00312700"/>
    <w:rsid w:val="00312E4F"/>
    <w:rsid w:val="00313396"/>
    <w:rsid w:val="00313700"/>
    <w:rsid w:val="00313702"/>
    <w:rsid w:val="0031379A"/>
    <w:rsid w:val="00313DCE"/>
    <w:rsid w:val="003140A6"/>
    <w:rsid w:val="003141FB"/>
    <w:rsid w:val="003144AD"/>
    <w:rsid w:val="00314E95"/>
    <w:rsid w:val="00315473"/>
    <w:rsid w:val="0031549F"/>
    <w:rsid w:val="00315654"/>
    <w:rsid w:val="00315D77"/>
    <w:rsid w:val="00316086"/>
    <w:rsid w:val="00316169"/>
    <w:rsid w:val="003169C9"/>
    <w:rsid w:val="00316BE2"/>
    <w:rsid w:val="00317170"/>
    <w:rsid w:val="0031729F"/>
    <w:rsid w:val="00317AEF"/>
    <w:rsid w:val="00317EA5"/>
    <w:rsid w:val="003201BC"/>
    <w:rsid w:val="00320443"/>
    <w:rsid w:val="0032050D"/>
    <w:rsid w:val="003205C1"/>
    <w:rsid w:val="0032082C"/>
    <w:rsid w:val="003208F0"/>
    <w:rsid w:val="00320E99"/>
    <w:rsid w:val="00321921"/>
    <w:rsid w:val="00321A5E"/>
    <w:rsid w:val="0032233A"/>
    <w:rsid w:val="003223B6"/>
    <w:rsid w:val="0032246B"/>
    <w:rsid w:val="003225E3"/>
    <w:rsid w:val="003225EC"/>
    <w:rsid w:val="00322664"/>
    <w:rsid w:val="0032289C"/>
    <w:rsid w:val="00322E6C"/>
    <w:rsid w:val="00323544"/>
    <w:rsid w:val="00323748"/>
    <w:rsid w:val="0032379F"/>
    <w:rsid w:val="00323DD7"/>
    <w:rsid w:val="00324022"/>
    <w:rsid w:val="003245D4"/>
    <w:rsid w:val="003246AA"/>
    <w:rsid w:val="0032476C"/>
    <w:rsid w:val="00324B91"/>
    <w:rsid w:val="00324BE6"/>
    <w:rsid w:val="00324C92"/>
    <w:rsid w:val="00324DE8"/>
    <w:rsid w:val="00324E82"/>
    <w:rsid w:val="00324ED7"/>
    <w:rsid w:val="00324FA2"/>
    <w:rsid w:val="003252B7"/>
    <w:rsid w:val="0032556C"/>
    <w:rsid w:val="00325D58"/>
    <w:rsid w:val="00326140"/>
    <w:rsid w:val="0032627D"/>
    <w:rsid w:val="00326291"/>
    <w:rsid w:val="0032664A"/>
    <w:rsid w:val="00326740"/>
    <w:rsid w:val="00326B6E"/>
    <w:rsid w:val="00326BE0"/>
    <w:rsid w:val="00326C67"/>
    <w:rsid w:val="00326E29"/>
    <w:rsid w:val="00326F49"/>
    <w:rsid w:val="003270BF"/>
    <w:rsid w:val="00327199"/>
    <w:rsid w:val="00327234"/>
    <w:rsid w:val="00327DF9"/>
    <w:rsid w:val="00327DFB"/>
    <w:rsid w:val="0033029A"/>
    <w:rsid w:val="00330B15"/>
    <w:rsid w:val="00330D67"/>
    <w:rsid w:val="003310B3"/>
    <w:rsid w:val="00331600"/>
    <w:rsid w:val="00331803"/>
    <w:rsid w:val="00331A31"/>
    <w:rsid w:val="00331AA6"/>
    <w:rsid w:val="00331ACD"/>
    <w:rsid w:val="003327D9"/>
    <w:rsid w:val="003329C6"/>
    <w:rsid w:val="00332FA0"/>
    <w:rsid w:val="003331D6"/>
    <w:rsid w:val="00333577"/>
    <w:rsid w:val="00334023"/>
    <w:rsid w:val="003341E4"/>
    <w:rsid w:val="00334423"/>
    <w:rsid w:val="003344D9"/>
    <w:rsid w:val="00334744"/>
    <w:rsid w:val="003347ED"/>
    <w:rsid w:val="00334B95"/>
    <w:rsid w:val="0033536B"/>
    <w:rsid w:val="003354CD"/>
    <w:rsid w:val="00335CE9"/>
    <w:rsid w:val="003360A8"/>
    <w:rsid w:val="00336392"/>
    <w:rsid w:val="00336A68"/>
    <w:rsid w:val="00336AB3"/>
    <w:rsid w:val="00336B3C"/>
    <w:rsid w:val="00336B54"/>
    <w:rsid w:val="00337110"/>
    <w:rsid w:val="003372C8"/>
    <w:rsid w:val="0033735C"/>
    <w:rsid w:val="003373FB"/>
    <w:rsid w:val="0033746B"/>
    <w:rsid w:val="003375E5"/>
    <w:rsid w:val="003377E5"/>
    <w:rsid w:val="00337B02"/>
    <w:rsid w:val="00337BA9"/>
    <w:rsid w:val="00337C64"/>
    <w:rsid w:val="003403EE"/>
    <w:rsid w:val="00340A68"/>
    <w:rsid w:val="00340B0C"/>
    <w:rsid w:val="00340BA9"/>
    <w:rsid w:val="00340EE9"/>
    <w:rsid w:val="00341470"/>
    <w:rsid w:val="0034192D"/>
    <w:rsid w:val="00341DC4"/>
    <w:rsid w:val="00341F00"/>
    <w:rsid w:val="00341F8C"/>
    <w:rsid w:val="00342342"/>
    <w:rsid w:val="0034263C"/>
    <w:rsid w:val="00342929"/>
    <w:rsid w:val="00342D17"/>
    <w:rsid w:val="00342EEA"/>
    <w:rsid w:val="0034319D"/>
    <w:rsid w:val="003431AB"/>
    <w:rsid w:val="003435E8"/>
    <w:rsid w:val="0034360D"/>
    <w:rsid w:val="003440BC"/>
    <w:rsid w:val="0034457C"/>
    <w:rsid w:val="00344934"/>
    <w:rsid w:val="00344A56"/>
    <w:rsid w:val="00344BD9"/>
    <w:rsid w:val="00344F84"/>
    <w:rsid w:val="003450AF"/>
    <w:rsid w:val="003450CA"/>
    <w:rsid w:val="00345565"/>
    <w:rsid w:val="00345A91"/>
    <w:rsid w:val="00345E10"/>
    <w:rsid w:val="00345F82"/>
    <w:rsid w:val="00345FA1"/>
    <w:rsid w:val="0034626B"/>
    <w:rsid w:val="0034633D"/>
    <w:rsid w:val="0034688C"/>
    <w:rsid w:val="0034697D"/>
    <w:rsid w:val="00346F5E"/>
    <w:rsid w:val="0034749D"/>
    <w:rsid w:val="00347589"/>
    <w:rsid w:val="003476C9"/>
    <w:rsid w:val="003476EB"/>
    <w:rsid w:val="00347E0A"/>
    <w:rsid w:val="003502E5"/>
    <w:rsid w:val="003508B0"/>
    <w:rsid w:val="003508EE"/>
    <w:rsid w:val="0035099B"/>
    <w:rsid w:val="00350B46"/>
    <w:rsid w:val="00350D2A"/>
    <w:rsid w:val="00350F66"/>
    <w:rsid w:val="003516F0"/>
    <w:rsid w:val="00351801"/>
    <w:rsid w:val="00351B27"/>
    <w:rsid w:val="0035224F"/>
    <w:rsid w:val="0035245F"/>
    <w:rsid w:val="003526B7"/>
    <w:rsid w:val="003528BB"/>
    <w:rsid w:val="00352A21"/>
    <w:rsid w:val="00352BE9"/>
    <w:rsid w:val="0035337C"/>
    <w:rsid w:val="003533E3"/>
    <w:rsid w:val="00353469"/>
    <w:rsid w:val="00353545"/>
    <w:rsid w:val="00353832"/>
    <w:rsid w:val="00353A30"/>
    <w:rsid w:val="00353ACB"/>
    <w:rsid w:val="00353ACE"/>
    <w:rsid w:val="00353D3B"/>
    <w:rsid w:val="00353F77"/>
    <w:rsid w:val="0035544A"/>
    <w:rsid w:val="003556FA"/>
    <w:rsid w:val="00355859"/>
    <w:rsid w:val="00355AEE"/>
    <w:rsid w:val="00355CFC"/>
    <w:rsid w:val="00356193"/>
    <w:rsid w:val="003561A8"/>
    <w:rsid w:val="003563A5"/>
    <w:rsid w:val="0035670E"/>
    <w:rsid w:val="003567B5"/>
    <w:rsid w:val="003568DB"/>
    <w:rsid w:val="00356B39"/>
    <w:rsid w:val="0035727F"/>
    <w:rsid w:val="003573FC"/>
    <w:rsid w:val="00357494"/>
    <w:rsid w:val="0035785F"/>
    <w:rsid w:val="00357A05"/>
    <w:rsid w:val="00357C20"/>
    <w:rsid w:val="00357F25"/>
    <w:rsid w:val="003600C7"/>
    <w:rsid w:val="00360389"/>
    <w:rsid w:val="00360553"/>
    <w:rsid w:val="00360772"/>
    <w:rsid w:val="0036079F"/>
    <w:rsid w:val="00360858"/>
    <w:rsid w:val="00360C70"/>
    <w:rsid w:val="0036112A"/>
    <w:rsid w:val="00361417"/>
    <w:rsid w:val="003615D5"/>
    <w:rsid w:val="003617A8"/>
    <w:rsid w:val="003620D6"/>
    <w:rsid w:val="00362246"/>
    <w:rsid w:val="00362279"/>
    <w:rsid w:val="003627E3"/>
    <w:rsid w:val="00362803"/>
    <w:rsid w:val="00362F8C"/>
    <w:rsid w:val="00363533"/>
    <w:rsid w:val="00363AA7"/>
    <w:rsid w:val="00363D57"/>
    <w:rsid w:val="003641BE"/>
    <w:rsid w:val="00364372"/>
    <w:rsid w:val="00364681"/>
    <w:rsid w:val="003646BC"/>
    <w:rsid w:val="003649CE"/>
    <w:rsid w:val="00364B61"/>
    <w:rsid w:val="00364BE8"/>
    <w:rsid w:val="00364D6B"/>
    <w:rsid w:val="00364DE5"/>
    <w:rsid w:val="00365479"/>
    <w:rsid w:val="00365547"/>
    <w:rsid w:val="003655ED"/>
    <w:rsid w:val="0036565A"/>
    <w:rsid w:val="003656CD"/>
    <w:rsid w:val="00365B2C"/>
    <w:rsid w:val="00365B53"/>
    <w:rsid w:val="00365FC9"/>
    <w:rsid w:val="00366109"/>
    <w:rsid w:val="00366324"/>
    <w:rsid w:val="003665EF"/>
    <w:rsid w:val="0036673D"/>
    <w:rsid w:val="00366AD0"/>
    <w:rsid w:val="00366AE8"/>
    <w:rsid w:val="00366D4B"/>
    <w:rsid w:val="00366DA4"/>
    <w:rsid w:val="0036711F"/>
    <w:rsid w:val="00367A30"/>
    <w:rsid w:val="00367C3F"/>
    <w:rsid w:val="0037001D"/>
    <w:rsid w:val="0037011C"/>
    <w:rsid w:val="0037025A"/>
    <w:rsid w:val="003708C5"/>
    <w:rsid w:val="00370914"/>
    <w:rsid w:val="00370F0D"/>
    <w:rsid w:val="00371149"/>
    <w:rsid w:val="0037137A"/>
    <w:rsid w:val="003713CE"/>
    <w:rsid w:val="00371B0C"/>
    <w:rsid w:val="00371C1B"/>
    <w:rsid w:val="0037206E"/>
    <w:rsid w:val="003722B2"/>
    <w:rsid w:val="0037264D"/>
    <w:rsid w:val="00372EAC"/>
    <w:rsid w:val="0037309E"/>
    <w:rsid w:val="003733DE"/>
    <w:rsid w:val="003737B4"/>
    <w:rsid w:val="00373847"/>
    <w:rsid w:val="003739EE"/>
    <w:rsid w:val="00373ADF"/>
    <w:rsid w:val="00373B1F"/>
    <w:rsid w:val="00373CC4"/>
    <w:rsid w:val="00373D23"/>
    <w:rsid w:val="00374065"/>
    <w:rsid w:val="00374304"/>
    <w:rsid w:val="0037448B"/>
    <w:rsid w:val="003746E3"/>
    <w:rsid w:val="003748D0"/>
    <w:rsid w:val="003748F5"/>
    <w:rsid w:val="00374F9C"/>
    <w:rsid w:val="0037516A"/>
    <w:rsid w:val="003751E1"/>
    <w:rsid w:val="003751F3"/>
    <w:rsid w:val="003751F7"/>
    <w:rsid w:val="00375628"/>
    <w:rsid w:val="00375BC8"/>
    <w:rsid w:val="0037691E"/>
    <w:rsid w:val="00376A37"/>
    <w:rsid w:val="00376F0F"/>
    <w:rsid w:val="0037709E"/>
    <w:rsid w:val="00377499"/>
    <w:rsid w:val="00377744"/>
    <w:rsid w:val="00377B7F"/>
    <w:rsid w:val="00380162"/>
    <w:rsid w:val="003802A4"/>
    <w:rsid w:val="00380327"/>
    <w:rsid w:val="00380618"/>
    <w:rsid w:val="0038061C"/>
    <w:rsid w:val="003806D1"/>
    <w:rsid w:val="00380745"/>
    <w:rsid w:val="00380D73"/>
    <w:rsid w:val="00381315"/>
    <w:rsid w:val="00381867"/>
    <w:rsid w:val="00381AC3"/>
    <w:rsid w:val="0038212D"/>
    <w:rsid w:val="00382274"/>
    <w:rsid w:val="0038255B"/>
    <w:rsid w:val="0038270A"/>
    <w:rsid w:val="00382CED"/>
    <w:rsid w:val="003834C2"/>
    <w:rsid w:val="003839BC"/>
    <w:rsid w:val="00383D7F"/>
    <w:rsid w:val="00383F9B"/>
    <w:rsid w:val="0038466A"/>
    <w:rsid w:val="003849DD"/>
    <w:rsid w:val="00384ABC"/>
    <w:rsid w:val="00384D51"/>
    <w:rsid w:val="00384F7C"/>
    <w:rsid w:val="0038530A"/>
    <w:rsid w:val="00385348"/>
    <w:rsid w:val="00385D59"/>
    <w:rsid w:val="00385F41"/>
    <w:rsid w:val="0038640F"/>
    <w:rsid w:val="003865B9"/>
    <w:rsid w:val="00386637"/>
    <w:rsid w:val="003867C8"/>
    <w:rsid w:val="00386C2A"/>
    <w:rsid w:val="00386C6D"/>
    <w:rsid w:val="00386F37"/>
    <w:rsid w:val="003875F0"/>
    <w:rsid w:val="003877E4"/>
    <w:rsid w:val="00387AF0"/>
    <w:rsid w:val="00387E4D"/>
    <w:rsid w:val="0039014E"/>
    <w:rsid w:val="00390285"/>
    <w:rsid w:val="00390520"/>
    <w:rsid w:val="00390783"/>
    <w:rsid w:val="00390ADF"/>
    <w:rsid w:val="00390DBB"/>
    <w:rsid w:val="00390DEE"/>
    <w:rsid w:val="0039117E"/>
    <w:rsid w:val="00391449"/>
    <w:rsid w:val="00391537"/>
    <w:rsid w:val="003918A0"/>
    <w:rsid w:val="00391954"/>
    <w:rsid w:val="00391E0E"/>
    <w:rsid w:val="0039200C"/>
    <w:rsid w:val="00392242"/>
    <w:rsid w:val="0039240B"/>
    <w:rsid w:val="00392852"/>
    <w:rsid w:val="00392D08"/>
    <w:rsid w:val="00393191"/>
    <w:rsid w:val="003931D3"/>
    <w:rsid w:val="003933E1"/>
    <w:rsid w:val="00393887"/>
    <w:rsid w:val="00393BEB"/>
    <w:rsid w:val="00393E12"/>
    <w:rsid w:val="00393EE4"/>
    <w:rsid w:val="0039432A"/>
    <w:rsid w:val="003943A5"/>
    <w:rsid w:val="00394448"/>
    <w:rsid w:val="003947FB"/>
    <w:rsid w:val="00394904"/>
    <w:rsid w:val="00394980"/>
    <w:rsid w:val="00394AAF"/>
    <w:rsid w:val="00395042"/>
    <w:rsid w:val="0039526D"/>
    <w:rsid w:val="00395A6A"/>
    <w:rsid w:val="0039625F"/>
    <w:rsid w:val="00396590"/>
    <w:rsid w:val="003965CA"/>
    <w:rsid w:val="00396B7D"/>
    <w:rsid w:val="00396B92"/>
    <w:rsid w:val="00396DAE"/>
    <w:rsid w:val="00396E7A"/>
    <w:rsid w:val="00396F75"/>
    <w:rsid w:val="003972AF"/>
    <w:rsid w:val="00397834"/>
    <w:rsid w:val="00397CE6"/>
    <w:rsid w:val="003A0799"/>
    <w:rsid w:val="003A0807"/>
    <w:rsid w:val="003A0A63"/>
    <w:rsid w:val="003A0B14"/>
    <w:rsid w:val="003A0E76"/>
    <w:rsid w:val="003A260D"/>
    <w:rsid w:val="003A28DA"/>
    <w:rsid w:val="003A29B1"/>
    <w:rsid w:val="003A2A10"/>
    <w:rsid w:val="003A2A23"/>
    <w:rsid w:val="003A32B6"/>
    <w:rsid w:val="003A33B1"/>
    <w:rsid w:val="003A3841"/>
    <w:rsid w:val="003A3A59"/>
    <w:rsid w:val="003A3AF4"/>
    <w:rsid w:val="003A3B73"/>
    <w:rsid w:val="003A3DB3"/>
    <w:rsid w:val="003A3F63"/>
    <w:rsid w:val="003A4329"/>
    <w:rsid w:val="003A4510"/>
    <w:rsid w:val="003A47D8"/>
    <w:rsid w:val="003A4B1C"/>
    <w:rsid w:val="003A50E7"/>
    <w:rsid w:val="003A50FC"/>
    <w:rsid w:val="003A5146"/>
    <w:rsid w:val="003A5226"/>
    <w:rsid w:val="003A53EB"/>
    <w:rsid w:val="003A5621"/>
    <w:rsid w:val="003A5B54"/>
    <w:rsid w:val="003A5D11"/>
    <w:rsid w:val="003A5DD6"/>
    <w:rsid w:val="003A621D"/>
    <w:rsid w:val="003A625A"/>
    <w:rsid w:val="003A677C"/>
    <w:rsid w:val="003A680B"/>
    <w:rsid w:val="003A6A66"/>
    <w:rsid w:val="003A6B79"/>
    <w:rsid w:val="003A6F5A"/>
    <w:rsid w:val="003A759A"/>
    <w:rsid w:val="003A7CC8"/>
    <w:rsid w:val="003A7DB4"/>
    <w:rsid w:val="003B03B4"/>
    <w:rsid w:val="003B060B"/>
    <w:rsid w:val="003B0709"/>
    <w:rsid w:val="003B0996"/>
    <w:rsid w:val="003B0AF9"/>
    <w:rsid w:val="003B0AFD"/>
    <w:rsid w:val="003B0B12"/>
    <w:rsid w:val="003B0D12"/>
    <w:rsid w:val="003B0E1C"/>
    <w:rsid w:val="003B12B0"/>
    <w:rsid w:val="003B163A"/>
    <w:rsid w:val="003B189E"/>
    <w:rsid w:val="003B1C26"/>
    <w:rsid w:val="003B1E15"/>
    <w:rsid w:val="003B248D"/>
    <w:rsid w:val="003B2566"/>
    <w:rsid w:val="003B25A6"/>
    <w:rsid w:val="003B2F4F"/>
    <w:rsid w:val="003B300F"/>
    <w:rsid w:val="003B3953"/>
    <w:rsid w:val="003B3DD8"/>
    <w:rsid w:val="003B41C0"/>
    <w:rsid w:val="003B41F8"/>
    <w:rsid w:val="003B44BB"/>
    <w:rsid w:val="003B48E3"/>
    <w:rsid w:val="003B4A63"/>
    <w:rsid w:val="003B519D"/>
    <w:rsid w:val="003B537E"/>
    <w:rsid w:val="003B54A0"/>
    <w:rsid w:val="003B5650"/>
    <w:rsid w:val="003B59B1"/>
    <w:rsid w:val="003B5AF6"/>
    <w:rsid w:val="003B5CA3"/>
    <w:rsid w:val="003B5E62"/>
    <w:rsid w:val="003B6178"/>
    <w:rsid w:val="003B6352"/>
    <w:rsid w:val="003B65C5"/>
    <w:rsid w:val="003B67F7"/>
    <w:rsid w:val="003B6973"/>
    <w:rsid w:val="003B6B52"/>
    <w:rsid w:val="003B6BB8"/>
    <w:rsid w:val="003B6BF2"/>
    <w:rsid w:val="003B7578"/>
    <w:rsid w:val="003B7731"/>
    <w:rsid w:val="003B7803"/>
    <w:rsid w:val="003B7A06"/>
    <w:rsid w:val="003B7DFC"/>
    <w:rsid w:val="003C0259"/>
    <w:rsid w:val="003C0538"/>
    <w:rsid w:val="003C0878"/>
    <w:rsid w:val="003C0C54"/>
    <w:rsid w:val="003C123C"/>
    <w:rsid w:val="003C13A3"/>
    <w:rsid w:val="003C13BE"/>
    <w:rsid w:val="003C179E"/>
    <w:rsid w:val="003C1D00"/>
    <w:rsid w:val="003C26B4"/>
    <w:rsid w:val="003C27A2"/>
    <w:rsid w:val="003C29E2"/>
    <w:rsid w:val="003C2A39"/>
    <w:rsid w:val="003C2BA7"/>
    <w:rsid w:val="003C2C1B"/>
    <w:rsid w:val="003C2F7D"/>
    <w:rsid w:val="003C3067"/>
    <w:rsid w:val="003C33C4"/>
    <w:rsid w:val="003C35C2"/>
    <w:rsid w:val="003C4031"/>
    <w:rsid w:val="003C404A"/>
    <w:rsid w:val="003C40F5"/>
    <w:rsid w:val="003C412B"/>
    <w:rsid w:val="003C487C"/>
    <w:rsid w:val="003C4B42"/>
    <w:rsid w:val="003C4D6B"/>
    <w:rsid w:val="003C5484"/>
    <w:rsid w:val="003C55BB"/>
    <w:rsid w:val="003C6647"/>
    <w:rsid w:val="003C66A8"/>
    <w:rsid w:val="003C6956"/>
    <w:rsid w:val="003C6A4F"/>
    <w:rsid w:val="003C6AC1"/>
    <w:rsid w:val="003C6DEA"/>
    <w:rsid w:val="003C6EFB"/>
    <w:rsid w:val="003C7077"/>
    <w:rsid w:val="003C7752"/>
    <w:rsid w:val="003C7ADE"/>
    <w:rsid w:val="003C7AE4"/>
    <w:rsid w:val="003C7C5E"/>
    <w:rsid w:val="003C7DAB"/>
    <w:rsid w:val="003D00FB"/>
    <w:rsid w:val="003D0374"/>
    <w:rsid w:val="003D05C0"/>
    <w:rsid w:val="003D06F1"/>
    <w:rsid w:val="003D0BA4"/>
    <w:rsid w:val="003D0EC4"/>
    <w:rsid w:val="003D19AF"/>
    <w:rsid w:val="003D2E5E"/>
    <w:rsid w:val="003D307F"/>
    <w:rsid w:val="003D323E"/>
    <w:rsid w:val="003D365D"/>
    <w:rsid w:val="003D385A"/>
    <w:rsid w:val="003D38C7"/>
    <w:rsid w:val="003D3973"/>
    <w:rsid w:val="003D3CE0"/>
    <w:rsid w:val="003D41C8"/>
    <w:rsid w:val="003D4CAD"/>
    <w:rsid w:val="003D4EE8"/>
    <w:rsid w:val="003D4F0C"/>
    <w:rsid w:val="003D4F1E"/>
    <w:rsid w:val="003D4F97"/>
    <w:rsid w:val="003D516A"/>
    <w:rsid w:val="003D5338"/>
    <w:rsid w:val="003D5537"/>
    <w:rsid w:val="003D5550"/>
    <w:rsid w:val="003D5A73"/>
    <w:rsid w:val="003D5B71"/>
    <w:rsid w:val="003D5D55"/>
    <w:rsid w:val="003D61D7"/>
    <w:rsid w:val="003D6284"/>
    <w:rsid w:val="003D630A"/>
    <w:rsid w:val="003D6839"/>
    <w:rsid w:val="003D6A36"/>
    <w:rsid w:val="003D6ACF"/>
    <w:rsid w:val="003D7239"/>
    <w:rsid w:val="003D7280"/>
    <w:rsid w:val="003D7368"/>
    <w:rsid w:val="003D775D"/>
    <w:rsid w:val="003D7794"/>
    <w:rsid w:val="003D7AF8"/>
    <w:rsid w:val="003D7D43"/>
    <w:rsid w:val="003E0211"/>
    <w:rsid w:val="003E02A5"/>
    <w:rsid w:val="003E0536"/>
    <w:rsid w:val="003E0826"/>
    <w:rsid w:val="003E0E7D"/>
    <w:rsid w:val="003E172C"/>
    <w:rsid w:val="003E2069"/>
    <w:rsid w:val="003E2680"/>
    <w:rsid w:val="003E2AE7"/>
    <w:rsid w:val="003E2B1B"/>
    <w:rsid w:val="003E2DEF"/>
    <w:rsid w:val="003E2E9C"/>
    <w:rsid w:val="003E2F76"/>
    <w:rsid w:val="003E317F"/>
    <w:rsid w:val="003E35DF"/>
    <w:rsid w:val="003E3729"/>
    <w:rsid w:val="003E3754"/>
    <w:rsid w:val="003E385E"/>
    <w:rsid w:val="003E38EC"/>
    <w:rsid w:val="003E3A3E"/>
    <w:rsid w:val="003E3A50"/>
    <w:rsid w:val="003E3B44"/>
    <w:rsid w:val="003E3DD9"/>
    <w:rsid w:val="003E41B3"/>
    <w:rsid w:val="003E4361"/>
    <w:rsid w:val="003E4985"/>
    <w:rsid w:val="003E4B2D"/>
    <w:rsid w:val="003E4E7F"/>
    <w:rsid w:val="003E50D6"/>
    <w:rsid w:val="003E56AC"/>
    <w:rsid w:val="003E5872"/>
    <w:rsid w:val="003E5B70"/>
    <w:rsid w:val="003E5C83"/>
    <w:rsid w:val="003E5CE4"/>
    <w:rsid w:val="003E5DE8"/>
    <w:rsid w:val="003E5F60"/>
    <w:rsid w:val="003E6296"/>
    <w:rsid w:val="003E64A1"/>
    <w:rsid w:val="003E651A"/>
    <w:rsid w:val="003E681D"/>
    <w:rsid w:val="003E68A1"/>
    <w:rsid w:val="003E6AFD"/>
    <w:rsid w:val="003E6F6D"/>
    <w:rsid w:val="003E72A4"/>
    <w:rsid w:val="003E7566"/>
    <w:rsid w:val="003E778C"/>
    <w:rsid w:val="003E7851"/>
    <w:rsid w:val="003E78E7"/>
    <w:rsid w:val="003E7BF6"/>
    <w:rsid w:val="003E7C15"/>
    <w:rsid w:val="003E7D37"/>
    <w:rsid w:val="003E7FC4"/>
    <w:rsid w:val="003F00E5"/>
    <w:rsid w:val="003F01AE"/>
    <w:rsid w:val="003F0A0F"/>
    <w:rsid w:val="003F0E03"/>
    <w:rsid w:val="003F124A"/>
    <w:rsid w:val="003F13F8"/>
    <w:rsid w:val="003F154B"/>
    <w:rsid w:val="003F1C1E"/>
    <w:rsid w:val="003F1D00"/>
    <w:rsid w:val="003F2015"/>
    <w:rsid w:val="003F23BA"/>
    <w:rsid w:val="003F261F"/>
    <w:rsid w:val="003F2D78"/>
    <w:rsid w:val="003F31D0"/>
    <w:rsid w:val="003F369E"/>
    <w:rsid w:val="003F382D"/>
    <w:rsid w:val="003F399D"/>
    <w:rsid w:val="003F3AE5"/>
    <w:rsid w:val="003F3B3C"/>
    <w:rsid w:val="003F3E50"/>
    <w:rsid w:val="003F40CF"/>
    <w:rsid w:val="003F425C"/>
    <w:rsid w:val="003F42CA"/>
    <w:rsid w:val="003F4A6E"/>
    <w:rsid w:val="003F4B14"/>
    <w:rsid w:val="003F50DD"/>
    <w:rsid w:val="003F5432"/>
    <w:rsid w:val="003F58AA"/>
    <w:rsid w:val="003F5BB3"/>
    <w:rsid w:val="003F5C02"/>
    <w:rsid w:val="003F641C"/>
    <w:rsid w:val="003F65AE"/>
    <w:rsid w:val="003F6645"/>
    <w:rsid w:val="003F66C6"/>
    <w:rsid w:val="003F6B84"/>
    <w:rsid w:val="003F6BC9"/>
    <w:rsid w:val="003F6D93"/>
    <w:rsid w:val="003F6E8B"/>
    <w:rsid w:val="003F716B"/>
    <w:rsid w:val="003F7800"/>
    <w:rsid w:val="003F78AB"/>
    <w:rsid w:val="003F78C8"/>
    <w:rsid w:val="003F7A95"/>
    <w:rsid w:val="003F7F21"/>
    <w:rsid w:val="00400533"/>
    <w:rsid w:val="00400BCE"/>
    <w:rsid w:val="00400C67"/>
    <w:rsid w:val="00400F44"/>
    <w:rsid w:val="00400F93"/>
    <w:rsid w:val="00401400"/>
    <w:rsid w:val="00401404"/>
    <w:rsid w:val="004018C2"/>
    <w:rsid w:val="00401D3B"/>
    <w:rsid w:val="00402322"/>
    <w:rsid w:val="004023A6"/>
    <w:rsid w:val="00402583"/>
    <w:rsid w:val="0040266F"/>
    <w:rsid w:val="00402750"/>
    <w:rsid w:val="00402782"/>
    <w:rsid w:val="00402D3D"/>
    <w:rsid w:val="00402F90"/>
    <w:rsid w:val="00402FEF"/>
    <w:rsid w:val="004031DE"/>
    <w:rsid w:val="004031F3"/>
    <w:rsid w:val="0040381F"/>
    <w:rsid w:val="0040395A"/>
    <w:rsid w:val="00403CAF"/>
    <w:rsid w:val="00403DF9"/>
    <w:rsid w:val="00404058"/>
    <w:rsid w:val="004041E7"/>
    <w:rsid w:val="00404473"/>
    <w:rsid w:val="00404723"/>
    <w:rsid w:val="00404927"/>
    <w:rsid w:val="00404A36"/>
    <w:rsid w:val="0040567C"/>
    <w:rsid w:val="00405CA3"/>
    <w:rsid w:val="00405DC8"/>
    <w:rsid w:val="00406193"/>
    <w:rsid w:val="00406666"/>
    <w:rsid w:val="00406893"/>
    <w:rsid w:val="00406985"/>
    <w:rsid w:val="004072EC"/>
    <w:rsid w:val="00407F1D"/>
    <w:rsid w:val="00410008"/>
    <w:rsid w:val="0041022A"/>
    <w:rsid w:val="00410724"/>
    <w:rsid w:val="00410840"/>
    <w:rsid w:val="00410ADB"/>
    <w:rsid w:val="00410DCE"/>
    <w:rsid w:val="00410FA8"/>
    <w:rsid w:val="00411095"/>
    <w:rsid w:val="0041168D"/>
    <w:rsid w:val="004116E1"/>
    <w:rsid w:val="0041193B"/>
    <w:rsid w:val="00411B51"/>
    <w:rsid w:val="00411F9E"/>
    <w:rsid w:val="00412403"/>
    <w:rsid w:val="00412446"/>
    <w:rsid w:val="00412714"/>
    <w:rsid w:val="00412A91"/>
    <w:rsid w:val="00412DD9"/>
    <w:rsid w:val="00413601"/>
    <w:rsid w:val="004137BB"/>
    <w:rsid w:val="00413903"/>
    <w:rsid w:val="00413BE5"/>
    <w:rsid w:val="00413C8C"/>
    <w:rsid w:val="004142AE"/>
    <w:rsid w:val="004142D4"/>
    <w:rsid w:val="004143BA"/>
    <w:rsid w:val="004143F6"/>
    <w:rsid w:val="00414536"/>
    <w:rsid w:val="004146C2"/>
    <w:rsid w:val="0041497D"/>
    <w:rsid w:val="00414A94"/>
    <w:rsid w:val="00414BC7"/>
    <w:rsid w:val="00414C59"/>
    <w:rsid w:val="00415423"/>
    <w:rsid w:val="004159A5"/>
    <w:rsid w:val="00415BF8"/>
    <w:rsid w:val="0041655E"/>
    <w:rsid w:val="00416908"/>
    <w:rsid w:val="004169A6"/>
    <w:rsid w:val="00416E88"/>
    <w:rsid w:val="00416EE4"/>
    <w:rsid w:val="00416FA4"/>
    <w:rsid w:val="004170A3"/>
    <w:rsid w:val="00417B37"/>
    <w:rsid w:val="00417D0E"/>
    <w:rsid w:val="004200B8"/>
    <w:rsid w:val="004200CF"/>
    <w:rsid w:val="00420346"/>
    <w:rsid w:val="004205FA"/>
    <w:rsid w:val="004206A0"/>
    <w:rsid w:val="0042095B"/>
    <w:rsid w:val="00420BB3"/>
    <w:rsid w:val="00420C6B"/>
    <w:rsid w:val="00420DCA"/>
    <w:rsid w:val="00420F9E"/>
    <w:rsid w:val="00421070"/>
    <w:rsid w:val="004219C5"/>
    <w:rsid w:val="00421BD7"/>
    <w:rsid w:val="00421C07"/>
    <w:rsid w:val="004220DB"/>
    <w:rsid w:val="004221A1"/>
    <w:rsid w:val="00423499"/>
    <w:rsid w:val="0042357E"/>
    <w:rsid w:val="00423632"/>
    <w:rsid w:val="00423739"/>
    <w:rsid w:val="004238D6"/>
    <w:rsid w:val="00423982"/>
    <w:rsid w:val="00423984"/>
    <w:rsid w:val="00423BC9"/>
    <w:rsid w:val="00424745"/>
    <w:rsid w:val="004248F1"/>
    <w:rsid w:val="00424D11"/>
    <w:rsid w:val="00424F78"/>
    <w:rsid w:val="00425030"/>
    <w:rsid w:val="0042529B"/>
    <w:rsid w:val="00425644"/>
    <w:rsid w:val="004257C5"/>
    <w:rsid w:val="00425B1C"/>
    <w:rsid w:val="00425B95"/>
    <w:rsid w:val="00425DC8"/>
    <w:rsid w:val="00426345"/>
    <w:rsid w:val="00426358"/>
    <w:rsid w:val="004264F3"/>
    <w:rsid w:val="00426732"/>
    <w:rsid w:val="00426924"/>
    <w:rsid w:val="00426B86"/>
    <w:rsid w:val="00426EDF"/>
    <w:rsid w:val="00427207"/>
    <w:rsid w:val="004273F6"/>
    <w:rsid w:val="00427471"/>
    <w:rsid w:val="004275AC"/>
    <w:rsid w:val="004277AA"/>
    <w:rsid w:val="00427E30"/>
    <w:rsid w:val="00427EB8"/>
    <w:rsid w:val="0043005A"/>
    <w:rsid w:val="00430B1C"/>
    <w:rsid w:val="00430DE7"/>
    <w:rsid w:val="00430F7B"/>
    <w:rsid w:val="004310D8"/>
    <w:rsid w:val="004316E9"/>
    <w:rsid w:val="00431923"/>
    <w:rsid w:val="00431B5F"/>
    <w:rsid w:val="00431C46"/>
    <w:rsid w:val="00431CC4"/>
    <w:rsid w:val="00431EBB"/>
    <w:rsid w:val="00431F8C"/>
    <w:rsid w:val="0043204F"/>
    <w:rsid w:val="0043259D"/>
    <w:rsid w:val="00432706"/>
    <w:rsid w:val="00432B55"/>
    <w:rsid w:val="0043319C"/>
    <w:rsid w:val="00433323"/>
    <w:rsid w:val="00434580"/>
    <w:rsid w:val="004347A0"/>
    <w:rsid w:val="00434C50"/>
    <w:rsid w:val="00434F2B"/>
    <w:rsid w:val="00435197"/>
    <w:rsid w:val="004357E7"/>
    <w:rsid w:val="00435AD9"/>
    <w:rsid w:val="004366C7"/>
    <w:rsid w:val="004366E7"/>
    <w:rsid w:val="004367AC"/>
    <w:rsid w:val="0043693D"/>
    <w:rsid w:val="00436A6C"/>
    <w:rsid w:val="004370E9"/>
    <w:rsid w:val="00437169"/>
    <w:rsid w:val="00437537"/>
    <w:rsid w:val="00437844"/>
    <w:rsid w:val="00437D93"/>
    <w:rsid w:val="00437EE1"/>
    <w:rsid w:val="0044001E"/>
    <w:rsid w:val="00440659"/>
    <w:rsid w:val="00440687"/>
    <w:rsid w:val="00440D31"/>
    <w:rsid w:val="004413EB"/>
    <w:rsid w:val="004414D3"/>
    <w:rsid w:val="004415B5"/>
    <w:rsid w:val="0044160B"/>
    <w:rsid w:val="0044160C"/>
    <w:rsid w:val="00441C70"/>
    <w:rsid w:val="0044238D"/>
    <w:rsid w:val="0044262B"/>
    <w:rsid w:val="00442A23"/>
    <w:rsid w:val="00443312"/>
    <w:rsid w:val="00443327"/>
    <w:rsid w:val="00443558"/>
    <w:rsid w:val="00443A91"/>
    <w:rsid w:val="00444C65"/>
    <w:rsid w:val="0044557C"/>
    <w:rsid w:val="00445A71"/>
    <w:rsid w:val="00445B8A"/>
    <w:rsid w:val="00445D6E"/>
    <w:rsid w:val="00446081"/>
    <w:rsid w:val="00446469"/>
    <w:rsid w:val="00446515"/>
    <w:rsid w:val="00446595"/>
    <w:rsid w:val="004474DF"/>
    <w:rsid w:val="0044789A"/>
    <w:rsid w:val="00447AD5"/>
    <w:rsid w:val="00447B36"/>
    <w:rsid w:val="00447B5D"/>
    <w:rsid w:val="00447BBB"/>
    <w:rsid w:val="0045016A"/>
    <w:rsid w:val="00450189"/>
    <w:rsid w:val="004509BA"/>
    <w:rsid w:val="00450DED"/>
    <w:rsid w:val="004511E5"/>
    <w:rsid w:val="00451346"/>
    <w:rsid w:val="004513F6"/>
    <w:rsid w:val="004517A3"/>
    <w:rsid w:val="00451A1F"/>
    <w:rsid w:val="00451B68"/>
    <w:rsid w:val="00451F39"/>
    <w:rsid w:val="0045236F"/>
    <w:rsid w:val="004523C7"/>
    <w:rsid w:val="0045293D"/>
    <w:rsid w:val="00452F85"/>
    <w:rsid w:val="00453557"/>
    <w:rsid w:val="004538EB"/>
    <w:rsid w:val="0045399F"/>
    <w:rsid w:val="00453A8D"/>
    <w:rsid w:val="00453DE1"/>
    <w:rsid w:val="00454578"/>
    <w:rsid w:val="0045470A"/>
    <w:rsid w:val="00454EC6"/>
    <w:rsid w:val="00455367"/>
    <w:rsid w:val="00455430"/>
    <w:rsid w:val="0045560E"/>
    <w:rsid w:val="00455663"/>
    <w:rsid w:val="004556B3"/>
    <w:rsid w:val="00455999"/>
    <w:rsid w:val="00455E45"/>
    <w:rsid w:val="00456006"/>
    <w:rsid w:val="00456B9A"/>
    <w:rsid w:val="00456EB7"/>
    <w:rsid w:val="00457106"/>
    <w:rsid w:val="00457117"/>
    <w:rsid w:val="0045713B"/>
    <w:rsid w:val="0045792F"/>
    <w:rsid w:val="00457DA5"/>
    <w:rsid w:val="00457EAE"/>
    <w:rsid w:val="00460128"/>
    <w:rsid w:val="004606E9"/>
    <w:rsid w:val="004608D1"/>
    <w:rsid w:val="0046094E"/>
    <w:rsid w:val="00460BAB"/>
    <w:rsid w:val="00460DE2"/>
    <w:rsid w:val="00461089"/>
    <w:rsid w:val="0046187C"/>
    <w:rsid w:val="00461BE3"/>
    <w:rsid w:val="00461DD8"/>
    <w:rsid w:val="00461E33"/>
    <w:rsid w:val="004627AD"/>
    <w:rsid w:val="004628C1"/>
    <w:rsid w:val="004629E3"/>
    <w:rsid w:val="00462A73"/>
    <w:rsid w:val="00462A76"/>
    <w:rsid w:val="00462EC9"/>
    <w:rsid w:val="00463158"/>
    <w:rsid w:val="00463447"/>
    <w:rsid w:val="00463704"/>
    <w:rsid w:val="00463874"/>
    <w:rsid w:val="004639F1"/>
    <w:rsid w:val="00463B96"/>
    <w:rsid w:val="00463FE7"/>
    <w:rsid w:val="00464036"/>
    <w:rsid w:val="00464136"/>
    <w:rsid w:val="004641B0"/>
    <w:rsid w:val="00464452"/>
    <w:rsid w:val="0046451A"/>
    <w:rsid w:val="00464716"/>
    <w:rsid w:val="00464818"/>
    <w:rsid w:val="00464D8E"/>
    <w:rsid w:val="00464F79"/>
    <w:rsid w:val="00465107"/>
    <w:rsid w:val="00465230"/>
    <w:rsid w:val="00465350"/>
    <w:rsid w:val="00465453"/>
    <w:rsid w:val="00465539"/>
    <w:rsid w:val="00465725"/>
    <w:rsid w:val="004659B5"/>
    <w:rsid w:val="00465BDD"/>
    <w:rsid w:val="00465C6A"/>
    <w:rsid w:val="00465DAE"/>
    <w:rsid w:val="004660D3"/>
    <w:rsid w:val="00466496"/>
    <w:rsid w:val="00466A7B"/>
    <w:rsid w:val="00466B8C"/>
    <w:rsid w:val="004670C3"/>
    <w:rsid w:val="00467234"/>
    <w:rsid w:val="004672A0"/>
    <w:rsid w:val="00467316"/>
    <w:rsid w:val="0046746E"/>
    <w:rsid w:val="00467592"/>
    <w:rsid w:val="00467E70"/>
    <w:rsid w:val="00470017"/>
    <w:rsid w:val="004702AD"/>
    <w:rsid w:val="00470317"/>
    <w:rsid w:val="00470800"/>
    <w:rsid w:val="00470B55"/>
    <w:rsid w:val="004710C9"/>
    <w:rsid w:val="0047111B"/>
    <w:rsid w:val="00471210"/>
    <w:rsid w:val="004712C0"/>
    <w:rsid w:val="0047190E"/>
    <w:rsid w:val="00471C34"/>
    <w:rsid w:val="00471E79"/>
    <w:rsid w:val="00471F14"/>
    <w:rsid w:val="004723FD"/>
    <w:rsid w:val="00472455"/>
    <w:rsid w:val="0047257B"/>
    <w:rsid w:val="00472596"/>
    <w:rsid w:val="004728F3"/>
    <w:rsid w:val="00472C8F"/>
    <w:rsid w:val="00473AB7"/>
    <w:rsid w:val="00473D24"/>
    <w:rsid w:val="00474017"/>
    <w:rsid w:val="00474252"/>
    <w:rsid w:val="0047441C"/>
    <w:rsid w:val="004745CF"/>
    <w:rsid w:val="00474676"/>
    <w:rsid w:val="004747BD"/>
    <w:rsid w:val="0047491B"/>
    <w:rsid w:val="004749A8"/>
    <w:rsid w:val="0047560D"/>
    <w:rsid w:val="004756C0"/>
    <w:rsid w:val="004756FF"/>
    <w:rsid w:val="00475726"/>
    <w:rsid w:val="004757B4"/>
    <w:rsid w:val="004757C0"/>
    <w:rsid w:val="004757FF"/>
    <w:rsid w:val="00475A78"/>
    <w:rsid w:val="00475B29"/>
    <w:rsid w:val="00475D5D"/>
    <w:rsid w:val="00475F1B"/>
    <w:rsid w:val="0047642E"/>
    <w:rsid w:val="0047666A"/>
    <w:rsid w:val="004772E7"/>
    <w:rsid w:val="004774D4"/>
    <w:rsid w:val="00477AF3"/>
    <w:rsid w:val="00477B99"/>
    <w:rsid w:val="00477BDD"/>
    <w:rsid w:val="00477F99"/>
    <w:rsid w:val="004800BC"/>
    <w:rsid w:val="004807D9"/>
    <w:rsid w:val="0048085C"/>
    <w:rsid w:val="00481249"/>
    <w:rsid w:val="00481745"/>
    <w:rsid w:val="00481D65"/>
    <w:rsid w:val="00481E42"/>
    <w:rsid w:val="00481EF5"/>
    <w:rsid w:val="0048218E"/>
    <w:rsid w:val="004821A5"/>
    <w:rsid w:val="0048220E"/>
    <w:rsid w:val="00482806"/>
    <w:rsid w:val="0048292B"/>
    <w:rsid w:val="00482B7D"/>
    <w:rsid w:val="00482C16"/>
    <w:rsid w:val="00482D91"/>
    <w:rsid w:val="00482EF8"/>
    <w:rsid w:val="004832DB"/>
    <w:rsid w:val="0048351E"/>
    <w:rsid w:val="004839B7"/>
    <w:rsid w:val="00483A2E"/>
    <w:rsid w:val="00483AA6"/>
    <w:rsid w:val="00483AB6"/>
    <w:rsid w:val="00483FF0"/>
    <w:rsid w:val="00484749"/>
    <w:rsid w:val="0048487B"/>
    <w:rsid w:val="00484A49"/>
    <w:rsid w:val="00484EB6"/>
    <w:rsid w:val="00485266"/>
    <w:rsid w:val="004854F7"/>
    <w:rsid w:val="004855AC"/>
    <w:rsid w:val="00485C02"/>
    <w:rsid w:val="00485F27"/>
    <w:rsid w:val="0048623B"/>
    <w:rsid w:val="00486FDB"/>
    <w:rsid w:val="004871EC"/>
    <w:rsid w:val="00487576"/>
    <w:rsid w:val="00487B83"/>
    <w:rsid w:val="00487C25"/>
    <w:rsid w:val="00487FF7"/>
    <w:rsid w:val="00490120"/>
    <w:rsid w:val="00490AD5"/>
    <w:rsid w:val="0049138A"/>
    <w:rsid w:val="004915F1"/>
    <w:rsid w:val="00491734"/>
    <w:rsid w:val="00491875"/>
    <w:rsid w:val="00491AA9"/>
    <w:rsid w:val="00491CA0"/>
    <w:rsid w:val="00491D72"/>
    <w:rsid w:val="004923F1"/>
    <w:rsid w:val="00492854"/>
    <w:rsid w:val="004929EB"/>
    <w:rsid w:val="00492A32"/>
    <w:rsid w:val="00492B1D"/>
    <w:rsid w:val="00492C13"/>
    <w:rsid w:val="00492C66"/>
    <w:rsid w:val="00492D4C"/>
    <w:rsid w:val="00493401"/>
    <w:rsid w:val="00493E63"/>
    <w:rsid w:val="00493EA6"/>
    <w:rsid w:val="00493EE6"/>
    <w:rsid w:val="004942AF"/>
    <w:rsid w:val="0049439C"/>
    <w:rsid w:val="004943EB"/>
    <w:rsid w:val="004945E5"/>
    <w:rsid w:val="00494895"/>
    <w:rsid w:val="00494CED"/>
    <w:rsid w:val="00494E18"/>
    <w:rsid w:val="0049510F"/>
    <w:rsid w:val="00495AAC"/>
    <w:rsid w:val="0049613A"/>
    <w:rsid w:val="004963C7"/>
    <w:rsid w:val="004964C7"/>
    <w:rsid w:val="00496A29"/>
    <w:rsid w:val="00496C87"/>
    <w:rsid w:val="0049715E"/>
    <w:rsid w:val="00497371"/>
    <w:rsid w:val="004975B9"/>
    <w:rsid w:val="004978A8"/>
    <w:rsid w:val="00497B1E"/>
    <w:rsid w:val="00497B7A"/>
    <w:rsid w:val="004A022A"/>
    <w:rsid w:val="004A0402"/>
    <w:rsid w:val="004A07E0"/>
    <w:rsid w:val="004A0ED4"/>
    <w:rsid w:val="004A1199"/>
    <w:rsid w:val="004A175D"/>
    <w:rsid w:val="004A1AEB"/>
    <w:rsid w:val="004A1B62"/>
    <w:rsid w:val="004A1E68"/>
    <w:rsid w:val="004A1E9C"/>
    <w:rsid w:val="004A213B"/>
    <w:rsid w:val="004A225F"/>
    <w:rsid w:val="004A2588"/>
    <w:rsid w:val="004A270C"/>
    <w:rsid w:val="004A2DD9"/>
    <w:rsid w:val="004A2EB4"/>
    <w:rsid w:val="004A302E"/>
    <w:rsid w:val="004A3115"/>
    <w:rsid w:val="004A32D1"/>
    <w:rsid w:val="004A33A6"/>
    <w:rsid w:val="004A3677"/>
    <w:rsid w:val="004A3896"/>
    <w:rsid w:val="004A3F74"/>
    <w:rsid w:val="004A4007"/>
    <w:rsid w:val="004A4536"/>
    <w:rsid w:val="004A4A35"/>
    <w:rsid w:val="004A52E3"/>
    <w:rsid w:val="004A549C"/>
    <w:rsid w:val="004A5A8F"/>
    <w:rsid w:val="004A5C9D"/>
    <w:rsid w:val="004A5DD5"/>
    <w:rsid w:val="004A6847"/>
    <w:rsid w:val="004A6AA6"/>
    <w:rsid w:val="004A6B29"/>
    <w:rsid w:val="004A7043"/>
    <w:rsid w:val="004A7203"/>
    <w:rsid w:val="004A74B3"/>
    <w:rsid w:val="004A7874"/>
    <w:rsid w:val="004A7D5C"/>
    <w:rsid w:val="004A7ED8"/>
    <w:rsid w:val="004B009D"/>
    <w:rsid w:val="004B044D"/>
    <w:rsid w:val="004B070C"/>
    <w:rsid w:val="004B0717"/>
    <w:rsid w:val="004B09E0"/>
    <w:rsid w:val="004B0B39"/>
    <w:rsid w:val="004B0BB4"/>
    <w:rsid w:val="004B13C9"/>
    <w:rsid w:val="004B15E5"/>
    <w:rsid w:val="004B1A32"/>
    <w:rsid w:val="004B1C15"/>
    <w:rsid w:val="004B1D64"/>
    <w:rsid w:val="004B21DC"/>
    <w:rsid w:val="004B2257"/>
    <w:rsid w:val="004B2400"/>
    <w:rsid w:val="004B2454"/>
    <w:rsid w:val="004B2609"/>
    <w:rsid w:val="004B270A"/>
    <w:rsid w:val="004B278D"/>
    <w:rsid w:val="004B2EA3"/>
    <w:rsid w:val="004B3882"/>
    <w:rsid w:val="004B3B12"/>
    <w:rsid w:val="004B3B4F"/>
    <w:rsid w:val="004B44AD"/>
    <w:rsid w:val="004B44ED"/>
    <w:rsid w:val="004B44F1"/>
    <w:rsid w:val="004B4593"/>
    <w:rsid w:val="004B484D"/>
    <w:rsid w:val="004B49E6"/>
    <w:rsid w:val="004B4F31"/>
    <w:rsid w:val="004B530C"/>
    <w:rsid w:val="004B53DE"/>
    <w:rsid w:val="004B552B"/>
    <w:rsid w:val="004B56DD"/>
    <w:rsid w:val="004B58C2"/>
    <w:rsid w:val="004B5E58"/>
    <w:rsid w:val="004B5EEC"/>
    <w:rsid w:val="004B602D"/>
    <w:rsid w:val="004B612C"/>
    <w:rsid w:val="004B61FC"/>
    <w:rsid w:val="004B62F7"/>
    <w:rsid w:val="004B65DB"/>
    <w:rsid w:val="004B6EA9"/>
    <w:rsid w:val="004B7217"/>
    <w:rsid w:val="004B7B91"/>
    <w:rsid w:val="004B7E5B"/>
    <w:rsid w:val="004C00D8"/>
    <w:rsid w:val="004C02D2"/>
    <w:rsid w:val="004C0488"/>
    <w:rsid w:val="004C0911"/>
    <w:rsid w:val="004C0C12"/>
    <w:rsid w:val="004C115A"/>
    <w:rsid w:val="004C1266"/>
    <w:rsid w:val="004C1396"/>
    <w:rsid w:val="004C18ED"/>
    <w:rsid w:val="004C1A6A"/>
    <w:rsid w:val="004C2352"/>
    <w:rsid w:val="004C2383"/>
    <w:rsid w:val="004C28A3"/>
    <w:rsid w:val="004C2935"/>
    <w:rsid w:val="004C29C6"/>
    <w:rsid w:val="004C2BD8"/>
    <w:rsid w:val="004C2C5D"/>
    <w:rsid w:val="004C2FC8"/>
    <w:rsid w:val="004C3732"/>
    <w:rsid w:val="004C39FC"/>
    <w:rsid w:val="004C3BF4"/>
    <w:rsid w:val="004C3DE1"/>
    <w:rsid w:val="004C4DAF"/>
    <w:rsid w:val="004C51D1"/>
    <w:rsid w:val="004C5528"/>
    <w:rsid w:val="004C5635"/>
    <w:rsid w:val="004C59B3"/>
    <w:rsid w:val="004C59E8"/>
    <w:rsid w:val="004C5A07"/>
    <w:rsid w:val="004C5D48"/>
    <w:rsid w:val="004C628F"/>
    <w:rsid w:val="004C6593"/>
    <w:rsid w:val="004C6639"/>
    <w:rsid w:val="004C664F"/>
    <w:rsid w:val="004C6FF0"/>
    <w:rsid w:val="004C700E"/>
    <w:rsid w:val="004C711F"/>
    <w:rsid w:val="004C7E8D"/>
    <w:rsid w:val="004D01BA"/>
    <w:rsid w:val="004D080A"/>
    <w:rsid w:val="004D0CC6"/>
    <w:rsid w:val="004D0D0F"/>
    <w:rsid w:val="004D0DAA"/>
    <w:rsid w:val="004D0EBB"/>
    <w:rsid w:val="004D0EF4"/>
    <w:rsid w:val="004D103A"/>
    <w:rsid w:val="004D10F9"/>
    <w:rsid w:val="004D11D0"/>
    <w:rsid w:val="004D15FF"/>
    <w:rsid w:val="004D1ABA"/>
    <w:rsid w:val="004D1D5C"/>
    <w:rsid w:val="004D1F19"/>
    <w:rsid w:val="004D2446"/>
    <w:rsid w:val="004D2E23"/>
    <w:rsid w:val="004D2EC3"/>
    <w:rsid w:val="004D2FDE"/>
    <w:rsid w:val="004D3561"/>
    <w:rsid w:val="004D3CA8"/>
    <w:rsid w:val="004D40DE"/>
    <w:rsid w:val="004D4107"/>
    <w:rsid w:val="004D52B8"/>
    <w:rsid w:val="004D5498"/>
    <w:rsid w:val="004D56EF"/>
    <w:rsid w:val="004D5A0A"/>
    <w:rsid w:val="004D5CD6"/>
    <w:rsid w:val="004D5E54"/>
    <w:rsid w:val="004D6041"/>
    <w:rsid w:val="004D6466"/>
    <w:rsid w:val="004D64C1"/>
    <w:rsid w:val="004D6738"/>
    <w:rsid w:val="004D6B0C"/>
    <w:rsid w:val="004D7694"/>
    <w:rsid w:val="004D77B4"/>
    <w:rsid w:val="004D7A7F"/>
    <w:rsid w:val="004E00F2"/>
    <w:rsid w:val="004E022E"/>
    <w:rsid w:val="004E024B"/>
    <w:rsid w:val="004E0C6D"/>
    <w:rsid w:val="004E0E55"/>
    <w:rsid w:val="004E0F20"/>
    <w:rsid w:val="004E1129"/>
    <w:rsid w:val="004E1137"/>
    <w:rsid w:val="004E1ACC"/>
    <w:rsid w:val="004E2362"/>
    <w:rsid w:val="004E2C50"/>
    <w:rsid w:val="004E2D78"/>
    <w:rsid w:val="004E32F0"/>
    <w:rsid w:val="004E34DF"/>
    <w:rsid w:val="004E3929"/>
    <w:rsid w:val="004E39DE"/>
    <w:rsid w:val="004E3BC2"/>
    <w:rsid w:val="004E3BE1"/>
    <w:rsid w:val="004E3BE6"/>
    <w:rsid w:val="004E3CD7"/>
    <w:rsid w:val="004E3E84"/>
    <w:rsid w:val="004E407C"/>
    <w:rsid w:val="004E41DD"/>
    <w:rsid w:val="004E46F4"/>
    <w:rsid w:val="004E494A"/>
    <w:rsid w:val="004E4B5D"/>
    <w:rsid w:val="004E4E88"/>
    <w:rsid w:val="004E5012"/>
    <w:rsid w:val="004E55C6"/>
    <w:rsid w:val="004E5CE4"/>
    <w:rsid w:val="004E5E32"/>
    <w:rsid w:val="004E6245"/>
    <w:rsid w:val="004E62F6"/>
    <w:rsid w:val="004E652D"/>
    <w:rsid w:val="004E6791"/>
    <w:rsid w:val="004E685A"/>
    <w:rsid w:val="004E69AD"/>
    <w:rsid w:val="004E6CE4"/>
    <w:rsid w:val="004E6F8D"/>
    <w:rsid w:val="004E70D0"/>
    <w:rsid w:val="004E7122"/>
    <w:rsid w:val="004E716D"/>
    <w:rsid w:val="004E737D"/>
    <w:rsid w:val="004E7742"/>
    <w:rsid w:val="004E77A7"/>
    <w:rsid w:val="004E793D"/>
    <w:rsid w:val="004E7BAE"/>
    <w:rsid w:val="004E7D84"/>
    <w:rsid w:val="004E7E1D"/>
    <w:rsid w:val="004F00BA"/>
    <w:rsid w:val="004F01B7"/>
    <w:rsid w:val="004F058F"/>
    <w:rsid w:val="004F0A29"/>
    <w:rsid w:val="004F0CB4"/>
    <w:rsid w:val="004F11CE"/>
    <w:rsid w:val="004F1F4B"/>
    <w:rsid w:val="004F2334"/>
    <w:rsid w:val="004F25A7"/>
    <w:rsid w:val="004F2654"/>
    <w:rsid w:val="004F2762"/>
    <w:rsid w:val="004F278E"/>
    <w:rsid w:val="004F2F3D"/>
    <w:rsid w:val="004F3185"/>
    <w:rsid w:val="004F318E"/>
    <w:rsid w:val="004F35EE"/>
    <w:rsid w:val="004F399D"/>
    <w:rsid w:val="004F3F86"/>
    <w:rsid w:val="004F4016"/>
    <w:rsid w:val="004F4147"/>
    <w:rsid w:val="004F46E0"/>
    <w:rsid w:val="004F474E"/>
    <w:rsid w:val="004F4A0B"/>
    <w:rsid w:val="004F4A61"/>
    <w:rsid w:val="004F4B76"/>
    <w:rsid w:val="004F4DB6"/>
    <w:rsid w:val="004F4F01"/>
    <w:rsid w:val="004F56B2"/>
    <w:rsid w:val="004F5AC7"/>
    <w:rsid w:val="004F5C00"/>
    <w:rsid w:val="004F5DB6"/>
    <w:rsid w:val="004F5E08"/>
    <w:rsid w:val="004F5EA9"/>
    <w:rsid w:val="004F6013"/>
    <w:rsid w:val="004F6215"/>
    <w:rsid w:val="004F65F9"/>
    <w:rsid w:val="004F66AB"/>
    <w:rsid w:val="004F67C3"/>
    <w:rsid w:val="004F6E44"/>
    <w:rsid w:val="004F7185"/>
    <w:rsid w:val="004F728D"/>
    <w:rsid w:val="004F7709"/>
    <w:rsid w:val="004F78F0"/>
    <w:rsid w:val="004F7969"/>
    <w:rsid w:val="004F7FCD"/>
    <w:rsid w:val="005000CF"/>
    <w:rsid w:val="005006C3"/>
    <w:rsid w:val="00500797"/>
    <w:rsid w:val="005007FA"/>
    <w:rsid w:val="005008C2"/>
    <w:rsid w:val="005008F4"/>
    <w:rsid w:val="00500B2A"/>
    <w:rsid w:val="00500E15"/>
    <w:rsid w:val="00500E5B"/>
    <w:rsid w:val="00501168"/>
    <w:rsid w:val="0050130F"/>
    <w:rsid w:val="00501746"/>
    <w:rsid w:val="00501882"/>
    <w:rsid w:val="005019B6"/>
    <w:rsid w:val="00501A11"/>
    <w:rsid w:val="00501F8F"/>
    <w:rsid w:val="005023A6"/>
    <w:rsid w:val="005025BA"/>
    <w:rsid w:val="00502C59"/>
    <w:rsid w:val="00502C95"/>
    <w:rsid w:val="00502E18"/>
    <w:rsid w:val="00502EA8"/>
    <w:rsid w:val="005032F0"/>
    <w:rsid w:val="005033BC"/>
    <w:rsid w:val="00503491"/>
    <w:rsid w:val="00503630"/>
    <w:rsid w:val="005036D8"/>
    <w:rsid w:val="0050373E"/>
    <w:rsid w:val="0050378F"/>
    <w:rsid w:val="00503FD9"/>
    <w:rsid w:val="005041DD"/>
    <w:rsid w:val="0050421C"/>
    <w:rsid w:val="00504238"/>
    <w:rsid w:val="005044E6"/>
    <w:rsid w:val="00504901"/>
    <w:rsid w:val="00505746"/>
    <w:rsid w:val="00505944"/>
    <w:rsid w:val="005059E6"/>
    <w:rsid w:val="00506010"/>
    <w:rsid w:val="005067AE"/>
    <w:rsid w:val="00506B4E"/>
    <w:rsid w:val="00506B86"/>
    <w:rsid w:val="00506CE9"/>
    <w:rsid w:val="00507322"/>
    <w:rsid w:val="00507781"/>
    <w:rsid w:val="005079E3"/>
    <w:rsid w:val="00510140"/>
    <w:rsid w:val="0051053C"/>
    <w:rsid w:val="00510643"/>
    <w:rsid w:val="00510CA9"/>
    <w:rsid w:val="00510F16"/>
    <w:rsid w:val="005114DB"/>
    <w:rsid w:val="0051162D"/>
    <w:rsid w:val="00511DEA"/>
    <w:rsid w:val="00511E6F"/>
    <w:rsid w:val="005120D2"/>
    <w:rsid w:val="00512215"/>
    <w:rsid w:val="0051237B"/>
    <w:rsid w:val="00512567"/>
    <w:rsid w:val="00512672"/>
    <w:rsid w:val="0051269F"/>
    <w:rsid w:val="0051270B"/>
    <w:rsid w:val="005127FD"/>
    <w:rsid w:val="005128FA"/>
    <w:rsid w:val="00512913"/>
    <w:rsid w:val="00512DFE"/>
    <w:rsid w:val="0051313C"/>
    <w:rsid w:val="005131A5"/>
    <w:rsid w:val="00513214"/>
    <w:rsid w:val="00513475"/>
    <w:rsid w:val="00513ADA"/>
    <w:rsid w:val="0051410A"/>
    <w:rsid w:val="00514518"/>
    <w:rsid w:val="005146E3"/>
    <w:rsid w:val="00514C70"/>
    <w:rsid w:val="00514D29"/>
    <w:rsid w:val="00514F2A"/>
    <w:rsid w:val="0051529E"/>
    <w:rsid w:val="005152FA"/>
    <w:rsid w:val="00515625"/>
    <w:rsid w:val="00515925"/>
    <w:rsid w:val="00515995"/>
    <w:rsid w:val="00515A79"/>
    <w:rsid w:val="005163E4"/>
    <w:rsid w:val="005165BD"/>
    <w:rsid w:val="005167D5"/>
    <w:rsid w:val="0051680A"/>
    <w:rsid w:val="00516D3C"/>
    <w:rsid w:val="00516D52"/>
    <w:rsid w:val="0051731A"/>
    <w:rsid w:val="005175BE"/>
    <w:rsid w:val="005201BD"/>
    <w:rsid w:val="00520774"/>
    <w:rsid w:val="0052079F"/>
    <w:rsid w:val="00520A05"/>
    <w:rsid w:val="00520FA3"/>
    <w:rsid w:val="005217E1"/>
    <w:rsid w:val="00521C6C"/>
    <w:rsid w:val="00521F4F"/>
    <w:rsid w:val="0052236E"/>
    <w:rsid w:val="005225CF"/>
    <w:rsid w:val="00523106"/>
    <w:rsid w:val="005231A2"/>
    <w:rsid w:val="005234C8"/>
    <w:rsid w:val="0052365A"/>
    <w:rsid w:val="00523DE7"/>
    <w:rsid w:val="005243D5"/>
    <w:rsid w:val="005244E5"/>
    <w:rsid w:val="00524977"/>
    <w:rsid w:val="00524A82"/>
    <w:rsid w:val="00524BDA"/>
    <w:rsid w:val="00524E15"/>
    <w:rsid w:val="0052512D"/>
    <w:rsid w:val="00525965"/>
    <w:rsid w:val="00525A54"/>
    <w:rsid w:val="00525B74"/>
    <w:rsid w:val="00525C59"/>
    <w:rsid w:val="00525F12"/>
    <w:rsid w:val="0052625C"/>
    <w:rsid w:val="00526509"/>
    <w:rsid w:val="00526718"/>
    <w:rsid w:val="00526AE2"/>
    <w:rsid w:val="005270EA"/>
    <w:rsid w:val="00527329"/>
    <w:rsid w:val="005275E5"/>
    <w:rsid w:val="00527768"/>
    <w:rsid w:val="0052799E"/>
    <w:rsid w:val="00527A9C"/>
    <w:rsid w:val="00527B43"/>
    <w:rsid w:val="00527EBD"/>
    <w:rsid w:val="005301E8"/>
    <w:rsid w:val="00530B6D"/>
    <w:rsid w:val="00530C44"/>
    <w:rsid w:val="00530C58"/>
    <w:rsid w:val="00530CF6"/>
    <w:rsid w:val="00530EDD"/>
    <w:rsid w:val="00531003"/>
    <w:rsid w:val="005310E4"/>
    <w:rsid w:val="005312F3"/>
    <w:rsid w:val="005313AB"/>
    <w:rsid w:val="005318AD"/>
    <w:rsid w:val="005326F8"/>
    <w:rsid w:val="005327A0"/>
    <w:rsid w:val="00532AAB"/>
    <w:rsid w:val="00532CB6"/>
    <w:rsid w:val="00532E78"/>
    <w:rsid w:val="00532E92"/>
    <w:rsid w:val="00532FEE"/>
    <w:rsid w:val="00533027"/>
    <w:rsid w:val="00533278"/>
    <w:rsid w:val="00533614"/>
    <w:rsid w:val="005336C8"/>
    <w:rsid w:val="005337E1"/>
    <w:rsid w:val="00533E62"/>
    <w:rsid w:val="005346B7"/>
    <w:rsid w:val="005347CB"/>
    <w:rsid w:val="005347DA"/>
    <w:rsid w:val="00534807"/>
    <w:rsid w:val="00534E75"/>
    <w:rsid w:val="0053535E"/>
    <w:rsid w:val="005357E1"/>
    <w:rsid w:val="00535BA9"/>
    <w:rsid w:val="00535FF9"/>
    <w:rsid w:val="005362E5"/>
    <w:rsid w:val="0053671A"/>
    <w:rsid w:val="00536796"/>
    <w:rsid w:val="00536B2C"/>
    <w:rsid w:val="00536EE2"/>
    <w:rsid w:val="005376EF"/>
    <w:rsid w:val="005378D3"/>
    <w:rsid w:val="00537D50"/>
    <w:rsid w:val="00540125"/>
    <w:rsid w:val="00540446"/>
    <w:rsid w:val="00540E9C"/>
    <w:rsid w:val="00541002"/>
    <w:rsid w:val="005410BA"/>
    <w:rsid w:val="005410DF"/>
    <w:rsid w:val="00541541"/>
    <w:rsid w:val="00541901"/>
    <w:rsid w:val="0054190A"/>
    <w:rsid w:val="0054191C"/>
    <w:rsid w:val="00541AC6"/>
    <w:rsid w:val="005421AC"/>
    <w:rsid w:val="00542334"/>
    <w:rsid w:val="00542405"/>
    <w:rsid w:val="0054290E"/>
    <w:rsid w:val="0054295E"/>
    <w:rsid w:val="00542A4B"/>
    <w:rsid w:val="00542BD3"/>
    <w:rsid w:val="00542C1A"/>
    <w:rsid w:val="00542DA3"/>
    <w:rsid w:val="00542F50"/>
    <w:rsid w:val="0054313F"/>
    <w:rsid w:val="00543724"/>
    <w:rsid w:val="00543936"/>
    <w:rsid w:val="00543B29"/>
    <w:rsid w:val="00543B70"/>
    <w:rsid w:val="00544148"/>
    <w:rsid w:val="005441B1"/>
    <w:rsid w:val="00544379"/>
    <w:rsid w:val="005444D8"/>
    <w:rsid w:val="00544701"/>
    <w:rsid w:val="005447AA"/>
    <w:rsid w:val="00544A36"/>
    <w:rsid w:val="00544D26"/>
    <w:rsid w:val="00544D46"/>
    <w:rsid w:val="00544D89"/>
    <w:rsid w:val="00544F5E"/>
    <w:rsid w:val="00545169"/>
    <w:rsid w:val="00545360"/>
    <w:rsid w:val="005458F0"/>
    <w:rsid w:val="00545981"/>
    <w:rsid w:val="00545DB5"/>
    <w:rsid w:val="00545E50"/>
    <w:rsid w:val="00545E6B"/>
    <w:rsid w:val="00546746"/>
    <w:rsid w:val="00546DA7"/>
    <w:rsid w:val="00547145"/>
    <w:rsid w:val="005471F1"/>
    <w:rsid w:val="0054753A"/>
    <w:rsid w:val="00547DE7"/>
    <w:rsid w:val="00547E58"/>
    <w:rsid w:val="00550264"/>
    <w:rsid w:val="00550270"/>
    <w:rsid w:val="00550677"/>
    <w:rsid w:val="005506D3"/>
    <w:rsid w:val="005508F1"/>
    <w:rsid w:val="00550CE6"/>
    <w:rsid w:val="00550F63"/>
    <w:rsid w:val="0055103F"/>
    <w:rsid w:val="005512C8"/>
    <w:rsid w:val="00551591"/>
    <w:rsid w:val="005515E2"/>
    <w:rsid w:val="00551838"/>
    <w:rsid w:val="005518EF"/>
    <w:rsid w:val="005519EA"/>
    <w:rsid w:val="00551D5C"/>
    <w:rsid w:val="00551F4D"/>
    <w:rsid w:val="005522E7"/>
    <w:rsid w:val="005525FB"/>
    <w:rsid w:val="005527EF"/>
    <w:rsid w:val="00552801"/>
    <w:rsid w:val="00552813"/>
    <w:rsid w:val="00553397"/>
    <w:rsid w:val="005539EC"/>
    <w:rsid w:val="00553CC2"/>
    <w:rsid w:val="00553F56"/>
    <w:rsid w:val="005546DC"/>
    <w:rsid w:val="00554958"/>
    <w:rsid w:val="00554E98"/>
    <w:rsid w:val="00554F64"/>
    <w:rsid w:val="0055506D"/>
    <w:rsid w:val="00555216"/>
    <w:rsid w:val="00555392"/>
    <w:rsid w:val="00555572"/>
    <w:rsid w:val="00555A8D"/>
    <w:rsid w:val="00555CD8"/>
    <w:rsid w:val="00555D04"/>
    <w:rsid w:val="00555D51"/>
    <w:rsid w:val="00555D58"/>
    <w:rsid w:val="00555E1A"/>
    <w:rsid w:val="005562CA"/>
    <w:rsid w:val="00556326"/>
    <w:rsid w:val="005568A3"/>
    <w:rsid w:val="00556BA3"/>
    <w:rsid w:val="00557080"/>
    <w:rsid w:val="005573DF"/>
    <w:rsid w:val="00557BC5"/>
    <w:rsid w:val="00557CE6"/>
    <w:rsid w:val="00557E39"/>
    <w:rsid w:val="00560388"/>
    <w:rsid w:val="00560493"/>
    <w:rsid w:val="00560C77"/>
    <w:rsid w:val="00560CA3"/>
    <w:rsid w:val="005610D8"/>
    <w:rsid w:val="00561964"/>
    <w:rsid w:val="00561D3F"/>
    <w:rsid w:val="00561ED1"/>
    <w:rsid w:val="00561FE9"/>
    <w:rsid w:val="00562099"/>
    <w:rsid w:val="0056256E"/>
    <w:rsid w:val="005626B0"/>
    <w:rsid w:val="005626FE"/>
    <w:rsid w:val="00562BE2"/>
    <w:rsid w:val="0056319A"/>
    <w:rsid w:val="005632AF"/>
    <w:rsid w:val="0056330D"/>
    <w:rsid w:val="005636D1"/>
    <w:rsid w:val="00563A7F"/>
    <w:rsid w:val="005642C9"/>
    <w:rsid w:val="005645EC"/>
    <w:rsid w:val="00564A99"/>
    <w:rsid w:val="00564DC9"/>
    <w:rsid w:val="00564E35"/>
    <w:rsid w:val="00565C90"/>
    <w:rsid w:val="005662C6"/>
    <w:rsid w:val="005663B6"/>
    <w:rsid w:val="005665A8"/>
    <w:rsid w:val="005665C5"/>
    <w:rsid w:val="00566E67"/>
    <w:rsid w:val="00566F60"/>
    <w:rsid w:val="00566FB3"/>
    <w:rsid w:val="00567330"/>
    <w:rsid w:val="005679E4"/>
    <w:rsid w:val="00567B9C"/>
    <w:rsid w:val="00567C36"/>
    <w:rsid w:val="00570436"/>
    <w:rsid w:val="00570530"/>
    <w:rsid w:val="00570639"/>
    <w:rsid w:val="0057069C"/>
    <w:rsid w:val="0057097C"/>
    <w:rsid w:val="00570BDC"/>
    <w:rsid w:val="005714D1"/>
    <w:rsid w:val="00571874"/>
    <w:rsid w:val="00571990"/>
    <w:rsid w:val="00571C41"/>
    <w:rsid w:val="00572617"/>
    <w:rsid w:val="005727A2"/>
    <w:rsid w:val="0057283E"/>
    <w:rsid w:val="0057299D"/>
    <w:rsid w:val="005730EB"/>
    <w:rsid w:val="0057370B"/>
    <w:rsid w:val="00573A86"/>
    <w:rsid w:val="00573C80"/>
    <w:rsid w:val="00573F67"/>
    <w:rsid w:val="005746E4"/>
    <w:rsid w:val="0057479D"/>
    <w:rsid w:val="00574B5B"/>
    <w:rsid w:val="00574C39"/>
    <w:rsid w:val="00575040"/>
    <w:rsid w:val="00575373"/>
    <w:rsid w:val="00575603"/>
    <w:rsid w:val="00575704"/>
    <w:rsid w:val="00575913"/>
    <w:rsid w:val="00575C51"/>
    <w:rsid w:val="00575DC5"/>
    <w:rsid w:val="00575DD1"/>
    <w:rsid w:val="00575E1A"/>
    <w:rsid w:val="00575F61"/>
    <w:rsid w:val="00576270"/>
    <w:rsid w:val="005765A0"/>
    <w:rsid w:val="005767AA"/>
    <w:rsid w:val="00576A49"/>
    <w:rsid w:val="00576CC9"/>
    <w:rsid w:val="00576DC1"/>
    <w:rsid w:val="00576EF3"/>
    <w:rsid w:val="005770C9"/>
    <w:rsid w:val="00577478"/>
    <w:rsid w:val="005776AF"/>
    <w:rsid w:val="00577731"/>
    <w:rsid w:val="00577A48"/>
    <w:rsid w:val="00580161"/>
    <w:rsid w:val="0058104C"/>
    <w:rsid w:val="00581559"/>
    <w:rsid w:val="00581900"/>
    <w:rsid w:val="005820E8"/>
    <w:rsid w:val="0058230B"/>
    <w:rsid w:val="0058267E"/>
    <w:rsid w:val="00582928"/>
    <w:rsid w:val="00582F98"/>
    <w:rsid w:val="00583682"/>
    <w:rsid w:val="00583708"/>
    <w:rsid w:val="00583779"/>
    <w:rsid w:val="00583BA9"/>
    <w:rsid w:val="00583DAE"/>
    <w:rsid w:val="0058413D"/>
    <w:rsid w:val="00584188"/>
    <w:rsid w:val="005841D6"/>
    <w:rsid w:val="00584499"/>
    <w:rsid w:val="00584508"/>
    <w:rsid w:val="00584608"/>
    <w:rsid w:val="00584AF8"/>
    <w:rsid w:val="00584D1B"/>
    <w:rsid w:val="00584D85"/>
    <w:rsid w:val="0058506C"/>
    <w:rsid w:val="00585147"/>
    <w:rsid w:val="00585217"/>
    <w:rsid w:val="00585297"/>
    <w:rsid w:val="0058552A"/>
    <w:rsid w:val="005855DB"/>
    <w:rsid w:val="005856DB"/>
    <w:rsid w:val="00585866"/>
    <w:rsid w:val="0058639B"/>
    <w:rsid w:val="005863FF"/>
    <w:rsid w:val="00586E7A"/>
    <w:rsid w:val="00586FCC"/>
    <w:rsid w:val="00587346"/>
    <w:rsid w:val="0058747A"/>
    <w:rsid w:val="00587705"/>
    <w:rsid w:val="00587A89"/>
    <w:rsid w:val="0059060E"/>
    <w:rsid w:val="0059074C"/>
    <w:rsid w:val="005907AB"/>
    <w:rsid w:val="005909FA"/>
    <w:rsid w:val="005911DD"/>
    <w:rsid w:val="0059143B"/>
    <w:rsid w:val="00591533"/>
    <w:rsid w:val="00591546"/>
    <w:rsid w:val="0059158B"/>
    <w:rsid w:val="0059171C"/>
    <w:rsid w:val="0059195B"/>
    <w:rsid w:val="00591E5E"/>
    <w:rsid w:val="00592C15"/>
    <w:rsid w:val="00592DDD"/>
    <w:rsid w:val="00592DF2"/>
    <w:rsid w:val="00593050"/>
    <w:rsid w:val="00593473"/>
    <w:rsid w:val="00593D97"/>
    <w:rsid w:val="00594887"/>
    <w:rsid w:val="00594ABB"/>
    <w:rsid w:val="00594F83"/>
    <w:rsid w:val="00595B5A"/>
    <w:rsid w:val="00595F4D"/>
    <w:rsid w:val="0059610E"/>
    <w:rsid w:val="005962DA"/>
    <w:rsid w:val="005962FA"/>
    <w:rsid w:val="0059667A"/>
    <w:rsid w:val="00596E2D"/>
    <w:rsid w:val="0059704B"/>
    <w:rsid w:val="0059715B"/>
    <w:rsid w:val="005971FB"/>
    <w:rsid w:val="005975B9"/>
    <w:rsid w:val="00597620"/>
    <w:rsid w:val="00597AF6"/>
    <w:rsid w:val="00597C42"/>
    <w:rsid w:val="00597F8E"/>
    <w:rsid w:val="005A0038"/>
    <w:rsid w:val="005A01AA"/>
    <w:rsid w:val="005A08D7"/>
    <w:rsid w:val="005A08DA"/>
    <w:rsid w:val="005A08E5"/>
    <w:rsid w:val="005A111A"/>
    <w:rsid w:val="005A1585"/>
    <w:rsid w:val="005A16E5"/>
    <w:rsid w:val="005A17D9"/>
    <w:rsid w:val="005A1B00"/>
    <w:rsid w:val="005A1B71"/>
    <w:rsid w:val="005A1E8C"/>
    <w:rsid w:val="005A1F30"/>
    <w:rsid w:val="005A1FA6"/>
    <w:rsid w:val="005A2887"/>
    <w:rsid w:val="005A2944"/>
    <w:rsid w:val="005A29E7"/>
    <w:rsid w:val="005A2B17"/>
    <w:rsid w:val="005A2B5F"/>
    <w:rsid w:val="005A2FBC"/>
    <w:rsid w:val="005A3044"/>
    <w:rsid w:val="005A35BF"/>
    <w:rsid w:val="005A3C01"/>
    <w:rsid w:val="005A4028"/>
    <w:rsid w:val="005A44B5"/>
    <w:rsid w:val="005A4529"/>
    <w:rsid w:val="005A4AB6"/>
    <w:rsid w:val="005A4C3D"/>
    <w:rsid w:val="005A5041"/>
    <w:rsid w:val="005A544F"/>
    <w:rsid w:val="005A58C5"/>
    <w:rsid w:val="005A5A86"/>
    <w:rsid w:val="005A5C18"/>
    <w:rsid w:val="005A5D06"/>
    <w:rsid w:val="005A61E6"/>
    <w:rsid w:val="005A6428"/>
    <w:rsid w:val="005A644D"/>
    <w:rsid w:val="005A6530"/>
    <w:rsid w:val="005A6608"/>
    <w:rsid w:val="005A6A97"/>
    <w:rsid w:val="005A6AD0"/>
    <w:rsid w:val="005A6B69"/>
    <w:rsid w:val="005A6C44"/>
    <w:rsid w:val="005A6D1B"/>
    <w:rsid w:val="005A70E2"/>
    <w:rsid w:val="005A716D"/>
    <w:rsid w:val="005A7281"/>
    <w:rsid w:val="005A7643"/>
    <w:rsid w:val="005A7873"/>
    <w:rsid w:val="005A7C01"/>
    <w:rsid w:val="005A7DD0"/>
    <w:rsid w:val="005B098E"/>
    <w:rsid w:val="005B1019"/>
    <w:rsid w:val="005B106A"/>
    <w:rsid w:val="005B1137"/>
    <w:rsid w:val="005B1207"/>
    <w:rsid w:val="005B12B1"/>
    <w:rsid w:val="005B12F5"/>
    <w:rsid w:val="005B1FB8"/>
    <w:rsid w:val="005B2251"/>
    <w:rsid w:val="005B263C"/>
    <w:rsid w:val="005B27F1"/>
    <w:rsid w:val="005B293E"/>
    <w:rsid w:val="005B2A43"/>
    <w:rsid w:val="005B2AD3"/>
    <w:rsid w:val="005B32E2"/>
    <w:rsid w:val="005B343F"/>
    <w:rsid w:val="005B354A"/>
    <w:rsid w:val="005B36C1"/>
    <w:rsid w:val="005B4190"/>
    <w:rsid w:val="005B432E"/>
    <w:rsid w:val="005B45E8"/>
    <w:rsid w:val="005B463E"/>
    <w:rsid w:val="005B4875"/>
    <w:rsid w:val="005B4B04"/>
    <w:rsid w:val="005B4E9C"/>
    <w:rsid w:val="005B56AA"/>
    <w:rsid w:val="005B56AF"/>
    <w:rsid w:val="005B5D21"/>
    <w:rsid w:val="005B5DE2"/>
    <w:rsid w:val="005B641A"/>
    <w:rsid w:val="005B65D5"/>
    <w:rsid w:val="005B67C1"/>
    <w:rsid w:val="005B6A99"/>
    <w:rsid w:val="005B6F2B"/>
    <w:rsid w:val="005B703B"/>
    <w:rsid w:val="005B72D1"/>
    <w:rsid w:val="005B7394"/>
    <w:rsid w:val="005B791B"/>
    <w:rsid w:val="005C0053"/>
    <w:rsid w:val="005C0608"/>
    <w:rsid w:val="005C0617"/>
    <w:rsid w:val="005C0962"/>
    <w:rsid w:val="005C144A"/>
    <w:rsid w:val="005C18D8"/>
    <w:rsid w:val="005C1BA3"/>
    <w:rsid w:val="005C214B"/>
    <w:rsid w:val="005C235D"/>
    <w:rsid w:val="005C2617"/>
    <w:rsid w:val="005C2634"/>
    <w:rsid w:val="005C2A1D"/>
    <w:rsid w:val="005C2D44"/>
    <w:rsid w:val="005C2ED0"/>
    <w:rsid w:val="005C32CC"/>
    <w:rsid w:val="005C337B"/>
    <w:rsid w:val="005C37E2"/>
    <w:rsid w:val="005C3EF3"/>
    <w:rsid w:val="005C410F"/>
    <w:rsid w:val="005C46C7"/>
    <w:rsid w:val="005C475C"/>
    <w:rsid w:val="005C4894"/>
    <w:rsid w:val="005C4F5E"/>
    <w:rsid w:val="005C5249"/>
    <w:rsid w:val="005C5321"/>
    <w:rsid w:val="005C5736"/>
    <w:rsid w:val="005C5BF5"/>
    <w:rsid w:val="005C5F7F"/>
    <w:rsid w:val="005C64EE"/>
    <w:rsid w:val="005C67C4"/>
    <w:rsid w:val="005C68BF"/>
    <w:rsid w:val="005C79A6"/>
    <w:rsid w:val="005C7B9B"/>
    <w:rsid w:val="005D0082"/>
    <w:rsid w:val="005D07FC"/>
    <w:rsid w:val="005D110E"/>
    <w:rsid w:val="005D1399"/>
    <w:rsid w:val="005D1847"/>
    <w:rsid w:val="005D1A73"/>
    <w:rsid w:val="005D1E84"/>
    <w:rsid w:val="005D1EFA"/>
    <w:rsid w:val="005D1F43"/>
    <w:rsid w:val="005D1F44"/>
    <w:rsid w:val="005D233B"/>
    <w:rsid w:val="005D2373"/>
    <w:rsid w:val="005D247F"/>
    <w:rsid w:val="005D2BD3"/>
    <w:rsid w:val="005D2D67"/>
    <w:rsid w:val="005D3002"/>
    <w:rsid w:val="005D3692"/>
    <w:rsid w:val="005D3804"/>
    <w:rsid w:val="005D3D0B"/>
    <w:rsid w:val="005D3FEA"/>
    <w:rsid w:val="005D40F1"/>
    <w:rsid w:val="005D4199"/>
    <w:rsid w:val="005D425C"/>
    <w:rsid w:val="005D4751"/>
    <w:rsid w:val="005D4C6C"/>
    <w:rsid w:val="005D4D94"/>
    <w:rsid w:val="005D5549"/>
    <w:rsid w:val="005D5580"/>
    <w:rsid w:val="005D596C"/>
    <w:rsid w:val="005D5A9D"/>
    <w:rsid w:val="005D5AB3"/>
    <w:rsid w:val="005D5B0D"/>
    <w:rsid w:val="005D5BAA"/>
    <w:rsid w:val="005D608F"/>
    <w:rsid w:val="005D6259"/>
    <w:rsid w:val="005D6263"/>
    <w:rsid w:val="005D670B"/>
    <w:rsid w:val="005D6A9B"/>
    <w:rsid w:val="005D6ABD"/>
    <w:rsid w:val="005D6CA5"/>
    <w:rsid w:val="005D6F9D"/>
    <w:rsid w:val="005D706B"/>
    <w:rsid w:val="005D733C"/>
    <w:rsid w:val="005D736F"/>
    <w:rsid w:val="005D7560"/>
    <w:rsid w:val="005D7DEB"/>
    <w:rsid w:val="005E0360"/>
    <w:rsid w:val="005E088E"/>
    <w:rsid w:val="005E0D49"/>
    <w:rsid w:val="005E0D4E"/>
    <w:rsid w:val="005E0FE2"/>
    <w:rsid w:val="005E145A"/>
    <w:rsid w:val="005E21A9"/>
    <w:rsid w:val="005E2594"/>
    <w:rsid w:val="005E25F4"/>
    <w:rsid w:val="005E2969"/>
    <w:rsid w:val="005E39F2"/>
    <w:rsid w:val="005E3DD8"/>
    <w:rsid w:val="005E4035"/>
    <w:rsid w:val="005E41B3"/>
    <w:rsid w:val="005E4635"/>
    <w:rsid w:val="005E479F"/>
    <w:rsid w:val="005E486F"/>
    <w:rsid w:val="005E4887"/>
    <w:rsid w:val="005E492B"/>
    <w:rsid w:val="005E499F"/>
    <w:rsid w:val="005E49FF"/>
    <w:rsid w:val="005E4A3B"/>
    <w:rsid w:val="005E4C3E"/>
    <w:rsid w:val="005E4CF8"/>
    <w:rsid w:val="005E4F5F"/>
    <w:rsid w:val="005E5088"/>
    <w:rsid w:val="005E510B"/>
    <w:rsid w:val="005E536B"/>
    <w:rsid w:val="005E558E"/>
    <w:rsid w:val="005E5597"/>
    <w:rsid w:val="005E55CC"/>
    <w:rsid w:val="005E5E09"/>
    <w:rsid w:val="005E5EAB"/>
    <w:rsid w:val="005E67EC"/>
    <w:rsid w:val="005E6A40"/>
    <w:rsid w:val="005E6A5D"/>
    <w:rsid w:val="005E6A91"/>
    <w:rsid w:val="005E6E3A"/>
    <w:rsid w:val="005E7923"/>
    <w:rsid w:val="005E7A71"/>
    <w:rsid w:val="005E7C05"/>
    <w:rsid w:val="005F014D"/>
    <w:rsid w:val="005F035D"/>
    <w:rsid w:val="005F07FC"/>
    <w:rsid w:val="005F08AF"/>
    <w:rsid w:val="005F08F6"/>
    <w:rsid w:val="005F0952"/>
    <w:rsid w:val="005F0974"/>
    <w:rsid w:val="005F0D19"/>
    <w:rsid w:val="005F0F25"/>
    <w:rsid w:val="005F152F"/>
    <w:rsid w:val="005F1747"/>
    <w:rsid w:val="005F1CFE"/>
    <w:rsid w:val="005F21DC"/>
    <w:rsid w:val="005F2567"/>
    <w:rsid w:val="005F2982"/>
    <w:rsid w:val="005F29B1"/>
    <w:rsid w:val="005F2D3B"/>
    <w:rsid w:val="005F2EEF"/>
    <w:rsid w:val="005F3193"/>
    <w:rsid w:val="005F3774"/>
    <w:rsid w:val="005F382A"/>
    <w:rsid w:val="005F3A89"/>
    <w:rsid w:val="005F3B5F"/>
    <w:rsid w:val="005F41EB"/>
    <w:rsid w:val="005F4930"/>
    <w:rsid w:val="005F4CF5"/>
    <w:rsid w:val="005F54FD"/>
    <w:rsid w:val="005F5D3A"/>
    <w:rsid w:val="005F614F"/>
    <w:rsid w:val="005F6716"/>
    <w:rsid w:val="005F67B2"/>
    <w:rsid w:val="005F6886"/>
    <w:rsid w:val="005F68DB"/>
    <w:rsid w:val="005F6D62"/>
    <w:rsid w:val="005F7982"/>
    <w:rsid w:val="00600022"/>
    <w:rsid w:val="006004D2"/>
    <w:rsid w:val="0060067A"/>
    <w:rsid w:val="006006F8"/>
    <w:rsid w:val="00600833"/>
    <w:rsid w:val="00600903"/>
    <w:rsid w:val="00600A4C"/>
    <w:rsid w:val="00600EEF"/>
    <w:rsid w:val="0060112B"/>
    <w:rsid w:val="00601316"/>
    <w:rsid w:val="006014B0"/>
    <w:rsid w:val="0060150B"/>
    <w:rsid w:val="0060166F"/>
    <w:rsid w:val="00601712"/>
    <w:rsid w:val="006019CA"/>
    <w:rsid w:val="00601B7D"/>
    <w:rsid w:val="00601D33"/>
    <w:rsid w:val="00601E07"/>
    <w:rsid w:val="00601EBC"/>
    <w:rsid w:val="00602311"/>
    <w:rsid w:val="00602AC7"/>
    <w:rsid w:val="00602C9E"/>
    <w:rsid w:val="00602F36"/>
    <w:rsid w:val="0060313A"/>
    <w:rsid w:val="006036D7"/>
    <w:rsid w:val="00603791"/>
    <w:rsid w:val="006037C7"/>
    <w:rsid w:val="006039E1"/>
    <w:rsid w:val="006041EE"/>
    <w:rsid w:val="00604284"/>
    <w:rsid w:val="0060431A"/>
    <w:rsid w:val="00604866"/>
    <w:rsid w:val="00604DBE"/>
    <w:rsid w:val="00604F9F"/>
    <w:rsid w:val="00605125"/>
    <w:rsid w:val="00605165"/>
    <w:rsid w:val="006052B6"/>
    <w:rsid w:val="0060577C"/>
    <w:rsid w:val="006057B3"/>
    <w:rsid w:val="00605B92"/>
    <w:rsid w:val="00605BAF"/>
    <w:rsid w:val="00606246"/>
    <w:rsid w:val="00606379"/>
    <w:rsid w:val="0060643C"/>
    <w:rsid w:val="00606536"/>
    <w:rsid w:val="00606D25"/>
    <w:rsid w:val="00606E34"/>
    <w:rsid w:val="00606F58"/>
    <w:rsid w:val="00606FB7"/>
    <w:rsid w:val="0060707B"/>
    <w:rsid w:val="0060716A"/>
    <w:rsid w:val="006074EC"/>
    <w:rsid w:val="0060798F"/>
    <w:rsid w:val="00607B78"/>
    <w:rsid w:val="00607D50"/>
    <w:rsid w:val="00607E7D"/>
    <w:rsid w:val="006102AA"/>
    <w:rsid w:val="006102CC"/>
    <w:rsid w:val="00610737"/>
    <w:rsid w:val="00610756"/>
    <w:rsid w:val="00610A5C"/>
    <w:rsid w:val="006114E1"/>
    <w:rsid w:val="00611765"/>
    <w:rsid w:val="00611A1B"/>
    <w:rsid w:val="00611CAE"/>
    <w:rsid w:val="00611E82"/>
    <w:rsid w:val="00612686"/>
    <w:rsid w:val="00612761"/>
    <w:rsid w:val="00612C49"/>
    <w:rsid w:val="0061340F"/>
    <w:rsid w:val="00613860"/>
    <w:rsid w:val="00613F57"/>
    <w:rsid w:val="00614101"/>
    <w:rsid w:val="006143CF"/>
    <w:rsid w:val="006147B4"/>
    <w:rsid w:val="00614919"/>
    <w:rsid w:val="00614952"/>
    <w:rsid w:val="00614A4A"/>
    <w:rsid w:val="00614AD2"/>
    <w:rsid w:val="00614EC9"/>
    <w:rsid w:val="006152C2"/>
    <w:rsid w:val="006156FA"/>
    <w:rsid w:val="00615B8F"/>
    <w:rsid w:val="0061655D"/>
    <w:rsid w:val="00616A71"/>
    <w:rsid w:val="00616A85"/>
    <w:rsid w:val="00616F8B"/>
    <w:rsid w:val="0061793B"/>
    <w:rsid w:val="00617B36"/>
    <w:rsid w:val="00617DC0"/>
    <w:rsid w:val="00617DF1"/>
    <w:rsid w:val="00617EC3"/>
    <w:rsid w:val="00620352"/>
    <w:rsid w:val="0062037C"/>
    <w:rsid w:val="0062057F"/>
    <w:rsid w:val="00620A70"/>
    <w:rsid w:val="00620C64"/>
    <w:rsid w:val="006217DB"/>
    <w:rsid w:val="00621DB9"/>
    <w:rsid w:val="006222DC"/>
    <w:rsid w:val="006227B7"/>
    <w:rsid w:val="00622DE0"/>
    <w:rsid w:val="00622EAA"/>
    <w:rsid w:val="00623850"/>
    <w:rsid w:val="00623E4A"/>
    <w:rsid w:val="00624591"/>
    <w:rsid w:val="006249F6"/>
    <w:rsid w:val="00624BC4"/>
    <w:rsid w:val="00624E27"/>
    <w:rsid w:val="00624E90"/>
    <w:rsid w:val="00624EAF"/>
    <w:rsid w:val="00625287"/>
    <w:rsid w:val="00625489"/>
    <w:rsid w:val="006257AA"/>
    <w:rsid w:val="00625960"/>
    <w:rsid w:val="00625A71"/>
    <w:rsid w:val="00625BF6"/>
    <w:rsid w:val="00625CBE"/>
    <w:rsid w:val="00625F18"/>
    <w:rsid w:val="00626254"/>
    <w:rsid w:val="006264CD"/>
    <w:rsid w:val="00626716"/>
    <w:rsid w:val="00626847"/>
    <w:rsid w:val="00626BA3"/>
    <w:rsid w:val="00626D7E"/>
    <w:rsid w:val="00626EE1"/>
    <w:rsid w:val="00627578"/>
    <w:rsid w:val="00627B8C"/>
    <w:rsid w:val="00630841"/>
    <w:rsid w:val="00630852"/>
    <w:rsid w:val="006309E2"/>
    <w:rsid w:val="00630F91"/>
    <w:rsid w:val="00630F9A"/>
    <w:rsid w:val="006312ED"/>
    <w:rsid w:val="00631477"/>
    <w:rsid w:val="00631522"/>
    <w:rsid w:val="0063169C"/>
    <w:rsid w:val="00631D08"/>
    <w:rsid w:val="0063213E"/>
    <w:rsid w:val="006323B6"/>
    <w:rsid w:val="00632445"/>
    <w:rsid w:val="006329D5"/>
    <w:rsid w:val="00633064"/>
    <w:rsid w:val="006332C8"/>
    <w:rsid w:val="006334DB"/>
    <w:rsid w:val="00633501"/>
    <w:rsid w:val="00633509"/>
    <w:rsid w:val="0063384C"/>
    <w:rsid w:val="00633B20"/>
    <w:rsid w:val="00633E88"/>
    <w:rsid w:val="0063406A"/>
    <w:rsid w:val="006341D9"/>
    <w:rsid w:val="006344DF"/>
    <w:rsid w:val="00634507"/>
    <w:rsid w:val="006348D5"/>
    <w:rsid w:val="00634937"/>
    <w:rsid w:val="006349E9"/>
    <w:rsid w:val="00634A53"/>
    <w:rsid w:val="00634CA4"/>
    <w:rsid w:val="00634E97"/>
    <w:rsid w:val="00634F36"/>
    <w:rsid w:val="00634FC4"/>
    <w:rsid w:val="0063506D"/>
    <w:rsid w:val="00635415"/>
    <w:rsid w:val="00635B48"/>
    <w:rsid w:val="00635C4A"/>
    <w:rsid w:val="006361B2"/>
    <w:rsid w:val="006361CA"/>
    <w:rsid w:val="006361D2"/>
    <w:rsid w:val="00636264"/>
    <w:rsid w:val="00636D0F"/>
    <w:rsid w:val="00636D27"/>
    <w:rsid w:val="006370A7"/>
    <w:rsid w:val="00637419"/>
    <w:rsid w:val="006375A7"/>
    <w:rsid w:val="00637607"/>
    <w:rsid w:val="006376B4"/>
    <w:rsid w:val="0063785E"/>
    <w:rsid w:val="00637BB1"/>
    <w:rsid w:val="0064043C"/>
    <w:rsid w:val="00640470"/>
    <w:rsid w:val="006404D6"/>
    <w:rsid w:val="0064062F"/>
    <w:rsid w:val="00640E59"/>
    <w:rsid w:val="00640FF9"/>
    <w:rsid w:val="00641059"/>
    <w:rsid w:val="006415CB"/>
    <w:rsid w:val="0064171E"/>
    <w:rsid w:val="006418BE"/>
    <w:rsid w:val="00641905"/>
    <w:rsid w:val="00641948"/>
    <w:rsid w:val="006419B1"/>
    <w:rsid w:val="00641B88"/>
    <w:rsid w:val="00642E15"/>
    <w:rsid w:val="0064304B"/>
    <w:rsid w:val="006434F7"/>
    <w:rsid w:val="00643725"/>
    <w:rsid w:val="00643A1E"/>
    <w:rsid w:val="0064433B"/>
    <w:rsid w:val="00644682"/>
    <w:rsid w:val="00644B38"/>
    <w:rsid w:val="006458EB"/>
    <w:rsid w:val="00645DA8"/>
    <w:rsid w:val="006463FF"/>
    <w:rsid w:val="00646462"/>
    <w:rsid w:val="006466B1"/>
    <w:rsid w:val="006468EC"/>
    <w:rsid w:val="00647063"/>
    <w:rsid w:val="0064727F"/>
    <w:rsid w:val="006472D2"/>
    <w:rsid w:val="006500ED"/>
    <w:rsid w:val="006503E8"/>
    <w:rsid w:val="006503F0"/>
    <w:rsid w:val="00650512"/>
    <w:rsid w:val="006505F5"/>
    <w:rsid w:val="00650805"/>
    <w:rsid w:val="006509A4"/>
    <w:rsid w:val="00650B89"/>
    <w:rsid w:val="00650D18"/>
    <w:rsid w:val="006513CD"/>
    <w:rsid w:val="006514AA"/>
    <w:rsid w:val="006515B6"/>
    <w:rsid w:val="00651911"/>
    <w:rsid w:val="00651ACE"/>
    <w:rsid w:val="00651D99"/>
    <w:rsid w:val="00651E4E"/>
    <w:rsid w:val="00652114"/>
    <w:rsid w:val="00652379"/>
    <w:rsid w:val="006525C1"/>
    <w:rsid w:val="00652CF5"/>
    <w:rsid w:val="00653089"/>
    <w:rsid w:val="0065355F"/>
    <w:rsid w:val="006539DB"/>
    <w:rsid w:val="00653AE0"/>
    <w:rsid w:val="00653C1A"/>
    <w:rsid w:val="00653D1A"/>
    <w:rsid w:val="00653F85"/>
    <w:rsid w:val="0065409D"/>
    <w:rsid w:val="00654248"/>
    <w:rsid w:val="0065456C"/>
    <w:rsid w:val="00654883"/>
    <w:rsid w:val="006549DA"/>
    <w:rsid w:val="00654A03"/>
    <w:rsid w:val="00654B47"/>
    <w:rsid w:val="00654C4C"/>
    <w:rsid w:val="00654D7E"/>
    <w:rsid w:val="00654F61"/>
    <w:rsid w:val="006553D1"/>
    <w:rsid w:val="0065543A"/>
    <w:rsid w:val="00655549"/>
    <w:rsid w:val="006556BF"/>
    <w:rsid w:val="0065576A"/>
    <w:rsid w:val="00655CA6"/>
    <w:rsid w:val="006561F8"/>
    <w:rsid w:val="0065628E"/>
    <w:rsid w:val="00656343"/>
    <w:rsid w:val="006563C9"/>
    <w:rsid w:val="00656474"/>
    <w:rsid w:val="00656541"/>
    <w:rsid w:val="00656736"/>
    <w:rsid w:val="00656A5F"/>
    <w:rsid w:val="00656F5B"/>
    <w:rsid w:val="00657081"/>
    <w:rsid w:val="0065710E"/>
    <w:rsid w:val="00657459"/>
    <w:rsid w:val="00657A4D"/>
    <w:rsid w:val="00657FD4"/>
    <w:rsid w:val="0066008B"/>
    <w:rsid w:val="00660109"/>
    <w:rsid w:val="006601A4"/>
    <w:rsid w:val="00660640"/>
    <w:rsid w:val="00660BF7"/>
    <w:rsid w:val="006610F7"/>
    <w:rsid w:val="00661111"/>
    <w:rsid w:val="006618FC"/>
    <w:rsid w:val="00661D6C"/>
    <w:rsid w:val="00662091"/>
    <w:rsid w:val="0066233D"/>
    <w:rsid w:val="00662783"/>
    <w:rsid w:val="00662E17"/>
    <w:rsid w:val="0066303E"/>
    <w:rsid w:val="00663553"/>
    <w:rsid w:val="006636F1"/>
    <w:rsid w:val="006637C8"/>
    <w:rsid w:val="00663856"/>
    <w:rsid w:val="006638CE"/>
    <w:rsid w:val="00663CA7"/>
    <w:rsid w:val="006640D3"/>
    <w:rsid w:val="00664185"/>
    <w:rsid w:val="00664225"/>
    <w:rsid w:val="006644C2"/>
    <w:rsid w:val="006644F6"/>
    <w:rsid w:val="006647DB"/>
    <w:rsid w:val="006650CE"/>
    <w:rsid w:val="006650ED"/>
    <w:rsid w:val="0066512B"/>
    <w:rsid w:val="006651B1"/>
    <w:rsid w:val="00665748"/>
    <w:rsid w:val="00665B08"/>
    <w:rsid w:val="00665C0E"/>
    <w:rsid w:val="00665E6D"/>
    <w:rsid w:val="006661FB"/>
    <w:rsid w:val="006665DA"/>
    <w:rsid w:val="00666642"/>
    <w:rsid w:val="00666D28"/>
    <w:rsid w:val="00666F70"/>
    <w:rsid w:val="006671CB"/>
    <w:rsid w:val="00667962"/>
    <w:rsid w:val="006700ED"/>
    <w:rsid w:val="00670495"/>
    <w:rsid w:val="00670902"/>
    <w:rsid w:val="00670D38"/>
    <w:rsid w:val="00671182"/>
    <w:rsid w:val="006711CB"/>
    <w:rsid w:val="006712F3"/>
    <w:rsid w:val="00671343"/>
    <w:rsid w:val="0067159C"/>
    <w:rsid w:val="006719E7"/>
    <w:rsid w:val="00671D1F"/>
    <w:rsid w:val="00672145"/>
    <w:rsid w:val="0067235F"/>
    <w:rsid w:val="00672578"/>
    <w:rsid w:val="00672B72"/>
    <w:rsid w:val="00672C22"/>
    <w:rsid w:val="00672CAC"/>
    <w:rsid w:val="00672E27"/>
    <w:rsid w:val="006730E8"/>
    <w:rsid w:val="00673325"/>
    <w:rsid w:val="006735B6"/>
    <w:rsid w:val="006737C9"/>
    <w:rsid w:val="00673C95"/>
    <w:rsid w:val="006746EF"/>
    <w:rsid w:val="006747F3"/>
    <w:rsid w:val="00674A40"/>
    <w:rsid w:val="00674E6E"/>
    <w:rsid w:val="006751E5"/>
    <w:rsid w:val="00675211"/>
    <w:rsid w:val="0067524E"/>
    <w:rsid w:val="00675548"/>
    <w:rsid w:val="00675826"/>
    <w:rsid w:val="006759C4"/>
    <w:rsid w:val="00675B2A"/>
    <w:rsid w:val="006769C5"/>
    <w:rsid w:val="00676ACB"/>
    <w:rsid w:val="00676AF9"/>
    <w:rsid w:val="00676B43"/>
    <w:rsid w:val="00676C4E"/>
    <w:rsid w:val="00676CFC"/>
    <w:rsid w:val="00676EC1"/>
    <w:rsid w:val="00676EF9"/>
    <w:rsid w:val="00677458"/>
    <w:rsid w:val="00677821"/>
    <w:rsid w:val="0068040A"/>
    <w:rsid w:val="0068049D"/>
    <w:rsid w:val="006806DD"/>
    <w:rsid w:val="006808CC"/>
    <w:rsid w:val="00680A91"/>
    <w:rsid w:val="00680BF2"/>
    <w:rsid w:val="00680D0A"/>
    <w:rsid w:val="00681723"/>
    <w:rsid w:val="0068176D"/>
    <w:rsid w:val="00681F33"/>
    <w:rsid w:val="006828D3"/>
    <w:rsid w:val="00682B62"/>
    <w:rsid w:val="006831BD"/>
    <w:rsid w:val="00683401"/>
    <w:rsid w:val="00683BAE"/>
    <w:rsid w:val="00684019"/>
    <w:rsid w:val="0068406D"/>
    <w:rsid w:val="006840FE"/>
    <w:rsid w:val="0068450F"/>
    <w:rsid w:val="00684703"/>
    <w:rsid w:val="00684AA3"/>
    <w:rsid w:val="00684D54"/>
    <w:rsid w:val="00684E89"/>
    <w:rsid w:val="00685336"/>
    <w:rsid w:val="006854A0"/>
    <w:rsid w:val="006856D7"/>
    <w:rsid w:val="006856F1"/>
    <w:rsid w:val="0068598A"/>
    <w:rsid w:val="00685C53"/>
    <w:rsid w:val="00685CEF"/>
    <w:rsid w:val="00686228"/>
    <w:rsid w:val="0068647E"/>
    <w:rsid w:val="00686559"/>
    <w:rsid w:val="006867A5"/>
    <w:rsid w:val="006868E5"/>
    <w:rsid w:val="00686FE1"/>
    <w:rsid w:val="006871D9"/>
    <w:rsid w:val="006877CB"/>
    <w:rsid w:val="00687C2C"/>
    <w:rsid w:val="00687C62"/>
    <w:rsid w:val="00690615"/>
    <w:rsid w:val="00690D1E"/>
    <w:rsid w:val="00690F1B"/>
    <w:rsid w:val="00690FA9"/>
    <w:rsid w:val="0069106A"/>
    <w:rsid w:val="0069134B"/>
    <w:rsid w:val="0069138C"/>
    <w:rsid w:val="006918AF"/>
    <w:rsid w:val="0069235C"/>
    <w:rsid w:val="006923B3"/>
    <w:rsid w:val="006923F7"/>
    <w:rsid w:val="0069253A"/>
    <w:rsid w:val="0069280A"/>
    <w:rsid w:val="0069294C"/>
    <w:rsid w:val="00692963"/>
    <w:rsid w:val="006929B8"/>
    <w:rsid w:val="00692EE2"/>
    <w:rsid w:val="0069300D"/>
    <w:rsid w:val="006930CA"/>
    <w:rsid w:val="00693F9D"/>
    <w:rsid w:val="0069442B"/>
    <w:rsid w:val="006946A1"/>
    <w:rsid w:val="00694943"/>
    <w:rsid w:val="006949A3"/>
    <w:rsid w:val="00694F28"/>
    <w:rsid w:val="00695048"/>
    <w:rsid w:val="006955E6"/>
    <w:rsid w:val="0069574C"/>
    <w:rsid w:val="00695C74"/>
    <w:rsid w:val="006960F7"/>
    <w:rsid w:val="006961F2"/>
    <w:rsid w:val="0069669F"/>
    <w:rsid w:val="0069690C"/>
    <w:rsid w:val="00696BD8"/>
    <w:rsid w:val="00697370"/>
    <w:rsid w:val="006A019C"/>
    <w:rsid w:val="006A04AE"/>
    <w:rsid w:val="006A04DE"/>
    <w:rsid w:val="006A05BC"/>
    <w:rsid w:val="006A05C1"/>
    <w:rsid w:val="006A08F7"/>
    <w:rsid w:val="006A0EC3"/>
    <w:rsid w:val="006A11A9"/>
    <w:rsid w:val="006A13DF"/>
    <w:rsid w:val="006A1576"/>
    <w:rsid w:val="006A161D"/>
    <w:rsid w:val="006A17A5"/>
    <w:rsid w:val="006A189A"/>
    <w:rsid w:val="006A1A85"/>
    <w:rsid w:val="006A1C04"/>
    <w:rsid w:val="006A1D48"/>
    <w:rsid w:val="006A1E1B"/>
    <w:rsid w:val="006A21BB"/>
    <w:rsid w:val="006A28F2"/>
    <w:rsid w:val="006A2931"/>
    <w:rsid w:val="006A2A30"/>
    <w:rsid w:val="006A2A62"/>
    <w:rsid w:val="006A2B71"/>
    <w:rsid w:val="006A2BC6"/>
    <w:rsid w:val="006A2E5E"/>
    <w:rsid w:val="006A3245"/>
    <w:rsid w:val="006A3742"/>
    <w:rsid w:val="006A3FB4"/>
    <w:rsid w:val="006A420B"/>
    <w:rsid w:val="006A4337"/>
    <w:rsid w:val="006A4550"/>
    <w:rsid w:val="006A4777"/>
    <w:rsid w:val="006A4829"/>
    <w:rsid w:val="006A4B5E"/>
    <w:rsid w:val="006A4ED8"/>
    <w:rsid w:val="006A5076"/>
    <w:rsid w:val="006A511B"/>
    <w:rsid w:val="006A514F"/>
    <w:rsid w:val="006A5369"/>
    <w:rsid w:val="006A573F"/>
    <w:rsid w:val="006A59ED"/>
    <w:rsid w:val="006A65CF"/>
    <w:rsid w:val="006A6B64"/>
    <w:rsid w:val="006A6B74"/>
    <w:rsid w:val="006A6BB9"/>
    <w:rsid w:val="006A6E67"/>
    <w:rsid w:val="006A707D"/>
    <w:rsid w:val="006A7117"/>
    <w:rsid w:val="006A71AA"/>
    <w:rsid w:val="006A71B4"/>
    <w:rsid w:val="006A7327"/>
    <w:rsid w:val="006A77E1"/>
    <w:rsid w:val="006A7D6F"/>
    <w:rsid w:val="006A7EC3"/>
    <w:rsid w:val="006B0105"/>
    <w:rsid w:val="006B01B1"/>
    <w:rsid w:val="006B0471"/>
    <w:rsid w:val="006B06E6"/>
    <w:rsid w:val="006B0953"/>
    <w:rsid w:val="006B0E9E"/>
    <w:rsid w:val="006B19DD"/>
    <w:rsid w:val="006B1C9F"/>
    <w:rsid w:val="006B2363"/>
    <w:rsid w:val="006B24FB"/>
    <w:rsid w:val="006B2641"/>
    <w:rsid w:val="006B2675"/>
    <w:rsid w:val="006B299D"/>
    <w:rsid w:val="006B2B62"/>
    <w:rsid w:val="006B3012"/>
    <w:rsid w:val="006B3265"/>
    <w:rsid w:val="006B3304"/>
    <w:rsid w:val="006B339D"/>
    <w:rsid w:val="006B37AB"/>
    <w:rsid w:val="006B3B07"/>
    <w:rsid w:val="006B3BF5"/>
    <w:rsid w:val="006B3D63"/>
    <w:rsid w:val="006B43CE"/>
    <w:rsid w:val="006B48D5"/>
    <w:rsid w:val="006B4DF6"/>
    <w:rsid w:val="006B50FE"/>
    <w:rsid w:val="006B5174"/>
    <w:rsid w:val="006B5930"/>
    <w:rsid w:val="006B5B49"/>
    <w:rsid w:val="006B6D99"/>
    <w:rsid w:val="006B6F5D"/>
    <w:rsid w:val="006B7027"/>
    <w:rsid w:val="006B7079"/>
    <w:rsid w:val="006B727A"/>
    <w:rsid w:val="006B7333"/>
    <w:rsid w:val="006B74B7"/>
    <w:rsid w:val="006B7651"/>
    <w:rsid w:val="006B785B"/>
    <w:rsid w:val="006C028D"/>
    <w:rsid w:val="006C0460"/>
    <w:rsid w:val="006C082B"/>
    <w:rsid w:val="006C0FC1"/>
    <w:rsid w:val="006C1333"/>
    <w:rsid w:val="006C1C74"/>
    <w:rsid w:val="006C1DDE"/>
    <w:rsid w:val="006C1F88"/>
    <w:rsid w:val="006C214C"/>
    <w:rsid w:val="006C23D8"/>
    <w:rsid w:val="006C241B"/>
    <w:rsid w:val="006C282A"/>
    <w:rsid w:val="006C2908"/>
    <w:rsid w:val="006C2AE9"/>
    <w:rsid w:val="006C2E86"/>
    <w:rsid w:val="006C2EB8"/>
    <w:rsid w:val="006C3095"/>
    <w:rsid w:val="006C36B8"/>
    <w:rsid w:val="006C38C9"/>
    <w:rsid w:val="006C3E8F"/>
    <w:rsid w:val="006C46C7"/>
    <w:rsid w:val="006C46F0"/>
    <w:rsid w:val="006C4AB5"/>
    <w:rsid w:val="006C4B61"/>
    <w:rsid w:val="006C574A"/>
    <w:rsid w:val="006C58F7"/>
    <w:rsid w:val="006C69FB"/>
    <w:rsid w:val="006C70E0"/>
    <w:rsid w:val="006C70E9"/>
    <w:rsid w:val="006C72D2"/>
    <w:rsid w:val="006C76A6"/>
    <w:rsid w:val="006C7D5B"/>
    <w:rsid w:val="006D04EB"/>
    <w:rsid w:val="006D071D"/>
    <w:rsid w:val="006D0E61"/>
    <w:rsid w:val="006D1115"/>
    <w:rsid w:val="006D11FB"/>
    <w:rsid w:val="006D1449"/>
    <w:rsid w:val="006D182E"/>
    <w:rsid w:val="006D1AA1"/>
    <w:rsid w:val="006D1B23"/>
    <w:rsid w:val="006D1E30"/>
    <w:rsid w:val="006D1EC0"/>
    <w:rsid w:val="006D2117"/>
    <w:rsid w:val="006D22F0"/>
    <w:rsid w:val="006D23D0"/>
    <w:rsid w:val="006D244D"/>
    <w:rsid w:val="006D2ACD"/>
    <w:rsid w:val="006D2B03"/>
    <w:rsid w:val="006D2BE6"/>
    <w:rsid w:val="006D38CA"/>
    <w:rsid w:val="006D3DC6"/>
    <w:rsid w:val="006D4287"/>
    <w:rsid w:val="006D4355"/>
    <w:rsid w:val="006D4852"/>
    <w:rsid w:val="006D49B8"/>
    <w:rsid w:val="006D4F06"/>
    <w:rsid w:val="006D540A"/>
    <w:rsid w:val="006D577C"/>
    <w:rsid w:val="006D5A0E"/>
    <w:rsid w:val="006D5AA0"/>
    <w:rsid w:val="006D5BC1"/>
    <w:rsid w:val="006D60D2"/>
    <w:rsid w:val="006D6558"/>
    <w:rsid w:val="006D66BA"/>
    <w:rsid w:val="006D67B5"/>
    <w:rsid w:val="006D6C32"/>
    <w:rsid w:val="006D6CC9"/>
    <w:rsid w:val="006D7199"/>
    <w:rsid w:val="006D72E3"/>
    <w:rsid w:val="006D74F0"/>
    <w:rsid w:val="006D7508"/>
    <w:rsid w:val="006D779F"/>
    <w:rsid w:val="006D7EA0"/>
    <w:rsid w:val="006E010D"/>
    <w:rsid w:val="006E0A12"/>
    <w:rsid w:val="006E0C42"/>
    <w:rsid w:val="006E0C4E"/>
    <w:rsid w:val="006E0E09"/>
    <w:rsid w:val="006E0F18"/>
    <w:rsid w:val="006E155F"/>
    <w:rsid w:val="006E2138"/>
    <w:rsid w:val="006E245F"/>
    <w:rsid w:val="006E2A02"/>
    <w:rsid w:val="006E2AF0"/>
    <w:rsid w:val="006E32E0"/>
    <w:rsid w:val="006E3543"/>
    <w:rsid w:val="006E3578"/>
    <w:rsid w:val="006E35E0"/>
    <w:rsid w:val="006E370E"/>
    <w:rsid w:val="006E3B23"/>
    <w:rsid w:val="006E3E6A"/>
    <w:rsid w:val="006E3F1F"/>
    <w:rsid w:val="006E3F4D"/>
    <w:rsid w:val="006E4BE2"/>
    <w:rsid w:val="006E4C05"/>
    <w:rsid w:val="006E4C41"/>
    <w:rsid w:val="006E4C66"/>
    <w:rsid w:val="006E4D88"/>
    <w:rsid w:val="006E4E3C"/>
    <w:rsid w:val="006E52E8"/>
    <w:rsid w:val="006E52FB"/>
    <w:rsid w:val="006E59B3"/>
    <w:rsid w:val="006E5AC1"/>
    <w:rsid w:val="006E5C0B"/>
    <w:rsid w:val="006E5CC1"/>
    <w:rsid w:val="006E5CD0"/>
    <w:rsid w:val="006E5F0A"/>
    <w:rsid w:val="006E6190"/>
    <w:rsid w:val="006E6555"/>
    <w:rsid w:val="006E6781"/>
    <w:rsid w:val="006E6D9C"/>
    <w:rsid w:val="006E6FF2"/>
    <w:rsid w:val="006E7F11"/>
    <w:rsid w:val="006F0490"/>
    <w:rsid w:val="006F07F0"/>
    <w:rsid w:val="006F0BE6"/>
    <w:rsid w:val="006F0D40"/>
    <w:rsid w:val="006F0F17"/>
    <w:rsid w:val="006F0FD6"/>
    <w:rsid w:val="006F1451"/>
    <w:rsid w:val="006F173E"/>
    <w:rsid w:val="006F1BFD"/>
    <w:rsid w:val="006F1CA5"/>
    <w:rsid w:val="006F1CAB"/>
    <w:rsid w:val="006F1CDE"/>
    <w:rsid w:val="006F2585"/>
    <w:rsid w:val="006F2A7F"/>
    <w:rsid w:val="006F2C7F"/>
    <w:rsid w:val="006F2CE0"/>
    <w:rsid w:val="006F2EFD"/>
    <w:rsid w:val="006F34EA"/>
    <w:rsid w:val="006F34F0"/>
    <w:rsid w:val="006F36C3"/>
    <w:rsid w:val="006F3E58"/>
    <w:rsid w:val="006F4269"/>
    <w:rsid w:val="006F45C6"/>
    <w:rsid w:val="006F4E59"/>
    <w:rsid w:val="006F4F82"/>
    <w:rsid w:val="006F5051"/>
    <w:rsid w:val="006F5066"/>
    <w:rsid w:val="006F5546"/>
    <w:rsid w:val="006F57C8"/>
    <w:rsid w:val="006F58CC"/>
    <w:rsid w:val="006F5C5C"/>
    <w:rsid w:val="006F5E4F"/>
    <w:rsid w:val="006F63E3"/>
    <w:rsid w:val="006F6808"/>
    <w:rsid w:val="006F68F6"/>
    <w:rsid w:val="006F6A1C"/>
    <w:rsid w:val="006F6CDE"/>
    <w:rsid w:val="006F6D8D"/>
    <w:rsid w:val="006F71D8"/>
    <w:rsid w:val="006F73FF"/>
    <w:rsid w:val="006F759C"/>
    <w:rsid w:val="006F7757"/>
    <w:rsid w:val="006F77C6"/>
    <w:rsid w:val="006F7852"/>
    <w:rsid w:val="006F7F3A"/>
    <w:rsid w:val="00700308"/>
    <w:rsid w:val="0070039B"/>
    <w:rsid w:val="007004D0"/>
    <w:rsid w:val="0070057F"/>
    <w:rsid w:val="007007D9"/>
    <w:rsid w:val="007009F3"/>
    <w:rsid w:val="00700B9D"/>
    <w:rsid w:val="007010D4"/>
    <w:rsid w:val="007011CD"/>
    <w:rsid w:val="0070172D"/>
    <w:rsid w:val="007019A4"/>
    <w:rsid w:val="00701DB1"/>
    <w:rsid w:val="00701FD7"/>
    <w:rsid w:val="0070202D"/>
    <w:rsid w:val="00702036"/>
    <w:rsid w:val="007027DC"/>
    <w:rsid w:val="007028A9"/>
    <w:rsid w:val="00702A89"/>
    <w:rsid w:val="0070322C"/>
    <w:rsid w:val="00703451"/>
    <w:rsid w:val="00703D6E"/>
    <w:rsid w:val="00703E9E"/>
    <w:rsid w:val="0070435B"/>
    <w:rsid w:val="00704B36"/>
    <w:rsid w:val="00704DD9"/>
    <w:rsid w:val="007052F3"/>
    <w:rsid w:val="00705399"/>
    <w:rsid w:val="007055F5"/>
    <w:rsid w:val="00705821"/>
    <w:rsid w:val="00705AC2"/>
    <w:rsid w:val="0070669E"/>
    <w:rsid w:val="00706AE0"/>
    <w:rsid w:val="00706BD6"/>
    <w:rsid w:val="00706D1C"/>
    <w:rsid w:val="00706D8A"/>
    <w:rsid w:val="00706E56"/>
    <w:rsid w:val="007071ED"/>
    <w:rsid w:val="00707246"/>
    <w:rsid w:val="007078C8"/>
    <w:rsid w:val="007079A4"/>
    <w:rsid w:val="00707C53"/>
    <w:rsid w:val="0071012E"/>
    <w:rsid w:val="007101AA"/>
    <w:rsid w:val="0071030E"/>
    <w:rsid w:val="007103DA"/>
    <w:rsid w:val="007103F6"/>
    <w:rsid w:val="00710438"/>
    <w:rsid w:val="00710474"/>
    <w:rsid w:val="0071052C"/>
    <w:rsid w:val="00710685"/>
    <w:rsid w:val="00710ADF"/>
    <w:rsid w:val="00710D7F"/>
    <w:rsid w:val="00711528"/>
    <w:rsid w:val="007118BF"/>
    <w:rsid w:val="00711C06"/>
    <w:rsid w:val="00712031"/>
    <w:rsid w:val="00712656"/>
    <w:rsid w:val="007129ED"/>
    <w:rsid w:val="00712DEC"/>
    <w:rsid w:val="00712DFE"/>
    <w:rsid w:val="00712EA1"/>
    <w:rsid w:val="007134E7"/>
    <w:rsid w:val="007139CD"/>
    <w:rsid w:val="00713BDB"/>
    <w:rsid w:val="00714209"/>
    <w:rsid w:val="00714407"/>
    <w:rsid w:val="00715462"/>
    <w:rsid w:val="00715585"/>
    <w:rsid w:val="00715594"/>
    <w:rsid w:val="0071561B"/>
    <w:rsid w:val="00715D01"/>
    <w:rsid w:val="00715FA2"/>
    <w:rsid w:val="0071660F"/>
    <w:rsid w:val="00716705"/>
    <w:rsid w:val="00716EAD"/>
    <w:rsid w:val="00717033"/>
    <w:rsid w:val="0071706F"/>
    <w:rsid w:val="007171EB"/>
    <w:rsid w:val="007200C3"/>
    <w:rsid w:val="00720498"/>
    <w:rsid w:val="007206FB"/>
    <w:rsid w:val="00720ACB"/>
    <w:rsid w:val="00721953"/>
    <w:rsid w:val="007219B2"/>
    <w:rsid w:val="00721E44"/>
    <w:rsid w:val="00721F94"/>
    <w:rsid w:val="007220AF"/>
    <w:rsid w:val="00722156"/>
    <w:rsid w:val="00722254"/>
    <w:rsid w:val="0072225F"/>
    <w:rsid w:val="0072276B"/>
    <w:rsid w:val="00722D33"/>
    <w:rsid w:val="00722E11"/>
    <w:rsid w:val="00722F75"/>
    <w:rsid w:val="007236FA"/>
    <w:rsid w:val="00723AA9"/>
    <w:rsid w:val="00723AD9"/>
    <w:rsid w:val="00723EAF"/>
    <w:rsid w:val="007240BC"/>
    <w:rsid w:val="00724181"/>
    <w:rsid w:val="00724509"/>
    <w:rsid w:val="0072455A"/>
    <w:rsid w:val="00724636"/>
    <w:rsid w:val="00724663"/>
    <w:rsid w:val="007247A7"/>
    <w:rsid w:val="007248E2"/>
    <w:rsid w:val="00725294"/>
    <w:rsid w:val="0072564A"/>
    <w:rsid w:val="0072590D"/>
    <w:rsid w:val="0072599B"/>
    <w:rsid w:val="007260F6"/>
    <w:rsid w:val="0072623F"/>
    <w:rsid w:val="00726437"/>
    <w:rsid w:val="007267FD"/>
    <w:rsid w:val="007274DF"/>
    <w:rsid w:val="007276DB"/>
    <w:rsid w:val="00727736"/>
    <w:rsid w:val="007277D7"/>
    <w:rsid w:val="0072799E"/>
    <w:rsid w:val="00727AC7"/>
    <w:rsid w:val="00727FFA"/>
    <w:rsid w:val="00730417"/>
    <w:rsid w:val="00730590"/>
    <w:rsid w:val="00730722"/>
    <w:rsid w:val="00730A24"/>
    <w:rsid w:val="00730C58"/>
    <w:rsid w:val="00730E25"/>
    <w:rsid w:val="00730FB4"/>
    <w:rsid w:val="00731014"/>
    <w:rsid w:val="00731208"/>
    <w:rsid w:val="00731352"/>
    <w:rsid w:val="00731434"/>
    <w:rsid w:val="00731605"/>
    <w:rsid w:val="007316B6"/>
    <w:rsid w:val="00731869"/>
    <w:rsid w:val="00732F80"/>
    <w:rsid w:val="00733052"/>
    <w:rsid w:val="007330AA"/>
    <w:rsid w:val="00733A61"/>
    <w:rsid w:val="00733EBD"/>
    <w:rsid w:val="00733F1F"/>
    <w:rsid w:val="007340FC"/>
    <w:rsid w:val="0073492A"/>
    <w:rsid w:val="00734FEF"/>
    <w:rsid w:val="0073503B"/>
    <w:rsid w:val="00735168"/>
    <w:rsid w:val="007352BF"/>
    <w:rsid w:val="007358DC"/>
    <w:rsid w:val="00735B9B"/>
    <w:rsid w:val="00735BAE"/>
    <w:rsid w:val="00735DE2"/>
    <w:rsid w:val="00736017"/>
    <w:rsid w:val="0073629D"/>
    <w:rsid w:val="0073633E"/>
    <w:rsid w:val="007365F6"/>
    <w:rsid w:val="0073672C"/>
    <w:rsid w:val="00736809"/>
    <w:rsid w:val="00736A55"/>
    <w:rsid w:val="00736EA0"/>
    <w:rsid w:val="0073713E"/>
    <w:rsid w:val="0073733A"/>
    <w:rsid w:val="007373AC"/>
    <w:rsid w:val="007373BC"/>
    <w:rsid w:val="007378B2"/>
    <w:rsid w:val="00737A44"/>
    <w:rsid w:val="00737CC4"/>
    <w:rsid w:val="00737EDF"/>
    <w:rsid w:val="00740291"/>
    <w:rsid w:val="007402EC"/>
    <w:rsid w:val="0074031E"/>
    <w:rsid w:val="007403E0"/>
    <w:rsid w:val="00740639"/>
    <w:rsid w:val="00740D8F"/>
    <w:rsid w:val="00740EBE"/>
    <w:rsid w:val="007411EF"/>
    <w:rsid w:val="007413CD"/>
    <w:rsid w:val="00741967"/>
    <w:rsid w:val="00741E40"/>
    <w:rsid w:val="00741F3E"/>
    <w:rsid w:val="00741F51"/>
    <w:rsid w:val="0074211D"/>
    <w:rsid w:val="00742A73"/>
    <w:rsid w:val="00742ABE"/>
    <w:rsid w:val="00742E88"/>
    <w:rsid w:val="00743308"/>
    <w:rsid w:val="00743357"/>
    <w:rsid w:val="007435A4"/>
    <w:rsid w:val="007435A6"/>
    <w:rsid w:val="00743687"/>
    <w:rsid w:val="007436EB"/>
    <w:rsid w:val="007438E4"/>
    <w:rsid w:val="00744237"/>
    <w:rsid w:val="00744280"/>
    <w:rsid w:val="00744411"/>
    <w:rsid w:val="0074448F"/>
    <w:rsid w:val="007444EE"/>
    <w:rsid w:val="007448F6"/>
    <w:rsid w:val="007454D3"/>
    <w:rsid w:val="00745BC7"/>
    <w:rsid w:val="00745F5B"/>
    <w:rsid w:val="0074602C"/>
    <w:rsid w:val="00746251"/>
    <w:rsid w:val="0074638D"/>
    <w:rsid w:val="00746481"/>
    <w:rsid w:val="00746551"/>
    <w:rsid w:val="0074687D"/>
    <w:rsid w:val="00746D09"/>
    <w:rsid w:val="00746F81"/>
    <w:rsid w:val="00747084"/>
    <w:rsid w:val="007470C0"/>
    <w:rsid w:val="00747336"/>
    <w:rsid w:val="007473FC"/>
    <w:rsid w:val="00747A88"/>
    <w:rsid w:val="00747DC7"/>
    <w:rsid w:val="00747F67"/>
    <w:rsid w:val="0075004C"/>
    <w:rsid w:val="007502F3"/>
    <w:rsid w:val="0075069E"/>
    <w:rsid w:val="007506D4"/>
    <w:rsid w:val="00750B36"/>
    <w:rsid w:val="00751667"/>
    <w:rsid w:val="007519B3"/>
    <w:rsid w:val="00751EA0"/>
    <w:rsid w:val="007520C2"/>
    <w:rsid w:val="0075214D"/>
    <w:rsid w:val="0075252C"/>
    <w:rsid w:val="00752628"/>
    <w:rsid w:val="00752629"/>
    <w:rsid w:val="00752B46"/>
    <w:rsid w:val="00753031"/>
    <w:rsid w:val="007530F0"/>
    <w:rsid w:val="00753243"/>
    <w:rsid w:val="00753337"/>
    <w:rsid w:val="007534FA"/>
    <w:rsid w:val="0075350E"/>
    <w:rsid w:val="007536C7"/>
    <w:rsid w:val="0075388C"/>
    <w:rsid w:val="00754260"/>
    <w:rsid w:val="0075431F"/>
    <w:rsid w:val="00754571"/>
    <w:rsid w:val="00754A03"/>
    <w:rsid w:val="00754A5B"/>
    <w:rsid w:val="00754B96"/>
    <w:rsid w:val="00754CB9"/>
    <w:rsid w:val="00754DB2"/>
    <w:rsid w:val="00754E7E"/>
    <w:rsid w:val="00754EB4"/>
    <w:rsid w:val="0075527B"/>
    <w:rsid w:val="0075547E"/>
    <w:rsid w:val="007556F8"/>
    <w:rsid w:val="00755787"/>
    <w:rsid w:val="007558CE"/>
    <w:rsid w:val="00755D7C"/>
    <w:rsid w:val="00755DBC"/>
    <w:rsid w:val="00755E67"/>
    <w:rsid w:val="007560B0"/>
    <w:rsid w:val="007563C5"/>
    <w:rsid w:val="00756721"/>
    <w:rsid w:val="00756745"/>
    <w:rsid w:val="00756DB2"/>
    <w:rsid w:val="00756E0A"/>
    <w:rsid w:val="0075702F"/>
    <w:rsid w:val="0075726B"/>
    <w:rsid w:val="007575BD"/>
    <w:rsid w:val="00757885"/>
    <w:rsid w:val="007579EC"/>
    <w:rsid w:val="00757B77"/>
    <w:rsid w:val="00757C09"/>
    <w:rsid w:val="00757D85"/>
    <w:rsid w:val="007606A0"/>
    <w:rsid w:val="007607B4"/>
    <w:rsid w:val="00760AB1"/>
    <w:rsid w:val="00761403"/>
    <w:rsid w:val="00762234"/>
    <w:rsid w:val="00762248"/>
    <w:rsid w:val="00762672"/>
    <w:rsid w:val="00762874"/>
    <w:rsid w:val="00762D92"/>
    <w:rsid w:val="00762EAE"/>
    <w:rsid w:val="00762EB9"/>
    <w:rsid w:val="00762F14"/>
    <w:rsid w:val="00762FE8"/>
    <w:rsid w:val="00763914"/>
    <w:rsid w:val="00763EB2"/>
    <w:rsid w:val="0076445E"/>
    <w:rsid w:val="00764C9F"/>
    <w:rsid w:val="00764F7D"/>
    <w:rsid w:val="0076539F"/>
    <w:rsid w:val="0076561D"/>
    <w:rsid w:val="00766197"/>
    <w:rsid w:val="007669AC"/>
    <w:rsid w:val="00766C12"/>
    <w:rsid w:val="00766FAB"/>
    <w:rsid w:val="0076729A"/>
    <w:rsid w:val="0076729D"/>
    <w:rsid w:val="00767C0A"/>
    <w:rsid w:val="00767CB2"/>
    <w:rsid w:val="00767EEA"/>
    <w:rsid w:val="007702E3"/>
    <w:rsid w:val="007707D1"/>
    <w:rsid w:val="00770C0C"/>
    <w:rsid w:val="0077157C"/>
    <w:rsid w:val="0077164B"/>
    <w:rsid w:val="00771958"/>
    <w:rsid w:val="00771C53"/>
    <w:rsid w:val="00772597"/>
    <w:rsid w:val="007728B7"/>
    <w:rsid w:val="007728DB"/>
    <w:rsid w:val="00772997"/>
    <w:rsid w:val="007729AA"/>
    <w:rsid w:val="00772BFD"/>
    <w:rsid w:val="0077312F"/>
    <w:rsid w:val="00773321"/>
    <w:rsid w:val="0077353C"/>
    <w:rsid w:val="00773632"/>
    <w:rsid w:val="00773D69"/>
    <w:rsid w:val="00773E90"/>
    <w:rsid w:val="00774360"/>
    <w:rsid w:val="0077460C"/>
    <w:rsid w:val="0077484C"/>
    <w:rsid w:val="00774B07"/>
    <w:rsid w:val="00774C28"/>
    <w:rsid w:val="00774E2E"/>
    <w:rsid w:val="00774F01"/>
    <w:rsid w:val="007751F7"/>
    <w:rsid w:val="00775498"/>
    <w:rsid w:val="007758F3"/>
    <w:rsid w:val="007764C9"/>
    <w:rsid w:val="007765C7"/>
    <w:rsid w:val="0077687D"/>
    <w:rsid w:val="0077692C"/>
    <w:rsid w:val="00776F5E"/>
    <w:rsid w:val="007770DA"/>
    <w:rsid w:val="00777BD2"/>
    <w:rsid w:val="007800F4"/>
    <w:rsid w:val="007801E0"/>
    <w:rsid w:val="00780918"/>
    <w:rsid w:val="00780C04"/>
    <w:rsid w:val="00780CCE"/>
    <w:rsid w:val="0078138A"/>
    <w:rsid w:val="0078140C"/>
    <w:rsid w:val="00781420"/>
    <w:rsid w:val="00781823"/>
    <w:rsid w:val="00781AD7"/>
    <w:rsid w:val="007823DB"/>
    <w:rsid w:val="0078255F"/>
    <w:rsid w:val="007826AF"/>
    <w:rsid w:val="00782C8F"/>
    <w:rsid w:val="00783049"/>
    <w:rsid w:val="0078318C"/>
    <w:rsid w:val="0078340C"/>
    <w:rsid w:val="00783722"/>
    <w:rsid w:val="00783980"/>
    <w:rsid w:val="0078402C"/>
    <w:rsid w:val="00784BCC"/>
    <w:rsid w:val="00784BF8"/>
    <w:rsid w:val="00784D34"/>
    <w:rsid w:val="00785012"/>
    <w:rsid w:val="0078511F"/>
    <w:rsid w:val="007852D5"/>
    <w:rsid w:val="00785571"/>
    <w:rsid w:val="00785622"/>
    <w:rsid w:val="007856E1"/>
    <w:rsid w:val="00785CDC"/>
    <w:rsid w:val="00785D5A"/>
    <w:rsid w:val="00785DE2"/>
    <w:rsid w:val="007860F4"/>
    <w:rsid w:val="00786D14"/>
    <w:rsid w:val="0078781A"/>
    <w:rsid w:val="0078787D"/>
    <w:rsid w:val="00787A43"/>
    <w:rsid w:val="007900E0"/>
    <w:rsid w:val="00790377"/>
    <w:rsid w:val="0079077C"/>
    <w:rsid w:val="00790846"/>
    <w:rsid w:val="007908F1"/>
    <w:rsid w:val="00790D78"/>
    <w:rsid w:val="0079171D"/>
    <w:rsid w:val="007918A8"/>
    <w:rsid w:val="00791AB1"/>
    <w:rsid w:val="00791BA0"/>
    <w:rsid w:val="00791F62"/>
    <w:rsid w:val="00792511"/>
    <w:rsid w:val="0079271A"/>
    <w:rsid w:val="00792A65"/>
    <w:rsid w:val="00792ACF"/>
    <w:rsid w:val="007932F8"/>
    <w:rsid w:val="00793BA2"/>
    <w:rsid w:val="0079427F"/>
    <w:rsid w:val="007942F9"/>
    <w:rsid w:val="007947B9"/>
    <w:rsid w:val="00794ADB"/>
    <w:rsid w:val="00794C64"/>
    <w:rsid w:val="00794F17"/>
    <w:rsid w:val="00794F1C"/>
    <w:rsid w:val="00795052"/>
    <w:rsid w:val="0079576F"/>
    <w:rsid w:val="00795804"/>
    <w:rsid w:val="00795999"/>
    <w:rsid w:val="00795A0D"/>
    <w:rsid w:val="00795AD6"/>
    <w:rsid w:val="00795BFD"/>
    <w:rsid w:val="00795F73"/>
    <w:rsid w:val="00796015"/>
    <w:rsid w:val="007963C6"/>
    <w:rsid w:val="007966FB"/>
    <w:rsid w:val="0079675E"/>
    <w:rsid w:val="007968B7"/>
    <w:rsid w:val="00796A99"/>
    <w:rsid w:val="00796B0E"/>
    <w:rsid w:val="00796CCE"/>
    <w:rsid w:val="007970D6"/>
    <w:rsid w:val="00797CA4"/>
    <w:rsid w:val="007A023D"/>
    <w:rsid w:val="007A026E"/>
    <w:rsid w:val="007A05A7"/>
    <w:rsid w:val="007A08C0"/>
    <w:rsid w:val="007A09AB"/>
    <w:rsid w:val="007A0B0F"/>
    <w:rsid w:val="007A0E40"/>
    <w:rsid w:val="007A102B"/>
    <w:rsid w:val="007A198B"/>
    <w:rsid w:val="007A1B66"/>
    <w:rsid w:val="007A2175"/>
    <w:rsid w:val="007A231D"/>
    <w:rsid w:val="007A24F2"/>
    <w:rsid w:val="007A2B1B"/>
    <w:rsid w:val="007A33E5"/>
    <w:rsid w:val="007A3455"/>
    <w:rsid w:val="007A396E"/>
    <w:rsid w:val="007A3B60"/>
    <w:rsid w:val="007A3DDC"/>
    <w:rsid w:val="007A451B"/>
    <w:rsid w:val="007A4A1F"/>
    <w:rsid w:val="007A4E98"/>
    <w:rsid w:val="007A50D8"/>
    <w:rsid w:val="007A5123"/>
    <w:rsid w:val="007A53C4"/>
    <w:rsid w:val="007A5428"/>
    <w:rsid w:val="007A5B36"/>
    <w:rsid w:val="007A5BD7"/>
    <w:rsid w:val="007A5CD6"/>
    <w:rsid w:val="007A5E0C"/>
    <w:rsid w:val="007A5E3D"/>
    <w:rsid w:val="007A5F72"/>
    <w:rsid w:val="007A6450"/>
    <w:rsid w:val="007A66AD"/>
    <w:rsid w:val="007A72A9"/>
    <w:rsid w:val="007A7630"/>
    <w:rsid w:val="007A784B"/>
    <w:rsid w:val="007A7A1C"/>
    <w:rsid w:val="007A7DED"/>
    <w:rsid w:val="007A7E51"/>
    <w:rsid w:val="007B0186"/>
    <w:rsid w:val="007B0258"/>
    <w:rsid w:val="007B06FE"/>
    <w:rsid w:val="007B0D30"/>
    <w:rsid w:val="007B13F4"/>
    <w:rsid w:val="007B1594"/>
    <w:rsid w:val="007B1A03"/>
    <w:rsid w:val="007B1EDA"/>
    <w:rsid w:val="007B1FE6"/>
    <w:rsid w:val="007B218E"/>
    <w:rsid w:val="007B231D"/>
    <w:rsid w:val="007B2548"/>
    <w:rsid w:val="007B26E9"/>
    <w:rsid w:val="007B288C"/>
    <w:rsid w:val="007B28E7"/>
    <w:rsid w:val="007B2DA7"/>
    <w:rsid w:val="007B31A8"/>
    <w:rsid w:val="007B36B3"/>
    <w:rsid w:val="007B38F4"/>
    <w:rsid w:val="007B410A"/>
    <w:rsid w:val="007B423B"/>
    <w:rsid w:val="007B4442"/>
    <w:rsid w:val="007B4B91"/>
    <w:rsid w:val="007B55F6"/>
    <w:rsid w:val="007B586F"/>
    <w:rsid w:val="007B5922"/>
    <w:rsid w:val="007B5E28"/>
    <w:rsid w:val="007B5E9D"/>
    <w:rsid w:val="007B5EDF"/>
    <w:rsid w:val="007B5F42"/>
    <w:rsid w:val="007B63D2"/>
    <w:rsid w:val="007B6AEB"/>
    <w:rsid w:val="007B6E54"/>
    <w:rsid w:val="007B6E5D"/>
    <w:rsid w:val="007B6FBB"/>
    <w:rsid w:val="007B74C7"/>
    <w:rsid w:val="007B763D"/>
    <w:rsid w:val="007B76F3"/>
    <w:rsid w:val="007B7824"/>
    <w:rsid w:val="007B786C"/>
    <w:rsid w:val="007B793F"/>
    <w:rsid w:val="007C00A3"/>
    <w:rsid w:val="007C0220"/>
    <w:rsid w:val="007C1654"/>
    <w:rsid w:val="007C1902"/>
    <w:rsid w:val="007C1BE6"/>
    <w:rsid w:val="007C1C75"/>
    <w:rsid w:val="007C20BA"/>
    <w:rsid w:val="007C24F1"/>
    <w:rsid w:val="007C275D"/>
    <w:rsid w:val="007C28BF"/>
    <w:rsid w:val="007C2B23"/>
    <w:rsid w:val="007C2D93"/>
    <w:rsid w:val="007C3A40"/>
    <w:rsid w:val="007C409A"/>
    <w:rsid w:val="007C4178"/>
    <w:rsid w:val="007C426D"/>
    <w:rsid w:val="007C4718"/>
    <w:rsid w:val="007C4793"/>
    <w:rsid w:val="007C5489"/>
    <w:rsid w:val="007C5531"/>
    <w:rsid w:val="007C554A"/>
    <w:rsid w:val="007C5CB4"/>
    <w:rsid w:val="007C60CE"/>
    <w:rsid w:val="007C6786"/>
    <w:rsid w:val="007C6884"/>
    <w:rsid w:val="007C691E"/>
    <w:rsid w:val="007C6D45"/>
    <w:rsid w:val="007C6D5B"/>
    <w:rsid w:val="007C6F33"/>
    <w:rsid w:val="007C7357"/>
    <w:rsid w:val="007C7565"/>
    <w:rsid w:val="007C7A29"/>
    <w:rsid w:val="007C7BC5"/>
    <w:rsid w:val="007C7BE1"/>
    <w:rsid w:val="007D0340"/>
    <w:rsid w:val="007D05CF"/>
    <w:rsid w:val="007D09C9"/>
    <w:rsid w:val="007D0ADA"/>
    <w:rsid w:val="007D0B5D"/>
    <w:rsid w:val="007D10D4"/>
    <w:rsid w:val="007D150B"/>
    <w:rsid w:val="007D1884"/>
    <w:rsid w:val="007D1EB8"/>
    <w:rsid w:val="007D2D4A"/>
    <w:rsid w:val="007D2DAC"/>
    <w:rsid w:val="007D3031"/>
    <w:rsid w:val="007D3365"/>
    <w:rsid w:val="007D37DC"/>
    <w:rsid w:val="007D39DA"/>
    <w:rsid w:val="007D40F5"/>
    <w:rsid w:val="007D4235"/>
    <w:rsid w:val="007D458D"/>
    <w:rsid w:val="007D471C"/>
    <w:rsid w:val="007D4768"/>
    <w:rsid w:val="007D4797"/>
    <w:rsid w:val="007D48F4"/>
    <w:rsid w:val="007D4D51"/>
    <w:rsid w:val="007D4F21"/>
    <w:rsid w:val="007D521A"/>
    <w:rsid w:val="007D5531"/>
    <w:rsid w:val="007D57EB"/>
    <w:rsid w:val="007D5988"/>
    <w:rsid w:val="007D5BD3"/>
    <w:rsid w:val="007D5C36"/>
    <w:rsid w:val="007D5DE0"/>
    <w:rsid w:val="007D69D8"/>
    <w:rsid w:val="007D6A5A"/>
    <w:rsid w:val="007D6C0E"/>
    <w:rsid w:val="007D6E21"/>
    <w:rsid w:val="007D7AE4"/>
    <w:rsid w:val="007D7C75"/>
    <w:rsid w:val="007E0143"/>
    <w:rsid w:val="007E01BB"/>
    <w:rsid w:val="007E0500"/>
    <w:rsid w:val="007E0ECD"/>
    <w:rsid w:val="007E11B7"/>
    <w:rsid w:val="007E1537"/>
    <w:rsid w:val="007E1634"/>
    <w:rsid w:val="007E1C09"/>
    <w:rsid w:val="007E1ED8"/>
    <w:rsid w:val="007E2422"/>
    <w:rsid w:val="007E2479"/>
    <w:rsid w:val="007E256E"/>
    <w:rsid w:val="007E29A5"/>
    <w:rsid w:val="007E2A73"/>
    <w:rsid w:val="007E2FF6"/>
    <w:rsid w:val="007E311B"/>
    <w:rsid w:val="007E328E"/>
    <w:rsid w:val="007E3741"/>
    <w:rsid w:val="007E3831"/>
    <w:rsid w:val="007E4071"/>
    <w:rsid w:val="007E40D1"/>
    <w:rsid w:val="007E433E"/>
    <w:rsid w:val="007E454C"/>
    <w:rsid w:val="007E4563"/>
    <w:rsid w:val="007E478D"/>
    <w:rsid w:val="007E4824"/>
    <w:rsid w:val="007E4A78"/>
    <w:rsid w:val="007E4EF5"/>
    <w:rsid w:val="007E5008"/>
    <w:rsid w:val="007E50E0"/>
    <w:rsid w:val="007E5312"/>
    <w:rsid w:val="007E5615"/>
    <w:rsid w:val="007E591D"/>
    <w:rsid w:val="007E5A11"/>
    <w:rsid w:val="007E5F9A"/>
    <w:rsid w:val="007E5FC2"/>
    <w:rsid w:val="007E64FE"/>
    <w:rsid w:val="007E6866"/>
    <w:rsid w:val="007E68AE"/>
    <w:rsid w:val="007E6942"/>
    <w:rsid w:val="007E6992"/>
    <w:rsid w:val="007E6AC4"/>
    <w:rsid w:val="007E713A"/>
    <w:rsid w:val="007E71F1"/>
    <w:rsid w:val="007E7250"/>
    <w:rsid w:val="007E73EF"/>
    <w:rsid w:val="007E7441"/>
    <w:rsid w:val="007E752B"/>
    <w:rsid w:val="007E770B"/>
    <w:rsid w:val="007E7825"/>
    <w:rsid w:val="007E7C7A"/>
    <w:rsid w:val="007E7DD3"/>
    <w:rsid w:val="007F0868"/>
    <w:rsid w:val="007F09B5"/>
    <w:rsid w:val="007F0ACE"/>
    <w:rsid w:val="007F0AE5"/>
    <w:rsid w:val="007F0D93"/>
    <w:rsid w:val="007F0E44"/>
    <w:rsid w:val="007F1644"/>
    <w:rsid w:val="007F1B8A"/>
    <w:rsid w:val="007F1C1A"/>
    <w:rsid w:val="007F1E03"/>
    <w:rsid w:val="007F1EAA"/>
    <w:rsid w:val="007F1FE3"/>
    <w:rsid w:val="007F1FE4"/>
    <w:rsid w:val="007F21E7"/>
    <w:rsid w:val="007F229C"/>
    <w:rsid w:val="007F241E"/>
    <w:rsid w:val="007F24C6"/>
    <w:rsid w:val="007F2B7F"/>
    <w:rsid w:val="007F2EE7"/>
    <w:rsid w:val="007F2F1F"/>
    <w:rsid w:val="007F3817"/>
    <w:rsid w:val="007F38EF"/>
    <w:rsid w:val="007F451D"/>
    <w:rsid w:val="007F48E4"/>
    <w:rsid w:val="007F4AE5"/>
    <w:rsid w:val="007F4B15"/>
    <w:rsid w:val="007F4B3C"/>
    <w:rsid w:val="007F5142"/>
    <w:rsid w:val="007F554E"/>
    <w:rsid w:val="007F5A5F"/>
    <w:rsid w:val="007F5DEC"/>
    <w:rsid w:val="007F611E"/>
    <w:rsid w:val="007F666E"/>
    <w:rsid w:val="007F6701"/>
    <w:rsid w:val="007F74EF"/>
    <w:rsid w:val="007F7AED"/>
    <w:rsid w:val="00800A5C"/>
    <w:rsid w:val="00800C6C"/>
    <w:rsid w:val="0080107B"/>
    <w:rsid w:val="0080175B"/>
    <w:rsid w:val="00801772"/>
    <w:rsid w:val="00801F1E"/>
    <w:rsid w:val="008021D9"/>
    <w:rsid w:val="008025BB"/>
    <w:rsid w:val="008028FE"/>
    <w:rsid w:val="008029B8"/>
    <w:rsid w:val="008029FA"/>
    <w:rsid w:val="00802D17"/>
    <w:rsid w:val="00803074"/>
    <w:rsid w:val="0080315D"/>
    <w:rsid w:val="00803424"/>
    <w:rsid w:val="00803453"/>
    <w:rsid w:val="00803931"/>
    <w:rsid w:val="00803ACF"/>
    <w:rsid w:val="00803DC6"/>
    <w:rsid w:val="00803DE8"/>
    <w:rsid w:val="008045CA"/>
    <w:rsid w:val="00804D0C"/>
    <w:rsid w:val="00804F3D"/>
    <w:rsid w:val="00804FF7"/>
    <w:rsid w:val="008054AB"/>
    <w:rsid w:val="0080566E"/>
    <w:rsid w:val="0080579D"/>
    <w:rsid w:val="00805D76"/>
    <w:rsid w:val="00805F10"/>
    <w:rsid w:val="00806044"/>
    <w:rsid w:val="008067CE"/>
    <w:rsid w:val="00807064"/>
    <w:rsid w:val="00807074"/>
    <w:rsid w:val="00807510"/>
    <w:rsid w:val="00807657"/>
    <w:rsid w:val="00807739"/>
    <w:rsid w:val="00807BE4"/>
    <w:rsid w:val="00807DAC"/>
    <w:rsid w:val="00810208"/>
    <w:rsid w:val="008103A1"/>
    <w:rsid w:val="00810525"/>
    <w:rsid w:val="00810623"/>
    <w:rsid w:val="00810A4A"/>
    <w:rsid w:val="00810C1A"/>
    <w:rsid w:val="00810C67"/>
    <w:rsid w:val="00810EF1"/>
    <w:rsid w:val="00811107"/>
    <w:rsid w:val="00811ABD"/>
    <w:rsid w:val="008122C1"/>
    <w:rsid w:val="00812331"/>
    <w:rsid w:val="00812345"/>
    <w:rsid w:val="00812413"/>
    <w:rsid w:val="0081261F"/>
    <w:rsid w:val="008126A0"/>
    <w:rsid w:val="00812878"/>
    <w:rsid w:val="008129A7"/>
    <w:rsid w:val="0081318D"/>
    <w:rsid w:val="008135D6"/>
    <w:rsid w:val="008137BE"/>
    <w:rsid w:val="00813A44"/>
    <w:rsid w:val="00813A97"/>
    <w:rsid w:val="00814382"/>
    <w:rsid w:val="0081463C"/>
    <w:rsid w:val="00815248"/>
    <w:rsid w:val="008157DD"/>
    <w:rsid w:val="00815BB5"/>
    <w:rsid w:val="00815F91"/>
    <w:rsid w:val="0081653C"/>
    <w:rsid w:val="00816623"/>
    <w:rsid w:val="00816A17"/>
    <w:rsid w:val="00816BCF"/>
    <w:rsid w:val="00816C1C"/>
    <w:rsid w:val="00816DF0"/>
    <w:rsid w:val="0081792B"/>
    <w:rsid w:val="00817BA6"/>
    <w:rsid w:val="00817C31"/>
    <w:rsid w:val="00817EE0"/>
    <w:rsid w:val="00820EBD"/>
    <w:rsid w:val="00820F13"/>
    <w:rsid w:val="008211F0"/>
    <w:rsid w:val="008214BD"/>
    <w:rsid w:val="00821630"/>
    <w:rsid w:val="0082170A"/>
    <w:rsid w:val="00821750"/>
    <w:rsid w:val="008217DA"/>
    <w:rsid w:val="008219BB"/>
    <w:rsid w:val="00821B26"/>
    <w:rsid w:val="00821C78"/>
    <w:rsid w:val="00821CC8"/>
    <w:rsid w:val="00821D05"/>
    <w:rsid w:val="0082209F"/>
    <w:rsid w:val="00822CDF"/>
    <w:rsid w:val="00822DE9"/>
    <w:rsid w:val="00822FC1"/>
    <w:rsid w:val="00823345"/>
    <w:rsid w:val="00823699"/>
    <w:rsid w:val="008236F6"/>
    <w:rsid w:val="00823A6B"/>
    <w:rsid w:val="00823BFA"/>
    <w:rsid w:val="008246C9"/>
    <w:rsid w:val="00824845"/>
    <w:rsid w:val="00824E42"/>
    <w:rsid w:val="00824EBF"/>
    <w:rsid w:val="00824F43"/>
    <w:rsid w:val="0082506D"/>
    <w:rsid w:val="00825649"/>
    <w:rsid w:val="00825D77"/>
    <w:rsid w:val="008264C0"/>
    <w:rsid w:val="00826600"/>
    <w:rsid w:val="0082661E"/>
    <w:rsid w:val="00826B7D"/>
    <w:rsid w:val="008271F2"/>
    <w:rsid w:val="008272CE"/>
    <w:rsid w:val="0082747B"/>
    <w:rsid w:val="008275D7"/>
    <w:rsid w:val="00827B03"/>
    <w:rsid w:val="00827CDE"/>
    <w:rsid w:val="00827F41"/>
    <w:rsid w:val="00830043"/>
    <w:rsid w:val="00830348"/>
    <w:rsid w:val="00830448"/>
    <w:rsid w:val="008305C0"/>
    <w:rsid w:val="0083068F"/>
    <w:rsid w:val="008306CE"/>
    <w:rsid w:val="008309A6"/>
    <w:rsid w:val="00830C56"/>
    <w:rsid w:val="00830D75"/>
    <w:rsid w:val="00830DA1"/>
    <w:rsid w:val="00830EA9"/>
    <w:rsid w:val="00830ECE"/>
    <w:rsid w:val="008318BB"/>
    <w:rsid w:val="00831F1F"/>
    <w:rsid w:val="00832384"/>
    <w:rsid w:val="00832422"/>
    <w:rsid w:val="008327FA"/>
    <w:rsid w:val="00832941"/>
    <w:rsid w:val="008329B5"/>
    <w:rsid w:val="00832D14"/>
    <w:rsid w:val="00832D57"/>
    <w:rsid w:val="00833320"/>
    <w:rsid w:val="008333F9"/>
    <w:rsid w:val="008334C9"/>
    <w:rsid w:val="00833566"/>
    <w:rsid w:val="008336CF"/>
    <w:rsid w:val="008338FA"/>
    <w:rsid w:val="00833D5E"/>
    <w:rsid w:val="0083450E"/>
    <w:rsid w:val="0083498B"/>
    <w:rsid w:val="0083512A"/>
    <w:rsid w:val="008356C4"/>
    <w:rsid w:val="00835829"/>
    <w:rsid w:val="0083582E"/>
    <w:rsid w:val="008359F4"/>
    <w:rsid w:val="00835A7F"/>
    <w:rsid w:val="00835AB3"/>
    <w:rsid w:val="00836110"/>
    <w:rsid w:val="0083614D"/>
    <w:rsid w:val="00836237"/>
    <w:rsid w:val="008364C6"/>
    <w:rsid w:val="008367E3"/>
    <w:rsid w:val="008368CA"/>
    <w:rsid w:val="00837583"/>
    <w:rsid w:val="00837794"/>
    <w:rsid w:val="00837E34"/>
    <w:rsid w:val="00837FC9"/>
    <w:rsid w:val="00840169"/>
    <w:rsid w:val="0084036B"/>
    <w:rsid w:val="0084052C"/>
    <w:rsid w:val="0084086B"/>
    <w:rsid w:val="0084121B"/>
    <w:rsid w:val="00841521"/>
    <w:rsid w:val="00841A09"/>
    <w:rsid w:val="00841D37"/>
    <w:rsid w:val="00841E0B"/>
    <w:rsid w:val="00841EA8"/>
    <w:rsid w:val="00842709"/>
    <w:rsid w:val="00842960"/>
    <w:rsid w:val="00842B2F"/>
    <w:rsid w:val="00842D09"/>
    <w:rsid w:val="00843205"/>
    <w:rsid w:val="00843251"/>
    <w:rsid w:val="0084340E"/>
    <w:rsid w:val="008435B1"/>
    <w:rsid w:val="00843C37"/>
    <w:rsid w:val="00844359"/>
    <w:rsid w:val="00844CCC"/>
    <w:rsid w:val="008454AF"/>
    <w:rsid w:val="00845B56"/>
    <w:rsid w:val="00845F3F"/>
    <w:rsid w:val="00846196"/>
    <w:rsid w:val="00846793"/>
    <w:rsid w:val="0084692F"/>
    <w:rsid w:val="00846A66"/>
    <w:rsid w:val="00846D82"/>
    <w:rsid w:val="0084743F"/>
    <w:rsid w:val="00850E03"/>
    <w:rsid w:val="00850F47"/>
    <w:rsid w:val="00851524"/>
    <w:rsid w:val="0085162B"/>
    <w:rsid w:val="008517DD"/>
    <w:rsid w:val="00851CB4"/>
    <w:rsid w:val="00851E17"/>
    <w:rsid w:val="00852211"/>
    <w:rsid w:val="00852403"/>
    <w:rsid w:val="008528B4"/>
    <w:rsid w:val="00852A21"/>
    <w:rsid w:val="00852DC4"/>
    <w:rsid w:val="00853043"/>
    <w:rsid w:val="0085319F"/>
    <w:rsid w:val="008531D5"/>
    <w:rsid w:val="00853230"/>
    <w:rsid w:val="008533B3"/>
    <w:rsid w:val="008534F8"/>
    <w:rsid w:val="00853832"/>
    <w:rsid w:val="00853B2A"/>
    <w:rsid w:val="00853EE5"/>
    <w:rsid w:val="00854089"/>
    <w:rsid w:val="008540A4"/>
    <w:rsid w:val="00854134"/>
    <w:rsid w:val="00854179"/>
    <w:rsid w:val="0085432C"/>
    <w:rsid w:val="00854AB8"/>
    <w:rsid w:val="00854FBA"/>
    <w:rsid w:val="0085503F"/>
    <w:rsid w:val="00855213"/>
    <w:rsid w:val="008552D2"/>
    <w:rsid w:val="008554B1"/>
    <w:rsid w:val="008555EE"/>
    <w:rsid w:val="00855657"/>
    <w:rsid w:val="00855860"/>
    <w:rsid w:val="00855F50"/>
    <w:rsid w:val="008560EA"/>
    <w:rsid w:val="0085617E"/>
    <w:rsid w:val="008569FD"/>
    <w:rsid w:val="00856D98"/>
    <w:rsid w:val="00856E8D"/>
    <w:rsid w:val="008570AB"/>
    <w:rsid w:val="00857182"/>
    <w:rsid w:val="0085732E"/>
    <w:rsid w:val="008578B5"/>
    <w:rsid w:val="00857925"/>
    <w:rsid w:val="00857A72"/>
    <w:rsid w:val="00857B15"/>
    <w:rsid w:val="00857F77"/>
    <w:rsid w:val="00860399"/>
    <w:rsid w:val="0086062B"/>
    <w:rsid w:val="008606E4"/>
    <w:rsid w:val="00860A88"/>
    <w:rsid w:val="00860C91"/>
    <w:rsid w:val="00860F18"/>
    <w:rsid w:val="008610E9"/>
    <w:rsid w:val="008611B9"/>
    <w:rsid w:val="00861373"/>
    <w:rsid w:val="00861828"/>
    <w:rsid w:val="00861F66"/>
    <w:rsid w:val="0086206B"/>
    <w:rsid w:val="008622B9"/>
    <w:rsid w:val="00862AEA"/>
    <w:rsid w:val="00863095"/>
    <w:rsid w:val="00863494"/>
    <w:rsid w:val="00863703"/>
    <w:rsid w:val="00863F6F"/>
    <w:rsid w:val="008643E5"/>
    <w:rsid w:val="0086458C"/>
    <w:rsid w:val="008645CA"/>
    <w:rsid w:val="00864664"/>
    <w:rsid w:val="008646E3"/>
    <w:rsid w:val="00864A46"/>
    <w:rsid w:val="00864BF2"/>
    <w:rsid w:val="00864CB1"/>
    <w:rsid w:val="00864FA2"/>
    <w:rsid w:val="00865145"/>
    <w:rsid w:val="0086522F"/>
    <w:rsid w:val="008652F4"/>
    <w:rsid w:val="00865994"/>
    <w:rsid w:val="00865A7D"/>
    <w:rsid w:val="00865F07"/>
    <w:rsid w:val="00865FF5"/>
    <w:rsid w:val="008663DF"/>
    <w:rsid w:val="008665C4"/>
    <w:rsid w:val="0086753B"/>
    <w:rsid w:val="008675BE"/>
    <w:rsid w:val="008678A8"/>
    <w:rsid w:val="00867AC0"/>
    <w:rsid w:val="00867DF6"/>
    <w:rsid w:val="00867EFA"/>
    <w:rsid w:val="008701DE"/>
    <w:rsid w:val="008702BA"/>
    <w:rsid w:val="008707F0"/>
    <w:rsid w:val="0087081F"/>
    <w:rsid w:val="008708C9"/>
    <w:rsid w:val="008708EE"/>
    <w:rsid w:val="00870946"/>
    <w:rsid w:val="0087115E"/>
    <w:rsid w:val="008717F0"/>
    <w:rsid w:val="00871AF4"/>
    <w:rsid w:val="00871BB2"/>
    <w:rsid w:val="00871D09"/>
    <w:rsid w:val="00872233"/>
    <w:rsid w:val="00872324"/>
    <w:rsid w:val="00872391"/>
    <w:rsid w:val="00872B86"/>
    <w:rsid w:val="00872C10"/>
    <w:rsid w:val="00873247"/>
    <w:rsid w:val="008734E2"/>
    <w:rsid w:val="008737E2"/>
    <w:rsid w:val="00873D31"/>
    <w:rsid w:val="00873EFE"/>
    <w:rsid w:val="008741F5"/>
    <w:rsid w:val="008748C5"/>
    <w:rsid w:val="00874D9D"/>
    <w:rsid w:val="00874FDE"/>
    <w:rsid w:val="00875B0C"/>
    <w:rsid w:val="00875C75"/>
    <w:rsid w:val="00875D4D"/>
    <w:rsid w:val="0087603C"/>
    <w:rsid w:val="0087626F"/>
    <w:rsid w:val="008764AD"/>
    <w:rsid w:val="0087657D"/>
    <w:rsid w:val="00876C5B"/>
    <w:rsid w:val="00876DB9"/>
    <w:rsid w:val="008770B5"/>
    <w:rsid w:val="00877183"/>
    <w:rsid w:val="008771CA"/>
    <w:rsid w:val="008776D5"/>
    <w:rsid w:val="008778EF"/>
    <w:rsid w:val="00877BDC"/>
    <w:rsid w:val="00877FA6"/>
    <w:rsid w:val="00877FCB"/>
    <w:rsid w:val="00880315"/>
    <w:rsid w:val="0088039F"/>
    <w:rsid w:val="00880418"/>
    <w:rsid w:val="00880655"/>
    <w:rsid w:val="00880B6A"/>
    <w:rsid w:val="00881280"/>
    <w:rsid w:val="008812EE"/>
    <w:rsid w:val="00881849"/>
    <w:rsid w:val="00881CA2"/>
    <w:rsid w:val="00881F0D"/>
    <w:rsid w:val="008828D2"/>
    <w:rsid w:val="008828E3"/>
    <w:rsid w:val="00882D4B"/>
    <w:rsid w:val="00882E12"/>
    <w:rsid w:val="008832C5"/>
    <w:rsid w:val="00883374"/>
    <w:rsid w:val="00883495"/>
    <w:rsid w:val="008834D4"/>
    <w:rsid w:val="00883728"/>
    <w:rsid w:val="008837DA"/>
    <w:rsid w:val="00883B5B"/>
    <w:rsid w:val="0088402F"/>
    <w:rsid w:val="00884644"/>
    <w:rsid w:val="008846C7"/>
    <w:rsid w:val="008852DE"/>
    <w:rsid w:val="0088547B"/>
    <w:rsid w:val="008854BD"/>
    <w:rsid w:val="008854E0"/>
    <w:rsid w:val="008856E0"/>
    <w:rsid w:val="00885890"/>
    <w:rsid w:val="0088599B"/>
    <w:rsid w:val="00885C9E"/>
    <w:rsid w:val="00885CD5"/>
    <w:rsid w:val="00885DEB"/>
    <w:rsid w:val="00885E4B"/>
    <w:rsid w:val="008865E6"/>
    <w:rsid w:val="008865F8"/>
    <w:rsid w:val="008868F4"/>
    <w:rsid w:val="00886AF0"/>
    <w:rsid w:val="00886E04"/>
    <w:rsid w:val="0088746B"/>
    <w:rsid w:val="0088746E"/>
    <w:rsid w:val="00887563"/>
    <w:rsid w:val="008879DA"/>
    <w:rsid w:val="00887A91"/>
    <w:rsid w:val="00887B54"/>
    <w:rsid w:val="00887CFA"/>
    <w:rsid w:val="00887D42"/>
    <w:rsid w:val="00890257"/>
    <w:rsid w:val="00890888"/>
    <w:rsid w:val="00890A43"/>
    <w:rsid w:val="00890D22"/>
    <w:rsid w:val="00891079"/>
    <w:rsid w:val="008910A3"/>
    <w:rsid w:val="00891310"/>
    <w:rsid w:val="008917FC"/>
    <w:rsid w:val="00891893"/>
    <w:rsid w:val="00891A2A"/>
    <w:rsid w:val="008920AF"/>
    <w:rsid w:val="008927D4"/>
    <w:rsid w:val="0089280A"/>
    <w:rsid w:val="008929B4"/>
    <w:rsid w:val="00892DE9"/>
    <w:rsid w:val="00892FA8"/>
    <w:rsid w:val="00892FD5"/>
    <w:rsid w:val="0089343D"/>
    <w:rsid w:val="008936B5"/>
    <w:rsid w:val="0089380E"/>
    <w:rsid w:val="00893846"/>
    <w:rsid w:val="00893CB5"/>
    <w:rsid w:val="00893F38"/>
    <w:rsid w:val="00893FB9"/>
    <w:rsid w:val="008949C5"/>
    <w:rsid w:val="00894D5B"/>
    <w:rsid w:val="00895B7F"/>
    <w:rsid w:val="00895FAC"/>
    <w:rsid w:val="00896391"/>
    <w:rsid w:val="00896415"/>
    <w:rsid w:val="008965F8"/>
    <w:rsid w:val="008968B0"/>
    <w:rsid w:val="00896C32"/>
    <w:rsid w:val="00896D4D"/>
    <w:rsid w:val="00896F38"/>
    <w:rsid w:val="00897336"/>
    <w:rsid w:val="008974F0"/>
    <w:rsid w:val="00897559"/>
    <w:rsid w:val="0089780B"/>
    <w:rsid w:val="0089785D"/>
    <w:rsid w:val="00897947"/>
    <w:rsid w:val="00897BB3"/>
    <w:rsid w:val="00897DBA"/>
    <w:rsid w:val="00897F66"/>
    <w:rsid w:val="008A07A4"/>
    <w:rsid w:val="008A0A1D"/>
    <w:rsid w:val="008A0B1F"/>
    <w:rsid w:val="008A0BB4"/>
    <w:rsid w:val="008A0ECC"/>
    <w:rsid w:val="008A1591"/>
    <w:rsid w:val="008A16EF"/>
    <w:rsid w:val="008A1C90"/>
    <w:rsid w:val="008A1D32"/>
    <w:rsid w:val="008A1DAF"/>
    <w:rsid w:val="008A1FF3"/>
    <w:rsid w:val="008A22FC"/>
    <w:rsid w:val="008A2315"/>
    <w:rsid w:val="008A2410"/>
    <w:rsid w:val="008A27D2"/>
    <w:rsid w:val="008A2A33"/>
    <w:rsid w:val="008A2B86"/>
    <w:rsid w:val="008A2C55"/>
    <w:rsid w:val="008A2DF1"/>
    <w:rsid w:val="008A30D5"/>
    <w:rsid w:val="008A3B7A"/>
    <w:rsid w:val="008A3D68"/>
    <w:rsid w:val="008A3F5D"/>
    <w:rsid w:val="008A3F82"/>
    <w:rsid w:val="008A416C"/>
    <w:rsid w:val="008A42A2"/>
    <w:rsid w:val="008A4313"/>
    <w:rsid w:val="008A477A"/>
    <w:rsid w:val="008A47C2"/>
    <w:rsid w:val="008A48A1"/>
    <w:rsid w:val="008A4E60"/>
    <w:rsid w:val="008A4F5A"/>
    <w:rsid w:val="008A5504"/>
    <w:rsid w:val="008A56B3"/>
    <w:rsid w:val="008A5AD7"/>
    <w:rsid w:val="008A5DEA"/>
    <w:rsid w:val="008A601A"/>
    <w:rsid w:val="008A6095"/>
    <w:rsid w:val="008A65DC"/>
    <w:rsid w:val="008A67F9"/>
    <w:rsid w:val="008A6966"/>
    <w:rsid w:val="008A69ED"/>
    <w:rsid w:val="008A6E1C"/>
    <w:rsid w:val="008A6FD5"/>
    <w:rsid w:val="008A7AED"/>
    <w:rsid w:val="008B0049"/>
    <w:rsid w:val="008B05F5"/>
    <w:rsid w:val="008B0650"/>
    <w:rsid w:val="008B0780"/>
    <w:rsid w:val="008B0901"/>
    <w:rsid w:val="008B0962"/>
    <w:rsid w:val="008B0AE1"/>
    <w:rsid w:val="008B0DBC"/>
    <w:rsid w:val="008B0E0C"/>
    <w:rsid w:val="008B0F91"/>
    <w:rsid w:val="008B138E"/>
    <w:rsid w:val="008B1469"/>
    <w:rsid w:val="008B1641"/>
    <w:rsid w:val="008B1954"/>
    <w:rsid w:val="008B1DE1"/>
    <w:rsid w:val="008B2287"/>
    <w:rsid w:val="008B24BF"/>
    <w:rsid w:val="008B2611"/>
    <w:rsid w:val="008B2C5A"/>
    <w:rsid w:val="008B2CA5"/>
    <w:rsid w:val="008B3216"/>
    <w:rsid w:val="008B32E2"/>
    <w:rsid w:val="008B3449"/>
    <w:rsid w:val="008B3E98"/>
    <w:rsid w:val="008B4247"/>
    <w:rsid w:val="008B4396"/>
    <w:rsid w:val="008B453A"/>
    <w:rsid w:val="008B47AC"/>
    <w:rsid w:val="008B4FAB"/>
    <w:rsid w:val="008B5158"/>
    <w:rsid w:val="008B5284"/>
    <w:rsid w:val="008B563C"/>
    <w:rsid w:val="008B5AB5"/>
    <w:rsid w:val="008B6DC4"/>
    <w:rsid w:val="008B7066"/>
    <w:rsid w:val="008B76D7"/>
    <w:rsid w:val="008B77D3"/>
    <w:rsid w:val="008C00DC"/>
    <w:rsid w:val="008C04B5"/>
    <w:rsid w:val="008C0AFD"/>
    <w:rsid w:val="008C0BF8"/>
    <w:rsid w:val="008C0E89"/>
    <w:rsid w:val="008C0EDE"/>
    <w:rsid w:val="008C0FD4"/>
    <w:rsid w:val="008C11A5"/>
    <w:rsid w:val="008C11E4"/>
    <w:rsid w:val="008C1855"/>
    <w:rsid w:val="008C19BD"/>
    <w:rsid w:val="008C1D18"/>
    <w:rsid w:val="008C21F4"/>
    <w:rsid w:val="008C23A5"/>
    <w:rsid w:val="008C25F2"/>
    <w:rsid w:val="008C26D1"/>
    <w:rsid w:val="008C275B"/>
    <w:rsid w:val="008C2A4B"/>
    <w:rsid w:val="008C2C06"/>
    <w:rsid w:val="008C2E33"/>
    <w:rsid w:val="008C2FD2"/>
    <w:rsid w:val="008C3010"/>
    <w:rsid w:val="008C302F"/>
    <w:rsid w:val="008C30B7"/>
    <w:rsid w:val="008C3131"/>
    <w:rsid w:val="008C3373"/>
    <w:rsid w:val="008C3384"/>
    <w:rsid w:val="008C345D"/>
    <w:rsid w:val="008C3660"/>
    <w:rsid w:val="008C3F2E"/>
    <w:rsid w:val="008C43FE"/>
    <w:rsid w:val="008C49E5"/>
    <w:rsid w:val="008C5123"/>
    <w:rsid w:val="008C573F"/>
    <w:rsid w:val="008C60DD"/>
    <w:rsid w:val="008C6365"/>
    <w:rsid w:val="008C659F"/>
    <w:rsid w:val="008C66C7"/>
    <w:rsid w:val="008C6786"/>
    <w:rsid w:val="008C6799"/>
    <w:rsid w:val="008C6F16"/>
    <w:rsid w:val="008C74F3"/>
    <w:rsid w:val="008C7685"/>
    <w:rsid w:val="008C76F6"/>
    <w:rsid w:val="008D0480"/>
    <w:rsid w:val="008D04C2"/>
    <w:rsid w:val="008D0610"/>
    <w:rsid w:val="008D0C14"/>
    <w:rsid w:val="008D15C6"/>
    <w:rsid w:val="008D1899"/>
    <w:rsid w:val="008D1A30"/>
    <w:rsid w:val="008D1A8A"/>
    <w:rsid w:val="008D1DCB"/>
    <w:rsid w:val="008D25FB"/>
    <w:rsid w:val="008D2762"/>
    <w:rsid w:val="008D2991"/>
    <w:rsid w:val="008D2996"/>
    <w:rsid w:val="008D2F54"/>
    <w:rsid w:val="008D3614"/>
    <w:rsid w:val="008D37F8"/>
    <w:rsid w:val="008D39B6"/>
    <w:rsid w:val="008D3B7F"/>
    <w:rsid w:val="008D3C90"/>
    <w:rsid w:val="008D3D6E"/>
    <w:rsid w:val="008D44E6"/>
    <w:rsid w:val="008D477F"/>
    <w:rsid w:val="008D4855"/>
    <w:rsid w:val="008D4B6A"/>
    <w:rsid w:val="008D4EF2"/>
    <w:rsid w:val="008D50A5"/>
    <w:rsid w:val="008D53BB"/>
    <w:rsid w:val="008D5E85"/>
    <w:rsid w:val="008D5EE8"/>
    <w:rsid w:val="008D602A"/>
    <w:rsid w:val="008D616C"/>
    <w:rsid w:val="008D6561"/>
    <w:rsid w:val="008D6E18"/>
    <w:rsid w:val="008D7333"/>
    <w:rsid w:val="008D76F4"/>
    <w:rsid w:val="008D77B4"/>
    <w:rsid w:val="008D7B3C"/>
    <w:rsid w:val="008D7D37"/>
    <w:rsid w:val="008D7E51"/>
    <w:rsid w:val="008E0298"/>
    <w:rsid w:val="008E031A"/>
    <w:rsid w:val="008E0727"/>
    <w:rsid w:val="008E0922"/>
    <w:rsid w:val="008E0A81"/>
    <w:rsid w:val="008E0C2E"/>
    <w:rsid w:val="008E0DE2"/>
    <w:rsid w:val="008E13B5"/>
    <w:rsid w:val="008E1703"/>
    <w:rsid w:val="008E1818"/>
    <w:rsid w:val="008E198A"/>
    <w:rsid w:val="008E1C7E"/>
    <w:rsid w:val="008E1FD9"/>
    <w:rsid w:val="008E285D"/>
    <w:rsid w:val="008E29A5"/>
    <w:rsid w:val="008E2AEF"/>
    <w:rsid w:val="008E2BE5"/>
    <w:rsid w:val="008E2FAC"/>
    <w:rsid w:val="008E3BFA"/>
    <w:rsid w:val="008E3C76"/>
    <w:rsid w:val="008E3ED2"/>
    <w:rsid w:val="008E4219"/>
    <w:rsid w:val="008E4479"/>
    <w:rsid w:val="008E4C9A"/>
    <w:rsid w:val="008E4FF3"/>
    <w:rsid w:val="008E5336"/>
    <w:rsid w:val="008E574B"/>
    <w:rsid w:val="008E59C8"/>
    <w:rsid w:val="008E59E9"/>
    <w:rsid w:val="008E5D17"/>
    <w:rsid w:val="008E5E30"/>
    <w:rsid w:val="008E6211"/>
    <w:rsid w:val="008E66D1"/>
    <w:rsid w:val="008E67FE"/>
    <w:rsid w:val="008E6DC5"/>
    <w:rsid w:val="008E6DE6"/>
    <w:rsid w:val="008E7094"/>
    <w:rsid w:val="008E70DE"/>
    <w:rsid w:val="008E713F"/>
    <w:rsid w:val="008E73A3"/>
    <w:rsid w:val="008E77B9"/>
    <w:rsid w:val="008E7DA2"/>
    <w:rsid w:val="008E7F81"/>
    <w:rsid w:val="008F059C"/>
    <w:rsid w:val="008F0643"/>
    <w:rsid w:val="008F0715"/>
    <w:rsid w:val="008F09EF"/>
    <w:rsid w:val="008F0E61"/>
    <w:rsid w:val="008F1454"/>
    <w:rsid w:val="008F1F5D"/>
    <w:rsid w:val="008F200B"/>
    <w:rsid w:val="008F20BF"/>
    <w:rsid w:val="008F20C3"/>
    <w:rsid w:val="008F23F5"/>
    <w:rsid w:val="008F2A0A"/>
    <w:rsid w:val="008F2B77"/>
    <w:rsid w:val="008F2B7D"/>
    <w:rsid w:val="008F3074"/>
    <w:rsid w:val="008F3116"/>
    <w:rsid w:val="008F351F"/>
    <w:rsid w:val="008F3579"/>
    <w:rsid w:val="008F36FB"/>
    <w:rsid w:val="008F39E8"/>
    <w:rsid w:val="008F3C67"/>
    <w:rsid w:val="008F3CA6"/>
    <w:rsid w:val="008F3CDB"/>
    <w:rsid w:val="008F3CF1"/>
    <w:rsid w:val="008F4205"/>
    <w:rsid w:val="008F48D7"/>
    <w:rsid w:val="008F4EB7"/>
    <w:rsid w:val="008F4EEC"/>
    <w:rsid w:val="008F5019"/>
    <w:rsid w:val="008F513A"/>
    <w:rsid w:val="008F55AE"/>
    <w:rsid w:val="008F5655"/>
    <w:rsid w:val="008F5E99"/>
    <w:rsid w:val="008F6045"/>
    <w:rsid w:val="008F60DE"/>
    <w:rsid w:val="008F6511"/>
    <w:rsid w:val="008F6B7E"/>
    <w:rsid w:val="008F6C3A"/>
    <w:rsid w:val="008F6D29"/>
    <w:rsid w:val="008F6D6E"/>
    <w:rsid w:val="008F760B"/>
    <w:rsid w:val="008F7B08"/>
    <w:rsid w:val="008F7CFF"/>
    <w:rsid w:val="008F7F63"/>
    <w:rsid w:val="0090019D"/>
    <w:rsid w:val="0090022F"/>
    <w:rsid w:val="009006A4"/>
    <w:rsid w:val="009008E0"/>
    <w:rsid w:val="00900B59"/>
    <w:rsid w:val="009010DB"/>
    <w:rsid w:val="00901334"/>
    <w:rsid w:val="009013B2"/>
    <w:rsid w:val="0090140C"/>
    <w:rsid w:val="0090195A"/>
    <w:rsid w:val="00901BD2"/>
    <w:rsid w:val="00901D40"/>
    <w:rsid w:val="00901EE7"/>
    <w:rsid w:val="00902165"/>
    <w:rsid w:val="0090244A"/>
    <w:rsid w:val="0090305E"/>
    <w:rsid w:val="009031B9"/>
    <w:rsid w:val="00903398"/>
    <w:rsid w:val="00903473"/>
    <w:rsid w:val="00903932"/>
    <w:rsid w:val="009039F3"/>
    <w:rsid w:val="00903D76"/>
    <w:rsid w:val="00904036"/>
    <w:rsid w:val="00904302"/>
    <w:rsid w:val="00904834"/>
    <w:rsid w:val="00904872"/>
    <w:rsid w:val="0090492D"/>
    <w:rsid w:val="0090493E"/>
    <w:rsid w:val="00904A85"/>
    <w:rsid w:val="00904C7D"/>
    <w:rsid w:val="009050CD"/>
    <w:rsid w:val="009052A8"/>
    <w:rsid w:val="009052CA"/>
    <w:rsid w:val="00905676"/>
    <w:rsid w:val="009056B6"/>
    <w:rsid w:val="009057A3"/>
    <w:rsid w:val="009060ED"/>
    <w:rsid w:val="00906396"/>
    <w:rsid w:val="009066FC"/>
    <w:rsid w:val="00906EFC"/>
    <w:rsid w:val="0090710B"/>
    <w:rsid w:val="00907164"/>
    <w:rsid w:val="009073C0"/>
    <w:rsid w:val="00907482"/>
    <w:rsid w:val="009076A9"/>
    <w:rsid w:val="009077AC"/>
    <w:rsid w:val="00907A99"/>
    <w:rsid w:val="00907CCE"/>
    <w:rsid w:val="00907D26"/>
    <w:rsid w:val="00907DAB"/>
    <w:rsid w:val="00907F0E"/>
    <w:rsid w:val="00907F85"/>
    <w:rsid w:val="00910035"/>
    <w:rsid w:val="00910A41"/>
    <w:rsid w:val="00910D6E"/>
    <w:rsid w:val="00910E6A"/>
    <w:rsid w:val="009114FB"/>
    <w:rsid w:val="00911A73"/>
    <w:rsid w:val="00911F18"/>
    <w:rsid w:val="009128FE"/>
    <w:rsid w:val="00912E00"/>
    <w:rsid w:val="00912E87"/>
    <w:rsid w:val="00912F09"/>
    <w:rsid w:val="00912F53"/>
    <w:rsid w:val="0091347D"/>
    <w:rsid w:val="00913C97"/>
    <w:rsid w:val="00914458"/>
    <w:rsid w:val="0091460E"/>
    <w:rsid w:val="0091464E"/>
    <w:rsid w:val="009148CD"/>
    <w:rsid w:val="00914965"/>
    <w:rsid w:val="00914A3B"/>
    <w:rsid w:val="00914E65"/>
    <w:rsid w:val="00915153"/>
    <w:rsid w:val="009153DF"/>
    <w:rsid w:val="0091549A"/>
    <w:rsid w:val="00915599"/>
    <w:rsid w:val="0091559A"/>
    <w:rsid w:val="00915767"/>
    <w:rsid w:val="00915CA7"/>
    <w:rsid w:val="00915D78"/>
    <w:rsid w:val="00915FE9"/>
    <w:rsid w:val="0091608D"/>
    <w:rsid w:val="009161EC"/>
    <w:rsid w:val="00916436"/>
    <w:rsid w:val="009164D1"/>
    <w:rsid w:val="0091680A"/>
    <w:rsid w:val="009168B0"/>
    <w:rsid w:val="009169D6"/>
    <w:rsid w:val="00916D26"/>
    <w:rsid w:val="00916FFE"/>
    <w:rsid w:val="00917102"/>
    <w:rsid w:val="00917211"/>
    <w:rsid w:val="00917354"/>
    <w:rsid w:val="009174E2"/>
    <w:rsid w:val="00917565"/>
    <w:rsid w:val="00917655"/>
    <w:rsid w:val="009179FB"/>
    <w:rsid w:val="00917A44"/>
    <w:rsid w:val="00917C80"/>
    <w:rsid w:val="00917CCA"/>
    <w:rsid w:val="00917FC5"/>
    <w:rsid w:val="00917FE8"/>
    <w:rsid w:val="009203A1"/>
    <w:rsid w:val="009207F1"/>
    <w:rsid w:val="009208A5"/>
    <w:rsid w:val="0092098D"/>
    <w:rsid w:val="00920B3B"/>
    <w:rsid w:val="00920EF7"/>
    <w:rsid w:val="00921376"/>
    <w:rsid w:val="00921542"/>
    <w:rsid w:val="00921755"/>
    <w:rsid w:val="00921B84"/>
    <w:rsid w:val="00921DE0"/>
    <w:rsid w:val="00921E02"/>
    <w:rsid w:val="009221C9"/>
    <w:rsid w:val="00922B2C"/>
    <w:rsid w:val="00922F8D"/>
    <w:rsid w:val="009238FE"/>
    <w:rsid w:val="009239EE"/>
    <w:rsid w:val="00923CB3"/>
    <w:rsid w:val="00923D1E"/>
    <w:rsid w:val="00923F5B"/>
    <w:rsid w:val="009241A5"/>
    <w:rsid w:val="009246A1"/>
    <w:rsid w:val="009249DC"/>
    <w:rsid w:val="00924A70"/>
    <w:rsid w:val="00924A8F"/>
    <w:rsid w:val="00924A99"/>
    <w:rsid w:val="00924D89"/>
    <w:rsid w:val="00925555"/>
    <w:rsid w:val="009255F2"/>
    <w:rsid w:val="0092578A"/>
    <w:rsid w:val="00925948"/>
    <w:rsid w:val="009259CA"/>
    <w:rsid w:val="009259D2"/>
    <w:rsid w:val="00925AF7"/>
    <w:rsid w:val="00925C89"/>
    <w:rsid w:val="00925F97"/>
    <w:rsid w:val="00926133"/>
    <w:rsid w:val="00926149"/>
    <w:rsid w:val="0092640A"/>
    <w:rsid w:val="00926A45"/>
    <w:rsid w:val="00926AE5"/>
    <w:rsid w:val="00926B73"/>
    <w:rsid w:val="00926D86"/>
    <w:rsid w:val="009274D3"/>
    <w:rsid w:val="009275B4"/>
    <w:rsid w:val="00930029"/>
    <w:rsid w:val="00930062"/>
    <w:rsid w:val="009301F3"/>
    <w:rsid w:val="0093020B"/>
    <w:rsid w:val="00930628"/>
    <w:rsid w:val="009309F7"/>
    <w:rsid w:val="00931068"/>
    <w:rsid w:val="009313B6"/>
    <w:rsid w:val="009315C8"/>
    <w:rsid w:val="009315DD"/>
    <w:rsid w:val="00931824"/>
    <w:rsid w:val="00931AAB"/>
    <w:rsid w:val="00931CCE"/>
    <w:rsid w:val="00931FAF"/>
    <w:rsid w:val="0093229B"/>
    <w:rsid w:val="00932351"/>
    <w:rsid w:val="009326C7"/>
    <w:rsid w:val="00932806"/>
    <w:rsid w:val="00932E21"/>
    <w:rsid w:val="00932ED3"/>
    <w:rsid w:val="00932EFF"/>
    <w:rsid w:val="00933033"/>
    <w:rsid w:val="00933252"/>
    <w:rsid w:val="00933AFC"/>
    <w:rsid w:val="00933B4F"/>
    <w:rsid w:val="00933CA1"/>
    <w:rsid w:val="00933CFF"/>
    <w:rsid w:val="009340CF"/>
    <w:rsid w:val="00934216"/>
    <w:rsid w:val="0093461C"/>
    <w:rsid w:val="00934702"/>
    <w:rsid w:val="0093499B"/>
    <w:rsid w:val="00934A0B"/>
    <w:rsid w:val="00934B59"/>
    <w:rsid w:val="00934C7D"/>
    <w:rsid w:val="00934FF6"/>
    <w:rsid w:val="00935019"/>
    <w:rsid w:val="00935029"/>
    <w:rsid w:val="00935140"/>
    <w:rsid w:val="009359AC"/>
    <w:rsid w:val="009361CA"/>
    <w:rsid w:val="0093662F"/>
    <w:rsid w:val="009366C2"/>
    <w:rsid w:val="00936E75"/>
    <w:rsid w:val="00936EFD"/>
    <w:rsid w:val="00937164"/>
    <w:rsid w:val="0093738A"/>
    <w:rsid w:val="0093756B"/>
    <w:rsid w:val="009377A1"/>
    <w:rsid w:val="00937912"/>
    <w:rsid w:val="00937AEF"/>
    <w:rsid w:val="00937B75"/>
    <w:rsid w:val="00937C39"/>
    <w:rsid w:val="00937E91"/>
    <w:rsid w:val="00940046"/>
    <w:rsid w:val="00940160"/>
    <w:rsid w:val="009402E0"/>
    <w:rsid w:val="009403FA"/>
    <w:rsid w:val="009404CB"/>
    <w:rsid w:val="00940C8B"/>
    <w:rsid w:val="00940E2E"/>
    <w:rsid w:val="00940EC9"/>
    <w:rsid w:val="00941309"/>
    <w:rsid w:val="009413AB"/>
    <w:rsid w:val="0094163B"/>
    <w:rsid w:val="00941A4B"/>
    <w:rsid w:val="00941C86"/>
    <w:rsid w:val="00941CD9"/>
    <w:rsid w:val="00941DA2"/>
    <w:rsid w:val="00941F5F"/>
    <w:rsid w:val="00941F93"/>
    <w:rsid w:val="009421B6"/>
    <w:rsid w:val="009422A5"/>
    <w:rsid w:val="00942417"/>
    <w:rsid w:val="00942458"/>
    <w:rsid w:val="00942552"/>
    <w:rsid w:val="009429FC"/>
    <w:rsid w:val="00942B49"/>
    <w:rsid w:val="00942FF5"/>
    <w:rsid w:val="0094311E"/>
    <w:rsid w:val="009432A3"/>
    <w:rsid w:val="00943664"/>
    <w:rsid w:val="0094386C"/>
    <w:rsid w:val="0094396B"/>
    <w:rsid w:val="00943C72"/>
    <w:rsid w:val="00943DC7"/>
    <w:rsid w:val="00943EAB"/>
    <w:rsid w:val="009441E0"/>
    <w:rsid w:val="00944411"/>
    <w:rsid w:val="0094475D"/>
    <w:rsid w:val="00944833"/>
    <w:rsid w:val="00944A95"/>
    <w:rsid w:val="00944CA3"/>
    <w:rsid w:val="00944DD6"/>
    <w:rsid w:val="00944FB3"/>
    <w:rsid w:val="00945AEB"/>
    <w:rsid w:val="009464E4"/>
    <w:rsid w:val="009466FF"/>
    <w:rsid w:val="00946F54"/>
    <w:rsid w:val="00947672"/>
    <w:rsid w:val="00947824"/>
    <w:rsid w:val="00947D78"/>
    <w:rsid w:val="00947E25"/>
    <w:rsid w:val="00947E81"/>
    <w:rsid w:val="00947F91"/>
    <w:rsid w:val="0095076A"/>
    <w:rsid w:val="00950B10"/>
    <w:rsid w:val="00950B21"/>
    <w:rsid w:val="00951077"/>
    <w:rsid w:val="00951117"/>
    <w:rsid w:val="009516B5"/>
    <w:rsid w:val="00951783"/>
    <w:rsid w:val="009521F4"/>
    <w:rsid w:val="009524DC"/>
    <w:rsid w:val="00952B12"/>
    <w:rsid w:val="00952CC0"/>
    <w:rsid w:val="00953541"/>
    <w:rsid w:val="00953FD7"/>
    <w:rsid w:val="00954295"/>
    <w:rsid w:val="00955048"/>
    <w:rsid w:val="00955684"/>
    <w:rsid w:val="00955788"/>
    <w:rsid w:val="00955936"/>
    <w:rsid w:val="00955B59"/>
    <w:rsid w:val="00955D7F"/>
    <w:rsid w:val="00955EC7"/>
    <w:rsid w:val="009561C3"/>
    <w:rsid w:val="00956829"/>
    <w:rsid w:val="0095690C"/>
    <w:rsid w:val="0095695C"/>
    <w:rsid w:val="0095729A"/>
    <w:rsid w:val="0095776A"/>
    <w:rsid w:val="00957998"/>
    <w:rsid w:val="00957BDE"/>
    <w:rsid w:val="00960186"/>
    <w:rsid w:val="0096075C"/>
    <w:rsid w:val="00960E70"/>
    <w:rsid w:val="00961186"/>
    <w:rsid w:val="00961512"/>
    <w:rsid w:val="0096165A"/>
    <w:rsid w:val="00961E87"/>
    <w:rsid w:val="0096201C"/>
    <w:rsid w:val="0096202F"/>
    <w:rsid w:val="00962279"/>
    <w:rsid w:val="009627AD"/>
    <w:rsid w:val="009629DF"/>
    <w:rsid w:val="00962F10"/>
    <w:rsid w:val="00962FA6"/>
    <w:rsid w:val="00962FEA"/>
    <w:rsid w:val="00963576"/>
    <w:rsid w:val="00963A3D"/>
    <w:rsid w:val="00963CE3"/>
    <w:rsid w:val="00963D9F"/>
    <w:rsid w:val="00963DA7"/>
    <w:rsid w:val="00963DB5"/>
    <w:rsid w:val="009640E2"/>
    <w:rsid w:val="0096440C"/>
    <w:rsid w:val="009647B0"/>
    <w:rsid w:val="00964CD2"/>
    <w:rsid w:val="00964DE4"/>
    <w:rsid w:val="00964ED8"/>
    <w:rsid w:val="00965300"/>
    <w:rsid w:val="00965652"/>
    <w:rsid w:val="0096572F"/>
    <w:rsid w:val="00965A45"/>
    <w:rsid w:val="00965ACA"/>
    <w:rsid w:val="00965ADC"/>
    <w:rsid w:val="00965C6E"/>
    <w:rsid w:val="00965D3E"/>
    <w:rsid w:val="009661E3"/>
    <w:rsid w:val="009663E3"/>
    <w:rsid w:val="00966885"/>
    <w:rsid w:val="00966C0A"/>
    <w:rsid w:val="00966C9A"/>
    <w:rsid w:val="009677E2"/>
    <w:rsid w:val="0096788A"/>
    <w:rsid w:val="00967900"/>
    <w:rsid w:val="00967CB4"/>
    <w:rsid w:val="00967D1B"/>
    <w:rsid w:val="009700C1"/>
    <w:rsid w:val="0097061D"/>
    <w:rsid w:val="00970797"/>
    <w:rsid w:val="00970AFE"/>
    <w:rsid w:val="00970C3E"/>
    <w:rsid w:val="009712EC"/>
    <w:rsid w:val="0097142D"/>
    <w:rsid w:val="009714A0"/>
    <w:rsid w:val="009714D5"/>
    <w:rsid w:val="009715D6"/>
    <w:rsid w:val="00971727"/>
    <w:rsid w:val="00971916"/>
    <w:rsid w:val="00971B0F"/>
    <w:rsid w:val="00971D57"/>
    <w:rsid w:val="00971F11"/>
    <w:rsid w:val="00972070"/>
    <w:rsid w:val="00972087"/>
    <w:rsid w:val="00972245"/>
    <w:rsid w:val="00972332"/>
    <w:rsid w:val="00972C3A"/>
    <w:rsid w:val="00972C9C"/>
    <w:rsid w:val="00972D5D"/>
    <w:rsid w:val="00972D8F"/>
    <w:rsid w:val="00972F9C"/>
    <w:rsid w:val="00973177"/>
    <w:rsid w:val="00973430"/>
    <w:rsid w:val="009736C8"/>
    <w:rsid w:val="009737F6"/>
    <w:rsid w:val="009737F8"/>
    <w:rsid w:val="009738C1"/>
    <w:rsid w:val="00973BEC"/>
    <w:rsid w:val="00973E2C"/>
    <w:rsid w:val="00973E83"/>
    <w:rsid w:val="00974339"/>
    <w:rsid w:val="00974814"/>
    <w:rsid w:val="00974E31"/>
    <w:rsid w:val="009750C9"/>
    <w:rsid w:val="00975F7D"/>
    <w:rsid w:val="00976519"/>
    <w:rsid w:val="009765F7"/>
    <w:rsid w:val="00976A24"/>
    <w:rsid w:val="00976F47"/>
    <w:rsid w:val="009773C3"/>
    <w:rsid w:val="0097765F"/>
    <w:rsid w:val="00977685"/>
    <w:rsid w:val="00977A79"/>
    <w:rsid w:val="00977B01"/>
    <w:rsid w:val="00977B63"/>
    <w:rsid w:val="009802A2"/>
    <w:rsid w:val="0098083D"/>
    <w:rsid w:val="00980917"/>
    <w:rsid w:val="00980BC6"/>
    <w:rsid w:val="00980E37"/>
    <w:rsid w:val="009811D6"/>
    <w:rsid w:val="009816C6"/>
    <w:rsid w:val="00981989"/>
    <w:rsid w:val="00981CC0"/>
    <w:rsid w:val="009820AC"/>
    <w:rsid w:val="00982406"/>
    <w:rsid w:val="009824FF"/>
    <w:rsid w:val="00982B57"/>
    <w:rsid w:val="009834FE"/>
    <w:rsid w:val="00983588"/>
    <w:rsid w:val="00983778"/>
    <w:rsid w:val="00983A9F"/>
    <w:rsid w:val="00983CE3"/>
    <w:rsid w:val="00983E3E"/>
    <w:rsid w:val="00983E71"/>
    <w:rsid w:val="00984331"/>
    <w:rsid w:val="009843B4"/>
    <w:rsid w:val="009844D0"/>
    <w:rsid w:val="00984562"/>
    <w:rsid w:val="0098457B"/>
    <w:rsid w:val="0098457D"/>
    <w:rsid w:val="00984671"/>
    <w:rsid w:val="00984C98"/>
    <w:rsid w:val="00984CD9"/>
    <w:rsid w:val="009852BD"/>
    <w:rsid w:val="009854C5"/>
    <w:rsid w:val="00985861"/>
    <w:rsid w:val="00985BB9"/>
    <w:rsid w:val="0098604F"/>
    <w:rsid w:val="009864C2"/>
    <w:rsid w:val="0098681B"/>
    <w:rsid w:val="0098683B"/>
    <w:rsid w:val="00986DBE"/>
    <w:rsid w:val="009871A9"/>
    <w:rsid w:val="0098731F"/>
    <w:rsid w:val="0098760B"/>
    <w:rsid w:val="00987A10"/>
    <w:rsid w:val="00987C41"/>
    <w:rsid w:val="009903A2"/>
    <w:rsid w:val="009907E9"/>
    <w:rsid w:val="00990A5B"/>
    <w:rsid w:val="00990BB6"/>
    <w:rsid w:val="00990CC1"/>
    <w:rsid w:val="00991494"/>
    <w:rsid w:val="009914C3"/>
    <w:rsid w:val="00991584"/>
    <w:rsid w:val="009916AE"/>
    <w:rsid w:val="00991DF1"/>
    <w:rsid w:val="00992358"/>
    <w:rsid w:val="00992427"/>
    <w:rsid w:val="00992B97"/>
    <w:rsid w:val="00993004"/>
    <w:rsid w:val="009931E3"/>
    <w:rsid w:val="0099346D"/>
    <w:rsid w:val="00993EFB"/>
    <w:rsid w:val="00994126"/>
    <w:rsid w:val="00994161"/>
    <w:rsid w:val="00994171"/>
    <w:rsid w:val="00994184"/>
    <w:rsid w:val="0099460F"/>
    <w:rsid w:val="00994BE1"/>
    <w:rsid w:val="00994CB1"/>
    <w:rsid w:val="00994EE3"/>
    <w:rsid w:val="009955D6"/>
    <w:rsid w:val="00995694"/>
    <w:rsid w:val="009956C2"/>
    <w:rsid w:val="00995A46"/>
    <w:rsid w:val="00995D1F"/>
    <w:rsid w:val="00995F0B"/>
    <w:rsid w:val="00995FDE"/>
    <w:rsid w:val="00996128"/>
    <w:rsid w:val="0099655A"/>
    <w:rsid w:val="00996606"/>
    <w:rsid w:val="009966D4"/>
    <w:rsid w:val="00996D65"/>
    <w:rsid w:val="00996F68"/>
    <w:rsid w:val="00996FDC"/>
    <w:rsid w:val="009971FE"/>
    <w:rsid w:val="009974A0"/>
    <w:rsid w:val="009974A4"/>
    <w:rsid w:val="009976A1"/>
    <w:rsid w:val="009977E0"/>
    <w:rsid w:val="00997B8D"/>
    <w:rsid w:val="009A0044"/>
    <w:rsid w:val="009A0573"/>
    <w:rsid w:val="009A06A4"/>
    <w:rsid w:val="009A0A69"/>
    <w:rsid w:val="009A0D3A"/>
    <w:rsid w:val="009A0E3F"/>
    <w:rsid w:val="009A0F97"/>
    <w:rsid w:val="009A10FF"/>
    <w:rsid w:val="009A1181"/>
    <w:rsid w:val="009A11CA"/>
    <w:rsid w:val="009A1454"/>
    <w:rsid w:val="009A1B9D"/>
    <w:rsid w:val="009A1F00"/>
    <w:rsid w:val="009A2005"/>
    <w:rsid w:val="009A2372"/>
    <w:rsid w:val="009A2468"/>
    <w:rsid w:val="009A2471"/>
    <w:rsid w:val="009A26DF"/>
    <w:rsid w:val="009A29D4"/>
    <w:rsid w:val="009A2C52"/>
    <w:rsid w:val="009A2CCE"/>
    <w:rsid w:val="009A338C"/>
    <w:rsid w:val="009A33E8"/>
    <w:rsid w:val="009A3646"/>
    <w:rsid w:val="009A3BA0"/>
    <w:rsid w:val="009A4122"/>
    <w:rsid w:val="009A4A19"/>
    <w:rsid w:val="009A4C20"/>
    <w:rsid w:val="009A4F7E"/>
    <w:rsid w:val="009A56A7"/>
    <w:rsid w:val="009A57C9"/>
    <w:rsid w:val="009A5A25"/>
    <w:rsid w:val="009A5C4E"/>
    <w:rsid w:val="009A5D47"/>
    <w:rsid w:val="009A5E42"/>
    <w:rsid w:val="009A625D"/>
    <w:rsid w:val="009A6CC6"/>
    <w:rsid w:val="009A7617"/>
    <w:rsid w:val="009B00D6"/>
    <w:rsid w:val="009B07D4"/>
    <w:rsid w:val="009B09D3"/>
    <w:rsid w:val="009B0C7E"/>
    <w:rsid w:val="009B0C81"/>
    <w:rsid w:val="009B0E39"/>
    <w:rsid w:val="009B11AC"/>
    <w:rsid w:val="009B125C"/>
    <w:rsid w:val="009B1292"/>
    <w:rsid w:val="009B13D0"/>
    <w:rsid w:val="009B1493"/>
    <w:rsid w:val="009B1AC2"/>
    <w:rsid w:val="009B1B5A"/>
    <w:rsid w:val="009B1CF6"/>
    <w:rsid w:val="009B2374"/>
    <w:rsid w:val="009B23BE"/>
    <w:rsid w:val="009B294D"/>
    <w:rsid w:val="009B2C29"/>
    <w:rsid w:val="009B2DF3"/>
    <w:rsid w:val="009B2EEF"/>
    <w:rsid w:val="009B3157"/>
    <w:rsid w:val="009B31A9"/>
    <w:rsid w:val="009B31D2"/>
    <w:rsid w:val="009B3366"/>
    <w:rsid w:val="009B3851"/>
    <w:rsid w:val="009B3912"/>
    <w:rsid w:val="009B3970"/>
    <w:rsid w:val="009B3D2A"/>
    <w:rsid w:val="009B3EA7"/>
    <w:rsid w:val="009B3FF6"/>
    <w:rsid w:val="009B41BC"/>
    <w:rsid w:val="009B4341"/>
    <w:rsid w:val="009B463F"/>
    <w:rsid w:val="009B4FF7"/>
    <w:rsid w:val="009B508C"/>
    <w:rsid w:val="009B5327"/>
    <w:rsid w:val="009B571E"/>
    <w:rsid w:val="009B5832"/>
    <w:rsid w:val="009B598A"/>
    <w:rsid w:val="009B665E"/>
    <w:rsid w:val="009B66ED"/>
    <w:rsid w:val="009B6E52"/>
    <w:rsid w:val="009B71BB"/>
    <w:rsid w:val="009B7277"/>
    <w:rsid w:val="009B782A"/>
    <w:rsid w:val="009B792F"/>
    <w:rsid w:val="009B7C5D"/>
    <w:rsid w:val="009B7D50"/>
    <w:rsid w:val="009B7D61"/>
    <w:rsid w:val="009B7ED2"/>
    <w:rsid w:val="009C092B"/>
    <w:rsid w:val="009C0B4B"/>
    <w:rsid w:val="009C0E5C"/>
    <w:rsid w:val="009C0EC7"/>
    <w:rsid w:val="009C1117"/>
    <w:rsid w:val="009C1134"/>
    <w:rsid w:val="009C183A"/>
    <w:rsid w:val="009C1C33"/>
    <w:rsid w:val="009C1E3D"/>
    <w:rsid w:val="009C2751"/>
    <w:rsid w:val="009C2CBB"/>
    <w:rsid w:val="009C2D04"/>
    <w:rsid w:val="009C2E30"/>
    <w:rsid w:val="009C2E64"/>
    <w:rsid w:val="009C3408"/>
    <w:rsid w:val="009C3596"/>
    <w:rsid w:val="009C37B8"/>
    <w:rsid w:val="009C3EB6"/>
    <w:rsid w:val="009C433D"/>
    <w:rsid w:val="009C4616"/>
    <w:rsid w:val="009C4CC2"/>
    <w:rsid w:val="009C4E55"/>
    <w:rsid w:val="009C52C2"/>
    <w:rsid w:val="009C55DD"/>
    <w:rsid w:val="009C58E5"/>
    <w:rsid w:val="009C5F4D"/>
    <w:rsid w:val="009C677B"/>
    <w:rsid w:val="009C6780"/>
    <w:rsid w:val="009C6C03"/>
    <w:rsid w:val="009C6DD0"/>
    <w:rsid w:val="009C6E2D"/>
    <w:rsid w:val="009C728E"/>
    <w:rsid w:val="009C7352"/>
    <w:rsid w:val="009C763C"/>
    <w:rsid w:val="009C7782"/>
    <w:rsid w:val="009C7992"/>
    <w:rsid w:val="009C7B50"/>
    <w:rsid w:val="009C7CF0"/>
    <w:rsid w:val="009D000E"/>
    <w:rsid w:val="009D06E1"/>
    <w:rsid w:val="009D0A92"/>
    <w:rsid w:val="009D0BC6"/>
    <w:rsid w:val="009D0DD8"/>
    <w:rsid w:val="009D100B"/>
    <w:rsid w:val="009D1187"/>
    <w:rsid w:val="009D11E4"/>
    <w:rsid w:val="009D1227"/>
    <w:rsid w:val="009D1673"/>
    <w:rsid w:val="009D16C4"/>
    <w:rsid w:val="009D1FBA"/>
    <w:rsid w:val="009D2167"/>
    <w:rsid w:val="009D247B"/>
    <w:rsid w:val="009D2696"/>
    <w:rsid w:val="009D2D2A"/>
    <w:rsid w:val="009D2E3C"/>
    <w:rsid w:val="009D36F8"/>
    <w:rsid w:val="009D37B6"/>
    <w:rsid w:val="009D3884"/>
    <w:rsid w:val="009D3E6E"/>
    <w:rsid w:val="009D3F77"/>
    <w:rsid w:val="009D4021"/>
    <w:rsid w:val="009D4554"/>
    <w:rsid w:val="009D45C5"/>
    <w:rsid w:val="009D4724"/>
    <w:rsid w:val="009D52D6"/>
    <w:rsid w:val="009D5677"/>
    <w:rsid w:val="009D5A1F"/>
    <w:rsid w:val="009D5B1C"/>
    <w:rsid w:val="009D5E88"/>
    <w:rsid w:val="009D5F45"/>
    <w:rsid w:val="009D64C9"/>
    <w:rsid w:val="009D675B"/>
    <w:rsid w:val="009D67D2"/>
    <w:rsid w:val="009D6950"/>
    <w:rsid w:val="009D6A5A"/>
    <w:rsid w:val="009D6E12"/>
    <w:rsid w:val="009D6F4E"/>
    <w:rsid w:val="009D72EB"/>
    <w:rsid w:val="009D73E1"/>
    <w:rsid w:val="009D7523"/>
    <w:rsid w:val="009D7BB5"/>
    <w:rsid w:val="009E00FF"/>
    <w:rsid w:val="009E01DA"/>
    <w:rsid w:val="009E0463"/>
    <w:rsid w:val="009E0759"/>
    <w:rsid w:val="009E08B2"/>
    <w:rsid w:val="009E0B0D"/>
    <w:rsid w:val="009E1039"/>
    <w:rsid w:val="009E12B1"/>
    <w:rsid w:val="009E1317"/>
    <w:rsid w:val="009E1536"/>
    <w:rsid w:val="009E1582"/>
    <w:rsid w:val="009E1806"/>
    <w:rsid w:val="009E1960"/>
    <w:rsid w:val="009E1D4A"/>
    <w:rsid w:val="009E1D55"/>
    <w:rsid w:val="009E1F95"/>
    <w:rsid w:val="009E1FC2"/>
    <w:rsid w:val="009E2058"/>
    <w:rsid w:val="009E2372"/>
    <w:rsid w:val="009E2526"/>
    <w:rsid w:val="009E2AB5"/>
    <w:rsid w:val="009E2BD3"/>
    <w:rsid w:val="009E2BD6"/>
    <w:rsid w:val="009E2DD7"/>
    <w:rsid w:val="009E2DFB"/>
    <w:rsid w:val="009E3089"/>
    <w:rsid w:val="009E3140"/>
    <w:rsid w:val="009E39A0"/>
    <w:rsid w:val="009E3F9E"/>
    <w:rsid w:val="009E47D9"/>
    <w:rsid w:val="009E488D"/>
    <w:rsid w:val="009E515C"/>
    <w:rsid w:val="009E5212"/>
    <w:rsid w:val="009E5DD8"/>
    <w:rsid w:val="009E5F53"/>
    <w:rsid w:val="009E61E2"/>
    <w:rsid w:val="009E63A0"/>
    <w:rsid w:val="009E65A7"/>
    <w:rsid w:val="009E6E18"/>
    <w:rsid w:val="009E6EE5"/>
    <w:rsid w:val="009E702F"/>
    <w:rsid w:val="009E7254"/>
    <w:rsid w:val="009E754D"/>
    <w:rsid w:val="009E7824"/>
    <w:rsid w:val="009E799C"/>
    <w:rsid w:val="009E7AC4"/>
    <w:rsid w:val="009E7C71"/>
    <w:rsid w:val="009E7FD8"/>
    <w:rsid w:val="009F032D"/>
    <w:rsid w:val="009F042E"/>
    <w:rsid w:val="009F0599"/>
    <w:rsid w:val="009F0676"/>
    <w:rsid w:val="009F072B"/>
    <w:rsid w:val="009F0A60"/>
    <w:rsid w:val="009F0C2F"/>
    <w:rsid w:val="009F0F07"/>
    <w:rsid w:val="009F1067"/>
    <w:rsid w:val="009F1324"/>
    <w:rsid w:val="009F1785"/>
    <w:rsid w:val="009F180A"/>
    <w:rsid w:val="009F1A8B"/>
    <w:rsid w:val="009F1AD8"/>
    <w:rsid w:val="009F1F21"/>
    <w:rsid w:val="009F2047"/>
    <w:rsid w:val="009F223E"/>
    <w:rsid w:val="009F2300"/>
    <w:rsid w:val="009F2371"/>
    <w:rsid w:val="009F241E"/>
    <w:rsid w:val="009F25F3"/>
    <w:rsid w:val="009F25F6"/>
    <w:rsid w:val="009F2706"/>
    <w:rsid w:val="009F2987"/>
    <w:rsid w:val="009F299D"/>
    <w:rsid w:val="009F2C72"/>
    <w:rsid w:val="009F2D57"/>
    <w:rsid w:val="009F2D9F"/>
    <w:rsid w:val="009F2FF9"/>
    <w:rsid w:val="009F327F"/>
    <w:rsid w:val="009F34BA"/>
    <w:rsid w:val="009F351D"/>
    <w:rsid w:val="009F36A0"/>
    <w:rsid w:val="009F3D48"/>
    <w:rsid w:val="009F489C"/>
    <w:rsid w:val="009F48C1"/>
    <w:rsid w:val="009F4DF8"/>
    <w:rsid w:val="009F4DFE"/>
    <w:rsid w:val="009F538C"/>
    <w:rsid w:val="009F546D"/>
    <w:rsid w:val="009F5673"/>
    <w:rsid w:val="009F587A"/>
    <w:rsid w:val="009F666B"/>
    <w:rsid w:val="009F6740"/>
    <w:rsid w:val="009F678E"/>
    <w:rsid w:val="009F6C0D"/>
    <w:rsid w:val="009F7A21"/>
    <w:rsid w:val="009F7EB1"/>
    <w:rsid w:val="00A00157"/>
    <w:rsid w:val="00A00280"/>
    <w:rsid w:val="00A00349"/>
    <w:rsid w:val="00A00397"/>
    <w:rsid w:val="00A00CB8"/>
    <w:rsid w:val="00A013CB"/>
    <w:rsid w:val="00A0153B"/>
    <w:rsid w:val="00A01658"/>
    <w:rsid w:val="00A0168F"/>
    <w:rsid w:val="00A016A3"/>
    <w:rsid w:val="00A0187A"/>
    <w:rsid w:val="00A01893"/>
    <w:rsid w:val="00A0189B"/>
    <w:rsid w:val="00A01EDB"/>
    <w:rsid w:val="00A0226B"/>
    <w:rsid w:val="00A022A6"/>
    <w:rsid w:val="00A0235A"/>
    <w:rsid w:val="00A02405"/>
    <w:rsid w:val="00A0284A"/>
    <w:rsid w:val="00A02E22"/>
    <w:rsid w:val="00A02F37"/>
    <w:rsid w:val="00A032E6"/>
    <w:rsid w:val="00A043B9"/>
    <w:rsid w:val="00A046C7"/>
    <w:rsid w:val="00A0497F"/>
    <w:rsid w:val="00A04AEE"/>
    <w:rsid w:val="00A04C66"/>
    <w:rsid w:val="00A05486"/>
    <w:rsid w:val="00A0559B"/>
    <w:rsid w:val="00A0575E"/>
    <w:rsid w:val="00A0578B"/>
    <w:rsid w:val="00A058C3"/>
    <w:rsid w:val="00A05E60"/>
    <w:rsid w:val="00A05E91"/>
    <w:rsid w:val="00A061E3"/>
    <w:rsid w:val="00A063B9"/>
    <w:rsid w:val="00A06B1B"/>
    <w:rsid w:val="00A06D00"/>
    <w:rsid w:val="00A06D6F"/>
    <w:rsid w:val="00A07012"/>
    <w:rsid w:val="00A070A4"/>
    <w:rsid w:val="00A07325"/>
    <w:rsid w:val="00A073C9"/>
    <w:rsid w:val="00A075AA"/>
    <w:rsid w:val="00A07AD3"/>
    <w:rsid w:val="00A07B49"/>
    <w:rsid w:val="00A07F5D"/>
    <w:rsid w:val="00A07FDE"/>
    <w:rsid w:val="00A1027A"/>
    <w:rsid w:val="00A103FE"/>
    <w:rsid w:val="00A10808"/>
    <w:rsid w:val="00A10E70"/>
    <w:rsid w:val="00A11249"/>
    <w:rsid w:val="00A11283"/>
    <w:rsid w:val="00A117F4"/>
    <w:rsid w:val="00A11BD7"/>
    <w:rsid w:val="00A11D24"/>
    <w:rsid w:val="00A12056"/>
    <w:rsid w:val="00A122B9"/>
    <w:rsid w:val="00A1235E"/>
    <w:rsid w:val="00A12815"/>
    <w:rsid w:val="00A129E3"/>
    <w:rsid w:val="00A12CF2"/>
    <w:rsid w:val="00A12EA5"/>
    <w:rsid w:val="00A130EE"/>
    <w:rsid w:val="00A1318A"/>
    <w:rsid w:val="00A13246"/>
    <w:rsid w:val="00A132CD"/>
    <w:rsid w:val="00A13610"/>
    <w:rsid w:val="00A136EB"/>
    <w:rsid w:val="00A13A10"/>
    <w:rsid w:val="00A13A1D"/>
    <w:rsid w:val="00A13D0C"/>
    <w:rsid w:val="00A13F18"/>
    <w:rsid w:val="00A142CB"/>
    <w:rsid w:val="00A1435A"/>
    <w:rsid w:val="00A14471"/>
    <w:rsid w:val="00A147CF"/>
    <w:rsid w:val="00A1489D"/>
    <w:rsid w:val="00A14AD7"/>
    <w:rsid w:val="00A14C21"/>
    <w:rsid w:val="00A14F25"/>
    <w:rsid w:val="00A14FB4"/>
    <w:rsid w:val="00A1500E"/>
    <w:rsid w:val="00A1517A"/>
    <w:rsid w:val="00A153BF"/>
    <w:rsid w:val="00A15A1B"/>
    <w:rsid w:val="00A160DD"/>
    <w:rsid w:val="00A1635D"/>
    <w:rsid w:val="00A16867"/>
    <w:rsid w:val="00A1691E"/>
    <w:rsid w:val="00A16FC5"/>
    <w:rsid w:val="00A1700B"/>
    <w:rsid w:val="00A1701C"/>
    <w:rsid w:val="00A1779F"/>
    <w:rsid w:val="00A177CB"/>
    <w:rsid w:val="00A17B9E"/>
    <w:rsid w:val="00A17F75"/>
    <w:rsid w:val="00A20188"/>
    <w:rsid w:val="00A204E2"/>
    <w:rsid w:val="00A2060F"/>
    <w:rsid w:val="00A20A1E"/>
    <w:rsid w:val="00A20AC8"/>
    <w:rsid w:val="00A20EF9"/>
    <w:rsid w:val="00A210B3"/>
    <w:rsid w:val="00A2126F"/>
    <w:rsid w:val="00A21952"/>
    <w:rsid w:val="00A21B99"/>
    <w:rsid w:val="00A22327"/>
    <w:rsid w:val="00A226DF"/>
    <w:rsid w:val="00A22992"/>
    <w:rsid w:val="00A22A83"/>
    <w:rsid w:val="00A22CC7"/>
    <w:rsid w:val="00A22D8A"/>
    <w:rsid w:val="00A231FD"/>
    <w:rsid w:val="00A236A3"/>
    <w:rsid w:val="00A24167"/>
    <w:rsid w:val="00A241DD"/>
    <w:rsid w:val="00A244D7"/>
    <w:rsid w:val="00A246AA"/>
    <w:rsid w:val="00A2479D"/>
    <w:rsid w:val="00A248DC"/>
    <w:rsid w:val="00A24C6D"/>
    <w:rsid w:val="00A24EB1"/>
    <w:rsid w:val="00A2516C"/>
    <w:rsid w:val="00A2536A"/>
    <w:rsid w:val="00A257EF"/>
    <w:rsid w:val="00A25888"/>
    <w:rsid w:val="00A25CB5"/>
    <w:rsid w:val="00A25EC2"/>
    <w:rsid w:val="00A25F96"/>
    <w:rsid w:val="00A25F9C"/>
    <w:rsid w:val="00A26BC9"/>
    <w:rsid w:val="00A26E17"/>
    <w:rsid w:val="00A26F82"/>
    <w:rsid w:val="00A277A1"/>
    <w:rsid w:val="00A2780D"/>
    <w:rsid w:val="00A27DC4"/>
    <w:rsid w:val="00A3059C"/>
    <w:rsid w:val="00A30899"/>
    <w:rsid w:val="00A30E84"/>
    <w:rsid w:val="00A30EC5"/>
    <w:rsid w:val="00A30F9F"/>
    <w:rsid w:val="00A31413"/>
    <w:rsid w:val="00A31518"/>
    <w:rsid w:val="00A31600"/>
    <w:rsid w:val="00A31D27"/>
    <w:rsid w:val="00A320A2"/>
    <w:rsid w:val="00A32111"/>
    <w:rsid w:val="00A322B4"/>
    <w:rsid w:val="00A325EC"/>
    <w:rsid w:val="00A32648"/>
    <w:rsid w:val="00A3276C"/>
    <w:rsid w:val="00A329CC"/>
    <w:rsid w:val="00A32A62"/>
    <w:rsid w:val="00A32E8F"/>
    <w:rsid w:val="00A331A3"/>
    <w:rsid w:val="00A333B5"/>
    <w:rsid w:val="00A3344F"/>
    <w:rsid w:val="00A3351E"/>
    <w:rsid w:val="00A3367C"/>
    <w:rsid w:val="00A33720"/>
    <w:rsid w:val="00A33C90"/>
    <w:rsid w:val="00A341BC"/>
    <w:rsid w:val="00A342AB"/>
    <w:rsid w:val="00A34333"/>
    <w:rsid w:val="00A347FF"/>
    <w:rsid w:val="00A349FF"/>
    <w:rsid w:val="00A34ACB"/>
    <w:rsid w:val="00A34E34"/>
    <w:rsid w:val="00A34FE4"/>
    <w:rsid w:val="00A35345"/>
    <w:rsid w:val="00A35CD3"/>
    <w:rsid w:val="00A35D48"/>
    <w:rsid w:val="00A36220"/>
    <w:rsid w:val="00A362AC"/>
    <w:rsid w:val="00A367CC"/>
    <w:rsid w:val="00A367E1"/>
    <w:rsid w:val="00A36AC6"/>
    <w:rsid w:val="00A3718C"/>
    <w:rsid w:val="00A372E1"/>
    <w:rsid w:val="00A37662"/>
    <w:rsid w:val="00A37901"/>
    <w:rsid w:val="00A37D25"/>
    <w:rsid w:val="00A4076A"/>
    <w:rsid w:val="00A408FF"/>
    <w:rsid w:val="00A40BAF"/>
    <w:rsid w:val="00A40D81"/>
    <w:rsid w:val="00A416F2"/>
    <w:rsid w:val="00A419D0"/>
    <w:rsid w:val="00A41F2B"/>
    <w:rsid w:val="00A42331"/>
    <w:rsid w:val="00A425F8"/>
    <w:rsid w:val="00A42620"/>
    <w:rsid w:val="00A429DD"/>
    <w:rsid w:val="00A42A32"/>
    <w:rsid w:val="00A42CD2"/>
    <w:rsid w:val="00A42D77"/>
    <w:rsid w:val="00A42EE5"/>
    <w:rsid w:val="00A43B76"/>
    <w:rsid w:val="00A43D0C"/>
    <w:rsid w:val="00A43E38"/>
    <w:rsid w:val="00A440BA"/>
    <w:rsid w:val="00A4546C"/>
    <w:rsid w:val="00A45877"/>
    <w:rsid w:val="00A45D15"/>
    <w:rsid w:val="00A45D6E"/>
    <w:rsid w:val="00A45F7D"/>
    <w:rsid w:val="00A46120"/>
    <w:rsid w:val="00A46200"/>
    <w:rsid w:val="00A46CDE"/>
    <w:rsid w:val="00A46D19"/>
    <w:rsid w:val="00A46DBB"/>
    <w:rsid w:val="00A46F2D"/>
    <w:rsid w:val="00A471AE"/>
    <w:rsid w:val="00A47245"/>
    <w:rsid w:val="00A472F3"/>
    <w:rsid w:val="00A474F5"/>
    <w:rsid w:val="00A4750D"/>
    <w:rsid w:val="00A476DB"/>
    <w:rsid w:val="00A476DD"/>
    <w:rsid w:val="00A4784E"/>
    <w:rsid w:val="00A47935"/>
    <w:rsid w:val="00A5019A"/>
    <w:rsid w:val="00A50392"/>
    <w:rsid w:val="00A5046D"/>
    <w:rsid w:val="00A507BD"/>
    <w:rsid w:val="00A508C8"/>
    <w:rsid w:val="00A50A13"/>
    <w:rsid w:val="00A51117"/>
    <w:rsid w:val="00A5129E"/>
    <w:rsid w:val="00A5182E"/>
    <w:rsid w:val="00A51DC3"/>
    <w:rsid w:val="00A5234F"/>
    <w:rsid w:val="00A527B2"/>
    <w:rsid w:val="00A53092"/>
    <w:rsid w:val="00A53115"/>
    <w:rsid w:val="00A5389F"/>
    <w:rsid w:val="00A53900"/>
    <w:rsid w:val="00A53A33"/>
    <w:rsid w:val="00A53B05"/>
    <w:rsid w:val="00A53B51"/>
    <w:rsid w:val="00A53E24"/>
    <w:rsid w:val="00A5401D"/>
    <w:rsid w:val="00A54094"/>
    <w:rsid w:val="00A540F7"/>
    <w:rsid w:val="00A54ADB"/>
    <w:rsid w:val="00A54F4F"/>
    <w:rsid w:val="00A5518B"/>
    <w:rsid w:val="00A556C7"/>
    <w:rsid w:val="00A5592E"/>
    <w:rsid w:val="00A55974"/>
    <w:rsid w:val="00A55D67"/>
    <w:rsid w:val="00A55F72"/>
    <w:rsid w:val="00A55F8E"/>
    <w:rsid w:val="00A562CA"/>
    <w:rsid w:val="00A5633C"/>
    <w:rsid w:val="00A56434"/>
    <w:rsid w:val="00A564B6"/>
    <w:rsid w:val="00A564C2"/>
    <w:rsid w:val="00A56B83"/>
    <w:rsid w:val="00A5739A"/>
    <w:rsid w:val="00A574B0"/>
    <w:rsid w:val="00A574C3"/>
    <w:rsid w:val="00A5751B"/>
    <w:rsid w:val="00A57A9B"/>
    <w:rsid w:val="00A6046A"/>
    <w:rsid w:val="00A605CF"/>
    <w:rsid w:val="00A606F8"/>
    <w:rsid w:val="00A60902"/>
    <w:rsid w:val="00A60C15"/>
    <w:rsid w:val="00A60E25"/>
    <w:rsid w:val="00A6105C"/>
    <w:rsid w:val="00A61194"/>
    <w:rsid w:val="00A6160A"/>
    <w:rsid w:val="00A6160B"/>
    <w:rsid w:val="00A61A53"/>
    <w:rsid w:val="00A61FB3"/>
    <w:rsid w:val="00A6230F"/>
    <w:rsid w:val="00A62313"/>
    <w:rsid w:val="00A625A0"/>
    <w:rsid w:val="00A626B7"/>
    <w:rsid w:val="00A62705"/>
    <w:rsid w:val="00A62AAF"/>
    <w:rsid w:val="00A62B8B"/>
    <w:rsid w:val="00A62F5E"/>
    <w:rsid w:val="00A631A7"/>
    <w:rsid w:val="00A63238"/>
    <w:rsid w:val="00A63565"/>
    <w:rsid w:val="00A635B1"/>
    <w:rsid w:val="00A6369C"/>
    <w:rsid w:val="00A636FB"/>
    <w:rsid w:val="00A63CEC"/>
    <w:rsid w:val="00A63EFB"/>
    <w:rsid w:val="00A6478B"/>
    <w:rsid w:val="00A6498B"/>
    <w:rsid w:val="00A64A2E"/>
    <w:rsid w:val="00A65373"/>
    <w:rsid w:val="00A653A5"/>
    <w:rsid w:val="00A656C9"/>
    <w:rsid w:val="00A656CC"/>
    <w:rsid w:val="00A657BE"/>
    <w:rsid w:val="00A65C4B"/>
    <w:rsid w:val="00A65F2F"/>
    <w:rsid w:val="00A66214"/>
    <w:rsid w:val="00A664AD"/>
    <w:rsid w:val="00A66594"/>
    <w:rsid w:val="00A6680E"/>
    <w:rsid w:val="00A6687B"/>
    <w:rsid w:val="00A671DE"/>
    <w:rsid w:val="00A67214"/>
    <w:rsid w:val="00A6728A"/>
    <w:rsid w:val="00A672F0"/>
    <w:rsid w:val="00A67A4A"/>
    <w:rsid w:val="00A67A5F"/>
    <w:rsid w:val="00A67D57"/>
    <w:rsid w:val="00A67E8E"/>
    <w:rsid w:val="00A67FA5"/>
    <w:rsid w:val="00A70497"/>
    <w:rsid w:val="00A71066"/>
    <w:rsid w:val="00A71BFB"/>
    <w:rsid w:val="00A7208A"/>
    <w:rsid w:val="00A7218E"/>
    <w:rsid w:val="00A72320"/>
    <w:rsid w:val="00A7270C"/>
    <w:rsid w:val="00A72A91"/>
    <w:rsid w:val="00A7302E"/>
    <w:rsid w:val="00A7328B"/>
    <w:rsid w:val="00A7383A"/>
    <w:rsid w:val="00A739EC"/>
    <w:rsid w:val="00A73AA7"/>
    <w:rsid w:val="00A73ECB"/>
    <w:rsid w:val="00A741F3"/>
    <w:rsid w:val="00A745B6"/>
    <w:rsid w:val="00A74A66"/>
    <w:rsid w:val="00A75440"/>
    <w:rsid w:val="00A7555E"/>
    <w:rsid w:val="00A757FE"/>
    <w:rsid w:val="00A758BE"/>
    <w:rsid w:val="00A75C39"/>
    <w:rsid w:val="00A75E6D"/>
    <w:rsid w:val="00A75EAA"/>
    <w:rsid w:val="00A76274"/>
    <w:rsid w:val="00A7656E"/>
    <w:rsid w:val="00A76D4E"/>
    <w:rsid w:val="00A76EF6"/>
    <w:rsid w:val="00A76FE8"/>
    <w:rsid w:val="00A77262"/>
    <w:rsid w:val="00A776FB"/>
    <w:rsid w:val="00A77970"/>
    <w:rsid w:val="00A77FE1"/>
    <w:rsid w:val="00A800B3"/>
    <w:rsid w:val="00A803E1"/>
    <w:rsid w:val="00A804FC"/>
    <w:rsid w:val="00A80CF1"/>
    <w:rsid w:val="00A8113B"/>
    <w:rsid w:val="00A814A3"/>
    <w:rsid w:val="00A816A5"/>
    <w:rsid w:val="00A8170C"/>
    <w:rsid w:val="00A81B89"/>
    <w:rsid w:val="00A81DBB"/>
    <w:rsid w:val="00A81E15"/>
    <w:rsid w:val="00A81F14"/>
    <w:rsid w:val="00A8205D"/>
    <w:rsid w:val="00A8223F"/>
    <w:rsid w:val="00A8308F"/>
    <w:rsid w:val="00A83791"/>
    <w:rsid w:val="00A838F4"/>
    <w:rsid w:val="00A8397D"/>
    <w:rsid w:val="00A83B6E"/>
    <w:rsid w:val="00A83BEA"/>
    <w:rsid w:val="00A83E8D"/>
    <w:rsid w:val="00A83EC2"/>
    <w:rsid w:val="00A84013"/>
    <w:rsid w:val="00A84235"/>
    <w:rsid w:val="00A84284"/>
    <w:rsid w:val="00A84452"/>
    <w:rsid w:val="00A844E5"/>
    <w:rsid w:val="00A8495C"/>
    <w:rsid w:val="00A84DB2"/>
    <w:rsid w:val="00A852AA"/>
    <w:rsid w:val="00A85EA8"/>
    <w:rsid w:val="00A86159"/>
    <w:rsid w:val="00A8622E"/>
    <w:rsid w:val="00A863DA"/>
    <w:rsid w:val="00A8668E"/>
    <w:rsid w:val="00A8677F"/>
    <w:rsid w:val="00A86F0D"/>
    <w:rsid w:val="00A86F45"/>
    <w:rsid w:val="00A86F47"/>
    <w:rsid w:val="00A873BB"/>
    <w:rsid w:val="00A87B39"/>
    <w:rsid w:val="00A87DD1"/>
    <w:rsid w:val="00A9052D"/>
    <w:rsid w:val="00A9056D"/>
    <w:rsid w:val="00A907F8"/>
    <w:rsid w:val="00A9089C"/>
    <w:rsid w:val="00A9098A"/>
    <w:rsid w:val="00A90C05"/>
    <w:rsid w:val="00A90C53"/>
    <w:rsid w:val="00A90E0C"/>
    <w:rsid w:val="00A90E25"/>
    <w:rsid w:val="00A90E80"/>
    <w:rsid w:val="00A90F11"/>
    <w:rsid w:val="00A912F6"/>
    <w:rsid w:val="00A9217D"/>
    <w:rsid w:val="00A922BB"/>
    <w:rsid w:val="00A9232D"/>
    <w:rsid w:val="00A92622"/>
    <w:rsid w:val="00A928F6"/>
    <w:rsid w:val="00A92A34"/>
    <w:rsid w:val="00A92B75"/>
    <w:rsid w:val="00A92BBE"/>
    <w:rsid w:val="00A92D71"/>
    <w:rsid w:val="00A92FE3"/>
    <w:rsid w:val="00A930AF"/>
    <w:rsid w:val="00A931A2"/>
    <w:rsid w:val="00A931AF"/>
    <w:rsid w:val="00A93359"/>
    <w:rsid w:val="00A93428"/>
    <w:rsid w:val="00A9345A"/>
    <w:rsid w:val="00A934CE"/>
    <w:rsid w:val="00A937ED"/>
    <w:rsid w:val="00A9387C"/>
    <w:rsid w:val="00A93FD7"/>
    <w:rsid w:val="00A9419B"/>
    <w:rsid w:val="00A94535"/>
    <w:rsid w:val="00A94580"/>
    <w:rsid w:val="00A949EE"/>
    <w:rsid w:val="00A94E9C"/>
    <w:rsid w:val="00A95106"/>
    <w:rsid w:val="00A951A8"/>
    <w:rsid w:val="00A9529C"/>
    <w:rsid w:val="00A9574F"/>
    <w:rsid w:val="00A95A26"/>
    <w:rsid w:val="00A960FA"/>
    <w:rsid w:val="00A966D2"/>
    <w:rsid w:val="00A968FE"/>
    <w:rsid w:val="00A969D7"/>
    <w:rsid w:val="00A96B2A"/>
    <w:rsid w:val="00A96B9C"/>
    <w:rsid w:val="00A96C07"/>
    <w:rsid w:val="00A96C7F"/>
    <w:rsid w:val="00A96DFE"/>
    <w:rsid w:val="00A976AD"/>
    <w:rsid w:val="00A97B7D"/>
    <w:rsid w:val="00A97CFC"/>
    <w:rsid w:val="00AA0065"/>
    <w:rsid w:val="00AA03FF"/>
    <w:rsid w:val="00AA07A1"/>
    <w:rsid w:val="00AA08E4"/>
    <w:rsid w:val="00AA09B1"/>
    <w:rsid w:val="00AA1200"/>
    <w:rsid w:val="00AA1D40"/>
    <w:rsid w:val="00AA2794"/>
    <w:rsid w:val="00AA2D1D"/>
    <w:rsid w:val="00AA33D3"/>
    <w:rsid w:val="00AA36A4"/>
    <w:rsid w:val="00AA3A17"/>
    <w:rsid w:val="00AA3A3D"/>
    <w:rsid w:val="00AA3E87"/>
    <w:rsid w:val="00AA4879"/>
    <w:rsid w:val="00AA48F6"/>
    <w:rsid w:val="00AA49E3"/>
    <w:rsid w:val="00AA4F0F"/>
    <w:rsid w:val="00AA4F63"/>
    <w:rsid w:val="00AA50ED"/>
    <w:rsid w:val="00AA5119"/>
    <w:rsid w:val="00AA53A0"/>
    <w:rsid w:val="00AA5ADB"/>
    <w:rsid w:val="00AA5B81"/>
    <w:rsid w:val="00AA5C18"/>
    <w:rsid w:val="00AA602C"/>
    <w:rsid w:val="00AA6761"/>
    <w:rsid w:val="00AA6866"/>
    <w:rsid w:val="00AA6942"/>
    <w:rsid w:val="00AA6DEF"/>
    <w:rsid w:val="00AA7166"/>
    <w:rsid w:val="00AA71F9"/>
    <w:rsid w:val="00AA72E5"/>
    <w:rsid w:val="00AA7393"/>
    <w:rsid w:val="00AA788A"/>
    <w:rsid w:val="00AA7A4A"/>
    <w:rsid w:val="00AA7AEE"/>
    <w:rsid w:val="00AA7DB5"/>
    <w:rsid w:val="00AA7E11"/>
    <w:rsid w:val="00AA7E7A"/>
    <w:rsid w:val="00AB0090"/>
    <w:rsid w:val="00AB04A0"/>
    <w:rsid w:val="00AB051A"/>
    <w:rsid w:val="00AB0A97"/>
    <w:rsid w:val="00AB0BE0"/>
    <w:rsid w:val="00AB102F"/>
    <w:rsid w:val="00AB1411"/>
    <w:rsid w:val="00AB18B1"/>
    <w:rsid w:val="00AB1962"/>
    <w:rsid w:val="00AB1AD2"/>
    <w:rsid w:val="00AB21CE"/>
    <w:rsid w:val="00AB24F5"/>
    <w:rsid w:val="00AB26C4"/>
    <w:rsid w:val="00AB28E3"/>
    <w:rsid w:val="00AB2DCE"/>
    <w:rsid w:val="00AB2EBC"/>
    <w:rsid w:val="00AB3172"/>
    <w:rsid w:val="00AB35CD"/>
    <w:rsid w:val="00AB3E39"/>
    <w:rsid w:val="00AB3F0B"/>
    <w:rsid w:val="00AB42CB"/>
    <w:rsid w:val="00AB4331"/>
    <w:rsid w:val="00AB43DD"/>
    <w:rsid w:val="00AB4998"/>
    <w:rsid w:val="00AB4A89"/>
    <w:rsid w:val="00AB4B4E"/>
    <w:rsid w:val="00AB4EEB"/>
    <w:rsid w:val="00AB51C3"/>
    <w:rsid w:val="00AB5563"/>
    <w:rsid w:val="00AB5698"/>
    <w:rsid w:val="00AB597D"/>
    <w:rsid w:val="00AB59CD"/>
    <w:rsid w:val="00AB5D05"/>
    <w:rsid w:val="00AB5ED5"/>
    <w:rsid w:val="00AB5FE1"/>
    <w:rsid w:val="00AB604A"/>
    <w:rsid w:val="00AB642D"/>
    <w:rsid w:val="00AB65AD"/>
    <w:rsid w:val="00AB6C40"/>
    <w:rsid w:val="00AB6C62"/>
    <w:rsid w:val="00AB6D54"/>
    <w:rsid w:val="00AB6D5C"/>
    <w:rsid w:val="00AB6E69"/>
    <w:rsid w:val="00AB73A0"/>
    <w:rsid w:val="00AB73D0"/>
    <w:rsid w:val="00AB751A"/>
    <w:rsid w:val="00AB7C2F"/>
    <w:rsid w:val="00AB7CF0"/>
    <w:rsid w:val="00AC016A"/>
    <w:rsid w:val="00AC0242"/>
    <w:rsid w:val="00AC0BD1"/>
    <w:rsid w:val="00AC0E06"/>
    <w:rsid w:val="00AC11FC"/>
    <w:rsid w:val="00AC13F9"/>
    <w:rsid w:val="00AC14A9"/>
    <w:rsid w:val="00AC1720"/>
    <w:rsid w:val="00AC1A1E"/>
    <w:rsid w:val="00AC1A2C"/>
    <w:rsid w:val="00AC1DAB"/>
    <w:rsid w:val="00AC1E38"/>
    <w:rsid w:val="00AC2351"/>
    <w:rsid w:val="00AC255F"/>
    <w:rsid w:val="00AC2818"/>
    <w:rsid w:val="00AC29C0"/>
    <w:rsid w:val="00AC2DDE"/>
    <w:rsid w:val="00AC2E66"/>
    <w:rsid w:val="00AC31F7"/>
    <w:rsid w:val="00AC3321"/>
    <w:rsid w:val="00AC38C3"/>
    <w:rsid w:val="00AC38E9"/>
    <w:rsid w:val="00AC3B26"/>
    <w:rsid w:val="00AC3B44"/>
    <w:rsid w:val="00AC410B"/>
    <w:rsid w:val="00AC415D"/>
    <w:rsid w:val="00AC456F"/>
    <w:rsid w:val="00AC459F"/>
    <w:rsid w:val="00AC4719"/>
    <w:rsid w:val="00AC4E07"/>
    <w:rsid w:val="00AC5FDE"/>
    <w:rsid w:val="00AC6731"/>
    <w:rsid w:val="00AC6DE8"/>
    <w:rsid w:val="00AC70F4"/>
    <w:rsid w:val="00AC7372"/>
    <w:rsid w:val="00AC7A7A"/>
    <w:rsid w:val="00AC7AB9"/>
    <w:rsid w:val="00AC7D46"/>
    <w:rsid w:val="00AD00F4"/>
    <w:rsid w:val="00AD01BE"/>
    <w:rsid w:val="00AD048E"/>
    <w:rsid w:val="00AD076F"/>
    <w:rsid w:val="00AD09CD"/>
    <w:rsid w:val="00AD0A94"/>
    <w:rsid w:val="00AD0FCC"/>
    <w:rsid w:val="00AD1294"/>
    <w:rsid w:val="00AD178C"/>
    <w:rsid w:val="00AD1801"/>
    <w:rsid w:val="00AD1B70"/>
    <w:rsid w:val="00AD2061"/>
    <w:rsid w:val="00AD21F8"/>
    <w:rsid w:val="00AD226F"/>
    <w:rsid w:val="00AD24CA"/>
    <w:rsid w:val="00AD252B"/>
    <w:rsid w:val="00AD297F"/>
    <w:rsid w:val="00AD2985"/>
    <w:rsid w:val="00AD2BE1"/>
    <w:rsid w:val="00AD351D"/>
    <w:rsid w:val="00AD3689"/>
    <w:rsid w:val="00AD3980"/>
    <w:rsid w:val="00AD40BD"/>
    <w:rsid w:val="00AD44DC"/>
    <w:rsid w:val="00AD4575"/>
    <w:rsid w:val="00AD4CF4"/>
    <w:rsid w:val="00AD4D5E"/>
    <w:rsid w:val="00AD4FAB"/>
    <w:rsid w:val="00AD57DE"/>
    <w:rsid w:val="00AD5F86"/>
    <w:rsid w:val="00AD618C"/>
    <w:rsid w:val="00AD6781"/>
    <w:rsid w:val="00AD6A24"/>
    <w:rsid w:val="00AD6BAD"/>
    <w:rsid w:val="00AD6DCE"/>
    <w:rsid w:val="00AD71E4"/>
    <w:rsid w:val="00AD728A"/>
    <w:rsid w:val="00AD72A1"/>
    <w:rsid w:val="00AD734F"/>
    <w:rsid w:val="00AD749D"/>
    <w:rsid w:val="00AD758F"/>
    <w:rsid w:val="00AD7CB9"/>
    <w:rsid w:val="00AD7DEC"/>
    <w:rsid w:val="00AD7E4F"/>
    <w:rsid w:val="00AE0138"/>
    <w:rsid w:val="00AE0276"/>
    <w:rsid w:val="00AE0626"/>
    <w:rsid w:val="00AE0856"/>
    <w:rsid w:val="00AE0893"/>
    <w:rsid w:val="00AE0B2A"/>
    <w:rsid w:val="00AE1036"/>
    <w:rsid w:val="00AE1115"/>
    <w:rsid w:val="00AE1288"/>
    <w:rsid w:val="00AE1524"/>
    <w:rsid w:val="00AE15F0"/>
    <w:rsid w:val="00AE194C"/>
    <w:rsid w:val="00AE1EB6"/>
    <w:rsid w:val="00AE2129"/>
    <w:rsid w:val="00AE26BD"/>
    <w:rsid w:val="00AE27D6"/>
    <w:rsid w:val="00AE281B"/>
    <w:rsid w:val="00AE2B72"/>
    <w:rsid w:val="00AE2D47"/>
    <w:rsid w:val="00AE3153"/>
    <w:rsid w:val="00AE33DD"/>
    <w:rsid w:val="00AE3AD5"/>
    <w:rsid w:val="00AE3E9E"/>
    <w:rsid w:val="00AE3EF6"/>
    <w:rsid w:val="00AE426F"/>
    <w:rsid w:val="00AE45A2"/>
    <w:rsid w:val="00AE4628"/>
    <w:rsid w:val="00AE544F"/>
    <w:rsid w:val="00AE5536"/>
    <w:rsid w:val="00AE575F"/>
    <w:rsid w:val="00AE585E"/>
    <w:rsid w:val="00AE592D"/>
    <w:rsid w:val="00AE5CC3"/>
    <w:rsid w:val="00AE6612"/>
    <w:rsid w:val="00AE6BC2"/>
    <w:rsid w:val="00AE6C89"/>
    <w:rsid w:val="00AE6FA4"/>
    <w:rsid w:val="00AE74CB"/>
    <w:rsid w:val="00AE7989"/>
    <w:rsid w:val="00AE7EA8"/>
    <w:rsid w:val="00AE7F75"/>
    <w:rsid w:val="00AF0349"/>
    <w:rsid w:val="00AF05F1"/>
    <w:rsid w:val="00AF091C"/>
    <w:rsid w:val="00AF0A57"/>
    <w:rsid w:val="00AF0B37"/>
    <w:rsid w:val="00AF0C9B"/>
    <w:rsid w:val="00AF0E47"/>
    <w:rsid w:val="00AF0F29"/>
    <w:rsid w:val="00AF1048"/>
    <w:rsid w:val="00AF10E8"/>
    <w:rsid w:val="00AF1121"/>
    <w:rsid w:val="00AF1648"/>
    <w:rsid w:val="00AF169E"/>
    <w:rsid w:val="00AF1B59"/>
    <w:rsid w:val="00AF1FDA"/>
    <w:rsid w:val="00AF223F"/>
    <w:rsid w:val="00AF2355"/>
    <w:rsid w:val="00AF26C7"/>
    <w:rsid w:val="00AF26E1"/>
    <w:rsid w:val="00AF2720"/>
    <w:rsid w:val="00AF2A98"/>
    <w:rsid w:val="00AF2CEC"/>
    <w:rsid w:val="00AF31B8"/>
    <w:rsid w:val="00AF33FC"/>
    <w:rsid w:val="00AF3D60"/>
    <w:rsid w:val="00AF3F9B"/>
    <w:rsid w:val="00AF418F"/>
    <w:rsid w:val="00AF424B"/>
    <w:rsid w:val="00AF475F"/>
    <w:rsid w:val="00AF49B9"/>
    <w:rsid w:val="00AF4A6F"/>
    <w:rsid w:val="00AF4ABC"/>
    <w:rsid w:val="00AF4BCE"/>
    <w:rsid w:val="00AF4DCE"/>
    <w:rsid w:val="00AF4E91"/>
    <w:rsid w:val="00AF517E"/>
    <w:rsid w:val="00AF5EF1"/>
    <w:rsid w:val="00AF60DD"/>
    <w:rsid w:val="00AF62C8"/>
    <w:rsid w:val="00AF6320"/>
    <w:rsid w:val="00AF6859"/>
    <w:rsid w:val="00AF6B55"/>
    <w:rsid w:val="00AF72BE"/>
    <w:rsid w:val="00AF72EA"/>
    <w:rsid w:val="00AF759F"/>
    <w:rsid w:val="00AF7609"/>
    <w:rsid w:val="00AF7640"/>
    <w:rsid w:val="00AF7A55"/>
    <w:rsid w:val="00AF7C20"/>
    <w:rsid w:val="00B000AB"/>
    <w:rsid w:val="00B000E8"/>
    <w:rsid w:val="00B00A62"/>
    <w:rsid w:val="00B00A97"/>
    <w:rsid w:val="00B00CF4"/>
    <w:rsid w:val="00B00D99"/>
    <w:rsid w:val="00B00F0A"/>
    <w:rsid w:val="00B01193"/>
    <w:rsid w:val="00B0152A"/>
    <w:rsid w:val="00B01668"/>
    <w:rsid w:val="00B01E21"/>
    <w:rsid w:val="00B021AF"/>
    <w:rsid w:val="00B021B5"/>
    <w:rsid w:val="00B0266E"/>
    <w:rsid w:val="00B0298D"/>
    <w:rsid w:val="00B02A63"/>
    <w:rsid w:val="00B02CB4"/>
    <w:rsid w:val="00B02D68"/>
    <w:rsid w:val="00B02EF3"/>
    <w:rsid w:val="00B03169"/>
    <w:rsid w:val="00B03360"/>
    <w:rsid w:val="00B036EE"/>
    <w:rsid w:val="00B0386A"/>
    <w:rsid w:val="00B03FE6"/>
    <w:rsid w:val="00B04291"/>
    <w:rsid w:val="00B0446D"/>
    <w:rsid w:val="00B044A1"/>
    <w:rsid w:val="00B051C0"/>
    <w:rsid w:val="00B05341"/>
    <w:rsid w:val="00B05451"/>
    <w:rsid w:val="00B05B71"/>
    <w:rsid w:val="00B05BB3"/>
    <w:rsid w:val="00B05E88"/>
    <w:rsid w:val="00B06359"/>
    <w:rsid w:val="00B063DF"/>
    <w:rsid w:val="00B066BB"/>
    <w:rsid w:val="00B06C23"/>
    <w:rsid w:val="00B06D8A"/>
    <w:rsid w:val="00B06E49"/>
    <w:rsid w:val="00B0712B"/>
    <w:rsid w:val="00B073FE"/>
    <w:rsid w:val="00B07445"/>
    <w:rsid w:val="00B0745A"/>
    <w:rsid w:val="00B075C8"/>
    <w:rsid w:val="00B075DB"/>
    <w:rsid w:val="00B077BD"/>
    <w:rsid w:val="00B0784F"/>
    <w:rsid w:val="00B0794A"/>
    <w:rsid w:val="00B07DE8"/>
    <w:rsid w:val="00B07E81"/>
    <w:rsid w:val="00B101F8"/>
    <w:rsid w:val="00B10256"/>
    <w:rsid w:val="00B1057F"/>
    <w:rsid w:val="00B1089F"/>
    <w:rsid w:val="00B10AC8"/>
    <w:rsid w:val="00B10E6F"/>
    <w:rsid w:val="00B113D6"/>
    <w:rsid w:val="00B11671"/>
    <w:rsid w:val="00B11881"/>
    <w:rsid w:val="00B11F46"/>
    <w:rsid w:val="00B12043"/>
    <w:rsid w:val="00B121D4"/>
    <w:rsid w:val="00B1230B"/>
    <w:rsid w:val="00B1238D"/>
    <w:rsid w:val="00B1244D"/>
    <w:rsid w:val="00B1249D"/>
    <w:rsid w:val="00B12871"/>
    <w:rsid w:val="00B1293D"/>
    <w:rsid w:val="00B12C34"/>
    <w:rsid w:val="00B12C97"/>
    <w:rsid w:val="00B12CCE"/>
    <w:rsid w:val="00B12DA1"/>
    <w:rsid w:val="00B138FA"/>
    <w:rsid w:val="00B14BB2"/>
    <w:rsid w:val="00B1506F"/>
    <w:rsid w:val="00B150E0"/>
    <w:rsid w:val="00B1555E"/>
    <w:rsid w:val="00B1667A"/>
    <w:rsid w:val="00B166EB"/>
    <w:rsid w:val="00B16856"/>
    <w:rsid w:val="00B169FB"/>
    <w:rsid w:val="00B172E2"/>
    <w:rsid w:val="00B17431"/>
    <w:rsid w:val="00B17A96"/>
    <w:rsid w:val="00B17AC5"/>
    <w:rsid w:val="00B17BAE"/>
    <w:rsid w:val="00B17EA9"/>
    <w:rsid w:val="00B17FAA"/>
    <w:rsid w:val="00B202D9"/>
    <w:rsid w:val="00B205CF"/>
    <w:rsid w:val="00B20739"/>
    <w:rsid w:val="00B20F2B"/>
    <w:rsid w:val="00B21BD5"/>
    <w:rsid w:val="00B22228"/>
    <w:rsid w:val="00B222FA"/>
    <w:rsid w:val="00B22487"/>
    <w:rsid w:val="00B225CA"/>
    <w:rsid w:val="00B225D0"/>
    <w:rsid w:val="00B22B2C"/>
    <w:rsid w:val="00B22D44"/>
    <w:rsid w:val="00B22E35"/>
    <w:rsid w:val="00B22F37"/>
    <w:rsid w:val="00B23207"/>
    <w:rsid w:val="00B235B9"/>
    <w:rsid w:val="00B23EDD"/>
    <w:rsid w:val="00B24473"/>
    <w:rsid w:val="00B245B7"/>
    <w:rsid w:val="00B24BE8"/>
    <w:rsid w:val="00B251E4"/>
    <w:rsid w:val="00B2564A"/>
    <w:rsid w:val="00B2575B"/>
    <w:rsid w:val="00B25766"/>
    <w:rsid w:val="00B25EF4"/>
    <w:rsid w:val="00B263F9"/>
    <w:rsid w:val="00B2690A"/>
    <w:rsid w:val="00B26985"/>
    <w:rsid w:val="00B2714F"/>
    <w:rsid w:val="00B27170"/>
    <w:rsid w:val="00B275EE"/>
    <w:rsid w:val="00B277D3"/>
    <w:rsid w:val="00B278EC"/>
    <w:rsid w:val="00B27AA1"/>
    <w:rsid w:val="00B27DDE"/>
    <w:rsid w:val="00B30032"/>
    <w:rsid w:val="00B30450"/>
    <w:rsid w:val="00B307CC"/>
    <w:rsid w:val="00B30DFD"/>
    <w:rsid w:val="00B314BF"/>
    <w:rsid w:val="00B31A35"/>
    <w:rsid w:val="00B31B64"/>
    <w:rsid w:val="00B31CAC"/>
    <w:rsid w:val="00B323FC"/>
    <w:rsid w:val="00B325A6"/>
    <w:rsid w:val="00B325FB"/>
    <w:rsid w:val="00B3268A"/>
    <w:rsid w:val="00B32A8D"/>
    <w:rsid w:val="00B32CB0"/>
    <w:rsid w:val="00B3319B"/>
    <w:rsid w:val="00B332D9"/>
    <w:rsid w:val="00B33347"/>
    <w:rsid w:val="00B3353B"/>
    <w:rsid w:val="00B33572"/>
    <w:rsid w:val="00B33600"/>
    <w:rsid w:val="00B33B2F"/>
    <w:rsid w:val="00B33DE2"/>
    <w:rsid w:val="00B3437E"/>
    <w:rsid w:val="00B343BE"/>
    <w:rsid w:val="00B3442D"/>
    <w:rsid w:val="00B34B44"/>
    <w:rsid w:val="00B34DC5"/>
    <w:rsid w:val="00B352DB"/>
    <w:rsid w:val="00B3547D"/>
    <w:rsid w:val="00B35583"/>
    <w:rsid w:val="00B3560F"/>
    <w:rsid w:val="00B356BE"/>
    <w:rsid w:val="00B35900"/>
    <w:rsid w:val="00B359F1"/>
    <w:rsid w:val="00B35D35"/>
    <w:rsid w:val="00B35E0D"/>
    <w:rsid w:val="00B3652E"/>
    <w:rsid w:val="00B36719"/>
    <w:rsid w:val="00B36CF1"/>
    <w:rsid w:val="00B36D23"/>
    <w:rsid w:val="00B36D8F"/>
    <w:rsid w:val="00B36E2F"/>
    <w:rsid w:val="00B37579"/>
    <w:rsid w:val="00B37C2A"/>
    <w:rsid w:val="00B40337"/>
    <w:rsid w:val="00B4055D"/>
    <w:rsid w:val="00B40827"/>
    <w:rsid w:val="00B4092D"/>
    <w:rsid w:val="00B40D36"/>
    <w:rsid w:val="00B415E0"/>
    <w:rsid w:val="00B41607"/>
    <w:rsid w:val="00B41C0D"/>
    <w:rsid w:val="00B41D00"/>
    <w:rsid w:val="00B4210A"/>
    <w:rsid w:val="00B42132"/>
    <w:rsid w:val="00B42195"/>
    <w:rsid w:val="00B42EAB"/>
    <w:rsid w:val="00B4310B"/>
    <w:rsid w:val="00B43302"/>
    <w:rsid w:val="00B437FE"/>
    <w:rsid w:val="00B43ACB"/>
    <w:rsid w:val="00B43C6A"/>
    <w:rsid w:val="00B44732"/>
    <w:rsid w:val="00B44AEA"/>
    <w:rsid w:val="00B44C2D"/>
    <w:rsid w:val="00B4519C"/>
    <w:rsid w:val="00B4523E"/>
    <w:rsid w:val="00B455FA"/>
    <w:rsid w:val="00B45C5B"/>
    <w:rsid w:val="00B45D18"/>
    <w:rsid w:val="00B4689D"/>
    <w:rsid w:val="00B46CFA"/>
    <w:rsid w:val="00B4712F"/>
    <w:rsid w:val="00B4752E"/>
    <w:rsid w:val="00B47ADF"/>
    <w:rsid w:val="00B47FA2"/>
    <w:rsid w:val="00B50127"/>
    <w:rsid w:val="00B50515"/>
    <w:rsid w:val="00B50608"/>
    <w:rsid w:val="00B50C5A"/>
    <w:rsid w:val="00B50D9C"/>
    <w:rsid w:val="00B5115E"/>
    <w:rsid w:val="00B5179E"/>
    <w:rsid w:val="00B51964"/>
    <w:rsid w:val="00B519FE"/>
    <w:rsid w:val="00B51D35"/>
    <w:rsid w:val="00B5237F"/>
    <w:rsid w:val="00B52438"/>
    <w:rsid w:val="00B52666"/>
    <w:rsid w:val="00B529DA"/>
    <w:rsid w:val="00B52FB3"/>
    <w:rsid w:val="00B53646"/>
    <w:rsid w:val="00B53A69"/>
    <w:rsid w:val="00B53BE6"/>
    <w:rsid w:val="00B53C75"/>
    <w:rsid w:val="00B53DC4"/>
    <w:rsid w:val="00B5437F"/>
    <w:rsid w:val="00B5441F"/>
    <w:rsid w:val="00B548E5"/>
    <w:rsid w:val="00B54A19"/>
    <w:rsid w:val="00B54AE1"/>
    <w:rsid w:val="00B54C48"/>
    <w:rsid w:val="00B54FC9"/>
    <w:rsid w:val="00B55007"/>
    <w:rsid w:val="00B5500C"/>
    <w:rsid w:val="00B55480"/>
    <w:rsid w:val="00B556EA"/>
    <w:rsid w:val="00B55C13"/>
    <w:rsid w:val="00B560BF"/>
    <w:rsid w:val="00B561D4"/>
    <w:rsid w:val="00B566FE"/>
    <w:rsid w:val="00B56872"/>
    <w:rsid w:val="00B568E2"/>
    <w:rsid w:val="00B570EB"/>
    <w:rsid w:val="00B572B5"/>
    <w:rsid w:val="00B57300"/>
    <w:rsid w:val="00B576A9"/>
    <w:rsid w:val="00B57993"/>
    <w:rsid w:val="00B57D0D"/>
    <w:rsid w:val="00B57D26"/>
    <w:rsid w:val="00B602DD"/>
    <w:rsid w:val="00B60D3E"/>
    <w:rsid w:val="00B60F27"/>
    <w:rsid w:val="00B61147"/>
    <w:rsid w:val="00B61533"/>
    <w:rsid w:val="00B6183B"/>
    <w:rsid w:val="00B62ED3"/>
    <w:rsid w:val="00B637F0"/>
    <w:rsid w:val="00B63B6B"/>
    <w:rsid w:val="00B63B7E"/>
    <w:rsid w:val="00B63BE7"/>
    <w:rsid w:val="00B63BF4"/>
    <w:rsid w:val="00B63E8F"/>
    <w:rsid w:val="00B63ED9"/>
    <w:rsid w:val="00B6403F"/>
    <w:rsid w:val="00B6412C"/>
    <w:rsid w:val="00B643AA"/>
    <w:rsid w:val="00B64551"/>
    <w:rsid w:val="00B64840"/>
    <w:rsid w:val="00B648AC"/>
    <w:rsid w:val="00B6491C"/>
    <w:rsid w:val="00B64F91"/>
    <w:rsid w:val="00B650C8"/>
    <w:rsid w:val="00B6511C"/>
    <w:rsid w:val="00B652F2"/>
    <w:rsid w:val="00B65628"/>
    <w:rsid w:val="00B65AF6"/>
    <w:rsid w:val="00B65C3F"/>
    <w:rsid w:val="00B66161"/>
    <w:rsid w:val="00B665B8"/>
    <w:rsid w:val="00B66A97"/>
    <w:rsid w:val="00B66ACE"/>
    <w:rsid w:val="00B66C45"/>
    <w:rsid w:val="00B66F45"/>
    <w:rsid w:val="00B66F55"/>
    <w:rsid w:val="00B6758F"/>
    <w:rsid w:val="00B677F2"/>
    <w:rsid w:val="00B677FC"/>
    <w:rsid w:val="00B67E82"/>
    <w:rsid w:val="00B67F5E"/>
    <w:rsid w:val="00B7047E"/>
    <w:rsid w:val="00B706D1"/>
    <w:rsid w:val="00B709D3"/>
    <w:rsid w:val="00B70D20"/>
    <w:rsid w:val="00B70D6C"/>
    <w:rsid w:val="00B713CE"/>
    <w:rsid w:val="00B71CC2"/>
    <w:rsid w:val="00B71CD1"/>
    <w:rsid w:val="00B720AA"/>
    <w:rsid w:val="00B720FE"/>
    <w:rsid w:val="00B722AD"/>
    <w:rsid w:val="00B72A66"/>
    <w:rsid w:val="00B72FDF"/>
    <w:rsid w:val="00B73388"/>
    <w:rsid w:val="00B736A3"/>
    <w:rsid w:val="00B7383A"/>
    <w:rsid w:val="00B73DC4"/>
    <w:rsid w:val="00B73E56"/>
    <w:rsid w:val="00B73FCE"/>
    <w:rsid w:val="00B74742"/>
    <w:rsid w:val="00B74805"/>
    <w:rsid w:val="00B7493C"/>
    <w:rsid w:val="00B7495F"/>
    <w:rsid w:val="00B74962"/>
    <w:rsid w:val="00B75334"/>
    <w:rsid w:val="00B754C8"/>
    <w:rsid w:val="00B7581C"/>
    <w:rsid w:val="00B75C19"/>
    <w:rsid w:val="00B7634D"/>
    <w:rsid w:val="00B772FA"/>
    <w:rsid w:val="00B77372"/>
    <w:rsid w:val="00B775C0"/>
    <w:rsid w:val="00B7764A"/>
    <w:rsid w:val="00B777E3"/>
    <w:rsid w:val="00B778FA"/>
    <w:rsid w:val="00B77B4B"/>
    <w:rsid w:val="00B77B9E"/>
    <w:rsid w:val="00B80023"/>
    <w:rsid w:val="00B80147"/>
    <w:rsid w:val="00B806D3"/>
    <w:rsid w:val="00B81186"/>
    <w:rsid w:val="00B811C8"/>
    <w:rsid w:val="00B814E4"/>
    <w:rsid w:val="00B81693"/>
    <w:rsid w:val="00B816C1"/>
    <w:rsid w:val="00B819D4"/>
    <w:rsid w:val="00B82253"/>
    <w:rsid w:val="00B83001"/>
    <w:rsid w:val="00B830AB"/>
    <w:rsid w:val="00B83430"/>
    <w:rsid w:val="00B83A47"/>
    <w:rsid w:val="00B83BCC"/>
    <w:rsid w:val="00B83FC2"/>
    <w:rsid w:val="00B8409E"/>
    <w:rsid w:val="00B8439F"/>
    <w:rsid w:val="00B8463F"/>
    <w:rsid w:val="00B8473C"/>
    <w:rsid w:val="00B84787"/>
    <w:rsid w:val="00B84788"/>
    <w:rsid w:val="00B8493A"/>
    <w:rsid w:val="00B84FC2"/>
    <w:rsid w:val="00B85515"/>
    <w:rsid w:val="00B8552C"/>
    <w:rsid w:val="00B8562D"/>
    <w:rsid w:val="00B85ABB"/>
    <w:rsid w:val="00B85EFB"/>
    <w:rsid w:val="00B860C0"/>
    <w:rsid w:val="00B8634B"/>
    <w:rsid w:val="00B86469"/>
    <w:rsid w:val="00B87042"/>
    <w:rsid w:val="00B87A22"/>
    <w:rsid w:val="00B87CCD"/>
    <w:rsid w:val="00B902E8"/>
    <w:rsid w:val="00B90865"/>
    <w:rsid w:val="00B90C79"/>
    <w:rsid w:val="00B91802"/>
    <w:rsid w:val="00B91915"/>
    <w:rsid w:val="00B91A6B"/>
    <w:rsid w:val="00B92700"/>
    <w:rsid w:val="00B927AE"/>
    <w:rsid w:val="00B92834"/>
    <w:rsid w:val="00B92DA7"/>
    <w:rsid w:val="00B933B5"/>
    <w:rsid w:val="00B934BA"/>
    <w:rsid w:val="00B93660"/>
    <w:rsid w:val="00B9395C"/>
    <w:rsid w:val="00B9450F"/>
    <w:rsid w:val="00B949DA"/>
    <w:rsid w:val="00B94BF6"/>
    <w:rsid w:val="00B94CFB"/>
    <w:rsid w:val="00B94D46"/>
    <w:rsid w:val="00B9506E"/>
    <w:rsid w:val="00B95336"/>
    <w:rsid w:val="00B956C7"/>
    <w:rsid w:val="00B958BC"/>
    <w:rsid w:val="00B95D97"/>
    <w:rsid w:val="00B9623A"/>
    <w:rsid w:val="00B96321"/>
    <w:rsid w:val="00B96990"/>
    <w:rsid w:val="00B969DF"/>
    <w:rsid w:val="00B9740D"/>
    <w:rsid w:val="00B97558"/>
    <w:rsid w:val="00B97590"/>
    <w:rsid w:val="00B976E1"/>
    <w:rsid w:val="00B9794E"/>
    <w:rsid w:val="00B97E1C"/>
    <w:rsid w:val="00BA069F"/>
    <w:rsid w:val="00BA0CAE"/>
    <w:rsid w:val="00BA0D5C"/>
    <w:rsid w:val="00BA0DB6"/>
    <w:rsid w:val="00BA0E22"/>
    <w:rsid w:val="00BA1075"/>
    <w:rsid w:val="00BA141C"/>
    <w:rsid w:val="00BA146B"/>
    <w:rsid w:val="00BA1490"/>
    <w:rsid w:val="00BA155F"/>
    <w:rsid w:val="00BA17F3"/>
    <w:rsid w:val="00BA1A58"/>
    <w:rsid w:val="00BA1FC4"/>
    <w:rsid w:val="00BA28E5"/>
    <w:rsid w:val="00BA2AB0"/>
    <w:rsid w:val="00BA2ED6"/>
    <w:rsid w:val="00BA332B"/>
    <w:rsid w:val="00BA3957"/>
    <w:rsid w:val="00BA3BA0"/>
    <w:rsid w:val="00BA3C88"/>
    <w:rsid w:val="00BA3D4B"/>
    <w:rsid w:val="00BA3E16"/>
    <w:rsid w:val="00BA403B"/>
    <w:rsid w:val="00BA4881"/>
    <w:rsid w:val="00BA5412"/>
    <w:rsid w:val="00BA5DF5"/>
    <w:rsid w:val="00BA6014"/>
    <w:rsid w:val="00BA60AB"/>
    <w:rsid w:val="00BA6394"/>
    <w:rsid w:val="00BA63BA"/>
    <w:rsid w:val="00BA65B6"/>
    <w:rsid w:val="00BA66E8"/>
    <w:rsid w:val="00BA6849"/>
    <w:rsid w:val="00BA697F"/>
    <w:rsid w:val="00BA6EA5"/>
    <w:rsid w:val="00BA70A7"/>
    <w:rsid w:val="00BA73AD"/>
    <w:rsid w:val="00BA76D2"/>
    <w:rsid w:val="00BA78BE"/>
    <w:rsid w:val="00BB0029"/>
    <w:rsid w:val="00BB02D3"/>
    <w:rsid w:val="00BB08EF"/>
    <w:rsid w:val="00BB0B95"/>
    <w:rsid w:val="00BB133D"/>
    <w:rsid w:val="00BB1A40"/>
    <w:rsid w:val="00BB1C54"/>
    <w:rsid w:val="00BB221F"/>
    <w:rsid w:val="00BB2224"/>
    <w:rsid w:val="00BB24E8"/>
    <w:rsid w:val="00BB25BE"/>
    <w:rsid w:val="00BB2A9D"/>
    <w:rsid w:val="00BB2C1E"/>
    <w:rsid w:val="00BB2CE3"/>
    <w:rsid w:val="00BB3051"/>
    <w:rsid w:val="00BB3187"/>
    <w:rsid w:val="00BB3618"/>
    <w:rsid w:val="00BB3792"/>
    <w:rsid w:val="00BB3847"/>
    <w:rsid w:val="00BB3D4D"/>
    <w:rsid w:val="00BB3DD3"/>
    <w:rsid w:val="00BB3EF6"/>
    <w:rsid w:val="00BB436B"/>
    <w:rsid w:val="00BB4717"/>
    <w:rsid w:val="00BB5027"/>
    <w:rsid w:val="00BB53A5"/>
    <w:rsid w:val="00BB58AB"/>
    <w:rsid w:val="00BB5B02"/>
    <w:rsid w:val="00BB61FE"/>
    <w:rsid w:val="00BB6390"/>
    <w:rsid w:val="00BB639C"/>
    <w:rsid w:val="00BB63EE"/>
    <w:rsid w:val="00BB6596"/>
    <w:rsid w:val="00BB6673"/>
    <w:rsid w:val="00BB66F1"/>
    <w:rsid w:val="00BB6927"/>
    <w:rsid w:val="00BB6CF9"/>
    <w:rsid w:val="00BB6E53"/>
    <w:rsid w:val="00BB7001"/>
    <w:rsid w:val="00BB7035"/>
    <w:rsid w:val="00BB75CA"/>
    <w:rsid w:val="00BB75E7"/>
    <w:rsid w:val="00BB7682"/>
    <w:rsid w:val="00BB7707"/>
    <w:rsid w:val="00BB7A78"/>
    <w:rsid w:val="00BB7BA4"/>
    <w:rsid w:val="00BB7C10"/>
    <w:rsid w:val="00BB7EB7"/>
    <w:rsid w:val="00BC0024"/>
    <w:rsid w:val="00BC08E7"/>
    <w:rsid w:val="00BC0BA5"/>
    <w:rsid w:val="00BC0D4D"/>
    <w:rsid w:val="00BC0EEB"/>
    <w:rsid w:val="00BC0EF3"/>
    <w:rsid w:val="00BC1149"/>
    <w:rsid w:val="00BC125C"/>
    <w:rsid w:val="00BC1355"/>
    <w:rsid w:val="00BC15EF"/>
    <w:rsid w:val="00BC17BD"/>
    <w:rsid w:val="00BC1AB2"/>
    <w:rsid w:val="00BC222C"/>
    <w:rsid w:val="00BC26CB"/>
    <w:rsid w:val="00BC2B77"/>
    <w:rsid w:val="00BC2F34"/>
    <w:rsid w:val="00BC33CB"/>
    <w:rsid w:val="00BC33DA"/>
    <w:rsid w:val="00BC35D1"/>
    <w:rsid w:val="00BC36B8"/>
    <w:rsid w:val="00BC37EF"/>
    <w:rsid w:val="00BC40D4"/>
    <w:rsid w:val="00BC43D6"/>
    <w:rsid w:val="00BC4875"/>
    <w:rsid w:val="00BC4A45"/>
    <w:rsid w:val="00BC52E4"/>
    <w:rsid w:val="00BC530C"/>
    <w:rsid w:val="00BC586E"/>
    <w:rsid w:val="00BC598F"/>
    <w:rsid w:val="00BC5C72"/>
    <w:rsid w:val="00BC5D16"/>
    <w:rsid w:val="00BC5E26"/>
    <w:rsid w:val="00BC61EE"/>
    <w:rsid w:val="00BC622F"/>
    <w:rsid w:val="00BC67D9"/>
    <w:rsid w:val="00BC73F0"/>
    <w:rsid w:val="00BC74DB"/>
    <w:rsid w:val="00BC79CF"/>
    <w:rsid w:val="00BD00B2"/>
    <w:rsid w:val="00BD01DC"/>
    <w:rsid w:val="00BD0356"/>
    <w:rsid w:val="00BD036A"/>
    <w:rsid w:val="00BD052F"/>
    <w:rsid w:val="00BD0771"/>
    <w:rsid w:val="00BD0B83"/>
    <w:rsid w:val="00BD1928"/>
    <w:rsid w:val="00BD1C54"/>
    <w:rsid w:val="00BD20D3"/>
    <w:rsid w:val="00BD2965"/>
    <w:rsid w:val="00BD29DF"/>
    <w:rsid w:val="00BD2A49"/>
    <w:rsid w:val="00BD30A8"/>
    <w:rsid w:val="00BD355F"/>
    <w:rsid w:val="00BD3962"/>
    <w:rsid w:val="00BD3CC7"/>
    <w:rsid w:val="00BD3D34"/>
    <w:rsid w:val="00BD3F20"/>
    <w:rsid w:val="00BD4A27"/>
    <w:rsid w:val="00BD56F5"/>
    <w:rsid w:val="00BD5EDA"/>
    <w:rsid w:val="00BD619F"/>
    <w:rsid w:val="00BD65F7"/>
    <w:rsid w:val="00BD66F9"/>
    <w:rsid w:val="00BD6884"/>
    <w:rsid w:val="00BD6D9B"/>
    <w:rsid w:val="00BD726D"/>
    <w:rsid w:val="00BD734C"/>
    <w:rsid w:val="00BD7CFD"/>
    <w:rsid w:val="00BD7E58"/>
    <w:rsid w:val="00BE0246"/>
    <w:rsid w:val="00BE0352"/>
    <w:rsid w:val="00BE03CA"/>
    <w:rsid w:val="00BE08B4"/>
    <w:rsid w:val="00BE09B9"/>
    <w:rsid w:val="00BE0B81"/>
    <w:rsid w:val="00BE1198"/>
    <w:rsid w:val="00BE16B4"/>
    <w:rsid w:val="00BE1D13"/>
    <w:rsid w:val="00BE1D47"/>
    <w:rsid w:val="00BE1E56"/>
    <w:rsid w:val="00BE2025"/>
    <w:rsid w:val="00BE22BC"/>
    <w:rsid w:val="00BE2369"/>
    <w:rsid w:val="00BE2376"/>
    <w:rsid w:val="00BE2586"/>
    <w:rsid w:val="00BE27D0"/>
    <w:rsid w:val="00BE2B4C"/>
    <w:rsid w:val="00BE3196"/>
    <w:rsid w:val="00BE3235"/>
    <w:rsid w:val="00BE3369"/>
    <w:rsid w:val="00BE3D75"/>
    <w:rsid w:val="00BE452C"/>
    <w:rsid w:val="00BE4559"/>
    <w:rsid w:val="00BE4677"/>
    <w:rsid w:val="00BE487B"/>
    <w:rsid w:val="00BE4BAD"/>
    <w:rsid w:val="00BE5046"/>
    <w:rsid w:val="00BE518A"/>
    <w:rsid w:val="00BE51C6"/>
    <w:rsid w:val="00BE5254"/>
    <w:rsid w:val="00BE5300"/>
    <w:rsid w:val="00BE530B"/>
    <w:rsid w:val="00BE53F3"/>
    <w:rsid w:val="00BE5B47"/>
    <w:rsid w:val="00BE5B69"/>
    <w:rsid w:val="00BE5CAB"/>
    <w:rsid w:val="00BE5CB9"/>
    <w:rsid w:val="00BE5DFA"/>
    <w:rsid w:val="00BE5F37"/>
    <w:rsid w:val="00BE5FAE"/>
    <w:rsid w:val="00BE61B7"/>
    <w:rsid w:val="00BE6235"/>
    <w:rsid w:val="00BE62BC"/>
    <w:rsid w:val="00BE62F7"/>
    <w:rsid w:val="00BE64CD"/>
    <w:rsid w:val="00BE663F"/>
    <w:rsid w:val="00BE677C"/>
    <w:rsid w:val="00BE684F"/>
    <w:rsid w:val="00BE685B"/>
    <w:rsid w:val="00BE737D"/>
    <w:rsid w:val="00BE7680"/>
    <w:rsid w:val="00BE788F"/>
    <w:rsid w:val="00BE7B2E"/>
    <w:rsid w:val="00BE7D3C"/>
    <w:rsid w:val="00BE7DB4"/>
    <w:rsid w:val="00BE7F93"/>
    <w:rsid w:val="00BF002C"/>
    <w:rsid w:val="00BF02C7"/>
    <w:rsid w:val="00BF031E"/>
    <w:rsid w:val="00BF0591"/>
    <w:rsid w:val="00BF080F"/>
    <w:rsid w:val="00BF0963"/>
    <w:rsid w:val="00BF1119"/>
    <w:rsid w:val="00BF11F5"/>
    <w:rsid w:val="00BF14A5"/>
    <w:rsid w:val="00BF1A7C"/>
    <w:rsid w:val="00BF1B4F"/>
    <w:rsid w:val="00BF1C12"/>
    <w:rsid w:val="00BF20EA"/>
    <w:rsid w:val="00BF228E"/>
    <w:rsid w:val="00BF2E8A"/>
    <w:rsid w:val="00BF36C6"/>
    <w:rsid w:val="00BF3F21"/>
    <w:rsid w:val="00BF419A"/>
    <w:rsid w:val="00BF4698"/>
    <w:rsid w:val="00BF4CF5"/>
    <w:rsid w:val="00BF4D2C"/>
    <w:rsid w:val="00BF549D"/>
    <w:rsid w:val="00BF5590"/>
    <w:rsid w:val="00BF5E8A"/>
    <w:rsid w:val="00BF600F"/>
    <w:rsid w:val="00BF6899"/>
    <w:rsid w:val="00BF70DC"/>
    <w:rsid w:val="00BF784F"/>
    <w:rsid w:val="00BF7C4E"/>
    <w:rsid w:val="00C004C8"/>
    <w:rsid w:val="00C0084B"/>
    <w:rsid w:val="00C0147D"/>
    <w:rsid w:val="00C01710"/>
    <w:rsid w:val="00C01A25"/>
    <w:rsid w:val="00C01F93"/>
    <w:rsid w:val="00C0214E"/>
    <w:rsid w:val="00C023CB"/>
    <w:rsid w:val="00C02460"/>
    <w:rsid w:val="00C028FB"/>
    <w:rsid w:val="00C02903"/>
    <w:rsid w:val="00C02B14"/>
    <w:rsid w:val="00C0396B"/>
    <w:rsid w:val="00C0398C"/>
    <w:rsid w:val="00C03DB6"/>
    <w:rsid w:val="00C03DFD"/>
    <w:rsid w:val="00C043C2"/>
    <w:rsid w:val="00C0473F"/>
    <w:rsid w:val="00C04872"/>
    <w:rsid w:val="00C04960"/>
    <w:rsid w:val="00C049DF"/>
    <w:rsid w:val="00C04D64"/>
    <w:rsid w:val="00C04EA8"/>
    <w:rsid w:val="00C05748"/>
    <w:rsid w:val="00C057F1"/>
    <w:rsid w:val="00C05D41"/>
    <w:rsid w:val="00C05F43"/>
    <w:rsid w:val="00C0606F"/>
    <w:rsid w:val="00C062CB"/>
    <w:rsid w:val="00C066C5"/>
    <w:rsid w:val="00C06D0E"/>
    <w:rsid w:val="00C06E8A"/>
    <w:rsid w:val="00C0781E"/>
    <w:rsid w:val="00C07845"/>
    <w:rsid w:val="00C07C87"/>
    <w:rsid w:val="00C07E52"/>
    <w:rsid w:val="00C07EEA"/>
    <w:rsid w:val="00C07FE2"/>
    <w:rsid w:val="00C101E2"/>
    <w:rsid w:val="00C10299"/>
    <w:rsid w:val="00C10355"/>
    <w:rsid w:val="00C1036F"/>
    <w:rsid w:val="00C103EE"/>
    <w:rsid w:val="00C10652"/>
    <w:rsid w:val="00C108DF"/>
    <w:rsid w:val="00C10BC6"/>
    <w:rsid w:val="00C10F39"/>
    <w:rsid w:val="00C10FBC"/>
    <w:rsid w:val="00C11046"/>
    <w:rsid w:val="00C1143B"/>
    <w:rsid w:val="00C114E0"/>
    <w:rsid w:val="00C11510"/>
    <w:rsid w:val="00C1168A"/>
    <w:rsid w:val="00C11DD4"/>
    <w:rsid w:val="00C12AD6"/>
    <w:rsid w:val="00C12BB8"/>
    <w:rsid w:val="00C12C0B"/>
    <w:rsid w:val="00C12FDD"/>
    <w:rsid w:val="00C13178"/>
    <w:rsid w:val="00C131A4"/>
    <w:rsid w:val="00C133CB"/>
    <w:rsid w:val="00C134F9"/>
    <w:rsid w:val="00C1354A"/>
    <w:rsid w:val="00C13801"/>
    <w:rsid w:val="00C13B53"/>
    <w:rsid w:val="00C13ECD"/>
    <w:rsid w:val="00C13EDC"/>
    <w:rsid w:val="00C148C8"/>
    <w:rsid w:val="00C14C33"/>
    <w:rsid w:val="00C14C46"/>
    <w:rsid w:val="00C14CA7"/>
    <w:rsid w:val="00C15172"/>
    <w:rsid w:val="00C151A8"/>
    <w:rsid w:val="00C15C32"/>
    <w:rsid w:val="00C1604D"/>
    <w:rsid w:val="00C163DE"/>
    <w:rsid w:val="00C163FD"/>
    <w:rsid w:val="00C166E3"/>
    <w:rsid w:val="00C16C1D"/>
    <w:rsid w:val="00C16C6D"/>
    <w:rsid w:val="00C16D28"/>
    <w:rsid w:val="00C16E4D"/>
    <w:rsid w:val="00C16EB3"/>
    <w:rsid w:val="00C17202"/>
    <w:rsid w:val="00C17758"/>
    <w:rsid w:val="00C17D6E"/>
    <w:rsid w:val="00C20B5B"/>
    <w:rsid w:val="00C20D09"/>
    <w:rsid w:val="00C20EBE"/>
    <w:rsid w:val="00C2124B"/>
    <w:rsid w:val="00C21351"/>
    <w:rsid w:val="00C21389"/>
    <w:rsid w:val="00C215F2"/>
    <w:rsid w:val="00C21616"/>
    <w:rsid w:val="00C21C36"/>
    <w:rsid w:val="00C21DF7"/>
    <w:rsid w:val="00C21FE6"/>
    <w:rsid w:val="00C226AE"/>
    <w:rsid w:val="00C22A3A"/>
    <w:rsid w:val="00C22B22"/>
    <w:rsid w:val="00C22DEC"/>
    <w:rsid w:val="00C22FAA"/>
    <w:rsid w:val="00C23015"/>
    <w:rsid w:val="00C23181"/>
    <w:rsid w:val="00C2365C"/>
    <w:rsid w:val="00C2377A"/>
    <w:rsid w:val="00C23950"/>
    <w:rsid w:val="00C23CE2"/>
    <w:rsid w:val="00C23F67"/>
    <w:rsid w:val="00C24035"/>
    <w:rsid w:val="00C24127"/>
    <w:rsid w:val="00C241A2"/>
    <w:rsid w:val="00C2443A"/>
    <w:rsid w:val="00C24466"/>
    <w:rsid w:val="00C245FE"/>
    <w:rsid w:val="00C246BA"/>
    <w:rsid w:val="00C246FB"/>
    <w:rsid w:val="00C253F9"/>
    <w:rsid w:val="00C2557E"/>
    <w:rsid w:val="00C25A13"/>
    <w:rsid w:val="00C25D3E"/>
    <w:rsid w:val="00C25FA5"/>
    <w:rsid w:val="00C260C3"/>
    <w:rsid w:val="00C265C1"/>
    <w:rsid w:val="00C26C7E"/>
    <w:rsid w:val="00C26CA3"/>
    <w:rsid w:val="00C26F8B"/>
    <w:rsid w:val="00C27206"/>
    <w:rsid w:val="00C273B0"/>
    <w:rsid w:val="00C27455"/>
    <w:rsid w:val="00C27736"/>
    <w:rsid w:val="00C27C28"/>
    <w:rsid w:val="00C27F35"/>
    <w:rsid w:val="00C3018D"/>
    <w:rsid w:val="00C3041C"/>
    <w:rsid w:val="00C306B2"/>
    <w:rsid w:val="00C30EB1"/>
    <w:rsid w:val="00C310FE"/>
    <w:rsid w:val="00C31B5E"/>
    <w:rsid w:val="00C31C24"/>
    <w:rsid w:val="00C31FB4"/>
    <w:rsid w:val="00C3218D"/>
    <w:rsid w:val="00C32C44"/>
    <w:rsid w:val="00C32CED"/>
    <w:rsid w:val="00C32FF8"/>
    <w:rsid w:val="00C33101"/>
    <w:rsid w:val="00C332EA"/>
    <w:rsid w:val="00C3360B"/>
    <w:rsid w:val="00C33A1F"/>
    <w:rsid w:val="00C33F21"/>
    <w:rsid w:val="00C340CB"/>
    <w:rsid w:val="00C34302"/>
    <w:rsid w:val="00C34500"/>
    <w:rsid w:val="00C346BC"/>
    <w:rsid w:val="00C346F0"/>
    <w:rsid w:val="00C34834"/>
    <w:rsid w:val="00C34C88"/>
    <w:rsid w:val="00C34D14"/>
    <w:rsid w:val="00C353F6"/>
    <w:rsid w:val="00C35633"/>
    <w:rsid w:val="00C3595C"/>
    <w:rsid w:val="00C35A8F"/>
    <w:rsid w:val="00C35CB7"/>
    <w:rsid w:val="00C36665"/>
    <w:rsid w:val="00C3686E"/>
    <w:rsid w:val="00C36880"/>
    <w:rsid w:val="00C36EDC"/>
    <w:rsid w:val="00C36F85"/>
    <w:rsid w:val="00C36FCD"/>
    <w:rsid w:val="00C370A6"/>
    <w:rsid w:val="00C37100"/>
    <w:rsid w:val="00C3735F"/>
    <w:rsid w:val="00C37606"/>
    <w:rsid w:val="00C37ACD"/>
    <w:rsid w:val="00C37B28"/>
    <w:rsid w:val="00C37C40"/>
    <w:rsid w:val="00C402AA"/>
    <w:rsid w:val="00C403A2"/>
    <w:rsid w:val="00C4056C"/>
    <w:rsid w:val="00C406A6"/>
    <w:rsid w:val="00C40FA5"/>
    <w:rsid w:val="00C4132E"/>
    <w:rsid w:val="00C41351"/>
    <w:rsid w:val="00C4188D"/>
    <w:rsid w:val="00C41A66"/>
    <w:rsid w:val="00C41DBC"/>
    <w:rsid w:val="00C41DEA"/>
    <w:rsid w:val="00C41ECC"/>
    <w:rsid w:val="00C42832"/>
    <w:rsid w:val="00C4287F"/>
    <w:rsid w:val="00C42975"/>
    <w:rsid w:val="00C42A53"/>
    <w:rsid w:val="00C43142"/>
    <w:rsid w:val="00C43398"/>
    <w:rsid w:val="00C4350F"/>
    <w:rsid w:val="00C43764"/>
    <w:rsid w:val="00C43838"/>
    <w:rsid w:val="00C43E11"/>
    <w:rsid w:val="00C43FA7"/>
    <w:rsid w:val="00C4455A"/>
    <w:rsid w:val="00C44623"/>
    <w:rsid w:val="00C4479F"/>
    <w:rsid w:val="00C44C50"/>
    <w:rsid w:val="00C44CD4"/>
    <w:rsid w:val="00C44D85"/>
    <w:rsid w:val="00C44F85"/>
    <w:rsid w:val="00C44FD2"/>
    <w:rsid w:val="00C45104"/>
    <w:rsid w:val="00C4552D"/>
    <w:rsid w:val="00C45AD5"/>
    <w:rsid w:val="00C462FA"/>
    <w:rsid w:val="00C46836"/>
    <w:rsid w:val="00C46B9A"/>
    <w:rsid w:val="00C47416"/>
    <w:rsid w:val="00C47619"/>
    <w:rsid w:val="00C47764"/>
    <w:rsid w:val="00C5013C"/>
    <w:rsid w:val="00C5016D"/>
    <w:rsid w:val="00C50452"/>
    <w:rsid w:val="00C509D4"/>
    <w:rsid w:val="00C50BC2"/>
    <w:rsid w:val="00C50BC5"/>
    <w:rsid w:val="00C50CBE"/>
    <w:rsid w:val="00C50E23"/>
    <w:rsid w:val="00C51074"/>
    <w:rsid w:val="00C5116E"/>
    <w:rsid w:val="00C51380"/>
    <w:rsid w:val="00C51387"/>
    <w:rsid w:val="00C517F4"/>
    <w:rsid w:val="00C519F1"/>
    <w:rsid w:val="00C51B87"/>
    <w:rsid w:val="00C5252E"/>
    <w:rsid w:val="00C52571"/>
    <w:rsid w:val="00C5265D"/>
    <w:rsid w:val="00C52AB7"/>
    <w:rsid w:val="00C52B31"/>
    <w:rsid w:val="00C52D84"/>
    <w:rsid w:val="00C52F73"/>
    <w:rsid w:val="00C532C4"/>
    <w:rsid w:val="00C53674"/>
    <w:rsid w:val="00C536C3"/>
    <w:rsid w:val="00C5375E"/>
    <w:rsid w:val="00C538E2"/>
    <w:rsid w:val="00C53D56"/>
    <w:rsid w:val="00C540D0"/>
    <w:rsid w:val="00C54578"/>
    <w:rsid w:val="00C546E4"/>
    <w:rsid w:val="00C547C3"/>
    <w:rsid w:val="00C5501F"/>
    <w:rsid w:val="00C552C4"/>
    <w:rsid w:val="00C55393"/>
    <w:rsid w:val="00C558CA"/>
    <w:rsid w:val="00C5610F"/>
    <w:rsid w:val="00C56809"/>
    <w:rsid w:val="00C56B3C"/>
    <w:rsid w:val="00C5722C"/>
    <w:rsid w:val="00C5741D"/>
    <w:rsid w:val="00C57BC8"/>
    <w:rsid w:val="00C602CF"/>
    <w:rsid w:val="00C603E7"/>
    <w:rsid w:val="00C6061B"/>
    <w:rsid w:val="00C60772"/>
    <w:rsid w:val="00C60A13"/>
    <w:rsid w:val="00C60F3B"/>
    <w:rsid w:val="00C61957"/>
    <w:rsid w:val="00C6226B"/>
    <w:rsid w:val="00C625E8"/>
    <w:rsid w:val="00C6261B"/>
    <w:rsid w:val="00C62721"/>
    <w:rsid w:val="00C6279D"/>
    <w:rsid w:val="00C6289E"/>
    <w:rsid w:val="00C62B3F"/>
    <w:rsid w:val="00C62D18"/>
    <w:rsid w:val="00C62DCB"/>
    <w:rsid w:val="00C63214"/>
    <w:rsid w:val="00C6341F"/>
    <w:rsid w:val="00C63592"/>
    <w:rsid w:val="00C635B3"/>
    <w:rsid w:val="00C63B90"/>
    <w:rsid w:val="00C63C79"/>
    <w:rsid w:val="00C63D66"/>
    <w:rsid w:val="00C63F43"/>
    <w:rsid w:val="00C63F80"/>
    <w:rsid w:val="00C642EF"/>
    <w:rsid w:val="00C644BA"/>
    <w:rsid w:val="00C65092"/>
    <w:rsid w:val="00C652E8"/>
    <w:rsid w:val="00C6560A"/>
    <w:rsid w:val="00C65AA1"/>
    <w:rsid w:val="00C65D9A"/>
    <w:rsid w:val="00C65EFA"/>
    <w:rsid w:val="00C661A1"/>
    <w:rsid w:val="00C663F1"/>
    <w:rsid w:val="00C667B9"/>
    <w:rsid w:val="00C66A24"/>
    <w:rsid w:val="00C66FF5"/>
    <w:rsid w:val="00C67392"/>
    <w:rsid w:val="00C67481"/>
    <w:rsid w:val="00C67A31"/>
    <w:rsid w:val="00C67ABA"/>
    <w:rsid w:val="00C67C67"/>
    <w:rsid w:val="00C67DC5"/>
    <w:rsid w:val="00C67F67"/>
    <w:rsid w:val="00C700CC"/>
    <w:rsid w:val="00C70114"/>
    <w:rsid w:val="00C70464"/>
    <w:rsid w:val="00C70566"/>
    <w:rsid w:val="00C7064F"/>
    <w:rsid w:val="00C70B22"/>
    <w:rsid w:val="00C70B77"/>
    <w:rsid w:val="00C70BDC"/>
    <w:rsid w:val="00C70D12"/>
    <w:rsid w:val="00C71579"/>
    <w:rsid w:val="00C71BDA"/>
    <w:rsid w:val="00C71F17"/>
    <w:rsid w:val="00C7243E"/>
    <w:rsid w:val="00C724E0"/>
    <w:rsid w:val="00C725E9"/>
    <w:rsid w:val="00C72C83"/>
    <w:rsid w:val="00C732D3"/>
    <w:rsid w:val="00C7344D"/>
    <w:rsid w:val="00C73581"/>
    <w:rsid w:val="00C7383F"/>
    <w:rsid w:val="00C744FD"/>
    <w:rsid w:val="00C745CD"/>
    <w:rsid w:val="00C7461F"/>
    <w:rsid w:val="00C74883"/>
    <w:rsid w:val="00C74B84"/>
    <w:rsid w:val="00C74F26"/>
    <w:rsid w:val="00C74FA2"/>
    <w:rsid w:val="00C75121"/>
    <w:rsid w:val="00C751F3"/>
    <w:rsid w:val="00C75446"/>
    <w:rsid w:val="00C75493"/>
    <w:rsid w:val="00C75536"/>
    <w:rsid w:val="00C75D22"/>
    <w:rsid w:val="00C75E14"/>
    <w:rsid w:val="00C75F01"/>
    <w:rsid w:val="00C76703"/>
    <w:rsid w:val="00C76A0A"/>
    <w:rsid w:val="00C76AD0"/>
    <w:rsid w:val="00C76D13"/>
    <w:rsid w:val="00C76D93"/>
    <w:rsid w:val="00C7745A"/>
    <w:rsid w:val="00C77621"/>
    <w:rsid w:val="00C77796"/>
    <w:rsid w:val="00C777FF"/>
    <w:rsid w:val="00C77AAA"/>
    <w:rsid w:val="00C77D24"/>
    <w:rsid w:val="00C77DC7"/>
    <w:rsid w:val="00C808A4"/>
    <w:rsid w:val="00C808D9"/>
    <w:rsid w:val="00C80A7D"/>
    <w:rsid w:val="00C80AC9"/>
    <w:rsid w:val="00C80F00"/>
    <w:rsid w:val="00C80FA1"/>
    <w:rsid w:val="00C813C3"/>
    <w:rsid w:val="00C81946"/>
    <w:rsid w:val="00C81951"/>
    <w:rsid w:val="00C8195C"/>
    <w:rsid w:val="00C81C50"/>
    <w:rsid w:val="00C81F11"/>
    <w:rsid w:val="00C82056"/>
    <w:rsid w:val="00C8225A"/>
    <w:rsid w:val="00C82669"/>
    <w:rsid w:val="00C8277F"/>
    <w:rsid w:val="00C8280A"/>
    <w:rsid w:val="00C82837"/>
    <w:rsid w:val="00C82997"/>
    <w:rsid w:val="00C82AFC"/>
    <w:rsid w:val="00C8313B"/>
    <w:rsid w:val="00C83213"/>
    <w:rsid w:val="00C83335"/>
    <w:rsid w:val="00C83944"/>
    <w:rsid w:val="00C83CCF"/>
    <w:rsid w:val="00C83F22"/>
    <w:rsid w:val="00C83F45"/>
    <w:rsid w:val="00C840DA"/>
    <w:rsid w:val="00C8434D"/>
    <w:rsid w:val="00C84772"/>
    <w:rsid w:val="00C84792"/>
    <w:rsid w:val="00C84AA8"/>
    <w:rsid w:val="00C84C48"/>
    <w:rsid w:val="00C84D33"/>
    <w:rsid w:val="00C85784"/>
    <w:rsid w:val="00C85CCF"/>
    <w:rsid w:val="00C85EE7"/>
    <w:rsid w:val="00C860D6"/>
    <w:rsid w:val="00C8612C"/>
    <w:rsid w:val="00C86698"/>
    <w:rsid w:val="00C866E2"/>
    <w:rsid w:val="00C86A57"/>
    <w:rsid w:val="00C86B04"/>
    <w:rsid w:val="00C86B9F"/>
    <w:rsid w:val="00C86C38"/>
    <w:rsid w:val="00C86F10"/>
    <w:rsid w:val="00C87168"/>
    <w:rsid w:val="00C87235"/>
    <w:rsid w:val="00C87418"/>
    <w:rsid w:val="00C8749E"/>
    <w:rsid w:val="00C8754A"/>
    <w:rsid w:val="00C87617"/>
    <w:rsid w:val="00C878A3"/>
    <w:rsid w:val="00C87A20"/>
    <w:rsid w:val="00C87E0B"/>
    <w:rsid w:val="00C90077"/>
    <w:rsid w:val="00C900F3"/>
    <w:rsid w:val="00C902E7"/>
    <w:rsid w:val="00C906D8"/>
    <w:rsid w:val="00C906E4"/>
    <w:rsid w:val="00C906EC"/>
    <w:rsid w:val="00C90A4B"/>
    <w:rsid w:val="00C90D21"/>
    <w:rsid w:val="00C910CA"/>
    <w:rsid w:val="00C918B8"/>
    <w:rsid w:val="00C91AC4"/>
    <w:rsid w:val="00C91DCE"/>
    <w:rsid w:val="00C92587"/>
    <w:rsid w:val="00C929CE"/>
    <w:rsid w:val="00C92ED8"/>
    <w:rsid w:val="00C9327C"/>
    <w:rsid w:val="00C932D8"/>
    <w:rsid w:val="00C93694"/>
    <w:rsid w:val="00C939F2"/>
    <w:rsid w:val="00C93BAD"/>
    <w:rsid w:val="00C9413E"/>
    <w:rsid w:val="00C9429D"/>
    <w:rsid w:val="00C94475"/>
    <w:rsid w:val="00C94A91"/>
    <w:rsid w:val="00C95148"/>
    <w:rsid w:val="00C95149"/>
    <w:rsid w:val="00C95266"/>
    <w:rsid w:val="00C95415"/>
    <w:rsid w:val="00C9558E"/>
    <w:rsid w:val="00C95958"/>
    <w:rsid w:val="00C959A0"/>
    <w:rsid w:val="00C95B2E"/>
    <w:rsid w:val="00C95E73"/>
    <w:rsid w:val="00C96454"/>
    <w:rsid w:val="00C96485"/>
    <w:rsid w:val="00C96711"/>
    <w:rsid w:val="00C96B49"/>
    <w:rsid w:val="00C96B5F"/>
    <w:rsid w:val="00C972FD"/>
    <w:rsid w:val="00C97443"/>
    <w:rsid w:val="00C97600"/>
    <w:rsid w:val="00C977C9"/>
    <w:rsid w:val="00C9788B"/>
    <w:rsid w:val="00C97B20"/>
    <w:rsid w:val="00C97B47"/>
    <w:rsid w:val="00C97E91"/>
    <w:rsid w:val="00CA0FCD"/>
    <w:rsid w:val="00CA1386"/>
    <w:rsid w:val="00CA15F0"/>
    <w:rsid w:val="00CA1A22"/>
    <w:rsid w:val="00CA1B13"/>
    <w:rsid w:val="00CA1C6E"/>
    <w:rsid w:val="00CA1D45"/>
    <w:rsid w:val="00CA1E66"/>
    <w:rsid w:val="00CA2182"/>
    <w:rsid w:val="00CA236B"/>
    <w:rsid w:val="00CA2713"/>
    <w:rsid w:val="00CA2BC5"/>
    <w:rsid w:val="00CA3465"/>
    <w:rsid w:val="00CA3521"/>
    <w:rsid w:val="00CA37DD"/>
    <w:rsid w:val="00CA3ACB"/>
    <w:rsid w:val="00CA410F"/>
    <w:rsid w:val="00CA411B"/>
    <w:rsid w:val="00CA4584"/>
    <w:rsid w:val="00CA4DDF"/>
    <w:rsid w:val="00CA4F66"/>
    <w:rsid w:val="00CA5C09"/>
    <w:rsid w:val="00CA5FDE"/>
    <w:rsid w:val="00CA63FB"/>
    <w:rsid w:val="00CA659B"/>
    <w:rsid w:val="00CA6931"/>
    <w:rsid w:val="00CA6B7A"/>
    <w:rsid w:val="00CA6BAD"/>
    <w:rsid w:val="00CA6C7E"/>
    <w:rsid w:val="00CA706A"/>
    <w:rsid w:val="00CA71B8"/>
    <w:rsid w:val="00CA7353"/>
    <w:rsid w:val="00CA73D3"/>
    <w:rsid w:val="00CA772B"/>
    <w:rsid w:val="00CA7A9F"/>
    <w:rsid w:val="00CA7D7B"/>
    <w:rsid w:val="00CA7E50"/>
    <w:rsid w:val="00CB025C"/>
    <w:rsid w:val="00CB03E8"/>
    <w:rsid w:val="00CB0423"/>
    <w:rsid w:val="00CB07E0"/>
    <w:rsid w:val="00CB092E"/>
    <w:rsid w:val="00CB0B28"/>
    <w:rsid w:val="00CB0C9F"/>
    <w:rsid w:val="00CB0CF5"/>
    <w:rsid w:val="00CB1089"/>
    <w:rsid w:val="00CB1174"/>
    <w:rsid w:val="00CB14A2"/>
    <w:rsid w:val="00CB15D5"/>
    <w:rsid w:val="00CB1845"/>
    <w:rsid w:val="00CB18AF"/>
    <w:rsid w:val="00CB1965"/>
    <w:rsid w:val="00CB1AC1"/>
    <w:rsid w:val="00CB1B16"/>
    <w:rsid w:val="00CB1EC6"/>
    <w:rsid w:val="00CB1FB7"/>
    <w:rsid w:val="00CB1FCA"/>
    <w:rsid w:val="00CB20C2"/>
    <w:rsid w:val="00CB2921"/>
    <w:rsid w:val="00CB2A09"/>
    <w:rsid w:val="00CB2DF0"/>
    <w:rsid w:val="00CB34FF"/>
    <w:rsid w:val="00CB36CF"/>
    <w:rsid w:val="00CB408F"/>
    <w:rsid w:val="00CB40F8"/>
    <w:rsid w:val="00CB4466"/>
    <w:rsid w:val="00CB45C9"/>
    <w:rsid w:val="00CB4B32"/>
    <w:rsid w:val="00CB4C64"/>
    <w:rsid w:val="00CB4EA6"/>
    <w:rsid w:val="00CB5087"/>
    <w:rsid w:val="00CB509A"/>
    <w:rsid w:val="00CB54A4"/>
    <w:rsid w:val="00CB57DC"/>
    <w:rsid w:val="00CB5870"/>
    <w:rsid w:val="00CB5873"/>
    <w:rsid w:val="00CB5ADA"/>
    <w:rsid w:val="00CB5BA7"/>
    <w:rsid w:val="00CB6761"/>
    <w:rsid w:val="00CB69BE"/>
    <w:rsid w:val="00CB6A5A"/>
    <w:rsid w:val="00CB6EC9"/>
    <w:rsid w:val="00CB725E"/>
    <w:rsid w:val="00CB76CF"/>
    <w:rsid w:val="00CB7B30"/>
    <w:rsid w:val="00CC019F"/>
    <w:rsid w:val="00CC021B"/>
    <w:rsid w:val="00CC031B"/>
    <w:rsid w:val="00CC034E"/>
    <w:rsid w:val="00CC0402"/>
    <w:rsid w:val="00CC0B33"/>
    <w:rsid w:val="00CC0DC0"/>
    <w:rsid w:val="00CC0DF7"/>
    <w:rsid w:val="00CC0F44"/>
    <w:rsid w:val="00CC1059"/>
    <w:rsid w:val="00CC1759"/>
    <w:rsid w:val="00CC17B3"/>
    <w:rsid w:val="00CC17B4"/>
    <w:rsid w:val="00CC1AD4"/>
    <w:rsid w:val="00CC1B87"/>
    <w:rsid w:val="00CC1CA1"/>
    <w:rsid w:val="00CC1E3D"/>
    <w:rsid w:val="00CC1F24"/>
    <w:rsid w:val="00CC21CF"/>
    <w:rsid w:val="00CC22C9"/>
    <w:rsid w:val="00CC24F1"/>
    <w:rsid w:val="00CC271A"/>
    <w:rsid w:val="00CC2D81"/>
    <w:rsid w:val="00CC3082"/>
    <w:rsid w:val="00CC341D"/>
    <w:rsid w:val="00CC3796"/>
    <w:rsid w:val="00CC381E"/>
    <w:rsid w:val="00CC3855"/>
    <w:rsid w:val="00CC3BE3"/>
    <w:rsid w:val="00CC3C61"/>
    <w:rsid w:val="00CC3FCA"/>
    <w:rsid w:val="00CC43C5"/>
    <w:rsid w:val="00CC4444"/>
    <w:rsid w:val="00CC4566"/>
    <w:rsid w:val="00CC4CB7"/>
    <w:rsid w:val="00CC4CFF"/>
    <w:rsid w:val="00CC4F4F"/>
    <w:rsid w:val="00CC506A"/>
    <w:rsid w:val="00CC56AC"/>
    <w:rsid w:val="00CC5820"/>
    <w:rsid w:val="00CC594F"/>
    <w:rsid w:val="00CC5A34"/>
    <w:rsid w:val="00CC5B84"/>
    <w:rsid w:val="00CC5BB7"/>
    <w:rsid w:val="00CC608A"/>
    <w:rsid w:val="00CC6720"/>
    <w:rsid w:val="00CC6DD3"/>
    <w:rsid w:val="00CC6FF3"/>
    <w:rsid w:val="00CC73CA"/>
    <w:rsid w:val="00CC78A9"/>
    <w:rsid w:val="00CD01F8"/>
    <w:rsid w:val="00CD026C"/>
    <w:rsid w:val="00CD0912"/>
    <w:rsid w:val="00CD0E3C"/>
    <w:rsid w:val="00CD114F"/>
    <w:rsid w:val="00CD16DE"/>
    <w:rsid w:val="00CD1B2E"/>
    <w:rsid w:val="00CD1BD1"/>
    <w:rsid w:val="00CD1DCB"/>
    <w:rsid w:val="00CD1E06"/>
    <w:rsid w:val="00CD1F2A"/>
    <w:rsid w:val="00CD207F"/>
    <w:rsid w:val="00CD2966"/>
    <w:rsid w:val="00CD2A2F"/>
    <w:rsid w:val="00CD2DFD"/>
    <w:rsid w:val="00CD2E4C"/>
    <w:rsid w:val="00CD2E8B"/>
    <w:rsid w:val="00CD2F23"/>
    <w:rsid w:val="00CD349A"/>
    <w:rsid w:val="00CD35CB"/>
    <w:rsid w:val="00CD390E"/>
    <w:rsid w:val="00CD4415"/>
    <w:rsid w:val="00CD477C"/>
    <w:rsid w:val="00CD4B4F"/>
    <w:rsid w:val="00CD5033"/>
    <w:rsid w:val="00CD52BA"/>
    <w:rsid w:val="00CD5491"/>
    <w:rsid w:val="00CD5584"/>
    <w:rsid w:val="00CD56A2"/>
    <w:rsid w:val="00CD5921"/>
    <w:rsid w:val="00CD5B8E"/>
    <w:rsid w:val="00CD5C93"/>
    <w:rsid w:val="00CD5D6B"/>
    <w:rsid w:val="00CD5F54"/>
    <w:rsid w:val="00CD607A"/>
    <w:rsid w:val="00CD6209"/>
    <w:rsid w:val="00CD643E"/>
    <w:rsid w:val="00CD6660"/>
    <w:rsid w:val="00CD6CED"/>
    <w:rsid w:val="00CD6D88"/>
    <w:rsid w:val="00CD6DC1"/>
    <w:rsid w:val="00CD6FA9"/>
    <w:rsid w:val="00CD76E5"/>
    <w:rsid w:val="00CD7810"/>
    <w:rsid w:val="00CD7D5D"/>
    <w:rsid w:val="00CE04C0"/>
    <w:rsid w:val="00CE0B16"/>
    <w:rsid w:val="00CE0EDD"/>
    <w:rsid w:val="00CE0F4E"/>
    <w:rsid w:val="00CE0F56"/>
    <w:rsid w:val="00CE1090"/>
    <w:rsid w:val="00CE115B"/>
    <w:rsid w:val="00CE1930"/>
    <w:rsid w:val="00CE1B53"/>
    <w:rsid w:val="00CE21AA"/>
    <w:rsid w:val="00CE30F1"/>
    <w:rsid w:val="00CE3133"/>
    <w:rsid w:val="00CE3B41"/>
    <w:rsid w:val="00CE3C58"/>
    <w:rsid w:val="00CE40AC"/>
    <w:rsid w:val="00CE43F3"/>
    <w:rsid w:val="00CE44EE"/>
    <w:rsid w:val="00CE454F"/>
    <w:rsid w:val="00CE45C5"/>
    <w:rsid w:val="00CE4677"/>
    <w:rsid w:val="00CE46FB"/>
    <w:rsid w:val="00CE49C1"/>
    <w:rsid w:val="00CE4A1D"/>
    <w:rsid w:val="00CE4B0B"/>
    <w:rsid w:val="00CE4FAD"/>
    <w:rsid w:val="00CE53CB"/>
    <w:rsid w:val="00CE578F"/>
    <w:rsid w:val="00CE59EF"/>
    <w:rsid w:val="00CE5FF1"/>
    <w:rsid w:val="00CE6331"/>
    <w:rsid w:val="00CE73E1"/>
    <w:rsid w:val="00CE7520"/>
    <w:rsid w:val="00CE7776"/>
    <w:rsid w:val="00CE7B40"/>
    <w:rsid w:val="00CE7CAE"/>
    <w:rsid w:val="00CF0140"/>
    <w:rsid w:val="00CF02B3"/>
    <w:rsid w:val="00CF030B"/>
    <w:rsid w:val="00CF07E3"/>
    <w:rsid w:val="00CF09FF"/>
    <w:rsid w:val="00CF0A39"/>
    <w:rsid w:val="00CF10DF"/>
    <w:rsid w:val="00CF156C"/>
    <w:rsid w:val="00CF1849"/>
    <w:rsid w:val="00CF1D79"/>
    <w:rsid w:val="00CF23DB"/>
    <w:rsid w:val="00CF2427"/>
    <w:rsid w:val="00CF2537"/>
    <w:rsid w:val="00CF26A6"/>
    <w:rsid w:val="00CF2708"/>
    <w:rsid w:val="00CF298E"/>
    <w:rsid w:val="00CF2B3C"/>
    <w:rsid w:val="00CF2C72"/>
    <w:rsid w:val="00CF3278"/>
    <w:rsid w:val="00CF333F"/>
    <w:rsid w:val="00CF33E4"/>
    <w:rsid w:val="00CF3FDA"/>
    <w:rsid w:val="00CF407C"/>
    <w:rsid w:val="00CF4963"/>
    <w:rsid w:val="00CF4A99"/>
    <w:rsid w:val="00CF4B03"/>
    <w:rsid w:val="00CF4B4B"/>
    <w:rsid w:val="00CF4E15"/>
    <w:rsid w:val="00CF4FAA"/>
    <w:rsid w:val="00CF518D"/>
    <w:rsid w:val="00CF5245"/>
    <w:rsid w:val="00CF5483"/>
    <w:rsid w:val="00CF5562"/>
    <w:rsid w:val="00CF571C"/>
    <w:rsid w:val="00CF5E76"/>
    <w:rsid w:val="00CF5EEF"/>
    <w:rsid w:val="00CF635F"/>
    <w:rsid w:val="00CF64B3"/>
    <w:rsid w:val="00CF6890"/>
    <w:rsid w:val="00CF6C31"/>
    <w:rsid w:val="00CF6E94"/>
    <w:rsid w:val="00CF7295"/>
    <w:rsid w:val="00CF72E7"/>
    <w:rsid w:val="00CF73AF"/>
    <w:rsid w:val="00CF741F"/>
    <w:rsid w:val="00CF75E4"/>
    <w:rsid w:val="00D0036D"/>
    <w:rsid w:val="00D003AE"/>
    <w:rsid w:val="00D003B3"/>
    <w:rsid w:val="00D00463"/>
    <w:rsid w:val="00D00980"/>
    <w:rsid w:val="00D00CE3"/>
    <w:rsid w:val="00D00EE5"/>
    <w:rsid w:val="00D00F47"/>
    <w:rsid w:val="00D011FE"/>
    <w:rsid w:val="00D01431"/>
    <w:rsid w:val="00D019AE"/>
    <w:rsid w:val="00D02031"/>
    <w:rsid w:val="00D02100"/>
    <w:rsid w:val="00D022D7"/>
    <w:rsid w:val="00D029B9"/>
    <w:rsid w:val="00D02B76"/>
    <w:rsid w:val="00D02E26"/>
    <w:rsid w:val="00D03028"/>
    <w:rsid w:val="00D03849"/>
    <w:rsid w:val="00D03BE1"/>
    <w:rsid w:val="00D03E51"/>
    <w:rsid w:val="00D04036"/>
    <w:rsid w:val="00D0430D"/>
    <w:rsid w:val="00D04426"/>
    <w:rsid w:val="00D050F1"/>
    <w:rsid w:val="00D058F8"/>
    <w:rsid w:val="00D05C46"/>
    <w:rsid w:val="00D05CDE"/>
    <w:rsid w:val="00D05EF4"/>
    <w:rsid w:val="00D05FC5"/>
    <w:rsid w:val="00D06244"/>
    <w:rsid w:val="00D0632D"/>
    <w:rsid w:val="00D0637E"/>
    <w:rsid w:val="00D0639B"/>
    <w:rsid w:val="00D064B8"/>
    <w:rsid w:val="00D06619"/>
    <w:rsid w:val="00D067F5"/>
    <w:rsid w:val="00D06D3F"/>
    <w:rsid w:val="00D071F7"/>
    <w:rsid w:val="00D07288"/>
    <w:rsid w:val="00D07945"/>
    <w:rsid w:val="00D07D63"/>
    <w:rsid w:val="00D1030B"/>
    <w:rsid w:val="00D106E5"/>
    <w:rsid w:val="00D108D7"/>
    <w:rsid w:val="00D108F0"/>
    <w:rsid w:val="00D1096C"/>
    <w:rsid w:val="00D109FB"/>
    <w:rsid w:val="00D10C55"/>
    <w:rsid w:val="00D10D0B"/>
    <w:rsid w:val="00D10DC0"/>
    <w:rsid w:val="00D112EA"/>
    <w:rsid w:val="00D1148B"/>
    <w:rsid w:val="00D1155F"/>
    <w:rsid w:val="00D11B9B"/>
    <w:rsid w:val="00D11D70"/>
    <w:rsid w:val="00D1291E"/>
    <w:rsid w:val="00D12D74"/>
    <w:rsid w:val="00D12F45"/>
    <w:rsid w:val="00D13BC6"/>
    <w:rsid w:val="00D13DEC"/>
    <w:rsid w:val="00D14211"/>
    <w:rsid w:val="00D14AD8"/>
    <w:rsid w:val="00D14F6D"/>
    <w:rsid w:val="00D15152"/>
    <w:rsid w:val="00D154B1"/>
    <w:rsid w:val="00D1565D"/>
    <w:rsid w:val="00D158A5"/>
    <w:rsid w:val="00D158BC"/>
    <w:rsid w:val="00D15D13"/>
    <w:rsid w:val="00D16374"/>
    <w:rsid w:val="00D1697E"/>
    <w:rsid w:val="00D16D52"/>
    <w:rsid w:val="00D16E2F"/>
    <w:rsid w:val="00D16E5E"/>
    <w:rsid w:val="00D1732B"/>
    <w:rsid w:val="00D1746B"/>
    <w:rsid w:val="00D17608"/>
    <w:rsid w:val="00D1769D"/>
    <w:rsid w:val="00D1778D"/>
    <w:rsid w:val="00D17B29"/>
    <w:rsid w:val="00D17B43"/>
    <w:rsid w:val="00D17D15"/>
    <w:rsid w:val="00D17FA9"/>
    <w:rsid w:val="00D20008"/>
    <w:rsid w:val="00D201BD"/>
    <w:rsid w:val="00D20449"/>
    <w:rsid w:val="00D205A6"/>
    <w:rsid w:val="00D20C37"/>
    <w:rsid w:val="00D212DC"/>
    <w:rsid w:val="00D216EF"/>
    <w:rsid w:val="00D22292"/>
    <w:rsid w:val="00D225B0"/>
    <w:rsid w:val="00D22649"/>
    <w:rsid w:val="00D22AE3"/>
    <w:rsid w:val="00D22BBE"/>
    <w:rsid w:val="00D22F78"/>
    <w:rsid w:val="00D23086"/>
    <w:rsid w:val="00D23377"/>
    <w:rsid w:val="00D234DB"/>
    <w:rsid w:val="00D23C41"/>
    <w:rsid w:val="00D242EF"/>
    <w:rsid w:val="00D2465B"/>
    <w:rsid w:val="00D246A9"/>
    <w:rsid w:val="00D24712"/>
    <w:rsid w:val="00D24A32"/>
    <w:rsid w:val="00D24C92"/>
    <w:rsid w:val="00D24E19"/>
    <w:rsid w:val="00D24ED0"/>
    <w:rsid w:val="00D2511D"/>
    <w:rsid w:val="00D254F5"/>
    <w:rsid w:val="00D25885"/>
    <w:rsid w:val="00D25E1E"/>
    <w:rsid w:val="00D262C1"/>
    <w:rsid w:val="00D26566"/>
    <w:rsid w:val="00D2663A"/>
    <w:rsid w:val="00D2689D"/>
    <w:rsid w:val="00D26BB9"/>
    <w:rsid w:val="00D26E46"/>
    <w:rsid w:val="00D2783F"/>
    <w:rsid w:val="00D279A0"/>
    <w:rsid w:val="00D27C24"/>
    <w:rsid w:val="00D27CE3"/>
    <w:rsid w:val="00D27D0A"/>
    <w:rsid w:val="00D27E4D"/>
    <w:rsid w:val="00D27E90"/>
    <w:rsid w:val="00D3063A"/>
    <w:rsid w:val="00D30661"/>
    <w:rsid w:val="00D308E7"/>
    <w:rsid w:val="00D309F3"/>
    <w:rsid w:val="00D30A8E"/>
    <w:rsid w:val="00D30A92"/>
    <w:rsid w:val="00D30FB8"/>
    <w:rsid w:val="00D312A5"/>
    <w:rsid w:val="00D31624"/>
    <w:rsid w:val="00D31691"/>
    <w:rsid w:val="00D31862"/>
    <w:rsid w:val="00D318C9"/>
    <w:rsid w:val="00D31D2B"/>
    <w:rsid w:val="00D32243"/>
    <w:rsid w:val="00D32C03"/>
    <w:rsid w:val="00D32F4E"/>
    <w:rsid w:val="00D33928"/>
    <w:rsid w:val="00D33D1D"/>
    <w:rsid w:val="00D33D45"/>
    <w:rsid w:val="00D34598"/>
    <w:rsid w:val="00D346A4"/>
    <w:rsid w:val="00D353E5"/>
    <w:rsid w:val="00D35737"/>
    <w:rsid w:val="00D3578A"/>
    <w:rsid w:val="00D360FF"/>
    <w:rsid w:val="00D36283"/>
    <w:rsid w:val="00D36710"/>
    <w:rsid w:val="00D36D9A"/>
    <w:rsid w:val="00D373D9"/>
    <w:rsid w:val="00D374E9"/>
    <w:rsid w:val="00D37E81"/>
    <w:rsid w:val="00D4023C"/>
    <w:rsid w:val="00D403E4"/>
    <w:rsid w:val="00D404B5"/>
    <w:rsid w:val="00D405B8"/>
    <w:rsid w:val="00D40864"/>
    <w:rsid w:val="00D408D6"/>
    <w:rsid w:val="00D40A41"/>
    <w:rsid w:val="00D4117A"/>
    <w:rsid w:val="00D41338"/>
    <w:rsid w:val="00D41591"/>
    <w:rsid w:val="00D4167E"/>
    <w:rsid w:val="00D41A57"/>
    <w:rsid w:val="00D41ABB"/>
    <w:rsid w:val="00D41AE8"/>
    <w:rsid w:val="00D41BC8"/>
    <w:rsid w:val="00D41BF0"/>
    <w:rsid w:val="00D42580"/>
    <w:rsid w:val="00D42F9F"/>
    <w:rsid w:val="00D43113"/>
    <w:rsid w:val="00D431A4"/>
    <w:rsid w:val="00D432AB"/>
    <w:rsid w:val="00D4383C"/>
    <w:rsid w:val="00D43947"/>
    <w:rsid w:val="00D4414D"/>
    <w:rsid w:val="00D441D6"/>
    <w:rsid w:val="00D44447"/>
    <w:rsid w:val="00D44498"/>
    <w:rsid w:val="00D44665"/>
    <w:rsid w:val="00D44941"/>
    <w:rsid w:val="00D44A3B"/>
    <w:rsid w:val="00D44D4F"/>
    <w:rsid w:val="00D44F25"/>
    <w:rsid w:val="00D45154"/>
    <w:rsid w:val="00D45260"/>
    <w:rsid w:val="00D45368"/>
    <w:rsid w:val="00D45533"/>
    <w:rsid w:val="00D455A1"/>
    <w:rsid w:val="00D455B2"/>
    <w:rsid w:val="00D457BB"/>
    <w:rsid w:val="00D4586F"/>
    <w:rsid w:val="00D45943"/>
    <w:rsid w:val="00D459AE"/>
    <w:rsid w:val="00D45B2E"/>
    <w:rsid w:val="00D468D6"/>
    <w:rsid w:val="00D46A2B"/>
    <w:rsid w:val="00D46C94"/>
    <w:rsid w:val="00D46DA5"/>
    <w:rsid w:val="00D470EA"/>
    <w:rsid w:val="00D47469"/>
    <w:rsid w:val="00D47678"/>
    <w:rsid w:val="00D4771D"/>
    <w:rsid w:val="00D47731"/>
    <w:rsid w:val="00D50247"/>
    <w:rsid w:val="00D509A2"/>
    <w:rsid w:val="00D50A37"/>
    <w:rsid w:val="00D50AD6"/>
    <w:rsid w:val="00D50E58"/>
    <w:rsid w:val="00D5126E"/>
    <w:rsid w:val="00D513C5"/>
    <w:rsid w:val="00D52011"/>
    <w:rsid w:val="00D522B7"/>
    <w:rsid w:val="00D526F7"/>
    <w:rsid w:val="00D52708"/>
    <w:rsid w:val="00D52808"/>
    <w:rsid w:val="00D52A50"/>
    <w:rsid w:val="00D5309E"/>
    <w:rsid w:val="00D532C4"/>
    <w:rsid w:val="00D53355"/>
    <w:rsid w:val="00D535A7"/>
    <w:rsid w:val="00D535D8"/>
    <w:rsid w:val="00D539E5"/>
    <w:rsid w:val="00D53AE2"/>
    <w:rsid w:val="00D5409C"/>
    <w:rsid w:val="00D542DB"/>
    <w:rsid w:val="00D545CD"/>
    <w:rsid w:val="00D54E19"/>
    <w:rsid w:val="00D54EBD"/>
    <w:rsid w:val="00D54EDC"/>
    <w:rsid w:val="00D55279"/>
    <w:rsid w:val="00D552D2"/>
    <w:rsid w:val="00D557A5"/>
    <w:rsid w:val="00D55A87"/>
    <w:rsid w:val="00D55D8C"/>
    <w:rsid w:val="00D560C3"/>
    <w:rsid w:val="00D560FD"/>
    <w:rsid w:val="00D5649B"/>
    <w:rsid w:val="00D564CD"/>
    <w:rsid w:val="00D56696"/>
    <w:rsid w:val="00D567A9"/>
    <w:rsid w:val="00D567AF"/>
    <w:rsid w:val="00D569FC"/>
    <w:rsid w:val="00D56D55"/>
    <w:rsid w:val="00D56D8B"/>
    <w:rsid w:val="00D57178"/>
    <w:rsid w:val="00D572EE"/>
    <w:rsid w:val="00D5771B"/>
    <w:rsid w:val="00D57C9A"/>
    <w:rsid w:val="00D60047"/>
    <w:rsid w:val="00D60288"/>
    <w:rsid w:val="00D603FE"/>
    <w:rsid w:val="00D606C2"/>
    <w:rsid w:val="00D60874"/>
    <w:rsid w:val="00D609BD"/>
    <w:rsid w:val="00D6118D"/>
    <w:rsid w:val="00D61872"/>
    <w:rsid w:val="00D6194F"/>
    <w:rsid w:val="00D61BC0"/>
    <w:rsid w:val="00D6225B"/>
    <w:rsid w:val="00D628E6"/>
    <w:rsid w:val="00D62929"/>
    <w:rsid w:val="00D6299B"/>
    <w:rsid w:val="00D62AAD"/>
    <w:rsid w:val="00D632E2"/>
    <w:rsid w:val="00D636A4"/>
    <w:rsid w:val="00D639B9"/>
    <w:rsid w:val="00D63D38"/>
    <w:rsid w:val="00D63D39"/>
    <w:rsid w:val="00D64505"/>
    <w:rsid w:val="00D646E4"/>
    <w:rsid w:val="00D64875"/>
    <w:rsid w:val="00D64B2D"/>
    <w:rsid w:val="00D64C70"/>
    <w:rsid w:val="00D64D60"/>
    <w:rsid w:val="00D651A0"/>
    <w:rsid w:val="00D6522D"/>
    <w:rsid w:val="00D65628"/>
    <w:rsid w:val="00D658EB"/>
    <w:rsid w:val="00D65A5D"/>
    <w:rsid w:val="00D65F0C"/>
    <w:rsid w:val="00D6616E"/>
    <w:rsid w:val="00D66989"/>
    <w:rsid w:val="00D67344"/>
    <w:rsid w:val="00D67591"/>
    <w:rsid w:val="00D70781"/>
    <w:rsid w:val="00D709EA"/>
    <w:rsid w:val="00D70C9C"/>
    <w:rsid w:val="00D71068"/>
    <w:rsid w:val="00D712AA"/>
    <w:rsid w:val="00D712F0"/>
    <w:rsid w:val="00D71315"/>
    <w:rsid w:val="00D71350"/>
    <w:rsid w:val="00D71445"/>
    <w:rsid w:val="00D715C6"/>
    <w:rsid w:val="00D7343D"/>
    <w:rsid w:val="00D736FD"/>
    <w:rsid w:val="00D738A7"/>
    <w:rsid w:val="00D73A56"/>
    <w:rsid w:val="00D73E00"/>
    <w:rsid w:val="00D73FC4"/>
    <w:rsid w:val="00D74097"/>
    <w:rsid w:val="00D74BF0"/>
    <w:rsid w:val="00D74C19"/>
    <w:rsid w:val="00D74E3C"/>
    <w:rsid w:val="00D74E5A"/>
    <w:rsid w:val="00D74F41"/>
    <w:rsid w:val="00D750A4"/>
    <w:rsid w:val="00D75635"/>
    <w:rsid w:val="00D756E4"/>
    <w:rsid w:val="00D7587C"/>
    <w:rsid w:val="00D75925"/>
    <w:rsid w:val="00D75B7B"/>
    <w:rsid w:val="00D75E00"/>
    <w:rsid w:val="00D7633E"/>
    <w:rsid w:val="00D76539"/>
    <w:rsid w:val="00D76591"/>
    <w:rsid w:val="00D768B0"/>
    <w:rsid w:val="00D768E9"/>
    <w:rsid w:val="00D76B5A"/>
    <w:rsid w:val="00D76CD7"/>
    <w:rsid w:val="00D772E3"/>
    <w:rsid w:val="00D77C02"/>
    <w:rsid w:val="00D77F3A"/>
    <w:rsid w:val="00D801F6"/>
    <w:rsid w:val="00D8045C"/>
    <w:rsid w:val="00D80D09"/>
    <w:rsid w:val="00D80D2C"/>
    <w:rsid w:val="00D81654"/>
    <w:rsid w:val="00D818D3"/>
    <w:rsid w:val="00D81BAB"/>
    <w:rsid w:val="00D81C84"/>
    <w:rsid w:val="00D81F01"/>
    <w:rsid w:val="00D8203A"/>
    <w:rsid w:val="00D8206B"/>
    <w:rsid w:val="00D823EB"/>
    <w:rsid w:val="00D82521"/>
    <w:rsid w:val="00D826E8"/>
    <w:rsid w:val="00D82E78"/>
    <w:rsid w:val="00D836CF"/>
    <w:rsid w:val="00D83806"/>
    <w:rsid w:val="00D83C5E"/>
    <w:rsid w:val="00D83C93"/>
    <w:rsid w:val="00D83E8C"/>
    <w:rsid w:val="00D83E9B"/>
    <w:rsid w:val="00D83F41"/>
    <w:rsid w:val="00D8479B"/>
    <w:rsid w:val="00D8481C"/>
    <w:rsid w:val="00D84AB6"/>
    <w:rsid w:val="00D84ED0"/>
    <w:rsid w:val="00D85176"/>
    <w:rsid w:val="00D85B49"/>
    <w:rsid w:val="00D86568"/>
    <w:rsid w:val="00D865D4"/>
    <w:rsid w:val="00D865EB"/>
    <w:rsid w:val="00D86AB8"/>
    <w:rsid w:val="00D86B9C"/>
    <w:rsid w:val="00D86F58"/>
    <w:rsid w:val="00D871FB"/>
    <w:rsid w:val="00D87380"/>
    <w:rsid w:val="00D8779E"/>
    <w:rsid w:val="00D87E8B"/>
    <w:rsid w:val="00D901BD"/>
    <w:rsid w:val="00D90597"/>
    <w:rsid w:val="00D9066B"/>
    <w:rsid w:val="00D90A78"/>
    <w:rsid w:val="00D90B97"/>
    <w:rsid w:val="00D90CD5"/>
    <w:rsid w:val="00D9101D"/>
    <w:rsid w:val="00D9102A"/>
    <w:rsid w:val="00D91218"/>
    <w:rsid w:val="00D9144C"/>
    <w:rsid w:val="00D91525"/>
    <w:rsid w:val="00D91A57"/>
    <w:rsid w:val="00D91B85"/>
    <w:rsid w:val="00D91D97"/>
    <w:rsid w:val="00D91E2D"/>
    <w:rsid w:val="00D92A39"/>
    <w:rsid w:val="00D92ACE"/>
    <w:rsid w:val="00D92FEE"/>
    <w:rsid w:val="00D93383"/>
    <w:rsid w:val="00D93519"/>
    <w:rsid w:val="00D93635"/>
    <w:rsid w:val="00D93683"/>
    <w:rsid w:val="00D9397D"/>
    <w:rsid w:val="00D93A28"/>
    <w:rsid w:val="00D93BA0"/>
    <w:rsid w:val="00D93F78"/>
    <w:rsid w:val="00D93FCF"/>
    <w:rsid w:val="00D94088"/>
    <w:rsid w:val="00D940C6"/>
    <w:rsid w:val="00D94395"/>
    <w:rsid w:val="00D9439F"/>
    <w:rsid w:val="00D94600"/>
    <w:rsid w:val="00D94614"/>
    <w:rsid w:val="00D9485E"/>
    <w:rsid w:val="00D94BB7"/>
    <w:rsid w:val="00D9516E"/>
    <w:rsid w:val="00D95734"/>
    <w:rsid w:val="00D95787"/>
    <w:rsid w:val="00D960C9"/>
    <w:rsid w:val="00D9635B"/>
    <w:rsid w:val="00D96A7C"/>
    <w:rsid w:val="00D97004"/>
    <w:rsid w:val="00D970AA"/>
    <w:rsid w:val="00D97EBF"/>
    <w:rsid w:val="00DA07B1"/>
    <w:rsid w:val="00DA10AA"/>
    <w:rsid w:val="00DA1610"/>
    <w:rsid w:val="00DA1B35"/>
    <w:rsid w:val="00DA1C1A"/>
    <w:rsid w:val="00DA1C8D"/>
    <w:rsid w:val="00DA1CD2"/>
    <w:rsid w:val="00DA1CE3"/>
    <w:rsid w:val="00DA1DED"/>
    <w:rsid w:val="00DA21C4"/>
    <w:rsid w:val="00DA25DB"/>
    <w:rsid w:val="00DA2D93"/>
    <w:rsid w:val="00DA2EA6"/>
    <w:rsid w:val="00DA2F1F"/>
    <w:rsid w:val="00DA346F"/>
    <w:rsid w:val="00DA3747"/>
    <w:rsid w:val="00DA383E"/>
    <w:rsid w:val="00DA3ECC"/>
    <w:rsid w:val="00DA3F31"/>
    <w:rsid w:val="00DA423F"/>
    <w:rsid w:val="00DA45A3"/>
    <w:rsid w:val="00DA46C5"/>
    <w:rsid w:val="00DA4712"/>
    <w:rsid w:val="00DA472E"/>
    <w:rsid w:val="00DA4953"/>
    <w:rsid w:val="00DA49AA"/>
    <w:rsid w:val="00DA4B81"/>
    <w:rsid w:val="00DA4BC0"/>
    <w:rsid w:val="00DA4C91"/>
    <w:rsid w:val="00DA4DCA"/>
    <w:rsid w:val="00DA5773"/>
    <w:rsid w:val="00DA586C"/>
    <w:rsid w:val="00DA59D2"/>
    <w:rsid w:val="00DA5DBC"/>
    <w:rsid w:val="00DA5E43"/>
    <w:rsid w:val="00DA5F93"/>
    <w:rsid w:val="00DA60DF"/>
    <w:rsid w:val="00DA62F5"/>
    <w:rsid w:val="00DA630B"/>
    <w:rsid w:val="00DA6A21"/>
    <w:rsid w:val="00DA6BE8"/>
    <w:rsid w:val="00DA6BFC"/>
    <w:rsid w:val="00DA6E31"/>
    <w:rsid w:val="00DA73BD"/>
    <w:rsid w:val="00DA78A8"/>
    <w:rsid w:val="00DA7A87"/>
    <w:rsid w:val="00DA7ABF"/>
    <w:rsid w:val="00DA7AC3"/>
    <w:rsid w:val="00DA7AEF"/>
    <w:rsid w:val="00DA7DA0"/>
    <w:rsid w:val="00DB03F0"/>
    <w:rsid w:val="00DB0709"/>
    <w:rsid w:val="00DB0AA6"/>
    <w:rsid w:val="00DB0B15"/>
    <w:rsid w:val="00DB0EAF"/>
    <w:rsid w:val="00DB153B"/>
    <w:rsid w:val="00DB1F10"/>
    <w:rsid w:val="00DB1F4A"/>
    <w:rsid w:val="00DB200C"/>
    <w:rsid w:val="00DB25CE"/>
    <w:rsid w:val="00DB25E7"/>
    <w:rsid w:val="00DB2632"/>
    <w:rsid w:val="00DB26B8"/>
    <w:rsid w:val="00DB27D2"/>
    <w:rsid w:val="00DB2EAF"/>
    <w:rsid w:val="00DB356B"/>
    <w:rsid w:val="00DB3798"/>
    <w:rsid w:val="00DB3AFB"/>
    <w:rsid w:val="00DB3D2E"/>
    <w:rsid w:val="00DB3FFB"/>
    <w:rsid w:val="00DB4654"/>
    <w:rsid w:val="00DB4773"/>
    <w:rsid w:val="00DB4993"/>
    <w:rsid w:val="00DB50D1"/>
    <w:rsid w:val="00DB5291"/>
    <w:rsid w:val="00DB54CD"/>
    <w:rsid w:val="00DB5767"/>
    <w:rsid w:val="00DB5C35"/>
    <w:rsid w:val="00DB5D53"/>
    <w:rsid w:val="00DB65C0"/>
    <w:rsid w:val="00DB6D12"/>
    <w:rsid w:val="00DB6D90"/>
    <w:rsid w:val="00DB6EAF"/>
    <w:rsid w:val="00DB7371"/>
    <w:rsid w:val="00DB7459"/>
    <w:rsid w:val="00DC0253"/>
    <w:rsid w:val="00DC0376"/>
    <w:rsid w:val="00DC0425"/>
    <w:rsid w:val="00DC0766"/>
    <w:rsid w:val="00DC085D"/>
    <w:rsid w:val="00DC0893"/>
    <w:rsid w:val="00DC0E84"/>
    <w:rsid w:val="00DC0F62"/>
    <w:rsid w:val="00DC13E1"/>
    <w:rsid w:val="00DC19F5"/>
    <w:rsid w:val="00DC1C6D"/>
    <w:rsid w:val="00DC1CC9"/>
    <w:rsid w:val="00DC1D91"/>
    <w:rsid w:val="00DC1DF0"/>
    <w:rsid w:val="00DC1F69"/>
    <w:rsid w:val="00DC2197"/>
    <w:rsid w:val="00DC234D"/>
    <w:rsid w:val="00DC2505"/>
    <w:rsid w:val="00DC25F0"/>
    <w:rsid w:val="00DC2AA4"/>
    <w:rsid w:val="00DC2B36"/>
    <w:rsid w:val="00DC3331"/>
    <w:rsid w:val="00DC348E"/>
    <w:rsid w:val="00DC35AE"/>
    <w:rsid w:val="00DC37F3"/>
    <w:rsid w:val="00DC393E"/>
    <w:rsid w:val="00DC3B50"/>
    <w:rsid w:val="00DC3B8C"/>
    <w:rsid w:val="00DC3C7B"/>
    <w:rsid w:val="00DC4196"/>
    <w:rsid w:val="00DC45E2"/>
    <w:rsid w:val="00DC529B"/>
    <w:rsid w:val="00DC5520"/>
    <w:rsid w:val="00DC5787"/>
    <w:rsid w:val="00DC579F"/>
    <w:rsid w:val="00DC5978"/>
    <w:rsid w:val="00DC597A"/>
    <w:rsid w:val="00DC5A00"/>
    <w:rsid w:val="00DC62D5"/>
    <w:rsid w:val="00DC62F7"/>
    <w:rsid w:val="00DC669B"/>
    <w:rsid w:val="00DC685F"/>
    <w:rsid w:val="00DC68D8"/>
    <w:rsid w:val="00DC6C55"/>
    <w:rsid w:val="00DC6D4C"/>
    <w:rsid w:val="00DC6E5D"/>
    <w:rsid w:val="00DC6ED1"/>
    <w:rsid w:val="00DC6F9C"/>
    <w:rsid w:val="00DC7413"/>
    <w:rsid w:val="00DC75B0"/>
    <w:rsid w:val="00DC75D6"/>
    <w:rsid w:val="00DC7793"/>
    <w:rsid w:val="00DC7B7D"/>
    <w:rsid w:val="00DC7F39"/>
    <w:rsid w:val="00DD08C3"/>
    <w:rsid w:val="00DD094B"/>
    <w:rsid w:val="00DD0BC6"/>
    <w:rsid w:val="00DD0DB6"/>
    <w:rsid w:val="00DD1065"/>
    <w:rsid w:val="00DD1A83"/>
    <w:rsid w:val="00DD1AF5"/>
    <w:rsid w:val="00DD1DF1"/>
    <w:rsid w:val="00DD24AF"/>
    <w:rsid w:val="00DD2A7C"/>
    <w:rsid w:val="00DD2A81"/>
    <w:rsid w:val="00DD2CA5"/>
    <w:rsid w:val="00DD2F55"/>
    <w:rsid w:val="00DD3593"/>
    <w:rsid w:val="00DD37FE"/>
    <w:rsid w:val="00DD3B3C"/>
    <w:rsid w:val="00DD3CC8"/>
    <w:rsid w:val="00DD3D07"/>
    <w:rsid w:val="00DD3DC7"/>
    <w:rsid w:val="00DD3E5F"/>
    <w:rsid w:val="00DD401A"/>
    <w:rsid w:val="00DD41E6"/>
    <w:rsid w:val="00DD42B4"/>
    <w:rsid w:val="00DD4649"/>
    <w:rsid w:val="00DD46BA"/>
    <w:rsid w:val="00DD46D3"/>
    <w:rsid w:val="00DD4AD9"/>
    <w:rsid w:val="00DD4DCF"/>
    <w:rsid w:val="00DD5031"/>
    <w:rsid w:val="00DD5466"/>
    <w:rsid w:val="00DD5685"/>
    <w:rsid w:val="00DD5A2F"/>
    <w:rsid w:val="00DD5EEF"/>
    <w:rsid w:val="00DD6590"/>
    <w:rsid w:val="00DD6968"/>
    <w:rsid w:val="00DD6AC2"/>
    <w:rsid w:val="00DD6B30"/>
    <w:rsid w:val="00DD6BCD"/>
    <w:rsid w:val="00DD6C1E"/>
    <w:rsid w:val="00DD713F"/>
    <w:rsid w:val="00DD73E8"/>
    <w:rsid w:val="00DD7471"/>
    <w:rsid w:val="00DD7A3E"/>
    <w:rsid w:val="00DD7DED"/>
    <w:rsid w:val="00DE01DC"/>
    <w:rsid w:val="00DE03A6"/>
    <w:rsid w:val="00DE0546"/>
    <w:rsid w:val="00DE064E"/>
    <w:rsid w:val="00DE06FB"/>
    <w:rsid w:val="00DE0717"/>
    <w:rsid w:val="00DE0906"/>
    <w:rsid w:val="00DE0A08"/>
    <w:rsid w:val="00DE0ABA"/>
    <w:rsid w:val="00DE0B4F"/>
    <w:rsid w:val="00DE0C73"/>
    <w:rsid w:val="00DE0E38"/>
    <w:rsid w:val="00DE0FAF"/>
    <w:rsid w:val="00DE1133"/>
    <w:rsid w:val="00DE1167"/>
    <w:rsid w:val="00DE139F"/>
    <w:rsid w:val="00DE154B"/>
    <w:rsid w:val="00DE1587"/>
    <w:rsid w:val="00DE1A55"/>
    <w:rsid w:val="00DE1B6E"/>
    <w:rsid w:val="00DE1EE8"/>
    <w:rsid w:val="00DE224E"/>
    <w:rsid w:val="00DE2568"/>
    <w:rsid w:val="00DE25A7"/>
    <w:rsid w:val="00DE2623"/>
    <w:rsid w:val="00DE2959"/>
    <w:rsid w:val="00DE30C5"/>
    <w:rsid w:val="00DE3396"/>
    <w:rsid w:val="00DE35C3"/>
    <w:rsid w:val="00DE363C"/>
    <w:rsid w:val="00DE38FD"/>
    <w:rsid w:val="00DE3A09"/>
    <w:rsid w:val="00DE3E22"/>
    <w:rsid w:val="00DE4117"/>
    <w:rsid w:val="00DE4D1E"/>
    <w:rsid w:val="00DE54A0"/>
    <w:rsid w:val="00DE5685"/>
    <w:rsid w:val="00DE5875"/>
    <w:rsid w:val="00DE5A00"/>
    <w:rsid w:val="00DE5B7C"/>
    <w:rsid w:val="00DE5C3F"/>
    <w:rsid w:val="00DE6008"/>
    <w:rsid w:val="00DE60E2"/>
    <w:rsid w:val="00DE6531"/>
    <w:rsid w:val="00DE6862"/>
    <w:rsid w:val="00DE69F3"/>
    <w:rsid w:val="00DE6F44"/>
    <w:rsid w:val="00DE7F86"/>
    <w:rsid w:val="00DF00A5"/>
    <w:rsid w:val="00DF0204"/>
    <w:rsid w:val="00DF03A9"/>
    <w:rsid w:val="00DF04CB"/>
    <w:rsid w:val="00DF10FB"/>
    <w:rsid w:val="00DF139F"/>
    <w:rsid w:val="00DF146C"/>
    <w:rsid w:val="00DF17F3"/>
    <w:rsid w:val="00DF19C7"/>
    <w:rsid w:val="00DF1B81"/>
    <w:rsid w:val="00DF1E60"/>
    <w:rsid w:val="00DF1FB1"/>
    <w:rsid w:val="00DF22C6"/>
    <w:rsid w:val="00DF2660"/>
    <w:rsid w:val="00DF285D"/>
    <w:rsid w:val="00DF2879"/>
    <w:rsid w:val="00DF2B6A"/>
    <w:rsid w:val="00DF2EB4"/>
    <w:rsid w:val="00DF3074"/>
    <w:rsid w:val="00DF342D"/>
    <w:rsid w:val="00DF3717"/>
    <w:rsid w:val="00DF37C2"/>
    <w:rsid w:val="00DF3BF3"/>
    <w:rsid w:val="00DF3C09"/>
    <w:rsid w:val="00DF40F9"/>
    <w:rsid w:val="00DF451B"/>
    <w:rsid w:val="00DF45A6"/>
    <w:rsid w:val="00DF4A49"/>
    <w:rsid w:val="00DF4E55"/>
    <w:rsid w:val="00DF51BF"/>
    <w:rsid w:val="00DF57BD"/>
    <w:rsid w:val="00DF5EE2"/>
    <w:rsid w:val="00DF5F92"/>
    <w:rsid w:val="00DF6096"/>
    <w:rsid w:val="00DF6152"/>
    <w:rsid w:val="00DF623E"/>
    <w:rsid w:val="00DF6ABE"/>
    <w:rsid w:val="00DF6C39"/>
    <w:rsid w:val="00DF6F06"/>
    <w:rsid w:val="00DF7138"/>
    <w:rsid w:val="00DF76CF"/>
    <w:rsid w:val="00DF78F7"/>
    <w:rsid w:val="00DF791B"/>
    <w:rsid w:val="00DF7A2F"/>
    <w:rsid w:val="00DF7E49"/>
    <w:rsid w:val="00E002BA"/>
    <w:rsid w:val="00E00886"/>
    <w:rsid w:val="00E009FA"/>
    <w:rsid w:val="00E00A08"/>
    <w:rsid w:val="00E00DB8"/>
    <w:rsid w:val="00E00F50"/>
    <w:rsid w:val="00E01006"/>
    <w:rsid w:val="00E010B9"/>
    <w:rsid w:val="00E01337"/>
    <w:rsid w:val="00E01392"/>
    <w:rsid w:val="00E013D1"/>
    <w:rsid w:val="00E01430"/>
    <w:rsid w:val="00E019BE"/>
    <w:rsid w:val="00E01E18"/>
    <w:rsid w:val="00E020CA"/>
    <w:rsid w:val="00E02614"/>
    <w:rsid w:val="00E0281E"/>
    <w:rsid w:val="00E02E8B"/>
    <w:rsid w:val="00E03259"/>
    <w:rsid w:val="00E035CE"/>
    <w:rsid w:val="00E0364C"/>
    <w:rsid w:val="00E03E72"/>
    <w:rsid w:val="00E04048"/>
    <w:rsid w:val="00E04092"/>
    <w:rsid w:val="00E043C2"/>
    <w:rsid w:val="00E04619"/>
    <w:rsid w:val="00E046E2"/>
    <w:rsid w:val="00E047EE"/>
    <w:rsid w:val="00E04847"/>
    <w:rsid w:val="00E04940"/>
    <w:rsid w:val="00E04E61"/>
    <w:rsid w:val="00E05353"/>
    <w:rsid w:val="00E060B8"/>
    <w:rsid w:val="00E061EE"/>
    <w:rsid w:val="00E0620F"/>
    <w:rsid w:val="00E06214"/>
    <w:rsid w:val="00E065D5"/>
    <w:rsid w:val="00E06849"/>
    <w:rsid w:val="00E06862"/>
    <w:rsid w:val="00E06884"/>
    <w:rsid w:val="00E06A5F"/>
    <w:rsid w:val="00E06AD3"/>
    <w:rsid w:val="00E06AF5"/>
    <w:rsid w:val="00E06CFC"/>
    <w:rsid w:val="00E06E78"/>
    <w:rsid w:val="00E07019"/>
    <w:rsid w:val="00E07471"/>
    <w:rsid w:val="00E0768D"/>
    <w:rsid w:val="00E07860"/>
    <w:rsid w:val="00E07A70"/>
    <w:rsid w:val="00E07C0A"/>
    <w:rsid w:val="00E07FC2"/>
    <w:rsid w:val="00E102B6"/>
    <w:rsid w:val="00E10731"/>
    <w:rsid w:val="00E10F76"/>
    <w:rsid w:val="00E11030"/>
    <w:rsid w:val="00E110BA"/>
    <w:rsid w:val="00E110E3"/>
    <w:rsid w:val="00E111D4"/>
    <w:rsid w:val="00E114F7"/>
    <w:rsid w:val="00E11681"/>
    <w:rsid w:val="00E11885"/>
    <w:rsid w:val="00E11AF3"/>
    <w:rsid w:val="00E11B6E"/>
    <w:rsid w:val="00E12364"/>
    <w:rsid w:val="00E12964"/>
    <w:rsid w:val="00E12D0E"/>
    <w:rsid w:val="00E12EEC"/>
    <w:rsid w:val="00E12F78"/>
    <w:rsid w:val="00E131E3"/>
    <w:rsid w:val="00E138B5"/>
    <w:rsid w:val="00E143A9"/>
    <w:rsid w:val="00E15369"/>
    <w:rsid w:val="00E15564"/>
    <w:rsid w:val="00E15642"/>
    <w:rsid w:val="00E158B7"/>
    <w:rsid w:val="00E15AF9"/>
    <w:rsid w:val="00E15BC5"/>
    <w:rsid w:val="00E160E2"/>
    <w:rsid w:val="00E168E6"/>
    <w:rsid w:val="00E16A19"/>
    <w:rsid w:val="00E16AB3"/>
    <w:rsid w:val="00E16BBB"/>
    <w:rsid w:val="00E16D2C"/>
    <w:rsid w:val="00E16D35"/>
    <w:rsid w:val="00E16E38"/>
    <w:rsid w:val="00E16E48"/>
    <w:rsid w:val="00E173AD"/>
    <w:rsid w:val="00E176AD"/>
    <w:rsid w:val="00E177D1"/>
    <w:rsid w:val="00E17BDB"/>
    <w:rsid w:val="00E17C64"/>
    <w:rsid w:val="00E17D99"/>
    <w:rsid w:val="00E20AED"/>
    <w:rsid w:val="00E20C30"/>
    <w:rsid w:val="00E20CC5"/>
    <w:rsid w:val="00E20FBB"/>
    <w:rsid w:val="00E21220"/>
    <w:rsid w:val="00E21661"/>
    <w:rsid w:val="00E21876"/>
    <w:rsid w:val="00E21AEA"/>
    <w:rsid w:val="00E21D8D"/>
    <w:rsid w:val="00E21EEF"/>
    <w:rsid w:val="00E22548"/>
    <w:rsid w:val="00E2276D"/>
    <w:rsid w:val="00E227D6"/>
    <w:rsid w:val="00E22BED"/>
    <w:rsid w:val="00E22CC0"/>
    <w:rsid w:val="00E22D72"/>
    <w:rsid w:val="00E23025"/>
    <w:rsid w:val="00E23353"/>
    <w:rsid w:val="00E2342F"/>
    <w:rsid w:val="00E2343A"/>
    <w:rsid w:val="00E23AA0"/>
    <w:rsid w:val="00E23C53"/>
    <w:rsid w:val="00E23E1B"/>
    <w:rsid w:val="00E248CD"/>
    <w:rsid w:val="00E24939"/>
    <w:rsid w:val="00E2503F"/>
    <w:rsid w:val="00E25403"/>
    <w:rsid w:val="00E2558B"/>
    <w:rsid w:val="00E25591"/>
    <w:rsid w:val="00E25A46"/>
    <w:rsid w:val="00E261DE"/>
    <w:rsid w:val="00E26520"/>
    <w:rsid w:val="00E266DE"/>
    <w:rsid w:val="00E26B47"/>
    <w:rsid w:val="00E26B67"/>
    <w:rsid w:val="00E26D34"/>
    <w:rsid w:val="00E26DBD"/>
    <w:rsid w:val="00E2798A"/>
    <w:rsid w:val="00E27B83"/>
    <w:rsid w:val="00E3060A"/>
    <w:rsid w:val="00E308A7"/>
    <w:rsid w:val="00E30BDD"/>
    <w:rsid w:val="00E30E07"/>
    <w:rsid w:val="00E3116C"/>
    <w:rsid w:val="00E319BD"/>
    <w:rsid w:val="00E31B9E"/>
    <w:rsid w:val="00E31C86"/>
    <w:rsid w:val="00E31F03"/>
    <w:rsid w:val="00E32440"/>
    <w:rsid w:val="00E32598"/>
    <w:rsid w:val="00E328DA"/>
    <w:rsid w:val="00E32F65"/>
    <w:rsid w:val="00E32FE8"/>
    <w:rsid w:val="00E33039"/>
    <w:rsid w:val="00E33601"/>
    <w:rsid w:val="00E33E1B"/>
    <w:rsid w:val="00E3419B"/>
    <w:rsid w:val="00E348F6"/>
    <w:rsid w:val="00E34C4E"/>
    <w:rsid w:val="00E35460"/>
    <w:rsid w:val="00E354FA"/>
    <w:rsid w:val="00E35DB4"/>
    <w:rsid w:val="00E3684A"/>
    <w:rsid w:val="00E36A0F"/>
    <w:rsid w:val="00E36C35"/>
    <w:rsid w:val="00E37054"/>
    <w:rsid w:val="00E372FD"/>
    <w:rsid w:val="00E379D0"/>
    <w:rsid w:val="00E379D6"/>
    <w:rsid w:val="00E37A16"/>
    <w:rsid w:val="00E37F2B"/>
    <w:rsid w:val="00E40160"/>
    <w:rsid w:val="00E40532"/>
    <w:rsid w:val="00E40705"/>
    <w:rsid w:val="00E40795"/>
    <w:rsid w:val="00E40D4B"/>
    <w:rsid w:val="00E4159F"/>
    <w:rsid w:val="00E41FF4"/>
    <w:rsid w:val="00E425A1"/>
    <w:rsid w:val="00E42652"/>
    <w:rsid w:val="00E427E4"/>
    <w:rsid w:val="00E42874"/>
    <w:rsid w:val="00E42883"/>
    <w:rsid w:val="00E428BF"/>
    <w:rsid w:val="00E42A45"/>
    <w:rsid w:val="00E42C7C"/>
    <w:rsid w:val="00E4303F"/>
    <w:rsid w:val="00E4313D"/>
    <w:rsid w:val="00E434AD"/>
    <w:rsid w:val="00E4377C"/>
    <w:rsid w:val="00E43895"/>
    <w:rsid w:val="00E4446A"/>
    <w:rsid w:val="00E445A2"/>
    <w:rsid w:val="00E448F4"/>
    <w:rsid w:val="00E44B15"/>
    <w:rsid w:val="00E45211"/>
    <w:rsid w:val="00E4531D"/>
    <w:rsid w:val="00E45A71"/>
    <w:rsid w:val="00E45B92"/>
    <w:rsid w:val="00E46081"/>
    <w:rsid w:val="00E467F0"/>
    <w:rsid w:val="00E470A7"/>
    <w:rsid w:val="00E47148"/>
    <w:rsid w:val="00E475AD"/>
    <w:rsid w:val="00E4797C"/>
    <w:rsid w:val="00E47B3C"/>
    <w:rsid w:val="00E502C5"/>
    <w:rsid w:val="00E5080E"/>
    <w:rsid w:val="00E509A0"/>
    <w:rsid w:val="00E50A59"/>
    <w:rsid w:val="00E50AE5"/>
    <w:rsid w:val="00E50BC1"/>
    <w:rsid w:val="00E50C26"/>
    <w:rsid w:val="00E50C46"/>
    <w:rsid w:val="00E50CDB"/>
    <w:rsid w:val="00E51197"/>
    <w:rsid w:val="00E511A0"/>
    <w:rsid w:val="00E514C1"/>
    <w:rsid w:val="00E51AC9"/>
    <w:rsid w:val="00E52418"/>
    <w:rsid w:val="00E525F6"/>
    <w:rsid w:val="00E529E4"/>
    <w:rsid w:val="00E52C1D"/>
    <w:rsid w:val="00E52C5B"/>
    <w:rsid w:val="00E52D44"/>
    <w:rsid w:val="00E5313D"/>
    <w:rsid w:val="00E532E1"/>
    <w:rsid w:val="00E53672"/>
    <w:rsid w:val="00E53899"/>
    <w:rsid w:val="00E54379"/>
    <w:rsid w:val="00E54873"/>
    <w:rsid w:val="00E5499A"/>
    <w:rsid w:val="00E54D86"/>
    <w:rsid w:val="00E54E6C"/>
    <w:rsid w:val="00E55191"/>
    <w:rsid w:val="00E55276"/>
    <w:rsid w:val="00E5549C"/>
    <w:rsid w:val="00E556E1"/>
    <w:rsid w:val="00E557B2"/>
    <w:rsid w:val="00E55A3E"/>
    <w:rsid w:val="00E55B47"/>
    <w:rsid w:val="00E55FB1"/>
    <w:rsid w:val="00E564D8"/>
    <w:rsid w:val="00E565A9"/>
    <w:rsid w:val="00E5665D"/>
    <w:rsid w:val="00E56C06"/>
    <w:rsid w:val="00E56FF9"/>
    <w:rsid w:val="00E570FF"/>
    <w:rsid w:val="00E571CA"/>
    <w:rsid w:val="00E5735F"/>
    <w:rsid w:val="00E574A2"/>
    <w:rsid w:val="00E575B9"/>
    <w:rsid w:val="00E576B7"/>
    <w:rsid w:val="00E577EE"/>
    <w:rsid w:val="00E57B54"/>
    <w:rsid w:val="00E57BA6"/>
    <w:rsid w:val="00E602FC"/>
    <w:rsid w:val="00E60D12"/>
    <w:rsid w:val="00E60D6C"/>
    <w:rsid w:val="00E60DCE"/>
    <w:rsid w:val="00E60E0F"/>
    <w:rsid w:val="00E6109C"/>
    <w:rsid w:val="00E61656"/>
    <w:rsid w:val="00E61811"/>
    <w:rsid w:val="00E6198F"/>
    <w:rsid w:val="00E61C1D"/>
    <w:rsid w:val="00E61E62"/>
    <w:rsid w:val="00E61EE4"/>
    <w:rsid w:val="00E621B4"/>
    <w:rsid w:val="00E6221E"/>
    <w:rsid w:val="00E6254F"/>
    <w:rsid w:val="00E62696"/>
    <w:rsid w:val="00E626EF"/>
    <w:rsid w:val="00E62701"/>
    <w:rsid w:val="00E6282B"/>
    <w:rsid w:val="00E62A59"/>
    <w:rsid w:val="00E62ABA"/>
    <w:rsid w:val="00E62BD1"/>
    <w:rsid w:val="00E62F45"/>
    <w:rsid w:val="00E635B9"/>
    <w:rsid w:val="00E63679"/>
    <w:rsid w:val="00E63A61"/>
    <w:rsid w:val="00E63A7D"/>
    <w:rsid w:val="00E63B35"/>
    <w:rsid w:val="00E63DB4"/>
    <w:rsid w:val="00E63E91"/>
    <w:rsid w:val="00E640DC"/>
    <w:rsid w:val="00E64437"/>
    <w:rsid w:val="00E64B41"/>
    <w:rsid w:val="00E64C9B"/>
    <w:rsid w:val="00E64F24"/>
    <w:rsid w:val="00E64FA5"/>
    <w:rsid w:val="00E651B2"/>
    <w:rsid w:val="00E65915"/>
    <w:rsid w:val="00E6598F"/>
    <w:rsid w:val="00E65C48"/>
    <w:rsid w:val="00E661A7"/>
    <w:rsid w:val="00E67342"/>
    <w:rsid w:val="00E67354"/>
    <w:rsid w:val="00E676D2"/>
    <w:rsid w:val="00E676DB"/>
    <w:rsid w:val="00E67817"/>
    <w:rsid w:val="00E67855"/>
    <w:rsid w:val="00E67899"/>
    <w:rsid w:val="00E67D32"/>
    <w:rsid w:val="00E707C2"/>
    <w:rsid w:val="00E707DC"/>
    <w:rsid w:val="00E70993"/>
    <w:rsid w:val="00E70A7D"/>
    <w:rsid w:val="00E710CA"/>
    <w:rsid w:val="00E71120"/>
    <w:rsid w:val="00E71AB9"/>
    <w:rsid w:val="00E71D98"/>
    <w:rsid w:val="00E72077"/>
    <w:rsid w:val="00E7266F"/>
    <w:rsid w:val="00E72816"/>
    <w:rsid w:val="00E72889"/>
    <w:rsid w:val="00E7292F"/>
    <w:rsid w:val="00E72FD9"/>
    <w:rsid w:val="00E7323B"/>
    <w:rsid w:val="00E732FA"/>
    <w:rsid w:val="00E7336E"/>
    <w:rsid w:val="00E734C3"/>
    <w:rsid w:val="00E7366C"/>
    <w:rsid w:val="00E736A1"/>
    <w:rsid w:val="00E736B6"/>
    <w:rsid w:val="00E73827"/>
    <w:rsid w:val="00E73D5A"/>
    <w:rsid w:val="00E74272"/>
    <w:rsid w:val="00E7448D"/>
    <w:rsid w:val="00E74853"/>
    <w:rsid w:val="00E74A88"/>
    <w:rsid w:val="00E74B03"/>
    <w:rsid w:val="00E74B14"/>
    <w:rsid w:val="00E74DC2"/>
    <w:rsid w:val="00E74E81"/>
    <w:rsid w:val="00E74EF4"/>
    <w:rsid w:val="00E751DE"/>
    <w:rsid w:val="00E7526E"/>
    <w:rsid w:val="00E7544F"/>
    <w:rsid w:val="00E75476"/>
    <w:rsid w:val="00E7563F"/>
    <w:rsid w:val="00E7597A"/>
    <w:rsid w:val="00E75CE5"/>
    <w:rsid w:val="00E75DAA"/>
    <w:rsid w:val="00E7619C"/>
    <w:rsid w:val="00E76A7B"/>
    <w:rsid w:val="00E76E80"/>
    <w:rsid w:val="00E76F51"/>
    <w:rsid w:val="00E77133"/>
    <w:rsid w:val="00E77365"/>
    <w:rsid w:val="00E774E5"/>
    <w:rsid w:val="00E7754C"/>
    <w:rsid w:val="00E7764A"/>
    <w:rsid w:val="00E7779F"/>
    <w:rsid w:val="00E777F5"/>
    <w:rsid w:val="00E77839"/>
    <w:rsid w:val="00E77E97"/>
    <w:rsid w:val="00E77FD5"/>
    <w:rsid w:val="00E77FF4"/>
    <w:rsid w:val="00E80207"/>
    <w:rsid w:val="00E80273"/>
    <w:rsid w:val="00E8066B"/>
    <w:rsid w:val="00E809B5"/>
    <w:rsid w:val="00E80A2E"/>
    <w:rsid w:val="00E80A32"/>
    <w:rsid w:val="00E80D2D"/>
    <w:rsid w:val="00E80F16"/>
    <w:rsid w:val="00E812AC"/>
    <w:rsid w:val="00E812C5"/>
    <w:rsid w:val="00E814F0"/>
    <w:rsid w:val="00E82296"/>
    <w:rsid w:val="00E8257A"/>
    <w:rsid w:val="00E825C8"/>
    <w:rsid w:val="00E82B1C"/>
    <w:rsid w:val="00E82EB9"/>
    <w:rsid w:val="00E82EBF"/>
    <w:rsid w:val="00E83174"/>
    <w:rsid w:val="00E83252"/>
    <w:rsid w:val="00E833A7"/>
    <w:rsid w:val="00E83466"/>
    <w:rsid w:val="00E8347A"/>
    <w:rsid w:val="00E8354D"/>
    <w:rsid w:val="00E83EFB"/>
    <w:rsid w:val="00E8410C"/>
    <w:rsid w:val="00E842CD"/>
    <w:rsid w:val="00E84306"/>
    <w:rsid w:val="00E844A8"/>
    <w:rsid w:val="00E84FEE"/>
    <w:rsid w:val="00E850F0"/>
    <w:rsid w:val="00E85614"/>
    <w:rsid w:val="00E856AF"/>
    <w:rsid w:val="00E856EA"/>
    <w:rsid w:val="00E85929"/>
    <w:rsid w:val="00E85D3A"/>
    <w:rsid w:val="00E85F18"/>
    <w:rsid w:val="00E861A7"/>
    <w:rsid w:val="00E86294"/>
    <w:rsid w:val="00E862ED"/>
    <w:rsid w:val="00E8640A"/>
    <w:rsid w:val="00E8649F"/>
    <w:rsid w:val="00E86C93"/>
    <w:rsid w:val="00E87039"/>
    <w:rsid w:val="00E870AB"/>
    <w:rsid w:val="00E870E7"/>
    <w:rsid w:val="00E87297"/>
    <w:rsid w:val="00E8741B"/>
    <w:rsid w:val="00E87486"/>
    <w:rsid w:val="00E8773B"/>
    <w:rsid w:val="00E87786"/>
    <w:rsid w:val="00E87B40"/>
    <w:rsid w:val="00E87B9D"/>
    <w:rsid w:val="00E87E9C"/>
    <w:rsid w:val="00E87F1A"/>
    <w:rsid w:val="00E9011A"/>
    <w:rsid w:val="00E9011F"/>
    <w:rsid w:val="00E901A3"/>
    <w:rsid w:val="00E90549"/>
    <w:rsid w:val="00E906C3"/>
    <w:rsid w:val="00E90810"/>
    <w:rsid w:val="00E9111D"/>
    <w:rsid w:val="00E918E2"/>
    <w:rsid w:val="00E91A14"/>
    <w:rsid w:val="00E91C8A"/>
    <w:rsid w:val="00E9250D"/>
    <w:rsid w:val="00E92A21"/>
    <w:rsid w:val="00E92D21"/>
    <w:rsid w:val="00E92DB9"/>
    <w:rsid w:val="00E92DFB"/>
    <w:rsid w:val="00E93218"/>
    <w:rsid w:val="00E93490"/>
    <w:rsid w:val="00E936DB"/>
    <w:rsid w:val="00E93AFE"/>
    <w:rsid w:val="00E93DCB"/>
    <w:rsid w:val="00E94843"/>
    <w:rsid w:val="00E948F2"/>
    <w:rsid w:val="00E94F15"/>
    <w:rsid w:val="00E94FD9"/>
    <w:rsid w:val="00E954CF"/>
    <w:rsid w:val="00E95675"/>
    <w:rsid w:val="00E96483"/>
    <w:rsid w:val="00E964C6"/>
    <w:rsid w:val="00E968FC"/>
    <w:rsid w:val="00E96C78"/>
    <w:rsid w:val="00E97728"/>
    <w:rsid w:val="00E979F2"/>
    <w:rsid w:val="00E97B46"/>
    <w:rsid w:val="00EA02D8"/>
    <w:rsid w:val="00EA0700"/>
    <w:rsid w:val="00EA0C24"/>
    <w:rsid w:val="00EA1271"/>
    <w:rsid w:val="00EA1A06"/>
    <w:rsid w:val="00EA22B0"/>
    <w:rsid w:val="00EA2350"/>
    <w:rsid w:val="00EA24F2"/>
    <w:rsid w:val="00EA2503"/>
    <w:rsid w:val="00EA2A88"/>
    <w:rsid w:val="00EA2E61"/>
    <w:rsid w:val="00EA3437"/>
    <w:rsid w:val="00EA350E"/>
    <w:rsid w:val="00EA3646"/>
    <w:rsid w:val="00EA3667"/>
    <w:rsid w:val="00EA39DF"/>
    <w:rsid w:val="00EA3A78"/>
    <w:rsid w:val="00EA3BD8"/>
    <w:rsid w:val="00EA3E65"/>
    <w:rsid w:val="00EA3EE1"/>
    <w:rsid w:val="00EA43A8"/>
    <w:rsid w:val="00EA47D4"/>
    <w:rsid w:val="00EA487D"/>
    <w:rsid w:val="00EA4D3A"/>
    <w:rsid w:val="00EA4DA6"/>
    <w:rsid w:val="00EA5482"/>
    <w:rsid w:val="00EA5701"/>
    <w:rsid w:val="00EA5885"/>
    <w:rsid w:val="00EA6420"/>
    <w:rsid w:val="00EA642B"/>
    <w:rsid w:val="00EA6E47"/>
    <w:rsid w:val="00EA6E55"/>
    <w:rsid w:val="00EA6F2C"/>
    <w:rsid w:val="00EA6FCC"/>
    <w:rsid w:val="00EA6FD2"/>
    <w:rsid w:val="00EA740B"/>
    <w:rsid w:val="00EA7434"/>
    <w:rsid w:val="00EA7512"/>
    <w:rsid w:val="00EA752D"/>
    <w:rsid w:val="00EA75D3"/>
    <w:rsid w:val="00EA7F17"/>
    <w:rsid w:val="00EB00E5"/>
    <w:rsid w:val="00EB0436"/>
    <w:rsid w:val="00EB05E6"/>
    <w:rsid w:val="00EB06E8"/>
    <w:rsid w:val="00EB0CAD"/>
    <w:rsid w:val="00EB0D75"/>
    <w:rsid w:val="00EB109C"/>
    <w:rsid w:val="00EB12CC"/>
    <w:rsid w:val="00EB13A9"/>
    <w:rsid w:val="00EB154A"/>
    <w:rsid w:val="00EB15A1"/>
    <w:rsid w:val="00EB160C"/>
    <w:rsid w:val="00EB17D2"/>
    <w:rsid w:val="00EB1A36"/>
    <w:rsid w:val="00EB1B1C"/>
    <w:rsid w:val="00EB1BF7"/>
    <w:rsid w:val="00EB1CB0"/>
    <w:rsid w:val="00EB216B"/>
    <w:rsid w:val="00EB21D6"/>
    <w:rsid w:val="00EB22BA"/>
    <w:rsid w:val="00EB27F5"/>
    <w:rsid w:val="00EB2926"/>
    <w:rsid w:val="00EB2F2D"/>
    <w:rsid w:val="00EB339F"/>
    <w:rsid w:val="00EB3660"/>
    <w:rsid w:val="00EB37A4"/>
    <w:rsid w:val="00EB3ECC"/>
    <w:rsid w:val="00EB42EB"/>
    <w:rsid w:val="00EB440C"/>
    <w:rsid w:val="00EB4477"/>
    <w:rsid w:val="00EB46E6"/>
    <w:rsid w:val="00EB4A2F"/>
    <w:rsid w:val="00EB4C27"/>
    <w:rsid w:val="00EB4E8A"/>
    <w:rsid w:val="00EB4F65"/>
    <w:rsid w:val="00EB512F"/>
    <w:rsid w:val="00EB5308"/>
    <w:rsid w:val="00EB5530"/>
    <w:rsid w:val="00EB5B43"/>
    <w:rsid w:val="00EB6397"/>
    <w:rsid w:val="00EB703D"/>
    <w:rsid w:val="00EB7251"/>
    <w:rsid w:val="00EB7315"/>
    <w:rsid w:val="00EB75BA"/>
    <w:rsid w:val="00EB774F"/>
    <w:rsid w:val="00EB797D"/>
    <w:rsid w:val="00EC008F"/>
    <w:rsid w:val="00EC00AE"/>
    <w:rsid w:val="00EC0215"/>
    <w:rsid w:val="00EC03EF"/>
    <w:rsid w:val="00EC068A"/>
    <w:rsid w:val="00EC072E"/>
    <w:rsid w:val="00EC0BCB"/>
    <w:rsid w:val="00EC0C16"/>
    <w:rsid w:val="00EC0C35"/>
    <w:rsid w:val="00EC0D5C"/>
    <w:rsid w:val="00EC11B9"/>
    <w:rsid w:val="00EC13B6"/>
    <w:rsid w:val="00EC1D84"/>
    <w:rsid w:val="00EC1E68"/>
    <w:rsid w:val="00EC2300"/>
    <w:rsid w:val="00EC26FA"/>
    <w:rsid w:val="00EC2880"/>
    <w:rsid w:val="00EC2987"/>
    <w:rsid w:val="00EC2EA0"/>
    <w:rsid w:val="00EC3444"/>
    <w:rsid w:val="00EC3501"/>
    <w:rsid w:val="00EC3817"/>
    <w:rsid w:val="00EC39D9"/>
    <w:rsid w:val="00EC4979"/>
    <w:rsid w:val="00EC4E46"/>
    <w:rsid w:val="00EC557E"/>
    <w:rsid w:val="00EC5B26"/>
    <w:rsid w:val="00EC5BE7"/>
    <w:rsid w:val="00EC5E4A"/>
    <w:rsid w:val="00EC5F2C"/>
    <w:rsid w:val="00EC5FE6"/>
    <w:rsid w:val="00EC6251"/>
    <w:rsid w:val="00EC641B"/>
    <w:rsid w:val="00EC687C"/>
    <w:rsid w:val="00EC6969"/>
    <w:rsid w:val="00EC6E7B"/>
    <w:rsid w:val="00EC7068"/>
    <w:rsid w:val="00EC7391"/>
    <w:rsid w:val="00EC7431"/>
    <w:rsid w:val="00EC7595"/>
    <w:rsid w:val="00EC7694"/>
    <w:rsid w:val="00EC796B"/>
    <w:rsid w:val="00ED0141"/>
    <w:rsid w:val="00ED05F6"/>
    <w:rsid w:val="00ED07C7"/>
    <w:rsid w:val="00ED086F"/>
    <w:rsid w:val="00ED0984"/>
    <w:rsid w:val="00ED1281"/>
    <w:rsid w:val="00ED15D5"/>
    <w:rsid w:val="00ED1885"/>
    <w:rsid w:val="00ED20C0"/>
    <w:rsid w:val="00ED21A4"/>
    <w:rsid w:val="00ED22DF"/>
    <w:rsid w:val="00ED24FB"/>
    <w:rsid w:val="00ED2BF3"/>
    <w:rsid w:val="00ED2E15"/>
    <w:rsid w:val="00ED330F"/>
    <w:rsid w:val="00ED3987"/>
    <w:rsid w:val="00ED3E7C"/>
    <w:rsid w:val="00ED4459"/>
    <w:rsid w:val="00ED4497"/>
    <w:rsid w:val="00ED469C"/>
    <w:rsid w:val="00ED4860"/>
    <w:rsid w:val="00ED49E0"/>
    <w:rsid w:val="00ED4B1A"/>
    <w:rsid w:val="00ED4B63"/>
    <w:rsid w:val="00ED4BAC"/>
    <w:rsid w:val="00ED4F87"/>
    <w:rsid w:val="00ED511E"/>
    <w:rsid w:val="00ED521D"/>
    <w:rsid w:val="00ED5907"/>
    <w:rsid w:val="00ED5D26"/>
    <w:rsid w:val="00ED5F62"/>
    <w:rsid w:val="00ED6104"/>
    <w:rsid w:val="00ED61A2"/>
    <w:rsid w:val="00ED6D6D"/>
    <w:rsid w:val="00ED715C"/>
    <w:rsid w:val="00ED7768"/>
    <w:rsid w:val="00ED7BB2"/>
    <w:rsid w:val="00ED7D39"/>
    <w:rsid w:val="00EE02D3"/>
    <w:rsid w:val="00EE07F4"/>
    <w:rsid w:val="00EE0F1F"/>
    <w:rsid w:val="00EE13BD"/>
    <w:rsid w:val="00EE14CC"/>
    <w:rsid w:val="00EE18B6"/>
    <w:rsid w:val="00EE193C"/>
    <w:rsid w:val="00EE197A"/>
    <w:rsid w:val="00EE1DE1"/>
    <w:rsid w:val="00EE236F"/>
    <w:rsid w:val="00EE2395"/>
    <w:rsid w:val="00EE24ED"/>
    <w:rsid w:val="00EE2657"/>
    <w:rsid w:val="00EE265E"/>
    <w:rsid w:val="00EE2687"/>
    <w:rsid w:val="00EE2AC2"/>
    <w:rsid w:val="00EE324D"/>
    <w:rsid w:val="00EE3466"/>
    <w:rsid w:val="00EE361E"/>
    <w:rsid w:val="00EE38AA"/>
    <w:rsid w:val="00EE3D23"/>
    <w:rsid w:val="00EE4969"/>
    <w:rsid w:val="00EE4E64"/>
    <w:rsid w:val="00EE4ED2"/>
    <w:rsid w:val="00EE4F43"/>
    <w:rsid w:val="00EE5047"/>
    <w:rsid w:val="00EE5444"/>
    <w:rsid w:val="00EE57EA"/>
    <w:rsid w:val="00EE5878"/>
    <w:rsid w:val="00EE5A12"/>
    <w:rsid w:val="00EE5A3F"/>
    <w:rsid w:val="00EE5B30"/>
    <w:rsid w:val="00EE5B9B"/>
    <w:rsid w:val="00EE6286"/>
    <w:rsid w:val="00EE6964"/>
    <w:rsid w:val="00EE6FED"/>
    <w:rsid w:val="00EE70DC"/>
    <w:rsid w:val="00EE70F5"/>
    <w:rsid w:val="00EE7152"/>
    <w:rsid w:val="00EE7296"/>
    <w:rsid w:val="00EE733A"/>
    <w:rsid w:val="00EE7A94"/>
    <w:rsid w:val="00EE7A9C"/>
    <w:rsid w:val="00EE7B7C"/>
    <w:rsid w:val="00EE7F9D"/>
    <w:rsid w:val="00EF0475"/>
    <w:rsid w:val="00EF05FC"/>
    <w:rsid w:val="00EF070C"/>
    <w:rsid w:val="00EF0713"/>
    <w:rsid w:val="00EF0C17"/>
    <w:rsid w:val="00EF0C38"/>
    <w:rsid w:val="00EF0DD6"/>
    <w:rsid w:val="00EF0E56"/>
    <w:rsid w:val="00EF15C7"/>
    <w:rsid w:val="00EF1A66"/>
    <w:rsid w:val="00EF1E36"/>
    <w:rsid w:val="00EF2173"/>
    <w:rsid w:val="00EF272B"/>
    <w:rsid w:val="00EF287A"/>
    <w:rsid w:val="00EF2BAE"/>
    <w:rsid w:val="00EF2D50"/>
    <w:rsid w:val="00EF2EFB"/>
    <w:rsid w:val="00EF36E6"/>
    <w:rsid w:val="00EF3C7C"/>
    <w:rsid w:val="00EF3D72"/>
    <w:rsid w:val="00EF3D77"/>
    <w:rsid w:val="00EF3E1A"/>
    <w:rsid w:val="00EF3FD5"/>
    <w:rsid w:val="00EF42A0"/>
    <w:rsid w:val="00EF452A"/>
    <w:rsid w:val="00EF4545"/>
    <w:rsid w:val="00EF4621"/>
    <w:rsid w:val="00EF4AB2"/>
    <w:rsid w:val="00EF4E69"/>
    <w:rsid w:val="00EF546C"/>
    <w:rsid w:val="00EF5D81"/>
    <w:rsid w:val="00EF5F40"/>
    <w:rsid w:val="00EF6043"/>
    <w:rsid w:val="00EF6160"/>
    <w:rsid w:val="00EF682B"/>
    <w:rsid w:val="00EF6831"/>
    <w:rsid w:val="00EF6952"/>
    <w:rsid w:val="00EF6D62"/>
    <w:rsid w:val="00EF6F02"/>
    <w:rsid w:val="00EF6F69"/>
    <w:rsid w:val="00EF705A"/>
    <w:rsid w:val="00EF757D"/>
    <w:rsid w:val="00EF7674"/>
    <w:rsid w:val="00EF7743"/>
    <w:rsid w:val="00EF77AF"/>
    <w:rsid w:val="00EF7A02"/>
    <w:rsid w:val="00F00510"/>
    <w:rsid w:val="00F00518"/>
    <w:rsid w:val="00F00612"/>
    <w:rsid w:val="00F008F0"/>
    <w:rsid w:val="00F00F19"/>
    <w:rsid w:val="00F00F21"/>
    <w:rsid w:val="00F00FAE"/>
    <w:rsid w:val="00F01273"/>
    <w:rsid w:val="00F013A0"/>
    <w:rsid w:val="00F01426"/>
    <w:rsid w:val="00F01570"/>
    <w:rsid w:val="00F015AC"/>
    <w:rsid w:val="00F015BA"/>
    <w:rsid w:val="00F019D7"/>
    <w:rsid w:val="00F01A32"/>
    <w:rsid w:val="00F0233C"/>
    <w:rsid w:val="00F02CED"/>
    <w:rsid w:val="00F02D5D"/>
    <w:rsid w:val="00F0336E"/>
    <w:rsid w:val="00F03604"/>
    <w:rsid w:val="00F03A27"/>
    <w:rsid w:val="00F04944"/>
    <w:rsid w:val="00F04B2D"/>
    <w:rsid w:val="00F04B62"/>
    <w:rsid w:val="00F04E92"/>
    <w:rsid w:val="00F05050"/>
    <w:rsid w:val="00F05920"/>
    <w:rsid w:val="00F06130"/>
    <w:rsid w:val="00F062CC"/>
    <w:rsid w:val="00F0642D"/>
    <w:rsid w:val="00F0643E"/>
    <w:rsid w:val="00F0660D"/>
    <w:rsid w:val="00F0665E"/>
    <w:rsid w:val="00F06868"/>
    <w:rsid w:val="00F06CC9"/>
    <w:rsid w:val="00F06F86"/>
    <w:rsid w:val="00F07028"/>
    <w:rsid w:val="00F071F8"/>
    <w:rsid w:val="00F073D3"/>
    <w:rsid w:val="00F07516"/>
    <w:rsid w:val="00F07A81"/>
    <w:rsid w:val="00F07E6A"/>
    <w:rsid w:val="00F1027A"/>
    <w:rsid w:val="00F10392"/>
    <w:rsid w:val="00F10B67"/>
    <w:rsid w:val="00F10ED1"/>
    <w:rsid w:val="00F1122D"/>
    <w:rsid w:val="00F1134A"/>
    <w:rsid w:val="00F11705"/>
    <w:rsid w:val="00F11724"/>
    <w:rsid w:val="00F11D56"/>
    <w:rsid w:val="00F122CE"/>
    <w:rsid w:val="00F1263B"/>
    <w:rsid w:val="00F126AD"/>
    <w:rsid w:val="00F12C70"/>
    <w:rsid w:val="00F12DC5"/>
    <w:rsid w:val="00F1300C"/>
    <w:rsid w:val="00F1351E"/>
    <w:rsid w:val="00F1369F"/>
    <w:rsid w:val="00F13BF8"/>
    <w:rsid w:val="00F13D35"/>
    <w:rsid w:val="00F13DA9"/>
    <w:rsid w:val="00F13DCD"/>
    <w:rsid w:val="00F140D6"/>
    <w:rsid w:val="00F141CC"/>
    <w:rsid w:val="00F1462D"/>
    <w:rsid w:val="00F148B7"/>
    <w:rsid w:val="00F14C5B"/>
    <w:rsid w:val="00F15073"/>
    <w:rsid w:val="00F15223"/>
    <w:rsid w:val="00F153ED"/>
    <w:rsid w:val="00F1540D"/>
    <w:rsid w:val="00F1566F"/>
    <w:rsid w:val="00F156F9"/>
    <w:rsid w:val="00F15AC9"/>
    <w:rsid w:val="00F15D2E"/>
    <w:rsid w:val="00F15E22"/>
    <w:rsid w:val="00F1615B"/>
    <w:rsid w:val="00F163AC"/>
    <w:rsid w:val="00F165A1"/>
    <w:rsid w:val="00F16905"/>
    <w:rsid w:val="00F16CA0"/>
    <w:rsid w:val="00F16DE4"/>
    <w:rsid w:val="00F16EC8"/>
    <w:rsid w:val="00F16F7C"/>
    <w:rsid w:val="00F170CF"/>
    <w:rsid w:val="00F1780C"/>
    <w:rsid w:val="00F179B4"/>
    <w:rsid w:val="00F17CA1"/>
    <w:rsid w:val="00F200A4"/>
    <w:rsid w:val="00F20A2D"/>
    <w:rsid w:val="00F20A91"/>
    <w:rsid w:val="00F20E54"/>
    <w:rsid w:val="00F214FF"/>
    <w:rsid w:val="00F21536"/>
    <w:rsid w:val="00F21603"/>
    <w:rsid w:val="00F216AE"/>
    <w:rsid w:val="00F2181D"/>
    <w:rsid w:val="00F2187C"/>
    <w:rsid w:val="00F218CE"/>
    <w:rsid w:val="00F21B11"/>
    <w:rsid w:val="00F21BB0"/>
    <w:rsid w:val="00F21C2C"/>
    <w:rsid w:val="00F21C8D"/>
    <w:rsid w:val="00F21F29"/>
    <w:rsid w:val="00F22461"/>
    <w:rsid w:val="00F22C48"/>
    <w:rsid w:val="00F22DC6"/>
    <w:rsid w:val="00F23022"/>
    <w:rsid w:val="00F2313B"/>
    <w:rsid w:val="00F2348A"/>
    <w:rsid w:val="00F2356B"/>
    <w:rsid w:val="00F238E9"/>
    <w:rsid w:val="00F239B8"/>
    <w:rsid w:val="00F23A8D"/>
    <w:rsid w:val="00F24073"/>
    <w:rsid w:val="00F241EF"/>
    <w:rsid w:val="00F243F1"/>
    <w:rsid w:val="00F24541"/>
    <w:rsid w:val="00F24A77"/>
    <w:rsid w:val="00F251E3"/>
    <w:rsid w:val="00F25434"/>
    <w:rsid w:val="00F25AA7"/>
    <w:rsid w:val="00F260C9"/>
    <w:rsid w:val="00F261C8"/>
    <w:rsid w:val="00F2635D"/>
    <w:rsid w:val="00F264B6"/>
    <w:rsid w:val="00F26A24"/>
    <w:rsid w:val="00F26AF0"/>
    <w:rsid w:val="00F26C6F"/>
    <w:rsid w:val="00F26CA5"/>
    <w:rsid w:val="00F26F0A"/>
    <w:rsid w:val="00F26F17"/>
    <w:rsid w:val="00F26FB1"/>
    <w:rsid w:val="00F272F3"/>
    <w:rsid w:val="00F27589"/>
    <w:rsid w:val="00F27779"/>
    <w:rsid w:val="00F2798D"/>
    <w:rsid w:val="00F27BA1"/>
    <w:rsid w:val="00F27C43"/>
    <w:rsid w:val="00F27CEF"/>
    <w:rsid w:val="00F27D30"/>
    <w:rsid w:val="00F3006B"/>
    <w:rsid w:val="00F30571"/>
    <w:rsid w:val="00F30F31"/>
    <w:rsid w:val="00F3110B"/>
    <w:rsid w:val="00F31415"/>
    <w:rsid w:val="00F31517"/>
    <w:rsid w:val="00F317E5"/>
    <w:rsid w:val="00F318C8"/>
    <w:rsid w:val="00F31EB7"/>
    <w:rsid w:val="00F31F81"/>
    <w:rsid w:val="00F32102"/>
    <w:rsid w:val="00F32257"/>
    <w:rsid w:val="00F3285D"/>
    <w:rsid w:val="00F32A12"/>
    <w:rsid w:val="00F32A1B"/>
    <w:rsid w:val="00F32C83"/>
    <w:rsid w:val="00F32CEC"/>
    <w:rsid w:val="00F32F17"/>
    <w:rsid w:val="00F330DC"/>
    <w:rsid w:val="00F332C5"/>
    <w:rsid w:val="00F332D5"/>
    <w:rsid w:val="00F33379"/>
    <w:rsid w:val="00F33493"/>
    <w:rsid w:val="00F336D8"/>
    <w:rsid w:val="00F33C9C"/>
    <w:rsid w:val="00F33CC8"/>
    <w:rsid w:val="00F33E45"/>
    <w:rsid w:val="00F3413F"/>
    <w:rsid w:val="00F34220"/>
    <w:rsid w:val="00F34440"/>
    <w:rsid w:val="00F34534"/>
    <w:rsid w:val="00F3455C"/>
    <w:rsid w:val="00F345AA"/>
    <w:rsid w:val="00F34A7C"/>
    <w:rsid w:val="00F34DF1"/>
    <w:rsid w:val="00F352F8"/>
    <w:rsid w:val="00F3571A"/>
    <w:rsid w:val="00F359E8"/>
    <w:rsid w:val="00F35A5F"/>
    <w:rsid w:val="00F35E9A"/>
    <w:rsid w:val="00F3638E"/>
    <w:rsid w:val="00F36BB0"/>
    <w:rsid w:val="00F36E7F"/>
    <w:rsid w:val="00F371E8"/>
    <w:rsid w:val="00F37747"/>
    <w:rsid w:val="00F3776F"/>
    <w:rsid w:val="00F37AFF"/>
    <w:rsid w:val="00F37FB7"/>
    <w:rsid w:val="00F37FC0"/>
    <w:rsid w:val="00F4054E"/>
    <w:rsid w:val="00F4082E"/>
    <w:rsid w:val="00F40E01"/>
    <w:rsid w:val="00F41447"/>
    <w:rsid w:val="00F41E41"/>
    <w:rsid w:val="00F42245"/>
    <w:rsid w:val="00F422CE"/>
    <w:rsid w:val="00F42349"/>
    <w:rsid w:val="00F424B6"/>
    <w:rsid w:val="00F42688"/>
    <w:rsid w:val="00F426EB"/>
    <w:rsid w:val="00F429AC"/>
    <w:rsid w:val="00F42A38"/>
    <w:rsid w:val="00F42B0F"/>
    <w:rsid w:val="00F4340F"/>
    <w:rsid w:val="00F43782"/>
    <w:rsid w:val="00F43818"/>
    <w:rsid w:val="00F43C6C"/>
    <w:rsid w:val="00F43F36"/>
    <w:rsid w:val="00F447C8"/>
    <w:rsid w:val="00F44BAB"/>
    <w:rsid w:val="00F44D44"/>
    <w:rsid w:val="00F44FCD"/>
    <w:rsid w:val="00F45150"/>
    <w:rsid w:val="00F451EC"/>
    <w:rsid w:val="00F45421"/>
    <w:rsid w:val="00F45457"/>
    <w:rsid w:val="00F45530"/>
    <w:rsid w:val="00F4563F"/>
    <w:rsid w:val="00F45664"/>
    <w:rsid w:val="00F45828"/>
    <w:rsid w:val="00F45866"/>
    <w:rsid w:val="00F45CF4"/>
    <w:rsid w:val="00F45FB4"/>
    <w:rsid w:val="00F463A8"/>
    <w:rsid w:val="00F4655B"/>
    <w:rsid w:val="00F46604"/>
    <w:rsid w:val="00F4677F"/>
    <w:rsid w:val="00F46E5B"/>
    <w:rsid w:val="00F4785E"/>
    <w:rsid w:val="00F47D09"/>
    <w:rsid w:val="00F47D20"/>
    <w:rsid w:val="00F47DC4"/>
    <w:rsid w:val="00F505F4"/>
    <w:rsid w:val="00F50F22"/>
    <w:rsid w:val="00F51876"/>
    <w:rsid w:val="00F5194C"/>
    <w:rsid w:val="00F51B84"/>
    <w:rsid w:val="00F51CC8"/>
    <w:rsid w:val="00F51E7E"/>
    <w:rsid w:val="00F5200B"/>
    <w:rsid w:val="00F52319"/>
    <w:rsid w:val="00F5284F"/>
    <w:rsid w:val="00F528A3"/>
    <w:rsid w:val="00F528A4"/>
    <w:rsid w:val="00F528FA"/>
    <w:rsid w:val="00F52924"/>
    <w:rsid w:val="00F52A26"/>
    <w:rsid w:val="00F52CA7"/>
    <w:rsid w:val="00F52D4A"/>
    <w:rsid w:val="00F533DA"/>
    <w:rsid w:val="00F53987"/>
    <w:rsid w:val="00F53BC6"/>
    <w:rsid w:val="00F540A9"/>
    <w:rsid w:val="00F54227"/>
    <w:rsid w:val="00F54305"/>
    <w:rsid w:val="00F5450C"/>
    <w:rsid w:val="00F55014"/>
    <w:rsid w:val="00F550B0"/>
    <w:rsid w:val="00F5513C"/>
    <w:rsid w:val="00F55501"/>
    <w:rsid w:val="00F55775"/>
    <w:rsid w:val="00F55947"/>
    <w:rsid w:val="00F56669"/>
    <w:rsid w:val="00F566A5"/>
    <w:rsid w:val="00F56956"/>
    <w:rsid w:val="00F569DD"/>
    <w:rsid w:val="00F56C21"/>
    <w:rsid w:val="00F56EB9"/>
    <w:rsid w:val="00F57229"/>
    <w:rsid w:val="00F572C8"/>
    <w:rsid w:val="00F572FA"/>
    <w:rsid w:val="00F5739E"/>
    <w:rsid w:val="00F57413"/>
    <w:rsid w:val="00F57668"/>
    <w:rsid w:val="00F5780F"/>
    <w:rsid w:val="00F57866"/>
    <w:rsid w:val="00F57A57"/>
    <w:rsid w:val="00F57A88"/>
    <w:rsid w:val="00F57F10"/>
    <w:rsid w:val="00F57F9A"/>
    <w:rsid w:val="00F60155"/>
    <w:rsid w:val="00F60243"/>
    <w:rsid w:val="00F605C0"/>
    <w:rsid w:val="00F60814"/>
    <w:rsid w:val="00F60E4F"/>
    <w:rsid w:val="00F611C5"/>
    <w:rsid w:val="00F61C1E"/>
    <w:rsid w:val="00F61DB7"/>
    <w:rsid w:val="00F61E91"/>
    <w:rsid w:val="00F61EED"/>
    <w:rsid w:val="00F6203D"/>
    <w:rsid w:val="00F6236E"/>
    <w:rsid w:val="00F624B9"/>
    <w:rsid w:val="00F62616"/>
    <w:rsid w:val="00F62E4D"/>
    <w:rsid w:val="00F638CD"/>
    <w:rsid w:val="00F63918"/>
    <w:rsid w:val="00F63B25"/>
    <w:rsid w:val="00F64244"/>
    <w:rsid w:val="00F64985"/>
    <w:rsid w:val="00F64AAB"/>
    <w:rsid w:val="00F6509B"/>
    <w:rsid w:val="00F65262"/>
    <w:rsid w:val="00F655E8"/>
    <w:rsid w:val="00F658E6"/>
    <w:rsid w:val="00F65AEE"/>
    <w:rsid w:val="00F65EEE"/>
    <w:rsid w:val="00F6651D"/>
    <w:rsid w:val="00F666D7"/>
    <w:rsid w:val="00F66ADF"/>
    <w:rsid w:val="00F66C0F"/>
    <w:rsid w:val="00F66E90"/>
    <w:rsid w:val="00F66FF9"/>
    <w:rsid w:val="00F670F2"/>
    <w:rsid w:val="00F671F9"/>
    <w:rsid w:val="00F677B5"/>
    <w:rsid w:val="00F67858"/>
    <w:rsid w:val="00F67897"/>
    <w:rsid w:val="00F67A3F"/>
    <w:rsid w:val="00F67AD6"/>
    <w:rsid w:val="00F67C4E"/>
    <w:rsid w:val="00F70094"/>
    <w:rsid w:val="00F70428"/>
    <w:rsid w:val="00F704CE"/>
    <w:rsid w:val="00F705B8"/>
    <w:rsid w:val="00F70A5A"/>
    <w:rsid w:val="00F70C1A"/>
    <w:rsid w:val="00F70E21"/>
    <w:rsid w:val="00F710CE"/>
    <w:rsid w:val="00F711CE"/>
    <w:rsid w:val="00F71620"/>
    <w:rsid w:val="00F71785"/>
    <w:rsid w:val="00F7204C"/>
    <w:rsid w:val="00F72208"/>
    <w:rsid w:val="00F7222D"/>
    <w:rsid w:val="00F726E3"/>
    <w:rsid w:val="00F728F9"/>
    <w:rsid w:val="00F72D09"/>
    <w:rsid w:val="00F72D94"/>
    <w:rsid w:val="00F73219"/>
    <w:rsid w:val="00F73B9C"/>
    <w:rsid w:val="00F73DA3"/>
    <w:rsid w:val="00F73DCC"/>
    <w:rsid w:val="00F73DE4"/>
    <w:rsid w:val="00F740A1"/>
    <w:rsid w:val="00F74255"/>
    <w:rsid w:val="00F74B52"/>
    <w:rsid w:val="00F74E4F"/>
    <w:rsid w:val="00F75624"/>
    <w:rsid w:val="00F75728"/>
    <w:rsid w:val="00F75999"/>
    <w:rsid w:val="00F75D1C"/>
    <w:rsid w:val="00F75D44"/>
    <w:rsid w:val="00F75EFB"/>
    <w:rsid w:val="00F763CA"/>
    <w:rsid w:val="00F7658F"/>
    <w:rsid w:val="00F76D5D"/>
    <w:rsid w:val="00F772F2"/>
    <w:rsid w:val="00F7765F"/>
    <w:rsid w:val="00F77AC3"/>
    <w:rsid w:val="00F77B1D"/>
    <w:rsid w:val="00F77C0E"/>
    <w:rsid w:val="00F77FAD"/>
    <w:rsid w:val="00F80447"/>
    <w:rsid w:val="00F80C03"/>
    <w:rsid w:val="00F80C30"/>
    <w:rsid w:val="00F80EE3"/>
    <w:rsid w:val="00F810C6"/>
    <w:rsid w:val="00F8115A"/>
    <w:rsid w:val="00F817D9"/>
    <w:rsid w:val="00F81A02"/>
    <w:rsid w:val="00F82180"/>
    <w:rsid w:val="00F82588"/>
    <w:rsid w:val="00F8279D"/>
    <w:rsid w:val="00F827EF"/>
    <w:rsid w:val="00F82DEA"/>
    <w:rsid w:val="00F82E27"/>
    <w:rsid w:val="00F837FE"/>
    <w:rsid w:val="00F83878"/>
    <w:rsid w:val="00F838B9"/>
    <w:rsid w:val="00F8395A"/>
    <w:rsid w:val="00F83DC5"/>
    <w:rsid w:val="00F83E6B"/>
    <w:rsid w:val="00F841AA"/>
    <w:rsid w:val="00F847EA"/>
    <w:rsid w:val="00F84DBC"/>
    <w:rsid w:val="00F852E4"/>
    <w:rsid w:val="00F85340"/>
    <w:rsid w:val="00F85393"/>
    <w:rsid w:val="00F85787"/>
    <w:rsid w:val="00F8586E"/>
    <w:rsid w:val="00F85CEE"/>
    <w:rsid w:val="00F85DEC"/>
    <w:rsid w:val="00F86389"/>
    <w:rsid w:val="00F86659"/>
    <w:rsid w:val="00F869B0"/>
    <w:rsid w:val="00F86EF1"/>
    <w:rsid w:val="00F87283"/>
    <w:rsid w:val="00F87C84"/>
    <w:rsid w:val="00F87CA3"/>
    <w:rsid w:val="00F9023D"/>
    <w:rsid w:val="00F902FE"/>
    <w:rsid w:val="00F90631"/>
    <w:rsid w:val="00F90728"/>
    <w:rsid w:val="00F908C7"/>
    <w:rsid w:val="00F90943"/>
    <w:rsid w:val="00F909AB"/>
    <w:rsid w:val="00F90F8F"/>
    <w:rsid w:val="00F9100E"/>
    <w:rsid w:val="00F91073"/>
    <w:rsid w:val="00F912FE"/>
    <w:rsid w:val="00F91451"/>
    <w:rsid w:val="00F91862"/>
    <w:rsid w:val="00F91991"/>
    <w:rsid w:val="00F9246A"/>
    <w:rsid w:val="00F9285E"/>
    <w:rsid w:val="00F9329A"/>
    <w:rsid w:val="00F93554"/>
    <w:rsid w:val="00F935A6"/>
    <w:rsid w:val="00F936C5"/>
    <w:rsid w:val="00F941AD"/>
    <w:rsid w:val="00F9424D"/>
    <w:rsid w:val="00F94977"/>
    <w:rsid w:val="00F94A3B"/>
    <w:rsid w:val="00F94CB9"/>
    <w:rsid w:val="00F94DE0"/>
    <w:rsid w:val="00F95510"/>
    <w:rsid w:val="00F95659"/>
    <w:rsid w:val="00F95841"/>
    <w:rsid w:val="00F965FA"/>
    <w:rsid w:val="00F96776"/>
    <w:rsid w:val="00F97423"/>
    <w:rsid w:val="00F979FB"/>
    <w:rsid w:val="00F97AFD"/>
    <w:rsid w:val="00FA005C"/>
    <w:rsid w:val="00FA00C0"/>
    <w:rsid w:val="00FA02A6"/>
    <w:rsid w:val="00FA0604"/>
    <w:rsid w:val="00FA078A"/>
    <w:rsid w:val="00FA0844"/>
    <w:rsid w:val="00FA099E"/>
    <w:rsid w:val="00FA0D5D"/>
    <w:rsid w:val="00FA0E0A"/>
    <w:rsid w:val="00FA0E88"/>
    <w:rsid w:val="00FA0ECB"/>
    <w:rsid w:val="00FA16DE"/>
    <w:rsid w:val="00FA1961"/>
    <w:rsid w:val="00FA1D78"/>
    <w:rsid w:val="00FA26FE"/>
    <w:rsid w:val="00FA28A8"/>
    <w:rsid w:val="00FA28AB"/>
    <w:rsid w:val="00FA3370"/>
    <w:rsid w:val="00FA3914"/>
    <w:rsid w:val="00FA39C2"/>
    <w:rsid w:val="00FA3E91"/>
    <w:rsid w:val="00FA40A3"/>
    <w:rsid w:val="00FA41F2"/>
    <w:rsid w:val="00FA44C9"/>
    <w:rsid w:val="00FA46E0"/>
    <w:rsid w:val="00FA4838"/>
    <w:rsid w:val="00FA488C"/>
    <w:rsid w:val="00FA4ABD"/>
    <w:rsid w:val="00FA4B36"/>
    <w:rsid w:val="00FA4E94"/>
    <w:rsid w:val="00FA4FCF"/>
    <w:rsid w:val="00FA50C7"/>
    <w:rsid w:val="00FA53D9"/>
    <w:rsid w:val="00FA5DDE"/>
    <w:rsid w:val="00FA654D"/>
    <w:rsid w:val="00FA69DA"/>
    <w:rsid w:val="00FA6CBB"/>
    <w:rsid w:val="00FA6D0B"/>
    <w:rsid w:val="00FA6FFC"/>
    <w:rsid w:val="00FA718B"/>
    <w:rsid w:val="00FA7928"/>
    <w:rsid w:val="00FA795F"/>
    <w:rsid w:val="00FA7A90"/>
    <w:rsid w:val="00FA7B95"/>
    <w:rsid w:val="00FA7DCD"/>
    <w:rsid w:val="00FA7FD9"/>
    <w:rsid w:val="00FB044C"/>
    <w:rsid w:val="00FB0951"/>
    <w:rsid w:val="00FB0AE5"/>
    <w:rsid w:val="00FB0C95"/>
    <w:rsid w:val="00FB100E"/>
    <w:rsid w:val="00FB11A7"/>
    <w:rsid w:val="00FB14C7"/>
    <w:rsid w:val="00FB14DA"/>
    <w:rsid w:val="00FB1775"/>
    <w:rsid w:val="00FB17A1"/>
    <w:rsid w:val="00FB1AE1"/>
    <w:rsid w:val="00FB20FD"/>
    <w:rsid w:val="00FB2A34"/>
    <w:rsid w:val="00FB2B5E"/>
    <w:rsid w:val="00FB2D55"/>
    <w:rsid w:val="00FB3059"/>
    <w:rsid w:val="00FB3132"/>
    <w:rsid w:val="00FB3138"/>
    <w:rsid w:val="00FB313B"/>
    <w:rsid w:val="00FB32BD"/>
    <w:rsid w:val="00FB32F0"/>
    <w:rsid w:val="00FB3C84"/>
    <w:rsid w:val="00FB4075"/>
    <w:rsid w:val="00FB4390"/>
    <w:rsid w:val="00FB4954"/>
    <w:rsid w:val="00FB4E14"/>
    <w:rsid w:val="00FB51B1"/>
    <w:rsid w:val="00FB5A28"/>
    <w:rsid w:val="00FB5A50"/>
    <w:rsid w:val="00FB5E48"/>
    <w:rsid w:val="00FB5F99"/>
    <w:rsid w:val="00FB6174"/>
    <w:rsid w:val="00FB6513"/>
    <w:rsid w:val="00FB6589"/>
    <w:rsid w:val="00FB6952"/>
    <w:rsid w:val="00FB69F3"/>
    <w:rsid w:val="00FB6CEA"/>
    <w:rsid w:val="00FB6CED"/>
    <w:rsid w:val="00FB6DB8"/>
    <w:rsid w:val="00FB6F70"/>
    <w:rsid w:val="00FB6FD5"/>
    <w:rsid w:val="00FB7363"/>
    <w:rsid w:val="00FB75D1"/>
    <w:rsid w:val="00FB786C"/>
    <w:rsid w:val="00FB7904"/>
    <w:rsid w:val="00FB7BB6"/>
    <w:rsid w:val="00FB7D8C"/>
    <w:rsid w:val="00FC06AF"/>
    <w:rsid w:val="00FC06C1"/>
    <w:rsid w:val="00FC06F7"/>
    <w:rsid w:val="00FC072A"/>
    <w:rsid w:val="00FC091C"/>
    <w:rsid w:val="00FC0AEA"/>
    <w:rsid w:val="00FC0E18"/>
    <w:rsid w:val="00FC1030"/>
    <w:rsid w:val="00FC1120"/>
    <w:rsid w:val="00FC18C0"/>
    <w:rsid w:val="00FC1DBA"/>
    <w:rsid w:val="00FC1F5F"/>
    <w:rsid w:val="00FC2213"/>
    <w:rsid w:val="00FC23DC"/>
    <w:rsid w:val="00FC2B57"/>
    <w:rsid w:val="00FC2F72"/>
    <w:rsid w:val="00FC301C"/>
    <w:rsid w:val="00FC327D"/>
    <w:rsid w:val="00FC3349"/>
    <w:rsid w:val="00FC3494"/>
    <w:rsid w:val="00FC362C"/>
    <w:rsid w:val="00FC3737"/>
    <w:rsid w:val="00FC3A37"/>
    <w:rsid w:val="00FC3B3E"/>
    <w:rsid w:val="00FC3D22"/>
    <w:rsid w:val="00FC3F3D"/>
    <w:rsid w:val="00FC4236"/>
    <w:rsid w:val="00FC47CA"/>
    <w:rsid w:val="00FC488D"/>
    <w:rsid w:val="00FC48FA"/>
    <w:rsid w:val="00FC4975"/>
    <w:rsid w:val="00FC519A"/>
    <w:rsid w:val="00FC5476"/>
    <w:rsid w:val="00FC5C0C"/>
    <w:rsid w:val="00FC5E8C"/>
    <w:rsid w:val="00FC601B"/>
    <w:rsid w:val="00FC6078"/>
    <w:rsid w:val="00FC6199"/>
    <w:rsid w:val="00FC6235"/>
    <w:rsid w:val="00FC642A"/>
    <w:rsid w:val="00FC6534"/>
    <w:rsid w:val="00FC65B7"/>
    <w:rsid w:val="00FC663A"/>
    <w:rsid w:val="00FC6A7D"/>
    <w:rsid w:val="00FC6C88"/>
    <w:rsid w:val="00FC6D9B"/>
    <w:rsid w:val="00FC6F25"/>
    <w:rsid w:val="00FC6F84"/>
    <w:rsid w:val="00FC702E"/>
    <w:rsid w:val="00FC79C2"/>
    <w:rsid w:val="00FC7C5E"/>
    <w:rsid w:val="00FC7CF1"/>
    <w:rsid w:val="00FD03E7"/>
    <w:rsid w:val="00FD0ACD"/>
    <w:rsid w:val="00FD0B48"/>
    <w:rsid w:val="00FD0C8F"/>
    <w:rsid w:val="00FD0E98"/>
    <w:rsid w:val="00FD0EAF"/>
    <w:rsid w:val="00FD17DF"/>
    <w:rsid w:val="00FD18B6"/>
    <w:rsid w:val="00FD199A"/>
    <w:rsid w:val="00FD1CB4"/>
    <w:rsid w:val="00FD1CCC"/>
    <w:rsid w:val="00FD1EDB"/>
    <w:rsid w:val="00FD211F"/>
    <w:rsid w:val="00FD2548"/>
    <w:rsid w:val="00FD2768"/>
    <w:rsid w:val="00FD2C04"/>
    <w:rsid w:val="00FD33A2"/>
    <w:rsid w:val="00FD3679"/>
    <w:rsid w:val="00FD3695"/>
    <w:rsid w:val="00FD37C7"/>
    <w:rsid w:val="00FD39CB"/>
    <w:rsid w:val="00FD3EBE"/>
    <w:rsid w:val="00FD44F7"/>
    <w:rsid w:val="00FD4528"/>
    <w:rsid w:val="00FD4776"/>
    <w:rsid w:val="00FD4DB0"/>
    <w:rsid w:val="00FD506A"/>
    <w:rsid w:val="00FD50C6"/>
    <w:rsid w:val="00FD523D"/>
    <w:rsid w:val="00FD53F8"/>
    <w:rsid w:val="00FD56F1"/>
    <w:rsid w:val="00FD5819"/>
    <w:rsid w:val="00FD5840"/>
    <w:rsid w:val="00FD58E3"/>
    <w:rsid w:val="00FD64A2"/>
    <w:rsid w:val="00FD6CBC"/>
    <w:rsid w:val="00FD6EAF"/>
    <w:rsid w:val="00FD7524"/>
    <w:rsid w:val="00FD76B1"/>
    <w:rsid w:val="00FD78A1"/>
    <w:rsid w:val="00FE0001"/>
    <w:rsid w:val="00FE0096"/>
    <w:rsid w:val="00FE023C"/>
    <w:rsid w:val="00FE04B7"/>
    <w:rsid w:val="00FE09DF"/>
    <w:rsid w:val="00FE0BBC"/>
    <w:rsid w:val="00FE0CDF"/>
    <w:rsid w:val="00FE0CFC"/>
    <w:rsid w:val="00FE173C"/>
    <w:rsid w:val="00FE1AD3"/>
    <w:rsid w:val="00FE1AE2"/>
    <w:rsid w:val="00FE1FE2"/>
    <w:rsid w:val="00FE2239"/>
    <w:rsid w:val="00FE2A61"/>
    <w:rsid w:val="00FE2CD4"/>
    <w:rsid w:val="00FE2E12"/>
    <w:rsid w:val="00FE2EAD"/>
    <w:rsid w:val="00FE3254"/>
    <w:rsid w:val="00FE3D5A"/>
    <w:rsid w:val="00FE4102"/>
    <w:rsid w:val="00FE46F5"/>
    <w:rsid w:val="00FE49C8"/>
    <w:rsid w:val="00FE4FA3"/>
    <w:rsid w:val="00FE4FEB"/>
    <w:rsid w:val="00FE5095"/>
    <w:rsid w:val="00FE51A1"/>
    <w:rsid w:val="00FE51C0"/>
    <w:rsid w:val="00FE5231"/>
    <w:rsid w:val="00FE52C4"/>
    <w:rsid w:val="00FE5403"/>
    <w:rsid w:val="00FE58B0"/>
    <w:rsid w:val="00FE5DF6"/>
    <w:rsid w:val="00FE608C"/>
    <w:rsid w:val="00FE6103"/>
    <w:rsid w:val="00FE616F"/>
    <w:rsid w:val="00FE6187"/>
    <w:rsid w:val="00FE61B7"/>
    <w:rsid w:val="00FE623F"/>
    <w:rsid w:val="00FE6705"/>
    <w:rsid w:val="00FE6785"/>
    <w:rsid w:val="00FE67DD"/>
    <w:rsid w:val="00FE6911"/>
    <w:rsid w:val="00FE6CCA"/>
    <w:rsid w:val="00FE715E"/>
    <w:rsid w:val="00FE7301"/>
    <w:rsid w:val="00FE7430"/>
    <w:rsid w:val="00FE756C"/>
    <w:rsid w:val="00FE7BA3"/>
    <w:rsid w:val="00FE7BD0"/>
    <w:rsid w:val="00FF0249"/>
    <w:rsid w:val="00FF075C"/>
    <w:rsid w:val="00FF0B52"/>
    <w:rsid w:val="00FF0BFE"/>
    <w:rsid w:val="00FF0C4F"/>
    <w:rsid w:val="00FF0C7E"/>
    <w:rsid w:val="00FF191C"/>
    <w:rsid w:val="00FF194C"/>
    <w:rsid w:val="00FF1974"/>
    <w:rsid w:val="00FF1B12"/>
    <w:rsid w:val="00FF1F62"/>
    <w:rsid w:val="00FF23CB"/>
    <w:rsid w:val="00FF25A6"/>
    <w:rsid w:val="00FF2CC8"/>
    <w:rsid w:val="00FF319D"/>
    <w:rsid w:val="00FF3399"/>
    <w:rsid w:val="00FF3552"/>
    <w:rsid w:val="00FF370D"/>
    <w:rsid w:val="00FF37ED"/>
    <w:rsid w:val="00FF3ACF"/>
    <w:rsid w:val="00FF3BAB"/>
    <w:rsid w:val="00FF3C5B"/>
    <w:rsid w:val="00FF40A2"/>
    <w:rsid w:val="00FF4312"/>
    <w:rsid w:val="00FF44CD"/>
    <w:rsid w:val="00FF457C"/>
    <w:rsid w:val="00FF482E"/>
    <w:rsid w:val="00FF49F8"/>
    <w:rsid w:val="00FF51EC"/>
    <w:rsid w:val="00FF5443"/>
    <w:rsid w:val="00FF56C1"/>
    <w:rsid w:val="00FF59CA"/>
    <w:rsid w:val="00FF5C49"/>
    <w:rsid w:val="00FF5D77"/>
    <w:rsid w:val="00FF6396"/>
    <w:rsid w:val="00FF644F"/>
    <w:rsid w:val="00FF70A4"/>
    <w:rsid w:val="00FF718B"/>
    <w:rsid w:val="00FF758F"/>
    <w:rsid w:val="00FF7624"/>
    <w:rsid w:val="00FF7701"/>
    <w:rsid w:val="00FF7970"/>
    <w:rsid w:val="00FF7FE4"/>
    <w:rsid w:val="6B345062"/>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4CFA91"/>
  <w15:docId w15:val="{53F5E03B-2D6B-40F2-859D-A35404600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3F85"/>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2113DC"/>
    <w:pPr>
      <w:keepNext/>
      <w:spacing w:line="260" w:lineRule="exact"/>
      <w:ind w:left="216"/>
      <w:jc w:val="both"/>
      <w:outlineLvl w:val="0"/>
    </w:pPr>
    <w:rPr>
      <w:rFonts w:ascii="Angsana New" w:hAnsi="Angsana New"/>
      <w:szCs w:val="28"/>
    </w:rPr>
  </w:style>
  <w:style w:type="paragraph" w:styleId="Heading2">
    <w:name w:val="heading 2"/>
    <w:basedOn w:val="Normal"/>
    <w:next w:val="Normal"/>
    <w:link w:val="Heading2Char"/>
    <w:qFormat/>
    <w:rsid w:val="002113DC"/>
    <w:pPr>
      <w:keepNext/>
      <w:tabs>
        <w:tab w:val="left" w:pos="162"/>
        <w:tab w:val="left" w:pos="342"/>
      </w:tabs>
      <w:jc w:val="both"/>
      <w:outlineLvl w:val="1"/>
    </w:pPr>
    <w:rPr>
      <w:rFonts w:ascii="Angsana New" w:hAnsi="Angsana New"/>
      <w:b/>
      <w:bCs/>
      <w:sz w:val="22"/>
      <w:szCs w:val="22"/>
      <w:u w:val="single"/>
    </w:rPr>
  </w:style>
  <w:style w:type="paragraph" w:styleId="Heading3">
    <w:name w:val="heading 3"/>
    <w:basedOn w:val="Normal"/>
    <w:next w:val="Normal"/>
    <w:link w:val="Heading3Char"/>
    <w:qFormat/>
    <w:rsid w:val="002113DC"/>
    <w:pPr>
      <w:keepNext/>
      <w:spacing w:before="120"/>
      <w:jc w:val="thaiDistribute"/>
      <w:outlineLvl w:val="2"/>
    </w:pPr>
    <w:rPr>
      <w:rFonts w:ascii="Angsana New" w:hAnsi="Angsana New"/>
      <w:b/>
      <w:bCs/>
      <w:sz w:val="32"/>
      <w:szCs w:val="32"/>
    </w:rPr>
  </w:style>
  <w:style w:type="paragraph" w:styleId="Heading4">
    <w:name w:val="heading 4"/>
    <w:basedOn w:val="Normal"/>
    <w:next w:val="Normal"/>
    <w:link w:val="Heading4Char"/>
    <w:qFormat/>
    <w:rsid w:val="002113DC"/>
    <w:pPr>
      <w:keepNext/>
      <w:tabs>
        <w:tab w:val="left" w:pos="900"/>
      </w:tabs>
      <w:spacing w:before="120" w:after="120"/>
      <w:ind w:left="360" w:hanging="360"/>
      <w:jc w:val="thaiDistribute"/>
      <w:outlineLvl w:val="3"/>
    </w:pPr>
    <w:rPr>
      <w:rFonts w:ascii="Angsana New" w:hAnsi="Angsana New"/>
      <w:sz w:val="32"/>
      <w:szCs w:val="32"/>
    </w:rPr>
  </w:style>
  <w:style w:type="paragraph" w:styleId="Heading5">
    <w:name w:val="heading 5"/>
    <w:basedOn w:val="Normal"/>
    <w:next w:val="Normal"/>
    <w:link w:val="Heading5Char"/>
    <w:qFormat/>
    <w:rsid w:val="002113DC"/>
    <w:pPr>
      <w:keepNext/>
      <w:tabs>
        <w:tab w:val="left" w:pos="2070"/>
        <w:tab w:val="decimal" w:pos="7740"/>
        <w:tab w:val="decimal" w:pos="8820"/>
      </w:tabs>
      <w:spacing w:line="360" w:lineRule="exact"/>
      <w:ind w:left="-18"/>
      <w:outlineLvl w:val="4"/>
    </w:pPr>
    <w:rPr>
      <w:rFonts w:ascii="Angsana New" w:hAnsi="Angsana New"/>
      <w:b/>
      <w:bCs/>
      <w:sz w:val="26"/>
      <w:szCs w:val="26"/>
      <w:u w:val="single"/>
    </w:rPr>
  </w:style>
  <w:style w:type="paragraph" w:styleId="Heading6">
    <w:name w:val="heading 6"/>
    <w:basedOn w:val="Normal"/>
    <w:next w:val="Normal"/>
    <w:link w:val="Heading6Char"/>
    <w:qFormat/>
    <w:rsid w:val="002113DC"/>
    <w:pPr>
      <w:keepNext/>
      <w:jc w:val="center"/>
      <w:outlineLvl w:val="5"/>
    </w:pPr>
    <w:rPr>
      <w:rFonts w:ascii="Angsana New" w:hAnsi="Angsana New"/>
      <w:sz w:val="32"/>
      <w:szCs w:val="32"/>
    </w:rPr>
  </w:style>
  <w:style w:type="paragraph" w:styleId="Heading7">
    <w:name w:val="heading 7"/>
    <w:basedOn w:val="Normal"/>
    <w:next w:val="Normal"/>
    <w:link w:val="Heading7Char"/>
    <w:qFormat/>
    <w:rsid w:val="002113DC"/>
    <w:pPr>
      <w:keepNext/>
      <w:tabs>
        <w:tab w:val="left" w:pos="360"/>
      </w:tabs>
      <w:spacing w:before="120" w:after="120"/>
      <w:ind w:left="360"/>
      <w:jc w:val="thaiDistribute"/>
      <w:outlineLvl w:val="6"/>
    </w:pPr>
    <w:rPr>
      <w:rFonts w:ascii="Angsana New" w:hAnsi="Angsana New"/>
      <w:b/>
      <w:bCs/>
      <w:sz w:val="32"/>
      <w:szCs w:val="32"/>
      <w:u w:val="single"/>
    </w:rPr>
  </w:style>
  <w:style w:type="paragraph" w:styleId="Heading8">
    <w:name w:val="heading 8"/>
    <w:basedOn w:val="Normal"/>
    <w:next w:val="Normal"/>
    <w:link w:val="Heading8Char"/>
    <w:qFormat/>
    <w:rsid w:val="002113DC"/>
    <w:pPr>
      <w:keepNext/>
      <w:spacing w:line="320" w:lineRule="exact"/>
      <w:jc w:val="both"/>
      <w:outlineLvl w:val="7"/>
    </w:pPr>
    <w:rPr>
      <w:rFonts w:ascii="Angsana New" w:hAnsi="Angsana New"/>
      <w:sz w:val="22"/>
      <w:szCs w:val="22"/>
      <w:u w:val="single"/>
    </w:rPr>
  </w:style>
  <w:style w:type="paragraph" w:styleId="Heading9">
    <w:name w:val="heading 9"/>
    <w:basedOn w:val="Normal"/>
    <w:next w:val="Normal"/>
    <w:link w:val="Heading9Char"/>
    <w:qFormat/>
    <w:rsid w:val="002113DC"/>
    <w:pPr>
      <w:keepNext/>
      <w:jc w:val="both"/>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113DC"/>
    <w:rPr>
      <w:rFonts w:ascii="Angsana New" w:eastAsia="Times New Roman" w:hAnsi="Angsana New" w:cs="Angsana New"/>
      <w:sz w:val="24"/>
    </w:rPr>
  </w:style>
  <w:style w:type="character" w:customStyle="1" w:styleId="Heading2Char">
    <w:name w:val="Heading 2 Char"/>
    <w:basedOn w:val="DefaultParagraphFont"/>
    <w:link w:val="Heading2"/>
    <w:rsid w:val="002113DC"/>
    <w:rPr>
      <w:rFonts w:ascii="Angsana New" w:eastAsia="Times New Roman" w:hAnsi="Angsana New" w:cs="Angsana New"/>
      <w:b/>
      <w:bCs/>
      <w:szCs w:val="22"/>
      <w:u w:val="single"/>
    </w:rPr>
  </w:style>
  <w:style w:type="character" w:customStyle="1" w:styleId="Heading3Char">
    <w:name w:val="Heading 3 Char"/>
    <w:basedOn w:val="DefaultParagraphFont"/>
    <w:link w:val="Heading3"/>
    <w:rsid w:val="002113DC"/>
    <w:rPr>
      <w:rFonts w:ascii="Angsana New" w:eastAsia="Times New Roman" w:hAnsi="Angsana New" w:cs="Angsana New"/>
      <w:b/>
      <w:bCs/>
      <w:sz w:val="32"/>
      <w:szCs w:val="32"/>
    </w:rPr>
  </w:style>
  <w:style w:type="character" w:customStyle="1" w:styleId="Heading4Char">
    <w:name w:val="Heading 4 Char"/>
    <w:basedOn w:val="DefaultParagraphFont"/>
    <w:link w:val="Heading4"/>
    <w:rsid w:val="002113DC"/>
    <w:rPr>
      <w:rFonts w:ascii="Angsana New" w:eastAsia="Times New Roman" w:hAnsi="Angsana New" w:cs="Angsana New"/>
      <w:sz w:val="32"/>
      <w:szCs w:val="32"/>
    </w:rPr>
  </w:style>
  <w:style w:type="character" w:customStyle="1" w:styleId="Heading5Char">
    <w:name w:val="Heading 5 Char"/>
    <w:basedOn w:val="DefaultParagraphFont"/>
    <w:link w:val="Heading5"/>
    <w:rsid w:val="002113DC"/>
    <w:rPr>
      <w:rFonts w:ascii="Angsana New" w:eastAsia="Times New Roman" w:hAnsi="Angsana New" w:cs="Angsana New"/>
      <w:b/>
      <w:bCs/>
      <w:sz w:val="26"/>
      <w:szCs w:val="26"/>
      <w:u w:val="single"/>
    </w:rPr>
  </w:style>
  <w:style w:type="character" w:customStyle="1" w:styleId="Heading6Char">
    <w:name w:val="Heading 6 Char"/>
    <w:basedOn w:val="DefaultParagraphFont"/>
    <w:link w:val="Heading6"/>
    <w:rsid w:val="002113DC"/>
    <w:rPr>
      <w:rFonts w:ascii="Angsana New" w:eastAsia="Times New Roman" w:hAnsi="Angsana New" w:cs="Angsana New"/>
      <w:sz w:val="32"/>
      <w:szCs w:val="32"/>
    </w:rPr>
  </w:style>
  <w:style w:type="character" w:customStyle="1" w:styleId="Heading7Char">
    <w:name w:val="Heading 7 Char"/>
    <w:basedOn w:val="DefaultParagraphFont"/>
    <w:link w:val="Heading7"/>
    <w:rsid w:val="002113DC"/>
    <w:rPr>
      <w:rFonts w:ascii="Angsana New" w:eastAsia="Times New Roman" w:hAnsi="Angsana New" w:cs="Angsana New"/>
      <w:b/>
      <w:bCs/>
      <w:sz w:val="32"/>
      <w:szCs w:val="32"/>
      <w:u w:val="single"/>
    </w:rPr>
  </w:style>
  <w:style w:type="character" w:customStyle="1" w:styleId="Heading8Char">
    <w:name w:val="Heading 8 Char"/>
    <w:basedOn w:val="DefaultParagraphFont"/>
    <w:link w:val="Heading8"/>
    <w:rsid w:val="002113DC"/>
    <w:rPr>
      <w:rFonts w:ascii="Angsana New" w:eastAsia="Times New Roman" w:hAnsi="Angsana New" w:cs="Angsana New"/>
      <w:szCs w:val="22"/>
      <w:u w:val="single"/>
    </w:rPr>
  </w:style>
  <w:style w:type="character" w:customStyle="1" w:styleId="Heading9Char">
    <w:name w:val="Heading 9 Char"/>
    <w:basedOn w:val="DefaultParagraphFont"/>
    <w:link w:val="Heading9"/>
    <w:rsid w:val="002113DC"/>
    <w:rPr>
      <w:rFonts w:ascii="Angsana New" w:eastAsia="Times New Roman" w:hAnsi="Angsana New" w:cs="Angsana New"/>
      <w:sz w:val="24"/>
      <w:szCs w:val="24"/>
      <w:u w:val="single"/>
    </w:rPr>
  </w:style>
  <w:style w:type="paragraph" w:styleId="Header">
    <w:name w:val="header"/>
    <w:basedOn w:val="Normal"/>
    <w:link w:val="HeaderChar"/>
    <w:uiPriority w:val="99"/>
    <w:rsid w:val="002113DC"/>
    <w:pPr>
      <w:tabs>
        <w:tab w:val="center" w:pos="4153"/>
        <w:tab w:val="right" w:pos="8306"/>
      </w:tabs>
    </w:pPr>
  </w:style>
  <w:style w:type="character" w:customStyle="1" w:styleId="HeaderChar">
    <w:name w:val="Header Char"/>
    <w:basedOn w:val="DefaultParagraphFont"/>
    <w:link w:val="Header"/>
    <w:uiPriority w:val="99"/>
    <w:rsid w:val="002113DC"/>
    <w:rPr>
      <w:rFonts w:ascii="Times New Roman" w:eastAsia="Times New Roman" w:hAnsi="Tms Rmn" w:cs="Angsana New"/>
      <w:sz w:val="24"/>
      <w:szCs w:val="24"/>
    </w:rPr>
  </w:style>
  <w:style w:type="paragraph" w:styleId="Footer">
    <w:name w:val="footer"/>
    <w:basedOn w:val="Normal"/>
    <w:link w:val="FooterChar"/>
    <w:uiPriority w:val="99"/>
    <w:rsid w:val="002113DC"/>
    <w:pPr>
      <w:tabs>
        <w:tab w:val="center" w:pos="4153"/>
        <w:tab w:val="right" w:pos="8306"/>
      </w:tabs>
    </w:pPr>
  </w:style>
  <w:style w:type="character" w:customStyle="1" w:styleId="FooterChar">
    <w:name w:val="Footer Char"/>
    <w:basedOn w:val="DefaultParagraphFont"/>
    <w:link w:val="Footer"/>
    <w:uiPriority w:val="99"/>
    <w:rsid w:val="002113DC"/>
    <w:rPr>
      <w:rFonts w:ascii="Times New Roman" w:eastAsia="Times New Roman" w:hAnsi="Tms Rmn" w:cs="Angsana New"/>
      <w:sz w:val="24"/>
      <w:szCs w:val="24"/>
    </w:rPr>
  </w:style>
  <w:style w:type="character" w:styleId="PageNumber">
    <w:name w:val="page number"/>
    <w:basedOn w:val="DefaultParagraphFont"/>
    <w:rsid w:val="002113DC"/>
  </w:style>
  <w:style w:type="paragraph" w:styleId="BodyTextIndent">
    <w:name w:val="Body Text Indent"/>
    <w:basedOn w:val="Normal"/>
    <w:link w:val="BodyTextIndentChar"/>
    <w:rsid w:val="002113DC"/>
    <w:pPr>
      <w:tabs>
        <w:tab w:val="left" w:pos="1080"/>
      </w:tabs>
      <w:spacing w:before="120" w:after="120"/>
      <w:ind w:left="540"/>
      <w:jc w:val="thaiDistribute"/>
    </w:pPr>
    <w:rPr>
      <w:rFonts w:ascii="Angsana New" w:hAnsi="Angsana New"/>
      <w:sz w:val="32"/>
      <w:szCs w:val="32"/>
    </w:rPr>
  </w:style>
  <w:style w:type="character" w:customStyle="1" w:styleId="BodyTextIndentChar">
    <w:name w:val="Body Text Indent Char"/>
    <w:basedOn w:val="DefaultParagraphFont"/>
    <w:link w:val="BodyTextIndent"/>
    <w:rsid w:val="002113DC"/>
    <w:rPr>
      <w:rFonts w:ascii="Angsana New" w:eastAsia="Times New Roman" w:hAnsi="Angsana New" w:cs="Angsana New"/>
      <w:sz w:val="32"/>
      <w:szCs w:val="32"/>
    </w:rPr>
  </w:style>
  <w:style w:type="paragraph" w:styleId="BodyTextIndent2">
    <w:name w:val="Body Text Indent 2"/>
    <w:basedOn w:val="Normal"/>
    <w:link w:val="BodyTextIndent2Char"/>
    <w:rsid w:val="002113DC"/>
    <w:pPr>
      <w:tabs>
        <w:tab w:val="left" w:pos="900"/>
      </w:tabs>
      <w:spacing w:before="120" w:after="120"/>
      <w:ind w:left="360" w:hanging="360"/>
      <w:jc w:val="thaiDistribute"/>
    </w:pPr>
    <w:rPr>
      <w:rFonts w:ascii="Angsana New" w:hAnsi="Angsana New"/>
      <w:sz w:val="32"/>
      <w:szCs w:val="32"/>
    </w:rPr>
  </w:style>
  <w:style w:type="character" w:customStyle="1" w:styleId="BodyTextIndent2Char">
    <w:name w:val="Body Text Indent 2 Char"/>
    <w:basedOn w:val="DefaultParagraphFont"/>
    <w:link w:val="BodyTextIndent2"/>
    <w:rsid w:val="002113DC"/>
    <w:rPr>
      <w:rFonts w:ascii="Angsana New" w:eastAsia="Times New Roman" w:hAnsi="Angsana New" w:cs="Angsana New"/>
      <w:sz w:val="32"/>
      <w:szCs w:val="32"/>
    </w:rPr>
  </w:style>
  <w:style w:type="paragraph" w:styleId="BodyTextIndent3">
    <w:name w:val="Body Text Indent 3"/>
    <w:basedOn w:val="Normal"/>
    <w:link w:val="BodyTextIndent3Char"/>
    <w:rsid w:val="002113DC"/>
    <w:pPr>
      <w:spacing w:before="120" w:after="120"/>
      <w:ind w:left="360" w:firstLine="547"/>
      <w:jc w:val="thaiDistribute"/>
    </w:pPr>
    <w:rPr>
      <w:rFonts w:ascii="Angsana New" w:hAnsi="Angsana New"/>
      <w:sz w:val="32"/>
      <w:szCs w:val="32"/>
    </w:rPr>
  </w:style>
  <w:style w:type="character" w:customStyle="1" w:styleId="BodyTextIndent3Char">
    <w:name w:val="Body Text Indent 3 Char"/>
    <w:basedOn w:val="DefaultParagraphFont"/>
    <w:link w:val="BodyTextIndent3"/>
    <w:rsid w:val="002113DC"/>
    <w:rPr>
      <w:rFonts w:ascii="Angsana New" w:eastAsia="Times New Roman" w:hAnsi="Angsana New" w:cs="Angsana New"/>
      <w:sz w:val="32"/>
      <w:szCs w:val="32"/>
    </w:rPr>
  </w:style>
  <w:style w:type="paragraph" w:styleId="BodyText">
    <w:name w:val="Body Text"/>
    <w:basedOn w:val="Normal"/>
    <w:link w:val="BodyTextChar"/>
    <w:uiPriority w:val="99"/>
    <w:rsid w:val="002113DC"/>
    <w:pPr>
      <w:overflowPunct/>
      <w:autoSpaceDE/>
      <w:autoSpaceDN/>
      <w:adjustRightInd/>
      <w:textAlignment w:val="auto"/>
    </w:pPr>
    <w:rPr>
      <w:rFonts w:ascii="Cordia New" w:eastAsia="Cordia New" w:hAnsi="Cordia New" w:cs="CordiaUPC"/>
      <w:sz w:val="32"/>
      <w:szCs w:val="32"/>
    </w:rPr>
  </w:style>
  <w:style w:type="character" w:customStyle="1" w:styleId="BodyTextChar">
    <w:name w:val="Body Text Char"/>
    <w:basedOn w:val="DefaultParagraphFont"/>
    <w:link w:val="BodyText"/>
    <w:uiPriority w:val="99"/>
    <w:rsid w:val="002113DC"/>
    <w:rPr>
      <w:rFonts w:ascii="Cordia New" w:eastAsia="Cordia New" w:hAnsi="Cordia New" w:cs="CordiaUPC"/>
      <w:sz w:val="32"/>
      <w:szCs w:val="32"/>
    </w:rPr>
  </w:style>
  <w:style w:type="paragraph" w:styleId="BlockText">
    <w:name w:val="Block Text"/>
    <w:basedOn w:val="Normal"/>
    <w:rsid w:val="002113DC"/>
    <w:pPr>
      <w:tabs>
        <w:tab w:val="left" w:pos="1440"/>
      </w:tabs>
      <w:spacing w:before="120" w:after="120"/>
      <w:ind w:left="900" w:right="-36" w:hanging="540"/>
      <w:jc w:val="thaiDistribute"/>
    </w:pPr>
    <w:rPr>
      <w:rFonts w:ascii="Angsana New" w:hAnsi="Angsana New"/>
      <w:sz w:val="30"/>
      <w:szCs w:val="30"/>
    </w:rPr>
  </w:style>
  <w:style w:type="table" w:styleId="TableGrid">
    <w:name w:val="Table Grid"/>
    <w:basedOn w:val="TableNormal"/>
    <w:uiPriority w:val="39"/>
    <w:rsid w:val="002113DC"/>
    <w:pPr>
      <w:overflowPunct w:val="0"/>
      <w:autoSpaceDE w:val="0"/>
      <w:autoSpaceDN w:val="0"/>
      <w:adjustRightInd w:val="0"/>
      <w:spacing w:after="0" w:line="240" w:lineRule="auto"/>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2113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2113DC"/>
    <w:rPr>
      <w:rFonts w:ascii="Courier New" w:eastAsia="Times New Roman" w:hAnsi="Courier New" w:cs="Courier New"/>
      <w:sz w:val="20"/>
      <w:szCs w:val="20"/>
    </w:rPr>
  </w:style>
  <w:style w:type="paragraph" w:customStyle="1" w:styleId="Char">
    <w:name w:val="Char"/>
    <w:basedOn w:val="Normal"/>
    <w:rsid w:val="002113DC"/>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rsid w:val="002113DC"/>
    <w:pPr>
      <w:spacing w:after="120" w:line="480" w:lineRule="auto"/>
    </w:pPr>
  </w:style>
  <w:style w:type="character" w:customStyle="1" w:styleId="BodyText2Char">
    <w:name w:val="Body Text 2 Char"/>
    <w:basedOn w:val="DefaultParagraphFont"/>
    <w:link w:val="BodyText2"/>
    <w:rsid w:val="002113DC"/>
    <w:rPr>
      <w:rFonts w:ascii="Times New Roman" w:eastAsia="Times New Roman" w:hAnsi="Tms Rmn" w:cs="Angsana New"/>
      <w:sz w:val="24"/>
      <w:szCs w:val="24"/>
    </w:rPr>
  </w:style>
  <w:style w:type="paragraph" w:styleId="EnvelopeReturn">
    <w:name w:val="envelope return"/>
    <w:basedOn w:val="Normal"/>
    <w:rsid w:val="002113DC"/>
    <w:pPr>
      <w:overflowPunct/>
      <w:autoSpaceDE/>
      <w:autoSpaceDN/>
      <w:adjustRightInd/>
      <w:jc w:val="both"/>
      <w:textAlignment w:val="auto"/>
    </w:pPr>
    <w:rPr>
      <w:rFonts w:eastAsia="Cordia New" w:hAnsi="Times New Roman"/>
    </w:rPr>
  </w:style>
  <w:style w:type="paragraph" w:styleId="Index1">
    <w:name w:val="index 1"/>
    <w:basedOn w:val="Normal"/>
    <w:next w:val="Normal"/>
    <w:autoRedefine/>
    <w:semiHidden/>
    <w:rsid w:val="002113DC"/>
    <w:pPr>
      <w:ind w:left="240" w:hanging="240"/>
    </w:pPr>
  </w:style>
  <w:style w:type="paragraph" w:styleId="IndexHeading">
    <w:name w:val="index heading"/>
    <w:basedOn w:val="Normal"/>
    <w:next w:val="Index1"/>
    <w:semiHidden/>
    <w:rsid w:val="002113DC"/>
    <w:pPr>
      <w:overflowPunct/>
      <w:autoSpaceDE/>
      <w:autoSpaceDN/>
      <w:adjustRightInd/>
      <w:jc w:val="both"/>
      <w:textAlignment w:val="auto"/>
    </w:pPr>
    <w:rPr>
      <w:rFonts w:eastAsia="Cordia New" w:hAnsi="Times New Roman" w:cs="Monotype Sorts"/>
      <w:b/>
      <w:bCs/>
    </w:rPr>
  </w:style>
  <w:style w:type="paragraph" w:customStyle="1" w:styleId="CharCharCharChar">
    <w:name w:val="Char Char Char Char"/>
    <w:basedOn w:val="Normal"/>
    <w:rsid w:val="002113DC"/>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2113DC"/>
    <w:rPr>
      <w:rFonts w:ascii="Tahoma" w:hAnsi="Tahoma" w:cs="Tahoma"/>
      <w:sz w:val="16"/>
      <w:szCs w:val="16"/>
    </w:rPr>
  </w:style>
  <w:style w:type="character" w:customStyle="1" w:styleId="BalloonTextChar">
    <w:name w:val="Balloon Text Char"/>
    <w:basedOn w:val="DefaultParagraphFont"/>
    <w:link w:val="BalloonText"/>
    <w:semiHidden/>
    <w:rsid w:val="002113DC"/>
    <w:rPr>
      <w:rFonts w:ascii="Tahoma" w:eastAsia="Times New Roman" w:hAnsi="Tahoma" w:cs="Tahoma"/>
      <w:sz w:val="16"/>
      <w:szCs w:val="16"/>
    </w:rPr>
  </w:style>
  <w:style w:type="paragraph" w:customStyle="1" w:styleId="Char2">
    <w:name w:val="Char2"/>
    <w:basedOn w:val="Normal"/>
    <w:rsid w:val="002113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rsid w:val="00583DAE"/>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aliases w:val="EY Interstate,FS ENG01"/>
    <w:basedOn w:val="Normal"/>
    <w:link w:val="ListParagraphChar"/>
    <w:uiPriority w:val="34"/>
    <w:qFormat/>
    <w:rsid w:val="00E97B46"/>
    <w:pPr>
      <w:ind w:left="720"/>
      <w:contextualSpacing/>
    </w:pPr>
    <w:rPr>
      <w:szCs w:val="30"/>
    </w:rPr>
  </w:style>
  <w:style w:type="paragraph" w:styleId="MacroText">
    <w:name w:val="macro"/>
    <w:link w:val="MacroTextChar"/>
    <w:rsid w:val="00601D33"/>
    <w:pPr>
      <w:tabs>
        <w:tab w:val="left" w:pos="480"/>
        <w:tab w:val="left" w:pos="960"/>
        <w:tab w:val="left" w:pos="1440"/>
        <w:tab w:val="left" w:pos="1920"/>
        <w:tab w:val="left" w:pos="2400"/>
        <w:tab w:val="left" w:pos="2880"/>
        <w:tab w:val="left" w:pos="3360"/>
        <w:tab w:val="left" w:pos="3840"/>
        <w:tab w:val="left" w:pos="4320"/>
      </w:tabs>
      <w:suppressAutoHyphens/>
      <w:autoSpaceDE w:val="0"/>
      <w:spacing w:after="0" w:line="240" w:lineRule="auto"/>
    </w:pPr>
    <w:rPr>
      <w:rFonts w:ascii="-DB Surawong" w:eastAsia="SimSun" w:hAnsi="-DB Surawong" w:cs="Times New Roman"/>
      <w:sz w:val="28"/>
      <w:lang w:eastAsia="th-TH"/>
    </w:rPr>
  </w:style>
  <w:style w:type="character" w:customStyle="1" w:styleId="MacroTextChar">
    <w:name w:val="Macro Text Char"/>
    <w:basedOn w:val="DefaultParagraphFont"/>
    <w:link w:val="MacroText"/>
    <w:rsid w:val="00601D33"/>
    <w:rPr>
      <w:rFonts w:ascii="-DB Surawong" w:eastAsia="SimSun" w:hAnsi="-DB Surawong" w:cs="Times New Roman"/>
      <w:sz w:val="28"/>
      <w:lang w:eastAsia="th-TH"/>
    </w:rPr>
  </w:style>
  <w:style w:type="paragraph" w:customStyle="1" w:styleId="acctfourfigures">
    <w:name w:val="acct four figures"/>
    <w:aliases w:val="a4"/>
    <w:basedOn w:val="Normal"/>
    <w:uiPriority w:val="99"/>
    <w:rsid w:val="00C751F3"/>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character" w:styleId="Hyperlink">
    <w:name w:val="Hyperlink"/>
    <w:uiPriority w:val="99"/>
    <w:unhideWhenUsed/>
    <w:rsid w:val="00A51DC3"/>
    <w:rPr>
      <w:strike w:val="0"/>
      <w:dstrike w:val="0"/>
      <w:color w:val="000E8E"/>
      <w:u w:val="none"/>
      <w:effect w:val="none"/>
      <w:shd w:val="clear" w:color="auto" w:fill="auto"/>
    </w:rPr>
  </w:style>
  <w:style w:type="character" w:customStyle="1" w:styleId="shorttext">
    <w:name w:val="short_text"/>
    <w:basedOn w:val="DefaultParagraphFont"/>
    <w:rsid w:val="00B60F27"/>
  </w:style>
  <w:style w:type="character" w:customStyle="1" w:styleId="hps">
    <w:name w:val="hps"/>
    <w:basedOn w:val="DefaultParagraphFont"/>
    <w:rsid w:val="00B60F27"/>
  </w:style>
  <w:style w:type="character" w:customStyle="1" w:styleId="st1">
    <w:name w:val="st1"/>
    <w:basedOn w:val="DefaultParagraphFont"/>
    <w:rsid w:val="002700E9"/>
  </w:style>
  <w:style w:type="table" w:customStyle="1" w:styleId="TableGrid1">
    <w:name w:val="Table Grid1"/>
    <w:basedOn w:val="TableNormal"/>
    <w:next w:val="TableGrid"/>
    <w:uiPriority w:val="59"/>
    <w:rsid w:val="00B9623A"/>
    <w:pPr>
      <w:overflowPunct w:val="0"/>
      <w:autoSpaceDE w:val="0"/>
      <w:autoSpaceDN w:val="0"/>
      <w:adjustRightInd w:val="0"/>
      <w:spacing w:after="0" w:line="240" w:lineRule="auto"/>
      <w:textAlignment w:val="baseline"/>
    </w:pPr>
    <w:rPr>
      <w:rFonts w:ascii="Times New Roman" w:eastAsia="Calibri"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2">
    <w:name w:val="List Bullet 2"/>
    <w:basedOn w:val="Normal"/>
    <w:rsid w:val="00F1540D"/>
    <w:pPr>
      <w:ind w:left="566" w:hanging="283"/>
    </w:pPr>
  </w:style>
  <w:style w:type="table" w:customStyle="1" w:styleId="TableGrid2">
    <w:name w:val="Table Grid2"/>
    <w:basedOn w:val="TableNormal"/>
    <w:uiPriority w:val="59"/>
    <w:rsid w:val="004F65F9"/>
    <w:pPr>
      <w:overflowPunct w:val="0"/>
      <w:autoSpaceDE w:val="0"/>
      <w:autoSpaceDN w:val="0"/>
      <w:adjustRightInd w:val="0"/>
      <w:spacing w:after="0" w:line="240" w:lineRule="auto"/>
    </w:pPr>
    <w:rPr>
      <w:rFonts w:ascii="Times New Roman" w:eastAsia="Times New Roman" w:hAnsi="Times New Roma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CD01F8"/>
    <w:pPr>
      <w:overflowPunct w:val="0"/>
      <w:autoSpaceDE w:val="0"/>
      <w:autoSpaceDN w:val="0"/>
      <w:adjustRightInd w:val="0"/>
      <w:spacing w:after="0" w:line="240" w:lineRule="auto"/>
      <w:textAlignment w:val="baseline"/>
    </w:pPr>
    <w:rPr>
      <w:rFonts w:ascii="Times New Roman" w:eastAsia="Calibri"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262411"/>
    <w:pPr>
      <w:overflowPunct w:val="0"/>
      <w:autoSpaceDE w:val="0"/>
      <w:autoSpaceDN w:val="0"/>
      <w:adjustRightInd w:val="0"/>
      <w:spacing w:after="0" w:line="240" w:lineRule="auto"/>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932EF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932EF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EC4979"/>
    <w:pPr>
      <w:overflowPunct/>
      <w:autoSpaceDE/>
      <w:autoSpaceDN/>
      <w:adjustRightInd/>
      <w:spacing w:before="100" w:beforeAutospacing="1" w:after="100" w:afterAutospacing="1"/>
      <w:textAlignment w:val="auto"/>
    </w:pPr>
    <w:rPr>
      <w:rFonts w:hAnsi="Times New Roman" w:cs="Times New Roman"/>
    </w:rPr>
  </w:style>
  <w:style w:type="table" w:customStyle="1" w:styleId="TableGrid31">
    <w:name w:val="Table Grid31"/>
    <w:basedOn w:val="TableNormal"/>
    <w:next w:val="TableGrid"/>
    <w:uiPriority w:val="59"/>
    <w:rsid w:val="008E7094"/>
    <w:pPr>
      <w:overflowPunct w:val="0"/>
      <w:autoSpaceDE w:val="0"/>
      <w:autoSpaceDN w:val="0"/>
      <w:adjustRightInd w:val="0"/>
      <w:spacing w:after="0" w:line="240" w:lineRule="auto"/>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EY Interstate Char,FS ENG01 Char"/>
    <w:basedOn w:val="DefaultParagraphFont"/>
    <w:link w:val="ListParagraph"/>
    <w:uiPriority w:val="34"/>
    <w:rsid w:val="000D4B67"/>
    <w:rPr>
      <w:rFonts w:ascii="Times New Roman" w:eastAsia="Times New Roman" w:hAnsi="Tms Rmn" w:cs="Angsana New"/>
      <w:sz w:val="24"/>
      <w:szCs w:val="30"/>
    </w:rPr>
  </w:style>
  <w:style w:type="table" w:customStyle="1" w:styleId="TableGrid7">
    <w:name w:val="Table Grid7"/>
    <w:basedOn w:val="TableNormal"/>
    <w:next w:val="TableGrid"/>
    <w:uiPriority w:val="59"/>
    <w:rsid w:val="001910CA"/>
    <w:pPr>
      <w:overflowPunct w:val="0"/>
      <w:autoSpaceDE w:val="0"/>
      <w:autoSpaceDN w:val="0"/>
      <w:adjustRightInd w:val="0"/>
      <w:spacing w:after="0" w:line="240" w:lineRule="auto"/>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uiPriority w:val="59"/>
    <w:rsid w:val="00001290"/>
    <w:pPr>
      <w:overflowPunct w:val="0"/>
      <w:autoSpaceDE w:val="0"/>
      <w:autoSpaceDN w:val="0"/>
      <w:adjustRightInd w:val="0"/>
      <w:spacing w:after="0" w:line="240" w:lineRule="auto"/>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C38E9"/>
    <w:rPr>
      <w:sz w:val="16"/>
      <w:szCs w:val="16"/>
    </w:rPr>
  </w:style>
  <w:style w:type="paragraph" w:styleId="CommentText">
    <w:name w:val="annotation text"/>
    <w:basedOn w:val="Normal"/>
    <w:link w:val="CommentTextChar"/>
    <w:uiPriority w:val="99"/>
    <w:semiHidden/>
    <w:unhideWhenUsed/>
    <w:rsid w:val="00AC38E9"/>
    <w:rPr>
      <w:sz w:val="20"/>
      <w:szCs w:val="25"/>
    </w:rPr>
  </w:style>
  <w:style w:type="character" w:customStyle="1" w:styleId="CommentTextChar">
    <w:name w:val="Comment Text Char"/>
    <w:basedOn w:val="DefaultParagraphFont"/>
    <w:link w:val="CommentText"/>
    <w:uiPriority w:val="99"/>
    <w:semiHidden/>
    <w:rsid w:val="00AC38E9"/>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AC38E9"/>
    <w:rPr>
      <w:b/>
      <w:bCs/>
    </w:rPr>
  </w:style>
  <w:style w:type="character" w:customStyle="1" w:styleId="CommentSubjectChar">
    <w:name w:val="Comment Subject Char"/>
    <w:basedOn w:val="CommentTextChar"/>
    <w:link w:val="CommentSubject"/>
    <w:uiPriority w:val="99"/>
    <w:semiHidden/>
    <w:rsid w:val="00AC38E9"/>
    <w:rPr>
      <w:rFonts w:ascii="Times New Roman" w:eastAsia="Times New Roman" w:hAnsi="Tms Rmn" w:cs="Angsana New"/>
      <w:b/>
      <w:bCs/>
      <w:sz w:val="20"/>
      <w:szCs w:val="25"/>
    </w:rPr>
  </w:style>
  <w:style w:type="table" w:customStyle="1" w:styleId="TableGrid21">
    <w:name w:val="Table Grid21"/>
    <w:basedOn w:val="TableNormal"/>
    <w:uiPriority w:val="59"/>
    <w:rsid w:val="00F214FF"/>
    <w:pPr>
      <w:overflowPunct w:val="0"/>
      <w:autoSpaceDE w:val="0"/>
      <w:autoSpaceDN w:val="0"/>
      <w:adjustRightInd w:val="0"/>
      <w:spacing w:after="0" w:line="240" w:lineRule="auto"/>
    </w:pPr>
    <w:rPr>
      <w:rFonts w:ascii="Times New Roman" w:eastAsia="Times New Roman" w:hAnsi="Times New Roma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DA6BE8"/>
    <w:pPr>
      <w:overflowPunct w:val="0"/>
      <w:autoSpaceDE w:val="0"/>
      <w:autoSpaceDN w:val="0"/>
      <w:adjustRightInd w:val="0"/>
      <w:spacing w:after="0" w:line="240" w:lineRule="auto"/>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594887"/>
  </w:style>
  <w:style w:type="table" w:customStyle="1" w:styleId="TableGrid9">
    <w:name w:val="Table Grid9"/>
    <w:basedOn w:val="TableNormal"/>
    <w:next w:val="TableGrid"/>
    <w:uiPriority w:val="39"/>
    <w:rsid w:val="005E5597"/>
    <w:pPr>
      <w:overflowPunct w:val="0"/>
      <w:autoSpaceDE w:val="0"/>
      <w:autoSpaceDN w:val="0"/>
      <w:adjustRightInd w:val="0"/>
      <w:spacing w:after="0" w:line="240" w:lineRule="auto"/>
      <w:textAlignment w:val="baseline"/>
    </w:pPr>
    <w:rPr>
      <w:rFonts w:ascii="Times New Roman" w:eastAsiaTheme="minorEastAsia"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39"/>
    <w:rsid w:val="00C46836"/>
    <w:pPr>
      <w:overflowPunct w:val="0"/>
      <w:autoSpaceDE w:val="0"/>
      <w:autoSpaceDN w:val="0"/>
      <w:adjustRightInd w:val="0"/>
      <w:spacing w:after="0" w:line="240" w:lineRule="auto"/>
      <w:textAlignment w:val="baseline"/>
    </w:pPr>
    <w:rPr>
      <w:rFonts w:ascii="Times New Roman" w:eastAsiaTheme="minorEastAsia"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44315">
      <w:bodyDiv w:val="1"/>
      <w:marLeft w:val="0"/>
      <w:marRight w:val="0"/>
      <w:marTop w:val="0"/>
      <w:marBottom w:val="0"/>
      <w:divBdr>
        <w:top w:val="none" w:sz="0" w:space="0" w:color="auto"/>
        <w:left w:val="none" w:sz="0" w:space="0" w:color="auto"/>
        <w:bottom w:val="none" w:sz="0" w:space="0" w:color="auto"/>
        <w:right w:val="none" w:sz="0" w:space="0" w:color="auto"/>
      </w:divBdr>
    </w:div>
    <w:div w:id="41173115">
      <w:bodyDiv w:val="1"/>
      <w:marLeft w:val="0"/>
      <w:marRight w:val="0"/>
      <w:marTop w:val="0"/>
      <w:marBottom w:val="0"/>
      <w:divBdr>
        <w:top w:val="none" w:sz="0" w:space="0" w:color="auto"/>
        <w:left w:val="none" w:sz="0" w:space="0" w:color="auto"/>
        <w:bottom w:val="none" w:sz="0" w:space="0" w:color="auto"/>
        <w:right w:val="none" w:sz="0" w:space="0" w:color="auto"/>
      </w:divBdr>
    </w:div>
    <w:div w:id="95830404">
      <w:bodyDiv w:val="1"/>
      <w:marLeft w:val="0"/>
      <w:marRight w:val="0"/>
      <w:marTop w:val="0"/>
      <w:marBottom w:val="0"/>
      <w:divBdr>
        <w:top w:val="none" w:sz="0" w:space="0" w:color="auto"/>
        <w:left w:val="none" w:sz="0" w:space="0" w:color="auto"/>
        <w:bottom w:val="none" w:sz="0" w:space="0" w:color="auto"/>
        <w:right w:val="none" w:sz="0" w:space="0" w:color="auto"/>
      </w:divBdr>
    </w:div>
    <w:div w:id="191309599">
      <w:bodyDiv w:val="1"/>
      <w:marLeft w:val="0"/>
      <w:marRight w:val="0"/>
      <w:marTop w:val="0"/>
      <w:marBottom w:val="0"/>
      <w:divBdr>
        <w:top w:val="none" w:sz="0" w:space="0" w:color="auto"/>
        <w:left w:val="none" w:sz="0" w:space="0" w:color="auto"/>
        <w:bottom w:val="none" w:sz="0" w:space="0" w:color="auto"/>
        <w:right w:val="none" w:sz="0" w:space="0" w:color="auto"/>
      </w:divBdr>
    </w:div>
    <w:div w:id="216018931">
      <w:bodyDiv w:val="1"/>
      <w:marLeft w:val="0"/>
      <w:marRight w:val="0"/>
      <w:marTop w:val="0"/>
      <w:marBottom w:val="0"/>
      <w:divBdr>
        <w:top w:val="none" w:sz="0" w:space="0" w:color="auto"/>
        <w:left w:val="none" w:sz="0" w:space="0" w:color="auto"/>
        <w:bottom w:val="none" w:sz="0" w:space="0" w:color="auto"/>
        <w:right w:val="none" w:sz="0" w:space="0" w:color="auto"/>
      </w:divBdr>
    </w:div>
    <w:div w:id="240796814">
      <w:bodyDiv w:val="1"/>
      <w:marLeft w:val="0"/>
      <w:marRight w:val="0"/>
      <w:marTop w:val="0"/>
      <w:marBottom w:val="0"/>
      <w:divBdr>
        <w:top w:val="none" w:sz="0" w:space="0" w:color="auto"/>
        <w:left w:val="none" w:sz="0" w:space="0" w:color="auto"/>
        <w:bottom w:val="none" w:sz="0" w:space="0" w:color="auto"/>
        <w:right w:val="none" w:sz="0" w:space="0" w:color="auto"/>
      </w:divBdr>
    </w:div>
    <w:div w:id="242884047">
      <w:bodyDiv w:val="1"/>
      <w:marLeft w:val="0"/>
      <w:marRight w:val="0"/>
      <w:marTop w:val="0"/>
      <w:marBottom w:val="0"/>
      <w:divBdr>
        <w:top w:val="none" w:sz="0" w:space="0" w:color="auto"/>
        <w:left w:val="none" w:sz="0" w:space="0" w:color="auto"/>
        <w:bottom w:val="none" w:sz="0" w:space="0" w:color="auto"/>
        <w:right w:val="none" w:sz="0" w:space="0" w:color="auto"/>
      </w:divBdr>
    </w:div>
    <w:div w:id="261762374">
      <w:bodyDiv w:val="1"/>
      <w:marLeft w:val="0"/>
      <w:marRight w:val="0"/>
      <w:marTop w:val="0"/>
      <w:marBottom w:val="0"/>
      <w:divBdr>
        <w:top w:val="none" w:sz="0" w:space="0" w:color="auto"/>
        <w:left w:val="none" w:sz="0" w:space="0" w:color="auto"/>
        <w:bottom w:val="none" w:sz="0" w:space="0" w:color="auto"/>
        <w:right w:val="none" w:sz="0" w:space="0" w:color="auto"/>
      </w:divBdr>
    </w:div>
    <w:div w:id="366879470">
      <w:bodyDiv w:val="1"/>
      <w:marLeft w:val="0"/>
      <w:marRight w:val="0"/>
      <w:marTop w:val="0"/>
      <w:marBottom w:val="0"/>
      <w:divBdr>
        <w:top w:val="none" w:sz="0" w:space="0" w:color="auto"/>
        <w:left w:val="none" w:sz="0" w:space="0" w:color="auto"/>
        <w:bottom w:val="none" w:sz="0" w:space="0" w:color="auto"/>
        <w:right w:val="none" w:sz="0" w:space="0" w:color="auto"/>
      </w:divBdr>
    </w:div>
    <w:div w:id="439449606">
      <w:bodyDiv w:val="1"/>
      <w:marLeft w:val="0"/>
      <w:marRight w:val="0"/>
      <w:marTop w:val="0"/>
      <w:marBottom w:val="0"/>
      <w:divBdr>
        <w:top w:val="none" w:sz="0" w:space="0" w:color="auto"/>
        <w:left w:val="none" w:sz="0" w:space="0" w:color="auto"/>
        <w:bottom w:val="none" w:sz="0" w:space="0" w:color="auto"/>
        <w:right w:val="none" w:sz="0" w:space="0" w:color="auto"/>
      </w:divBdr>
    </w:div>
    <w:div w:id="475536852">
      <w:bodyDiv w:val="1"/>
      <w:marLeft w:val="0"/>
      <w:marRight w:val="0"/>
      <w:marTop w:val="0"/>
      <w:marBottom w:val="0"/>
      <w:divBdr>
        <w:top w:val="none" w:sz="0" w:space="0" w:color="auto"/>
        <w:left w:val="none" w:sz="0" w:space="0" w:color="auto"/>
        <w:bottom w:val="none" w:sz="0" w:space="0" w:color="auto"/>
        <w:right w:val="none" w:sz="0" w:space="0" w:color="auto"/>
      </w:divBdr>
    </w:div>
    <w:div w:id="478376359">
      <w:bodyDiv w:val="1"/>
      <w:marLeft w:val="0"/>
      <w:marRight w:val="0"/>
      <w:marTop w:val="0"/>
      <w:marBottom w:val="0"/>
      <w:divBdr>
        <w:top w:val="none" w:sz="0" w:space="0" w:color="auto"/>
        <w:left w:val="none" w:sz="0" w:space="0" w:color="auto"/>
        <w:bottom w:val="none" w:sz="0" w:space="0" w:color="auto"/>
        <w:right w:val="none" w:sz="0" w:space="0" w:color="auto"/>
      </w:divBdr>
    </w:div>
    <w:div w:id="493954988">
      <w:bodyDiv w:val="1"/>
      <w:marLeft w:val="0"/>
      <w:marRight w:val="0"/>
      <w:marTop w:val="0"/>
      <w:marBottom w:val="0"/>
      <w:divBdr>
        <w:top w:val="none" w:sz="0" w:space="0" w:color="auto"/>
        <w:left w:val="none" w:sz="0" w:space="0" w:color="auto"/>
        <w:bottom w:val="none" w:sz="0" w:space="0" w:color="auto"/>
        <w:right w:val="none" w:sz="0" w:space="0" w:color="auto"/>
      </w:divBdr>
    </w:div>
    <w:div w:id="513228460">
      <w:bodyDiv w:val="1"/>
      <w:marLeft w:val="0"/>
      <w:marRight w:val="0"/>
      <w:marTop w:val="0"/>
      <w:marBottom w:val="0"/>
      <w:divBdr>
        <w:top w:val="none" w:sz="0" w:space="0" w:color="auto"/>
        <w:left w:val="none" w:sz="0" w:space="0" w:color="auto"/>
        <w:bottom w:val="none" w:sz="0" w:space="0" w:color="auto"/>
        <w:right w:val="none" w:sz="0" w:space="0" w:color="auto"/>
      </w:divBdr>
    </w:div>
    <w:div w:id="520899744">
      <w:bodyDiv w:val="1"/>
      <w:marLeft w:val="0"/>
      <w:marRight w:val="0"/>
      <w:marTop w:val="0"/>
      <w:marBottom w:val="0"/>
      <w:divBdr>
        <w:top w:val="none" w:sz="0" w:space="0" w:color="auto"/>
        <w:left w:val="none" w:sz="0" w:space="0" w:color="auto"/>
        <w:bottom w:val="none" w:sz="0" w:space="0" w:color="auto"/>
        <w:right w:val="none" w:sz="0" w:space="0" w:color="auto"/>
      </w:divBdr>
    </w:div>
    <w:div w:id="567766440">
      <w:bodyDiv w:val="1"/>
      <w:marLeft w:val="0"/>
      <w:marRight w:val="0"/>
      <w:marTop w:val="0"/>
      <w:marBottom w:val="0"/>
      <w:divBdr>
        <w:top w:val="none" w:sz="0" w:space="0" w:color="auto"/>
        <w:left w:val="none" w:sz="0" w:space="0" w:color="auto"/>
        <w:bottom w:val="none" w:sz="0" w:space="0" w:color="auto"/>
        <w:right w:val="none" w:sz="0" w:space="0" w:color="auto"/>
      </w:divBdr>
    </w:div>
    <w:div w:id="632560322">
      <w:bodyDiv w:val="1"/>
      <w:marLeft w:val="0"/>
      <w:marRight w:val="0"/>
      <w:marTop w:val="0"/>
      <w:marBottom w:val="0"/>
      <w:divBdr>
        <w:top w:val="none" w:sz="0" w:space="0" w:color="auto"/>
        <w:left w:val="none" w:sz="0" w:space="0" w:color="auto"/>
        <w:bottom w:val="none" w:sz="0" w:space="0" w:color="auto"/>
        <w:right w:val="none" w:sz="0" w:space="0" w:color="auto"/>
      </w:divBdr>
    </w:div>
    <w:div w:id="678973269">
      <w:bodyDiv w:val="1"/>
      <w:marLeft w:val="0"/>
      <w:marRight w:val="0"/>
      <w:marTop w:val="0"/>
      <w:marBottom w:val="0"/>
      <w:divBdr>
        <w:top w:val="none" w:sz="0" w:space="0" w:color="auto"/>
        <w:left w:val="none" w:sz="0" w:space="0" w:color="auto"/>
        <w:bottom w:val="none" w:sz="0" w:space="0" w:color="auto"/>
        <w:right w:val="none" w:sz="0" w:space="0" w:color="auto"/>
      </w:divBdr>
    </w:div>
    <w:div w:id="702022299">
      <w:bodyDiv w:val="1"/>
      <w:marLeft w:val="0"/>
      <w:marRight w:val="0"/>
      <w:marTop w:val="0"/>
      <w:marBottom w:val="0"/>
      <w:divBdr>
        <w:top w:val="none" w:sz="0" w:space="0" w:color="auto"/>
        <w:left w:val="none" w:sz="0" w:space="0" w:color="auto"/>
        <w:bottom w:val="none" w:sz="0" w:space="0" w:color="auto"/>
        <w:right w:val="none" w:sz="0" w:space="0" w:color="auto"/>
      </w:divBdr>
    </w:div>
    <w:div w:id="731464063">
      <w:bodyDiv w:val="1"/>
      <w:marLeft w:val="0"/>
      <w:marRight w:val="0"/>
      <w:marTop w:val="0"/>
      <w:marBottom w:val="0"/>
      <w:divBdr>
        <w:top w:val="none" w:sz="0" w:space="0" w:color="auto"/>
        <w:left w:val="none" w:sz="0" w:space="0" w:color="auto"/>
        <w:bottom w:val="none" w:sz="0" w:space="0" w:color="auto"/>
        <w:right w:val="none" w:sz="0" w:space="0" w:color="auto"/>
      </w:divBdr>
    </w:div>
    <w:div w:id="732502775">
      <w:bodyDiv w:val="1"/>
      <w:marLeft w:val="0"/>
      <w:marRight w:val="0"/>
      <w:marTop w:val="0"/>
      <w:marBottom w:val="0"/>
      <w:divBdr>
        <w:top w:val="none" w:sz="0" w:space="0" w:color="auto"/>
        <w:left w:val="none" w:sz="0" w:space="0" w:color="auto"/>
        <w:bottom w:val="none" w:sz="0" w:space="0" w:color="auto"/>
        <w:right w:val="none" w:sz="0" w:space="0" w:color="auto"/>
      </w:divBdr>
    </w:div>
    <w:div w:id="732585369">
      <w:bodyDiv w:val="1"/>
      <w:marLeft w:val="0"/>
      <w:marRight w:val="0"/>
      <w:marTop w:val="0"/>
      <w:marBottom w:val="0"/>
      <w:divBdr>
        <w:top w:val="none" w:sz="0" w:space="0" w:color="auto"/>
        <w:left w:val="none" w:sz="0" w:space="0" w:color="auto"/>
        <w:bottom w:val="none" w:sz="0" w:space="0" w:color="auto"/>
        <w:right w:val="none" w:sz="0" w:space="0" w:color="auto"/>
      </w:divBdr>
    </w:div>
    <w:div w:id="764763313">
      <w:bodyDiv w:val="1"/>
      <w:marLeft w:val="0"/>
      <w:marRight w:val="0"/>
      <w:marTop w:val="0"/>
      <w:marBottom w:val="0"/>
      <w:divBdr>
        <w:top w:val="none" w:sz="0" w:space="0" w:color="auto"/>
        <w:left w:val="none" w:sz="0" w:space="0" w:color="auto"/>
        <w:bottom w:val="none" w:sz="0" w:space="0" w:color="auto"/>
        <w:right w:val="none" w:sz="0" w:space="0" w:color="auto"/>
      </w:divBdr>
    </w:div>
    <w:div w:id="774642137">
      <w:bodyDiv w:val="1"/>
      <w:marLeft w:val="0"/>
      <w:marRight w:val="0"/>
      <w:marTop w:val="0"/>
      <w:marBottom w:val="0"/>
      <w:divBdr>
        <w:top w:val="none" w:sz="0" w:space="0" w:color="auto"/>
        <w:left w:val="none" w:sz="0" w:space="0" w:color="auto"/>
        <w:bottom w:val="none" w:sz="0" w:space="0" w:color="auto"/>
        <w:right w:val="none" w:sz="0" w:space="0" w:color="auto"/>
      </w:divBdr>
    </w:div>
    <w:div w:id="845560425">
      <w:bodyDiv w:val="1"/>
      <w:marLeft w:val="0"/>
      <w:marRight w:val="0"/>
      <w:marTop w:val="0"/>
      <w:marBottom w:val="0"/>
      <w:divBdr>
        <w:top w:val="none" w:sz="0" w:space="0" w:color="auto"/>
        <w:left w:val="none" w:sz="0" w:space="0" w:color="auto"/>
        <w:bottom w:val="none" w:sz="0" w:space="0" w:color="auto"/>
        <w:right w:val="none" w:sz="0" w:space="0" w:color="auto"/>
      </w:divBdr>
    </w:div>
    <w:div w:id="921138540">
      <w:bodyDiv w:val="1"/>
      <w:marLeft w:val="0"/>
      <w:marRight w:val="0"/>
      <w:marTop w:val="0"/>
      <w:marBottom w:val="0"/>
      <w:divBdr>
        <w:top w:val="none" w:sz="0" w:space="0" w:color="auto"/>
        <w:left w:val="none" w:sz="0" w:space="0" w:color="auto"/>
        <w:bottom w:val="none" w:sz="0" w:space="0" w:color="auto"/>
        <w:right w:val="none" w:sz="0" w:space="0" w:color="auto"/>
      </w:divBdr>
    </w:div>
    <w:div w:id="960914624">
      <w:bodyDiv w:val="1"/>
      <w:marLeft w:val="0"/>
      <w:marRight w:val="0"/>
      <w:marTop w:val="0"/>
      <w:marBottom w:val="0"/>
      <w:divBdr>
        <w:top w:val="none" w:sz="0" w:space="0" w:color="auto"/>
        <w:left w:val="none" w:sz="0" w:space="0" w:color="auto"/>
        <w:bottom w:val="none" w:sz="0" w:space="0" w:color="auto"/>
        <w:right w:val="none" w:sz="0" w:space="0" w:color="auto"/>
      </w:divBdr>
    </w:div>
    <w:div w:id="989210407">
      <w:bodyDiv w:val="1"/>
      <w:marLeft w:val="0"/>
      <w:marRight w:val="0"/>
      <w:marTop w:val="0"/>
      <w:marBottom w:val="0"/>
      <w:divBdr>
        <w:top w:val="none" w:sz="0" w:space="0" w:color="auto"/>
        <w:left w:val="none" w:sz="0" w:space="0" w:color="auto"/>
        <w:bottom w:val="none" w:sz="0" w:space="0" w:color="auto"/>
        <w:right w:val="none" w:sz="0" w:space="0" w:color="auto"/>
      </w:divBdr>
    </w:div>
    <w:div w:id="990452196">
      <w:bodyDiv w:val="1"/>
      <w:marLeft w:val="0"/>
      <w:marRight w:val="0"/>
      <w:marTop w:val="0"/>
      <w:marBottom w:val="0"/>
      <w:divBdr>
        <w:top w:val="none" w:sz="0" w:space="0" w:color="auto"/>
        <w:left w:val="none" w:sz="0" w:space="0" w:color="auto"/>
        <w:bottom w:val="none" w:sz="0" w:space="0" w:color="auto"/>
        <w:right w:val="none" w:sz="0" w:space="0" w:color="auto"/>
      </w:divBdr>
    </w:div>
    <w:div w:id="991562083">
      <w:bodyDiv w:val="1"/>
      <w:marLeft w:val="0"/>
      <w:marRight w:val="0"/>
      <w:marTop w:val="0"/>
      <w:marBottom w:val="0"/>
      <w:divBdr>
        <w:top w:val="none" w:sz="0" w:space="0" w:color="auto"/>
        <w:left w:val="none" w:sz="0" w:space="0" w:color="auto"/>
        <w:bottom w:val="none" w:sz="0" w:space="0" w:color="auto"/>
        <w:right w:val="none" w:sz="0" w:space="0" w:color="auto"/>
      </w:divBdr>
    </w:div>
    <w:div w:id="1006446922">
      <w:bodyDiv w:val="1"/>
      <w:marLeft w:val="0"/>
      <w:marRight w:val="0"/>
      <w:marTop w:val="0"/>
      <w:marBottom w:val="0"/>
      <w:divBdr>
        <w:top w:val="none" w:sz="0" w:space="0" w:color="auto"/>
        <w:left w:val="none" w:sz="0" w:space="0" w:color="auto"/>
        <w:bottom w:val="none" w:sz="0" w:space="0" w:color="auto"/>
        <w:right w:val="none" w:sz="0" w:space="0" w:color="auto"/>
      </w:divBdr>
    </w:div>
    <w:div w:id="1048916338">
      <w:bodyDiv w:val="1"/>
      <w:marLeft w:val="0"/>
      <w:marRight w:val="0"/>
      <w:marTop w:val="0"/>
      <w:marBottom w:val="0"/>
      <w:divBdr>
        <w:top w:val="none" w:sz="0" w:space="0" w:color="auto"/>
        <w:left w:val="none" w:sz="0" w:space="0" w:color="auto"/>
        <w:bottom w:val="none" w:sz="0" w:space="0" w:color="auto"/>
        <w:right w:val="none" w:sz="0" w:space="0" w:color="auto"/>
      </w:divBdr>
    </w:div>
    <w:div w:id="1062101089">
      <w:bodyDiv w:val="1"/>
      <w:marLeft w:val="0"/>
      <w:marRight w:val="0"/>
      <w:marTop w:val="0"/>
      <w:marBottom w:val="0"/>
      <w:divBdr>
        <w:top w:val="none" w:sz="0" w:space="0" w:color="auto"/>
        <w:left w:val="none" w:sz="0" w:space="0" w:color="auto"/>
        <w:bottom w:val="none" w:sz="0" w:space="0" w:color="auto"/>
        <w:right w:val="none" w:sz="0" w:space="0" w:color="auto"/>
      </w:divBdr>
    </w:div>
    <w:div w:id="1086922829">
      <w:bodyDiv w:val="1"/>
      <w:marLeft w:val="0"/>
      <w:marRight w:val="0"/>
      <w:marTop w:val="0"/>
      <w:marBottom w:val="0"/>
      <w:divBdr>
        <w:top w:val="none" w:sz="0" w:space="0" w:color="auto"/>
        <w:left w:val="none" w:sz="0" w:space="0" w:color="auto"/>
        <w:bottom w:val="none" w:sz="0" w:space="0" w:color="auto"/>
        <w:right w:val="none" w:sz="0" w:space="0" w:color="auto"/>
      </w:divBdr>
    </w:div>
    <w:div w:id="1096635533">
      <w:bodyDiv w:val="1"/>
      <w:marLeft w:val="0"/>
      <w:marRight w:val="0"/>
      <w:marTop w:val="0"/>
      <w:marBottom w:val="0"/>
      <w:divBdr>
        <w:top w:val="none" w:sz="0" w:space="0" w:color="auto"/>
        <w:left w:val="none" w:sz="0" w:space="0" w:color="auto"/>
        <w:bottom w:val="none" w:sz="0" w:space="0" w:color="auto"/>
        <w:right w:val="none" w:sz="0" w:space="0" w:color="auto"/>
      </w:divBdr>
    </w:div>
    <w:div w:id="1115292632">
      <w:bodyDiv w:val="1"/>
      <w:marLeft w:val="0"/>
      <w:marRight w:val="0"/>
      <w:marTop w:val="0"/>
      <w:marBottom w:val="0"/>
      <w:divBdr>
        <w:top w:val="none" w:sz="0" w:space="0" w:color="auto"/>
        <w:left w:val="none" w:sz="0" w:space="0" w:color="auto"/>
        <w:bottom w:val="none" w:sz="0" w:space="0" w:color="auto"/>
        <w:right w:val="none" w:sz="0" w:space="0" w:color="auto"/>
      </w:divBdr>
    </w:div>
    <w:div w:id="1124931034">
      <w:bodyDiv w:val="1"/>
      <w:marLeft w:val="0"/>
      <w:marRight w:val="0"/>
      <w:marTop w:val="0"/>
      <w:marBottom w:val="0"/>
      <w:divBdr>
        <w:top w:val="none" w:sz="0" w:space="0" w:color="auto"/>
        <w:left w:val="none" w:sz="0" w:space="0" w:color="auto"/>
        <w:bottom w:val="none" w:sz="0" w:space="0" w:color="auto"/>
        <w:right w:val="none" w:sz="0" w:space="0" w:color="auto"/>
      </w:divBdr>
    </w:div>
    <w:div w:id="1268150644">
      <w:bodyDiv w:val="1"/>
      <w:marLeft w:val="0"/>
      <w:marRight w:val="0"/>
      <w:marTop w:val="0"/>
      <w:marBottom w:val="0"/>
      <w:divBdr>
        <w:top w:val="none" w:sz="0" w:space="0" w:color="auto"/>
        <w:left w:val="none" w:sz="0" w:space="0" w:color="auto"/>
        <w:bottom w:val="none" w:sz="0" w:space="0" w:color="auto"/>
        <w:right w:val="none" w:sz="0" w:space="0" w:color="auto"/>
      </w:divBdr>
    </w:div>
    <w:div w:id="1288658202">
      <w:bodyDiv w:val="1"/>
      <w:marLeft w:val="0"/>
      <w:marRight w:val="0"/>
      <w:marTop w:val="0"/>
      <w:marBottom w:val="0"/>
      <w:divBdr>
        <w:top w:val="none" w:sz="0" w:space="0" w:color="auto"/>
        <w:left w:val="none" w:sz="0" w:space="0" w:color="auto"/>
        <w:bottom w:val="none" w:sz="0" w:space="0" w:color="auto"/>
        <w:right w:val="none" w:sz="0" w:space="0" w:color="auto"/>
      </w:divBdr>
    </w:div>
    <w:div w:id="1289778416">
      <w:bodyDiv w:val="1"/>
      <w:marLeft w:val="0"/>
      <w:marRight w:val="0"/>
      <w:marTop w:val="0"/>
      <w:marBottom w:val="0"/>
      <w:divBdr>
        <w:top w:val="none" w:sz="0" w:space="0" w:color="auto"/>
        <w:left w:val="none" w:sz="0" w:space="0" w:color="auto"/>
        <w:bottom w:val="none" w:sz="0" w:space="0" w:color="auto"/>
        <w:right w:val="none" w:sz="0" w:space="0" w:color="auto"/>
      </w:divBdr>
    </w:div>
    <w:div w:id="1313482640">
      <w:bodyDiv w:val="1"/>
      <w:marLeft w:val="0"/>
      <w:marRight w:val="0"/>
      <w:marTop w:val="0"/>
      <w:marBottom w:val="0"/>
      <w:divBdr>
        <w:top w:val="none" w:sz="0" w:space="0" w:color="auto"/>
        <w:left w:val="none" w:sz="0" w:space="0" w:color="auto"/>
        <w:bottom w:val="none" w:sz="0" w:space="0" w:color="auto"/>
        <w:right w:val="none" w:sz="0" w:space="0" w:color="auto"/>
      </w:divBdr>
    </w:div>
    <w:div w:id="1323465332">
      <w:bodyDiv w:val="1"/>
      <w:marLeft w:val="0"/>
      <w:marRight w:val="0"/>
      <w:marTop w:val="0"/>
      <w:marBottom w:val="0"/>
      <w:divBdr>
        <w:top w:val="none" w:sz="0" w:space="0" w:color="auto"/>
        <w:left w:val="none" w:sz="0" w:space="0" w:color="auto"/>
        <w:bottom w:val="none" w:sz="0" w:space="0" w:color="auto"/>
        <w:right w:val="none" w:sz="0" w:space="0" w:color="auto"/>
      </w:divBdr>
    </w:div>
    <w:div w:id="1325891019">
      <w:bodyDiv w:val="1"/>
      <w:marLeft w:val="0"/>
      <w:marRight w:val="0"/>
      <w:marTop w:val="0"/>
      <w:marBottom w:val="0"/>
      <w:divBdr>
        <w:top w:val="none" w:sz="0" w:space="0" w:color="auto"/>
        <w:left w:val="none" w:sz="0" w:space="0" w:color="auto"/>
        <w:bottom w:val="none" w:sz="0" w:space="0" w:color="auto"/>
        <w:right w:val="none" w:sz="0" w:space="0" w:color="auto"/>
      </w:divBdr>
    </w:div>
    <w:div w:id="1327517881">
      <w:bodyDiv w:val="1"/>
      <w:marLeft w:val="0"/>
      <w:marRight w:val="0"/>
      <w:marTop w:val="0"/>
      <w:marBottom w:val="0"/>
      <w:divBdr>
        <w:top w:val="none" w:sz="0" w:space="0" w:color="auto"/>
        <w:left w:val="none" w:sz="0" w:space="0" w:color="auto"/>
        <w:bottom w:val="none" w:sz="0" w:space="0" w:color="auto"/>
        <w:right w:val="none" w:sz="0" w:space="0" w:color="auto"/>
      </w:divBdr>
    </w:div>
    <w:div w:id="1345355653">
      <w:bodyDiv w:val="1"/>
      <w:marLeft w:val="0"/>
      <w:marRight w:val="0"/>
      <w:marTop w:val="0"/>
      <w:marBottom w:val="0"/>
      <w:divBdr>
        <w:top w:val="none" w:sz="0" w:space="0" w:color="auto"/>
        <w:left w:val="none" w:sz="0" w:space="0" w:color="auto"/>
        <w:bottom w:val="none" w:sz="0" w:space="0" w:color="auto"/>
        <w:right w:val="none" w:sz="0" w:space="0" w:color="auto"/>
      </w:divBdr>
    </w:div>
    <w:div w:id="1387295648">
      <w:bodyDiv w:val="1"/>
      <w:marLeft w:val="0"/>
      <w:marRight w:val="0"/>
      <w:marTop w:val="0"/>
      <w:marBottom w:val="0"/>
      <w:divBdr>
        <w:top w:val="none" w:sz="0" w:space="0" w:color="auto"/>
        <w:left w:val="none" w:sz="0" w:space="0" w:color="auto"/>
        <w:bottom w:val="none" w:sz="0" w:space="0" w:color="auto"/>
        <w:right w:val="none" w:sz="0" w:space="0" w:color="auto"/>
      </w:divBdr>
    </w:div>
    <w:div w:id="1393696620">
      <w:bodyDiv w:val="1"/>
      <w:marLeft w:val="0"/>
      <w:marRight w:val="0"/>
      <w:marTop w:val="0"/>
      <w:marBottom w:val="0"/>
      <w:divBdr>
        <w:top w:val="none" w:sz="0" w:space="0" w:color="auto"/>
        <w:left w:val="none" w:sz="0" w:space="0" w:color="auto"/>
        <w:bottom w:val="none" w:sz="0" w:space="0" w:color="auto"/>
        <w:right w:val="none" w:sz="0" w:space="0" w:color="auto"/>
      </w:divBdr>
    </w:div>
    <w:div w:id="1435399423">
      <w:bodyDiv w:val="1"/>
      <w:marLeft w:val="0"/>
      <w:marRight w:val="0"/>
      <w:marTop w:val="0"/>
      <w:marBottom w:val="0"/>
      <w:divBdr>
        <w:top w:val="none" w:sz="0" w:space="0" w:color="auto"/>
        <w:left w:val="none" w:sz="0" w:space="0" w:color="auto"/>
        <w:bottom w:val="none" w:sz="0" w:space="0" w:color="auto"/>
        <w:right w:val="none" w:sz="0" w:space="0" w:color="auto"/>
      </w:divBdr>
    </w:div>
    <w:div w:id="1435520980">
      <w:bodyDiv w:val="1"/>
      <w:marLeft w:val="0"/>
      <w:marRight w:val="0"/>
      <w:marTop w:val="0"/>
      <w:marBottom w:val="0"/>
      <w:divBdr>
        <w:top w:val="none" w:sz="0" w:space="0" w:color="auto"/>
        <w:left w:val="none" w:sz="0" w:space="0" w:color="auto"/>
        <w:bottom w:val="none" w:sz="0" w:space="0" w:color="auto"/>
        <w:right w:val="none" w:sz="0" w:space="0" w:color="auto"/>
      </w:divBdr>
    </w:div>
    <w:div w:id="1446726302">
      <w:bodyDiv w:val="1"/>
      <w:marLeft w:val="0"/>
      <w:marRight w:val="0"/>
      <w:marTop w:val="0"/>
      <w:marBottom w:val="0"/>
      <w:divBdr>
        <w:top w:val="none" w:sz="0" w:space="0" w:color="auto"/>
        <w:left w:val="none" w:sz="0" w:space="0" w:color="auto"/>
        <w:bottom w:val="none" w:sz="0" w:space="0" w:color="auto"/>
        <w:right w:val="none" w:sz="0" w:space="0" w:color="auto"/>
      </w:divBdr>
      <w:divsChild>
        <w:div w:id="1213687917">
          <w:marLeft w:val="0"/>
          <w:marRight w:val="0"/>
          <w:marTop w:val="0"/>
          <w:marBottom w:val="0"/>
          <w:divBdr>
            <w:top w:val="none" w:sz="0" w:space="0" w:color="auto"/>
            <w:left w:val="none" w:sz="0" w:space="0" w:color="auto"/>
            <w:bottom w:val="none" w:sz="0" w:space="0" w:color="auto"/>
            <w:right w:val="none" w:sz="0" w:space="0" w:color="auto"/>
          </w:divBdr>
        </w:div>
      </w:divsChild>
    </w:div>
    <w:div w:id="1502772791">
      <w:bodyDiv w:val="1"/>
      <w:marLeft w:val="0"/>
      <w:marRight w:val="0"/>
      <w:marTop w:val="0"/>
      <w:marBottom w:val="0"/>
      <w:divBdr>
        <w:top w:val="none" w:sz="0" w:space="0" w:color="auto"/>
        <w:left w:val="none" w:sz="0" w:space="0" w:color="auto"/>
        <w:bottom w:val="none" w:sz="0" w:space="0" w:color="auto"/>
        <w:right w:val="none" w:sz="0" w:space="0" w:color="auto"/>
      </w:divBdr>
    </w:div>
    <w:div w:id="1531382004">
      <w:bodyDiv w:val="1"/>
      <w:marLeft w:val="0"/>
      <w:marRight w:val="0"/>
      <w:marTop w:val="0"/>
      <w:marBottom w:val="0"/>
      <w:divBdr>
        <w:top w:val="none" w:sz="0" w:space="0" w:color="auto"/>
        <w:left w:val="none" w:sz="0" w:space="0" w:color="auto"/>
        <w:bottom w:val="none" w:sz="0" w:space="0" w:color="auto"/>
        <w:right w:val="none" w:sz="0" w:space="0" w:color="auto"/>
      </w:divBdr>
    </w:div>
    <w:div w:id="1550800105">
      <w:bodyDiv w:val="1"/>
      <w:marLeft w:val="0"/>
      <w:marRight w:val="0"/>
      <w:marTop w:val="0"/>
      <w:marBottom w:val="0"/>
      <w:divBdr>
        <w:top w:val="none" w:sz="0" w:space="0" w:color="auto"/>
        <w:left w:val="none" w:sz="0" w:space="0" w:color="auto"/>
        <w:bottom w:val="none" w:sz="0" w:space="0" w:color="auto"/>
        <w:right w:val="none" w:sz="0" w:space="0" w:color="auto"/>
      </w:divBdr>
    </w:div>
    <w:div w:id="1593198839">
      <w:bodyDiv w:val="1"/>
      <w:marLeft w:val="0"/>
      <w:marRight w:val="0"/>
      <w:marTop w:val="0"/>
      <w:marBottom w:val="0"/>
      <w:divBdr>
        <w:top w:val="none" w:sz="0" w:space="0" w:color="auto"/>
        <w:left w:val="none" w:sz="0" w:space="0" w:color="auto"/>
        <w:bottom w:val="none" w:sz="0" w:space="0" w:color="auto"/>
        <w:right w:val="none" w:sz="0" w:space="0" w:color="auto"/>
      </w:divBdr>
    </w:div>
    <w:div w:id="1596015803">
      <w:bodyDiv w:val="1"/>
      <w:marLeft w:val="0"/>
      <w:marRight w:val="0"/>
      <w:marTop w:val="0"/>
      <w:marBottom w:val="0"/>
      <w:divBdr>
        <w:top w:val="none" w:sz="0" w:space="0" w:color="auto"/>
        <w:left w:val="none" w:sz="0" w:space="0" w:color="auto"/>
        <w:bottom w:val="none" w:sz="0" w:space="0" w:color="auto"/>
        <w:right w:val="none" w:sz="0" w:space="0" w:color="auto"/>
      </w:divBdr>
    </w:div>
    <w:div w:id="1608779321">
      <w:bodyDiv w:val="1"/>
      <w:marLeft w:val="0"/>
      <w:marRight w:val="0"/>
      <w:marTop w:val="0"/>
      <w:marBottom w:val="0"/>
      <w:divBdr>
        <w:top w:val="none" w:sz="0" w:space="0" w:color="auto"/>
        <w:left w:val="none" w:sz="0" w:space="0" w:color="auto"/>
        <w:bottom w:val="none" w:sz="0" w:space="0" w:color="auto"/>
        <w:right w:val="none" w:sz="0" w:space="0" w:color="auto"/>
      </w:divBdr>
    </w:div>
    <w:div w:id="1631546900">
      <w:bodyDiv w:val="1"/>
      <w:marLeft w:val="0"/>
      <w:marRight w:val="0"/>
      <w:marTop w:val="0"/>
      <w:marBottom w:val="0"/>
      <w:divBdr>
        <w:top w:val="none" w:sz="0" w:space="0" w:color="auto"/>
        <w:left w:val="none" w:sz="0" w:space="0" w:color="auto"/>
        <w:bottom w:val="none" w:sz="0" w:space="0" w:color="auto"/>
        <w:right w:val="none" w:sz="0" w:space="0" w:color="auto"/>
      </w:divBdr>
    </w:div>
    <w:div w:id="1648851963">
      <w:bodyDiv w:val="1"/>
      <w:marLeft w:val="0"/>
      <w:marRight w:val="0"/>
      <w:marTop w:val="0"/>
      <w:marBottom w:val="0"/>
      <w:divBdr>
        <w:top w:val="none" w:sz="0" w:space="0" w:color="auto"/>
        <w:left w:val="none" w:sz="0" w:space="0" w:color="auto"/>
        <w:bottom w:val="none" w:sz="0" w:space="0" w:color="auto"/>
        <w:right w:val="none" w:sz="0" w:space="0" w:color="auto"/>
      </w:divBdr>
    </w:div>
    <w:div w:id="1648898753">
      <w:bodyDiv w:val="1"/>
      <w:marLeft w:val="0"/>
      <w:marRight w:val="0"/>
      <w:marTop w:val="0"/>
      <w:marBottom w:val="0"/>
      <w:divBdr>
        <w:top w:val="none" w:sz="0" w:space="0" w:color="auto"/>
        <w:left w:val="none" w:sz="0" w:space="0" w:color="auto"/>
        <w:bottom w:val="none" w:sz="0" w:space="0" w:color="auto"/>
        <w:right w:val="none" w:sz="0" w:space="0" w:color="auto"/>
      </w:divBdr>
    </w:div>
    <w:div w:id="1649699399">
      <w:bodyDiv w:val="1"/>
      <w:marLeft w:val="0"/>
      <w:marRight w:val="0"/>
      <w:marTop w:val="0"/>
      <w:marBottom w:val="0"/>
      <w:divBdr>
        <w:top w:val="none" w:sz="0" w:space="0" w:color="auto"/>
        <w:left w:val="none" w:sz="0" w:space="0" w:color="auto"/>
        <w:bottom w:val="none" w:sz="0" w:space="0" w:color="auto"/>
        <w:right w:val="none" w:sz="0" w:space="0" w:color="auto"/>
      </w:divBdr>
    </w:div>
    <w:div w:id="1688288967">
      <w:bodyDiv w:val="1"/>
      <w:marLeft w:val="0"/>
      <w:marRight w:val="0"/>
      <w:marTop w:val="0"/>
      <w:marBottom w:val="0"/>
      <w:divBdr>
        <w:top w:val="none" w:sz="0" w:space="0" w:color="auto"/>
        <w:left w:val="none" w:sz="0" w:space="0" w:color="auto"/>
        <w:bottom w:val="none" w:sz="0" w:space="0" w:color="auto"/>
        <w:right w:val="none" w:sz="0" w:space="0" w:color="auto"/>
      </w:divBdr>
    </w:div>
    <w:div w:id="1721707797">
      <w:bodyDiv w:val="1"/>
      <w:marLeft w:val="0"/>
      <w:marRight w:val="0"/>
      <w:marTop w:val="0"/>
      <w:marBottom w:val="0"/>
      <w:divBdr>
        <w:top w:val="none" w:sz="0" w:space="0" w:color="auto"/>
        <w:left w:val="none" w:sz="0" w:space="0" w:color="auto"/>
        <w:bottom w:val="none" w:sz="0" w:space="0" w:color="auto"/>
        <w:right w:val="none" w:sz="0" w:space="0" w:color="auto"/>
      </w:divBdr>
    </w:div>
    <w:div w:id="1765957943">
      <w:bodyDiv w:val="1"/>
      <w:marLeft w:val="0"/>
      <w:marRight w:val="0"/>
      <w:marTop w:val="0"/>
      <w:marBottom w:val="0"/>
      <w:divBdr>
        <w:top w:val="none" w:sz="0" w:space="0" w:color="auto"/>
        <w:left w:val="none" w:sz="0" w:space="0" w:color="auto"/>
        <w:bottom w:val="none" w:sz="0" w:space="0" w:color="auto"/>
        <w:right w:val="none" w:sz="0" w:space="0" w:color="auto"/>
      </w:divBdr>
      <w:divsChild>
        <w:div w:id="1680738707">
          <w:marLeft w:val="0"/>
          <w:marRight w:val="0"/>
          <w:marTop w:val="0"/>
          <w:marBottom w:val="0"/>
          <w:divBdr>
            <w:top w:val="none" w:sz="0" w:space="0" w:color="auto"/>
            <w:left w:val="none" w:sz="0" w:space="0" w:color="auto"/>
            <w:bottom w:val="none" w:sz="0" w:space="0" w:color="auto"/>
            <w:right w:val="none" w:sz="0" w:space="0" w:color="auto"/>
          </w:divBdr>
          <w:divsChild>
            <w:div w:id="697389244">
              <w:marLeft w:val="0"/>
              <w:marRight w:val="0"/>
              <w:marTop w:val="0"/>
              <w:marBottom w:val="0"/>
              <w:divBdr>
                <w:top w:val="none" w:sz="0" w:space="0" w:color="auto"/>
                <w:left w:val="none" w:sz="0" w:space="0" w:color="auto"/>
                <w:bottom w:val="none" w:sz="0" w:space="0" w:color="auto"/>
                <w:right w:val="none" w:sz="0" w:space="0" w:color="auto"/>
              </w:divBdr>
              <w:divsChild>
                <w:div w:id="443427213">
                  <w:marLeft w:val="0"/>
                  <w:marRight w:val="0"/>
                  <w:marTop w:val="0"/>
                  <w:marBottom w:val="0"/>
                  <w:divBdr>
                    <w:top w:val="none" w:sz="0" w:space="0" w:color="auto"/>
                    <w:left w:val="none" w:sz="0" w:space="0" w:color="auto"/>
                    <w:bottom w:val="none" w:sz="0" w:space="0" w:color="auto"/>
                    <w:right w:val="none" w:sz="0" w:space="0" w:color="auto"/>
                  </w:divBdr>
                  <w:divsChild>
                    <w:div w:id="1999654197">
                      <w:marLeft w:val="0"/>
                      <w:marRight w:val="0"/>
                      <w:marTop w:val="0"/>
                      <w:marBottom w:val="0"/>
                      <w:divBdr>
                        <w:top w:val="none" w:sz="0" w:space="0" w:color="auto"/>
                        <w:left w:val="none" w:sz="0" w:space="0" w:color="auto"/>
                        <w:bottom w:val="none" w:sz="0" w:space="0" w:color="auto"/>
                        <w:right w:val="none" w:sz="0" w:space="0" w:color="auto"/>
                      </w:divBdr>
                      <w:divsChild>
                        <w:div w:id="965938347">
                          <w:marLeft w:val="0"/>
                          <w:marRight w:val="0"/>
                          <w:marTop w:val="0"/>
                          <w:marBottom w:val="0"/>
                          <w:divBdr>
                            <w:top w:val="none" w:sz="0" w:space="0" w:color="auto"/>
                            <w:left w:val="none" w:sz="0" w:space="0" w:color="auto"/>
                            <w:bottom w:val="none" w:sz="0" w:space="0" w:color="auto"/>
                            <w:right w:val="none" w:sz="0" w:space="0" w:color="auto"/>
                          </w:divBdr>
                          <w:divsChild>
                            <w:div w:id="108397970">
                              <w:marLeft w:val="0"/>
                              <w:marRight w:val="0"/>
                              <w:marTop w:val="0"/>
                              <w:marBottom w:val="0"/>
                              <w:divBdr>
                                <w:top w:val="none" w:sz="0" w:space="0" w:color="auto"/>
                                <w:left w:val="none" w:sz="0" w:space="0" w:color="auto"/>
                                <w:bottom w:val="none" w:sz="0" w:space="0" w:color="auto"/>
                                <w:right w:val="none" w:sz="0" w:space="0" w:color="auto"/>
                              </w:divBdr>
                              <w:divsChild>
                                <w:div w:id="555362394">
                                  <w:marLeft w:val="0"/>
                                  <w:marRight w:val="0"/>
                                  <w:marTop w:val="0"/>
                                  <w:marBottom w:val="0"/>
                                  <w:divBdr>
                                    <w:top w:val="none" w:sz="0" w:space="0" w:color="auto"/>
                                    <w:left w:val="none" w:sz="0" w:space="0" w:color="auto"/>
                                    <w:bottom w:val="none" w:sz="0" w:space="0" w:color="auto"/>
                                    <w:right w:val="none" w:sz="0" w:space="0" w:color="auto"/>
                                  </w:divBdr>
                                  <w:divsChild>
                                    <w:div w:id="342052870">
                                      <w:marLeft w:val="0"/>
                                      <w:marRight w:val="0"/>
                                      <w:marTop w:val="0"/>
                                      <w:marBottom w:val="0"/>
                                      <w:divBdr>
                                        <w:top w:val="none" w:sz="0" w:space="0" w:color="auto"/>
                                        <w:left w:val="none" w:sz="0" w:space="0" w:color="auto"/>
                                        <w:bottom w:val="none" w:sz="0" w:space="0" w:color="auto"/>
                                        <w:right w:val="none" w:sz="0" w:space="0" w:color="auto"/>
                                      </w:divBdr>
                                      <w:divsChild>
                                        <w:div w:id="837036169">
                                          <w:marLeft w:val="0"/>
                                          <w:marRight w:val="0"/>
                                          <w:marTop w:val="0"/>
                                          <w:marBottom w:val="0"/>
                                          <w:divBdr>
                                            <w:top w:val="none" w:sz="0" w:space="0" w:color="auto"/>
                                            <w:left w:val="none" w:sz="0" w:space="0" w:color="auto"/>
                                            <w:bottom w:val="none" w:sz="0" w:space="0" w:color="auto"/>
                                            <w:right w:val="none" w:sz="0" w:space="0" w:color="auto"/>
                                          </w:divBdr>
                                          <w:divsChild>
                                            <w:div w:id="650402520">
                                              <w:marLeft w:val="0"/>
                                              <w:marRight w:val="0"/>
                                              <w:marTop w:val="0"/>
                                              <w:marBottom w:val="0"/>
                                              <w:divBdr>
                                                <w:top w:val="single" w:sz="6" w:space="0" w:color="F5F5F5"/>
                                                <w:left w:val="single" w:sz="6" w:space="0" w:color="F5F5F5"/>
                                                <w:bottom w:val="single" w:sz="6" w:space="0" w:color="F5F5F5"/>
                                                <w:right w:val="single" w:sz="6" w:space="0" w:color="F5F5F5"/>
                                              </w:divBdr>
                                              <w:divsChild>
                                                <w:div w:id="2040425514">
                                                  <w:marLeft w:val="0"/>
                                                  <w:marRight w:val="0"/>
                                                  <w:marTop w:val="0"/>
                                                  <w:marBottom w:val="0"/>
                                                  <w:divBdr>
                                                    <w:top w:val="none" w:sz="0" w:space="0" w:color="auto"/>
                                                    <w:left w:val="none" w:sz="0" w:space="0" w:color="auto"/>
                                                    <w:bottom w:val="none" w:sz="0" w:space="0" w:color="auto"/>
                                                    <w:right w:val="none" w:sz="0" w:space="0" w:color="auto"/>
                                                  </w:divBdr>
                                                  <w:divsChild>
                                                    <w:div w:id="789934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71796337">
      <w:bodyDiv w:val="1"/>
      <w:marLeft w:val="0"/>
      <w:marRight w:val="0"/>
      <w:marTop w:val="0"/>
      <w:marBottom w:val="0"/>
      <w:divBdr>
        <w:top w:val="none" w:sz="0" w:space="0" w:color="auto"/>
        <w:left w:val="none" w:sz="0" w:space="0" w:color="auto"/>
        <w:bottom w:val="none" w:sz="0" w:space="0" w:color="auto"/>
        <w:right w:val="none" w:sz="0" w:space="0" w:color="auto"/>
      </w:divBdr>
    </w:div>
    <w:div w:id="1893223427">
      <w:bodyDiv w:val="1"/>
      <w:marLeft w:val="0"/>
      <w:marRight w:val="0"/>
      <w:marTop w:val="0"/>
      <w:marBottom w:val="0"/>
      <w:divBdr>
        <w:top w:val="none" w:sz="0" w:space="0" w:color="auto"/>
        <w:left w:val="none" w:sz="0" w:space="0" w:color="auto"/>
        <w:bottom w:val="none" w:sz="0" w:space="0" w:color="auto"/>
        <w:right w:val="none" w:sz="0" w:space="0" w:color="auto"/>
      </w:divBdr>
    </w:div>
    <w:div w:id="1901866712">
      <w:bodyDiv w:val="1"/>
      <w:marLeft w:val="0"/>
      <w:marRight w:val="0"/>
      <w:marTop w:val="0"/>
      <w:marBottom w:val="0"/>
      <w:divBdr>
        <w:top w:val="none" w:sz="0" w:space="0" w:color="auto"/>
        <w:left w:val="none" w:sz="0" w:space="0" w:color="auto"/>
        <w:bottom w:val="none" w:sz="0" w:space="0" w:color="auto"/>
        <w:right w:val="none" w:sz="0" w:space="0" w:color="auto"/>
      </w:divBdr>
    </w:div>
    <w:div w:id="1994603059">
      <w:bodyDiv w:val="1"/>
      <w:marLeft w:val="0"/>
      <w:marRight w:val="0"/>
      <w:marTop w:val="0"/>
      <w:marBottom w:val="0"/>
      <w:divBdr>
        <w:top w:val="none" w:sz="0" w:space="0" w:color="auto"/>
        <w:left w:val="none" w:sz="0" w:space="0" w:color="auto"/>
        <w:bottom w:val="none" w:sz="0" w:space="0" w:color="auto"/>
        <w:right w:val="none" w:sz="0" w:space="0" w:color="auto"/>
      </w:divBdr>
    </w:div>
    <w:div w:id="2006084450">
      <w:bodyDiv w:val="1"/>
      <w:marLeft w:val="0"/>
      <w:marRight w:val="0"/>
      <w:marTop w:val="0"/>
      <w:marBottom w:val="0"/>
      <w:divBdr>
        <w:top w:val="none" w:sz="0" w:space="0" w:color="auto"/>
        <w:left w:val="none" w:sz="0" w:space="0" w:color="auto"/>
        <w:bottom w:val="none" w:sz="0" w:space="0" w:color="auto"/>
        <w:right w:val="none" w:sz="0" w:space="0" w:color="auto"/>
      </w:divBdr>
    </w:div>
    <w:div w:id="2052412824">
      <w:bodyDiv w:val="1"/>
      <w:marLeft w:val="0"/>
      <w:marRight w:val="0"/>
      <w:marTop w:val="0"/>
      <w:marBottom w:val="0"/>
      <w:divBdr>
        <w:top w:val="none" w:sz="0" w:space="0" w:color="auto"/>
        <w:left w:val="none" w:sz="0" w:space="0" w:color="auto"/>
        <w:bottom w:val="none" w:sz="0" w:space="0" w:color="auto"/>
        <w:right w:val="none" w:sz="0" w:space="0" w:color="auto"/>
      </w:divBdr>
    </w:div>
    <w:div w:id="2058892378">
      <w:bodyDiv w:val="1"/>
      <w:marLeft w:val="0"/>
      <w:marRight w:val="0"/>
      <w:marTop w:val="0"/>
      <w:marBottom w:val="0"/>
      <w:divBdr>
        <w:top w:val="none" w:sz="0" w:space="0" w:color="auto"/>
        <w:left w:val="none" w:sz="0" w:space="0" w:color="auto"/>
        <w:bottom w:val="none" w:sz="0" w:space="0" w:color="auto"/>
        <w:right w:val="none" w:sz="0" w:space="0" w:color="auto"/>
      </w:divBdr>
    </w:div>
    <w:div w:id="2109152500">
      <w:bodyDiv w:val="1"/>
      <w:marLeft w:val="0"/>
      <w:marRight w:val="0"/>
      <w:marTop w:val="0"/>
      <w:marBottom w:val="0"/>
      <w:divBdr>
        <w:top w:val="none" w:sz="0" w:space="0" w:color="auto"/>
        <w:left w:val="none" w:sz="0" w:space="0" w:color="auto"/>
        <w:bottom w:val="none" w:sz="0" w:space="0" w:color="auto"/>
        <w:right w:val="none" w:sz="0" w:space="0" w:color="auto"/>
      </w:divBdr>
    </w:div>
    <w:div w:id="2115590447">
      <w:bodyDiv w:val="1"/>
      <w:marLeft w:val="0"/>
      <w:marRight w:val="0"/>
      <w:marTop w:val="0"/>
      <w:marBottom w:val="0"/>
      <w:divBdr>
        <w:top w:val="none" w:sz="0" w:space="0" w:color="auto"/>
        <w:left w:val="none" w:sz="0" w:space="0" w:color="auto"/>
        <w:bottom w:val="none" w:sz="0" w:space="0" w:color="auto"/>
        <w:right w:val="none" w:sz="0" w:space="0" w:color="auto"/>
      </w:divBdr>
    </w:div>
    <w:div w:id="2121099445">
      <w:bodyDiv w:val="1"/>
      <w:marLeft w:val="0"/>
      <w:marRight w:val="0"/>
      <w:marTop w:val="0"/>
      <w:marBottom w:val="0"/>
      <w:divBdr>
        <w:top w:val="none" w:sz="0" w:space="0" w:color="auto"/>
        <w:left w:val="none" w:sz="0" w:space="0" w:color="auto"/>
        <w:bottom w:val="none" w:sz="0" w:space="0" w:color="auto"/>
        <w:right w:val="none" w:sz="0" w:space="0" w:color="auto"/>
      </w:divBdr>
    </w:div>
    <w:div w:id="2129732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4E1E4F-06AB-4D0B-BBCA-343EB50B8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1671</TotalTime>
  <Pages>24</Pages>
  <Words>6670</Words>
  <Characters>38019</Characters>
  <Application>Microsoft Office Word</Application>
  <DocSecurity>0</DocSecurity>
  <Lines>316</Lines>
  <Paragraphs>89</Paragraphs>
  <ScaleCrop>false</ScaleCrop>
  <HeadingPairs>
    <vt:vector size="2" baseType="variant">
      <vt:variant>
        <vt:lpstr>ชื่อเรื่อง</vt:lpstr>
      </vt:variant>
      <vt:variant>
        <vt:i4>1</vt:i4>
      </vt:variant>
    </vt:vector>
  </HeadingPairs>
  <TitlesOfParts>
    <vt:vector size="1" baseType="lpstr">
      <vt:lpstr/>
    </vt:vector>
  </TitlesOfParts>
  <Company>Ernst &amp; Young</Company>
  <LinksUpToDate>false</LinksUpToDate>
  <CharactersWithSpaces>44600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SSS</dc:creator>
  <cp:keywords/>
  <dc:description/>
  <cp:lastModifiedBy>Tipkanokwan Sorathaworn</cp:lastModifiedBy>
  <cp:revision>1408</cp:revision>
  <cp:lastPrinted>2025-08-14T04:07:00Z</cp:lastPrinted>
  <dcterms:created xsi:type="dcterms:W3CDTF">2025-07-08T12:32:00Z</dcterms:created>
  <dcterms:modified xsi:type="dcterms:W3CDTF">2025-08-14T04:16:00Z</dcterms:modified>
</cp:coreProperties>
</file>