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35E17" w14:textId="03960962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355E7A45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หก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มิถุนายน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631871">
        <w:rPr>
          <w:rFonts w:ascii="Angsana New" w:eastAsia="Times New Roman" w:hAnsi="Angsana New" w:cs="Angsana New"/>
          <w:sz w:val="32"/>
          <w:szCs w:val="32"/>
          <w:lang w:eastAsia="zh-CN"/>
        </w:rPr>
        <w:t>8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631871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40575071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631871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DB2B3E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หกเดือนสิ้นสุดวันที่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631871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หก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9E7264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1D2A561B" w:rsidR="006221B5" w:rsidRPr="00474B9C" w:rsidRDefault="00C11EE9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</w:rPr>
        <w:t xml:space="preserve"> 2568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52F0A" w14:textId="77777777" w:rsidR="0079431D" w:rsidRDefault="0079431D" w:rsidP="00B742E5">
      <w:pPr>
        <w:spacing w:after="0" w:line="240" w:lineRule="auto"/>
      </w:pPr>
      <w:r>
        <w:separator/>
      </w:r>
    </w:p>
  </w:endnote>
  <w:endnote w:type="continuationSeparator" w:id="0">
    <w:p w14:paraId="76B8D564" w14:textId="77777777" w:rsidR="0079431D" w:rsidRDefault="0079431D" w:rsidP="00B742E5">
      <w:pPr>
        <w:spacing w:after="0" w:line="240" w:lineRule="auto"/>
      </w:pPr>
      <w:r>
        <w:continuationSeparator/>
      </w:r>
    </w:p>
  </w:endnote>
  <w:endnote w:type="continuationNotice" w:id="1">
    <w:p w14:paraId="2F652693" w14:textId="77777777" w:rsidR="0079431D" w:rsidRDefault="007943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8E5E4" w14:textId="77777777" w:rsidR="0079431D" w:rsidRDefault="0079431D" w:rsidP="00B742E5">
      <w:pPr>
        <w:spacing w:after="0" w:line="240" w:lineRule="auto"/>
      </w:pPr>
      <w:r>
        <w:separator/>
      </w:r>
    </w:p>
  </w:footnote>
  <w:footnote w:type="continuationSeparator" w:id="0">
    <w:p w14:paraId="02F2A166" w14:textId="77777777" w:rsidR="0079431D" w:rsidRDefault="0079431D" w:rsidP="00B742E5">
      <w:pPr>
        <w:spacing w:after="0" w:line="240" w:lineRule="auto"/>
      </w:pPr>
      <w:r>
        <w:continuationSeparator/>
      </w:r>
    </w:p>
  </w:footnote>
  <w:footnote w:type="continuationNotice" w:id="1">
    <w:p w14:paraId="2928A994" w14:textId="77777777" w:rsidR="0079431D" w:rsidRDefault="007943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1E5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871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31D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264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2DE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1EE9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3BE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EC569A-51A5-4A6C-813A-FD80D7F859AF}"/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2118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Siriwit, Chomchuenthirasot</cp:lastModifiedBy>
  <cp:revision>167</cp:revision>
  <cp:lastPrinted>2024-05-17T02:16:00Z</cp:lastPrinted>
  <dcterms:created xsi:type="dcterms:W3CDTF">2022-08-08T13:48:00Z</dcterms:created>
  <dcterms:modified xsi:type="dcterms:W3CDTF">2025-08-04T04:01:00Z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