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5" w:type="dxa"/>
        <w:tblInd w:w="-5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86"/>
        <w:gridCol w:w="191"/>
        <w:gridCol w:w="7516"/>
        <w:gridCol w:w="972"/>
      </w:tblGrid>
      <w:tr w:rsidR="000C272E" w:rsidRPr="000C272E" w14:paraId="11DAEB7C" w14:textId="77777777">
        <w:trPr>
          <w:trHeight w:val="382"/>
          <w:tblHeader/>
        </w:trPr>
        <w:tc>
          <w:tcPr>
            <w:tcW w:w="986" w:type="dxa"/>
          </w:tcPr>
          <w:p w14:paraId="16330299" w14:textId="12240623" w:rsidR="000C272E" w:rsidRPr="000C272E" w:rsidRDefault="001D525A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  <w:t xml:space="preserve"> </w:t>
            </w:r>
            <w:r w:rsidR="000C272E" w:rsidRPr="000C272E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หมายเหตุ</w:t>
            </w:r>
          </w:p>
        </w:tc>
        <w:tc>
          <w:tcPr>
            <w:tcW w:w="191" w:type="dxa"/>
          </w:tcPr>
          <w:p w14:paraId="3DF7555D" w14:textId="77777777" w:rsidR="000C272E" w:rsidRPr="000C272E" w:rsidRDefault="000C272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</w:tcPr>
          <w:p w14:paraId="5492A9F3" w14:textId="7651F137" w:rsidR="000C272E" w:rsidRPr="000C272E" w:rsidRDefault="000C272E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0C272E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สารบัญ</w:t>
            </w:r>
          </w:p>
        </w:tc>
        <w:tc>
          <w:tcPr>
            <w:tcW w:w="972" w:type="dxa"/>
          </w:tcPr>
          <w:p w14:paraId="198EAEF7" w14:textId="60274116" w:rsidR="000C272E" w:rsidRPr="000C272E" w:rsidRDefault="001C2167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="000C272E" w:rsidRPr="000C272E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หน้า</w:t>
            </w:r>
          </w:p>
        </w:tc>
      </w:tr>
    </w:tbl>
    <w:p w14:paraId="1688BEE7" w14:textId="77777777" w:rsidR="000C272E" w:rsidRPr="000C272E" w:rsidRDefault="000C272E" w:rsidP="000C272E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750C2018" w14:textId="4FD9A999" w:rsidR="00D321FC" w:rsidRPr="00D321FC" w:rsidRDefault="000C272E">
      <w:pPr>
        <w:pStyle w:val="TOC1"/>
        <w:rPr>
          <w:rFonts w:asciiTheme="minorHAnsi" w:hAnsiTheme="minorHAnsi" w:cstheme="minorBidi"/>
          <w:kern w:val="2"/>
          <w:sz w:val="30"/>
          <w:szCs w:val="30"/>
          <w:lang w:eastAsia="en-US"/>
          <w14:ligatures w14:val="standardContextual"/>
        </w:rPr>
      </w:pPr>
      <w:r w:rsidRPr="008B1B1D">
        <w:rPr>
          <w:sz w:val="30"/>
          <w:szCs w:val="30"/>
        </w:rPr>
        <w:fldChar w:fldCharType="begin"/>
      </w:r>
      <w:r w:rsidRPr="008B1B1D">
        <w:rPr>
          <w:sz w:val="30"/>
          <w:szCs w:val="30"/>
        </w:rPr>
        <w:instrText xml:space="preserve"> TOC \o "1-1" \h \z \u </w:instrText>
      </w:r>
      <w:r w:rsidRPr="008B1B1D">
        <w:rPr>
          <w:sz w:val="30"/>
          <w:szCs w:val="30"/>
        </w:rPr>
        <w:fldChar w:fldCharType="separate"/>
      </w:r>
      <w:hyperlink w:anchor="_Toc204957125" w:history="1">
        <w:r w:rsidR="00D321FC" w:rsidRPr="00D321FC">
          <w:rPr>
            <w:rStyle w:val="Hyperlink"/>
            <w:sz w:val="30"/>
            <w:szCs w:val="30"/>
          </w:rPr>
          <w:t>1</w:t>
        </w:r>
        <w:r w:rsidR="00D321FC" w:rsidRPr="00D321FC">
          <w:rPr>
            <w:rFonts w:asciiTheme="minorHAnsi" w:hAnsiTheme="minorHAnsi" w:cstheme="minorBidi"/>
            <w:kern w:val="2"/>
            <w:sz w:val="30"/>
            <w:szCs w:val="30"/>
            <w:lang w:eastAsia="en-US"/>
            <w14:ligatures w14:val="standardContextual"/>
          </w:rPr>
          <w:tab/>
        </w:r>
        <w:r w:rsidR="00D321FC" w:rsidRPr="00D321FC">
          <w:rPr>
            <w:rStyle w:val="Hyperlink"/>
            <w:sz w:val="30"/>
            <w:szCs w:val="30"/>
            <w:cs/>
          </w:rPr>
          <w:t>ข้อมูลทั่วไป</w:t>
        </w:r>
        <w:r w:rsidR="00D321FC" w:rsidRPr="00D321FC">
          <w:rPr>
            <w:webHidden/>
            <w:sz w:val="30"/>
            <w:szCs w:val="30"/>
          </w:rPr>
          <w:tab/>
        </w:r>
        <w:r w:rsidR="00D321FC" w:rsidRPr="00D321FC">
          <w:rPr>
            <w:rStyle w:val="Hyperlink"/>
            <w:sz w:val="30"/>
            <w:szCs w:val="30"/>
            <w:cs/>
          </w:rPr>
          <w:fldChar w:fldCharType="begin"/>
        </w:r>
        <w:r w:rsidR="00D321FC" w:rsidRPr="00D321FC">
          <w:rPr>
            <w:webHidden/>
            <w:sz w:val="30"/>
            <w:szCs w:val="30"/>
          </w:rPr>
          <w:instrText xml:space="preserve"> PAGEREF _Toc204957125 \h </w:instrText>
        </w:r>
        <w:r w:rsidR="00D321FC" w:rsidRPr="00D321FC">
          <w:rPr>
            <w:rStyle w:val="Hyperlink"/>
            <w:sz w:val="30"/>
            <w:szCs w:val="30"/>
            <w:cs/>
          </w:rPr>
        </w:r>
        <w:r w:rsidR="00D321FC" w:rsidRPr="00D321FC">
          <w:rPr>
            <w:rStyle w:val="Hyperlink"/>
            <w:sz w:val="30"/>
            <w:szCs w:val="30"/>
            <w:cs/>
          </w:rPr>
          <w:fldChar w:fldCharType="separate"/>
        </w:r>
        <w:r w:rsidR="000F6603">
          <w:rPr>
            <w:webHidden/>
            <w:sz w:val="30"/>
            <w:szCs w:val="30"/>
          </w:rPr>
          <w:t>17</w:t>
        </w:r>
        <w:r w:rsidR="00D321FC" w:rsidRPr="00D321FC">
          <w:rPr>
            <w:rStyle w:val="Hyperlink"/>
            <w:sz w:val="30"/>
            <w:szCs w:val="30"/>
            <w:cs/>
          </w:rPr>
          <w:fldChar w:fldCharType="end"/>
        </w:r>
      </w:hyperlink>
    </w:p>
    <w:p w14:paraId="6D3824FD" w14:textId="24E63844" w:rsidR="00D321FC" w:rsidRPr="00D321FC" w:rsidRDefault="00D321FC">
      <w:pPr>
        <w:pStyle w:val="TOC1"/>
        <w:rPr>
          <w:rFonts w:asciiTheme="minorHAnsi" w:hAnsiTheme="minorHAnsi" w:cstheme="minorBidi"/>
          <w:kern w:val="2"/>
          <w:sz w:val="30"/>
          <w:szCs w:val="30"/>
          <w:lang w:eastAsia="en-US"/>
          <w14:ligatures w14:val="standardContextual"/>
        </w:rPr>
      </w:pPr>
      <w:hyperlink w:anchor="_Toc204957126" w:history="1">
        <w:r w:rsidRPr="00D321FC">
          <w:rPr>
            <w:rStyle w:val="Hyperlink"/>
            <w:sz w:val="30"/>
            <w:szCs w:val="30"/>
          </w:rPr>
          <w:t>2</w:t>
        </w:r>
        <w:r w:rsidRPr="00D321FC">
          <w:rPr>
            <w:rFonts w:asciiTheme="minorHAnsi" w:hAnsiTheme="minorHAnsi" w:cstheme="minorBidi"/>
            <w:kern w:val="2"/>
            <w:sz w:val="30"/>
            <w:szCs w:val="30"/>
            <w:lang w:eastAsia="en-US"/>
            <w14:ligatures w14:val="standardContextual"/>
          </w:rPr>
          <w:tab/>
        </w:r>
        <w:r w:rsidRPr="00D321FC">
          <w:rPr>
            <w:rStyle w:val="Hyperlink"/>
            <w:sz w:val="30"/>
            <w:szCs w:val="30"/>
            <w:cs/>
          </w:rPr>
          <w:t>เกณฑ์การจัดทำงบการเงินระหว่างกาล</w:t>
        </w:r>
        <w:r w:rsidRPr="00D321FC">
          <w:rPr>
            <w:webHidden/>
            <w:sz w:val="30"/>
            <w:szCs w:val="30"/>
          </w:rPr>
          <w:tab/>
        </w:r>
        <w:r w:rsidRPr="00D321FC">
          <w:rPr>
            <w:rStyle w:val="Hyperlink"/>
            <w:sz w:val="30"/>
            <w:szCs w:val="30"/>
            <w:cs/>
          </w:rPr>
          <w:fldChar w:fldCharType="begin"/>
        </w:r>
        <w:r w:rsidRPr="00D321FC">
          <w:rPr>
            <w:webHidden/>
            <w:sz w:val="30"/>
            <w:szCs w:val="30"/>
          </w:rPr>
          <w:instrText xml:space="preserve"> PAGEREF _Toc204957126 \h </w:instrText>
        </w:r>
        <w:r w:rsidRPr="00D321FC">
          <w:rPr>
            <w:rStyle w:val="Hyperlink"/>
            <w:sz w:val="30"/>
            <w:szCs w:val="30"/>
            <w:cs/>
          </w:rPr>
        </w:r>
        <w:r w:rsidRPr="00D321FC">
          <w:rPr>
            <w:rStyle w:val="Hyperlink"/>
            <w:sz w:val="30"/>
            <w:szCs w:val="30"/>
            <w:cs/>
          </w:rPr>
          <w:fldChar w:fldCharType="separate"/>
        </w:r>
        <w:r w:rsidR="000F6603">
          <w:rPr>
            <w:webHidden/>
            <w:sz w:val="30"/>
            <w:szCs w:val="30"/>
          </w:rPr>
          <w:t>17</w:t>
        </w:r>
        <w:r w:rsidRPr="00D321FC">
          <w:rPr>
            <w:rStyle w:val="Hyperlink"/>
            <w:sz w:val="30"/>
            <w:szCs w:val="30"/>
            <w:cs/>
          </w:rPr>
          <w:fldChar w:fldCharType="end"/>
        </w:r>
      </w:hyperlink>
    </w:p>
    <w:p w14:paraId="1DEFE9E2" w14:textId="1424F68B" w:rsidR="00D321FC" w:rsidRPr="00D321FC" w:rsidRDefault="00D321FC">
      <w:pPr>
        <w:pStyle w:val="TOC1"/>
        <w:rPr>
          <w:rFonts w:asciiTheme="minorHAnsi" w:hAnsiTheme="minorHAnsi" w:cstheme="minorBidi"/>
          <w:kern w:val="2"/>
          <w:sz w:val="30"/>
          <w:szCs w:val="30"/>
          <w:lang w:eastAsia="en-US"/>
          <w14:ligatures w14:val="standardContextual"/>
        </w:rPr>
      </w:pPr>
      <w:hyperlink w:anchor="_Toc204957127" w:history="1">
        <w:r w:rsidRPr="00D321FC">
          <w:rPr>
            <w:rStyle w:val="Hyperlink"/>
            <w:sz w:val="30"/>
            <w:szCs w:val="30"/>
          </w:rPr>
          <w:t>3</w:t>
        </w:r>
        <w:r w:rsidRPr="00D321FC">
          <w:rPr>
            <w:rFonts w:asciiTheme="minorHAnsi" w:hAnsiTheme="minorHAnsi" w:cstheme="minorBidi"/>
            <w:kern w:val="2"/>
            <w:sz w:val="30"/>
            <w:szCs w:val="30"/>
            <w:lang w:eastAsia="en-US"/>
            <w14:ligatures w14:val="standardContextual"/>
          </w:rPr>
          <w:tab/>
        </w:r>
        <w:r w:rsidRPr="00D321FC">
          <w:rPr>
            <w:rStyle w:val="Hyperlink"/>
            <w:sz w:val="30"/>
            <w:szCs w:val="30"/>
            <w:cs/>
          </w:rPr>
          <w:t>การดำรงเงินกองทุน</w:t>
        </w:r>
        <w:r w:rsidRPr="00D321FC">
          <w:rPr>
            <w:webHidden/>
            <w:sz w:val="30"/>
            <w:szCs w:val="30"/>
          </w:rPr>
          <w:tab/>
        </w:r>
        <w:r w:rsidRPr="00D321FC">
          <w:rPr>
            <w:rStyle w:val="Hyperlink"/>
            <w:sz w:val="30"/>
            <w:szCs w:val="30"/>
            <w:cs/>
          </w:rPr>
          <w:fldChar w:fldCharType="begin"/>
        </w:r>
        <w:r w:rsidRPr="00D321FC">
          <w:rPr>
            <w:webHidden/>
            <w:sz w:val="30"/>
            <w:szCs w:val="30"/>
          </w:rPr>
          <w:instrText xml:space="preserve"> PAGEREF _Toc204957127 \h </w:instrText>
        </w:r>
        <w:r w:rsidRPr="00D321FC">
          <w:rPr>
            <w:rStyle w:val="Hyperlink"/>
            <w:sz w:val="30"/>
            <w:szCs w:val="30"/>
            <w:cs/>
          </w:rPr>
        </w:r>
        <w:r w:rsidRPr="00D321FC">
          <w:rPr>
            <w:rStyle w:val="Hyperlink"/>
            <w:sz w:val="30"/>
            <w:szCs w:val="30"/>
            <w:cs/>
          </w:rPr>
          <w:fldChar w:fldCharType="separate"/>
        </w:r>
        <w:r w:rsidR="000F6603">
          <w:rPr>
            <w:webHidden/>
            <w:sz w:val="30"/>
            <w:szCs w:val="30"/>
          </w:rPr>
          <w:t>18</w:t>
        </w:r>
        <w:r w:rsidRPr="00D321FC">
          <w:rPr>
            <w:rStyle w:val="Hyperlink"/>
            <w:sz w:val="30"/>
            <w:szCs w:val="30"/>
            <w:cs/>
          </w:rPr>
          <w:fldChar w:fldCharType="end"/>
        </w:r>
      </w:hyperlink>
    </w:p>
    <w:p w14:paraId="17EC5334" w14:textId="18578D3D" w:rsidR="00D321FC" w:rsidRPr="00D321FC" w:rsidRDefault="00D321FC">
      <w:pPr>
        <w:pStyle w:val="TOC1"/>
        <w:rPr>
          <w:rFonts w:asciiTheme="minorHAnsi" w:hAnsiTheme="minorHAnsi" w:cstheme="minorBidi"/>
          <w:kern w:val="2"/>
          <w:sz w:val="30"/>
          <w:szCs w:val="30"/>
          <w:lang w:eastAsia="en-US"/>
          <w14:ligatures w14:val="standardContextual"/>
        </w:rPr>
      </w:pPr>
      <w:hyperlink w:anchor="_Toc204957128" w:history="1">
        <w:r w:rsidRPr="00D321FC">
          <w:rPr>
            <w:rStyle w:val="Hyperlink"/>
            <w:sz w:val="30"/>
            <w:szCs w:val="30"/>
          </w:rPr>
          <w:t>4</w:t>
        </w:r>
        <w:r w:rsidRPr="00D321FC">
          <w:rPr>
            <w:rFonts w:asciiTheme="minorHAnsi" w:hAnsiTheme="minorHAnsi" w:cstheme="minorBidi"/>
            <w:kern w:val="2"/>
            <w:sz w:val="30"/>
            <w:szCs w:val="30"/>
            <w:lang w:eastAsia="en-US"/>
            <w14:ligatures w14:val="standardContextual"/>
          </w:rPr>
          <w:tab/>
        </w:r>
        <w:r w:rsidRPr="00D321FC">
          <w:rPr>
            <w:rStyle w:val="Hyperlink"/>
            <w:sz w:val="30"/>
            <w:szCs w:val="30"/>
            <w:cs/>
          </w:rPr>
          <w:t>สินทรัพย์ทางการเงินที่วัดมูลค่าด้วยมูลค่ายุติธรรมผ่านกำไรหรือขาดทุน</w:t>
        </w:r>
        <w:r w:rsidRPr="00D321FC">
          <w:rPr>
            <w:webHidden/>
            <w:sz w:val="30"/>
            <w:szCs w:val="30"/>
          </w:rPr>
          <w:tab/>
        </w:r>
        <w:r w:rsidRPr="00D321FC">
          <w:rPr>
            <w:rStyle w:val="Hyperlink"/>
            <w:sz w:val="30"/>
            <w:szCs w:val="30"/>
            <w:cs/>
          </w:rPr>
          <w:fldChar w:fldCharType="begin"/>
        </w:r>
        <w:r w:rsidRPr="00D321FC">
          <w:rPr>
            <w:webHidden/>
            <w:sz w:val="30"/>
            <w:szCs w:val="30"/>
          </w:rPr>
          <w:instrText xml:space="preserve"> PAGEREF _Toc204957128 \h </w:instrText>
        </w:r>
        <w:r w:rsidRPr="00D321FC">
          <w:rPr>
            <w:rStyle w:val="Hyperlink"/>
            <w:sz w:val="30"/>
            <w:szCs w:val="30"/>
            <w:cs/>
          </w:rPr>
        </w:r>
        <w:r w:rsidRPr="00D321FC">
          <w:rPr>
            <w:rStyle w:val="Hyperlink"/>
            <w:sz w:val="30"/>
            <w:szCs w:val="30"/>
            <w:cs/>
          </w:rPr>
          <w:fldChar w:fldCharType="separate"/>
        </w:r>
        <w:r w:rsidR="000F6603">
          <w:rPr>
            <w:webHidden/>
            <w:sz w:val="30"/>
            <w:szCs w:val="30"/>
          </w:rPr>
          <w:t>21</w:t>
        </w:r>
        <w:r w:rsidRPr="00D321FC">
          <w:rPr>
            <w:rStyle w:val="Hyperlink"/>
            <w:sz w:val="30"/>
            <w:szCs w:val="30"/>
            <w:cs/>
          </w:rPr>
          <w:fldChar w:fldCharType="end"/>
        </w:r>
      </w:hyperlink>
    </w:p>
    <w:p w14:paraId="6040AC09" w14:textId="25C90CE0" w:rsidR="00D321FC" w:rsidRPr="00D321FC" w:rsidRDefault="00D321FC">
      <w:pPr>
        <w:pStyle w:val="TOC1"/>
        <w:rPr>
          <w:rFonts w:asciiTheme="minorHAnsi" w:hAnsiTheme="minorHAnsi" w:cstheme="minorBidi"/>
          <w:kern w:val="2"/>
          <w:sz w:val="30"/>
          <w:szCs w:val="30"/>
          <w:lang w:eastAsia="en-US"/>
          <w14:ligatures w14:val="standardContextual"/>
        </w:rPr>
      </w:pPr>
      <w:hyperlink w:anchor="_Toc204957129" w:history="1">
        <w:r w:rsidRPr="00D321FC">
          <w:rPr>
            <w:rStyle w:val="Hyperlink"/>
            <w:sz w:val="30"/>
            <w:szCs w:val="30"/>
          </w:rPr>
          <w:t>5</w:t>
        </w:r>
        <w:r w:rsidRPr="00D321FC">
          <w:rPr>
            <w:rFonts w:asciiTheme="minorHAnsi" w:hAnsiTheme="minorHAnsi" w:cstheme="minorBidi"/>
            <w:kern w:val="2"/>
            <w:sz w:val="30"/>
            <w:szCs w:val="30"/>
            <w:lang w:eastAsia="en-US"/>
            <w14:ligatures w14:val="standardContextual"/>
          </w:rPr>
          <w:tab/>
        </w:r>
        <w:r w:rsidRPr="00D321FC">
          <w:rPr>
            <w:rStyle w:val="Hyperlink"/>
            <w:sz w:val="30"/>
            <w:szCs w:val="30"/>
            <w:cs/>
          </w:rPr>
          <w:t>เงินลงทุนสุทธิ</w:t>
        </w:r>
        <w:r w:rsidRPr="00D321FC">
          <w:rPr>
            <w:webHidden/>
            <w:sz w:val="30"/>
            <w:szCs w:val="30"/>
          </w:rPr>
          <w:tab/>
        </w:r>
        <w:r w:rsidRPr="00D321FC">
          <w:rPr>
            <w:rStyle w:val="Hyperlink"/>
            <w:sz w:val="30"/>
            <w:szCs w:val="30"/>
            <w:cs/>
          </w:rPr>
          <w:fldChar w:fldCharType="begin"/>
        </w:r>
        <w:r w:rsidRPr="00D321FC">
          <w:rPr>
            <w:webHidden/>
            <w:sz w:val="30"/>
            <w:szCs w:val="30"/>
          </w:rPr>
          <w:instrText xml:space="preserve"> PAGEREF _Toc204957129 \h </w:instrText>
        </w:r>
        <w:r w:rsidRPr="00D321FC">
          <w:rPr>
            <w:rStyle w:val="Hyperlink"/>
            <w:sz w:val="30"/>
            <w:szCs w:val="30"/>
            <w:cs/>
          </w:rPr>
        </w:r>
        <w:r w:rsidRPr="00D321FC">
          <w:rPr>
            <w:rStyle w:val="Hyperlink"/>
            <w:sz w:val="30"/>
            <w:szCs w:val="30"/>
            <w:cs/>
          </w:rPr>
          <w:fldChar w:fldCharType="separate"/>
        </w:r>
        <w:r w:rsidR="000F6603">
          <w:rPr>
            <w:webHidden/>
            <w:sz w:val="30"/>
            <w:szCs w:val="30"/>
          </w:rPr>
          <w:t>22</w:t>
        </w:r>
        <w:r w:rsidRPr="00D321FC">
          <w:rPr>
            <w:rStyle w:val="Hyperlink"/>
            <w:sz w:val="30"/>
            <w:szCs w:val="30"/>
            <w:cs/>
          </w:rPr>
          <w:fldChar w:fldCharType="end"/>
        </w:r>
      </w:hyperlink>
    </w:p>
    <w:p w14:paraId="2C14AD50" w14:textId="6A092BFB" w:rsidR="00D321FC" w:rsidRPr="00D321FC" w:rsidRDefault="00D321FC">
      <w:pPr>
        <w:pStyle w:val="TOC1"/>
        <w:rPr>
          <w:rFonts w:asciiTheme="minorHAnsi" w:hAnsiTheme="minorHAnsi" w:cstheme="minorBidi"/>
          <w:kern w:val="2"/>
          <w:sz w:val="30"/>
          <w:szCs w:val="30"/>
          <w:lang w:eastAsia="en-US"/>
          <w14:ligatures w14:val="standardContextual"/>
        </w:rPr>
      </w:pPr>
      <w:hyperlink w:anchor="_Toc204957130" w:history="1">
        <w:r w:rsidRPr="00D321FC">
          <w:rPr>
            <w:rStyle w:val="Hyperlink"/>
            <w:sz w:val="30"/>
            <w:szCs w:val="30"/>
          </w:rPr>
          <w:t>6</w:t>
        </w:r>
        <w:r w:rsidRPr="00D321FC">
          <w:rPr>
            <w:rFonts w:asciiTheme="minorHAnsi" w:hAnsiTheme="minorHAnsi" w:cstheme="minorBidi"/>
            <w:kern w:val="2"/>
            <w:sz w:val="30"/>
            <w:szCs w:val="30"/>
            <w:lang w:eastAsia="en-US"/>
            <w14:ligatures w14:val="standardContextual"/>
          </w:rPr>
          <w:tab/>
        </w:r>
        <w:r w:rsidRPr="00D321FC">
          <w:rPr>
            <w:rStyle w:val="Hyperlink"/>
            <w:sz w:val="30"/>
            <w:szCs w:val="30"/>
            <w:cs/>
          </w:rPr>
          <w:t>เงินลงทุนในบริษัทย่อย</w:t>
        </w:r>
        <w:r w:rsidRPr="00D321FC">
          <w:rPr>
            <w:rStyle w:val="Hyperlink"/>
            <w:sz w:val="30"/>
            <w:szCs w:val="30"/>
          </w:rPr>
          <w:t xml:space="preserve"> </w:t>
        </w:r>
        <w:r w:rsidRPr="00D321FC">
          <w:rPr>
            <w:rStyle w:val="Hyperlink"/>
            <w:sz w:val="30"/>
            <w:szCs w:val="30"/>
            <w:cs/>
          </w:rPr>
          <w:t>บริษัทร่วมและการร่วมค้าสุทธิ</w:t>
        </w:r>
        <w:r w:rsidRPr="00D321FC">
          <w:rPr>
            <w:webHidden/>
            <w:sz w:val="30"/>
            <w:szCs w:val="30"/>
          </w:rPr>
          <w:tab/>
        </w:r>
        <w:r w:rsidRPr="00D321FC">
          <w:rPr>
            <w:rStyle w:val="Hyperlink"/>
            <w:sz w:val="30"/>
            <w:szCs w:val="30"/>
            <w:cs/>
          </w:rPr>
          <w:fldChar w:fldCharType="begin"/>
        </w:r>
        <w:r w:rsidRPr="00D321FC">
          <w:rPr>
            <w:webHidden/>
            <w:sz w:val="30"/>
            <w:szCs w:val="30"/>
          </w:rPr>
          <w:instrText xml:space="preserve"> PAGEREF _Toc204957130 \h </w:instrText>
        </w:r>
        <w:r w:rsidRPr="00D321FC">
          <w:rPr>
            <w:rStyle w:val="Hyperlink"/>
            <w:sz w:val="30"/>
            <w:szCs w:val="30"/>
            <w:cs/>
          </w:rPr>
        </w:r>
        <w:r w:rsidRPr="00D321FC">
          <w:rPr>
            <w:rStyle w:val="Hyperlink"/>
            <w:sz w:val="30"/>
            <w:szCs w:val="30"/>
            <w:cs/>
          </w:rPr>
          <w:fldChar w:fldCharType="separate"/>
        </w:r>
        <w:r w:rsidR="000F6603">
          <w:rPr>
            <w:webHidden/>
            <w:sz w:val="30"/>
            <w:szCs w:val="30"/>
          </w:rPr>
          <w:t>24</w:t>
        </w:r>
        <w:r w:rsidRPr="00D321FC">
          <w:rPr>
            <w:rStyle w:val="Hyperlink"/>
            <w:sz w:val="30"/>
            <w:szCs w:val="30"/>
            <w:cs/>
          </w:rPr>
          <w:fldChar w:fldCharType="end"/>
        </w:r>
      </w:hyperlink>
    </w:p>
    <w:p w14:paraId="304999F3" w14:textId="17321C82" w:rsidR="00D321FC" w:rsidRPr="00D321FC" w:rsidRDefault="00D321FC">
      <w:pPr>
        <w:pStyle w:val="TOC1"/>
        <w:rPr>
          <w:rFonts w:asciiTheme="minorHAnsi" w:hAnsiTheme="minorHAnsi" w:cstheme="minorBidi"/>
          <w:kern w:val="2"/>
          <w:sz w:val="30"/>
          <w:szCs w:val="30"/>
          <w:lang w:eastAsia="en-US"/>
          <w14:ligatures w14:val="standardContextual"/>
        </w:rPr>
      </w:pPr>
      <w:hyperlink w:anchor="_Toc204957131" w:history="1">
        <w:r w:rsidRPr="00D321FC">
          <w:rPr>
            <w:rStyle w:val="Hyperlink"/>
            <w:sz w:val="30"/>
            <w:szCs w:val="30"/>
          </w:rPr>
          <w:t>7</w:t>
        </w:r>
        <w:r w:rsidRPr="00D321FC">
          <w:rPr>
            <w:rFonts w:asciiTheme="minorHAnsi" w:hAnsiTheme="minorHAnsi" w:cstheme="minorBidi"/>
            <w:kern w:val="2"/>
            <w:sz w:val="30"/>
            <w:szCs w:val="30"/>
            <w:lang w:eastAsia="en-US"/>
            <w14:ligatures w14:val="standardContextual"/>
          </w:rPr>
          <w:tab/>
        </w:r>
        <w:r w:rsidRPr="00D321FC">
          <w:rPr>
            <w:rStyle w:val="Hyperlink"/>
            <w:sz w:val="30"/>
            <w:szCs w:val="30"/>
            <w:cs/>
          </w:rPr>
          <w:t>เงินให้สินเชื่อแก่ลูกหนี้และดอกเบี้ยค้างรับสุทธิ</w:t>
        </w:r>
        <w:r w:rsidRPr="00D321FC">
          <w:rPr>
            <w:webHidden/>
            <w:sz w:val="30"/>
            <w:szCs w:val="30"/>
          </w:rPr>
          <w:tab/>
        </w:r>
        <w:r w:rsidRPr="00D321FC">
          <w:rPr>
            <w:rStyle w:val="Hyperlink"/>
            <w:sz w:val="30"/>
            <w:szCs w:val="30"/>
            <w:cs/>
          </w:rPr>
          <w:fldChar w:fldCharType="begin"/>
        </w:r>
        <w:r w:rsidRPr="00D321FC">
          <w:rPr>
            <w:webHidden/>
            <w:sz w:val="30"/>
            <w:szCs w:val="30"/>
          </w:rPr>
          <w:instrText xml:space="preserve"> PAGEREF _Toc204957131 \h </w:instrText>
        </w:r>
        <w:r w:rsidRPr="00D321FC">
          <w:rPr>
            <w:rStyle w:val="Hyperlink"/>
            <w:sz w:val="30"/>
            <w:szCs w:val="30"/>
            <w:cs/>
          </w:rPr>
        </w:r>
        <w:r w:rsidRPr="00D321FC">
          <w:rPr>
            <w:rStyle w:val="Hyperlink"/>
            <w:sz w:val="30"/>
            <w:szCs w:val="30"/>
            <w:cs/>
          </w:rPr>
          <w:fldChar w:fldCharType="separate"/>
        </w:r>
        <w:r w:rsidR="000F6603">
          <w:rPr>
            <w:webHidden/>
            <w:sz w:val="30"/>
            <w:szCs w:val="30"/>
          </w:rPr>
          <w:t>27</w:t>
        </w:r>
        <w:r w:rsidRPr="00D321FC">
          <w:rPr>
            <w:rStyle w:val="Hyperlink"/>
            <w:sz w:val="30"/>
            <w:szCs w:val="30"/>
            <w:cs/>
          </w:rPr>
          <w:fldChar w:fldCharType="end"/>
        </w:r>
      </w:hyperlink>
    </w:p>
    <w:p w14:paraId="12A3C87C" w14:textId="55548133" w:rsidR="00D321FC" w:rsidRPr="00D321FC" w:rsidRDefault="00D321FC">
      <w:pPr>
        <w:pStyle w:val="TOC1"/>
        <w:rPr>
          <w:rFonts w:asciiTheme="minorHAnsi" w:hAnsiTheme="minorHAnsi" w:cstheme="minorBidi"/>
          <w:kern w:val="2"/>
          <w:sz w:val="30"/>
          <w:szCs w:val="30"/>
          <w:lang w:eastAsia="en-US"/>
          <w14:ligatures w14:val="standardContextual"/>
        </w:rPr>
      </w:pPr>
      <w:hyperlink w:anchor="_Toc204957132" w:history="1">
        <w:r w:rsidRPr="00D321FC">
          <w:rPr>
            <w:rStyle w:val="Hyperlink"/>
            <w:sz w:val="30"/>
            <w:szCs w:val="30"/>
          </w:rPr>
          <w:t>8</w:t>
        </w:r>
        <w:r w:rsidRPr="00D321FC">
          <w:rPr>
            <w:rFonts w:asciiTheme="minorHAnsi" w:hAnsiTheme="minorHAnsi" w:cstheme="minorBidi"/>
            <w:kern w:val="2"/>
            <w:sz w:val="30"/>
            <w:szCs w:val="30"/>
            <w:lang w:eastAsia="en-US"/>
            <w14:ligatures w14:val="standardContextual"/>
          </w:rPr>
          <w:tab/>
        </w:r>
        <w:r w:rsidRPr="00D321FC">
          <w:rPr>
            <w:rStyle w:val="Hyperlink"/>
            <w:sz w:val="30"/>
            <w:szCs w:val="30"/>
            <w:cs/>
          </w:rPr>
          <w:t>ค่าเผื่อผลขาดทุนด้านเครดิตที่คาดว่าจะเกิดขึ้น</w:t>
        </w:r>
        <w:r w:rsidRPr="00D321FC">
          <w:rPr>
            <w:webHidden/>
            <w:sz w:val="30"/>
            <w:szCs w:val="30"/>
          </w:rPr>
          <w:tab/>
        </w:r>
        <w:r w:rsidRPr="00D321FC">
          <w:rPr>
            <w:rStyle w:val="Hyperlink"/>
            <w:sz w:val="30"/>
            <w:szCs w:val="30"/>
            <w:cs/>
          </w:rPr>
          <w:fldChar w:fldCharType="begin"/>
        </w:r>
        <w:r w:rsidRPr="00D321FC">
          <w:rPr>
            <w:webHidden/>
            <w:sz w:val="30"/>
            <w:szCs w:val="30"/>
          </w:rPr>
          <w:instrText xml:space="preserve"> PAGEREF _Toc204957132 \h </w:instrText>
        </w:r>
        <w:r w:rsidRPr="00D321FC">
          <w:rPr>
            <w:rStyle w:val="Hyperlink"/>
            <w:sz w:val="30"/>
            <w:szCs w:val="30"/>
            <w:cs/>
          </w:rPr>
        </w:r>
        <w:r w:rsidRPr="00D321FC">
          <w:rPr>
            <w:rStyle w:val="Hyperlink"/>
            <w:sz w:val="30"/>
            <w:szCs w:val="30"/>
            <w:cs/>
          </w:rPr>
          <w:fldChar w:fldCharType="separate"/>
        </w:r>
        <w:r w:rsidR="000F6603">
          <w:rPr>
            <w:webHidden/>
            <w:sz w:val="30"/>
            <w:szCs w:val="30"/>
          </w:rPr>
          <w:t>30</w:t>
        </w:r>
        <w:r w:rsidRPr="00D321FC">
          <w:rPr>
            <w:rStyle w:val="Hyperlink"/>
            <w:sz w:val="30"/>
            <w:szCs w:val="30"/>
            <w:cs/>
          </w:rPr>
          <w:fldChar w:fldCharType="end"/>
        </w:r>
      </w:hyperlink>
    </w:p>
    <w:p w14:paraId="304F0248" w14:textId="204F5A5F" w:rsidR="00D321FC" w:rsidRPr="00D321FC" w:rsidRDefault="00D321FC">
      <w:pPr>
        <w:pStyle w:val="TOC1"/>
        <w:rPr>
          <w:rFonts w:asciiTheme="minorHAnsi" w:hAnsiTheme="minorHAnsi" w:cstheme="minorBidi"/>
          <w:kern w:val="2"/>
          <w:sz w:val="30"/>
          <w:szCs w:val="30"/>
          <w:lang w:eastAsia="en-US"/>
          <w14:ligatures w14:val="standardContextual"/>
        </w:rPr>
      </w:pPr>
      <w:hyperlink w:anchor="_Toc204957133" w:history="1">
        <w:r w:rsidRPr="00D321FC">
          <w:rPr>
            <w:rStyle w:val="Hyperlink"/>
            <w:sz w:val="30"/>
            <w:szCs w:val="30"/>
          </w:rPr>
          <w:t>9</w:t>
        </w:r>
        <w:r w:rsidRPr="00D321FC">
          <w:rPr>
            <w:rFonts w:asciiTheme="minorHAnsi" w:hAnsiTheme="minorHAnsi" w:cstheme="minorBidi"/>
            <w:kern w:val="2"/>
            <w:sz w:val="30"/>
            <w:szCs w:val="30"/>
            <w:lang w:eastAsia="en-US"/>
            <w14:ligatures w14:val="standardContextual"/>
          </w:rPr>
          <w:tab/>
        </w:r>
        <w:r w:rsidRPr="00D321FC">
          <w:rPr>
            <w:rStyle w:val="Hyperlink"/>
            <w:sz w:val="30"/>
            <w:szCs w:val="30"/>
            <w:cs/>
          </w:rPr>
          <w:t>เงินให้สินเชื่อแก่ลูกหนี้ที่มีการเปลี่ยนแปลงเงื่อนไขใหม่</w:t>
        </w:r>
        <w:r w:rsidRPr="00D321FC">
          <w:rPr>
            <w:webHidden/>
            <w:sz w:val="30"/>
            <w:szCs w:val="30"/>
          </w:rPr>
          <w:tab/>
        </w:r>
        <w:r w:rsidRPr="00D321FC">
          <w:rPr>
            <w:rStyle w:val="Hyperlink"/>
            <w:sz w:val="30"/>
            <w:szCs w:val="30"/>
            <w:cs/>
          </w:rPr>
          <w:fldChar w:fldCharType="begin"/>
        </w:r>
        <w:r w:rsidRPr="00D321FC">
          <w:rPr>
            <w:webHidden/>
            <w:sz w:val="30"/>
            <w:szCs w:val="30"/>
          </w:rPr>
          <w:instrText xml:space="preserve"> PAGEREF _Toc204957133 \h </w:instrText>
        </w:r>
        <w:r w:rsidRPr="00D321FC">
          <w:rPr>
            <w:rStyle w:val="Hyperlink"/>
            <w:sz w:val="30"/>
            <w:szCs w:val="30"/>
            <w:cs/>
          </w:rPr>
        </w:r>
        <w:r w:rsidRPr="00D321FC">
          <w:rPr>
            <w:rStyle w:val="Hyperlink"/>
            <w:sz w:val="30"/>
            <w:szCs w:val="30"/>
            <w:cs/>
          </w:rPr>
          <w:fldChar w:fldCharType="separate"/>
        </w:r>
        <w:r w:rsidR="000F6603">
          <w:rPr>
            <w:webHidden/>
            <w:sz w:val="30"/>
            <w:szCs w:val="30"/>
          </w:rPr>
          <w:t>32</w:t>
        </w:r>
        <w:r w:rsidRPr="00D321FC">
          <w:rPr>
            <w:rStyle w:val="Hyperlink"/>
            <w:sz w:val="30"/>
            <w:szCs w:val="30"/>
            <w:cs/>
          </w:rPr>
          <w:fldChar w:fldCharType="end"/>
        </w:r>
      </w:hyperlink>
    </w:p>
    <w:p w14:paraId="621757B3" w14:textId="0F40610C" w:rsidR="00D321FC" w:rsidRPr="00D321FC" w:rsidRDefault="00D321FC">
      <w:pPr>
        <w:pStyle w:val="TOC1"/>
        <w:rPr>
          <w:rFonts w:asciiTheme="minorHAnsi" w:hAnsiTheme="minorHAnsi" w:cstheme="minorBidi"/>
          <w:kern w:val="2"/>
          <w:sz w:val="30"/>
          <w:szCs w:val="30"/>
          <w:lang w:eastAsia="en-US"/>
          <w14:ligatures w14:val="standardContextual"/>
        </w:rPr>
      </w:pPr>
      <w:hyperlink w:anchor="_Toc204957134" w:history="1">
        <w:r w:rsidRPr="00D321FC">
          <w:rPr>
            <w:rStyle w:val="Hyperlink"/>
            <w:sz w:val="30"/>
            <w:szCs w:val="30"/>
          </w:rPr>
          <w:t>10</w:t>
        </w:r>
        <w:r w:rsidRPr="00D321FC">
          <w:rPr>
            <w:rFonts w:asciiTheme="minorHAnsi" w:hAnsiTheme="minorHAnsi" w:cstheme="minorBidi"/>
            <w:kern w:val="2"/>
            <w:sz w:val="30"/>
            <w:szCs w:val="30"/>
            <w:lang w:eastAsia="en-US"/>
            <w14:ligatures w14:val="standardContextual"/>
          </w:rPr>
          <w:tab/>
        </w:r>
        <w:r w:rsidRPr="00D321FC">
          <w:rPr>
            <w:rStyle w:val="Hyperlink"/>
            <w:sz w:val="30"/>
            <w:szCs w:val="30"/>
            <w:cs/>
          </w:rPr>
          <w:t>ตราสารหนี้ที่ออกและเงินกู้ยืม</w:t>
        </w:r>
        <w:r w:rsidRPr="00D321FC">
          <w:rPr>
            <w:webHidden/>
            <w:sz w:val="30"/>
            <w:szCs w:val="30"/>
          </w:rPr>
          <w:tab/>
        </w:r>
        <w:r w:rsidRPr="00D321FC">
          <w:rPr>
            <w:rStyle w:val="Hyperlink"/>
            <w:sz w:val="30"/>
            <w:szCs w:val="30"/>
            <w:cs/>
          </w:rPr>
          <w:fldChar w:fldCharType="begin"/>
        </w:r>
        <w:r w:rsidRPr="00D321FC">
          <w:rPr>
            <w:webHidden/>
            <w:sz w:val="30"/>
            <w:szCs w:val="30"/>
          </w:rPr>
          <w:instrText xml:space="preserve"> PAGEREF _Toc204957134 \h </w:instrText>
        </w:r>
        <w:r w:rsidRPr="00D321FC">
          <w:rPr>
            <w:rStyle w:val="Hyperlink"/>
            <w:sz w:val="30"/>
            <w:szCs w:val="30"/>
            <w:cs/>
          </w:rPr>
        </w:r>
        <w:r w:rsidRPr="00D321FC">
          <w:rPr>
            <w:rStyle w:val="Hyperlink"/>
            <w:sz w:val="30"/>
            <w:szCs w:val="30"/>
            <w:cs/>
          </w:rPr>
          <w:fldChar w:fldCharType="separate"/>
        </w:r>
        <w:r w:rsidR="000F6603">
          <w:rPr>
            <w:webHidden/>
            <w:sz w:val="30"/>
            <w:szCs w:val="30"/>
          </w:rPr>
          <w:t>33</w:t>
        </w:r>
        <w:r w:rsidRPr="00D321FC">
          <w:rPr>
            <w:rStyle w:val="Hyperlink"/>
            <w:sz w:val="30"/>
            <w:szCs w:val="30"/>
            <w:cs/>
          </w:rPr>
          <w:fldChar w:fldCharType="end"/>
        </w:r>
      </w:hyperlink>
    </w:p>
    <w:p w14:paraId="348C5C2C" w14:textId="78F81271" w:rsidR="00D321FC" w:rsidRPr="00D321FC" w:rsidRDefault="00D321FC">
      <w:pPr>
        <w:pStyle w:val="TOC1"/>
        <w:rPr>
          <w:rFonts w:asciiTheme="minorHAnsi" w:hAnsiTheme="minorHAnsi" w:cstheme="minorBidi"/>
          <w:kern w:val="2"/>
          <w:sz w:val="30"/>
          <w:szCs w:val="30"/>
          <w:lang w:eastAsia="en-US"/>
          <w14:ligatures w14:val="standardContextual"/>
        </w:rPr>
      </w:pPr>
      <w:hyperlink w:anchor="_Toc204957135" w:history="1">
        <w:r w:rsidRPr="00D321FC">
          <w:rPr>
            <w:rStyle w:val="Hyperlink"/>
            <w:sz w:val="30"/>
            <w:szCs w:val="30"/>
          </w:rPr>
          <w:t>11</w:t>
        </w:r>
        <w:r w:rsidRPr="00D321FC">
          <w:rPr>
            <w:rFonts w:asciiTheme="minorHAnsi" w:hAnsiTheme="minorHAnsi" w:cstheme="minorBidi"/>
            <w:kern w:val="2"/>
            <w:sz w:val="30"/>
            <w:szCs w:val="30"/>
            <w:lang w:eastAsia="en-US"/>
            <w14:ligatures w14:val="standardContextual"/>
          </w:rPr>
          <w:tab/>
        </w:r>
        <w:r w:rsidRPr="00D321FC">
          <w:rPr>
            <w:rStyle w:val="Hyperlink"/>
            <w:sz w:val="30"/>
            <w:szCs w:val="30"/>
            <w:cs/>
          </w:rPr>
          <w:t>มูลค่ายุติธรรมของสินทรัพย์ทางการเงินและหนี้สินทางการเงิน</w:t>
        </w:r>
        <w:r w:rsidRPr="00D321FC">
          <w:rPr>
            <w:webHidden/>
            <w:sz w:val="30"/>
            <w:szCs w:val="30"/>
          </w:rPr>
          <w:tab/>
        </w:r>
        <w:r w:rsidRPr="00D321FC">
          <w:rPr>
            <w:rStyle w:val="Hyperlink"/>
            <w:sz w:val="30"/>
            <w:szCs w:val="30"/>
            <w:cs/>
          </w:rPr>
          <w:fldChar w:fldCharType="begin"/>
        </w:r>
        <w:r w:rsidRPr="00D321FC">
          <w:rPr>
            <w:webHidden/>
            <w:sz w:val="30"/>
            <w:szCs w:val="30"/>
          </w:rPr>
          <w:instrText xml:space="preserve"> PAGEREF _Toc204957135 \h </w:instrText>
        </w:r>
        <w:r w:rsidRPr="00D321FC">
          <w:rPr>
            <w:rStyle w:val="Hyperlink"/>
            <w:sz w:val="30"/>
            <w:szCs w:val="30"/>
            <w:cs/>
          </w:rPr>
        </w:r>
        <w:r w:rsidRPr="00D321FC">
          <w:rPr>
            <w:rStyle w:val="Hyperlink"/>
            <w:sz w:val="30"/>
            <w:szCs w:val="30"/>
            <w:cs/>
          </w:rPr>
          <w:fldChar w:fldCharType="separate"/>
        </w:r>
        <w:r w:rsidR="000F6603">
          <w:rPr>
            <w:webHidden/>
            <w:sz w:val="30"/>
            <w:szCs w:val="30"/>
          </w:rPr>
          <w:t>35</w:t>
        </w:r>
        <w:r w:rsidRPr="00D321FC">
          <w:rPr>
            <w:rStyle w:val="Hyperlink"/>
            <w:sz w:val="30"/>
            <w:szCs w:val="30"/>
            <w:cs/>
          </w:rPr>
          <w:fldChar w:fldCharType="end"/>
        </w:r>
      </w:hyperlink>
    </w:p>
    <w:p w14:paraId="07B8DE47" w14:textId="67A3E346" w:rsidR="00D321FC" w:rsidRPr="00D321FC" w:rsidRDefault="00D321FC">
      <w:pPr>
        <w:pStyle w:val="TOC1"/>
        <w:rPr>
          <w:rFonts w:asciiTheme="minorHAnsi" w:hAnsiTheme="minorHAnsi" w:cstheme="minorBidi"/>
          <w:kern w:val="2"/>
          <w:sz w:val="30"/>
          <w:szCs w:val="30"/>
          <w:lang w:eastAsia="en-US"/>
          <w14:ligatures w14:val="standardContextual"/>
        </w:rPr>
      </w:pPr>
      <w:hyperlink w:anchor="_Toc204957136" w:history="1">
        <w:r w:rsidRPr="00D321FC">
          <w:rPr>
            <w:rStyle w:val="Hyperlink"/>
            <w:sz w:val="30"/>
            <w:szCs w:val="30"/>
            <w:cs/>
          </w:rPr>
          <w:t>12</w:t>
        </w:r>
        <w:r w:rsidRPr="00D321FC">
          <w:rPr>
            <w:rFonts w:asciiTheme="minorHAnsi" w:hAnsiTheme="minorHAnsi" w:cstheme="minorBidi"/>
            <w:kern w:val="2"/>
            <w:sz w:val="30"/>
            <w:szCs w:val="30"/>
            <w:lang w:eastAsia="en-US"/>
            <w14:ligatures w14:val="standardContextual"/>
          </w:rPr>
          <w:tab/>
        </w:r>
        <w:r w:rsidRPr="00D321FC">
          <w:rPr>
            <w:rStyle w:val="Hyperlink"/>
            <w:sz w:val="30"/>
            <w:szCs w:val="30"/>
            <w:cs/>
          </w:rPr>
          <w:t>เงินปันผล</w:t>
        </w:r>
        <w:r w:rsidRPr="00D321FC">
          <w:rPr>
            <w:webHidden/>
            <w:sz w:val="30"/>
            <w:szCs w:val="30"/>
          </w:rPr>
          <w:tab/>
        </w:r>
        <w:r w:rsidRPr="00D321FC">
          <w:rPr>
            <w:rStyle w:val="Hyperlink"/>
            <w:sz w:val="30"/>
            <w:szCs w:val="30"/>
            <w:cs/>
          </w:rPr>
          <w:fldChar w:fldCharType="begin"/>
        </w:r>
        <w:r w:rsidRPr="00D321FC">
          <w:rPr>
            <w:webHidden/>
            <w:sz w:val="30"/>
            <w:szCs w:val="30"/>
          </w:rPr>
          <w:instrText xml:space="preserve"> PAGEREF _Toc204957136 \h </w:instrText>
        </w:r>
        <w:r w:rsidRPr="00D321FC">
          <w:rPr>
            <w:rStyle w:val="Hyperlink"/>
            <w:sz w:val="30"/>
            <w:szCs w:val="30"/>
            <w:cs/>
          </w:rPr>
        </w:r>
        <w:r w:rsidRPr="00D321FC">
          <w:rPr>
            <w:rStyle w:val="Hyperlink"/>
            <w:sz w:val="30"/>
            <w:szCs w:val="30"/>
            <w:cs/>
          </w:rPr>
          <w:fldChar w:fldCharType="separate"/>
        </w:r>
        <w:r w:rsidR="000F6603">
          <w:rPr>
            <w:webHidden/>
            <w:sz w:val="30"/>
            <w:szCs w:val="30"/>
          </w:rPr>
          <w:t>3</w:t>
        </w:r>
        <w:r w:rsidR="002A3813">
          <w:rPr>
            <w:webHidden/>
            <w:sz w:val="30"/>
            <w:szCs w:val="30"/>
          </w:rPr>
          <w:t>8</w:t>
        </w:r>
        <w:r w:rsidRPr="00D321FC">
          <w:rPr>
            <w:rStyle w:val="Hyperlink"/>
            <w:sz w:val="30"/>
            <w:szCs w:val="30"/>
            <w:cs/>
          </w:rPr>
          <w:fldChar w:fldCharType="end"/>
        </w:r>
      </w:hyperlink>
    </w:p>
    <w:p w14:paraId="5A33F88C" w14:textId="5BFA042A" w:rsidR="00D321FC" w:rsidRPr="00D321FC" w:rsidRDefault="00D321FC">
      <w:pPr>
        <w:pStyle w:val="TOC1"/>
        <w:rPr>
          <w:rFonts w:asciiTheme="minorHAnsi" w:hAnsiTheme="minorHAnsi" w:cstheme="minorBidi"/>
          <w:kern w:val="2"/>
          <w:sz w:val="30"/>
          <w:szCs w:val="30"/>
          <w:lang w:eastAsia="en-US"/>
          <w14:ligatures w14:val="standardContextual"/>
        </w:rPr>
      </w:pPr>
      <w:hyperlink w:anchor="_Toc204957137" w:history="1">
        <w:r w:rsidRPr="00D321FC">
          <w:rPr>
            <w:rStyle w:val="Hyperlink"/>
            <w:sz w:val="30"/>
            <w:szCs w:val="30"/>
            <w:cs/>
          </w:rPr>
          <w:t>13</w:t>
        </w:r>
        <w:r w:rsidRPr="00D321FC">
          <w:rPr>
            <w:rFonts w:asciiTheme="minorHAnsi" w:hAnsiTheme="minorHAnsi" w:cstheme="minorBidi"/>
            <w:kern w:val="2"/>
            <w:sz w:val="30"/>
            <w:szCs w:val="30"/>
            <w:lang w:eastAsia="en-US"/>
            <w14:ligatures w14:val="standardContextual"/>
          </w:rPr>
          <w:tab/>
        </w:r>
        <w:r w:rsidRPr="00D321FC">
          <w:rPr>
            <w:rStyle w:val="Hyperlink"/>
            <w:sz w:val="30"/>
            <w:szCs w:val="30"/>
            <w:cs/>
          </w:rPr>
          <w:t>สินทรัพย์ที่มีภาระผูกพันและข้อจำกัด</w:t>
        </w:r>
        <w:r w:rsidRPr="00D321FC">
          <w:rPr>
            <w:webHidden/>
            <w:sz w:val="30"/>
            <w:szCs w:val="30"/>
          </w:rPr>
          <w:tab/>
        </w:r>
        <w:r w:rsidRPr="00D321FC">
          <w:rPr>
            <w:rStyle w:val="Hyperlink"/>
            <w:sz w:val="30"/>
            <w:szCs w:val="30"/>
            <w:cs/>
          </w:rPr>
          <w:fldChar w:fldCharType="begin"/>
        </w:r>
        <w:r w:rsidRPr="00D321FC">
          <w:rPr>
            <w:webHidden/>
            <w:sz w:val="30"/>
            <w:szCs w:val="30"/>
          </w:rPr>
          <w:instrText xml:space="preserve"> PAGEREF _Toc204957137 \h </w:instrText>
        </w:r>
        <w:r w:rsidRPr="00D321FC">
          <w:rPr>
            <w:rStyle w:val="Hyperlink"/>
            <w:sz w:val="30"/>
            <w:szCs w:val="30"/>
            <w:cs/>
          </w:rPr>
        </w:r>
        <w:r w:rsidRPr="00D321FC">
          <w:rPr>
            <w:rStyle w:val="Hyperlink"/>
            <w:sz w:val="30"/>
            <w:szCs w:val="30"/>
            <w:cs/>
          </w:rPr>
          <w:fldChar w:fldCharType="separate"/>
        </w:r>
        <w:r w:rsidR="000F6603">
          <w:rPr>
            <w:webHidden/>
            <w:sz w:val="30"/>
            <w:szCs w:val="30"/>
          </w:rPr>
          <w:t>3</w:t>
        </w:r>
        <w:r w:rsidR="002A3813">
          <w:rPr>
            <w:webHidden/>
            <w:sz w:val="30"/>
            <w:szCs w:val="30"/>
          </w:rPr>
          <w:t>8</w:t>
        </w:r>
        <w:r w:rsidRPr="00D321FC">
          <w:rPr>
            <w:rStyle w:val="Hyperlink"/>
            <w:sz w:val="30"/>
            <w:szCs w:val="30"/>
            <w:cs/>
          </w:rPr>
          <w:fldChar w:fldCharType="end"/>
        </w:r>
      </w:hyperlink>
    </w:p>
    <w:p w14:paraId="16D2F9E3" w14:textId="3349C25A" w:rsidR="00D321FC" w:rsidRPr="00D321FC" w:rsidRDefault="00D321FC">
      <w:pPr>
        <w:pStyle w:val="TOC1"/>
        <w:rPr>
          <w:rFonts w:asciiTheme="minorHAnsi" w:hAnsiTheme="minorHAnsi" w:cstheme="minorBidi"/>
          <w:kern w:val="2"/>
          <w:sz w:val="30"/>
          <w:szCs w:val="30"/>
          <w:lang w:eastAsia="en-US"/>
          <w14:ligatures w14:val="standardContextual"/>
        </w:rPr>
      </w:pPr>
      <w:hyperlink w:anchor="_Toc204957138" w:history="1">
        <w:r w:rsidRPr="00D321FC">
          <w:rPr>
            <w:rStyle w:val="Hyperlink"/>
            <w:sz w:val="30"/>
            <w:szCs w:val="30"/>
            <w:cs/>
          </w:rPr>
          <w:t>14</w:t>
        </w:r>
        <w:r w:rsidRPr="00D321FC">
          <w:rPr>
            <w:rFonts w:asciiTheme="minorHAnsi" w:hAnsiTheme="minorHAnsi" w:cstheme="minorBidi"/>
            <w:kern w:val="2"/>
            <w:sz w:val="30"/>
            <w:szCs w:val="30"/>
            <w:lang w:eastAsia="en-US"/>
            <w14:ligatures w14:val="standardContextual"/>
          </w:rPr>
          <w:tab/>
        </w:r>
        <w:r w:rsidRPr="00D321FC">
          <w:rPr>
            <w:rStyle w:val="Hyperlink"/>
            <w:sz w:val="30"/>
            <w:szCs w:val="30"/>
            <w:cs/>
          </w:rPr>
          <w:t>หนี้สินที่อาจเกิดขึ้นและภาระผูกพัน</w:t>
        </w:r>
        <w:r w:rsidRPr="00D321FC">
          <w:rPr>
            <w:webHidden/>
            <w:sz w:val="30"/>
            <w:szCs w:val="30"/>
          </w:rPr>
          <w:tab/>
        </w:r>
        <w:r w:rsidR="00D356E6">
          <w:rPr>
            <w:rStyle w:val="Hyperlink"/>
            <w:sz w:val="30"/>
            <w:szCs w:val="30"/>
          </w:rPr>
          <w:t>39</w:t>
        </w:r>
      </w:hyperlink>
    </w:p>
    <w:p w14:paraId="36C949F0" w14:textId="10783443" w:rsidR="00D321FC" w:rsidRPr="00D321FC" w:rsidRDefault="00D321FC">
      <w:pPr>
        <w:pStyle w:val="TOC1"/>
        <w:rPr>
          <w:rFonts w:asciiTheme="minorHAnsi" w:hAnsiTheme="minorHAnsi" w:cstheme="minorBidi"/>
          <w:kern w:val="2"/>
          <w:sz w:val="30"/>
          <w:szCs w:val="30"/>
          <w:lang w:eastAsia="en-US"/>
          <w14:ligatures w14:val="standardContextual"/>
        </w:rPr>
      </w:pPr>
      <w:hyperlink w:anchor="_Toc204957139" w:history="1">
        <w:r w:rsidRPr="00D321FC">
          <w:rPr>
            <w:rStyle w:val="Hyperlink"/>
            <w:sz w:val="30"/>
            <w:szCs w:val="30"/>
            <w:cs/>
          </w:rPr>
          <w:t>15</w:t>
        </w:r>
        <w:r w:rsidRPr="00D321FC">
          <w:rPr>
            <w:rFonts w:asciiTheme="minorHAnsi" w:hAnsiTheme="minorHAnsi" w:cstheme="minorBidi"/>
            <w:kern w:val="2"/>
            <w:sz w:val="30"/>
            <w:szCs w:val="30"/>
            <w:lang w:eastAsia="en-US"/>
            <w14:ligatures w14:val="standardContextual"/>
          </w:rPr>
          <w:tab/>
        </w:r>
        <w:r w:rsidRPr="00D321FC">
          <w:rPr>
            <w:rStyle w:val="Hyperlink"/>
            <w:sz w:val="30"/>
            <w:szCs w:val="30"/>
            <w:cs/>
          </w:rPr>
          <w:t>บุคคลหรือกิจการที่เกี่ยวข้องกัน</w:t>
        </w:r>
        <w:r w:rsidRPr="00D321FC">
          <w:rPr>
            <w:webHidden/>
            <w:sz w:val="30"/>
            <w:szCs w:val="30"/>
          </w:rPr>
          <w:tab/>
        </w:r>
        <w:r w:rsidR="002A3813">
          <w:rPr>
            <w:rStyle w:val="Hyperlink"/>
            <w:sz w:val="30"/>
            <w:szCs w:val="30"/>
          </w:rPr>
          <w:t>39</w:t>
        </w:r>
      </w:hyperlink>
    </w:p>
    <w:p w14:paraId="6326592C" w14:textId="4E63A804" w:rsidR="00D321FC" w:rsidRPr="00D321FC" w:rsidRDefault="00D321FC">
      <w:pPr>
        <w:pStyle w:val="TOC1"/>
        <w:rPr>
          <w:rFonts w:asciiTheme="minorHAnsi" w:hAnsiTheme="minorHAnsi" w:cstheme="minorBidi"/>
          <w:kern w:val="2"/>
          <w:sz w:val="30"/>
          <w:szCs w:val="30"/>
          <w:lang w:eastAsia="en-US"/>
          <w14:ligatures w14:val="standardContextual"/>
        </w:rPr>
      </w:pPr>
      <w:hyperlink w:anchor="_Toc204957140" w:history="1">
        <w:r w:rsidRPr="00D321FC">
          <w:rPr>
            <w:rStyle w:val="Hyperlink"/>
            <w:sz w:val="30"/>
            <w:szCs w:val="30"/>
            <w:cs/>
          </w:rPr>
          <w:t>16</w:t>
        </w:r>
        <w:r w:rsidRPr="00D321FC">
          <w:rPr>
            <w:rFonts w:asciiTheme="minorHAnsi" w:hAnsiTheme="minorHAnsi" w:cstheme="minorBidi"/>
            <w:kern w:val="2"/>
            <w:sz w:val="30"/>
            <w:szCs w:val="30"/>
            <w:lang w:eastAsia="en-US"/>
            <w14:ligatures w14:val="standardContextual"/>
          </w:rPr>
          <w:tab/>
        </w:r>
        <w:r w:rsidRPr="00D321FC">
          <w:rPr>
            <w:rStyle w:val="Hyperlink"/>
            <w:sz w:val="30"/>
            <w:szCs w:val="30"/>
            <w:cs/>
          </w:rPr>
          <w:t>ผลประโยชน์อื่นที่จ่ายแก่กรรมการและผู้มีอำนาจในการจัดการ</w:t>
        </w:r>
        <w:r w:rsidRPr="00D321FC">
          <w:rPr>
            <w:webHidden/>
            <w:sz w:val="30"/>
            <w:szCs w:val="30"/>
          </w:rPr>
          <w:tab/>
        </w:r>
        <w:r w:rsidRPr="00D321FC">
          <w:rPr>
            <w:rStyle w:val="Hyperlink"/>
            <w:sz w:val="30"/>
            <w:szCs w:val="30"/>
            <w:cs/>
          </w:rPr>
          <w:fldChar w:fldCharType="begin"/>
        </w:r>
        <w:r w:rsidRPr="00D321FC">
          <w:rPr>
            <w:webHidden/>
            <w:sz w:val="30"/>
            <w:szCs w:val="30"/>
          </w:rPr>
          <w:instrText xml:space="preserve"> PAGEREF _Toc204957140 \h </w:instrText>
        </w:r>
        <w:r w:rsidRPr="00D321FC">
          <w:rPr>
            <w:rStyle w:val="Hyperlink"/>
            <w:sz w:val="30"/>
            <w:szCs w:val="30"/>
            <w:cs/>
          </w:rPr>
        </w:r>
        <w:r w:rsidRPr="00D321FC">
          <w:rPr>
            <w:rStyle w:val="Hyperlink"/>
            <w:sz w:val="30"/>
            <w:szCs w:val="30"/>
            <w:cs/>
          </w:rPr>
          <w:fldChar w:fldCharType="separate"/>
        </w:r>
        <w:r w:rsidR="000F6603">
          <w:rPr>
            <w:webHidden/>
            <w:sz w:val="30"/>
            <w:szCs w:val="30"/>
          </w:rPr>
          <w:t>4</w:t>
        </w:r>
        <w:r w:rsidR="002A3813">
          <w:rPr>
            <w:webHidden/>
            <w:sz w:val="30"/>
            <w:szCs w:val="30"/>
          </w:rPr>
          <w:t>2</w:t>
        </w:r>
        <w:r w:rsidRPr="00D321FC">
          <w:rPr>
            <w:rStyle w:val="Hyperlink"/>
            <w:sz w:val="30"/>
            <w:szCs w:val="30"/>
            <w:cs/>
          </w:rPr>
          <w:fldChar w:fldCharType="end"/>
        </w:r>
      </w:hyperlink>
    </w:p>
    <w:p w14:paraId="5137D6C8" w14:textId="29B0C5D6" w:rsidR="00D321FC" w:rsidRPr="00D321FC" w:rsidRDefault="00D321FC">
      <w:pPr>
        <w:pStyle w:val="TOC1"/>
        <w:rPr>
          <w:rFonts w:asciiTheme="minorHAnsi" w:hAnsiTheme="minorHAnsi" w:cstheme="minorBidi"/>
          <w:kern w:val="2"/>
          <w:sz w:val="30"/>
          <w:szCs w:val="30"/>
          <w:lang w:eastAsia="en-US"/>
          <w14:ligatures w14:val="standardContextual"/>
        </w:rPr>
      </w:pPr>
      <w:hyperlink w:anchor="_Toc204957141" w:history="1">
        <w:r w:rsidRPr="00D321FC">
          <w:rPr>
            <w:rStyle w:val="Hyperlink"/>
            <w:sz w:val="30"/>
            <w:szCs w:val="30"/>
            <w:cs/>
          </w:rPr>
          <w:t>17</w:t>
        </w:r>
        <w:r w:rsidRPr="00D321FC">
          <w:rPr>
            <w:rFonts w:asciiTheme="minorHAnsi" w:hAnsiTheme="minorHAnsi" w:cstheme="minorBidi"/>
            <w:kern w:val="2"/>
            <w:sz w:val="30"/>
            <w:szCs w:val="30"/>
            <w:lang w:eastAsia="en-US"/>
            <w14:ligatures w14:val="standardContextual"/>
          </w:rPr>
          <w:tab/>
        </w:r>
        <w:r w:rsidRPr="00D321FC">
          <w:rPr>
            <w:rStyle w:val="Hyperlink"/>
            <w:sz w:val="30"/>
            <w:szCs w:val="30"/>
            <w:cs/>
          </w:rPr>
          <w:t>ส่วนงานดำเนินงาน</w:t>
        </w:r>
        <w:r w:rsidRPr="00D321FC">
          <w:rPr>
            <w:webHidden/>
            <w:sz w:val="30"/>
            <w:szCs w:val="30"/>
          </w:rPr>
          <w:tab/>
        </w:r>
        <w:r w:rsidRPr="00D321FC">
          <w:rPr>
            <w:rStyle w:val="Hyperlink"/>
            <w:sz w:val="30"/>
            <w:szCs w:val="30"/>
            <w:cs/>
          </w:rPr>
          <w:fldChar w:fldCharType="begin"/>
        </w:r>
        <w:r w:rsidRPr="00D321FC">
          <w:rPr>
            <w:webHidden/>
            <w:sz w:val="30"/>
            <w:szCs w:val="30"/>
          </w:rPr>
          <w:instrText xml:space="preserve"> PAGEREF _Toc204957141 \h </w:instrText>
        </w:r>
        <w:r w:rsidRPr="00D321FC">
          <w:rPr>
            <w:rStyle w:val="Hyperlink"/>
            <w:sz w:val="30"/>
            <w:szCs w:val="30"/>
            <w:cs/>
          </w:rPr>
        </w:r>
        <w:r w:rsidRPr="00D321FC">
          <w:rPr>
            <w:rStyle w:val="Hyperlink"/>
            <w:sz w:val="30"/>
            <w:szCs w:val="30"/>
            <w:cs/>
          </w:rPr>
          <w:fldChar w:fldCharType="separate"/>
        </w:r>
        <w:r w:rsidR="000F6603">
          <w:rPr>
            <w:webHidden/>
            <w:sz w:val="30"/>
            <w:szCs w:val="30"/>
          </w:rPr>
          <w:t>4</w:t>
        </w:r>
        <w:r w:rsidR="002A3813">
          <w:rPr>
            <w:webHidden/>
            <w:sz w:val="30"/>
            <w:szCs w:val="30"/>
          </w:rPr>
          <w:t>3</w:t>
        </w:r>
        <w:r w:rsidRPr="00D321FC">
          <w:rPr>
            <w:rStyle w:val="Hyperlink"/>
            <w:sz w:val="30"/>
            <w:szCs w:val="30"/>
            <w:cs/>
          </w:rPr>
          <w:fldChar w:fldCharType="end"/>
        </w:r>
      </w:hyperlink>
    </w:p>
    <w:p w14:paraId="1A660013" w14:textId="6637A2C7" w:rsidR="004218FF" w:rsidRDefault="000C272E" w:rsidP="000C272E">
      <w:pPr>
        <w:rPr>
          <w:rFonts w:asciiTheme="majorBidi" w:hAnsiTheme="majorBidi" w:cstheme="majorBidi"/>
          <w:sz w:val="30"/>
          <w:szCs w:val="30"/>
        </w:rPr>
      </w:pPr>
      <w:r w:rsidRPr="008B1B1D">
        <w:rPr>
          <w:rFonts w:asciiTheme="majorBidi" w:hAnsiTheme="majorBidi" w:cstheme="majorBidi"/>
          <w:sz w:val="30"/>
          <w:szCs w:val="30"/>
        </w:rPr>
        <w:fldChar w:fldCharType="end"/>
      </w:r>
    </w:p>
    <w:p w14:paraId="39BCAC83" w14:textId="77777777" w:rsidR="000C272E" w:rsidRPr="003F5700" w:rsidRDefault="000C272E">
      <w:pPr>
        <w:rPr>
          <w:rFonts w:asciiTheme="majorBidi" w:hAnsiTheme="majorBidi" w:cstheme="majorBidi"/>
          <w:sz w:val="30"/>
          <w:szCs w:val="30"/>
        </w:rPr>
      </w:pPr>
    </w:p>
    <w:p w14:paraId="2AE5EA8E" w14:textId="77777777" w:rsidR="004218FF" w:rsidRPr="003F5700" w:rsidRDefault="004218FF">
      <w:pPr>
        <w:rPr>
          <w:rFonts w:asciiTheme="majorBidi" w:hAnsiTheme="majorBidi" w:cstheme="majorBidi"/>
        </w:rPr>
      </w:pPr>
      <w:r w:rsidRPr="003F5700">
        <w:rPr>
          <w:rFonts w:asciiTheme="majorBidi" w:hAnsiTheme="majorBidi" w:cstheme="majorBidi"/>
        </w:rPr>
        <w:br w:type="page"/>
      </w:r>
    </w:p>
    <w:p w14:paraId="7468917F" w14:textId="3F697E1A" w:rsidR="00B742E5" w:rsidRPr="003F5700" w:rsidRDefault="00540D44" w:rsidP="00B742E5">
      <w:pPr>
        <w:pageBreakBefore/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lastRenderedPageBreak/>
        <w:t>ห</w:t>
      </w:r>
      <w:r w:rsidR="00B742E5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มายเหตุประกอบงบการเงินเป็นส่วนหนึ่งของงบการเงินระหว่างกาลนี้</w:t>
      </w:r>
    </w:p>
    <w:p w14:paraId="6AA29917" w14:textId="77777777" w:rsidR="00B742E5" w:rsidRPr="003F5700" w:rsidRDefault="00B742E5" w:rsidP="00B742E5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7AD7ED2E" w14:textId="62232687" w:rsidR="00B742E5" w:rsidRPr="003F5700" w:rsidRDefault="00B742E5" w:rsidP="00B742E5">
      <w:pPr>
        <w:tabs>
          <w:tab w:val="left" w:pos="360"/>
          <w:tab w:val="left" w:pos="900"/>
        </w:tabs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th-TH" w:eastAsia="zh-CN"/>
        </w:rPr>
      </w:pP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งบการเงินระหว่างกาลนี้ได้รับอนุมัติให้ออกงบการเงินจาก</w:t>
      </w:r>
      <w:r w:rsidR="003806D0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คณะ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กรรมการ</w:t>
      </w:r>
      <w:r w:rsidR="00560293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ตรวจสอบ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เมื่อวันที่</w:t>
      </w:r>
      <w:r w:rsidR="004A3066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="000D3CB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14 </w:t>
      </w:r>
      <w:r w:rsidR="000D3CB5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สิงหาคม </w:t>
      </w:r>
      <w:r w:rsidR="000D3CB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</w:t>
      </w:r>
      <w:r w:rsidR="007C3E5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6</w:t>
      </w:r>
      <w:r w:rsidR="000D3CB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8</w:t>
      </w:r>
    </w:p>
    <w:p w14:paraId="48B2F825" w14:textId="77777777" w:rsidR="00B742E5" w:rsidRPr="003F5700" w:rsidRDefault="00B742E5" w:rsidP="00B742E5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14E675CA" w14:textId="0FF40D20" w:rsidR="00B742E5" w:rsidRPr="003F5700" w:rsidRDefault="006C501A" w:rsidP="006C501A">
      <w:pPr>
        <w:pStyle w:val="Heading1"/>
        <w:tabs>
          <w:tab w:val="left" w:pos="540"/>
          <w:tab w:val="left" w:pos="630"/>
        </w:tabs>
        <w:rPr>
          <w:rFonts w:asciiTheme="majorBidi" w:hAnsiTheme="majorBidi" w:cstheme="majorBidi"/>
        </w:rPr>
      </w:pPr>
      <w:bookmarkStart w:id="0" w:name="_ข้อมูลทั่วไป"/>
      <w:bookmarkEnd w:id="0"/>
      <w:r w:rsidRPr="003F5700">
        <w:rPr>
          <w:rFonts w:asciiTheme="majorBidi" w:hAnsiTheme="majorBidi" w:cstheme="majorBidi"/>
          <w:cs/>
        </w:rPr>
        <w:t xml:space="preserve">    </w:t>
      </w:r>
      <w:bookmarkStart w:id="1" w:name="_Toc141724690"/>
      <w:bookmarkStart w:id="2" w:name="_Toc204957125"/>
      <w:r w:rsidR="00B742E5" w:rsidRPr="003F5700">
        <w:rPr>
          <w:rFonts w:asciiTheme="majorBidi" w:hAnsiTheme="majorBidi" w:cstheme="majorBidi"/>
          <w:cs/>
        </w:rPr>
        <w:t>ข้อมูลทั่วไป</w:t>
      </w:r>
      <w:bookmarkEnd w:id="1"/>
      <w:bookmarkEnd w:id="2"/>
    </w:p>
    <w:p w14:paraId="684191C2" w14:textId="77777777" w:rsidR="00B742E5" w:rsidRPr="003F5700" w:rsidRDefault="00B742E5" w:rsidP="00B742E5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06F08CC5" w14:textId="413A5061" w:rsidR="00371F64" w:rsidRPr="003F5700" w:rsidRDefault="00371F64" w:rsidP="00371F64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บริษัท เอสซีบี เอกซ์ จำกัด (มหาชน) “บริษัท” เป็นนิติบุคคลที่จัดตั้งขึ้นในประเทศไทยและมีที่อยู่จดทะเบียนตั้งอยู่ เลขที่ </w:t>
      </w:r>
      <w:r w:rsidR="00EA451B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9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ถนนรัชดาภิเษก จตุจักร กรุงเทพมหานคร </w:t>
      </w:r>
      <w:r w:rsidR="000B43B7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รายละเอียดของบริษัทย่อยได้เปิดเผยไว้ในหมายเหตุข้อ </w:t>
      </w:r>
      <w:r w:rsidR="00EB0D30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6</w:t>
      </w:r>
    </w:p>
    <w:p w14:paraId="353F979C" w14:textId="77777777" w:rsidR="00CA0C6C" w:rsidRPr="003F5700" w:rsidRDefault="00CA0C6C" w:rsidP="00371F64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4CDEF4AF" w14:textId="6EEF245C" w:rsidR="00371F64" w:rsidRPr="003F5700" w:rsidRDefault="003258A1" w:rsidP="00CA0C6C">
      <w:pPr>
        <w:suppressAutoHyphens/>
        <w:spacing w:after="0" w:line="240" w:lineRule="auto"/>
        <w:ind w:left="539" w:right="-23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บริษัทมีวัตถุประสงค์เพื่อเป็นบริษัทใหญ่ของกลุ่มธุรกิจทางการเงินซึ่งประกอบด้วยธุรกิจธนาคาร บริการ</w:t>
      </w:r>
      <w:r w:rsidR="000220F6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/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ทางการเงินเพื่อผู้บริโภคและดิจิทัล บริการทางแพลตฟอร์มและสินทรัพย์ดิจิทัล และประกอบการลงทุนในธุรกิจอื่น</w:t>
      </w:r>
    </w:p>
    <w:p w14:paraId="0CB15466" w14:textId="77777777" w:rsidR="003258A1" w:rsidRPr="003F5700" w:rsidRDefault="003258A1" w:rsidP="00371F64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63146D94" w14:textId="6EB403AD" w:rsidR="00B742E5" w:rsidRPr="003F5700" w:rsidRDefault="006C501A" w:rsidP="00543EED">
      <w:pPr>
        <w:pStyle w:val="Heading1"/>
        <w:rPr>
          <w:rFonts w:asciiTheme="majorBidi" w:hAnsiTheme="majorBidi" w:cstheme="majorBidi"/>
        </w:rPr>
      </w:pPr>
      <w:bookmarkStart w:id="3" w:name="_เกณฑ์การจัดทำงบการเงินระหว่างกาล"/>
      <w:bookmarkEnd w:id="3"/>
      <w:r w:rsidRPr="003F5700">
        <w:rPr>
          <w:rFonts w:asciiTheme="majorBidi" w:hAnsiTheme="majorBidi" w:cstheme="majorBidi"/>
          <w:cs/>
        </w:rPr>
        <w:t xml:space="preserve">    </w:t>
      </w:r>
      <w:bookmarkStart w:id="4" w:name="_Toc141724691"/>
      <w:bookmarkStart w:id="5" w:name="_Toc204957126"/>
      <w:r w:rsidR="00B742E5" w:rsidRPr="003F5700">
        <w:rPr>
          <w:rFonts w:asciiTheme="majorBidi" w:hAnsiTheme="majorBidi" w:cstheme="majorBidi"/>
          <w:cs/>
        </w:rPr>
        <w:t>เกณฑ์การจัดทำงบการเงินระหว่างกาล</w:t>
      </w:r>
      <w:bookmarkEnd w:id="4"/>
      <w:bookmarkEnd w:id="5"/>
    </w:p>
    <w:p w14:paraId="6819718B" w14:textId="7F054A8B" w:rsidR="00BF664D" w:rsidRPr="003F5700" w:rsidRDefault="00BF664D" w:rsidP="00BF664D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0D7F2F9E" w14:textId="77777777" w:rsidR="00B228CB" w:rsidRPr="003F5700" w:rsidRDefault="00B228CB" w:rsidP="00B228CB">
      <w:pPr>
        <w:tabs>
          <w:tab w:val="left" w:pos="540"/>
        </w:tabs>
        <w:suppressAutoHyphens/>
        <w:spacing w:after="0" w:line="240" w:lineRule="auto"/>
        <w:ind w:right="-25" w:hanging="3"/>
        <w:rPr>
          <w:rFonts w:asciiTheme="majorBidi" w:eastAsia="Times New Roman" w:hAnsiTheme="majorBidi" w:cstheme="majorBidi"/>
          <w:color w:val="000000"/>
          <w:spacing w:val="8"/>
          <w:sz w:val="30"/>
          <w:szCs w:val="30"/>
          <w:lang w:eastAsia="zh-CN"/>
        </w:rPr>
      </w:pPr>
      <w:bookmarkStart w:id="6" w:name="_Hlk39226501"/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>2.1</w:t>
      </w: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ab/>
      </w: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val="th-TH" w:eastAsia="zh-CN"/>
        </w:rPr>
        <w:t>เกณฑ์การถือปฏิบัติ</w:t>
      </w:r>
    </w:p>
    <w:p w14:paraId="6352804F" w14:textId="77777777" w:rsidR="00B228CB" w:rsidRPr="003F5700" w:rsidRDefault="00B228CB" w:rsidP="00B228CB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6F115494" w14:textId="29EE6761" w:rsidR="00B228CB" w:rsidRPr="003F5700" w:rsidRDefault="00B228CB" w:rsidP="00B228CB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cs/>
        </w:rPr>
      </w:pPr>
      <w:bookmarkStart w:id="7" w:name="_Hlk66464858"/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br/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34 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เรื่อง </w:t>
      </w:r>
      <w:r w:rsidRPr="003F5700">
        <w:rPr>
          <w:rFonts w:asciiTheme="majorBidi" w:eastAsia="Times New Roman" w:hAnsiTheme="majorBidi" w:cstheme="majorBidi"/>
          <w:i/>
          <w:iCs/>
          <w:spacing w:val="-4"/>
          <w:sz w:val="30"/>
          <w:szCs w:val="30"/>
          <w:cs/>
        </w:rPr>
        <w:t>การรายงานทางการเงินระหว่างกาล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bookmarkEnd w:id="7"/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รวมถึงแนวปฏิบัติทางการบัญชีที่ประกาศใช้โดยสภาวิชาชีพบัญชีฯ 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br/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ประกาศของธนาคารแห่งประเทศไทย (ธปท.) และกฎระเบียบและประกาศคณะกรรมการกำกับหลักทรัพย์และตลาดหลักทรัพย์ที่เกี่ยวข้อง งบการเงินระหว่างกาลนี้นำเสนอรายการในงบการเงินตามประกาศของธปท. ที่ สนส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>. 21/2561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br/>
        <w:t xml:space="preserve">ลงวันที่ 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>31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ตุลาคม 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>2561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เรื่อง </w:t>
      </w:r>
      <w:r w:rsidRPr="003F5700">
        <w:rPr>
          <w:rFonts w:asciiTheme="majorBidi" w:eastAsia="Times New Roman" w:hAnsiTheme="majorBidi" w:cstheme="majorBidi"/>
          <w:i/>
          <w:iCs/>
          <w:spacing w:val="-4"/>
          <w:sz w:val="30"/>
          <w:szCs w:val="30"/>
          <w:cs/>
        </w:rPr>
        <w:t>การจัดทำและการประกาศงบการเงินของธนาคารพาณิชย์และบริษัทโฮลดิ้งที่เป็น</w:t>
      </w:r>
      <w:r w:rsidRPr="003F5700">
        <w:rPr>
          <w:rFonts w:asciiTheme="majorBidi" w:eastAsia="Times New Roman" w:hAnsiTheme="majorBidi" w:cstheme="majorBidi"/>
          <w:i/>
          <w:iCs/>
          <w:spacing w:val="-4"/>
          <w:sz w:val="30"/>
          <w:szCs w:val="30"/>
          <w:cs/>
        </w:rPr>
        <w:br/>
        <w:t>บริษัทแม่ของกลุ่มธุรกิจทางการเงิน</w:t>
      </w:r>
      <w:r w:rsidR="00413CAE"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r w:rsidRPr="003F5700">
        <w:rPr>
          <w:rFonts w:asciiTheme="majorBidi" w:eastAsia="Times New Roman" w:hAnsiTheme="majorBidi" w:cstheme="majorBidi"/>
          <w:sz w:val="30"/>
          <w:szCs w:val="30"/>
          <w:cs/>
        </w:rPr>
        <w:t>และประกาศธนาคารแห่งประเทศไทยเพิ่มเติมอื่น ๆ</w:t>
      </w:r>
    </w:p>
    <w:p w14:paraId="06E6919A" w14:textId="77777777" w:rsidR="00B228CB" w:rsidRPr="003F5700" w:rsidRDefault="00B228CB" w:rsidP="00FA33D3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566C80B5" w14:textId="6DC4FFD7" w:rsidR="00B228CB" w:rsidRPr="003F5700" w:rsidRDefault="00B228CB" w:rsidP="00B228CB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 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ๆ เพื่อไม่ให้ซ้ำซ้อนกับข้อมูลที่ได้เคยนำเสนอรายงานไปแล้ว ดังนั้น</w:t>
      </w:r>
      <w:r w:rsidR="00413CAE"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การอ่านงบการเงินระหว่างกาลนี้จึงควรอ่านควบคู่กับ</w:t>
      </w:r>
      <w:bookmarkStart w:id="8" w:name="_Hlk67997366"/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งบการเงินของบริษัทและบริษัทย่อย</w:t>
      </w:r>
      <w:r w:rsidR="00431B65"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r w:rsidR="00431B65"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>(“</w:t>
      </w:r>
      <w:r w:rsidR="00431B65"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กลุ่มบริษัท</w:t>
      </w:r>
      <w:r w:rsidR="00431B65"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”) 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สำหรับปีสิ้นสุดวันที่ 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>31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ธันวาคม 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>256</w:t>
      </w:r>
      <w:r w:rsidR="00C05744">
        <w:rPr>
          <w:rFonts w:asciiTheme="majorBidi" w:eastAsia="Times New Roman" w:hAnsiTheme="majorBidi" w:cstheme="majorBidi"/>
          <w:spacing w:val="-4"/>
          <w:sz w:val="30"/>
          <w:szCs w:val="30"/>
        </w:rPr>
        <w:t>7</w:t>
      </w:r>
    </w:p>
    <w:p w14:paraId="2C63AE4F" w14:textId="77777777" w:rsidR="00CA0C6C" w:rsidRPr="003F5700" w:rsidRDefault="00CA0C6C" w:rsidP="00B228CB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bookmarkEnd w:id="8"/>
    <w:p w14:paraId="1AA52326" w14:textId="77777777" w:rsidR="00683099" w:rsidRPr="003F5700" w:rsidRDefault="00683099">
      <w:pPr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br w:type="page"/>
      </w:r>
    </w:p>
    <w:p w14:paraId="2DE483A2" w14:textId="42CF02A4" w:rsidR="00B228CB" w:rsidRPr="003F5700" w:rsidRDefault="00B228CB" w:rsidP="00B228CB">
      <w:pPr>
        <w:suppressAutoHyphens/>
        <w:spacing w:after="0" w:line="240" w:lineRule="atLeast"/>
        <w:ind w:left="540" w:hanging="540"/>
        <w:contextualSpacing/>
        <w:jc w:val="both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lastRenderedPageBreak/>
        <w:t>2.2</w:t>
      </w:r>
      <w:r w:rsidRPr="003F5700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ab/>
      </w: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การใช้วิจารณญาณ</w:t>
      </w: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 xml:space="preserve"> </w:t>
      </w: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การประมาณการ</w:t>
      </w: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 xml:space="preserve"> </w:t>
      </w: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และนโยบายการบัญชี</w:t>
      </w:r>
    </w:p>
    <w:p w14:paraId="329ABAC4" w14:textId="77777777" w:rsidR="00B228CB" w:rsidRPr="003F5700" w:rsidRDefault="00B228CB" w:rsidP="00800DAA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20"/>
          <w:szCs w:val="20"/>
        </w:rPr>
      </w:pPr>
      <w:r w:rsidRPr="003F5700">
        <w:rPr>
          <w:rFonts w:asciiTheme="majorBidi" w:eastAsia="Times New Roman" w:hAnsiTheme="majorBidi" w:cstheme="majorBidi"/>
          <w:spacing w:val="-4"/>
          <w:sz w:val="20"/>
          <w:szCs w:val="20"/>
          <w:cs/>
        </w:rPr>
        <w:t xml:space="preserve">  </w:t>
      </w:r>
    </w:p>
    <w:p w14:paraId="2FDE0CE5" w14:textId="4975A018" w:rsidR="00A83A60" w:rsidRPr="003F5700" w:rsidRDefault="00316E23" w:rsidP="00A83A60">
      <w:pPr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ในการจัดทำงบการเงินระหว่างกาล ผู้บริหาร</w:t>
      </w:r>
      <w:r w:rsidR="00F51D85" w:rsidRPr="003F570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ได้มีการ</w:t>
      </w:r>
      <w:r w:rsidRPr="003F570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ใช้วิจารณญาณ</w:t>
      </w:r>
      <w:r w:rsidR="00F51D85" w:rsidRPr="003F570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และ</w:t>
      </w:r>
      <w:r w:rsidRPr="003F570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การประมาณ</w:t>
      </w:r>
      <w:r w:rsidR="00F51D85" w:rsidRPr="003F570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ในการถือ</w:t>
      </w:r>
      <w:r w:rsidRPr="003F570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ปฏิบัติตามนโยบายการบัญชีของ</w:t>
      </w:r>
      <w:r w:rsidR="00C33287" w:rsidRPr="003F570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กลุ่มบริษัท</w:t>
      </w:r>
      <w:r w:rsidRPr="003F570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  <w:r w:rsidR="00C33287" w:rsidRPr="003F570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ซึ่ง</w:t>
      </w:r>
      <w:r w:rsidRPr="003F570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ผลที่เกิดขึ้นจริงอาจแตกต่างจากที่ประมาณการไว้ </w:t>
      </w:r>
      <w:r w:rsidR="00C33287" w:rsidRPr="003F570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ทั้งนี้ นโยบายการบัญชี </w:t>
      </w:r>
      <w:r w:rsidR="00E63E8F" w:rsidRPr="003F570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วิธีการคำนวณและแหล่งข้อมูลสำคัญที่ใช้ในการ</w:t>
      </w:r>
      <w:r w:rsidRPr="003F570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ประมาณการ</w:t>
      </w:r>
      <w:r w:rsidR="00E63E8F" w:rsidRPr="003F570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ซึ่งอาจมีความไม่แน่นอนนั้น</w:t>
      </w:r>
      <w:r w:rsidR="009B6C1A" w:rsidRPr="003F570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ไม่แตกต่างอย่างมีสาระสำคัญจากที่ได้อธิบายไว้ในงบการเงินสำหรับปีสิ้นสุดวันที่ </w:t>
      </w:r>
      <w:r w:rsidR="009B6C1A" w:rsidRPr="003F5700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31 </w:t>
      </w:r>
      <w:r w:rsidR="009B6C1A" w:rsidRPr="003F570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ธันวาคม </w:t>
      </w:r>
      <w:r w:rsidR="009B6C1A" w:rsidRPr="003F5700">
        <w:rPr>
          <w:rFonts w:asciiTheme="majorBidi" w:eastAsia="Times New Roman" w:hAnsiTheme="majorBidi" w:cstheme="majorBidi"/>
          <w:sz w:val="30"/>
          <w:szCs w:val="30"/>
          <w:lang w:eastAsia="zh-CN"/>
        </w:rPr>
        <w:t>256</w:t>
      </w:r>
      <w:r w:rsidR="00C57C12">
        <w:rPr>
          <w:rFonts w:asciiTheme="majorBidi" w:eastAsia="Times New Roman" w:hAnsiTheme="majorBidi" w:cstheme="majorBidi"/>
          <w:sz w:val="30"/>
          <w:szCs w:val="30"/>
          <w:lang w:eastAsia="zh-CN"/>
        </w:rPr>
        <w:t>7</w:t>
      </w:r>
    </w:p>
    <w:p w14:paraId="119154C8" w14:textId="77777777" w:rsidR="00800DAA" w:rsidRPr="003F5700" w:rsidRDefault="00800DAA" w:rsidP="00800DAA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20"/>
          <w:szCs w:val="20"/>
        </w:rPr>
      </w:pPr>
    </w:p>
    <w:p w14:paraId="22A8A329" w14:textId="3C7015EB" w:rsidR="00B742E5" w:rsidRPr="003F5700" w:rsidRDefault="00B742E5" w:rsidP="0029192F">
      <w:pPr>
        <w:pStyle w:val="Heading1"/>
        <w:ind w:left="540" w:hanging="540"/>
        <w:rPr>
          <w:rFonts w:asciiTheme="majorBidi" w:hAnsiTheme="majorBidi" w:cstheme="majorBidi"/>
        </w:rPr>
      </w:pPr>
      <w:bookmarkStart w:id="9" w:name="_การดำรงเงินกองทุน"/>
      <w:bookmarkStart w:id="10" w:name="_Toc141724692"/>
      <w:bookmarkStart w:id="11" w:name="_Toc204957127"/>
      <w:bookmarkEnd w:id="6"/>
      <w:bookmarkEnd w:id="9"/>
      <w:r w:rsidRPr="003F5700">
        <w:rPr>
          <w:rFonts w:asciiTheme="majorBidi" w:hAnsiTheme="majorBidi" w:cstheme="majorBidi"/>
          <w:cs/>
        </w:rPr>
        <w:t>การดำรงเงินกองทุน</w:t>
      </w:r>
      <w:bookmarkEnd w:id="10"/>
      <w:bookmarkEnd w:id="11"/>
    </w:p>
    <w:p w14:paraId="3A8827B9" w14:textId="77777777" w:rsidR="00B742E5" w:rsidRPr="003F5700" w:rsidRDefault="00B742E5" w:rsidP="00800DAA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20"/>
          <w:szCs w:val="20"/>
        </w:rPr>
      </w:pPr>
    </w:p>
    <w:p w14:paraId="011CD0FF" w14:textId="16120227" w:rsidR="00187BF5" w:rsidRPr="003F5700" w:rsidRDefault="00750622" w:rsidP="00144BB8">
      <w:pPr>
        <w:tabs>
          <w:tab w:val="left" w:pos="630"/>
        </w:tabs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กลุ่มบริษัท</w:t>
      </w:r>
      <w:r w:rsidR="00EE2439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ดำรงเงินกองทุนตามพระราชบัญญัติธุรกิจสถาบันการเงิน พ</w:t>
      </w:r>
      <w:r w:rsidR="00EE2439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.</w:t>
      </w:r>
      <w:r w:rsidR="00EE2439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ศ</w:t>
      </w:r>
      <w:r w:rsidR="00EE2439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. 2551 </w:t>
      </w:r>
      <w:r w:rsidR="00EE2439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โดยดำรงเงินกองทุนทั้งสิ้นเป็</w:t>
      </w:r>
      <w:r w:rsidR="001C5CE1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น</w:t>
      </w:r>
      <w:r w:rsidR="00EE2439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อัตราส่วนกับสินทรัพย์เสี่ยงตามหลักเกณฑ์ วิธีการและเงื่อนไขที่</w:t>
      </w:r>
      <w:r w:rsidR="001E3975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ธปท. </w:t>
      </w:r>
      <w:r w:rsidR="00EE2439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กำหนดตามหนังสือเวียนที่ประกาศโดย</w:t>
      </w:r>
      <w:r w:rsidR="001E3975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ธปท. </w:t>
      </w:r>
      <w:r w:rsidR="00EE2439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ลงวันที่ </w:t>
      </w:r>
      <w:r w:rsidR="00EE2439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8 </w:t>
      </w:r>
      <w:r w:rsidR="00EE2439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พฤศจิกายน </w:t>
      </w:r>
      <w:r w:rsidR="00EE2439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2555</w:t>
      </w:r>
      <w:r w:rsidR="00EE2439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และวันที่</w:t>
      </w:r>
      <w:r w:rsidR="00EE2439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7</w:t>
      </w:r>
      <w:r w:rsidR="00EE2439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พฤษภาคม </w:t>
      </w:r>
      <w:r w:rsidR="00EE2439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2562</w:t>
      </w:r>
      <w:r w:rsidR="00EE2439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  <w:r w:rsidR="001F10FF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กลุ่ม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บริษัท</w:t>
      </w:r>
      <w:r w:rsidR="00262BA4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ถูกกำหนดให้</w:t>
      </w:r>
      <w:r w:rsidR="00EE2439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คำนวณเงินกองทุนตามหลักเกณฑ์ </w:t>
      </w:r>
      <w:r w:rsidR="00EE2439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Basel III </w:t>
      </w:r>
    </w:p>
    <w:p w14:paraId="760F3F58" w14:textId="77777777" w:rsidR="001E7ED5" w:rsidRPr="003F5700" w:rsidRDefault="001E7ED5" w:rsidP="00CA0C6C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20"/>
          <w:szCs w:val="20"/>
        </w:rPr>
      </w:pPr>
    </w:p>
    <w:p w14:paraId="7C4C12E3" w14:textId="78FE9495" w:rsidR="00396FB0" w:rsidRPr="003F5700" w:rsidRDefault="00396FB0" w:rsidP="00FA14BA">
      <w:pPr>
        <w:tabs>
          <w:tab w:val="left" w:pos="630"/>
        </w:tabs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ณ วันที่</w:t>
      </w:r>
      <w:r w:rsidR="00714568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  <w:r w:rsidR="00025211" w:rsidRPr="003F5700">
        <w:rPr>
          <w:rFonts w:asciiTheme="majorBidi" w:hAnsiTheme="majorBidi" w:cstheme="majorBidi"/>
          <w:color w:val="000000"/>
          <w:sz w:val="30"/>
          <w:szCs w:val="30"/>
        </w:rPr>
        <w:t>30</w:t>
      </w:r>
      <w:r w:rsidR="009A13B6" w:rsidRPr="003F5700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025211" w:rsidRPr="003F5700">
        <w:rPr>
          <w:rFonts w:asciiTheme="majorBidi" w:hAnsiTheme="majorBidi" w:cstheme="majorBidi"/>
          <w:color w:val="000000"/>
          <w:sz w:val="30"/>
          <w:szCs w:val="30"/>
          <w:cs/>
        </w:rPr>
        <w:t>มิถุนายน</w:t>
      </w:r>
      <w:r w:rsidR="00680081" w:rsidRPr="003F5700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06711F" w:rsidRPr="003F5700">
        <w:rPr>
          <w:rFonts w:asciiTheme="majorBidi" w:hAnsiTheme="majorBidi" w:cstheme="majorBidi"/>
          <w:color w:val="000000"/>
          <w:sz w:val="30"/>
          <w:szCs w:val="30"/>
        </w:rPr>
        <w:t>256</w:t>
      </w:r>
      <w:r w:rsidR="001D525A">
        <w:rPr>
          <w:rFonts w:asciiTheme="majorBidi" w:hAnsiTheme="majorBidi" w:cstheme="majorBidi"/>
          <w:color w:val="000000"/>
          <w:sz w:val="30"/>
          <w:szCs w:val="30"/>
        </w:rPr>
        <w:t>8</w:t>
      </w:r>
      <w:r w:rsidR="0006711F" w:rsidRPr="003F570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และ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31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ธันวาคม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</w:t>
      </w:r>
      <w:r w:rsidR="001D525A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7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  <w:r w:rsidR="008C0826" w:rsidRPr="008C0826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องค์ประกอบเงินกองทุนของกลุ่มธุรกิจทางการเงิน</w:t>
      </w:r>
      <w:r w:rsidR="008C0826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จำแนกได้ดังนี้</w:t>
      </w:r>
    </w:p>
    <w:p w14:paraId="2DD6C487" w14:textId="36126483" w:rsidR="00396FB0" w:rsidRDefault="00396FB0" w:rsidP="00800DAA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20"/>
          <w:szCs w:val="20"/>
        </w:rPr>
      </w:pPr>
    </w:p>
    <w:tbl>
      <w:tblPr>
        <w:tblW w:w="92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26"/>
        <w:gridCol w:w="1296"/>
        <w:gridCol w:w="243"/>
        <w:gridCol w:w="1284"/>
      </w:tblGrid>
      <w:tr w:rsidR="001D525A" w:rsidRPr="003F5700" w14:paraId="38284556" w14:textId="77777777" w:rsidTr="00A502A3">
        <w:trPr>
          <w:tblHeader/>
        </w:trPr>
        <w:tc>
          <w:tcPr>
            <w:tcW w:w="6426" w:type="dxa"/>
          </w:tcPr>
          <w:p w14:paraId="247E39F6" w14:textId="77777777" w:rsidR="001D525A" w:rsidRPr="003F5700" w:rsidRDefault="001D525A">
            <w:pPr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823" w:type="dxa"/>
            <w:gridSpan w:val="3"/>
          </w:tcPr>
          <w:p w14:paraId="198255F5" w14:textId="77777777" w:rsidR="001D525A" w:rsidRPr="003F5700" w:rsidRDefault="001D525A">
            <w:pPr>
              <w:suppressAutoHyphens/>
              <w:spacing w:after="0" w:line="2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Basel III</w:t>
            </w:r>
          </w:p>
        </w:tc>
      </w:tr>
      <w:tr w:rsidR="001D525A" w:rsidRPr="003F5700" w14:paraId="55DE1C73" w14:textId="77777777" w:rsidTr="00A502A3">
        <w:trPr>
          <w:tblHeader/>
        </w:trPr>
        <w:tc>
          <w:tcPr>
            <w:tcW w:w="6426" w:type="dxa"/>
          </w:tcPr>
          <w:p w14:paraId="7BF8C9F5" w14:textId="77777777" w:rsidR="001D525A" w:rsidRPr="003F5700" w:rsidRDefault="001D525A">
            <w:pPr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823" w:type="dxa"/>
            <w:gridSpan w:val="3"/>
          </w:tcPr>
          <w:p w14:paraId="1268B46B" w14:textId="75E211A7" w:rsidR="001D525A" w:rsidRPr="003F5700" w:rsidRDefault="008D4E24">
            <w:pPr>
              <w:suppressAutoHyphens/>
              <w:spacing w:after="0" w:line="2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>กลุ่มธุรกิจทางการเงิน</w:t>
            </w:r>
          </w:p>
        </w:tc>
      </w:tr>
      <w:tr w:rsidR="001D525A" w:rsidRPr="003F5700" w14:paraId="5C79AC43" w14:textId="77777777" w:rsidTr="00A502A3">
        <w:trPr>
          <w:tblHeader/>
        </w:trPr>
        <w:tc>
          <w:tcPr>
            <w:tcW w:w="6426" w:type="dxa"/>
          </w:tcPr>
          <w:p w14:paraId="44F64EBB" w14:textId="77777777" w:rsidR="001D525A" w:rsidRPr="003F5700" w:rsidRDefault="001D525A">
            <w:pPr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6" w:type="dxa"/>
          </w:tcPr>
          <w:p w14:paraId="38372570" w14:textId="77777777" w:rsidR="001D525A" w:rsidRPr="003F5700" w:rsidRDefault="001D525A">
            <w:pPr>
              <w:suppressAutoHyphens/>
              <w:spacing w:after="0" w:line="220" w:lineRule="atLeast"/>
              <w:ind w:left="-112" w:right="-12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0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มิถุนายน</w:t>
            </w:r>
          </w:p>
        </w:tc>
        <w:tc>
          <w:tcPr>
            <w:tcW w:w="243" w:type="dxa"/>
          </w:tcPr>
          <w:p w14:paraId="36A41ACC" w14:textId="77777777" w:rsidR="001D525A" w:rsidRPr="003F5700" w:rsidRDefault="001D525A">
            <w:pPr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50A4C72B" w14:textId="77777777" w:rsidR="001D525A" w:rsidRPr="003F5700" w:rsidRDefault="001D525A">
            <w:pPr>
              <w:suppressAutoHyphens/>
              <w:spacing w:after="0" w:line="220" w:lineRule="atLeast"/>
              <w:ind w:left="-112" w:right="-12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31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ธันวาคม</w:t>
            </w:r>
          </w:p>
        </w:tc>
      </w:tr>
      <w:tr w:rsidR="001D525A" w:rsidRPr="003F5700" w14:paraId="4ADCF62C" w14:textId="77777777" w:rsidTr="00A502A3">
        <w:trPr>
          <w:tblHeader/>
        </w:trPr>
        <w:tc>
          <w:tcPr>
            <w:tcW w:w="6426" w:type="dxa"/>
          </w:tcPr>
          <w:p w14:paraId="42D278E8" w14:textId="77777777" w:rsidR="001D525A" w:rsidRPr="003F5700" w:rsidRDefault="001D525A">
            <w:pPr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6" w:type="dxa"/>
          </w:tcPr>
          <w:p w14:paraId="1F752BB5" w14:textId="77777777" w:rsidR="001D525A" w:rsidRPr="003F5700" w:rsidRDefault="001D525A">
            <w:pPr>
              <w:suppressAutoHyphens/>
              <w:spacing w:after="0" w:line="220" w:lineRule="atLeast"/>
              <w:ind w:left="-112" w:right="-12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8</w:t>
            </w:r>
          </w:p>
        </w:tc>
        <w:tc>
          <w:tcPr>
            <w:tcW w:w="243" w:type="dxa"/>
          </w:tcPr>
          <w:p w14:paraId="6D1A86E8" w14:textId="77777777" w:rsidR="001D525A" w:rsidRPr="003F5700" w:rsidRDefault="001D525A">
            <w:pPr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2DB66F6A" w14:textId="77777777" w:rsidR="001D525A" w:rsidRPr="003F5700" w:rsidRDefault="001D525A">
            <w:pPr>
              <w:suppressAutoHyphens/>
              <w:spacing w:after="0" w:line="220" w:lineRule="atLeast"/>
              <w:ind w:left="-112" w:right="-12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</w:t>
            </w:r>
          </w:p>
        </w:tc>
      </w:tr>
      <w:tr w:rsidR="001D525A" w:rsidRPr="003F5700" w14:paraId="7EADCC35" w14:textId="77777777" w:rsidTr="00A502A3">
        <w:trPr>
          <w:tblHeader/>
        </w:trPr>
        <w:tc>
          <w:tcPr>
            <w:tcW w:w="6426" w:type="dxa"/>
          </w:tcPr>
          <w:p w14:paraId="19DCC676" w14:textId="77777777" w:rsidR="001D525A" w:rsidRPr="003F5700" w:rsidRDefault="001D525A">
            <w:pPr>
              <w:suppressAutoHyphens/>
              <w:snapToGrid w:val="0"/>
              <w:spacing w:after="0" w:line="220" w:lineRule="atLeast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823" w:type="dxa"/>
            <w:gridSpan w:val="3"/>
          </w:tcPr>
          <w:p w14:paraId="45B6537D" w14:textId="77777777" w:rsidR="001D525A" w:rsidRPr="003F5700" w:rsidRDefault="001D525A">
            <w:pPr>
              <w:suppressAutoHyphens/>
              <w:spacing w:after="0" w:line="22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1D525A" w:rsidRPr="003F5700" w14:paraId="1C9AA193" w14:textId="77777777" w:rsidTr="00A502A3">
        <w:tc>
          <w:tcPr>
            <w:tcW w:w="6426" w:type="dxa"/>
          </w:tcPr>
          <w:p w14:paraId="6C7FF960" w14:textId="77777777" w:rsidR="001D525A" w:rsidRPr="003F5700" w:rsidRDefault="001D525A">
            <w:pPr>
              <w:suppressAutoHyphens/>
              <w:spacing w:after="0" w:line="22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เงินกองทุนชั้นที่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1</w:t>
            </w:r>
          </w:p>
        </w:tc>
        <w:tc>
          <w:tcPr>
            <w:tcW w:w="1296" w:type="dxa"/>
          </w:tcPr>
          <w:p w14:paraId="048EB5EA" w14:textId="77777777" w:rsidR="001D525A" w:rsidRPr="003F5700" w:rsidRDefault="001D525A">
            <w:pPr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</w:tcPr>
          <w:p w14:paraId="71E583FB" w14:textId="77777777" w:rsidR="001D525A" w:rsidRPr="003F5700" w:rsidRDefault="001D525A">
            <w:pPr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0D053A4F" w14:textId="77777777" w:rsidR="001D525A" w:rsidRPr="003F5700" w:rsidRDefault="001D525A">
            <w:pPr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</w:tr>
      <w:tr w:rsidR="001D525A" w:rsidRPr="003F5700" w14:paraId="41CED1D2" w14:textId="77777777" w:rsidTr="00A502A3">
        <w:tc>
          <w:tcPr>
            <w:tcW w:w="6426" w:type="dxa"/>
          </w:tcPr>
          <w:p w14:paraId="733532B5" w14:textId="77777777" w:rsidR="001D525A" w:rsidRPr="003F5700" w:rsidRDefault="001D525A">
            <w:pPr>
              <w:suppressAutoHyphens/>
              <w:spacing w:after="0" w:line="220" w:lineRule="atLeast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เงินกองทุนชั้นที่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ที่เป็นส่วนของเจ้าของ</w:t>
            </w:r>
          </w:p>
        </w:tc>
        <w:tc>
          <w:tcPr>
            <w:tcW w:w="1296" w:type="dxa"/>
          </w:tcPr>
          <w:p w14:paraId="5AE72D55" w14:textId="77777777" w:rsidR="001D525A" w:rsidRPr="003F5700" w:rsidRDefault="001D525A">
            <w:pPr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</w:tcPr>
          <w:p w14:paraId="71C2FF27" w14:textId="77777777" w:rsidR="001D525A" w:rsidRPr="003F5700" w:rsidRDefault="001D525A">
            <w:pPr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60C35CDF" w14:textId="77777777" w:rsidR="001D525A" w:rsidRPr="003F5700" w:rsidRDefault="001D525A">
            <w:pPr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E705DD" w:rsidRPr="003F5700" w14:paraId="1184C5A9" w14:textId="77777777" w:rsidTr="00A502A3">
        <w:tc>
          <w:tcPr>
            <w:tcW w:w="6426" w:type="dxa"/>
          </w:tcPr>
          <w:p w14:paraId="365433F7" w14:textId="77777777" w:rsidR="00E705DD" w:rsidRPr="003F5700" w:rsidRDefault="00E705DD" w:rsidP="00E705DD">
            <w:pPr>
              <w:suppressAutoHyphens/>
              <w:spacing w:after="0" w:line="220" w:lineRule="atLeast"/>
              <w:ind w:left="1260" w:right="-108" w:hanging="10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ทุนที่ออกและชำระแล้ว</w:t>
            </w:r>
          </w:p>
        </w:tc>
        <w:tc>
          <w:tcPr>
            <w:tcW w:w="1296" w:type="dxa"/>
          </w:tcPr>
          <w:p w14:paraId="575A59EE" w14:textId="736C0B53" w:rsidR="00E705DD" w:rsidRPr="00E705DD" w:rsidRDefault="00E705DD" w:rsidP="00E705DD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705DD">
              <w:rPr>
                <w:rFonts w:asciiTheme="majorBidi" w:hAnsiTheme="majorBidi" w:cstheme="majorBidi"/>
                <w:sz w:val="28"/>
              </w:rPr>
              <w:t>33,671</w:t>
            </w:r>
          </w:p>
        </w:tc>
        <w:tc>
          <w:tcPr>
            <w:tcW w:w="243" w:type="dxa"/>
          </w:tcPr>
          <w:p w14:paraId="4038D913" w14:textId="77777777" w:rsidR="00E705DD" w:rsidRPr="003F5700" w:rsidRDefault="00E705DD" w:rsidP="00E705DD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5FEC9108" w14:textId="77777777" w:rsidR="00E705DD" w:rsidRPr="003F5700" w:rsidRDefault="00E705DD" w:rsidP="00E705DD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CF3C71">
              <w:rPr>
                <w:rFonts w:asciiTheme="majorBidi" w:hAnsiTheme="majorBidi" w:cstheme="majorBidi"/>
                <w:sz w:val="28"/>
              </w:rPr>
              <w:t xml:space="preserve"> 33,671 </w:t>
            </w:r>
          </w:p>
        </w:tc>
      </w:tr>
      <w:tr w:rsidR="00E705DD" w:rsidRPr="003F5700" w14:paraId="43F9BD1A" w14:textId="77777777" w:rsidTr="00A502A3">
        <w:tc>
          <w:tcPr>
            <w:tcW w:w="6426" w:type="dxa"/>
          </w:tcPr>
          <w:p w14:paraId="2D9FB17F" w14:textId="77777777" w:rsidR="00E705DD" w:rsidRPr="003F5700" w:rsidRDefault="00E705DD" w:rsidP="00E705DD">
            <w:pPr>
              <w:suppressAutoHyphens/>
              <w:spacing w:after="0" w:line="220" w:lineRule="atLeast"/>
              <w:ind w:left="1260" w:right="-108" w:hanging="10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ส่วนเกินมูลค่าหุ้น</w:t>
            </w:r>
          </w:p>
        </w:tc>
        <w:tc>
          <w:tcPr>
            <w:tcW w:w="1296" w:type="dxa"/>
          </w:tcPr>
          <w:p w14:paraId="62692B74" w14:textId="12FB6564" w:rsidR="00E705DD" w:rsidRPr="00E705DD" w:rsidRDefault="00E705DD" w:rsidP="00E705DD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705DD">
              <w:rPr>
                <w:rFonts w:asciiTheme="majorBidi" w:hAnsiTheme="majorBidi" w:cstheme="majorBidi"/>
                <w:sz w:val="28"/>
              </w:rPr>
              <w:t>11,019</w:t>
            </w:r>
          </w:p>
        </w:tc>
        <w:tc>
          <w:tcPr>
            <w:tcW w:w="243" w:type="dxa"/>
          </w:tcPr>
          <w:p w14:paraId="77B4E491" w14:textId="77777777" w:rsidR="00E705DD" w:rsidRPr="003F5700" w:rsidRDefault="00E705DD" w:rsidP="00E705DD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71B1904D" w14:textId="77777777" w:rsidR="00E705DD" w:rsidRPr="003F5700" w:rsidRDefault="00E705DD" w:rsidP="00E705DD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CF3C71">
              <w:rPr>
                <w:rFonts w:asciiTheme="majorBidi" w:hAnsiTheme="majorBidi" w:cstheme="majorBidi"/>
                <w:sz w:val="28"/>
              </w:rPr>
              <w:t xml:space="preserve"> 11,019 </w:t>
            </w:r>
          </w:p>
        </w:tc>
      </w:tr>
      <w:tr w:rsidR="00E705DD" w:rsidRPr="003F5700" w14:paraId="4B1D6C56" w14:textId="77777777" w:rsidTr="00A502A3">
        <w:tc>
          <w:tcPr>
            <w:tcW w:w="6426" w:type="dxa"/>
          </w:tcPr>
          <w:p w14:paraId="5ED87445" w14:textId="77777777" w:rsidR="00E705DD" w:rsidRPr="003F5700" w:rsidRDefault="00E705DD" w:rsidP="00E705DD">
            <w:pPr>
              <w:suppressAutoHyphens/>
              <w:spacing w:after="0" w:line="220" w:lineRule="atLeast"/>
              <w:ind w:left="1260" w:right="-108" w:hanging="10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  <w:t>ทุนสำรองตามกฎหมาย</w:t>
            </w:r>
          </w:p>
        </w:tc>
        <w:tc>
          <w:tcPr>
            <w:tcW w:w="1296" w:type="dxa"/>
          </w:tcPr>
          <w:p w14:paraId="30F17580" w14:textId="516D7914" w:rsidR="00E705DD" w:rsidRPr="00E705DD" w:rsidRDefault="00E705DD" w:rsidP="00E705DD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705DD">
              <w:rPr>
                <w:rFonts w:asciiTheme="majorBidi" w:hAnsiTheme="majorBidi" w:cstheme="majorBidi"/>
                <w:sz w:val="28"/>
              </w:rPr>
              <w:t>3,400</w:t>
            </w:r>
          </w:p>
        </w:tc>
        <w:tc>
          <w:tcPr>
            <w:tcW w:w="243" w:type="dxa"/>
          </w:tcPr>
          <w:p w14:paraId="3A3581B2" w14:textId="77777777" w:rsidR="00E705DD" w:rsidRPr="003F5700" w:rsidRDefault="00E705DD" w:rsidP="00E705DD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31BD6D78" w14:textId="77777777" w:rsidR="00E705DD" w:rsidRPr="003F5700" w:rsidRDefault="00E705DD" w:rsidP="00E705DD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CF3C71">
              <w:rPr>
                <w:rFonts w:asciiTheme="majorBidi" w:hAnsiTheme="majorBidi" w:cstheme="majorBidi"/>
                <w:sz w:val="28"/>
              </w:rPr>
              <w:t xml:space="preserve"> 3,400 </w:t>
            </w:r>
          </w:p>
        </w:tc>
      </w:tr>
      <w:tr w:rsidR="00E705DD" w:rsidRPr="003F5700" w14:paraId="57F76463" w14:textId="77777777" w:rsidTr="00A502A3">
        <w:tc>
          <w:tcPr>
            <w:tcW w:w="6426" w:type="dxa"/>
          </w:tcPr>
          <w:p w14:paraId="42D1ED9E" w14:textId="77777777" w:rsidR="00E705DD" w:rsidRPr="003F5700" w:rsidRDefault="00E705DD" w:rsidP="00E705DD">
            <w:pPr>
              <w:suppressAutoHyphens/>
              <w:spacing w:after="0" w:line="220" w:lineRule="atLeast"/>
              <w:ind w:left="1260" w:right="-108" w:hanging="10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  <w:t>กำไรสุทธิคงเหลือจากการจัดสรร</w:t>
            </w:r>
          </w:p>
        </w:tc>
        <w:tc>
          <w:tcPr>
            <w:tcW w:w="1296" w:type="dxa"/>
          </w:tcPr>
          <w:p w14:paraId="0A95A017" w14:textId="6FCAE69B" w:rsidR="00E705DD" w:rsidRPr="00E705DD" w:rsidRDefault="00E705DD" w:rsidP="00E705DD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705DD">
              <w:rPr>
                <w:rFonts w:asciiTheme="majorBidi" w:hAnsiTheme="majorBidi" w:cstheme="majorBidi"/>
                <w:sz w:val="28"/>
              </w:rPr>
              <w:t>391,332</w:t>
            </w:r>
          </w:p>
        </w:tc>
        <w:tc>
          <w:tcPr>
            <w:tcW w:w="243" w:type="dxa"/>
          </w:tcPr>
          <w:p w14:paraId="292B5618" w14:textId="77777777" w:rsidR="00E705DD" w:rsidRPr="003F5700" w:rsidRDefault="00E705DD" w:rsidP="00E705DD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7E9291FC" w14:textId="77777777" w:rsidR="00E705DD" w:rsidRPr="003F5700" w:rsidRDefault="00E705DD" w:rsidP="00E705DD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CF3C71">
              <w:rPr>
                <w:rFonts w:asciiTheme="majorBidi" w:hAnsiTheme="majorBidi" w:cstheme="majorBidi"/>
                <w:sz w:val="28"/>
              </w:rPr>
              <w:t xml:space="preserve"> 382,760 </w:t>
            </w:r>
          </w:p>
        </w:tc>
      </w:tr>
      <w:tr w:rsidR="00E705DD" w:rsidRPr="003F5700" w14:paraId="4A14E5EE" w14:textId="77777777" w:rsidTr="00A502A3">
        <w:tc>
          <w:tcPr>
            <w:tcW w:w="6426" w:type="dxa"/>
          </w:tcPr>
          <w:p w14:paraId="48D2FCE9" w14:textId="77777777" w:rsidR="00E705DD" w:rsidRPr="003F5700" w:rsidRDefault="00E705DD" w:rsidP="00E705DD">
            <w:pPr>
              <w:suppressAutoHyphens/>
              <w:spacing w:after="0" w:line="220" w:lineRule="atLeast"/>
              <w:ind w:left="1260" w:right="-108" w:hanging="10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  <w:t>องค์ประกอบอื่นของส่วนของเจ้าของและสำรองอื่นๆ</w:t>
            </w:r>
          </w:p>
        </w:tc>
        <w:tc>
          <w:tcPr>
            <w:tcW w:w="1296" w:type="dxa"/>
          </w:tcPr>
          <w:p w14:paraId="613D5367" w14:textId="55FDA931" w:rsidR="00E705DD" w:rsidRPr="00E705DD" w:rsidRDefault="00E705DD" w:rsidP="00E705DD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705DD">
              <w:rPr>
                <w:rFonts w:asciiTheme="majorBidi" w:hAnsiTheme="majorBidi" w:cstheme="majorBidi"/>
                <w:sz w:val="28"/>
              </w:rPr>
              <w:t>14,228</w:t>
            </w:r>
          </w:p>
        </w:tc>
        <w:tc>
          <w:tcPr>
            <w:tcW w:w="243" w:type="dxa"/>
          </w:tcPr>
          <w:p w14:paraId="08B591AE" w14:textId="77777777" w:rsidR="00E705DD" w:rsidRPr="003F5700" w:rsidRDefault="00E705DD" w:rsidP="00E705DD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38A26BF8" w14:textId="77777777" w:rsidR="00E705DD" w:rsidRPr="003F5700" w:rsidRDefault="00E705DD" w:rsidP="00E705DD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CF3C71">
              <w:rPr>
                <w:rFonts w:asciiTheme="majorBidi" w:hAnsiTheme="majorBidi" w:cstheme="majorBidi"/>
                <w:sz w:val="28"/>
              </w:rPr>
              <w:t xml:space="preserve"> 19,45</w:t>
            </w:r>
            <w:r>
              <w:rPr>
                <w:rFonts w:asciiTheme="majorBidi" w:hAnsiTheme="majorBidi" w:cstheme="majorBidi"/>
                <w:sz w:val="28"/>
              </w:rPr>
              <w:t>2</w:t>
            </w:r>
            <w:r w:rsidRPr="00CF3C71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E705DD" w:rsidRPr="003F5700" w14:paraId="06C60487" w14:textId="77777777" w:rsidTr="00A502A3">
        <w:tc>
          <w:tcPr>
            <w:tcW w:w="6426" w:type="dxa"/>
          </w:tcPr>
          <w:p w14:paraId="1EC5B753" w14:textId="77777777" w:rsidR="00E705DD" w:rsidRPr="003F5700" w:rsidRDefault="00E705DD" w:rsidP="00E705DD">
            <w:pPr>
              <w:suppressAutoHyphens/>
              <w:spacing w:after="0" w:line="220" w:lineRule="atLeast"/>
              <w:ind w:left="1260" w:right="-108" w:hanging="10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  <w:t>ส่วนได้เสียที่ไม่มีอำนาจควบคุม</w:t>
            </w:r>
          </w:p>
        </w:tc>
        <w:tc>
          <w:tcPr>
            <w:tcW w:w="1296" w:type="dxa"/>
          </w:tcPr>
          <w:p w14:paraId="2216B928" w14:textId="7F509164" w:rsidR="00E705DD" w:rsidRPr="00E705DD" w:rsidRDefault="00E705DD" w:rsidP="00E705DD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705DD">
              <w:rPr>
                <w:rFonts w:asciiTheme="majorBidi" w:hAnsiTheme="majorBidi" w:cstheme="majorBidi"/>
                <w:sz w:val="28"/>
              </w:rPr>
              <w:t>1,449</w:t>
            </w:r>
          </w:p>
        </w:tc>
        <w:tc>
          <w:tcPr>
            <w:tcW w:w="243" w:type="dxa"/>
          </w:tcPr>
          <w:p w14:paraId="5CC9EA61" w14:textId="77777777" w:rsidR="00E705DD" w:rsidRPr="003F5700" w:rsidRDefault="00E705DD" w:rsidP="00E705DD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49316394" w14:textId="77777777" w:rsidR="00E705DD" w:rsidRPr="003F5700" w:rsidRDefault="00E705DD" w:rsidP="00E705DD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CF3C71">
              <w:rPr>
                <w:rFonts w:asciiTheme="majorBidi" w:hAnsiTheme="majorBidi" w:cstheme="majorBidi"/>
                <w:sz w:val="28"/>
              </w:rPr>
              <w:t xml:space="preserve"> 1,495 </w:t>
            </w:r>
          </w:p>
        </w:tc>
      </w:tr>
      <w:tr w:rsidR="00E705DD" w:rsidRPr="003F5700" w:rsidDel="00552C33" w14:paraId="498B241C" w14:textId="77777777" w:rsidTr="00A502A3">
        <w:tc>
          <w:tcPr>
            <w:tcW w:w="6426" w:type="dxa"/>
          </w:tcPr>
          <w:p w14:paraId="75A867C3" w14:textId="77777777" w:rsidR="00E705DD" w:rsidRPr="003F5700" w:rsidRDefault="00E705DD" w:rsidP="00E705DD">
            <w:pPr>
              <w:suppressAutoHyphens/>
              <w:spacing w:after="0" w:line="220" w:lineRule="atLeast"/>
              <w:ind w:left="1260" w:right="-108" w:hanging="10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  <w:t xml:space="preserve">รายการหักจากเงินกองทุนชั้นที่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ที่เป็นส่วนของเจ้าของ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8A190EF" w14:textId="74634E11" w:rsidR="00E705DD" w:rsidRPr="00E705DD" w:rsidDel="00552C33" w:rsidRDefault="00E705DD" w:rsidP="00E705DD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705DD">
              <w:rPr>
                <w:rFonts w:asciiTheme="majorBidi" w:hAnsiTheme="majorBidi" w:cstheme="majorBidi"/>
                <w:sz w:val="28"/>
              </w:rPr>
              <w:t xml:space="preserve"> (28,43</w:t>
            </w:r>
            <w:r w:rsidR="00D45512">
              <w:rPr>
                <w:rFonts w:asciiTheme="majorBidi" w:hAnsiTheme="majorBidi" w:cstheme="majorBidi"/>
                <w:sz w:val="28"/>
              </w:rPr>
              <w:t>1</w:t>
            </w:r>
            <w:r w:rsidRPr="00E705D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43" w:type="dxa"/>
          </w:tcPr>
          <w:p w14:paraId="49420CA5" w14:textId="77777777" w:rsidR="00E705DD" w:rsidRPr="003F5700" w:rsidRDefault="00E705DD" w:rsidP="00E705DD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EBFE65" w14:textId="77777777" w:rsidR="00E705DD" w:rsidRPr="003F5700" w:rsidDel="00552C33" w:rsidRDefault="00E705DD" w:rsidP="00E705DD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CF3C71">
              <w:rPr>
                <w:rFonts w:asciiTheme="majorBidi" w:hAnsiTheme="majorBidi" w:cstheme="majorBidi"/>
                <w:sz w:val="28"/>
              </w:rPr>
              <w:t xml:space="preserve"> (27,17</w:t>
            </w:r>
            <w:r>
              <w:rPr>
                <w:rFonts w:asciiTheme="majorBidi" w:hAnsiTheme="majorBidi" w:cstheme="majorBidi"/>
                <w:sz w:val="28"/>
              </w:rPr>
              <w:t>3</w:t>
            </w:r>
            <w:r w:rsidRPr="00CF3C71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E705DD" w:rsidRPr="003F5700" w14:paraId="14ACBACA" w14:textId="77777777" w:rsidTr="00A502A3">
        <w:tc>
          <w:tcPr>
            <w:tcW w:w="6426" w:type="dxa"/>
          </w:tcPr>
          <w:p w14:paraId="79F52195" w14:textId="77777777" w:rsidR="00E705DD" w:rsidRPr="003F5700" w:rsidRDefault="00E705DD" w:rsidP="00E705DD">
            <w:pPr>
              <w:suppressAutoHyphens/>
              <w:spacing w:after="0" w:line="220" w:lineRule="atLeast"/>
              <w:ind w:left="1260" w:right="-108" w:hanging="1277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  <w:t xml:space="preserve">รวมเงินกองทุนชั้นที่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ที่เป็นส่วนของเจ้าของ</w:t>
            </w:r>
          </w:p>
        </w:tc>
        <w:tc>
          <w:tcPr>
            <w:tcW w:w="1296" w:type="dxa"/>
          </w:tcPr>
          <w:p w14:paraId="4C16420C" w14:textId="73FEC128" w:rsidR="00E705DD" w:rsidRPr="00E705DD" w:rsidRDefault="00E705DD" w:rsidP="00E705DD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705DD">
              <w:rPr>
                <w:rFonts w:asciiTheme="majorBidi" w:hAnsiTheme="majorBidi" w:cstheme="majorBidi"/>
                <w:sz w:val="28"/>
              </w:rPr>
              <w:t>426,66</w:t>
            </w:r>
            <w:r w:rsidR="009615B9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243" w:type="dxa"/>
          </w:tcPr>
          <w:p w14:paraId="0CF09603" w14:textId="77777777" w:rsidR="00E705DD" w:rsidRPr="00DD207E" w:rsidRDefault="00E705DD" w:rsidP="00E705DD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nil"/>
              <w:left w:val="nil"/>
              <w:right w:val="nil"/>
            </w:tcBorders>
          </w:tcPr>
          <w:p w14:paraId="04B7A7CB" w14:textId="77777777" w:rsidR="00E705DD" w:rsidRPr="00DD207E" w:rsidRDefault="00E705DD" w:rsidP="00E705DD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D207E">
              <w:rPr>
                <w:rFonts w:asciiTheme="majorBidi" w:hAnsiTheme="majorBidi" w:cstheme="majorBidi"/>
                <w:sz w:val="28"/>
              </w:rPr>
              <w:t xml:space="preserve"> 424,624 </w:t>
            </w:r>
          </w:p>
        </w:tc>
      </w:tr>
      <w:tr w:rsidR="00E705DD" w:rsidRPr="003F5700" w14:paraId="0F493120" w14:textId="77777777" w:rsidTr="00A502A3">
        <w:tc>
          <w:tcPr>
            <w:tcW w:w="6426" w:type="dxa"/>
          </w:tcPr>
          <w:p w14:paraId="41869905" w14:textId="77777777" w:rsidR="00E705DD" w:rsidRPr="003F5700" w:rsidRDefault="00E705DD" w:rsidP="00E705DD">
            <w:pPr>
              <w:suppressAutoHyphens/>
              <w:spacing w:after="0" w:line="220" w:lineRule="atLeast"/>
              <w:ind w:left="1260" w:right="-108" w:hanging="1277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  <w:t xml:space="preserve">เงินกองทุนชั้นที่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ที่เป็น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Additional Tier 1</w:t>
            </w:r>
          </w:p>
        </w:tc>
        <w:tc>
          <w:tcPr>
            <w:tcW w:w="1296" w:type="dxa"/>
          </w:tcPr>
          <w:p w14:paraId="63A93326" w14:textId="77777777" w:rsidR="00E705DD" w:rsidRPr="00E705DD" w:rsidRDefault="00E705DD" w:rsidP="00E705DD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</w:tcPr>
          <w:p w14:paraId="6D1C2CF1" w14:textId="77777777" w:rsidR="00E705DD" w:rsidRPr="003F5700" w:rsidRDefault="00E705DD" w:rsidP="00E705DD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nil"/>
              <w:left w:val="nil"/>
              <w:right w:val="nil"/>
            </w:tcBorders>
          </w:tcPr>
          <w:p w14:paraId="6CF50838" w14:textId="77777777" w:rsidR="00E705DD" w:rsidRPr="003F5700" w:rsidRDefault="00E705DD" w:rsidP="00E705DD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E705DD" w:rsidRPr="003F5700" w14:paraId="7003D239" w14:textId="77777777" w:rsidTr="00A502A3">
        <w:tc>
          <w:tcPr>
            <w:tcW w:w="6426" w:type="dxa"/>
          </w:tcPr>
          <w:p w14:paraId="05EE57F1" w14:textId="77777777" w:rsidR="00E705DD" w:rsidRPr="003F5700" w:rsidRDefault="00E705DD" w:rsidP="00E705DD">
            <w:pPr>
              <w:suppressAutoHyphens/>
              <w:spacing w:after="0" w:line="220" w:lineRule="atLeast"/>
              <w:ind w:left="1260" w:right="-108" w:hanging="10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  <w:t>ส่วนได้เสียที่ไม่มีอำนาจควบคุม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3B07EB0" w14:textId="3ABE5E9C" w:rsidR="00E705DD" w:rsidRPr="00E705DD" w:rsidRDefault="00E705DD" w:rsidP="00E705DD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705DD">
              <w:rPr>
                <w:rFonts w:asciiTheme="majorBidi" w:hAnsiTheme="majorBidi" w:cstheme="majorBidi"/>
                <w:sz w:val="28"/>
              </w:rPr>
              <w:t>2,081</w:t>
            </w:r>
          </w:p>
        </w:tc>
        <w:tc>
          <w:tcPr>
            <w:tcW w:w="243" w:type="dxa"/>
          </w:tcPr>
          <w:p w14:paraId="44F8DA03" w14:textId="77777777" w:rsidR="00E705DD" w:rsidRPr="003F5700" w:rsidRDefault="00E705DD" w:rsidP="00E705DD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left w:val="nil"/>
              <w:bottom w:val="single" w:sz="4" w:space="0" w:color="auto"/>
              <w:right w:val="nil"/>
            </w:tcBorders>
          </w:tcPr>
          <w:p w14:paraId="19D08826" w14:textId="77777777" w:rsidR="00E705DD" w:rsidRPr="003F5700" w:rsidRDefault="00E705DD" w:rsidP="00E705DD">
            <w:pPr>
              <w:tabs>
                <w:tab w:val="decimal" w:pos="1012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CF3C71">
              <w:rPr>
                <w:rFonts w:asciiTheme="majorBidi" w:hAnsiTheme="majorBidi" w:cstheme="majorBidi"/>
                <w:sz w:val="28"/>
              </w:rPr>
              <w:t xml:space="preserve"> 2,376 </w:t>
            </w:r>
          </w:p>
        </w:tc>
      </w:tr>
      <w:tr w:rsidR="00E705DD" w:rsidRPr="003F5700" w14:paraId="54EF207C" w14:textId="77777777" w:rsidTr="00A502A3">
        <w:tc>
          <w:tcPr>
            <w:tcW w:w="6426" w:type="dxa"/>
          </w:tcPr>
          <w:p w14:paraId="5DA4CC4B" w14:textId="77777777" w:rsidR="00E705DD" w:rsidRPr="003F5700" w:rsidRDefault="00E705DD" w:rsidP="00E705DD">
            <w:pPr>
              <w:suppressAutoHyphens/>
              <w:spacing w:after="0" w:line="22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รวมเงินกองทุนชั้นที่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63E2F31" w14:textId="1B1E7F18" w:rsidR="00E705DD" w:rsidRPr="00E705DD" w:rsidRDefault="00E705DD" w:rsidP="00E705DD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E705DD">
              <w:rPr>
                <w:rFonts w:asciiTheme="majorBidi" w:hAnsiTheme="majorBidi" w:cstheme="majorBidi"/>
                <w:b/>
                <w:bCs/>
                <w:sz w:val="28"/>
              </w:rPr>
              <w:t>428,7</w:t>
            </w:r>
            <w:r w:rsidR="002E5AD9">
              <w:rPr>
                <w:rFonts w:asciiTheme="majorBidi" w:hAnsiTheme="majorBidi" w:cstheme="majorBidi"/>
                <w:b/>
                <w:bCs/>
                <w:sz w:val="28"/>
              </w:rPr>
              <w:t>49</w:t>
            </w:r>
          </w:p>
        </w:tc>
        <w:tc>
          <w:tcPr>
            <w:tcW w:w="243" w:type="dxa"/>
          </w:tcPr>
          <w:p w14:paraId="6AA52B63" w14:textId="77777777" w:rsidR="00E705DD" w:rsidRPr="00907929" w:rsidRDefault="00E705DD" w:rsidP="00E705DD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7E64D5" w14:textId="77777777" w:rsidR="00E705DD" w:rsidRPr="00907929" w:rsidRDefault="00E705DD" w:rsidP="00E705DD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CF3C71">
              <w:rPr>
                <w:rFonts w:asciiTheme="majorBidi" w:hAnsiTheme="majorBidi" w:cstheme="majorBidi"/>
                <w:b/>
                <w:bCs/>
                <w:sz w:val="28"/>
              </w:rPr>
              <w:t xml:space="preserve"> 427,000 </w:t>
            </w:r>
          </w:p>
        </w:tc>
      </w:tr>
      <w:tr w:rsidR="001D525A" w:rsidRPr="003F5700" w14:paraId="3C979BB4" w14:textId="77777777" w:rsidTr="00A502A3">
        <w:tc>
          <w:tcPr>
            <w:tcW w:w="6426" w:type="dxa"/>
          </w:tcPr>
          <w:p w14:paraId="74BE1E78" w14:textId="77777777" w:rsidR="001D525A" w:rsidRPr="003F5700" w:rsidRDefault="001D525A">
            <w:pPr>
              <w:suppressAutoHyphens/>
              <w:spacing w:after="0" w:line="220" w:lineRule="atLeast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เงินกองทุนชั้นที่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296" w:type="dxa"/>
          </w:tcPr>
          <w:p w14:paraId="3CA3D13D" w14:textId="77777777" w:rsidR="001D525A" w:rsidRPr="003F5700" w:rsidRDefault="001D525A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</w:tcPr>
          <w:p w14:paraId="739EDD82" w14:textId="77777777" w:rsidR="001D525A" w:rsidRPr="003F5700" w:rsidRDefault="001D525A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30A4C7F4" w14:textId="77777777" w:rsidR="001D525A" w:rsidRPr="003F5700" w:rsidRDefault="001D525A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E705DD" w:rsidRPr="003F5700" w14:paraId="2A456423" w14:textId="77777777" w:rsidTr="00A502A3">
        <w:tc>
          <w:tcPr>
            <w:tcW w:w="6426" w:type="dxa"/>
          </w:tcPr>
          <w:p w14:paraId="1F3D2DD9" w14:textId="77777777" w:rsidR="00E705DD" w:rsidRPr="003F5700" w:rsidRDefault="00E705DD" w:rsidP="00E705DD">
            <w:pPr>
              <w:suppressAutoHyphens/>
              <w:spacing w:after="0" w:line="220" w:lineRule="atLeast"/>
              <w:ind w:left="1260" w:right="-108" w:hanging="110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lastRenderedPageBreak/>
              <w:t>เงินสำรองทั่วไป</w:t>
            </w:r>
          </w:p>
        </w:tc>
        <w:tc>
          <w:tcPr>
            <w:tcW w:w="1296" w:type="dxa"/>
          </w:tcPr>
          <w:p w14:paraId="09148F10" w14:textId="1BBA2595" w:rsidR="00E705DD" w:rsidRPr="00E705DD" w:rsidRDefault="00E705DD" w:rsidP="00E705DD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705DD">
              <w:rPr>
                <w:rFonts w:asciiTheme="majorBidi" w:hAnsiTheme="majorBidi" w:cstheme="majorBidi"/>
                <w:sz w:val="28"/>
              </w:rPr>
              <w:t>25,894</w:t>
            </w:r>
          </w:p>
        </w:tc>
        <w:tc>
          <w:tcPr>
            <w:tcW w:w="243" w:type="dxa"/>
          </w:tcPr>
          <w:p w14:paraId="74C1193F" w14:textId="77777777" w:rsidR="00E705DD" w:rsidRPr="003F5700" w:rsidRDefault="00E705DD" w:rsidP="00E705DD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2EF28E2F" w14:textId="77777777" w:rsidR="00E705DD" w:rsidRPr="003F5700" w:rsidRDefault="00E705DD" w:rsidP="00E705DD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CF3C71">
              <w:rPr>
                <w:rFonts w:asciiTheme="majorBidi" w:hAnsiTheme="majorBidi" w:cstheme="majorBidi"/>
                <w:sz w:val="28"/>
              </w:rPr>
              <w:t xml:space="preserve"> 25,949 </w:t>
            </w:r>
          </w:p>
        </w:tc>
      </w:tr>
      <w:tr w:rsidR="00E705DD" w:rsidRPr="003F5700" w14:paraId="018F2415" w14:textId="77777777" w:rsidTr="00A502A3">
        <w:tc>
          <w:tcPr>
            <w:tcW w:w="6426" w:type="dxa"/>
          </w:tcPr>
          <w:p w14:paraId="431F5BFF" w14:textId="77777777" w:rsidR="00E705DD" w:rsidRPr="003F5700" w:rsidRDefault="00E705DD" w:rsidP="00E705DD">
            <w:pPr>
              <w:suppressAutoHyphens/>
              <w:spacing w:after="0" w:line="220" w:lineRule="atLeast"/>
              <w:ind w:left="1260" w:right="-108" w:hanging="110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  <w:t>ส่วนได้เสียที่ไม่มีอำนาจควบคุม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251911D7" w14:textId="4F4082F2" w:rsidR="00E705DD" w:rsidRPr="00E705DD" w:rsidRDefault="00E705DD" w:rsidP="00E705DD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705DD">
              <w:rPr>
                <w:rFonts w:asciiTheme="majorBidi" w:hAnsiTheme="majorBidi" w:cstheme="majorBidi"/>
                <w:sz w:val="28"/>
              </w:rPr>
              <w:t>641</w:t>
            </w:r>
          </w:p>
        </w:tc>
        <w:tc>
          <w:tcPr>
            <w:tcW w:w="243" w:type="dxa"/>
          </w:tcPr>
          <w:p w14:paraId="4DCE3487" w14:textId="77777777" w:rsidR="00E705DD" w:rsidRPr="003F5700" w:rsidRDefault="00E705DD" w:rsidP="00E705DD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7AC20D8F" w14:textId="77777777" w:rsidR="00E705DD" w:rsidRPr="003F5700" w:rsidRDefault="00E705DD" w:rsidP="00E705DD">
            <w:pPr>
              <w:tabs>
                <w:tab w:val="decimal" w:pos="1012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CF3C71">
              <w:rPr>
                <w:rFonts w:asciiTheme="majorBidi" w:hAnsiTheme="majorBidi" w:cstheme="majorBidi"/>
                <w:sz w:val="28"/>
              </w:rPr>
              <w:t xml:space="preserve"> 415 </w:t>
            </w:r>
          </w:p>
        </w:tc>
      </w:tr>
      <w:tr w:rsidR="00E705DD" w:rsidRPr="003F5700" w14:paraId="3E6282D9" w14:textId="77777777" w:rsidTr="00A502A3">
        <w:tc>
          <w:tcPr>
            <w:tcW w:w="6426" w:type="dxa"/>
          </w:tcPr>
          <w:p w14:paraId="6B67FA4A" w14:textId="77777777" w:rsidR="00E705DD" w:rsidRPr="003F5700" w:rsidRDefault="00E705DD" w:rsidP="00E705DD">
            <w:pPr>
              <w:suppressAutoHyphens/>
              <w:spacing w:after="0" w:line="22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รวมเงินกองทุนชั้นที่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EF9DFB9" w14:textId="78EC5221" w:rsidR="00E705DD" w:rsidRPr="00E705DD" w:rsidRDefault="00E705DD" w:rsidP="00E705DD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E705DD">
              <w:rPr>
                <w:rFonts w:asciiTheme="majorBidi" w:hAnsiTheme="majorBidi" w:cstheme="majorBidi"/>
                <w:b/>
                <w:bCs/>
                <w:sz w:val="28"/>
              </w:rPr>
              <w:t>26,535</w:t>
            </w:r>
          </w:p>
        </w:tc>
        <w:tc>
          <w:tcPr>
            <w:tcW w:w="243" w:type="dxa"/>
          </w:tcPr>
          <w:p w14:paraId="23087E5F" w14:textId="77777777" w:rsidR="00E705DD" w:rsidRPr="003F5700" w:rsidRDefault="00E705DD" w:rsidP="00E705DD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7E4C4E7" w14:textId="77777777" w:rsidR="00E705DD" w:rsidRPr="003F5700" w:rsidRDefault="00E705DD" w:rsidP="00E705DD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CF3C71">
              <w:rPr>
                <w:rFonts w:asciiTheme="majorBidi" w:hAnsiTheme="majorBidi" w:cstheme="majorBidi"/>
                <w:b/>
                <w:bCs/>
                <w:sz w:val="28"/>
              </w:rPr>
              <w:t xml:space="preserve"> 26,364 </w:t>
            </w:r>
          </w:p>
        </w:tc>
      </w:tr>
      <w:tr w:rsidR="00E705DD" w:rsidRPr="003F5700" w14:paraId="2A98BCB1" w14:textId="77777777" w:rsidTr="00A502A3">
        <w:trPr>
          <w:trHeight w:val="348"/>
        </w:trPr>
        <w:tc>
          <w:tcPr>
            <w:tcW w:w="6426" w:type="dxa"/>
            <w:vAlign w:val="center"/>
          </w:tcPr>
          <w:p w14:paraId="644289C2" w14:textId="77777777" w:rsidR="00E705DD" w:rsidRPr="003F5700" w:rsidRDefault="00E705DD" w:rsidP="00E705DD">
            <w:pPr>
              <w:suppressAutoHyphens/>
              <w:spacing w:after="0" w:line="22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รวมเงินกองทุนทั้งสิ้นตามกฎหมาย</w:t>
            </w:r>
          </w:p>
        </w:tc>
        <w:tc>
          <w:tcPr>
            <w:tcW w:w="1296" w:type="dxa"/>
            <w:tcBorders>
              <w:top w:val="single" w:sz="4" w:space="0" w:color="000000"/>
              <w:bottom w:val="double" w:sz="4" w:space="0" w:color="auto"/>
            </w:tcBorders>
          </w:tcPr>
          <w:p w14:paraId="67ABC9E4" w14:textId="46FCE336" w:rsidR="00E705DD" w:rsidRPr="00E705DD" w:rsidRDefault="00E705DD" w:rsidP="00E705DD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E705DD">
              <w:rPr>
                <w:rFonts w:asciiTheme="majorBidi" w:hAnsiTheme="majorBidi" w:cstheme="majorBidi"/>
                <w:b/>
                <w:bCs/>
                <w:sz w:val="28"/>
              </w:rPr>
              <w:t>455,28</w:t>
            </w:r>
            <w:r w:rsidR="00F01FD5">
              <w:rPr>
                <w:rFonts w:asciiTheme="majorBidi" w:hAnsiTheme="majorBidi" w:cstheme="majorBidi"/>
                <w:b/>
                <w:bCs/>
                <w:sz w:val="28"/>
              </w:rPr>
              <w:t>4</w:t>
            </w:r>
          </w:p>
        </w:tc>
        <w:tc>
          <w:tcPr>
            <w:tcW w:w="243" w:type="dxa"/>
            <w:vAlign w:val="center"/>
          </w:tcPr>
          <w:p w14:paraId="446D17AE" w14:textId="77777777" w:rsidR="00E705DD" w:rsidRPr="003F5700" w:rsidRDefault="00E705DD" w:rsidP="00E705DD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28323E9C" w14:textId="77777777" w:rsidR="00E705DD" w:rsidRPr="003F5700" w:rsidRDefault="00E705DD" w:rsidP="00E705DD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CF3C71">
              <w:rPr>
                <w:rFonts w:asciiTheme="majorBidi" w:hAnsiTheme="majorBidi" w:cstheme="majorBidi"/>
                <w:b/>
                <w:bCs/>
                <w:sz w:val="28"/>
              </w:rPr>
              <w:t xml:space="preserve"> 453,364 </w:t>
            </w:r>
          </w:p>
        </w:tc>
      </w:tr>
      <w:tr w:rsidR="00E705DD" w:rsidRPr="003F5700" w14:paraId="29D10E0E" w14:textId="77777777" w:rsidTr="00A502A3">
        <w:trPr>
          <w:trHeight w:val="98"/>
        </w:trPr>
        <w:tc>
          <w:tcPr>
            <w:tcW w:w="6426" w:type="dxa"/>
          </w:tcPr>
          <w:p w14:paraId="408B99DC" w14:textId="77777777" w:rsidR="00E705DD" w:rsidRPr="003F5700" w:rsidRDefault="00E705DD" w:rsidP="00E705DD">
            <w:pPr>
              <w:suppressAutoHyphens/>
              <w:spacing w:after="0" w:line="22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</w:tcPr>
          <w:p w14:paraId="469A524E" w14:textId="77777777" w:rsidR="00E705DD" w:rsidRPr="00E705DD" w:rsidRDefault="00E705DD" w:rsidP="00E705DD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</w:tcPr>
          <w:p w14:paraId="29545BD2" w14:textId="77777777" w:rsidR="00E705DD" w:rsidRPr="003F5700" w:rsidRDefault="00E705DD" w:rsidP="00E705DD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5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245346D5" w14:textId="77777777" w:rsidR="00E705DD" w:rsidRPr="003F5700" w:rsidRDefault="00E705DD" w:rsidP="00E705DD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</w:tr>
      <w:tr w:rsidR="00E705DD" w:rsidRPr="003F5700" w14:paraId="7793DE40" w14:textId="77777777" w:rsidTr="00A502A3">
        <w:trPr>
          <w:trHeight w:val="348"/>
        </w:trPr>
        <w:tc>
          <w:tcPr>
            <w:tcW w:w="6426" w:type="dxa"/>
          </w:tcPr>
          <w:p w14:paraId="5414FD29" w14:textId="77777777" w:rsidR="00E705DD" w:rsidRPr="003F5700" w:rsidRDefault="00E705DD" w:rsidP="00E705DD">
            <w:pPr>
              <w:suppressAutoHyphens/>
              <w:spacing w:after="0" w:line="22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รวมสินทรัพย์เสี่ยง</w:t>
            </w:r>
          </w:p>
        </w:tc>
        <w:tc>
          <w:tcPr>
            <w:tcW w:w="1296" w:type="dxa"/>
          </w:tcPr>
          <w:p w14:paraId="4440F213" w14:textId="6265D571" w:rsidR="00E705DD" w:rsidRPr="00E705DD" w:rsidRDefault="00504529" w:rsidP="00E705DD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  <w:t>2,400,395</w:t>
            </w:r>
          </w:p>
        </w:tc>
        <w:tc>
          <w:tcPr>
            <w:tcW w:w="243" w:type="dxa"/>
          </w:tcPr>
          <w:p w14:paraId="0A939720" w14:textId="77777777" w:rsidR="00E705DD" w:rsidRPr="003F5700" w:rsidRDefault="00E705DD" w:rsidP="00E705DD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5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5B196065" w14:textId="77777777" w:rsidR="00E705DD" w:rsidRPr="003F5700" w:rsidRDefault="00E705DD" w:rsidP="00E705DD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CF3C71">
              <w:rPr>
                <w:rFonts w:asciiTheme="majorBidi" w:hAnsiTheme="majorBidi" w:cstheme="majorBidi"/>
                <w:b/>
                <w:bCs/>
                <w:sz w:val="28"/>
              </w:rPr>
              <w:t>2,396,562</w:t>
            </w:r>
          </w:p>
        </w:tc>
      </w:tr>
    </w:tbl>
    <w:p w14:paraId="7AA6CA41" w14:textId="49987AB4" w:rsidR="0029192F" w:rsidRDefault="0029192F" w:rsidP="00800DAA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tbl>
      <w:tblPr>
        <w:tblW w:w="926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311"/>
        <w:gridCol w:w="1260"/>
        <w:gridCol w:w="1260"/>
        <w:gridCol w:w="1170"/>
        <w:gridCol w:w="1260"/>
      </w:tblGrid>
      <w:tr w:rsidR="001D525A" w:rsidRPr="003F5700" w14:paraId="14DD9E2E" w14:textId="77777777" w:rsidTr="00A502A3">
        <w:tc>
          <w:tcPr>
            <w:tcW w:w="4311" w:type="dxa"/>
          </w:tcPr>
          <w:p w14:paraId="63AB6879" w14:textId="77777777" w:rsidR="001D525A" w:rsidRPr="003F5700" w:rsidRDefault="001D525A" w:rsidP="00C647FA">
            <w:pPr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520" w:type="dxa"/>
            <w:gridSpan w:val="2"/>
          </w:tcPr>
          <w:p w14:paraId="41D3D2C8" w14:textId="77777777" w:rsidR="001D525A" w:rsidRPr="003F5700" w:rsidRDefault="001D525A" w:rsidP="00C647FA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0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มิถุนายน </w:t>
            </w:r>
            <w:r w:rsidRPr="003F570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8</w:t>
            </w:r>
          </w:p>
        </w:tc>
        <w:tc>
          <w:tcPr>
            <w:tcW w:w="2430" w:type="dxa"/>
            <w:gridSpan w:val="2"/>
          </w:tcPr>
          <w:p w14:paraId="764A20EA" w14:textId="77777777" w:rsidR="001D525A" w:rsidRPr="003F5700" w:rsidRDefault="001D525A" w:rsidP="00C647FA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31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ธันวาคม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</w:t>
            </w:r>
          </w:p>
        </w:tc>
      </w:tr>
      <w:tr w:rsidR="001D525A" w:rsidRPr="003F5700" w14:paraId="64E4905F" w14:textId="77777777" w:rsidTr="00A502A3">
        <w:tc>
          <w:tcPr>
            <w:tcW w:w="4311" w:type="dxa"/>
          </w:tcPr>
          <w:p w14:paraId="150A1737" w14:textId="77777777" w:rsidR="001D525A" w:rsidRPr="003F5700" w:rsidRDefault="001D525A" w:rsidP="00C647FA">
            <w:pPr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8"/>
                <w:lang w:eastAsia="zh-CN"/>
              </w:rPr>
              <w:br w:type="page"/>
            </w:r>
          </w:p>
        </w:tc>
        <w:tc>
          <w:tcPr>
            <w:tcW w:w="1260" w:type="dxa"/>
          </w:tcPr>
          <w:p w14:paraId="3F295DEA" w14:textId="77777777" w:rsidR="001D525A" w:rsidRPr="003F5700" w:rsidRDefault="001D525A" w:rsidP="00C647FA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3104B80B" w14:textId="77777777" w:rsidR="001D525A" w:rsidRPr="003F5700" w:rsidRDefault="001D525A" w:rsidP="00C647FA">
            <w:pPr>
              <w:suppressAutoHyphens/>
              <w:spacing w:after="0" w:line="240" w:lineRule="auto"/>
              <w:ind w:left="-91" w:right="-11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อัตราส่วน</w:t>
            </w:r>
          </w:p>
          <w:p w14:paraId="1D155644" w14:textId="77777777" w:rsidR="001D525A" w:rsidRPr="003F5700" w:rsidRDefault="001D525A" w:rsidP="00C647FA">
            <w:pPr>
              <w:suppressAutoHyphens/>
              <w:spacing w:after="0" w:line="240" w:lineRule="auto"/>
              <w:ind w:left="-91" w:right="-11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ขั้นต่ำตามที่</w:t>
            </w:r>
          </w:p>
          <w:p w14:paraId="569B2121" w14:textId="77777777" w:rsidR="001D525A" w:rsidRPr="003F5700" w:rsidRDefault="001D525A" w:rsidP="00C647FA">
            <w:pPr>
              <w:suppressAutoHyphens/>
              <w:spacing w:after="0" w:line="240" w:lineRule="auto"/>
              <w:ind w:left="-91" w:right="-11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ธปท. กำหนด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260" w:type="dxa"/>
          </w:tcPr>
          <w:p w14:paraId="1852D232" w14:textId="77777777" w:rsidR="001D525A" w:rsidRPr="003F5700" w:rsidRDefault="001D525A" w:rsidP="00C647FA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อัตราส่วน เงินกองทุน</w:t>
            </w:r>
          </w:p>
          <w:p w14:paraId="3C568E86" w14:textId="77777777" w:rsidR="001D525A" w:rsidRPr="003F5700" w:rsidRDefault="001D525A" w:rsidP="00C647FA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ของกลุ่มธุรกิจ</w:t>
            </w:r>
          </w:p>
          <w:p w14:paraId="5FA673A9" w14:textId="77777777" w:rsidR="001D525A" w:rsidRPr="003F5700" w:rsidRDefault="001D525A" w:rsidP="00C647FA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ทางการเงิน</w:t>
            </w:r>
          </w:p>
        </w:tc>
        <w:tc>
          <w:tcPr>
            <w:tcW w:w="1170" w:type="dxa"/>
          </w:tcPr>
          <w:p w14:paraId="0FAFF117" w14:textId="77777777" w:rsidR="001D525A" w:rsidRPr="003F5700" w:rsidRDefault="001D525A" w:rsidP="00C647FA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6BC0B8E6" w14:textId="77777777" w:rsidR="001D525A" w:rsidRPr="003F5700" w:rsidRDefault="001D525A" w:rsidP="00C647FA">
            <w:pPr>
              <w:suppressAutoHyphens/>
              <w:spacing w:after="0" w:line="240" w:lineRule="auto"/>
              <w:ind w:left="-9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อัตราส่วน</w:t>
            </w:r>
          </w:p>
          <w:p w14:paraId="5B823C93" w14:textId="77777777" w:rsidR="001D525A" w:rsidRPr="003F5700" w:rsidRDefault="001D525A" w:rsidP="00C647FA">
            <w:pPr>
              <w:suppressAutoHyphens/>
              <w:spacing w:after="0" w:line="240" w:lineRule="auto"/>
              <w:ind w:left="-9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ขั้นต่ำตามที่ ธปท. กำหนด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260" w:type="dxa"/>
          </w:tcPr>
          <w:p w14:paraId="2E5AB855" w14:textId="77777777" w:rsidR="001D525A" w:rsidRPr="003F5700" w:rsidRDefault="001D525A" w:rsidP="00C647FA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อัตราส่วน เงินกองทุน</w:t>
            </w:r>
          </w:p>
          <w:p w14:paraId="695E620E" w14:textId="77777777" w:rsidR="001D525A" w:rsidRPr="003F5700" w:rsidRDefault="001D525A" w:rsidP="00C647FA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ของกลุ่มธุรกิจทางการเงิน</w:t>
            </w:r>
          </w:p>
        </w:tc>
      </w:tr>
      <w:tr w:rsidR="001D525A" w:rsidRPr="003F5700" w14:paraId="37CA8D8F" w14:textId="77777777" w:rsidTr="00A502A3">
        <w:tc>
          <w:tcPr>
            <w:tcW w:w="4311" w:type="dxa"/>
          </w:tcPr>
          <w:p w14:paraId="2F836BD2" w14:textId="77777777" w:rsidR="001D525A" w:rsidRPr="003F5700" w:rsidRDefault="001D525A" w:rsidP="00C647FA">
            <w:pPr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4950" w:type="dxa"/>
            <w:gridSpan w:val="4"/>
          </w:tcPr>
          <w:p w14:paraId="5FCC32ED" w14:textId="77777777" w:rsidR="001D525A" w:rsidRPr="003F5700" w:rsidRDefault="001D525A" w:rsidP="00C647FA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(ร้อยละ)</w:t>
            </w:r>
          </w:p>
        </w:tc>
      </w:tr>
      <w:tr w:rsidR="00E705DD" w:rsidRPr="003F5700" w14:paraId="1BD19A45" w14:textId="77777777" w:rsidTr="00A502A3">
        <w:tc>
          <w:tcPr>
            <w:tcW w:w="4311" w:type="dxa"/>
            <w:vAlign w:val="bottom"/>
          </w:tcPr>
          <w:p w14:paraId="70A56A28" w14:textId="77777777" w:rsidR="00E705DD" w:rsidRPr="003F5700" w:rsidRDefault="00E705DD" w:rsidP="00E705DD">
            <w:pPr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อัตราส่วนเงินกองทุนทั้งสิ้นต่อสินทรัพย์เสี่ยง   </w:t>
            </w:r>
          </w:p>
        </w:tc>
        <w:tc>
          <w:tcPr>
            <w:tcW w:w="1260" w:type="dxa"/>
            <w:vAlign w:val="bottom"/>
          </w:tcPr>
          <w:p w14:paraId="14E67E1D" w14:textId="69E77888" w:rsidR="00E705DD" w:rsidRPr="00E705DD" w:rsidRDefault="00E705DD" w:rsidP="00E705DD">
            <w:pPr>
              <w:tabs>
                <w:tab w:val="decimal" w:pos="700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sz w:val="28"/>
              </w:rPr>
            </w:pPr>
            <w:r w:rsidRPr="00E705DD">
              <w:rPr>
                <w:rFonts w:asciiTheme="majorBidi" w:eastAsia="Times New Roman" w:hAnsiTheme="majorBidi" w:cstheme="majorBidi"/>
                <w:sz w:val="28"/>
                <w:lang w:val="en-GB"/>
              </w:rPr>
              <w:t>12.0</w:t>
            </w:r>
          </w:p>
        </w:tc>
        <w:tc>
          <w:tcPr>
            <w:tcW w:w="1260" w:type="dxa"/>
            <w:vAlign w:val="bottom"/>
          </w:tcPr>
          <w:p w14:paraId="6980E27E" w14:textId="7C3C3022" w:rsidR="00E705DD" w:rsidRPr="00E705DD" w:rsidRDefault="00E705DD" w:rsidP="00E705DD">
            <w:pPr>
              <w:tabs>
                <w:tab w:val="decimal" w:pos="664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705DD">
              <w:rPr>
                <w:rFonts w:asciiTheme="majorBidi" w:eastAsia="Times New Roman" w:hAnsiTheme="majorBidi" w:cstheme="majorBidi"/>
                <w:sz w:val="28"/>
                <w:lang w:val="en-GB"/>
              </w:rPr>
              <w:t>19.0</w:t>
            </w:r>
          </w:p>
        </w:tc>
        <w:tc>
          <w:tcPr>
            <w:tcW w:w="1170" w:type="dxa"/>
          </w:tcPr>
          <w:p w14:paraId="107DF250" w14:textId="77777777" w:rsidR="00E705DD" w:rsidRPr="003F5700" w:rsidRDefault="00E705DD" w:rsidP="00E705DD">
            <w:pPr>
              <w:tabs>
                <w:tab w:val="decimal" w:pos="711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CF3C71">
              <w:rPr>
                <w:rFonts w:asciiTheme="majorBidi" w:hAnsiTheme="majorBidi" w:cstheme="majorBidi"/>
                <w:sz w:val="28"/>
              </w:rPr>
              <w:t>12.0</w:t>
            </w:r>
          </w:p>
        </w:tc>
        <w:tc>
          <w:tcPr>
            <w:tcW w:w="1260" w:type="dxa"/>
          </w:tcPr>
          <w:p w14:paraId="4AC5A82D" w14:textId="77777777" w:rsidR="00E705DD" w:rsidRPr="003F5700" w:rsidRDefault="00E705DD" w:rsidP="00E705DD">
            <w:pPr>
              <w:tabs>
                <w:tab w:val="decimal" w:pos="640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CF3C71">
              <w:rPr>
                <w:rFonts w:asciiTheme="majorBidi" w:hAnsiTheme="majorBidi" w:cstheme="majorBidi"/>
                <w:sz w:val="28"/>
              </w:rPr>
              <w:t>18.9</w:t>
            </w:r>
          </w:p>
        </w:tc>
      </w:tr>
      <w:tr w:rsidR="00E705DD" w:rsidRPr="003F5700" w14:paraId="32FB60BB" w14:textId="77777777" w:rsidTr="00A502A3">
        <w:tc>
          <w:tcPr>
            <w:tcW w:w="4311" w:type="dxa"/>
            <w:vAlign w:val="bottom"/>
          </w:tcPr>
          <w:p w14:paraId="53180D53" w14:textId="77777777" w:rsidR="00E705DD" w:rsidRPr="003F5700" w:rsidRDefault="00E705DD" w:rsidP="00E705DD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อัตราส่วนเงินกองทุนชั้นที่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ต่อสินทรัพย์เสี่ยง</w:t>
            </w:r>
          </w:p>
        </w:tc>
        <w:tc>
          <w:tcPr>
            <w:tcW w:w="1260" w:type="dxa"/>
            <w:vAlign w:val="bottom"/>
          </w:tcPr>
          <w:p w14:paraId="5CC41533" w14:textId="6CAB6DAC" w:rsidR="00E705DD" w:rsidRPr="00E705DD" w:rsidRDefault="00E705DD" w:rsidP="00E705DD">
            <w:pPr>
              <w:tabs>
                <w:tab w:val="decimal" w:pos="700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sz w:val="28"/>
              </w:rPr>
            </w:pPr>
            <w:r w:rsidRPr="00E705DD">
              <w:rPr>
                <w:rFonts w:asciiTheme="majorBidi" w:eastAsia="Times New Roman" w:hAnsiTheme="majorBidi" w:cstheme="majorBidi"/>
                <w:sz w:val="28"/>
                <w:lang w:val="en-GB"/>
              </w:rPr>
              <w:t xml:space="preserve">  9.5</w:t>
            </w:r>
          </w:p>
        </w:tc>
        <w:tc>
          <w:tcPr>
            <w:tcW w:w="1260" w:type="dxa"/>
            <w:vAlign w:val="bottom"/>
          </w:tcPr>
          <w:p w14:paraId="696E1C84" w14:textId="6DC9DF3B" w:rsidR="00E705DD" w:rsidRPr="00E705DD" w:rsidRDefault="00E705DD" w:rsidP="00E705DD">
            <w:pPr>
              <w:tabs>
                <w:tab w:val="decimal" w:pos="664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sz w:val="28"/>
              </w:rPr>
            </w:pPr>
            <w:r w:rsidRPr="00E705DD">
              <w:rPr>
                <w:rFonts w:asciiTheme="majorBidi" w:eastAsia="Times New Roman" w:hAnsiTheme="majorBidi" w:cstheme="majorBidi"/>
                <w:sz w:val="28"/>
                <w:lang w:val="en-GB"/>
              </w:rPr>
              <w:t>17.</w:t>
            </w:r>
            <w:r w:rsidRPr="00E705DD">
              <w:rPr>
                <w:rFonts w:asciiTheme="majorBidi" w:eastAsia="Times New Roman" w:hAnsiTheme="majorBidi" w:cstheme="majorBidi"/>
                <w:sz w:val="28"/>
              </w:rPr>
              <w:t>9</w:t>
            </w:r>
          </w:p>
        </w:tc>
        <w:tc>
          <w:tcPr>
            <w:tcW w:w="1170" w:type="dxa"/>
          </w:tcPr>
          <w:p w14:paraId="4048EFBC" w14:textId="77777777" w:rsidR="00E705DD" w:rsidRPr="003F5700" w:rsidRDefault="00E705DD" w:rsidP="00E705DD">
            <w:pPr>
              <w:tabs>
                <w:tab w:val="decimal" w:pos="711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CF3C71">
              <w:rPr>
                <w:rFonts w:asciiTheme="majorBidi" w:hAnsiTheme="majorBidi" w:cstheme="majorBidi"/>
                <w:sz w:val="28"/>
              </w:rPr>
              <w:t xml:space="preserve">  9.5</w:t>
            </w:r>
          </w:p>
        </w:tc>
        <w:tc>
          <w:tcPr>
            <w:tcW w:w="1260" w:type="dxa"/>
          </w:tcPr>
          <w:p w14:paraId="4921DBD5" w14:textId="77777777" w:rsidR="00E705DD" w:rsidRPr="003F5700" w:rsidRDefault="00E705DD" w:rsidP="00E705DD">
            <w:pPr>
              <w:tabs>
                <w:tab w:val="decimal" w:pos="640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CF3C71">
              <w:rPr>
                <w:rFonts w:asciiTheme="majorBidi" w:hAnsiTheme="majorBidi" w:cstheme="majorBidi"/>
                <w:sz w:val="28"/>
              </w:rPr>
              <w:t>17.8</w:t>
            </w:r>
          </w:p>
        </w:tc>
      </w:tr>
      <w:tr w:rsidR="00E705DD" w:rsidRPr="003F5700" w14:paraId="066D1B83" w14:textId="77777777" w:rsidTr="00A502A3">
        <w:tc>
          <w:tcPr>
            <w:tcW w:w="4311" w:type="dxa"/>
            <w:vAlign w:val="bottom"/>
          </w:tcPr>
          <w:p w14:paraId="70BAC46A" w14:textId="77777777" w:rsidR="00E705DD" w:rsidRPr="003F5700" w:rsidRDefault="00E705DD" w:rsidP="00E705DD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อัตราส่วนเงินกองทุนชั้นที่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ที่เป็นส่วนของเจ้าของ</w:t>
            </w:r>
          </w:p>
        </w:tc>
        <w:tc>
          <w:tcPr>
            <w:tcW w:w="1260" w:type="dxa"/>
          </w:tcPr>
          <w:p w14:paraId="480E1895" w14:textId="77777777" w:rsidR="00E705DD" w:rsidRPr="00E705DD" w:rsidRDefault="00E705DD" w:rsidP="00E705DD">
            <w:pPr>
              <w:tabs>
                <w:tab w:val="decimal" w:pos="700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FD1F28E" w14:textId="77777777" w:rsidR="00E705DD" w:rsidRPr="00E705DD" w:rsidRDefault="00E705DD" w:rsidP="00E705DD">
            <w:pPr>
              <w:tabs>
                <w:tab w:val="decimal" w:pos="664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1453170B" w14:textId="77777777" w:rsidR="00E705DD" w:rsidRPr="003F5700" w:rsidRDefault="00E705DD" w:rsidP="00E705DD">
            <w:pPr>
              <w:tabs>
                <w:tab w:val="decimal" w:pos="711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52A7B239" w14:textId="77777777" w:rsidR="00E705DD" w:rsidRPr="003F5700" w:rsidRDefault="00E705DD" w:rsidP="00E705DD">
            <w:pPr>
              <w:tabs>
                <w:tab w:val="decimal" w:pos="640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</w:tr>
      <w:tr w:rsidR="00E705DD" w:rsidRPr="003F5700" w14:paraId="35C7BACC" w14:textId="77777777" w:rsidTr="00A502A3">
        <w:tc>
          <w:tcPr>
            <w:tcW w:w="4311" w:type="dxa"/>
            <w:vAlign w:val="bottom"/>
          </w:tcPr>
          <w:p w14:paraId="22C52C29" w14:textId="77777777" w:rsidR="00E705DD" w:rsidRPr="003F5700" w:rsidRDefault="00E705DD" w:rsidP="00E705DD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  ต่อสินทรัพย์เสี่ยง          </w:t>
            </w:r>
          </w:p>
        </w:tc>
        <w:tc>
          <w:tcPr>
            <w:tcW w:w="1260" w:type="dxa"/>
            <w:vAlign w:val="bottom"/>
          </w:tcPr>
          <w:p w14:paraId="013BE3E2" w14:textId="2528DD1C" w:rsidR="00E705DD" w:rsidRPr="00E705DD" w:rsidRDefault="00E705DD" w:rsidP="00E705DD">
            <w:pPr>
              <w:tabs>
                <w:tab w:val="decimal" w:pos="700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sz w:val="28"/>
              </w:rPr>
            </w:pPr>
            <w:r w:rsidRPr="00E705DD">
              <w:rPr>
                <w:rFonts w:asciiTheme="majorBidi" w:eastAsia="Times New Roman" w:hAnsiTheme="majorBidi" w:cstheme="majorBidi"/>
                <w:sz w:val="28"/>
                <w:lang w:val="en-GB"/>
              </w:rPr>
              <w:t>8.0</w:t>
            </w:r>
          </w:p>
        </w:tc>
        <w:tc>
          <w:tcPr>
            <w:tcW w:w="1260" w:type="dxa"/>
            <w:vAlign w:val="bottom"/>
          </w:tcPr>
          <w:p w14:paraId="71A21769" w14:textId="307C5CD7" w:rsidR="00E705DD" w:rsidRPr="00E705DD" w:rsidRDefault="00E705DD" w:rsidP="00E705DD">
            <w:pPr>
              <w:tabs>
                <w:tab w:val="decimal" w:pos="664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sz w:val="28"/>
              </w:rPr>
            </w:pPr>
            <w:r w:rsidRPr="00E705DD">
              <w:rPr>
                <w:rFonts w:asciiTheme="majorBidi" w:eastAsia="Times New Roman" w:hAnsiTheme="majorBidi" w:cstheme="majorBidi"/>
                <w:sz w:val="28"/>
                <w:lang w:val="en-GB"/>
              </w:rPr>
              <w:t>17.8</w:t>
            </w:r>
          </w:p>
        </w:tc>
        <w:tc>
          <w:tcPr>
            <w:tcW w:w="1170" w:type="dxa"/>
          </w:tcPr>
          <w:p w14:paraId="72690DD4" w14:textId="77777777" w:rsidR="00E705DD" w:rsidRPr="003F5700" w:rsidRDefault="00E705DD" w:rsidP="00E705DD">
            <w:pPr>
              <w:tabs>
                <w:tab w:val="decimal" w:pos="711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CF3C71">
              <w:rPr>
                <w:rFonts w:asciiTheme="majorBidi" w:hAnsiTheme="majorBidi" w:cstheme="majorBidi"/>
                <w:sz w:val="28"/>
              </w:rPr>
              <w:t>8.0</w:t>
            </w:r>
          </w:p>
        </w:tc>
        <w:tc>
          <w:tcPr>
            <w:tcW w:w="1260" w:type="dxa"/>
          </w:tcPr>
          <w:p w14:paraId="43447EF8" w14:textId="77777777" w:rsidR="00E705DD" w:rsidRPr="003F5700" w:rsidRDefault="00E705DD" w:rsidP="00E705DD">
            <w:pPr>
              <w:tabs>
                <w:tab w:val="decimal" w:pos="640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CF3C71">
              <w:rPr>
                <w:rFonts w:asciiTheme="majorBidi" w:hAnsiTheme="majorBidi" w:cstheme="majorBidi"/>
                <w:sz w:val="28"/>
              </w:rPr>
              <w:t>17.7</w:t>
            </w:r>
          </w:p>
        </w:tc>
      </w:tr>
      <w:tr w:rsidR="00E705DD" w:rsidRPr="003F5700" w14:paraId="7F336862" w14:textId="77777777" w:rsidTr="00A502A3">
        <w:tc>
          <w:tcPr>
            <w:tcW w:w="4311" w:type="dxa"/>
            <w:vAlign w:val="bottom"/>
          </w:tcPr>
          <w:p w14:paraId="4A56019F" w14:textId="77777777" w:rsidR="00E705DD" w:rsidRPr="003F5700" w:rsidRDefault="00E705DD" w:rsidP="00E705DD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อัตราส่วนเงินกองทุนชั้นที่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2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ต่อสินทรัพย์เสี่ยง</w:t>
            </w:r>
          </w:p>
        </w:tc>
        <w:tc>
          <w:tcPr>
            <w:tcW w:w="1260" w:type="dxa"/>
          </w:tcPr>
          <w:p w14:paraId="6088FE9C" w14:textId="77777777" w:rsidR="00E705DD" w:rsidRPr="00E705DD" w:rsidRDefault="00E705DD" w:rsidP="00E705DD">
            <w:pPr>
              <w:tabs>
                <w:tab w:val="decimal" w:pos="711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029C9C50" w14:textId="2D2886CF" w:rsidR="00E705DD" w:rsidRPr="00E705DD" w:rsidRDefault="00E705DD" w:rsidP="00E705DD">
            <w:pPr>
              <w:tabs>
                <w:tab w:val="decimal" w:pos="664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sz w:val="28"/>
              </w:rPr>
            </w:pPr>
            <w:r w:rsidRPr="00E705DD">
              <w:rPr>
                <w:rFonts w:asciiTheme="majorBidi" w:eastAsia="Times New Roman" w:hAnsiTheme="majorBidi" w:cstheme="majorBidi"/>
                <w:sz w:val="28"/>
                <w:lang w:val="en-GB"/>
              </w:rPr>
              <w:t>1.1</w:t>
            </w:r>
          </w:p>
        </w:tc>
        <w:tc>
          <w:tcPr>
            <w:tcW w:w="1170" w:type="dxa"/>
          </w:tcPr>
          <w:p w14:paraId="4D256348" w14:textId="77777777" w:rsidR="00E705DD" w:rsidRPr="003F5700" w:rsidRDefault="00E705DD" w:rsidP="00E705DD">
            <w:pPr>
              <w:tabs>
                <w:tab w:val="decimal" w:pos="790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260" w:type="dxa"/>
          </w:tcPr>
          <w:p w14:paraId="2E5EA02B" w14:textId="77777777" w:rsidR="00E705DD" w:rsidRPr="003F5700" w:rsidRDefault="00E705DD" w:rsidP="00E705DD">
            <w:pPr>
              <w:tabs>
                <w:tab w:val="decimal" w:pos="640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CF3C71">
              <w:rPr>
                <w:rFonts w:asciiTheme="majorBidi" w:hAnsiTheme="majorBidi" w:cstheme="majorBidi"/>
                <w:sz w:val="28"/>
              </w:rPr>
              <w:t>1.1</w:t>
            </w:r>
          </w:p>
        </w:tc>
      </w:tr>
      <w:tr w:rsidR="001D525A" w:rsidRPr="003F5700" w14:paraId="7D4D1514" w14:textId="77777777" w:rsidTr="00A502A3">
        <w:trPr>
          <w:trHeight w:val="20"/>
        </w:trPr>
        <w:tc>
          <w:tcPr>
            <w:tcW w:w="9261" w:type="dxa"/>
            <w:gridSpan w:val="5"/>
          </w:tcPr>
          <w:p w14:paraId="723884D7" w14:textId="77777777" w:rsidR="001D525A" w:rsidRPr="003F5700" w:rsidRDefault="001D525A">
            <w:pPr>
              <w:spacing w:after="0" w:line="360" w:lineRule="exac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zh-CN"/>
              </w:rPr>
            </w:pPr>
          </w:p>
        </w:tc>
      </w:tr>
      <w:tr w:rsidR="001D525A" w:rsidRPr="003F5700" w14:paraId="41D24FBE" w14:textId="77777777" w:rsidTr="00A502A3">
        <w:trPr>
          <w:trHeight w:val="389"/>
        </w:trPr>
        <w:tc>
          <w:tcPr>
            <w:tcW w:w="9261" w:type="dxa"/>
            <w:gridSpan w:val="5"/>
          </w:tcPr>
          <w:p w14:paraId="112E8C8A" w14:textId="77777777" w:rsidR="001D525A" w:rsidRPr="003F5700" w:rsidRDefault="001D525A">
            <w:pPr>
              <w:tabs>
                <w:tab w:val="left" w:pos="72"/>
                <w:tab w:val="decimal" w:pos="905"/>
              </w:tabs>
              <w:suppressAutoHyphens/>
              <w:spacing w:before="20" w:after="0" w:line="192" w:lineRule="auto"/>
              <w:ind w:left="161" w:right="-4" w:hanging="162"/>
              <w:jc w:val="thaiDistribute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*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ab/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ธปท. กำหนดให้ธนาคารพาณิชย์ดำรงอัตราส่วนเงินกองทุนชั้นที่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1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ที่เป็นส่วนของเจ้าของเพิ่มเติมจากการการดำรงอัตราเงินกองทุนขั้นต่ำ ประกอบด้วยอัตราส่วนเงินกองทุนส่วนเพิ่มเพื่อรองรับผลขาดทุนในภาวะวิกฤต (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Conservation buffer)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ร้อยละ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2.50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และอัตราส่วนเงินกองทุนส่วนเพิ่มเพื่อรองรับความเสียหายสำหรับ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br/>
              <w:t>ธนาคารพาณิชย์ที่มีความสำคัญเชิงระบบสำหรับประเทศไทย (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D-SIB buffer)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อีกร้อยละ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1.0</w:t>
            </w:r>
          </w:p>
        </w:tc>
      </w:tr>
    </w:tbl>
    <w:p w14:paraId="34E22B7F" w14:textId="77777777" w:rsidR="001D525A" w:rsidRPr="003F5700" w:rsidRDefault="001D525A" w:rsidP="00800DAA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p w14:paraId="10511DE0" w14:textId="67C75C2E" w:rsidR="00C473DD" w:rsidRPr="003F5700" w:rsidRDefault="00C473DD" w:rsidP="00C473DD">
      <w:pPr>
        <w:tabs>
          <w:tab w:val="left" w:pos="547"/>
        </w:tabs>
        <w:suppressAutoHyphens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F570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25211" w:rsidRPr="003F5700">
        <w:rPr>
          <w:rFonts w:asciiTheme="majorBidi" w:hAnsiTheme="majorBidi" w:cstheme="majorBidi"/>
          <w:sz w:val="30"/>
          <w:szCs w:val="30"/>
        </w:rPr>
        <w:t>30</w:t>
      </w:r>
      <w:r w:rsidR="0076387B" w:rsidRPr="003F5700">
        <w:rPr>
          <w:rFonts w:asciiTheme="majorBidi" w:hAnsiTheme="majorBidi" w:cstheme="majorBidi"/>
          <w:sz w:val="30"/>
          <w:szCs w:val="30"/>
        </w:rPr>
        <w:t xml:space="preserve"> </w:t>
      </w:r>
      <w:r w:rsidR="00025211" w:rsidRPr="003F5700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76387B" w:rsidRPr="003F570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6387B" w:rsidRPr="003F5700">
        <w:rPr>
          <w:rFonts w:asciiTheme="majorBidi" w:hAnsiTheme="majorBidi" w:cstheme="majorBidi"/>
          <w:sz w:val="30"/>
          <w:szCs w:val="30"/>
        </w:rPr>
        <w:t>256</w:t>
      </w:r>
      <w:r w:rsidR="001D525A">
        <w:rPr>
          <w:rFonts w:asciiTheme="majorBidi" w:hAnsiTheme="majorBidi" w:cstheme="majorBidi"/>
          <w:sz w:val="30"/>
          <w:szCs w:val="30"/>
        </w:rPr>
        <w:t>8</w:t>
      </w:r>
      <w:r w:rsidRPr="003F5700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3F5700">
        <w:rPr>
          <w:rFonts w:asciiTheme="majorBidi" w:hAnsiTheme="majorBidi" w:cstheme="majorBidi"/>
          <w:sz w:val="30"/>
          <w:szCs w:val="30"/>
        </w:rPr>
        <w:t>31</w:t>
      </w:r>
      <w:r w:rsidRPr="003F5700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3F5700">
        <w:rPr>
          <w:rFonts w:asciiTheme="majorBidi" w:hAnsiTheme="majorBidi" w:cstheme="majorBidi"/>
          <w:sz w:val="30"/>
          <w:szCs w:val="30"/>
        </w:rPr>
        <w:t>256</w:t>
      </w:r>
      <w:r w:rsidR="001D525A">
        <w:rPr>
          <w:rFonts w:asciiTheme="majorBidi" w:hAnsiTheme="majorBidi" w:cstheme="majorBidi"/>
          <w:sz w:val="30"/>
          <w:szCs w:val="30"/>
        </w:rPr>
        <w:t>7</w:t>
      </w:r>
      <w:r w:rsidRPr="003F5700">
        <w:rPr>
          <w:rFonts w:asciiTheme="majorBidi" w:hAnsiTheme="majorBidi" w:cstheme="majorBidi"/>
          <w:sz w:val="30"/>
          <w:szCs w:val="30"/>
          <w:cs/>
        </w:rPr>
        <w:t xml:space="preserve"> กลุ่มธุรกิจทางการเงินไม่มีเงินกองทุนส่วนเพิ่มเพื่อรองรับการให้สินเชื่อ</w:t>
      </w:r>
      <w:r w:rsidR="00A74CF8" w:rsidRPr="003F5700">
        <w:rPr>
          <w:rFonts w:asciiTheme="majorBidi" w:hAnsiTheme="majorBidi" w:cstheme="majorBidi"/>
          <w:sz w:val="30"/>
          <w:szCs w:val="30"/>
          <w:cs/>
        </w:rPr>
        <w:t xml:space="preserve">ฯ </w:t>
      </w:r>
      <w:r w:rsidRPr="003F5700">
        <w:rPr>
          <w:rFonts w:asciiTheme="majorBidi" w:hAnsiTheme="majorBidi" w:cstheme="majorBidi"/>
          <w:sz w:val="30"/>
          <w:szCs w:val="30"/>
          <w:cs/>
        </w:rPr>
        <w:t>แก่กลุ่มลูกหนี้รายใหญ่</w:t>
      </w:r>
    </w:p>
    <w:p w14:paraId="4216F4CE" w14:textId="77777777" w:rsidR="00B03610" w:rsidRPr="003F5700" w:rsidRDefault="00B03610" w:rsidP="00CA0C6C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16"/>
          <w:szCs w:val="16"/>
        </w:rPr>
      </w:pPr>
    </w:p>
    <w:p w14:paraId="1233D526" w14:textId="77777777" w:rsidR="00EE42B7" w:rsidRPr="003F5700" w:rsidRDefault="00EE42B7">
      <w:pPr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br w:type="page"/>
      </w:r>
    </w:p>
    <w:p w14:paraId="21C78673" w14:textId="3A4EC261" w:rsidR="003E6720" w:rsidRPr="0069739B" w:rsidRDefault="00B742E5" w:rsidP="0069739B">
      <w:pPr>
        <w:tabs>
          <w:tab w:val="left" w:pos="547"/>
        </w:tabs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lastRenderedPageBreak/>
        <w:t>การเปิดเผยข้อมูลเกี่ยวกับ</w:t>
      </w:r>
      <w:r w:rsidR="006D1BF4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รายชื่อบริษัทในกลุ่มธุรกิจทางการเงิน</w:t>
      </w:r>
      <w:r w:rsidR="001B5679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และการ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ดำรงเงินกองทุนตามประกาศของ</w:t>
      </w:r>
      <w:r w:rsidR="0069739B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/>
      </w:r>
      <w:r w:rsidR="00B42A6C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ธปท.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ที่ </w:t>
      </w:r>
      <w:r w:rsidR="003E6720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สนส. </w:t>
      </w:r>
      <w:r w:rsidR="003E6720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5/2556 </w:t>
      </w:r>
      <w:r w:rsidR="003E6720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ลงวันที่ </w:t>
      </w:r>
      <w:r w:rsidR="003E6720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 </w:t>
      </w:r>
      <w:r w:rsidR="003E6720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พฤษภาคม </w:t>
      </w:r>
      <w:r w:rsidR="003E6720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2556 </w:t>
      </w:r>
      <w:r w:rsidR="003E6720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เรื่อง </w:t>
      </w:r>
      <w:r w:rsidR="003E6720" w:rsidRPr="003F570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การเปิดเผยข้อมูลการดำรงเงินกองทุนสำหรับกลุ่ม</w:t>
      </w:r>
      <w:r w:rsidR="008C6567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br/>
      </w:r>
      <w:r w:rsidR="003E6720" w:rsidRPr="003F570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ธุรกิจทางการเงิน</w:t>
      </w:r>
      <w:r w:rsidR="003E6720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และสนส. </w:t>
      </w:r>
      <w:r w:rsidR="003E6720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15/2562 </w:t>
      </w:r>
      <w:proofErr w:type="gramStart"/>
      <w:r w:rsidR="003E6720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ลงวันที่ </w:t>
      </w:r>
      <w:r w:rsidR="0061476D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</w:t>
      </w:r>
      <w:r w:rsidR="003E6720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7</w:t>
      </w:r>
      <w:proofErr w:type="gramEnd"/>
      <w:r w:rsidR="003E6720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="003E6720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พฤษภาคม</w:t>
      </w:r>
      <w:r w:rsidR="007A6A55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="003E6720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2562 </w:t>
      </w:r>
      <w:r w:rsidR="003E6720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เรื่อง </w:t>
      </w:r>
      <w:r w:rsidR="003E6720" w:rsidRPr="003F570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การเปิดเผยข้อมูลการดำรงเงินกองทุน</w:t>
      </w:r>
      <w:r w:rsidR="008C6567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br/>
      </w:r>
      <w:r w:rsidR="003E6720" w:rsidRPr="003F570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 xml:space="preserve">สำหรับกลุ่มธุรกิจทางการเงิน (ฉบับที่ </w:t>
      </w:r>
      <w:r w:rsidR="003E6720" w:rsidRPr="003F570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 xml:space="preserve">2) </w:t>
      </w:r>
      <w:r w:rsidR="003E6720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ดังนี้</w:t>
      </w:r>
    </w:p>
    <w:p w14:paraId="7EB6D523" w14:textId="77777777" w:rsidR="00B742E5" w:rsidRPr="003F5700" w:rsidRDefault="00B742E5" w:rsidP="00CA0C6C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430"/>
        <w:gridCol w:w="7020"/>
      </w:tblGrid>
      <w:tr w:rsidR="00B742E5" w:rsidRPr="003F5700" w14:paraId="0A4CDB59" w14:textId="77777777" w:rsidTr="00C07501">
        <w:tc>
          <w:tcPr>
            <w:tcW w:w="2430" w:type="dxa"/>
          </w:tcPr>
          <w:p w14:paraId="471BAC48" w14:textId="77777777" w:rsidR="00B742E5" w:rsidRPr="003F5700" w:rsidRDefault="00B742E5" w:rsidP="00B742E5">
            <w:pPr>
              <w:suppressAutoHyphens/>
              <w:spacing w:after="0" w:line="240" w:lineRule="auto"/>
              <w:ind w:left="72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ช่องทางที่เปิดเผยข้อมูล</w:t>
            </w:r>
          </w:p>
        </w:tc>
        <w:tc>
          <w:tcPr>
            <w:tcW w:w="7020" w:type="dxa"/>
          </w:tcPr>
          <w:p w14:paraId="0BAD16B5" w14:textId="6083B11D" w:rsidR="00B742E5" w:rsidRPr="003F5700" w:rsidRDefault="00B742E5" w:rsidP="00B742E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เว็บไซต์</w:t>
            </w:r>
            <w:r w:rsidR="00704713"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บริษัท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ภายใต้ส่วนของนักลงทุนสัมพันธ์ที่</w:t>
            </w:r>
          </w:p>
        </w:tc>
      </w:tr>
      <w:tr w:rsidR="00B742E5" w:rsidRPr="003F5700" w14:paraId="0202B521" w14:textId="77777777" w:rsidTr="00C07501">
        <w:tc>
          <w:tcPr>
            <w:tcW w:w="2430" w:type="dxa"/>
          </w:tcPr>
          <w:p w14:paraId="4187A4A6" w14:textId="77777777" w:rsidR="00B742E5" w:rsidRPr="003F5700" w:rsidRDefault="00B742E5" w:rsidP="00B742E5">
            <w:pPr>
              <w:suppressAutoHyphens/>
              <w:snapToGrid w:val="0"/>
              <w:spacing w:after="0" w:line="240" w:lineRule="auto"/>
              <w:ind w:firstLine="72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020" w:type="dxa"/>
          </w:tcPr>
          <w:p w14:paraId="0BC43A71" w14:textId="173703D3" w:rsidR="00B742E5" w:rsidRPr="003F5700" w:rsidRDefault="00E5044E" w:rsidP="00B742E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u w:val="single"/>
                <w:cs/>
                <w:lang w:eastAsia="zh-CN"/>
              </w:rPr>
            </w:pPr>
            <w:r w:rsidRPr="00E5044E">
              <w:rPr>
                <w:rFonts w:ascii="Angsana New" w:eastAsia="Times New Roman" w:hAnsi="Angsana New" w:cs="Angsana New"/>
                <w:sz w:val="30"/>
                <w:szCs w:val="30"/>
                <w:u w:val="single"/>
                <w:lang w:eastAsia="zh-CN"/>
              </w:rPr>
              <w:t>https://investor.scbx.com/en/document/basel-iii-pillar-3-market-disclosures</w:t>
            </w:r>
          </w:p>
        </w:tc>
      </w:tr>
      <w:tr w:rsidR="00B742E5" w:rsidRPr="003F5700" w14:paraId="36EBD2DD" w14:textId="77777777" w:rsidTr="00C07501">
        <w:tc>
          <w:tcPr>
            <w:tcW w:w="2430" w:type="dxa"/>
          </w:tcPr>
          <w:p w14:paraId="3CEB6FAE" w14:textId="77777777" w:rsidR="00B742E5" w:rsidRPr="003F5700" w:rsidRDefault="00B742E5" w:rsidP="00B742E5">
            <w:pPr>
              <w:suppressAutoHyphens/>
              <w:spacing w:after="0" w:line="240" w:lineRule="auto"/>
              <w:ind w:firstLine="72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วันที่เปิดเผยข้อมูล</w:t>
            </w:r>
          </w:p>
        </w:tc>
        <w:tc>
          <w:tcPr>
            <w:tcW w:w="7020" w:type="dxa"/>
          </w:tcPr>
          <w:p w14:paraId="2F284500" w14:textId="38D1B35F" w:rsidR="00B742E5" w:rsidRPr="003F5700" w:rsidRDefault="00B742E5" w:rsidP="00B742E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ภายใน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4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เดือนหลังจากวันสิ้นงวดตามข้อกำหนดในประกาศ</w:t>
            </w:r>
            <w:r w:rsidR="00B42A6C"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ของธปท.</w:t>
            </w:r>
          </w:p>
        </w:tc>
      </w:tr>
      <w:tr w:rsidR="00B742E5" w:rsidRPr="003F5700" w14:paraId="3C1188EA" w14:textId="77777777" w:rsidTr="00C07501">
        <w:tc>
          <w:tcPr>
            <w:tcW w:w="2430" w:type="dxa"/>
          </w:tcPr>
          <w:p w14:paraId="1005352A" w14:textId="0E3254D4" w:rsidR="00B742E5" w:rsidRPr="003F5700" w:rsidRDefault="00B742E5" w:rsidP="00B742E5">
            <w:pPr>
              <w:suppressAutoHyphens/>
              <w:spacing w:after="0" w:line="240" w:lineRule="auto"/>
              <w:ind w:firstLine="72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ข้อมูล</w:t>
            </w:r>
            <w:r w:rsidR="0022067C"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ล่าสุด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 ณ วันที่</w:t>
            </w:r>
          </w:p>
        </w:tc>
        <w:tc>
          <w:tcPr>
            <w:tcW w:w="7020" w:type="dxa"/>
          </w:tcPr>
          <w:p w14:paraId="32D54DAC" w14:textId="1663FFDB" w:rsidR="00B742E5" w:rsidRPr="003F5700" w:rsidRDefault="0076387B" w:rsidP="00B742E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31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ธันวาคม</w:t>
            </w:r>
            <w:r w:rsidR="00A525EA"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 w:rsidR="002F5E9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7</w:t>
            </w:r>
          </w:p>
        </w:tc>
      </w:tr>
    </w:tbl>
    <w:p w14:paraId="4D877FFE" w14:textId="6862CA64" w:rsidR="00CE50B1" w:rsidRPr="003F5700" w:rsidRDefault="00CE50B1" w:rsidP="00CA0C6C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p w14:paraId="2B889FFD" w14:textId="13D6BBF9" w:rsidR="00B742E5" w:rsidRPr="003F5700" w:rsidRDefault="00825C8F" w:rsidP="00516B7B">
      <w:pPr>
        <w:spacing w:after="0" w:line="240" w:lineRule="auto"/>
        <w:ind w:left="547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การบริหารจัดการเงินกองทุน</w:t>
      </w:r>
    </w:p>
    <w:p w14:paraId="2E45BF2C" w14:textId="77777777" w:rsidR="00516B7B" w:rsidRPr="003F5700" w:rsidRDefault="00516B7B" w:rsidP="00CA0C6C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p w14:paraId="7ECFE615" w14:textId="3CCD626D" w:rsidR="00825C8F" w:rsidRPr="003F5700" w:rsidRDefault="00566D92" w:rsidP="00516B7B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นโยบาย</w:t>
      </w:r>
      <w:r w:rsidR="00E96B8E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ของ</w:t>
      </w:r>
      <w:r w:rsidR="00750622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กลุ่มบริษัท</w:t>
      </w:r>
      <w:r w:rsidR="00B24DAD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คือ</w:t>
      </w:r>
      <w:r w:rsidR="00825C8F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การรักษาระดับของเงินกองทุนให้มีความมั่นคงเพื่อรองรับความไม่แน่นอนในอนาคต สร้างความเชื่อมั่นให้ตลาดเกี่ยวกับความแข็งแกร่งของ</w:t>
      </w:r>
      <w:r w:rsidR="00750622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กลุ่มบริษัท </w:t>
      </w:r>
      <w:r w:rsidR="00825C8F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ตลอดจนสนับสนุนการเติบโตของธุรกิจ นอกจากนี้</w:t>
      </w:r>
      <w:r w:rsidR="00DF6011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กลุ่มบริษัท</w:t>
      </w:r>
      <w:r w:rsidR="00825C8F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ได้มีการพิจารณาผลกระทบของระดับเงินกองทุนที่มีต่อผลตอบแทนของผู้ถือหุ้นควบคู่ไปกับการรักษาสมดุลระหว่างการมีอัตราผลตอบแทนที่สูงขึ้นจากระดับของหนี้สินที่สูง และความมั่นคงของ</w:t>
      </w:r>
      <w:r w:rsidR="00750622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กลุ่มบริษัท</w:t>
      </w:r>
      <w:r w:rsidR="00825C8F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จากการมีระดับของเงินกองทุนที่แข็งแกร่ง</w:t>
      </w:r>
    </w:p>
    <w:p w14:paraId="402E9E56" w14:textId="77777777" w:rsidR="00B742E5" w:rsidRPr="003F5700" w:rsidRDefault="00B742E5" w:rsidP="00CA0C6C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p w14:paraId="577D0F86" w14:textId="428296BC" w:rsidR="00B742E5" w:rsidRPr="003F5700" w:rsidRDefault="00750622" w:rsidP="00516B7B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กลุ่มบริษัท</w:t>
      </w:r>
      <w:r w:rsidR="00B742E5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ได้ปฏิบัติตามข้อกำหนดของ</w:t>
      </w:r>
      <w:r w:rsidR="00EF172E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ธปท.</w:t>
      </w:r>
      <w:r w:rsidR="00B742E5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เกี่ยวกับการดำรงเงินกองทุนมาโดยตลอด โดยข้อมูลตามตารางข้างต้นแสดงระดับเงินกองทุนเกินกว่าเกณฑ์ขั้นต่ำที่กำหนดโดย</w:t>
      </w:r>
      <w:r w:rsidR="00EF172E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ธปท.</w:t>
      </w:r>
    </w:p>
    <w:p w14:paraId="60CF0E8C" w14:textId="64C436D7" w:rsidR="00EE42B7" w:rsidRPr="003F5700" w:rsidRDefault="00EE42B7">
      <w:pPr>
        <w:rPr>
          <w:rFonts w:asciiTheme="majorBidi" w:eastAsia="Times New Roman" w:hAnsiTheme="majorBidi" w:cstheme="majorBidi"/>
          <w:spacing w:val="-4"/>
          <w:sz w:val="16"/>
          <w:szCs w:val="16"/>
          <w:cs/>
        </w:rPr>
      </w:pPr>
      <w:r w:rsidRPr="003F5700">
        <w:rPr>
          <w:rFonts w:asciiTheme="majorBidi" w:eastAsia="Times New Roman" w:hAnsiTheme="majorBidi" w:cstheme="majorBidi"/>
          <w:spacing w:val="-4"/>
          <w:sz w:val="16"/>
          <w:szCs w:val="16"/>
          <w:cs/>
        </w:rPr>
        <w:br w:type="page"/>
      </w:r>
    </w:p>
    <w:p w14:paraId="36E536D9" w14:textId="1F5C1A2E" w:rsidR="00B742E5" w:rsidRPr="003F5700" w:rsidRDefault="00B742E5" w:rsidP="00D017FF">
      <w:pPr>
        <w:pStyle w:val="Heading1"/>
        <w:ind w:left="540" w:hanging="540"/>
        <w:rPr>
          <w:rFonts w:asciiTheme="majorBidi" w:hAnsiTheme="majorBidi" w:cstheme="majorBidi"/>
        </w:rPr>
      </w:pPr>
      <w:bookmarkStart w:id="12" w:name="_สินทรัพย์ทางการเงินที่วัดมูลค่าด้วย"/>
      <w:bookmarkStart w:id="13" w:name="_Toc141724693"/>
      <w:bookmarkStart w:id="14" w:name="_Toc204957128"/>
      <w:bookmarkEnd w:id="12"/>
      <w:r w:rsidRPr="003F5700">
        <w:rPr>
          <w:rFonts w:asciiTheme="majorBidi" w:hAnsiTheme="majorBidi" w:cstheme="majorBidi"/>
          <w:cs/>
        </w:rPr>
        <w:lastRenderedPageBreak/>
        <w:t>สินทรัพย์ทางการเงินที่วัดมูลค่าด้วยมูลค่ายุติธรรมผ่านกำไรหรือขาดทุน</w:t>
      </w:r>
      <w:bookmarkEnd w:id="13"/>
      <w:bookmarkEnd w:id="14"/>
    </w:p>
    <w:p w14:paraId="5A0A89BE" w14:textId="2C446B95" w:rsidR="004C0431" w:rsidRDefault="004C0431" w:rsidP="00CA0C6C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tbl>
      <w:tblPr>
        <w:tblW w:w="928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168"/>
        <w:gridCol w:w="1260"/>
        <w:gridCol w:w="270"/>
        <w:gridCol w:w="1350"/>
        <w:gridCol w:w="270"/>
        <w:gridCol w:w="1350"/>
        <w:gridCol w:w="270"/>
        <w:gridCol w:w="1350"/>
      </w:tblGrid>
      <w:tr w:rsidR="001D525A" w:rsidRPr="003F5700" w14:paraId="4B19BAEB" w14:textId="77777777" w:rsidTr="00A502A3">
        <w:trPr>
          <w:trHeight w:val="377"/>
          <w:tblHeader/>
        </w:trPr>
        <w:tc>
          <w:tcPr>
            <w:tcW w:w="3168" w:type="dxa"/>
            <w:vAlign w:val="bottom"/>
          </w:tcPr>
          <w:p w14:paraId="4B70CD19" w14:textId="77777777" w:rsidR="001D525A" w:rsidRPr="003F5700" w:rsidRDefault="001D525A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41790A99" w14:textId="77777777" w:rsidR="001D525A" w:rsidRPr="003F5700" w:rsidRDefault="001D525A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</w:tcPr>
          <w:p w14:paraId="5B986107" w14:textId="77777777" w:rsidR="001D525A" w:rsidRPr="003F5700" w:rsidRDefault="001D525A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2970" w:type="dxa"/>
            <w:gridSpan w:val="3"/>
          </w:tcPr>
          <w:p w14:paraId="7FCF3463" w14:textId="77777777" w:rsidR="001D525A" w:rsidRPr="003F5700" w:rsidRDefault="001D525A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งบการเงินเฉพาะกิจการ</w:t>
            </w:r>
          </w:p>
        </w:tc>
      </w:tr>
      <w:tr w:rsidR="001D525A" w:rsidRPr="003F5700" w14:paraId="305E65D6" w14:textId="77777777" w:rsidTr="00A502A3">
        <w:trPr>
          <w:trHeight w:val="377"/>
          <w:tblHeader/>
        </w:trPr>
        <w:tc>
          <w:tcPr>
            <w:tcW w:w="3168" w:type="dxa"/>
            <w:vAlign w:val="bottom"/>
          </w:tcPr>
          <w:p w14:paraId="35249413" w14:textId="77777777" w:rsidR="001D525A" w:rsidRPr="003F5700" w:rsidRDefault="001D525A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60" w:type="dxa"/>
          </w:tcPr>
          <w:p w14:paraId="57517A69" w14:textId="77777777" w:rsidR="001D525A" w:rsidRPr="003F5700" w:rsidRDefault="001D525A">
            <w:pPr>
              <w:suppressAutoHyphens/>
              <w:spacing w:after="0" w:line="240" w:lineRule="auto"/>
              <w:ind w:left="-107" w:right="-104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0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มิถุนายน</w:t>
            </w:r>
          </w:p>
          <w:p w14:paraId="6BD2025B" w14:textId="77777777" w:rsidR="001D525A" w:rsidRPr="003F5700" w:rsidRDefault="001D525A">
            <w:pPr>
              <w:suppressAutoHyphens/>
              <w:spacing w:after="0" w:line="240" w:lineRule="auto"/>
              <w:ind w:left="-107" w:right="-10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8</w:t>
            </w:r>
          </w:p>
        </w:tc>
        <w:tc>
          <w:tcPr>
            <w:tcW w:w="270" w:type="dxa"/>
          </w:tcPr>
          <w:p w14:paraId="72B152B1" w14:textId="77777777" w:rsidR="001D525A" w:rsidRPr="003F5700" w:rsidRDefault="001D525A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17BE5766" w14:textId="77777777" w:rsidR="001D525A" w:rsidRPr="003F5700" w:rsidRDefault="001D525A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31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ธันวาคม </w:t>
            </w:r>
          </w:p>
          <w:p w14:paraId="7C2BAAB5" w14:textId="77777777" w:rsidR="001D525A" w:rsidRPr="003F5700" w:rsidRDefault="001D525A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</w:t>
            </w:r>
          </w:p>
        </w:tc>
        <w:tc>
          <w:tcPr>
            <w:tcW w:w="270" w:type="dxa"/>
          </w:tcPr>
          <w:p w14:paraId="3240ECF9" w14:textId="77777777" w:rsidR="001D525A" w:rsidRPr="003F5700" w:rsidRDefault="001D525A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7FCFD2D0" w14:textId="77777777" w:rsidR="001D525A" w:rsidRPr="003F5700" w:rsidRDefault="001D525A">
            <w:pPr>
              <w:suppressAutoHyphens/>
              <w:spacing w:after="0" w:line="240" w:lineRule="auto"/>
              <w:ind w:left="-107" w:right="-104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0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มิถุนายน</w:t>
            </w:r>
          </w:p>
          <w:p w14:paraId="62D764E7" w14:textId="77777777" w:rsidR="001D525A" w:rsidRPr="003F5700" w:rsidRDefault="001D525A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8</w:t>
            </w:r>
          </w:p>
        </w:tc>
        <w:tc>
          <w:tcPr>
            <w:tcW w:w="270" w:type="dxa"/>
          </w:tcPr>
          <w:p w14:paraId="7C46EF1F" w14:textId="77777777" w:rsidR="001D525A" w:rsidRPr="003F5700" w:rsidRDefault="001D525A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4850661B" w14:textId="77777777" w:rsidR="001D525A" w:rsidRPr="003F5700" w:rsidRDefault="001D525A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31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ธันวาคม </w:t>
            </w:r>
          </w:p>
          <w:p w14:paraId="4F69FEBD" w14:textId="77777777" w:rsidR="001D525A" w:rsidRPr="003F5700" w:rsidRDefault="001D525A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</w:t>
            </w:r>
          </w:p>
        </w:tc>
      </w:tr>
      <w:tr w:rsidR="001D525A" w:rsidRPr="003F5700" w14:paraId="7F9E40D4" w14:textId="77777777" w:rsidTr="00A502A3">
        <w:trPr>
          <w:trHeight w:val="377"/>
          <w:tblHeader/>
        </w:trPr>
        <w:tc>
          <w:tcPr>
            <w:tcW w:w="3168" w:type="dxa"/>
            <w:vAlign w:val="bottom"/>
          </w:tcPr>
          <w:p w14:paraId="3075A007" w14:textId="77777777" w:rsidR="001D525A" w:rsidRPr="003F5700" w:rsidRDefault="001D525A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2B890BDA" w14:textId="77777777" w:rsidR="001D525A" w:rsidRPr="003F5700" w:rsidRDefault="001D525A">
            <w:pPr>
              <w:suppressAutoHyphens/>
              <w:spacing w:after="0" w:line="240" w:lineRule="auto"/>
              <w:ind w:left="-107" w:right="-10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70" w:type="dxa"/>
            <w:vAlign w:val="bottom"/>
          </w:tcPr>
          <w:p w14:paraId="439885D5" w14:textId="77777777" w:rsidR="001D525A" w:rsidRPr="003F5700" w:rsidRDefault="001D525A">
            <w:pPr>
              <w:suppressAutoHyphens/>
              <w:snapToGrid w:val="0"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4D531BD6" w14:textId="77777777" w:rsidR="001D525A" w:rsidRPr="003F5700" w:rsidRDefault="001D525A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70" w:type="dxa"/>
          </w:tcPr>
          <w:p w14:paraId="085FCA52" w14:textId="77777777" w:rsidR="001D525A" w:rsidRPr="003F5700" w:rsidRDefault="001D525A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5DE15CA4" w14:textId="77777777" w:rsidR="001D525A" w:rsidRPr="003F5700" w:rsidRDefault="001D525A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70" w:type="dxa"/>
            <w:vAlign w:val="bottom"/>
          </w:tcPr>
          <w:p w14:paraId="29ABE9E7" w14:textId="77777777" w:rsidR="001D525A" w:rsidRPr="003F5700" w:rsidRDefault="001D525A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43391317" w14:textId="77777777" w:rsidR="001D525A" w:rsidRPr="003F5700" w:rsidRDefault="001D525A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</w:tr>
      <w:tr w:rsidR="001D525A" w:rsidRPr="003F5700" w14:paraId="4EBA508E" w14:textId="77777777" w:rsidTr="00A502A3">
        <w:trPr>
          <w:trHeight w:val="377"/>
          <w:tblHeader/>
        </w:trPr>
        <w:tc>
          <w:tcPr>
            <w:tcW w:w="3168" w:type="dxa"/>
          </w:tcPr>
          <w:p w14:paraId="7529FF4C" w14:textId="77777777" w:rsidR="001D525A" w:rsidRPr="003F5700" w:rsidRDefault="001D525A">
            <w:pPr>
              <w:suppressAutoHyphens/>
              <w:snapToGrid w:val="0"/>
              <w:spacing w:after="0" w:line="240" w:lineRule="auto"/>
              <w:ind w:left="26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6120" w:type="dxa"/>
            <w:gridSpan w:val="7"/>
          </w:tcPr>
          <w:p w14:paraId="6733F13B" w14:textId="77777777" w:rsidR="001D525A" w:rsidRPr="003F5700" w:rsidRDefault="001D525A">
            <w:pPr>
              <w:tabs>
                <w:tab w:val="decimal" w:pos="640"/>
              </w:tabs>
              <w:suppressAutoHyphens/>
              <w:spacing w:after="0" w:line="240" w:lineRule="auto"/>
              <w:ind w:left="-106" w:right="-102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(</w:t>
            </w: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1D525A" w:rsidRPr="009E4BB2" w14:paraId="590930DB" w14:textId="77777777" w:rsidTr="00A502A3">
        <w:trPr>
          <w:trHeight w:val="377"/>
        </w:trPr>
        <w:tc>
          <w:tcPr>
            <w:tcW w:w="3168" w:type="dxa"/>
          </w:tcPr>
          <w:p w14:paraId="5CB1358B" w14:textId="77777777" w:rsidR="001D525A" w:rsidRPr="003F5700" w:rsidRDefault="001D525A">
            <w:pPr>
              <w:suppressAutoHyphens/>
              <w:spacing w:after="0" w:line="240" w:lineRule="auto"/>
              <w:ind w:left="12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สินทรัพย์ทางการเงินเพื่อค้า</w:t>
            </w:r>
          </w:p>
        </w:tc>
        <w:tc>
          <w:tcPr>
            <w:tcW w:w="1260" w:type="dxa"/>
          </w:tcPr>
          <w:p w14:paraId="15600D29" w14:textId="77777777" w:rsidR="001D525A" w:rsidRPr="009E4BB2" w:rsidRDefault="001D525A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vAlign w:val="bottom"/>
          </w:tcPr>
          <w:p w14:paraId="20E59472" w14:textId="77777777" w:rsidR="001D525A" w:rsidRPr="009E4BB2" w:rsidRDefault="001D525A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227C95E2" w14:textId="77777777" w:rsidR="001D525A" w:rsidRPr="009E4BB2" w:rsidRDefault="001D525A">
            <w:pPr>
              <w:tabs>
                <w:tab w:val="decimal" w:pos="114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208EC8FC" w14:textId="77777777" w:rsidR="001D525A" w:rsidRPr="009E4BB2" w:rsidRDefault="001D525A">
            <w:pPr>
              <w:tabs>
                <w:tab w:val="decimal" w:pos="114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20C122C5" w14:textId="77777777" w:rsidR="001D525A" w:rsidRPr="009E4BB2" w:rsidRDefault="001D525A">
            <w:pPr>
              <w:tabs>
                <w:tab w:val="decimal" w:pos="114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2C5FB463" w14:textId="77777777" w:rsidR="001D525A" w:rsidRPr="009E4BB2" w:rsidRDefault="001D525A">
            <w:pPr>
              <w:tabs>
                <w:tab w:val="decimal" w:pos="114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6E98051E" w14:textId="77777777" w:rsidR="001D525A" w:rsidRPr="009E4BB2" w:rsidRDefault="001D525A">
            <w:pPr>
              <w:tabs>
                <w:tab w:val="decimal" w:pos="114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0624C8" w:rsidRPr="009E4BB2" w14:paraId="45899AB8" w14:textId="77777777" w:rsidTr="00A502A3">
        <w:trPr>
          <w:trHeight w:val="377"/>
        </w:trPr>
        <w:tc>
          <w:tcPr>
            <w:tcW w:w="3168" w:type="dxa"/>
          </w:tcPr>
          <w:p w14:paraId="50A41D32" w14:textId="77777777" w:rsidR="000624C8" w:rsidRPr="003F5700" w:rsidRDefault="000624C8" w:rsidP="000624C8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1260" w:type="dxa"/>
            <w:vAlign w:val="bottom"/>
          </w:tcPr>
          <w:p w14:paraId="4300E69F" w14:textId="1F797047" w:rsidR="000624C8" w:rsidRPr="0031546F" w:rsidRDefault="000624C8" w:rsidP="000624C8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1546F">
              <w:rPr>
                <w:rFonts w:asciiTheme="majorBidi" w:hAnsiTheme="majorBidi" w:cstheme="majorBidi"/>
                <w:sz w:val="28"/>
              </w:rPr>
              <w:t xml:space="preserve"> 29,855 </w:t>
            </w:r>
          </w:p>
        </w:tc>
        <w:tc>
          <w:tcPr>
            <w:tcW w:w="270" w:type="dxa"/>
            <w:vAlign w:val="bottom"/>
          </w:tcPr>
          <w:p w14:paraId="149C4B57" w14:textId="77777777" w:rsidR="000624C8" w:rsidRPr="0031546F" w:rsidRDefault="000624C8" w:rsidP="000624C8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4B02F975" w14:textId="77777777" w:rsidR="000624C8" w:rsidRPr="0031546F" w:rsidRDefault="000624C8" w:rsidP="000624C8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1546F">
              <w:rPr>
                <w:rFonts w:asciiTheme="majorBidi" w:hAnsiTheme="majorBidi" w:cstheme="majorBidi"/>
                <w:sz w:val="28"/>
              </w:rPr>
              <w:t xml:space="preserve"> 24,673 </w:t>
            </w:r>
          </w:p>
        </w:tc>
        <w:tc>
          <w:tcPr>
            <w:tcW w:w="270" w:type="dxa"/>
          </w:tcPr>
          <w:p w14:paraId="4C28E7D4" w14:textId="77777777" w:rsidR="000624C8" w:rsidRPr="0031546F" w:rsidRDefault="000624C8" w:rsidP="000624C8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58528030" w14:textId="774A1E8E" w:rsidR="000624C8" w:rsidRPr="0031546F" w:rsidRDefault="000624C8" w:rsidP="000624C8">
            <w:pPr>
              <w:tabs>
                <w:tab w:val="decimal" w:pos="789"/>
              </w:tabs>
              <w:suppressAutoHyphens/>
              <w:snapToGrid w:val="0"/>
              <w:spacing w:after="0" w:line="240" w:lineRule="atLeast"/>
              <w:ind w:right="32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1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700C98E9" w14:textId="77777777" w:rsidR="000624C8" w:rsidRPr="009E4BB2" w:rsidRDefault="000624C8" w:rsidP="000624C8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2E531CEE" w14:textId="009F5108" w:rsidR="000624C8" w:rsidRPr="009E4BB2" w:rsidRDefault="000624C8" w:rsidP="000624C8">
            <w:pPr>
              <w:tabs>
                <w:tab w:val="decimal" w:pos="0"/>
                <w:tab w:val="left" w:pos="969"/>
              </w:tabs>
              <w:suppressAutoHyphens/>
              <w:snapToGrid w:val="0"/>
              <w:spacing w:after="0" w:line="240" w:lineRule="atLeast"/>
              <w:ind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E4BB2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      -</w:t>
            </w:r>
          </w:p>
        </w:tc>
      </w:tr>
      <w:tr w:rsidR="000624C8" w:rsidRPr="009E4BB2" w14:paraId="0470F0BA" w14:textId="77777777" w:rsidTr="00A502A3">
        <w:trPr>
          <w:trHeight w:val="377"/>
        </w:trPr>
        <w:tc>
          <w:tcPr>
            <w:tcW w:w="3168" w:type="dxa"/>
          </w:tcPr>
          <w:p w14:paraId="4B0170E4" w14:textId="77777777" w:rsidR="000624C8" w:rsidRPr="003F5700" w:rsidRDefault="000624C8" w:rsidP="000624C8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ตราสารหนี้ภาคเอกชน</w:t>
            </w:r>
          </w:p>
        </w:tc>
        <w:tc>
          <w:tcPr>
            <w:tcW w:w="1260" w:type="dxa"/>
          </w:tcPr>
          <w:p w14:paraId="1154B1D3" w14:textId="10D51E46" w:rsidR="000624C8" w:rsidRPr="0031546F" w:rsidRDefault="000624C8" w:rsidP="000624C8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1546F">
              <w:rPr>
                <w:rFonts w:asciiTheme="majorBidi" w:hAnsiTheme="majorBidi" w:cstheme="majorBidi"/>
                <w:sz w:val="28"/>
              </w:rPr>
              <w:t xml:space="preserve"> 6,392 </w:t>
            </w:r>
          </w:p>
        </w:tc>
        <w:tc>
          <w:tcPr>
            <w:tcW w:w="270" w:type="dxa"/>
            <w:vAlign w:val="bottom"/>
          </w:tcPr>
          <w:p w14:paraId="79369AB4" w14:textId="77777777" w:rsidR="000624C8" w:rsidRPr="0031546F" w:rsidRDefault="000624C8" w:rsidP="000624C8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3ED9EE4A" w14:textId="77777777" w:rsidR="000624C8" w:rsidRPr="0031546F" w:rsidRDefault="000624C8" w:rsidP="000624C8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1546F">
              <w:rPr>
                <w:rFonts w:asciiTheme="majorBidi" w:hAnsiTheme="majorBidi" w:cstheme="majorBidi"/>
                <w:sz w:val="28"/>
              </w:rPr>
              <w:t xml:space="preserve"> 6,204 </w:t>
            </w:r>
          </w:p>
        </w:tc>
        <w:tc>
          <w:tcPr>
            <w:tcW w:w="270" w:type="dxa"/>
          </w:tcPr>
          <w:p w14:paraId="4997734F" w14:textId="77777777" w:rsidR="000624C8" w:rsidRPr="0031546F" w:rsidRDefault="000624C8" w:rsidP="000624C8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522F8327" w14:textId="718313DC" w:rsidR="000624C8" w:rsidRPr="0031546F" w:rsidRDefault="000624C8" w:rsidP="000624C8">
            <w:pPr>
              <w:tabs>
                <w:tab w:val="decimal" w:pos="789"/>
              </w:tabs>
              <w:suppressAutoHyphens/>
              <w:snapToGrid w:val="0"/>
              <w:spacing w:after="0" w:line="240" w:lineRule="atLeast"/>
              <w:ind w:right="32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1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03C746C3" w14:textId="77777777" w:rsidR="000624C8" w:rsidRPr="009E4BB2" w:rsidRDefault="000624C8" w:rsidP="000624C8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0EF26748" w14:textId="0B23FD49" w:rsidR="000624C8" w:rsidRPr="009E4BB2" w:rsidRDefault="000624C8" w:rsidP="000624C8">
            <w:pPr>
              <w:tabs>
                <w:tab w:val="decimal" w:pos="0"/>
                <w:tab w:val="left" w:pos="969"/>
              </w:tabs>
              <w:suppressAutoHyphens/>
              <w:snapToGrid w:val="0"/>
              <w:spacing w:after="0" w:line="240" w:lineRule="atLeast"/>
              <w:ind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E4BB2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      -</w:t>
            </w:r>
          </w:p>
        </w:tc>
      </w:tr>
      <w:tr w:rsidR="000624C8" w:rsidRPr="009E4BB2" w14:paraId="520B622F" w14:textId="77777777" w:rsidTr="00A502A3">
        <w:trPr>
          <w:trHeight w:val="377"/>
        </w:trPr>
        <w:tc>
          <w:tcPr>
            <w:tcW w:w="3168" w:type="dxa"/>
          </w:tcPr>
          <w:p w14:paraId="7BCFD28E" w14:textId="77777777" w:rsidR="000624C8" w:rsidRPr="003F5700" w:rsidRDefault="000624C8" w:rsidP="000624C8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1260" w:type="dxa"/>
          </w:tcPr>
          <w:p w14:paraId="6ECD7A42" w14:textId="5AF72C09" w:rsidR="000624C8" w:rsidRPr="0031546F" w:rsidRDefault="000624C8" w:rsidP="000624C8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1546F">
              <w:rPr>
                <w:rFonts w:asciiTheme="majorBidi" w:hAnsiTheme="majorBidi" w:cstheme="majorBidi"/>
                <w:sz w:val="28"/>
              </w:rPr>
              <w:t xml:space="preserve"> 26 </w:t>
            </w:r>
          </w:p>
        </w:tc>
        <w:tc>
          <w:tcPr>
            <w:tcW w:w="270" w:type="dxa"/>
            <w:vAlign w:val="bottom"/>
          </w:tcPr>
          <w:p w14:paraId="5BD82CBD" w14:textId="77777777" w:rsidR="000624C8" w:rsidRPr="0031546F" w:rsidRDefault="000624C8" w:rsidP="000624C8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0F3924C2" w14:textId="77777777" w:rsidR="000624C8" w:rsidRPr="0031546F" w:rsidRDefault="000624C8" w:rsidP="000624C8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1546F">
              <w:rPr>
                <w:rFonts w:asciiTheme="majorBidi" w:hAnsiTheme="majorBidi" w:cstheme="majorBidi"/>
                <w:sz w:val="28"/>
              </w:rPr>
              <w:t xml:space="preserve"> 25 </w:t>
            </w:r>
          </w:p>
        </w:tc>
        <w:tc>
          <w:tcPr>
            <w:tcW w:w="270" w:type="dxa"/>
          </w:tcPr>
          <w:p w14:paraId="1E43CEA4" w14:textId="77777777" w:rsidR="000624C8" w:rsidRPr="0031546F" w:rsidRDefault="000624C8" w:rsidP="000624C8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2A5B2AD8" w14:textId="4C9DDCE0" w:rsidR="000624C8" w:rsidRPr="0031546F" w:rsidRDefault="000624C8" w:rsidP="000624C8">
            <w:pPr>
              <w:tabs>
                <w:tab w:val="decimal" w:pos="789"/>
              </w:tabs>
              <w:suppressAutoHyphens/>
              <w:snapToGrid w:val="0"/>
              <w:spacing w:after="0" w:line="240" w:lineRule="atLeast"/>
              <w:ind w:right="32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1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06875BF7" w14:textId="77777777" w:rsidR="000624C8" w:rsidRPr="009E4BB2" w:rsidRDefault="000624C8" w:rsidP="000624C8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11DFCEC0" w14:textId="09F199B5" w:rsidR="000624C8" w:rsidRPr="009E4BB2" w:rsidRDefault="000624C8" w:rsidP="000624C8">
            <w:pPr>
              <w:tabs>
                <w:tab w:val="decimal" w:pos="0"/>
                <w:tab w:val="left" w:pos="969"/>
              </w:tabs>
              <w:suppressAutoHyphens/>
              <w:snapToGrid w:val="0"/>
              <w:spacing w:after="0" w:line="240" w:lineRule="atLeast"/>
              <w:ind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E4BB2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      -</w:t>
            </w:r>
          </w:p>
        </w:tc>
      </w:tr>
      <w:tr w:rsidR="000624C8" w:rsidRPr="009E4BB2" w14:paraId="21E58847" w14:textId="77777777" w:rsidTr="00A502A3">
        <w:trPr>
          <w:trHeight w:val="377"/>
        </w:trPr>
        <w:tc>
          <w:tcPr>
            <w:tcW w:w="3168" w:type="dxa"/>
          </w:tcPr>
          <w:p w14:paraId="19C27506" w14:textId="77777777" w:rsidR="000624C8" w:rsidRPr="003F5700" w:rsidRDefault="000624C8" w:rsidP="000624C8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ตราสารทุนในประเทศ</w:t>
            </w:r>
          </w:p>
        </w:tc>
        <w:tc>
          <w:tcPr>
            <w:tcW w:w="1260" w:type="dxa"/>
          </w:tcPr>
          <w:p w14:paraId="541039C0" w14:textId="57612F7B" w:rsidR="000624C8" w:rsidRPr="0031546F" w:rsidRDefault="000624C8" w:rsidP="000624C8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1546F">
              <w:rPr>
                <w:rFonts w:asciiTheme="majorBidi" w:hAnsiTheme="majorBidi" w:cstheme="majorBidi"/>
                <w:sz w:val="28"/>
              </w:rPr>
              <w:t xml:space="preserve"> 1,038 </w:t>
            </w:r>
          </w:p>
        </w:tc>
        <w:tc>
          <w:tcPr>
            <w:tcW w:w="270" w:type="dxa"/>
            <w:vAlign w:val="bottom"/>
          </w:tcPr>
          <w:p w14:paraId="0D845B09" w14:textId="77777777" w:rsidR="000624C8" w:rsidRPr="0031546F" w:rsidRDefault="000624C8" w:rsidP="000624C8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29A52B68" w14:textId="77777777" w:rsidR="000624C8" w:rsidRPr="0031546F" w:rsidRDefault="000624C8" w:rsidP="000624C8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31546F">
              <w:rPr>
                <w:rFonts w:asciiTheme="majorBidi" w:hAnsiTheme="majorBidi" w:cstheme="majorBidi"/>
                <w:sz w:val="28"/>
              </w:rPr>
              <w:t xml:space="preserve"> 3,812 </w:t>
            </w:r>
          </w:p>
        </w:tc>
        <w:tc>
          <w:tcPr>
            <w:tcW w:w="270" w:type="dxa"/>
          </w:tcPr>
          <w:p w14:paraId="407F0508" w14:textId="77777777" w:rsidR="000624C8" w:rsidRPr="0031546F" w:rsidRDefault="000624C8" w:rsidP="000624C8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63F0CBFC" w14:textId="5F2F6440" w:rsidR="000624C8" w:rsidRPr="0031546F" w:rsidRDefault="000624C8" w:rsidP="000624C8">
            <w:pPr>
              <w:tabs>
                <w:tab w:val="decimal" w:pos="789"/>
              </w:tabs>
              <w:suppressAutoHyphens/>
              <w:snapToGrid w:val="0"/>
              <w:spacing w:after="0" w:line="240" w:lineRule="atLeast"/>
              <w:ind w:right="32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1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27CE78B6" w14:textId="77777777" w:rsidR="000624C8" w:rsidRPr="009E4BB2" w:rsidRDefault="000624C8" w:rsidP="000624C8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36F9A2C1" w14:textId="368DE535" w:rsidR="000624C8" w:rsidRPr="009E4BB2" w:rsidRDefault="000624C8" w:rsidP="000624C8">
            <w:pPr>
              <w:tabs>
                <w:tab w:val="decimal" w:pos="0"/>
                <w:tab w:val="left" w:pos="969"/>
              </w:tabs>
              <w:suppressAutoHyphens/>
              <w:snapToGrid w:val="0"/>
              <w:spacing w:after="0" w:line="240" w:lineRule="atLeast"/>
              <w:ind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E4BB2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      -</w:t>
            </w:r>
          </w:p>
        </w:tc>
      </w:tr>
      <w:tr w:rsidR="000624C8" w:rsidRPr="009E4BB2" w14:paraId="3CDCEBB9" w14:textId="77777777" w:rsidTr="00A502A3">
        <w:trPr>
          <w:trHeight w:val="377"/>
        </w:trPr>
        <w:tc>
          <w:tcPr>
            <w:tcW w:w="3168" w:type="dxa"/>
            <w:vAlign w:val="bottom"/>
          </w:tcPr>
          <w:p w14:paraId="7DA9CE2D" w14:textId="77777777" w:rsidR="000624C8" w:rsidRPr="003F5700" w:rsidRDefault="000624C8" w:rsidP="000624C8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ตราสารทุนต่างประเทศ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6579200" w14:textId="46677632" w:rsidR="000624C8" w:rsidRPr="0031546F" w:rsidRDefault="000624C8" w:rsidP="000624C8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1546F">
              <w:rPr>
                <w:rFonts w:asciiTheme="majorBidi" w:hAnsiTheme="majorBidi" w:cstheme="majorBidi"/>
                <w:sz w:val="28"/>
              </w:rPr>
              <w:t xml:space="preserve"> 12 </w:t>
            </w:r>
          </w:p>
        </w:tc>
        <w:tc>
          <w:tcPr>
            <w:tcW w:w="270" w:type="dxa"/>
            <w:vAlign w:val="bottom"/>
          </w:tcPr>
          <w:p w14:paraId="1888FB5F" w14:textId="77777777" w:rsidR="000624C8" w:rsidRPr="0031546F" w:rsidRDefault="000624C8" w:rsidP="000624C8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single" w:sz="4" w:space="0" w:color="000000"/>
            </w:tcBorders>
            <w:vAlign w:val="bottom"/>
          </w:tcPr>
          <w:p w14:paraId="5A20183E" w14:textId="77777777" w:rsidR="000624C8" w:rsidRPr="0031546F" w:rsidRDefault="000624C8" w:rsidP="000624C8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1546F">
              <w:rPr>
                <w:rFonts w:asciiTheme="majorBidi" w:hAnsiTheme="majorBidi" w:cstheme="majorBidi"/>
                <w:sz w:val="28"/>
              </w:rPr>
              <w:t xml:space="preserve"> 3 </w:t>
            </w:r>
          </w:p>
        </w:tc>
        <w:tc>
          <w:tcPr>
            <w:tcW w:w="270" w:type="dxa"/>
          </w:tcPr>
          <w:p w14:paraId="1C4EED39" w14:textId="77777777" w:rsidR="000624C8" w:rsidRPr="0031546F" w:rsidRDefault="000624C8" w:rsidP="000624C8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AEF705C" w14:textId="3825D427" w:rsidR="000624C8" w:rsidRPr="0031546F" w:rsidRDefault="000624C8" w:rsidP="000624C8">
            <w:pPr>
              <w:tabs>
                <w:tab w:val="decimal" w:pos="789"/>
              </w:tabs>
              <w:suppressAutoHyphens/>
              <w:snapToGrid w:val="0"/>
              <w:spacing w:after="0" w:line="240" w:lineRule="atLeast"/>
              <w:ind w:right="32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1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6EB64C4A" w14:textId="77777777" w:rsidR="000624C8" w:rsidRPr="009E4BB2" w:rsidRDefault="000624C8" w:rsidP="000624C8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299AF0A" w14:textId="7AD52F67" w:rsidR="000624C8" w:rsidRPr="009E4BB2" w:rsidRDefault="000624C8" w:rsidP="000624C8">
            <w:pPr>
              <w:tabs>
                <w:tab w:val="decimal" w:pos="0"/>
                <w:tab w:val="left" w:pos="969"/>
              </w:tabs>
              <w:suppressAutoHyphens/>
              <w:snapToGrid w:val="0"/>
              <w:spacing w:after="0" w:line="240" w:lineRule="atLeast"/>
              <w:ind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E4BB2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      -</w:t>
            </w:r>
          </w:p>
        </w:tc>
      </w:tr>
      <w:tr w:rsidR="000624C8" w:rsidRPr="009E4BB2" w14:paraId="7364E347" w14:textId="77777777" w:rsidTr="00A502A3">
        <w:trPr>
          <w:trHeight w:val="377"/>
        </w:trPr>
        <w:tc>
          <w:tcPr>
            <w:tcW w:w="3168" w:type="dxa"/>
            <w:vAlign w:val="bottom"/>
          </w:tcPr>
          <w:p w14:paraId="024BF0ED" w14:textId="77777777" w:rsidR="000624C8" w:rsidRPr="003F5700" w:rsidRDefault="000624C8" w:rsidP="000624C8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66669F9" w14:textId="0A2E4751" w:rsidR="000624C8" w:rsidRPr="0031546F" w:rsidRDefault="000624C8" w:rsidP="000624C8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1546F">
              <w:rPr>
                <w:rFonts w:asciiTheme="majorBidi" w:hAnsiTheme="majorBidi" w:cstheme="majorBidi"/>
                <w:b/>
                <w:bCs/>
                <w:sz w:val="28"/>
              </w:rPr>
              <w:t xml:space="preserve"> 37,323 </w:t>
            </w:r>
          </w:p>
        </w:tc>
        <w:tc>
          <w:tcPr>
            <w:tcW w:w="270" w:type="dxa"/>
            <w:vAlign w:val="bottom"/>
          </w:tcPr>
          <w:p w14:paraId="11FC3FF1" w14:textId="77777777" w:rsidR="000624C8" w:rsidRPr="0031546F" w:rsidRDefault="000624C8" w:rsidP="000624C8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152DB9CD" w14:textId="77777777" w:rsidR="000624C8" w:rsidRPr="0031546F" w:rsidRDefault="000624C8" w:rsidP="000624C8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1546F">
              <w:rPr>
                <w:rFonts w:asciiTheme="majorBidi" w:hAnsiTheme="majorBidi" w:cstheme="majorBidi"/>
                <w:b/>
                <w:bCs/>
                <w:sz w:val="28"/>
              </w:rPr>
              <w:t xml:space="preserve"> 34,717 </w:t>
            </w:r>
          </w:p>
        </w:tc>
        <w:tc>
          <w:tcPr>
            <w:tcW w:w="270" w:type="dxa"/>
          </w:tcPr>
          <w:p w14:paraId="163D9842" w14:textId="77777777" w:rsidR="000624C8" w:rsidRPr="0031546F" w:rsidRDefault="000624C8" w:rsidP="000624C8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406EAF3" w14:textId="1E489B09" w:rsidR="000624C8" w:rsidRPr="0031546F" w:rsidRDefault="000624C8" w:rsidP="000624C8">
            <w:pPr>
              <w:tabs>
                <w:tab w:val="decimal" w:pos="789"/>
              </w:tabs>
              <w:suppressAutoHyphens/>
              <w:snapToGrid w:val="0"/>
              <w:spacing w:after="0" w:line="240" w:lineRule="atLeast"/>
              <w:ind w:right="32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1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2870575A" w14:textId="77777777" w:rsidR="000624C8" w:rsidRPr="009E4BB2" w:rsidRDefault="000624C8" w:rsidP="000624C8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8D3E0D2" w14:textId="141BD319" w:rsidR="000624C8" w:rsidRPr="000624C8" w:rsidRDefault="000624C8" w:rsidP="000624C8">
            <w:pPr>
              <w:tabs>
                <w:tab w:val="decimal" w:pos="0"/>
                <w:tab w:val="left" w:pos="969"/>
              </w:tabs>
              <w:suppressAutoHyphens/>
              <w:snapToGrid w:val="0"/>
              <w:spacing w:after="0" w:line="240" w:lineRule="atLeast"/>
              <w:ind w:right="-10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9E4BB2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     </w:t>
            </w:r>
            <w:r w:rsidRPr="000624C8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 xml:space="preserve"> -</w:t>
            </w:r>
          </w:p>
        </w:tc>
      </w:tr>
      <w:tr w:rsidR="0031546F" w:rsidRPr="009E4BB2" w14:paraId="2F408527" w14:textId="77777777" w:rsidTr="00A502A3">
        <w:trPr>
          <w:trHeight w:val="366"/>
        </w:trPr>
        <w:tc>
          <w:tcPr>
            <w:tcW w:w="3168" w:type="dxa"/>
          </w:tcPr>
          <w:p w14:paraId="007018E7" w14:textId="77777777" w:rsidR="0031546F" w:rsidRPr="003F5700" w:rsidRDefault="0031546F" w:rsidP="0031546F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260" w:type="dxa"/>
          </w:tcPr>
          <w:p w14:paraId="6777FE01" w14:textId="77777777" w:rsidR="0031546F" w:rsidRPr="0031546F" w:rsidRDefault="0031546F" w:rsidP="0031546F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vAlign w:val="bottom"/>
          </w:tcPr>
          <w:p w14:paraId="01584D07" w14:textId="77777777" w:rsidR="0031546F" w:rsidRPr="0031546F" w:rsidRDefault="0031546F" w:rsidP="0031546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338FAA42" w14:textId="77777777" w:rsidR="0031546F" w:rsidRPr="0031546F" w:rsidRDefault="0031546F" w:rsidP="0031546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29837FF8" w14:textId="77777777" w:rsidR="0031546F" w:rsidRPr="0031546F" w:rsidRDefault="0031546F" w:rsidP="0031546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34D111D7" w14:textId="77777777" w:rsidR="0031546F" w:rsidRPr="0031546F" w:rsidRDefault="0031546F" w:rsidP="0031546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53A644E7" w14:textId="77777777" w:rsidR="0031546F" w:rsidRPr="009E4BB2" w:rsidRDefault="0031546F" w:rsidP="0031546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2CAE214E" w14:textId="77777777" w:rsidR="0031546F" w:rsidRPr="009E4BB2" w:rsidRDefault="0031546F" w:rsidP="0031546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31546F" w:rsidRPr="009E4BB2" w14:paraId="7E637CCF" w14:textId="77777777" w:rsidTr="00A502A3">
        <w:trPr>
          <w:trHeight w:val="366"/>
        </w:trPr>
        <w:tc>
          <w:tcPr>
            <w:tcW w:w="3168" w:type="dxa"/>
          </w:tcPr>
          <w:p w14:paraId="5940FE83" w14:textId="77777777" w:rsidR="0031546F" w:rsidRPr="003F5700" w:rsidRDefault="0031546F" w:rsidP="0031546F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สินทรัพย์ทางการเงินอื่น ๆ</w:t>
            </w:r>
          </w:p>
        </w:tc>
        <w:tc>
          <w:tcPr>
            <w:tcW w:w="1260" w:type="dxa"/>
          </w:tcPr>
          <w:p w14:paraId="2D70BD29" w14:textId="77777777" w:rsidR="0031546F" w:rsidRPr="0031546F" w:rsidRDefault="0031546F" w:rsidP="0031546F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vAlign w:val="bottom"/>
          </w:tcPr>
          <w:p w14:paraId="59159201" w14:textId="77777777" w:rsidR="0031546F" w:rsidRPr="0031546F" w:rsidRDefault="0031546F" w:rsidP="0031546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2B8F0E7A" w14:textId="77777777" w:rsidR="0031546F" w:rsidRPr="0031546F" w:rsidRDefault="0031546F" w:rsidP="0031546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2A2B1731" w14:textId="77777777" w:rsidR="0031546F" w:rsidRPr="0031546F" w:rsidRDefault="0031546F" w:rsidP="0031546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52258778" w14:textId="77777777" w:rsidR="0031546F" w:rsidRPr="0031546F" w:rsidRDefault="0031546F" w:rsidP="0031546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04CAEA2D" w14:textId="77777777" w:rsidR="0031546F" w:rsidRPr="009E4BB2" w:rsidRDefault="0031546F" w:rsidP="0031546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7786832E" w14:textId="77777777" w:rsidR="0031546F" w:rsidRPr="009E4BB2" w:rsidRDefault="0031546F" w:rsidP="0031546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31546F" w:rsidRPr="009E4BB2" w14:paraId="66B4D587" w14:textId="77777777" w:rsidTr="00A502A3">
        <w:trPr>
          <w:trHeight w:val="366"/>
        </w:trPr>
        <w:tc>
          <w:tcPr>
            <w:tcW w:w="3168" w:type="dxa"/>
          </w:tcPr>
          <w:p w14:paraId="49B81034" w14:textId="77777777" w:rsidR="0031546F" w:rsidRPr="003F5700" w:rsidRDefault="0031546F" w:rsidP="0031546F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C3375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1260" w:type="dxa"/>
            <w:vAlign w:val="bottom"/>
          </w:tcPr>
          <w:p w14:paraId="3552703C" w14:textId="2C72982A" w:rsidR="0031546F" w:rsidRPr="0031546F" w:rsidRDefault="0031546F" w:rsidP="0031546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31546F">
              <w:rPr>
                <w:rFonts w:asciiTheme="majorBidi" w:hAnsiTheme="majorBidi" w:cstheme="majorBidi"/>
                <w:sz w:val="28"/>
              </w:rPr>
              <w:t xml:space="preserve"> 9,511 </w:t>
            </w:r>
          </w:p>
        </w:tc>
        <w:tc>
          <w:tcPr>
            <w:tcW w:w="270" w:type="dxa"/>
            <w:vAlign w:val="bottom"/>
          </w:tcPr>
          <w:p w14:paraId="36A8835E" w14:textId="77777777" w:rsidR="0031546F" w:rsidRPr="0031546F" w:rsidRDefault="0031546F" w:rsidP="0031546F">
            <w:pPr>
              <w:tabs>
                <w:tab w:val="decimal" w:pos="114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9C47141" w14:textId="77777777" w:rsidR="0031546F" w:rsidRPr="0031546F" w:rsidRDefault="0031546F" w:rsidP="0031546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31546F">
              <w:rPr>
                <w:rFonts w:asciiTheme="majorBidi" w:hAnsiTheme="majorBidi" w:cstheme="majorBidi"/>
                <w:sz w:val="28"/>
              </w:rPr>
              <w:t>9,234</w:t>
            </w:r>
          </w:p>
        </w:tc>
        <w:tc>
          <w:tcPr>
            <w:tcW w:w="270" w:type="dxa"/>
          </w:tcPr>
          <w:p w14:paraId="0039CF17" w14:textId="77777777" w:rsidR="0031546F" w:rsidRPr="0031546F" w:rsidRDefault="0031546F" w:rsidP="0031546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44CA5E3A" w14:textId="0DC405CF" w:rsidR="0031546F" w:rsidRPr="0031546F" w:rsidRDefault="0031546F" w:rsidP="0031546F">
            <w:pPr>
              <w:tabs>
                <w:tab w:val="decimal" w:pos="789"/>
              </w:tabs>
              <w:suppressAutoHyphens/>
              <w:snapToGrid w:val="0"/>
              <w:spacing w:after="0" w:line="240" w:lineRule="atLeast"/>
              <w:ind w:right="32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1546F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228DABBE" w14:textId="77777777" w:rsidR="0031546F" w:rsidRPr="009E4BB2" w:rsidRDefault="0031546F" w:rsidP="0031546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300263A1" w14:textId="77777777" w:rsidR="0031546F" w:rsidRPr="009E4BB2" w:rsidRDefault="0031546F" w:rsidP="0031546F">
            <w:pPr>
              <w:tabs>
                <w:tab w:val="decimal" w:pos="0"/>
                <w:tab w:val="left" w:pos="969"/>
              </w:tabs>
              <w:suppressAutoHyphens/>
              <w:snapToGrid w:val="0"/>
              <w:spacing w:after="0" w:line="240" w:lineRule="atLeast"/>
              <w:ind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E4BB2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      -</w:t>
            </w:r>
          </w:p>
        </w:tc>
      </w:tr>
      <w:tr w:rsidR="0031546F" w:rsidRPr="009E4BB2" w14:paraId="263AF94C" w14:textId="77777777" w:rsidTr="00A502A3">
        <w:trPr>
          <w:trHeight w:val="366"/>
        </w:trPr>
        <w:tc>
          <w:tcPr>
            <w:tcW w:w="3168" w:type="dxa"/>
          </w:tcPr>
          <w:p w14:paraId="4270852B" w14:textId="77777777" w:rsidR="0031546F" w:rsidRPr="003F5700" w:rsidRDefault="0031546F" w:rsidP="0031546F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ตราสารหนี้ภาคเอกชน</w:t>
            </w:r>
          </w:p>
        </w:tc>
        <w:tc>
          <w:tcPr>
            <w:tcW w:w="1260" w:type="dxa"/>
          </w:tcPr>
          <w:p w14:paraId="71B19663" w14:textId="43443D67" w:rsidR="0031546F" w:rsidRPr="0031546F" w:rsidRDefault="0031546F" w:rsidP="0031546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1546F">
              <w:rPr>
                <w:rFonts w:asciiTheme="majorBidi" w:hAnsiTheme="majorBidi" w:cstheme="majorBidi"/>
                <w:sz w:val="28"/>
              </w:rPr>
              <w:t xml:space="preserve"> 874 </w:t>
            </w:r>
          </w:p>
        </w:tc>
        <w:tc>
          <w:tcPr>
            <w:tcW w:w="270" w:type="dxa"/>
            <w:vAlign w:val="bottom"/>
          </w:tcPr>
          <w:p w14:paraId="44E35704" w14:textId="77777777" w:rsidR="0031546F" w:rsidRPr="0031546F" w:rsidRDefault="0031546F" w:rsidP="0031546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608E0274" w14:textId="77777777" w:rsidR="0031546F" w:rsidRPr="0031546F" w:rsidRDefault="0031546F" w:rsidP="0031546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1546F">
              <w:rPr>
                <w:rFonts w:asciiTheme="majorBidi" w:hAnsiTheme="majorBidi" w:cstheme="majorBidi"/>
                <w:sz w:val="28"/>
              </w:rPr>
              <w:t xml:space="preserve"> 1,206 </w:t>
            </w:r>
          </w:p>
        </w:tc>
        <w:tc>
          <w:tcPr>
            <w:tcW w:w="270" w:type="dxa"/>
          </w:tcPr>
          <w:p w14:paraId="4300F95A" w14:textId="77777777" w:rsidR="0031546F" w:rsidRPr="0031546F" w:rsidRDefault="0031546F" w:rsidP="0031546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176ACA0A" w14:textId="341F90A5" w:rsidR="0031546F" w:rsidRPr="0031546F" w:rsidRDefault="0031546F" w:rsidP="0031546F">
            <w:pPr>
              <w:tabs>
                <w:tab w:val="decimal" w:pos="789"/>
              </w:tabs>
              <w:suppressAutoHyphens/>
              <w:snapToGrid w:val="0"/>
              <w:spacing w:after="0" w:line="240" w:lineRule="atLeast"/>
              <w:ind w:right="32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1546F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76D59B06" w14:textId="77777777" w:rsidR="0031546F" w:rsidRPr="009E4BB2" w:rsidRDefault="0031546F" w:rsidP="0031546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7BA93AA0" w14:textId="77777777" w:rsidR="0031546F" w:rsidRPr="009E4BB2" w:rsidRDefault="0031546F" w:rsidP="0031546F">
            <w:pPr>
              <w:tabs>
                <w:tab w:val="decimal" w:pos="0"/>
                <w:tab w:val="left" w:pos="969"/>
              </w:tabs>
              <w:suppressAutoHyphens/>
              <w:snapToGrid w:val="0"/>
              <w:spacing w:after="0" w:line="240" w:lineRule="atLeast"/>
              <w:ind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E4BB2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      -</w:t>
            </w:r>
          </w:p>
        </w:tc>
      </w:tr>
      <w:tr w:rsidR="0031546F" w:rsidRPr="009E4BB2" w14:paraId="746AED78" w14:textId="77777777" w:rsidTr="00A502A3">
        <w:trPr>
          <w:trHeight w:val="366"/>
        </w:trPr>
        <w:tc>
          <w:tcPr>
            <w:tcW w:w="3168" w:type="dxa"/>
          </w:tcPr>
          <w:p w14:paraId="3F7AA51D" w14:textId="77777777" w:rsidR="0031546F" w:rsidRPr="003F5700" w:rsidRDefault="0031546F" w:rsidP="0031546F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1260" w:type="dxa"/>
          </w:tcPr>
          <w:p w14:paraId="5F1D0E78" w14:textId="2BF47076" w:rsidR="0031546F" w:rsidRPr="0031546F" w:rsidRDefault="0031546F" w:rsidP="0031546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1546F">
              <w:rPr>
                <w:rFonts w:asciiTheme="majorBidi" w:hAnsiTheme="majorBidi" w:cstheme="majorBidi"/>
                <w:sz w:val="28"/>
              </w:rPr>
              <w:t xml:space="preserve"> 50,213 </w:t>
            </w:r>
          </w:p>
        </w:tc>
        <w:tc>
          <w:tcPr>
            <w:tcW w:w="270" w:type="dxa"/>
            <w:vAlign w:val="bottom"/>
          </w:tcPr>
          <w:p w14:paraId="78C0EFA0" w14:textId="77777777" w:rsidR="0031546F" w:rsidRPr="0031546F" w:rsidRDefault="0031546F" w:rsidP="0031546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1CB5CBC2" w14:textId="77777777" w:rsidR="0031546F" w:rsidRPr="0031546F" w:rsidRDefault="0031546F" w:rsidP="0031546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1546F">
              <w:rPr>
                <w:rFonts w:asciiTheme="majorBidi" w:hAnsiTheme="majorBidi" w:cstheme="majorBidi"/>
                <w:sz w:val="28"/>
              </w:rPr>
              <w:t xml:space="preserve"> 40,264 </w:t>
            </w:r>
          </w:p>
        </w:tc>
        <w:tc>
          <w:tcPr>
            <w:tcW w:w="270" w:type="dxa"/>
          </w:tcPr>
          <w:p w14:paraId="0556840F" w14:textId="77777777" w:rsidR="0031546F" w:rsidRPr="0031546F" w:rsidRDefault="0031546F" w:rsidP="0031546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6314D7DD" w14:textId="39FCD77E" w:rsidR="0031546F" w:rsidRPr="0031546F" w:rsidRDefault="0031546F" w:rsidP="0031546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1546F">
              <w:rPr>
                <w:rFonts w:asciiTheme="majorBidi" w:hAnsiTheme="majorBidi" w:cstheme="majorBidi"/>
                <w:sz w:val="28"/>
              </w:rPr>
              <w:t xml:space="preserve"> 185 </w:t>
            </w:r>
          </w:p>
        </w:tc>
        <w:tc>
          <w:tcPr>
            <w:tcW w:w="270" w:type="dxa"/>
          </w:tcPr>
          <w:p w14:paraId="31AA1DC4" w14:textId="77777777" w:rsidR="0031546F" w:rsidRPr="009E4BB2" w:rsidRDefault="0031546F" w:rsidP="0031546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6644B1EE" w14:textId="77777777" w:rsidR="0031546F" w:rsidRPr="009E4BB2" w:rsidRDefault="0031546F" w:rsidP="0031546F">
            <w:pPr>
              <w:tabs>
                <w:tab w:val="decimal" w:pos="0"/>
                <w:tab w:val="left" w:pos="969"/>
              </w:tabs>
              <w:suppressAutoHyphens/>
              <w:snapToGrid w:val="0"/>
              <w:spacing w:after="0" w:line="240" w:lineRule="atLeast"/>
              <w:ind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E4BB2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      -</w:t>
            </w:r>
          </w:p>
        </w:tc>
      </w:tr>
      <w:tr w:rsidR="0031546F" w:rsidRPr="009E4BB2" w14:paraId="508EEBE0" w14:textId="77777777" w:rsidTr="00A502A3">
        <w:trPr>
          <w:trHeight w:val="366"/>
        </w:trPr>
        <w:tc>
          <w:tcPr>
            <w:tcW w:w="3168" w:type="dxa"/>
            <w:vAlign w:val="bottom"/>
          </w:tcPr>
          <w:p w14:paraId="45251805" w14:textId="77777777" w:rsidR="0031546F" w:rsidRPr="003F5700" w:rsidRDefault="0031546F" w:rsidP="0031546F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ตราสารทุนในประเทศ</w:t>
            </w:r>
          </w:p>
        </w:tc>
        <w:tc>
          <w:tcPr>
            <w:tcW w:w="1260" w:type="dxa"/>
          </w:tcPr>
          <w:p w14:paraId="3B17425F" w14:textId="5B8B22C0" w:rsidR="0031546F" w:rsidRPr="0031546F" w:rsidRDefault="0031546F" w:rsidP="0031546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1546F">
              <w:rPr>
                <w:rFonts w:asciiTheme="majorBidi" w:hAnsiTheme="majorBidi" w:cstheme="majorBidi"/>
                <w:sz w:val="28"/>
              </w:rPr>
              <w:t xml:space="preserve"> 547 </w:t>
            </w:r>
          </w:p>
        </w:tc>
        <w:tc>
          <w:tcPr>
            <w:tcW w:w="270" w:type="dxa"/>
            <w:vAlign w:val="bottom"/>
          </w:tcPr>
          <w:p w14:paraId="065A0617" w14:textId="77777777" w:rsidR="0031546F" w:rsidRPr="0031546F" w:rsidRDefault="0031546F" w:rsidP="0031546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46A85016" w14:textId="77777777" w:rsidR="0031546F" w:rsidRPr="0031546F" w:rsidRDefault="0031546F" w:rsidP="0031546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1546F">
              <w:rPr>
                <w:rFonts w:asciiTheme="majorBidi" w:hAnsiTheme="majorBidi" w:cstheme="majorBidi"/>
                <w:sz w:val="28"/>
              </w:rPr>
              <w:t xml:space="preserve"> 542 </w:t>
            </w:r>
          </w:p>
        </w:tc>
        <w:tc>
          <w:tcPr>
            <w:tcW w:w="270" w:type="dxa"/>
          </w:tcPr>
          <w:p w14:paraId="42152A84" w14:textId="77777777" w:rsidR="0031546F" w:rsidRPr="0031546F" w:rsidRDefault="0031546F" w:rsidP="0031546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410CF194" w14:textId="33E3D68A" w:rsidR="0031546F" w:rsidRPr="0031546F" w:rsidRDefault="0031546F" w:rsidP="0031546F">
            <w:pPr>
              <w:tabs>
                <w:tab w:val="decimal" w:pos="789"/>
              </w:tabs>
              <w:suppressAutoHyphens/>
              <w:snapToGrid w:val="0"/>
              <w:spacing w:after="0" w:line="240" w:lineRule="atLeast"/>
              <w:ind w:right="32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1546F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</w:tcPr>
          <w:p w14:paraId="289C9CA0" w14:textId="77777777" w:rsidR="0031546F" w:rsidRPr="009E4BB2" w:rsidRDefault="0031546F" w:rsidP="0031546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1B316225" w14:textId="77777777" w:rsidR="0031546F" w:rsidRPr="009E4BB2" w:rsidRDefault="0031546F" w:rsidP="0031546F">
            <w:pPr>
              <w:tabs>
                <w:tab w:val="decimal" w:pos="0"/>
                <w:tab w:val="left" w:pos="969"/>
              </w:tabs>
              <w:suppressAutoHyphens/>
              <w:snapToGrid w:val="0"/>
              <w:spacing w:after="0" w:line="240" w:lineRule="atLeast"/>
              <w:ind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E4BB2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      -</w:t>
            </w:r>
          </w:p>
        </w:tc>
      </w:tr>
      <w:tr w:rsidR="0031546F" w:rsidRPr="00630E73" w14:paraId="645B5ACB" w14:textId="77777777" w:rsidTr="00A502A3">
        <w:trPr>
          <w:trHeight w:val="20"/>
        </w:trPr>
        <w:tc>
          <w:tcPr>
            <w:tcW w:w="3168" w:type="dxa"/>
            <w:vAlign w:val="bottom"/>
          </w:tcPr>
          <w:p w14:paraId="15FBC054" w14:textId="77777777" w:rsidR="0031546F" w:rsidRPr="003F5700" w:rsidRDefault="0031546F" w:rsidP="0031546F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ตราสารทุนต่างประเทศ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60E02B8" w14:textId="03C10F52" w:rsidR="0031546F" w:rsidRPr="0031546F" w:rsidRDefault="0031546F" w:rsidP="0031546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1546F">
              <w:rPr>
                <w:rFonts w:asciiTheme="majorBidi" w:hAnsiTheme="majorBidi" w:cstheme="majorBidi"/>
                <w:sz w:val="28"/>
              </w:rPr>
              <w:t xml:space="preserve"> 22,076 </w:t>
            </w:r>
          </w:p>
        </w:tc>
        <w:tc>
          <w:tcPr>
            <w:tcW w:w="270" w:type="dxa"/>
            <w:vAlign w:val="bottom"/>
          </w:tcPr>
          <w:p w14:paraId="128B537E" w14:textId="77777777" w:rsidR="0031546F" w:rsidRPr="0031546F" w:rsidRDefault="0031546F" w:rsidP="0031546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single" w:sz="4" w:space="0" w:color="000000"/>
            </w:tcBorders>
          </w:tcPr>
          <w:p w14:paraId="060ECBFD" w14:textId="77777777" w:rsidR="0031546F" w:rsidRPr="0031546F" w:rsidRDefault="0031546F" w:rsidP="0031546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1546F">
              <w:rPr>
                <w:rFonts w:asciiTheme="majorBidi" w:hAnsiTheme="majorBidi" w:cstheme="majorBidi"/>
                <w:sz w:val="28"/>
              </w:rPr>
              <w:t xml:space="preserve"> 28,389 </w:t>
            </w:r>
          </w:p>
        </w:tc>
        <w:tc>
          <w:tcPr>
            <w:tcW w:w="270" w:type="dxa"/>
          </w:tcPr>
          <w:p w14:paraId="00B459C5" w14:textId="77777777" w:rsidR="0031546F" w:rsidRPr="0031546F" w:rsidRDefault="0031546F" w:rsidP="0031546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1E4782A" w14:textId="46AA36D6" w:rsidR="0031546F" w:rsidRPr="0031546F" w:rsidRDefault="0031546F" w:rsidP="0031546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1546F">
              <w:rPr>
                <w:rFonts w:asciiTheme="majorBidi" w:hAnsiTheme="majorBidi" w:cstheme="majorBidi"/>
                <w:sz w:val="28"/>
              </w:rPr>
              <w:t xml:space="preserve"> 7,425 </w:t>
            </w:r>
          </w:p>
        </w:tc>
        <w:tc>
          <w:tcPr>
            <w:tcW w:w="270" w:type="dxa"/>
          </w:tcPr>
          <w:p w14:paraId="54E2B36E" w14:textId="77777777" w:rsidR="0031546F" w:rsidRPr="009E4BB2" w:rsidRDefault="0031546F" w:rsidP="0031546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80A75F1" w14:textId="77777777" w:rsidR="0031546F" w:rsidRPr="00630E73" w:rsidRDefault="0031546F" w:rsidP="0031546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30E73">
              <w:rPr>
                <w:rFonts w:asciiTheme="majorBidi" w:hAnsiTheme="majorBidi" w:cstheme="majorBidi"/>
                <w:sz w:val="28"/>
              </w:rPr>
              <w:t xml:space="preserve"> 12,891 </w:t>
            </w:r>
          </w:p>
        </w:tc>
      </w:tr>
      <w:tr w:rsidR="0031546F" w:rsidRPr="00630E73" w14:paraId="41F7D180" w14:textId="77777777" w:rsidTr="00A502A3">
        <w:trPr>
          <w:trHeight w:val="366"/>
        </w:trPr>
        <w:tc>
          <w:tcPr>
            <w:tcW w:w="3168" w:type="dxa"/>
            <w:vAlign w:val="bottom"/>
          </w:tcPr>
          <w:p w14:paraId="1FB6F916" w14:textId="77777777" w:rsidR="0031546F" w:rsidRPr="003F5700" w:rsidRDefault="0031546F" w:rsidP="0031546F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97E8494" w14:textId="20758206" w:rsidR="0031546F" w:rsidRPr="0031546F" w:rsidRDefault="0031546F" w:rsidP="0031546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1546F">
              <w:rPr>
                <w:rFonts w:asciiTheme="majorBidi" w:hAnsiTheme="majorBidi" w:cstheme="majorBidi"/>
                <w:b/>
                <w:bCs/>
                <w:sz w:val="28"/>
              </w:rPr>
              <w:t xml:space="preserve"> 83,221 </w:t>
            </w:r>
          </w:p>
        </w:tc>
        <w:tc>
          <w:tcPr>
            <w:tcW w:w="270" w:type="dxa"/>
            <w:vAlign w:val="bottom"/>
          </w:tcPr>
          <w:p w14:paraId="15B0F577" w14:textId="77777777" w:rsidR="0031546F" w:rsidRPr="0031546F" w:rsidRDefault="0031546F" w:rsidP="0031546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auto"/>
            </w:tcBorders>
          </w:tcPr>
          <w:p w14:paraId="40C58596" w14:textId="77777777" w:rsidR="0031546F" w:rsidRPr="0031546F" w:rsidRDefault="0031546F" w:rsidP="0031546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1546F">
              <w:rPr>
                <w:rFonts w:asciiTheme="majorBidi" w:hAnsiTheme="majorBidi" w:cstheme="majorBidi"/>
                <w:b/>
                <w:bCs/>
                <w:sz w:val="28"/>
              </w:rPr>
              <w:t xml:space="preserve"> 79,635 </w:t>
            </w:r>
          </w:p>
        </w:tc>
        <w:tc>
          <w:tcPr>
            <w:tcW w:w="270" w:type="dxa"/>
          </w:tcPr>
          <w:p w14:paraId="74A29D89" w14:textId="77777777" w:rsidR="0031546F" w:rsidRPr="0031546F" w:rsidRDefault="0031546F" w:rsidP="0031546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D828D01" w14:textId="0B068D42" w:rsidR="0031546F" w:rsidRPr="0031546F" w:rsidRDefault="0031546F" w:rsidP="0031546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1546F">
              <w:rPr>
                <w:rFonts w:asciiTheme="majorBidi" w:hAnsiTheme="majorBidi" w:cstheme="majorBidi"/>
                <w:b/>
                <w:bCs/>
                <w:sz w:val="28"/>
              </w:rPr>
              <w:t xml:space="preserve"> 7,610 </w:t>
            </w:r>
          </w:p>
        </w:tc>
        <w:tc>
          <w:tcPr>
            <w:tcW w:w="270" w:type="dxa"/>
          </w:tcPr>
          <w:p w14:paraId="34681922" w14:textId="77777777" w:rsidR="0031546F" w:rsidRPr="009E4BB2" w:rsidRDefault="0031546F" w:rsidP="0031546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89908EB" w14:textId="77777777" w:rsidR="0031546F" w:rsidRPr="00630E73" w:rsidRDefault="0031546F" w:rsidP="0031546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630E73">
              <w:rPr>
                <w:rFonts w:asciiTheme="majorBidi" w:hAnsiTheme="majorBidi" w:cstheme="majorBidi"/>
                <w:b/>
                <w:bCs/>
                <w:sz w:val="28"/>
              </w:rPr>
              <w:t xml:space="preserve"> 12,891 </w:t>
            </w:r>
          </w:p>
        </w:tc>
      </w:tr>
      <w:tr w:rsidR="0031546F" w:rsidRPr="00630E73" w14:paraId="0D909773" w14:textId="77777777" w:rsidTr="00A502A3">
        <w:trPr>
          <w:trHeight w:val="70"/>
        </w:trPr>
        <w:tc>
          <w:tcPr>
            <w:tcW w:w="3168" w:type="dxa"/>
            <w:vAlign w:val="bottom"/>
          </w:tcPr>
          <w:p w14:paraId="5B2CE2D5" w14:textId="77777777" w:rsidR="0031546F" w:rsidRPr="003F5700" w:rsidRDefault="0031546F" w:rsidP="0031546F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406DC38" w14:textId="77777777" w:rsidR="0031546F" w:rsidRPr="0031546F" w:rsidRDefault="0031546F" w:rsidP="0031546F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22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70" w:type="dxa"/>
            <w:vAlign w:val="bottom"/>
          </w:tcPr>
          <w:p w14:paraId="763B3E30" w14:textId="77777777" w:rsidR="0031546F" w:rsidRPr="0031546F" w:rsidRDefault="0031546F" w:rsidP="0031546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9CD9C37" w14:textId="77777777" w:rsidR="0031546F" w:rsidRPr="0031546F" w:rsidRDefault="0031546F" w:rsidP="0031546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3FEECFA9" w14:textId="77777777" w:rsidR="0031546F" w:rsidRPr="0031546F" w:rsidRDefault="0031546F" w:rsidP="0031546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7A14C87" w14:textId="77777777" w:rsidR="0031546F" w:rsidRPr="0031546F" w:rsidRDefault="0031546F" w:rsidP="0031546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1201B17C" w14:textId="77777777" w:rsidR="0031546F" w:rsidRPr="009E4BB2" w:rsidRDefault="0031546F" w:rsidP="0031546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6029EBD" w14:textId="77777777" w:rsidR="0031546F" w:rsidRPr="00630E73" w:rsidRDefault="0031546F" w:rsidP="0031546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31546F" w:rsidRPr="00630E73" w14:paraId="5257979D" w14:textId="77777777" w:rsidTr="00A502A3">
        <w:trPr>
          <w:trHeight w:val="366"/>
        </w:trPr>
        <w:tc>
          <w:tcPr>
            <w:tcW w:w="3168" w:type="dxa"/>
            <w:vAlign w:val="bottom"/>
          </w:tcPr>
          <w:p w14:paraId="7F0EC1A2" w14:textId="77777777" w:rsidR="0031546F" w:rsidRPr="003F5700" w:rsidRDefault="0031546F" w:rsidP="0031546F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รวมสินทรัพย์ทางการเงินที่วัดมูลค่าด้วย</w:t>
            </w:r>
          </w:p>
        </w:tc>
        <w:tc>
          <w:tcPr>
            <w:tcW w:w="1260" w:type="dxa"/>
          </w:tcPr>
          <w:p w14:paraId="74276028" w14:textId="77777777" w:rsidR="0031546F" w:rsidRPr="0031546F" w:rsidRDefault="0031546F" w:rsidP="0031546F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22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70" w:type="dxa"/>
            <w:vAlign w:val="bottom"/>
          </w:tcPr>
          <w:p w14:paraId="25A0C58F" w14:textId="77777777" w:rsidR="0031546F" w:rsidRPr="0031546F" w:rsidRDefault="0031546F" w:rsidP="0031546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23C7CF80" w14:textId="77777777" w:rsidR="0031546F" w:rsidRPr="0031546F" w:rsidRDefault="0031546F" w:rsidP="0031546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43701F17" w14:textId="77777777" w:rsidR="0031546F" w:rsidRPr="0031546F" w:rsidRDefault="0031546F" w:rsidP="0031546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3F659B09" w14:textId="77777777" w:rsidR="0031546F" w:rsidRPr="0031546F" w:rsidRDefault="0031546F" w:rsidP="0031546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37F96E67" w14:textId="77777777" w:rsidR="0031546F" w:rsidRPr="009E4BB2" w:rsidRDefault="0031546F" w:rsidP="0031546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770D3FDA" w14:textId="77777777" w:rsidR="0031546F" w:rsidRPr="00630E73" w:rsidRDefault="0031546F" w:rsidP="0031546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31546F" w:rsidRPr="00630E73" w14:paraId="6BA2768D" w14:textId="77777777" w:rsidTr="00A502A3">
        <w:trPr>
          <w:trHeight w:val="366"/>
        </w:trPr>
        <w:tc>
          <w:tcPr>
            <w:tcW w:w="3168" w:type="dxa"/>
            <w:vAlign w:val="bottom"/>
          </w:tcPr>
          <w:p w14:paraId="056040F9" w14:textId="77777777" w:rsidR="0031546F" w:rsidRPr="003F5700" w:rsidRDefault="0031546F" w:rsidP="0031546F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8A94940" w14:textId="5709F3B9" w:rsidR="0031546F" w:rsidRPr="0031546F" w:rsidRDefault="0031546F" w:rsidP="0031546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1546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  <w:t>120</w:t>
            </w:r>
            <w:r w:rsidRPr="0031546F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,</w:t>
            </w:r>
            <w:r w:rsidRPr="0031546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  <w:t>544</w:t>
            </w:r>
          </w:p>
        </w:tc>
        <w:tc>
          <w:tcPr>
            <w:tcW w:w="270" w:type="dxa"/>
            <w:vAlign w:val="bottom"/>
          </w:tcPr>
          <w:p w14:paraId="716C1050" w14:textId="77777777" w:rsidR="0031546F" w:rsidRPr="0031546F" w:rsidRDefault="0031546F" w:rsidP="0031546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9BAB4C3" w14:textId="77777777" w:rsidR="0031546F" w:rsidRPr="0031546F" w:rsidRDefault="0031546F" w:rsidP="0031546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1546F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114,352</w:t>
            </w:r>
          </w:p>
        </w:tc>
        <w:tc>
          <w:tcPr>
            <w:tcW w:w="270" w:type="dxa"/>
          </w:tcPr>
          <w:p w14:paraId="6AB585AA" w14:textId="77777777" w:rsidR="0031546F" w:rsidRPr="0031546F" w:rsidRDefault="0031546F" w:rsidP="0031546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0D5A904" w14:textId="1565C477" w:rsidR="0031546F" w:rsidRPr="0031546F" w:rsidRDefault="0031546F" w:rsidP="0031546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1546F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7,610</w:t>
            </w:r>
          </w:p>
        </w:tc>
        <w:tc>
          <w:tcPr>
            <w:tcW w:w="270" w:type="dxa"/>
          </w:tcPr>
          <w:p w14:paraId="2FC1EBA0" w14:textId="77777777" w:rsidR="0031546F" w:rsidRPr="009E4BB2" w:rsidRDefault="0031546F" w:rsidP="0031546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D79258D" w14:textId="77777777" w:rsidR="0031546F" w:rsidRPr="00630E73" w:rsidRDefault="0031546F" w:rsidP="0031546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630E73">
              <w:rPr>
                <w:rFonts w:asciiTheme="majorBidi" w:hAnsiTheme="majorBidi" w:cstheme="majorBidi"/>
                <w:b/>
                <w:bCs/>
                <w:sz w:val="28"/>
              </w:rPr>
              <w:t>12,891</w:t>
            </w:r>
          </w:p>
        </w:tc>
      </w:tr>
    </w:tbl>
    <w:p w14:paraId="00136118" w14:textId="77777777" w:rsidR="001D525A" w:rsidRDefault="001D525A" w:rsidP="00CA0C6C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p w14:paraId="685DBB0F" w14:textId="798514AB" w:rsidR="00801B2E" w:rsidRPr="000624C8" w:rsidRDefault="00801B2E" w:rsidP="000624C8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eastAsia="Times New Roman" w:hAnsiTheme="majorBidi" w:cstheme="majorBidi"/>
          <w:b/>
          <w:bCs/>
          <w:color w:val="FF0000"/>
          <w:sz w:val="30"/>
          <w:szCs w:val="30"/>
          <w:lang w:eastAsia="zh-CN"/>
        </w:rPr>
      </w:pPr>
      <w:r w:rsidRPr="000624C8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มูลค่ายุติธรรมผ่านกำไรหรือขาดทุนรวมถึงตราสารทุนในกิจการกลุ่มหนึ่งที</w:t>
      </w:r>
      <w:r w:rsidR="000624C8">
        <w:rPr>
          <w:rFonts w:asciiTheme="majorBidi" w:hAnsiTheme="majorBidi" w:cstheme="majorBidi" w:hint="cs"/>
          <w:sz w:val="30"/>
          <w:szCs w:val="30"/>
          <w:cs/>
        </w:rPr>
        <w:t>่</w:t>
      </w:r>
      <w:r w:rsidR="000624C8">
        <w:rPr>
          <w:rFonts w:asciiTheme="majorBidi" w:hAnsiTheme="majorBidi" w:cstheme="majorBidi"/>
          <w:sz w:val="30"/>
          <w:szCs w:val="30"/>
          <w:cs/>
        </w:rPr>
        <w:br/>
      </w:r>
      <w:r w:rsidRPr="000624C8">
        <w:rPr>
          <w:rFonts w:asciiTheme="majorBidi" w:hAnsiTheme="majorBidi" w:cstheme="majorBidi"/>
          <w:sz w:val="30"/>
          <w:szCs w:val="30"/>
          <w:cs/>
        </w:rPr>
        <w:t>ลงทุนโดยบริษัทย่อยที่ดำเนินธุรกิจเงินร่วมลงทุน (</w:t>
      </w:r>
      <w:r w:rsidRPr="000624C8">
        <w:rPr>
          <w:rFonts w:asciiTheme="majorBidi" w:hAnsiTheme="majorBidi" w:cstheme="majorBidi"/>
          <w:sz w:val="30"/>
          <w:szCs w:val="30"/>
        </w:rPr>
        <w:t>Venture Capital)</w:t>
      </w:r>
      <w:r w:rsidRPr="000624C8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025211" w:rsidRPr="000624C8">
        <w:rPr>
          <w:rFonts w:asciiTheme="majorBidi" w:hAnsiTheme="majorBidi" w:cstheme="majorBidi"/>
          <w:sz w:val="30"/>
          <w:szCs w:val="30"/>
        </w:rPr>
        <w:t>30</w:t>
      </w:r>
      <w:r w:rsidRPr="000624C8">
        <w:rPr>
          <w:rFonts w:asciiTheme="majorBidi" w:hAnsiTheme="majorBidi" w:cstheme="majorBidi"/>
          <w:sz w:val="30"/>
          <w:szCs w:val="30"/>
        </w:rPr>
        <w:t xml:space="preserve"> </w:t>
      </w:r>
      <w:r w:rsidR="00025211" w:rsidRPr="000624C8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Pr="000624C8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0624C8">
        <w:rPr>
          <w:rFonts w:asciiTheme="majorBidi" w:hAnsiTheme="majorBidi" w:cstheme="majorBidi"/>
          <w:color w:val="000000"/>
          <w:sz w:val="30"/>
          <w:szCs w:val="30"/>
        </w:rPr>
        <w:t>2</w:t>
      </w:r>
      <w:r w:rsidRPr="000624C8">
        <w:rPr>
          <w:rFonts w:asciiTheme="majorBidi" w:hAnsiTheme="majorBidi" w:cstheme="majorBidi"/>
          <w:sz w:val="30"/>
          <w:szCs w:val="30"/>
        </w:rPr>
        <w:t>56</w:t>
      </w:r>
      <w:r w:rsidR="001D525A" w:rsidRPr="000624C8">
        <w:rPr>
          <w:rFonts w:asciiTheme="majorBidi" w:hAnsiTheme="majorBidi" w:cstheme="majorBidi"/>
          <w:sz w:val="30"/>
          <w:szCs w:val="30"/>
        </w:rPr>
        <w:t>8</w:t>
      </w:r>
      <w:r w:rsidRPr="000624C8">
        <w:rPr>
          <w:rFonts w:asciiTheme="majorBidi" w:hAnsiTheme="majorBidi" w:cstheme="majorBidi"/>
          <w:sz w:val="30"/>
          <w:szCs w:val="30"/>
          <w:cs/>
        </w:rPr>
        <w:t xml:space="preserve"> บริษัทย่อย</w:t>
      </w:r>
      <w:r w:rsidR="000220F6" w:rsidRPr="000624C8">
        <w:rPr>
          <w:rFonts w:asciiTheme="majorBidi" w:hAnsiTheme="majorBidi" w:cstheme="majorBidi"/>
          <w:sz w:val="30"/>
          <w:szCs w:val="30"/>
        </w:rPr>
        <w:br/>
      </w:r>
      <w:r w:rsidRPr="000624C8">
        <w:rPr>
          <w:rFonts w:asciiTheme="majorBidi" w:hAnsiTheme="majorBidi" w:cstheme="majorBidi"/>
          <w:sz w:val="30"/>
          <w:szCs w:val="30"/>
          <w:cs/>
        </w:rPr>
        <w:t xml:space="preserve">มีตราสารทุนในกิจการต่าง ๆ ที่ได้ลงทุนเป็นจำนวน </w:t>
      </w:r>
      <w:r w:rsidR="0031546F" w:rsidRPr="000624C8">
        <w:rPr>
          <w:rFonts w:asciiTheme="majorBidi" w:hAnsiTheme="majorBidi" w:cstheme="majorBidi"/>
          <w:sz w:val="30"/>
          <w:szCs w:val="30"/>
        </w:rPr>
        <w:t xml:space="preserve">3,153 </w:t>
      </w:r>
      <w:r w:rsidRPr="000624C8">
        <w:rPr>
          <w:rFonts w:asciiTheme="majorBidi" w:hAnsiTheme="majorBidi" w:cstheme="majorBidi"/>
          <w:sz w:val="30"/>
          <w:szCs w:val="30"/>
          <w:cs/>
        </w:rPr>
        <w:t>ล้านบาท โดยบริษัทย่อยมีสิทธิในการออกเสียงระหว่าง</w:t>
      </w:r>
      <w:r w:rsidRPr="000624C8">
        <w:rPr>
          <w:rFonts w:asciiTheme="majorBidi" w:hAnsiTheme="majorBidi" w:cstheme="majorBidi"/>
          <w:sz w:val="30"/>
          <w:szCs w:val="30"/>
        </w:rPr>
        <w:br/>
      </w:r>
      <w:r w:rsidRPr="000624C8">
        <w:rPr>
          <w:rFonts w:asciiTheme="majorBidi" w:hAnsiTheme="majorBidi" w:cstheme="majorBidi"/>
          <w:sz w:val="30"/>
          <w:szCs w:val="30"/>
          <w:cs/>
        </w:rPr>
        <w:t>ร้อยละ</w:t>
      </w:r>
      <w:r w:rsidR="00621553" w:rsidRPr="000624C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1546F" w:rsidRPr="000624C8">
        <w:rPr>
          <w:rFonts w:asciiTheme="majorBidi" w:hAnsiTheme="majorBidi" w:cstheme="majorBidi"/>
          <w:sz w:val="30"/>
          <w:szCs w:val="30"/>
        </w:rPr>
        <w:t>7.58</w:t>
      </w:r>
      <w:r w:rsidR="00621553" w:rsidRPr="000624C8">
        <w:rPr>
          <w:rFonts w:asciiTheme="majorBidi" w:hAnsiTheme="majorBidi" w:cstheme="majorBidi"/>
          <w:sz w:val="30"/>
          <w:szCs w:val="30"/>
        </w:rPr>
        <w:t xml:space="preserve"> </w:t>
      </w:r>
      <w:r w:rsidRPr="000624C8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31546F" w:rsidRPr="000624C8">
        <w:rPr>
          <w:rFonts w:asciiTheme="majorBidi" w:hAnsiTheme="majorBidi" w:cstheme="majorBidi"/>
          <w:sz w:val="30"/>
          <w:szCs w:val="30"/>
        </w:rPr>
        <w:t>49.9</w:t>
      </w:r>
      <w:r w:rsidR="009F0E2C">
        <w:rPr>
          <w:rFonts w:asciiTheme="majorBidi" w:hAnsiTheme="majorBidi" w:cstheme="majorBidi"/>
          <w:sz w:val="30"/>
          <w:szCs w:val="30"/>
        </w:rPr>
        <w:t>1</w:t>
      </w:r>
      <w:r w:rsidR="00A95EF6" w:rsidRPr="000624C8">
        <w:rPr>
          <w:rFonts w:asciiTheme="majorBidi" w:hAnsiTheme="majorBidi" w:cstheme="majorBidi"/>
          <w:sz w:val="30"/>
          <w:szCs w:val="30"/>
        </w:rPr>
        <w:t xml:space="preserve"> </w:t>
      </w:r>
      <w:r w:rsidR="008153FC" w:rsidRPr="000624C8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="008153FC" w:rsidRPr="000624C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8153FC" w:rsidRPr="000624C8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1D525A" w:rsidRPr="000624C8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8153FC" w:rsidRPr="000624C8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AE04B7" w:rsidRPr="000624C8">
        <w:rPr>
          <w:rFonts w:asciiTheme="majorBidi" w:hAnsiTheme="majorBidi" w:cstheme="majorBidi"/>
          <w:i/>
          <w:iCs/>
          <w:sz w:val="30"/>
          <w:szCs w:val="30"/>
        </w:rPr>
        <w:t xml:space="preserve">3,226 </w:t>
      </w:r>
      <w:r w:rsidR="008153FC" w:rsidRPr="000624C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โดยมีสิทธิในการออกเสียงระหว่างร้อยละ </w:t>
      </w:r>
      <w:r w:rsidR="00193F64" w:rsidRPr="000624C8">
        <w:rPr>
          <w:rFonts w:asciiTheme="majorBidi" w:hAnsiTheme="majorBidi" w:cstheme="majorBidi"/>
          <w:i/>
          <w:iCs/>
          <w:sz w:val="30"/>
          <w:szCs w:val="30"/>
        </w:rPr>
        <w:t xml:space="preserve">7.58 </w:t>
      </w:r>
      <w:r w:rsidR="008153FC" w:rsidRPr="000624C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ถึง </w:t>
      </w:r>
      <w:r w:rsidR="00193F64" w:rsidRPr="000624C8">
        <w:rPr>
          <w:rFonts w:asciiTheme="majorBidi" w:hAnsiTheme="majorBidi" w:cstheme="majorBidi"/>
          <w:i/>
          <w:iCs/>
          <w:sz w:val="30"/>
          <w:szCs w:val="30"/>
        </w:rPr>
        <w:t>49.90</w:t>
      </w:r>
      <w:r w:rsidR="008153FC" w:rsidRPr="000624C8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="008153FC" w:rsidRPr="000624C8">
        <w:rPr>
          <w:rFonts w:asciiTheme="majorBidi" w:hAnsiTheme="majorBidi" w:cstheme="majorBidi"/>
          <w:sz w:val="30"/>
          <w:szCs w:val="30"/>
          <w:cs/>
        </w:rPr>
        <w:t>นอกจากนี้บริษัทย่อยที่ดำเนินธุรกิจเงินร่วมลงทุ</w:t>
      </w:r>
      <w:r w:rsidR="000624C8">
        <w:rPr>
          <w:rFonts w:asciiTheme="majorBidi" w:hAnsiTheme="majorBidi" w:cstheme="majorBidi" w:hint="cs"/>
          <w:sz w:val="30"/>
          <w:szCs w:val="30"/>
          <w:cs/>
        </w:rPr>
        <w:t xml:space="preserve">น </w:t>
      </w:r>
      <w:r w:rsidR="000624C8">
        <w:rPr>
          <w:rFonts w:asciiTheme="majorBidi" w:hAnsiTheme="majorBidi" w:cstheme="majorBidi"/>
          <w:sz w:val="30"/>
          <w:szCs w:val="30"/>
        </w:rPr>
        <w:t>(Venture Capital)</w:t>
      </w:r>
      <w:r w:rsidR="000624C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153FC" w:rsidRPr="000624C8">
        <w:rPr>
          <w:rFonts w:asciiTheme="majorBidi" w:hAnsiTheme="majorBidi" w:cstheme="majorBidi"/>
          <w:sz w:val="30"/>
          <w:szCs w:val="30"/>
          <w:cs/>
        </w:rPr>
        <w:t>บริหารและควบคุมเงินลงทุนดังกล่าวด้วยวิธีมูลค่ายุติธรรมเช่นเดียวกัน</w:t>
      </w:r>
    </w:p>
    <w:p w14:paraId="6E1C0849" w14:textId="1C62D540" w:rsidR="006202EF" w:rsidRPr="003F5700" w:rsidRDefault="006202EF">
      <w:pPr>
        <w:rPr>
          <w:rFonts w:asciiTheme="majorBidi" w:hAnsiTheme="majorBidi" w:cstheme="majorBidi"/>
          <w:sz w:val="16"/>
          <w:szCs w:val="16"/>
          <w:cs/>
        </w:rPr>
      </w:pPr>
      <w:r w:rsidRPr="003F5700">
        <w:rPr>
          <w:rFonts w:asciiTheme="majorBidi" w:hAnsiTheme="majorBidi" w:cstheme="majorBidi"/>
          <w:sz w:val="16"/>
          <w:szCs w:val="16"/>
          <w:cs/>
        </w:rPr>
        <w:br w:type="page"/>
      </w:r>
    </w:p>
    <w:p w14:paraId="09034F07" w14:textId="18F16DD5" w:rsidR="00B742E5" w:rsidRPr="003F5700" w:rsidRDefault="00B742E5" w:rsidP="0029192F">
      <w:pPr>
        <w:pStyle w:val="Heading1"/>
        <w:ind w:left="540" w:hanging="540"/>
        <w:rPr>
          <w:rFonts w:asciiTheme="majorBidi" w:hAnsiTheme="majorBidi" w:cstheme="majorBidi"/>
        </w:rPr>
      </w:pPr>
      <w:bookmarkStart w:id="15" w:name="_เงินลงทุนสุทธิ"/>
      <w:bookmarkStart w:id="16" w:name="_Toc141724694"/>
      <w:bookmarkStart w:id="17" w:name="_Toc204957129"/>
      <w:bookmarkEnd w:id="15"/>
      <w:r w:rsidRPr="003F5700">
        <w:rPr>
          <w:rFonts w:asciiTheme="majorBidi" w:hAnsiTheme="majorBidi" w:cstheme="majorBidi"/>
          <w:cs/>
        </w:rPr>
        <w:lastRenderedPageBreak/>
        <w:t>เงินลงทุนสุทธิ</w:t>
      </w:r>
      <w:bookmarkEnd w:id="16"/>
      <w:bookmarkEnd w:id="17"/>
    </w:p>
    <w:p w14:paraId="5EFB6C46" w14:textId="77777777" w:rsidR="00B742E5" w:rsidRPr="003F5700" w:rsidRDefault="00B742E5" w:rsidP="00800DAA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6E75A420" w14:textId="35B49EF2" w:rsidR="00B742E5" w:rsidRPr="003F5700" w:rsidRDefault="00C82120" w:rsidP="00E41363">
      <w:pPr>
        <w:tabs>
          <w:tab w:val="left" w:pos="1080"/>
        </w:tabs>
        <w:suppressAutoHyphens/>
        <w:spacing w:after="0" w:line="240" w:lineRule="auto"/>
        <w:ind w:left="540" w:right="-25" w:hanging="540"/>
        <w:jc w:val="both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5</w:t>
      </w:r>
      <w:r w:rsidR="00B742E5"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.</w:t>
      </w:r>
      <w:r w:rsidR="00B742E5"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1</w:t>
      </w:r>
      <w:r w:rsidR="00B742E5"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ab/>
      </w:r>
      <w:r w:rsidR="00885D1F"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จำแนกตาม</w:t>
      </w:r>
      <w:r w:rsidR="00B742E5"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ประเภท</w:t>
      </w:r>
      <w:r w:rsidR="00B01D78"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ของ</w:t>
      </w:r>
      <w:r w:rsidR="00B742E5"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เงินลงทุน</w:t>
      </w:r>
    </w:p>
    <w:p w14:paraId="322652A4" w14:textId="5948C209" w:rsidR="00B742E5" w:rsidRPr="003F5700" w:rsidRDefault="00B742E5" w:rsidP="00800DAA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713"/>
        <w:gridCol w:w="241"/>
        <w:gridCol w:w="1733"/>
      </w:tblGrid>
      <w:tr w:rsidR="0029192F" w:rsidRPr="003F5700" w14:paraId="5F768FC7" w14:textId="77777777">
        <w:trPr>
          <w:trHeight w:val="359"/>
        </w:trPr>
        <w:tc>
          <w:tcPr>
            <w:tcW w:w="5490" w:type="dxa"/>
            <w:vAlign w:val="bottom"/>
          </w:tcPr>
          <w:p w14:paraId="5A351F3C" w14:textId="77777777" w:rsidR="0029192F" w:rsidRPr="003F5700" w:rsidRDefault="0029192F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3687" w:type="dxa"/>
            <w:gridSpan w:val="3"/>
            <w:vAlign w:val="bottom"/>
          </w:tcPr>
          <w:p w14:paraId="42FC2DD1" w14:textId="77777777" w:rsidR="0029192F" w:rsidRPr="003F5700" w:rsidRDefault="0029192F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29192F" w:rsidRPr="003F5700" w14:paraId="5B881993" w14:textId="77777777">
        <w:trPr>
          <w:trHeight w:val="359"/>
        </w:trPr>
        <w:tc>
          <w:tcPr>
            <w:tcW w:w="5490" w:type="dxa"/>
            <w:vAlign w:val="bottom"/>
          </w:tcPr>
          <w:p w14:paraId="6276B1DD" w14:textId="77777777" w:rsidR="0029192F" w:rsidRPr="003F5700" w:rsidRDefault="0029192F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713" w:type="dxa"/>
            <w:vAlign w:val="bottom"/>
          </w:tcPr>
          <w:p w14:paraId="7E924CB0" w14:textId="2CEF36A4" w:rsidR="0029192F" w:rsidRPr="003F5700" w:rsidRDefault="0029192F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Pr="003F570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มิถุนายน </w:t>
            </w:r>
            <w:r w:rsidRPr="003F570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535CA2">
              <w:rPr>
                <w:rFonts w:asciiTheme="majorBidi" w:hAnsiTheme="majorBidi" w:cstheme="majorBidi"/>
                <w:color w:val="000000"/>
                <w:sz w:val="28"/>
              </w:rPr>
              <w:t>8</w:t>
            </w:r>
          </w:p>
        </w:tc>
        <w:tc>
          <w:tcPr>
            <w:tcW w:w="241" w:type="dxa"/>
            <w:vAlign w:val="bottom"/>
          </w:tcPr>
          <w:p w14:paraId="4D95013C" w14:textId="77777777" w:rsidR="0029192F" w:rsidRPr="003F5700" w:rsidRDefault="0029192F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733" w:type="dxa"/>
            <w:vAlign w:val="bottom"/>
          </w:tcPr>
          <w:p w14:paraId="685D3A07" w14:textId="59213020" w:rsidR="0029192F" w:rsidRPr="003F5700" w:rsidRDefault="0029192F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31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ธันวาคม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256</w:t>
            </w:r>
            <w:r w:rsidR="00535CA2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</w:t>
            </w:r>
          </w:p>
        </w:tc>
      </w:tr>
      <w:tr w:rsidR="0029192F" w:rsidRPr="003F5700" w14:paraId="7236A748" w14:textId="77777777">
        <w:trPr>
          <w:trHeight w:val="359"/>
        </w:trPr>
        <w:tc>
          <w:tcPr>
            <w:tcW w:w="5490" w:type="dxa"/>
            <w:vAlign w:val="bottom"/>
          </w:tcPr>
          <w:p w14:paraId="0F49FFFC" w14:textId="77777777" w:rsidR="0029192F" w:rsidRPr="003F5700" w:rsidRDefault="0029192F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713" w:type="dxa"/>
            <w:vAlign w:val="bottom"/>
          </w:tcPr>
          <w:p w14:paraId="24EE2963" w14:textId="77777777" w:rsidR="0029192F" w:rsidRPr="003F5700" w:rsidRDefault="0029192F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ราคาทุนตัดจำหน่าย</w:t>
            </w:r>
          </w:p>
        </w:tc>
        <w:tc>
          <w:tcPr>
            <w:tcW w:w="241" w:type="dxa"/>
            <w:vAlign w:val="bottom"/>
          </w:tcPr>
          <w:p w14:paraId="5FB66F57" w14:textId="77777777" w:rsidR="0029192F" w:rsidRPr="003F5700" w:rsidRDefault="0029192F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733" w:type="dxa"/>
            <w:vAlign w:val="bottom"/>
          </w:tcPr>
          <w:p w14:paraId="74DA352B" w14:textId="77777777" w:rsidR="0029192F" w:rsidRPr="003F5700" w:rsidRDefault="0029192F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ราคาทุนตัดจำหน่าย</w:t>
            </w:r>
          </w:p>
        </w:tc>
      </w:tr>
      <w:tr w:rsidR="0029192F" w:rsidRPr="003F5700" w14:paraId="073D9C43" w14:textId="77777777">
        <w:trPr>
          <w:trHeight w:val="359"/>
        </w:trPr>
        <w:tc>
          <w:tcPr>
            <w:tcW w:w="5490" w:type="dxa"/>
          </w:tcPr>
          <w:p w14:paraId="35BC6E51" w14:textId="77777777" w:rsidR="0029192F" w:rsidRPr="003F5700" w:rsidRDefault="0029192F">
            <w:pPr>
              <w:suppressAutoHyphens/>
              <w:snapToGrid w:val="0"/>
              <w:spacing w:after="0" w:line="240" w:lineRule="auto"/>
              <w:ind w:left="26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3687" w:type="dxa"/>
            <w:gridSpan w:val="3"/>
          </w:tcPr>
          <w:p w14:paraId="18E0E854" w14:textId="77777777" w:rsidR="0029192F" w:rsidRPr="003F5700" w:rsidRDefault="0029192F">
            <w:pPr>
              <w:tabs>
                <w:tab w:val="decimal" w:pos="640"/>
                <w:tab w:val="left" w:pos="2216"/>
              </w:tabs>
              <w:suppressAutoHyphens/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(</w:t>
            </w: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29192F" w:rsidRPr="003F5700" w14:paraId="14A07158" w14:textId="77777777">
        <w:trPr>
          <w:trHeight w:val="359"/>
        </w:trPr>
        <w:tc>
          <w:tcPr>
            <w:tcW w:w="5490" w:type="dxa"/>
          </w:tcPr>
          <w:p w14:paraId="61A05D3A" w14:textId="77777777" w:rsidR="0029192F" w:rsidRPr="003F5700" w:rsidRDefault="0029192F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3687" w:type="dxa"/>
            <w:gridSpan w:val="3"/>
          </w:tcPr>
          <w:p w14:paraId="60255E53" w14:textId="77777777" w:rsidR="0029192F" w:rsidRPr="003F5700" w:rsidRDefault="0029192F">
            <w:pPr>
              <w:tabs>
                <w:tab w:val="decimal" w:pos="64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</w:pPr>
          </w:p>
        </w:tc>
      </w:tr>
      <w:tr w:rsidR="00CA5AB6" w:rsidRPr="003F5700" w14:paraId="7BF6DF77" w14:textId="77777777">
        <w:trPr>
          <w:trHeight w:val="359"/>
        </w:trPr>
        <w:tc>
          <w:tcPr>
            <w:tcW w:w="5490" w:type="dxa"/>
          </w:tcPr>
          <w:p w14:paraId="6A28F29D" w14:textId="77777777" w:rsidR="00CA5AB6" w:rsidRPr="003F5700" w:rsidRDefault="00CA5AB6" w:rsidP="00CA5AB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1713" w:type="dxa"/>
          </w:tcPr>
          <w:p w14:paraId="3FF07356" w14:textId="0DEFC101" w:rsidR="00CA5AB6" w:rsidRPr="00CA5AB6" w:rsidRDefault="00CA5AB6" w:rsidP="00CA5AB6">
            <w:pPr>
              <w:tabs>
                <w:tab w:val="left" w:pos="1338"/>
              </w:tabs>
              <w:suppressAutoHyphens/>
              <w:snapToGrid w:val="0"/>
              <w:spacing w:after="0" w:line="240" w:lineRule="atLeast"/>
              <w:ind w:right="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CA5AB6">
              <w:rPr>
                <w:rFonts w:asciiTheme="majorBidi" w:hAnsiTheme="majorBidi" w:cstheme="majorBidi"/>
                <w:sz w:val="28"/>
              </w:rPr>
              <w:t>216,506</w:t>
            </w:r>
          </w:p>
        </w:tc>
        <w:tc>
          <w:tcPr>
            <w:tcW w:w="241" w:type="dxa"/>
            <w:vAlign w:val="bottom"/>
          </w:tcPr>
          <w:p w14:paraId="06857F37" w14:textId="77777777" w:rsidR="00CA5AB6" w:rsidRPr="003F5700" w:rsidRDefault="00CA5AB6" w:rsidP="00CA5AB6">
            <w:pPr>
              <w:tabs>
                <w:tab w:val="decimal" w:pos="934"/>
              </w:tabs>
              <w:suppressAutoHyphens/>
              <w:snapToGrid w:val="0"/>
              <w:spacing w:after="0" w:line="240" w:lineRule="auto"/>
              <w:ind w:right="-12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733" w:type="dxa"/>
          </w:tcPr>
          <w:p w14:paraId="4A6E13B5" w14:textId="334F811F" w:rsidR="00CA5AB6" w:rsidRPr="003F5700" w:rsidRDefault="00CA5AB6" w:rsidP="00CA5AB6">
            <w:pPr>
              <w:tabs>
                <w:tab w:val="decimal" w:pos="1414"/>
              </w:tabs>
              <w:suppressAutoHyphens/>
              <w:snapToGrid w:val="0"/>
              <w:spacing w:after="0" w:line="240" w:lineRule="atLeast"/>
              <w:ind w:right="-18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216,736</w:t>
            </w:r>
          </w:p>
        </w:tc>
      </w:tr>
      <w:tr w:rsidR="00CA5AB6" w:rsidRPr="003F5700" w14:paraId="7277FD54" w14:textId="77777777">
        <w:trPr>
          <w:trHeight w:val="359"/>
        </w:trPr>
        <w:tc>
          <w:tcPr>
            <w:tcW w:w="5490" w:type="dxa"/>
          </w:tcPr>
          <w:p w14:paraId="48E7DAD5" w14:textId="77777777" w:rsidR="00CA5AB6" w:rsidRPr="003F5700" w:rsidRDefault="00CA5AB6" w:rsidP="00CA5AB6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1713" w:type="dxa"/>
          </w:tcPr>
          <w:p w14:paraId="01C2E7F0" w14:textId="41CC012E" w:rsidR="00CA5AB6" w:rsidRPr="00CA5AB6" w:rsidRDefault="00CA5AB6" w:rsidP="00CA5AB6">
            <w:pPr>
              <w:tabs>
                <w:tab w:val="left" w:pos="1338"/>
              </w:tabs>
              <w:suppressAutoHyphens/>
              <w:snapToGrid w:val="0"/>
              <w:spacing w:after="0" w:line="240" w:lineRule="atLeast"/>
              <w:ind w:right="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CA5AB6">
              <w:rPr>
                <w:rFonts w:asciiTheme="majorBidi" w:hAnsiTheme="majorBidi" w:cstheme="majorBidi"/>
                <w:sz w:val="28"/>
              </w:rPr>
              <w:t xml:space="preserve"> 81 </w:t>
            </w:r>
          </w:p>
        </w:tc>
        <w:tc>
          <w:tcPr>
            <w:tcW w:w="241" w:type="dxa"/>
            <w:vAlign w:val="bottom"/>
          </w:tcPr>
          <w:p w14:paraId="2D488B66" w14:textId="77777777" w:rsidR="00CA5AB6" w:rsidRPr="003F5700" w:rsidRDefault="00CA5AB6" w:rsidP="00CA5AB6">
            <w:pPr>
              <w:tabs>
                <w:tab w:val="decimal" w:pos="934"/>
              </w:tabs>
              <w:suppressAutoHyphens/>
              <w:snapToGrid w:val="0"/>
              <w:spacing w:after="0" w:line="240" w:lineRule="auto"/>
              <w:ind w:right="-12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733" w:type="dxa"/>
            <w:vAlign w:val="bottom"/>
          </w:tcPr>
          <w:p w14:paraId="53189E26" w14:textId="6F2F3FBD" w:rsidR="00CA5AB6" w:rsidRPr="003F5700" w:rsidRDefault="00CA5AB6" w:rsidP="00CA5AB6">
            <w:pPr>
              <w:tabs>
                <w:tab w:val="decimal" w:pos="1414"/>
              </w:tabs>
              <w:suppressAutoHyphens/>
              <w:snapToGrid w:val="0"/>
              <w:spacing w:after="0" w:line="240" w:lineRule="atLeast"/>
              <w:ind w:right="-18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129</w:t>
            </w:r>
          </w:p>
        </w:tc>
      </w:tr>
      <w:tr w:rsidR="00CA5AB6" w:rsidRPr="003F5700" w14:paraId="361323BD" w14:textId="77777777">
        <w:trPr>
          <w:trHeight w:val="359"/>
        </w:trPr>
        <w:tc>
          <w:tcPr>
            <w:tcW w:w="5490" w:type="dxa"/>
            <w:vAlign w:val="bottom"/>
          </w:tcPr>
          <w:p w14:paraId="003E8471" w14:textId="77777777" w:rsidR="00CA5AB6" w:rsidRPr="003F5700" w:rsidRDefault="00CA5AB6" w:rsidP="00CA5AB6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 xml:space="preserve">หัก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13" w:type="dxa"/>
            <w:tcBorders>
              <w:bottom w:val="single" w:sz="4" w:space="0" w:color="auto"/>
            </w:tcBorders>
          </w:tcPr>
          <w:p w14:paraId="796B9F84" w14:textId="4A5615EE" w:rsidR="00CA5AB6" w:rsidRPr="00CA5AB6" w:rsidRDefault="00CA5AB6" w:rsidP="00CA5AB6">
            <w:pPr>
              <w:tabs>
                <w:tab w:val="decimal" w:pos="1414"/>
              </w:tabs>
              <w:suppressAutoHyphens/>
              <w:snapToGrid w:val="0"/>
              <w:spacing w:after="0" w:line="240" w:lineRule="atLeast"/>
              <w:ind w:right="-180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CA5AB6">
              <w:rPr>
                <w:rFonts w:asciiTheme="majorBidi" w:hAnsiTheme="majorBidi" w:cstheme="majorBidi"/>
                <w:sz w:val="28"/>
              </w:rPr>
              <w:t xml:space="preserve"> (47)</w:t>
            </w:r>
          </w:p>
        </w:tc>
        <w:tc>
          <w:tcPr>
            <w:tcW w:w="241" w:type="dxa"/>
            <w:vAlign w:val="bottom"/>
          </w:tcPr>
          <w:p w14:paraId="30D37B33" w14:textId="77777777" w:rsidR="00CA5AB6" w:rsidRPr="003F5700" w:rsidRDefault="00CA5AB6" w:rsidP="00CA5AB6">
            <w:pPr>
              <w:tabs>
                <w:tab w:val="decimal" w:pos="934"/>
              </w:tabs>
              <w:suppressAutoHyphens/>
              <w:snapToGrid w:val="0"/>
              <w:spacing w:after="0" w:line="240" w:lineRule="auto"/>
              <w:ind w:right="-12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733" w:type="dxa"/>
            <w:vAlign w:val="bottom"/>
          </w:tcPr>
          <w:p w14:paraId="3C2A1923" w14:textId="2C9ADD7B" w:rsidR="00CA5AB6" w:rsidRPr="003F5700" w:rsidRDefault="00CA5AB6" w:rsidP="00CA5AB6">
            <w:pPr>
              <w:tabs>
                <w:tab w:val="decimal" w:pos="1414"/>
              </w:tabs>
              <w:suppressAutoHyphens/>
              <w:snapToGrid w:val="0"/>
              <w:spacing w:after="0" w:line="240" w:lineRule="atLeast"/>
              <w:ind w:right="-18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(45)</w:t>
            </w:r>
          </w:p>
        </w:tc>
      </w:tr>
      <w:tr w:rsidR="00CA5AB6" w:rsidRPr="003F5700" w14:paraId="7AC12CB8" w14:textId="77777777">
        <w:trPr>
          <w:trHeight w:val="359"/>
        </w:trPr>
        <w:tc>
          <w:tcPr>
            <w:tcW w:w="5490" w:type="dxa"/>
            <w:vAlign w:val="bottom"/>
          </w:tcPr>
          <w:p w14:paraId="174EE334" w14:textId="77777777" w:rsidR="00CA5AB6" w:rsidRPr="003F5700" w:rsidRDefault="00CA5AB6" w:rsidP="00CA5AB6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713" w:type="dxa"/>
            <w:tcBorders>
              <w:top w:val="single" w:sz="4" w:space="0" w:color="auto"/>
              <w:bottom w:val="single" w:sz="4" w:space="0" w:color="auto"/>
            </w:tcBorders>
          </w:tcPr>
          <w:p w14:paraId="486EF7B0" w14:textId="63942B98" w:rsidR="00CA5AB6" w:rsidRPr="00CA5AB6" w:rsidRDefault="00CA5AB6" w:rsidP="00CA5AB6">
            <w:pPr>
              <w:tabs>
                <w:tab w:val="left" w:pos="1338"/>
              </w:tabs>
              <w:suppressAutoHyphens/>
              <w:snapToGrid w:val="0"/>
              <w:spacing w:after="0" w:line="240" w:lineRule="auto"/>
              <w:ind w:right="8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A5AB6">
              <w:rPr>
                <w:rFonts w:asciiTheme="majorBidi" w:hAnsiTheme="majorBidi" w:cstheme="majorBidi"/>
                <w:b/>
                <w:bCs/>
                <w:sz w:val="28"/>
              </w:rPr>
              <w:t>216,540</w:t>
            </w:r>
          </w:p>
        </w:tc>
        <w:tc>
          <w:tcPr>
            <w:tcW w:w="241" w:type="dxa"/>
            <w:vAlign w:val="bottom"/>
          </w:tcPr>
          <w:p w14:paraId="642104CF" w14:textId="77777777" w:rsidR="00CA5AB6" w:rsidRPr="005B394C" w:rsidRDefault="00CA5AB6" w:rsidP="00CA5AB6">
            <w:pPr>
              <w:tabs>
                <w:tab w:val="decimal" w:pos="934"/>
              </w:tabs>
              <w:suppressAutoHyphens/>
              <w:snapToGrid w:val="0"/>
              <w:spacing w:after="0" w:line="240" w:lineRule="auto"/>
              <w:ind w:right="-12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733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1C26C4A" w14:textId="0985A93E" w:rsidR="00CA5AB6" w:rsidRPr="003F5700" w:rsidRDefault="00CA5AB6" w:rsidP="00CA5AB6">
            <w:pPr>
              <w:tabs>
                <w:tab w:val="decimal" w:pos="1414"/>
              </w:tabs>
              <w:suppressAutoHyphens/>
              <w:snapToGrid w:val="0"/>
              <w:spacing w:after="0" w:line="240" w:lineRule="auto"/>
              <w:ind w:right="-18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216,820</w:t>
            </w:r>
          </w:p>
        </w:tc>
      </w:tr>
    </w:tbl>
    <w:p w14:paraId="5FDD86E1" w14:textId="77777777" w:rsidR="0029192F" w:rsidRDefault="0029192F" w:rsidP="0095087D">
      <w:pPr>
        <w:spacing w:after="0" w:line="240" w:lineRule="auto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710"/>
        <w:gridCol w:w="280"/>
        <w:gridCol w:w="1700"/>
      </w:tblGrid>
      <w:tr w:rsidR="00535CA2" w:rsidRPr="003F5700" w14:paraId="736160D4" w14:textId="77777777" w:rsidTr="00535CA2">
        <w:trPr>
          <w:trHeight w:val="366"/>
        </w:trPr>
        <w:tc>
          <w:tcPr>
            <w:tcW w:w="5490" w:type="dxa"/>
            <w:vAlign w:val="bottom"/>
          </w:tcPr>
          <w:p w14:paraId="2DC952EF" w14:textId="77777777" w:rsidR="00535CA2" w:rsidRPr="003F5700" w:rsidRDefault="00535CA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3690" w:type="dxa"/>
            <w:gridSpan w:val="3"/>
            <w:vAlign w:val="bottom"/>
          </w:tcPr>
          <w:p w14:paraId="1F7F580B" w14:textId="77777777" w:rsidR="00535CA2" w:rsidRPr="003F5700" w:rsidRDefault="00535CA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535CA2" w:rsidRPr="003F5700" w14:paraId="2AFD8BF1" w14:textId="77777777" w:rsidTr="00535CA2">
        <w:trPr>
          <w:trHeight w:val="366"/>
        </w:trPr>
        <w:tc>
          <w:tcPr>
            <w:tcW w:w="5490" w:type="dxa"/>
            <w:vAlign w:val="bottom"/>
          </w:tcPr>
          <w:p w14:paraId="79CCA61D" w14:textId="77777777" w:rsidR="00535CA2" w:rsidRPr="003F5700" w:rsidRDefault="00535CA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710" w:type="dxa"/>
            <w:vAlign w:val="bottom"/>
          </w:tcPr>
          <w:p w14:paraId="3B0DA58A" w14:textId="77777777" w:rsidR="00535CA2" w:rsidRPr="003F5700" w:rsidRDefault="00535CA2">
            <w:pPr>
              <w:suppressAutoHyphens/>
              <w:snapToGrid w:val="0"/>
              <w:spacing w:after="0" w:line="240" w:lineRule="auto"/>
              <w:ind w:right="-1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0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2568</w:t>
            </w:r>
          </w:p>
        </w:tc>
        <w:tc>
          <w:tcPr>
            <w:tcW w:w="280" w:type="dxa"/>
            <w:vAlign w:val="bottom"/>
          </w:tcPr>
          <w:p w14:paraId="1594747B" w14:textId="77777777" w:rsidR="00535CA2" w:rsidRPr="003F5700" w:rsidRDefault="00535CA2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700" w:type="dxa"/>
            <w:vAlign w:val="bottom"/>
          </w:tcPr>
          <w:p w14:paraId="7B4541E3" w14:textId="77777777" w:rsidR="00535CA2" w:rsidRPr="003F5700" w:rsidRDefault="00535CA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31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ธันวาคม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</w:t>
            </w:r>
          </w:p>
        </w:tc>
      </w:tr>
      <w:tr w:rsidR="00535CA2" w:rsidRPr="003F5700" w14:paraId="3CE740D1" w14:textId="77777777" w:rsidTr="00535CA2">
        <w:trPr>
          <w:trHeight w:val="366"/>
        </w:trPr>
        <w:tc>
          <w:tcPr>
            <w:tcW w:w="5490" w:type="dxa"/>
            <w:vAlign w:val="bottom"/>
          </w:tcPr>
          <w:p w14:paraId="5BEE545F" w14:textId="77777777" w:rsidR="00535CA2" w:rsidRPr="003F5700" w:rsidRDefault="00535CA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710" w:type="dxa"/>
            <w:vAlign w:val="bottom"/>
          </w:tcPr>
          <w:p w14:paraId="6127A6B6" w14:textId="77777777" w:rsidR="00535CA2" w:rsidRPr="003F5700" w:rsidRDefault="00535CA2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right="-18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80" w:type="dxa"/>
            <w:vAlign w:val="bottom"/>
          </w:tcPr>
          <w:p w14:paraId="49338B07" w14:textId="77777777" w:rsidR="00535CA2" w:rsidRPr="003F5700" w:rsidRDefault="00535CA2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700" w:type="dxa"/>
          </w:tcPr>
          <w:p w14:paraId="59696F7F" w14:textId="77777777" w:rsidR="00535CA2" w:rsidRPr="003F5700" w:rsidRDefault="00535CA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มูลค่ายุติธรรม</w:t>
            </w:r>
          </w:p>
        </w:tc>
      </w:tr>
      <w:tr w:rsidR="00535CA2" w:rsidRPr="003F5700" w14:paraId="133C1486" w14:textId="77777777" w:rsidTr="00535CA2">
        <w:trPr>
          <w:trHeight w:val="366"/>
        </w:trPr>
        <w:tc>
          <w:tcPr>
            <w:tcW w:w="5490" w:type="dxa"/>
            <w:vAlign w:val="bottom"/>
          </w:tcPr>
          <w:p w14:paraId="0EAE5810" w14:textId="77777777" w:rsidR="00535CA2" w:rsidRPr="003F5700" w:rsidRDefault="00535CA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3690" w:type="dxa"/>
            <w:gridSpan w:val="3"/>
            <w:vAlign w:val="bottom"/>
          </w:tcPr>
          <w:p w14:paraId="517511E3" w14:textId="77777777" w:rsidR="00535CA2" w:rsidRPr="003F5700" w:rsidRDefault="00535CA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(</w:t>
            </w: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535CA2" w:rsidRPr="003F5700" w14:paraId="0DD85202" w14:textId="77777777" w:rsidTr="00535CA2">
        <w:trPr>
          <w:trHeight w:val="366"/>
        </w:trPr>
        <w:tc>
          <w:tcPr>
            <w:tcW w:w="5490" w:type="dxa"/>
            <w:vAlign w:val="bottom"/>
          </w:tcPr>
          <w:p w14:paraId="02EC111B" w14:textId="77777777" w:rsidR="00535CA2" w:rsidRPr="003F5700" w:rsidRDefault="00535CA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เงินลงทุนในตราสารหนี้ที่วัดมูลค่าด้วย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br/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710" w:type="dxa"/>
            <w:vAlign w:val="bottom"/>
          </w:tcPr>
          <w:p w14:paraId="3558E3AB" w14:textId="77777777" w:rsidR="00535CA2" w:rsidRPr="005B394C" w:rsidRDefault="00535CA2" w:rsidP="00535CA2">
            <w:pPr>
              <w:tabs>
                <w:tab w:val="decimal" w:pos="1401"/>
              </w:tabs>
              <w:suppressAutoHyphens/>
              <w:snapToGrid w:val="0"/>
              <w:spacing w:after="0" w:line="240" w:lineRule="auto"/>
              <w:ind w:right="-18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80" w:type="dxa"/>
            <w:vAlign w:val="bottom"/>
          </w:tcPr>
          <w:p w14:paraId="2E22ED11" w14:textId="77777777" w:rsidR="00535CA2" w:rsidRPr="003F5700" w:rsidRDefault="00535CA2" w:rsidP="00535CA2">
            <w:pPr>
              <w:tabs>
                <w:tab w:val="decimal" w:pos="1401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700" w:type="dxa"/>
          </w:tcPr>
          <w:p w14:paraId="0CED7CC5" w14:textId="77777777" w:rsidR="00535CA2" w:rsidRPr="003F5700" w:rsidRDefault="00535CA2" w:rsidP="00535CA2">
            <w:pPr>
              <w:tabs>
                <w:tab w:val="decimal" w:pos="1401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</w:tr>
      <w:tr w:rsidR="00CA5AB6" w:rsidRPr="003F5700" w14:paraId="26DD2B01" w14:textId="77777777" w:rsidTr="00535CA2">
        <w:trPr>
          <w:trHeight w:val="366"/>
        </w:trPr>
        <w:tc>
          <w:tcPr>
            <w:tcW w:w="5490" w:type="dxa"/>
            <w:vAlign w:val="bottom"/>
          </w:tcPr>
          <w:p w14:paraId="3ECED24C" w14:textId="77777777" w:rsidR="00CA5AB6" w:rsidRPr="003F5700" w:rsidRDefault="00CA5AB6" w:rsidP="00CA5AB6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1710" w:type="dxa"/>
          </w:tcPr>
          <w:p w14:paraId="1F667099" w14:textId="35CC3382" w:rsidR="00CA5AB6" w:rsidRPr="00CA5AB6" w:rsidRDefault="00CA5AB6" w:rsidP="00CA5AB6">
            <w:pPr>
              <w:tabs>
                <w:tab w:val="decimal" w:pos="1401"/>
              </w:tabs>
              <w:suppressAutoHyphens/>
              <w:snapToGrid w:val="0"/>
              <w:spacing w:after="0" w:line="240" w:lineRule="atLeast"/>
              <w:ind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A5AB6">
              <w:rPr>
                <w:rFonts w:asciiTheme="majorBidi" w:hAnsiTheme="majorBidi" w:cstheme="majorBidi"/>
                <w:sz w:val="28"/>
              </w:rPr>
              <w:t>103,285</w:t>
            </w:r>
          </w:p>
        </w:tc>
        <w:tc>
          <w:tcPr>
            <w:tcW w:w="280" w:type="dxa"/>
            <w:vAlign w:val="bottom"/>
          </w:tcPr>
          <w:p w14:paraId="37FA5FE5" w14:textId="77777777" w:rsidR="00CA5AB6" w:rsidRPr="003F5700" w:rsidRDefault="00CA5AB6" w:rsidP="00CA5AB6">
            <w:pPr>
              <w:tabs>
                <w:tab w:val="decimal" w:pos="1401"/>
              </w:tabs>
              <w:suppressAutoHyphens/>
              <w:snapToGrid w:val="0"/>
              <w:spacing w:after="0" w:line="240" w:lineRule="auto"/>
              <w:ind w:right="-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700" w:type="dxa"/>
          </w:tcPr>
          <w:p w14:paraId="1B3DA484" w14:textId="77777777" w:rsidR="00CA5AB6" w:rsidRPr="003F5700" w:rsidRDefault="00CA5AB6" w:rsidP="00CA5AB6">
            <w:pPr>
              <w:tabs>
                <w:tab w:val="decimal" w:pos="1401"/>
              </w:tabs>
              <w:suppressAutoHyphens/>
              <w:snapToGrid w:val="0"/>
              <w:spacing w:after="0" w:line="240" w:lineRule="atLeast"/>
              <w:ind w:right="-10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4F069D">
              <w:rPr>
                <w:rFonts w:asciiTheme="majorBidi" w:hAnsiTheme="majorBidi" w:cstheme="majorBidi"/>
                <w:sz w:val="28"/>
              </w:rPr>
              <w:t>88,756</w:t>
            </w:r>
          </w:p>
        </w:tc>
      </w:tr>
      <w:tr w:rsidR="00CA5AB6" w:rsidRPr="003F5700" w14:paraId="2D1C336A" w14:textId="77777777" w:rsidTr="00535CA2">
        <w:trPr>
          <w:trHeight w:val="366"/>
        </w:trPr>
        <w:tc>
          <w:tcPr>
            <w:tcW w:w="5490" w:type="dxa"/>
            <w:vAlign w:val="bottom"/>
          </w:tcPr>
          <w:p w14:paraId="0DC7910B" w14:textId="77777777" w:rsidR="00CA5AB6" w:rsidRPr="003F5700" w:rsidRDefault="00CA5AB6" w:rsidP="00CA5AB6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C141801" w14:textId="75E0D1B9" w:rsidR="00CA5AB6" w:rsidRPr="00CA5AB6" w:rsidRDefault="00CA5AB6" w:rsidP="00CA5AB6">
            <w:pPr>
              <w:tabs>
                <w:tab w:val="decimal" w:pos="1401"/>
              </w:tabs>
              <w:suppressAutoHyphens/>
              <w:snapToGrid w:val="0"/>
              <w:spacing w:after="0" w:line="240" w:lineRule="atLeast"/>
              <w:ind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A5AB6">
              <w:rPr>
                <w:rFonts w:asciiTheme="majorBidi" w:hAnsiTheme="majorBidi" w:cstheme="majorBidi"/>
                <w:sz w:val="28"/>
              </w:rPr>
              <w:t xml:space="preserve"> 8,722 </w:t>
            </w:r>
          </w:p>
        </w:tc>
        <w:tc>
          <w:tcPr>
            <w:tcW w:w="280" w:type="dxa"/>
            <w:vAlign w:val="bottom"/>
          </w:tcPr>
          <w:p w14:paraId="69E9C35D" w14:textId="77777777" w:rsidR="00CA5AB6" w:rsidRPr="003F5700" w:rsidRDefault="00CA5AB6" w:rsidP="00CA5AB6">
            <w:pPr>
              <w:tabs>
                <w:tab w:val="decimal" w:pos="1401"/>
              </w:tabs>
              <w:suppressAutoHyphens/>
              <w:snapToGrid w:val="0"/>
              <w:spacing w:after="0" w:line="240" w:lineRule="auto"/>
              <w:ind w:right="-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700" w:type="dxa"/>
          </w:tcPr>
          <w:p w14:paraId="47F8C14B" w14:textId="77777777" w:rsidR="00CA5AB6" w:rsidRPr="003F5700" w:rsidRDefault="00CA5AB6" w:rsidP="00CA5AB6">
            <w:pPr>
              <w:tabs>
                <w:tab w:val="decimal" w:pos="1401"/>
              </w:tabs>
              <w:suppressAutoHyphens/>
              <w:snapToGrid w:val="0"/>
              <w:spacing w:after="0" w:line="240" w:lineRule="atLeast"/>
              <w:ind w:right="-10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4F069D">
              <w:rPr>
                <w:rFonts w:asciiTheme="majorBidi" w:hAnsiTheme="majorBidi" w:cstheme="majorBidi"/>
                <w:sz w:val="28"/>
              </w:rPr>
              <w:t xml:space="preserve"> 7,428 </w:t>
            </w:r>
          </w:p>
        </w:tc>
      </w:tr>
      <w:tr w:rsidR="00CA5AB6" w:rsidRPr="00421937" w14:paraId="4816DB16" w14:textId="77777777" w:rsidTr="00535CA2">
        <w:trPr>
          <w:trHeight w:val="366"/>
        </w:trPr>
        <w:tc>
          <w:tcPr>
            <w:tcW w:w="5490" w:type="dxa"/>
            <w:vAlign w:val="bottom"/>
          </w:tcPr>
          <w:p w14:paraId="2DED22D4" w14:textId="77777777" w:rsidR="00CA5AB6" w:rsidRPr="003F5700" w:rsidRDefault="00CA5AB6" w:rsidP="00CA5AB6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7D5DF721" w14:textId="4CDA9BB2" w:rsidR="00CA5AB6" w:rsidRPr="00CA5AB6" w:rsidRDefault="00CA5AB6" w:rsidP="00CA5AB6">
            <w:pPr>
              <w:tabs>
                <w:tab w:val="decimal" w:pos="1401"/>
              </w:tabs>
              <w:suppressAutoHyphens/>
              <w:snapToGrid w:val="0"/>
              <w:spacing w:after="0" w:line="240" w:lineRule="atLeast"/>
              <w:ind w:right="-10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A5AB6">
              <w:rPr>
                <w:rFonts w:asciiTheme="majorBidi" w:hAnsiTheme="majorBidi" w:cstheme="majorBidi"/>
                <w:b/>
                <w:bCs/>
                <w:sz w:val="28"/>
              </w:rPr>
              <w:t>112,007</w:t>
            </w:r>
          </w:p>
        </w:tc>
        <w:tc>
          <w:tcPr>
            <w:tcW w:w="280" w:type="dxa"/>
            <w:vAlign w:val="bottom"/>
          </w:tcPr>
          <w:p w14:paraId="18DE9E35" w14:textId="77777777" w:rsidR="00CA5AB6" w:rsidRPr="00421937" w:rsidRDefault="00CA5AB6" w:rsidP="00CA5AB6">
            <w:pPr>
              <w:tabs>
                <w:tab w:val="decimal" w:pos="1401"/>
              </w:tabs>
              <w:suppressAutoHyphens/>
              <w:snapToGrid w:val="0"/>
              <w:spacing w:after="0" w:line="240" w:lineRule="auto"/>
              <w:ind w:right="-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000000"/>
              <w:bottom w:val="single" w:sz="4" w:space="0" w:color="auto"/>
            </w:tcBorders>
          </w:tcPr>
          <w:p w14:paraId="2F681C6A" w14:textId="77777777" w:rsidR="00CA5AB6" w:rsidRPr="00421937" w:rsidRDefault="00CA5AB6" w:rsidP="00CA5AB6">
            <w:pPr>
              <w:tabs>
                <w:tab w:val="decimal" w:pos="1401"/>
              </w:tabs>
              <w:suppressAutoHyphens/>
              <w:snapToGrid w:val="0"/>
              <w:spacing w:after="0" w:line="240" w:lineRule="atLeast"/>
              <w:ind w:right="-10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4F069D">
              <w:rPr>
                <w:rFonts w:asciiTheme="majorBidi" w:hAnsiTheme="majorBidi" w:cstheme="majorBidi"/>
                <w:b/>
                <w:bCs/>
                <w:sz w:val="28"/>
              </w:rPr>
              <w:t>96,184</w:t>
            </w:r>
          </w:p>
        </w:tc>
      </w:tr>
      <w:tr w:rsidR="00CA5AB6" w:rsidRPr="0026064A" w14:paraId="63FC28F5" w14:textId="77777777" w:rsidTr="00535CA2">
        <w:trPr>
          <w:trHeight w:val="20"/>
        </w:trPr>
        <w:tc>
          <w:tcPr>
            <w:tcW w:w="5490" w:type="dxa"/>
            <w:vAlign w:val="bottom"/>
          </w:tcPr>
          <w:p w14:paraId="2FDFA6E5" w14:textId="77777777" w:rsidR="00CA5AB6" w:rsidRPr="0026064A" w:rsidRDefault="00CA5AB6" w:rsidP="00CA5AB6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212791B" w14:textId="77777777" w:rsidR="00CA5AB6" w:rsidRPr="00CA5AB6" w:rsidRDefault="00CA5AB6" w:rsidP="00CA5AB6">
            <w:pPr>
              <w:tabs>
                <w:tab w:val="decimal" w:pos="1401"/>
              </w:tabs>
              <w:suppressAutoHyphens/>
              <w:snapToGrid w:val="0"/>
              <w:spacing w:after="0" w:line="240" w:lineRule="atLeast"/>
              <w:ind w:right="-10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80" w:type="dxa"/>
            <w:vAlign w:val="bottom"/>
          </w:tcPr>
          <w:p w14:paraId="09BCD974" w14:textId="77777777" w:rsidR="00CA5AB6" w:rsidRPr="0026064A" w:rsidRDefault="00CA5AB6" w:rsidP="00CA5AB6">
            <w:pPr>
              <w:tabs>
                <w:tab w:val="decimal" w:pos="1401"/>
              </w:tabs>
              <w:suppressAutoHyphens/>
              <w:snapToGrid w:val="0"/>
              <w:spacing w:after="0" w:line="240" w:lineRule="auto"/>
              <w:ind w:right="-3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14:paraId="2CEEE60C" w14:textId="77777777" w:rsidR="00CA5AB6" w:rsidRPr="0026064A" w:rsidRDefault="00CA5AB6" w:rsidP="00CA5AB6">
            <w:pPr>
              <w:tabs>
                <w:tab w:val="decimal" w:pos="1401"/>
              </w:tabs>
              <w:suppressAutoHyphens/>
              <w:snapToGrid w:val="0"/>
              <w:spacing w:after="0" w:line="240" w:lineRule="auto"/>
              <w:ind w:right="-10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CA5AB6" w:rsidRPr="003F5700" w14:paraId="25EC8841" w14:textId="77777777" w:rsidTr="00535CA2">
        <w:trPr>
          <w:trHeight w:val="366"/>
        </w:trPr>
        <w:tc>
          <w:tcPr>
            <w:tcW w:w="5490" w:type="dxa"/>
            <w:vAlign w:val="bottom"/>
          </w:tcPr>
          <w:p w14:paraId="5BBC2D99" w14:textId="77777777" w:rsidR="00CA5AB6" w:rsidRPr="003F5700" w:rsidRDefault="00CA5AB6" w:rsidP="00CA5AB6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10" w:type="dxa"/>
          </w:tcPr>
          <w:p w14:paraId="5D2E2451" w14:textId="7993CE4F" w:rsidR="00CA5AB6" w:rsidRPr="00CA5AB6" w:rsidRDefault="00CA5AB6" w:rsidP="00CA5AB6">
            <w:pPr>
              <w:tabs>
                <w:tab w:val="decimal" w:pos="1401"/>
              </w:tabs>
              <w:suppressAutoHyphens/>
              <w:snapToGrid w:val="0"/>
              <w:spacing w:after="0" w:line="240" w:lineRule="atLeast"/>
              <w:ind w:right="-10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A5AB6"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  <w:t>(8)</w:t>
            </w:r>
          </w:p>
        </w:tc>
        <w:tc>
          <w:tcPr>
            <w:tcW w:w="280" w:type="dxa"/>
            <w:vAlign w:val="bottom"/>
          </w:tcPr>
          <w:p w14:paraId="4E341A2E" w14:textId="77777777" w:rsidR="00CA5AB6" w:rsidRPr="003F5700" w:rsidRDefault="00CA5AB6" w:rsidP="00CA5AB6">
            <w:pPr>
              <w:tabs>
                <w:tab w:val="decimal" w:pos="1401"/>
              </w:tabs>
              <w:suppressAutoHyphens/>
              <w:snapToGrid w:val="0"/>
              <w:spacing w:after="0" w:line="240" w:lineRule="auto"/>
              <w:ind w:right="-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700" w:type="dxa"/>
          </w:tcPr>
          <w:p w14:paraId="3FDD3FFC" w14:textId="77777777" w:rsidR="00CA5AB6" w:rsidRPr="003F5700" w:rsidRDefault="00CA5AB6" w:rsidP="00CA5AB6">
            <w:pPr>
              <w:tabs>
                <w:tab w:val="decimal" w:pos="1401"/>
              </w:tabs>
              <w:suppressAutoHyphens/>
              <w:snapToGrid w:val="0"/>
              <w:spacing w:after="0" w:line="240" w:lineRule="auto"/>
              <w:ind w:right="-10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4F069D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(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6</w:t>
            </w:r>
            <w:r w:rsidRPr="004F069D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)</w:t>
            </w:r>
          </w:p>
        </w:tc>
      </w:tr>
      <w:tr w:rsidR="00CA5AB6" w:rsidRPr="0026064A" w14:paraId="1C5FC99E" w14:textId="77777777" w:rsidTr="00535CA2">
        <w:trPr>
          <w:trHeight w:val="366"/>
        </w:trPr>
        <w:tc>
          <w:tcPr>
            <w:tcW w:w="5490" w:type="dxa"/>
            <w:vAlign w:val="bottom"/>
          </w:tcPr>
          <w:p w14:paraId="7E33FA0E" w14:textId="77777777" w:rsidR="00CA5AB6" w:rsidRPr="0026064A" w:rsidRDefault="00CA5AB6" w:rsidP="00CA5AB6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710" w:type="dxa"/>
            <w:vAlign w:val="bottom"/>
          </w:tcPr>
          <w:p w14:paraId="2B0CE020" w14:textId="77777777" w:rsidR="00CA5AB6" w:rsidRPr="00CA5AB6" w:rsidRDefault="00CA5AB6" w:rsidP="00CA5AB6">
            <w:pPr>
              <w:tabs>
                <w:tab w:val="decimal" w:pos="1401"/>
              </w:tabs>
              <w:suppressAutoHyphens/>
              <w:snapToGrid w:val="0"/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80" w:type="dxa"/>
            <w:vAlign w:val="bottom"/>
          </w:tcPr>
          <w:p w14:paraId="27FEFAFA" w14:textId="77777777" w:rsidR="00CA5AB6" w:rsidRPr="0026064A" w:rsidRDefault="00CA5AB6" w:rsidP="00CA5AB6">
            <w:pPr>
              <w:tabs>
                <w:tab w:val="decimal" w:pos="1401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700" w:type="dxa"/>
            <w:vAlign w:val="bottom"/>
          </w:tcPr>
          <w:p w14:paraId="7BEF0A01" w14:textId="77777777" w:rsidR="00CA5AB6" w:rsidRPr="0026064A" w:rsidRDefault="00CA5AB6" w:rsidP="00CA5AB6">
            <w:pPr>
              <w:tabs>
                <w:tab w:val="decimal" w:pos="1401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CA5AB6" w:rsidRPr="003F5700" w14:paraId="19199F74" w14:textId="77777777" w:rsidTr="00535CA2">
        <w:trPr>
          <w:trHeight w:val="366"/>
        </w:trPr>
        <w:tc>
          <w:tcPr>
            <w:tcW w:w="5490" w:type="dxa"/>
            <w:vAlign w:val="bottom"/>
          </w:tcPr>
          <w:p w14:paraId="21C6729D" w14:textId="77777777" w:rsidR="00CA5AB6" w:rsidRPr="003F5700" w:rsidRDefault="00CA5AB6" w:rsidP="00CA5AB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เงินลงทุนในตราสารทุนที่กำหนดให้วัดมูลค่าด้วย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br/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710" w:type="dxa"/>
            <w:vAlign w:val="bottom"/>
          </w:tcPr>
          <w:p w14:paraId="5527BE0F" w14:textId="77777777" w:rsidR="00CA5AB6" w:rsidRPr="00CA5AB6" w:rsidRDefault="00CA5AB6" w:rsidP="00CA5AB6">
            <w:pPr>
              <w:tabs>
                <w:tab w:val="decimal" w:pos="1401"/>
              </w:tabs>
              <w:suppressAutoHyphens/>
              <w:snapToGrid w:val="0"/>
              <w:spacing w:after="0" w:line="240" w:lineRule="atLeast"/>
              <w:ind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80" w:type="dxa"/>
            <w:vAlign w:val="bottom"/>
          </w:tcPr>
          <w:p w14:paraId="70B33B29" w14:textId="77777777" w:rsidR="00CA5AB6" w:rsidRPr="003F5700" w:rsidRDefault="00CA5AB6" w:rsidP="00CA5AB6">
            <w:pPr>
              <w:tabs>
                <w:tab w:val="decimal" w:pos="1401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700" w:type="dxa"/>
            <w:vAlign w:val="bottom"/>
          </w:tcPr>
          <w:p w14:paraId="26F17B73" w14:textId="77777777" w:rsidR="00CA5AB6" w:rsidRPr="003F5700" w:rsidRDefault="00CA5AB6" w:rsidP="00CA5AB6">
            <w:pPr>
              <w:tabs>
                <w:tab w:val="decimal" w:pos="1401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</w:tr>
      <w:tr w:rsidR="00CA5AB6" w:rsidRPr="003F5700" w14:paraId="01DD61B0" w14:textId="77777777" w:rsidTr="00535CA2">
        <w:trPr>
          <w:trHeight w:val="366"/>
        </w:trPr>
        <w:tc>
          <w:tcPr>
            <w:tcW w:w="5490" w:type="dxa"/>
            <w:vAlign w:val="bottom"/>
          </w:tcPr>
          <w:p w14:paraId="0706F338" w14:textId="77777777" w:rsidR="00CA5AB6" w:rsidRPr="003F5700" w:rsidRDefault="00CA5AB6" w:rsidP="00CA5AB6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ตราสารทุนในประเทศ</w:t>
            </w:r>
          </w:p>
        </w:tc>
        <w:tc>
          <w:tcPr>
            <w:tcW w:w="1710" w:type="dxa"/>
          </w:tcPr>
          <w:p w14:paraId="30AD6929" w14:textId="365E93F4" w:rsidR="00CA5AB6" w:rsidRPr="00CA5AB6" w:rsidRDefault="00CA5AB6" w:rsidP="00CA5AB6">
            <w:pPr>
              <w:tabs>
                <w:tab w:val="decimal" w:pos="1401"/>
              </w:tabs>
              <w:suppressAutoHyphens/>
              <w:snapToGrid w:val="0"/>
              <w:spacing w:after="0" w:line="240" w:lineRule="atLeast"/>
              <w:ind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A5AB6">
              <w:rPr>
                <w:rFonts w:asciiTheme="majorBidi" w:hAnsiTheme="majorBidi" w:cstheme="majorBidi"/>
                <w:sz w:val="28"/>
              </w:rPr>
              <w:t>1,807</w:t>
            </w:r>
          </w:p>
        </w:tc>
        <w:tc>
          <w:tcPr>
            <w:tcW w:w="280" w:type="dxa"/>
            <w:vAlign w:val="bottom"/>
          </w:tcPr>
          <w:p w14:paraId="07A81E1E" w14:textId="77777777" w:rsidR="00CA5AB6" w:rsidRPr="003F5700" w:rsidRDefault="00CA5AB6" w:rsidP="00CA5AB6">
            <w:pPr>
              <w:tabs>
                <w:tab w:val="decimal" w:pos="1401"/>
              </w:tabs>
              <w:suppressAutoHyphens/>
              <w:snapToGrid w:val="0"/>
              <w:spacing w:after="0" w:line="240" w:lineRule="auto"/>
              <w:ind w:right="-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700" w:type="dxa"/>
          </w:tcPr>
          <w:p w14:paraId="57981EAB" w14:textId="77777777" w:rsidR="00CA5AB6" w:rsidRPr="003F5700" w:rsidRDefault="00CA5AB6" w:rsidP="00CA5AB6">
            <w:pPr>
              <w:tabs>
                <w:tab w:val="decimal" w:pos="1401"/>
              </w:tabs>
              <w:suppressAutoHyphens/>
              <w:snapToGrid w:val="0"/>
              <w:spacing w:after="0" w:line="240" w:lineRule="atLeast"/>
              <w:ind w:right="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4F069D">
              <w:rPr>
                <w:rFonts w:asciiTheme="majorBidi" w:hAnsiTheme="majorBidi" w:cstheme="majorBidi"/>
                <w:sz w:val="28"/>
              </w:rPr>
              <w:t>1,763</w:t>
            </w:r>
          </w:p>
        </w:tc>
      </w:tr>
      <w:tr w:rsidR="00CA5AB6" w:rsidRPr="003F5700" w14:paraId="189B7308" w14:textId="77777777" w:rsidTr="00535CA2">
        <w:trPr>
          <w:trHeight w:val="366"/>
        </w:trPr>
        <w:tc>
          <w:tcPr>
            <w:tcW w:w="5490" w:type="dxa"/>
            <w:vAlign w:val="bottom"/>
          </w:tcPr>
          <w:p w14:paraId="24F94F11" w14:textId="77777777" w:rsidR="00CA5AB6" w:rsidRPr="003F5700" w:rsidRDefault="00CA5AB6" w:rsidP="00CA5AB6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ตราสารทุนต่างประเทศ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B5B0683" w14:textId="655EB6CE" w:rsidR="00CA5AB6" w:rsidRPr="00CA5AB6" w:rsidRDefault="00CA5AB6" w:rsidP="00CA5AB6">
            <w:pPr>
              <w:tabs>
                <w:tab w:val="decimal" w:pos="1401"/>
              </w:tabs>
              <w:suppressAutoHyphens/>
              <w:snapToGrid w:val="0"/>
              <w:spacing w:after="0" w:line="240" w:lineRule="atLeast"/>
              <w:ind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A5AB6">
              <w:rPr>
                <w:rFonts w:asciiTheme="majorBidi" w:hAnsiTheme="majorBidi" w:cstheme="majorBidi"/>
                <w:sz w:val="28"/>
              </w:rPr>
              <w:t>1,734</w:t>
            </w:r>
          </w:p>
        </w:tc>
        <w:tc>
          <w:tcPr>
            <w:tcW w:w="280" w:type="dxa"/>
            <w:vAlign w:val="bottom"/>
          </w:tcPr>
          <w:p w14:paraId="3E159712" w14:textId="77777777" w:rsidR="00CA5AB6" w:rsidRPr="003F5700" w:rsidRDefault="00CA5AB6" w:rsidP="00CA5AB6">
            <w:pPr>
              <w:tabs>
                <w:tab w:val="decimal" w:pos="1401"/>
              </w:tabs>
              <w:suppressAutoHyphens/>
              <w:snapToGrid w:val="0"/>
              <w:spacing w:after="0" w:line="240" w:lineRule="auto"/>
              <w:ind w:right="-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700" w:type="dxa"/>
          </w:tcPr>
          <w:p w14:paraId="5D517251" w14:textId="77777777" w:rsidR="00CA5AB6" w:rsidRPr="003F5700" w:rsidRDefault="00CA5AB6" w:rsidP="00CA5AB6">
            <w:pPr>
              <w:tabs>
                <w:tab w:val="decimal" w:pos="1401"/>
              </w:tabs>
              <w:suppressAutoHyphens/>
              <w:snapToGrid w:val="0"/>
              <w:spacing w:after="0" w:line="240" w:lineRule="atLeast"/>
              <w:ind w:right="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4F069D">
              <w:rPr>
                <w:rFonts w:asciiTheme="majorBidi" w:hAnsiTheme="majorBidi" w:cstheme="majorBidi"/>
                <w:sz w:val="28"/>
              </w:rPr>
              <w:t>70</w:t>
            </w:r>
          </w:p>
        </w:tc>
      </w:tr>
      <w:tr w:rsidR="00CA5AB6" w:rsidRPr="00421937" w14:paraId="1FFF8745" w14:textId="77777777" w:rsidTr="00535CA2">
        <w:trPr>
          <w:trHeight w:val="366"/>
        </w:trPr>
        <w:tc>
          <w:tcPr>
            <w:tcW w:w="5490" w:type="dxa"/>
            <w:vAlign w:val="bottom"/>
          </w:tcPr>
          <w:p w14:paraId="1E98B913" w14:textId="77777777" w:rsidR="00CA5AB6" w:rsidRPr="003F5700" w:rsidRDefault="00CA5AB6" w:rsidP="00CA5AB6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6400C619" w14:textId="7D97DB64" w:rsidR="00CA5AB6" w:rsidRPr="00CA5AB6" w:rsidRDefault="00CA5AB6" w:rsidP="00CA5AB6">
            <w:pPr>
              <w:tabs>
                <w:tab w:val="decimal" w:pos="1401"/>
              </w:tabs>
              <w:suppressAutoHyphens/>
              <w:snapToGrid w:val="0"/>
              <w:spacing w:after="0" w:line="240" w:lineRule="atLeast"/>
              <w:ind w:right="-10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A5AB6">
              <w:rPr>
                <w:rFonts w:asciiTheme="majorBidi" w:hAnsiTheme="majorBidi" w:cstheme="majorBidi"/>
                <w:b/>
                <w:bCs/>
                <w:sz w:val="28"/>
              </w:rPr>
              <w:t>3,541</w:t>
            </w:r>
          </w:p>
        </w:tc>
        <w:tc>
          <w:tcPr>
            <w:tcW w:w="280" w:type="dxa"/>
            <w:vAlign w:val="bottom"/>
          </w:tcPr>
          <w:p w14:paraId="0CBC8FC4" w14:textId="77777777" w:rsidR="00CA5AB6" w:rsidRPr="00421937" w:rsidRDefault="00CA5AB6" w:rsidP="00CA5AB6">
            <w:pPr>
              <w:tabs>
                <w:tab w:val="decimal" w:pos="1401"/>
              </w:tabs>
              <w:suppressAutoHyphens/>
              <w:snapToGrid w:val="0"/>
              <w:spacing w:after="0" w:line="240" w:lineRule="auto"/>
              <w:ind w:right="-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000000"/>
              <w:bottom w:val="single" w:sz="4" w:space="0" w:color="auto"/>
            </w:tcBorders>
          </w:tcPr>
          <w:p w14:paraId="38E40E26" w14:textId="77777777" w:rsidR="00CA5AB6" w:rsidRPr="00421937" w:rsidRDefault="00CA5AB6" w:rsidP="00CA5AB6">
            <w:pPr>
              <w:tabs>
                <w:tab w:val="decimal" w:pos="1401"/>
              </w:tabs>
              <w:suppressAutoHyphens/>
              <w:snapToGrid w:val="0"/>
              <w:spacing w:after="0" w:line="240" w:lineRule="atLeast"/>
              <w:ind w:right="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4F069D">
              <w:rPr>
                <w:rFonts w:asciiTheme="majorBidi" w:hAnsiTheme="majorBidi" w:cstheme="majorBidi"/>
                <w:b/>
                <w:bCs/>
                <w:sz w:val="28"/>
              </w:rPr>
              <w:t>1,833</w:t>
            </w:r>
          </w:p>
        </w:tc>
      </w:tr>
      <w:tr w:rsidR="00CA5AB6" w:rsidRPr="0026064A" w14:paraId="6E43C7B0" w14:textId="77777777" w:rsidTr="00535CA2">
        <w:trPr>
          <w:trHeight w:val="20"/>
        </w:trPr>
        <w:tc>
          <w:tcPr>
            <w:tcW w:w="5490" w:type="dxa"/>
            <w:vAlign w:val="bottom"/>
          </w:tcPr>
          <w:p w14:paraId="28F53623" w14:textId="77777777" w:rsidR="00CA5AB6" w:rsidRPr="0026064A" w:rsidRDefault="00CA5AB6" w:rsidP="00CA5AB6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22AAEE9" w14:textId="77777777" w:rsidR="00CA5AB6" w:rsidRPr="00CA5AB6" w:rsidRDefault="00CA5AB6" w:rsidP="00CA5AB6">
            <w:pPr>
              <w:tabs>
                <w:tab w:val="decimal" w:pos="1401"/>
              </w:tabs>
              <w:suppressAutoHyphens/>
              <w:snapToGrid w:val="0"/>
              <w:spacing w:after="0" w:line="240" w:lineRule="atLeast"/>
              <w:ind w:right="-10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80" w:type="dxa"/>
            <w:vAlign w:val="bottom"/>
          </w:tcPr>
          <w:p w14:paraId="1A850474" w14:textId="77777777" w:rsidR="00CA5AB6" w:rsidRPr="0026064A" w:rsidRDefault="00CA5AB6" w:rsidP="00CA5AB6">
            <w:pPr>
              <w:tabs>
                <w:tab w:val="decimal" w:pos="1401"/>
              </w:tabs>
              <w:suppressAutoHyphens/>
              <w:snapToGrid w:val="0"/>
              <w:spacing w:after="0" w:line="240" w:lineRule="auto"/>
              <w:ind w:right="-3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14:paraId="7C088784" w14:textId="77777777" w:rsidR="00CA5AB6" w:rsidRPr="0026064A" w:rsidRDefault="00CA5AB6" w:rsidP="00CA5AB6">
            <w:pPr>
              <w:tabs>
                <w:tab w:val="decimal" w:pos="1401"/>
              </w:tabs>
              <w:suppressAutoHyphens/>
              <w:snapToGrid w:val="0"/>
              <w:spacing w:after="0" w:line="240" w:lineRule="atLeast"/>
              <w:ind w:right="83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CA5AB6" w:rsidRPr="00421937" w14:paraId="39D7D34B" w14:textId="77777777" w:rsidTr="00535CA2">
        <w:trPr>
          <w:trHeight w:val="366"/>
        </w:trPr>
        <w:tc>
          <w:tcPr>
            <w:tcW w:w="5490" w:type="dxa"/>
            <w:vAlign w:val="bottom"/>
          </w:tcPr>
          <w:p w14:paraId="3950AB24" w14:textId="77777777" w:rsidR="00CA5AB6" w:rsidRPr="003F5700" w:rsidRDefault="00CA5AB6" w:rsidP="00CA5AB6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รวมเงินลงทุนสุทธิ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66C255D3" w14:textId="0D8218B4" w:rsidR="00CA5AB6" w:rsidRPr="00CA5AB6" w:rsidRDefault="00CA5AB6" w:rsidP="00CA5AB6">
            <w:pPr>
              <w:tabs>
                <w:tab w:val="decimal" w:pos="1401"/>
              </w:tabs>
              <w:suppressAutoHyphens/>
              <w:snapToGrid w:val="0"/>
              <w:spacing w:after="0" w:line="240" w:lineRule="atLeast"/>
              <w:ind w:right="-10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A5AB6">
              <w:rPr>
                <w:rFonts w:asciiTheme="majorBidi" w:hAnsiTheme="majorBidi" w:cstheme="majorBidi"/>
                <w:b/>
                <w:bCs/>
                <w:sz w:val="28"/>
              </w:rPr>
              <w:t>332,088</w:t>
            </w:r>
          </w:p>
        </w:tc>
        <w:tc>
          <w:tcPr>
            <w:tcW w:w="280" w:type="dxa"/>
            <w:vAlign w:val="bottom"/>
          </w:tcPr>
          <w:p w14:paraId="48636003" w14:textId="77777777" w:rsidR="00CA5AB6" w:rsidRPr="00421937" w:rsidRDefault="00CA5AB6" w:rsidP="00CA5AB6">
            <w:pPr>
              <w:tabs>
                <w:tab w:val="decimal" w:pos="1401"/>
              </w:tabs>
              <w:suppressAutoHyphens/>
              <w:snapToGrid w:val="0"/>
              <w:spacing w:after="0" w:line="240" w:lineRule="auto"/>
              <w:ind w:right="-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700" w:type="dxa"/>
            <w:tcBorders>
              <w:bottom w:val="double" w:sz="4" w:space="0" w:color="auto"/>
            </w:tcBorders>
          </w:tcPr>
          <w:p w14:paraId="27671D32" w14:textId="77777777" w:rsidR="00CA5AB6" w:rsidRPr="00421937" w:rsidRDefault="00CA5AB6" w:rsidP="00CA5AB6">
            <w:pPr>
              <w:tabs>
                <w:tab w:val="decimal" w:pos="1401"/>
              </w:tabs>
              <w:suppressAutoHyphens/>
              <w:snapToGrid w:val="0"/>
              <w:spacing w:after="0" w:line="240" w:lineRule="atLeast"/>
              <w:ind w:right="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4F069D">
              <w:rPr>
                <w:rFonts w:asciiTheme="majorBidi" w:hAnsiTheme="majorBidi" w:cstheme="majorBidi"/>
                <w:b/>
                <w:bCs/>
                <w:sz w:val="28"/>
              </w:rPr>
              <w:t>314,837</w:t>
            </w:r>
          </w:p>
        </w:tc>
      </w:tr>
    </w:tbl>
    <w:p w14:paraId="33FBD77F" w14:textId="77777777" w:rsidR="00535CA2" w:rsidRDefault="00535CA2" w:rsidP="0095087D">
      <w:pPr>
        <w:spacing w:after="0" w:line="240" w:lineRule="auto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710"/>
        <w:gridCol w:w="280"/>
        <w:gridCol w:w="1700"/>
      </w:tblGrid>
      <w:tr w:rsidR="00CA5AB6" w:rsidRPr="003F5700" w14:paraId="296F3AB1" w14:textId="77777777" w:rsidTr="00A502A3">
        <w:trPr>
          <w:trHeight w:val="366"/>
        </w:trPr>
        <w:tc>
          <w:tcPr>
            <w:tcW w:w="5490" w:type="dxa"/>
            <w:vAlign w:val="bottom"/>
          </w:tcPr>
          <w:p w14:paraId="599BC87A" w14:textId="77777777" w:rsidR="00CA5AB6" w:rsidRPr="003F5700" w:rsidRDefault="00CA5AB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3690" w:type="dxa"/>
            <w:gridSpan w:val="3"/>
            <w:vAlign w:val="bottom"/>
          </w:tcPr>
          <w:p w14:paraId="4866C3B8" w14:textId="6730E43F" w:rsidR="00CA5AB6" w:rsidRPr="003F5700" w:rsidRDefault="00001EA8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001EA8"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งบการเงินเฉพาะกิจการ</w:t>
            </w:r>
          </w:p>
        </w:tc>
      </w:tr>
      <w:tr w:rsidR="00CA5AB6" w:rsidRPr="003F5700" w14:paraId="6F14C53E" w14:textId="77777777" w:rsidTr="00A502A3">
        <w:trPr>
          <w:trHeight w:val="366"/>
        </w:trPr>
        <w:tc>
          <w:tcPr>
            <w:tcW w:w="5490" w:type="dxa"/>
            <w:vAlign w:val="bottom"/>
          </w:tcPr>
          <w:p w14:paraId="2B2B71C4" w14:textId="77777777" w:rsidR="00CA5AB6" w:rsidRPr="003F5700" w:rsidRDefault="00CA5AB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710" w:type="dxa"/>
            <w:vAlign w:val="bottom"/>
          </w:tcPr>
          <w:p w14:paraId="3CB84166" w14:textId="77777777" w:rsidR="00CA5AB6" w:rsidRPr="003F5700" w:rsidRDefault="00CA5AB6">
            <w:pPr>
              <w:suppressAutoHyphens/>
              <w:snapToGrid w:val="0"/>
              <w:spacing w:after="0" w:line="240" w:lineRule="auto"/>
              <w:ind w:right="-1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0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2568</w:t>
            </w:r>
          </w:p>
        </w:tc>
        <w:tc>
          <w:tcPr>
            <w:tcW w:w="280" w:type="dxa"/>
            <w:vAlign w:val="bottom"/>
          </w:tcPr>
          <w:p w14:paraId="03B1ADB1" w14:textId="77777777" w:rsidR="00CA5AB6" w:rsidRPr="003F5700" w:rsidRDefault="00CA5AB6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700" w:type="dxa"/>
            <w:vAlign w:val="bottom"/>
          </w:tcPr>
          <w:p w14:paraId="5261054A" w14:textId="77777777" w:rsidR="00CA5AB6" w:rsidRPr="003F5700" w:rsidRDefault="00CA5AB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31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ธันวาคม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</w:t>
            </w:r>
          </w:p>
        </w:tc>
      </w:tr>
      <w:tr w:rsidR="00CA5AB6" w:rsidRPr="003F5700" w14:paraId="64A7C214" w14:textId="77777777" w:rsidTr="00A502A3">
        <w:trPr>
          <w:trHeight w:val="366"/>
        </w:trPr>
        <w:tc>
          <w:tcPr>
            <w:tcW w:w="5490" w:type="dxa"/>
            <w:vAlign w:val="bottom"/>
          </w:tcPr>
          <w:p w14:paraId="0ADFC1CE" w14:textId="77777777" w:rsidR="00CA5AB6" w:rsidRPr="003F5700" w:rsidRDefault="00CA5AB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710" w:type="dxa"/>
            <w:vAlign w:val="bottom"/>
          </w:tcPr>
          <w:p w14:paraId="451AAD10" w14:textId="77777777" w:rsidR="00CA5AB6" w:rsidRPr="003F5700" w:rsidRDefault="00CA5AB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right="-18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80" w:type="dxa"/>
            <w:vAlign w:val="bottom"/>
          </w:tcPr>
          <w:p w14:paraId="2B6E259E" w14:textId="77777777" w:rsidR="00CA5AB6" w:rsidRPr="003F5700" w:rsidRDefault="00CA5AB6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700" w:type="dxa"/>
          </w:tcPr>
          <w:p w14:paraId="3BA5D9F8" w14:textId="77777777" w:rsidR="00CA5AB6" w:rsidRPr="003F5700" w:rsidRDefault="00CA5AB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มูลค่ายุติธรรม</w:t>
            </w:r>
          </w:p>
        </w:tc>
      </w:tr>
      <w:tr w:rsidR="00CA5AB6" w:rsidRPr="003F5700" w14:paraId="0200A26E" w14:textId="77777777" w:rsidTr="00A502A3">
        <w:trPr>
          <w:trHeight w:val="366"/>
        </w:trPr>
        <w:tc>
          <w:tcPr>
            <w:tcW w:w="5490" w:type="dxa"/>
            <w:vAlign w:val="bottom"/>
          </w:tcPr>
          <w:p w14:paraId="12CD61F2" w14:textId="77777777" w:rsidR="00CA5AB6" w:rsidRPr="003F5700" w:rsidRDefault="00CA5AB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3690" w:type="dxa"/>
            <w:gridSpan w:val="3"/>
            <w:vAlign w:val="bottom"/>
          </w:tcPr>
          <w:p w14:paraId="6C332ADF" w14:textId="77777777" w:rsidR="00CA5AB6" w:rsidRPr="003F5700" w:rsidRDefault="00CA5AB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(</w:t>
            </w: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CA5AB6" w:rsidRPr="003F5700" w14:paraId="5210D686" w14:textId="77777777" w:rsidTr="00A502A3">
        <w:trPr>
          <w:trHeight w:val="366"/>
        </w:trPr>
        <w:tc>
          <w:tcPr>
            <w:tcW w:w="5490" w:type="dxa"/>
            <w:vAlign w:val="bottom"/>
          </w:tcPr>
          <w:p w14:paraId="6C689F79" w14:textId="77777777" w:rsidR="00CA5AB6" w:rsidRPr="003F5700" w:rsidRDefault="00CA5AB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เงินลงทุนในตราสารทุนที่กำหนดให้วัดมูลค่าด้วย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br/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710" w:type="dxa"/>
            <w:vAlign w:val="bottom"/>
          </w:tcPr>
          <w:p w14:paraId="04BAE889" w14:textId="77777777" w:rsidR="00CA5AB6" w:rsidRPr="00CA5AB6" w:rsidRDefault="00CA5AB6">
            <w:pPr>
              <w:tabs>
                <w:tab w:val="decimal" w:pos="1401"/>
              </w:tabs>
              <w:suppressAutoHyphens/>
              <w:snapToGrid w:val="0"/>
              <w:spacing w:after="0" w:line="240" w:lineRule="atLeast"/>
              <w:ind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80" w:type="dxa"/>
            <w:vAlign w:val="bottom"/>
          </w:tcPr>
          <w:p w14:paraId="117781C0" w14:textId="77777777" w:rsidR="00CA5AB6" w:rsidRPr="003F5700" w:rsidRDefault="00CA5AB6">
            <w:pPr>
              <w:tabs>
                <w:tab w:val="decimal" w:pos="1401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700" w:type="dxa"/>
            <w:vAlign w:val="bottom"/>
          </w:tcPr>
          <w:p w14:paraId="30B95C25" w14:textId="77777777" w:rsidR="00CA5AB6" w:rsidRPr="003F5700" w:rsidRDefault="00CA5AB6">
            <w:pPr>
              <w:tabs>
                <w:tab w:val="decimal" w:pos="1401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</w:tr>
      <w:tr w:rsidR="00CA5AB6" w:rsidRPr="003F5700" w14:paraId="3A103C76" w14:textId="77777777" w:rsidTr="00A502A3">
        <w:trPr>
          <w:trHeight w:val="366"/>
        </w:trPr>
        <w:tc>
          <w:tcPr>
            <w:tcW w:w="5490" w:type="dxa"/>
            <w:vAlign w:val="bottom"/>
          </w:tcPr>
          <w:p w14:paraId="1EE2D34B" w14:textId="77777777" w:rsidR="00CA5AB6" w:rsidRPr="003F5700" w:rsidRDefault="00CA5AB6" w:rsidP="00CA5AB6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ตราสารทุนต่างประเทศ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ED0B04B" w14:textId="525750BC" w:rsidR="00CA5AB6" w:rsidRPr="00CA5AB6" w:rsidRDefault="00CA5AB6" w:rsidP="00CA5AB6">
            <w:pPr>
              <w:tabs>
                <w:tab w:val="decimal" w:pos="1401"/>
              </w:tabs>
              <w:suppressAutoHyphens/>
              <w:snapToGrid w:val="0"/>
              <w:spacing w:after="0" w:line="240" w:lineRule="atLeast"/>
              <w:ind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A5AB6">
              <w:rPr>
                <w:rFonts w:asciiTheme="majorBidi" w:hAnsiTheme="majorBidi" w:cstheme="majorBidi"/>
                <w:sz w:val="28"/>
              </w:rPr>
              <w:t>1,533</w:t>
            </w:r>
          </w:p>
        </w:tc>
        <w:tc>
          <w:tcPr>
            <w:tcW w:w="280" w:type="dxa"/>
          </w:tcPr>
          <w:p w14:paraId="27083B76" w14:textId="77777777" w:rsidR="00CA5AB6" w:rsidRPr="00CA5AB6" w:rsidRDefault="00CA5AB6" w:rsidP="00CA5AB6">
            <w:pPr>
              <w:tabs>
                <w:tab w:val="decimal" w:pos="1401"/>
              </w:tabs>
              <w:suppressAutoHyphens/>
              <w:snapToGrid w:val="0"/>
              <w:spacing w:after="0" w:line="240" w:lineRule="auto"/>
              <w:ind w:right="-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700" w:type="dxa"/>
          </w:tcPr>
          <w:p w14:paraId="01DDEE6B" w14:textId="60384352" w:rsidR="00CA5AB6" w:rsidRPr="00CA5AB6" w:rsidRDefault="00CA5AB6" w:rsidP="00CA5AB6">
            <w:pPr>
              <w:tabs>
                <w:tab w:val="decimal" w:pos="1186"/>
              </w:tabs>
              <w:suppressAutoHyphens/>
              <w:snapToGrid w:val="0"/>
              <w:spacing w:after="0" w:line="240" w:lineRule="atLeast"/>
              <w:ind w:right="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A5AB6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</w:tr>
      <w:tr w:rsidR="00CA5AB6" w:rsidRPr="00421937" w14:paraId="77436404" w14:textId="77777777" w:rsidTr="00A502A3">
        <w:trPr>
          <w:trHeight w:val="366"/>
        </w:trPr>
        <w:tc>
          <w:tcPr>
            <w:tcW w:w="5490" w:type="dxa"/>
            <w:vAlign w:val="bottom"/>
          </w:tcPr>
          <w:p w14:paraId="1BEC608D" w14:textId="77777777" w:rsidR="00CA5AB6" w:rsidRPr="003F5700" w:rsidRDefault="00CA5AB6" w:rsidP="00CA5AB6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5640B7FF" w14:textId="425E35AD" w:rsidR="00CA5AB6" w:rsidRPr="00001EA8" w:rsidRDefault="00CA5AB6" w:rsidP="00CA5AB6">
            <w:pPr>
              <w:tabs>
                <w:tab w:val="decimal" w:pos="1401"/>
              </w:tabs>
              <w:suppressAutoHyphens/>
              <w:snapToGrid w:val="0"/>
              <w:spacing w:after="0" w:line="240" w:lineRule="atLeast"/>
              <w:ind w:right="-10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001EA8">
              <w:rPr>
                <w:rFonts w:asciiTheme="majorBidi" w:hAnsiTheme="majorBidi" w:cstheme="majorBidi"/>
                <w:b/>
                <w:bCs/>
                <w:sz w:val="28"/>
              </w:rPr>
              <w:t>1,533</w:t>
            </w:r>
          </w:p>
        </w:tc>
        <w:tc>
          <w:tcPr>
            <w:tcW w:w="280" w:type="dxa"/>
          </w:tcPr>
          <w:p w14:paraId="0BDF8303" w14:textId="77777777" w:rsidR="00CA5AB6" w:rsidRPr="00001EA8" w:rsidRDefault="00CA5AB6" w:rsidP="00CA5AB6">
            <w:pPr>
              <w:tabs>
                <w:tab w:val="decimal" w:pos="1401"/>
              </w:tabs>
              <w:suppressAutoHyphens/>
              <w:snapToGrid w:val="0"/>
              <w:spacing w:after="0" w:line="240" w:lineRule="auto"/>
              <w:ind w:right="-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000000"/>
              <w:bottom w:val="single" w:sz="4" w:space="0" w:color="auto"/>
            </w:tcBorders>
          </w:tcPr>
          <w:p w14:paraId="18B1C79C" w14:textId="6D7A7F74" w:rsidR="00CA5AB6" w:rsidRPr="00001EA8" w:rsidRDefault="00CA5AB6" w:rsidP="00CA5AB6">
            <w:pPr>
              <w:tabs>
                <w:tab w:val="decimal" w:pos="1186"/>
              </w:tabs>
              <w:suppressAutoHyphens/>
              <w:snapToGrid w:val="0"/>
              <w:spacing w:after="0" w:line="240" w:lineRule="atLeast"/>
              <w:ind w:right="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001EA8">
              <w:rPr>
                <w:rFonts w:asciiTheme="majorBidi" w:hAnsiTheme="majorBidi" w:cstheme="majorBidi"/>
                <w:b/>
                <w:bCs/>
                <w:sz w:val="28"/>
              </w:rPr>
              <w:t xml:space="preserve"> -   </w:t>
            </w:r>
          </w:p>
        </w:tc>
      </w:tr>
      <w:tr w:rsidR="00CA5AB6" w:rsidRPr="0026064A" w14:paraId="65FB8A11" w14:textId="77777777" w:rsidTr="00A502A3">
        <w:trPr>
          <w:trHeight w:val="20"/>
        </w:trPr>
        <w:tc>
          <w:tcPr>
            <w:tcW w:w="5490" w:type="dxa"/>
            <w:vAlign w:val="bottom"/>
          </w:tcPr>
          <w:p w14:paraId="6F60DE11" w14:textId="77777777" w:rsidR="00CA5AB6" w:rsidRPr="0026064A" w:rsidRDefault="00CA5AB6" w:rsidP="00CA5AB6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723432AD" w14:textId="77777777" w:rsidR="00CA5AB6" w:rsidRPr="00001EA8" w:rsidRDefault="00CA5AB6" w:rsidP="00CA5AB6">
            <w:pPr>
              <w:tabs>
                <w:tab w:val="decimal" w:pos="1401"/>
              </w:tabs>
              <w:suppressAutoHyphens/>
              <w:snapToGrid w:val="0"/>
              <w:spacing w:after="0" w:line="240" w:lineRule="atLeast"/>
              <w:ind w:right="-10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80" w:type="dxa"/>
          </w:tcPr>
          <w:p w14:paraId="57890477" w14:textId="77777777" w:rsidR="00CA5AB6" w:rsidRPr="00001EA8" w:rsidRDefault="00CA5AB6" w:rsidP="00CA5AB6">
            <w:pPr>
              <w:tabs>
                <w:tab w:val="decimal" w:pos="1401"/>
              </w:tabs>
              <w:suppressAutoHyphens/>
              <w:snapToGrid w:val="0"/>
              <w:spacing w:after="0" w:line="240" w:lineRule="auto"/>
              <w:ind w:right="-3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14:paraId="3E7D3F8B" w14:textId="77777777" w:rsidR="00CA5AB6" w:rsidRPr="00001EA8" w:rsidRDefault="00CA5AB6" w:rsidP="00CA5AB6">
            <w:pPr>
              <w:tabs>
                <w:tab w:val="decimal" w:pos="1186"/>
              </w:tabs>
              <w:suppressAutoHyphens/>
              <w:snapToGrid w:val="0"/>
              <w:spacing w:after="0" w:line="240" w:lineRule="atLeast"/>
              <w:ind w:right="83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</w:tr>
      <w:tr w:rsidR="00CA5AB6" w:rsidRPr="00421937" w14:paraId="35B42FA5" w14:textId="77777777" w:rsidTr="00A502A3">
        <w:trPr>
          <w:trHeight w:val="366"/>
        </w:trPr>
        <w:tc>
          <w:tcPr>
            <w:tcW w:w="5490" w:type="dxa"/>
            <w:vAlign w:val="bottom"/>
          </w:tcPr>
          <w:p w14:paraId="7DEC8E75" w14:textId="77777777" w:rsidR="00CA5AB6" w:rsidRPr="003F5700" w:rsidRDefault="00CA5AB6" w:rsidP="00CA5AB6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รวมเงินลงทุนสุทธิ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77220800" w14:textId="19E5FDA8" w:rsidR="00CA5AB6" w:rsidRPr="00001EA8" w:rsidRDefault="00CA5AB6" w:rsidP="00CA5AB6">
            <w:pPr>
              <w:tabs>
                <w:tab w:val="decimal" w:pos="1401"/>
              </w:tabs>
              <w:suppressAutoHyphens/>
              <w:snapToGrid w:val="0"/>
              <w:spacing w:after="0" w:line="240" w:lineRule="atLeast"/>
              <w:ind w:right="-10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001EA8">
              <w:rPr>
                <w:rFonts w:asciiTheme="majorBidi" w:hAnsiTheme="majorBidi" w:cstheme="majorBidi"/>
                <w:b/>
                <w:bCs/>
                <w:sz w:val="28"/>
              </w:rPr>
              <w:t>1,533</w:t>
            </w:r>
          </w:p>
        </w:tc>
        <w:tc>
          <w:tcPr>
            <w:tcW w:w="280" w:type="dxa"/>
          </w:tcPr>
          <w:p w14:paraId="6F99DE9C" w14:textId="77777777" w:rsidR="00CA5AB6" w:rsidRPr="00001EA8" w:rsidRDefault="00CA5AB6" w:rsidP="00CA5AB6">
            <w:pPr>
              <w:tabs>
                <w:tab w:val="decimal" w:pos="1401"/>
              </w:tabs>
              <w:suppressAutoHyphens/>
              <w:snapToGrid w:val="0"/>
              <w:spacing w:after="0" w:line="240" w:lineRule="auto"/>
              <w:ind w:right="-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700" w:type="dxa"/>
            <w:tcBorders>
              <w:bottom w:val="double" w:sz="4" w:space="0" w:color="auto"/>
            </w:tcBorders>
          </w:tcPr>
          <w:p w14:paraId="7CFDF530" w14:textId="7A8AFCE3" w:rsidR="00CA5AB6" w:rsidRPr="00001EA8" w:rsidRDefault="00CA5AB6" w:rsidP="00CA5AB6">
            <w:pPr>
              <w:tabs>
                <w:tab w:val="decimal" w:pos="1186"/>
              </w:tabs>
              <w:suppressAutoHyphens/>
              <w:snapToGrid w:val="0"/>
              <w:spacing w:after="0" w:line="240" w:lineRule="atLeast"/>
              <w:ind w:right="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001EA8">
              <w:rPr>
                <w:rFonts w:asciiTheme="majorBidi" w:hAnsiTheme="majorBidi" w:cstheme="majorBidi"/>
                <w:b/>
                <w:bCs/>
                <w:sz w:val="28"/>
              </w:rPr>
              <w:t xml:space="preserve"> -   </w:t>
            </w:r>
          </w:p>
        </w:tc>
      </w:tr>
    </w:tbl>
    <w:p w14:paraId="01D4BE79" w14:textId="77777777" w:rsidR="00CA5AB6" w:rsidRDefault="00CA5AB6" w:rsidP="0095087D">
      <w:pPr>
        <w:spacing w:after="0" w:line="240" w:lineRule="auto"/>
        <w:rPr>
          <w:rFonts w:asciiTheme="majorBidi" w:hAnsiTheme="majorBidi" w:cstheme="majorBidi"/>
        </w:rPr>
      </w:pPr>
    </w:p>
    <w:p w14:paraId="412BF15A" w14:textId="63CA72E2" w:rsidR="00FB6390" w:rsidRPr="003F5700" w:rsidRDefault="007F1EB9" w:rsidP="00516B7B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รายได้</w:t>
      </w:r>
      <w:r w:rsidR="00065B20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เงิน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ปันผลจากเงินลงทุนในตราสารทุนที่กำหนดให้วัดมูลค่าด้วยมูลค่ายุติธรรมผ่านกำไรขาดทุนเบ็ดเสร็จอื่</w:t>
      </w:r>
      <w:r w:rsidR="00020B88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น</w:t>
      </w:r>
      <w:r w:rsidR="00060903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/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ที่รับรู้</w:t>
      </w:r>
      <w:r w:rsidR="001A2A06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ใน</w:t>
      </w:r>
      <w:r w:rsidR="0069791E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งบกำไรขาดทุน</w:t>
      </w:r>
      <w:r w:rsidR="00DD24E8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และกำไรขาดทุนเบ็ดเสร็จอื่น</w:t>
      </w:r>
      <w:r w:rsidR="00932323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รว</w:t>
      </w:r>
      <w:r w:rsidR="00020B88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ม</w:t>
      </w:r>
      <w:r w:rsidR="001A2A06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สำหรับงวด</w:t>
      </w:r>
      <w:r w:rsidR="00025211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หก</w:t>
      </w:r>
      <w:r w:rsidR="001A2A06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เดือนสิ้นสุดวันที่</w:t>
      </w:r>
      <w:r w:rsidR="0001032E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="00025211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30</w:t>
      </w:r>
      <w:r w:rsidR="005F156A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="00025211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มิถุนายน</w:t>
      </w:r>
      <w:r w:rsidR="005F156A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  <w:r w:rsidR="005F156A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</w:t>
      </w:r>
      <w:r w:rsidR="00575CFB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8</w:t>
      </w:r>
      <w:r w:rsidR="00B07E26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  <w:r w:rsidR="00060903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/>
      </w:r>
      <w:r w:rsidR="001A2A06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เป็นจำนวน</w:t>
      </w:r>
      <w:r w:rsidR="005F2146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="00001EA8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22</w:t>
      </w:r>
      <w:r w:rsidR="00663EA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="00801B2E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ล้านบาท </w:t>
      </w:r>
      <w:r w:rsidR="001A2A06" w:rsidRPr="003F570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>(</w:t>
      </w:r>
      <w:r w:rsidR="00025211" w:rsidRPr="003F5700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30 </w:t>
      </w:r>
      <w:r w:rsidR="00025211" w:rsidRPr="003F5700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มิถุนายน</w:t>
      </w:r>
      <w:r w:rsidR="005F156A" w:rsidRPr="003F5700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</w:t>
      </w:r>
      <w:r w:rsidR="005F156A" w:rsidRPr="003F5700">
        <w:rPr>
          <w:rFonts w:asciiTheme="majorBidi" w:hAnsiTheme="majorBidi" w:cstheme="majorBidi"/>
          <w:i/>
          <w:iCs/>
          <w:color w:val="000000"/>
          <w:sz w:val="30"/>
          <w:szCs w:val="30"/>
        </w:rPr>
        <w:t>256</w:t>
      </w:r>
      <w:r w:rsidR="00575CFB">
        <w:rPr>
          <w:rFonts w:asciiTheme="majorBidi" w:hAnsiTheme="majorBidi" w:cstheme="majorBidi"/>
          <w:i/>
          <w:iCs/>
          <w:color w:val="000000"/>
          <w:sz w:val="30"/>
          <w:szCs w:val="30"/>
        </w:rPr>
        <w:t>7</w:t>
      </w:r>
      <w:r w:rsidR="001A2A06" w:rsidRPr="003F570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>:</w:t>
      </w:r>
      <w:r w:rsidR="005F2146" w:rsidRPr="003F570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 xml:space="preserve"> </w:t>
      </w:r>
      <w:r w:rsidR="00044B7E" w:rsidRPr="003F570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>2</w:t>
      </w:r>
      <w:r w:rsidR="00575CFB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>2</w:t>
      </w:r>
      <w:r w:rsidR="00B11F43" w:rsidRPr="003F570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 xml:space="preserve"> ล้านบาท</w:t>
      </w:r>
      <w:r w:rsidR="001A2A06" w:rsidRPr="003F570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>)</w:t>
      </w:r>
    </w:p>
    <w:p w14:paraId="5E7D3330" w14:textId="77777777" w:rsidR="00995C32" w:rsidRPr="00C647FA" w:rsidRDefault="00995C32" w:rsidP="00800DAA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4DEEBFA8" w14:textId="6D10249F" w:rsidR="00B742E5" w:rsidRPr="003F5700" w:rsidRDefault="00C82120" w:rsidP="004B5C1C">
      <w:pPr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5</w:t>
      </w:r>
      <w:r w:rsidR="00B742E5"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.</w:t>
      </w:r>
      <w:r w:rsidR="00432478"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2</w:t>
      </w:r>
      <w:r w:rsidR="004B5C1C"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ab/>
      </w:r>
      <w:r w:rsidR="00B742E5"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เงินลงทุนในบริษัทที่มีปัญหาเกี่ยวกับฐานะการเงิน</w:t>
      </w:r>
      <w:r w:rsidR="00666496"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และผลการดำเนินงาน</w:t>
      </w:r>
    </w:p>
    <w:p w14:paraId="50AFB8DE" w14:textId="77777777" w:rsidR="00C7749A" w:rsidRPr="003F5700" w:rsidRDefault="00C7749A" w:rsidP="00800DAA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29939591" w14:textId="7DFE1519" w:rsidR="00CA2DF6" w:rsidRDefault="00EC4687" w:rsidP="00A44575">
      <w:pPr>
        <w:tabs>
          <w:tab w:val="left" w:pos="450"/>
          <w:tab w:val="left" w:pos="1080"/>
        </w:tabs>
        <w:suppressAutoHyphens/>
        <w:spacing w:after="0" w:line="240" w:lineRule="auto"/>
        <w:ind w:left="547" w:right="-29"/>
        <w:jc w:val="thaiDistribute"/>
        <w:rPr>
          <w:rFonts w:asciiTheme="majorBidi" w:hAnsiTheme="majorBidi" w:cstheme="majorBidi"/>
        </w:rPr>
      </w:pP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ณ วันที่ </w:t>
      </w:r>
      <w:bookmarkStart w:id="18" w:name="_Hlk97640396"/>
      <w:r w:rsidR="00025211" w:rsidRPr="003F5700">
        <w:rPr>
          <w:rFonts w:asciiTheme="majorBidi" w:hAnsiTheme="majorBidi" w:cstheme="majorBidi"/>
          <w:color w:val="000000"/>
          <w:sz w:val="30"/>
          <w:szCs w:val="30"/>
        </w:rPr>
        <w:t>30</w:t>
      </w:r>
      <w:r w:rsidR="004B5C1C" w:rsidRPr="003F570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025211" w:rsidRPr="003F5700">
        <w:rPr>
          <w:rFonts w:asciiTheme="majorBidi" w:hAnsiTheme="majorBidi" w:cstheme="majorBidi"/>
          <w:color w:val="000000"/>
          <w:sz w:val="30"/>
          <w:szCs w:val="30"/>
          <w:cs/>
        </w:rPr>
        <w:t>มิถุนายน</w:t>
      </w:r>
      <w:r w:rsidR="000E1BCE" w:rsidRPr="003F5700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bookmarkEnd w:id="18"/>
      <w:r w:rsidR="001F47F2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6</w:t>
      </w:r>
      <w:r w:rsidR="00575CFB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8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งบการเงินรวมมี</w:t>
      </w:r>
      <w:r w:rsidR="007F68FF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ราคาทุนของ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เงินลงทุนในบริษัทที่มีปัญหาเกี่ยวกับฐานะการเงินและ</w:t>
      </w:r>
      <w:r w:rsidR="00BF75C9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br/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ผลการดำเนินงาน</w:t>
      </w:r>
      <w:r w:rsidR="00FC64B0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ซึ่งได้</w:t>
      </w:r>
      <w:r w:rsidR="006D5771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ถูกรายงานเป็นส่วนหนึ่งของเงินลงทุน</w:t>
      </w:r>
      <w:r w:rsidR="00262BA4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ที่</w:t>
      </w:r>
      <w:r w:rsidR="006D5771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จัดประเภทเป็นเครื่องมือทางการเงินที่วัดมูลค่าด้วยมูลค่ายุติธรรมผ่านกำไรหรือขาดทุนในหมายเหตุข้อ</w:t>
      </w:r>
      <w:r w:rsidR="009F0E2C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="00CB3329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4</w:t>
      </w:r>
      <w:r w:rsidR="006D5771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="006D5771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และเงินล</w:t>
      </w:r>
      <w:r w:rsidR="00BD25FC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ง</w:t>
      </w:r>
      <w:r w:rsidR="006D5771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ทุนในหมายเหตุข้อ </w:t>
      </w:r>
      <w:r w:rsidR="00691F0B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5.1</w:t>
      </w:r>
      <w:r w:rsidR="00995388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เป็น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จำนวน</w:t>
      </w:r>
      <w:r w:rsidR="00350F8B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="00703239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527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ล้านบาท เงิ</w:t>
      </w:r>
      <w:r w:rsidR="00522D63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น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ลงทุนดังกล่าวมีมูลค่ายุติธรรมเป็นศูนย์ ณ วันที่รายงาน </w:t>
      </w:r>
      <w:r w:rsidRPr="003F570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(</w:t>
      </w:r>
      <w:r w:rsidR="000D6C57" w:rsidRPr="003F570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>31</w:t>
      </w:r>
      <w:r w:rsidRPr="003F570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 xml:space="preserve"> ธันวาคม </w:t>
      </w:r>
      <w:r w:rsidR="000D6C57" w:rsidRPr="003F570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>25</w:t>
      </w:r>
      <w:r w:rsidRPr="003F570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6</w:t>
      </w:r>
      <w:r w:rsidR="00575CFB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>7</w:t>
      </w:r>
      <w:r w:rsidRPr="003F570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 xml:space="preserve">: </w:t>
      </w:r>
      <w:r w:rsidR="007F68FF" w:rsidRPr="003F570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ราคาทุนจำนว</w:t>
      </w:r>
      <w:r w:rsidR="00C978A4">
        <w:rPr>
          <w:rFonts w:asciiTheme="majorBidi" w:eastAsia="Times New Roman" w:hAnsiTheme="majorBidi" w:cstheme="majorBidi" w:hint="cs"/>
          <w:i/>
          <w:iCs/>
          <w:color w:val="000000"/>
          <w:sz w:val="30"/>
          <w:szCs w:val="30"/>
          <w:cs/>
          <w:lang w:eastAsia="zh-CN"/>
        </w:rPr>
        <w:t xml:space="preserve">น </w:t>
      </w:r>
      <w:r w:rsidR="00C82BB9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>528</w:t>
      </w:r>
      <w:r w:rsidRPr="003F570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 xml:space="preserve"> ล้านบาท </w:t>
      </w:r>
      <w:r w:rsidR="001A2A06" w:rsidRPr="003F570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โดยมีมูลค่ายุติธรรมเป็นศูนย์</w:t>
      </w:r>
      <w:r w:rsidR="007F68FF" w:rsidRPr="003F570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>)</w:t>
      </w:r>
      <w:bookmarkStart w:id="19" w:name="_Toc141724695"/>
    </w:p>
    <w:p w14:paraId="21F943A6" w14:textId="77777777" w:rsidR="00A44575" w:rsidRDefault="00A44575" w:rsidP="00A44575">
      <w:pPr>
        <w:tabs>
          <w:tab w:val="left" w:pos="450"/>
          <w:tab w:val="left" w:pos="1080"/>
        </w:tabs>
        <w:suppressAutoHyphens/>
        <w:spacing w:after="0" w:line="240" w:lineRule="auto"/>
        <w:ind w:left="547" w:right="-29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3074F7F1" w14:textId="77777777" w:rsidR="001E2586" w:rsidRDefault="001E2586" w:rsidP="00A44575">
      <w:pPr>
        <w:tabs>
          <w:tab w:val="left" w:pos="450"/>
          <w:tab w:val="left" w:pos="1080"/>
        </w:tabs>
        <w:suppressAutoHyphens/>
        <w:spacing w:after="0" w:line="240" w:lineRule="auto"/>
        <w:ind w:left="547" w:right="-29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3A68C4ED" w14:textId="77777777" w:rsidR="001E2586" w:rsidRDefault="001E2586" w:rsidP="00A44575">
      <w:pPr>
        <w:tabs>
          <w:tab w:val="left" w:pos="450"/>
          <w:tab w:val="left" w:pos="1080"/>
        </w:tabs>
        <w:suppressAutoHyphens/>
        <w:spacing w:after="0" w:line="240" w:lineRule="auto"/>
        <w:ind w:left="547" w:right="-29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76D0CE8A" w14:textId="77777777" w:rsidR="001E2586" w:rsidRDefault="001E2586" w:rsidP="00A44575">
      <w:pPr>
        <w:tabs>
          <w:tab w:val="left" w:pos="450"/>
          <w:tab w:val="left" w:pos="1080"/>
        </w:tabs>
        <w:suppressAutoHyphens/>
        <w:spacing w:after="0" w:line="240" w:lineRule="auto"/>
        <w:ind w:left="547" w:right="-29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610D66F0" w14:textId="77777777" w:rsidR="001E2586" w:rsidRDefault="001E2586" w:rsidP="00A44575">
      <w:pPr>
        <w:tabs>
          <w:tab w:val="left" w:pos="450"/>
          <w:tab w:val="left" w:pos="1080"/>
        </w:tabs>
        <w:suppressAutoHyphens/>
        <w:spacing w:after="0" w:line="240" w:lineRule="auto"/>
        <w:ind w:left="547" w:right="-29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6173F997" w14:textId="77777777" w:rsidR="001E2586" w:rsidRDefault="001E2586" w:rsidP="00A44575">
      <w:pPr>
        <w:tabs>
          <w:tab w:val="left" w:pos="450"/>
          <w:tab w:val="left" w:pos="1080"/>
        </w:tabs>
        <w:suppressAutoHyphens/>
        <w:spacing w:after="0" w:line="240" w:lineRule="auto"/>
        <w:ind w:left="547" w:right="-29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12A8F83C" w14:textId="77777777" w:rsidR="001E2586" w:rsidRDefault="001E2586" w:rsidP="00A44575">
      <w:pPr>
        <w:tabs>
          <w:tab w:val="left" w:pos="450"/>
          <w:tab w:val="left" w:pos="1080"/>
        </w:tabs>
        <w:suppressAutoHyphens/>
        <w:spacing w:after="0" w:line="240" w:lineRule="auto"/>
        <w:ind w:left="547" w:right="-29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3F061512" w14:textId="77777777" w:rsidR="001E2586" w:rsidRDefault="001E2586" w:rsidP="00A44575">
      <w:pPr>
        <w:tabs>
          <w:tab w:val="left" w:pos="450"/>
          <w:tab w:val="left" w:pos="1080"/>
        </w:tabs>
        <w:suppressAutoHyphens/>
        <w:spacing w:after="0" w:line="240" w:lineRule="auto"/>
        <w:ind w:left="547" w:right="-29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24D79312" w14:textId="77777777" w:rsidR="001E2586" w:rsidRDefault="001E2586" w:rsidP="00A44575">
      <w:pPr>
        <w:tabs>
          <w:tab w:val="left" w:pos="450"/>
          <w:tab w:val="left" w:pos="1080"/>
        </w:tabs>
        <w:suppressAutoHyphens/>
        <w:spacing w:after="0" w:line="240" w:lineRule="auto"/>
        <w:ind w:left="547" w:right="-29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07CA1F12" w14:textId="77777777" w:rsidR="001E2586" w:rsidRPr="00A44575" w:rsidRDefault="001E2586" w:rsidP="00A44575">
      <w:pPr>
        <w:tabs>
          <w:tab w:val="left" w:pos="450"/>
          <w:tab w:val="left" w:pos="1080"/>
        </w:tabs>
        <w:suppressAutoHyphens/>
        <w:spacing w:after="0" w:line="240" w:lineRule="auto"/>
        <w:ind w:left="547" w:right="-29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</w:p>
    <w:p w14:paraId="1464FC98" w14:textId="295B2B29" w:rsidR="002A7519" w:rsidRPr="003F5700" w:rsidRDefault="00B742E5" w:rsidP="00DF3BDC">
      <w:pPr>
        <w:pStyle w:val="Heading1"/>
        <w:ind w:left="540" w:hanging="540"/>
        <w:rPr>
          <w:rFonts w:asciiTheme="majorBidi" w:hAnsiTheme="majorBidi" w:cstheme="majorBidi"/>
        </w:rPr>
      </w:pPr>
      <w:bookmarkStart w:id="20" w:name="_เงินลงทุนในบริษัทย่อย_บริษัทร่วมและ"/>
      <w:bookmarkStart w:id="21" w:name="_Toc204957130"/>
      <w:bookmarkEnd w:id="20"/>
      <w:r w:rsidRPr="003F5700">
        <w:rPr>
          <w:rFonts w:asciiTheme="majorBidi" w:hAnsiTheme="majorBidi" w:cstheme="majorBidi"/>
          <w:cs/>
        </w:rPr>
        <w:lastRenderedPageBreak/>
        <w:t>เงินลงทุนในบริษัทย่อย</w:t>
      </w:r>
      <w:r w:rsidR="00B05267" w:rsidRPr="003F5700">
        <w:rPr>
          <w:rFonts w:asciiTheme="majorBidi" w:hAnsiTheme="majorBidi" w:cstheme="majorBidi"/>
        </w:rPr>
        <w:t xml:space="preserve"> </w:t>
      </w:r>
      <w:r w:rsidRPr="003F5700">
        <w:rPr>
          <w:rFonts w:asciiTheme="majorBidi" w:hAnsiTheme="majorBidi" w:cstheme="majorBidi"/>
          <w:cs/>
        </w:rPr>
        <w:t>บริษัทร่วม</w:t>
      </w:r>
      <w:r w:rsidR="00B05267" w:rsidRPr="003F5700">
        <w:rPr>
          <w:rFonts w:asciiTheme="majorBidi" w:hAnsiTheme="majorBidi" w:cstheme="majorBidi"/>
          <w:cs/>
        </w:rPr>
        <w:t>และการร่วมค้า</w:t>
      </w:r>
      <w:r w:rsidRPr="003F5700">
        <w:rPr>
          <w:rFonts w:asciiTheme="majorBidi" w:hAnsiTheme="majorBidi" w:cstheme="majorBidi"/>
          <w:cs/>
        </w:rPr>
        <w:t>สุทธิ</w:t>
      </w:r>
      <w:bookmarkEnd w:id="19"/>
      <w:bookmarkEnd w:id="21"/>
    </w:p>
    <w:p w14:paraId="55A2FB07" w14:textId="30BDBB3E" w:rsidR="007520DD" w:rsidRDefault="007520DD" w:rsidP="00800DAA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6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952"/>
        <w:gridCol w:w="1665"/>
        <w:gridCol w:w="672"/>
        <w:gridCol w:w="709"/>
        <w:gridCol w:w="567"/>
        <w:gridCol w:w="635"/>
        <w:gridCol w:w="616"/>
        <w:gridCol w:w="666"/>
        <w:gridCol w:w="671"/>
        <w:gridCol w:w="7"/>
      </w:tblGrid>
      <w:tr w:rsidR="00873DEF" w:rsidRPr="003F5700" w14:paraId="6A54208F" w14:textId="77777777">
        <w:trPr>
          <w:gridAfter w:val="1"/>
          <w:wAfter w:w="7" w:type="dxa"/>
        </w:trPr>
        <w:tc>
          <w:tcPr>
            <w:tcW w:w="2952" w:type="dxa"/>
            <w:vAlign w:val="bottom"/>
          </w:tcPr>
          <w:p w14:paraId="4FA61590" w14:textId="77777777" w:rsidR="00873DEF" w:rsidRPr="003F5700" w:rsidRDefault="00873DEF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left="-29" w:right="-143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665" w:type="dxa"/>
          </w:tcPr>
          <w:p w14:paraId="319609AF" w14:textId="77777777" w:rsidR="00873DEF" w:rsidRPr="003F5700" w:rsidRDefault="00873DEF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63FE4647" w14:textId="77777777" w:rsidR="00873DEF" w:rsidRPr="003F5700" w:rsidRDefault="00873DEF">
            <w:pPr>
              <w:suppressAutoHyphens/>
              <w:snapToGrid w:val="0"/>
              <w:spacing w:after="0" w:line="240" w:lineRule="atLeast"/>
              <w:ind w:left="-135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3864" w:type="dxa"/>
            <w:gridSpan w:val="6"/>
            <w:hideMark/>
          </w:tcPr>
          <w:p w14:paraId="2CDB0B7A" w14:textId="77777777" w:rsidR="00873DEF" w:rsidRPr="003F5700" w:rsidRDefault="00873DEF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  <w:t>งบการเงินรวม</w:t>
            </w:r>
          </w:p>
        </w:tc>
      </w:tr>
      <w:tr w:rsidR="00873DEF" w:rsidRPr="003F5700" w14:paraId="5A8779E4" w14:textId="77777777">
        <w:tc>
          <w:tcPr>
            <w:tcW w:w="2952" w:type="dxa"/>
            <w:vAlign w:val="bottom"/>
          </w:tcPr>
          <w:p w14:paraId="3871F49A" w14:textId="77777777" w:rsidR="00873DEF" w:rsidRPr="003F5700" w:rsidRDefault="00873DEF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665" w:type="dxa"/>
          </w:tcPr>
          <w:p w14:paraId="06C18BF2" w14:textId="77777777" w:rsidR="00873DEF" w:rsidRPr="003F5700" w:rsidRDefault="00873DEF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  <w:hideMark/>
          </w:tcPr>
          <w:p w14:paraId="4A2267C7" w14:textId="77777777" w:rsidR="00873DEF" w:rsidRPr="003F5700" w:rsidRDefault="00873DEF">
            <w:pPr>
              <w:suppressAutoHyphens/>
              <w:spacing w:after="0" w:line="240" w:lineRule="atLeast"/>
              <w:ind w:left="-135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ประเภท</w:t>
            </w:r>
          </w:p>
        </w:tc>
        <w:tc>
          <w:tcPr>
            <w:tcW w:w="1276" w:type="dxa"/>
            <w:gridSpan w:val="2"/>
            <w:hideMark/>
          </w:tcPr>
          <w:p w14:paraId="24F42538" w14:textId="77777777" w:rsidR="00873DEF" w:rsidRPr="003F5700" w:rsidRDefault="00873DEF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35" w:type="dxa"/>
          </w:tcPr>
          <w:p w14:paraId="4544ACB6" w14:textId="77777777" w:rsidR="00873DEF" w:rsidRPr="003F5700" w:rsidRDefault="00873DEF">
            <w:pPr>
              <w:suppressAutoHyphens/>
              <w:snapToGrid w:val="0"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16" w:type="dxa"/>
          </w:tcPr>
          <w:p w14:paraId="76A29403" w14:textId="77777777" w:rsidR="00873DEF" w:rsidRPr="003F5700" w:rsidRDefault="00873DEF">
            <w:pPr>
              <w:suppressAutoHyphens/>
              <w:snapToGrid w:val="0"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66" w:type="dxa"/>
          </w:tcPr>
          <w:p w14:paraId="56152562" w14:textId="77777777" w:rsidR="00873DEF" w:rsidRPr="003F5700" w:rsidRDefault="00873DEF">
            <w:pPr>
              <w:suppressAutoHyphens/>
              <w:snapToGrid w:val="0"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78" w:type="dxa"/>
            <w:gridSpan w:val="2"/>
          </w:tcPr>
          <w:p w14:paraId="044808D5" w14:textId="77777777" w:rsidR="00873DEF" w:rsidRPr="003F5700" w:rsidRDefault="00873DEF">
            <w:pPr>
              <w:suppressAutoHyphens/>
              <w:snapToGrid w:val="0"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</w:tr>
      <w:tr w:rsidR="00873DEF" w:rsidRPr="003F5700" w14:paraId="076248EA" w14:textId="77777777">
        <w:trPr>
          <w:gridAfter w:val="1"/>
          <w:wAfter w:w="7" w:type="dxa"/>
        </w:trPr>
        <w:tc>
          <w:tcPr>
            <w:tcW w:w="2952" w:type="dxa"/>
            <w:vAlign w:val="bottom"/>
          </w:tcPr>
          <w:p w14:paraId="1A5C079B" w14:textId="77777777" w:rsidR="00873DEF" w:rsidRPr="003F5700" w:rsidRDefault="00873DEF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665" w:type="dxa"/>
          </w:tcPr>
          <w:p w14:paraId="579C8EBD" w14:textId="77777777" w:rsidR="00873DEF" w:rsidRPr="003F5700" w:rsidRDefault="00873DEF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  <w:hideMark/>
          </w:tcPr>
          <w:p w14:paraId="2C1CC2CD" w14:textId="77777777" w:rsidR="00873DEF" w:rsidRPr="003F5700" w:rsidRDefault="00873DEF">
            <w:pPr>
              <w:suppressAutoHyphens/>
              <w:spacing w:after="0" w:line="240" w:lineRule="atLeast"/>
              <w:ind w:left="-135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หลักทรัพย์</w:t>
            </w:r>
          </w:p>
        </w:tc>
        <w:tc>
          <w:tcPr>
            <w:tcW w:w="1276" w:type="dxa"/>
            <w:gridSpan w:val="2"/>
            <w:hideMark/>
          </w:tcPr>
          <w:p w14:paraId="6669F9A7" w14:textId="77777777" w:rsidR="00873DEF" w:rsidRPr="003F5700" w:rsidRDefault="00873DEF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สัดส่วนการถือหุ้น</w:t>
            </w:r>
          </w:p>
        </w:tc>
        <w:tc>
          <w:tcPr>
            <w:tcW w:w="2588" w:type="dxa"/>
            <w:gridSpan w:val="4"/>
            <w:hideMark/>
          </w:tcPr>
          <w:p w14:paraId="0A9B6AF1" w14:textId="77777777" w:rsidR="00873DEF" w:rsidRPr="003F5700" w:rsidRDefault="00873DEF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มูลค่าเงินลงทุน</w:t>
            </w:r>
          </w:p>
        </w:tc>
      </w:tr>
      <w:tr w:rsidR="00873DEF" w:rsidRPr="003F5700" w14:paraId="59DBF582" w14:textId="77777777">
        <w:tc>
          <w:tcPr>
            <w:tcW w:w="2952" w:type="dxa"/>
            <w:vAlign w:val="bottom"/>
          </w:tcPr>
          <w:p w14:paraId="6093F6AC" w14:textId="77777777" w:rsidR="00873DEF" w:rsidRPr="003F5700" w:rsidRDefault="00873DEF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665" w:type="dxa"/>
            <w:hideMark/>
          </w:tcPr>
          <w:p w14:paraId="276B1122" w14:textId="77777777" w:rsidR="00873DEF" w:rsidRPr="003F5700" w:rsidRDefault="00873DEF">
            <w:pPr>
              <w:suppressAutoHyphens/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ประเภทธุรกิจ</w:t>
            </w:r>
          </w:p>
        </w:tc>
        <w:tc>
          <w:tcPr>
            <w:tcW w:w="672" w:type="dxa"/>
            <w:hideMark/>
          </w:tcPr>
          <w:p w14:paraId="517D075D" w14:textId="77777777" w:rsidR="00873DEF" w:rsidRPr="003F5700" w:rsidRDefault="00873DEF">
            <w:pPr>
              <w:suppressAutoHyphens/>
              <w:spacing w:after="0" w:line="240" w:lineRule="atLeast"/>
              <w:ind w:left="-135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ที่ลงทุน</w:t>
            </w:r>
          </w:p>
        </w:tc>
        <w:tc>
          <w:tcPr>
            <w:tcW w:w="1276" w:type="dxa"/>
            <w:gridSpan w:val="2"/>
            <w:hideMark/>
          </w:tcPr>
          <w:p w14:paraId="44905599" w14:textId="77777777" w:rsidR="00873DEF" w:rsidRPr="003F5700" w:rsidRDefault="00873DEF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ทางตรง</w:t>
            </w:r>
          </w:p>
        </w:tc>
        <w:tc>
          <w:tcPr>
            <w:tcW w:w="1251" w:type="dxa"/>
            <w:gridSpan w:val="2"/>
            <w:hideMark/>
          </w:tcPr>
          <w:p w14:paraId="7030AE1D" w14:textId="77777777" w:rsidR="00873DEF" w:rsidRPr="003F5700" w:rsidRDefault="00873DEF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วิธีราคาทุน</w:t>
            </w:r>
          </w:p>
        </w:tc>
        <w:tc>
          <w:tcPr>
            <w:tcW w:w="1344" w:type="dxa"/>
            <w:gridSpan w:val="3"/>
            <w:hideMark/>
          </w:tcPr>
          <w:p w14:paraId="16947F15" w14:textId="77777777" w:rsidR="00873DEF" w:rsidRPr="003F5700" w:rsidRDefault="00873DEF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วิธีส่วนได้เสีย</w:t>
            </w:r>
          </w:p>
        </w:tc>
      </w:tr>
      <w:tr w:rsidR="00873DEF" w:rsidRPr="003F5700" w14:paraId="0ED90A94" w14:textId="77777777">
        <w:trPr>
          <w:gridAfter w:val="1"/>
          <w:wAfter w:w="7" w:type="dxa"/>
          <w:trHeight w:val="236"/>
        </w:trPr>
        <w:tc>
          <w:tcPr>
            <w:tcW w:w="2952" w:type="dxa"/>
            <w:vAlign w:val="bottom"/>
          </w:tcPr>
          <w:p w14:paraId="666674DC" w14:textId="77777777" w:rsidR="00873DEF" w:rsidRPr="003F5700" w:rsidRDefault="00873DEF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665" w:type="dxa"/>
            <w:vAlign w:val="bottom"/>
          </w:tcPr>
          <w:p w14:paraId="039E06B3" w14:textId="77777777" w:rsidR="00873DEF" w:rsidRPr="003F5700" w:rsidRDefault="00873DEF">
            <w:pPr>
              <w:suppressAutoHyphens/>
              <w:snapToGrid w:val="0"/>
              <w:spacing w:after="0" w:line="240" w:lineRule="atLeast"/>
              <w:ind w:right="-5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6073AE48" w14:textId="77777777" w:rsidR="00873DEF" w:rsidRPr="003F5700" w:rsidRDefault="00873DEF">
            <w:pPr>
              <w:suppressAutoHyphens/>
              <w:spacing w:after="0" w:line="240" w:lineRule="atLeast"/>
              <w:ind w:left="-135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</w:tcPr>
          <w:p w14:paraId="50F1F545" w14:textId="4D4BFF61" w:rsidR="00873DEF" w:rsidRPr="003F5700" w:rsidRDefault="00873DEF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</w:t>
            </w:r>
            <w:r w:rsidR="00D21EA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567" w:type="dxa"/>
          </w:tcPr>
          <w:p w14:paraId="6D5B2E3B" w14:textId="77777777" w:rsidR="00873DEF" w:rsidRPr="003F5700" w:rsidRDefault="00873DEF">
            <w:pPr>
              <w:suppressAutoHyphens/>
              <w:spacing w:after="0" w:line="240" w:lineRule="atLeast"/>
              <w:ind w:left="-135" w:right="-105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31</w:t>
            </w:r>
          </w:p>
        </w:tc>
        <w:tc>
          <w:tcPr>
            <w:tcW w:w="635" w:type="dxa"/>
          </w:tcPr>
          <w:p w14:paraId="5E09894A" w14:textId="0FA07617" w:rsidR="00873DEF" w:rsidRPr="003F5700" w:rsidRDefault="00873DEF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</w:t>
            </w:r>
            <w:r w:rsidR="00D21EA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616" w:type="dxa"/>
          </w:tcPr>
          <w:p w14:paraId="2EE4BF77" w14:textId="77777777" w:rsidR="00873DEF" w:rsidRPr="003F5700" w:rsidRDefault="00873DEF">
            <w:pPr>
              <w:suppressAutoHyphens/>
              <w:spacing w:after="0" w:line="240" w:lineRule="atLeast"/>
              <w:ind w:left="-135" w:right="-105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31</w:t>
            </w:r>
          </w:p>
        </w:tc>
        <w:tc>
          <w:tcPr>
            <w:tcW w:w="666" w:type="dxa"/>
          </w:tcPr>
          <w:p w14:paraId="1891FB12" w14:textId="15F0108F" w:rsidR="00873DEF" w:rsidRPr="003F5700" w:rsidRDefault="00873DEF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</w:t>
            </w:r>
            <w:r w:rsidR="0013681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671" w:type="dxa"/>
          </w:tcPr>
          <w:p w14:paraId="335995EA" w14:textId="77777777" w:rsidR="00873DEF" w:rsidRPr="003F5700" w:rsidRDefault="00873DEF">
            <w:pPr>
              <w:suppressAutoHyphens/>
              <w:spacing w:after="0" w:line="240" w:lineRule="atLeast"/>
              <w:ind w:left="-135" w:right="-105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31</w:t>
            </w:r>
          </w:p>
        </w:tc>
      </w:tr>
      <w:tr w:rsidR="00873DEF" w:rsidRPr="003F5700" w14:paraId="026BF8E5" w14:textId="77777777">
        <w:trPr>
          <w:gridAfter w:val="1"/>
          <w:wAfter w:w="7" w:type="dxa"/>
          <w:trHeight w:val="236"/>
        </w:trPr>
        <w:tc>
          <w:tcPr>
            <w:tcW w:w="2952" w:type="dxa"/>
            <w:vAlign w:val="bottom"/>
          </w:tcPr>
          <w:p w14:paraId="377777B4" w14:textId="77777777" w:rsidR="00873DEF" w:rsidRPr="003F5700" w:rsidRDefault="00873DEF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665" w:type="dxa"/>
            <w:vAlign w:val="bottom"/>
          </w:tcPr>
          <w:p w14:paraId="7D38071C" w14:textId="77777777" w:rsidR="00873DEF" w:rsidRPr="003F5700" w:rsidRDefault="00873DEF">
            <w:pPr>
              <w:suppressAutoHyphens/>
              <w:snapToGrid w:val="0"/>
              <w:spacing w:after="0" w:line="240" w:lineRule="atLeast"/>
              <w:ind w:right="-5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6975AB64" w14:textId="77777777" w:rsidR="00873DEF" w:rsidRPr="003F5700" w:rsidRDefault="00873DEF">
            <w:pPr>
              <w:suppressAutoHyphens/>
              <w:spacing w:after="0" w:line="240" w:lineRule="atLeast"/>
              <w:ind w:left="-135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</w:tcPr>
          <w:p w14:paraId="623CFCA9" w14:textId="77777777" w:rsidR="00873DEF" w:rsidRPr="003F5700" w:rsidRDefault="00873DEF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มิถุนายน</w:t>
            </w:r>
          </w:p>
        </w:tc>
        <w:tc>
          <w:tcPr>
            <w:tcW w:w="567" w:type="dxa"/>
          </w:tcPr>
          <w:p w14:paraId="58B5B75C" w14:textId="77777777" w:rsidR="00873DEF" w:rsidRPr="003F5700" w:rsidRDefault="00873DEF">
            <w:pPr>
              <w:suppressAutoHyphens/>
              <w:spacing w:after="0" w:line="240" w:lineRule="atLeast"/>
              <w:ind w:left="-135" w:right="-105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ธันวาคม</w:t>
            </w:r>
          </w:p>
        </w:tc>
        <w:tc>
          <w:tcPr>
            <w:tcW w:w="635" w:type="dxa"/>
          </w:tcPr>
          <w:p w14:paraId="4E4827B4" w14:textId="77777777" w:rsidR="00873DEF" w:rsidRPr="003F5700" w:rsidRDefault="00873DEF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มิถุนายน</w:t>
            </w:r>
          </w:p>
        </w:tc>
        <w:tc>
          <w:tcPr>
            <w:tcW w:w="616" w:type="dxa"/>
          </w:tcPr>
          <w:p w14:paraId="4127F1B8" w14:textId="77777777" w:rsidR="00873DEF" w:rsidRPr="003F5700" w:rsidRDefault="00873DEF">
            <w:pPr>
              <w:suppressAutoHyphens/>
              <w:spacing w:after="0" w:line="240" w:lineRule="atLeast"/>
              <w:ind w:left="-135" w:right="-105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ธันวาคม</w:t>
            </w:r>
          </w:p>
        </w:tc>
        <w:tc>
          <w:tcPr>
            <w:tcW w:w="666" w:type="dxa"/>
          </w:tcPr>
          <w:p w14:paraId="3470E4B4" w14:textId="77777777" w:rsidR="00873DEF" w:rsidRPr="003F5700" w:rsidRDefault="00873DEF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มิถุนายน</w:t>
            </w:r>
          </w:p>
        </w:tc>
        <w:tc>
          <w:tcPr>
            <w:tcW w:w="671" w:type="dxa"/>
          </w:tcPr>
          <w:p w14:paraId="6A02A474" w14:textId="77777777" w:rsidR="00873DEF" w:rsidRPr="003F5700" w:rsidRDefault="00873DEF">
            <w:pPr>
              <w:suppressAutoHyphens/>
              <w:spacing w:after="0" w:line="240" w:lineRule="atLeast"/>
              <w:ind w:left="-135" w:right="-105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ธันวาคม</w:t>
            </w:r>
          </w:p>
        </w:tc>
      </w:tr>
      <w:tr w:rsidR="00873DEF" w:rsidRPr="003F5700" w14:paraId="72BE4D39" w14:textId="77777777">
        <w:trPr>
          <w:gridAfter w:val="1"/>
          <w:wAfter w:w="7" w:type="dxa"/>
          <w:trHeight w:val="236"/>
        </w:trPr>
        <w:tc>
          <w:tcPr>
            <w:tcW w:w="2952" w:type="dxa"/>
            <w:vAlign w:val="bottom"/>
          </w:tcPr>
          <w:p w14:paraId="03381B3F" w14:textId="77777777" w:rsidR="00873DEF" w:rsidRPr="003F5700" w:rsidRDefault="00873DEF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665" w:type="dxa"/>
            <w:vAlign w:val="bottom"/>
          </w:tcPr>
          <w:p w14:paraId="1A7A0041" w14:textId="77777777" w:rsidR="00873DEF" w:rsidRPr="003F5700" w:rsidRDefault="00873DEF">
            <w:pPr>
              <w:suppressAutoHyphens/>
              <w:snapToGrid w:val="0"/>
              <w:spacing w:after="0" w:line="240" w:lineRule="atLeast"/>
              <w:ind w:right="-5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55688936" w14:textId="77777777" w:rsidR="00873DEF" w:rsidRPr="003F5700" w:rsidRDefault="00873DEF">
            <w:pPr>
              <w:suppressAutoHyphens/>
              <w:spacing w:after="0" w:line="240" w:lineRule="atLeast"/>
              <w:ind w:left="-135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hideMark/>
          </w:tcPr>
          <w:p w14:paraId="2664B966" w14:textId="77777777" w:rsidR="00873DEF" w:rsidRPr="003F5700" w:rsidRDefault="00873DEF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567" w:type="dxa"/>
            <w:hideMark/>
          </w:tcPr>
          <w:p w14:paraId="01294B16" w14:textId="77777777" w:rsidR="00873DEF" w:rsidRPr="003F5700" w:rsidRDefault="00873DEF">
            <w:pPr>
              <w:suppressAutoHyphens/>
              <w:spacing w:after="0" w:line="240" w:lineRule="atLeast"/>
              <w:ind w:left="-135" w:right="-105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635" w:type="dxa"/>
            <w:hideMark/>
          </w:tcPr>
          <w:p w14:paraId="283233FB" w14:textId="77777777" w:rsidR="00873DEF" w:rsidRPr="003F5700" w:rsidRDefault="00873DEF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616" w:type="dxa"/>
            <w:hideMark/>
          </w:tcPr>
          <w:p w14:paraId="2900E560" w14:textId="77777777" w:rsidR="00873DEF" w:rsidRPr="003F5700" w:rsidRDefault="00873DEF">
            <w:pPr>
              <w:suppressAutoHyphens/>
              <w:spacing w:after="0" w:line="240" w:lineRule="atLeast"/>
              <w:ind w:left="-135" w:right="-105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666" w:type="dxa"/>
            <w:hideMark/>
          </w:tcPr>
          <w:p w14:paraId="226C53E7" w14:textId="77777777" w:rsidR="00873DEF" w:rsidRPr="003F5700" w:rsidRDefault="00873DEF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671" w:type="dxa"/>
            <w:hideMark/>
          </w:tcPr>
          <w:p w14:paraId="30DB93B5" w14:textId="77777777" w:rsidR="00873DEF" w:rsidRPr="003F5700" w:rsidRDefault="00873DEF">
            <w:pPr>
              <w:suppressAutoHyphens/>
              <w:spacing w:after="0" w:line="240" w:lineRule="atLeast"/>
              <w:ind w:left="-135" w:right="-105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7</w:t>
            </w:r>
          </w:p>
        </w:tc>
      </w:tr>
      <w:tr w:rsidR="00873DEF" w:rsidRPr="003F5700" w14:paraId="18BD3AB8" w14:textId="77777777">
        <w:trPr>
          <w:gridAfter w:val="1"/>
          <w:wAfter w:w="7" w:type="dxa"/>
        </w:trPr>
        <w:tc>
          <w:tcPr>
            <w:tcW w:w="2952" w:type="dxa"/>
          </w:tcPr>
          <w:p w14:paraId="09A56A53" w14:textId="77777777" w:rsidR="00873DEF" w:rsidRPr="003F5700" w:rsidRDefault="00873DEF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65" w:type="dxa"/>
          </w:tcPr>
          <w:p w14:paraId="29ECAF85" w14:textId="77777777" w:rsidR="00873DEF" w:rsidRPr="003F5700" w:rsidRDefault="00873DEF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78165216" w14:textId="77777777" w:rsidR="00873DEF" w:rsidRPr="003F5700" w:rsidRDefault="00873DEF">
            <w:pPr>
              <w:suppressAutoHyphens/>
              <w:snapToGrid w:val="0"/>
              <w:spacing w:after="0" w:line="240" w:lineRule="atLeast"/>
              <w:ind w:left="-135" w:right="-90" w:firstLine="7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76" w:type="dxa"/>
            <w:gridSpan w:val="2"/>
            <w:vAlign w:val="bottom"/>
            <w:hideMark/>
          </w:tcPr>
          <w:p w14:paraId="0B580EDB" w14:textId="77777777" w:rsidR="00873DEF" w:rsidRPr="003F5700" w:rsidRDefault="00873DEF">
            <w:pPr>
              <w:tabs>
                <w:tab w:val="decimal" w:pos="394"/>
              </w:tabs>
              <w:suppressAutoHyphens/>
              <w:spacing w:after="0" w:line="240" w:lineRule="atLeast"/>
              <w:ind w:right="-25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(ร้อยละ)</w:t>
            </w:r>
          </w:p>
        </w:tc>
        <w:tc>
          <w:tcPr>
            <w:tcW w:w="2588" w:type="dxa"/>
            <w:gridSpan w:val="4"/>
            <w:vAlign w:val="bottom"/>
            <w:hideMark/>
          </w:tcPr>
          <w:p w14:paraId="4C3E9A96" w14:textId="77777777" w:rsidR="00873DEF" w:rsidRPr="003F5700" w:rsidRDefault="00873DEF">
            <w:pPr>
              <w:suppressAutoHyphens/>
              <w:spacing w:after="0" w:line="240" w:lineRule="atLeast"/>
              <w:ind w:left="-234" w:right="-164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(ล้านบาท)</w:t>
            </w:r>
          </w:p>
        </w:tc>
      </w:tr>
      <w:tr w:rsidR="00873DEF" w:rsidRPr="003F5700" w14:paraId="7568EEBF" w14:textId="77777777">
        <w:trPr>
          <w:gridAfter w:val="1"/>
          <w:wAfter w:w="7" w:type="dxa"/>
        </w:trPr>
        <w:tc>
          <w:tcPr>
            <w:tcW w:w="2952" w:type="dxa"/>
            <w:hideMark/>
          </w:tcPr>
          <w:p w14:paraId="2E827099" w14:textId="77777777" w:rsidR="00873DEF" w:rsidRPr="003F5700" w:rsidRDefault="00873DEF">
            <w:pPr>
              <w:tabs>
                <w:tab w:val="left" w:pos="252"/>
                <w:tab w:val="left" w:pos="432"/>
              </w:tabs>
              <w:suppressAutoHyphens/>
              <w:spacing w:after="0" w:line="240" w:lineRule="atLeast"/>
              <w:ind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การร่วมค้าทาง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  <w:t>ตรง</w:t>
            </w:r>
          </w:p>
        </w:tc>
        <w:tc>
          <w:tcPr>
            <w:tcW w:w="1665" w:type="dxa"/>
          </w:tcPr>
          <w:p w14:paraId="5D26698F" w14:textId="77777777" w:rsidR="00873DEF" w:rsidRPr="003F5700" w:rsidRDefault="00873DEF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25AC73D5" w14:textId="77777777" w:rsidR="00873DEF" w:rsidRPr="003F5700" w:rsidRDefault="00873DEF">
            <w:pPr>
              <w:suppressAutoHyphens/>
              <w:snapToGrid w:val="0"/>
              <w:spacing w:after="0" w:line="240" w:lineRule="atLeast"/>
              <w:ind w:left="-135" w:right="-90" w:firstLine="7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vAlign w:val="bottom"/>
          </w:tcPr>
          <w:p w14:paraId="63E486E5" w14:textId="77777777" w:rsidR="00873DEF" w:rsidRPr="003F5700" w:rsidRDefault="00873DEF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567" w:type="dxa"/>
            <w:vAlign w:val="bottom"/>
          </w:tcPr>
          <w:p w14:paraId="5117FB32" w14:textId="77777777" w:rsidR="00873DEF" w:rsidRPr="003F5700" w:rsidRDefault="00873DEF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35" w:type="dxa"/>
            <w:vAlign w:val="bottom"/>
          </w:tcPr>
          <w:p w14:paraId="200C9E9C" w14:textId="77777777" w:rsidR="00873DEF" w:rsidRPr="003F5700" w:rsidRDefault="00873DEF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16" w:type="dxa"/>
            <w:vAlign w:val="bottom"/>
          </w:tcPr>
          <w:p w14:paraId="1F2D7A4D" w14:textId="77777777" w:rsidR="00873DEF" w:rsidRPr="003F5700" w:rsidRDefault="00873DEF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66" w:type="dxa"/>
            <w:vAlign w:val="bottom"/>
          </w:tcPr>
          <w:p w14:paraId="2EB99538" w14:textId="77777777" w:rsidR="00873DEF" w:rsidRPr="003F5700" w:rsidRDefault="00873DEF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1" w:type="dxa"/>
            <w:vAlign w:val="bottom"/>
          </w:tcPr>
          <w:p w14:paraId="209E567E" w14:textId="77777777" w:rsidR="00873DEF" w:rsidRPr="003F5700" w:rsidRDefault="00873DEF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</w:tr>
      <w:tr w:rsidR="001E2586" w:rsidRPr="00606F82" w14:paraId="6C10B013" w14:textId="77777777">
        <w:trPr>
          <w:gridAfter w:val="1"/>
          <w:wAfter w:w="7" w:type="dxa"/>
        </w:trPr>
        <w:tc>
          <w:tcPr>
            <w:tcW w:w="2952" w:type="dxa"/>
          </w:tcPr>
          <w:p w14:paraId="559C0075" w14:textId="77777777" w:rsidR="001E2586" w:rsidRPr="003F5700" w:rsidRDefault="001E2586" w:rsidP="001E2586">
            <w:pPr>
              <w:tabs>
                <w:tab w:val="left" w:pos="432"/>
              </w:tabs>
              <w:suppressAutoHyphens/>
              <w:spacing w:after="0" w:line="240" w:lineRule="atLeast"/>
              <w:ind w:left="240" w:right="-143" w:hanging="165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บริษัท อัลฟ่า เอกซ์ จำกัด</w:t>
            </w:r>
          </w:p>
        </w:tc>
        <w:tc>
          <w:tcPr>
            <w:tcW w:w="1665" w:type="dxa"/>
          </w:tcPr>
          <w:p w14:paraId="5CCA7812" w14:textId="77777777" w:rsidR="001E2586" w:rsidRPr="003F5700" w:rsidRDefault="001E2586" w:rsidP="001E2586">
            <w:pPr>
              <w:suppressAutoHyphens/>
              <w:snapToGrid w:val="0"/>
              <w:spacing w:after="0" w:line="240" w:lineRule="atLeast"/>
              <w:ind w:left="36" w:right="-57" w:hanging="14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บริการสินเชื่อเช่าซื้อ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br/>
              <w:t>ลีสซิ่ง และสินเชื่อ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br/>
              <w:t>รีไฟแนนซ์สำหรับยานยนต์กลุ่มลักชัวรี่</w:t>
            </w:r>
          </w:p>
        </w:tc>
        <w:tc>
          <w:tcPr>
            <w:tcW w:w="672" w:type="dxa"/>
          </w:tcPr>
          <w:p w14:paraId="5E6D3622" w14:textId="77777777" w:rsidR="001E2586" w:rsidRPr="003F5700" w:rsidRDefault="001E2586" w:rsidP="001E2586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1EC2B043" w14:textId="77777777" w:rsidR="001E2586" w:rsidRPr="003F5700" w:rsidRDefault="001E2586" w:rsidP="001E2586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th-TH" w:eastAsia="zh-CN"/>
              </w:rPr>
            </w:pPr>
          </w:p>
          <w:p w14:paraId="2DF0C21F" w14:textId="77777777" w:rsidR="001E2586" w:rsidRPr="003F5700" w:rsidRDefault="001E2586" w:rsidP="001E2586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th-TH" w:eastAsia="zh-CN"/>
              </w:rPr>
            </w:pPr>
          </w:p>
          <w:p w14:paraId="0853F98E" w14:textId="77777777" w:rsidR="001E2586" w:rsidRPr="003F5700" w:rsidRDefault="001E2586" w:rsidP="001E2586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09" w:type="dxa"/>
            <w:vAlign w:val="bottom"/>
          </w:tcPr>
          <w:p w14:paraId="18996B58" w14:textId="7D805D9F" w:rsidR="001E2586" w:rsidRPr="001E2586" w:rsidRDefault="001E2586" w:rsidP="001E2586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1E2586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50.0 </w:t>
            </w:r>
          </w:p>
        </w:tc>
        <w:tc>
          <w:tcPr>
            <w:tcW w:w="567" w:type="dxa"/>
            <w:vAlign w:val="bottom"/>
          </w:tcPr>
          <w:p w14:paraId="50B7CFA2" w14:textId="77777777" w:rsidR="001E2586" w:rsidRPr="001E2586" w:rsidRDefault="001E2586" w:rsidP="001E2586">
            <w:pPr>
              <w:tabs>
                <w:tab w:val="decimal" w:pos="201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1E258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50.0</w:t>
            </w:r>
          </w:p>
        </w:tc>
        <w:tc>
          <w:tcPr>
            <w:tcW w:w="635" w:type="dxa"/>
            <w:vAlign w:val="bottom"/>
          </w:tcPr>
          <w:p w14:paraId="36A54A53" w14:textId="0E848C01" w:rsidR="001E2586" w:rsidRPr="001E2586" w:rsidRDefault="001E2586" w:rsidP="001E2586">
            <w:pPr>
              <w:tabs>
                <w:tab w:val="decimal" w:pos="34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1E2586">
              <w:rPr>
                <w:rFonts w:asciiTheme="majorBidi" w:hAnsiTheme="majorBidi" w:cstheme="majorBidi"/>
                <w:sz w:val="20"/>
                <w:szCs w:val="20"/>
              </w:rPr>
              <w:t xml:space="preserve"> 875 </w:t>
            </w:r>
          </w:p>
        </w:tc>
        <w:tc>
          <w:tcPr>
            <w:tcW w:w="616" w:type="dxa"/>
            <w:vAlign w:val="bottom"/>
          </w:tcPr>
          <w:p w14:paraId="7E212F23" w14:textId="77777777" w:rsidR="001E2586" w:rsidRPr="001E2586" w:rsidRDefault="001E2586" w:rsidP="001E2586">
            <w:pPr>
              <w:tabs>
                <w:tab w:val="decimal" w:pos="346"/>
              </w:tabs>
              <w:suppressAutoHyphens/>
              <w:snapToGrid w:val="0"/>
              <w:spacing w:after="0" w:line="240" w:lineRule="atLeast"/>
              <w:ind w:left="-301" w:right="-158" w:firstLine="14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1E258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875</w:t>
            </w:r>
          </w:p>
        </w:tc>
        <w:tc>
          <w:tcPr>
            <w:tcW w:w="666" w:type="dxa"/>
            <w:vAlign w:val="bottom"/>
          </w:tcPr>
          <w:p w14:paraId="5A1A3B83" w14:textId="3ECA3E43" w:rsidR="001E2586" w:rsidRPr="001E2586" w:rsidRDefault="001E2586" w:rsidP="001E2586">
            <w:pPr>
              <w:tabs>
                <w:tab w:val="decimal" w:pos="363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1E2586">
              <w:rPr>
                <w:rFonts w:asciiTheme="majorBidi" w:hAnsiTheme="majorBidi" w:cstheme="majorBidi"/>
                <w:sz w:val="20"/>
                <w:szCs w:val="20"/>
              </w:rPr>
              <w:t xml:space="preserve"> 763 </w:t>
            </w:r>
          </w:p>
        </w:tc>
        <w:tc>
          <w:tcPr>
            <w:tcW w:w="671" w:type="dxa"/>
            <w:vAlign w:val="bottom"/>
          </w:tcPr>
          <w:p w14:paraId="3B69FCB6" w14:textId="77777777" w:rsidR="001E2586" w:rsidRPr="001E2586" w:rsidRDefault="001E2586" w:rsidP="001E2586">
            <w:pPr>
              <w:tabs>
                <w:tab w:val="decimal" w:pos="408"/>
              </w:tabs>
              <w:suppressAutoHyphens/>
              <w:spacing w:after="0" w:line="240" w:lineRule="atLeast"/>
              <w:ind w:right="-13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1E2586">
              <w:rPr>
                <w:rFonts w:asciiTheme="majorBidi" w:hAnsiTheme="majorBidi" w:cstheme="majorBidi"/>
                <w:sz w:val="20"/>
                <w:szCs w:val="20"/>
              </w:rPr>
              <w:t xml:space="preserve"> 758</w:t>
            </w:r>
          </w:p>
        </w:tc>
      </w:tr>
      <w:tr w:rsidR="001E2586" w:rsidRPr="00606F82" w14:paraId="43934655" w14:textId="77777777">
        <w:trPr>
          <w:gridAfter w:val="1"/>
          <w:wAfter w:w="7" w:type="dxa"/>
        </w:trPr>
        <w:tc>
          <w:tcPr>
            <w:tcW w:w="2952" w:type="dxa"/>
          </w:tcPr>
          <w:p w14:paraId="573FC090" w14:textId="77777777" w:rsidR="001E2586" w:rsidRPr="003F5700" w:rsidRDefault="001E2586" w:rsidP="001E2586">
            <w:pPr>
              <w:tabs>
                <w:tab w:val="left" w:pos="252"/>
                <w:tab w:val="left" w:pos="432"/>
              </w:tabs>
              <w:suppressAutoHyphens/>
              <w:spacing w:after="0" w:line="240" w:lineRule="atLeast"/>
              <w:ind w:left="240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65" w:type="dxa"/>
          </w:tcPr>
          <w:p w14:paraId="43CB314C" w14:textId="77777777" w:rsidR="001E2586" w:rsidRPr="003F5700" w:rsidRDefault="001E2586" w:rsidP="001E2586">
            <w:pPr>
              <w:suppressAutoHyphens/>
              <w:snapToGrid w:val="0"/>
              <w:spacing w:after="0" w:line="240" w:lineRule="atLeast"/>
              <w:ind w:left="36" w:right="-57" w:hanging="14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72" w:type="dxa"/>
          </w:tcPr>
          <w:p w14:paraId="652F1A68" w14:textId="77777777" w:rsidR="001E2586" w:rsidRPr="003F5700" w:rsidRDefault="001E2586" w:rsidP="001E2586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vAlign w:val="bottom"/>
          </w:tcPr>
          <w:p w14:paraId="5B14F3E7" w14:textId="77777777" w:rsidR="001E2586" w:rsidRPr="001E2586" w:rsidRDefault="001E2586" w:rsidP="001E2586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cs/>
                <w:lang w:eastAsia="zh-CN"/>
              </w:rPr>
            </w:pPr>
          </w:p>
        </w:tc>
        <w:tc>
          <w:tcPr>
            <w:tcW w:w="567" w:type="dxa"/>
            <w:vAlign w:val="bottom"/>
          </w:tcPr>
          <w:p w14:paraId="4DDDC2E1" w14:textId="77777777" w:rsidR="001E2586" w:rsidRPr="001E2586" w:rsidRDefault="001E2586" w:rsidP="001E2586">
            <w:pPr>
              <w:tabs>
                <w:tab w:val="decimal" w:pos="201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hAnsiTheme="majorBidi" w:cstheme="majorBid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635" w:type="dxa"/>
            <w:vAlign w:val="bottom"/>
          </w:tcPr>
          <w:p w14:paraId="4F8A0309" w14:textId="77777777" w:rsidR="001E2586" w:rsidRPr="001E2586" w:rsidRDefault="001E2586" w:rsidP="001E2586">
            <w:pPr>
              <w:tabs>
                <w:tab w:val="decimal" w:pos="34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cs/>
                <w:lang w:eastAsia="zh-CN"/>
              </w:rPr>
            </w:pPr>
          </w:p>
        </w:tc>
        <w:tc>
          <w:tcPr>
            <w:tcW w:w="616" w:type="dxa"/>
            <w:vAlign w:val="bottom"/>
          </w:tcPr>
          <w:p w14:paraId="7CA34D2D" w14:textId="77777777" w:rsidR="001E2586" w:rsidRPr="001E2586" w:rsidRDefault="001E2586" w:rsidP="001E2586">
            <w:pPr>
              <w:tabs>
                <w:tab w:val="decimal" w:pos="346"/>
              </w:tabs>
              <w:suppressAutoHyphens/>
              <w:snapToGrid w:val="0"/>
              <w:spacing w:after="0" w:line="240" w:lineRule="atLeast"/>
              <w:ind w:left="-301" w:right="-158" w:firstLine="142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666" w:type="dxa"/>
            <w:vAlign w:val="bottom"/>
          </w:tcPr>
          <w:p w14:paraId="1FD4C08B" w14:textId="77777777" w:rsidR="001E2586" w:rsidRPr="001E2586" w:rsidRDefault="001E2586" w:rsidP="001E2586">
            <w:pPr>
              <w:tabs>
                <w:tab w:val="decimal" w:pos="363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cs/>
                <w:lang w:eastAsia="zh-CN"/>
              </w:rPr>
            </w:pPr>
          </w:p>
        </w:tc>
        <w:tc>
          <w:tcPr>
            <w:tcW w:w="671" w:type="dxa"/>
            <w:vAlign w:val="bottom"/>
          </w:tcPr>
          <w:p w14:paraId="3FEB5E73" w14:textId="77777777" w:rsidR="001E2586" w:rsidRPr="001E2586" w:rsidRDefault="001E2586" w:rsidP="001E2586">
            <w:pPr>
              <w:tabs>
                <w:tab w:val="decimal" w:pos="408"/>
              </w:tabs>
              <w:suppressAutoHyphens/>
              <w:snapToGrid w:val="0"/>
              <w:spacing w:after="0" w:line="240" w:lineRule="atLeast"/>
              <w:ind w:right="-127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</w:tr>
      <w:tr w:rsidR="001E2586" w:rsidRPr="00606F82" w14:paraId="131C7086" w14:textId="77777777">
        <w:trPr>
          <w:gridAfter w:val="1"/>
          <w:wAfter w:w="7" w:type="dxa"/>
        </w:trPr>
        <w:tc>
          <w:tcPr>
            <w:tcW w:w="2952" w:type="dxa"/>
          </w:tcPr>
          <w:p w14:paraId="03FDFB95" w14:textId="77777777" w:rsidR="001E2586" w:rsidRPr="003F5700" w:rsidRDefault="001E2586" w:rsidP="001E2586">
            <w:pPr>
              <w:tabs>
                <w:tab w:val="left" w:pos="252"/>
                <w:tab w:val="left" w:pos="432"/>
              </w:tabs>
              <w:suppressAutoHyphens/>
              <w:spacing w:after="0" w:line="240" w:lineRule="atLeast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บริษัทร่วมทางอ้อม</w:t>
            </w:r>
          </w:p>
        </w:tc>
        <w:tc>
          <w:tcPr>
            <w:tcW w:w="1665" w:type="dxa"/>
          </w:tcPr>
          <w:p w14:paraId="41A9284B" w14:textId="77777777" w:rsidR="001E2586" w:rsidRPr="003F5700" w:rsidRDefault="001E2586" w:rsidP="001E2586">
            <w:pPr>
              <w:suppressAutoHyphens/>
              <w:snapToGrid w:val="0"/>
              <w:spacing w:after="0" w:line="240" w:lineRule="atLeast"/>
              <w:ind w:right="-5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117BA2AF" w14:textId="77777777" w:rsidR="001E2586" w:rsidRPr="003F5700" w:rsidRDefault="001E2586" w:rsidP="001E2586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</w:tcPr>
          <w:p w14:paraId="4F1CDA75" w14:textId="77777777" w:rsidR="001E2586" w:rsidRPr="001E2586" w:rsidRDefault="001E2586" w:rsidP="001E2586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cs/>
                <w:lang w:eastAsia="zh-CN"/>
              </w:rPr>
            </w:pPr>
          </w:p>
        </w:tc>
        <w:tc>
          <w:tcPr>
            <w:tcW w:w="567" w:type="dxa"/>
            <w:vAlign w:val="bottom"/>
          </w:tcPr>
          <w:p w14:paraId="20F58DE7" w14:textId="77777777" w:rsidR="001E2586" w:rsidRPr="001E2586" w:rsidRDefault="001E2586" w:rsidP="001E2586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635" w:type="dxa"/>
            <w:vAlign w:val="bottom"/>
          </w:tcPr>
          <w:p w14:paraId="075190C4" w14:textId="77777777" w:rsidR="001E2586" w:rsidRPr="001E2586" w:rsidRDefault="001E2586" w:rsidP="001E2586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cs/>
                <w:lang w:val="th-TH" w:eastAsia="zh-CN"/>
              </w:rPr>
            </w:pPr>
          </w:p>
        </w:tc>
        <w:tc>
          <w:tcPr>
            <w:tcW w:w="616" w:type="dxa"/>
            <w:vAlign w:val="bottom"/>
          </w:tcPr>
          <w:p w14:paraId="5F2B6B5E" w14:textId="77777777" w:rsidR="001E2586" w:rsidRPr="001E2586" w:rsidRDefault="001E2586" w:rsidP="001E2586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cs/>
                <w:lang w:val="th-TH" w:eastAsia="zh-CN"/>
              </w:rPr>
            </w:pPr>
          </w:p>
        </w:tc>
        <w:tc>
          <w:tcPr>
            <w:tcW w:w="666" w:type="dxa"/>
            <w:vAlign w:val="bottom"/>
          </w:tcPr>
          <w:p w14:paraId="1FC2EFE2" w14:textId="77777777" w:rsidR="001E2586" w:rsidRPr="001E2586" w:rsidRDefault="001E2586" w:rsidP="001E2586">
            <w:pPr>
              <w:tabs>
                <w:tab w:val="decimal" w:pos="363"/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cs/>
                <w:lang w:val="th-TH" w:eastAsia="zh-CN"/>
              </w:rPr>
            </w:pPr>
          </w:p>
        </w:tc>
        <w:tc>
          <w:tcPr>
            <w:tcW w:w="671" w:type="dxa"/>
            <w:vAlign w:val="bottom"/>
          </w:tcPr>
          <w:p w14:paraId="147978D0" w14:textId="77777777" w:rsidR="001E2586" w:rsidRPr="001E2586" w:rsidRDefault="001E2586" w:rsidP="001E2586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cs/>
                <w:lang w:val="th-TH" w:eastAsia="zh-CN"/>
              </w:rPr>
            </w:pPr>
          </w:p>
        </w:tc>
      </w:tr>
      <w:tr w:rsidR="001E2586" w:rsidRPr="00606F82" w14:paraId="49A4C332" w14:textId="77777777">
        <w:trPr>
          <w:gridAfter w:val="1"/>
          <w:wAfter w:w="7" w:type="dxa"/>
        </w:trPr>
        <w:tc>
          <w:tcPr>
            <w:tcW w:w="2952" w:type="dxa"/>
          </w:tcPr>
          <w:p w14:paraId="4515778E" w14:textId="77777777" w:rsidR="001E2586" w:rsidRPr="003F5700" w:rsidRDefault="001E2586" w:rsidP="001E2586">
            <w:pPr>
              <w:tabs>
                <w:tab w:val="left" w:pos="432"/>
              </w:tabs>
              <w:suppressAutoHyphens/>
              <w:spacing w:after="0" w:line="240" w:lineRule="atLeast"/>
              <w:ind w:left="243" w:right="-143" w:hanging="168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บริษัท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hyperlink r:id="rId11" w:tgtFrame="_self" w:history="1">
              <w:r w:rsidRPr="003F5700">
                <w:rPr>
                  <w:rFonts w:asciiTheme="majorBidi" w:eastAsia="Times New Roman" w:hAnsiTheme="majorBidi" w:cstheme="majorBidi"/>
                  <w:color w:val="000000"/>
                  <w:sz w:val="20"/>
                  <w:szCs w:val="20"/>
                  <w:cs/>
                  <w:lang w:eastAsia="zh-CN"/>
                </w:rPr>
                <w:t>บีซีไอ (ประเทศไทย)</w:t>
              </w:r>
            </w:hyperlink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จำกัด</w:t>
            </w:r>
          </w:p>
        </w:tc>
        <w:tc>
          <w:tcPr>
            <w:tcW w:w="1665" w:type="dxa"/>
          </w:tcPr>
          <w:p w14:paraId="6398693C" w14:textId="77777777" w:rsidR="001E2586" w:rsidRPr="003F5700" w:rsidRDefault="001E2586" w:rsidP="001E2586">
            <w:pPr>
              <w:suppressAutoHyphens/>
              <w:snapToGrid w:val="0"/>
              <w:spacing w:after="0" w:line="240" w:lineRule="atLeast"/>
              <w:ind w:right="-57" w:hanging="108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บริการแพลตฟอร์ม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Blockchain</w:t>
            </w:r>
          </w:p>
        </w:tc>
        <w:tc>
          <w:tcPr>
            <w:tcW w:w="672" w:type="dxa"/>
          </w:tcPr>
          <w:p w14:paraId="690A1D27" w14:textId="77777777" w:rsidR="001E2586" w:rsidRPr="003F5700" w:rsidRDefault="001E2586" w:rsidP="001E2586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440D52C2" w14:textId="77777777" w:rsidR="001E2586" w:rsidRPr="003F5700" w:rsidRDefault="001E2586" w:rsidP="001E2586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09" w:type="dxa"/>
            <w:vAlign w:val="bottom"/>
          </w:tcPr>
          <w:p w14:paraId="4E2CC467" w14:textId="4094886F" w:rsidR="001E2586" w:rsidRPr="001E2586" w:rsidRDefault="001E2586" w:rsidP="001E2586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1E2586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22.2 </w:t>
            </w:r>
          </w:p>
        </w:tc>
        <w:tc>
          <w:tcPr>
            <w:tcW w:w="567" w:type="dxa"/>
            <w:vAlign w:val="bottom"/>
          </w:tcPr>
          <w:p w14:paraId="26777AC9" w14:textId="77777777" w:rsidR="001E2586" w:rsidRPr="001E2586" w:rsidRDefault="001E2586" w:rsidP="001E2586">
            <w:pPr>
              <w:tabs>
                <w:tab w:val="decimal" w:pos="233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1E2586">
              <w:rPr>
                <w:rFonts w:asciiTheme="majorBidi" w:hAnsiTheme="majorBidi" w:cstheme="majorBidi"/>
                <w:sz w:val="20"/>
                <w:szCs w:val="20"/>
              </w:rPr>
              <w:t>22.2</w:t>
            </w:r>
          </w:p>
        </w:tc>
        <w:tc>
          <w:tcPr>
            <w:tcW w:w="635" w:type="dxa"/>
            <w:vAlign w:val="bottom"/>
          </w:tcPr>
          <w:p w14:paraId="50AE42EA" w14:textId="0DFBC5A7" w:rsidR="001E2586" w:rsidRPr="001E2586" w:rsidRDefault="001E2586" w:rsidP="001E2586">
            <w:pPr>
              <w:tabs>
                <w:tab w:val="decimal" w:pos="34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E2586">
              <w:rPr>
                <w:rFonts w:asciiTheme="majorBidi" w:hAnsiTheme="majorBidi" w:cstheme="majorBidi"/>
                <w:sz w:val="20"/>
                <w:szCs w:val="20"/>
              </w:rPr>
              <w:t xml:space="preserve"> 117 </w:t>
            </w:r>
          </w:p>
        </w:tc>
        <w:tc>
          <w:tcPr>
            <w:tcW w:w="616" w:type="dxa"/>
            <w:vAlign w:val="bottom"/>
          </w:tcPr>
          <w:p w14:paraId="4849F94D" w14:textId="77777777" w:rsidR="001E2586" w:rsidRPr="001E2586" w:rsidRDefault="001E2586" w:rsidP="001E2586">
            <w:pPr>
              <w:tabs>
                <w:tab w:val="decimal" w:pos="360"/>
              </w:tabs>
              <w:suppressAutoHyphens/>
              <w:spacing w:after="0" w:line="240" w:lineRule="atLeast"/>
              <w:ind w:right="-5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1E2586">
              <w:rPr>
                <w:rFonts w:asciiTheme="majorBidi" w:hAnsiTheme="majorBidi" w:cstheme="majorBidi"/>
                <w:sz w:val="20"/>
                <w:szCs w:val="20"/>
              </w:rPr>
              <w:t>117</w:t>
            </w:r>
          </w:p>
        </w:tc>
        <w:tc>
          <w:tcPr>
            <w:tcW w:w="666" w:type="dxa"/>
            <w:vAlign w:val="bottom"/>
          </w:tcPr>
          <w:p w14:paraId="58EDE732" w14:textId="6FC3562C" w:rsidR="001E2586" w:rsidRPr="001E2586" w:rsidRDefault="001E2586" w:rsidP="001E2586">
            <w:pPr>
              <w:tabs>
                <w:tab w:val="decimal" w:pos="363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hAnsiTheme="majorBidi" w:cstheme="majorBidi"/>
                <w:sz w:val="20"/>
                <w:szCs w:val="20"/>
              </w:rPr>
            </w:pPr>
            <w:r w:rsidRPr="001E2586">
              <w:rPr>
                <w:rFonts w:asciiTheme="majorBidi" w:hAnsiTheme="majorBidi" w:cstheme="majorBidi"/>
                <w:sz w:val="20"/>
                <w:szCs w:val="20"/>
              </w:rPr>
              <w:t xml:space="preserve"> 44 </w:t>
            </w:r>
          </w:p>
        </w:tc>
        <w:tc>
          <w:tcPr>
            <w:tcW w:w="671" w:type="dxa"/>
            <w:vAlign w:val="bottom"/>
          </w:tcPr>
          <w:p w14:paraId="39CB5C68" w14:textId="77777777" w:rsidR="001E2586" w:rsidRPr="001E2586" w:rsidRDefault="001E2586" w:rsidP="001E2586">
            <w:pPr>
              <w:tabs>
                <w:tab w:val="decimal" w:pos="430"/>
              </w:tabs>
              <w:suppressAutoHyphens/>
              <w:spacing w:after="0" w:line="240" w:lineRule="atLeast"/>
              <w:ind w:right="-13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1E2586">
              <w:rPr>
                <w:rFonts w:asciiTheme="majorBidi" w:hAnsiTheme="majorBidi" w:cstheme="majorBidi"/>
                <w:sz w:val="20"/>
                <w:szCs w:val="20"/>
              </w:rPr>
              <w:t xml:space="preserve"> 49 </w:t>
            </w:r>
          </w:p>
        </w:tc>
      </w:tr>
      <w:tr w:rsidR="001E2586" w:rsidRPr="00606F82" w14:paraId="4D91AAAA" w14:textId="77777777">
        <w:trPr>
          <w:gridAfter w:val="1"/>
          <w:wAfter w:w="7" w:type="dxa"/>
        </w:trPr>
        <w:tc>
          <w:tcPr>
            <w:tcW w:w="2952" w:type="dxa"/>
          </w:tcPr>
          <w:p w14:paraId="50E11E98" w14:textId="77777777" w:rsidR="001E2586" w:rsidRPr="003F5700" w:rsidRDefault="001E2586" w:rsidP="001E2586">
            <w:pPr>
              <w:tabs>
                <w:tab w:val="left" w:pos="432"/>
              </w:tabs>
              <w:suppressAutoHyphens/>
              <w:spacing w:after="0" w:line="240" w:lineRule="atLeast"/>
              <w:ind w:left="243" w:right="-143" w:hanging="168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บริษัท เนชั่นแนล ไอทีเอ็มเอ๊กซ์ จำกัด</w:t>
            </w:r>
          </w:p>
        </w:tc>
        <w:tc>
          <w:tcPr>
            <w:tcW w:w="1665" w:type="dxa"/>
          </w:tcPr>
          <w:p w14:paraId="675F875B" w14:textId="77777777" w:rsidR="001E2586" w:rsidRPr="003F5700" w:rsidRDefault="001E2586" w:rsidP="001E2586">
            <w:pPr>
              <w:suppressAutoHyphens/>
              <w:snapToGrid w:val="0"/>
              <w:spacing w:after="0" w:line="240" w:lineRule="atLeast"/>
              <w:ind w:right="-57" w:hanging="108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บริการระบบการ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br/>
              <w:t>ชำระเงิน</w:t>
            </w:r>
          </w:p>
        </w:tc>
        <w:tc>
          <w:tcPr>
            <w:tcW w:w="672" w:type="dxa"/>
          </w:tcPr>
          <w:p w14:paraId="56D89B9A" w14:textId="77777777" w:rsidR="001E2586" w:rsidRPr="003F5700" w:rsidRDefault="001E2586" w:rsidP="001E2586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4ED65237" w14:textId="77777777" w:rsidR="001E2586" w:rsidRPr="003F5700" w:rsidRDefault="001E2586" w:rsidP="001E2586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09" w:type="dxa"/>
            <w:vAlign w:val="bottom"/>
          </w:tcPr>
          <w:p w14:paraId="0F1CD7B5" w14:textId="1D42E4EA" w:rsidR="001E2586" w:rsidRPr="001E2586" w:rsidRDefault="001E2586" w:rsidP="001E2586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1E2586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25.4 </w:t>
            </w:r>
          </w:p>
        </w:tc>
        <w:tc>
          <w:tcPr>
            <w:tcW w:w="567" w:type="dxa"/>
            <w:vAlign w:val="bottom"/>
          </w:tcPr>
          <w:p w14:paraId="608BF86B" w14:textId="77777777" w:rsidR="001E2586" w:rsidRPr="001E2586" w:rsidRDefault="001E2586" w:rsidP="001E2586">
            <w:pPr>
              <w:tabs>
                <w:tab w:val="decimal" w:pos="233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1E2586">
              <w:rPr>
                <w:rFonts w:asciiTheme="majorBidi" w:hAnsiTheme="majorBidi" w:cstheme="majorBidi"/>
                <w:sz w:val="20"/>
                <w:szCs w:val="20"/>
              </w:rPr>
              <w:t>25.4</w:t>
            </w:r>
          </w:p>
        </w:tc>
        <w:tc>
          <w:tcPr>
            <w:tcW w:w="635" w:type="dxa"/>
            <w:vAlign w:val="bottom"/>
          </w:tcPr>
          <w:p w14:paraId="74C60D84" w14:textId="0EDA4F7E" w:rsidR="001E2586" w:rsidRPr="001E2586" w:rsidRDefault="001E2586" w:rsidP="001E2586">
            <w:pPr>
              <w:tabs>
                <w:tab w:val="decimal" w:pos="34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1E2586">
              <w:rPr>
                <w:rFonts w:asciiTheme="majorBidi" w:hAnsiTheme="majorBidi" w:cstheme="majorBidi"/>
                <w:sz w:val="20"/>
                <w:szCs w:val="20"/>
              </w:rPr>
              <w:t xml:space="preserve"> 208 </w:t>
            </w:r>
          </w:p>
        </w:tc>
        <w:tc>
          <w:tcPr>
            <w:tcW w:w="616" w:type="dxa"/>
            <w:vAlign w:val="bottom"/>
          </w:tcPr>
          <w:p w14:paraId="6D016953" w14:textId="77777777" w:rsidR="001E2586" w:rsidRPr="001E2586" w:rsidRDefault="001E2586" w:rsidP="001E2586">
            <w:pPr>
              <w:tabs>
                <w:tab w:val="decimal" w:pos="360"/>
              </w:tabs>
              <w:suppressAutoHyphens/>
              <w:spacing w:after="0" w:line="240" w:lineRule="atLeast"/>
              <w:ind w:right="-5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1E2586">
              <w:rPr>
                <w:rFonts w:asciiTheme="majorBidi" w:hAnsiTheme="majorBidi" w:cstheme="majorBidi"/>
                <w:sz w:val="20"/>
                <w:szCs w:val="20"/>
              </w:rPr>
              <w:t>208</w:t>
            </w:r>
          </w:p>
        </w:tc>
        <w:tc>
          <w:tcPr>
            <w:tcW w:w="666" w:type="dxa"/>
            <w:vAlign w:val="bottom"/>
          </w:tcPr>
          <w:p w14:paraId="6A329667" w14:textId="33CDBAEA" w:rsidR="001E2586" w:rsidRPr="001E2586" w:rsidRDefault="001E2586" w:rsidP="001E2586">
            <w:pPr>
              <w:tabs>
                <w:tab w:val="decimal" w:pos="363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E2586">
              <w:rPr>
                <w:rFonts w:asciiTheme="majorBidi" w:hAnsiTheme="majorBidi" w:cstheme="majorBidi"/>
                <w:sz w:val="20"/>
                <w:szCs w:val="20"/>
              </w:rPr>
              <w:t xml:space="preserve"> 953 </w:t>
            </w:r>
          </w:p>
        </w:tc>
        <w:tc>
          <w:tcPr>
            <w:tcW w:w="671" w:type="dxa"/>
            <w:vAlign w:val="bottom"/>
          </w:tcPr>
          <w:p w14:paraId="31C0D3FF" w14:textId="77777777" w:rsidR="001E2586" w:rsidRPr="001E2586" w:rsidRDefault="001E2586" w:rsidP="001E2586">
            <w:pPr>
              <w:tabs>
                <w:tab w:val="decimal" w:pos="430"/>
              </w:tabs>
              <w:suppressAutoHyphens/>
              <w:spacing w:after="0" w:line="240" w:lineRule="atLeast"/>
              <w:ind w:right="-13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1E2586">
              <w:rPr>
                <w:rFonts w:asciiTheme="majorBidi" w:hAnsiTheme="majorBidi" w:cstheme="majorBidi"/>
                <w:sz w:val="20"/>
                <w:szCs w:val="20"/>
              </w:rPr>
              <w:t xml:space="preserve"> 1,035 </w:t>
            </w:r>
          </w:p>
        </w:tc>
      </w:tr>
      <w:tr w:rsidR="001E2586" w:rsidRPr="00606F82" w14:paraId="779FE551" w14:textId="77777777">
        <w:trPr>
          <w:gridAfter w:val="1"/>
          <w:wAfter w:w="7" w:type="dxa"/>
        </w:trPr>
        <w:tc>
          <w:tcPr>
            <w:tcW w:w="2952" w:type="dxa"/>
          </w:tcPr>
          <w:p w14:paraId="684D0B1B" w14:textId="77777777" w:rsidR="001E2586" w:rsidRPr="003F5700" w:rsidRDefault="001E2586" w:rsidP="001E2586">
            <w:pPr>
              <w:tabs>
                <w:tab w:val="left" w:pos="432"/>
              </w:tabs>
              <w:suppressAutoHyphens/>
              <w:spacing w:after="0" w:line="240" w:lineRule="atLeast"/>
              <w:ind w:left="243" w:right="-143" w:hanging="168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 xml:space="preserve">บริษัท </w:t>
            </w:r>
            <w:hyperlink r:id="rId12" w:history="1">
              <w:r w:rsidRPr="003F5700">
                <w:rPr>
                  <w:rFonts w:asciiTheme="majorBidi" w:eastAsia="Times New Roman" w:hAnsiTheme="majorBidi" w:cstheme="majorBidi"/>
                  <w:color w:val="000000"/>
                  <w:sz w:val="20"/>
                  <w:szCs w:val="20"/>
                  <w:cs/>
                  <w:lang w:val="th-TH" w:eastAsia="zh-CN"/>
                </w:rPr>
                <w:t>สหวิริยาสตีลอินดัสตรี จำกัด (มหาชน)</w:t>
              </w:r>
            </w:hyperlink>
          </w:p>
        </w:tc>
        <w:tc>
          <w:tcPr>
            <w:tcW w:w="1665" w:type="dxa"/>
          </w:tcPr>
          <w:p w14:paraId="6EAFF25B" w14:textId="77777777" w:rsidR="001E2586" w:rsidRPr="003F5700" w:rsidRDefault="001E2586" w:rsidP="001E2586">
            <w:pPr>
              <w:suppressAutoHyphens/>
              <w:snapToGrid w:val="0"/>
              <w:spacing w:after="0" w:line="240" w:lineRule="atLeast"/>
              <w:ind w:right="-57" w:hanging="108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อุตสาหกรรมเหล็ก</w:t>
            </w:r>
          </w:p>
        </w:tc>
        <w:tc>
          <w:tcPr>
            <w:tcW w:w="672" w:type="dxa"/>
          </w:tcPr>
          <w:p w14:paraId="6EF18E4F" w14:textId="77777777" w:rsidR="001E2586" w:rsidRPr="003F5700" w:rsidRDefault="001E2586" w:rsidP="001E2586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09" w:type="dxa"/>
            <w:vAlign w:val="bottom"/>
          </w:tcPr>
          <w:p w14:paraId="43ED5347" w14:textId="2A54AFA3" w:rsidR="001E2586" w:rsidRPr="001E2586" w:rsidRDefault="001E2586" w:rsidP="001E2586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1E2586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39.1 </w:t>
            </w:r>
          </w:p>
        </w:tc>
        <w:tc>
          <w:tcPr>
            <w:tcW w:w="567" w:type="dxa"/>
            <w:vAlign w:val="bottom"/>
          </w:tcPr>
          <w:p w14:paraId="02A097E6" w14:textId="77777777" w:rsidR="001E2586" w:rsidRPr="001E2586" w:rsidRDefault="001E2586" w:rsidP="001E2586">
            <w:pPr>
              <w:tabs>
                <w:tab w:val="decimal" w:pos="233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1E2586">
              <w:rPr>
                <w:rFonts w:asciiTheme="majorBidi" w:hAnsiTheme="majorBidi" w:cstheme="majorBidi"/>
                <w:sz w:val="20"/>
                <w:szCs w:val="20"/>
              </w:rPr>
              <w:t>39.1</w:t>
            </w:r>
          </w:p>
        </w:tc>
        <w:tc>
          <w:tcPr>
            <w:tcW w:w="635" w:type="dxa"/>
            <w:vAlign w:val="bottom"/>
          </w:tcPr>
          <w:p w14:paraId="65F00282" w14:textId="1461C7A7" w:rsidR="001E2586" w:rsidRPr="001E2586" w:rsidRDefault="001E2586" w:rsidP="001E2586">
            <w:pPr>
              <w:tabs>
                <w:tab w:val="decimal" w:pos="231"/>
              </w:tabs>
              <w:suppressAutoHyphens/>
              <w:spacing w:after="0" w:line="240" w:lineRule="atLeast"/>
              <w:ind w:right="-5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1E2586">
              <w:rPr>
                <w:rFonts w:asciiTheme="majorBidi" w:hAnsiTheme="majorBidi" w:cstheme="majorBidi"/>
                <w:sz w:val="20"/>
                <w:szCs w:val="20"/>
              </w:rPr>
              <w:t xml:space="preserve">  -</w:t>
            </w:r>
          </w:p>
        </w:tc>
        <w:tc>
          <w:tcPr>
            <w:tcW w:w="616" w:type="dxa"/>
            <w:vAlign w:val="bottom"/>
          </w:tcPr>
          <w:p w14:paraId="439D18A9" w14:textId="77777777" w:rsidR="001E2586" w:rsidRPr="001E2586" w:rsidRDefault="001E2586" w:rsidP="001E2586">
            <w:pPr>
              <w:tabs>
                <w:tab w:val="decimal" w:pos="231"/>
              </w:tabs>
              <w:suppressAutoHyphens/>
              <w:spacing w:after="0" w:line="240" w:lineRule="atLeast"/>
              <w:ind w:right="-52"/>
              <w:rPr>
                <w:rFonts w:asciiTheme="majorBidi" w:hAnsiTheme="majorBidi" w:cstheme="majorBidi"/>
                <w:sz w:val="20"/>
                <w:szCs w:val="20"/>
              </w:rPr>
            </w:pPr>
            <w:r w:rsidRPr="001E258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66" w:type="dxa"/>
            <w:vAlign w:val="bottom"/>
          </w:tcPr>
          <w:p w14:paraId="7CC7D74B" w14:textId="4D78CA18" w:rsidR="001E2586" w:rsidRPr="001E2586" w:rsidRDefault="001E2586" w:rsidP="001E2586">
            <w:pPr>
              <w:tabs>
                <w:tab w:val="decimal" w:pos="231"/>
              </w:tabs>
              <w:suppressAutoHyphens/>
              <w:spacing w:after="0" w:line="240" w:lineRule="atLeast"/>
              <w:ind w:right="-52"/>
              <w:rPr>
                <w:rFonts w:asciiTheme="majorBidi" w:hAnsiTheme="majorBidi" w:cstheme="majorBidi"/>
                <w:sz w:val="20"/>
                <w:szCs w:val="20"/>
              </w:rPr>
            </w:pPr>
            <w:r w:rsidRPr="001E2586">
              <w:rPr>
                <w:rFonts w:asciiTheme="majorBidi" w:hAnsiTheme="majorBidi" w:cstheme="majorBidi"/>
                <w:sz w:val="20"/>
                <w:szCs w:val="20"/>
              </w:rPr>
              <w:t xml:space="preserve">  -</w:t>
            </w:r>
          </w:p>
        </w:tc>
        <w:tc>
          <w:tcPr>
            <w:tcW w:w="671" w:type="dxa"/>
            <w:vAlign w:val="bottom"/>
          </w:tcPr>
          <w:p w14:paraId="199B5887" w14:textId="77777777" w:rsidR="001E2586" w:rsidRPr="001E2586" w:rsidRDefault="001E2586" w:rsidP="001E2586">
            <w:pPr>
              <w:tabs>
                <w:tab w:val="decimal" w:pos="296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1E258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873DEF" w:rsidRPr="00B905A7" w14:paraId="67C52FD5" w14:textId="77777777" w:rsidTr="00A502A3">
        <w:trPr>
          <w:gridAfter w:val="1"/>
          <w:wAfter w:w="7" w:type="dxa"/>
          <w:trHeight w:val="245"/>
        </w:trPr>
        <w:tc>
          <w:tcPr>
            <w:tcW w:w="4617" w:type="dxa"/>
            <w:gridSpan w:val="2"/>
            <w:vAlign w:val="bottom"/>
            <w:hideMark/>
          </w:tcPr>
          <w:p w14:paraId="4C2D500F" w14:textId="77777777" w:rsidR="00873DEF" w:rsidRPr="003F5700" w:rsidRDefault="00873DEF">
            <w:pPr>
              <w:suppressAutoHyphens/>
              <w:snapToGrid w:val="0"/>
              <w:spacing w:after="0" w:line="240" w:lineRule="atLeast"/>
              <w:ind w:right="-5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รวมเงินลงทุนในบริษัทร่วมและการร่วมค้าสุทธิ</w:t>
            </w:r>
          </w:p>
        </w:tc>
        <w:tc>
          <w:tcPr>
            <w:tcW w:w="672" w:type="dxa"/>
          </w:tcPr>
          <w:p w14:paraId="01651E34" w14:textId="77777777" w:rsidR="00873DEF" w:rsidRPr="003F5700" w:rsidRDefault="00873DEF">
            <w:pPr>
              <w:suppressAutoHyphens/>
              <w:snapToGrid w:val="0"/>
              <w:spacing w:after="0" w:line="240" w:lineRule="atLeast"/>
              <w:ind w:left="-135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vAlign w:val="bottom"/>
          </w:tcPr>
          <w:p w14:paraId="1F4460B2" w14:textId="77777777" w:rsidR="00873DEF" w:rsidRPr="00B905A7" w:rsidRDefault="00873DEF">
            <w:pPr>
              <w:tabs>
                <w:tab w:val="decimal" w:pos="252"/>
              </w:tabs>
              <w:suppressAutoHyphens/>
              <w:snapToGrid w:val="0"/>
              <w:spacing w:after="0" w:line="240" w:lineRule="atLeast"/>
              <w:ind w:left="-242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567" w:type="dxa"/>
            <w:vAlign w:val="bottom"/>
          </w:tcPr>
          <w:p w14:paraId="1D3E6229" w14:textId="77777777" w:rsidR="00873DEF" w:rsidRPr="00B905A7" w:rsidRDefault="00873DEF">
            <w:pPr>
              <w:tabs>
                <w:tab w:val="decimal" w:pos="252"/>
              </w:tabs>
              <w:suppressAutoHyphens/>
              <w:snapToGrid w:val="0"/>
              <w:spacing w:after="0" w:line="240" w:lineRule="atLeast"/>
              <w:ind w:left="-242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35" w:type="dxa"/>
            <w:tcBorders>
              <w:left w:val="nil"/>
              <w:right w:val="nil"/>
            </w:tcBorders>
            <w:vAlign w:val="center"/>
          </w:tcPr>
          <w:p w14:paraId="7D488789" w14:textId="5D6B13A7" w:rsidR="00873DEF" w:rsidRPr="00B905A7" w:rsidRDefault="001E25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43"/>
              </w:tabs>
              <w:suppressAutoHyphens/>
              <w:snapToGrid w:val="0"/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  <w:t>1,200</w:t>
            </w: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  <w:hideMark/>
          </w:tcPr>
          <w:p w14:paraId="628483A6" w14:textId="77777777" w:rsidR="00873DEF" w:rsidRPr="00B905A7" w:rsidRDefault="00873D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6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B905A7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  <w:t>1,200</w:t>
            </w:r>
          </w:p>
        </w:tc>
        <w:tc>
          <w:tcPr>
            <w:tcW w:w="666" w:type="dxa"/>
            <w:tcBorders>
              <w:left w:val="nil"/>
              <w:right w:val="nil"/>
            </w:tcBorders>
            <w:vAlign w:val="center"/>
          </w:tcPr>
          <w:p w14:paraId="10BB56B1" w14:textId="3FA52E73" w:rsidR="00873DEF" w:rsidRPr="00B905A7" w:rsidRDefault="001E25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63"/>
              </w:tabs>
              <w:suppressAutoHyphens/>
              <w:snapToGrid w:val="0"/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  <w:t>1,760</w:t>
            </w:r>
          </w:p>
        </w:tc>
        <w:tc>
          <w:tcPr>
            <w:tcW w:w="671" w:type="dxa"/>
            <w:tcBorders>
              <w:left w:val="nil"/>
              <w:right w:val="nil"/>
            </w:tcBorders>
            <w:vAlign w:val="center"/>
            <w:hideMark/>
          </w:tcPr>
          <w:p w14:paraId="7DF9808A" w14:textId="77777777" w:rsidR="00873DEF" w:rsidRPr="00B905A7" w:rsidRDefault="00873D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B905A7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  <w:t>1,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  <w:t>842</w:t>
            </w:r>
          </w:p>
        </w:tc>
      </w:tr>
    </w:tbl>
    <w:p w14:paraId="09B3BEA9" w14:textId="77777777" w:rsidR="00873DEF" w:rsidRPr="003F5700" w:rsidRDefault="00873DEF" w:rsidP="00800DAA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66D629F6" w14:textId="77777777" w:rsidR="00CA2DF6" w:rsidRDefault="00CA2DF6">
      <w:r>
        <w:br w:type="page"/>
      </w:r>
    </w:p>
    <w:tbl>
      <w:tblPr>
        <w:tblW w:w="9722" w:type="dxa"/>
        <w:tblInd w:w="270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1620"/>
        <w:gridCol w:w="810"/>
        <w:gridCol w:w="720"/>
        <w:gridCol w:w="720"/>
        <w:gridCol w:w="720"/>
        <w:gridCol w:w="720"/>
        <w:gridCol w:w="720"/>
        <w:gridCol w:w="722"/>
      </w:tblGrid>
      <w:tr w:rsidR="002C6A95" w:rsidRPr="003F5700" w14:paraId="22A15B23" w14:textId="77777777" w:rsidTr="00A502A3">
        <w:trPr>
          <w:tblHeader/>
        </w:trPr>
        <w:tc>
          <w:tcPr>
            <w:tcW w:w="2970" w:type="dxa"/>
            <w:tcBorders>
              <w:top w:val="nil"/>
              <w:bottom w:val="nil"/>
            </w:tcBorders>
          </w:tcPr>
          <w:p w14:paraId="184BA9EC" w14:textId="77777777" w:rsidR="002C6A95" w:rsidRPr="003F5700" w:rsidRDefault="002C6A95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29C28E0A" w14:textId="77777777" w:rsidR="002C6A95" w:rsidRPr="003F5700" w:rsidRDefault="002C6A95">
            <w:pPr>
              <w:suppressAutoHyphens/>
              <w:spacing w:after="0" w:line="240" w:lineRule="auto"/>
              <w:ind w:left="-234" w:right="-164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7CFDE2A" w14:textId="77777777" w:rsidR="002C6A95" w:rsidRPr="003F5700" w:rsidRDefault="002C6A95">
            <w:pPr>
              <w:suppressAutoHyphens/>
              <w:spacing w:after="0" w:line="240" w:lineRule="auto"/>
              <w:ind w:left="-234" w:right="-164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4322" w:type="dxa"/>
            <w:gridSpan w:val="6"/>
            <w:tcBorders>
              <w:top w:val="nil"/>
              <w:bottom w:val="nil"/>
            </w:tcBorders>
            <w:vAlign w:val="bottom"/>
          </w:tcPr>
          <w:p w14:paraId="6C8AC480" w14:textId="77777777" w:rsidR="002C6A95" w:rsidRPr="003F5700" w:rsidRDefault="002C6A95">
            <w:pPr>
              <w:suppressAutoHyphens/>
              <w:spacing w:after="0" w:line="240" w:lineRule="auto"/>
              <w:ind w:left="-234" w:right="-164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  <w:t>งบการเงินเฉพาะ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กิจการ</w:t>
            </w:r>
          </w:p>
        </w:tc>
      </w:tr>
      <w:tr w:rsidR="002C6A95" w:rsidRPr="003F5700" w14:paraId="58DB1E12" w14:textId="77777777" w:rsidTr="00A502A3">
        <w:trPr>
          <w:tblHeader/>
        </w:trPr>
        <w:tc>
          <w:tcPr>
            <w:tcW w:w="2970" w:type="dxa"/>
            <w:tcBorders>
              <w:top w:val="nil"/>
            </w:tcBorders>
          </w:tcPr>
          <w:p w14:paraId="23321247" w14:textId="77777777" w:rsidR="002C6A95" w:rsidRPr="003F5700" w:rsidRDefault="002C6A95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20" w:type="dxa"/>
            <w:tcBorders>
              <w:top w:val="nil"/>
            </w:tcBorders>
          </w:tcPr>
          <w:p w14:paraId="52F3E8FC" w14:textId="77777777" w:rsidR="002C6A95" w:rsidRPr="003F5700" w:rsidRDefault="002C6A95">
            <w:pPr>
              <w:suppressAutoHyphens/>
              <w:snapToGrid w:val="0"/>
              <w:spacing w:after="0" w:line="240" w:lineRule="auto"/>
              <w:ind w:left="-108" w:right="-5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723DF86A" w14:textId="77777777" w:rsidR="002C6A95" w:rsidRPr="003F5700" w:rsidRDefault="002C6A95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ประเภท</w:t>
            </w:r>
          </w:p>
          <w:p w14:paraId="4E6FF7CA" w14:textId="77777777" w:rsidR="002C6A95" w:rsidRPr="003F5700" w:rsidRDefault="002C6A95">
            <w:pPr>
              <w:suppressAutoHyphens/>
              <w:spacing w:after="0" w:line="240" w:lineRule="auto"/>
              <w:ind w:left="-135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หลักทรัพย์</w:t>
            </w:r>
          </w:p>
        </w:tc>
        <w:tc>
          <w:tcPr>
            <w:tcW w:w="1440" w:type="dxa"/>
            <w:gridSpan w:val="2"/>
            <w:tcBorders>
              <w:top w:val="nil"/>
            </w:tcBorders>
            <w:vAlign w:val="bottom"/>
          </w:tcPr>
          <w:p w14:paraId="3881CED5" w14:textId="77777777" w:rsidR="002C6A95" w:rsidRPr="003F5700" w:rsidRDefault="002C6A95">
            <w:pPr>
              <w:suppressAutoHyphens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สัดส่วนการถือหุ้น</w:t>
            </w:r>
          </w:p>
        </w:tc>
        <w:tc>
          <w:tcPr>
            <w:tcW w:w="1440" w:type="dxa"/>
            <w:gridSpan w:val="2"/>
            <w:tcBorders>
              <w:top w:val="nil"/>
            </w:tcBorders>
            <w:vAlign w:val="bottom"/>
          </w:tcPr>
          <w:p w14:paraId="66E8A209" w14:textId="77777777" w:rsidR="002C6A95" w:rsidRPr="003F5700" w:rsidRDefault="002C6A95">
            <w:pPr>
              <w:suppressAutoHyphens/>
              <w:spacing w:after="0" w:line="240" w:lineRule="auto"/>
              <w:ind w:left="-234" w:right="-164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มูลค่าเงินลงทุน</w:t>
            </w:r>
          </w:p>
        </w:tc>
        <w:tc>
          <w:tcPr>
            <w:tcW w:w="1442" w:type="dxa"/>
            <w:gridSpan w:val="2"/>
            <w:vMerge w:val="restart"/>
            <w:tcBorders>
              <w:top w:val="nil"/>
            </w:tcBorders>
          </w:tcPr>
          <w:p w14:paraId="059D1940" w14:textId="77777777" w:rsidR="002C6A95" w:rsidRPr="003F5700" w:rsidRDefault="002C6A95">
            <w:pPr>
              <w:suppressAutoHyphens/>
              <w:spacing w:after="0" w:line="240" w:lineRule="auto"/>
              <w:ind w:left="-144" w:right="-11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รายได้เงินปันผล</w:t>
            </w:r>
          </w:p>
          <w:p w14:paraId="76DE67E4" w14:textId="77777777" w:rsidR="002C6A95" w:rsidRPr="003F5700" w:rsidRDefault="002C6A95">
            <w:pPr>
              <w:suppressAutoHyphens/>
              <w:spacing w:after="0" w:line="240" w:lineRule="auto"/>
              <w:ind w:left="-144" w:right="-11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สำหรับงวด</w:t>
            </w: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หก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เดือน</w:t>
            </w:r>
          </w:p>
          <w:p w14:paraId="4D448625" w14:textId="77777777" w:rsidR="002C6A95" w:rsidRPr="003F5700" w:rsidRDefault="002C6A95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สิ้นสุดวันที่</w:t>
            </w:r>
          </w:p>
        </w:tc>
      </w:tr>
      <w:tr w:rsidR="002C6A95" w:rsidRPr="003F5700" w14:paraId="23AD3F3E" w14:textId="77777777" w:rsidTr="00A502A3">
        <w:trPr>
          <w:tblHeader/>
        </w:trPr>
        <w:tc>
          <w:tcPr>
            <w:tcW w:w="2970" w:type="dxa"/>
          </w:tcPr>
          <w:p w14:paraId="691D7034" w14:textId="77777777" w:rsidR="002C6A95" w:rsidRPr="003F5700" w:rsidRDefault="002C6A95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20" w:type="dxa"/>
          </w:tcPr>
          <w:p w14:paraId="296668AA" w14:textId="77777777" w:rsidR="002C6A95" w:rsidRPr="003F5700" w:rsidRDefault="002C6A95">
            <w:pPr>
              <w:suppressAutoHyphens/>
              <w:snapToGrid w:val="0"/>
              <w:spacing w:after="0" w:line="240" w:lineRule="auto"/>
              <w:ind w:left="-108" w:right="-5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ประเภทธุรกิจ</w:t>
            </w:r>
          </w:p>
        </w:tc>
        <w:tc>
          <w:tcPr>
            <w:tcW w:w="810" w:type="dxa"/>
          </w:tcPr>
          <w:p w14:paraId="58C9F934" w14:textId="77777777" w:rsidR="002C6A95" w:rsidRPr="003F5700" w:rsidRDefault="002C6A95">
            <w:pPr>
              <w:suppressAutoHyphens/>
              <w:spacing w:after="0" w:line="240" w:lineRule="auto"/>
              <w:ind w:left="-135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ที่ลงทุน</w:t>
            </w:r>
          </w:p>
        </w:tc>
        <w:tc>
          <w:tcPr>
            <w:tcW w:w="1440" w:type="dxa"/>
            <w:gridSpan w:val="2"/>
            <w:vAlign w:val="bottom"/>
          </w:tcPr>
          <w:p w14:paraId="576A299D" w14:textId="77777777" w:rsidR="002C6A95" w:rsidRPr="003F5700" w:rsidRDefault="002C6A95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ทางตรง</w:t>
            </w:r>
          </w:p>
        </w:tc>
        <w:tc>
          <w:tcPr>
            <w:tcW w:w="1440" w:type="dxa"/>
            <w:gridSpan w:val="2"/>
            <w:vAlign w:val="bottom"/>
          </w:tcPr>
          <w:p w14:paraId="1ECB5131" w14:textId="77777777" w:rsidR="002C6A95" w:rsidRPr="003F5700" w:rsidRDefault="002C6A95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วิธีราคาทุน</w:t>
            </w:r>
          </w:p>
        </w:tc>
        <w:tc>
          <w:tcPr>
            <w:tcW w:w="1442" w:type="dxa"/>
            <w:gridSpan w:val="2"/>
            <w:vMerge/>
          </w:tcPr>
          <w:p w14:paraId="78F68084" w14:textId="77777777" w:rsidR="002C6A95" w:rsidRPr="003F5700" w:rsidRDefault="002C6A95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</w:tr>
      <w:tr w:rsidR="002C6A95" w:rsidRPr="003F5700" w14:paraId="31157B83" w14:textId="77777777" w:rsidTr="00A502A3">
        <w:trPr>
          <w:tblHeader/>
        </w:trPr>
        <w:tc>
          <w:tcPr>
            <w:tcW w:w="2970" w:type="dxa"/>
          </w:tcPr>
          <w:p w14:paraId="485FE798" w14:textId="77777777" w:rsidR="002C6A95" w:rsidRPr="003F5700" w:rsidRDefault="002C6A95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20" w:type="dxa"/>
          </w:tcPr>
          <w:p w14:paraId="2244834B" w14:textId="77777777" w:rsidR="002C6A95" w:rsidRPr="003F5700" w:rsidRDefault="002C6A95">
            <w:pPr>
              <w:suppressAutoHyphens/>
              <w:snapToGrid w:val="0"/>
              <w:spacing w:after="0" w:line="240" w:lineRule="auto"/>
              <w:ind w:left="-108" w:right="-5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</w:tcPr>
          <w:p w14:paraId="396D9C41" w14:textId="77777777" w:rsidR="002C6A95" w:rsidRPr="003F5700" w:rsidRDefault="002C6A95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</w:tcPr>
          <w:p w14:paraId="3D103272" w14:textId="77777777" w:rsidR="002C6A95" w:rsidRPr="003F5700" w:rsidRDefault="002C6A95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มิถุนายน</w:t>
            </w:r>
          </w:p>
        </w:tc>
        <w:tc>
          <w:tcPr>
            <w:tcW w:w="720" w:type="dxa"/>
          </w:tcPr>
          <w:p w14:paraId="316C082C" w14:textId="77777777" w:rsidR="002C6A95" w:rsidRPr="003F5700" w:rsidRDefault="002C6A95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31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720" w:type="dxa"/>
          </w:tcPr>
          <w:p w14:paraId="188241C6" w14:textId="77777777" w:rsidR="002C6A95" w:rsidRPr="003F5700" w:rsidRDefault="002C6A95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มิถุนายน</w:t>
            </w:r>
          </w:p>
        </w:tc>
        <w:tc>
          <w:tcPr>
            <w:tcW w:w="720" w:type="dxa"/>
          </w:tcPr>
          <w:p w14:paraId="58220ED6" w14:textId="77777777" w:rsidR="002C6A95" w:rsidRPr="003F5700" w:rsidRDefault="002C6A95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31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720" w:type="dxa"/>
          </w:tcPr>
          <w:p w14:paraId="2DA013A4" w14:textId="77777777" w:rsidR="002C6A95" w:rsidRPr="003F5700" w:rsidRDefault="002C6A95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มิถุนายน</w:t>
            </w:r>
          </w:p>
        </w:tc>
        <w:tc>
          <w:tcPr>
            <w:tcW w:w="722" w:type="dxa"/>
          </w:tcPr>
          <w:p w14:paraId="711E43A1" w14:textId="77777777" w:rsidR="002C6A95" w:rsidRPr="003F5700" w:rsidRDefault="002C6A95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มิถุนายน</w:t>
            </w:r>
          </w:p>
        </w:tc>
      </w:tr>
      <w:tr w:rsidR="002C6A95" w:rsidRPr="003F5700" w14:paraId="092D79DB" w14:textId="77777777" w:rsidTr="00A502A3">
        <w:trPr>
          <w:tblHeader/>
        </w:trPr>
        <w:tc>
          <w:tcPr>
            <w:tcW w:w="2970" w:type="dxa"/>
          </w:tcPr>
          <w:p w14:paraId="20302C87" w14:textId="77777777" w:rsidR="002C6A95" w:rsidRPr="003F5700" w:rsidRDefault="002C6A95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20" w:type="dxa"/>
          </w:tcPr>
          <w:p w14:paraId="73290C02" w14:textId="77777777" w:rsidR="002C6A95" w:rsidRPr="003F5700" w:rsidRDefault="002C6A95">
            <w:pPr>
              <w:suppressAutoHyphens/>
              <w:snapToGrid w:val="0"/>
              <w:spacing w:after="0" w:line="240" w:lineRule="auto"/>
              <w:ind w:left="-108" w:right="-5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</w:tcPr>
          <w:p w14:paraId="08BEA82F" w14:textId="77777777" w:rsidR="002C6A95" w:rsidRPr="003F5700" w:rsidRDefault="002C6A95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</w:tcPr>
          <w:p w14:paraId="1546C581" w14:textId="77777777" w:rsidR="002C6A95" w:rsidRPr="003F5700" w:rsidRDefault="002C6A95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</w:t>
            </w:r>
          </w:p>
        </w:tc>
        <w:tc>
          <w:tcPr>
            <w:tcW w:w="720" w:type="dxa"/>
          </w:tcPr>
          <w:p w14:paraId="5713A2B4" w14:textId="77777777" w:rsidR="002C6A95" w:rsidRPr="003F5700" w:rsidRDefault="002C6A95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720" w:type="dxa"/>
          </w:tcPr>
          <w:p w14:paraId="2755C01D" w14:textId="77777777" w:rsidR="002C6A95" w:rsidRPr="003F5700" w:rsidRDefault="002C6A95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</w:t>
            </w:r>
          </w:p>
        </w:tc>
        <w:tc>
          <w:tcPr>
            <w:tcW w:w="720" w:type="dxa"/>
          </w:tcPr>
          <w:p w14:paraId="1FB7E185" w14:textId="77777777" w:rsidR="002C6A95" w:rsidRPr="003F5700" w:rsidRDefault="002C6A95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720" w:type="dxa"/>
          </w:tcPr>
          <w:p w14:paraId="6C535BA5" w14:textId="77777777" w:rsidR="002C6A95" w:rsidRPr="003F5700" w:rsidRDefault="002C6A95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</w:t>
            </w:r>
          </w:p>
        </w:tc>
        <w:tc>
          <w:tcPr>
            <w:tcW w:w="722" w:type="dxa"/>
          </w:tcPr>
          <w:p w14:paraId="54EFA8D9" w14:textId="77777777" w:rsidR="002C6A95" w:rsidRPr="003F5700" w:rsidRDefault="002C6A95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</w:t>
            </w:r>
          </w:p>
        </w:tc>
      </w:tr>
      <w:tr w:rsidR="002C6A95" w:rsidRPr="003F5700" w14:paraId="70CCD674" w14:textId="77777777" w:rsidTr="00A502A3">
        <w:trPr>
          <w:tblHeader/>
        </w:trPr>
        <w:tc>
          <w:tcPr>
            <w:tcW w:w="2970" w:type="dxa"/>
          </w:tcPr>
          <w:p w14:paraId="30A8850D" w14:textId="77777777" w:rsidR="002C6A95" w:rsidRPr="003F5700" w:rsidRDefault="002C6A95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20" w:type="dxa"/>
          </w:tcPr>
          <w:p w14:paraId="4C0509EE" w14:textId="77777777" w:rsidR="002C6A95" w:rsidRPr="003F5700" w:rsidRDefault="002C6A95">
            <w:pPr>
              <w:suppressAutoHyphens/>
              <w:spacing w:after="0" w:line="240" w:lineRule="auto"/>
              <w:ind w:left="73" w:right="-5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</w:tcPr>
          <w:p w14:paraId="785AD0DD" w14:textId="77777777" w:rsidR="002C6A95" w:rsidRPr="003F5700" w:rsidRDefault="002C6A95">
            <w:pPr>
              <w:suppressAutoHyphens/>
              <w:spacing w:after="0" w:line="240" w:lineRule="auto"/>
              <w:ind w:left="73" w:right="-25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F0BB395" w14:textId="77777777" w:rsidR="002C6A95" w:rsidRPr="003F5700" w:rsidRDefault="002C6A95">
            <w:pPr>
              <w:suppressAutoHyphens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053810"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(ร้อยละ)</w:t>
            </w:r>
          </w:p>
        </w:tc>
        <w:tc>
          <w:tcPr>
            <w:tcW w:w="2882" w:type="dxa"/>
            <w:gridSpan w:val="4"/>
            <w:vAlign w:val="bottom"/>
          </w:tcPr>
          <w:p w14:paraId="0EF53A5E" w14:textId="77777777" w:rsidR="002C6A95" w:rsidRPr="003F5700" w:rsidRDefault="002C6A95">
            <w:pPr>
              <w:suppressAutoHyphens/>
              <w:spacing w:after="0" w:line="240" w:lineRule="auto"/>
              <w:ind w:left="1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  <w:r w:rsidRPr="00053810"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(ล้านบาท)</w:t>
            </w:r>
          </w:p>
        </w:tc>
      </w:tr>
      <w:tr w:rsidR="002C6A95" w:rsidRPr="003F5700" w14:paraId="2EB7D4C3" w14:textId="77777777" w:rsidTr="00A502A3">
        <w:tc>
          <w:tcPr>
            <w:tcW w:w="2970" w:type="dxa"/>
          </w:tcPr>
          <w:p w14:paraId="7D4C03B8" w14:textId="77777777" w:rsidR="002C6A95" w:rsidRPr="003F5700" w:rsidRDefault="002C6A95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บริษัทย่อยทางตรง</w:t>
            </w:r>
          </w:p>
        </w:tc>
        <w:tc>
          <w:tcPr>
            <w:tcW w:w="1620" w:type="dxa"/>
          </w:tcPr>
          <w:p w14:paraId="6837931E" w14:textId="77777777" w:rsidR="002C6A95" w:rsidRPr="003F5700" w:rsidRDefault="002C6A95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</w:tcPr>
          <w:p w14:paraId="3713C7AE" w14:textId="77777777" w:rsidR="002C6A95" w:rsidRPr="003F5700" w:rsidRDefault="002C6A9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vAlign w:val="bottom"/>
          </w:tcPr>
          <w:p w14:paraId="0CE039A0" w14:textId="77777777" w:rsidR="002C6A95" w:rsidRPr="003F5700" w:rsidRDefault="002C6A95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vAlign w:val="center"/>
          </w:tcPr>
          <w:p w14:paraId="110F79AF" w14:textId="77777777" w:rsidR="002C6A95" w:rsidRPr="003F5700" w:rsidRDefault="002C6A95">
            <w:pPr>
              <w:tabs>
                <w:tab w:val="decimal" w:pos="341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19BBD7CA" w14:textId="77777777" w:rsidR="002C6A95" w:rsidRPr="003F5700" w:rsidRDefault="002C6A95">
            <w:pPr>
              <w:tabs>
                <w:tab w:val="decimal" w:pos="42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</w:pPr>
          </w:p>
        </w:tc>
        <w:tc>
          <w:tcPr>
            <w:tcW w:w="720" w:type="dxa"/>
            <w:vAlign w:val="center"/>
          </w:tcPr>
          <w:p w14:paraId="5652101C" w14:textId="77777777" w:rsidR="002C6A95" w:rsidRPr="003F5700" w:rsidRDefault="002C6A95">
            <w:pPr>
              <w:tabs>
                <w:tab w:val="decimal" w:pos="378"/>
              </w:tabs>
              <w:suppressAutoHyphens/>
              <w:spacing w:after="0" w:line="240" w:lineRule="auto"/>
              <w:ind w:left="-70" w:right="-20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</w:tcPr>
          <w:p w14:paraId="2540F710" w14:textId="77777777" w:rsidR="002C6A95" w:rsidRPr="003F5700" w:rsidRDefault="002C6A95">
            <w:pPr>
              <w:tabs>
                <w:tab w:val="decimal" w:pos="378"/>
              </w:tabs>
              <w:suppressAutoHyphens/>
              <w:spacing w:after="0" w:line="240" w:lineRule="auto"/>
              <w:ind w:left="-70" w:right="-20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2" w:type="dxa"/>
          </w:tcPr>
          <w:p w14:paraId="4852E213" w14:textId="77777777" w:rsidR="002C6A95" w:rsidRPr="003F5700" w:rsidRDefault="002C6A95">
            <w:pPr>
              <w:tabs>
                <w:tab w:val="decimal" w:pos="378"/>
              </w:tabs>
              <w:suppressAutoHyphens/>
              <w:spacing w:after="0" w:line="240" w:lineRule="auto"/>
              <w:ind w:left="-70" w:right="-20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</w:tr>
      <w:tr w:rsidR="00DD2F38" w:rsidRPr="003F5700" w14:paraId="42A4D26C" w14:textId="77777777" w:rsidTr="00A502A3">
        <w:tc>
          <w:tcPr>
            <w:tcW w:w="2970" w:type="dxa"/>
          </w:tcPr>
          <w:p w14:paraId="5D69F8DB" w14:textId="77777777" w:rsidR="00DD2F38" w:rsidRPr="003F5700" w:rsidRDefault="00DD2F38" w:rsidP="00DD2F38">
            <w:pPr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ธนาคารไทยพาณิชย์ จำกัด (มหาชน)</w:t>
            </w:r>
          </w:p>
        </w:tc>
        <w:tc>
          <w:tcPr>
            <w:tcW w:w="1620" w:type="dxa"/>
          </w:tcPr>
          <w:p w14:paraId="457CD65B" w14:textId="77777777" w:rsidR="00DD2F38" w:rsidRPr="003F5700" w:rsidRDefault="00DD2F38" w:rsidP="00DD2F38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ธนาคารพาณิชย์</w:t>
            </w:r>
          </w:p>
        </w:tc>
        <w:tc>
          <w:tcPr>
            <w:tcW w:w="810" w:type="dxa"/>
          </w:tcPr>
          <w:p w14:paraId="61383101" w14:textId="77777777" w:rsidR="00DD2F38" w:rsidRPr="003F5700" w:rsidRDefault="00DD2F38" w:rsidP="00DD2F38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และ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br/>
              <w:t>หุ้นบุริมสิทธิ</w:t>
            </w:r>
          </w:p>
        </w:tc>
        <w:tc>
          <w:tcPr>
            <w:tcW w:w="720" w:type="dxa"/>
            <w:vAlign w:val="bottom"/>
          </w:tcPr>
          <w:p w14:paraId="43BCEC4C" w14:textId="2D63ECF8" w:rsidR="00DD2F38" w:rsidRPr="00DD2F38" w:rsidRDefault="00DD2F38" w:rsidP="00DD2F38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DD2F38">
              <w:rPr>
                <w:rFonts w:asciiTheme="majorBidi" w:hAnsiTheme="majorBidi" w:cstheme="majorBidi"/>
                <w:sz w:val="20"/>
                <w:szCs w:val="20"/>
              </w:rPr>
              <w:t xml:space="preserve"> 99.6 </w:t>
            </w:r>
          </w:p>
        </w:tc>
        <w:tc>
          <w:tcPr>
            <w:tcW w:w="720" w:type="dxa"/>
            <w:vAlign w:val="bottom"/>
          </w:tcPr>
          <w:p w14:paraId="41C1FFE4" w14:textId="77777777" w:rsidR="00DD2F38" w:rsidRPr="00DD2F38" w:rsidRDefault="00DD2F38" w:rsidP="00DD2F38">
            <w:pPr>
              <w:tabs>
                <w:tab w:val="decimal" w:pos="430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DD2F38">
              <w:rPr>
                <w:rFonts w:asciiTheme="majorBidi" w:hAnsiTheme="majorBidi" w:cstheme="majorBidi"/>
                <w:sz w:val="20"/>
                <w:szCs w:val="20"/>
              </w:rPr>
              <w:t xml:space="preserve"> 99.6 </w:t>
            </w:r>
          </w:p>
        </w:tc>
        <w:tc>
          <w:tcPr>
            <w:tcW w:w="720" w:type="dxa"/>
            <w:vAlign w:val="bottom"/>
          </w:tcPr>
          <w:p w14:paraId="4A82B754" w14:textId="04AE18A5" w:rsidR="00DD2F38" w:rsidRPr="00DD2F38" w:rsidRDefault="00DD2F38" w:rsidP="00DD2F38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DD2F38">
              <w:rPr>
                <w:rFonts w:asciiTheme="majorBidi" w:hAnsiTheme="majorBidi" w:cstheme="majorBidi"/>
                <w:sz w:val="20"/>
                <w:szCs w:val="20"/>
              </w:rPr>
              <w:t xml:space="preserve"> 441,632 </w:t>
            </w:r>
          </w:p>
        </w:tc>
        <w:tc>
          <w:tcPr>
            <w:tcW w:w="720" w:type="dxa"/>
            <w:vAlign w:val="bottom"/>
          </w:tcPr>
          <w:p w14:paraId="13BFE1C4" w14:textId="77777777" w:rsidR="00DD2F38" w:rsidRPr="00DD2F38" w:rsidRDefault="00DD2F38" w:rsidP="00DD2F38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DD2F38">
              <w:rPr>
                <w:rFonts w:asciiTheme="majorBidi" w:hAnsiTheme="majorBidi" w:cstheme="majorBidi"/>
                <w:sz w:val="20"/>
                <w:szCs w:val="20"/>
              </w:rPr>
              <w:t xml:space="preserve"> 441,632 </w:t>
            </w:r>
          </w:p>
        </w:tc>
        <w:tc>
          <w:tcPr>
            <w:tcW w:w="720" w:type="dxa"/>
            <w:vAlign w:val="bottom"/>
          </w:tcPr>
          <w:p w14:paraId="4344E449" w14:textId="0862F218" w:rsidR="00DD2F38" w:rsidRPr="00DD2F38" w:rsidRDefault="00DD2F38" w:rsidP="00DD2F38">
            <w:pPr>
              <w:tabs>
                <w:tab w:val="decimal" w:pos="510"/>
              </w:tabs>
              <w:suppressAutoHyphens/>
              <w:spacing w:after="0" w:line="240" w:lineRule="auto"/>
              <w:ind w:right="-186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DD2F38">
              <w:rPr>
                <w:rFonts w:asciiTheme="majorBidi" w:hAnsiTheme="majorBidi" w:cstheme="majorBidi"/>
                <w:sz w:val="20"/>
                <w:szCs w:val="20"/>
              </w:rPr>
              <w:t xml:space="preserve"> 32,050 </w:t>
            </w:r>
          </w:p>
        </w:tc>
        <w:tc>
          <w:tcPr>
            <w:tcW w:w="722" w:type="dxa"/>
            <w:vAlign w:val="bottom"/>
          </w:tcPr>
          <w:p w14:paraId="44F69451" w14:textId="77777777" w:rsidR="00DD2F38" w:rsidRPr="00DD2F38" w:rsidRDefault="00DD2F38" w:rsidP="00DD2F38">
            <w:pPr>
              <w:tabs>
                <w:tab w:val="decimal" w:pos="517"/>
              </w:tabs>
              <w:suppressAutoHyphens/>
              <w:spacing w:after="0" w:line="240" w:lineRule="auto"/>
              <w:ind w:right="-186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DD2F38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26,999</w:t>
            </w:r>
          </w:p>
        </w:tc>
      </w:tr>
      <w:tr w:rsidR="00DD2F38" w:rsidRPr="003F5700" w14:paraId="0159CA7F" w14:textId="77777777" w:rsidTr="00A502A3">
        <w:tc>
          <w:tcPr>
            <w:tcW w:w="2970" w:type="dxa"/>
          </w:tcPr>
          <w:p w14:paraId="482961C2" w14:textId="77777777" w:rsidR="00DD2F38" w:rsidRPr="003F5700" w:rsidRDefault="00DD2F38" w:rsidP="00DD2F38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บริษัท คาร์ด เอกซ์ จำกัด</w:t>
            </w:r>
          </w:p>
        </w:tc>
        <w:tc>
          <w:tcPr>
            <w:tcW w:w="1620" w:type="dxa"/>
          </w:tcPr>
          <w:p w14:paraId="76983839" w14:textId="77777777" w:rsidR="00DD2F38" w:rsidRPr="003F5700" w:rsidRDefault="00DD2F38" w:rsidP="00DD2F38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 xml:space="preserve">ธุรกิจบัตรเครดิต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br/>
              <w:t>ธุรกิจสินเชื่อส่วนบุคคล</w:t>
            </w:r>
          </w:p>
        </w:tc>
        <w:tc>
          <w:tcPr>
            <w:tcW w:w="810" w:type="dxa"/>
            <w:vAlign w:val="bottom"/>
          </w:tcPr>
          <w:p w14:paraId="48B1E05D" w14:textId="77777777" w:rsidR="00DD2F38" w:rsidRPr="003F5700" w:rsidRDefault="00DD2F38" w:rsidP="00DD2F38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6AF91AC9" w14:textId="6D86BEA8" w:rsidR="00DD2F38" w:rsidRPr="00DD2F38" w:rsidRDefault="00DD2F38" w:rsidP="00DD2F38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DD2F38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vAlign w:val="bottom"/>
          </w:tcPr>
          <w:p w14:paraId="71858A67" w14:textId="77777777" w:rsidR="00DD2F38" w:rsidRPr="00DD2F38" w:rsidRDefault="00DD2F38" w:rsidP="00DD2F38">
            <w:pPr>
              <w:tabs>
                <w:tab w:val="decimal" w:pos="43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DD2F38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vAlign w:val="bottom"/>
          </w:tcPr>
          <w:p w14:paraId="2B1B7526" w14:textId="25F41323" w:rsidR="00DD2F38" w:rsidRPr="00DD2F38" w:rsidRDefault="00DD2F38" w:rsidP="00DD2F38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DD2F38">
              <w:rPr>
                <w:rFonts w:asciiTheme="majorBidi" w:hAnsiTheme="majorBidi" w:cstheme="majorBidi"/>
                <w:sz w:val="20"/>
                <w:szCs w:val="20"/>
              </w:rPr>
              <w:t xml:space="preserve"> 23,500 </w:t>
            </w:r>
          </w:p>
        </w:tc>
        <w:tc>
          <w:tcPr>
            <w:tcW w:w="720" w:type="dxa"/>
            <w:vAlign w:val="bottom"/>
          </w:tcPr>
          <w:p w14:paraId="576A03A7" w14:textId="77777777" w:rsidR="00DD2F38" w:rsidRPr="00DD2F38" w:rsidRDefault="00DD2F38" w:rsidP="00DD2F38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DD2F38">
              <w:rPr>
                <w:rFonts w:asciiTheme="majorBidi" w:hAnsiTheme="majorBidi" w:cstheme="majorBidi"/>
                <w:sz w:val="20"/>
                <w:szCs w:val="20"/>
              </w:rPr>
              <w:t xml:space="preserve"> 23,500 </w:t>
            </w:r>
          </w:p>
        </w:tc>
        <w:tc>
          <w:tcPr>
            <w:tcW w:w="720" w:type="dxa"/>
            <w:vAlign w:val="bottom"/>
          </w:tcPr>
          <w:p w14:paraId="191AF723" w14:textId="56EE2FD3" w:rsidR="00DD2F38" w:rsidRPr="00DD2F38" w:rsidRDefault="00DD2F38" w:rsidP="00DD2F38">
            <w:pPr>
              <w:tabs>
                <w:tab w:val="left" w:pos="341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DD2F38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722" w:type="dxa"/>
            <w:vAlign w:val="bottom"/>
          </w:tcPr>
          <w:p w14:paraId="3A87A88C" w14:textId="77777777" w:rsidR="00DD2F38" w:rsidRPr="00DD2F38" w:rsidRDefault="00DD2F38" w:rsidP="00DD2F38">
            <w:pPr>
              <w:tabs>
                <w:tab w:val="left" w:pos="341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DD2F38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DD2F38" w:rsidRPr="003F5700" w14:paraId="27FB02BD" w14:textId="77777777" w:rsidTr="00A502A3">
        <w:tc>
          <w:tcPr>
            <w:tcW w:w="2970" w:type="dxa"/>
          </w:tcPr>
          <w:p w14:paraId="6CBA101F" w14:textId="77777777" w:rsidR="00DD2F38" w:rsidRPr="003F5700" w:rsidRDefault="00DD2F38" w:rsidP="00DD2F38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บริษัท เอสซีบี เท็นเอกซ์ จำกัด</w:t>
            </w:r>
          </w:p>
        </w:tc>
        <w:tc>
          <w:tcPr>
            <w:tcW w:w="1620" w:type="dxa"/>
          </w:tcPr>
          <w:p w14:paraId="390978FD" w14:textId="77777777" w:rsidR="00DD2F38" w:rsidRPr="003F5700" w:rsidRDefault="00DD2F38" w:rsidP="00DD2F38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ธุรกิจเงินร่วมลงทุน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br/>
              <w:t>ร่วมทุนเพื่อพัฒนาธุรกิจและลงทุนเชิงกลยุทธ์</w:t>
            </w:r>
          </w:p>
        </w:tc>
        <w:tc>
          <w:tcPr>
            <w:tcW w:w="810" w:type="dxa"/>
            <w:vAlign w:val="bottom"/>
          </w:tcPr>
          <w:p w14:paraId="3B734D5D" w14:textId="77777777" w:rsidR="00DD2F38" w:rsidRPr="003F5700" w:rsidRDefault="00DD2F38" w:rsidP="00DD2F38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516BBF40" w14:textId="654D27B1" w:rsidR="00DD2F38" w:rsidRPr="00DD2F38" w:rsidRDefault="00DD2F38" w:rsidP="00DD2F38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DD2F38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vAlign w:val="bottom"/>
          </w:tcPr>
          <w:p w14:paraId="2D94EB9E" w14:textId="77777777" w:rsidR="00DD2F38" w:rsidRPr="00DD2F38" w:rsidRDefault="00DD2F38" w:rsidP="00DD2F38">
            <w:pPr>
              <w:tabs>
                <w:tab w:val="decimal" w:pos="521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DD2F38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vAlign w:val="bottom"/>
          </w:tcPr>
          <w:p w14:paraId="451FDF6B" w14:textId="1F8EEB1A" w:rsidR="00DD2F38" w:rsidRPr="00DD2F38" w:rsidRDefault="00DD2F38" w:rsidP="00DD2F38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DD2F38">
              <w:rPr>
                <w:rFonts w:asciiTheme="majorBidi" w:hAnsiTheme="majorBidi" w:cstheme="majorBidi"/>
                <w:sz w:val="20"/>
                <w:szCs w:val="20"/>
              </w:rPr>
              <w:t xml:space="preserve"> 23,462 </w:t>
            </w:r>
          </w:p>
        </w:tc>
        <w:tc>
          <w:tcPr>
            <w:tcW w:w="720" w:type="dxa"/>
            <w:vAlign w:val="bottom"/>
          </w:tcPr>
          <w:p w14:paraId="72CAEF99" w14:textId="77777777" w:rsidR="00DD2F38" w:rsidRPr="00DD2F38" w:rsidRDefault="00DD2F38" w:rsidP="00DD2F38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D2F38">
              <w:rPr>
                <w:rFonts w:asciiTheme="majorBidi" w:hAnsiTheme="majorBidi" w:cstheme="majorBidi"/>
                <w:sz w:val="20"/>
                <w:szCs w:val="20"/>
              </w:rPr>
              <w:t xml:space="preserve"> 23,462 </w:t>
            </w:r>
          </w:p>
        </w:tc>
        <w:tc>
          <w:tcPr>
            <w:tcW w:w="720" w:type="dxa"/>
            <w:vAlign w:val="bottom"/>
          </w:tcPr>
          <w:p w14:paraId="6E56B7B7" w14:textId="0AAD98D5" w:rsidR="00DD2F38" w:rsidRPr="00DD2F38" w:rsidRDefault="00DD2F38" w:rsidP="00DD2F38">
            <w:pPr>
              <w:tabs>
                <w:tab w:val="left" w:pos="341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DD2F38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722" w:type="dxa"/>
            <w:vAlign w:val="bottom"/>
          </w:tcPr>
          <w:p w14:paraId="0FD2E07E" w14:textId="77777777" w:rsidR="00DD2F38" w:rsidRPr="00DD2F38" w:rsidRDefault="00DD2F38" w:rsidP="00DD2F38">
            <w:pPr>
              <w:tabs>
                <w:tab w:val="left" w:pos="341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DD2F38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DD2F38" w:rsidRPr="003F5700" w14:paraId="55350A8E" w14:textId="77777777" w:rsidTr="00A502A3">
        <w:tc>
          <w:tcPr>
            <w:tcW w:w="2970" w:type="dxa"/>
          </w:tcPr>
          <w:p w14:paraId="63A4D2A4" w14:textId="77777777" w:rsidR="00DD2F38" w:rsidRPr="003F5700" w:rsidRDefault="00DD2F38" w:rsidP="00DD2F38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บริษัท ออโต้ เอกซ์ จำกัด</w:t>
            </w:r>
          </w:p>
        </w:tc>
        <w:tc>
          <w:tcPr>
            <w:tcW w:w="1620" w:type="dxa"/>
          </w:tcPr>
          <w:p w14:paraId="4531D071" w14:textId="77777777" w:rsidR="00DD2F38" w:rsidRPr="003F5700" w:rsidRDefault="00DD2F38" w:rsidP="00DD2F38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บริการสินเชื่อที่มี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br/>
              <w:t>ทะเบียนรถ เป็นประกันและนายหน้าประกันวินาศภัย</w:t>
            </w:r>
          </w:p>
        </w:tc>
        <w:tc>
          <w:tcPr>
            <w:tcW w:w="810" w:type="dxa"/>
          </w:tcPr>
          <w:p w14:paraId="23166A5A" w14:textId="77777777" w:rsidR="00DD2F38" w:rsidRPr="003F5700" w:rsidRDefault="00DD2F38" w:rsidP="00DD2F38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th-TH" w:eastAsia="zh-CN"/>
              </w:rPr>
            </w:pPr>
          </w:p>
          <w:p w14:paraId="2DFAB65E" w14:textId="77777777" w:rsidR="00DD2F38" w:rsidRPr="003F5700" w:rsidRDefault="00DD2F38" w:rsidP="00DD2F38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th-TH" w:eastAsia="zh-CN"/>
              </w:rPr>
            </w:pPr>
          </w:p>
          <w:p w14:paraId="06330C6B" w14:textId="77777777" w:rsidR="00DD2F38" w:rsidRPr="003F5700" w:rsidRDefault="00DD2F38" w:rsidP="00DD2F38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6F70174C" w14:textId="5BF8AA75" w:rsidR="00DD2F38" w:rsidRPr="00DD2F38" w:rsidRDefault="00DD2F38" w:rsidP="00DD2F38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DD2F38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vAlign w:val="bottom"/>
          </w:tcPr>
          <w:p w14:paraId="3A3AA1D1" w14:textId="77777777" w:rsidR="00DD2F38" w:rsidRPr="00DD2F38" w:rsidRDefault="00DD2F38" w:rsidP="00DD2F38">
            <w:pPr>
              <w:tabs>
                <w:tab w:val="decimal" w:pos="43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DD2F38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vAlign w:val="bottom"/>
          </w:tcPr>
          <w:p w14:paraId="765E9548" w14:textId="48DDFF90" w:rsidR="00DD2F38" w:rsidRPr="00DD2F38" w:rsidRDefault="00DD2F38" w:rsidP="00DD2F38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 w:rsidRPr="00DD2F38">
              <w:rPr>
                <w:rFonts w:asciiTheme="majorBidi" w:hAnsiTheme="majorBidi" w:cstheme="majorBidi"/>
                <w:sz w:val="20"/>
                <w:szCs w:val="20"/>
              </w:rPr>
              <w:t xml:space="preserve"> 8,000 </w:t>
            </w:r>
          </w:p>
        </w:tc>
        <w:tc>
          <w:tcPr>
            <w:tcW w:w="720" w:type="dxa"/>
            <w:vAlign w:val="bottom"/>
          </w:tcPr>
          <w:p w14:paraId="2591DA80" w14:textId="77777777" w:rsidR="00DD2F38" w:rsidRPr="00DD2F38" w:rsidRDefault="00DD2F38" w:rsidP="00DD2F38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D2F38">
              <w:rPr>
                <w:rFonts w:asciiTheme="majorBidi" w:hAnsiTheme="majorBidi" w:cstheme="majorBidi"/>
                <w:sz w:val="20"/>
                <w:szCs w:val="20"/>
              </w:rPr>
              <w:t xml:space="preserve"> 8,000 </w:t>
            </w:r>
          </w:p>
        </w:tc>
        <w:tc>
          <w:tcPr>
            <w:tcW w:w="720" w:type="dxa"/>
            <w:vAlign w:val="bottom"/>
          </w:tcPr>
          <w:p w14:paraId="67783757" w14:textId="40CCDB6D" w:rsidR="00DD2F38" w:rsidRPr="00DD2F38" w:rsidRDefault="00DD2F38" w:rsidP="00DD2F38">
            <w:pPr>
              <w:tabs>
                <w:tab w:val="decimal" w:pos="510"/>
              </w:tabs>
              <w:suppressAutoHyphens/>
              <w:spacing w:after="0" w:line="240" w:lineRule="auto"/>
              <w:ind w:right="-186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DD2F38">
              <w:rPr>
                <w:rFonts w:asciiTheme="majorBidi" w:hAnsiTheme="majorBidi" w:cstheme="majorBidi"/>
                <w:sz w:val="20"/>
                <w:szCs w:val="20"/>
              </w:rPr>
              <w:t xml:space="preserve"> 534 </w:t>
            </w:r>
          </w:p>
        </w:tc>
        <w:tc>
          <w:tcPr>
            <w:tcW w:w="722" w:type="dxa"/>
            <w:vAlign w:val="bottom"/>
          </w:tcPr>
          <w:p w14:paraId="09EFF274" w14:textId="77777777" w:rsidR="00DD2F38" w:rsidRPr="00DD2F38" w:rsidRDefault="00DD2F38" w:rsidP="00DD2F38">
            <w:pPr>
              <w:tabs>
                <w:tab w:val="left" w:pos="363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DD2F38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DD2F38" w:rsidRPr="003F5700" w14:paraId="6A71F659" w14:textId="77777777" w:rsidTr="00A502A3">
        <w:tc>
          <w:tcPr>
            <w:tcW w:w="2970" w:type="dxa"/>
          </w:tcPr>
          <w:p w14:paraId="6EE2CF30" w14:textId="77777777" w:rsidR="00DD2F38" w:rsidRPr="009037DF" w:rsidRDefault="00DD2F38" w:rsidP="00DD2F38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บริษัทหลักทรัพย์ อินโนเวสท์ เอกซ์ จํากัด</w:t>
            </w:r>
          </w:p>
        </w:tc>
        <w:tc>
          <w:tcPr>
            <w:tcW w:w="1620" w:type="dxa"/>
            <w:vAlign w:val="bottom"/>
          </w:tcPr>
          <w:p w14:paraId="0E3349F8" w14:textId="77777777" w:rsidR="00DD2F38" w:rsidRPr="009037DF" w:rsidRDefault="00DD2F38" w:rsidP="00DD2F38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ธุรกิจหลักทรัพย์</w:t>
            </w:r>
          </w:p>
        </w:tc>
        <w:tc>
          <w:tcPr>
            <w:tcW w:w="810" w:type="dxa"/>
            <w:vAlign w:val="bottom"/>
          </w:tcPr>
          <w:p w14:paraId="60A9675D" w14:textId="77777777" w:rsidR="00DD2F38" w:rsidRPr="003F5700" w:rsidRDefault="00DD2F38" w:rsidP="00DD2F38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5DEF446F" w14:textId="6DB03FB0" w:rsidR="00DD2F38" w:rsidRPr="00DD2F38" w:rsidRDefault="00DD2F38" w:rsidP="00DD2F38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DD2F38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vAlign w:val="bottom"/>
          </w:tcPr>
          <w:p w14:paraId="3F213482" w14:textId="77777777" w:rsidR="00DD2F38" w:rsidRPr="00DD2F38" w:rsidRDefault="00DD2F38" w:rsidP="00DD2F38">
            <w:pPr>
              <w:tabs>
                <w:tab w:val="decimal" w:pos="43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DD2F38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vAlign w:val="bottom"/>
          </w:tcPr>
          <w:p w14:paraId="77E8456D" w14:textId="07A21D38" w:rsidR="00DD2F38" w:rsidRPr="00DD2F38" w:rsidRDefault="00DD2F38" w:rsidP="00DD2F38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DD2F38">
              <w:rPr>
                <w:rFonts w:asciiTheme="majorBidi" w:hAnsiTheme="majorBidi" w:cstheme="majorBidi"/>
                <w:sz w:val="20"/>
                <w:szCs w:val="20"/>
              </w:rPr>
              <w:t xml:space="preserve"> 4,959 </w:t>
            </w:r>
          </w:p>
        </w:tc>
        <w:tc>
          <w:tcPr>
            <w:tcW w:w="720" w:type="dxa"/>
            <w:vAlign w:val="bottom"/>
          </w:tcPr>
          <w:p w14:paraId="24BC5D83" w14:textId="77777777" w:rsidR="00DD2F38" w:rsidRPr="00DD2F38" w:rsidRDefault="00DD2F38" w:rsidP="00DD2F38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D2F38">
              <w:rPr>
                <w:rFonts w:asciiTheme="majorBidi" w:hAnsiTheme="majorBidi" w:cstheme="majorBidi"/>
                <w:sz w:val="20"/>
                <w:szCs w:val="20"/>
              </w:rPr>
              <w:t xml:space="preserve"> 4,959 </w:t>
            </w:r>
          </w:p>
        </w:tc>
        <w:tc>
          <w:tcPr>
            <w:tcW w:w="720" w:type="dxa"/>
            <w:vAlign w:val="bottom"/>
          </w:tcPr>
          <w:p w14:paraId="695C2841" w14:textId="0E0AB958" w:rsidR="00DD2F38" w:rsidRPr="00DD2F38" w:rsidRDefault="00DD2F38" w:rsidP="00DD2F38">
            <w:pPr>
              <w:tabs>
                <w:tab w:val="decimal" w:pos="510"/>
              </w:tabs>
              <w:suppressAutoHyphens/>
              <w:spacing w:after="0" w:line="240" w:lineRule="auto"/>
              <w:ind w:right="-186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DD2F38">
              <w:rPr>
                <w:rFonts w:asciiTheme="majorBidi" w:hAnsiTheme="majorBidi" w:cstheme="majorBidi"/>
                <w:sz w:val="20"/>
                <w:szCs w:val="20"/>
              </w:rPr>
              <w:t xml:space="preserve"> 396 </w:t>
            </w:r>
          </w:p>
        </w:tc>
        <w:tc>
          <w:tcPr>
            <w:tcW w:w="722" w:type="dxa"/>
            <w:vAlign w:val="bottom"/>
          </w:tcPr>
          <w:p w14:paraId="0F813243" w14:textId="77777777" w:rsidR="00DD2F38" w:rsidRPr="00DD2F38" w:rsidRDefault="00DD2F38" w:rsidP="00DD2F38">
            <w:pPr>
              <w:tabs>
                <w:tab w:val="left" w:pos="363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DD2F38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DD2F38" w:rsidRPr="003F5700" w14:paraId="7B2950FF" w14:textId="77777777" w:rsidTr="00A502A3">
        <w:tc>
          <w:tcPr>
            <w:tcW w:w="2970" w:type="dxa"/>
          </w:tcPr>
          <w:p w14:paraId="3104B582" w14:textId="107BE786" w:rsidR="00DD2F38" w:rsidRPr="009037DF" w:rsidRDefault="00DD2F38" w:rsidP="00DD2F38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บริษัท เอสซีบี เดต้า เอกซ์ จำกัด</w:t>
            </w:r>
            <w:r w:rsidR="0020045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r w:rsidR="00200456" w:rsidRPr="009037DF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1</w:t>
            </w:r>
          </w:p>
        </w:tc>
        <w:tc>
          <w:tcPr>
            <w:tcW w:w="1620" w:type="dxa"/>
          </w:tcPr>
          <w:p w14:paraId="1CB41BC3" w14:textId="77777777" w:rsidR="00DD2F38" w:rsidRPr="009037DF" w:rsidRDefault="00DD2F38" w:rsidP="00DD2F38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บริการการวิเคราะห์</w:t>
            </w: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br/>
              <w:t>และประมวลผลข้อมูล</w:t>
            </w:r>
          </w:p>
        </w:tc>
        <w:tc>
          <w:tcPr>
            <w:tcW w:w="810" w:type="dxa"/>
          </w:tcPr>
          <w:p w14:paraId="4499D205" w14:textId="77777777" w:rsidR="00DD2F38" w:rsidRPr="003F5700" w:rsidRDefault="00DD2F38" w:rsidP="00DD2F38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5C1ADCE9" w14:textId="77777777" w:rsidR="00DD2F38" w:rsidRPr="003F5700" w:rsidRDefault="00DD2F38" w:rsidP="00DD2F38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0D99C159" w14:textId="1D884670" w:rsidR="00DD2F38" w:rsidRPr="00DD2F38" w:rsidRDefault="00DD2F38" w:rsidP="00DD2F38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DD2F38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vAlign w:val="bottom"/>
          </w:tcPr>
          <w:p w14:paraId="5E9B199E" w14:textId="77777777" w:rsidR="00DD2F38" w:rsidRPr="00DD2F38" w:rsidRDefault="00DD2F38" w:rsidP="00DD2F38">
            <w:pPr>
              <w:tabs>
                <w:tab w:val="decimal" w:pos="43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DD2F38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vAlign w:val="bottom"/>
          </w:tcPr>
          <w:p w14:paraId="7F32BBA1" w14:textId="7147A204" w:rsidR="00DD2F38" w:rsidRPr="00DD2F38" w:rsidRDefault="00DD2F38" w:rsidP="00DD2F38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F38">
              <w:rPr>
                <w:rFonts w:asciiTheme="majorBidi" w:hAnsiTheme="majorBidi" w:cstheme="majorBidi"/>
                <w:sz w:val="20"/>
                <w:szCs w:val="20"/>
              </w:rPr>
              <w:t xml:space="preserve"> 2,460 </w:t>
            </w:r>
          </w:p>
        </w:tc>
        <w:tc>
          <w:tcPr>
            <w:tcW w:w="720" w:type="dxa"/>
            <w:vAlign w:val="bottom"/>
          </w:tcPr>
          <w:p w14:paraId="58550BA5" w14:textId="77777777" w:rsidR="00DD2F38" w:rsidRPr="00DD2F38" w:rsidRDefault="00DD2F38" w:rsidP="00DD2F38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D2F38">
              <w:rPr>
                <w:rFonts w:asciiTheme="majorBidi" w:hAnsiTheme="majorBidi" w:cstheme="majorBidi"/>
                <w:sz w:val="20"/>
                <w:szCs w:val="20"/>
              </w:rPr>
              <w:t xml:space="preserve"> 1,960 </w:t>
            </w:r>
          </w:p>
        </w:tc>
        <w:tc>
          <w:tcPr>
            <w:tcW w:w="720" w:type="dxa"/>
            <w:vAlign w:val="bottom"/>
          </w:tcPr>
          <w:p w14:paraId="51AC9208" w14:textId="784F2D9B" w:rsidR="00DD2F38" w:rsidRPr="00DD2F38" w:rsidRDefault="00DD2F38" w:rsidP="00DD2F38">
            <w:pPr>
              <w:tabs>
                <w:tab w:val="left" w:pos="341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DD2F38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722" w:type="dxa"/>
            <w:vAlign w:val="bottom"/>
          </w:tcPr>
          <w:p w14:paraId="646B159F" w14:textId="77777777" w:rsidR="00DD2F38" w:rsidRPr="00DD2F38" w:rsidRDefault="00DD2F38" w:rsidP="00DD2F38">
            <w:pPr>
              <w:tabs>
                <w:tab w:val="left" w:pos="363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DD2F38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DD2F38" w:rsidRPr="003F5700" w14:paraId="6D2248AA" w14:textId="77777777" w:rsidTr="00A502A3">
        <w:tc>
          <w:tcPr>
            <w:tcW w:w="2970" w:type="dxa"/>
          </w:tcPr>
          <w:p w14:paraId="7B15377A" w14:textId="172B7AF5" w:rsidR="00DD2F38" w:rsidRPr="009037DF" w:rsidRDefault="00DD2F38" w:rsidP="00DD2F38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บริษัท มันนิกซ์ จำกัด</w:t>
            </w:r>
            <w:r w:rsidRPr="009037D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 xml:space="preserve"> </w:t>
            </w:r>
            <w:r w:rsidR="00200456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1620" w:type="dxa"/>
          </w:tcPr>
          <w:p w14:paraId="77FE3270" w14:textId="77777777" w:rsidR="00DD2F38" w:rsidRPr="009037DF" w:rsidRDefault="00DD2F38" w:rsidP="00DD2F38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บริการสินเชื่อผ่าน</w:t>
            </w:r>
          </w:p>
          <w:p w14:paraId="6DE1DAE9" w14:textId="77777777" w:rsidR="00DD2F38" w:rsidRPr="009037DF" w:rsidRDefault="00DD2F38" w:rsidP="00DD2F38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  ช่องทางดิจิทัล</w:t>
            </w:r>
          </w:p>
        </w:tc>
        <w:tc>
          <w:tcPr>
            <w:tcW w:w="810" w:type="dxa"/>
          </w:tcPr>
          <w:p w14:paraId="0C980FF6" w14:textId="77777777" w:rsidR="00DD2F38" w:rsidRPr="003F5700" w:rsidRDefault="00DD2F38" w:rsidP="00DD2F38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40A918D3" w14:textId="77777777" w:rsidR="00DD2F38" w:rsidRPr="003F5700" w:rsidRDefault="00DD2F38" w:rsidP="00DD2F38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322A22EE" w14:textId="10030823" w:rsidR="00DD2F38" w:rsidRPr="00DD2F38" w:rsidRDefault="00DD2F38" w:rsidP="00DD2F38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F38">
              <w:rPr>
                <w:rFonts w:asciiTheme="majorBidi" w:hAnsiTheme="majorBidi" w:cstheme="majorBidi"/>
                <w:sz w:val="20"/>
                <w:szCs w:val="20"/>
              </w:rPr>
              <w:t xml:space="preserve"> 67.3 </w:t>
            </w:r>
          </w:p>
        </w:tc>
        <w:tc>
          <w:tcPr>
            <w:tcW w:w="720" w:type="dxa"/>
            <w:vAlign w:val="bottom"/>
          </w:tcPr>
          <w:p w14:paraId="158ADADB" w14:textId="77777777" w:rsidR="00DD2F38" w:rsidRPr="00DD2F38" w:rsidRDefault="00DD2F38" w:rsidP="00DD2F38">
            <w:pPr>
              <w:tabs>
                <w:tab w:val="decimal" w:pos="43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DD2F38">
              <w:rPr>
                <w:rFonts w:asciiTheme="majorBidi" w:hAnsiTheme="majorBidi" w:cstheme="majorBidi"/>
                <w:sz w:val="20"/>
                <w:szCs w:val="20"/>
              </w:rPr>
              <w:t xml:space="preserve"> 54.5 </w:t>
            </w:r>
          </w:p>
        </w:tc>
        <w:tc>
          <w:tcPr>
            <w:tcW w:w="720" w:type="dxa"/>
            <w:vAlign w:val="bottom"/>
          </w:tcPr>
          <w:p w14:paraId="0AFAC799" w14:textId="641F67E4" w:rsidR="00DD2F38" w:rsidRPr="00DD2F38" w:rsidRDefault="00DD2F38" w:rsidP="00DD2F38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DD2F38">
              <w:rPr>
                <w:rFonts w:asciiTheme="majorBidi" w:hAnsiTheme="majorBidi" w:cstheme="majorBidi"/>
                <w:sz w:val="20"/>
                <w:szCs w:val="20"/>
              </w:rPr>
              <w:t xml:space="preserve"> 1,842 </w:t>
            </w:r>
          </w:p>
        </w:tc>
        <w:tc>
          <w:tcPr>
            <w:tcW w:w="720" w:type="dxa"/>
            <w:vAlign w:val="bottom"/>
          </w:tcPr>
          <w:p w14:paraId="51C7E95C" w14:textId="77777777" w:rsidR="00DD2F38" w:rsidRPr="00DD2F38" w:rsidRDefault="00DD2F38" w:rsidP="00DD2F38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D2F38">
              <w:rPr>
                <w:rFonts w:asciiTheme="majorBidi" w:hAnsiTheme="majorBidi" w:cstheme="majorBidi"/>
                <w:sz w:val="20"/>
                <w:szCs w:val="20"/>
              </w:rPr>
              <w:t xml:space="preserve"> 819 </w:t>
            </w:r>
          </w:p>
        </w:tc>
        <w:tc>
          <w:tcPr>
            <w:tcW w:w="720" w:type="dxa"/>
            <w:vAlign w:val="bottom"/>
          </w:tcPr>
          <w:p w14:paraId="7D5051C6" w14:textId="4C752927" w:rsidR="00DD2F38" w:rsidRPr="00DD2F38" w:rsidRDefault="00DD2F38" w:rsidP="00DD2F38">
            <w:pPr>
              <w:tabs>
                <w:tab w:val="decimal" w:pos="510"/>
              </w:tabs>
              <w:suppressAutoHyphens/>
              <w:spacing w:after="0" w:line="240" w:lineRule="auto"/>
              <w:ind w:right="-186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DD2F38">
              <w:rPr>
                <w:rFonts w:asciiTheme="majorBidi" w:hAnsiTheme="majorBidi" w:cstheme="majorBidi"/>
                <w:sz w:val="20"/>
                <w:szCs w:val="20"/>
              </w:rPr>
              <w:t xml:space="preserve"> 379 </w:t>
            </w:r>
          </w:p>
        </w:tc>
        <w:tc>
          <w:tcPr>
            <w:tcW w:w="722" w:type="dxa"/>
            <w:vAlign w:val="bottom"/>
          </w:tcPr>
          <w:p w14:paraId="0D5E1397" w14:textId="77777777" w:rsidR="00DD2F38" w:rsidRPr="00DD2F38" w:rsidRDefault="00DD2F38" w:rsidP="00DD2F38">
            <w:pPr>
              <w:tabs>
                <w:tab w:val="left" w:pos="363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DD2F38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DD2F38" w:rsidRPr="003F5700" w14:paraId="3F01BE42" w14:textId="77777777" w:rsidTr="00A502A3">
        <w:tc>
          <w:tcPr>
            <w:tcW w:w="2970" w:type="dxa"/>
          </w:tcPr>
          <w:p w14:paraId="574AA688" w14:textId="77777777" w:rsidR="00DD2F38" w:rsidRPr="009037DF" w:rsidRDefault="00DD2F38" w:rsidP="00DD2F38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บริษัท เอสซีบี เทคเอกซ์ จำกัด</w:t>
            </w:r>
          </w:p>
        </w:tc>
        <w:tc>
          <w:tcPr>
            <w:tcW w:w="1620" w:type="dxa"/>
          </w:tcPr>
          <w:p w14:paraId="65E38426" w14:textId="77777777" w:rsidR="00DD2F38" w:rsidRPr="009037DF" w:rsidRDefault="00DD2F38" w:rsidP="00DD2F38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บริการเทคโนโลยี</w:t>
            </w:r>
          </w:p>
          <w:p w14:paraId="6451905A" w14:textId="77777777" w:rsidR="00DD2F38" w:rsidRPr="009037DF" w:rsidRDefault="00DD2F38" w:rsidP="00DD2F38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  สารสนเทศ</w:t>
            </w:r>
          </w:p>
        </w:tc>
        <w:tc>
          <w:tcPr>
            <w:tcW w:w="810" w:type="dxa"/>
          </w:tcPr>
          <w:p w14:paraId="281BB1C6" w14:textId="77777777" w:rsidR="00DD2F38" w:rsidRPr="003F5700" w:rsidRDefault="00DD2F38" w:rsidP="00DD2F38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497FD40B" w14:textId="77777777" w:rsidR="00DD2F38" w:rsidRPr="003F5700" w:rsidRDefault="00DD2F38" w:rsidP="00DD2F38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47F67F0A" w14:textId="5F5BEB33" w:rsidR="00DD2F38" w:rsidRPr="00DD2F38" w:rsidRDefault="00DD2F38" w:rsidP="00DD2F38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F38">
              <w:rPr>
                <w:rFonts w:asciiTheme="majorBidi" w:hAnsiTheme="majorBidi" w:cstheme="majorBidi"/>
                <w:sz w:val="20"/>
                <w:szCs w:val="20"/>
              </w:rPr>
              <w:t xml:space="preserve"> 60.0 </w:t>
            </w:r>
          </w:p>
        </w:tc>
        <w:tc>
          <w:tcPr>
            <w:tcW w:w="720" w:type="dxa"/>
            <w:vAlign w:val="bottom"/>
          </w:tcPr>
          <w:p w14:paraId="567482B1" w14:textId="77777777" w:rsidR="00DD2F38" w:rsidRPr="00DD2F38" w:rsidRDefault="00DD2F38" w:rsidP="00DD2F38">
            <w:pPr>
              <w:tabs>
                <w:tab w:val="decimal" w:pos="430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F38">
              <w:rPr>
                <w:rFonts w:asciiTheme="majorBidi" w:hAnsiTheme="majorBidi" w:cstheme="majorBidi"/>
                <w:sz w:val="20"/>
                <w:szCs w:val="20"/>
              </w:rPr>
              <w:t xml:space="preserve"> 60.0 </w:t>
            </w:r>
          </w:p>
        </w:tc>
        <w:tc>
          <w:tcPr>
            <w:tcW w:w="720" w:type="dxa"/>
            <w:vAlign w:val="bottom"/>
          </w:tcPr>
          <w:p w14:paraId="4EC694E5" w14:textId="23E17A29" w:rsidR="00DD2F38" w:rsidRPr="00DD2F38" w:rsidRDefault="00DD2F38" w:rsidP="00DD2F38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DD2F38">
              <w:rPr>
                <w:rFonts w:asciiTheme="majorBidi" w:hAnsiTheme="majorBidi" w:cstheme="majorBidi"/>
                <w:sz w:val="20"/>
                <w:szCs w:val="20"/>
              </w:rPr>
              <w:t xml:space="preserve"> 704 </w:t>
            </w:r>
          </w:p>
        </w:tc>
        <w:tc>
          <w:tcPr>
            <w:tcW w:w="720" w:type="dxa"/>
            <w:vAlign w:val="bottom"/>
          </w:tcPr>
          <w:p w14:paraId="334AF1CE" w14:textId="77777777" w:rsidR="00DD2F38" w:rsidRPr="00DD2F38" w:rsidRDefault="00DD2F38" w:rsidP="00DD2F38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DD2F38">
              <w:rPr>
                <w:rFonts w:asciiTheme="majorBidi" w:hAnsiTheme="majorBidi" w:cstheme="majorBidi"/>
                <w:sz w:val="20"/>
                <w:szCs w:val="20"/>
              </w:rPr>
              <w:t xml:space="preserve"> 704 </w:t>
            </w:r>
          </w:p>
        </w:tc>
        <w:tc>
          <w:tcPr>
            <w:tcW w:w="720" w:type="dxa"/>
            <w:vAlign w:val="bottom"/>
          </w:tcPr>
          <w:p w14:paraId="5D2B32CB" w14:textId="45B8A23F" w:rsidR="00DD2F38" w:rsidRPr="00DD2F38" w:rsidRDefault="00DD2F38" w:rsidP="00DD2F38">
            <w:pPr>
              <w:tabs>
                <w:tab w:val="decimal" w:pos="510"/>
              </w:tabs>
              <w:suppressAutoHyphens/>
              <w:spacing w:after="0" w:line="240" w:lineRule="auto"/>
              <w:ind w:right="-186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DD2F38">
              <w:rPr>
                <w:rFonts w:asciiTheme="majorBidi" w:hAnsiTheme="majorBidi" w:cstheme="majorBidi"/>
                <w:sz w:val="20"/>
                <w:szCs w:val="20"/>
              </w:rPr>
              <w:t xml:space="preserve"> 76 </w:t>
            </w:r>
          </w:p>
        </w:tc>
        <w:tc>
          <w:tcPr>
            <w:tcW w:w="722" w:type="dxa"/>
            <w:vAlign w:val="bottom"/>
          </w:tcPr>
          <w:p w14:paraId="5D48701C" w14:textId="77777777" w:rsidR="00DD2F38" w:rsidRPr="00DD2F38" w:rsidRDefault="00DD2F38" w:rsidP="00DD2F38">
            <w:pPr>
              <w:tabs>
                <w:tab w:val="left" w:pos="341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DD2F38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DD2F38" w:rsidRPr="00053810" w14:paraId="20B1F886" w14:textId="77777777" w:rsidTr="00A502A3">
        <w:tc>
          <w:tcPr>
            <w:tcW w:w="2970" w:type="dxa"/>
          </w:tcPr>
          <w:p w14:paraId="40ECCCE2" w14:textId="7D291A0A" w:rsidR="00DD2F38" w:rsidRPr="009037DF" w:rsidRDefault="00DD2F38" w:rsidP="00DD2F38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 xml:space="preserve">บริษัท อบาคัส ดิจิทัล จำกัด </w:t>
            </w:r>
            <w:r w:rsidR="00200456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3</w:t>
            </w:r>
          </w:p>
        </w:tc>
        <w:tc>
          <w:tcPr>
            <w:tcW w:w="1620" w:type="dxa"/>
          </w:tcPr>
          <w:p w14:paraId="577CCAF3" w14:textId="77777777" w:rsidR="00DD2F38" w:rsidRPr="009037DF" w:rsidRDefault="00DD2F38" w:rsidP="00DD2F38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บริการการวิเคราะห์</w:t>
            </w: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br/>
            </w: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และประมวมผลข้อมูล </w:t>
            </w: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br/>
            </w: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และบริการสินเชื่อ</w:t>
            </w: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br/>
            </w: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ผ่านช่องทางดิจิทัล</w:t>
            </w:r>
          </w:p>
        </w:tc>
        <w:tc>
          <w:tcPr>
            <w:tcW w:w="810" w:type="dxa"/>
            <w:vAlign w:val="bottom"/>
          </w:tcPr>
          <w:p w14:paraId="6982A5BD" w14:textId="77777777" w:rsidR="00DD2F38" w:rsidRPr="00053810" w:rsidRDefault="00DD2F38" w:rsidP="00DD2F38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541D3F37" w14:textId="645ADE1D" w:rsidR="00DD2F38" w:rsidRPr="00DD2F38" w:rsidRDefault="00DD2F38" w:rsidP="00DD2F38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F38">
              <w:rPr>
                <w:rFonts w:asciiTheme="majorBidi" w:hAnsiTheme="majorBidi" w:cstheme="majorBidi"/>
                <w:sz w:val="20"/>
                <w:szCs w:val="20"/>
              </w:rPr>
              <w:t xml:space="preserve"> 52.3 </w:t>
            </w:r>
          </w:p>
        </w:tc>
        <w:tc>
          <w:tcPr>
            <w:tcW w:w="720" w:type="dxa"/>
            <w:vAlign w:val="bottom"/>
          </w:tcPr>
          <w:p w14:paraId="010F0EFB" w14:textId="77777777" w:rsidR="00DD2F38" w:rsidRPr="00DD2F38" w:rsidRDefault="00DD2F38" w:rsidP="00DD2F38">
            <w:pPr>
              <w:tabs>
                <w:tab w:val="decimal" w:pos="43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DD2F38">
              <w:rPr>
                <w:rFonts w:asciiTheme="majorBidi" w:hAnsiTheme="majorBidi" w:cstheme="majorBidi"/>
                <w:sz w:val="20"/>
                <w:szCs w:val="20"/>
              </w:rPr>
              <w:t xml:space="preserve"> 44.9 </w:t>
            </w:r>
          </w:p>
        </w:tc>
        <w:tc>
          <w:tcPr>
            <w:tcW w:w="720" w:type="dxa"/>
            <w:vAlign w:val="bottom"/>
          </w:tcPr>
          <w:p w14:paraId="39BE592C" w14:textId="1C1832B1" w:rsidR="00DD2F38" w:rsidRPr="00DD2F38" w:rsidRDefault="00DD2F38" w:rsidP="00DD2F38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DD2F38">
              <w:rPr>
                <w:rFonts w:asciiTheme="majorBidi" w:hAnsiTheme="majorBidi" w:cstheme="majorBidi"/>
                <w:sz w:val="20"/>
                <w:szCs w:val="20"/>
              </w:rPr>
              <w:t xml:space="preserve"> 542 </w:t>
            </w:r>
          </w:p>
        </w:tc>
        <w:tc>
          <w:tcPr>
            <w:tcW w:w="720" w:type="dxa"/>
            <w:vAlign w:val="bottom"/>
          </w:tcPr>
          <w:p w14:paraId="566FCA58" w14:textId="77777777" w:rsidR="00DD2F38" w:rsidRPr="00DD2F38" w:rsidRDefault="00DD2F38" w:rsidP="00DD2F38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D2F38">
              <w:rPr>
                <w:rFonts w:asciiTheme="majorBidi" w:hAnsiTheme="majorBidi" w:cstheme="majorBidi"/>
                <w:sz w:val="20"/>
                <w:szCs w:val="20"/>
              </w:rPr>
              <w:t xml:space="preserve"> 501 </w:t>
            </w:r>
          </w:p>
        </w:tc>
        <w:tc>
          <w:tcPr>
            <w:tcW w:w="720" w:type="dxa"/>
            <w:vAlign w:val="bottom"/>
          </w:tcPr>
          <w:p w14:paraId="19B283B6" w14:textId="57352600" w:rsidR="00DD2F38" w:rsidRPr="00DD2F38" w:rsidRDefault="00DD2F38" w:rsidP="00DD2F38">
            <w:pPr>
              <w:tabs>
                <w:tab w:val="left" w:pos="341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DD2F38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722" w:type="dxa"/>
            <w:vAlign w:val="bottom"/>
          </w:tcPr>
          <w:p w14:paraId="7073AC9D" w14:textId="77777777" w:rsidR="00DD2F38" w:rsidRPr="00DD2F38" w:rsidRDefault="00DD2F38" w:rsidP="00DD2F38">
            <w:pPr>
              <w:tabs>
                <w:tab w:val="left" w:pos="363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DD2F38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DD2F38" w:rsidRPr="00053810" w14:paraId="3DD38D04" w14:textId="77777777" w:rsidTr="00A502A3">
        <w:tc>
          <w:tcPr>
            <w:tcW w:w="2970" w:type="dxa"/>
            <w:tcBorders>
              <w:bottom w:val="nil"/>
            </w:tcBorders>
          </w:tcPr>
          <w:p w14:paraId="6697FF53" w14:textId="77777777" w:rsidR="00DD2F38" w:rsidRPr="009037DF" w:rsidRDefault="00DD2F38" w:rsidP="00DD2F38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บริษัท โทเคน เอกซ์ จำกัด</w:t>
            </w:r>
          </w:p>
        </w:tc>
        <w:tc>
          <w:tcPr>
            <w:tcW w:w="1620" w:type="dxa"/>
            <w:tcBorders>
              <w:bottom w:val="nil"/>
            </w:tcBorders>
          </w:tcPr>
          <w:p w14:paraId="702AFA67" w14:textId="77777777" w:rsidR="00DD2F38" w:rsidRPr="009037DF" w:rsidRDefault="00DD2F38" w:rsidP="00DD2F38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บริการระบบเสนอขาย</w:t>
            </w: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br/>
              <w:t>โทเคนดิจิทัล</w:t>
            </w:r>
          </w:p>
        </w:tc>
        <w:tc>
          <w:tcPr>
            <w:tcW w:w="810" w:type="dxa"/>
            <w:tcBorders>
              <w:bottom w:val="nil"/>
            </w:tcBorders>
          </w:tcPr>
          <w:p w14:paraId="3BD526CC" w14:textId="77777777" w:rsidR="00DD2F38" w:rsidRPr="00053810" w:rsidRDefault="00DD2F38" w:rsidP="00DD2F38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7B3E30CE" w14:textId="77777777" w:rsidR="00DD2F38" w:rsidRPr="00053810" w:rsidRDefault="00DD2F38" w:rsidP="00DD2F38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1BE340BB" w14:textId="0D07EF88" w:rsidR="00DD2F38" w:rsidRPr="00DD2F38" w:rsidRDefault="00DD2F38" w:rsidP="00DD2F38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DD2F38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7836FD01" w14:textId="77777777" w:rsidR="00DD2F38" w:rsidRPr="00DD2F38" w:rsidRDefault="00DD2F38" w:rsidP="00DD2F38">
            <w:pPr>
              <w:tabs>
                <w:tab w:val="decimal" w:pos="430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DD2F38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7094FC9B" w14:textId="675D61D4" w:rsidR="00DD2F38" w:rsidRPr="00DD2F38" w:rsidRDefault="00DD2F38" w:rsidP="00DD2F38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DD2F38">
              <w:rPr>
                <w:rFonts w:asciiTheme="majorBidi" w:hAnsiTheme="majorBidi" w:cstheme="majorBidi"/>
                <w:sz w:val="20"/>
                <w:szCs w:val="20"/>
              </w:rPr>
              <w:t xml:space="preserve"> 530 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1EABC038" w14:textId="77777777" w:rsidR="00DD2F38" w:rsidRPr="00DD2F38" w:rsidRDefault="00DD2F38" w:rsidP="00DD2F38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D2F38">
              <w:rPr>
                <w:rFonts w:asciiTheme="majorBidi" w:hAnsiTheme="majorBidi" w:cstheme="majorBidi"/>
                <w:sz w:val="20"/>
                <w:szCs w:val="20"/>
              </w:rPr>
              <w:t xml:space="preserve"> 530 </w:t>
            </w:r>
          </w:p>
        </w:tc>
        <w:tc>
          <w:tcPr>
            <w:tcW w:w="720" w:type="dxa"/>
            <w:vAlign w:val="bottom"/>
          </w:tcPr>
          <w:p w14:paraId="3DF9EC33" w14:textId="2CFFA30C" w:rsidR="00DD2F38" w:rsidRPr="00DD2F38" w:rsidRDefault="00DD2F38" w:rsidP="00DD2F38">
            <w:pPr>
              <w:tabs>
                <w:tab w:val="left" w:pos="341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DD2F38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722" w:type="dxa"/>
            <w:vAlign w:val="bottom"/>
          </w:tcPr>
          <w:p w14:paraId="37E741C9" w14:textId="77777777" w:rsidR="00DD2F38" w:rsidRPr="00DD2F38" w:rsidRDefault="00DD2F38" w:rsidP="00DD2F38">
            <w:pPr>
              <w:tabs>
                <w:tab w:val="left" w:pos="363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DD2F38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DD2F38" w:rsidRPr="00053810" w14:paraId="0E5113A4" w14:textId="77777777" w:rsidTr="00A502A3">
        <w:tc>
          <w:tcPr>
            <w:tcW w:w="2970" w:type="dxa"/>
            <w:tcBorders>
              <w:bottom w:val="nil"/>
            </w:tcBorders>
          </w:tcPr>
          <w:p w14:paraId="77D5B9DA" w14:textId="2056E230" w:rsidR="00DD2F38" w:rsidRPr="009037DF" w:rsidRDefault="00DD2F38" w:rsidP="00DD2F38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 xml:space="preserve">บริษัท ดิจิทัล เวนเจอร์ส จำกัด </w:t>
            </w:r>
            <w:r w:rsidR="00D977BA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4</w:t>
            </w:r>
          </w:p>
        </w:tc>
        <w:tc>
          <w:tcPr>
            <w:tcW w:w="1620" w:type="dxa"/>
            <w:tcBorders>
              <w:bottom w:val="nil"/>
            </w:tcBorders>
          </w:tcPr>
          <w:p w14:paraId="5D47D382" w14:textId="77777777" w:rsidR="00DD2F38" w:rsidRPr="009037DF" w:rsidRDefault="00DD2F38" w:rsidP="00DD2F38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เทคโนโลยีทางการเงิน</w:t>
            </w:r>
          </w:p>
        </w:tc>
        <w:tc>
          <w:tcPr>
            <w:tcW w:w="810" w:type="dxa"/>
            <w:tcBorders>
              <w:bottom w:val="nil"/>
            </w:tcBorders>
          </w:tcPr>
          <w:p w14:paraId="278A110C" w14:textId="77777777" w:rsidR="00DD2F38" w:rsidRPr="00053810" w:rsidRDefault="00DD2F38" w:rsidP="00DD2F38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76BCC5A2" w14:textId="047CE497" w:rsidR="00DD2F38" w:rsidRPr="00DD2F38" w:rsidRDefault="00DD2F38" w:rsidP="00DD2F38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DD2F38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42F6D49B" w14:textId="77777777" w:rsidR="00DD2F38" w:rsidRPr="00DD2F38" w:rsidRDefault="00DD2F38" w:rsidP="00DD2F38">
            <w:pPr>
              <w:tabs>
                <w:tab w:val="decimal" w:pos="43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DD2F38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124728C9" w14:textId="047EDE55" w:rsidR="00DD2F38" w:rsidRPr="00DD2F38" w:rsidRDefault="00DD2F38" w:rsidP="00DD2F38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 w:rsidRPr="00DD2F38">
              <w:rPr>
                <w:rFonts w:asciiTheme="majorBidi" w:hAnsiTheme="majorBidi" w:cstheme="majorBidi"/>
                <w:sz w:val="20"/>
                <w:szCs w:val="20"/>
              </w:rPr>
              <w:t xml:space="preserve"> 37 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4EF45EC4" w14:textId="77777777" w:rsidR="00DD2F38" w:rsidRPr="00DD2F38" w:rsidRDefault="00DD2F38" w:rsidP="00DD2F38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D2F38">
              <w:rPr>
                <w:rFonts w:asciiTheme="majorBidi" w:hAnsiTheme="majorBidi" w:cstheme="majorBidi"/>
                <w:sz w:val="20"/>
                <w:szCs w:val="20"/>
              </w:rPr>
              <w:t xml:space="preserve"> 37 </w:t>
            </w:r>
          </w:p>
        </w:tc>
        <w:tc>
          <w:tcPr>
            <w:tcW w:w="720" w:type="dxa"/>
            <w:vAlign w:val="bottom"/>
          </w:tcPr>
          <w:p w14:paraId="0FE46471" w14:textId="661EBD0D" w:rsidR="00DD2F38" w:rsidRPr="00DD2F38" w:rsidRDefault="00DD2F38" w:rsidP="00DD2F38">
            <w:pPr>
              <w:tabs>
                <w:tab w:val="left" w:pos="341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DD2F38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722" w:type="dxa"/>
            <w:vAlign w:val="bottom"/>
          </w:tcPr>
          <w:p w14:paraId="47EDF15B" w14:textId="77777777" w:rsidR="00DD2F38" w:rsidRPr="00DD2F38" w:rsidRDefault="00DD2F38" w:rsidP="00DD2F38">
            <w:pPr>
              <w:tabs>
                <w:tab w:val="left" w:pos="363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DD2F38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DD2F38" w:rsidRPr="00053810" w14:paraId="2108089A" w14:textId="77777777" w:rsidTr="00A502A3">
        <w:tc>
          <w:tcPr>
            <w:tcW w:w="2970" w:type="dxa"/>
            <w:tcBorders>
              <w:bottom w:val="nil"/>
            </w:tcBorders>
          </w:tcPr>
          <w:p w14:paraId="576B3D6A" w14:textId="0DD73739" w:rsidR="00DD2F38" w:rsidRPr="009037DF" w:rsidRDefault="00DD2F38" w:rsidP="00DD2F38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9037D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บริษัท พอยท์เอกซ์ จำกัด</w:t>
            </w:r>
            <w:r w:rsidRPr="009037DF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9037DF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 xml:space="preserve"> </w:t>
            </w:r>
            <w:r w:rsidR="00D977BA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5</w:t>
            </w:r>
          </w:p>
        </w:tc>
        <w:tc>
          <w:tcPr>
            <w:tcW w:w="1620" w:type="dxa"/>
            <w:tcBorders>
              <w:bottom w:val="nil"/>
            </w:tcBorders>
          </w:tcPr>
          <w:p w14:paraId="481FE63F" w14:textId="77777777" w:rsidR="00DD2F38" w:rsidRPr="009037DF" w:rsidRDefault="00DD2F38" w:rsidP="00DD2F38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บริการระบบแลกคะแนนสะสม</w:t>
            </w:r>
          </w:p>
        </w:tc>
        <w:tc>
          <w:tcPr>
            <w:tcW w:w="810" w:type="dxa"/>
            <w:tcBorders>
              <w:bottom w:val="nil"/>
            </w:tcBorders>
          </w:tcPr>
          <w:p w14:paraId="0AD0D775" w14:textId="77777777" w:rsidR="00DD2F38" w:rsidRDefault="00DD2F38" w:rsidP="00DD2F38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th-TH" w:eastAsia="zh-CN"/>
              </w:rPr>
            </w:pPr>
          </w:p>
          <w:p w14:paraId="08E64B72" w14:textId="77777777" w:rsidR="00DD2F38" w:rsidRPr="00053810" w:rsidRDefault="00DD2F38" w:rsidP="00DD2F38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05E900C7" w14:textId="465A2077" w:rsidR="00DD2F38" w:rsidRPr="00DD2F38" w:rsidRDefault="00DD2F38" w:rsidP="00DD2F38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DD2F38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56CF73C9" w14:textId="77777777" w:rsidR="00DD2F38" w:rsidRPr="00DD2F38" w:rsidRDefault="00DD2F38" w:rsidP="00DD2F38">
            <w:pPr>
              <w:tabs>
                <w:tab w:val="decimal" w:pos="430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DD2F38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6F99C746" w14:textId="12240DF7" w:rsidR="00DD2F38" w:rsidRPr="00DD2F38" w:rsidRDefault="00DD2F38" w:rsidP="00DD2F38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 w:rsidRPr="00DD2F38">
              <w:rPr>
                <w:rFonts w:asciiTheme="majorBidi" w:hAnsiTheme="majorBidi" w:cstheme="majorBidi"/>
                <w:sz w:val="20"/>
                <w:szCs w:val="20"/>
              </w:rPr>
              <w:t xml:space="preserve"> 699 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797EBFCA" w14:textId="77777777" w:rsidR="00DD2F38" w:rsidRPr="00DD2F38" w:rsidRDefault="00DD2F38" w:rsidP="00DD2F38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D2F38">
              <w:rPr>
                <w:rFonts w:asciiTheme="majorBidi" w:hAnsiTheme="majorBidi" w:cstheme="majorBidi"/>
                <w:sz w:val="20"/>
                <w:szCs w:val="20"/>
              </w:rPr>
              <w:t xml:space="preserve"> 1 </w:t>
            </w:r>
          </w:p>
        </w:tc>
        <w:tc>
          <w:tcPr>
            <w:tcW w:w="720" w:type="dxa"/>
            <w:vAlign w:val="bottom"/>
          </w:tcPr>
          <w:p w14:paraId="0E908FDD" w14:textId="444796AE" w:rsidR="00DD2F38" w:rsidRPr="00DD2F38" w:rsidRDefault="00DD2F38" w:rsidP="00DD2F38">
            <w:pPr>
              <w:tabs>
                <w:tab w:val="left" w:pos="341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DD2F38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722" w:type="dxa"/>
            <w:vAlign w:val="bottom"/>
          </w:tcPr>
          <w:p w14:paraId="5AEBBEEA" w14:textId="77777777" w:rsidR="00DD2F38" w:rsidRPr="00DD2F38" w:rsidRDefault="00DD2F38" w:rsidP="00DD2F38">
            <w:pPr>
              <w:tabs>
                <w:tab w:val="left" w:pos="363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DD2F38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DD2F38" w:rsidRPr="00053810" w14:paraId="1CF045CA" w14:textId="77777777" w:rsidTr="00A502A3">
        <w:tc>
          <w:tcPr>
            <w:tcW w:w="2970" w:type="dxa"/>
            <w:tcBorders>
              <w:top w:val="nil"/>
              <w:bottom w:val="nil"/>
            </w:tcBorders>
          </w:tcPr>
          <w:p w14:paraId="4C3EBD82" w14:textId="77777777" w:rsidR="00DD2F38" w:rsidRPr="009037DF" w:rsidRDefault="00DD2F38" w:rsidP="00DD2F38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1DF8FB98" w14:textId="77777777" w:rsidR="00DD2F38" w:rsidRPr="009037DF" w:rsidRDefault="00DD2F38" w:rsidP="00DD2F38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3D8C81D" w14:textId="77777777" w:rsidR="00DD2F38" w:rsidRPr="00053810" w:rsidRDefault="00DD2F38" w:rsidP="00DD2F38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5E81EED4" w14:textId="77777777" w:rsidR="00DD2F38" w:rsidRPr="00DD2F38" w:rsidRDefault="00DD2F38" w:rsidP="00DD2F38">
            <w:pPr>
              <w:tabs>
                <w:tab w:val="decimal" w:pos="342"/>
                <w:tab w:val="decimal" w:pos="42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39B4233E" w14:textId="77777777" w:rsidR="00DD2F38" w:rsidRPr="00DD2F38" w:rsidRDefault="00DD2F38" w:rsidP="00DD2F38">
            <w:pPr>
              <w:tabs>
                <w:tab w:val="decimal" w:pos="32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4EB8CE66" w14:textId="77777777" w:rsidR="00DD2F38" w:rsidRPr="00DD2F38" w:rsidRDefault="00DD2F38" w:rsidP="00DD2F38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22D306D5" w14:textId="77777777" w:rsidR="00DD2F38" w:rsidRPr="00DD2F38" w:rsidRDefault="00DD2F38" w:rsidP="00DD2F38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14B9E2D0" w14:textId="77777777" w:rsidR="00DD2F38" w:rsidRPr="00DD2F38" w:rsidRDefault="00DD2F38" w:rsidP="00DD2F38">
            <w:pPr>
              <w:tabs>
                <w:tab w:val="decimal" w:pos="402"/>
              </w:tabs>
              <w:suppressAutoHyphens/>
              <w:spacing w:after="0" w:line="240" w:lineRule="auto"/>
              <w:ind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2" w:type="dxa"/>
            <w:vAlign w:val="bottom"/>
          </w:tcPr>
          <w:p w14:paraId="3A3EF957" w14:textId="77777777" w:rsidR="00DD2F38" w:rsidRPr="00DD2F38" w:rsidRDefault="00DD2F38" w:rsidP="00DD2F38">
            <w:pPr>
              <w:tabs>
                <w:tab w:val="decimal" w:pos="-23"/>
                <w:tab w:val="left" w:pos="252"/>
                <w:tab w:val="left" w:pos="407"/>
              </w:tabs>
              <w:suppressAutoHyphens/>
              <w:spacing w:after="0" w:line="240" w:lineRule="auto"/>
              <w:ind w:right="-298" w:hanging="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</w:tr>
      <w:tr w:rsidR="00DD2F38" w:rsidRPr="00053810" w14:paraId="4840A3F5" w14:textId="77777777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970" w:type="dxa"/>
            <w:hideMark/>
          </w:tcPr>
          <w:p w14:paraId="48B21F4A" w14:textId="77777777" w:rsidR="00DD2F38" w:rsidRPr="009037DF" w:rsidRDefault="00DD2F38" w:rsidP="00DD2F38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บริษัทร่วมค้าทาง</w:t>
            </w:r>
            <w:r w:rsidRPr="009037DF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  <w:t>ตรง</w:t>
            </w:r>
          </w:p>
        </w:tc>
        <w:tc>
          <w:tcPr>
            <w:tcW w:w="1620" w:type="dxa"/>
          </w:tcPr>
          <w:p w14:paraId="7467299B" w14:textId="77777777" w:rsidR="00DD2F38" w:rsidRPr="009037DF" w:rsidRDefault="00DD2F38" w:rsidP="00DD2F38">
            <w:pPr>
              <w:suppressAutoHyphens/>
              <w:snapToGrid w:val="0"/>
              <w:spacing w:after="0" w:line="240" w:lineRule="auto"/>
              <w:ind w:left="-108" w:right="-5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</w:tcPr>
          <w:p w14:paraId="34B40357" w14:textId="77777777" w:rsidR="00DD2F38" w:rsidRPr="00053810" w:rsidRDefault="00DD2F38" w:rsidP="00DD2F38">
            <w:pPr>
              <w:suppressAutoHyphens/>
              <w:snapToGrid w:val="0"/>
              <w:spacing w:after="0" w:line="240" w:lineRule="auto"/>
              <w:ind w:left="-135" w:right="-90" w:firstLine="7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78F0E6F6" w14:textId="77777777" w:rsidR="00DD2F38" w:rsidRPr="00DD2F38" w:rsidRDefault="00DD2F38" w:rsidP="00DD2F38">
            <w:pPr>
              <w:tabs>
                <w:tab w:val="decimal" w:pos="342"/>
                <w:tab w:val="decimal" w:pos="394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4CD95AB6" w14:textId="77777777" w:rsidR="00DD2F38" w:rsidRPr="00DD2F38" w:rsidRDefault="00DD2F38" w:rsidP="00DD2F38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4979CEF5" w14:textId="77777777" w:rsidR="00DD2F38" w:rsidRPr="00DD2F38" w:rsidRDefault="00DD2F38" w:rsidP="00DD2F38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vAlign w:val="bottom"/>
          </w:tcPr>
          <w:p w14:paraId="61057AD9" w14:textId="77777777" w:rsidR="00DD2F38" w:rsidRPr="00DD2F38" w:rsidRDefault="00DD2F38" w:rsidP="00DD2F38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2A46BB9D" w14:textId="77777777" w:rsidR="00DD2F38" w:rsidRPr="00DD2F38" w:rsidRDefault="00DD2F38" w:rsidP="00DD2F38">
            <w:pPr>
              <w:tabs>
                <w:tab w:val="decimal" w:pos="402"/>
              </w:tabs>
              <w:suppressAutoHyphens/>
              <w:snapToGrid w:val="0"/>
              <w:spacing w:after="0" w:line="240" w:lineRule="auto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2" w:type="dxa"/>
            <w:vAlign w:val="bottom"/>
          </w:tcPr>
          <w:p w14:paraId="76983546" w14:textId="77777777" w:rsidR="00DD2F38" w:rsidRPr="00DD2F38" w:rsidRDefault="00DD2F38" w:rsidP="00DD2F38">
            <w:pPr>
              <w:tabs>
                <w:tab w:val="decimal" w:pos="-23"/>
                <w:tab w:val="left" w:pos="252"/>
                <w:tab w:val="left" w:pos="407"/>
              </w:tabs>
              <w:suppressAutoHyphens/>
              <w:spacing w:after="0" w:line="240" w:lineRule="auto"/>
              <w:ind w:right="-298" w:hanging="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</w:tr>
      <w:tr w:rsidR="00DD2F38" w:rsidRPr="00053810" w14:paraId="79E4C67A" w14:textId="77777777" w:rsidTr="00A502A3">
        <w:tc>
          <w:tcPr>
            <w:tcW w:w="2970" w:type="dxa"/>
            <w:tcBorders>
              <w:bottom w:val="nil"/>
            </w:tcBorders>
          </w:tcPr>
          <w:p w14:paraId="72DECCA3" w14:textId="77777777" w:rsidR="00DD2F38" w:rsidRPr="009037DF" w:rsidRDefault="00DD2F38" w:rsidP="00DD2F38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บริษัท อัลฟ่า เอกซ์ จำกัด</w:t>
            </w:r>
          </w:p>
        </w:tc>
        <w:tc>
          <w:tcPr>
            <w:tcW w:w="1620" w:type="dxa"/>
            <w:tcBorders>
              <w:bottom w:val="nil"/>
            </w:tcBorders>
          </w:tcPr>
          <w:p w14:paraId="685D72DD" w14:textId="77777777" w:rsidR="00DD2F38" w:rsidRPr="009037DF" w:rsidRDefault="00DD2F38" w:rsidP="00DD2F38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บริการสินเชื่อเช่าซื้อ </w:t>
            </w: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br/>
              <w:t>ลีสซิ่ง และสินเชื่อ</w:t>
            </w: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br/>
              <w:t>รีไฟแนนซ์สำหรับยานยนต์กลุ่มลักชัวรี่</w:t>
            </w:r>
          </w:p>
        </w:tc>
        <w:tc>
          <w:tcPr>
            <w:tcW w:w="810" w:type="dxa"/>
            <w:tcBorders>
              <w:bottom w:val="nil"/>
            </w:tcBorders>
          </w:tcPr>
          <w:p w14:paraId="640C669E" w14:textId="77777777" w:rsidR="00DD2F38" w:rsidRPr="00053810" w:rsidRDefault="00DD2F38" w:rsidP="00DD2F38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th-TH" w:eastAsia="zh-CN"/>
              </w:rPr>
            </w:pPr>
          </w:p>
          <w:p w14:paraId="4AC9AF89" w14:textId="77777777" w:rsidR="00DD2F38" w:rsidRPr="00053810" w:rsidRDefault="00DD2F38" w:rsidP="00DD2F38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th-TH" w:eastAsia="zh-CN"/>
              </w:rPr>
            </w:pPr>
          </w:p>
          <w:p w14:paraId="36600971" w14:textId="77777777" w:rsidR="00DD2F38" w:rsidRPr="00053810" w:rsidRDefault="00DD2F38" w:rsidP="00DD2F38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th-TH" w:eastAsia="zh-CN"/>
              </w:rPr>
            </w:pPr>
          </w:p>
          <w:p w14:paraId="1D56F265" w14:textId="77777777" w:rsidR="00DD2F38" w:rsidRPr="00053810" w:rsidRDefault="00DD2F38" w:rsidP="00DD2F38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2B9DC4F7" w14:textId="0A9C4422" w:rsidR="00DD2F38" w:rsidRPr="00DD2F38" w:rsidRDefault="00DD2F38" w:rsidP="00DD2F38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DD2F3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50.0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5E99FB04" w14:textId="77777777" w:rsidR="00DD2F38" w:rsidRPr="00DD2F38" w:rsidRDefault="00DD2F38" w:rsidP="00DD2F38">
            <w:pPr>
              <w:tabs>
                <w:tab w:val="decimal" w:pos="52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DD2F38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50.0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543FA6A3" w14:textId="0C388138" w:rsidR="00DD2F38" w:rsidRPr="00DD2F38" w:rsidRDefault="00DD2F38" w:rsidP="00DD2F38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 w:rsidRPr="00DD2F3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875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28E8A16B" w14:textId="77777777" w:rsidR="00DD2F38" w:rsidRPr="00DD2F38" w:rsidRDefault="00DD2F38" w:rsidP="00DD2F38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D2F3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8</w:t>
            </w:r>
            <w:r w:rsidRPr="00DD2F38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75</w:t>
            </w:r>
          </w:p>
        </w:tc>
        <w:tc>
          <w:tcPr>
            <w:tcW w:w="720" w:type="dxa"/>
            <w:vAlign w:val="bottom"/>
          </w:tcPr>
          <w:p w14:paraId="7F85566A" w14:textId="096C6DD3" w:rsidR="00DD2F38" w:rsidRPr="00DD2F38" w:rsidRDefault="00DD2F38" w:rsidP="00DD2F38">
            <w:pPr>
              <w:tabs>
                <w:tab w:val="left" w:pos="341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DD2F38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 -</w:t>
            </w:r>
          </w:p>
        </w:tc>
        <w:tc>
          <w:tcPr>
            <w:tcW w:w="722" w:type="dxa"/>
            <w:vAlign w:val="bottom"/>
          </w:tcPr>
          <w:p w14:paraId="39512AD4" w14:textId="77777777" w:rsidR="00DD2F38" w:rsidRPr="00DD2F38" w:rsidRDefault="00DD2F38" w:rsidP="00DD2F38">
            <w:pPr>
              <w:tabs>
                <w:tab w:val="left" w:pos="407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DD2F38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DD2F38" w:rsidRPr="00053810" w14:paraId="6C444F67" w14:textId="77777777" w:rsidTr="00A502A3">
        <w:tc>
          <w:tcPr>
            <w:tcW w:w="2970" w:type="dxa"/>
            <w:tcBorders>
              <w:bottom w:val="nil"/>
            </w:tcBorders>
          </w:tcPr>
          <w:p w14:paraId="589F30C1" w14:textId="77777777" w:rsidR="00DD2F38" w:rsidRPr="009037DF" w:rsidRDefault="00DD2F38" w:rsidP="00DD2F38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20" w:type="dxa"/>
            <w:tcBorders>
              <w:bottom w:val="nil"/>
            </w:tcBorders>
          </w:tcPr>
          <w:p w14:paraId="6E1E2E75" w14:textId="77777777" w:rsidR="00DD2F38" w:rsidRPr="009037DF" w:rsidRDefault="00DD2F38" w:rsidP="00DD2F38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16E9303F" w14:textId="77777777" w:rsidR="00DD2F38" w:rsidRPr="00053810" w:rsidRDefault="00DD2F38" w:rsidP="00DD2F38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th-TH" w:eastAsia="zh-CN"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0AECB08A" w14:textId="77777777" w:rsidR="00DD2F38" w:rsidRPr="00053810" w:rsidRDefault="00DD2F38" w:rsidP="00DD2F38">
            <w:pPr>
              <w:tabs>
                <w:tab w:val="decimal" w:pos="42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353D54D5" w14:textId="77777777" w:rsidR="00DD2F38" w:rsidRPr="00053810" w:rsidRDefault="00DD2F38" w:rsidP="00DD2F38">
            <w:pPr>
              <w:tabs>
                <w:tab w:val="decimal" w:pos="32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0CEC39C9" w14:textId="77777777" w:rsidR="00DD2F38" w:rsidRPr="00053810" w:rsidRDefault="00DD2F38" w:rsidP="00DD2F38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5D7195A8" w14:textId="77777777" w:rsidR="00DD2F38" w:rsidRPr="00053810" w:rsidRDefault="00DD2F38" w:rsidP="00DD2F38">
            <w:pPr>
              <w:tabs>
                <w:tab w:val="decimal" w:pos="368"/>
              </w:tabs>
              <w:suppressAutoHyphens/>
              <w:spacing w:after="0" w:line="240" w:lineRule="auto"/>
              <w:ind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69872C5D" w14:textId="77777777" w:rsidR="00DD2F38" w:rsidRPr="00053810" w:rsidRDefault="00DD2F38" w:rsidP="00DD2F38">
            <w:pPr>
              <w:tabs>
                <w:tab w:val="decimal" w:pos="525"/>
                <w:tab w:val="decimal" w:pos="599"/>
              </w:tabs>
              <w:suppressAutoHyphens/>
              <w:spacing w:after="0" w:line="240" w:lineRule="auto"/>
              <w:ind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2" w:type="dxa"/>
            <w:tcBorders>
              <w:bottom w:val="nil"/>
            </w:tcBorders>
            <w:vAlign w:val="bottom"/>
          </w:tcPr>
          <w:p w14:paraId="01BDDFEE" w14:textId="77777777" w:rsidR="00DD2F38" w:rsidRPr="00053810" w:rsidRDefault="00DD2F38" w:rsidP="00DD2F38">
            <w:pPr>
              <w:tabs>
                <w:tab w:val="decimal" w:pos="525"/>
                <w:tab w:val="decimal" w:pos="599"/>
              </w:tabs>
              <w:suppressAutoHyphens/>
              <w:spacing w:after="0" w:line="240" w:lineRule="auto"/>
              <w:ind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</w:tr>
      <w:tr w:rsidR="00DD2F38" w:rsidRPr="00053810" w14:paraId="627EF930" w14:textId="77777777" w:rsidTr="00A502A3">
        <w:tc>
          <w:tcPr>
            <w:tcW w:w="9722" w:type="dxa"/>
            <w:gridSpan w:val="9"/>
            <w:tcBorders>
              <w:top w:val="nil"/>
              <w:bottom w:val="nil"/>
            </w:tcBorders>
          </w:tcPr>
          <w:p w14:paraId="4A52D118" w14:textId="38BB7715" w:rsidR="00935DF0" w:rsidRPr="009037DF" w:rsidRDefault="00935DF0" w:rsidP="00200456">
            <w:pPr>
              <w:suppressAutoHyphens/>
              <w:spacing w:after="0" w:line="240" w:lineRule="auto"/>
              <w:ind w:left="470" w:hanging="241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  <w:t>1</w:t>
            </w:r>
            <w:r w:rsidRPr="009037DF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ab/>
            </w:r>
            <w:r w:rsidR="00200456" w:rsidRPr="00172D0E">
              <w:rPr>
                <w:rFonts w:asciiTheme="majorBidi" w:eastAsia="Times New Roman" w:hAnsiTheme="majorBidi" w:cs="Angsana New"/>
                <w:sz w:val="20"/>
                <w:szCs w:val="20"/>
                <w:cs/>
                <w:lang w:eastAsia="zh-CN"/>
              </w:rPr>
              <w:t xml:space="preserve">ในเดือนมิถุนายน </w:t>
            </w:r>
            <w:r w:rsidR="00200456" w:rsidRPr="00200456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2568</w:t>
            </w:r>
            <w:r w:rsidR="00200456" w:rsidRPr="00200456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 xml:space="preserve"> </w:t>
            </w:r>
            <w:r w:rsidR="00200456" w:rsidRPr="00172D0E">
              <w:rPr>
                <w:rFonts w:asciiTheme="majorBidi" w:eastAsia="Times New Roman" w:hAnsiTheme="majorBidi" w:cs="Angsana New" w:hint="cs"/>
                <w:sz w:val="20"/>
                <w:szCs w:val="20"/>
                <w:cs/>
                <w:lang w:eastAsia="zh-CN"/>
              </w:rPr>
              <w:t>บริษัท เอสซีบี เดต้า เอกซ์ จำกัด</w:t>
            </w:r>
            <w:r w:rsidR="00200456">
              <w:rPr>
                <w:rFonts w:asciiTheme="majorBidi" w:eastAsia="Times New Roman" w:hAnsiTheme="majorBidi" w:cs="Angsana New" w:hint="cs"/>
                <w:sz w:val="20"/>
                <w:szCs w:val="20"/>
                <w:cs/>
                <w:lang w:eastAsia="zh-CN"/>
              </w:rPr>
              <w:t xml:space="preserve"> </w:t>
            </w:r>
            <w:r w:rsidR="00200456" w:rsidRPr="00172D0E">
              <w:rPr>
                <w:rFonts w:asciiTheme="majorBidi" w:eastAsia="Times New Roman" w:hAnsiTheme="majorBidi" w:cs="Angsana New" w:hint="cs"/>
                <w:sz w:val="20"/>
                <w:szCs w:val="20"/>
                <w:cs/>
                <w:lang w:eastAsia="zh-CN"/>
              </w:rPr>
              <w:t>ได้เพิ่มทุนจดทะเบียน</w:t>
            </w:r>
            <w:r w:rsidR="00172D0E" w:rsidRPr="00172D0E">
              <w:rPr>
                <w:rFonts w:asciiTheme="majorBidi" w:eastAsia="Times New Roman" w:hAnsiTheme="majorBidi" w:cs="Angsana New"/>
                <w:sz w:val="20"/>
                <w:szCs w:val="20"/>
                <w:cs/>
                <w:lang w:eastAsia="zh-CN"/>
              </w:rPr>
              <w:t>และชำระแล้วเต็มจำนวนเป็น</w:t>
            </w:r>
            <w:r w:rsidR="00200456" w:rsidRPr="00172D0E">
              <w:rPr>
                <w:rFonts w:asciiTheme="majorBidi" w:eastAsia="Times New Roman" w:hAnsiTheme="majorBidi" w:cs="Angsana New" w:hint="cs"/>
                <w:sz w:val="20"/>
                <w:szCs w:val="20"/>
                <w:cs/>
                <w:lang w:eastAsia="zh-CN"/>
              </w:rPr>
              <w:t xml:space="preserve">จำนวน </w:t>
            </w:r>
            <w:r w:rsidR="00200456" w:rsidRPr="00200456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500</w:t>
            </w:r>
            <w:r w:rsidR="00200456" w:rsidRPr="00200456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 xml:space="preserve"> </w:t>
            </w:r>
            <w:r w:rsidR="00200456" w:rsidRPr="00172D0E">
              <w:rPr>
                <w:rFonts w:asciiTheme="majorBidi" w:eastAsia="Times New Roman" w:hAnsiTheme="majorBidi" w:cs="Angsana New" w:hint="cs"/>
                <w:sz w:val="20"/>
                <w:szCs w:val="20"/>
                <w:cs/>
                <w:lang w:eastAsia="zh-CN"/>
              </w:rPr>
              <w:t>ล้านบาท</w:t>
            </w:r>
          </w:p>
          <w:p w14:paraId="13A70721" w14:textId="2F954544" w:rsidR="00DD2F38" w:rsidRDefault="00C2518A" w:rsidP="00DD2F38">
            <w:pPr>
              <w:suppressAutoHyphens/>
              <w:spacing w:after="0" w:line="240" w:lineRule="auto"/>
              <w:ind w:left="470" w:hanging="241"/>
              <w:jc w:val="thaiDistribute"/>
              <w:rPr>
                <w:rFonts w:asciiTheme="majorBidi" w:eastAsia="Times New Roman" w:hAnsiTheme="majorBidi" w:cs="Angsana New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  <w:t>2</w:t>
            </w:r>
            <w:r w:rsidR="00DD2F38" w:rsidRPr="009037DF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ab/>
            </w:r>
            <w:r w:rsidR="00DD2F38" w:rsidRPr="00DF478D">
              <w:rPr>
                <w:rFonts w:asciiTheme="majorBidi" w:eastAsia="Times New Roman" w:hAnsiTheme="majorBidi" w:cs="Angsana New"/>
                <w:sz w:val="20"/>
                <w:szCs w:val="20"/>
                <w:cs/>
                <w:lang w:eastAsia="zh-CN"/>
              </w:rPr>
              <w:t xml:space="preserve">ในเดือนกุมภาพันธ์ถึงเดือนมีนาคม </w:t>
            </w:r>
            <w:r w:rsidR="00DD2F38">
              <w:rPr>
                <w:rFonts w:asciiTheme="majorBidi" w:eastAsia="Times New Roman" w:hAnsiTheme="majorBidi" w:cs="Angsana New"/>
                <w:sz w:val="20"/>
                <w:szCs w:val="20"/>
                <w:lang w:eastAsia="zh-CN"/>
              </w:rPr>
              <w:t>2568</w:t>
            </w:r>
            <w:r w:rsidR="00DD2F38" w:rsidRPr="00DF478D">
              <w:rPr>
                <w:rFonts w:asciiTheme="majorBidi" w:eastAsia="Times New Roman" w:hAnsiTheme="majorBidi" w:cs="Angsana New"/>
                <w:sz w:val="20"/>
                <w:szCs w:val="20"/>
                <w:cs/>
                <w:lang w:eastAsia="zh-CN"/>
              </w:rPr>
              <w:t xml:space="preserve"> </w:t>
            </w:r>
            <w:r w:rsidR="00DD2F38">
              <w:rPr>
                <w:rFonts w:asciiTheme="majorBidi" w:eastAsia="Times New Roman" w:hAnsiTheme="majorBidi" w:cs="Angsana New" w:hint="cs"/>
                <w:sz w:val="20"/>
                <w:szCs w:val="20"/>
                <w:cs/>
                <w:lang w:eastAsia="zh-CN"/>
              </w:rPr>
              <w:t>บริษัท</w:t>
            </w:r>
            <w:r w:rsidR="00DD2F38" w:rsidRPr="0091450D">
              <w:rPr>
                <w:rFonts w:asciiTheme="majorBidi" w:eastAsia="Times New Roman" w:hAnsiTheme="majorBidi" w:cs="Angsana New"/>
                <w:sz w:val="20"/>
                <w:szCs w:val="20"/>
                <w:cs/>
                <w:lang w:eastAsia="zh-CN"/>
              </w:rPr>
              <w:t>ได้ซื้อหุ้นสามัญจากผู้ถือหุ้นส่วนน้อยเป็นจำนวน</w:t>
            </w:r>
            <w:r w:rsidR="00DD2F38" w:rsidRPr="0091450D">
              <w:rPr>
                <w:rFonts w:asciiTheme="majorBidi" w:eastAsia="Times New Roman" w:hAnsiTheme="majorBidi" w:cs="Angsana New" w:hint="cs"/>
                <w:sz w:val="20"/>
                <w:szCs w:val="20"/>
                <w:cs/>
                <w:lang w:eastAsia="zh-CN"/>
              </w:rPr>
              <w:t>เงิน</w:t>
            </w:r>
            <w:r w:rsidR="00DD2F38" w:rsidRPr="0091450D">
              <w:rPr>
                <w:rFonts w:asciiTheme="majorBidi" w:eastAsia="Times New Roman" w:hAnsiTheme="majorBidi" w:cs="Angsana New"/>
                <w:sz w:val="20"/>
                <w:szCs w:val="20"/>
                <w:cs/>
                <w:lang w:eastAsia="zh-CN"/>
              </w:rPr>
              <w:t>ทั้งสิ้น 1</w:t>
            </w:r>
            <w:r w:rsidR="00DD2F38" w:rsidRPr="0091450D">
              <w:rPr>
                <w:rFonts w:asciiTheme="majorBidi" w:eastAsia="Times New Roman" w:hAnsiTheme="majorBidi" w:cs="Angsana New"/>
                <w:sz w:val="20"/>
                <w:szCs w:val="20"/>
                <w:lang w:eastAsia="zh-CN"/>
              </w:rPr>
              <w:t>,</w:t>
            </w:r>
            <w:r w:rsidR="00DD2F38" w:rsidRPr="0091450D">
              <w:rPr>
                <w:rFonts w:asciiTheme="majorBidi" w:eastAsia="Times New Roman" w:hAnsiTheme="majorBidi" w:cs="Angsana New"/>
                <w:sz w:val="20"/>
                <w:szCs w:val="20"/>
                <w:cs/>
                <w:lang w:eastAsia="zh-CN"/>
              </w:rPr>
              <w:t>023 ล้านบาท</w:t>
            </w:r>
            <w:r w:rsidR="00DD2F38" w:rsidRPr="00DF478D">
              <w:rPr>
                <w:rFonts w:asciiTheme="majorBidi" w:eastAsia="Times New Roman" w:hAnsiTheme="majorBidi" w:cs="Angsana New"/>
                <w:sz w:val="20"/>
                <w:szCs w:val="20"/>
                <w:cs/>
                <w:lang w:eastAsia="zh-CN"/>
              </w:rPr>
              <w:t xml:space="preserve"> และได้ให้สิทธิแก่ผู้ถือหุ้นส่วนน้อยใน</w:t>
            </w:r>
          </w:p>
          <w:p w14:paraId="09C925FA" w14:textId="77777777" w:rsidR="00DD2F38" w:rsidRPr="009037DF" w:rsidRDefault="00DD2F38" w:rsidP="00DD2F38">
            <w:pPr>
              <w:suppressAutoHyphens/>
              <w:spacing w:after="0" w:line="240" w:lineRule="auto"/>
              <w:ind w:left="470" w:hanging="241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="Angsana New"/>
                <w:sz w:val="20"/>
                <w:szCs w:val="20"/>
                <w:lang w:eastAsia="zh-CN"/>
              </w:rPr>
              <w:t xml:space="preserve">                   </w:t>
            </w:r>
            <w:r w:rsidRPr="00DF478D">
              <w:rPr>
                <w:rFonts w:asciiTheme="majorBidi" w:eastAsia="Times New Roman" w:hAnsiTheme="majorBidi" w:cs="Angsana New"/>
                <w:sz w:val="20"/>
                <w:szCs w:val="20"/>
                <w:cs/>
                <w:lang w:eastAsia="zh-CN"/>
              </w:rPr>
              <w:t>การขายหุ้นของตนให้กับบริษัท</w:t>
            </w:r>
          </w:p>
          <w:p w14:paraId="17A8E89A" w14:textId="5CEEAC67" w:rsidR="00200456" w:rsidRPr="009037DF" w:rsidRDefault="00200456" w:rsidP="00200456">
            <w:pPr>
              <w:suppressAutoHyphens/>
              <w:spacing w:after="0" w:line="240" w:lineRule="auto"/>
              <w:ind w:left="470" w:hanging="241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  <w:t>3</w:t>
            </w:r>
            <w:r w:rsidRPr="009037DF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ab/>
            </w:r>
            <w:r w:rsidR="00D977BA" w:rsidRPr="00D977BA">
              <w:rPr>
                <w:rFonts w:asciiTheme="majorBidi" w:eastAsia="Times New Roman" w:hAnsiTheme="majorBidi" w:cs="Angsana New"/>
                <w:sz w:val="20"/>
                <w:szCs w:val="20"/>
                <w:cs/>
                <w:lang w:eastAsia="zh-CN"/>
              </w:rPr>
              <w:t xml:space="preserve">ในเดือนมิถุนายน </w:t>
            </w:r>
            <w:r w:rsidR="00D977BA" w:rsidRPr="00D977BA">
              <w:rPr>
                <w:rFonts w:asciiTheme="majorBidi" w:eastAsia="Times New Roman" w:hAnsiTheme="majorBidi" w:cs="Angsana New"/>
                <w:sz w:val="20"/>
                <w:szCs w:val="20"/>
                <w:lang w:eastAsia="zh-CN"/>
              </w:rPr>
              <w:t>2568</w:t>
            </w:r>
            <w:r w:rsidR="00D977BA" w:rsidRPr="00D977BA">
              <w:rPr>
                <w:rFonts w:asciiTheme="majorBidi" w:eastAsia="Times New Roman" w:hAnsiTheme="majorBidi" w:cs="Angsana New" w:hint="cs"/>
                <w:sz w:val="20"/>
                <w:szCs w:val="20"/>
                <w:cs/>
                <w:lang w:eastAsia="zh-CN"/>
              </w:rPr>
              <w:t xml:space="preserve"> บริษัท อบาคัส ดิจิทัล จำกัด ได้เพิ่มทุนจดทะเบียน</w:t>
            </w:r>
            <w:r w:rsidR="00614386" w:rsidRPr="00614386">
              <w:rPr>
                <w:rFonts w:asciiTheme="majorBidi" w:eastAsia="Times New Roman" w:hAnsiTheme="majorBidi" w:cs="Angsana New"/>
                <w:sz w:val="20"/>
                <w:szCs w:val="20"/>
                <w:cs/>
                <w:lang w:eastAsia="zh-CN"/>
              </w:rPr>
              <w:t>และชำระแล้วเต็มจำนวนเป็น</w:t>
            </w:r>
            <w:r w:rsidR="00D977BA" w:rsidRPr="00D977BA">
              <w:rPr>
                <w:rFonts w:asciiTheme="majorBidi" w:eastAsia="Times New Roman" w:hAnsiTheme="majorBidi" w:cs="Angsana New" w:hint="cs"/>
                <w:sz w:val="20"/>
                <w:szCs w:val="20"/>
                <w:cs/>
                <w:lang w:eastAsia="zh-CN"/>
              </w:rPr>
              <w:t xml:space="preserve">จำนวน </w:t>
            </w:r>
            <w:r w:rsidR="00D977BA" w:rsidRPr="00D977BA">
              <w:rPr>
                <w:rFonts w:asciiTheme="majorBidi" w:eastAsia="Times New Roman" w:hAnsiTheme="majorBidi" w:cs="Angsana New"/>
                <w:sz w:val="20"/>
                <w:szCs w:val="20"/>
                <w:lang w:eastAsia="zh-CN"/>
              </w:rPr>
              <w:t>41</w:t>
            </w:r>
            <w:r w:rsidR="00D977BA" w:rsidRPr="00D977BA">
              <w:rPr>
                <w:rFonts w:asciiTheme="majorBidi" w:eastAsia="Times New Roman" w:hAnsiTheme="majorBidi" w:cs="Angsana New" w:hint="cs"/>
                <w:sz w:val="20"/>
                <w:szCs w:val="20"/>
                <w:cs/>
                <w:lang w:eastAsia="zh-CN"/>
              </w:rPr>
              <w:t xml:space="preserve"> ล้านบาท</w:t>
            </w:r>
          </w:p>
          <w:p w14:paraId="04C2A903" w14:textId="3FAFB160" w:rsidR="00DD2F38" w:rsidRPr="009037DF" w:rsidRDefault="00200456" w:rsidP="00DD2F38">
            <w:pPr>
              <w:suppressAutoHyphens/>
              <w:spacing w:after="0" w:line="240" w:lineRule="auto"/>
              <w:ind w:left="470" w:hanging="241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  <w:t>4</w:t>
            </w:r>
            <w:r w:rsidR="00DD2F38" w:rsidRPr="009037DF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ab/>
            </w:r>
            <w:r w:rsidR="00DD2F38" w:rsidRPr="009037DF">
              <w:rPr>
                <w:rFonts w:asciiTheme="majorBidi" w:eastAsia="Times New Roman" w:hAnsiTheme="majorBidi" w:cs="Angsana New"/>
                <w:sz w:val="20"/>
                <w:szCs w:val="20"/>
                <w:cs/>
                <w:lang w:eastAsia="zh-CN"/>
              </w:rPr>
              <w:t xml:space="preserve">บริษัท ดิจิทัล เวนเจอร์ส จำกัดได้จดทะเบียนเลิกบริษัทกับกรมพัฒนาธุรกิจการค้า กระทรวงพาณิชย์ เมื่อวันที่ </w:t>
            </w:r>
            <w:r w:rsidR="00DD2F38" w:rsidRPr="009037DF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28</w:t>
            </w:r>
            <w:r w:rsidR="00DD2F38" w:rsidRPr="009037DF">
              <w:rPr>
                <w:rFonts w:asciiTheme="majorBidi" w:eastAsia="Times New Roman" w:hAnsiTheme="majorBidi" w:cs="Angsana New"/>
                <w:sz w:val="20"/>
                <w:szCs w:val="20"/>
                <w:cs/>
                <w:lang w:eastAsia="zh-CN"/>
              </w:rPr>
              <w:t xml:space="preserve"> มิถุนายน พ.ศ.</w:t>
            </w:r>
            <w:r w:rsidR="00DD2F38" w:rsidRPr="009037DF">
              <w:rPr>
                <w:rFonts w:asciiTheme="majorBidi" w:eastAsia="Times New Roman" w:hAnsiTheme="majorBidi" w:cs="Angsana New" w:hint="cs"/>
                <w:sz w:val="20"/>
                <w:szCs w:val="20"/>
                <w:cs/>
                <w:lang w:eastAsia="zh-CN"/>
              </w:rPr>
              <w:t xml:space="preserve"> </w:t>
            </w:r>
            <w:r w:rsidR="00DD2F38" w:rsidRPr="009037DF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2566</w:t>
            </w:r>
            <w:r w:rsidR="00DD2F38" w:rsidRPr="009037DF">
              <w:rPr>
                <w:rFonts w:asciiTheme="majorBidi" w:eastAsia="Times New Roman" w:hAnsiTheme="majorBidi" w:cs="Angsana New"/>
                <w:sz w:val="20"/>
                <w:szCs w:val="20"/>
                <w:cs/>
                <w:lang w:eastAsia="zh-CN"/>
              </w:rPr>
              <w:t xml:space="preserve"> และขณะนี้อยู่ระหว่างการชำระบัญชี</w:t>
            </w:r>
          </w:p>
          <w:p w14:paraId="3ADA8C9D" w14:textId="3E252F0D" w:rsidR="00DD2F38" w:rsidRPr="009037DF" w:rsidRDefault="00200456" w:rsidP="00DD2F38">
            <w:pPr>
              <w:suppressAutoHyphens/>
              <w:spacing w:after="0" w:line="240" w:lineRule="auto"/>
              <w:ind w:left="470" w:hanging="241"/>
              <w:jc w:val="thaiDistribute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  <w:t>5</w:t>
            </w:r>
            <w:r w:rsidR="00DD2F38" w:rsidRPr="009037DF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ab/>
            </w:r>
            <w:r w:rsidR="00DD2F38" w:rsidRPr="00917AF4">
              <w:rPr>
                <w:rFonts w:asciiTheme="majorBidi" w:eastAsia="Times New Roman" w:hAnsiTheme="majorBidi" w:cs="Angsana New"/>
                <w:sz w:val="20"/>
                <w:szCs w:val="20"/>
                <w:cs/>
                <w:lang w:eastAsia="zh-CN"/>
              </w:rPr>
              <w:t>ในเดือนกุมภาพันธ์ 2568 บริษัท พอยท์เอกซ์ จำกัด</w:t>
            </w:r>
            <w:r w:rsidR="00DD2F38">
              <w:rPr>
                <w:rFonts w:asciiTheme="majorBidi" w:eastAsia="Times New Roman" w:hAnsiTheme="majorBidi" w:cs="Angsana New"/>
                <w:sz w:val="20"/>
                <w:szCs w:val="20"/>
                <w:lang w:eastAsia="zh-CN"/>
              </w:rPr>
              <w:t xml:space="preserve"> </w:t>
            </w:r>
            <w:r w:rsidR="00DD2F38" w:rsidRPr="003A0C44">
              <w:rPr>
                <w:rFonts w:asciiTheme="majorBidi" w:eastAsia="Times New Roman" w:hAnsiTheme="majorBidi" w:cs="Angsana New"/>
                <w:sz w:val="20"/>
                <w:szCs w:val="20"/>
                <w:cs/>
                <w:lang w:eastAsia="zh-CN"/>
              </w:rPr>
              <w:t>ได้เพิ่มทุนจดทะเบียน</w:t>
            </w:r>
            <w:r w:rsidR="00F0165A" w:rsidRPr="00F0165A">
              <w:rPr>
                <w:rFonts w:asciiTheme="majorBidi" w:eastAsia="Times New Roman" w:hAnsiTheme="majorBidi" w:cs="Angsana New"/>
                <w:sz w:val="20"/>
                <w:szCs w:val="20"/>
                <w:cs/>
                <w:lang w:eastAsia="zh-CN"/>
              </w:rPr>
              <w:t>และชำระแล้วเต็มจำนวนเป็น</w:t>
            </w:r>
            <w:r w:rsidR="00DD2F38" w:rsidRPr="003A0C44">
              <w:rPr>
                <w:rFonts w:asciiTheme="majorBidi" w:eastAsia="Times New Roman" w:hAnsiTheme="majorBidi" w:cs="Angsana New"/>
                <w:sz w:val="20"/>
                <w:szCs w:val="20"/>
                <w:cs/>
                <w:lang w:eastAsia="zh-CN"/>
              </w:rPr>
              <w:t>จำนวน 698 ล้านบาท</w:t>
            </w:r>
          </w:p>
          <w:p w14:paraId="6D514989" w14:textId="77777777" w:rsidR="00DD2F38" w:rsidRPr="009037DF" w:rsidRDefault="00DD2F38" w:rsidP="00DD2F38">
            <w:pPr>
              <w:suppressAutoHyphens/>
              <w:spacing w:after="0" w:line="240" w:lineRule="auto"/>
              <w:ind w:left="248" w:hanging="241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</w:tr>
    </w:tbl>
    <w:p w14:paraId="1B4745C0" w14:textId="77777777" w:rsidR="002C6A95" w:rsidRDefault="002C6A95" w:rsidP="002C6A95">
      <w:pPr>
        <w:spacing w:after="0" w:line="240" w:lineRule="auto"/>
      </w:pPr>
    </w:p>
    <w:tbl>
      <w:tblPr>
        <w:tblW w:w="952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058"/>
        <w:gridCol w:w="1262"/>
        <w:gridCol w:w="810"/>
        <w:gridCol w:w="720"/>
        <w:gridCol w:w="720"/>
        <w:gridCol w:w="720"/>
        <w:gridCol w:w="720"/>
        <w:gridCol w:w="720"/>
        <w:gridCol w:w="792"/>
      </w:tblGrid>
      <w:tr w:rsidR="001B7966" w:rsidRPr="00126E2A" w14:paraId="3EFF839B" w14:textId="77777777" w:rsidTr="00A502A3">
        <w:trPr>
          <w:trHeight w:val="243"/>
        </w:trPr>
        <w:tc>
          <w:tcPr>
            <w:tcW w:w="3058" w:type="dxa"/>
          </w:tcPr>
          <w:p w14:paraId="54DA3D7E" w14:textId="77777777" w:rsidR="001B7966" w:rsidRPr="00193107" w:rsidRDefault="001B796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"/>
                <w:szCs w:val="2"/>
                <w:lang w:eastAsia="zh-CN"/>
              </w:rPr>
              <w:br w:type="page"/>
              <w:t>P</w:t>
            </w:r>
          </w:p>
        </w:tc>
        <w:tc>
          <w:tcPr>
            <w:tcW w:w="1262" w:type="dxa"/>
          </w:tcPr>
          <w:p w14:paraId="5375E01E" w14:textId="77777777" w:rsidR="001B7966" w:rsidRPr="00126E2A" w:rsidRDefault="001B7966">
            <w:pPr>
              <w:suppressAutoHyphens/>
              <w:spacing w:after="0" w:line="22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</w:tcPr>
          <w:p w14:paraId="6C23B477" w14:textId="77777777" w:rsidR="001B7966" w:rsidRPr="00126E2A" w:rsidRDefault="001B7966">
            <w:pPr>
              <w:suppressAutoHyphens/>
              <w:spacing w:after="0" w:line="22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3600" w:type="dxa"/>
            <w:gridSpan w:val="5"/>
          </w:tcPr>
          <w:p w14:paraId="30CF23B4" w14:textId="77777777" w:rsidR="001B7966" w:rsidRPr="00126E2A" w:rsidRDefault="001B7966">
            <w:pPr>
              <w:suppressAutoHyphens/>
              <w:spacing w:after="0" w:line="22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>งบการเงินเฉพาะ</w:t>
            </w: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กิจการ</w:t>
            </w:r>
          </w:p>
        </w:tc>
        <w:tc>
          <w:tcPr>
            <w:tcW w:w="792" w:type="dxa"/>
          </w:tcPr>
          <w:p w14:paraId="15998E94" w14:textId="77777777" w:rsidR="001B7966" w:rsidRPr="00126E2A" w:rsidRDefault="001B7966">
            <w:pPr>
              <w:suppressAutoHyphens/>
              <w:spacing w:after="0" w:line="22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</w:p>
        </w:tc>
      </w:tr>
      <w:tr w:rsidR="001B7966" w:rsidRPr="00126E2A" w14:paraId="4210224F" w14:textId="77777777" w:rsidTr="00A502A3">
        <w:trPr>
          <w:trHeight w:val="486"/>
        </w:trPr>
        <w:tc>
          <w:tcPr>
            <w:tcW w:w="3058" w:type="dxa"/>
          </w:tcPr>
          <w:p w14:paraId="6B68A1DB" w14:textId="77777777" w:rsidR="001B7966" w:rsidRPr="00126E2A" w:rsidRDefault="001B796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62" w:type="dxa"/>
          </w:tcPr>
          <w:p w14:paraId="28163284" w14:textId="77777777" w:rsidR="001B7966" w:rsidRPr="00126E2A" w:rsidRDefault="001B7966">
            <w:pPr>
              <w:suppressAutoHyphens/>
              <w:snapToGrid w:val="0"/>
              <w:spacing w:after="0" w:line="220" w:lineRule="exac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</w:tcPr>
          <w:p w14:paraId="769CB16A" w14:textId="77777777" w:rsidR="001B7966" w:rsidRPr="00126E2A" w:rsidRDefault="001B7966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ประเภท</w:t>
            </w:r>
          </w:p>
          <w:p w14:paraId="744F29F0" w14:textId="77777777" w:rsidR="001B7966" w:rsidRPr="00126E2A" w:rsidRDefault="001B7966">
            <w:pPr>
              <w:suppressAutoHyphens/>
              <w:spacing w:after="0" w:line="220" w:lineRule="exac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หลักทรัพย์</w:t>
            </w:r>
          </w:p>
        </w:tc>
        <w:tc>
          <w:tcPr>
            <w:tcW w:w="1440" w:type="dxa"/>
            <w:gridSpan w:val="2"/>
            <w:vAlign w:val="bottom"/>
          </w:tcPr>
          <w:p w14:paraId="1C08D4E6" w14:textId="77777777" w:rsidR="001B7966" w:rsidRDefault="001B7966">
            <w:pPr>
              <w:suppressAutoHyphens/>
              <w:spacing w:after="0" w:line="220" w:lineRule="exact"/>
              <w:ind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19DC4703" w14:textId="77777777" w:rsidR="001B7966" w:rsidRPr="00126E2A" w:rsidRDefault="001B7966">
            <w:pPr>
              <w:suppressAutoHyphens/>
              <w:spacing w:after="0" w:line="220" w:lineRule="exact"/>
              <w:ind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สัดส่วนการถือหุ้น</w:t>
            </w:r>
          </w:p>
        </w:tc>
        <w:tc>
          <w:tcPr>
            <w:tcW w:w="1440" w:type="dxa"/>
            <w:gridSpan w:val="2"/>
            <w:vAlign w:val="bottom"/>
          </w:tcPr>
          <w:p w14:paraId="329CEE32" w14:textId="77777777" w:rsidR="001B7966" w:rsidRPr="00126E2A" w:rsidRDefault="001B7966">
            <w:pPr>
              <w:suppressAutoHyphens/>
              <w:spacing w:after="0" w:line="22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มูลค่าเงินลงทุน</w:t>
            </w:r>
          </w:p>
        </w:tc>
        <w:tc>
          <w:tcPr>
            <w:tcW w:w="1512" w:type="dxa"/>
            <w:gridSpan w:val="2"/>
            <w:vMerge w:val="restart"/>
            <w:vAlign w:val="bottom"/>
          </w:tcPr>
          <w:p w14:paraId="70CDF9BE" w14:textId="77777777" w:rsidR="009B136A" w:rsidRPr="003F5700" w:rsidRDefault="009B136A" w:rsidP="009B136A">
            <w:pPr>
              <w:suppressAutoHyphens/>
              <w:spacing w:after="0" w:line="240" w:lineRule="auto"/>
              <w:ind w:left="-144" w:right="-11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รายได้เงินปันผล</w:t>
            </w:r>
          </w:p>
          <w:p w14:paraId="28F2D966" w14:textId="77777777" w:rsidR="009B136A" w:rsidRPr="003F5700" w:rsidRDefault="009B136A" w:rsidP="009B136A">
            <w:pPr>
              <w:suppressAutoHyphens/>
              <w:spacing w:after="0" w:line="240" w:lineRule="auto"/>
              <w:ind w:left="-144" w:right="-11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สำหรับงวด</w:t>
            </w: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หก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เดือน</w:t>
            </w:r>
          </w:p>
          <w:p w14:paraId="1F34A7A5" w14:textId="078ADCC6" w:rsidR="001B7966" w:rsidRDefault="009B136A" w:rsidP="009B136A">
            <w:pPr>
              <w:suppressAutoHyphens/>
              <w:spacing w:after="0" w:line="220" w:lineRule="exact"/>
              <w:ind w:left="-234" w:right="-2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สิ้นสุดวันที่</w:t>
            </w:r>
          </w:p>
        </w:tc>
      </w:tr>
      <w:tr w:rsidR="001B7966" w:rsidRPr="00126E2A" w14:paraId="2B8652B2" w14:textId="77777777" w:rsidTr="00A502A3">
        <w:trPr>
          <w:trHeight w:val="166"/>
        </w:trPr>
        <w:tc>
          <w:tcPr>
            <w:tcW w:w="3058" w:type="dxa"/>
          </w:tcPr>
          <w:p w14:paraId="0001017A" w14:textId="77777777" w:rsidR="001B7966" w:rsidRPr="00126E2A" w:rsidRDefault="001B796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62" w:type="dxa"/>
          </w:tcPr>
          <w:p w14:paraId="41A25174" w14:textId="77777777" w:rsidR="001B7966" w:rsidRPr="00126E2A" w:rsidRDefault="001B7966">
            <w:pPr>
              <w:suppressAutoHyphens/>
              <w:snapToGrid w:val="0"/>
              <w:spacing w:after="0" w:line="220" w:lineRule="exact"/>
              <w:ind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ประเภทธุรกิจ</w:t>
            </w:r>
          </w:p>
        </w:tc>
        <w:tc>
          <w:tcPr>
            <w:tcW w:w="810" w:type="dxa"/>
          </w:tcPr>
          <w:p w14:paraId="0B1BA876" w14:textId="77777777" w:rsidR="001B7966" w:rsidRPr="00126E2A" w:rsidRDefault="001B7966">
            <w:pPr>
              <w:suppressAutoHyphens/>
              <w:spacing w:after="0" w:line="220" w:lineRule="exac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ที่ลงทุน</w:t>
            </w:r>
          </w:p>
        </w:tc>
        <w:tc>
          <w:tcPr>
            <w:tcW w:w="1440" w:type="dxa"/>
            <w:gridSpan w:val="2"/>
            <w:vAlign w:val="bottom"/>
          </w:tcPr>
          <w:p w14:paraId="3F1A659F" w14:textId="77777777" w:rsidR="001B7966" w:rsidRPr="00126E2A" w:rsidRDefault="001B7966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ทางตรง</w:t>
            </w:r>
          </w:p>
        </w:tc>
        <w:tc>
          <w:tcPr>
            <w:tcW w:w="1440" w:type="dxa"/>
            <w:gridSpan w:val="2"/>
            <w:vAlign w:val="bottom"/>
          </w:tcPr>
          <w:p w14:paraId="72B96BC9" w14:textId="77777777" w:rsidR="001B7966" w:rsidRPr="00126E2A" w:rsidRDefault="001B7966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วิธีราคาทุน</w:t>
            </w:r>
          </w:p>
        </w:tc>
        <w:tc>
          <w:tcPr>
            <w:tcW w:w="1512" w:type="dxa"/>
            <w:gridSpan w:val="2"/>
            <w:vMerge/>
          </w:tcPr>
          <w:p w14:paraId="4E68F4DB" w14:textId="77777777" w:rsidR="001B7966" w:rsidRDefault="001B7966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</w:tr>
      <w:tr w:rsidR="0092124F" w:rsidRPr="00126E2A" w14:paraId="1B1C1DF8" w14:textId="77777777" w:rsidTr="00A502A3">
        <w:trPr>
          <w:trHeight w:val="217"/>
        </w:trPr>
        <w:tc>
          <w:tcPr>
            <w:tcW w:w="3058" w:type="dxa"/>
          </w:tcPr>
          <w:p w14:paraId="114558A2" w14:textId="77777777" w:rsidR="0092124F" w:rsidRPr="00126E2A" w:rsidRDefault="0092124F" w:rsidP="0092124F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62" w:type="dxa"/>
          </w:tcPr>
          <w:p w14:paraId="2C66031D" w14:textId="77777777" w:rsidR="0092124F" w:rsidRPr="00126E2A" w:rsidRDefault="0092124F" w:rsidP="0092124F">
            <w:pPr>
              <w:suppressAutoHyphens/>
              <w:snapToGrid w:val="0"/>
              <w:spacing w:after="0" w:line="22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</w:tcPr>
          <w:p w14:paraId="60923538" w14:textId="77777777" w:rsidR="0092124F" w:rsidRPr="00126E2A" w:rsidRDefault="0092124F" w:rsidP="0092124F">
            <w:pPr>
              <w:suppressAutoHyphens/>
              <w:spacing w:after="0" w:line="220" w:lineRule="exact"/>
              <w:ind w:left="-73" w:right="-414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</w:tcPr>
          <w:p w14:paraId="64107C55" w14:textId="71EE3D67" w:rsidR="0092124F" w:rsidRDefault="0092124F" w:rsidP="0092124F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มิถุนายน</w:t>
            </w:r>
          </w:p>
        </w:tc>
        <w:tc>
          <w:tcPr>
            <w:tcW w:w="720" w:type="dxa"/>
          </w:tcPr>
          <w:p w14:paraId="677EC4A9" w14:textId="5BB69A0B" w:rsidR="0092124F" w:rsidRDefault="0092124F" w:rsidP="0092124F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31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720" w:type="dxa"/>
          </w:tcPr>
          <w:p w14:paraId="054B63EF" w14:textId="07407B21" w:rsidR="0092124F" w:rsidRDefault="0092124F" w:rsidP="0092124F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มิถุนายน</w:t>
            </w:r>
          </w:p>
        </w:tc>
        <w:tc>
          <w:tcPr>
            <w:tcW w:w="720" w:type="dxa"/>
          </w:tcPr>
          <w:p w14:paraId="384587D0" w14:textId="4FC06061" w:rsidR="0092124F" w:rsidRDefault="0092124F" w:rsidP="0092124F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31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720" w:type="dxa"/>
          </w:tcPr>
          <w:p w14:paraId="5E78150C" w14:textId="223E3657" w:rsidR="0092124F" w:rsidRDefault="0092124F" w:rsidP="0092124F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มิถุนายน</w:t>
            </w:r>
          </w:p>
        </w:tc>
        <w:tc>
          <w:tcPr>
            <w:tcW w:w="792" w:type="dxa"/>
          </w:tcPr>
          <w:p w14:paraId="3FCC4912" w14:textId="47B77DEC" w:rsidR="0092124F" w:rsidRDefault="0092124F" w:rsidP="0092124F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มิถุนายน</w:t>
            </w:r>
          </w:p>
        </w:tc>
      </w:tr>
      <w:tr w:rsidR="0092124F" w:rsidRPr="00126E2A" w14:paraId="7F7AF9F0" w14:textId="77777777" w:rsidTr="00A502A3">
        <w:trPr>
          <w:trHeight w:val="217"/>
        </w:trPr>
        <w:tc>
          <w:tcPr>
            <w:tcW w:w="3058" w:type="dxa"/>
          </w:tcPr>
          <w:p w14:paraId="5B1F4809" w14:textId="77777777" w:rsidR="0092124F" w:rsidRPr="00126E2A" w:rsidRDefault="0092124F" w:rsidP="0092124F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62" w:type="dxa"/>
          </w:tcPr>
          <w:p w14:paraId="5A1B6526" w14:textId="77777777" w:rsidR="0092124F" w:rsidRPr="00126E2A" w:rsidRDefault="0092124F" w:rsidP="0092124F">
            <w:pPr>
              <w:suppressAutoHyphens/>
              <w:snapToGrid w:val="0"/>
              <w:spacing w:after="0" w:line="22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</w:tcPr>
          <w:p w14:paraId="68044183" w14:textId="77777777" w:rsidR="0092124F" w:rsidRPr="00126E2A" w:rsidRDefault="0092124F" w:rsidP="0092124F">
            <w:pPr>
              <w:suppressAutoHyphens/>
              <w:spacing w:after="0" w:line="220" w:lineRule="exact"/>
              <w:ind w:left="-73" w:right="-414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</w:tcPr>
          <w:p w14:paraId="06522F36" w14:textId="2E9AE886" w:rsidR="0092124F" w:rsidRPr="00126E2A" w:rsidRDefault="0092124F" w:rsidP="0092124F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</w:t>
            </w:r>
          </w:p>
        </w:tc>
        <w:tc>
          <w:tcPr>
            <w:tcW w:w="720" w:type="dxa"/>
          </w:tcPr>
          <w:p w14:paraId="19E9DE52" w14:textId="61F2506C" w:rsidR="0092124F" w:rsidRPr="00126E2A" w:rsidRDefault="0092124F" w:rsidP="0092124F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720" w:type="dxa"/>
          </w:tcPr>
          <w:p w14:paraId="3C02B001" w14:textId="4556051E" w:rsidR="0092124F" w:rsidRPr="00126E2A" w:rsidRDefault="0092124F" w:rsidP="0092124F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</w:t>
            </w:r>
          </w:p>
        </w:tc>
        <w:tc>
          <w:tcPr>
            <w:tcW w:w="720" w:type="dxa"/>
          </w:tcPr>
          <w:p w14:paraId="4E26E364" w14:textId="333F2C9F" w:rsidR="0092124F" w:rsidRPr="00126E2A" w:rsidRDefault="0092124F" w:rsidP="0092124F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720" w:type="dxa"/>
          </w:tcPr>
          <w:p w14:paraId="44EE42AD" w14:textId="1E09414F" w:rsidR="0092124F" w:rsidRPr="00126E2A" w:rsidRDefault="0092124F" w:rsidP="0092124F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</w:t>
            </w:r>
          </w:p>
        </w:tc>
        <w:tc>
          <w:tcPr>
            <w:tcW w:w="792" w:type="dxa"/>
          </w:tcPr>
          <w:p w14:paraId="0380CE67" w14:textId="02306A36" w:rsidR="0092124F" w:rsidRDefault="0092124F" w:rsidP="0092124F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</w:t>
            </w:r>
          </w:p>
        </w:tc>
      </w:tr>
      <w:tr w:rsidR="001B7966" w:rsidRPr="00126E2A" w14:paraId="710FC28F" w14:textId="77777777" w:rsidTr="00A502A3">
        <w:trPr>
          <w:trHeight w:val="243"/>
        </w:trPr>
        <w:tc>
          <w:tcPr>
            <w:tcW w:w="3058" w:type="dxa"/>
          </w:tcPr>
          <w:p w14:paraId="2BD3790E" w14:textId="77777777" w:rsidR="001B7966" w:rsidRPr="00126E2A" w:rsidRDefault="001B796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62" w:type="dxa"/>
          </w:tcPr>
          <w:p w14:paraId="6AD7D424" w14:textId="77777777" w:rsidR="001B7966" w:rsidRPr="00126E2A" w:rsidRDefault="001B7966">
            <w:pPr>
              <w:suppressAutoHyphens/>
              <w:snapToGrid w:val="0"/>
              <w:spacing w:after="0" w:line="22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</w:tcPr>
          <w:p w14:paraId="74F262E9" w14:textId="77777777" w:rsidR="001B7966" w:rsidRPr="00126E2A" w:rsidRDefault="001B7966">
            <w:pPr>
              <w:suppressAutoHyphens/>
              <w:spacing w:after="0" w:line="220" w:lineRule="exact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1C96BF9" w14:textId="77777777" w:rsidR="001B7966" w:rsidRPr="00126E2A" w:rsidRDefault="001B7966">
            <w:pPr>
              <w:suppressAutoHyphens/>
              <w:spacing w:after="0" w:line="220" w:lineRule="exact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(ร้อยละ)</w:t>
            </w:r>
          </w:p>
        </w:tc>
        <w:tc>
          <w:tcPr>
            <w:tcW w:w="2160" w:type="dxa"/>
            <w:gridSpan w:val="3"/>
            <w:vAlign w:val="bottom"/>
          </w:tcPr>
          <w:p w14:paraId="773FF583" w14:textId="77777777" w:rsidR="001B7966" w:rsidRPr="00126E2A" w:rsidRDefault="001B7966">
            <w:pPr>
              <w:suppressAutoHyphens/>
              <w:spacing w:after="0" w:line="220" w:lineRule="exact"/>
              <w:ind w:left="-234" w:right="-19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(ล้านบาท)</w:t>
            </w:r>
          </w:p>
        </w:tc>
        <w:tc>
          <w:tcPr>
            <w:tcW w:w="792" w:type="dxa"/>
          </w:tcPr>
          <w:p w14:paraId="6BBA9C6C" w14:textId="77777777" w:rsidR="001B7966" w:rsidRPr="00126E2A" w:rsidRDefault="001B7966">
            <w:pPr>
              <w:suppressAutoHyphens/>
              <w:spacing w:after="0" w:line="220" w:lineRule="exact"/>
              <w:ind w:left="-234" w:right="-19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</w:tr>
      <w:tr w:rsidR="001B7966" w:rsidRPr="00126E2A" w14:paraId="0990E003" w14:textId="77777777" w:rsidTr="00A502A3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058" w:type="dxa"/>
            <w:tcBorders>
              <w:top w:val="nil"/>
            </w:tcBorders>
          </w:tcPr>
          <w:p w14:paraId="04A7D460" w14:textId="77777777" w:rsidR="001B7966" w:rsidRPr="00E46602" w:rsidRDefault="001B7966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บริษัทย่อยทางอ้อม</w:t>
            </w:r>
          </w:p>
        </w:tc>
        <w:tc>
          <w:tcPr>
            <w:tcW w:w="1262" w:type="dxa"/>
            <w:tcBorders>
              <w:top w:val="nil"/>
            </w:tcBorders>
          </w:tcPr>
          <w:p w14:paraId="358B140F" w14:textId="77777777" w:rsidR="001B7966" w:rsidRPr="00E46602" w:rsidRDefault="001B7966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338D4B3B" w14:textId="77777777" w:rsidR="001B7966" w:rsidRPr="00E46602" w:rsidRDefault="001B7966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tcBorders>
              <w:top w:val="nil"/>
            </w:tcBorders>
            <w:vAlign w:val="bottom"/>
          </w:tcPr>
          <w:p w14:paraId="4E8BF0B9" w14:textId="77777777" w:rsidR="001B7966" w:rsidRPr="00E46602" w:rsidRDefault="001B7966">
            <w:pPr>
              <w:tabs>
                <w:tab w:val="decimal" w:pos="39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nil"/>
            </w:tcBorders>
            <w:vAlign w:val="bottom"/>
          </w:tcPr>
          <w:p w14:paraId="699EBE53" w14:textId="77777777" w:rsidR="001B7966" w:rsidRPr="00E46602" w:rsidRDefault="001B7966">
            <w:pPr>
              <w:tabs>
                <w:tab w:val="decimal" w:pos="341"/>
              </w:tabs>
              <w:suppressAutoHyphens/>
              <w:snapToGrid w:val="0"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nil"/>
            </w:tcBorders>
            <w:vAlign w:val="bottom"/>
          </w:tcPr>
          <w:p w14:paraId="09F85D2F" w14:textId="77777777" w:rsidR="001B7966" w:rsidRPr="00E46602" w:rsidRDefault="001B7966">
            <w:pPr>
              <w:tabs>
                <w:tab w:val="decimal" w:pos="422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</w:pPr>
          </w:p>
        </w:tc>
        <w:tc>
          <w:tcPr>
            <w:tcW w:w="720" w:type="dxa"/>
            <w:tcBorders>
              <w:top w:val="nil"/>
            </w:tcBorders>
            <w:vAlign w:val="bottom"/>
          </w:tcPr>
          <w:p w14:paraId="181B7E30" w14:textId="77777777" w:rsidR="001B7966" w:rsidRPr="00E46602" w:rsidRDefault="001B7966">
            <w:pPr>
              <w:tabs>
                <w:tab w:val="decimal" w:pos="378"/>
              </w:tabs>
              <w:suppressAutoHyphens/>
              <w:spacing w:after="0" w:line="22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nil"/>
            </w:tcBorders>
            <w:vAlign w:val="bottom"/>
          </w:tcPr>
          <w:p w14:paraId="71C4AE0F" w14:textId="77777777" w:rsidR="001B7966" w:rsidRPr="00E46602" w:rsidRDefault="001B7966">
            <w:pPr>
              <w:tabs>
                <w:tab w:val="decimal" w:pos="378"/>
              </w:tabs>
              <w:suppressAutoHyphens/>
              <w:spacing w:after="0" w:line="22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92" w:type="dxa"/>
            <w:tcBorders>
              <w:top w:val="nil"/>
            </w:tcBorders>
          </w:tcPr>
          <w:p w14:paraId="21565F40" w14:textId="77777777" w:rsidR="001B7966" w:rsidRPr="00E46602" w:rsidRDefault="001B7966">
            <w:pPr>
              <w:tabs>
                <w:tab w:val="decimal" w:pos="378"/>
              </w:tabs>
              <w:suppressAutoHyphens/>
              <w:spacing w:after="0" w:line="22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</w:tr>
      <w:tr w:rsidR="00AC4967" w:rsidRPr="00126E2A" w14:paraId="35B00FA0" w14:textId="77777777" w:rsidTr="00A502A3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288"/>
        </w:trPr>
        <w:tc>
          <w:tcPr>
            <w:tcW w:w="3058" w:type="dxa"/>
          </w:tcPr>
          <w:p w14:paraId="15EE8AB1" w14:textId="024D9A54" w:rsidR="00AC4967" w:rsidRPr="00BF1661" w:rsidRDefault="00AC4967" w:rsidP="00AC4967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36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Siam Commercial Bank Myanmar Ltd.</w:t>
            </w:r>
            <w:r w:rsidR="00463AD5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6</w:t>
            </w:r>
          </w:p>
        </w:tc>
        <w:tc>
          <w:tcPr>
            <w:tcW w:w="1262" w:type="dxa"/>
          </w:tcPr>
          <w:p w14:paraId="7B4B533B" w14:textId="77777777" w:rsidR="00AC4967" w:rsidRPr="00E46602" w:rsidRDefault="00AC4967" w:rsidP="00AC4967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ธนาคารพาณิชย์</w:t>
            </w:r>
          </w:p>
        </w:tc>
        <w:tc>
          <w:tcPr>
            <w:tcW w:w="810" w:type="dxa"/>
          </w:tcPr>
          <w:p w14:paraId="13C501B6" w14:textId="77777777" w:rsidR="00AC4967" w:rsidRPr="00E46602" w:rsidRDefault="00AC4967" w:rsidP="00AC4967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07DF5F97" w14:textId="7BB72696" w:rsidR="00AC4967" w:rsidRPr="00E46602" w:rsidRDefault="00AC4967" w:rsidP="00AC4967">
            <w:pPr>
              <w:tabs>
                <w:tab w:val="decimal" w:pos="319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1F62C760" w14:textId="77777777" w:rsidR="00AC4967" w:rsidRPr="00E46602" w:rsidRDefault="00AC4967" w:rsidP="00AC4967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2B876519" w14:textId="01490CA8" w:rsidR="00AC4967" w:rsidRPr="004F30A0" w:rsidRDefault="00AC4967" w:rsidP="00AC4967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043E44E8" w14:textId="77777777" w:rsidR="00AC4967" w:rsidRPr="00E46602" w:rsidRDefault="00AC4967" w:rsidP="00AC4967">
            <w:pPr>
              <w:tabs>
                <w:tab w:val="decimal" w:pos="344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63E61D12" w14:textId="3FDB240E" w:rsidR="00AC4967" w:rsidRPr="00E46602" w:rsidRDefault="00AC4967" w:rsidP="00AC4967">
            <w:pPr>
              <w:tabs>
                <w:tab w:val="decimal" w:pos="323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92" w:type="dxa"/>
            <w:vAlign w:val="bottom"/>
          </w:tcPr>
          <w:p w14:paraId="0DF61C80" w14:textId="77777777" w:rsidR="00AC4967" w:rsidRPr="00E46602" w:rsidRDefault="00AC4967" w:rsidP="00AC4967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AC4967" w:rsidRPr="00126E2A" w14:paraId="2862FD3C" w14:textId="77777777" w:rsidTr="00A502A3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288"/>
        </w:trPr>
        <w:tc>
          <w:tcPr>
            <w:tcW w:w="3058" w:type="dxa"/>
          </w:tcPr>
          <w:p w14:paraId="3E543EA6" w14:textId="3348976A" w:rsidR="00AC4967" w:rsidRPr="002574F0" w:rsidRDefault="00AC4967" w:rsidP="00AC4967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  <w:t>Cambodian Commercial Bank Ltd.</w:t>
            </w:r>
            <w:r w:rsidRPr="00E46602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 xml:space="preserve"> </w:t>
            </w:r>
            <w:r w:rsidR="00463AD5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6</w:t>
            </w:r>
          </w:p>
        </w:tc>
        <w:tc>
          <w:tcPr>
            <w:tcW w:w="1262" w:type="dxa"/>
          </w:tcPr>
          <w:p w14:paraId="40F431C2" w14:textId="77777777" w:rsidR="00AC4967" w:rsidRPr="00E46602" w:rsidRDefault="00AC4967" w:rsidP="00AC4967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ธนาคารพาณิชย์</w:t>
            </w:r>
          </w:p>
        </w:tc>
        <w:tc>
          <w:tcPr>
            <w:tcW w:w="810" w:type="dxa"/>
          </w:tcPr>
          <w:p w14:paraId="7325B5F1" w14:textId="77777777" w:rsidR="00AC4967" w:rsidRPr="00E46602" w:rsidRDefault="00AC4967" w:rsidP="00AC4967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08C1CFEC" w14:textId="3C5055F5" w:rsidR="00AC4967" w:rsidRPr="00C75FCB" w:rsidRDefault="00AC4967" w:rsidP="00AC4967">
            <w:pPr>
              <w:tabs>
                <w:tab w:val="decimal" w:pos="319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0E523D78" w14:textId="77777777" w:rsidR="00AC4967" w:rsidRPr="00E46602" w:rsidRDefault="00AC4967" w:rsidP="00AC4967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040CE8EF" w14:textId="6A7748A5" w:rsidR="00AC4967" w:rsidRPr="00C75FCB" w:rsidRDefault="00AC4967" w:rsidP="00AC4967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7E50BF1C" w14:textId="77777777" w:rsidR="00AC4967" w:rsidRPr="00E46602" w:rsidRDefault="00AC4967" w:rsidP="00AC4967">
            <w:pPr>
              <w:tabs>
                <w:tab w:val="decimal" w:pos="344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7AC08E67" w14:textId="55030114" w:rsidR="00AC4967" w:rsidRPr="00E46602" w:rsidRDefault="00AC4967" w:rsidP="00AC4967">
            <w:pPr>
              <w:tabs>
                <w:tab w:val="decimal" w:pos="323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92" w:type="dxa"/>
            <w:vAlign w:val="bottom"/>
          </w:tcPr>
          <w:p w14:paraId="482401B9" w14:textId="77777777" w:rsidR="00AC4967" w:rsidRPr="00E46602" w:rsidRDefault="00AC4967" w:rsidP="00AC4967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AC4967" w:rsidRPr="00126E2A" w14:paraId="309001C4" w14:textId="77777777" w:rsidTr="00A502A3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288"/>
        </w:trPr>
        <w:tc>
          <w:tcPr>
            <w:tcW w:w="3058" w:type="dxa"/>
          </w:tcPr>
          <w:p w14:paraId="7899B744" w14:textId="3CB28597" w:rsidR="00AC4967" w:rsidRPr="00E46602" w:rsidRDefault="00AC4967" w:rsidP="00AC4967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ไทยพาณิชย์ โพรเทค จำกัด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 xml:space="preserve"> </w:t>
            </w:r>
            <w:r w:rsidR="00463AD5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6</w:t>
            </w:r>
          </w:p>
        </w:tc>
        <w:tc>
          <w:tcPr>
            <w:tcW w:w="1262" w:type="dxa"/>
          </w:tcPr>
          <w:p w14:paraId="3C18AF0E" w14:textId="77777777" w:rsidR="00AC4967" w:rsidRPr="00E46602" w:rsidRDefault="00AC4967" w:rsidP="00AC4967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นายหน้าประกันภัย</w:t>
            </w:r>
          </w:p>
        </w:tc>
        <w:tc>
          <w:tcPr>
            <w:tcW w:w="810" w:type="dxa"/>
          </w:tcPr>
          <w:p w14:paraId="1A006F99" w14:textId="77777777" w:rsidR="00AC4967" w:rsidRPr="00E46602" w:rsidRDefault="00AC4967" w:rsidP="00AC4967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1DC60D50" w14:textId="70FE6F71" w:rsidR="00AC4967" w:rsidRPr="00C75FCB" w:rsidRDefault="00AC4967" w:rsidP="00AC4967">
            <w:pPr>
              <w:tabs>
                <w:tab w:val="decimal" w:pos="319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51F9698A" w14:textId="77777777" w:rsidR="00AC4967" w:rsidRPr="00E46602" w:rsidRDefault="00AC4967" w:rsidP="00AC4967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6852A4CD" w14:textId="7D2AC3F2" w:rsidR="00AC4967" w:rsidRPr="00C75FCB" w:rsidRDefault="00AC4967" w:rsidP="00AC4967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45894C3A" w14:textId="77777777" w:rsidR="00AC4967" w:rsidRPr="00E46602" w:rsidRDefault="00AC4967" w:rsidP="00AC4967">
            <w:pPr>
              <w:tabs>
                <w:tab w:val="decimal" w:pos="344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3F3E1B4C" w14:textId="6F4D4DDB" w:rsidR="00AC4967" w:rsidRPr="00E46602" w:rsidRDefault="00AC4967" w:rsidP="00AC4967">
            <w:pPr>
              <w:tabs>
                <w:tab w:val="decimal" w:pos="323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92" w:type="dxa"/>
            <w:vAlign w:val="bottom"/>
          </w:tcPr>
          <w:p w14:paraId="4CA9FE5D" w14:textId="77777777" w:rsidR="00AC4967" w:rsidRPr="00E46602" w:rsidRDefault="00AC4967" w:rsidP="00AC4967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AC4967" w:rsidRPr="00126E2A" w14:paraId="59790111" w14:textId="77777777" w:rsidTr="00A502A3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288"/>
        </w:trPr>
        <w:tc>
          <w:tcPr>
            <w:tcW w:w="3058" w:type="dxa"/>
          </w:tcPr>
          <w:p w14:paraId="1FA076B9" w14:textId="66B4D013" w:rsidR="00AC4967" w:rsidRPr="00E46602" w:rsidRDefault="00AC4967" w:rsidP="00AC4967">
            <w:pPr>
              <w:tabs>
                <w:tab w:val="decimal" w:pos="244"/>
                <w:tab w:val="decimal" w:pos="313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บริษัท ธ.ท.พ. ศูนย์ฝึกอบรม จำกัด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 xml:space="preserve"> </w:t>
            </w:r>
            <w:r w:rsidR="00463AD5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6</w:t>
            </w:r>
          </w:p>
        </w:tc>
        <w:tc>
          <w:tcPr>
            <w:tcW w:w="1262" w:type="dxa"/>
          </w:tcPr>
          <w:p w14:paraId="69F76BB9" w14:textId="77777777" w:rsidR="00AC4967" w:rsidRPr="00E46602" w:rsidRDefault="00AC4967" w:rsidP="00AC4967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ศูนย์ฝึกอบรม</w:t>
            </w:r>
          </w:p>
        </w:tc>
        <w:tc>
          <w:tcPr>
            <w:tcW w:w="810" w:type="dxa"/>
          </w:tcPr>
          <w:p w14:paraId="53EC9436" w14:textId="77777777" w:rsidR="00AC4967" w:rsidRPr="00E46602" w:rsidRDefault="00AC4967" w:rsidP="00AC4967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35FECD0F" w14:textId="6C064147" w:rsidR="00AC4967" w:rsidRPr="00C75FCB" w:rsidRDefault="00AC4967" w:rsidP="00AC4967">
            <w:pPr>
              <w:tabs>
                <w:tab w:val="decimal" w:pos="319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0B0D9271" w14:textId="77777777" w:rsidR="00AC4967" w:rsidRPr="00E46602" w:rsidRDefault="00AC4967" w:rsidP="00AC4967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22B7B24C" w14:textId="6CAC16B1" w:rsidR="00AC4967" w:rsidRPr="00C75FCB" w:rsidRDefault="00AC4967" w:rsidP="00AC4967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7C3FDEC1" w14:textId="77777777" w:rsidR="00AC4967" w:rsidRPr="00E46602" w:rsidRDefault="00AC4967" w:rsidP="00AC4967">
            <w:pPr>
              <w:tabs>
                <w:tab w:val="decimal" w:pos="344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39518774" w14:textId="03B0B27D" w:rsidR="00AC4967" w:rsidRPr="00E46602" w:rsidRDefault="00AC4967" w:rsidP="00AC4967">
            <w:pPr>
              <w:tabs>
                <w:tab w:val="decimal" w:pos="323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92" w:type="dxa"/>
            <w:vAlign w:val="bottom"/>
          </w:tcPr>
          <w:p w14:paraId="07C63201" w14:textId="77777777" w:rsidR="00AC4967" w:rsidRPr="00E46602" w:rsidRDefault="00AC4967" w:rsidP="00AC4967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AC4967" w:rsidRPr="00126E2A" w14:paraId="42C7ED29" w14:textId="77777777" w:rsidTr="00A502A3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288"/>
        </w:trPr>
        <w:tc>
          <w:tcPr>
            <w:tcW w:w="3058" w:type="dxa"/>
          </w:tcPr>
          <w:p w14:paraId="122AC591" w14:textId="67077692" w:rsidR="00AC4967" w:rsidRPr="00E46602" w:rsidRDefault="00AC4967" w:rsidP="00AC4967">
            <w:pPr>
              <w:tabs>
                <w:tab w:val="decimal" w:pos="244"/>
                <w:tab w:val="decimal" w:pos="313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บริษัทหลักทรัพย์จัดการกองทุน ไทยพาณิชย์ จำกัด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 w:rsidR="009E3211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6</w:t>
            </w:r>
          </w:p>
        </w:tc>
        <w:tc>
          <w:tcPr>
            <w:tcW w:w="1262" w:type="dxa"/>
          </w:tcPr>
          <w:p w14:paraId="0DE9FDBB" w14:textId="77777777" w:rsidR="00AC4967" w:rsidRPr="00E46602" w:rsidRDefault="00AC4967" w:rsidP="00AC4967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จัดการกองทุน</w:t>
            </w:r>
          </w:p>
        </w:tc>
        <w:tc>
          <w:tcPr>
            <w:tcW w:w="810" w:type="dxa"/>
          </w:tcPr>
          <w:p w14:paraId="64B7AF4C" w14:textId="77777777" w:rsidR="00AC4967" w:rsidRPr="00E46602" w:rsidRDefault="00AC4967" w:rsidP="00AC4967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75CCD192" w14:textId="47032B1E" w:rsidR="00AC4967" w:rsidRPr="00C75FCB" w:rsidRDefault="00AC4967" w:rsidP="00AC4967">
            <w:pPr>
              <w:tabs>
                <w:tab w:val="decimal" w:pos="319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4D90BB82" w14:textId="77777777" w:rsidR="00AC4967" w:rsidRPr="00E46602" w:rsidRDefault="00AC4967" w:rsidP="00AC4967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4476529A" w14:textId="20EF8734" w:rsidR="00AC4967" w:rsidRPr="00C75FCB" w:rsidRDefault="00AC4967" w:rsidP="00AC4967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0A4BB8C3" w14:textId="77777777" w:rsidR="00AC4967" w:rsidRPr="00E46602" w:rsidRDefault="00AC4967" w:rsidP="00AC4967">
            <w:pPr>
              <w:tabs>
                <w:tab w:val="decimal" w:pos="344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15FBCA03" w14:textId="2CBC167D" w:rsidR="00AC4967" w:rsidRPr="00E46602" w:rsidRDefault="00AC4967" w:rsidP="00AC4967">
            <w:pPr>
              <w:tabs>
                <w:tab w:val="decimal" w:pos="323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92" w:type="dxa"/>
            <w:vAlign w:val="bottom"/>
          </w:tcPr>
          <w:p w14:paraId="77819F44" w14:textId="77777777" w:rsidR="00AC4967" w:rsidRPr="00E46602" w:rsidRDefault="00AC4967" w:rsidP="00AC4967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AC4967" w:rsidRPr="00126E2A" w14:paraId="195AE64A" w14:textId="77777777" w:rsidTr="00A502A3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288"/>
        </w:trPr>
        <w:tc>
          <w:tcPr>
            <w:tcW w:w="3058" w:type="dxa"/>
          </w:tcPr>
          <w:p w14:paraId="0AE228AC" w14:textId="137DD214" w:rsidR="00AC4967" w:rsidRPr="00E46602" w:rsidRDefault="00AC4967" w:rsidP="00AC4967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บริหารสินทรัพย์ รัชโยธิน จำกัด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 xml:space="preserve"> </w:t>
            </w:r>
            <w:r w:rsidR="009E3211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6</w:t>
            </w:r>
          </w:p>
        </w:tc>
        <w:tc>
          <w:tcPr>
            <w:tcW w:w="1262" w:type="dxa"/>
          </w:tcPr>
          <w:p w14:paraId="213EFBBE" w14:textId="77777777" w:rsidR="00AC4967" w:rsidRPr="00E46602" w:rsidRDefault="00AC4967" w:rsidP="00AC4967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บริหารสินทรัพย์</w:t>
            </w:r>
          </w:p>
        </w:tc>
        <w:tc>
          <w:tcPr>
            <w:tcW w:w="810" w:type="dxa"/>
          </w:tcPr>
          <w:p w14:paraId="084C76C7" w14:textId="77777777" w:rsidR="00AC4967" w:rsidRPr="00E46602" w:rsidRDefault="00AC4967" w:rsidP="00AC4967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78756018" w14:textId="5F99EE25" w:rsidR="00AC4967" w:rsidRPr="00C75FCB" w:rsidRDefault="00AC4967" w:rsidP="00AC4967">
            <w:pPr>
              <w:tabs>
                <w:tab w:val="decimal" w:pos="319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49F47493" w14:textId="77777777" w:rsidR="00AC4967" w:rsidRPr="00E46602" w:rsidRDefault="00AC4967" w:rsidP="00AC4967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42290EFB" w14:textId="202295F5" w:rsidR="00AC4967" w:rsidRPr="00C75FCB" w:rsidRDefault="00AC4967" w:rsidP="00AC4967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3C309C62" w14:textId="77777777" w:rsidR="00AC4967" w:rsidRPr="00E46602" w:rsidRDefault="00AC4967" w:rsidP="00AC4967">
            <w:pPr>
              <w:tabs>
                <w:tab w:val="decimal" w:pos="344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2FEC3657" w14:textId="46B79246" w:rsidR="00AC4967" w:rsidRPr="00E46602" w:rsidRDefault="00AC4967" w:rsidP="00AC4967">
            <w:pPr>
              <w:tabs>
                <w:tab w:val="decimal" w:pos="323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92" w:type="dxa"/>
            <w:vAlign w:val="bottom"/>
          </w:tcPr>
          <w:p w14:paraId="13ED802C" w14:textId="77777777" w:rsidR="00AC4967" w:rsidRPr="00E46602" w:rsidRDefault="00AC4967" w:rsidP="00AC4967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AC4967" w:rsidRPr="00126E2A" w14:paraId="2A5134DE" w14:textId="77777777" w:rsidTr="00A502A3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288"/>
        </w:trPr>
        <w:tc>
          <w:tcPr>
            <w:tcW w:w="3058" w:type="dxa"/>
          </w:tcPr>
          <w:p w14:paraId="4F41513D" w14:textId="27F9AA35" w:rsidR="00AC4967" w:rsidRPr="00E46602" w:rsidRDefault="00AC4967" w:rsidP="00AC4967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ไทยพาณิชย์พลัส จำกัด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 xml:space="preserve"> </w:t>
            </w:r>
            <w:r w:rsidR="009E3211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6</w:t>
            </w:r>
          </w:p>
        </w:tc>
        <w:tc>
          <w:tcPr>
            <w:tcW w:w="1262" w:type="dxa"/>
          </w:tcPr>
          <w:p w14:paraId="17D67F62" w14:textId="77777777" w:rsidR="00AC4967" w:rsidRPr="00E46602" w:rsidRDefault="00AC4967" w:rsidP="00AC4967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บริการเรียกเก็บหนี้</w:t>
            </w:r>
          </w:p>
        </w:tc>
        <w:tc>
          <w:tcPr>
            <w:tcW w:w="810" w:type="dxa"/>
          </w:tcPr>
          <w:p w14:paraId="1AE18D7F" w14:textId="77777777" w:rsidR="00AC4967" w:rsidRPr="00E46602" w:rsidRDefault="00AC4967" w:rsidP="00AC4967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59FE1222" w14:textId="2F51EFE3" w:rsidR="00AC4967" w:rsidRPr="00C75FCB" w:rsidRDefault="00AC4967" w:rsidP="00AC4967">
            <w:pPr>
              <w:tabs>
                <w:tab w:val="decimal" w:pos="319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030A89C2" w14:textId="77777777" w:rsidR="00AC4967" w:rsidRPr="00E46602" w:rsidRDefault="00AC4967" w:rsidP="00AC4967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46537E11" w14:textId="69DF9717" w:rsidR="00AC4967" w:rsidRPr="00C75FCB" w:rsidRDefault="00AC4967" w:rsidP="00AC4967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0C181A90" w14:textId="77777777" w:rsidR="00AC4967" w:rsidRPr="00E46602" w:rsidRDefault="00AC4967" w:rsidP="00AC4967">
            <w:pPr>
              <w:tabs>
                <w:tab w:val="decimal" w:pos="344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13BFBC44" w14:textId="0B73719B" w:rsidR="00AC4967" w:rsidRPr="00E46602" w:rsidRDefault="00AC4967" w:rsidP="00AC4967">
            <w:pPr>
              <w:tabs>
                <w:tab w:val="decimal" w:pos="323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92" w:type="dxa"/>
            <w:vAlign w:val="bottom"/>
          </w:tcPr>
          <w:p w14:paraId="3DA627CA" w14:textId="77777777" w:rsidR="00AC4967" w:rsidRPr="00E46602" w:rsidRDefault="00AC4967" w:rsidP="00AC4967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AC4967" w:rsidRPr="00126E2A" w14:paraId="0E1CC078" w14:textId="77777777" w:rsidTr="00A502A3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288"/>
        </w:trPr>
        <w:tc>
          <w:tcPr>
            <w:tcW w:w="3058" w:type="dxa"/>
          </w:tcPr>
          <w:p w14:paraId="0866033E" w14:textId="137C6111" w:rsidR="00AC4967" w:rsidRPr="00B75796" w:rsidRDefault="00AC4967" w:rsidP="00AC4967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บริษัทหลักทรัพย์ ไทยพาณิชย์ จูเลียส แบร์ จำกัด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vertAlign w:val="superscript"/>
                <w:cs/>
                <w:lang w:eastAsia="zh-CN"/>
              </w:rPr>
              <w:t xml:space="preserve"> </w:t>
            </w:r>
            <w:r w:rsidR="009E3211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7</w:t>
            </w:r>
          </w:p>
        </w:tc>
        <w:tc>
          <w:tcPr>
            <w:tcW w:w="1262" w:type="dxa"/>
          </w:tcPr>
          <w:p w14:paraId="4C9705CA" w14:textId="77777777" w:rsidR="00AC4967" w:rsidRPr="00E46602" w:rsidRDefault="00AC4967" w:rsidP="00AC4967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B3A2C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ธุรกิจหลักทรัพย์</w:t>
            </w:r>
          </w:p>
        </w:tc>
        <w:tc>
          <w:tcPr>
            <w:tcW w:w="810" w:type="dxa"/>
          </w:tcPr>
          <w:p w14:paraId="58C5ECEC" w14:textId="77777777" w:rsidR="00AC4967" w:rsidRPr="00E46602" w:rsidRDefault="00AC4967" w:rsidP="00AC4967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3C1F1212" w14:textId="756CA743" w:rsidR="00AC4967" w:rsidRPr="00C75FCB" w:rsidRDefault="00AC4967" w:rsidP="00AC4967">
            <w:pPr>
              <w:tabs>
                <w:tab w:val="decimal" w:pos="319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0F050B71" w14:textId="77777777" w:rsidR="00AC4967" w:rsidRPr="00E46602" w:rsidRDefault="00AC4967" w:rsidP="00AC4967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4F94ABCB" w14:textId="41B44B4F" w:rsidR="00AC4967" w:rsidRPr="00C75FCB" w:rsidRDefault="00AC4967" w:rsidP="00AC4967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158F5800" w14:textId="77777777" w:rsidR="00AC4967" w:rsidRPr="00E46602" w:rsidRDefault="00AC4967" w:rsidP="00AC4967">
            <w:pPr>
              <w:tabs>
                <w:tab w:val="decimal" w:pos="344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372FB5E4" w14:textId="66DA098B" w:rsidR="00AC4967" w:rsidRPr="00E46602" w:rsidRDefault="00AC4967" w:rsidP="00AC4967">
            <w:pPr>
              <w:tabs>
                <w:tab w:val="decimal" w:pos="323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92" w:type="dxa"/>
            <w:vAlign w:val="bottom"/>
          </w:tcPr>
          <w:p w14:paraId="3C61C704" w14:textId="77777777" w:rsidR="00AC4967" w:rsidRPr="00E46602" w:rsidRDefault="00AC4967" w:rsidP="00AC4967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AC4967" w:rsidRPr="00126E2A" w14:paraId="4ED8F6FE" w14:textId="77777777" w:rsidTr="00A502A3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326"/>
        </w:trPr>
        <w:tc>
          <w:tcPr>
            <w:tcW w:w="3058" w:type="dxa"/>
          </w:tcPr>
          <w:p w14:paraId="0010712C" w14:textId="329F60B8" w:rsidR="00AC4967" w:rsidRPr="00B75796" w:rsidRDefault="00AC4967" w:rsidP="00AC4967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บริษัท บริหารสินทรัพย์</w:t>
            </w:r>
            <w:r w:rsidRPr="00E46602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 xml:space="preserve"> 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คาร์ด</w:t>
            </w:r>
            <w:r w:rsidRPr="00E46602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 xml:space="preserve"> 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เอกซ์</w:t>
            </w:r>
            <w:r w:rsidRPr="00E46602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 xml:space="preserve"> 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จำกัด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 xml:space="preserve"> </w:t>
            </w:r>
            <w:r w:rsidR="009E3211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8</w:t>
            </w:r>
          </w:p>
        </w:tc>
        <w:tc>
          <w:tcPr>
            <w:tcW w:w="1262" w:type="dxa"/>
          </w:tcPr>
          <w:p w14:paraId="11D25398" w14:textId="77777777" w:rsidR="00AC4967" w:rsidRPr="00E46602" w:rsidRDefault="00AC4967" w:rsidP="00AC4967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บริหารสินทรัพย์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br/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ด้อยคุณภาพ</w:t>
            </w:r>
          </w:p>
        </w:tc>
        <w:tc>
          <w:tcPr>
            <w:tcW w:w="810" w:type="dxa"/>
          </w:tcPr>
          <w:p w14:paraId="4CDDA0F2" w14:textId="77777777" w:rsidR="00AC4967" w:rsidRDefault="00AC4967" w:rsidP="00AC4967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6D744A48" w14:textId="77777777" w:rsidR="00AC4967" w:rsidRPr="00E46602" w:rsidRDefault="00AC4967" w:rsidP="00AC4967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2152A924" w14:textId="6459A056" w:rsidR="00AC4967" w:rsidRPr="00E46602" w:rsidRDefault="00AC4967" w:rsidP="00AC4967">
            <w:pPr>
              <w:tabs>
                <w:tab w:val="decimal" w:pos="319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7B2F7CA7" w14:textId="77777777" w:rsidR="00AC4967" w:rsidRPr="00E46602" w:rsidRDefault="00AC4967" w:rsidP="00AC4967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67CE03CF" w14:textId="3CB9FC80" w:rsidR="00AC4967" w:rsidRPr="00E46602" w:rsidRDefault="00AC4967" w:rsidP="00AC4967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657500D3" w14:textId="77777777" w:rsidR="00AC4967" w:rsidRPr="00E46602" w:rsidRDefault="00AC4967" w:rsidP="00AC4967">
            <w:pPr>
              <w:tabs>
                <w:tab w:val="decimal" w:pos="344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                 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54AD9CAE" w14:textId="55AD0937" w:rsidR="00AC4967" w:rsidRPr="00E46602" w:rsidRDefault="00AC4967" w:rsidP="00AC4967">
            <w:pPr>
              <w:tabs>
                <w:tab w:val="decimal" w:pos="323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92" w:type="dxa"/>
            <w:vAlign w:val="bottom"/>
          </w:tcPr>
          <w:p w14:paraId="2360ACFC" w14:textId="77777777" w:rsidR="00AC4967" w:rsidRPr="00E46602" w:rsidRDefault="00AC4967" w:rsidP="00AC4967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AC4967" w:rsidRPr="00126E2A" w14:paraId="3873E6A1" w14:textId="77777777" w:rsidTr="00A502A3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80"/>
        </w:trPr>
        <w:tc>
          <w:tcPr>
            <w:tcW w:w="3058" w:type="dxa"/>
          </w:tcPr>
          <w:p w14:paraId="748857FF" w14:textId="01C3E88B" w:rsidR="00AC4967" w:rsidRPr="00B75796" w:rsidRDefault="00AC4967" w:rsidP="00AC4967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D07C7D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บริษัท อาคุละคุ เอกซ์ จำกัด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 xml:space="preserve"> </w:t>
            </w:r>
            <w:r w:rsidR="009E3211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9</w:t>
            </w:r>
          </w:p>
        </w:tc>
        <w:tc>
          <w:tcPr>
            <w:tcW w:w="1262" w:type="dxa"/>
          </w:tcPr>
          <w:p w14:paraId="2DA4B6CB" w14:textId="77777777" w:rsidR="00AC4967" w:rsidRPr="00E46602" w:rsidRDefault="00AC4967" w:rsidP="00AC4967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บริการสินเชื่อ</w:t>
            </w:r>
            <w:r w:rsidRPr="004E5E71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บุคคล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br/>
            </w:r>
            <w:r w:rsidRPr="004E5E71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ที่ไม่มีหลักประกัน</w:t>
            </w:r>
          </w:p>
        </w:tc>
        <w:tc>
          <w:tcPr>
            <w:tcW w:w="810" w:type="dxa"/>
          </w:tcPr>
          <w:p w14:paraId="2305459E" w14:textId="77777777" w:rsidR="00AC4967" w:rsidRDefault="00AC4967" w:rsidP="00AC4967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1C4C76E6" w14:textId="77777777" w:rsidR="00AC4967" w:rsidRDefault="00AC4967" w:rsidP="00AC4967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3C7A0762" w14:textId="5D68EBC4" w:rsidR="00AC4967" w:rsidRPr="00E46602" w:rsidRDefault="00AC4967" w:rsidP="00AC4967">
            <w:pPr>
              <w:tabs>
                <w:tab w:val="decimal" w:pos="319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307A0C6D" w14:textId="77777777" w:rsidR="00AC4967" w:rsidRPr="00E46602" w:rsidRDefault="00AC4967" w:rsidP="00AC4967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553B728F" w14:textId="46189C6E" w:rsidR="00AC4967" w:rsidRPr="00E46602" w:rsidRDefault="00AC4967" w:rsidP="00AC4967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64A6C44B" w14:textId="77777777" w:rsidR="00AC4967" w:rsidRPr="00E46602" w:rsidRDefault="00AC4967" w:rsidP="00AC4967">
            <w:pPr>
              <w:tabs>
                <w:tab w:val="decimal" w:pos="344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                 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6CC5641C" w14:textId="6A475626" w:rsidR="00AC4967" w:rsidRPr="00E46602" w:rsidRDefault="00AC4967" w:rsidP="00AC4967">
            <w:pPr>
              <w:tabs>
                <w:tab w:val="decimal" w:pos="323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92" w:type="dxa"/>
            <w:vAlign w:val="bottom"/>
          </w:tcPr>
          <w:p w14:paraId="6B9E7178" w14:textId="77777777" w:rsidR="00AC4967" w:rsidRPr="00E46602" w:rsidRDefault="00AC4967" w:rsidP="00AC4967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AC4967" w:rsidRPr="00126E2A" w14:paraId="4994CF3E" w14:textId="77777777" w:rsidTr="00A502A3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058" w:type="dxa"/>
          </w:tcPr>
          <w:p w14:paraId="516386D4" w14:textId="4B32FFE2" w:rsidR="00AC4967" w:rsidRPr="00E46602" w:rsidRDefault="00AC4967" w:rsidP="00AC4967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มหิศร จำกัด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 xml:space="preserve"> </w:t>
            </w:r>
            <w:r w:rsidR="009E3211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10</w:t>
            </w:r>
          </w:p>
        </w:tc>
        <w:tc>
          <w:tcPr>
            <w:tcW w:w="1262" w:type="dxa"/>
          </w:tcPr>
          <w:p w14:paraId="723852C5" w14:textId="77777777" w:rsidR="00AC4967" w:rsidRPr="00E46602" w:rsidRDefault="00AC4967" w:rsidP="00AC4967">
            <w:pPr>
              <w:suppressAutoHyphens/>
              <w:spacing w:after="0" w:line="220" w:lineRule="exact"/>
              <w:ind w:left="-20" w:right="-105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บริหารอสังหาริมทรัพย์</w:t>
            </w:r>
          </w:p>
        </w:tc>
        <w:tc>
          <w:tcPr>
            <w:tcW w:w="810" w:type="dxa"/>
          </w:tcPr>
          <w:p w14:paraId="75CC5503" w14:textId="77777777" w:rsidR="00AC4967" w:rsidRPr="00E46602" w:rsidRDefault="00AC4967" w:rsidP="00AC4967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3AE64143" w14:textId="1D29A6F5" w:rsidR="00AC4967" w:rsidRPr="00E46602" w:rsidRDefault="00AC4967" w:rsidP="00AC4967">
            <w:pPr>
              <w:tabs>
                <w:tab w:val="decimal" w:pos="319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2E6273D8" w14:textId="77777777" w:rsidR="00AC4967" w:rsidRPr="00E46602" w:rsidRDefault="00AC4967" w:rsidP="00AC4967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1202EA68" w14:textId="39361150" w:rsidR="00AC4967" w:rsidRPr="00E46602" w:rsidRDefault="00AC4967" w:rsidP="00AC4967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14E74F75" w14:textId="77777777" w:rsidR="00AC4967" w:rsidRPr="00E46602" w:rsidRDefault="00AC4967" w:rsidP="00AC4967">
            <w:pPr>
              <w:tabs>
                <w:tab w:val="decimal" w:pos="344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08DFED69" w14:textId="4DC0E178" w:rsidR="00AC4967" w:rsidRPr="00E46602" w:rsidRDefault="00AC4967" w:rsidP="00AC4967">
            <w:pPr>
              <w:tabs>
                <w:tab w:val="decimal" w:pos="323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92" w:type="dxa"/>
            <w:vAlign w:val="bottom"/>
          </w:tcPr>
          <w:p w14:paraId="11A38793" w14:textId="77777777" w:rsidR="00AC4967" w:rsidRPr="00E46602" w:rsidRDefault="00AC4967" w:rsidP="00AC4967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AC4967" w:rsidRPr="00126E2A" w14:paraId="3F90207F" w14:textId="77777777" w:rsidTr="00A502A3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74"/>
        </w:trPr>
        <w:tc>
          <w:tcPr>
            <w:tcW w:w="3058" w:type="dxa"/>
            <w:tcBorders>
              <w:top w:val="nil"/>
              <w:bottom w:val="nil"/>
            </w:tcBorders>
          </w:tcPr>
          <w:p w14:paraId="6CDF6A3E" w14:textId="77777777" w:rsidR="00AC4967" w:rsidRPr="00D07C7D" w:rsidRDefault="00AC4967" w:rsidP="00AC4967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262" w:type="dxa"/>
            <w:tcBorders>
              <w:top w:val="nil"/>
              <w:bottom w:val="nil"/>
            </w:tcBorders>
          </w:tcPr>
          <w:p w14:paraId="51FBBBDE" w14:textId="77777777" w:rsidR="00AC4967" w:rsidRDefault="00AC4967" w:rsidP="00AC4967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1630A7E" w14:textId="77777777" w:rsidR="00AC4967" w:rsidRPr="00E46602" w:rsidRDefault="00AC4967" w:rsidP="00AC4967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0F964B42" w14:textId="77777777" w:rsidR="00AC4967" w:rsidRPr="00E46602" w:rsidRDefault="00AC4967" w:rsidP="00AC4967">
            <w:pPr>
              <w:tabs>
                <w:tab w:val="decimal" w:pos="420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13D1E165" w14:textId="77777777" w:rsidR="00AC4967" w:rsidRPr="00E46602" w:rsidRDefault="00AC4967" w:rsidP="00AC4967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75C09EEE" w14:textId="77777777" w:rsidR="00AC4967" w:rsidRPr="00E46602" w:rsidRDefault="00AC4967" w:rsidP="00AC4967">
            <w:pPr>
              <w:tabs>
                <w:tab w:val="decimal" w:pos="402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799DF5FC" w14:textId="77777777" w:rsidR="00AC4967" w:rsidRPr="00E46602" w:rsidRDefault="00AC4967" w:rsidP="00AC4967">
            <w:pPr>
              <w:tabs>
                <w:tab w:val="decimal" w:pos="368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3BF2C98C" w14:textId="77777777" w:rsidR="00AC4967" w:rsidRPr="00E46602" w:rsidRDefault="00AC4967" w:rsidP="00AC4967">
            <w:pPr>
              <w:tabs>
                <w:tab w:val="decimal" w:pos="599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92" w:type="dxa"/>
            <w:tcBorders>
              <w:top w:val="nil"/>
              <w:bottom w:val="nil"/>
            </w:tcBorders>
          </w:tcPr>
          <w:p w14:paraId="6C2AC338" w14:textId="77777777" w:rsidR="00AC4967" w:rsidRPr="00E46602" w:rsidRDefault="00AC4967" w:rsidP="00AC4967">
            <w:pPr>
              <w:tabs>
                <w:tab w:val="decimal" w:pos="599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</w:tr>
      <w:tr w:rsidR="00AC4967" w:rsidRPr="00126E2A" w14:paraId="46C0B111" w14:textId="77777777" w:rsidTr="00A502A3">
        <w:trPr>
          <w:trHeight w:val="243"/>
        </w:trPr>
        <w:tc>
          <w:tcPr>
            <w:tcW w:w="3058" w:type="dxa"/>
          </w:tcPr>
          <w:p w14:paraId="173B8A5F" w14:textId="77777777" w:rsidR="00AC4967" w:rsidRPr="00FE4FC2" w:rsidRDefault="00AC4967" w:rsidP="00AC4967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FE4FC2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บริษัทร่วม</w:t>
            </w:r>
            <w:r w:rsidRPr="00FE4FC2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ทางอ้อม</w:t>
            </w:r>
          </w:p>
        </w:tc>
        <w:tc>
          <w:tcPr>
            <w:tcW w:w="1262" w:type="dxa"/>
          </w:tcPr>
          <w:p w14:paraId="62381702" w14:textId="77777777" w:rsidR="00AC4967" w:rsidRPr="00FE4FC2" w:rsidRDefault="00AC4967" w:rsidP="00AC4967">
            <w:pPr>
              <w:suppressAutoHyphens/>
              <w:snapToGrid w:val="0"/>
              <w:spacing w:after="0" w:line="22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</w:tcPr>
          <w:p w14:paraId="1CD77FEB" w14:textId="77777777" w:rsidR="00AC4967" w:rsidRPr="00FE4FC2" w:rsidRDefault="00AC4967" w:rsidP="00AC4967">
            <w:pPr>
              <w:suppressAutoHyphens/>
              <w:spacing w:after="0" w:line="220" w:lineRule="exact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vAlign w:val="bottom"/>
          </w:tcPr>
          <w:p w14:paraId="12532C32" w14:textId="77777777" w:rsidR="00AC4967" w:rsidRPr="00C75FCB" w:rsidRDefault="00AC4967" w:rsidP="00AC4967">
            <w:pPr>
              <w:tabs>
                <w:tab w:val="decimal" w:pos="420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1BD33B21" w14:textId="77777777" w:rsidR="00AC4967" w:rsidRPr="00C75FCB" w:rsidRDefault="00AC4967" w:rsidP="00AC4967">
            <w:pPr>
              <w:tabs>
                <w:tab w:val="decimal" w:pos="420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119026F9" w14:textId="77777777" w:rsidR="00AC4967" w:rsidRPr="00C75FCB" w:rsidRDefault="00AC4967" w:rsidP="00AC4967">
            <w:pPr>
              <w:tabs>
                <w:tab w:val="decimal" w:pos="402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6233EAF5" w14:textId="77777777" w:rsidR="00AC4967" w:rsidRPr="00C75FCB" w:rsidRDefault="00AC4967" w:rsidP="00AC4967">
            <w:pPr>
              <w:tabs>
                <w:tab w:val="decimal" w:pos="420"/>
              </w:tabs>
              <w:suppressAutoHyphens/>
              <w:spacing w:after="0" w:line="220" w:lineRule="exact"/>
              <w:ind w:left="-234" w:right="-19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7CC9A44C" w14:textId="77777777" w:rsidR="00AC4967" w:rsidRPr="00C75FCB" w:rsidRDefault="00AC4967" w:rsidP="00AC4967">
            <w:pPr>
              <w:tabs>
                <w:tab w:val="decimal" w:pos="420"/>
              </w:tabs>
              <w:suppressAutoHyphens/>
              <w:spacing w:after="0" w:line="220" w:lineRule="exact"/>
              <w:ind w:left="-234" w:right="-19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92" w:type="dxa"/>
          </w:tcPr>
          <w:p w14:paraId="5EB0FC02" w14:textId="77777777" w:rsidR="00AC4967" w:rsidRPr="00C75FCB" w:rsidRDefault="00AC4967" w:rsidP="00AC4967">
            <w:pPr>
              <w:tabs>
                <w:tab w:val="decimal" w:pos="420"/>
              </w:tabs>
              <w:suppressAutoHyphens/>
              <w:spacing w:after="0" w:line="220" w:lineRule="exact"/>
              <w:ind w:left="-234" w:right="-19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</w:tr>
      <w:tr w:rsidR="00AC4967" w:rsidRPr="00126E2A" w14:paraId="2403BB1E" w14:textId="77777777" w:rsidTr="00A502A3">
        <w:trPr>
          <w:trHeight w:val="470"/>
        </w:trPr>
        <w:tc>
          <w:tcPr>
            <w:tcW w:w="3058" w:type="dxa"/>
          </w:tcPr>
          <w:p w14:paraId="6955B8EF" w14:textId="77777777" w:rsidR="00AC4967" w:rsidRPr="00FE4FC2" w:rsidRDefault="00AC4967" w:rsidP="00AC4967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right="-143" w:firstLine="7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</w:t>
            </w: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 xml:space="preserve"> </w:t>
            </w:r>
            <w:hyperlink r:id="rId13" w:tgtFrame="_self" w:history="1">
              <w:r w:rsidRPr="00FE4FC2">
                <w:rPr>
                  <w:rFonts w:ascii="Angsana New" w:eastAsia="Times New Roman" w:hAnsi="Angsana New" w:cs="Angsana New" w:hint="cs"/>
                  <w:color w:val="000000"/>
                  <w:sz w:val="20"/>
                  <w:szCs w:val="20"/>
                  <w:cs/>
                  <w:lang w:eastAsia="zh-CN"/>
                </w:rPr>
                <w:t>บีซีไอ (ประเทศไทย)</w:t>
              </w:r>
            </w:hyperlink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จำกัด</w:t>
            </w:r>
          </w:p>
        </w:tc>
        <w:tc>
          <w:tcPr>
            <w:tcW w:w="1262" w:type="dxa"/>
          </w:tcPr>
          <w:p w14:paraId="18A487E9" w14:textId="77777777" w:rsidR="00AC4967" w:rsidRPr="00FE4FC2" w:rsidRDefault="00AC4967" w:rsidP="00AC4967">
            <w:pPr>
              <w:suppressAutoHyphens/>
              <w:spacing w:after="0" w:line="220" w:lineRule="exact"/>
              <w:ind w:left="-16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บริการแพลตฟอร์ม </w:t>
            </w: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Blockchain</w:t>
            </w:r>
          </w:p>
        </w:tc>
        <w:tc>
          <w:tcPr>
            <w:tcW w:w="810" w:type="dxa"/>
          </w:tcPr>
          <w:p w14:paraId="7AFEBC60" w14:textId="77777777" w:rsidR="00AC4967" w:rsidRPr="00FE4FC2" w:rsidRDefault="00AC4967" w:rsidP="00AC4967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198D9AB3" w14:textId="77777777" w:rsidR="00AC4967" w:rsidRPr="00FE4FC2" w:rsidRDefault="00AC4967" w:rsidP="00AC4967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68748730" w14:textId="61F6B5EE" w:rsidR="00AC4967" w:rsidRPr="00C75FCB" w:rsidRDefault="00AC4967" w:rsidP="00AC4967">
            <w:pPr>
              <w:tabs>
                <w:tab w:val="decimal" w:pos="319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59732530" w14:textId="77777777" w:rsidR="00AC4967" w:rsidRPr="00C75FCB" w:rsidRDefault="00AC4967" w:rsidP="00AC4967">
            <w:pPr>
              <w:tabs>
                <w:tab w:val="decimal" w:pos="310"/>
              </w:tabs>
              <w:suppressAutoHyphens/>
              <w:snapToGrid w:val="0"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316679BB" w14:textId="6A42EC5F" w:rsidR="00AC4967" w:rsidRPr="00C75FCB" w:rsidRDefault="00AC4967" w:rsidP="00AC4967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4358C5DD" w14:textId="77777777" w:rsidR="00AC4967" w:rsidRPr="00C75FCB" w:rsidRDefault="00AC4967" w:rsidP="00AC4967">
            <w:pPr>
              <w:suppressAutoHyphens/>
              <w:spacing w:after="0" w:line="220" w:lineRule="exact"/>
              <w:ind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  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3FAB7B56" w14:textId="7B96A77C" w:rsidR="00AC4967" w:rsidRPr="00C75FCB" w:rsidRDefault="00AC4967" w:rsidP="00AC4967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92" w:type="dxa"/>
            <w:vAlign w:val="bottom"/>
          </w:tcPr>
          <w:p w14:paraId="30A77A18" w14:textId="77777777" w:rsidR="00AC4967" w:rsidRPr="00C75FCB" w:rsidRDefault="00AC4967" w:rsidP="00AC4967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AC4967" w:rsidRPr="00126E2A" w14:paraId="3648757D" w14:textId="77777777" w:rsidTr="00A502A3">
        <w:trPr>
          <w:trHeight w:val="362"/>
        </w:trPr>
        <w:tc>
          <w:tcPr>
            <w:tcW w:w="3058" w:type="dxa"/>
          </w:tcPr>
          <w:p w14:paraId="3E2E43EB" w14:textId="77777777" w:rsidR="00AC4967" w:rsidRPr="00FE4FC2" w:rsidRDefault="00AC4967" w:rsidP="00AC4967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right="-143" w:firstLine="7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เนชั่นแนล ไอทีเอ็มเอ๊กซ์ จำกัด</w:t>
            </w:r>
          </w:p>
        </w:tc>
        <w:tc>
          <w:tcPr>
            <w:tcW w:w="1262" w:type="dxa"/>
          </w:tcPr>
          <w:p w14:paraId="0FF055EE" w14:textId="77777777" w:rsidR="00AC4967" w:rsidRPr="00FE4FC2" w:rsidRDefault="00AC4967" w:rsidP="00AC4967">
            <w:pPr>
              <w:suppressAutoHyphens/>
              <w:spacing w:after="0" w:line="220" w:lineRule="exact"/>
              <w:ind w:left="-16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บริการระบบการ</w:t>
            </w:r>
          </w:p>
          <w:p w14:paraId="121D50D9" w14:textId="77777777" w:rsidR="00AC4967" w:rsidRPr="00FE4FC2" w:rsidRDefault="00AC4967" w:rsidP="00AC4967">
            <w:pPr>
              <w:suppressAutoHyphens/>
              <w:spacing w:after="0" w:line="220" w:lineRule="exact"/>
              <w:ind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ชำระเงิน</w:t>
            </w:r>
          </w:p>
        </w:tc>
        <w:tc>
          <w:tcPr>
            <w:tcW w:w="810" w:type="dxa"/>
          </w:tcPr>
          <w:p w14:paraId="09B34FF4" w14:textId="77777777" w:rsidR="00AC4967" w:rsidRPr="00FE4FC2" w:rsidRDefault="00AC4967" w:rsidP="00AC4967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3F0F032E" w14:textId="77777777" w:rsidR="00AC4967" w:rsidRPr="00FE4FC2" w:rsidRDefault="00AC4967" w:rsidP="00AC4967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3DF9D6C0" w14:textId="50AE5CC0" w:rsidR="00AC4967" w:rsidRPr="00C75FCB" w:rsidRDefault="00AC4967" w:rsidP="00AC4967">
            <w:pPr>
              <w:tabs>
                <w:tab w:val="decimal" w:pos="319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34B051D4" w14:textId="77777777" w:rsidR="00AC4967" w:rsidRPr="00C75FCB" w:rsidRDefault="00AC4967" w:rsidP="00AC4967">
            <w:pPr>
              <w:tabs>
                <w:tab w:val="decimal" w:pos="310"/>
              </w:tabs>
              <w:suppressAutoHyphens/>
              <w:snapToGrid w:val="0"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6B3FEFD4" w14:textId="2472EF33" w:rsidR="00AC4967" w:rsidRPr="00C75FCB" w:rsidRDefault="00AC4967" w:rsidP="00AC4967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0EE0929A" w14:textId="77777777" w:rsidR="00AC4967" w:rsidRPr="00C75FCB" w:rsidRDefault="00AC4967" w:rsidP="00AC4967">
            <w:pPr>
              <w:tabs>
                <w:tab w:val="left" w:pos="605"/>
              </w:tabs>
              <w:suppressAutoHyphens/>
              <w:spacing w:after="0" w:line="220" w:lineRule="exact"/>
              <w:ind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  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5864D7B7" w14:textId="5DA439A7" w:rsidR="00AC4967" w:rsidRPr="00C75FCB" w:rsidRDefault="00AC4967" w:rsidP="00AC4967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92" w:type="dxa"/>
            <w:vAlign w:val="bottom"/>
          </w:tcPr>
          <w:p w14:paraId="2FB4630B" w14:textId="77777777" w:rsidR="00AC4967" w:rsidRPr="00C75FCB" w:rsidRDefault="00AC4967" w:rsidP="00AC4967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AC4967" w:rsidRPr="00126E2A" w14:paraId="0D29BC49" w14:textId="77777777" w:rsidTr="00A502A3">
        <w:trPr>
          <w:trHeight w:val="63"/>
        </w:trPr>
        <w:tc>
          <w:tcPr>
            <w:tcW w:w="3058" w:type="dxa"/>
          </w:tcPr>
          <w:p w14:paraId="14D003BF" w14:textId="77777777" w:rsidR="00AC4967" w:rsidRPr="00FE4FC2" w:rsidRDefault="00AC4967" w:rsidP="00AC4967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right="-143" w:firstLine="7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บริษัท </w:t>
            </w:r>
            <w:hyperlink r:id="rId14" w:history="1">
              <w:r w:rsidRPr="00FE4FC2">
                <w:rPr>
                  <w:rFonts w:ascii="Angsana New" w:eastAsia="Times New Roman" w:hAnsi="Angsana New" w:cs="Angsana New" w:hint="cs"/>
                  <w:color w:val="000000"/>
                  <w:sz w:val="20"/>
                  <w:szCs w:val="20"/>
                  <w:cs/>
                  <w:lang w:eastAsia="zh-CN"/>
                </w:rPr>
                <w:t>สหวิริยาสตีลอินดัสตรี จำกัด (มหาชน)</w:t>
              </w:r>
            </w:hyperlink>
          </w:p>
        </w:tc>
        <w:tc>
          <w:tcPr>
            <w:tcW w:w="1262" w:type="dxa"/>
          </w:tcPr>
          <w:p w14:paraId="0B2C66DE" w14:textId="77777777" w:rsidR="00AC4967" w:rsidRPr="00FE4FC2" w:rsidRDefault="00AC4967" w:rsidP="00AC4967">
            <w:pPr>
              <w:suppressAutoHyphens/>
              <w:spacing w:after="0" w:line="220" w:lineRule="exact"/>
              <w:ind w:left="-16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อุตสาหกรรมเหล็ก</w:t>
            </w:r>
          </w:p>
        </w:tc>
        <w:tc>
          <w:tcPr>
            <w:tcW w:w="810" w:type="dxa"/>
          </w:tcPr>
          <w:p w14:paraId="41731A21" w14:textId="77777777" w:rsidR="00AC4967" w:rsidRPr="00FE4FC2" w:rsidRDefault="00AC4967" w:rsidP="00AC4967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77BE48C4" w14:textId="4C29242A" w:rsidR="00AC4967" w:rsidRPr="00C75FCB" w:rsidRDefault="00AC4967" w:rsidP="00AC4967">
            <w:pPr>
              <w:tabs>
                <w:tab w:val="decimal" w:pos="319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59FA6CCE" w14:textId="77777777" w:rsidR="00AC4967" w:rsidRPr="00C75FCB" w:rsidRDefault="00AC4967" w:rsidP="00AC4967">
            <w:pPr>
              <w:tabs>
                <w:tab w:val="decimal" w:pos="310"/>
              </w:tabs>
              <w:suppressAutoHyphens/>
              <w:snapToGrid w:val="0"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772D005C" w14:textId="684F4693" w:rsidR="00AC4967" w:rsidRPr="00C75FCB" w:rsidRDefault="00AC4967" w:rsidP="00AC4967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1473CE59" w14:textId="34223A8F" w:rsidR="00AC4967" w:rsidRPr="00C75FCB" w:rsidRDefault="00AC4967" w:rsidP="00AC4967">
            <w:pPr>
              <w:suppressAutoHyphens/>
              <w:spacing w:after="0" w:line="220" w:lineRule="exact"/>
              <w:ind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  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39BFE8CD" w14:textId="0044B462" w:rsidR="00AC4967" w:rsidRPr="00C75FCB" w:rsidRDefault="00AC4967" w:rsidP="00AC4967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92" w:type="dxa"/>
            <w:vAlign w:val="bottom"/>
          </w:tcPr>
          <w:p w14:paraId="1252CA5B" w14:textId="149C5137" w:rsidR="00AC4967" w:rsidRPr="00C75FCB" w:rsidRDefault="00AC4967" w:rsidP="00AC4967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AC4967" w:rsidRPr="00126E2A" w14:paraId="61D63C1D" w14:textId="77777777" w:rsidTr="00A502A3">
        <w:trPr>
          <w:trHeight w:val="63"/>
        </w:trPr>
        <w:tc>
          <w:tcPr>
            <w:tcW w:w="3058" w:type="dxa"/>
          </w:tcPr>
          <w:p w14:paraId="1528EAFA" w14:textId="77777777" w:rsidR="00AC4967" w:rsidRPr="00620EE9" w:rsidRDefault="00AC4967" w:rsidP="00AC4967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right="-143" w:firstLine="7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620EE9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รวม</w:t>
            </w:r>
          </w:p>
        </w:tc>
        <w:tc>
          <w:tcPr>
            <w:tcW w:w="1262" w:type="dxa"/>
          </w:tcPr>
          <w:p w14:paraId="5DCB43F9" w14:textId="77777777" w:rsidR="00AC4967" w:rsidRPr="00620EE9" w:rsidRDefault="00AC4967" w:rsidP="00AC4967">
            <w:pPr>
              <w:suppressAutoHyphens/>
              <w:spacing w:after="0" w:line="220" w:lineRule="exact"/>
              <w:ind w:left="-16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</w:tcPr>
          <w:p w14:paraId="59FB886A" w14:textId="77777777" w:rsidR="00AC4967" w:rsidRPr="00620EE9" w:rsidRDefault="00AC4967" w:rsidP="00AC4967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21AD25FF" w14:textId="77777777" w:rsidR="00AC4967" w:rsidRPr="00620EE9" w:rsidRDefault="00AC4967" w:rsidP="00AC4967">
            <w:pPr>
              <w:tabs>
                <w:tab w:val="decimal" w:pos="421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0A97792A" w14:textId="77777777" w:rsidR="00AC4967" w:rsidRPr="00620EE9" w:rsidRDefault="00AC4967" w:rsidP="00AC4967">
            <w:pPr>
              <w:tabs>
                <w:tab w:val="decimal" w:pos="310"/>
              </w:tabs>
              <w:suppressAutoHyphens/>
              <w:snapToGrid w:val="0"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700FE558" w14:textId="037BD65A" w:rsidR="00AC4967" w:rsidRPr="00620EE9" w:rsidRDefault="00AC4967" w:rsidP="00AC4967">
            <w:pPr>
              <w:pBdr>
                <w:top w:val="single" w:sz="4" w:space="1" w:color="auto"/>
              </w:pBdr>
              <w:tabs>
                <w:tab w:val="decimal" w:pos="48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620EE9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509</w:t>
            </w:r>
            <w:r w:rsidRPr="00620EE9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>,</w:t>
            </w:r>
            <w:r w:rsidRPr="00620EE9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242</w:t>
            </w:r>
          </w:p>
        </w:tc>
        <w:tc>
          <w:tcPr>
            <w:tcW w:w="720" w:type="dxa"/>
            <w:vAlign w:val="bottom"/>
          </w:tcPr>
          <w:p w14:paraId="2CDE5DCD" w14:textId="710B3A71" w:rsidR="00AC4967" w:rsidRPr="00620EE9" w:rsidRDefault="00AC4967" w:rsidP="00AC4967">
            <w:pPr>
              <w:pBdr>
                <w:top w:val="single" w:sz="4" w:space="1" w:color="auto"/>
              </w:pBdr>
              <w:suppressAutoHyphens/>
              <w:spacing w:after="0" w:line="220" w:lineRule="exact"/>
              <w:ind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620EE9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5</w:t>
            </w:r>
            <w:r w:rsidRPr="00620EE9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>06</w:t>
            </w:r>
            <w:r w:rsidRPr="00620EE9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,</w:t>
            </w:r>
            <w:r w:rsidRPr="00620EE9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>980</w:t>
            </w:r>
          </w:p>
        </w:tc>
        <w:tc>
          <w:tcPr>
            <w:tcW w:w="720" w:type="dxa"/>
          </w:tcPr>
          <w:p w14:paraId="69C14CA0" w14:textId="1C58A70F" w:rsidR="00AC4967" w:rsidRPr="00620EE9" w:rsidRDefault="00AC4967" w:rsidP="00AC4967">
            <w:pPr>
              <w:pBdr>
                <w:top w:val="single" w:sz="4" w:space="1" w:color="auto"/>
              </w:pBdr>
              <w:tabs>
                <w:tab w:val="decimal" w:pos="789"/>
              </w:tabs>
              <w:suppressAutoHyphens/>
              <w:spacing w:after="0" w:line="220" w:lineRule="exac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620EE9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33,435</w:t>
            </w:r>
          </w:p>
        </w:tc>
        <w:tc>
          <w:tcPr>
            <w:tcW w:w="792" w:type="dxa"/>
          </w:tcPr>
          <w:p w14:paraId="37A57715" w14:textId="59824084" w:rsidR="00AC4967" w:rsidRPr="00620EE9" w:rsidRDefault="00AC4967" w:rsidP="00AC4967">
            <w:pPr>
              <w:pBdr>
                <w:top w:val="single" w:sz="4" w:space="1" w:color="auto"/>
              </w:pBdr>
              <w:tabs>
                <w:tab w:val="decimal" w:pos="556"/>
              </w:tabs>
              <w:suppressAutoHyphens/>
              <w:spacing w:after="0" w:line="220" w:lineRule="exact"/>
              <w:ind w:right="-200" w:hanging="18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620EE9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26,999</w:t>
            </w:r>
          </w:p>
        </w:tc>
      </w:tr>
      <w:tr w:rsidR="00AC4967" w:rsidRPr="00126E2A" w14:paraId="7FBA812F" w14:textId="77777777" w:rsidTr="00A502A3">
        <w:trPr>
          <w:trHeight w:val="63"/>
        </w:trPr>
        <w:tc>
          <w:tcPr>
            <w:tcW w:w="3058" w:type="dxa"/>
          </w:tcPr>
          <w:p w14:paraId="72CD1C6B" w14:textId="77777777" w:rsidR="00AC4967" w:rsidRPr="00D21F49" w:rsidRDefault="00AC4967" w:rsidP="00AC4967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right="-143" w:firstLine="7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D21F49"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หัก</w:t>
            </w:r>
            <w:r w:rsidRPr="00D21F49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 xml:space="preserve"> ค่าเผื่อการด้อยค่า</w:t>
            </w:r>
          </w:p>
        </w:tc>
        <w:tc>
          <w:tcPr>
            <w:tcW w:w="1262" w:type="dxa"/>
          </w:tcPr>
          <w:p w14:paraId="41C826B0" w14:textId="77777777" w:rsidR="00AC4967" w:rsidRPr="00FE4FC2" w:rsidRDefault="00AC4967" w:rsidP="00AC4967">
            <w:pPr>
              <w:suppressAutoHyphens/>
              <w:spacing w:after="0" w:line="220" w:lineRule="exact"/>
              <w:ind w:left="-16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</w:tcPr>
          <w:p w14:paraId="3681047B" w14:textId="77777777" w:rsidR="00AC4967" w:rsidRPr="00FE4FC2" w:rsidRDefault="00AC4967" w:rsidP="00AC4967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0E95B4A9" w14:textId="77777777" w:rsidR="00AC4967" w:rsidRPr="00E46602" w:rsidRDefault="00AC4967" w:rsidP="00AC4967">
            <w:pPr>
              <w:tabs>
                <w:tab w:val="decimal" w:pos="421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20405FEF" w14:textId="77777777" w:rsidR="00AC4967" w:rsidRPr="00E46602" w:rsidRDefault="00AC4967" w:rsidP="00AC4967">
            <w:pPr>
              <w:tabs>
                <w:tab w:val="decimal" w:pos="310"/>
              </w:tabs>
              <w:suppressAutoHyphens/>
              <w:snapToGrid w:val="0"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</w:tcPr>
          <w:p w14:paraId="60AD1190" w14:textId="5E064095" w:rsidR="00AC4967" w:rsidRPr="00545E83" w:rsidRDefault="00AC4967" w:rsidP="00AC4967">
            <w:pPr>
              <w:tabs>
                <w:tab w:val="decimal" w:pos="48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545E8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Pr="00545E8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720" w:type="dxa"/>
          </w:tcPr>
          <w:p w14:paraId="6A87B4ED" w14:textId="1E43059B" w:rsidR="00AC4967" w:rsidRDefault="00AC4967" w:rsidP="00AC4967">
            <w:pPr>
              <w:tabs>
                <w:tab w:val="decimal" w:pos="48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545E8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Pr="00545E8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720" w:type="dxa"/>
            <w:vAlign w:val="bottom"/>
          </w:tcPr>
          <w:p w14:paraId="7334CC59" w14:textId="02CFB94F" w:rsidR="00AC4967" w:rsidRPr="00545E83" w:rsidRDefault="00AC4967" w:rsidP="00AC4967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92" w:type="dxa"/>
            <w:vAlign w:val="bottom"/>
          </w:tcPr>
          <w:p w14:paraId="4B9073E2" w14:textId="77777777" w:rsidR="00AC4967" w:rsidRDefault="00AC4967" w:rsidP="00AC4967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AC4967" w:rsidRPr="001C3B28" w14:paraId="4D6A5E9D" w14:textId="77777777" w:rsidTr="00A502A3">
        <w:trPr>
          <w:trHeight w:val="144"/>
        </w:trPr>
        <w:tc>
          <w:tcPr>
            <w:tcW w:w="4320" w:type="dxa"/>
            <w:gridSpan w:val="2"/>
          </w:tcPr>
          <w:p w14:paraId="30FAF158" w14:textId="77777777" w:rsidR="00AC4967" w:rsidRPr="008116D4" w:rsidRDefault="00AC4967" w:rsidP="00AC4967">
            <w:pPr>
              <w:suppressAutoHyphens/>
              <w:spacing w:after="0" w:line="220" w:lineRule="exact"/>
              <w:ind w:right="-57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 xml:space="preserve">  </w:t>
            </w:r>
            <w:r w:rsidRPr="00D21F49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รวมเงินลงทุนในบริษัทย่อย บริษัทร่วมและการร่วมค้าสุทธิ</w:t>
            </w:r>
          </w:p>
        </w:tc>
        <w:tc>
          <w:tcPr>
            <w:tcW w:w="810" w:type="dxa"/>
          </w:tcPr>
          <w:p w14:paraId="26098DD1" w14:textId="77777777" w:rsidR="00AC4967" w:rsidRPr="008116D4" w:rsidRDefault="00AC4967" w:rsidP="00AC4967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57926464" w14:textId="77777777" w:rsidR="00AC4967" w:rsidRPr="008116D4" w:rsidRDefault="00AC4967" w:rsidP="00AC4967">
            <w:pPr>
              <w:tabs>
                <w:tab w:val="decimal" w:pos="39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val="en-GB" w:eastAsia="zh-CN"/>
              </w:rPr>
            </w:pPr>
          </w:p>
        </w:tc>
        <w:tc>
          <w:tcPr>
            <w:tcW w:w="720" w:type="dxa"/>
            <w:vAlign w:val="bottom"/>
          </w:tcPr>
          <w:p w14:paraId="26222586" w14:textId="77777777" w:rsidR="00AC4967" w:rsidRPr="004663E5" w:rsidRDefault="00AC4967" w:rsidP="00AC4967">
            <w:pPr>
              <w:tabs>
                <w:tab w:val="decimal" w:pos="39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07064D51" w14:textId="0921B748" w:rsidR="00AC4967" w:rsidRPr="00A95692" w:rsidRDefault="00AC4967" w:rsidP="00AC49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AC4967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>509</w:t>
            </w:r>
            <w:r w:rsidRPr="00AC496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AC4967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>229</w:t>
            </w:r>
          </w:p>
        </w:tc>
        <w:tc>
          <w:tcPr>
            <w:tcW w:w="720" w:type="dxa"/>
            <w:vAlign w:val="bottom"/>
          </w:tcPr>
          <w:p w14:paraId="17D0C26B" w14:textId="4DD411AC" w:rsidR="00AC4967" w:rsidRPr="0021654E" w:rsidRDefault="00AC4967" w:rsidP="00AC49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12"/>
              </w:tabs>
              <w:suppressAutoHyphens/>
              <w:spacing w:after="0" w:line="220" w:lineRule="exact"/>
              <w:ind w:right="-25" w:hanging="1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9D222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06</w:t>
            </w:r>
            <w:r w:rsidRPr="00545E83">
              <w:rPr>
                <w:rFonts w:asciiTheme="majorBidi" w:eastAsia="Times New Roman" w:hAnsiTheme="majorBidi" w:cs="Angsana New"/>
                <w:b/>
                <w:bCs/>
                <w:color w:val="000000"/>
                <w:sz w:val="20"/>
                <w:szCs w:val="20"/>
                <w:lang w:eastAsia="zh-CN"/>
              </w:rPr>
              <w:t>,</w:t>
            </w:r>
            <w:r>
              <w:rPr>
                <w:rFonts w:asciiTheme="majorBidi" w:eastAsia="Times New Roman" w:hAnsiTheme="majorBidi" w:cs="Angsana New"/>
                <w:b/>
                <w:bCs/>
                <w:color w:val="000000"/>
                <w:sz w:val="20"/>
                <w:szCs w:val="20"/>
                <w:lang w:eastAsia="zh-CN"/>
              </w:rPr>
              <w:t>967</w:t>
            </w:r>
          </w:p>
        </w:tc>
        <w:tc>
          <w:tcPr>
            <w:tcW w:w="720" w:type="dxa"/>
          </w:tcPr>
          <w:p w14:paraId="3EBF39DE" w14:textId="3AB48EE5" w:rsidR="00AC4967" w:rsidRPr="00A95692" w:rsidRDefault="00AC4967" w:rsidP="00AC49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9"/>
              </w:tabs>
              <w:suppressAutoHyphens/>
              <w:spacing w:after="0" w:line="220" w:lineRule="exac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AC4967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  <w:t>33,435</w:t>
            </w:r>
          </w:p>
        </w:tc>
        <w:tc>
          <w:tcPr>
            <w:tcW w:w="792" w:type="dxa"/>
          </w:tcPr>
          <w:p w14:paraId="491BDFED" w14:textId="2273B452" w:rsidR="00AC4967" w:rsidRDefault="00AC4967" w:rsidP="00AC49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6"/>
              </w:tabs>
              <w:suppressAutoHyphens/>
              <w:spacing w:after="0" w:line="220" w:lineRule="exact"/>
              <w:ind w:right="-200" w:hanging="18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  <w:t>26,999</w:t>
            </w:r>
          </w:p>
        </w:tc>
      </w:tr>
    </w:tbl>
    <w:p w14:paraId="20134BF7" w14:textId="77777777" w:rsidR="008828C9" w:rsidRPr="003F5700" w:rsidRDefault="008828C9" w:rsidP="008828C9">
      <w:pPr>
        <w:suppressAutoHyphens/>
        <w:spacing w:after="0" w:line="240" w:lineRule="auto"/>
        <w:ind w:left="720" w:hanging="245"/>
        <w:jc w:val="thaiDistribute"/>
        <w:rPr>
          <w:rFonts w:asciiTheme="majorBidi" w:eastAsia="Times New Roman" w:hAnsiTheme="majorBidi" w:cstheme="majorBidi"/>
          <w:color w:val="000000"/>
          <w:sz w:val="12"/>
          <w:szCs w:val="12"/>
          <w:vertAlign w:val="superscript"/>
          <w:lang w:eastAsia="zh-CN"/>
        </w:rPr>
      </w:pPr>
    </w:p>
    <w:p w14:paraId="1F560BB7" w14:textId="5B533039" w:rsidR="008828C9" w:rsidRPr="003F5700" w:rsidRDefault="009E3211" w:rsidP="00686948">
      <w:pPr>
        <w:suppressAutoHyphens/>
        <w:spacing w:after="0" w:line="240" w:lineRule="auto"/>
        <w:ind w:left="709" w:hanging="259"/>
        <w:jc w:val="thaiDistribute"/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lang w:eastAsia="zh-CN"/>
        </w:rPr>
        <w:t>6</w:t>
      </w:r>
      <w:r w:rsidR="008828C9" w:rsidRPr="003F5700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ab/>
        <w:t>บริษัทย่อยของธนาคารไทยพาณิชย์ จำกัด (มหาชน) (ถือหุ้นร้อยละ 100)</w:t>
      </w:r>
    </w:p>
    <w:p w14:paraId="430C1BCF" w14:textId="101AB288" w:rsidR="008828C9" w:rsidRPr="003F5700" w:rsidRDefault="009E3211" w:rsidP="00686948">
      <w:pPr>
        <w:suppressAutoHyphens/>
        <w:spacing w:after="0" w:line="240" w:lineRule="auto"/>
        <w:ind w:left="709" w:hanging="259"/>
        <w:jc w:val="thaiDistribute"/>
        <w:rPr>
          <w:rFonts w:asciiTheme="majorBidi" w:eastAsia="Times New Roman" w:hAnsiTheme="majorBidi" w:cstheme="majorBidi"/>
          <w:color w:val="000000"/>
          <w:sz w:val="18"/>
          <w:szCs w:val="18"/>
          <w:cs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lang w:eastAsia="zh-CN"/>
        </w:rPr>
        <w:t>7</w:t>
      </w:r>
      <w:r w:rsidR="008828C9" w:rsidRPr="003F5700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ab/>
        <w:t>บริษัทย่อยของธนาคารไทยพาณิชย์ จำกัด (มหาชน) (ถือหุ้นร้อยละ 60)</w:t>
      </w:r>
    </w:p>
    <w:p w14:paraId="4293B41C" w14:textId="07EC7161" w:rsidR="008828C9" w:rsidRPr="003F5700" w:rsidRDefault="009E3211" w:rsidP="00686948">
      <w:pPr>
        <w:suppressAutoHyphens/>
        <w:spacing w:after="0" w:line="240" w:lineRule="auto"/>
        <w:ind w:left="709" w:hanging="259"/>
        <w:jc w:val="thaiDistribute"/>
        <w:rPr>
          <w:rFonts w:asciiTheme="majorBidi" w:eastAsia="Times New Roman" w:hAnsiTheme="majorBidi" w:cstheme="majorBidi"/>
          <w:sz w:val="18"/>
          <w:szCs w:val="18"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lang w:eastAsia="zh-CN"/>
        </w:rPr>
        <w:t>8</w:t>
      </w:r>
      <w:r w:rsidR="008828C9" w:rsidRPr="003F5700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ab/>
        <w:t>บริษัทย่อยของบริษัท คาร์ด เอกซ์ จำกัด (ถือหุ้นร้อยละ 100)</w:t>
      </w:r>
    </w:p>
    <w:p w14:paraId="37715CD5" w14:textId="34BE870D" w:rsidR="008828C9" w:rsidRPr="003F5700" w:rsidRDefault="009E3211" w:rsidP="00686948">
      <w:pPr>
        <w:suppressAutoHyphens/>
        <w:spacing w:after="0" w:line="240" w:lineRule="auto"/>
        <w:ind w:left="709" w:hanging="259"/>
        <w:jc w:val="thaiDistribute"/>
        <w:rPr>
          <w:rFonts w:asciiTheme="majorBidi" w:eastAsia="Times New Roman" w:hAnsiTheme="majorBidi" w:cstheme="majorBidi"/>
          <w:sz w:val="18"/>
          <w:szCs w:val="18"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lang w:eastAsia="zh-CN"/>
        </w:rPr>
        <w:t>9</w:t>
      </w:r>
      <w:r w:rsidR="008828C9" w:rsidRPr="003F5700"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cs/>
          <w:lang w:eastAsia="zh-CN"/>
        </w:rPr>
        <w:tab/>
      </w:r>
      <w:r w:rsidR="008828C9" w:rsidRPr="003F5700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>บริษัทย่อยของบริษัท คาร์ด เอกซ์ จำกัด (ถือหุ้นร้อยละ 50)</w:t>
      </w:r>
    </w:p>
    <w:p w14:paraId="130315DF" w14:textId="211905AF" w:rsidR="008828C9" w:rsidRPr="003F5700" w:rsidRDefault="009E3211" w:rsidP="00686948">
      <w:pPr>
        <w:suppressAutoHyphens/>
        <w:spacing w:after="0" w:line="240" w:lineRule="auto"/>
        <w:ind w:left="709" w:hanging="259"/>
        <w:jc w:val="thaiDistribute"/>
        <w:rPr>
          <w:rFonts w:asciiTheme="majorBidi" w:eastAsia="Times New Roman" w:hAnsiTheme="majorBidi" w:cstheme="majorBidi"/>
          <w:sz w:val="18"/>
          <w:szCs w:val="18"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lang w:eastAsia="zh-CN"/>
        </w:rPr>
        <w:t>10</w:t>
      </w:r>
      <w:r w:rsidR="008828C9" w:rsidRPr="003F5700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ab/>
        <w:t>บริษัทย่อยของบริษัท ไทยพาณิชย์พลัส จำกัด (ถือหุ้นร้อยละ 100)</w:t>
      </w:r>
    </w:p>
    <w:p w14:paraId="240EEC0C" w14:textId="77777777" w:rsidR="0082213D" w:rsidRPr="00C647FA" w:rsidRDefault="0082213D" w:rsidP="00733EDB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</w:pPr>
    </w:p>
    <w:p w14:paraId="3F774229" w14:textId="48AC3954" w:rsidR="006B48D9" w:rsidRDefault="006B48D9" w:rsidP="006B48D9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บริษัทย่อย</w:t>
      </w:r>
      <w:r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บริษัทร่วม</w:t>
      </w:r>
      <w:r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และการร่วมค้า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ทั้งหมดจดทะเบียน</w:t>
      </w:r>
      <w:r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จัดตั้ง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และ</w:t>
      </w:r>
      <w:r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ดำเนินธุรกิจ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ในประเทศไทย ยกเว้น</w:t>
      </w:r>
      <w:r w:rsidR="0077341D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val="th-TH" w:eastAsia="zh-CN"/>
        </w:rPr>
        <w:t xml:space="preserve">Siam Commercial </w:t>
      </w:r>
      <w:r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th-TH" w:eastAsia="zh-CN"/>
        </w:rPr>
        <w:t xml:space="preserve">Bank 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val="th-TH" w:eastAsia="zh-CN"/>
        </w:rPr>
        <w:t>Myanmar Ltd.</w:t>
      </w:r>
      <w:r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และ 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Cambodian Commercial Bank Ltd.</w:t>
      </w:r>
      <w:r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ซึ่งจดทะเบียน</w:t>
      </w:r>
      <w:r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จัดตั้ง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และ</w:t>
      </w:r>
      <w:r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ดำเนินธุรกิจ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ใน</w:t>
      </w:r>
      <w:r w:rsidRPr="00F14CFC">
        <w:rPr>
          <w:rFonts w:asciiTheme="majorBidi" w:eastAsia="Times New Roman" w:hAnsiTheme="majorBidi" w:cstheme="majorBidi" w:hint="cs"/>
          <w:sz w:val="30"/>
          <w:szCs w:val="30"/>
          <w:cs/>
        </w:rPr>
        <w:t>ประเทศพม่า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>และประเทศ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กัมพูชา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ตามลำดับ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นอกจากนี้</w:t>
      </w:r>
      <w:r w:rsidRPr="008B18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ธนาคารซึ่งเป็นบริษัทย่อยของบริษัท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มี</w:t>
      </w:r>
      <w:r w:rsidRPr="001359F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เครือข่ายสาขาทั้งในประเทศไทย สิงคโปร์ ฮ่องกง ลาว เวียดนาม จีน และหมู่เกาะเคย์แม</w:t>
      </w:r>
      <w:r w:rsidR="00431712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น</w:t>
      </w:r>
    </w:p>
    <w:p w14:paraId="5D31E82C" w14:textId="207E225D" w:rsidR="008E5496" w:rsidRDefault="008E5496">
      <w:pPr>
        <w:rPr>
          <w:rFonts w:ascii="Angsana New" w:eastAsia="Times New Roman" w:hAnsi="Angsana New" w:cs="Angsana New"/>
          <w:color w:val="000000"/>
          <w:sz w:val="24"/>
          <w:szCs w:val="24"/>
          <w:lang w:eastAsia="zh-CN"/>
        </w:rPr>
      </w:pPr>
      <w:r>
        <w:rPr>
          <w:rFonts w:ascii="Angsana New" w:eastAsia="Times New Roman" w:hAnsi="Angsana New" w:cs="Angsana New"/>
          <w:color w:val="000000"/>
          <w:sz w:val="24"/>
          <w:szCs w:val="24"/>
          <w:lang w:eastAsia="zh-CN"/>
        </w:rPr>
        <w:br w:type="page"/>
      </w:r>
    </w:p>
    <w:p w14:paraId="392B615D" w14:textId="77777777" w:rsidR="008E5496" w:rsidRDefault="008E5496" w:rsidP="008E5496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lastRenderedPageBreak/>
        <w:t>การเข้าทำ</w:t>
      </w:r>
      <w:r w:rsidRPr="00053810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>สัญญาซื้อขาย</w:t>
      </w:r>
      <w:r w:rsidRPr="00053810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 xml:space="preserve"> </w:t>
      </w:r>
      <w:r w:rsidRPr="00053810"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  <w:t>Home Credit Vietnam Finance Company Limited</w:t>
      </w:r>
    </w:p>
    <w:p w14:paraId="0D135187" w14:textId="77777777" w:rsidR="008E5496" w:rsidRPr="00C647FA" w:rsidRDefault="008E5496" w:rsidP="006B48D9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24"/>
          <w:szCs w:val="24"/>
          <w:lang w:eastAsia="zh-CN"/>
        </w:rPr>
      </w:pPr>
    </w:p>
    <w:p w14:paraId="06B6B8B8" w14:textId="77777777" w:rsidR="000B4642" w:rsidRPr="009B5176" w:rsidRDefault="000B4642" w:rsidP="000B4642">
      <w:pPr>
        <w:tabs>
          <w:tab w:val="left" w:pos="709"/>
        </w:tabs>
        <w:spacing w:after="0" w:line="240" w:lineRule="auto"/>
        <w:ind w:left="532" w:firstLine="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bookmarkStart w:id="22" w:name="_Toc141724696"/>
      <w:r w:rsidRPr="009B5176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เมื่อวันที่ 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28</w:t>
      </w:r>
      <w:r w:rsidRPr="009B5176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กุมภาพันธ์ 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2567</w:t>
      </w:r>
      <w:r w:rsidRPr="009B5176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ธนาคารไทยพาณิชย์จำกัด (มหาชน) ซึ่งเป็นบริษัทย่อยของบริษัท ได้ลงนามในสัญญาซื้อขาย (“</w:t>
      </w:r>
      <w:r w:rsidRPr="009B5176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SPA”) </w:t>
      </w:r>
      <w:r w:rsidRPr="009B5176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กับ </w:t>
      </w:r>
      <w:r w:rsidRPr="009B5176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Home Credit N.V. (“</w:t>
      </w:r>
      <w:r w:rsidRPr="009B5176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ผู้ขาย”) เพื่อเข้าซื้อส่วนของทุน (</w:t>
      </w:r>
      <w:r w:rsidRPr="009B5176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Charter Capital) </w:t>
      </w:r>
      <w:r w:rsidRPr="009B5176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ในสัดส่วนร้อยละ </w:t>
      </w:r>
      <w:r w:rsidRPr="009B5176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100</w:t>
      </w:r>
      <w:r w:rsidRPr="009B5176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ของ </w:t>
      </w:r>
      <w:r w:rsidRPr="009B5176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Home Credit Vietnam Finance Company Limited (“HCVN”) </w:t>
      </w:r>
      <w:r w:rsidRPr="009B5176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ด้วยมูลค่าการลงทุนประมาณ </w:t>
      </w:r>
      <w:r w:rsidRPr="009B5176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20,973</w:t>
      </w:r>
      <w:r w:rsidRPr="009B5176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พันล้านดอง (หรือเทียบเท่าประมาณ </w:t>
      </w:r>
      <w:r w:rsidRPr="009B5176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31,000</w:t>
      </w:r>
      <w:r w:rsidRPr="009B5176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ล้านบาท) </w:t>
      </w:r>
      <w:r w:rsidRPr="009B5176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HCVN </w:t>
      </w:r>
      <w:r w:rsidRPr="009B5176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เป็นผู้นำในตลาดสินเชื่อผู้บริโภคในประเทศเวียดนาม</w:t>
      </w:r>
      <w:r w:rsidRPr="009B5176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/>
      </w:r>
      <w:r w:rsidRPr="009B5176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ความสำเร็จของรายการดังกล่าวต้องได้รับการอนุมัติจากธนาคารแห่งประเทศไทย </w:t>
      </w:r>
      <w:r w:rsidRPr="009B5176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State Bank of Vietnam </w:t>
      </w:r>
      <w:r w:rsidRPr="009B5176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และ </w:t>
      </w:r>
      <w:r w:rsidRPr="009B5176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Department of Planning and Investment of Vietnam </w:t>
      </w:r>
      <w:r w:rsidRPr="009B5176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และ/หรือ หน่วยงานกำกับดูแลอื่นที่เกี่ยวข้อง รวมถึงการปฏิบัติตามเงื่อนไขต่าง ๆ ภายใต้ </w:t>
      </w:r>
      <w:r w:rsidRPr="009B5176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SPA     </w:t>
      </w:r>
    </w:p>
    <w:p w14:paraId="0F03EF90" w14:textId="77777777" w:rsidR="006B48D9" w:rsidRPr="000B4642" w:rsidRDefault="006B48D9" w:rsidP="006B48D9">
      <w:pPr>
        <w:pStyle w:val="Heading1"/>
        <w:numPr>
          <w:ilvl w:val="0"/>
          <w:numId w:val="0"/>
        </w:numPr>
        <w:tabs>
          <w:tab w:val="left" w:pos="630"/>
        </w:tabs>
        <w:ind w:left="539"/>
        <w:rPr>
          <w:rFonts w:asciiTheme="majorBidi" w:hAnsiTheme="majorBidi" w:cstheme="majorBidi"/>
          <w:sz w:val="24"/>
          <w:szCs w:val="24"/>
          <w:lang w:val="en-US"/>
        </w:rPr>
      </w:pPr>
    </w:p>
    <w:p w14:paraId="18A97539" w14:textId="430E19E3" w:rsidR="003E4D70" w:rsidRPr="003F5700" w:rsidRDefault="00B742E5" w:rsidP="003E4D70">
      <w:pPr>
        <w:pStyle w:val="Heading1"/>
        <w:tabs>
          <w:tab w:val="left" w:pos="630"/>
        </w:tabs>
        <w:ind w:left="539" w:hanging="539"/>
        <w:rPr>
          <w:rFonts w:asciiTheme="majorBidi" w:hAnsiTheme="majorBidi" w:cstheme="majorBidi"/>
        </w:rPr>
      </w:pPr>
      <w:bookmarkStart w:id="23" w:name="_เงินให้สินเชื่อแก่ลูกหนี้และดอกเบี้"/>
      <w:bookmarkStart w:id="24" w:name="_Toc204957131"/>
      <w:bookmarkEnd w:id="23"/>
      <w:r w:rsidRPr="003F5700">
        <w:rPr>
          <w:rFonts w:asciiTheme="majorBidi" w:hAnsiTheme="majorBidi" w:cstheme="majorBidi"/>
          <w:cs/>
        </w:rPr>
        <w:t>เงินให้สินเชื่อแก่ลูกหนี้และดอกเบี้ยค้างรับสุทธิ</w:t>
      </w:r>
      <w:bookmarkEnd w:id="22"/>
      <w:bookmarkEnd w:id="24"/>
    </w:p>
    <w:p w14:paraId="5834CA66" w14:textId="77777777" w:rsidR="003E4D70" w:rsidRPr="00C647FA" w:rsidRDefault="003E4D70" w:rsidP="003E4D70">
      <w:pPr>
        <w:spacing w:after="0"/>
        <w:rPr>
          <w:rFonts w:asciiTheme="majorBidi" w:hAnsiTheme="majorBidi" w:cstheme="majorBidi"/>
          <w:sz w:val="24"/>
          <w:szCs w:val="24"/>
          <w:lang w:val="th-TH" w:eastAsia="zh-CN"/>
        </w:rPr>
      </w:pPr>
    </w:p>
    <w:p w14:paraId="0DC03F27" w14:textId="740CE57E" w:rsidR="003A73D4" w:rsidRPr="003F5700" w:rsidRDefault="00543EED" w:rsidP="00AF6DB5">
      <w:pPr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7.1</w:t>
      </w: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ab/>
      </w:r>
      <w:r w:rsidR="003A73D4"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จำแนกตามประเภท</w:t>
      </w:r>
      <w:r w:rsidR="00D57481"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บัญชี</w:t>
      </w:r>
    </w:p>
    <w:p w14:paraId="43796E11" w14:textId="0950D553" w:rsidR="007826C3" w:rsidRPr="00C647FA" w:rsidRDefault="007826C3" w:rsidP="00AF6DB5">
      <w:pPr>
        <w:spacing w:after="0" w:line="240" w:lineRule="auto"/>
        <w:ind w:left="540" w:hanging="540"/>
        <w:rPr>
          <w:rFonts w:asciiTheme="majorBidi" w:eastAsia="Times New Roman" w:hAnsiTheme="majorBidi" w:cstheme="majorBidi"/>
          <w:color w:val="000000"/>
          <w:spacing w:val="-4"/>
          <w:sz w:val="24"/>
          <w:szCs w:val="24"/>
          <w:cs/>
          <w:lang w:eastAsia="zh-CN"/>
        </w:rPr>
      </w:pPr>
      <w:r w:rsidRPr="00C647FA">
        <w:rPr>
          <w:rFonts w:asciiTheme="majorBidi" w:eastAsia="Times New Roman" w:hAnsiTheme="majorBidi" w:cstheme="majorBidi"/>
          <w:color w:val="000000"/>
          <w:spacing w:val="-4"/>
          <w:sz w:val="24"/>
          <w:szCs w:val="24"/>
          <w:lang w:eastAsia="zh-CN"/>
        </w:rPr>
        <w:tab/>
      </w:r>
    </w:p>
    <w:p w14:paraId="7235E1DA" w14:textId="1DAC3D81" w:rsidR="00B742E5" w:rsidRPr="003F5700" w:rsidRDefault="003E4D70" w:rsidP="003E4D70">
      <w:pPr>
        <w:tabs>
          <w:tab w:val="left" w:pos="450"/>
          <w:tab w:val="left" w:pos="540"/>
          <w:tab w:val="left" w:pos="630"/>
        </w:tabs>
        <w:spacing w:after="0" w:line="240" w:lineRule="auto"/>
        <w:ind w:firstLine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เงินให้สินเชื่อแก่ลูกหนี้และดอกเบี้ยค้างรั</w:t>
      </w:r>
      <w:r w:rsidR="009478B7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บ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สุทธิ ณ วันที่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30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มิถุนายน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</w:t>
      </w:r>
      <w:r w:rsidR="006D1194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8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และ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31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ธันวาคม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</w:t>
      </w:r>
      <w:r w:rsidR="006D1194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7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มีดังนี้</w:t>
      </w:r>
    </w:p>
    <w:p w14:paraId="2BAA7354" w14:textId="543FCBC1" w:rsidR="003E4D70" w:rsidRPr="00C647FA" w:rsidRDefault="003E4D70" w:rsidP="003E4D70">
      <w:pPr>
        <w:spacing w:after="0" w:line="240" w:lineRule="auto"/>
        <w:ind w:firstLine="540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</w:pPr>
    </w:p>
    <w:tbl>
      <w:tblPr>
        <w:tblW w:w="938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617"/>
        <w:gridCol w:w="990"/>
        <w:gridCol w:w="270"/>
        <w:gridCol w:w="990"/>
        <w:gridCol w:w="270"/>
        <w:gridCol w:w="990"/>
        <w:gridCol w:w="270"/>
        <w:gridCol w:w="990"/>
      </w:tblGrid>
      <w:tr w:rsidR="006D1194" w:rsidRPr="003F5700" w14:paraId="119D0B88" w14:textId="77777777" w:rsidTr="00A502A3">
        <w:tc>
          <w:tcPr>
            <w:tcW w:w="4617" w:type="dxa"/>
            <w:vAlign w:val="bottom"/>
          </w:tcPr>
          <w:p w14:paraId="51850112" w14:textId="77777777" w:rsidR="006D1194" w:rsidRPr="003F5700" w:rsidRDefault="006D1194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7686F896" w14:textId="77777777" w:rsidR="006D1194" w:rsidRPr="003F5700" w:rsidRDefault="006D1194">
            <w:pPr>
              <w:suppressAutoHyphens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</w:tcPr>
          <w:p w14:paraId="32FB85A8" w14:textId="77777777" w:rsidR="006D1194" w:rsidRPr="003F5700" w:rsidRDefault="006D1194">
            <w:pPr>
              <w:suppressAutoHyphens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</w:p>
        </w:tc>
        <w:tc>
          <w:tcPr>
            <w:tcW w:w="2250" w:type="dxa"/>
            <w:gridSpan w:val="3"/>
          </w:tcPr>
          <w:p w14:paraId="76435EE9" w14:textId="77777777" w:rsidR="006D1194" w:rsidRPr="003F5700" w:rsidRDefault="006D1194">
            <w:pPr>
              <w:suppressAutoHyphens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งบการเงินเฉพาะกิจการ</w:t>
            </w:r>
          </w:p>
        </w:tc>
      </w:tr>
      <w:tr w:rsidR="006D1194" w:rsidRPr="003F5700" w14:paraId="2B31ADCB" w14:textId="77777777" w:rsidTr="00A502A3">
        <w:tc>
          <w:tcPr>
            <w:tcW w:w="4617" w:type="dxa"/>
            <w:vAlign w:val="bottom"/>
          </w:tcPr>
          <w:p w14:paraId="50D00FAF" w14:textId="77777777" w:rsidR="006D1194" w:rsidRPr="003F5700" w:rsidRDefault="006D1194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990" w:type="dxa"/>
            <w:vAlign w:val="bottom"/>
          </w:tcPr>
          <w:p w14:paraId="58F69E04" w14:textId="77777777" w:rsidR="006D1194" w:rsidRPr="003F5700" w:rsidRDefault="006D1194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0 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มิถุนายน</w:t>
            </w:r>
            <w:r w:rsidRPr="003F570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</w:p>
          <w:p w14:paraId="0818D972" w14:textId="77777777" w:rsidR="006D1194" w:rsidRPr="003F5700" w:rsidRDefault="006D1194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</w:p>
        </w:tc>
        <w:tc>
          <w:tcPr>
            <w:tcW w:w="270" w:type="dxa"/>
            <w:vAlign w:val="bottom"/>
          </w:tcPr>
          <w:p w14:paraId="3C5AA3A9" w14:textId="77777777" w:rsidR="006D1194" w:rsidRPr="003F5700" w:rsidRDefault="006D1194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7C455B8A" w14:textId="77777777" w:rsidR="006D1194" w:rsidRPr="003F5700" w:rsidRDefault="006D1194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  <w:t xml:space="preserve">31 </w:t>
            </w:r>
            <w:r w:rsidRPr="003F5700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cs/>
                <w:lang w:eastAsia="zh-CN"/>
              </w:rPr>
              <w:t xml:space="preserve">ธันวาคม </w:t>
            </w:r>
          </w:p>
          <w:p w14:paraId="0BD5B279" w14:textId="77777777" w:rsidR="006D1194" w:rsidRPr="003F5700" w:rsidRDefault="006D1194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  <w:t>7</w:t>
            </w:r>
          </w:p>
        </w:tc>
        <w:tc>
          <w:tcPr>
            <w:tcW w:w="270" w:type="dxa"/>
          </w:tcPr>
          <w:p w14:paraId="202C90D2" w14:textId="77777777" w:rsidR="006D1194" w:rsidRPr="003F5700" w:rsidRDefault="006D1194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68BC78FE" w14:textId="77777777" w:rsidR="006D1194" w:rsidRPr="003F5700" w:rsidRDefault="006D1194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0 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มิถุนายน</w:t>
            </w:r>
            <w:r w:rsidRPr="003F570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</w:p>
          <w:p w14:paraId="217A84AA" w14:textId="77777777" w:rsidR="006D1194" w:rsidRPr="003F5700" w:rsidRDefault="006D1194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</w:p>
        </w:tc>
        <w:tc>
          <w:tcPr>
            <w:tcW w:w="270" w:type="dxa"/>
            <w:vAlign w:val="bottom"/>
          </w:tcPr>
          <w:p w14:paraId="74401FCF" w14:textId="77777777" w:rsidR="006D1194" w:rsidRPr="003F5700" w:rsidRDefault="006D1194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5B112EED" w14:textId="77777777" w:rsidR="006D1194" w:rsidRPr="003F5700" w:rsidRDefault="006D1194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  <w:t xml:space="preserve">31 </w:t>
            </w:r>
            <w:r w:rsidRPr="003F5700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cs/>
                <w:lang w:eastAsia="zh-CN"/>
              </w:rPr>
              <w:t xml:space="preserve">ธันวาคม </w:t>
            </w:r>
          </w:p>
          <w:p w14:paraId="3D421523" w14:textId="77777777" w:rsidR="006D1194" w:rsidRPr="003F5700" w:rsidRDefault="006D1194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  <w:t>7</w:t>
            </w:r>
          </w:p>
        </w:tc>
      </w:tr>
      <w:tr w:rsidR="006D1194" w:rsidRPr="003F5700" w14:paraId="19599B8B" w14:textId="77777777" w:rsidTr="00A502A3">
        <w:tc>
          <w:tcPr>
            <w:tcW w:w="4617" w:type="dxa"/>
            <w:vAlign w:val="bottom"/>
          </w:tcPr>
          <w:p w14:paraId="2BE50290" w14:textId="77777777" w:rsidR="006D1194" w:rsidRPr="003F5700" w:rsidRDefault="006D1194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4770" w:type="dxa"/>
            <w:gridSpan w:val="7"/>
            <w:vAlign w:val="bottom"/>
          </w:tcPr>
          <w:p w14:paraId="0BA02289" w14:textId="77777777" w:rsidR="006D1194" w:rsidRPr="003F5700" w:rsidRDefault="006D1194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i/>
                <w:iCs/>
                <w:spacing w:val="4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spacing w:val="4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D97849" w:rsidRPr="003F5700" w14:paraId="638DB472" w14:textId="77777777" w:rsidTr="00A502A3">
        <w:tc>
          <w:tcPr>
            <w:tcW w:w="4617" w:type="dxa"/>
            <w:vAlign w:val="bottom"/>
          </w:tcPr>
          <w:p w14:paraId="1DB0D8B3" w14:textId="77777777" w:rsidR="00D97849" w:rsidRPr="003F5700" w:rsidRDefault="00D97849" w:rsidP="00D97849">
            <w:pPr>
              <w:suppressAutoHyphens/>
              <w:spacing w:after="0" w:line="240" w:lineRule="auto"/>
              <w:ind w:right="-102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45B56">
              <w:rPr>
                <w:rFonts w:asciiTheme="majorBidi" w:eastAsia="Times New Roman" w:hAnsiTheme="majorBidi" w:cs="Angsana New"/>
                <w:sz w:val="26"/>
                <w:szCs w:val="26"/>
                <w:cs/>
                <w:lang w:eastAsia="zh-CN"/>
              </w:rPr>
              <w:t>เงินให้สินเชื่อแก่ลูกหนี้</w:t>
            </w:r>
          </w:p>
        </w:tc>
        <w:tc>
          <w:tcPr>
            <w:tcW w:w="990" w:type="dxa"/>
            <w:vAlign w:val="bottom"/>
          </w:tcPr>
          <w:p w14:paraId="2475FD28" w14:textId="71B11734" w:rsidR="00D97849" w:rsidRPr="00D97849" w:rsidRDefault="00D97849" w:rsidP="00D97849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97849">
              <w:rPr>
                <w:rFonts w:asciiTheme="majorBidi" w:hAnsiTheme="majorBidi" w:cstheme="majorBidi"/>
                <w:sz w:val="26"/>
                <w:szCs w:val="26"/>
              </w:rPr>
              <w:t xml:space="preserve"> 2,393,29</w:t>
            </w:r>
            <w:r w:rsidR="008B1B1D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D9784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5D7DAEDD" w14:textId="77777777" w:rsidR="00D97849" w:rsidRPr="00D97849" w:rsidRDefault="00D97849" w:rsidP="00D97849">
            <w:pPr>
              <w:tabs>
                <w:tab w:val="decimal" w:pos="666"/>
                <w:tab w:val="decimal" w:pos="760"/>
              </w:tabs>
              <w:suppressAutoHyphens/>
              <w:snapToGrid w:val="0"/>
              <w:spacing w:after="0" w:line="240" w:lineRule="auto"/>
              <w:ind w:left="-3" w:right="-90" w:hanging="7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</w:tcPr>
          <w:p w14:paraId="39AA2B21" w14:textId="77777777" w:rsidR="00D97849" w:rsidRPr="00D97849" w:rsidRDefault="00D97849" w:rsidP="00D97849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97849">
              <w:rPr>
                <w:rFonts w:asciiTheme="majorBidi" w:hAnsiTheme="majorBidi" w:cstheme="majorBidi"/>
                <w:sz w:val="26"/>
                <w:szCs w:val="26"/>
              </w:rPr>
              <w:t xml:space="preserve"> 2,404,285 </w:t>
            </w:r>
          </w:p>
        </w:tc>
        <w:tc>
          <w:tcPr>
            <w:tcW w:w="270" w:type="dxa"/>
          </w:tcPr>
          <w:p w14:paraId="50455878" w14:textId="77777777" w:rsidR="00D97849" w:rsidRPr="00D97849" w:rsidRDefault="00D97849" w:rsidP="00D97849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0F5FD860" w14:textId="1CF725EF" w:rsidR="00D97849" w:rsidRPr="00D97849" w:rsidRDefault="00D97849" w:rsidP="00D97849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97849">
              <w:rPr>
                <w:rFonts w:asciiTheme="majorBidi" w:hAnsiTheme="majorBidi" w:cstheme="majorBidi"/>
                <w:sz w:val="26"/>
                <w:szCs w:val="26"/>
              </w:rPr>
              <w:t xml:space="preserve"> 143,829 </w:t>
            </w:r>
          </w:p>
        </w:tc>
        <w:tc>
          <w:tcPr>
            <w:tcW w:w="270" w:type="dxa"/>
          </w:tcPr>
          <w:p w14:paraId="6AFC9A1D" w14:textId="77777777" w:rsidR="00D97849" w:rsidRPr="00D97849" w:rsidRDefault="00D97849" w:rsidP="00D97849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</w:tcPr>
          <w:p w14:paraId="77B1300F" w14:textId="77777777" w:rsidR="00D97849" w:rsidRPr="003F5700" w:rsidRDefault="00D97849" w:rsidP="00D97849">
            <w:pPr>
              <w:tabs>
                <w:tab w:val="decimal" w:pos="255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6C537F">
              <w:rPr>
                <w:rFonts w:asciiTheme="majorBidi" w:hAnsiTheme="majorBidi" w:cstheme="majorBidi"/>
                <w:sz w:val="26"/>
                <w:szCs w:val="26"/>
              </w:rPr>
              <w:t xml:space="preserve"> 150,614 </w:t>
            </w:r>
          </w:p>
        </w:tc>
      </w:tr>
      <w:tr w:rsidR="00D97849" w:rsidRPr="003F5700" w14:paraId="2901F23E" w14:textId="77777777" w:rsidTr="00A502A3">
        <w:tc>
          <w:tcPr>
            <w:tcW w:w="4617" w:type="dxa"/>
            <w:vAlign w:val="bottom"/>
          </w:tcPr>
          <w:p w14:paraId="4E506323" w14:textId="77777777" w:rsidR="00D97849" w:rsidRPr="003F5700" w:rsidRDefault="00D97849" w:rsidP="00D97849">
            <w:pPr>
              <w:suppressAutoHyphens/>
              <w:spacing w:after="0" w:line="240" w:lineRule="auto"/>
              <w:ind w:right="-102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val="en-GB" w:eastAsia="zh-CN"/>
              </w:rPr>
              <w:t xml:space="preserve">บวก </w:t>
            </w:r>
            <w:r w:rsidRPr="003F5700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ดอกเบี้ยค้างรับและรายได้ดอกเบี้ยที่ยังไม่ถึง</w:t>
            </w:r>
            <w:r w:rsidRPr="003F5700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br/>
              <w:t xml:space="preserve">      </w:t>
            </w:r>
            <w:r w:rsidRPr="003F5700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กำหนดชำระ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CF81ADD" w14:textId="3B7F8B34" w:rsidR="00D97849" w:rsidRPr="00D97849" w:rsidRDefault="00D97849" w:rsidP="00D97849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97849">
              <w:rPr>
                <w:rFonts w:asciiTheme="majorBidi" w:hAnsiTheme="majorBidi" w:cstheme="majorBidi"/>
                <w:sz w:val="26"/>
                <w:szCs w:val="26"/>
              </w:rPr>
              <w:t xml:space="preserve"> 26,691 </w:t>
            </w:r>
          </w:p>
        </w:tc>
        <w:tc>
          <w:tcPr>
            <w:tcW w:w="270" w:type="dxa"/>
            <w:vAlign w:val="bottom"/>
          </w:tcPr>
          <w:p w14:paraId="552B98BB" w14:textId="77777777" w:rsidR="00D97849" w:rsidRPr="00D97849" w:rsidRDefault="00D97849" w:rsidP="00D97849">
            <w:pPr>
              <w:tabs>
                <w:tab w:val="decimal" w:pos="666"/>
                <w:tab w:val="decimal" w:pos="760"/>
              </w:tabs>
              <w:suppressAutoHyphens/>
              <w:snapToGrid w:val="0"/>
              <w:spacing w:after="0" w:line="240" w:lineRule="auto"/>
              <w:ind w:left="-3" w:right="-90" w:hanging="7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48F0EEF" w14:textId="77777777" w:rsidR="00D97849" w:rsidRPr="00D97849" w:rsidRDefault="00D97849" w:rsidP="00D97849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97849">
              <w:rPr>
                <w:rFonts w:asciiTheme="majorBidi" w:hAnsiTheme="majorBidi" w:cstheme="majorBidi"/>
                <w:sz w:val="26"/>
                <w:szCs w:val="26"/>
              </w:rPr>
              <w:t xml:space="preserve"> 24,867 </w:t>
            </w:r>
          </w:p>
        </w:tc>
        <w:tc>
          <w:tcPr>
            <w:tcW w:w="270" w:type="dxa"/>
            <w:vAlign w:val="bottom"/>
          </w:tcPr>
          <w:p w14:paraId="7F3CA7DC" w14:textId="77777777" w:rsidR="00D97849" w:rsidRPr="00D97849" w:rsidRDefault="00D97849" w:rsidP="00D97849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500963C" w14:textId="5076FDD7" w:rsidR="00D97849" w:rsidRPr="00D97849" w:rsidRDefault="00D97849" w:rsidP="00D97849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97849">
              <w:rPr>
                <w:rFonts w:asciiTheme="majorBidi" w:hAnsiTheme="majorBidi" w:cstheme="majorBidi"/>
                <w:sz w:val="26"/>
                <w:szCs w:val="26"/>
              </w:rPr>
              <w:t xml:space="preserve"> 12 </w:t>
            </w:r>
          </w:p>
        </w:tc>
        <w:tc>
          <w:tcPr>
            <w:tcW w:w="270" w:type="dxa"/>
          </w:tcPr>
          <w:p w14:paraId="12906A9E" w14:textId="77777777" w:rsidR="00D97849" w:rsidRPr="00D97849" w:rsidRDefault="00D97849" w:rsidP="00D97849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956FBAD" w14:textId="77777777" w:rsidR="00D97849" w:rsidRPr="003F5700" w:rsidRDefault="00D97849" w:rsidP="00D97849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6C537F">
              <w:rPr>
                <w:rFonts w:asciiTheme="majorBidi" w:hAnsiTheme="majorBidi" w:cstheme="majorBidi"/>
                <w:sz w:val="26"/>
                <w:szCs w:val="26"/>
              </w:rPr>
              <w:t xml:space="preserve"> 28 </w:t>
            </w:r>
          </w:p>
        </w:tc>
      </w:tr>
      <w:tr w:rsidR="00D97849" w:rsidRPr="003F5700" w14:paraId="5D4B77A2" w14:textId="77777777" w:rsidTr="00A502A3">
        <w:tc>
          <w:tcPr>
            <w:tcW w:w="4617" w:type="dxa"/>
            <w:vAlign w:val="bottom"/>
          </w:tcPr>
          <w:p w14:paraId="4AB6F88F" w14:textId="77777777" w:rsidR="00D97849" w:rsidRPr="003F5700" w:rsidRDefault="00D97849" w:rsidP="00D97849">
            <w:pPr>
              <w:suppressAutoHyphens/>
              <w:spacing w:after="0" w:line="240" w:lineRule="auto"/>
              <w:ind w:right="-102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รวมเงินให้สินเชื่อแก่ลูกหนี้และดอกเบี้ยค้างรับ</w:t>
            </w:r>
            <w:r w:rsidRPr="003F5700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br/>
              <w:t xml:space="preserve">      </w:t>
            </w:r>
            <w:r w:rsidRPr="003F5700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และรายได้ดอกเบี้ยที่ยังไม่ถึงกำหนดชำระ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86A5D17" w14:textId="731A2A6A" w:rsidR="00D97849" w:rsidRPr="00D97849" w:rsidRDefault="00D97849" w:rsidP="00D97849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97849">
              <w:rPr>
                <w:rFonts w:asciiTheme="majorBidi" w:hAnsiTheme="majorBidi" w:cstheme="majorBidi"/>
                <w:sz w:val="26"/>
                <w:szCs w:val="26"/>
              </w:rPr>
              <w:t xml:space="preserve"> 2,419,9</w:t>
            </w:r>
            <w:r w:rsidR="008B1B1D">
              <w:rPr>
                <w:rFonts w:asciiTheme="majorBidi" w:hAnsiTheme="majorBidi" w:cstheme="majorBidi"/>
                <w:sz w:val="26"/>
                <w:szCs w:val="26"/>
              </w:rPr>
              <w:t>89</w:t>
            </w:r>
            <w:r w:rsidRPr="00D9784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53821EB6" w14:textId="77777777" w:rsidR="00D97849" w:rsidRPr="00D97849" w:rsidRDefault="00D97849" w:rsidP="00D97849">
            <w:pPr>
              <w:tabs>
                <w:tab w:val="decimal" w:pos="760"/>
                <w:tab w:val="decimal" w:pos="792"/>
              </w:tabs>
              <w:suppressAutoHyphens/>
              <w:snapToGrid w:val="0"/>
              <w:spacing w:after="0" w:line="240" w:lineRule="auto"/>
              <w:ind w:left="-126" w:right="-9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1E10069" w14:textId="77777777" w:rsidR="00D97849" w:rsidRPr="00D97849" w:rsidRDefault="00D97849" w:rsidP="00D97849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97849">
              <w:rPr>
                <w:rFonts w:asciiTheme="majorBidi" w:hAnsiTheme="majorBidi" w:cstheme="majorBidi"/>
                <w:sz w:val="26"/>
                <w:szCs w:val="26"/>
              </w:rPr>
              <w:t xml:space="preserve"> 2,429,152 </w:t>
            </w:r>
          </w:p>
        </w:tc>
        <w:tc>
          <w:tcPr>
            <w:tcW w:w="270" w:type="dxa"/>
            <w:vAlign w:val="bottom"/>
          </w:tcPr>
          <w:p w14:paraId="6FD9A33E" w14:textId="77777777" w:rsidR="00D97849" w:rsidRPr="00D97849" w:rsidRDefault="00D97849" w:rsidP="00D97849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B587F55" w14:textId="7FF50DE6" w:rsidR="00D97849" w:rsidRPr="00D97849" w:rsidRDefault="00D97849" w:rsidP="00D97849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97849">
              <w:rPr>
                <w:rFonts w:asciiTheme="majorBidi" w:hAnsiTheme="majorBidi" w:cstheme="majorBidi"/>
                <w:sz w:val="26"/>
                <w:szCs w:val="26"/>
              </w:rPr>
              <w:t xml:space="preserve"> 143,841 </w:t>
            </w:r>
          </w:p>
        </w:tc>
        <w:tc>
          <w:tcPr>
            <w:tcW w:w="270" w:type="dxa"/>
          </w:tcPr>
          <w:p w14:paraId="5D199274" w14:textId="77777777" w:rsidR="00D97849" w:rsidRPr="00D97849" w:rsidRDefault="00D97849" w:rsidP="00D97849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9145D48" w14:textId="77777777" w:rsidR="00D97849" w:rsidRPr="003F5700" w:rsidRDefault="00D97849" w:rsidP="00D97849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6C537F">
              <w:rPr>
                <w:rFonts w:asciiTheme="majorBidi" w:hAnsiTheme="majorBidi" w:cstheme="majorBidi"/>
                <w:sz w:val="26"/>
                <w:szCs w:val="26"/>
              </w:rPr>
              <w:t xml:space="preserve"> 150,642 </w:t>
            </w:r>
          </w:p>
        </w:tc>
      </w:tr>
      <w:tr w:rsidR="00D97849" w:rsidRPr="003F5700" w14:paraId="1DCA60B3" w14:textId="77777777" w:rsidTr="00A502A3">
        <w:tc>
          <w:tcPr>
            <w:tcW w:w="4617" w:type="dxa"/>
            <w:vAlign w:val="bottom"/>
          </w:tcPr>
          <w:p w14:paraId="333971F2" w14:textId="77777777" w:rsidR="00D97849" w:rsidRPr="003F5700" w:rsidRDefault="00D97849" w:rsidP="00D97849">
            <w:pPr>
              <w:suppressAutoHyphens/>
              <w:spacing w:after="0" w:line="240" w:lineRule="auto"/>
              <w:ind w:right="-102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val="en-GB" w:eastAsia="zh-CN"/>
              </w:rPr>
              <w:t>หัก</w:t>
            </w:r>
            <w:r w:rsidRPr="003F5700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vAlign w:val="bottom"/>
          </w:tcPr>
          <w:p w14:paraId="3DD52090" w14:textId="416C5225" w:rsidR="00D97849" w:rsidRPr="00D97849" w:rsidRDefault="00D97849" w:rsidP="00D97849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97849">
              <w:rPr>
                <w:rFonts w:asciiTheme="majorBidi" w:hAnsiTheme="majorBidi" w:cstheme="majorBidi"/>
                <w:sz w:val="26"/>
                <w:szCs w:val="26"/>
              </w:rPr>
              <w:t xml:space="preserve"> (144,05</w:t>
            </w:r>
            <w:r w:rsidR="008B1B1D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D9784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344F1160" w14:textId="77777777" w:rsidR="00D97849" w:rsidRPr="00D97849" w:rsidRDefault="00D97849" w:rsidP="00D97849">
            <w:pPr>
              <w:tabs>
                <w:tab w:val="decimal" w:pos="760"/>
                <w:tab w:val="decimal" w:pos="792"/>
              </w:tabs>
              <w:suppressAutoHyphens/>
              <w:snapToGrid w:val="0"/>
              <w:spacing w:after="0" w:line="240" w:lineRule="auto"/>
              <w:ind w:left="-126" w:right="-9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85A5A47" w14:textId="77777777" w:rsidR="00D97849" w:rsidRPr="00D97849" w:rsidRDefault="00D97849" w:rsidP="00D97849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97849">
              <w:rPr>
                <w:rFonts w:asciiTheme="majorBidi" w:hAnsiTheme="majorBidi" w:cstheme="majorBidi"/>
                <w:sz w:val="26"/>
                <w:szCs w:val="26"/>
              </w:rPr>
              <w:t xml:space="preserve"> (148,549)</w:t>
            </w:r>
          </w:p>
        </w:tc>
        <w:tc>
          <w:tcPr>
            <w:tcW w:w="270" w:type="dxa"/>
          </w:tcPr>
          <w:p w14:paraId="1D463DCC" w14:textId="77777777" w:rsidR="00D97849" w:rsidRPr="00D97849" w:rsidRDefault="00D97849" w:rsidP="00D97849">
            <w:pPr>
              <w:tabs>
                <w:tab w:val="left" w:pos="1664"/>
              </w:tabs>
              <w:suppressAutoHyphens/>
              <w:snapToGrid w:val="0"/>
              <w:spacing w:after="0" w:line="240" w:lineRule="auto"/>
              <w:ind w:left="945" w:right="-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ABD7315" w14:textId="772326DD" w:rsidR="00D97849" w:rsidRPr="00D97849" w:rsidRDefault="00D97849" w:rsidP="00D97849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97849">
              <w:rPr>
                <w:rFonts w:asciiTheme="majorBidi" w:hAnsiTheme="majorBidi" w:cstheme="majorBidi"/>
                <w:sz w:val="26"/>
                <w:szCs w:val="26"/>
              </w:rPr>
              <w:t xml:space="preserve"> (328)</w:t>
            </w:r>
          </w:p>
        </w:tc>
        <w:tc>
          <w:tcPr>
            <w:tcW w:w="270" w:type="dxa"/>
          </w:tcPr>
          <w:p w14:paraId="40F4BA68" w14:textId="77777777" w:rsidR="00D97849" w:rsidRPr="00D97849" w:rsidRDefault="00D97849" w:rsidP="00D97849">
            <w:pPr>
              <w:tabs>
                <w:tab w:val="left" w:pos="1664"/>
              </w:tabs>
              <w:suppressAutoHyphens/>
              <w:snapToGrid w:val="0"/>
              <w:spacing w:after="0" w:line="240" w:lineRule="auto"/>
              <w:ind w:left="945" w:right="-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79FF017" w14:textId="77777777" w:rsidR="00D97849" w:rsidRPr="003F5700" w:rsidRDefault="00D97849" w:rsidP="00D97849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6C537F">
              <w:rPr>
                <w:rFonts w:asciiTheme="majorBidi" w:hAnsiTheme="majorBidi" w:cstheme="majorBidi"/>
                <w:sz w:val="26"/>
                <w:szCs w:val="26"/>
              </w:rPr>
              <w:t xml:space="preserve"> (293)</w:t>
            </w:r>
          </w:p>
        </w:tc>
      </w:tr>
      <w:tr w:rsidR="00D97849" w:rsidRPr="007C355A" w14:paraId="1F7006ED" w14:textId="77777777" w:rsidTr="00A502A3">
        <w:tc>
          <w:tcPr>
            <w:tcW w:w="4617" w:type="dxa"/>
            <w:vAlign w:val="bottom"/>
          </w:tcPr>
          <w:p w14:paraId="77EC6B4C" w14:textId="77777777" w:rsidR="00D97849" w:rsidRPr="003F5700" w:rsidRDefault="00D97849" w:rsidP="00D97849">
            <w:pPr>
              <w:tabs>
                <w:tab w:val="left" w:pos="133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43DD2C42" w14:textId="1321E9B7" w:rsidR="00D97849" w:rsidRPr="00D97849" w:rsidRDefault="00D97849" w:rsidP="00D97849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D978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2,275,934 </w:t>
            </w:r>
          </w:p>
        </w:tc>
        <w:tc>
          <w:tcPr>
            <w:tcW w:w="270" w:type="dxa"/>
            <w:vAlign w:val="bottom"/>
          </w:tcPr>
          <w:p w14:paraId="16F7BE50" w14:textId="77777777" w:rsidR="00D97849" w:rsidRPr="00D97849" w:rsidRDefault="00D97849" w:rsidP="00D97849">
            <w:pPr>
              <w:tabs>
                <w:tab w:val="decimal" w:pos="760"/>
                <w:tab w:val="decimal" w:pos="792"/>
              </w:tabs>
              <w:suppressAutoHyphens/>
              <w:snapToGrid w:val="0"/>
              <w:spacing w:after="0" w:line="240" w:lineRule="auto"/>
              <w:ind w:left="-126" w:right="-9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4CD0D7" w14:textId="77777777" w:rsidR="00D97849" w:rsidRPr="00D97849" w:rsidRDefault="00D97849" w:rsidP="00D97849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D978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2,280,603 </w:t>
            </w:r>
          </w:p>
        </w:tc>
        <w:tc>
          <w:tcPr>
            <w:tcW w:w="270" w:type="dxa"/>
          </w:tcPr>
          <w:p w14:paraId="52F49069" w14:textId="77777777" w:rsidR="00D97849" w:rsidRPr="00D97849" w:rsidRDefault="00D97849" w:rsidP="00D97849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54F0DA" w14:textId="1A96E54C" w:rsidR="00D97849" w:rsidRPr="00D97849" w:rsidRDefault="00D97849" w:rsidP="00D97849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D978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143,513 </w:t>
            </w:r>
          </w:p>
        </w:tc>
        <w:tc>
          <w:tcPr>
            <w:tcW w:w="270" w:type="dxa"/>
          </w:tcPr>
          <w:p w14:paraId="54A89377" w14:textId="77777777" w:rsidR="00D97849" w:rsidRPr="00D97849" w:rsidRDefault="00D97849" w:rsidP="00D97849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2E25E1" w14:textId="77777777" w:rsidR="00D97849" w:rsidRPr="007C355A" w:rsidRDefault="00D97849" w:rsidP="00D97849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6C537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150,349 </w:t>
            </w:r>
          </w:p>
        </w:tc>
      </w:tr>
    </w:tbl>
    <w:p w14:paraId="5F7963AA" w14:textId="5FE81339" w:rsidR="000B4642" w:rsidRDefault="000B4642" w:rsidP="00800DA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65365A28" w14:textId="77777777" w:rsidR="000B4642" w:rsidRDefault="000B4642">
      <w:pPr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 w:type="page"/>
      </w:r>
    </w:p>
    <w:p w14:paraId="507AA5AB" w14:textId="20CFD05E" w:rsidR="003E4D70" w:rsidRPr="003F5700" w:rsidRDefault="003E4D70" w:rsidP="00800DA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lastRenderedPageBreak/>
        <w:t>เงินให้สินเชื่อแก่ลูกหนี้</w:t>
      </w:r>
      <w:r w:rsidR="009478B7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ตามสัญญา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ณ วันที่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30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มิถุนายน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</w:t>
      </w:r>
      <w:r w:rsidR="004440D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8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และ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31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ธันวาคม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</w:t>
      </w:r>
      <w:r w:rsidR="004440D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7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มีดังนี้</w:t>
      </w:r>
    </w:p>
    <w:p w14:paraId="7D80F8CA" w14:textId="2F1843EA" w:rsidR="003E4D70" w:rsidRDefault="003E4D70" w:rsidP="00800DA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38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617"/>
        <w:gridCol w:w="990"/>
        <w:gridCol w:w="238"/>
        <w:gridCol w:w="1022"/>
        <w:gridCol w:w="270"/>
        <w:gridCol w:w="990"/>
        <w:gridCol w:w="237"/>
        <w:gridCol w:w="1023"/>
      </w:tblGrid>
      <w:tr w:rsidR="004440D0" w:rsidRPr="003F5700" w14:paraId="0CF6F977" w14:textId="77777777" w:rsidTr="00A502A3">
        <w:trPr>
          <w:trHeight w:val="20"/>
        </w:trPr>
        <w:tc>
          <w:tcPr>
            <w:tcW w:w="4617" w:type="dxa"/>
            <w:vAlign w:val="bottom"/>
          </w:tcPr>
          <w:p w14:paraId="4C430A57" w14:textId="77777777" w:rsidR="004440D0" w:rsidRPr="003F5700" w:rsidRDefault="004440D0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42F0866B" w14:textId="77777777" w:rsidR="004440D0" w:rsidRPr="003F5700" w:rsidRDefault="004440D0">
            <w:pPr>
              <w:suppressAutoHyphens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20619668" w14:textId="77777777" w:rsidR="004440D0" w:rsidRPr="003F5700" w:rsidRDefault="004440D0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5AD3DDF5" w14:textId="77777777" w:rsidR="004440D0" w:rsidRPr="003F5700" w:rsidRDefault="004440D0">
            <w:pPr>
              <w:suppressAutoHyphens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งบการเงินเฉพาะกิจการ</w:t>
            </w:r>
          </w:p>
        </w:tc>
      </w:tr>
      <w:tr w:rsidR="004440D0" w:rsidRPr="003F5700" w14:paraId="63B0EDF7" w14:textId="77777777" w:rsidTr="00A502A3">
        <w:trPr>
          <w:trHeight w:val="20"/>
        </w:trPr>
        <w:tc>
          <w:tcPr>
            <w:tcW w:w="4617" w:type="dxa"/>
            <w:vAlign w:val="bottom"/>
          </w:tcPr>
          <w:p w14:paraId="79CD0E90" w14:textId="77777777" w:rsidR="004440D0" w:rsidRPr="003F5700" w:rsidRDefault="004440D0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990" w:type="dxa"/>
            <w:vAlign w:val="bottom"/>
          </w:tcPr>
          <w:p w14:paraId="4AB49D54" w14:textId="77777777" w:rsidR="004440D0" w:rsidRPr="003F5700" w:rsidRDefault="004440D0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</w:t>
            </w:r>
            <w:r w:rsidRPr="003F57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มิถุนายน</w:t>
            </w:r>
            <w:r w:rsidRPr="003F570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</w:p>
          <w:p w14:paraId="0E047277" w14:textId="77777777" w:rsidR="004440D0" w:rsidRPr="003F5700" w:rsidRDefault="004440D0">
            <w:pPr>
              <w:suppressAutoHyphens/>
              <w:spacing w:after="0" w:line="370" w:lineRule="exact"/>
              <w:ind w:left="-106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</w:p>
        </w:tc>
        <w:tc>
          <w:tcPr>
            <w:tcW w:w="238" w:type="dxa"/>
            <w:vAlign w:val="bottom"/>
          </w:tcPr>
          <w:p w14:paraId="5BA7F5A1" w14:textId="77777777" w:rsidR="004440D0" w:rsidRPr="003F5700" w:rsidRDefault="004440D0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2" w:type="dxa"/>
            <w:vAlign w:val="bottom"/>
          </w:tcPr>
          <w:p w14:paraId="5586F662" w14:textId="77777777" w:rsidR="004440D0" w:rsidRPr="003F5700" w:rsidRDefault="004440D0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  <w:t xml:space="preserve">31 </w:t>
            </w:r>
            <w:r w:rsidRPr="003F5700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cs/>
                <w:lang w:eastAsia="zh-CN"/>
              </w:rPr>
              <w:t xml:space="preserve">ธันวาคม </w:t>
            </w:r>
          </w:p>
          <w:p w14:paraId="35A6DFB9" w14:textId="77777777" w:rsidR="004440D0" w:rsidRPr="003F5700" w:rsidRDefault="004440D0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  <w:t>7</w:t>
            </w:r>
          </w:p>
        </w:tc>
        <w:tc>
          <w:tcPr>
            <w:tcW w:w="270" w:type="dxa"/>
          </w:tcPr>
          <w:p w14:paraId="5DE1990B" w14:textId="77777777" w:rsidR="004440D0" w:rsidRPr="003F5700" w:rsidRDefault="004440D0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32B916DC" w14:textId="77777777" w:rsidR="004440D0" w:rsidRPr="003F5700" w:rsidRDefault="004440D0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</w:t>
            </w:r>
            <w:r w:rsidRPr="003F57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มิถุนายน</w:t>
            </w:r>
            <w:r w:rsidRPr="003F570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</w:p>
          <w:p w14:paraId="01AEC3ED" w14:textId="77777777" w:rsidR="004440D0" w:rsidRPr="003F5700" w:rsidRDefault="004440D0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</w:p>
        </w:tc>
        <w:tc>
          <w:tcPr>
            <w:tcW w:w="237" w:type="dxa"/>
            <w:vAlign w:val="bottom"/>
          </w:tcPr>
          <w:p w14:paraId="289F11F2" w14:textId="77777777" w:rsidR="004440D0" w:rsidRPr="003F5700" w:rsidRDefault="004440D0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3" w:type="dxa"/>
            <w:vAlign w:val="bottom"/>
          </w:tcPr>
          <w:p w14:paraId="79804941" w14:textId="77777777" w:rsidR="004440D0" w:rsidRPr="003F5700" w:rsidRDefault="004440D0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  <w:t xml:space="preserve">31 </w:t>
            </w:r>
            <w:r w:rsidRPr="003F5700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cs/>
                <w:lang w:eastAsia="zh-CN"/>
              </w:rPr>
              <w:t xml:space="preserve">ธันวาคม </w:t>
            </w:r>
          </w:p>
          <w:p w14:paraId="49873960" w14:textId="77777777" w:rsidR="004440D0" w:rsidRPr="003F5700" w:rsidRDefault="004440D0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  <w:t>7</w:t>
            </w:r>
          </w:p>
        </w:tc>
      </w:tr>
      <w:tr w:rsidR="004440D0" w:rsidRPr="003F5700" w14:paraId="2E66420A" w14:textId="77777777" w:rsidTr="00A502A3">
        <w:trPr>
          <w:trHeight w:val="20"/>
        </w:trPr>
        <w:tc>
          <w:tcPr>
            <w:tcW w:w="4617" w:type="dxa"/>
          </w:tcPr>
          <w:p w14:paraId="15A6119F" w14:textId="77777777" w:rsidR="004440D0" w:rsidRPr="003F5700" w:rsidRDefault="004440D0">
            <w:pPr>
              <w:suppressAutoHyphens/>
              <w:snapToGrid w:val="0"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b/>
                <w:bCs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4770" w:type="dxa"/>
            <w:gridSpan w:val="7"/>
            <w:vAlign w:val="bottom"/>
          </w:tcPr>
          <w:p w14:paraId="1EFEC207" w14:textId="77777777" w:rsidR="004440D0" w:rsidRPr="003F5700" w:rsidRDefault="004440D0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spacing w:val="4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4440D0" w:rsidRPr="003F5700" w14:paraId="245117FD" w14:textId="77777777" w:rsidTr="00A502A3">
        <w:trPr>
          <w:trHeight w:val="20"/>
        </w:trPr>
        <w:tc>
          <w:tcPr>
            <w:tcW w:w="4617" w:type="dxa"/>
            <w:vAlign w:val="bottom"/>
          </w:tcPr>
          <w:p w14:paraId="240035A7" w14:textId="60CDB7FD" w:rsidR="004440D0" w:rsidRPr="003F5700" w:rsidRDefault="004440D0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hAnsiTheme="majorBidi" w:cstheme="majorBidi"/>
                <w:sz w:val="26"/>
                <w:szCs w:val="26"/>
                <w:cs/>
                <w:lang w:val="en-GB" w:eastAsia="zh-CN"/>
              </w:rPr>
              <w:t xml:space="preserve">รวมเงินให้สินเชื่อแก่ลูกหนี้ </w:t>
            </w:r>
            <w:r w:rsidRPr="003F5700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(</w:t>
            </w:r>
            <w:r w:rsidRPr="003F5700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ไม่รวม</w:t>
            </w:r>
            <w:r w:rsidRPr="00FA1DC0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ผล</w:t>
            </w:r>
            <w:r w:rsidRPr="00FA1DC0">
              <w:rPr>
                <w:rFonts w:asciiTheme="majorBidi" w:hAnsiTheme="majorBidi" w:cstheme="majorBidi" w:hint="cs"/>
                <w:sz w:val="26"/>
                <w:szCs w:val="26"/>
                <w:cs/>
                <w:lang w:eastAsia="zh-CN"/>
              </w:rPr>
              <w:t>กำไร</w:t>
            </w:r>
          </w:p>
        </w:tc>
        <w:tc>
          <w:tcPr>
            <w:tcW w:w="990" w:type="dxa"/>
            <w:vAlign w:val="bottom"/>
          </w:tcPr>
          <w:p w14:paraId="37170E1A" w14:textId="77777777" w:rsidR="004440D0" w:rsidRPr="003F5700" w:rsidRDefault="004440D0">
            <w:pPr>
              <w:suppressAutoHyphens/>
              <w:snapToGrid w:val="0"/>
              <w:spacing w:after="0" w:line="240" w:lineRule="auto"/>
              <w:ind w:left="-108" w:right="-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eastAsia="zh-CN"/>
              </w:rPr>
            </w:pPr>
          </w:p>
        </w:tc>
        <w:tc>
          <w:tcPr>
            <w:tcW w:w="238" w:type="dxa"/>
            <w:vAlign w:val="bottom"/>
          </w:tcPr>
          <w:p w14:paraId="0A84CB66" w14:textId="77777777" w:rsidR="004440D0" w:rsidRPr="003F5700" w:rsidRDefault="004440D0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26" w:right="-6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eastAsia="zh-CN"/>
              </w:rPr>
            </w:pPr>
          </w:p>
        </w:tc>
        <w:tc>
          <w:tcPr>
            <w:tcW w:w="1022" w:type="dxa"/>
            <w:vAlign w:val="bottom"/>
          </w:tcPr>
          <w:p w14:paraId="237BB444" w14:textId="77777777" w:rsidR="004440D0" w:rsidRPr="003F5700" w:rsidRDefault="004440D0">
            <w:pPr>
              <w:tabs>
                <w:tab w:val="decimal" w:pos="843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eastAsia="zh-CN"/>
              </w:rPr>
            </w:pPr>
          </w:p>
        </w:tc>
        <w:tc>
          <w:tcPr>
            <w:tcW w:w="270" w:type="dxa"/>
            <w:vAlign w:val="bottom"/>
          </w:tcPr>
          <w:p w14:paraId="5BBF4E9F" w14:textId="77777777" w:rsidR="004440D0" w:rsidRPr="003F5700" w:rsidRDefault="004440D0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26" w:right="-6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55381343" w14:textId="77777777" w:rsidR="004440D0" w:rsidRPr="003F5700" w:rsidRDefault="004440D0">
            <w:pPr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eastAsia="zh-CN"/>
              </w:rPr>
            </w:pPr>
          </w:p>
        </w:tc>
        <w:tc>
          <w:tcPr>
            <w:tcW w:w="237" w:type="dxa"/>
            <w:vAlign w:val="bottom"/>
          </w:tcPr>
          <w:p w14:paraId="6347C196" w14:textId="77777777" w:rsidR="004440D0" w:rsidRPr="003F5700" w:rsidRDefault="004440D0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26" w:right="-64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eastAsia="zh-CN"/>
              </w:rPr>
            </w:pPr>
          </w:p>
        </w:tc>
        <w:tc>
          <w:tcPr>
            <w:tcW w:w="1023" w:type="dxa"/>
            <w:vAlign w:val="bottom"/>
          </w:tcPr>
          <w:p w14:paraId="52DA85F0" w14:textId="77777777" w:rsidR="004440D0" w:rsidRPr="003F5700" w:rsidRDefault="004440D0">
            <w:pPr>
              <w:tabs>
                <w:tab w:val="decimal" w:pos="85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eastAsia="zh-CN"/>
              </w:rPr>
            </w:pPr>
          </w:p>
        </w:tc>
      </w:tr>
      <w:tr w:rsidR="00D97849" w:rsidRPr="007C355A" w14:paraId="5B75D221" w14:textId="77777777" w:rsidTr="00A502A3">
        <w:trPr>
          <w:trHeight w:val="20"/>
        </w:trPr>
        <w:tc>
          <w:tcPr>
            <w:tcW w:w="4617" w:type="dxa"/>
            <w:vAlign w:val="bottom"/>
          </w:tcPr>
          <w:p w14:paraId="5612098B" w14:textId="77777777" w:rsidR="00D97849" w:rsidRPr="003F5700" w:rsidRDefault="00D97849" w:rsidP="00D97849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lang w:val="en-GB" w:eastAsia="zh-CN"/>
              </w:rPr>
            </w:pPr>
            <w:r w:rsidRPr="003F5700">
              <w:rPr>
                <w:rFonts w:asciiTheme="majorBidi" w:hAnsiTheme="majorBidi" w:cstheme="majorBidi"/>
                <w:sz w:val="26"/>
                <w:szCs w:val="26"/>
                <w:cs/>
                <w:lang w:val="en-GB" w:eastAsia="zh-CN"/>
              </w:rPr>
              <w:t xml:space="preserve">  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zh-CN"/>
              </w:rPr>
              <w:t>จาก</w:t>
            </w:r>
            <w:r w:rsidRPr="003F5700">
              <w:rPr>
                <w:rFonts w:asciiTheme="majorBidi" w:hAnsiTheme="majorBidi" w:cstheme="majorBidi"/>
                <w:sz w:val="26"/>
                <w:szCs w:val="26"/>
                <w:cs/>
                <w:lang w:val="en-GB" w:eastAsia="zh-CN"/>
              </w:rPr>
              <w:t>การเปลี่ยนแปลงเงื่อนไขใหม่ที่ยังไม่ตัดจำหน่าย</w:t>
            </w:r>
            <w:r w:rsidRPr="003F5700">
              <w:rPr>
                <w:rFonts w:asciiTheme="majorBidi" w:hAnsiTheme="majorBidi" w:cstheme="majorBidi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990" w:type="dxa"/>
            <w:vAlign w:val="bottom"/>
          </w:tcPr>
          <w:p w14:paraId="0D050206" w14:textId="484C1DBD" w:rsidR="00D97849" w:rsidRPr="00D97849" w:rsidRDefault="00D97849" w:rsidP="00D97849">
            <w:pPr>
              <w:suppressAutoHyphens/>
              <w:snapToGrid w:val="0"/>
              <w:spacing w:after="0" w:line="240" w:lineRule="auto"/>
              <w:ind w:left="-108" w:right="-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97849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2</w:t>
            </w:r>
            <w:r w:rsidRPr="00D9784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D97849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394</w:t>
            </w:r>
            <w:r w:rsidRPr="00D9784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D97849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041</w:t>
            </w:r>
          </w:p>
        </w:tc>
        <w:tc>
          <w:tcPr>
            <w:tcW w:w="238" w:type="dxa"/>
            <w:vAlign w:val="bottom"/>
          </w:tcPr>
          <w:p w14:paraId="142B6292" w14:textId="77777777" w:rsidR="00D97849" w:rsidRPr="00D97849" w:rsidRDefault="00D97849" w:rsidP="00D97849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26" w:right="-6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2" w:type="dxa"/>
            <w:vAlign w:val="bottom"/>
          </w:tcPr>
          <w:p w14:paraId="5F712BF7" w14:textId="77777777" w:rsidR="00D97849" w:rsidRPr="00D97849" w:rsidRDefault="00D97849" w:rsidP="00D97849">
            <w:pPr>
              <w:tabs>
                <w:tab w:val="decimal" w:pos="783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97849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2,403,378</w:t>
            </w:r>
          </w:p>
        </w:tc>
        <w:tc>
          <w:tcPr>
            <w:tcW w:w="270" w:type="dxa"/>
            <w:vAlign w:val="bottom"/>
          </w:tcPr>
          <w:p w14:paraId="13B09406" w14:textId="77777777" w:rsidR="00D97849" w:rsidRPr="00D97849" w:rsidRDefault="00D97849" w:rsidP="00D97849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26" w:right="-6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782B763B" w14:textId="2D8D5BA0" w:rsidR="00D97849" w:rsidRPr="00D97849" w:rsidRDefault="00D97849" w:rsidP="00D97849">
            <w:pPr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97849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143</w:t>
            </w:r>
            <w:r w:rsidRPr="00D9784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D97849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829</w:t>
            </w:r>
          </w:p>
        </w:tc>
        <w:tc>
          <w:tcPr>
            <w:tcW w:w="237" w:type="dxa"/>
            <w:vAlign w:val="bottom"/>
          </w:tcPr>
          <w:p w14:paraId="36639D49" w14:textId="77777777" w:rsidR="00D97849" w:rsidRPr="007C355A" w:rsidRDefault="00D97849" w:rsidP="00D97849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26" w:right="-6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3" w:type="dxa"/>
            <w:vAlign w:val="bottom"/>
          </w:tcPr>
          <w:p w14:paraId="2695CA12" w14:textId="77777777" w:rsidR="00D97849" w:rsidRPr="007C355A" w:rsidRDefault="00D97849" w:rsidP="00D97849">
            <w:pPr>
              <w:tabs>
                <w:tab w:val="decimal" w:pos="744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B5E8A"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150,614</w:t>
            </w:r>
          </w:p>
        </w:tc>
      </w:tr>
    </w:tbl>
    <w:p w14:paraId="4337BC63" w14:textId="77777777" w:rsidR="004440D0" w:rsidRPr="003F5700" w:rsidRDefault="004440D0" w:rsidP="00800DA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24E334E9" w14:textId="68FE5314" w:rsidR="00B742E5" w:rsidRPr="003F5700" w:rsidRDefault="00543EED" w:rsidP="00543EED">
      <w:pPr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</w:pP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7.2</w:t>
      </w: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ab/>
      </w:r>
      <w:r w:rsidR="00B742E5"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จำแนกตามประเภทธุรกิจและการจัดชั้น</w:t>
      </w:r>
    </w:p>
    <w:p w14:paraId="3B71A09E" w14:textId="60E2BA79" w:rsidR="00B742E5" w:rsidRDefault="00B742E5" w:rsidP="00800DA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742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5"/>
        <w:gridCol w:w="918"/>
        <w:gridCol w:w="39"/>
        <w:gridCol w:w="898"/>
        <w:gridCol w:w="38"/>
        <w:gridCol w:w="906"/>
        <w:gridCol w:w="59"/>
        <w:gridCol w:w="759"/>
        <w:gridCol w:w="69"/>
        <w:gridCol w:w="894"/>
        <w:gridCol w:w="69"/>
        <w:gridCol w:w="913"/>
        <w:gridCol w:w="65"/>
        <w:gridCol w:w="909"/>
        <w:gridCol w:w="63"/>
        <w:gridCol w:w="758"/>
      </w:tblGrid>
      <w:tr w:rsidR="00B2043F" w:rsidRPr="003F5700" w14:paraId="2E95B4CC" w14:textId="77777777">
        <w:trPr>
          <w:cantSplit/>
        </w:trPr>
        <w:tc>
          <w:tcPr>
            <w:tcW w:w="2385" w:type="dxa"/>
            <w:vAlign w:val="bottom"/>
          </w:tcPr>
          <w:p w14:paraId="3802C45D" w14:textId="77777777" w:rsidR="00B2043F" w:rsidRPr="003F5700" w:rsidRDefault="00B2043F">
            <w:pPr>
              <w:suppressAutoHyphens/>
              <w:spacing w:after="0" w:line="240" w:lineRule="atLeast"/>
              <w:ind w:left="22" w:right="-85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357" w:type="dxa"/>
            <w:gridSpan w:val="15"/>
            <w:vAlign w:val="bottom"/>
            <w:hideMark/>
          </w:tcPr>
          <w:p w14:paraId="5D33FD9F" w14:textId="77777777" w:rsidR="00B2043F" w:rsidRPr="003F5700" w:rsidRDefault="00B2043F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งบการเงินรวม</w:t>
            </w:r>
          </w:p>
        </w:tc>
      </w:tr>
      <w:tr w:rsidR="00B2043F" w:rsidRPr="003F5700" w14:paraId="4818CCDF" w14:textId="77777777">
        <w:trPr>
          <w:cantSplit/>
        </w:trPr>
        <w:tc>
          <w:tcPr>
            <w:tcW w:w="2385" w:type="dxa"/>
            <w:vAlign w:val="bottom"/>
          </w:tcPr>
          <w:p w14:paraId="4045CF80" w14:textId="77777777" w:rsidR="00B2043F" w:rsidRPr="003F5700" w:rsidRDefault="00B2043F">
            <w:pPr>
              <w:suppressAutoHyphens/>
              <w:spacing w:after="0" w:line="240" w:lineRule="atLeast"/>
              <w:ind w:left="22" w:right="-85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3617" w:type="dxa"/>
            <w:gridSpan w:val="7"/>
            <w:vAlign w:val="bottom"/>
            <w:hideMark/>
          </w:tcPr>
          <w:p w14:paraId="51362FB9" w14:textId="77777777" w:rsidR="00B2043F" w:rsidRPr="003F5700" w:rsidRDefault="00B2043F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zCs w:val="22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color w:val="000000"/>
                <w:szCs w:val="22"/>
              </w:rPr>
              <w:t>2568</w:t>
            </w:r>
          </w:p>
        </w:tc>
        <w:tc>
          <w:tcPr>
            <w:tcW w:w="69" w:type="dxa"/>
          </w:tcPr>
          <w:p w14:paraId="26D1BE53" w14:textId="77777777" w:rsidR="00B2043F" w:rsidRPr="003F5700" w:rsidRDefault="00B2043F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3671" w:type="dxa"/>
            <w:gridSpan w:val="7"/>
          </w:tcPr>
          <w:p w14:paraId="577F4221" w14:textId="77777777" w:rsidR="00B2043F" w:rsidRPr="003F5700" w:rsidRDefault="00B2043F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hAnsiTheme="majorBidi" w:cstheme="majorBidi"/>
                <w:color w:val="000000"/>
                <w:szCs w:val="22"/>
              </w:rPr>
              <w:t>31</w:t>
            </w:r>
            <w:r w:rsidRPr="003F5700">
              <w:rPr>
                <w:rFonts w:asciiTheme="majorBidi" w:hAnsiTheme="majorBidi" w:cstheme="majorBidi"/>
                <w:color w:val="000000"/>
                <w:szCs w:val="22"/>
                <w:cs/>
              </w:rPr>
              <w:t xml:space="preserve"> ธันวาคม</w:t>
            </w:r>
            <w:r w:rsidRPr="003F57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3F5700">
              <w:rPr>
                <w:rFonts w:asciiTheme="majorBidi" w:hAnsiTheme="majorBidi" w:cstheme="majorBidi"/>
                <w:color w:val="000000"/>
                <w:szCs w:val="22"/>
              </w:rPr>
              <w:t>256</w:t>
            </w:r>
            <w:r>
              <w:rPr>
                <w:rFonts w:asciiTheme="majorBidi" w:hAnsiTheme="majorBidi" w:cstheme="majorBidi"/>
                <w:color w:val="000000"/>
                <w:szCs w:val="22"/>
              </w:rPr>
              <w:t>7</w:t>
            </w:r>
          </w:p>
        </w:tc>
      </w:tr>
      <w:tr w:rsidR="00B2043F" w:rsidRPr="003F5700" w14:paraId="062923C3" w14:textId="77777777">
        <w:trPr>
          <w:cantSplit/>
        </w:trPr>
        <w:tc>
          <w:tcPr>
            <w:tcW w:w="2385" w:type="dxa"/>
            <w:vAlign w:val="bottom"/>
          </w:tcPr>
          <w:p w14:paraId="7A785B87" w14:textId="77777777" w:rsidR="00B2043F" w:rsidRPr="003F5700" w:rsidRDefault="00B2043F">
            <w:pPr>
              <w:suppressAutoHyphens/>
              <w:spacing w:after="0" w:line="240" w:lineRule="atLeast"/>
              <w:ind w:left="22" w:right="-85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18" w:type="dxa"/>
          </w:tcPr>
          <w:p w14:paraId="765C460C" w14:textId="77777777" w:rsidR="00B2043F" w:rsidRPr="003F5700" w:rsidRDefault="00B2043F">
            <w:pPr>
              <w:suppressAutoHyphens/>
              <w:spacing w:after="0" w:line="240" w:lineRule="atLeast"/>
              <w:ind w:right="-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39" w:type="dxa"/>
          </w:tcPr>
          <w:p w14:paraId="4CF82BE0" w14:textId="77777777" w:rsidR="00B2043F" w:rsidRPr="003F5700" w:rsidRDefault="00B2043F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</w:tcPr>
          <w:p w14:paraId="67B81168" w14:textId="77777777" w:rsidR="00B2043F" w:rsidRPr="003F5700" w:rsidRDefault="00B2043F">
            <w:pPr>
              <w:suppressAutoHyphens/>
              <w:spacing w:after="0" w:line="240" w:lineRule="atLeast"/>
              <w:ind w:left="-36" w:right="2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38" w:type="dxa"/>
          </w:tcPr>
          <w:p w14:paraId="1B80A53D" w14:textId="77777777" w:rsidR="00B2043F" w:rsidRPr="003F5700" w:rsidRDefault="00B2043F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6" w:type="dxa"/>
          </w:tcPr>
          <w:p w14:paraId="314FE290" w14:textId="77777777" w:rsidR="00B2043F" w:rsidRPr="003F5700" w:rsidRDefault="00B2043F">
            <w:pPr>
              <w:suppressAutoHyphens/>
              <w:spacing w:after="0" w:line="240" w:lineRule="atLeast"/>
              <w:ind w:right="-2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59" w:type="dxa"/>
          </w:tcPr>
          <w:p w14:paraId="60B37A23" w14:textId="77777777" w:rsidR="00B2043F" w:rsidRPr="003F5700" w:rsidRDefault="00B2043F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  <w:hideMark/>
          </w:tcPr>
          <w:p w14:paraId="60618A06" w14:textId="77777777" w:rsidR="00B2043F" w:rsidRPr="003F5700" w:rsidRDefault="00B2043F">
            <w:pPr>
              <w:suppressAutoHyphens/>
              <w:spacing w:after="0" w:line="240" w:lineRule="atLeast"/>
              <w:ind w:left="-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รวม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  <w:tc>
          <w:tcPr>
            <w:tcW w:w="69" w:type="dxa"/>
            <w:vAlign w:val="bottom"/>
          </w:tcPr>
          <w:p w14:paraId="18F8E4F2" w14:textId="77777777" w:rsidR="00B2043F" w:rsidRPr="003F5700" w:rsidRDefault="00B2043F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</w:tcPr>
          <w:p w14:paraId="1F73C672" w14:textId="77777777" w:rsidR="00B2043F" w:rsidRPr="003F5700" w:rsidRDefault="00B2043F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69" w:type="dxa"/>
          </w:tcPr>
          <w:p w14:paraId="3790D589" w14:textId="77777777" w:rsidR="00B2043F" w:rsidRPr="003F5700" w:rsidRDefault="00B2043F">
            <w:pPr>
              <w:suppressAutoHyphens/>
              <w:spacing w:after="0" w:line="240" w:lineRule="atLeast"/>
              <w:ind w:left="-9" w:right="-2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</w:p>
        </w:tc>
        <w:tc>
          <w:tcPr>
            <w:tcW w:w="913" w:type="dxa"/>
          </w:tcPr>
          <w:p w14:paraId="4A5CC59B" w14:textId="77777777" w:rsidR="00B2043F" w:rsidRPr="003F5700" w:rsidRDefault="00B2043F">
            <w:pPr>
              <w:suppressAutoHyphens/>
              <w:spacing w:after="0" w:line="240" w:lineRule="atLeast"/>
              <w:ind w:left="-9" w:right="-2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65" w:type="dxa"/>
          </w:tcPr>
          <w:p w14:paraId="6415A72B" w14:textId="77777777" w:rsidR="00B2043F" w:rsidRPr="003F5700" w:rsidRDefault="00B2043F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9" w:type="dxa"/>
          </w:tcPr>
          <w:p w14:paraId="2DBB10FC" w14:textId="77777777" w:rsidR="00B2043F" w:rsidRPr="003F5700" w:rsidRDefault="00B2043F">
            <w:pPr>
              <w:suppressAutoHyphens/>
              <w:spacing w:after="0" w:line="240" w:lineRule="atLeast"/>
              <w:ind w:right="-2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63" w:type="dxa"/>
          </w:tcPr>
          <w:p w14:paraId="7C8770C1" w14:textId="77777777" w:rsidR="00B2043F" w:rsidRPr="003F5700" w:rsidRDefault="00B2043F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</w:tcPr>
          <w:p w14:paraId="72FD9AD0" w14:textId="77777777" w:rsidR="00B2043F" w:rsidRPr="003F5700" w:rsidRDefault="00B2043F">
            <w:pPr>
              <w:suppressAutoHyphens/>
              <w:spacing w:after="0" w:line="240" w:lineRule="atLeast"/>
              <w:ind w:left="-14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รวม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</w:tr>
      <w:tr w:rsidR="00B2043F" w:rsidRPr="003F5700" w:rsidDel="005A5B95" w14:paraId="42E76AB1" w14:textId="77777777">
        <w:trPr>
          <w:cantSplit/>
        </w:trPr>
        <w:tc>
          <w:tcPr>
            <w:tcW w:w="2385" w:type="dxa"/>
            <w:vAlign w:val="bottom"/>
          </w:tcPr>
          <w:p w14:paraId="734DAF9A" w14:textId="77777777" w:rsidR="00B2043F" w:rsidRPr="003F5700" w:rsidRDefault="00B2043F">
            <w:pPr>
              <w:suppressAutoHyphens/>
              <w:spacing w:after="0" w:line="240" w:lineRule="atLeast"/>
              <w:ind w:left="22" w:right="-184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357" w:type="dxa"/>
            <w:gridSpan w:val="15"/>
            <w:vAlign w:val="bottom"/>
          </w:tcPr>
          <w:p w14:paraId="065696E4" w14:textId="77777777" w:rsidR="00B2043F" w:rsidRPr="003F5700" w:rsidDel="005A5B95" w:rsidRDefault="00B2043F">
            <w:pPr>
              <w:tabs>
                <w:tab w:val="decimal" w:pos="779"/>
              </w:tabs>
              <w:suppressAutoHyphens/>
              <w:spacing w:after="0" w:line="260" w:lineRule="exact"/>
              <w:ind w:right="-17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cs/>
                <w:lang w:eastAsia="zh-CN"/>
              </w:rPr>
              <w:t>(ล้านบาท)</w:t>
            </w:r>
          </w:p>
        </w:tc>
      </w:tr>
      <w:tr w:rsidR="00703239" w:rsidRPr="003F5700" w14:paraId="1BEE386B" w14:textId="77777777">
        <w:trPr>
          <w:cantSplit/>
        </w:trPr>
        <w:tc>
          <w:tcPr>
            <w:tcW w:w="2385" w:type="dxa"/>
            <w:vAlign w:val="bottom"/>
          </w:tcPr>
          <w:p w14:paraId="42F4D52D" w14:textId="77777777" w:rsidR="00703239" w:rsidRPr="003F5700" w:rsidRDefault="00703239" w:rsidP="00703239">
            <w:pPr>
              <w:suppressAutoHyphens/>
              <w:spacing w:after="0" w:line="240" w:lineRule="atLeast"/>
              <w:ind w:left="22" w:right="-184" w:firstLine="9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การเกษตรและ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>เหมืองแร่</w:t>
            </w:r>
          </w:p>
        </w:tc>
        <w:tc>
          <w:tcPr>
            <w:tcW w:w="918" w:type="dxa"/>
          </w:tcPr>
          <w:p w14:paraId="45A30720" w14:textId="36A44F74" w:rsidR="00703239" w:rsidRPr="00703239" w:rsidRDefault="00703239" w:rsidP="00372967">
            <w:pPr>
              <w:tabs>
                <w:tab w:val="decimal" w:pos="856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03239">
              <w:rPr>
                <w:rFonts w:asciiTheme="majorBidi" w:hAnsiTheme="majorBidi" w:cstheme="majorBidi"/>
                <w:szCs w:val="22"/>
              </w:rPr>
              <w:t xml:space="preserve"> 6,448 </w:t>
            </w:r>
          </w:p>
        </w:tc>
        <w:tc>
          <w:tcPr>
            <w:tcW w:w="39" w:type="dxa"/>
          </w:tcPr>
          <w:p w14:paraId="1A55200F" w14:textId="77777777" w:rsidR="00703239" w:rsidRPr="00703239" w:rsidRDefault="00703239" w:rsidP="00703239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98" w:type="dxa"/>
          </w:tcPr>
          <w:p w14:paraId="4EBB9339" w14:textId="5888E623" w:rsidR="00703239" w:rsidRPr="00703239" w:rsidRDefault="00703239" w:rsidP="00703239">
            <w:pPr>
              <w:tabs>
                <w:tab w:val="decimal" w:pos="799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03239">
              <w:rPr>
                <w:rFonts w:asciiTheme="majorBidi" w:hAnsiTheme="majorBidi" w:cstheme="majorBidi"/>
                <w:szCs w:val="22"/>
              </w:rPr>
              <w:t xml:space="preserve"> 943 </w:t>
            </w:r>
          </w:p>
        </w:tc>
        <w:tc>
          <w:tcPr>
            <w:tcW w:w="38" w:type="dxa"/>
          </w:tcPr>
          <w:p w14:paraId="0D0BDF41" w14:textId="77777777" w:rsidR="00703239" w:rsidRPr="00703239" w:rsidRDefault="00703239" w:rsidP="00703239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6" w:type="dxa"/>
          </w:tcPr>
          <w:p w14:paraId="1B808985" w14:textId="16F1B41E" w:rsidR="00703239" w:rsidRPr="00703239" w:rsidRDefault="00703239" w:rsidP="00703239">
            <w:pPr>
              <w:tabs>
                <w:tab w:val="decimal" w:pos="76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03239">
              <w:rPr>
                <w:rFonts w:asciiTheme="majorBidi" w:hAnsiTheme="majorBidi" w:cstheme="majorBidi"/>
                <w:szCs w:val="22"/>
              </w:rPr>
              <w:t xml:space="preserve"> 719 </w:t>
            </w:r>
          </w:p>
        </w:tc>
        <w:tc>
          <w:tcPr>
            <w:tcW w:w="59" w:type="dxa"/>
          </w:tcPr>
          <w:p w14:paraId="2D28830B" w14:textId="77777777" w:rsidR="00703239" w:rsidRPr="00703239" w:rsidRDefault="00703239" w:rsidP="00703239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</w:tcPr>
          <w:p w14:paraId="0637FAAA" w14:textId="5197AFD9" w:rsidR="00703239" w:rsidRPr="00703239" w:rsidRDefault="00703239" w:rsidP="00A5146D">
            <w:pPr>
              <w:tabs>
                <w:tab w:val="decimal" w:pos="679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03239">
              <w:rPr>
                <w:rFonts w:asciiTheme="majorBidi" w:hAnsiTheme="majorBidi" w:cstheme="majorBidi"/>
                <w:szCs w:val="22"/>
              </w:rPr>
              <w:t xml:space="preserve"> 8,110 </w:t>
            </w:r>
          </w:p>
        </w:tc>
        <w:tc>
          <w:tcPr>
            <w:tcW w:w="69" w:type="dxa"/>
            <w:vAlign w:val="bottom"/>
          </w:tcPr>
          <w:p w14:paraId="2C98120B" w14:textId="77777777" w:rsidR="00703239" w:rsidRPr="003F5700" w:rsidRDefault="00703239" w:rsidP="00703239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94" w:type="dxa"/>
            <w:vAlign w:val="bottom"/>
          </w:tcPr>
          <w:p w14:paraId="60F8F202" w14:textId="77777777" w:rsidR="00703239" w:rsidRPr="00BA66D5" w:rsidRDefault="00703239" w:rsidP="00DD1778">
            <w:pPr>
              <w:tabs>
                <w:tab w:val="decimal" w:pos="773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</w:pPr>
            <w:r w:rsidRPr="00BA66D5">
              <w:rPr>
                <w:rFonts w:asciiTheme="majorBidi" w:hAnsiTheme="majorBidi" w:cstheme="majorBidi"/>
                <w:szCs w:val="22"/>
              </w:rPr>
              <w:t xml:space="preserve"> 6,002 </w:t>
            </w:r>
          </w:p>
        </w:tc>
        <w:tc>
          <w:tcPr>
            <w:tcW w:w="69" w:type="dxa"/>
            <w:vAlign w:val="bottom"/>
          </w:tcPr>
          <w:p w14:paraId="4969118A" w14:textId="77777777" w:rsidR="00703239" w:rsidRPr="00BA66D5" w:rsidRDefault="00703239" w:rsidP="00703239">
            <w:pPr>
              <w:tabs>
                <w:tab w:val="decimal" w:pos="771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13" w:type="dxa"/>
            <w:vAlign w:val="bottom"/>
          </w:tcPr>
          <w:p w14:paraId="5ED2BAAA" w14:textId="77777777" w:rsidR="00703239" w:rsidRPr="00BA66D5" w:rsidRDefault="00703239" w:rsidP="00703239">
            <w:pPr>
              <w:tabs>
                <w:tab w:val="decimal" w:pos="86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A66D5">
              <w:rPr>
                <w:rFonts w:asciiTheme="majorBidi" w:hAnsiTheme="majorBidi" w:cstheme="majorBidi"/>
                <w:szCs w:val="22"/>
              </w:rPr>
              <w:t xml:space="preserve"> 693 </w:t>
            </w:r>
          </w:p>
        </w:tc>
        <w:tc>
          <w:tcPr>
            <w:tcW w:w="65" w:type="dxa"/>
            <w:vAlign w:val="bottom"/>
          </w:tcPr>
          <w:p w14:paraId="554FFC4D" w14:textId="77777777" w:rsidR="00703239" w:rsidRPr="00BA66D5" w:rsidRDefault="00703239" w:rsidP="00703239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9" w:type="dxa"/>
            <w:vAlign w:val="bottom"/>
          </w:tcPr>
          <w:p w14:paraId="788EE911" w14:textId="77777777" w:rsidR="00703239" w:rsidRPr="00BA66D5" w:rsidRDefault="00703239" w:rsidP="00703239">
            <w:pPr>
              <w:tabs>
                <w:tab w:val="decimal" w:pos="853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A66D5">
              <w:rPr>
                <w:rFonts w:asciiTheme="majorBidi" w:hAnsiTheme="majorBidi" w:cstheme="majorBidi"/>
                <w:szCs w:val="22"/>
              </w:rPr>
              <w:t xml:space="preserve"> 912 </w:t>
            </w:r>
          </w:p>
        </w:tc>
        <w:tc>
          <w:tcPr>
            <w:tcW w:w="63" w:type="dxa"/>
            <w:vAlign w:val="bottom"/>
          </w:tcPr>
          <w:p w14:paraId="1D901BE0" w14:textId="77777777" w:rsidR="00703239" w:rsidRPr="00BA66D5" w:rsidRDefault="00703239" w:rsidP="00703239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vAlign w:val="bottom"/>
          </w:tcPr>
          <w:p w14:paraId="3C8A2D07" w14:textId="77777777" w:rsidR="00703239" w:rsidRPr="00BA66D5" w:rsidRDefault="00703239" w:rsidP="00703239">
            <w:pPr>
              <w:tabs>
                <w:tab w:val="decimal" w:pos="710"/>
              </w:tabs>
              <w:suppressAutoHyphens/>
              <w:spacing w:after="0" w:line="240" w:lineRule="atLeast"/>
              <w:ind w:right="-18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A66D5">
              <w:rPr>
                <w:rFonts w:asciiTheme="majorBidi" w:hAnsiTheme="majorBidi" w:cstheme="majorBidi"/>
                <w:szCs w:val="22"/>
              </w:rPr>
              <w:t xml:space="preserve"> 7,607 </w:t>
            </w:r>
          </w:p>
        </w:tc>
      </w:tr>
      <w:tr w:rsidR="00703239" w:rsidRPr="003F5700" w:rsidDel="005A5B95" w14:paraId="174AEE5D" w14:textId="77777777">
        <w:trPr>
          <w:cantSplit/>
        </w:trPr>
        <w:tc>
          <w:tcPr>
            <w:tcW w:w="2385" w:type="dxa"/>
            <w:vAlign w:val="bottom"/>
            <w:hideMark/>
          </w:tcPr>
          <w:p w14:paraId="1CF7104E" w14:textId="77777777" w:rsidR="00703239" w:rsidRPr="003F5700" w:rsidRDefault="00703239" w:rsidP="00703239">
            <w:pPr>
              <w:suppressAutoHyphens/>
              <w:spacing w:after="0" w:line="240" w:lineRule="atLeast"/>
              <w:ind w:left="180" w:right="18" w:hanging="14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อุตสาหกรรมการ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 xml:space="preserve">ผลิตและการพาณิชย์ </w:t>
            </w:r>
          </w:p>
        </w:tc>
        <w:tc>
          <w:tcPr>
            <w:tcW w:w="918" w:type="dxa"/>
          </w:tcPr>
          <w:p w14:paraId="4D3932FD" w14:textId="43420693" w:rsidR="00703239" w:rsidRPr="00703239" w:rsidRDefault="00703239" w:rsidP="00372967">
            <w:pPr>
              <w:tabs>
                <w:tab w:val="decimal" w:pos="856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03239">
              <w:rPr>
                <w:rFonts w:asciiTheme="majorBidi" w:hAnsiTheme="majorBidi" w:cstheme="majorBidi"/>
                <w:szCs w:val="22"/>
              </w:rPr>
              <w:t xml:space="preserve"> 556,630 </w:t>
            </w:r>
          </w:p>
        </w:tc>
        <w:tc>
          <w:tcPr>
            <w:tcW w:w="39" w:type="dxa"/>
          </w:tcPr>
          <w:p w14:paraId="2665E5A9" w14:textId="77777777" w:rsidR="00703239" w:rsidRPr="00703239" w:rsidRDefault="00703239" w:rsidP="00703239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</w:tcPr>
          <w:p w14:paraId="2E283E64" w14:textId="57032113" w:rsidR="00703239" w:rsidRPr="00703239" w:rsidRDefault="00703239" w:rsidP="00703239">
            <w:pPr>
              <w:tabs>
                <w:tab w:val="decimal" w:pos="799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03239">
              <w:rPr>
                <w:rFonts w:asciiTheme="majorBidi" w:hAnsiTheme="majorBidi" w:cstheme="majorBidi"/>
                <w:szCs w:val="22"/>
              </w:rPr>
              <w:t xml:space="preserve"> 79,353 </w:t>
            </w:r>
          </w:p>
        </w:tc>
        <w:tc>
          <w:tcPr>
            <w:tcW w:w="38" w:type="dxa"/>
          </w:tcPr>
          <w:p w14:paraId="58EE4C6E" w14:textId="77777777" w:rsidR="00703239" w:rsidRPr="00703239" w:rsidRDefault="00703239" w:rsidP="00703239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6" w:type="dxa"/>
          </w:tcPr>
          <w:p w14:paraId="48F70A73" w14:textId="2E18B06B" w:rsidR="00703239" w:rsidRPr="00703239" w:rsidRDefault="00703239" w:rsidP="00703239">
            <w:pPr>
              <w:tabs>
                <w:tab w:val="decimal" w:pos="76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03239">
              <w:rPr>
                <w:rFonts w:asciiTheme="majorBidi" w:hAnsiTheme="majorBidi" w:cstheme="majorBidi"/>
                <w:szCs w:val="22"/>
              </w:rPr>
              <w:t xml:space="preserve"> 34,554 </w:t>
            </w:r>
          </w:p>
        </w:tc>
        <w:tc>
          <w:tcPr>
            <w:tcW w:w="59" w:type="dxa"/>
          </w:tcPr>
          <w:p w14:paraId="4858CC99" w14:textId="77777777" w:rsidR="00703239" w:rsidRPr="00703239" w:rsidRDefault="00703239" w:rsidP="00703239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</w:tcPr>
          <w:p w14:paraId="11ADD5DD" w14:textId="0434BC89" w:rsidR="00703239" w:rsidRPr="00703239" w:rsidRDefault="00703239" w:rsidP="00A5146D">
            <w:pPr>
              <w:tabs>
                <w:tab w:val="decimal" w:pos="679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03239">
              <w:rPr>
                <w:rFonts w:asciiTheme="majorBidi" w:hAnsiTheme="majorBidi" w:cstheme="majorBidi"/>
                <w:szCs w:val="22"/>
              </w:rPr>
              <w:t xml:space="preserve"> 670,537 </w:t>
            </w:r>
          </w:p>
        </w:tc>
        <w:tc>
          <w:tcPr>
            <w:tcW w:w="69" w:type="dxa"/>
            <w:vAlign w:val="bottom"/>
          </w:tcPr>
          <w:p w14:paraId="54F22F50" w14:textId="77777777" w:rsidR="00703239" w:rsidRPr="003F5700" w:rsidRDefault="00703239" w:rsidP="00703239">
            <w:pPr>
              <w:tabs>
                <w:tab w:val="decimal" w:pos="539"/>
              </w:tabs>
              <w:suppressAutoHyphens/>
              <w:snapToGrid w:val="0"/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  <w:vAlign w:val="bottom"/>
          </w:tcPr>
          <w:p w14:paraId="6A0DFA75" w14:textId="77777777" w:rsidR="00703239" w:rsidRPr="00BA66D5" w:rsidRDefault="00703239" w:rsidP="00DD1778">
            <w:pPr>
              <w:tabs>
                <w:tab w:val="decimal" w:pos="773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</w:pPr>
            <w:r w:rsidRPr="00BA66D5">
              <w:rPr>
                <w:rFonts w:asciiTheme="majorBidi" w:hAnsiTheme="majorBidi" w:cstheme="majorBidi"/>
                <w:szCs w:val="22"/>
              </w:rPr>
              <w:t xml:space="preserve"> 560,692 </w:t>
            </w:r>
          </w:p>
        </w:tc>
        <w:tc>
          <w:tcPr>
            <w:tcW w:w="69" w:type="dxa"/>
            <w:vAlign w:val="bottom"/>
          </w:tcPr>
          <w:p w14:paraId="354E5803" w14:textId="77777777" w:rsidR="00703239" w:rsidRPr="00BA66D5" w:rsidRDefault="00703239" w:rsidP="00703239">
            <w:pPr>
              <w:tabs>
                <w:tab w:val="decimal" w:pos="771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13" w:type="dxa"/>
            <w:vAlign w:val="bottom"/>
          </w:tcPr>
          <w:p w14:paraId="19932816" w14:textId="77777777" w:rsidR="00703239" w:rsidRPr="00BA66D5" w:rsidRDefault="00703239" w:rsidP="00703239">
            <w:pPr>
              <w:tabs>
                <w:tab w:val="decimal" w:pos="86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BA66D5">
              <w:rPr>
                <w:rFonts w:asciiTheme="majorBidi" w:hAnsiTheme="majorBidi" w:cstheme="majorBidi"/>
                <w:szCs w:val="22"/>
              </w:rPr>
              <w:t xml:space="preserve"> 67,255 </w:t>
            </w:r>
          </w:p>
        </w:tc>
        <w:tc>
          <w:tcPr>
            <w:tcW w:w="65" w:type="dxa"/>
            <w:vAlign w:val="bottom"/>
          </w:tcPr>
          <w:p w14:paraId="3D7581EC" w14:textId="77777777" w:rsidR="00703239" w:rsidRPr="00BA66D5" w:rsidRDefault="00703239" w:rsidP="00703239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9" w:type="dxa"/>
            <w:vAlign w:val="bottom"/>
          </w:tcPr>
          <w:p w14:paraId="600621D6" w14:textId="77777777" w:rsidR="00703239" w:rsidRPr="00BA66D5" w:rsidRDefault="00703239" w:rsidP="00703239">
            <w:pPr>
              <w:tabs>
                <w:tab w:val="decimal" w:pos="853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BA66D5">
              <w:rPr>
                <w:rFonts w:asciiTheme="majorBidi" w:hAnsiTheme="majorBidi" w:cstheme="majorBidi"/>
                <w:szCs w:val="22"/>
              </w:rPr>
              <w:t xml:space="preserve"> 38,919 </w:t>
            </w:r>
          </w:p>
        </w:tc>
        <w:tc>
          <w:tcPr>
            <w:tcW w:w="63" w:type="dxa"/>
            <w:vAlign w:val="bottom"/>
          </w:tcPr>
          <w:p w14:paraId="664CE62E" w14:textId="77777777" w:rsidR="00703239" w:rsidRPr="00BA66D5" w:rsidRDefault="00703239" w:rsidP="00703239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vAlign w:val="bottom"/>
          </w:tcPr>
          <w:p w14:paraId="2F2771F1" w14:textId="77777777" w:rsidR="00703239" w:rsidRPr="00BA66D5" w:rsidDel="005A5B95" w:rsidRDefault="00703239" w:rsidP="00703239">
            <w:pPr>
              <w:tabs>
                <w:tab w:val="decimal" w:pos="710"/>
              </w:tabs>
              <w:suppressAutoHyphens/>
              <w:spacing w:after="0" w:line="240" w:lineRule="atLeast"/>
              <w:ind w:right="-18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A66D5">
              <w:rPr>
                <w:rFonts w:asciiTheme="majorBidi" w:hAnsiTheme="majorBidi" w:cstheme="majorBidi"/>
                <w:szCs w:val="22"/>
              </w:rPr>
              <w:t xml:space="preserve"> 666,866 </w:t>
            </w:r>
          </w:p>
        </w:tc>
      </w:tr>
      <w:tr w:rsidR="00703239" w:rsidRPr="003F5700" w14:paraId="68CA4DFC" w14:textId="77777777">
        <w:trPr>
          <w:cantSplit/>
        </w:trPr>
        <w:tc>
          <w:tcPr>
            <w:tcW w:w="2385" w:type="dxa"/>
            <w:vAlign w:val="bottom"/>
            <w:hideMark/>
          </w:tcPr>
          <w:p w14:paraId="30A72806" w14:textId="77777777" w:rsidR="00703239" w:rsidRPr="003F5700" w:rsidRDefault="00703239" w:rsidP="00703239">
            <w:pPr>
              <w:suppressAutoHyphens/>
              <w:spacing w:after="0" w:line="240" w:lineRule="atLeast"/>
              <w:ind w:left="180" w:right="18" w:hanging="14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ธุรกิจอสังหาริมทรัพย์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>และการก่อสร้าง</w:t>
            </w:r>
          </w:p>
        </w:tc>
        <w:tc>
          <w:tcPr>
            <w:tcW w:w="918" w:type="dxa"/>
          </w:tcPr>
          <w:p w14:paraId="17B7378A" w14:textId="76318811" w:rsidR="00703239" w:rsidRPr="00703239" w:rsidRDefault="00703239" w:rsidP="00372967">
            <w:pPr>
              <w:tabs>
                <w:tab w:val="decimal" w:pos="856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03239">
              <w:rPr>
                <w:rFonts w:asciiTheme="majorBidi" w:hAnsiTheme="majorBidi" w:cstheme="majorBidi"/>
                <w:szCs w:val="22"/>
              </w:rPr>
              <w:t xml:space="preserve"> 166,021 </w:t>
            </w:r>
          </w:p>
        </w:tc>
        <w:tc>
          <w:tcPr>
            <w:tcW w:w="39" w:type="dxa"/>
          </w:tcPr>
          <w:p w14:paraId="6ADA55F0" w14:textId="77777777" w:rsidR="00703239" w:rsidRPr="00703239" w:rsidRDefault="00703239" w:rsidP="00703239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98" w:type="dxa"/>
          </w:tcPr>
          <w:p w14:paraId="551FC9DA" w14:textId="653DEC22" w:rsidR="00703239" w:rsidRPr="00703239" w:rsidRDefault="00703239" w:rsidP="00703239">
            <w:pPr>
              <w:tabs>
                <w:tab w:val="decimal" w:pos="799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03239">
              <w:rPr>
                <w:rFonts w:asciiTheme="majorBidi" w:hAnsiTheme="majorBidi" w:cstheme="majorBidi"/>
                <w:szCs w:val="22"/>
              </w:rPr>
              <w:t xml:space="preserve"> 21,821 </w:t>
            </w:r>
          </w:p>
        </w:tc>
        <w:tc>
          <w:tcPr>
            <w:tcW w:w="38" w:type="dxa"/>
          </w:tcPr>
          <w:p w14:paraId="3F8F9F2A" w14:textId="77777777" w:rsidR="00703239" w:rsidRPr="00703239" w:rsidRDefault="00703239" w:rsidP="00703239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6" w:type="dxa"/>
          </w:tcPr>
          <w:p w14:paraId="03D9E87A" w14:textId="1398CD37" w:rsidR="00703239" w:rsidRPr="00703239" w:rsidRDefault="00703239" w:rsidP="00703239">
            <w:pPr>
              <w:tabs>
                <w:tab w:val="decimal" w:pos="76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03239">
              <w:rPr>
                <w:rFonts w:asciiTheme="majorBidi" w:hAnsiTheme="majorBidi" w:cstheme="majorBidi"/>
                <w:szCs w:val="22"/>
              </w:rPr>
              <w:t xml:space="preserve"> 9,387 </w:t>
            </w:r>
          </w:p>
        </w:tc>
        <w:tc>
          <w:tcPr>
            <w:tcW w:w="59" w:type="dxa"/>
          </w:tcPr>
          <w:p w14:paraId="59B8381B" w14:textId="77777777" w:rsidR="00703239" w:rsidRPr="00703239" w:rsidRDefault="00703239" w:rsidP="00703239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</w:tcPr>
          <w:p w14:paraId="0B4D4EF6" w14:textId="680569EE" w:rsidR="00703239" w:rsidRPr="00703239" w:rsidRDefault="00703239" w:rsidP="00A5146D">
            <w:pPr>
              <w:tabs>
                <w:tab w:val="decimal" w:pos="679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03239">
              <w:rPr>
                <w:rFonts w:asciiTheme="majorBidi" w:hAnsiTheme="majorBidi" w:cstheme="majorBidi"/>
                <w:szCs w:val="22"/>
              </w:rPr>
              <w:t xml:space="preserve"> 197,229 </w:t>
            </w:r>
          </w:p>
        </w:tc>
        <w:tc>
          <w:tcPr>
            <w:tcW w:w="69" w:type="dxa"/>
            <w:vAlign w:val="bottom"/>
          </w:tcPr>
          <w:p w14:paraId="2FDADD1B" w14:textId="77777777" w:rsidR="00703239" w:rsidRPr="003F5700" w:rsidRDefault="00703239" w:rsidP="00703239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94" w:type="dxa"/>
            <w:vAlign w:val="bottom"/>
          </w:tcPr>
          <w:p w14:paraId="7A610EF3" w14:textId="77777777" w:rsidR="00703239" w:rsidRPr="00BA66D5" w:rsidRDefault="00703239" w:rsidP="00DD1778">
            <w:pPr>
              <w:tabs>
                <w:tab w:val="decimal" w:pos="773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</w:pPr>
            <w:r w:rsidRPr="00BA66D5">
              <w:rPr>
                <w:rFonts w:asciiTheme="majorBidi" w:hAnsiTheme="majorBidi" w:cstheme="majorBidi"/>
                <w:szCs w:val="22"/>
              </w:rPr>
              <w:t xml:space="preserve"> 155,958 </w:t>
            </w:r>
          </w:p>
        </w:tc>
        <w:tc>
          <w:tcPr>
            <w:tcW w:w="69" w:type="dxa"/>
            <w:vAlign w:val="bottom"/>
          </w:tcPr>
          <w:p w14:paraId="78877EAE" w14:textId="77777777" w:rsidR="00703239" w:rsidRPr="00BA66D5" w:rsidRDefault="00703239" w:rsidP="00703239">
            <w:pPr>
              <w:tabs>
                <w:tab w:val="decimal" w:pos="771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13" w:type="dxa"/>
            <w:vAlign w:val="bottom"/>
          </w:tcPr>
          <w:p w14:paraId="0113C38A" w14:textId="77777777" w:rsidR="00703239" w:rsidRPr="00BA66D5" w:rsidRDefault="00703239" w:rsidP="00703239">
            <w:pPr>
              <w:tabs>
                <w:tab w:val="decimal" w:pos="86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A66D5">
              <w:rPr>
                <w:rFonts w:asciiTheme="majorBidi" w:hAnsiTheme="majorBidi" w:cstheme="majorBidi"/>
                <w:szCs w:val="22"/>
              </w:rPr>
              <w:t xml:space="preserve"> 23,782 </w:t>
            </w:r>
          </w:p>
        </w:tc>
        <w:tc>
          <w:tcPr>
            <w:tcW w:w="65" w:type="dxa"/>
            <w:vAlign w:val="bottom"/>
          </w:tcPr>
          <w:p w14:paraId="6E412F04" w14:textId="77777777" w:rsidR="00703239" w:rsidRPr="00BA66D5" w:rsidRDefault="00703239" w:rsidP="00703239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9" w:type="dxa"/>
            <w:vAlign w:val="bottom"/>
          </w:tcPr>
          <w:p w14:paraId="55B59AE6" w14:textId="77777777" w:rsidR="00703239" w:rsidRPr="00BA66D5" w:rsidRDefault="00703239" w:rsidP="00703239">
            <w:pPr>
              <w:tabs>
                <w:tab w:val="decimal" w:pos="853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A66D5">
              <w:rPr>
                <w:rFonts w:asciiTheme="majorBidi" w:hAnsiTheme="majorBidi" w:cstheme="majorBidi"/>
                <w:szCs w:val="22"/>
              </w:rPr>
              <w:t xml:space="preserve"> 9,140 </w:t>
            </w:r>
          </w:p>
        </w:tc>
        <w:tc>
          <w:tcPr>
            <w:tcW w:w="63" w:type="dxa"/>
            <w:vAlign w:val="bottom"/>
          </w:tcPr>
          <w:p w14:paraId="330444E5" w14:textId="77777777" w:rsidR="00703239" w:rsidRPr="00BA66D5" w:rsidRDefault="00703239" w:rsidP="00703239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vAlign w:val="bottom"/>
          </w:tcPr>
          <w:p w14:paraId="45D3C8C7" w14:textId="77777777" w:rsidR="00703239" w:rsidRPr="00BA66D5" w:rsidRDefault="00703239" w:rsidP="00703239">
            <w:pPr>
              <w:tabs>
                <w:tab w:val="decimal" w:pos="710"/>
              </w:tabs>
              <w:suppressAutoHyphens/>
              <w:spacing w:after="0" w:line="240" w:lineRule="atLeast"/>
              <w:ind w:right="-18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A66D5">
              <w:rPr>
                <w:rFonts w:asciiTheme="majorBidi" w:hAnsiTheme="majorBidi" w:cstheme="majorBidi"/>
                <w:szCs w:val="22"/>
              </w:rPr>
              <w:t xml:space="preserve"> 188,880 </w:t>
            </w:r>
          </w:p>
        </w:tc>
      </w:tr>
      <w:tr w:rsidR="00703239" w:rsidRPr="003F5700" w14:paraId="63D70ED4" w14:textId="77777777">
        <w:trPr>
          <w:cantSplit/>
        </w:trPr>
        <w:tc>
          <w:tcPr>
            <w:tcW w:w="2385" w:type="dxa"/>
            <w:vAlign w:val="bottom"/>
            <w:hideMark/>
          </w:tcPr>
          <w:p w14:paraId="341EB8A1" w14:textId="77777777" w:rsidR="00703239" w:rsidRPr="003F5700" w:rsidRDefault="00703239" w:rsidP="00703239">
            <w:pPr>
              <w:suppressAutoHyphens/>
              <w:spacing w:after="0" w:line="240" w:lineRule="atLeast"/>
              <w:ind w:left="180" w:right="18" w:hanging="14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การสาธารณูปโภค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>และ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บริการ</w:t>
            </w:r>
          </w:p>
        </w:tc>
        <w:tc>
          <w:tcPr>
            <w:tcW w:w="918" w:type="dxa"/>
          </w:tcPr>
          <w:p w14:paraId="199DCA8A" w14:textId="32BDBD15" w:rsidR="00703239" w:rsidRPr="00703239" w:rsidRDefault="00703239" w:rsidP="00372967">
            <w:pPr>
              <w:tabs>
                <w:tab w:val="decimal" w:pos="856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03239">
              <w:rPr>
                <w:rFonts w:asciiTheme="majorBidi" w:hAnsiTheme="majorBidi" w:cstheme="majorBidi"/>
                <w:szCs w:val="22"/>
              </w:rPr>
              <w:t xml:space="preserve"> 359,218 </w:t>
            </w:r>
          </w:p>
        </w:tc>
        <w:tc>
          <w:tcPr>
            <w:tcW w:w="39" w:type="dxa"/>
          </w:tcPr>
          <w:p w14:paraId="556FBFA3" w14:textId="77777777" w:rsidR="00703239" w:rsidRPr="00703239" w:rsidRDefault="00703239" w:rsidP="00703239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</w:tcPr>
          <w:p w14:paraId="3B17B033" w14:textId="340B9E81" w:rsidR="00703239" w:rsidRPr="00703239" w:rsidRDefault="00703239" w:rsidP="00703239">
            <w:pPr>
              <w:tabs>
                <w:tab w:val="decimal" w:pos="799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03239">
              <w:rPr>
                <w:rFonts w:asciiTheme="majorBidi" w:hAnsiTheme="majorBidi" w:cstheme="majorBidi"/>
                <w:szCs w:val="22"/>
              </w:rPr>
              <w:t xml:space="preserve"> 27,320 </w:t>
            </w:r>
          </w:p>
        </w:tc>
        <w:tc>
          <w:tcPr>
            <w:tcW w:w="38" w:type="dxa"/>
          </w:tcPr>
          <w:p w14:paraId="16CF6228" w14:textId="77777777" w:rsidR="00703239" w:rsidRPr="00703239" w:rsidRDefault="00703239" w:rsidP="00703239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6" w:type="dxa"/>
          </w:tcPr>
          <w:p w14:paraId="2CF552E7" w14:textId="3CCC8677" w:rsidR="00703239" w:rsidRPr="00703239" w:rsidRDefault="00703239" w:rsidP="00703239">
            <w:pPr>
              <w:tabs>
                <w:tab w:val="decimal" w:pos="76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03239">
              <w:rPr>
                <w:rFonts w:asciiTheme="majorBidi" w:hAnsiTheme="majorBidi" w:cstheme="majorBidi"/>
                <w:szCs w:val="22"/>
              </w:rPr>
              <w:t xml:space="preserve"> 9,291 </w:t>
            </w:r>
          </w:p>
        </w:tc>
        <w:tc>
          <w:tcPr>
            <w:tcW w:w="59" w:type="dxa"/>
          </w:tcPr>
          <w:p w14:paraId="5A7A2E80" w14:textId="77777777" w:rsidR="00703239" w:rsidRPr="00703239" w:rsidRDefault="00703239" w:rsidP="00703239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</w:tcPr>
          <w:p w14:paraId="1C56C263" w14:textId="0D4F67A3" w:rsidR="00703239" w:rsidRPr="00703239" w:rsidRDefault="00703239" w:rsidP="00A5146D">
            <w:pPr>
              <w:tabs>
                <w:tab w:val="decimal" w:pos="679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03239">
              <w:rPr>
                <w:rFonts w:asciiTheme="majorBidi" w:hAnsiTheme="majorBidi" w:cstheme="majorBidi"/>
                <w:szCs w:val="22"/>
              </w:rPr>
              <w:t xml:space="preserve"> 395,829 </w:t>
            </w:r>
          </w:p>
        </w:tc>
        <w:tc>
          <w:tcPr>
            <w:tcW w:w="69" w:type="dxa"/>
            <w:vAlign w:val="bottom"/>
          </w:tcPr>
          <w:p w14:paraId="476C1A4B" w14:textId="77777777" w:rsidR="00703239" w:rsidRPr="003F5700" w:rsidRDefault="00703239" w:rsidP="00703239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  <w:vAlign w:val="bottom"/>
          </w:tcPr>
          <w:p w14:paraId="19399048" w14:textId="77777777" w:rsidR="00703239" w:rsidRPr="00BA66D5" w:rsidRDefault="00703239" w:rsidP="00DD1778">
            <w:pPr>
              <w:tabs>
                <w:tab w:val="decimal" w:pos="773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</w:pPr>
            <w:r w:rsidRPr="00BA66D5">
              <w:rPr>
                <w:rFonts w:asciiTheme="majorBidi" w:hAnsiTheme="majorBidi" w:cstheme="majorBidi"/>
                <w:szCs w:val="22"/>
              </w:rPr>
              <w:t xml:space="preserve"> 358,130 </w:t>
            </w:r>
          </w:p>
        </w:tc>
        <w:tc>
          <w:tcPr>
            <w:tcW w:w="69" w:type="dxa"/>
            <w:vAlign w:val="bottom"/>
          </w:tcPr>
          <w:p w14:paraId="5060D640" w14:textId="77777777" w:rsidR="00703239" w:rsidRPr="00BA66D5" w:rsidRDefault="00703239" w:rsidP="00703239">
            <w:pPr>
              <w:tabs>
                <w:tab w:val="decimal" w:pos="771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13" w:type="dxa"/>
            <w:vAlign w:val="bottom"/>
          </w:tcPr>
          <w:p w14:paraId="2E0822A7" w14:textId="77777777" w:rsidR="00703239" w:rsidRPr="00BA66D5" w:rsidRDefault="00703239" w:rsidP="00703239">
            <w:pPr>
              <w:tabs>
                <w:tab w:val="decimal" w:pos="86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BA66D5">
              <w:rPr>
                <w:rFonts w:asciiTheme="majorBidi" w:hAnsiTheme="majorBidi" w:cstheme="majorBidi"/>
                <w:szCs w:val="22"/>
              </w:rPr>
              <w:t xml:space="preserve"> 26,986 </w:t>
            </w:r>
          </w:p>
        </w:tc>
        <w:tc>
          <w:tcPr>
            <w:tcW w:w="65" w:type="dxa"/>
            <w:vAlign w:val="bottom"/>
          </w:tcPr>
          <w:p w14:paraId="09262C80" w14:textId="77777777" w:rsidR="00703239" w:rsidRPr="00BA66D5" w:rsidRDefault="00703239" w:rsidP="00703239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9" w:type="dxa"/>
            <w:vAlign w:val="bottom"/>
          </w:tcPr>
          <w:p w14:paraId="1885D716" w14:textId="77777777" w:rsidR="00703239" w:rsidRPr="00BA66D5" w:rsidRDefault="00703239" w:rsidP="00703239">
            <w:pPr>
              <w:tabs>
                <w:tab w:val="decimal" w:pos="853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BA66D5">
              <w:rPr>
                <w:rFonts w:asciiTheme="majorBidi" w:hAnsiTheme="majorBidi" w:cstheme="majorBidi"/>
                <w:szCs w:val="22"/>
              </w:rPr>
              <w:t xml:space="preserve"> 9,485 </w:t>
            </w:r>
          </w:p>
        </w:tc>
        <w:tc>
          <w:tcPr>
            <w:tcW w:w="63" w:type="dxa"/>
            <w:vAlign w:val="bottom"/>
          </w:tcPr>
          <w:p w14:paraId="61991D63" w14:textId="77777777" w:rsidR="00703239" w:rsidRPr="00BA66D5" w:rsidRDefault="00703239" w:rsidP="00703239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vAlign w:val="bottom"/>
          </w:tcPr>
          <w:p w14:paraId="4A095A39" w14:textId="77777777" w:rsidR="00703239" w:rsidRPr="00BA66D5" w:rsidRDefault="00703239" w:rsidP="00703239">
            <w:pPr>
              <w:tabs>
                <w:tab w:val="decimal" w:pos="710"/>
              </w:tabs>
              <w:suppressAutoHyphens/>
              <w:spacing w:after="0" w:line="240" w:lineRule="atLeast"/>
              <w:ind w:right="-18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A66D5">
              <w:rPr>
                <w:rFonts w:asciiTheme="majorBidi" w:hAnsiTheme="majorBidi" w:cstheme="majorBidi"/>
                <w:szCs w:val="22"/>
              </w:rPr>
              <w:t xml:space="preserve"> 394,601 </w:t>
            </w:r>
          </w:p>
        </w:tc>
      </w:tr>
      <w:tr w:rsidR="00703239" w:rsidRPr="003F5700" w:rsidDel="005A5B95" w14:paraId="78CD7039" w14:textId="77777777">
        <w:trPr>
          <w:cantSplit/>
        </w:trPr>
        <w:tc>
          <w:tcPr>
            <w:tcW w:w="2385" w:type="dxa"/>
            <w:vAlign w:val="bottom"/>
            <w:hideMark/>
          </w:tcPr>
          <w:p w14:paraId="4C60B7DA" w14:textId="77777777" w:rsidR="00703239" w:rsidRPr="003F5700" w:rsidRDefault="00703239" w:rsidP="00703239">
            <w:pPr>
              <w:suppressAutoHyphens/>
              <w:spacing w:after="0" w:line="240" w:lineRule="atLeast"/>
              <w:ind w:left="22" w:right="18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สินเชื่อเพื่อที่อยู่อาศัย</w:t>
            </w:r>
          </w:p>
        </w:tc>
        <w:tc>
          <w:tcPr>
            <w:tcW w:w="918" w:type="dxa"/>
          </w:tcPr>
          <w:p w14:paraId="357A020F" w14:textId="3A479AFA" w:rsidR="00703239" w:rsidRPr="00703239" w:rsidRDefault="00703239" w:rsidP="00372967">
            <w:pPr>
              <w:tabs>
                <w:tab w:val="decimal" w:pos="856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03239">
              <w:rPr>
                <w:rFonts w:asciiTheme="majorBidi" w:hAnsiTheme="majorBidi" w:cstheme="majorBidi"/>
                <w:szCs w:val="22"/>
              </w:rPr>
              <w:t xml:space="preserve"> 558,915 </w:t>
            </w:r>
          </w:p>
        </w:tc>
        <w:tc>
          <w:tcPr>
            <w:tcW w:w="39" w:type="dxa"/>
          </w:tcPr>
          <w:p w14:paraId="24ADC774" w14:textId="77777777" w:rsidR="00703239" w:rsidRPr="00703239" w:rsidRDefault="00703239" w:rsidP="00703239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</w:tcPr>
          <w:p w14:paraId="39C963FD" w14:textId="68113C97" w:rsidR="00703239" w:rsidRPr="00703239" w:rsidRDefault="00703239" w:rsidP="00703239">
            <w:pPr>
              <w:tabs>
                <w:tab w:val="decimal" w:pos="799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03239">
              <w:rPr>
                <w:rFonts w:asciiTheme="majorBidi" w:hAnsiTheme="majorBidi" w:cstheme="majorBidi"/>
                <w:szCs w:val="22"/>
              </w:rPr>
              <w:t xml:space="preserve"> 42,555 </w:t>
            </w:r>
          </w:p>
        </w:tc>
        <w:tc>
          <w:tcPr>
            <w:tcW w:w="38" w:type="dxa"/>
          </w:tcPr>
          <w:p w14:paraId="7E0DB93F" w14:textId="77777777" w:rsidR="00703239" w:rsidRPr="00703239" w:rsidRDefault="00703239" w:rsidP="00703239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6" w:type="dxa"/>
          </w:tcPr>
          <w:p w14:paraId="6F88AC01" w14:textId="784E498A" w:rsidR="00703239" w:rsidRPr="00703239" w:rsidRDefault="00703239" w:rsidP="00703239">
            <w:pPr>
              <w:tabs>
                <w:tab w:val="decimal" w:pos="76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03239">
              <w:rPr>
                <w:rFonts w:asciiTheme="majorBidi" w:hAnsiTheme="majorBidi" w:cstheme="majorBidi"/>
                <w:szCs w:val="22"/>
              </w:rPr>
              <w:t xml:space="preserve"> 23,181 </w:t>
            </w:r>
          </w:p>
        </w:tc>
        <w:tc>
          <w:tcPr>
            <w:tcW w:w="59" w:type="dxa"/>
          </w:tcPr>
          <w:p w14:paraId="693BA7F5" w14:textId="77777777" w:rsidR="00703239" w:rsidRPr="00703239" w:rsidRDefault="00703239" w:rsidP="00703239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</w:tcPr>
          <w:p w14:paraId="30A75D1D" w14:textId="6E68276B" w:rsidR="00703239" w:rsidRPr="00703239" w:rsidRDefault="00703239" w:rsidP="00A5146D">
            <w:pPr>
              <w:tabs>
                <w:tab w:val="decimal" w:pos="679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03239">
              <w:rPr>
                <w:rFonts w:asciiTheme="majorBidi" w:hAnsiTheme="majorBidi" w:cstheme="majorBidi"/>
                <w:szCs w:val="22"/>
              </w:rPr>
              <w:t xml:space="preserve"> 624,651 </w:t>
            </w:r>
          </w:p>
        </w:tc>
        <w:tc>
          <w:tcPr>
            <w:tcW w:w="69" w:type="dxa"/>
            <w:vAlign w:val="bottom"/>
          </w:tcPr>
          <w:p w14:paraId="1FABE5B9" w14:textId="77777777" w:rsidR="00703239" w:rsidRPr="003F5700" w:rsidRDefault="00703239" w:rsidP="00703239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  <w:vAlign w:val="bottom"/>
          </w:tcPr>
          <w:p w14:paraId="2098A8ED" w14:textId="77777777" w:rsidR="00703239" w:rsidRPr="00BA66D5" w:rsidRDefault="00703239" w:rsidP="00DD1778">
            <w:pPr>
              <w:tabs>
                <w:tab w:val="decimal" w:pos="773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</w:pPr>
            <w:r w:rsidRPr="00BA66D5">
              <w:rPr>
                <w:rFonts w:asciiTheme="majorBidi" w:hAnsiTheme="majorBidi" w:cstheme="majorBidi"/>
                <w:szCs w:val="22"/>
              </w:rPr>
              <w:t xml:space="preserve"> 560,159 </w:t>
            </w:r>
          </w:p>
        </w:tc>
        <w:tc>
          <w:tcPr>
            <w:tcW w:w="69" w:type="dxa"/>
            <w:vAlign w:val="bottom"/>
          </w:tcPr>
          <w:p w14:paraId="1B9540DA" w14:textId="77777777" w:rsidR="00703239" w:rsidRPr="00BA66D5" w:rsidRDefault="00703239" w:rsidP="00703239">
            <w:pPr>
              <w:tabs>
                <w:tab w:val="decimal" w:pos="771"/>
              </w:tabs>
              <w:suppressAutoHyphens/>
              <w:spacing w:after="0" w:line="240" w:lineRule="atLeast"/>
              <w:ind w:lef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13" w:type="dxa"/>
            <w:vAlign w:val="bottom"/>
          </w:tcPr>
          <w:p w14:paraId="47E599E0" w14:textId="77777777" w:rsidR="00703239" w:rsidRPr="00BA66D5" w:rsidRDefault="00703239" w:rsidP="00703239">
            <w:pPr>
              <w:tabs>
                <w:tab w:val="decimal" w:pos="860"/>
              </w:tabs>
              <w:suppressAutoHyphens/>
              <w:spacing w:after="0" w:line="240" w:lineRule="atLeast"/>
              <w:ind w:left="-11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BA66D5">
              <w:rPr>
                <w:rFonts w:asciiTheme="majorBidi" w:hAnsiTheme="majorBidi" w:cstheme="majorBidi"/>
                <w:szCs w:val="22"/>
              </w:rPr>
              <w:t xml:space="preserve"> 44,867 </w:t>
            </w:r>
          </w:p>
        </w:tc>
        <w:tc>
          <w:tcPr>
            <w:tcW w:w="65" w:type="dxa"/>
            <w:vAlign w:val="bottom"/>
          </w:tcPr>
          <w:p w14:paraId="4E4D066F" w14:textId="77777777" w:rsidR="00703239" w:rsidRPr="00BA66D5" w:rsidRDefault="00703239" w:rsidP="00703239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9" w:type="dxa"/>
            <w:vAlign w:val="bottom"/>
          </w:tcPr>
          <w:p w14:paraId="7BFCA4EA" w14:textId="77777777" w:rsidR="00703239" w:rsidRPr="00BA66D5" w:rsidRDefault="00703239" w:rsidP="00703239">
            <w:pPr>
              <w:tabs>
                <w:tab w:val="decimal" w:pos="853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BA66D5">
              <w:rPr>
                <w:rFonts w:asciiTheme="majorBidi" w:hAnsiTheme="majorBidi" w:cstheme="majorBidi"/>
                <w:szCs w:val="22"/>
              </w:rPr>
              <w:t xml:space="preserve"> 20,684 </w:t>
            </w:r>
          </w:p>
        </w:tc>
        <w:tc>
          <w:tcPr>
            <w:tcW w:w="63" w:type="dxa"/>
            <w:vAlign w:val="bottom"/>
          </w:tcPr>
          <w:p w14:paraId="264FA7FC" w14:textId="77777777" w:rsidR="00703239" w:rsidRPr="00BA66D5" w:rsidRDefault="00703239" w:rsidP="00703239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vAlign w:val="bottom"/>
          </w:tcPr>
          <w:p w14:paraId="58EC3581" w14:textId="77777777" w:rsidR="00703239" w:rsidRPr="00BA66D5" w:rsidDel="005A5B95" w:rsidRDefault="00703239" w:rsidP="00703239">
            <w:pPr>
              <w:tabs>
                <w:tab w:val="decimal" w:pos="710"/>
              </w:tabs>
              <w:suppressAutoHyphens/>
              <w:spacing w:after="0" w:line="240" w:lineRule="atLeast"/>
              <w:ind w:right="-18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A66D5">
              <w:rPr>
                <w:rFonts w:asciiTheme="majorBidi" w:hAnsiTheme="majorBidi" w:cstheme="majorBidi"/>
                <w:szCs w:val="22"/>
              </w:rPr>
              <w:t xml:space="preserve"> 625,710 </w:t>
            </w:r>
          </w:p>
        </w:tc>
      </w:tr>
      <w:tr w:rsidR="00703239" w:rsidRPr="003F5700" w:rsidDel="005A5B95" w14:paraId="277F1FFE" w14:textId="77777777">
        <w:trPr>
          <w:cantSplit/>
        </w:trPr>
        <w:tc>
          <w:tcPr>
            <w:tcW w:w="2385" w:type="dxa"/>
            <w:vAlign w:val="bottom"/>
            <w:hideMark/>
          </w:tcPr>
          <w:p w14:paraId="7C573D27" w14:textId="77777777" w:rsidR="00703239" w:rsidRPr="003F5700" w:rsidRDefault="00703239" w:rsidP="00703239">
            <w:pPr>
              <w:suppressAutoHyphens/>
              <w:spacing w:after="0" w:line="240" w:lineRule="atLeast"/>
              <w:ind w:left="22" w:right="18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อื่น ๆ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9D20A83" w14:textId="2CBD307A" w:rsidR="00703239" w:rsidRPr="00703239" w:rsidRDefault="00703239" w:rsidP="00372967">
            <w:pPr>
              <w:tabs>
                <w:tab w:val="decimal" w:pos="856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03239">
              <w:rPr>
                <w:rFonts w:asciiTheme="majorBidi" w:hAnsiTheme="majorBidi" w:cstheme="majorBidi"/>
                <w:szCs w:val="22"/>
              </w:rPr>
              <w:t xml:space="preserve"> 424,263 </w:t>
            </w:r>
          </w:p>
        </w:tc>
        <w:tc>
          <w:tcPr>
            <w:tcW w:w="39" w:type="dxa"/>
          </w:tcPr>
          <w:p w14:paraId="49EA1B7B" w14:textId="77777777" w:rsidR="00703239" w:rsidRPr="00703239" w:rsidRDefault="00703239" w:rsidP="00703239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52D19FF" w14:textId="70F994DB" w:rsidR="00703239" w:rsidRPr="00703239" w:rsidRDefault="00703239" w:rsidP="00703239">
            <w:pPr>
              <w:tabs>
                <w:tab w:val="decimal" w:pos="799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03239">
              <w:rPr>
                <w:rFonts w:asciiTheme="majorBidi" w:hAnsiTheme="majorBidi" w:cstheme="majorBidi"/>
                <w:szCs w:val="22"/>
              </w:rPr>
              <w:t xml:space="preserve"> 54,432 </w:t>
            </w:r>
          </w:p>
        </w:tc>
        <w:tc>
          <w:tcPr>
            <w:tcW w:w="38" w:type="dxa"/>
          </w:tcPr>
          <w:p w14:paraId="1E4B1D16" w14:textId="77777777" w:rsidR="00703239" w:rsidRPr="00703239" w:rsidRDefault="00703239" w:rsidP="00703239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2A7997A" w14:textId="31D07BE9" w:rsidR="00703239" w:rsidRPr="00703239" w:rsidRDefault="00703239" w:rsidP="00703239">
            <w:pPr>
              <w:tabs>
                <w:tab w:val="decimal" w:pos="760"/>
              </w:tabs>
              <w:suppressAutoHyphens/>
              <w:spacing w:after="0" w:line="240" w:lineRule="atLeast"/>
              <w:ind w:right="1"/>
              <w:rPr>
                <w:rFonts w:asciiTheme="majorBidi" w:hAnsiTheme="majorBidi" w:cstheme="majorBidi"/>
                <w:szCs w:val="22"/>
              </w:rPr>
            </w:pPr>
            <w:r w:rsidRPr="00703239">
              <w:rPr>
                <w:rFonts w:asciiTheme="majorBidi" w:hAnsiTheme="majorBidi" w:cstheme="majorBidi"/>
                <w:szCs w:val="22"/>
              </w:rPr>
              <w:t xml:space="preserve"> 18,990 </w:t>
            </w:r>
          </w:p>
        </w:tc>
        <w:tc>
          <w:tcPr>
            <w:tcW w:w="59" w:type="dxa"/>
          </w:tcPr>
          <w:p w14:paraId="32B7B7E9" w14:textId="77777777" w:rsidR="00703239" w:rsidRPr="00703239" w:rsidRDefault="00703239" w:rsidP="00703239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D173046" w14:textId="262E7848" w:rsidR="00703239" w:rsidRPr="00703239" w:rsidRDefault="00703239" w:rsidP="00A5146D">
            <w:pPr>
              <w:tabs>
                <w:tab w:val="decimal" w:pos="679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03239">
              <w:rPr>
                <w:rFonts w:asciiTheme="majorBidi" w:hAnsiTheme="majorBidi" w:cstheme="majorBidi"/>
                <w:szCs w:val="22"/>
              </w:rPr>
              <w:t xml:space="preserve"> 497,685 </w:t>
            </w:r>
          </w:p>
        </w:tc>
        <w:tc>
          <w:tcPr>
            <w:tcW w:w="69" w:type="dxa"/>
            <w:vAlign w:val="bottom"/>
          </w:tcPr>
          <w:p w14:paraId="0DA3C3FA" w14:textId="77777777" w:rsidR="00703239" w:rsidRPr="003F5700" w:rsidRDefault="00703239" w:rsidP="00703239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EA1F96D" w14:textId="77777777" w:rsidR="00703239" w:rsidRPr="00BA66D5" w:rsidRDefault="00703239" w:rsidP="00DD1778">
            <w:pPr>
              <w:tabs>
                <w:tab w:val="decimal" w:pos="773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</w:pPr>
            <w:r w:rsidRPr="00BA66D5">
              <w:rPr>
                <w:rFonts w:asciiTheme="majorBidi" w:hAnsiTheme="majorBidi" w:cstheme="majorBidi"/>
                <w:szCs w:val="22"/>
              </w:rPr>
              <w:t xml:space="preserve"> 440,677 </w:t>
            </w:r>
          </w:p>
        </w:tc>
        <w:tc>
          <w:tcPr>
            <w:tcW w:w="69" w:type="dxa"/>
            <w:vAlign w:val="bottom"/>
          </w:tcPr>
          <w:p w14:paraId="06EABFDD" w14:textId="77777777" w:rsidR="00703239" w:rsidRPr="00BA66D5" w:rsidRDefault="00703239" w:rsidP="00703239">
            <w:pPr>
              <w:tabs>
                <w:tab w:val="decimal" w:pos="771"/>
              </w:tabs>
              <w:suppressAutoHyphens/>
              <w:spacing w:after="0" w:line="240" w:lineRule="atLeast"/>
              <w:ind w:lef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6CF3F06" w14:textId="77777777" w:rsidR="00703239" w:rsidRPr="00BA66D5" w:rsidRDefault="00703239" w:rsidP="00703239">
            <w:pPr>
              <w:tabs>
                <w:tab w:val="decimal" w:pos="860"/>
              </w:tabs>
              <w:suppressAutoHyphens/>
              <w:spacing w:after="0" w:line="240" w:lineRule="atLeast"/>
              <w:ind w:left="-11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BA66D5">
              <w:rPr>
                <w:rFonts w:asciiTheme="majorBidi" w:hAnsiTheme="majorBidi" w:cstheme="majorBidi"/>
                <w:szCs w:val="22"/>
              </w:rPr>
              <w:t xml:space="preserve"> 60,567 </w:t>
            </w:r>
          </w:p>
        </w:tc>
        <w:tc>
          <w:tcPr>
            <w:tcW w:w="65" w:type="dxa"/>
            <w:vAlign w:val="bottom"/>
          </w:tcPr>
          <w:p w14:paraId="07B1BCCC" w14:textId="77777777" w:rsidR="00703239" w:rsidRPr="00BA66D5" w:rsidRDefault="00703239" w:rsidP="00703239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8A49C13" w14:textId="77777777" w:rsidR="00703239" w:rsidRPr="00BA66D5" w:rsidRDefault="00703239" w:rsidP="00703239">
            <w:pPr>
              <w:tabs>
                <w:tab w:val="decimal" w:pos="853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BA66D5">
              <w:rPr>
                <w:rFonts w:asciiTheme="majorBidi" w:hAnsiTheme="majorBidi" w:cstheme="majorBidi"/>
                <w:szCs w:val="22"/>
              </w:rPr>
              <w:t xml:space="preserve"> 18,470 </w:t>
            </w:r>
          </w:p>
        </w:tc>
        <w:tc>
          <w:tcPr>
            <w:tcW w:w="63" w:type="dxa"/>
            <w:vAlign w:val="bottom"/>
          </w:tcPr>
          <w:p w14:paraId="6E04670E" w14:textId="77777777" w:rsidR="00703239" w:rsidRPr="00BA66D5" w:rsidRDefault="00703239" w:rsidP="00703239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9F28257" w14:textId="77777777" w:rsidR="00703239" w:rsidRPr="00BA66D5" w:rsidDel="005A5B95" w:rsidRDefault="00703239" w:rsidP="00703239">
            <w:pPr>
              <w:tabs>
                <w:tab w:val="decimal" w:pos="710"/>
              </w:tabs>
              <w:suppressAutoHyphens/>
              <w:spacing w:after="0" w:line="240" w:lineRule="atLeast"/>
              <w:ind w:right="-18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A66D5">
              <w:rPr>
                <w:rFonts w:asciiTheme="majorBidi" w:hAnsiTheme="majorBidi" w:cstheme="majorBidi"/>
                <w:szCs w:val="22"/>
              </w:rPr>
              <w:t xml:space="preserve"> 519,714 </w:t>
            </w:r>
          </w:p>
        </w:tc>
      </w:tr>
      <w:tr w:rsidR="00703239" w:rsidRPr="003F5700" w:rsidDel="005A5B95" w14:paraId="48192A54" w14:textId="77777777">
        <w:trPr>
          <w:cantSplit/>
        </w:trPr>
        <w:tc>
          <w:tcPr>
            <w:tcW w:w="2385" w:type="dxa"/>
            <w:vAlign w:val="bottom"/>
            <w:hideMark/>
          </w:tcPr>
          <w:p w14:paraId="52FB2BB0" w14:textId="77777777" w:rsidR="00703239" w:rsidRPr="003F5700" w:rsidRDefault="00703239" w:rsidP="00703239">
            <w:pPr>
              <w:suppressAutoHyphens/>
              <w:spacing w:after="0" w:line="240" w:lineRule="atLeast"/>
              <w:ind w:left="22" w:right="18" w:firstLine="9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 xml:space="preserve">รวม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  <w:tc>
          <w:tcPr>
            <w:tcW w:w="91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08C7E5AB" w14:textId="5FC92571" w:rsidR="00703239" w:rsidRPr="00703239" w:rsidRDefault="00703239" w:rsidP="00372967">
            <w:pPr>
              <w:tabs>
                <w:tab w:val="decimal" w:pos="856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703239">
              <w:rPr>
                <w:rFonts w:asciiTheme="majorBidi" w:hAnsiTheme="majorBidi" w:cstheme="majorBidi"/>
                <w:b/>
                <w:bCs/>
                <w:szCs w:val="22"/>
              </w:rPr>
              <w:t xml:space="preserve"> 2,071,495 </w:t>
            </w:r>
          </w:p>
        </w:tc>
        <w:tc>
          <w:tcPr>
            <w:tcW w:w="39" w:type="dxa"/>
          </w:tcPr>
          <w:p w14:paraId="77C285B8" w14:textId="77777777" w:rsidR="00703239" w:rsidRPr="00703239" w:rsidRDefault="00703239" w:rsidP="00703239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7C90D150" w14:textId="42AE3E3C" w:rsidR="00703239" w:rsidRPr="00703239" w:rsidRDefault="00703239" w:rsidP="00703239">
            <w:pPr>
              <w:tabs>
                <w:tab w:val="decimal" w:pos="799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03239">
              <w:rPr>
                <w:rFonts w:asciiTheme="majorBidi" w:hAnsiTheme="majorBidi" w:cstheme="majorBidi"/>
                <w:b/>
                <w:bCs/>
                <w:szCs w:val="22"/>
              </w:rPr>
              <w:t xml:space="preserve"> 226,424 </w:t>
            </w:r>
          </w:p>
        </w:tc>
        <w:tc>
          <w:tcPr>
            <w:tcW w:w="38" w:type="dxa"/>
          </w:tcPr>
          <w:p w14:paraId="5ABAD270" w14:textId="77777777" w:rsidR="00703239" w:rsidRPr="00703239" w:rsidRDefault="00703239" w:rsidP="00703239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4C27ED93" w14:textId="31966A00" w:rsidR="00703239" w:rsidRPr="00703239" w:rsidRDefault="00703239" w:rsidP="00703239">
            <w:pPr>
              <w:tabs>
                <w:tab w:val="decimal" w:pos="76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03239">
              <w:rPr>
                <w:rFonts w:asciiTheme="majorBidi" w:hAnsiTheme="majorBidi" w:cstheme="majorBidi"/>
                <w:b/>
                <w:bCs/>
                <w:szCs w:val="22"/>
              </w:rPr>
              <w:t xml:space="preserve"> 96,122 </w:t>
            </w:r>
          </w:p>
        </w:tc>
        <w:tc>
          <w:tcPr>
            <w:tcW w:w="59" w:type="dxa"/>
          </w:tcPr>
          <w:p w14:paraId="32D206E8" w14:textId="77777777" w:rsidR="00703239" w:rsidRPr="00703239" w:rsidRDefault="00703239" w:rsidP="00703239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3E5FB857" w14:textId="726D528C" w:rsidR="00703239" w:rsidRPr="00703239" w:rsidRDefault="00703239" w:rsidP="00A5146D">
            <w:pPr>
              <w:tabs>
                <w:tab w:val="decimal" w:pos="679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703239">
              <w:rPr>
                <w:rFonts w:asciiTheme="majorBidi" w:hAnsiTheme="majorBidi" w:cstheme="majorBidi"/>
                <w:b/>
                <w:bCs/>
                <w:szCs w:val="22"/>
              </w:rPr>
              <w:t xml:space="preserve"> 2,394,041 </w:t>
            </w:r>
          </w:p>
        </w:tc>
        <w:tc>
          <w:tcPr>
            <w:tcW w:w="69" w:type="dxa"/>
            <w:vAlign w:val="bottom"/>
          </w:tcPr>
          <w:p w14:paraId="792FB513" w14:textId="77777777" w:rsidR="00703239" w:rsidRPr="003F5700" w:rsidRDefault="00703239" w:rsidP="00703239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36428114" w14:textId="77777777" w:rsidR="00703239" w:rsidRPr="00BA66D5" w:rsidRDefault="00703239" w:rsidP="00DD1778">
            <w:pPr>
              <w:tabs>
                <w:tab w:val="decimal" w:pos="773"/>
              </w:tabs>
              <w:suppressAutoHyphens/>
              <w:spacing w:after="0" w:line="240" w:lineRule="atLeast"/>
              <w:ind w:left="-113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bidi="ar-SA"/>
              </w:rPr>
            </w:pPr>
            <w:r w:rsidRPr="00BA66D5">
              <w:rPr>
                <w:rFonts w:asciiTheme="majorBidi" w:hAnsiTheme="majorBidi" w:cstheme="majorBidi"/>
                <w:b/>
                <w:bCs/>
                <w:szCs w:val="22"/>
              </w:rPr>
              <w:t xml:space="preserve"> 2,081,618 </w:t>
            </w:r>
          </w:p>
        </w:tc>
        <w:tc>
          <w:tcPr>
            <w:tcW w:w="69" w:type="dxa"/>
            <w:vAlign w:val="bottom"/>
          </w:tcPr>
          <w:p w14:paraId="305EBAC0" w14:textId="77777777" w:rsidR="00703239" w:rsidRPr="00BA66D5" w:rsidRDefault="00703239" w:rsidP="00703239">
            <w:pPr>
              <w:tabs>
                <w:tab w:val="decimal" w:pos="771"/>
              </w:tabs>
              <w:suppressAutoHyphens/>
              <w:spacing w:after="0" w:line="240" w:lineRule="atLeast"/>
              <w:ind w:left="-113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bidi="ar-SA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3D2F3376" w14:textId="77777777" w:rsidR="00703239" w:rsidRPr="00BA66D5" w:rsidRDefault="00703239" w:rsidP="00703239">
            <w:pPr>
              <w:tabs>
                <w:tab w:val="decimal" w:pos="860"/>
              </w:tabs>
              <w:suppressAutoHyphens/>
              <w:spacing w:after="0" w:line="240" w:lineRule="atLeast"/>
              <w:ind w:left="-11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BA66D5">
              <w:rPr>
                <w:rFonts w:asciiTheme="majorBidi" w:hAnsiTheme="majorBidi" w:cstheme="majorBidi"/>
                <w:b/>
                <w:bCs/>
                <w:szCs w:val="22"/>
              </w:rPr>
              <w:t xml:space="preserve"> 224,150 </w:t>
            </w:r>
          </w:p>
        </w:tc>
        <w:tc>
          <w:tcPr>
            <w:tcW w:w="65" w:type="dxa"/>
            <w:vAlign w:val="bottom"/>
          </w:tcPr>
          <w:p w14:paraId="56D61C4B" w14:textId="77777777" w:rsidR="00703239" w:rsidRPr="00BA66D5" w:rsidRDefault="00703239" w:rsidP="00703239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6F084EB2" w14:textId="77777777" w:rsidR="00703239" w:rsidRPr="00BA66D5" w:rsidRDefault="00703239" w:rsidP="00703239">
            <w:pPr>
              <w:tabs>
                <w:tab w:val="decimal" w:pos="853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BA66D5">
              <w:rPr>
                <w:rFonts w:asciiTheme="majorBidi" w:hAnsiTheme="majorBidi" w:cstheme="majorBidi"/>
                <w:b/>
                <w:bCs/>
                <w:szCs w:val="22"/>
              </w:rPr>
              <w:t xml:space="preserve"> 97,610 </w:t>
            </w:r>
          </w:p>
        </w:tc>
        <w:tc>
          <w:tcPr>
            <w:tcW w:w="63" w:type="dxa"/>
            <w:vAlign w:val="bottom"/>
          </w:tcPr>
          <w:p w14:paraId="2CC0009F" w14:textId="77777777" w:rsidR="00703239" w:rsidRPr="00BA66D5" w:rsidRDefault="00703239" w:rsidP="00703239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5CE49446" w14:textId="77777777" w:rsidR="00703239" w:rsidRPr="00BA66D5" w:rsidDel="005A5B95" w:rsidRDefault="00703239" w:rsidP="00703239">
            <w:pPr>
              <w:tabs>
                <w:tab w:val="decimal" w:pos="71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BA66D5">
              <w:rPr>
                <w:rFonts w:asciiTheme="majorBidi" w:hAnsiTheme="majorBidi" w:cstheme="majorBidi"/>
                <w:b/>
                <w:bCs/>
                <w:szCs w:val="22"/>
              </w:rPr>
              <w:t xml:space="preserve"> 2,403,378 </w:t>
            </w:r>
          </w:p>
        </w:tc>
      </w:tr>
    </w:tbl>
    <w:p w14:paraId="0879BDBF" w14:textId="77777777" w:rsidR="00B2043F" w:rsidRPr="00B2043F" w:rsidRDefault="00B2043F" w:rsidP="00B2043F">
      <w:pPr>
        <w:spacing w:after="0" w:line="240" w:lineRule="auto"/>
        <w:ind w:left="540"/>
        <w:jc w:val="both"/>
        <w:rPr>
          <w:rFonts w:asciiTheme="majorBidi" w:eastAsia="Times New Roman" w:hAnsiTheme="majorBidi" w:cstheme="majorBidi"/>
          <w:color w:val="000000"/>
          <w:sz w:val="16"/>
          <w:szCs w:val="16"/>
          <w:lang w:eastAsia="zh-CN"/>
        </w:rPr>
      </w:pPr>
      <w:r w:rsidRPr="003F5700">
        <w:rPr>
          <w:rFonts w:asciiTheme="majorBidi" w:eastAsia="Times New Roman" w:hAnsiTheme="majorBidi" w:cstheme="majorBidi"/>
          <w:color w:val="000000"/>
          <w:sz w:val="2"/>
          <w:szCs w:val="2"/>
          <w:cs/>
          <w:lang w:eastAsia="zh-CN"/>
        </w:rPr>
        <w:br/>
      </w:r>
    </w:p>
    <w:tbl>
      <w:tblPr>
        <w:tblW w:w="9742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5"/>
        <w:gridCol w:w="918"/>
        <w:gridCol w:w="39"/>
        <w:gridCol w:w="898"/>
        <w:gridCol w:w="38"/>
        <w:gridCol w:w="906"/>
        <w:gridCol w:w="59"/>
        <w:gridCol w:w="759"/>
        <w:gridCol w:w="69"/>
        <w:gridCol w:w="894"/>
        <w:gridCol w:w="69"/>
        <w:gridCol w:w="913"/>
        <w:gridCol w:w="65"/>
        <w:gridCol w:w="909"/>
        <w:gridCol w:w="63"/>
        <w:gridCol w:w="758"/>
      </w:tblGrid>
      <w:tr w:rsidR="00B2043F" w:rsidRPr="003F5700" w14:paraId="4E356E33" w14:textId="77777777">
        <w:trPr>
          <w:cantSplit/>
        </w:trPr>
        <w:tc>
          <w:tcPr>
            <w:tcW w:w="2385" w:type="dxa"/>
            <w:vAlign w:val="bottom"/>
          </w:tcPr>
          <w:p w14:paraId="41710B13" w14:textId="77777777" w:rsidR="00B2043F" w:rsidRPr="003F5700" w:rsidRDefault="00B2043F">
            <w:pPr>
              <w:suppressAutoHyphens/>
              <w:spacing w:after="0" w:line="240" w:lineRule="atLeast"/>
              <w:ind w:left="22" w:right="-85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357" w:type="dxa"/>
            <w:gridSpan w:val="15"/>
            <w:vAlign w:val="bottom"/>
            <w:hideMark/>
          </w:tcPr>
          <w:p w14:paraId="28C2A4B5" w14:textId="77777777" w:rsidR="00B2043F" w:rsidRPr="003F5700" w:rsidRDefault="00B2043F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งบการเงินเฉพาะกิจการ</w:t>
            </w:r>
          </w:p>
        </w:tc>
      </w:tr>
      <w:tr w:rsidR="00B2043F" w:rsidRPr="003F5700" w14:paraId="4B68FCB5" w14:textId="77777777">
        <w:trPr>
          <w:cantSplit/>
        </w:trPr>
        <w:tc>
          <w:tcPr>
            <w:tcW w:w="2385" w:type="dxa"/>
            <w:vAlign w:val="bottom"/>
          </w:tcPr>
          <w:p w14:paraId="72D16813" w14:textId="77777777" w:rsidR="00B2043F" w:rsidRPr="003F5700" w:rsidRDefault="00B2043F">
            <w:pPr>
              <w:suppressAutoHyphens/>
              <w:spacing w:after="0" w:line="240" w:lineRule="atLeast"/>
              <w:ind w:left="22" w:right="-85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3617" w:type="dxa"/>
            <w:gridSpan w:val="7"/>
            <w:vAlign w:val="bottom"/>
            <w:hideMark/>
          </w:tcPr>
          <w:p w14:paraId="6692A107" w14:textId="77777777" w:rsidR="00B2043F" w:rsidRPr="003F5700" w:rsidRDefault="00B2043F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zCs w:val="22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color w:val="000000"/>
                <w:szCs w:val="22"/>
              </w:rPr>
              <w:t>2568</w:t>
            </w:r>
          </w:p>
        </w:tc>
        <w:tc>
          <w:tcPr>
            <w:tcW w:w="69" w:type="dxa"/>
          </w:tcPr>
          <w:p w14:paraId="22387AC3" w14:textId="77777777" w:rsidR="00B2043F" w:rsidRPr="003F5700" w:rsidRDefault="00B2043F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3671" w:type="dxa"/>
            <w:gridSpan w:val="7"/>
          </w:tcPr>
          <w:p w14:paraId="6BCA4FEC" w14:textId="77777777" w:rsidR="00B2043F" w:rsidRPr="003F5700" w:rsidRDefault="00B2043F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hAnsiTheme="majorBidi" w:cstheme="majorBidi"/>
                <w:color w:val="000000"/>
                <w:szCs w:val="22"/>
              </w:rPr>
              <w:t>31</w:t>
            </w:r>
            <w:r w:rsidRPr="003F5700">
              <w:rPr>
                <w:rFonts w:asciiTheme="majorBidi" w:hAnsiTheme="majorBidi" w:cstheme="majorBidi"/>
                <w:color w:val="000000"/>
                <w:szCs w:val="22"/>
                <w:cs/>
              </w:rPr>
              <w:t xml:space="preserve"> ธันวาคม</w:t>
            </w:r>
            <w:r w:rsidRPr="003F57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3F5700">
              <w:rPr>
                <w:rFonts w:asciiTheme="majorBidi" w:hAnsiTheme="majorBidi" w:cstheme="majorBidi"/>
                <w:color w:val="000000"/>
                <w:szCs w:val="22"/>
              </w:rPr>
              <w:t>256</w:t>
            </w:r>
            <w:r>
              <w:rPr>
                <w:rFonts w:asciiTheme="majorBidi" w:hAnsiTheme="majorBidi" w:cstheme="majorBidi"/>
                <w:color w:val="000000"/>
                <w:szCs w:val="22"/>
              </w:rPr>
              <w:t>7</w:t>
            </w:r>
          </w:p>
        </w:tc>
      </w:tr>
      <w:tr w:rsidR="00B2043F" w:rsidRPr="003F5700" w14:paraId="59D182C9" w14:textId="77777777">
        <w:trPr>
          <w:cantSplit/>
        </w:trPr>
        <w:tc>
          <w:tcPr>
            <w:tcW w:w="2385" w:type="dxa"/>
            <w:vAlign w:val="bottom"/>
          </w:tcPr>
          <w:p w14:paraId="15B37BDB" w14:textId="77777777" w:rsidR="00B2043F" w:rsidRPr="003F5700" w:rsidRDefault="00B2043F">
            <w:pPr>
              <w:suppressAutoHyphens/>
              <w:spacing w:after="0" w:line="240" w:lineRule="atLeast"/>
              <w:ind w:left="22" w:right="-85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18" w:type="dxa"/>
          </w:tcPr>
          <w:p w14:paraId="21A33AB5" w14:textId="77777777" w:rsidR="00B2043F" w:rsidRPr="003F5700" w:rsidRDefault="00B2043F">
            <w:pPr>
              <w:suppressAutoHyphens/>
              <w:spacing w:after="0" w:line="240" w:lineRule="atLeast"/>
              <w:ind w:right="-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39" w:type="dxa"/>
          </w:tcPr>
          <w:p w14:paraId="0E0FE36F" w14:textId="77777777" w:rsidR="00B2043F" w:rsidRPr="003F5700" w:rsidRDefault="00B2043F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</w:tcPr>
          <w:p w14:paraId="1294DD36" w14:textId="77777777" w:rsidR="00B2043F" w:rsidRPr="003F5700" w:rsidRDefault="00B2043F">
            <w:pPr>
              <w:suppressAutoHyphens/>
              <w:spacing w:after="0" w:line="240" w:lineRule="atLeast"/>
              <w:ind w:left="-36" w:right="2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38" w:type="dxa"/>
          </w:tcPr>
          <w:p w14:paraId="73F729D2" w14:textId="77777777" w:rsidR="00B2043F" w:rsidRPr="003F5700" w:rsidRDefault="00B2043F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6" w:type="dxa"/>
          </w:tcPr>
          <w:p w14:paraId="6C0C48E2" w14:textId="77777777" w:rsidR="00B2043F" w:rsidRPr="003F5700" w:rsidRDefault="00B2043F">
            <w:pPr>
              <w:suppressAutoHyphens/>
              <w:spacing w:after="0" w:line="240" w:lineRule="atLeast"/>
              <w:ind w:right="-2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59" w:type="dxa"/>
          </w:tcPr>
          <w:p w14:paraId="2E550003" w14:textId="77777777" w:rsidR="00B2043F" w:rsidRPr="003F5700" w:rsidRDefault="00B2043F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  <w:hideMark/>
          </w:tcPr>
          <w:p w14:paraId="0DEE3AF3" w14:textId="77777777" w:rsidR="00B2043F" w:rsidRPr="003F5700" w:rsidRDefault="00B2043F">
            <w:pPr>
              <w:suppressAutoHyphens/>
              <w:spacing w:after="0" w:line="240" w:lineRule="atLeast"/>
              <w:ind w:left="-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รวม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  <w:tc>
          <w:tcPr>
            <w:tcW w:w="69" w:type="dxa"/>
            <w:vAlign w:val="bottom"/>
          </w:tcPr>
          <w:p w14:paraId="0758372D" w14:textId="77777777" w:rsidR="00B2043F" w:rsidRPr="003F5700" w:rsidRDefault="00B2043F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</w:tcPr>
          <w:p w14:paraId="5E4963FB" w14:textId="77777777" w:rsidR="00B2043F" w:rsidRPr="003F5700" w:rsidRDefault="00B2043F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69" w:type="dxa"/>
          </w:tcPr>
          <w:p w14:paraId="408D7B96" w14:textId="77777777" w:rsidR="00B2043F" w:rsidRPr="003F5700" w:rsidRDefault="00B2043F">
            <w:pPr>
              <w:suppressAutoHyphens/>
              <w:spacing w:after="0" w:line="240" w:lineRule="atLeast"/>
              <w:ind w:left="-9" w:right="-2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</w:p>
        </w:tc>
        <w:tc>
          <w:tcPr>
            <w:tcW w:w="913" w:type="dxa"/>
          </w:tcPr>
          <w:p w14:paraId="0ECAF672" w14:textId="77777777" w:rsidR="00B2043F" w:rsidRPr="003F5700" w:rsidRDefault="00B2043F">
            <w:pPr>
              <w:suppressAutoHyphens/>
              <w:spacing w:after="0" w:line="240" w:lineRule="atLeast"/>
              <w:ind w:left="-9" w:right="-2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65" w:type="dxa"/>
          </w:tcPr>
          <w:p w14:paraId="1B5D3BCC" w14:textId="77777777" w:rsidR="00B2043F" w:rsidRPr="003F5700" w:rsidRDefault="00B2043F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9" w:type="dxa"/>
          </w:tcPr>
          <w:p w14:paraId="62CBC66B" w14:textId="77777777" w:rsidR="00B2043F" w:rsidRPr="003F5700" w:rsidRDefault="00B2043F">
            <w:pPr>
              <w:suppressAutoHyphens/>
              <w:spacing w:after="0" w:line="240" w:lineRule="atLeast"/>
              <w:ind w:right="-2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63" w:type="dxa"/>
          </w:tcPr>
          <w:p w14:paraId="3E87D163" w14:textId="77777777" w:rsidR="00B2043F" w:rsidRPr="003F5700" w:rsidRDefault="00B2043F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</w:tcPr>
          <w:p w14:paraId="7B78869F" w14:textId="77777777" w:rsidR="00B2043F" w:rsidRPr="003F5700" w:rsidRDefault="00B2043F">
            <w:pPr>
              <w:suppressAutoHyphens/>
              <w:spacing w:after="0" w:line="240" w:lineRule="atLeast"/>
              <w:ind w:left="-14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รวม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</w:tr>
      <w:tr w:rsidR="00B2043F" w:rsidRPr="003F5700" w:rsidDel="005A5B95" w14:paraId="7837036F" w14:textId="77777777">
        <w:trPr>
          <w:cantSplit/>
        </w:trPr>
        <w:tc>
          <w:tcPr>
            <w:tcW w:w="2385" w:type="dxa"/>
            <w:vAlign w:val="bottom"/>
          </w:tcPr>
          <w:p w14:paraId="55935121" w14:textId="77777777" w:rsidR="00B2043F" w:rsidRPr="003F5700" w:rsidRDefault="00B2043F">
            <w:pPr>
              <w:suppressAutoHyphens/>
              <w:spacing w:after="0" w:line="240" w:lineRule="atLeast"/>
              <w:ind w:left="22" w:right="-184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357" w:type="dxa"/>
            <w:gridSpan w:val="15"/>
            <w:vAlign w:val="bottom"/>
          </w:tcPr>
          <w:p w14:paraId="0F9C3F59" w14:textId="77777777" w:rsidR="00B2043F" w:rsidRPr="003F5700" w:rsidDel="005A5B95" w:rsidRDefault="00B2043F">
            <w:pPr>
              <w:tabs>
                <w:tab w:val="decimal" w:pos="779"/>
              </w:tabs>
              <w:suppressAutoHyphens/>
              <w:spacing w:after="0" w:line="260" w:lineRule="exact"/>
              <w:ind w:right="-17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cs/>
                <w:lang w:eastAsia="zh-CN"/>
              </w:rPr>
              <w:t>(ล้านบาท)</w:t>
            </w:r>
          </w:p>
        </w:tc>
      </w:tr>
      <w:tr w:rsidR="00703239" w:rsidRPr="003F5700" w:rsidDel="005A5B95" w14:paraId="2A9C57D6" w14:textId="77777777">
        <w:trPr>
          <w:cantSplit/>
        </w:trPr>
        <w:tc>
          <w:tcPr>
            <w:tcW w:w="2385" w:type="dxa"/>
            <w:vAlign w:val="bottom"/>
            <w:hideMark/>
          </w:tcPr>
          <w:p w14:paraId="718BABD0" w14:textId="77777777" w:rsidR="00703239" w:rsidRPr="003F5700" w:rsidRDefault="00703239" w:rsidP="00703239">
            <w:pPr>
              <w:suppressAutoHyphens/>
              <w:spacing w:after="0" w:line="240" w:lineRule="atLeast"/>
              <w:ind w:left="22" w:right="18" w:firstLine="9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อุตสาหกรรมการผลิตและการพาณิชย์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64B3962" w14:textId="5B4A5BFB" w:rsidR="00703239" w:rsidRPr="00703239" w:rsidRDefault="00703239" w:rsidP="00372967">
            <w:pPr>
              <w:tabs>
                <w:tab w:val="decimal" w:pos="853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703239">
              <w:rPr>
                <w:rFonts w:asciiTheme="majorBidi" w:hAnsiTheme="majorBidi" w:cstheme="majorBidi"/>
                <w:szCs w:val="22"/>
              </w:rPr>
              <w:t xml:space="preserve"> 143,805 </w:t>
            </w:r>
          </w:p>
        </w:tc>
        <w:tc>
          <w:tcPr>
            <w:tcW w:w="39" w:type="dxa"/>
          </w:tcPr>
          <w:p w14:paraId="5EE530F4" w14:textId="77777777" w:rsidR="00703239" w:rsidRPr="00703239" w:rsidRDefault="00703239" w:rsidP="00703239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993DE01" w14:textId="4EB79EE6" w:rsidR="00703239" w:rsidRPr="00703239" w:rsidRDefault="00703239" w:rsidP="00703239">
            <w:pPr>
              <w:tabs>
                <w:tab w:val="decimal" w:pos="709"/>
                <w:tab w:val="left" w:pos="799"/>
              </w:tabs>
              <w:suppressAutoHyphens/>
              <w:spacing w:after="0" w:line="240" w:lineRule="atLeast"/>
              <w:ind w:right="-256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03239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38" w:type="dxa"/>
          </w:tcPr>
          <w:p w14:paraId="58B88C47" w14:textId="77777777" w:rsidR="00703239" w:rsidRPr="00703239" w:rsidRDefault="00703239" w:rsidP="00703239">
            <w:pPr>
              <w:tabs>
                <w:tab w:val="decimal" w:pos="539"/>
                <w:tab w:val="decimal" w:pos="605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AEA574F" w14:textId="7557BAEA" w:rsidR="00703239" w:rsidRPr="00703239" w:rsidRDefault="00703239" w:rsidP="00703239">
            <w:pPr>
              <w:tabs>
                <w:tab w:val="decimal" w:pos="76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03239">
              <w:rPr>
                <w:rFonts w:asciiTheme="majorBidi" w:hAnsiTheme="majorBidi" w:cstheme="majorBidi"/>
                <w:szCs w:val="22"/>
              </w:rPr>
              <w:t xml:space="preserve"> 24 </w:t>
            </w:r>
          </w:p>
        </w:tc>
        <w:tc>
          <w:tcPr>
            <w:tcW w:w="59" w:type="dxa"/>
          </w:tcPr>
          <w:p w14:paraId="4B245188" w14:textId="77777777" w:rsidR="00703239" w:rsidRPr="00703239" w:rsidRDefault="00703239" w:rsidP="00703239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B58B475" w14:textId="41AA8949" w:rsidR="00703239" w:rsidRPr="00703239" w:rsidRDefault="00703239" w:rsidP="00160258">
            <w:pPr>
              <w:tabs>
                <w:tab w:val="decimal" w:pos="694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03239">
              <w:rPr>
                <w:rFonts w:asciiTheme="majorBidi" w:hAnsiTheme="majorBidi" w:cstheme="majorBidi"/>
                <w:szCs w:val="22"/>
              </w:rPr>
              <w:t xml:space="preserve"> 143,829 </w:t>
            </w:r>
          </w:p>
        </w:tc>
        <w:tc>
          <w:tcPr>
            <w:tcW w:w="69" w:type="dxa"/>
            <w:vAlign w:val="bottom"/>
          </w:tcPr>
          <w:p w14:paraId="250FD57B" w14:textId="77777777" w:rsidR="00703239" w:rsidRPr="003F5700" w:rsidRDefault="00703239" w:rsidP="00703239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B7D9584" w14:textId="160A77CE" w:rsidR="00703239" w:rsidRPr="00BA66D5" w:rsidRDefault="00DD1778" w:rsidP="00160258">
            <w:pPr>
              <w:tabs>
                <w:tab w:val="decimal" w:pos="773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 xml:space="preserve"> </w:t>
            </w:r>
            <w:r w:rsidR="00703239" w:rsidRPr="00BA66D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150,614</w:t>
            </w:r>
          </w:p>
        </w:tc>
        <w:tc>
          <w:tcPr>
            <w:tcW w:w="69" w:type="dxa"/>
          </w:tcPr>
          <w:p w14:paraId="4BDDCDE2" w14:textId="77777777" w:rsidR="00703239" w:rsidRPr="00BA66D5" w:rsidRDefault="00703239" w:rsidP="00703239">
            <w:pPr>
              <w:tabs>
                <w:tab w:val="decimal" w:pos="771"/>
              </w:tabs>
              <w:suppressAutoHyphens/>
              <w:spacing w:after="0" w:line="240" w:lineRule="atLeast"/>
              <w:ind w:lef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730245B" w14:textId="77777777" w:rsidR="00703239" w:rsidRPr="00BA66D5" w:rsidRDefault="00703239" w:rsidP="00703239">
            <w:pPr>
              <w:tabs>
                <w:tab w:val="decimal" w:pos="620"/>
              </w:tabs>
              <w:suppressAutoHyphens/>
              <w:spacing w:after="0" w:line="240" w:lineRule="atLeast"/>
              <w:ind w:left="-11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BA66D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65" w:type="dxa"/>
          </w:tcPr>
          <w:p w14:paraId="2CEF74F3" w14:textId="77777777" w:rsidR="00703239" w:rsidRPr="00BA66D5" w:rsidRDefault="00703239" w:rsidP="00703239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9666976" w14:textId="77777777" w:rsidR="00703239" w:rsidRPr="00BA66D5" w:rsidRDefault="00703239" w:rsidP="00703239">
            <w:pPr>
              <w:tabs>
                <w:tab w:val="left" w:pos="900"/>
              </w:tabs>
              <w:suppressAutoHyphens/>
              <w:spacing w:after="0" w:line="240" w:lineRule="atLeast"/>
              <w:ind w:left="89" w:right="1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BA66D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63" w:type="dxa"/>
            <w:vAlign w:val="bottom"/>
          </w:tcPr>
          <w:p w14:paraId="68E8D63E" w14:textId="77777777" w:rsidR="00703239" w:rsidRPr="00BA66D5" w:rsidRDefault="00703239" w:rsidP="00703239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76FE476" w14:textId="77777777" w:rsidR="00703239" w:rsidRPr="00BA66D5" w:rsidDel="005A5B95" w:rsidRDefault="00703239" w:rsidP="00160258">
            <w:pPr>
              <w:tabs>
                <w:tab w:val="decimal" w:pos="71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A66D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150,614</w:t>
            </w:r>
          </w:p>
        </w:tc>
      </w:tr>
      <w:tr w:rsidR="00703239" w:rsidRPr="003F5700" w:rsidDel="005A5B95" w14:paraId="2F1120B6" w14:textId="77777777">
        <w:trPr>
          <w:cantSplit/>
        </w:trPr>
        <w:tc>
          <w:tcPr>
            <w:tcW w:w="2385" w:type="dxa"/>
            <w:vAlign w:val="bottom"/>
            <w:hideMark/>
          </w:tcPr>
          <w:p w14:paraId="4AE285D5" w14:textId="77777777" w:rsidR="00703239" w:rsidRPr="003F5700" w:rsidRDefault="00703239" w:rsidP="00703239">
            <w:pPr>
              <w:suppressAutoHyphens/>
              <w:spacing w:after="0" w:line="240" w:lineRule="atLeast"/>
              <w:ind w:left="22" w:right="18" w:firstLine="9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 xml:space="preserve">รวม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  <w:tc>
          <w:tcPr>
            <w:tcW w:w="91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6F351517" w14:textId="46618D1C" w:rsidR="00703239" w:rsidRPr="00703239" w:rsidRDefault="00703239" w:rsidP="00372967">
            <w:pPr>
              <w:tabs>
                <w:tab w:val="decimal" w:pos="853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703239">
              <w:rPr>
                <w:rFonts w:asciiTheme="majorBidi" w:hAnsiTheme="majorBidi" w:cstheme="majorBidi"/>
                <w:b/>
                <w:bCs/>
                <w:szCs w:val="22"/>
              </w:rPr>
              <w:t xml:space="preserve"> 143,805 </w:t>
            </w:r>
          </w:p>
        </w:tc>
        <w:tc>
          <w:tcPr>
            <w:tcW w:w="39" w:type="dxa"/>
          </w:tcPr>
          <w:p w14:paraId="627715F4" w14:textId="77777777" w:rsidR="00703239" w:rsidRPr="00703239" w:rsidRDefault="00703239" w:rsidP="00703239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0D922290" w14:textId="276F51FA" w:rsidR="00703239" w:rsidRPr="00703239" w:rsidRDefault="00703239" w:rsidP="00703239">
            <w:pPr>
              <w:tabs>
                <w:tab w:val="decimal" w:pos="709"/>
                <w:tab w:val="left" w:pos="799"/>
              </w:tabs>
              <w:suppressAutoHyphens/>
              <w:spacing w:after="0" w:line="240" w:lineRule="atLeast"/>
              <w:ind w:right="-256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03239">
              <w:rPr>
                <w:rFonts w:asciiTheme="majorBidi" w:hAnsiTheme="majorBidi" w:cstheme="majorBidi"/>
                <w:b/>
                <w:bCs/>
                <w:szCs w:val="22"/>
              </w:rPr>
              <w:t xml:space="preserve"> -   </w:t>
            </w:r>
          </w:p>
        </w:tc>
        <w:tc>
          <w:tcPr>
            <w:tcW w:w="38" w:type="dxa"/>
          </w:tcPr>
          <w:p w14:paraId="3A449786" w14:textId="77777777" w:rsidR="00703239" w:rsidRPr="00703239" w:rsidRDefault="00703239" w:rsidP="00703239">
            <w:pPr>
              <w:tabs>
                <w:tab w:val="decimal" w:pos="539"/>
                <w:tab w:val="decimal" w:pos="605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7475C5C5" w14:textId="74A89F63" w:rsidR="00703239" w:rsidRPr="00703239" w:rsidRDefault="00703239" w:rsidP="00703239">
            <w:pPr>
              <w:tabs>
                <w:tab w:val="decimal" w:pos="76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03239">
              <w:rPr>
                <w:rFonts w:asciiTheme="majorBidi" w:hAnsiTheme="majorBidi" w:cstheme="majorBidi"/>
                <w:b/>
                <w:bCs/>
                <w:szCs w:val="22"/>
              </w:rPr>
              <w:t xml:space="preserve"> 24 </w:t>
            </w:r>
          </w:p>
        </w:tc>
        <w:tc>
          <w:tcPr>
            <w:tcW w:w="59" w:type="dxa"/>
          </w:tcPr>
          <w:p w14:paraId="65310B74" w14:textId="77777777" w:rsidR="00703239" w:rsidRPr="00703239" w:rsidRDefault="00703239" w:rsidP="00703239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259148C5" w14:textId="03F78251" w:rsidR="00703239" w:rsidRPr="00703239" w:rsidRDefault="00703239" w:rsidP="00160258">
            <w:pPr>
              <w:tabs>
                <w:tab w:val="decimal" w:pos="694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703239">
              <w:rPr>
                <w:rFonts w:asciiTheme="majorBidi" w:hAnsiTheme="majorBidi" w:cstheme="majorBidi"/>
                <w:b/>
                <w:bCs/>
                <w:szCs w:val="22"/>
              </w:rPr>
              <w:t xml:space="preserve"> 143,829 </w:t>
            </w:r>
          </w:p>
        </w:tc>
        <w:tc>
          <w:tcPr>
            <w:tcW w:w="69" w:type="dxa"/>
            <w:vAlign w:val="bottom"/>
          </w:tcPr>
          <w:p w14:paraId="51A1690F" w14:textId="77777777" w:rsidR="00703239" w:rsidRPr="003F5700" w:rsidRDefault="00703239" w:rsidP="00703239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384846D5" w14:textId="4C4BE12E" w:rsidR="00703239" w:rsidRPr="00BA66D5" w:rsidRDefault="00DD1778" w:rsidP="00160258">
            <w:pPr>
              <w:tabs>
                <w:tab w:val="decimal" w:pos="773"/>
              </w:tabs>
              <w:suppressAutoHyphens/>
              <w:spacing w:after="0" w:line="240" w:lineRule="atLeast"/>
              <w:ind w:left="-113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 xml:space="preserve"> </w:t>
            </w:r>
            <w:r w:rsidR="00703239" w:rsidRPr="00BA66D5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150,614</w:t>
            </w:r>
          </w:p>
        </w:tc>
        <w:tc>
          <w:tcPr>
            <w:tcW w:w="69" w:type="dxa"/>
            <w:vAlign w:val="bottom"/>
          </w:tcPr>
          <w:p w14:paraId="47D21FD0" w14:textId="77777777" w:rsidR="00703239" w:rsidRPr="00BA66D5" w:rsidRDefault="00703239" w:rsidP="00703239">
            <w:pPr>
              <w:tabs>
                <w:tab w:val="decimal" w:pos="771"/>
              </w:tabs>
              <w:suppressAutoHyphens/>
              <w:spacing w:after="0" w:line="240" w:lineRule="atLeast"/>
              <w:ind w:left="-113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bidi="ar-SA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631B3E82" w14:textId="77777777" w:rsidR="00703239" w:rsidRPr="00BA66D5" w:rsidRDefault="00703239" w:rsidP="00703239">
            <w:pPr>
              <w:tabs>
                <w:tab w:val="decimal" w:pos="620"/>
              </w:tabs>
              <w:suppressAutoHyphens/>
              <w:spacing w:after="0" w:line="240" w:lineRule="atLeast"/>
              <w:ind w:left="-11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BA66D5"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65" w:type="dxa"/>
            <w:vAlign w:val="bottom"/>
          </w:tcPr>
          <w:p w14:paraId="2739FA2A" w14:textId="77777777" w:rsidR="00703239" w:rsidRPr="00BA66D5" w:rsidRDefault="00703239" w:rsidP="00703239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763ED72D" w14:textId="77777777" w:rsidR="00703239" w:rsidRPr="00BA66D5" w:rsidRDefault="00703239" w:rsidP="00703239">
            <w:pPr>
              <w:tabs>
                <w:tab w:val="left" w:pos="900"/>
              </w:tabs>
              <w:suppressAutoHyphens/>
              <w:spacing w:after="0" w:line="240" w:lineRule="atLeast"/>
              <w:ind w:left="89"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BA66D5"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63" w:type="dxa"/>
            <w:vAlign w:val="bottom"/>
          </w:tcPr>
          <w:p w14:paraId="63D1C2D8" w14:textId="77777777" w:rsidR="00703239" w:rsidRPr="00BA66D5" w:rsidRDefault="00703239" w:rsidP="00703239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012CCF16" w14:textId="77777777" w:rsidR="00703239" w:rsidRPr="00BA66D5" w:rsidDel="005A5B95" w:rsidRDefault="00703239" w:rsidP="00160258">
            <w:pPr>
              <w:tabs>
                <w:tab w:val="decimal" w:pos="71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BA66D5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150,614</w:t>
            </w:r>
          </w:p>
        </w:tc>
      </w:tr>
    </w:tbl>
    <w:p w14:paraId="5270135D" w14:textId="77777777" w:rsidR="00EC3425" w:rsidRPr="00AF3A97" w:rsidRDefault="00EC3425" w:rsidP="00EC3425">
      <w:pPr>
        <w:spacing w:after="0" w:line="240" w:lineRule="auto"/>
        <w:ind w:left="540"/>
        <w:jc w:val="both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  <w:r w:rsidRPr="003F5700">
        <w:rPr>
          <w:rFonts w:asciiTheme="majorBidi" w:eastAsia="Times New Roman" w:hAnsiTheme="majorBidi" w:cstheme="majorBidi"/>
          <w:color w:val="000000"/>
          <w:sz w:val="2"/>
          <w:szCs w:val="2"/>
          <w:cs/>
          <w:lang w:eastAsia="zh-CN"/>
        </w:rPr>
        <w:br/>
      </w:r>
    </w:p>
    <w:p w14:paraId="016915E6" w14:textId="202BC41B" w:rsidR="00EC3425" w:rsidRPr="003F5700" w:rsidRDefault="00EC3425" w:rsidP="00EC3425">
      <w:pPr>
        <w:spacing w:after="0" w:line="240" w:lineRule="auto"/>
        <w:ind w:left="540"/>
        <w:jc w:val="both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</w:pPr>
      <w:r w:rsidRPr="003F5700">
        <w:rPr>
          <w:rFonts w:asciiTheme="majorBidi" w:eastAsia="Times New Roman" w:hAnsiTheme="majorBidi" w:cstheme="majorBidi"/>
          <w:color w:val="000000"/>
          <w:sz w:val="24"/>
          <w:szCs w:val="24"/>
          <w:vertAlign w:val="superscript"/>
          <w:cs/>
          <w:lang w:eastAsia="zh-CN"/>
        </w:rPr>
        <w:t>*</w:t>
      </w:r>
      <w:r w:rsidRPr="003F5700"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  <w:tab/>
      </w:r>
      <w:r w:rsidRPr="00EB0EC9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ไม่รวม</w:t>
      </w:r>
      <w:r w:rsidR="00431F0E" w:rsidRPr="00EB0EC9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>ผลกำไร</w:t>
      </w:r>
      <w:r w:rsidR="00EE46F7" w:rsidRPr="00EB0EC9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>จากการเปลี่ยนแปลง</w:t>
      </w:r>
      <w:r w:rsidR="00942DD1" w:rsidRPr="00EB0EC9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>เงื่อนไขใหม่ที่ยัง</w:t>
      </w:r>
      <w:r w:rsidR="00666A66" w:rsidRPr="00EB0EC9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>ไม่ตัดจำหน่าย</w:t>
      </w:r>
    </w:p>
    <w:p w14:paraId="05CB6E9C" w14:textId="77777777" w:rsidR="006B3CEE" w:rsidRDefault="006B3CEE">
      <w:pPr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br w:type="page"/>
      </w:r>
    </w:p>
    <w:p w14:paraId="63E6F36C" w14:textId="7EF7DC4D" w:rsidR="002F6823" w:rsidRPr="003F5700" w:rsidRDefault="00543EED" w:rsidP="00543EED">
      <w:pPr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lastRenderedPageBreak/>
        <w:t>7.3</w:t>
      </w: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ab/>
      </w:r>
      <w:r w:rsidR="002F6823"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สินเชื่อด้อยคุณภาพ</w:t>
      </w:r>
    </w:p>
    <w:p w14:paraId="2E15614F" w14:textId="77777777" w:rsidR="002F6823" w:rsidRPr="00800177" w:rsidRDefault="002F6823" w:rsidP="00800177">
      <w:pPr>
        <w:spacing w:after="0" w:line="240" w:lineRule="auto"/>
        <w:ind w:left="539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0542DCD5" w14:textId="441957EC" w:rsidR="002F6823" w:rsidRPr="003F5700" w:rsidRDefault="00F74455" w:rsidP="00BE572D">
      <w:pPr>
        <w:pStyle w:val="ListParagraph"/>
        <w:spacing w:line="240" w:lineRule="auto"/>
        <w:ind w:left="540" w:right="15"/>
        <w:jc w:val="both"/>
        <w:rPr>
          <w:rFonts w:asciiTheme="majorBidi" w:hAnsiTheme="majorBidi" w:cstheme="majorBidi"/>
          <w:spacing w:val="2"/>
          <w:sz w:val="30"/>
          <w:szCs w:val="30"/>
        </w:rPr>
      </w:pPr>
      <w:r w:rsidRPr="003F5700">
        <w:rPr>
          <w:rFonts w:asciiTheme="majorBidi" w:hAnsiTheme="majorBidi" w:cstheme="majorBidi"/>
          <w:spacing w:val="2"/>
          <w:sz w:val="30"/>
          <w:szCs w:val="30"/>
          <w:cs/>
        </w:rPr>
        <w:t>กลุ่มบริษัท</w:t>
      </w:r>
      <w:r w:rsidR="002F6823" w:rsidRPr="003F5700">
        <w:rPr>
          <w:rFonts w:asciiTheme="majorBidi" w:hAnsiTheme="majorBidi" w:cstheme="majorBidi"/>
          <w:spacing w:val="2"/>
          <w:sz w:val="30"/>
          <w:szCs w:val="30"/>
          <w:cs/>
        </w:rPr>
        <w:t>ใช้หลักเกณฑ์ของ</w:t>
      </w:r>
      <w:r w:rsidR="002055A0" w:rsidRPr="003F5700">
        <w:rPr>
          <w:rFonts w:asciiTheme="majorBidi" w:hAnsiTheme="majorBidi" w:cstheme="majorBidi"/>
          <w:spacing w:val="2"/>
          <w:sz w:val="30"/>
          <w:szCs w:val="30"/>
          <w:cs/>
        </w:rPr>
        <w:t xml:space="preserve">ธปท. </w:t>
      </w:r>
      <w:r w:rsidR="002F6823" w:rsidRPr="003F5700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ที่ สนส. </w:t>
      </w:r>
      <w:r w:rsidR="002F6823" w:rsidRPr="003F5700">
        <w:rPr>
          <w:rFonts w:asciiTheme="majorBidi" w:hAnsiTheme="majorBidi" w:cstheme="majorBidi"/>
          <w:color w:val="000000"/>
          <w:spacing w:val="2"/>
          <w:sz w:val="30"/>
          <w:szCs w:val="30"/>
        </w:rPr>
        <w:t>23</w:t>
      </w:r>
      <w:r w:rsidR="002F6823" w:rsidRPr="003F5700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>/</w:t>
      </w:r>
      <w:r w:rsidR="002F6823" w:rsidRPr="003F5700">
        <w:rPr>
          <w:rFonts w:asciiTheme="majorBidi" w:hAnsiTheme="majorBidi" w:cstheme="majorBidi"/>
          <w:color w:val="000000"/>
          <w:spacing w:val="2"/>
          <w:sz w:val="30"/>
          <w:szCs w:val="30"/>
        </w:rPr>
        <w:t>2561</w:t>
      </w:r>
      <w:r w:rsidR="002F6823" w:rsidRPr="003F5700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 ลงวันที่ </w:t>
      </w:r>
      <w:r w:rsidR="002F6823" w:rsidRPr="003F5700">
        <w:rPr>
          <w:rFonts w:asciiTheme="majorBidi" w:hAnsiTheme="majorBidi" w:cstheme="majorBidi"/>
          <w:color w:val="000000"/>
          <w:spacing w:val="2"/>
          <w:sz w:val="30"/>
          <w:szCs w:val="30"/>
        </w:rPr>
        <w:t xml:space="preserve">31 </w:t>
      </w:r>
      <w:r w:rsidR="002F6823" w:rsidRPr="003F5700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ตุลาคม </w:t>
      </w:r>
      <w:r w:rsidR="002F6823" w:rsidRPr="003F5700">
        <w:rPr>
          <w:rFonts w:asciiTheme="majorBidi" w:hAnsiTheme="majorBidi" w:cstheme="majorBidi"/>
          <w:color w:val="000000"/>
          <w:spacing w:val="2"/>
          <w:sz w:val="30"/>
          <w:szCs w:val="30"/>
        </w:rPr>
        <w:t>2561</w:t>
      </w:r>
      <w:r w:rsidR="002F6823" w:rsidRPr="003F5700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 เรื่อง</w:t>
      </w:r>
      <w:r w:rsidR="002F6823" w:rsidRPr="003F5700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  <w:cs/>
        </w:rPr>
        <w:t xml:space="preserve"> หลักเกณฑ์การจัดชั้นและ</w:t>
      </w:r>
      <w:r w:rsidR="00C60F92" w:rsidRPr="003F5700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</w:rPr>
        <w:br/>
      </w:r>
      <w:r w:rsidR="002F6823" w:rsidRPr="00800177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การกันเงินสำรองของสถาบันการเงิน</w:t>
      </w:r>
      <w:r w:rsidR="000C3C85" w:rsidRPr="00800177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</w:t>
      </w:r>
      <w:r w:rsidR="002F6823" w:rsidRPr="00800177">
        <w:rPr>
          <w:rFonts w:asciiTheme="majorBidi" w:hAnsiTheme="majorBidi" w:cstheme="majorBidi"/>
          <w:sz w:val="30"/>
          <w:szCs w:val="30"/>
          <w:cs/>
        </w:rPr>
        <w:t>เป็นเกณฑ์ในการพิจารณาเงินให้สินเชื่อด้อยคุณภาพ</w:t>
      </w:r>
      <w:r w:rsidR="00D9759C" w:rsidRPr="00800177">
        <w:rPr>
          <w:rFonts w:asciiTheme="majorBidi" w:hAnsiTheme="majorBidi" w:cstheme="majorBidi"/>
          <w:sz w:val="30"/>
          <w:szCs w:val="30"/>
          <w:cs/>
        </w:rPr>
        <w:t xml:space="preserve"> ณ วันที่</w:t>
      </w:r>
      <w:r w:rsidR="00D9759C" w:rsidRPr="00800177">
        <w:rPr>
          <w:rFonts w:asciiTheme="majorBidi" w:hAnsiTheme="majorBidi" w:cstheme="majorBidi"/>
          <w:sz w:val="30"/>
          <w:szCs w:val="30"/>
        </w:rPr>
        <w:t xml:space="preserve"> </w:t>
      </w:r>
      <w:r w:rsidR="00025211" w:rsidRPr="00800177">
        <w:rPr>
          <w:rFonts w:asciiTheme="majorBidi" w:hAnsiTheme="majorBidi" w:cstheme="majorBidi"/>
          <w:color w:val="000000"/>
          <w:sz w:val="30"/>
          <w:szCs w:val="30"/>
        </w:rPr>
        <w:t>30</w:t>
      </w:r>
      <w:r w:rsidR="00A051CC" w:rsidRPr="0080017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025211" w:rsidRPr="00800177">
        <w:rPr>
          <w:rFonts w:asciiTheme="majorBidi" w:hAnsiTheme="majorBidi" w:cstheme="majorBidi"/>
          <w:color w:val="000000"/>
          <w:sz w:val="30"/>
          <w:szCs w:val="30"/>
          <w:cs/>
        </w:rPr>
        <w:t>มิถุนายน</w:t>
      </w:r>
      <w:r w:rsidR="00204BD4" w:rsidRPr="0080017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D9759C" w:rsidRPr="00800177">
        <w:rPr>
          <w:rFonts w:asciiTheme="majorBidi" w:hAnsiTheme="majorBidi" w:cstheme="majorBidi"/>
          <w:color w:val="000000"/>
          <w:sz w:val="30"/>
          <w:szCs w:val="30"/>
        </w:rPr>
        <w:t>256</w:t>
      </w:r>
      <w:r w:rsidR="00200493">
        <w:rPr>
          <w:rFonts w:asciiTheme="majorBidi" w:hAnsiTheme="majorBidi" w:cstheme="majorBidi"/>
          <w:color w:val="000000"/>
          <w:sz w:val="30"/>
          <w:szCs w:val="30"/>
        </w:rPr>
        <w:t>8</w:t>
      </w:r>
      <w:r w:rsidR="00D9759C" w:rsidRPr="003F5700">
        <w:rPr>
          <w:rFonts w:asciiTheme="majorBidi" w:hAnsiTheme="majorBidi" w:cstheme="majorBidi"/>
          <w:color w:val="000000"/>
          <w:spacing w:val="2"/>
          <w:sz w:val="30"/>
          <w:szCs w:val="30"/>
        </w:rPr>
        <w:t xml:space="preserve"> </w:t>
      </w:r>
      <w:r w:rsidR="00D9759C" w:rsidRPr="003F5700">
        <w:rPr>
          <w:rFonts w:asciiTheme="majorBidi" w:hAnsiTheme="majorBidi" w:cstheme="majorBidi"/>
          <w:spacing w:val="2"/>
          <w:sz w:val="30"/>
          <w:szCs w:val="30"/>
          <w:cs/>
        </w:rPr>
        <w:t>และ</w:t>
      </w:r>
      <w:r w:rsidR="00A87105">
        <w:rPr>
          <w:rFonts w:asciiTheme="majorBidi" w:hAnsiTheme="majorBidi" w:cstheme="majorBidi" w:hint="cs"/>
          <w:spacing w:val="2"/>
          <w:sz w:val="30"/>
          <w:szCs w:val="30"/>
          <w:cs/>
        </w:rPr>
        <w:t>วันที่</w:t>
      </w:r>
      <w:r w:rsidR="00D9759C" w:rsidRPr="003F5700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D9759C" w:rsidRPr="003F5700">
        <w:rPr>
          <w:rFonts w:asciiTheme="majorBidi" w:hAnsiTheme="majorBidi" w:cstheme="majorBidi"/>
          <w:spacing w:val="2"/>
          <w:sz w:val="30"/>
          <w:szCs w:val="30"/>
        </w:rPr>
        <w:t xml:space="preserve">31 </w:t>
      </w:r>
      <w:r w:rsidR="00D9759C" w:rsidRPr="003F5700">
        <w:rPr>
          <w:rFonts w:asciiTheme="majorBidi" w:hAnsiTheme="majorBidi" w:cstheme="majorBidi"/>
          <w:spacing w:val="2"/>
          <w:sz w:val="30"/>
          <w:szCs w:val="30"/>
          <w:cs/>
        </w:rPr>
        <w:t>ธันวาคม</w:t>
      </w:r>
      <w:r w:rsidR="00D9759C" w:rsidRPr="003F5700">
        <w:rPr>
          <w:rFonts w:asciiTheme="majorBidi" w:hAnsiTheme="majorBidi" w:cstheme="majorBidi"/>
          <w:spacing w:val="2"/>
          <w:sz w:val="30"/>
          <w:szCs w:val="30"/>
        </w:rPr>
        <w:t xml:space="preserve"> 256</w:t>
      </w:r>
      <w:r w:rsidR="00200493">
        <w:rPr>
          <w:rFonts w:asciiTheme="majorBidi" w:hAnsiTheme="majorBidi" w:cstheme="majorBidi"/>
          <w:spacing w:val="2"/>
          <w:sz w:val="30"/>
          <w:szCs w:val="30"/>
        </w:rPr>
        <w:t>7</w:t>
      </w:r>
      <w:r w:rsidR="00D9759C" w:rsidRPr="003F5700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3F5700">
        <w:rPr>
          <w:rFonts w:asciiTheme="majorBidi" w:hAnsiTheme="majorBidi" w:cstheme="majorBidi"/>
          <w:spacing w:val="2"/>
          <w:sz w:val="30"/>
          <w:szCs w:val="30"/>
          <w:cs/>
        </w:rPr>
        <w:t>กลุ่มบริษัท</w:t>
      </w:r>
      <w:r w:rsidR="00AA640C" w:rsidRPr="003F5700">
        <w:rPr>
          <w:rFonts w:asciiTheme="majorBidi" w:hAnsiTheme="majorBidi" w:cstheme="majorBidi"/>
          <w:spacing w:val="2"/>
          <w:sz w:val="30"/>
          <w:szCs w:val="30"/>
          <w:cs/>
        </w:rPr>
        <w:t xml:space="preserve">มีเงินให้สินเชื่อด้อยคุณภาพ (รวมเงินให้สินเชื่อแก่ธนาคารและตลาดเงิน) </w:t>
      </w:r>
      <w:r w:rsidR="002F6823" w:rsidRPr="003F5700">
        <w:rPr>
          <w:rFonts w:asciiTheme="majorBidi" w:hAnsiTheme="majorBidi" w:cstheme="majorBidi"/>
          <w:spacing w:val="2"/>
          <w:sz w:val="30"/>
          <w:szCs w:val="30"/>
          <w:cs/>
        </w:rPr>
        <w:t>ตามหลักเกณฑ์การจัดชั้นตามประกาศของ</w:t>
      </w:r>
      <w:r w:rsidR="002055A0" w:rsidRPr="003F5700">
        <w:rPr>
          <w:rFonts w:asciiTheme="majorBidi" w:hAnsiTheme="majorBidi" w:cstheme="majorBidi"/>
          <w:spacing w:val="2"/>
          <w:sz w:val="30"/>
          <w:szCs w:val="30"/>
          <w:cs/>
        </w:rPr>
        <w:t xml:space="preserve">ธปท. </w:t>
      </w:r>
      <w:r w:rsidR="002F6823" w:rsidRPr="003F5700">
        <w:rPr>
          <w:rFonts w:asciiTheme="majorBidi" w:hAnsiTheme="majorBidi" w:cstheme="majorBidi"/>
          <w:spacing w:val="2"/>
          <w:sz w:val="30"/>
          <w:szCs w:val="30"/>
          <w:cs/>
        </w:rPr>
        <w:t>ดังนี้</w:t>
      </w:r>
    </w:p>
    <w:p w14:paraId="711E95A4" w14:textId="6FCA96C8" w:rsidR="002F6823" w:rsidRDefault="002F6823" w:rsidP="00800DA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4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980"/>
      </w:tblGrid>
      <w:tr w:rsidR="00200493" w:rsidRPr="00621553" w14:paraId="4B12A2E4" w14:textId="77777777" w:rsidTr="00A502A3">
        <w:tc>
          <w:tcPr>
            <w:tcW w:w="5760" w:type="dxa"/>
            <w:vAlign w:val="bottom"/>
          </w:tcPr>
          <w:p w14:paraId="68D26584" w14:textId="77777777" w:rsidR="00200493" w:rsidRPr="00621553" w:rsidRDefault="00200493">
            <w:pPr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6A8D556A" w14:textId="77777777" w:rsidR="00200493" w:rsidRPr="00621553" w:rsidRDefault="00200493">
            <w:pPr>
              <w:spacing w:after="0" w:line="240" w:lineRule="auto"/>
              <w:ind w:left="-180" w:right="-173" w:firstLine="72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621553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</w:tr>
      <w:tr w:rsidR="00200493" w:rsidRPr="00621553" w14:paraId="01F3D4AB" w14:textId="77777777" w:rsidTr="00A502A3">
        <w:tc>
          <w:tcPr>
            <w:tcW w:w="5760" w:type="dxa"/>
            <w:vAlign w:val="bottom"/>
          </w:tcPr>
          <w:p w14:paraId="24FFE770" w14:textId="77777777" w:rsidR="00200493" w:rsidRPr="00621553" w:rsidRDefault="00200493">
            <w:pPr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710" w:type="dxa"/>
            <w:vAlign w:val="bottom"/>
          </w:tcPr>
          <w:p w14:paraId="085E68AA" w14:textId="77777777" w:rsidR="00200493" w:rsidRPr="00621553" w:rsidRDefault="00200493">
            <w:pPr>
              <w:spacing w:after="0" w:line="240" w:lineRule="auto"/>
              <w:ind w:right="-21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มิถุนายน </w:t>
            </w:r>
            <w:r w:rsidRPr="00621553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8</w:t>
            </w:r>
          </w:p>
        </w:tc>
        <w:tc>
          <w:tcPr>
            <w:tcW w:w="1980" w:type="dxa"/>
            <w:vAlign w:val="bottom"/>
          </w:tcPr>
          <w:p w14:paraId="28E20558" w14:textId="77777777" w:rsidR="00200493" w:rsidRPr="00621553" w:rsidRDefault="0020049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621553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621553">
              <w:rPr>
                <w:rFonts w:asciiTheme="majorBidi" w:hAnsiTheme="majorBidi" w:cstheme="majorBidi"/>
                <w:sz w:val="28"/>
                <w:cs/>
              </w:rPr>
              <w:t>ธั</w:t>
            </w:r>
            <w:r w:rsidRPr="00621553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นวาคม </w:t>
            </w:r>
            <w:r w:rsidRPr="00621553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200493" w:rsidRPr="00621553" w14:paraId="610DA003" w14:textId="77777777" w:rsidTr="00A502A3">
        <w:tc>
          <w:tcPr>
            <w:tcW w:w="5760" w:type="dxa"/>
            <w:vAlign w:val="bottom"/>
          </w:tcPr>
          <w:p w14:paraId="0232537B" w14:textId="77777777" w:rsidR="00200493" w:rsidRPr="00621553" w:rsidRDefault="00200493">
            <w:pPr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5FB9415E" w14:textId="77777777" w:rsidR="00200493" w:rsidRPr="00621553" w:rsidRDefault="0020049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21553">
              <w:rPr>
                <w:rFonts w:asciiTheme="majorBidi" w:hAnsiTheme="majorBidi" w:cstheme="majorBidi"/>
                <w:i/>
                <w:iCs/>
                <w:sz w:val="28"/>
                <w:cs/>
                <w:lang w:val="th-TH"/>
              </w:rPr>
              <w:t>(ล้านบาท)</w:t>
            </w:r>
          </w:p>
        </w:tc>
      </w:tr>
      <w:tr w:rsidR="00200493" w:rsidRPr="00621553" w14:paraId="50CB8779" w14:textId="77777777" w:rsidTr="00A502A3">
        <w:tc>
          <w:tcPr>
            <w:tcW w:w="5760" w:type="dxa"/>
            <w:vAlign w:val="bottom"/>
          </w:tcPr>
          <w:p w14:paraId="62C088BA" w14:textId="77777777" w:rsidR="00200493" w:rsidRPr="00621553" w:rsidRDefault="00200493">
            <w:pPr>
              <w:spacing w:after="0" w:line="240" w:lineRule="auto"/>
              <w:ind w:left="340" w:right="-468" w:hanging="167"/>
              <w:rPr>
                <w:rFonts w:asciiTheme="majorBidi" w:hAnsiTheme="majorBidi" w:cstheme="majorBidi"/>
                <w:spacing w:val="4"/>
                <w:sz w:val="28"/>
              </w:rPr>
            </w:pPr>
            <w:r w:rsidRPr="00621553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เงินให้สินเชื่อด้อยคุณภาพ </w:t>
            </w:r>
            <w:r w:rsidRPr="00621553">
              <w:rPr>
                <w:rFonts w:asciiTheme="majorBidi" w:hAnsiTheme="majorBidi" w:cstheme="majorBidi"/>
                <w:sz w:val="28"/>
                <w:cs/>
                <w:lang w:val="en-GB"/>
              </w:rPr>
              <w:t>(ก่อนหักค่าเผื่อผลขาดทุนด้านเครดิต</w:t>
            </w:r>
            <w:r w:rsidRPr="00834D24">
              <w:rPr>
                <w:rFonts w:asciiTheme="majorBidi" w:hAnsiTheme="majorBidi" w:cs="Angsana New"/>
                <w:sz w:val="28"/>
                <w:cs/>
                <w:lang w:val="en-GB"/>
              </w:rPr>
              <w:t>ที่คาดว่า</w:t>
            </w:r>
            <w:r>
              <w:rPr>
                <w:rFonts w:asciiTheme="majorBidi" w:hAnsiTheme="majorBidi" w:cs="Angsana New" w:hint="cs"/>
                <w:sz w:val="28"/>
                <w:cs/>
                <w:lang w:val="en-GB"/>
              </w:rPr>
              <w:t>จะ</w:t>
            </w:r>
          </w:p>
        </w:tc>
        <w:tc>
          <w:tcPr>
            <w:tcW w:w="1710" w:type="dxa"/>
            <w:vAlign w:val="bottom"/>
          </w:tcPr>
          <w:p w14:paraId="0F4A2828" w14:textId="77777777" w:rsidR="00200493" w:rsidRPr="00621553" w:rsidRDefault="00200493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980" w:type="dxa"/>
            <w:vAlign w:val="bottom"/>
          </w:tcPr>
          <w:p w14:paraId="2AF33F2E" w14:textId="77777777" w:rsidR="00200493" w:rsidRPr="00621553" w:rsidRDefault="00200493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266BFE" w:rsidRPr="00621553" w14:paraId="7D042943" w14:textId="77777777" w:rsidTr="00A502A3">
        <w:tc>
          <w:tcPr>
            <w:tcW w:w="5760" w:type="dxa"/>
            <w:vAlign w:val="bottom"/>
          </w:tcPr>
          <w:p w14:paraId="2B191CE7" w14:textId="4E4D1737" w:rsidR="00266BFE" w:rsidRDefault="00266BFE" w:rsidP="00266BFE">
            <w:pPr>
              <w:spacing w:after="0" w:line="240" w:lineRule="auto"/>
              <w:ind w:left="340" w:right="-468" w:hanging="167"/>
              <w:rPr>
                <w:rFonts w:asciiTheme="majorBidi" w:hAnsiTheme="majorBidi" w:cstheme="majorBidi"/>
                <w:sz w:val="28"/>
                <w:lang w:val="en-GB"/>
              </w:rPr>
            </w:pPr>
            <w:r w:rsidRPr="00621553">
              <w:rPr>
                <w:rFonts w:asciiTheme="majorBidi" w:hAnsiTheme="majorBidi" w:cstheme="majorBidi"/>
                <w:sz w:val="28"/>
                <w:cs/>
                <w:lang w:val="en-GB"/>
              </w:rPr>
              <w:tab/>
              <w:t>เกิดขึ้นและไม่</w:t>
            </w:r>
            <w:r w:rsidRPr="00FA1DC0">
              <w:rPr>
                <w:rFonts w:asciiTheme="majorBidi" w:hAnsiTheme="majorBidi" w:cstheme="majorBidi"/>
                <w:sz w:val="28"/>
                <w:cs/>
                <w:lang w:val="en-GB"/>
              </w:rPr>
              <w:t>รวมผล</w:t>
            </w:r>
            <w:r w:rsidRPr="00FA1DC0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กำไร</w:t>
            </w:r>
            <w:r w:rsidRPr="00FA1DC0">
              <w:rPr>
                <w:rFonts w:asciiTheme="majorBidi" w:hAnsiTheme="majorBidi" w:cstheme="majorBidi"/>
                <w:sz w:val="28"/>
                <w:cs/>
                <w:lang w:val="en-GB"/>
              </w:rPr>
              <w:t>จาก</w:t>
            </w:r>
            <w:r w:rsidRPr="00621553">
              <w:rPr>
                <w:rFonts w:asciiTheme="majorBidi" w:hAnsiTheme="majorBidi" w:cstheme="majorBidi"/>
                <w:sz w:val="28"/>
                <w:cs/>
                <w:lang w:val="en-GB"/>
              </w:rPr>
              <w:t>การเปลี่ยนแปลงเงื่อนไขใหม่</w:t>
            </w:r>
          </w:p>
          <w:p w14:paraId="7D768BA0" w14:textId="77777777" w:rsidR="00266BFE" w:rsidRPr="00621553" w:rsidRDefault="00266BFE" w:rsidP="00266BFE">
            <w:pPr>
              <w:spacing w:after="0" w:line="240" w:lineRule="auto"/>
              <w:ind w:left="340" w:right="-468" w:hanging="167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 xml:space="preserve">   </w:t>
            </w:r>
            <w:r w:rsidRPr="00621553">
              <w:rPr>
                <w:rFonts w:asciiTheme="majorBidi" w:hAnsiTheme="majorBidi" w:cstheme="majorBidi"/>
                <w:sz w:val="28"/>
                <w:cs/>
                <w:lang w:val="en-GB"/>
              </w:rPr>
              <w:t>ที่ยังไม่ตัดจำหน่าย)</w:t>
            </w:r>
          </w:p>
        </w:tc>
        <w:tc>
          <w:tcPr>
            <w:tcW w:w="1710" w:type="dxa"/>
            <w:vAlign w:val="bottom"/>
          </w:tcPr>
          <w:p w14:paraId="47D784CB" w14:textId="18A82D5C" w:rsidR="00266BFE" w:rsidRPr="00266BFE" w:rsidRDefault="00266BFE" w:rsidP="00266BFE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66BFE">
              <w:rPr>
                <w:rFonts w:asciiTheme="majorBidi" w:hAnsiTheme="majorBidi" w:cstheme="majorBidi"/>
                <w:sz w:val="28"/>
                <w:cs/>
                <w:lang w:val="en-GB"/>
              </w:rPr>
              <w:t>96</w:t>
            </w:r>
            <w:r w:rsidRPr="00266BFE">
              <w:rPr>
                <w:rFonts w:asciiTheme="majorBidi" w:hAnsiTheme="majorBidi" w:cstheme="majorBidi"/>
                <w:sz w:val="28"/>
                <w:lang w:val="en-GB"/>
              </w:rPr>
              <w:t>,</w:t>
            </w:r>
            <w:r w:rsidRPr="00266BFE">
              <w:rPr>
                <w:rFonts w:asciiTheme="majorBidi" w:hAnsiTheme="majorBidi" w:cstheme="majorBidi"/>
                <w:sz w:val="28"/>
                <w:cs/>
                <w:lang w:val="en-GB"/>
              </w:rPr>
              <w:t>122</w:t>
            </w:r>
          </w:p>
        </w:tc>
        <w:tc>
          <w:tcPr>
            <w:tcW w:w="1980" w:type="dxa"/>
          </w:tcPr>
          <w:p w14:paraId="320E2967" w14:textId="77777777" w:rsidR="00266BFE" w:rsidRDefault="00266BFE" w:rsidP="00266BFE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64571D19" w14:textId="77777777" w:rsidR="00266BFE" w:rsidRPr="00621553" w:rsidRDefault="00266BFE" w:rsidP="00266BFE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49190D">
              <w:rPr>
                <w:rFonts w:asciiTheme="majorBidi" w:hAnsiTheme="majorBidi" w:cstheme="majorBidi"/>
                <w:sz w:val="28"/>
              </w:rPr>
              <w:t xml:space="preserve"> 97,610 </w:t>
            </w:r>
          </w:p>
        </w:tc>
      </w:tr>
      <w:tr w:rsidR="00266BFE" w:rsidRPr="00621553" w14:paraId="376C6688" w14:textId="77777777" w:rsidTr="00A502A3">
        <w:tc>
          <w:tcPr>
            <w:tcW w:w="5760" w:type="dxa"/>
          </w:tcPr>
          <w:p w14:paraId="23AFDFBC" w14:textId="77777777" w:rsidR="00266BFE" w:rsidRPr="00621553" w:rsidRDefault="00266BFE" w:rsidP="00266BFE">
            <w:pPr>
              <w:spacing w:after="0" w:line="240" w:lineRule="auto"/>
              <w:ind w:left="340" w:right="-173" w:hanging="167"/>
              <w:rPr>
                <w:rFonts w:asciiTheme="majorBidi" w:hAnsiTheme="majorBidi" w:cstheme="majorBidi"/>
                <w:spacing w:val="4"/>
                <w:sz w:val="28"/>
              </w:rPr>
            </w:pPr>
            <w:r w:rsidRPr="00621553">
              <w:rPr>
                <w:rFonts w:asciiTheme="majorBidi" w:hAnsiTheme="majorBidi" w:cstheme="majorBidi"/>
                <w:sz w:val="28"/>
                <w:cs/>
                <w:lang w:val="th-TH"/>
              </w:rPr>
              <w:t>ร้อยละของเงินให้สินเชื่อด้อยคุณภาพต่อเงินให้สินเชื่อรวม</w:t>
            </w:r>
          </w:p>
        </w:tc>
        <w:tc>
          <w:tcPr>
            <w:tcW w:w="1710" w:type="dxa"/>
            <w:vAlign w:val="bottom"/>
          </w:tcPr>
          <w:p w14:paraId="2D26F475" w14:textId="06E0E69C" w:rsidR="00266BFE" w:rsidRPr="00266BFE" w:rsidRDefault="00266BFE" w:rsidP="00266BFE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66BFE">
              <w:rPr>
                <w:rFonts w:asciiTheme="majorBidi" w:hAnsiTheme="majorBidi" w:cstheme="majorBidi"/>
                <w:sz w:val="28"/>
                <w:lang w:val="en-GB"/>
              </w:rPr>
              <w:t>3.3</w:t>
            </w:r>
          </w:p>
        </w:tc>
        <w:tc>
          <w:tcPr>
            <w:tcW w:w="1980" w:type="dxa"/>
          </w:tcPr>
          <w:p w14:paraId="4A7CF915" w14:textId="77777777" w:rsidR="00266BFE" w:rsidRPr="00621553" w:rsidRDefault="00266BFE" w:rsidP="00266BFE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49190D">
              <w:rPr>
                <w:rFonts w:asciiTheme="majorBidi" w:hAnsiTheme="majorBidi" w:cstheme="majorBidi"/>
                <w:sz w:val="28"/>
              </w:rPr>
              <w:t xml:space="preserve"> 3.4 </w:t>
            </w:r>
          </w:p>
        </w:tc>
      </w:tr>
    </w:tbl>
    <w:p w14:paraId="4430CAA4" w14:textId="77777777" w:rsidR="003F671B" w:rsidRPr="00800177" w:rsidRDefault="003F671B" w:rsidP="00800177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5C87ACF7" w14:textId="25242E27" w:rsidR="002F6823" w:rsidRDefault="002F6823" w:rsidP="00AE6F9B">
      <w:pPr>
        <w:spacing w:after="0"/>
        <w:ind w:left="540" w:right="15"/>
        <w:jc w:val="thaiDistribute"/>
        <w:rPr>
          <w:rFonts w:asciiTheme="majorBidi" w:hAnsiTheme="majorBidi" w:cstheme="majorBidi"/>
          <w:sz w:val="30"/>
          <w:szCs w:val="30"/>
        </w:rPr>
      </w:pPr>
      <w:r w:rsidRPr="003F5700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="00025211" w:rsidRPr="003F5700">
        <w:rPr>
          <w:rFonts w:asciiTheme="majorBidi" w:hAnsiTheme="majorBidi" w:cstheme="majorBidi"/>
          <w:sz w:val="30"/>
          <w:szCs w:val="30"/>
          <w:cs/>
        </w:rPr>
        <w:t>หก</w:t>
      </w:r>
      <w:r w:rsidRPr="003F5700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025211" w:rsidRPr="003F5700">
        <w:rPr>
          <w:rFonts w:asciiTheme="majorBidi" w:hAnsiTheme="majorBidi" w:cstheme="majorBidi"/>
          <w:color w:val="000000"/>
          <w:sz w:val="30"/>
          <w:szCs w:val="30"/>
        </w:rPr>
        <w:t>30</w:t>
      </w:r>
      <w:r w:rsidR="00BF06AE" w:rsidRPr="003F570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025211" w:rsidRPr="003F5700">
        <w:rPr>
          <w:rFonts w:asciiTheme="majorBidi" w:hAnsiTheme="majorBidi" w:cstheme="majorBidi"/>
          <w:color w:val="000000"/>
          <w:sz w:val="30"/>
          <w:szCs w:val="30"/>
          <w:cs/>
        </w:rPr>
        <w:t>มิถุนายน</w:t>
      </w:r>
      <w:r w:rsidR="00BE572D" w:rsidRPr="003F5700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3F5700">
        <w:rPr>
          <w:rFonts w:asciiTheme="majorBidi" w:hAnsiTheme="majorBidi" w:cstheme="majorBidi"/>
          <w:sz w:val="30"/>
          <w:szCs w:val="30"/>
        </w:rPr>
        <w:t>256</w:t>
      </w:r>
      <w:r w:rsidR="00200493">
        <w:rPr>
          <w:rFonts w:asciiTheme="majorBidi" w:hAnsiTheme="majorBidi" w:cstheme="majorBidi"/>
          <w:sz w:val="30"/>
          <w:szCs w:val="30"/>
        </w:rPr>
        <w:t>8</w:t>
      </w:r>
      <w:r w:rsidRPr="003F5700">
        <w:rPr>
          <w:rFonts w:asciiTheme="majorBidi" w:hAnsiTheme="majorBidi" w:cstheme="majorBidi"/>
          <w:sz w:val="30"/>
          <w:szCs w:val="30"/>
        </w:rPr>
        <w:t xml:space="preserve"> </w:t>
      </w:r>
      <w:r w:rsidR="008E145C" w:rsidRPr="003F5700">
        <w:rPr>
          <w:rFonts w:asciiTheme="majorBidi" w:hAnsiTheme="majorBidi" w:cstheme="majorBidi"/>
          <w:spacing w:val="2"/>
          <w:sz w:val="30"/>
          <w:szCs w:val="30"/>
          <w:cs/>
        </w:rPr>
        <w:t>กลุ่มบริษัท</w:t>
      </w:r>
      <w:r w:rsidRPr="003F5700">
        <w:rPr>
          <w:rFonts w:asciiTheme="majorBidi" w:hAnsiTheme="majorBidi" w:cstheme="majorBidi"/>
          <w:sz w:val="30"/>
          <w:szCs w:val="30"/>
          <w:cs/>
        </w:rPr>
        <w:t>ขายและโอนสิทธิเรียกร้องในการรับชำระหนี้</w:t>
      </w:r>
      <w:r w:rsidR="00D90885" w:rsidRPr="003F5700">
        <w:rPr>
          <w:rFonts w:asciiTheme="majorBidi" w:hAnsiTheme="majorBidi" w:cstheme="majorBidi"/>
          <w:sz w:val="30"/>
          <w:szCs w:val="30"/>
          <w:cs/>
        </w:rPr>
        <w:t>ของสินเชื่อด้อยคุณภาพ</w:t>
      </w:r>
      <w:r w:rsidRPr="003F5700">
        <w:rPr>
          <w:rFonts w:asciiTheme="majorBidi" w:hAnsiTheme="majorBidi" w:cstheme="majorBidi"/>
          <w:sz w:val="30"/>
          <w:szCs w:val="30"/>
          <w:cs/>
        </w:rPr>
        <w:t xml:space="preserve"> เป็นจำนวนเงิน</w:t>
      </w:r>
      <w:r w:rsidR="00F3220D" w:rsidRPr="003F5700">
        <w:rPr>
          <w:rFonts w:asciiTheme="majorBidi" w:hAnsiTheme="majorBidi" w:cstheme="majorBidi"/>
          <w:sz w:val="30"/>
          <w:szCs w:val="30"/>
          <w:cs/>
        </w:rPr>
        <w:t>ต้น</w:t>
      </w:r>
      <w:r w:rsidRPr="003F5700">
        <w:rPr>
          <w:rFonts w:asciiTheme="majorBidi" w:hAnsiTheme="majorBidi" w:cstheme="majorBidi"/>
          <w:sz w:val="30"/>
          <w:szCs w:val="30"/>
          <w:cs/>
        </w:rPr>
        <w:t>ทั้งสิ้น</w:t>
      </w:r>
      <w:r w:rsidR="00200493">
        <w:rPr>
          <w:rFonts w:asciiTheme="majorBidi" w:hAnsiTheme="majorBidi" w:cstheme="majorBidi"/>
          <w:sz w:val="30"/>
          <w:szCs w:val="30"/>
        </w:rPr>
        <w:t xml:space="preserve"> </w:t>
      </w:r>
      <w:r w:rsidR="00266BFE">
        <w:rPr>
          <w:rFonts w:asciiTheme="majorBidi" w:hAnsiTheme="majorBidi" w:cstheme="majorBidi"/>
          <w:sz w:val="30"/>
          <w:szCs w:val="30"/>
        </w:rPr>
        <w:t>1,862</w:t>
      </w:r>
      <w:r w:rsidR="00E65010" w:rsidRPr="003F5700">
        <w:rPr>
          <w:rFonts w:asciiTheme="majorBidi" w:hAnsiTheme="majorBidi" w:cstheme="majorBidi"/>
          <w:sz w:val="30"/>
          <w:szCs w:val="30"/>
        </w:rPr>
        <w:t xml:space="preserve"> </w:t>
      </w:r>
      <w:r w:rsidRPr="003F570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6D67D9" w:rsidRPr="003F5700">
        <w:rPr>
          <w:rFonts w:asciiTheme="majorBidi" w:hAnsiTheme="majorBidi" w:cstheme="majorBidi"/>
          <w:sz w:val="30"/>
          <w:szCs w:val="30"/>
        </w:rPr>
        <w:t xml:space="preserve"> </w:t>
      </w:r>
      <w:r w:rsidR="006D67D9" w:rsidRPr="003F5700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8C7133" w:rsidRPr="003F5700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30 </w:t>
      </w:r>
      <w:r w:rsidR="008C7133" w:rsidRPr="003F5700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มิถุนายน</w:t>
      </w:r>
      <w:r w:rsidR="00BE572D" w:rsidRPr="003F5700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</w:t>
      </w:r>
      <w:r w:rsidR="006D67D9" w:rsidRPr="003F5700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200493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A34A08" w:rsidRPr="003F5700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AE6F9B" w:rsidRPr="003F570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00493">
        <w:rPr>
          <w:rFonts w:asciiTheme="majorBidi" w:hAnsiTheme="majorBidi" w:cstheme="majorBidi"/>
          <w:i/>
          <w:iCs/>
          <w:sz w:val="30"/>
          <w:szCs w:val="30"/>
        </w:rPr>
        <w:t>3,343</w:t>
      </w:r>
      <w:r w:rsidR="00002144" w:rsidRPr="003F570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0462F" w:rsidRPr="003F5700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6D67D9" w:rsidRPr="003F5700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23A487FE" w14:textId="77777777" w:rsidR="006B3CEE" w:rsidRPr="003F5700" w:rsidRDefault="006B3CEE" w:rsidP="00AE6F9B">
      <w:pPr>
        <w:spacing w:after="0"/>
        <w:ind w:left="540" w:right="15"/>
        <w:jc w:val="thaiDistribute"/>
        <w:rPr>
          <w:rFonts w:asciiTheme="majorBidi" w:hAnsiTheme="majorBidi" w:cstheme="majorBidi"/>
          <w:sz w:val="30"/>
          <w:szCs w:val="30"/>
        </w:rPr>
      </w:pPr>
    </w:p>
    <w:p w14:paraId="0C30E48F" w14:textId="77777777" w:rsidR="00C647FA" w:rsidRDefault="00C647FA">
      <w:pP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val="th-TH" w:eastAsia="zh-CN"/>
        </w:rPr>
      </w:pPr>
      <w:bookmarkStart w:id="25" w:name="_ค่าเผื่อผลขาดทุนด้านเครดิตที่คาดว่า"/>
      <w:bookmarkStart w:id="26" w:name="_Toc141724697"/>
      <w:bookmarkEnd w:id="25"/>
      <w:r>
        <w:rPr>
          <w:rFonts w:asciiTheme="majorBidi" w:hAnsiTheme="majorBidi" w:cstheme="majorBidi"/>
          <w:cs/>
        </w:rPr>
        <w:br w:type="page"/>
      </w:r>
    </w:p>
    <w:p w14:paraId="28556659" w14:textId="5E415A45" w:rsidR="00B742E5" w:rsidRPr="003F5700" w:rsidRDefault="00B742E5" w:rsidP="00CA2DF6">
      <w:pPr>
        <w:pStyle w:val="Heading1"/>
        <w:ind w:left="540" w:hanging="540"/>
        <w:rPr>
          <w:rFonts w:asciiTheme="majorBidi" w:hAnsiTheme="majorBidi" w:cstheme="majorBidi"/>
        </w:rPr>
      </w:pPr>
      <w:bookmarkStart w:id="27" w:name="_Toc204957132"/>
      <w:r w:rsidRPr="003F5700">
        <w:rPr>
          <w:rFonts w:asciiTheme="majorBidi" w:hAnsiTheme="majorBidi" w:cstheme="majorBidi"/>
          <w:cs/>
        </w:rPr>
        <w:lastRenderedPageBreak/>
        <w:t>ค่าเผื่อผลขาดทุนด้านเครดิตที่คาดว่าจะเกิดขึ้น</w:t>
      </w:r>
      <w:bookmarkEnd w:id="26"/>
      <w:bookmarkEnd w:id="27"/>
    </w:p>
    <w:p w14:paraId="7BE359C6" w14:textId="0F3C987C" w:rsidR="00C208DE" w:rsidRPr="003F5700" w:rsidRDefault="00C208DE" w:rsidP="00800DA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1CC01D52" w14:textId="0FFBB340" w:rsidR="00941B0F" w:rsidRPr="003F5700" w:rsidRDefault="00800DAA" w:rsidP="00800DAA">
      <w:pPr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8.1</w:t>
      </w: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ab/>
      </w:r>
      <w:r w:rsidR="00941B0F"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จำแนกตามประเภทเครื่องมือทางการเงิน</w:t>
      </w:r>
    </w:p>
    <w:p w14:paraId="2A22EC3E" w14:textId="41030108" w:rsidR="00B4319D" w:rsidRDefault="00B4319D" w:rsidP="00800DA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270"/>
        <w:gridCol w:w="1260"/>
        <w:gridCol w:w="270"/>
        <w:gridCol w:w="1350"/>
        <w:gridCol w:w="270"/>
        <w:gridCol w:w="1530"/>
      </w:tblGrid>
      <w:tr w:rsidR="00200493" w:rsidRPr="003F5700" w:rsidDel="00F22AC4" w14:paraId="1AFDFD33" w14:textId="77777777" w:rsidTr="00A502A3">
        <w:trPr>
          <w:trHeight w:val="236"/>
          <w:tblHeader/>
        </w:trPr>
        <w:tc>
          <w:tcPr>
            <w:tcW w:w="2970" w:type="dxa"/>
          </w:tcPr>
          <w:p w14:paraId="3E6644F7" w14:textId="77777777" w:rsidR="00200493" w:rsidRPr="003F5700" w:rsidRDefault="00200493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6210" w:type="dxa"/>
            <w:gridSpan w:val="7"/>
            <w:vAlign w:val="bottom"/>
          </w:tcPr>
          <w:p w14:paraId="7470807C" w14:textId="77777777" w:rsidR="00200493" w:rsidRPr="003F5700" w:rsidDel="00F22AC4" w:rsidRDefault="00200493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200493" w:rsidRPr="003F5700" w14:paraId="23B6C800" w14:textId="77777777" w:rsidTr="00A502A3">
        <w:trPr>
          <w:tblHeader/>
        </w:trPr>
        <w:tc>
          <w:tcPr>
            <w:tcW w:w="2970" w:type="dxa"/>
          </w:tcPr>
          <w:p w14:paraId="1CE75396" w14:textId="77777777" w:rsidR="00200493" w:rsidRPr="003F5700" w:rsidRDefault="00200493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</w:tcPr>
          <w:p w14:paraId="717E74F6" w14:textId="77777777" w:rsidR="00200493" w:rsidRPr="003F5700" w:rsidRDefault="00200493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ที่ไม่มีการ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เพิ่มขึ้นอย่างมีนัยสำคัญ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70" w:type="dxa"/>
          </w:tcPr>
          <w:p w14:paraId="1B59E88C" w14:textId="77777777" w:rsidR="00200493" w:rsidRPr="003F5700" w:rsidRDefault="00200493">
            <w:pPr>
              <w:suppressAutoHyphens/>
              <w:snapToGrid w:val="0"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</w:tcPr>
          <w:p w14:paraId="633AFAFB" w14:textId="77777777" w:rsidR="00200493" w:rsidRPr="003F5700" w:rsidRDefault="00200493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เพิ่มขึ้นอย่างมีนัยสำคัญ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70" w:type="dxa"/>
          </w:tcPr>
          <w:p w14:paraId="68BB4AE5" w14:textId="77777777" w:rsidR="00200493" w:rsidRPr="003F5700" w:rsidRDefault="00200493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7435199E" w14:textId="77777777" w:rsidR="00200493" w:rsidRPr="003F5700" w:rsidRDefault="00200493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3424A7DA" w14:textId="77777777" w:rsidR="00200493" w:rsidRPr="003F5700" w:rsidRDefault="00200493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7D482DEF" w14:textId="77777777" w:rsidR="00200493" w:rsidRPr="003F5700" w:rsidRDefault="00200493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55171E90" w14:textId="77777777" w:rsidR="00200493" w:rsidRPr="003F5700" w:rsidRDefault="00200493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ด้อยค่าด้านเครดิต</w:t>
            </w:r>
          </w:p>
        </w:tc>
        <w:tc>
          <w:tcPr>
            <w:tcW w:w="270" w:type="dxa"/>
          </w:tcPr>
          <w:p w14:paraId="72FC5426" w14:textId="77777777" w:rsidR="00200493" w:rsidRPr="003F5700" w:rsidRDefault="00200493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55352DD7" w14:textId="77777777" w:rsidR="00200493" w:rsidRPr="003F5700" w:rsidRDefault="00200493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742C6AA4" w14:textId="77777777" w:rsidR="00200493" w:rsidRPr="003F5700" w:rsidRDefault="00200493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6704181A" w14:textId="77777777" w:rsidR="00200493" w:rsidRPr="003F5700" w:rsidRDefault="00200493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231D8779" w14:textId="77777777" w:rsidR="00200493" w:rsidRPr="003F5700" w:rsidRDefault="00200493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3EE2E142" w14:textId="77777777" w:rsidR="00200493" w:rsidRPr="003F5700" w:rsidRDefault="00200493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20E87293" w14:textId="77777777" w:rsidR="00200493" w:rsidRPr="003F5700" w:rsidRDefault="00200493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108043D4" w14:textId="77777777" w:rsidR="00200493" w:rsidRPr="003F5700" w:rsidRDefault="00200493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รวม</w:t>
            </w:r>
          </w:p>
        </w:tc>
      </w:tr>
      <w:tr w:rsidR="00200493" w:rsidRPr="003F5700" w14:paraId="7DE464C8" w14:textId="77777777" w:rsidTr="00A502A3">
        <w:trPr>
          <w:trHeight w:val="290"/>
          <w:tblHeader/>
        </w:trPr>
        <w:tc>
          <w:tcPr>
            <w:tcW w:w="2970" w:type="dxa"/>
            <w:vAlign w:val="bottom"/>
          </w:tcPr>
          <w:p w14:paraId="36237361" w14:textId="77777777" w:rsidR="00200493" w:rsidRPr="003F5700" w:rsidRDefault="00200493">
            <w:pPr>
              <w:suppressAutoHyphens/>
              <w:spacing w:after="0" w:line="240" w:lineRule="auto"/>
              <w:ind w:left="105" w:right="-2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6210" w:type="dxa"/>
            <w:gridSpan w:val="7"/>
            <w:vAlign w:val="bottom"/>
          </w:tcPr>
          <w:p w14:paraId="090E1FBE" w14:textId="77777777" w:rsidR="00200493" w:rsidRPr="003F5700" w:rsidRDefault="0020049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right="-21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200493" w:rsidRPr="003F5700" w14:paraId="0771C0EF" w14:textId="77777777" w:rsidTr="00A502A3">
        <w:tc>
          <w:tcPr>
            <w:tcW w:w="2970" w:type="dxa"/>
            <w:vAlign w:val="bottom"/>
          </w:tcPr>
          <w:p w14:paraId="3DFB45AA" w14:textId="77777777" w:rsidR="00200493" w:rsidRPr="003F5700" w:rsidRDefault="00200493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ณ วันที่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3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0 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 xml:space="preserve">มิถุนายน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8</w:t>
            </w:r>
          </w:p>
        </w:tc>
        <w:tc>
          <w:tcPr>
            <w:tcW w:w="1260" w:type="dxa"/>
            <w:vAlign w:val="bottom"/>
          </w:tcPr>
          <w:p w14:paraId="6BAC7215" w14:textId="77777777" w:rsidR="00200493" w:rsidRPr="003F5700" w:rsidRDefault="00200493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51A17BF9" w14:textId="77777777" w:rsidR="00200493" w:rsidRPr="003F5700" w:rsidRDefault="0020049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3B1DF279" w14:textId="77777777" w:rsidR="00200493" w:rsidRPr="003F5700" w:rsidRDefault="0020049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06EBDED5" w14:textId="77777777" w:rsidR="00200493" w:rsidRPr="003F5700" w:rsidRDefault="0020049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21D040D0" w14:textId="77777777" w:rsidR="00200493" w:rsidRPr="003F5700" w:rsidRDefault="0020049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4D531E37" w14:textId="77777777" w:rsidR="00200493" w:rsidRPr="003F5700" w:rsidRDefault="0020049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08BAF5BB" w14:textId="77777777" w:rsidR="00200493" w:rsidRPr="003F5700" w:rsidRDefault="0020049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1A0735" w:rsidRPr="003F5700" w14:paraId="394A2F4F" w14:textId="77777777" w:rsidTr="00A502A3">
        <w:tc>
          <w:tcPr>
            <w:tcW w:w="2970" w:type="dxa"/>
            <w:vAlign w:val="bottom"/>
          </w:tcPr>
          <w:p w14:paraId="32033491" w14:textId="77777777" w:rsidR="001A0735" w:rsidRPr="003F5700" w:rsidRDefault="001A0735" w:rsidP="001A0735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1260" w:type="dxa"/>
          </w:tcPr>
          <w:p w14:paraId="40046ACE" w14:textId="69C6FB8D" w:rsidR="001A0735" w:rsidRPr="001A0735" w:rsidRDefault="001A0735" w:rsidP="001A0735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A0735">
              <w:rPr>
                <w:rFonts w:asciiTheme="majorBidi" w:hAnsiTheme="majorBidi" w:cstheme="majorBidi"/>
                <w:sz w:val="28"/>
              </w:rPr>
              <w:t xml:space="preserve"> 85 </w:t>
            </w:r>
          </w:p>
        </w:tc>
        <w:tc>
          <w:tcPr>
            <w:tcW w:w="270" w:type="dxa"/>
          </w:tcPr>
          <w:p w14:paraId="0482294C" w14:textId="77777777" w:rsidR="001A0735" w:rsidRPr="001A0735" w:rsidRDefault="001A0735" w:rsidP="001A073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44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</w:tcPr>
          <w:p w14:paraId="1076EE87" w14:textId="11AD4CAF" w:rsidR="001A0735" w:rsidRPr="001A0735" w:rsidRDefault="001A0735" w:rsidP="001A0735">
            <w:pPr>
              <w:tabs>
                <w:tab w:val="decimal" w:pos="794"/>
              </w:tabs>
              <w:suppressAutoHyphens/>
              <w:snapToGrid w:val="0"/>
              <w:spacing w:after="0" w:line="240" w:lineRule="auto"/>
              <w:ind w:left="-144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A0735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</w:tcPr>
          <w:p w14:paraId="3DA96113" w14:textId="77777777" w:rsidR="001A0735" w:rsidRPr="001A0735" w:rsidRDefault="001A0735" w:rsidP="001A073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25FDD9F0" w14:textId="206A3238" w:rsidR="001A0735" w:rsidRPr="001A0735" w:rsidRDefault="001A0735" w:rsidP="001A0735">
            <w:pPr>
              <w:tabs>
                <w:tab w:val="decimal" w:pos="871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A0735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</w:tcPr>
          <w:p w14:paraId="169EA355" w14:textId="77777777" w:rsidR="001A0735" w:rsidRPr="001A0735" w:rsidRDefault="001A0735" w:rsidP="001A073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5EECB0DE" w14:textId="43DB7CEC" w:rsidR="001A0735" w:rsidRPr="001A0735" w:rsidRDefault="001A0735" w:rsidP="001A073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A0735">
              <w:rPr>
                <w:rFonts w:asciiTheme="majorBidi" w:hAnsiTheme="majorBidi" w:cstheme="majorBidi"/>
                <w:sz w:val="28"/>
              </w:rPr>
              <w:t xml:space="preserve"> 85 </w:t>
            </w:r>
          </w:p>
        </w:tc>
      </w:tr>
      <w:tr w:rsidR="001A0735" w:rsidRPr="003F5700" w14:paraId="47253818" w14:textId="77777777" w:rsidTr="00A502A3">
        <w:tc>
          <w:tcPr>
            <w:tcW w:w="2970" w:type="dxa"/>
            <w:vAlign w:val="bottom"/>
          </w:tcPr>
          <w:p w14:paraId="6E05AA6F" w14:textId="77777777" w:rsidR="001A0735" w:rsidRPr="003F5700" w:rsidRDefault="001A0735" w:rsidP="001A0735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เงินลงทุนในตราสารหนี้</w:t>
            </w:r>
          </w:p>
        </w:tc>
        <w:tc>
          <w:tcPr>
            <w:tcW w:w="1260" w:type="dxa"/>
          </w:tcPr>
          <w:p w14:paraId="6A686220" w14:textId="5F2DE7CD" w:rsidR="001A0735" w:rsidRPr="001A0735" w:rsidRDefault="001A0735" w:rsidP="001A0735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A0735">
              <w:rPr>
                <w:rFonts w:asciiTheme="majorBidi" w:hAnsiTheme="majorBidi" w:cstheme="majorBidi"/>
                <w:sz w:val="28"/>
              </w:rPr>
              <w:t xml:space="preserve"> 5</w:t>
            </w:r>
            <w:r w:rsidR="006966C1">
              <w:rPr>
                <w:rFonts w:asciiTheme="majorBidi" w:hAnsiTheme="majorBidi" w:cstheme="majorBidi"/>
                <w:sz w:val="28"/>
              </w:rPr>
              <w:t>5</w:t>
            </w:r>
            <w:r w:rsidRPr="001A0735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70" w:type="dxa"/>
          </w:tcPr>
          <w:p w14:paraId="418964EE" w14:textId="77777777" w:rsidR="001A0735" w:rsidRPr="001A0735" w:rsidRDefault="001A0735" w:rsidP="001A073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</w:tcPr>
          <w:p w14:paraId="4EF1C93D" w14:textId="7AE4C23C" w:rsidR="001A0735" w:rsidRPr="001A0735" w:rsidRDefault="001A0735" w:rsidP="001A0735">
            <w:pPr>
              <w:tabs>
                <w:tab w:val="decimal" w:pos="794"/>
              </w:tabs>
              <w:suppressAutoHyphens/>
              <w:snapToGrid w:val="0"/>
              <w:spacing w:after="0" w:line="240" w:lineRule="auto"/>
              <w:ind w:left="-144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A0735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</w:tcPr>
          <w:p w14:paraId="2CC20DA4" w14:textId="77777777" w:rsidR="001A0735" w:rsidRPr="001A0735" w:rsidRDefault="001A0735" w:rsidP="001A073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2B92164F" w14:textId="50EBE706" w:rsidR="001A0735" w:rsidRPr="001A0735" w:rsidRDefault="001A0735" w:rsidP="001A0735">
            <w:pPr>
              <w:tabs>
                <w:tab w:val="decimal" w:pos="871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A0735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</w:tcPr>
          <w:p w14:paraId="1E6EA45A" w14:textId="77777777" w:rsidR="001A0735" w:rsidRPr="001A0735" w:rsidRDefault="001A0735" w:rsidP="001A073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15A3C765" w14:textId="4C29E5ED" w:rsidR="001A0735" w:rsidRPr="001A0735" w:rsidRDefault="001A0735" w:rsidP="001A073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A0735">
              <w:rPr>
                <w:rFonts w:asciiTheme="majorBidi" w:hAnsiTheme="majorBidi" w:cstheme="majorBidi"/>
                <w:sz w:val="28"/>
              </w:rPr>
              <w:t xml:space="preserve"> 5</w:t>
            </w:r>
            <w:r w:rsidR="006966C1">
              <w:rPr>
                <w:rFonts w:asciiTheme="majorBidi" w:hAnsiTheme="majorBidi" w:cstheme="majorBidi"/>
                <w:sz w:val="28"/>
              </w:rPr>
              <w:t>5</w:t>
            </w:r>
            <w:r w:rsidRPr="001A0735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1A0735" w:rsidRPr="003F5700" w14:paraId="3DF40F59" w14:textId="77777777" w:rsidTr="00A502A3">
        <w:tc>
          <w:tcPr>
            <w:tcW w:w="2970" w:type="dxa"/>
            <w:vAlign w:val="bottom"/>
          </w:tcPr>
          <w:p w14:paraId="79E5D8B7" w14:textId="77777777" w:rsidR="001A0735" w:rsidRPr="003F5700" w:rsidRDefault="001A0735" w:rsidP="001A0735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เงินให้สินเชื่อแก่ลูกหนี้</w:t>
            </w:r>
          </w:p>
        </w:tc>
        <w:tc>
          <w:tcPr>
            <w:tcW w:w="1260" w:type="dxa"/>
          </w:tcPr>
          <w:p w14:paraId="01B7E92F" w14:textId="6B7B7D38" w:rsidR="001A0735" w:rsidRPr="001A0735" w:rsidRDefault="001A0735" w:rsidP="001A0735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A0735">
              <w:rPr>
                <w:rFonts w:asciiTheme="majorBidi" w:hAnsiTheme="majorBidi" w:cstheme="majorBidi"/>
                <w:sz w:val="28"/>
              </w:rPr>
              <w:t xml:space="preserve"> 26,38</w:t>
            </w:r>
            <w:r w:rsidR="006966C1">
              <w:rPr>
                <w:rFonts w:asciiTheme="majorBidi" w:hAnsiTheme="majorBidi" w:cstheme="majorBidi"/>
                <w:sz w:val="28"/>
              </w:rPr>
              <w:t>4</w:t>
            </w:r>
            <w:r w:rsidRPr="001A0735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70" w:type="dxa"/>
          </w:tcPr>
          <w:p w14:paraId="07795791" w14:textId="77777777" w:rsidR="001A0735" w:rsidRPr="001A0735" w:rsidRDefault="001A0735" w:rsidP="001A073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</w:tcPr>
          <w:p w14:paraId="5520FE97" w14:textId="2EA66F16" w:rsidR="001A0735" w:rsidRPr="001A0735" w:rsidRDefault="001A0735" w:rsidP="001A073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A0735">
              <w:rPr>
                <w:rFonts w:asciiTheme="majorBidi" w:hAnsiTheme="majorBidi" w:cstheme="majorBidi"/>
                <w:sz w:val="28"/>
              </w:rPr>
              <w:t xml:space="preserve"> 66,236 </w:t>
            </w:r>
          </w:p>
        </w:tc>
        <w:tc>
          <w:tcPr>
            <w:tcW w:w="270" w:type="dxa"/>
          </w:tcPr>
          <w:p w14:paraId="6DD3B811" w14:textId="77777777" w:rsidR="001A0735" w:rsidRPr="001A0735" w:rsidRDefault="001A0735" w:rsidP="001A073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6E495132" w14:textId="42006221" w:rsidR="001A0735" w:rsidRPr="001A0735" w:rsidRDefault="001A0735" w:rsidP="001A0735">
            <w:pPr>
              <w:tabs>
                <w:tab w:val="decimal" w:pos="113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A0735">
              <w:rPr>
                <w:rFonts w:asciiTheme="majorBidi" w:hAnsiTheme="majorBidi" w:cstheme="majorBidi"/>
                <w:sz w:val="28"/>
              </w:rPr>
              <w:t xml:space="preserve"> 51,435 </w:t>
            </w:r>
          </w:p>
        </w:tc>
        <w:tc>
          <w:tcPr>
            <w:tcW w:w="270" w:type="dxa"/>
          </w:tcPr>
          <w:p w14:paraId="0DBCD019" w14:textId="77777777" w:rsidR="001A0735" w:rsidRPr="001A0735" w:rsidRDefault="001A0735" w:rsidP="001A073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1F87F5F9" w14:textId="70CF47AC" w:rsidR="001A0735" w:rsidRPr="001A0735" w:rsidRDefault="001A0735" w:rsidP="001A073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A0735">
              <w:rPr>
                <w:rFonts w:asciiTheme="majorBidi" w:hAnsiTheme="majorBidi" w:cstheme="majorBidi"/>
                <w:sz w:val="28"/>
              </w:rPr>
              <w:t xml:space="preserve"> 144,05</w:t>
            </w:r>
            <w:r w:rsidR="006966C1">
              <w:rPr>
                <w:rFonts w:asciiTheme="majorBidi" w:hAnsiTheme="majorBidi" w:cstheme="majorBidi"/>
                <w:sz w:val="28"/>
              </w:rPr>
              <w:t>5</w:t>
            </w:r>
            <w:r w:rsidRPr="001A0735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1A0735" w:rsidRPr="003F5700" w14:paraId="6D5BFBA8" w14:textId="77777777" w:rsidTr="00A502A3">
        <w:tc>
          <w:tcPr>
            <w:tcW w:w="2970" w:type="dxa"/>
            <w:vAlign w:val="bottom"/>
          </w:tcPr>
          <w:p w14:paraId="56FDA485" w14:textId="77777777" w:rsidR="001A0735" w:rsidRPr="003F5700" w:rsidRDefault="001A0735" w:rsidP="001A0735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B9D5E54" w14:textId="4BFC583E" w:rsidR="001A0735" w:rsidRPr="001A0735" w:rsidRDefault="001A0735" w:rsidP="001A0735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A0735">
              <w:rPr>
                <w:rFonts w:asciiTheme="majorBidi" w:hAnsiTheme="majorBidi" w:cstheme="majorBidi"/>
                <w:b/>
                <w:bCs/>
                <w:sz w:val="28"/>
              </w:rPr>
              <w:t xml:space="preserve"> 26,524 </w:t>
            </w:r>
          </w:p>
        </w:tc>
        <w:tc>
          <w:tcPr>
            <w:tcW w:w="270" w:type="dxa"/>
          </w:tcPr>
          <w:p w14:paraId="3F389874" w14:textId="77777777" w:rsidR="001A0735" w:rsidRPr="001A0735" w:rsidRDefault="001A0735" w:rsidP="001A073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93D6F1B" w14:textId="2AD21253" w:rsidR="001A0735" w:rsidRPr="001A0735" w:rsidRDefault="001A0735" w:rsidP="001A073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A0735">
              <w:rPr>
                <w:rFonts w:asciiTheme="majorBidi" w:hAnsiTheme="majorBidi" w:cstheme="majorBidi"/>
                <w:b/>
                <w:bCs/>
                <w:sz w:val="28"/>
              </w:rPr>
              <w:t xml:space="preserve"> 66,236 </w:t>
            </w:r>
          </w:p>
        </w:tc>
        <w:tc>
          <w:tcPr>
            <w:tcW w:w="270" w:type="dxa"/>
          </w:tcPr>
          <w:p w14:paraId="44DC5E43" w14:textId="77777777" w:rsidR="001A0735" w:rsidRPr="001A0735" w:rsidRDefault="001A0735" w:rsidP="001A073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5190921" w14:textId="5815BEC9" w:rsidR="001A0735" w:rsidRPr="001A0735" w:rsidRDefault="001A0735" w:rsidP="001A0735">
            <w:pPr>
              <w:tabs>
                <w:tab w:val="decimal" w:pos="113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A0735">
              <w:rPr>
                <w:rFonts w:asciiTheme="majorBidi" w:hAnsiTheme="majorBidi" w:cstheme="majorBidi"/>
                <w:b/>
                <w:bCs/>
                <w:sz w:val="28"/>
              </w:rPr>
              <w:t xml:space="preserve"> 51,435 </w:t>
            </w:r>
          </w:p>
        </w:tc>
        <w:tc>
          <w:tcPr>
            <w:tcW w:w="270" w:type="dxa"/>
          </w:tcPr>
          <w:p w14:paraId="3C801A32" w14:textId="77777777" w:rsidR="001A0735" w:rsidRPr="001A0735" w:rsidRDefault="001A0735" w:rsidP="001A073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979B686" w14:textId="55450D8B" w:rsidR="001A0735" w:rsidRPr="001A0735" w:rsidRDefault="001A0735" w:rsidP="001A073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1A0735">
              <w:rPr>
                <w:rFonts w:asciiTheme="majorBidi" w:hAnsiTheme="majorBidi" w:cstheme="majorBidi"/>
                <w:b/>
                <w:bCs/>
                <w:sz w:val="28"/>
              </w:rPr>
              <w:t xml:space="preserve"> 144,195 </w:t>
            </w:r>
          </w:p>
        </w:tc>
      </w:tr>
      <w:tr w:rsidR="001A0735" w:rsidRPr="003F5700" w14:paraId="07EEFF9A" w14:textId="77777777" w:rsidTr="00A502A3">
        <w:tc>
          <w:tcPr>
            <w:tcW w:w="2970" w:type="dxa"/>
            <w:vAlign w:val="bottom"/>
          </w:tcPr>
          <w:p w14:paraId="7CD25915" w14:textId="77777777" w:rsidR="001A0735" w:rsidRPr="003F5700" w:rsidRDefault="001A0735" w:rsidP="001A0735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2CB080FA" w14:textId="77777777" w:rsidR="001A0735" w:rsidRPr="003F5700" w:rsidRDefault="001A0735" w:rsidP="001A0735">
            <w:pPr>
              <w:tabs>
                <w:tab w:val="decimal" w:pos="886"/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</w:tcPr>
          <w:p w14:paraId="0A50C486" w14:textId="77777777" w:rsidR="001A0735" w:rsidRPr="003F5700" w:rsidRDefault="001A0735" w:rsidP="001A073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57900A04" w14:textId="77777777" w:rsidR="001A0735" w:rsidRPr="003F5700" w:rsidRDefault="001A0735" w:rsidP="001A073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</w:tcPr>
          <w:p w14:paraId="4BDD2447" w14:textId="77777777" w:rsidR="001A0735" w:rsidRPr="003F5700" w:rsidRDefault="001A0735" w:rsidP="001A073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1350" w:type="dxa"/>
          </w:tcPr>
          <w:p w14:paraId="7DC5960D" w14:textId="77777777" w:rsidR="001A0735" w:rsidRPr="003F5700" w:rsidRDefault="001A0735" w:rsidP="001A073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</w:tcPr>
          <w:p w14:paraId="201A5DE5" w14:textId="77777777" w:rsidR="001A0735" w:rsidRPr="003F5700" w:rsidRDefault="001A0735" w:rsidP="001A073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1530" w:type="dxa"/>
          </w:tcPr>
          <w:p w14:paraId="2E90E6B2" w14:textId="77777777" w:rsidR="001A0735" w:rsidRPr="003F5700" w:rsidRDefault="001A0735" w:rsidP="001A073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</w:tr>
      <w:tr w:rsidR="001A0735" w:rsidRPr="003F5700" w14:paraId="5083516D" w14:textId="77777777" w:rsidTr="00A502A3">
        <w:tc>
          <w:tcPr>
            <w:tcW w:w="2970" w:type="dxa"/>
            <w:vAlign w:val="bottom"/>
          </w:tcPr>
          <w:p w14:paraId="76D06E9D" w14:textId="77777777" w:rsidR="001A0735" w:rsidRPr="003F5700" w:rsidRDefault="001A0735" w:rsidP="001A0735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ณ วันที่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31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ธันวาคม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7</w:t>
            </w:r>
          </w:p>
        </w:tc>
        <w:tc>
          <w:tcPr>
            <w:tcW w:w="1260" w:type="dxa"/>
            <w:vAlign w:val="bottom"/>
          </w:tcPr>
          <w:p w14:paraId="35307BAA" w14:textId="77777777" w:rsidR="001A0735" w:rsidRPr="003F5700" w:rsidRDefault="001A0735" w:rsidP="001A0735">
            <w:pPr>
              <w:tabs>
                <w:tab w:val="decimal" w:pos="886"/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200501B3" w14:textId="77777777" w:rsidR="001A0735" w:rsidRPr="003F5700" w:rsidRDefault="001A0735" w:rsidP="001A073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7B1EFACD" w14:textId="77777777" w:rsidR="001A0735" w:rsidRPr="003F5700" w:rsidRDefault="001A0735" w:rsidP="001A073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6E889550" w14:textId="77777777" w:rsidR="001A0735" w:rsidRPr="003F5700" w:rsidRDefault="001A0735" w:rsidP="001A073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08D50E3C" w14:textId="77777777" w:rsidR="001A0735" w:rsidRPr="003F5700" w:rsidRDefault="001A0735" w:rsidP="001A073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708FC41F" w14:textId="77777777" w:rsidR="001A0735" w:rsidRPr="003F5700" w:rsidRDefault="001A0735" w:rsidP="001A073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5663DF88" w14:textId="77777777" w:rsidR="001A0735" w:rsidRPr="003F5700" w:rsidRDefault="001A0735" w:rsidP="001A073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1A0735" w:rsidRPr="003F5700" w14:paraId="0D18464C" w14:textId="77777777" w:rsidTr="00A502A3">
        <w:tc>
          <w:tcPr>
            <w:tcW w:w="2970" w:type="dxa"/>
            <w:vAlign w:val="bottom"/>
          </w:tcPr>
          <w:p w14:paraId="58D7A773" w14:textId="77777777" w:rsidR="001A0735" w:rsidRPr="003F5700" w:rsidRDefault="001A0735" w:rsidP="001A0735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1260" w:type="dxa"/>
          </w:tcPr>
          <w:p w14:paraId="643FD359" w14:textId="77777777" w:rsidR="001A0735" w:rsidRPr="00A31890" w:rsidRDefault="001A0735" w:rsidP="001A0735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  <w:r w:rsidRPr="00A31890">
              <w:rPr>
                <w:rFonts w:asciiTheme="majorBidi" w:hAnsiTheme="majorBidi" w:cstheme="majorBidi"/>
                <w:sz w:val="28"/>
              </w:rPr>
              <w:t xml:space="preserve"> 68 </w:t>
            </w:r>
          </w:p>
        </w:tc>
        <w:tc>
          <w:tcPr>
            <w:tcW w:w="270" w:type="dxa"/>
          </w:tcPr>
          <w:p w14:paraId="7F9BDEBC" w14:textId="77777777" w:rsidR="001A0735" w:rsidRPr="003F5700" w:rsidRDefault="001A0735" w:rsidP="001A073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44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19BCD799" w14:textId="77777777" w:rsidR="001A0735" w:rsidRPr="001C184D" w:rsidRDefault="001A0735" w:rsidP="001A0735">
            <w:pPr>
              <w:tabs>
                <w:tab w:val="decimal" w:pos="794"/>
              </w:tabs>
              <w:suppressAutoHyphens/>
              <w:snapToGrid w:val="0"/>
              <w:spacing w:after="0" w:line="240" w:lineRule="auto"/>
              <w:ind w:left="-144" w:right="-130"/>
              <w:rPr>
                <w:rFonts w:asciiTheme="majorBidi" w:hAnsiTheme="majorBidi" w:cstheme="majorBidi"/>
                <w:sz w:val="28"/>
              </w:rPr>
            </w:pPr>
            <w:r w:rsidRPr="001C184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7CA7C173" w14:textId="77777777" w:rsidR="001A0735" w:rsidRPr="001C184D" w:rsidRDefault="001A0735" w:rsidP="001A073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4AB553CF" w14:textId="77777777" w:rsidR="001A0735" w:rsidRPr="001C184D" w:rsidRDefault="001A0735" w:rsidP="001A0735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C184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295D0FEE" w14:textId="77777777" w:rsidR="001A0735" w:rsidRPr="003F5700" w:rsidRDefault="001A0735" w:rsidP="001A073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7238EE3B" w14:textId="77777777" w:rsidR="001A0735" w:rsidRPr="00A31890" w:rsidRDefault="001A0735" w:rsidP="001A073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31890">
              <w:rPr>
                <w:rFonts w:asciiTheme="majorBidi" w:hAnsiTheme="majorBidi" w:cstheme="majorBidi"/>
                <w:sz w:val="28"/>
              </w:rPr>
              <w:t xml:space="preserve"> 68 </w:t>
            </w:r>
          </w:p>
        </w:tc>
      </w:tr>
      <w:tr w:rsidR="001A0735" w:rsidRPr="003F5700" w14:paraId="02F4E762" w14:textId="77777777" w:rsidTr="00A502A3">
        <w:tc>
          <w:tcPr>
            <w:tcW w:w="2970" w:type="dxa"/>
            <w:vAlign w:val="bottom"/>
          </w:tcPr>
          <w:p w14:paraId="774D84A2" w14:textId="77777777" w:rsidR="001A0735" w:rsidRPr="003F5700" w:rsidRDefault="001A0735" w:rsidP="001A0735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เงินลงทุนในตราสารหนี้</w:t>
            </w:r>
          </w:p>
        </w:tc>
        <w:tc>
          <w:tcPr>
            <w:tcW w:w="1260" w:type="dxa"/>
          </w:tcPr>
          <w:p w14:paraId="73E62F70" w14:textId="77777777" w:rsidR="001A0735" w:rsidRPr="00A31890" w:rsidRDefault="001A0735" w:rsidP="001A0735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  <w:r w:rsidRPr="00A31890">
              <w:rPr>
                <w:rFonts w:asciiTheme="majorBidi" w:hAnsiTheme="majorBidi" w:cstheme="majorBidi"/>
                <w:sz w:val="28"/>
              </w:rPr>
              <w:t xml:space="preserve"> 51 </w:t>
            </w:r>
          </w:p>
        </w:tc>
        <w:tc>
          <w:tcPr>
            <w:tcW w:w="270" w:type="dxa"/>
          </w:tcPr>
          <w:p w14:paraId="60B6CDCD" w14:textId="77777777" w:rsidR="001A0735" w:rsidRPr="003F5700" w:rsidRDefault="001A0735" w:rsidP="001A073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</w:tcPr>
          <w:p w14:paraId="600223E3" w14:textId="77777777" w:rsidR="001A0735" w:rsidRPr="001C184D" w:rsidRDefault="001A0735" w:rsidP="001A0735">
            <w:pPr>
              <w:tabs>
                <w:tab w:val="decimal" w:pos="790"/>
              </w:tabs>
              <w:suppressAutoHyphens/>
              <w:snapToGrid w:val="0"/>
              <w:spacing w:after="0" w:line="240" w:lineRule="auto"/>
              <w:ind w:left="-144" w:right="-130"/>
              <w:rPr>
                <w:rFonts w:asciiTheme="majorBidi" w:hAnsiTheme="majorBidi" w:cstheme="majorBidi"/>
                <w:sz w:val="28"/>
              </w:rPr>
            </w:pPr>
            <w:r w:rsidRPr="001C184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4D27A351" w14:textId="77777777" w:rsidR="001A0735" w:rsidRPr="001C184D" w:rsidRDefault="001A0735" w:rsidP="001A073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04B12AD4" w14:textId="77777777" w:rsidR="001A0735" w:rsidRPr="001C184D" w:rsidRDefault="001A0735" w:rsidP="001A0735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C184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1BC4B6AC" w14:textId="77777777" w:rsidR="001A0735" w:rsidRPr="003F5700" w:rsidRDefault="001A0735" w:rsidP="001A073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64A0AC0A" w14:textId="77777777" w:rsidR="001A0735" w:rsidRPr="00A31890" w:rsidRDefault="001A0735" w:rsidP="001A073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A31890">
              <w:rPr>
                <w:rFonts w:asciiTheme="majorBidi" w:hAnsiTheme="majorBidi" w:cstheme="majorBidi"/>
                <w:sz w:val="28"/>
              </w:rPr>
              <w:t xml:space="preserve"> 51 </w:t>
            </w:r>
          </w:p>
        </w:tc>
      </w:tr>
      <w:tr w:rsidR="001A0735" w:rsidRPr="003F5700" w14:paraId="12DF39C0" w14:textId="77777777" w:rsidTr="00A502A3">
        <w:tc>
          <w:tcPr>
            <w:tcW w:w="2970" w:type="dxa"/>
            <w:vAlign w:val="bottom"/>
          </w:tcPr>
          <w:p w14:paraId="085D55B9" w14:textId="77777777" w:rsidR="001A0735" w:rsidRPr="003F5700" w:rsidRDefault="001A0735" w:rsidP="001A0735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เงินให้สินเชื่อแก่ลูกหนี้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FAE59BF" w14:textId="77777777" w:rsidR="001A0735" w:rsidRPr="00A31890" w:rsidRDefault="001A0735" w:rsidP="001A0735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  <w:r w:rsidRPr="00A31890">
              <w:rPr>
                <w:rFonts w:asciiTheme="majorBidi" w:hAnsiTheme="majorBidi" w:cstheme="majorBidi"/>
                <w:sz w:val="28"/>
              </w:rPr>
              <w:t xml:space="preserve"> 26,824 </w:t>
            </w:r>
          </w:p>
        </w:tc>
        <w:tc>
          <w:tcPr>
            <w:tcW w:w="270" w:type="dxa"/>
          </w:tcPr>
          <w:p w14:paraId="5EB5E66B" w14:textId="77777777" w:rsidR="001A0735" w:rsidRPr="003F5700" w:rsidRDefault="001A0735" w:rsidP="001A073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355731D" w14:textId="77777777" w:rsidR="001A0735" w:rsidRPr="00A31890" w:rsidRDefault="001A0735" w:rsidP="001A0735">
            <w:pPr>
              <w:tabs>
                <w:tab w:val="decimal" w:pos="104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  <w:r w:rsidRPr="00A31890">
              <w:rPr>
                <w:rFonts w:asciiTheme="majorBidi" w:hAnsiTheme="majorBidi" w:cstheme="majorBidi"/>
                <w:sz w:val="28"/>
              </w:rPr>
              <w:t xml:space="preserve"> 67,288 </w:t>
            </w:r>
          </w:p>
        </w:tc>
        <w:tc>
          <w:tcPr>
            <w:tcW w:w="270" w:type="dxa"/>
          </w:tcPr>
          <w:p w14:paraId="002DC3A8" w14:textId="77777777" w:rsidR="001A0735" w:rsidRPr="003F5700" w:rsidRDefault="001A0735" w:rsidP="001A073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6B7A645" w14:textId="77777777" w:rsidR="001A0735" w:rsidRPr="00A31890" w:rsidRDefault="001A0735" w:rsidP="001A0735">
            <w:pPr>
              <w:tabs>
                <w:tab w:val="decimal" w:pos="113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hAnsiTheme="majorBidi" w:cstheme="majorBidi"/>
                <w:sz w:val="28"/>
              </w:rPr>
            </w:pPr>
            <w:r w:rsidRPr="00A31890">
              <w:rPr>
                <w:rFonts w:asciiTheme="majorBidi" w:hAnsiTheme="majorBidi" w:cstheme="majorBidi"/>
                <w:sz w:val="28"/>
              </w:rPr>
              <w:t xml:space="preserve"> 54,436 </w:t>
            </w:r>
          </w:p>
        </w:tc>
        <w:tc>
          <w:tcPr>
            <w:tcW w:w="270" w:type="dxa"/>
          </w:tcPr>
          <w:p w14:paraId="7E72A5A4" w14:textId="77777777" w:rsidR="001A0735" w:rsidRPr="003F5700" w:rsidRDefault="001A0735" w:rsidP="001A073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F49877B" w14:textId="77777777" w:rsidR="001A0735" w:rsidRPr="00A31890" w:rsidRDefault="001A0735" w:rsidP="001A073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31890">
              <w:rPr>
                <w:rFonts w:asciiTheme="majorBidi" w:hAnsiTheme="majorBidi" w:cstheme="majorBidi"/>
                <w:sz w:val="28"/>
              </w:rPr>
              <w:t>148,548</w:t>
            </w:r>
          </w:p>
        </w:tc>
      </w:tr>
      <w:tr w:rsidR="001A0735" w:rsidRPr="003F5700" w14:paraId="60A8E990" w14:textId="77777777" w:rsidTr="00A502A3">
        <w:tc>
          <w:tcPr>
            <w:tcW w:w="2970" w:type="dxa"/>
            <w:vAlign w:val="bottom"/>
          </w:tcPr>
          <w:p w14:paraId="18B739D8" w14:textId="77777777" w:rsidR="001A0735" w:rsidRPr="003F5700" w:rsidRDefault="001A0735" w:rsidP="001A0735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832C4B2" w14:textId="77777777" w:rsidR="001A0735" w:rsidRPr="003F5700" w:rsidRDefault="001A0735" w:rsidP="001A0735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26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,9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43</w:t>
            </w:r>
          </w:p>
        </w:tc>
        <w:tc>
          <w:tcPr>
            <w:tcW w:w="270" w:type="dxa"/>
          </w:tcPr>
          <w:p w14:paraId="5EB0C777" w14:textId="77777777" w:rsidR="001A0735" w:rsidRPr="003F5700" w:rsidRDefault="001A0735" w:rsidP="001A073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E1022A" w14:textId="77777777" w:rsidR="001A0735" w:rsidRPr="003F5700" w:rsidRDefault="001A0735" w:rsidP="001A0735">
            <w:pPr>
              <w:tabs>
                <w:tab w:val="decimal" w:pos="104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67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288</w:t>
            </w:r>
          </w:p>
        </w:tc>
        <w:tc>
          <w:tcPr>
            <w:tcW w:w="270" w:type="dxa"/>
          </w:tcPr>
          <w:p w14:paraId="591CC83E" w14:textId="77777777" w:rsidR="001A0735" w:rsidRPr="003F5700" w:rsidRDefault="001A0735" w:rsidP="001A073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3ADB33" w14:textId="77777777" w:rsidR="001A0735" w:rsidRPr="003F5700" w:rsidRDefault="001A0735" w:rsidP="001A0735">
            <w:pPr>
              <w:tabs>
                <w:tab w:val="decimal" w:pos="113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5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4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436</w:t>
            </w:r>
          </w:p>
        </w:tc>
        <w:tc>
          <w:tcPr>
            <w:tcW w:w="270" w:type="dxa"/>
          </w:tcPr>
          <w:p w14:paraId="2CF803DA" w14:textId="77777777" w:rsidR="001A0735" w:rsidRPr="003F5700" w:rsidRDefault="001A0735" w:rsidP="001A073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1B8913F" w14:textId="77777777" w:rsidR="001A0735" w:rsidRPr="003F5700" w:rsidRDefault="001A0735" w:rsidP="001A073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148,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667</w:t>
            </w:r>
          </w:p>
        </w:tc>
      </w:tr>
    </w:tbl>
    <w:p w14:paraId="403F9019" w14:textId="77777777" w:rsidR="00200493" w:rsidRDefault="00200493" w:rsidP="00800DA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34AF268A" w14:textId="77777777" w:rsidR="00200493" w:rsidRPr="003F5700" w:rsidRDefault="00200493" w:rsidP="00800DA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270"/>
        <w:gridCol w:w="1260"/>
        <w:gridCol w:w="270"/>
        <w:gridCol w:w="1350"/>
        <w:gridCol w:w="270"/>
        <w:gridCol w:w="1530"/>
      </w:tblGrid>
      <w:tr w:rsidR="00200493" w:rsidRPr="003F5700" w:rsidDel="00F22AC4" w14:paraId="7E042266" w14:textId="77777777" w:rsidTr="00A502A3">
        <w:trPr>
          <w:trHeight w:val="236"/>
          <w:tblHeader/>
        </w:trPr>
        <w:tc>
          <w:tcPr>
            <w:tcW w:w="2970" w:type="dxa"/>
          </w:tcPr>
          <w:p w14:paraId="7F373C36" w14:textId="77777777" w:rsidR="00200493" w:rsidRPr="003F5700" w:rsidRDefault="00200493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6210" w:type="dxa"/>
            <w:gridSpan w:val="7"/>
            <w:vAlign w:val="bottom"/>
          </w:tcPr>
          <w:p w14:paraId="050DD07E" w14:textId="77777777" w:rsidR="00200493" w:rsidRPr="003F5700" w:rsidDel="00F22AC4" w:rsidRDefault="00200493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Cs/>
                <w:color w:val="000000"/>
                <w:sz w:val="28"/>
                <w:cs/>
                <w:lang w:eastAsia="zh-CN"/>
              </w:rPr>
              <w:t>งบการเงินเฉพาะกิจการ</w:t>
            </w:r>
          </w:p>
        </w:tc>
      </w:tr>
      <w:tr w:rsidR="00200493" w:rsidRPr="003F5700" w14:paraId="6333FA79" w14:textId="77777777" w:rsidTr="00A502A3">
        <w:trPr>
          <w:tblHeader/>
        </w:trPr>
        <w:tc>
          <w:tcPr>
            <w:tcW w:w="2970" w:type="dxa"/>
          </w:tcPr>
          <w:p w14:paraId="7FA89ED5" w14:textId="77777777" w:rsidR="00200493" w:rsidRPr="003F5700" w:rsidRDefault="00200493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</w:tcPr>
          <w:p w14:paraId="02E25448" w14:textId="77777777" w:rsidR="00200493" w:rsidRPr="003F5700" w:rsidRDefault="00200493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ที่ไม่มีการ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เพิ่มขึ้นอย่างมีนัยสำคัญ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70" w:type="dxa"/>
          </w:tcPr>
          <w:p w14:paraId="3FC80E38" w14:textId="77777777" w:rsidR="00200493" w:rsidRPr="003F5700" w:rsidRDefault="00200493">
            <w:pPr>
              <w:suppressAutoHyphens/>
              <w:snapToGrid w:val="0"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</w:tcPr>
          <w:p w14:paraId="78D65FCC" w14:textId="77777777" w:rsidR="00200493" w:rsidRPr="003F5700" w:rsidRDefault="00200493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เพิ่มขึ้นอย่างมีนัยสำคัญ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70" w:type="dxa"/>
          </w:tcPr>
          <w:p w14:paraId="532603B4" w14:textId="77777777" w:rsidR="00200493" w:rsidRPr="003F5700" w:rsidRDefault="00200493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7468EE1F" w14:textId="77777777" w:rsidR="00200493" w:rsidRPr="003F5700" w:rsidRDefault="00200493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78842461" w14:textId="77777777" w:rsidR="00200493" w:rsidRPr="003F5700" w:rsidRDefault="00200493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007486AB" w14:textId="77777777" w:rsidR="00200493" w:rsidRPr="003F5700" w:rsidRDefault="00200493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115EF11E" w14:textId="77777777" w:rsidR="00200493" w:rsidRPr="003F5700" w:rsidRDefault="00200493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ด้อยค่าด้านเครดิต</w:t>
            </w:r>
          </w:p>
        </w:tc>
        <w:tc>
          <w:tcPr>
            <w:tcW w:w="270" w:type="dxa"/>
          </w:tcPr>
          <w:p w14:paraId="0254B8B6" w14:textId="77777777" w:rsidR="00200493" w:rsidRPr="003F5700" w:rsidRDefault="00200493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073ECE90" w14:textId="77777777" w:rsidR="00200493" w:rsidRPr="003F5700" w:rsidRDefault="00200493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0F871B22" w14:textId="77777777" w:rsidR="00200493" w:rsidRPr="003F5700" w:rsidRDefault="00200493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4D28ABA4" w14:textId="77777777" w:rsidR="00200493" w:rsidRPr="003F5700" w:rsidRDefault="00200493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2C4D7FAE" w14:textId="77777777" w:rsidR="00200493" w:rsidRPr="003F5700" w:rsidRDefault="00200493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34280C88" w14:textId="77777777" w:rsidR="00200493" w:rsidRPr="003F5700" w:rsidRDefault="00200493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7F757A78" w14:textId="77777777" w:rsidR="00200493" w:rsidRPr="003F5700" w:rsidRDefault="00200493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58E84F38" w14:textId="77777777" w:rsidR="00200493" w:rsidRPr="003F5700" w:rsidRDefault="00200493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รวม</w:t>
            </w:r>
          </w:p>
        </w:tc>
      </w:tr>
      <w:tr w:rsidR="00200493" w:rsidRPr="003F5700" w14:paraId="715182A9" w14:textId="77777777" w:rsidTr="00A502A3">
        <w:trPr>
          <w:trHeight w:val="290"/>
          <w:tblHeader/>
        </w:trPr>
        <w:tc>
          <w:tcPr>
            <w:tcW w:w="2970" w:type="dxa"/>
            <w:vAlign w:val="bottom"/>
          </w:tcPr>
          <w:p w14:paraId="5C1CD9B5" w14:textId="77777777" w:rsidR="00200493" w:rsidRPr="003F5700" w:rsidRDefault="00200493">
            <w:pPr>
              <w:suppressAutoHyphens/>
              <w:spacing w:after="0" w:line="240" w:lineRule="auto"/>
              <w:ind w:left="105" w:right="-2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6210" w:type="dxa"/>
            <w:gridSpan w:val="7"/>
            <w:vAlign w:val="bottom"/>
          </w:tcPr>
          <w:p w14:paraId="59D8E838" w14:textId="77777777" w:rsidR="00200493" w:rsidRPr="003F5700" w:rsidRDefault="0020049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right="-1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200493" w:rsidRPr="003F5700" w14:paraId="76C675AA" w14:textId="77777777" w:rsidTr="00A502A3">
        <w:tc>
          <w:tcPr>
            <w:tcW w:w="2970" w:type="dxa"/>
            <w:vAlign w:val="bottom"/>
          </w:tcPr>
          <w:p w14:paraId="5F0E70D3" w14:textId="77777777" w:rsidR="00200493" w:rsidRPr="003F5700" w:rsidRDefault="00200493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ณ วัน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 xml:space="preserve">ที่ 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 xml:space="preserve">มิถุนายน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8</w:t>
            </w:r>
          </w:p>
        </w:tc>
        <w:tc>
          <w:tcPr>
            <w:tcW w:w="1260" w:type="dxa"/>
            <w:vAlign w:val="bottom"/>
          </w:tcPr>
          <w:p w14:paraId="480B29FD" w14:textId="77777777" w:rsidR="00200493" w:rsidRPr="003F5700" w:rsidRDefault="00200493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6F56B8DB" w14:textId="77777777" w:rsidR="00200493" w:rsidRPr="003F5700" w:rsidRDefault="0020049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6CFEA39D" w14:textId="77777777" w:rsidR="00200493" w:rsidRPr="003F5700" w:rsidRDefault="0020049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7FD7BA30" w14:textId="77777777" w:rsidR="00200493" w:rsidRPr="003F5700" w:rsidRDefault="0020049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120EC2E5" w14:textId="77777777" w:rsidR="00200493" w:rsidRPr="003F5700" w:rsidRDefault="0020049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5B577D9E" w14:textId="77777777" w:rsidR="00200493" w:rsidRPr="003F5700" w:rsidRDefault="0020049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467AF99A" w14:textId="77777777" w:rsidR="00200493" w:rsidRPr="003F5700" w:rsidRDefault="0020049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1A0735" w:rsidRPr="00E414D0" w14:paraId="5EC9F45C" w14:textId="77777777" w:rsidTr="00A502A3">
        <w:tc>
          <w:tcPr>
            <w:tcW w:w="2970" w:type="dxa"/>
            <w:vAlign w:val="bottom"/>
          </w:tcPr>
          <w:p w14:paraId="369CEA1A" w14:textId="77777777" w:rsidR="001A0735" w:rsidRPr="003F5700" w:rsidRDefault="001A0735" w:rsidP="001A0735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เงินให้สินเชื่อแก่ลูกหนี้</w:t>
            </w:r>
          </w:p>
        </w:tc>
        <w:tc>
          <w:tcPr>
            <w:tcW w:w="1260" w:type="dxa"/>
          </w:tcPr>
          <w:p w14:paraId="3CCDBE4A" w14:textId="27321FAB" w:rsidR="001A0735" w:rsidRPr="001A0735" w:rsidRDefault="001A0735" w:rsidP="001A0735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A0735">
              <w:rPr>
                <w:rFonts w:asciiTheme="majorBidi" w:hAnsiTheme="majorBidi" w:cstheme="majorBidi"/>
                <w:sz w:val="28"/>
              </w:rPr>
              <w:t xml:space="preserve"> 303 </w:t>
            </w:r>
          </w:p>
        </w:tc>
        <w:tc>
          <w:tcPr>
            <w:tcW w:w="270" w:type="dxa"/>
          </w:tcPr>
          <w:p w14:paraId="3C09E45D" w14:textId="77777777" w:rsidR="001A0735" w:rsidRPr="001A0735" w:rsidRDefault="001A0735" w:rsidP="001A073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</w:tcPr>
          <w:p w14:paraId="628AA890" w14:textId="48F5AA61" w:rsidR="001A0735" w:rsidRPr="001A0735" w:rsidRDefault="001A0735" w:rsidP="001A0735">
            <w:pPr>
              <w:tabs>
                <w:tab w:val="decimal" w:pos="70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A0735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</w:tcPr>
          <w:p w14:paraId="7C7181E9" w14:textId="77777777" w:rsidR="001A0735" w:rsidRPr="001A0735" w:rsidRDefault="001A0735" w:rsidP="001A0735">
            <w:pPr>
              <w:tabs>
                <w:tab w:val="decimal" w:pos="805"/>
                <w:tab w:val="decimal" w:pos="84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2991D38A" w14:textId="13961B1D" w:rsidR="001A0735" w:rsidRPr="001A0735" w:rsidRDefault="001A0735" w:rsidP="001A0735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A0735">
              <w:rPr>
                <w:rFonts w:asciiTheme="majorBidi" w:hAnsiTheme="majorBidi" w:cstheme="majorBidi"/>
                <w:sz w:val="28"/>
              </w:rPr>
              <w:t xml:space="preserve"> 25 </w:t>
            </w:r>
          </w:p>
        </w:tc>
        <w:tc>
          <w:tcPr>
            <w:tcW w:w="270" w:type="dxa"/>
          </w:tcPr>
          <w:p w14:paraId="5A6D0D67" w14:textId="77777777" w:rsidR="001A0735" w:rsidRPr="001A0735" w:rsidRDefault="001A0735" w:rsidP="001A073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24A81212" w14:textId="009AF324" w:rsidR="001A0735" w:rsidRPr="001A0735" w:rsidRDefault="001A0735" w:rsidP="001A073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A0735">
              <w:rPr>
                <w:rFonts w:asciiTheme="majorBidi" w:hAnsiTheme="majorBidi" w:cstheme="majorBidi"/>
                <w:sz w:val="28"/>
              </w:rPr>
              <w:t xml:space="preserve"> 328 </w:t>
            </w:r>
          </w:p>
        </w:tc>
      </w:tr>
      <w:tr w:rsidR="001A0735" w:rsidRPr="00E414D0" w14:paraId="334629E8" w14:textId="77777777" w:rsidTr="00A502A3">
        <w:tc>
          <w:tcPr>
            <w:tcW w:w="2970" w:type="dxa"/>
            <w:vAlign w:val="bottom"/>
          </w:tcPr>
          <w:p w14:paraId="04B053A1" w14:textId="77777777" w:rsidR="001A0735" w:rsidRPr="003F5700" w:rsidRDefault="001A0735" w:rsidP="001A0735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B84F1AB" w14:textId="536E6A1E" w:rsidR="001A0735" w:rsidRPr="001A0735" w:rsidRDefault="001A0735" w:rsidP="001A0735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A0735">
              <w:rPr>
                <w:rFonts w:asciiTheme="majorBidi" w:hAnsiTheme="majorBidi" w:cstheme="majorBidi"/>
                <w:b/>
                <w:bCs/>
                <w:sz w:val="28"/>
              </w:rPr>
              <w:t xml:space="preserve"> 303 </w:t>
            </w:r>
          </w:p>
        </w:tc>
        <w:tc>
          <w:tcPr>
            <w:tcW w:w="270" w:type="dxa"/>
          </w:tcPr>
          <w:p w14:paraId="36383771" w14:textId="77777777" w:rsidR="001A0735" w:rsidRPr="001A0735" w:rsidRDefault="001A0735" w:rsidP="001A073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5B3A984" w14:textId="4DE9EA06" w:rsidR="001A0735" w:rsidRPr="001A0735" w:rsidRDefault="001A0735" w:rsidP="001A0735">
            <w:pPr>
              <w:tabs>
                <w:tab w:val="decimal" w:pos="70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A0735">
              <w:rPr>
                <w:rFonts w:asciiTheme="majorBidi" w:hAnsiTheme="majorBidi" w:cstheme="majorBidi"/>
                <w:b/>
                <w:bCs/>
                <w:sz w:val="28"/>
              </w:rPr>
              <w:t xml:space="preserve"> -</w:t>
            </w:r>
          </w:p>
        </w:tc>
        <w:tc>
          <w:tcPr>
            <w:tcW w:w="270" w:type="dxa"/>
          </w:tcPr>
          <w:p w14:paraId="787B0105" w14:textId="77777777" w:rsidR="001A0735" w:rsidRPr="001A0735" w:rsidRDefault="001A0735" w:rsidP="001A0735">
            <w:pPr>
              <w:tabs>
                <w:tab w:val="decimal" w:pos="805"/>
                <w:tab w:val="decimal" w:pos="84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1E31561" w14:textId="21C3C76A" w:rsidR="001A0735" w:rsidRPr="001A0735" w:rsidRDefault="001A0735" w:rsidP="001A0735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A0735">
              <w:rPr>
                <w:rFonts w:asciiTheme="majorBidi" w:hAnsiTheme="majorBidi" w:cstheme="majorBidi"/>
                <w:b/>
                <w:bCs/>
                <w:sz w:val="28"/>
              </w:rPr>
              <w:t xml:space="preserve"> 25 </w:t>
            </w:r>
          </w:p>
        </w:tc>
        <w:tc>
          <w:tcPr>
            <w:tcW w:w="270" w:type="dxa"/>
          </w:tcPr>
          <w:p w14:paraId="1FB7E7C2" w14:textId="77777777" w:rsidR="001A0735" w:rsidRPr="001A0735" w:rsidRDefault="001A0735" w:rsidP="001A073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D42B5D2" w14:textId="6EC6022D" w:rsidR="001A0735" w:rsidRPr="001A0735" w:rsidRDefault="001A0735" w:rsidP="001A073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1A0735">
              <w:rPr>
                <w:rFonts w:asciiTheme="majorBidi" w:hAnsiTheme="majorBidi" w:cstheme="majorBidi"/>
                <w:b/>
                <w:bCs/>
                <w:sz w:val="28"/>
              </w:rPr>
              <w:t xml:space="preserve"> 328 </w:t>
            </w:r>
          </w:p>
        </w:tc>
      </w:tr>
      <w:tr w:rsidR="00200493" w:rsidRPr="003F5700" w14:paraId="043BFA1E" w14:textId="77777777" w:rsidTr="00A502A3">
        <w:tc>
          <w:tcPr>
            <w:tcW w:w="2970" w:type="dxa"/>
            <w:vAlign w:val="bottom"/>
          </w:tcPr>
          <w:p w14:paraId="25C2836C" w14:textId="77777777" w:rsidR="00200493" w:rsidRPr="003F5700" w:rsidRDefault="00200493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32388D6B" w14:textId="77777777" w:rsidR="00200493" w:rsidRPr="003F5700" w:rsidRDefault="00200493">
            <w:pPr>
              <w:tabs>
                <w:tab w:val="decimal" w:pos="886"/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3E960AC7" w14:textId="77777777" w:rsidR="00200493" w:rsidRPr="003F5700" w:rsidRDefault="0020049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1D284405" w14:textId="77777777" w:rsidR="00200493" w:rsidRPr="003F5700" w:rsidRDefault="0020049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2CC6317C" w14:textId="77777777" w:rsidR="00200493" w:rsidRPr="003F5700" w:rsidRDefault="0020049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4A652854" w14:textId="77777777" w:rsidR="00200493" w:rsidRPr="003F5700" w:rsidRDefault="0020049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25C906E5" w14:textId="77777777" w:rsidR="00200493" w:rsidRPr="003F5700" w:rsidRDefault="0020049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2C1A33A5" w14:textId="77777777" w:rsidR="00200493" w:rsidRPr="003F5700" w:rsidRDefault="0020049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200493" w:rsidRPr="003F5700" w14:paraId="28368976" w14:textId="77777777" w:rsidTr="00A502A3">
        <w:tc>
          <w:tcPr>
            <w:tcW w:w="2970" w:type="dxa"/>
            <w:vAlign w:val="bottom"/>
          </w:tcPr>
          <w:p w14:paraId="0BF6F4B8" w14:textId="77777777" w:rsidR="00200493" w:rsidRPr="003F5700" w:rsidRDefault="00200493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ณ วันที่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31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ธันวาคม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7</w:t>
            </w:r>
          </w:p>
        </w:tc>
        <w:tc>
          <w:tcPr>
            <w:tcW w:w="1260" w:type="dxa"/>
            <w:vAlign w:val="bottom"/>
          </w:tcPr>
          <w:p w14:paraId="1C16E394" w14:textId="77777777" w:rsidR="00200493" w:rsidRPr="003F5700" w:rsidRDefault="00200493">
            <w:pPr>
              <w:tabs>
                <w:tab w:val="decimal" w:pos="886"/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3525691A" w14:textId="77777777" w:rsidR="00200493" w:rsidRPr="003F5700" w:rsidRDefault="0020049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773DD718" w14:textId="77777777" w:rsidR="00200493" w:rsidRPr="003F5700" w:rsidRDefault="0020049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1A71ACF5" w14:textId="77777777" w:rsidR="00200493" w:rsidRPr="003F5700" w:rsidRDefault="0020049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1604E296" w14:textId="77777777" w:rsidR="00200493" w:rsidRPr="003F5700" w:rsidRDefault="0020049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54755514" w14:textId="77777777" w:rsidR="00200493" w:rsidRPr="003F5700" w:rsidRDefault="0020049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344DD022" w14:textId="77777777" w:rsidR="00200493" w:rsidRPr="003F5700" w:rsidRDefault="0020049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200493" w:rsidRPr="003F5700" w14:paraId="46B94C7F" w14:textId="77777777" w:rsidTr="00A502A3">
        <w:tc>
          <w:tcPr>
            <w:tcW w:w="2970" w:type="dxa"/>
            <w:vAlign w:val="bottom"/>
          </w:tcPr>
          <w:p w14:paraId="4F4436ED" w14:textId="77777777" w:rsidR="00200493" w:rsidRPr="003F5700" w:rsidRDefault="00200493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เงินให้สินเชื่อแก่ลูกหนี้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6FC11BF" w14:textId="77777777" w:rsidR="00200493" w:rsidRPr="001C184D" w:rsidRDefault="00200493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hAnsiTheme="majorBidi" w:cstheme="majorBidi"/>
                <w:sz w:val="28"/>
              </w:rPr>
            </w:pPr>
            <w:r w:rsidRPr="001C184D">
              <w:rPr>
                <w:rFonts w:asciiTheme="majorBidi" w:hAnsiTheme="majorBidi" w:cstheme="majorBidi"/>
                <w:sz w:val="28"/>
              </w:rPr>
              <w:t xml:space="preserve"> 293 </w:t>
            </w:r>
          </w:p>
        </w:tc>
        <w:tc>
          <w:tcPr>
            <w:tcW w:w="270" w:type="dxa"/>
            <w:vAlign w:val="bottom"/>
          </w:tcPr>
          <w:p w14:paraId="0F41723B" w14:textId="77777777" w:rsidR="00200493" w:rsidRPr="003F5700" w:rsidRDefault="00200493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CC7EA7E" w14:textId="77777777" w:rsidR="00200493" w:rsidRPr="001C184D" w:rsidRDefault="00200493">
            <w:pPr>
              <w:tabs>
                <w:tab w:val="decimal" w:pos="70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C184D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7C7BD24A" w14:textId="77777777" w:rsidR="00200493" w:rsidRPr="001C184D" w:rsidRDefault="00200493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53F5E04" w14:textId="77777777" w:rsidR="00200493" w:rsidRPr="001C184D" w:rsidRDefault="00200493">
            <w:pPr>
              <w:tabs>
                <w:tab w:val="decimal" w:pos="70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C184D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5B06801D" w14:textId="77777777" w:rsidR="00200493" w:rsidRPr="003F5700" w:rsidRDefault="00200493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36DCF60" w14:textId="77777777" w:rsidR="00200493" w:rsidRPr="003F5700" w:rsidRDefault="00200493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C184D">
              <w:rPr>
                <w:rFonts w:asciiTheme="majorBidi" w:hAnsiTheme="majorBidi" w:cstheme="majorBidi"/>
                <w:sz w:val="28"/>
              </w:rPr>
              <w:t xml:space="preserve"> 293</w:t>
            </w:r>
            <w:r w:rsidRPr="00934964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</w:p>
        </w:tc>
      </w:tr>
      <w:tr w:rsidR="00200493" w:rsidRPr="006B1A91" w14:paraId="3ED88B7B" w14:textId="77777777" w:rsidTr="00A502A3">
        <w:tc>
          <w:tcPr>
            <w:tcW w:w="2970" w:type="dxa"/>
            <w:vAlign w:val="bottom"/>
          </w:tcPr>
          <w:p w14:paraId="4DB88DEF" w14:textId="77777777" w:rsidR="00200493" w:rsidRPr="003F5700" w:rsidRDefault="00200493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29F5F2" w14:textId="77777777" w:rsidR="00200493" w:rsidRPr="00CF4925" w:rsidRDefault="00200493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F4925">
              <w:rPr>
                <w:rFonts w:asciiTheme="majorBidi" w:hAnsiTheme="majorBidi" w:cstheme="majorBidi"/>
                <w:b/>
                <w:bCs/>
                <w:sz w:val="28"/>
              </w:rPr>
              <w:t xml:space="preserve"> 293 </w:t>
            </w:r>
          </w:p>
        </w:tc>
        <w:tc>
          <w:tcPr>
            <w:tcW w:w="270" w:type="dxa"/>
            <w:vAlign w:val="bottom"/>
          </w:tcPr>
          <w:p w14:paraId="30CD22E0" w14:textId="77777777" w:rsidR="00200493" w:rsidRPr="00CF4925" w:rsidRDefault="00200493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BFBCAC" w14:textId="77777777" w:rsidR="00200493" w:rsidRPr="00CF4925" w:rsidRDefault="00200493">
            <w:pPr>
              <w:tabs>
                <w:tab w:val="decimal" w:pos="70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F4925">
              <w:rPr>
                <w:rFonts w:asciiTheme="majorBidi" w:hAnsiTheme="majorBidi" w:cstheme="majorBidi"/>
                <w:b/>
                <w:bCs/>
                <w:sz w:val="28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7EB5EF64" w14:textId="77777777" w:rsidR="00200493" w:rsidRPr="00CF4925" w:rsidRDefault="00200493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ADD886" w14:textId="77777777" w:rsidR="00200493" w:rsidRPr="00CF4925" w:rsidRDefault="00200493">
            <w:pPr>
              <w:tabs>
                <w:tab w:val="decimal" w:pos="70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F4925">
              <w:rPr>
                <w:rFonts w:asciiTheme="majorBidi" w:hAnsiTheme="majorBidi" w:cstheme="majorBidi"/>
                <w:b/>
                <w:bCs/>
                <w:sz w:val="28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3C5856A2" w14:textId="77777777" w:rsidR="00200493" w:rsidRPr="006B1A91" w:rsidRDefault="00200493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006968" w14:textId="77777777" w:rsidR="00200493" w:rsidRPr="006B1A91" w:rsidRDefault="00200493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934964">
              <w:rPr>
                <w:rFonts w:asciiTheme="majorBidi" w:hAnsiTheme="majorBidi" w:cstheme="majorBidi"/>
                <w:b/>
                <w:bCs/>
                <w:sz w:val="28"/>
              </w:rPr>
              <w:t xml:space="preserve"> 293 </w:t>
            </w:r>
          </w:p>
        </w:tc>
      </w:tr>
    </w:tbl>
    <w:p w14:paraId="0CDB5E8E" w14:textId="77777777" w:rsidR="00200493" w:rsidRDefault="00200493" w:rsidP="00800DAA">
      <w:pPr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</w:p>
    <w:p w14:paraId="3D25A350" w14:textId="68B8993B" w:rsidR="00B4319D" w:rsidRPr="003F5700" w:rsidRDefault="00800DAA" w:rsidP="00800DAA">
      <w:pPr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8.2</w:t>
      </w: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ab/>
      </w:r>
      <w:r w:rsidR="00B4319D"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การเปลี่ยนแปลงของค่าเผื่อผลขาดทุนด้านเครดิตที่คาดว่าจะเกิดขึ้น</w:t>
      </w:r>
    </w:p>
    <w:p w14:paraId="3B51C2F7" w14:textId="77777777" w:rsidR="00B4319D" w:rsidRPr="003F5700" w:rsidRDefault="00B4319D" w:rsidP="00800DA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24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130"/>
        <w:gridCol w:w="1985"/>
        <w:gridCol w:w="283"/>
        <w:gridCol w:w="1843"/>
      </w:tblGrid>
      <w:tr w:rsidR="0051358D" w:rsidRPr="003F5700" w14:paraId="061F2831" w14:textId="7A83301F" w:rsidTr="00F239B3">
        <w:tc>
          <w:tcPr>
            <w:tcW w:w="5130" w:type="dxa"/>
            <w:vAlign w:val="bottom"/>
          </w:tcPr>
          <w:p w14:paraId="0C377B67" w14:textId="77777777" w:rsidR="0051358D" w:rsidRPr="003F5700" w:rsidRDefault="0051358D" w:rsidP="0051358D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85" w:type="dxa"/>
            <w:vAlign w:val="bottom"/>
          </w:tcPr>
          <w:p w14:paraId="5698F89C" w14:textId="5B14736C" w:rsidR="0051358D" w:rsidRPr="003F5700" w:rsidRDefault="0051358D" w:rsidP="0051358D">
            <w:pPr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83" w:type="dxa"/>
          </w:tcPr>
          <w:p w14:paraId="4785D929" w14:textId="240B0A5B" w:rsidR="0051358D" w:rsidRPr="003F5700" w:rsidRDefault="0051358D" w:rsidP="0051358D">
            <w:pPr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843" w:type="dxa"/>
            <w:vAlign w:val="bottom"/>
          </w:tcPr>
          <w:p w14:paraId="74E8E351" w14:textId="3F4BAAF1" w:rsidR="0051358D" w:rsidRPr="003F5700" w:rsidRDefault="0051358D" w:rsidP="0051358D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งบการเงินเฉพาะกิจการ</w:t>
            </w:r>
          </w:p>
        </w:tc>
      </w:tr>
      <w:tr w:rsidR="0051358D" w:rsidRPr="003F5700" w14:paraId="51E995A5" w14:textId="683D2195" w:rsidTr="00F239B3">
        <w:tc>
          <w:tcPr>
            <w:tcW w:w="5130" w:type="dxa"/>
          </w:tcPr>
          <w:p w14:paraId="74559FB6" w14:textId="77777777" w:rsidR="0051358D" w:rsidRPr="003F5700" w:rsidRDefault="0051358D" w:rsidP="0051358D">
            <w:pPr>
              <w:suppressAutoHyphens/>
              <w:spacing w:after="0" w:line="240" w:lineRule="auto"/>
              <w:ind w:left="8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4111" w:type="dxa"/>
            <w:gridSpan w:val="3"/>
            <w:vAlign w:val="bottom"/>
          </w:tcPr>
          <w:p w14:paraId="2DF658EB" w14:textId="362EF7A4" w:rsidR="0051358D" w:rsidRPr="003F5700" w:rsidRDefault="0051358D" w:rsidP="0051358D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  <w:t>(ล้านบาท)</w:t>
            </w:r>
          </w:p>
        </w:tc>
      </w:tr>
      <w:tr w:rsidR="002969A4" w:rsidRPr="003F5700" w14:paraId="1276471A" w14:textId="4A8A00AB" w:rsidTr="00F239B3">
        <w:trPr>
          <w:trHeight w:val="69"/>
        </w:trPr>
        <w:tc>
          <w:tcPr>
            <w:tcW w:w="5130" w:type="dxa"/>
          </w:tcPr>
          <w:p w14:paraId="091EC3EB" w14:textId="4528BCD1" w:rsidR="002969A4" w:rsidRPr="003F5700" w:rsidRDefault="002969A4" w:rsidP="002969A4">
            <w:pPr>
              <w:suppressAutoHyphens/>
              <w:spacing w:after="0" w:line="240" w:lineRule="auto"/>
              <w:ind w:left="-2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ณ วันที่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1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มกราคม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 w:rsidR="0020049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8</w:t>
            </w:r>
          </w:p>
        </w:tc>
        <w:tc>
          <w:tcPr>
            <w:tcW w:w="1985" w:type="dxa"/>
            <w:vAlign w:val="bottom"/>
          </w:tcPr>
          <w:p w14:paraId="13772CEB" w14:textId="646B90AC" w:rsidR="002969A4" w:rsidRPr="003F5700" w:rsidRDefault="00B65597" w:rsidP="002969A4">
            <w:pPr>
              <w:tabs>
                <w:tab w:val="decimal" w:pos="1695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148,667</w:t>
            </w:r>
          </w:p>
        </w:tc>
        <w:tc>
          <w:tcPr>
            <w:tcW w:w="283" w:type="dxa"/>
          </w:tcPr>
          <w:p w14:paraId="7C4ED433" w14:textId="518C6E7A" w:rsidR="002969A4" w:rsidRPr="003F5700" w:rsidRDefault="002969A4" w:rsidP="002969A4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843" w:type="dxa"/>
            <w:vAlign w:val="bottom"/>
          </w:tcPr>
          <w:p w14:paraId="772FB3D1" w14:textId="5B99FD03" w:rsidR="002969A4" w:rsidRPr="003F5700" w:rsidRDefault="0029774F" w:rsidP="002272A0">
            <w:pPr>
              <w:tabs>
                <w:tab w:val="decimal" w:pos="1403"/>
              </w:tabs>
              <w:suppressAutoHyphens/>
              <w:spacing w:after="0" w:line="240" w:lineRule="auto"/>
              <w:ind w:left="-69" w:right="50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293</w:t>
            </w:r>
          </w:p>
        </w:tc>
      </w:tr>
      <w:tr w:rsidR="004D4496" w:rsidRPr="003F5700" w14:paraId="356F4939" w14:textId="15705012">
        <w:tc>
          <w:tcPr>
            <w:tcW w:w="5130" w:type="dxa"/>
          </w:tcPr>
          <w:p w14:paraId="5E9268F1" w14:textId="11FE7790" w:rsidR="004D4496" w:rsidRPr="003F5700" w:rsidRDefault="004D4496" w:rsidP="004D4496">
            <w:pPr>
              <w:suppressAutoHyphens/>
              <w:spacing w:after="0" w:line="240" w:lineRule="auto"/>
              <w:ind w:left="-2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en-GB" w:eastAsia="zh-CN"/>
              </w:rPr>
              <w:t xml:space="preserve">ยอดสุทธิจากการวัดมูลค่าใหม่ </w:t>
            </w:r>
          </w:p>
        </w:tc>
        <w:tc>
          <w:tcPr>
            <w:tcW w:w="1985" w:type="dxa"/>
          </w:tcPr>
          <w:p w14:paraId="30F45DC8" w14:textId="417A5BEE" w:rsidR="004D4496" w:rsidRPr="004D4496" w:rsidRDefault="004D4496" w:rsidP="004D4496">
            <w:pPr>
              <w:tabs>
                <w:tab w:val="decimal" w:pos="1695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D4496">
              <w:rPr>
                <w:rFonts w:asciiTheme="majorBidi" w:hAnsiTheme="majorBidi" w:cstheme="majorBidi"/>
                <w:sz w:val="30"/>
                <w:szCs w:val="30"/>
              </w:rPr>
              <w:t xml:space="preserve"> 21,493 </w:t>
            </w:r>
          </w:p>
        </w:tc>
        <w:tc>
          <w:tcPr>
            <w:tcW w:w="283" w:type="dxa"/>
          </w:tcPr>
          <w:p w14:paraId="31D0BDBE" w14:textId="5E02EABE" w:rsidR="004D4496" w:rsidRPr="004D4496" w:rsidRDefault="004D4496" w:rsidP="004D449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843" w:type="dxa"/>
          </w:tcPr>
          <w:p w14:paraId="300BF3D9" w14:textId="0E259F97" w:rsidR="004D4496" w:rsidRPr="004D4496" w:rsidRDefault="004D4496" w:rsidP="004D4496">
            <w:pPr>
              <w:tabs>
                <w:tab w:val="decimal" w:pos="1403"/>
              </w:tabs>
              <w:suppressAutoHyphens/>
              <w:spacing w:after="0" w:line="240" w:lineRule="auto"/>
              <w:ind w:left="-69" w:right="50" w:firstLine="16"/>
              <w:rPr>
                <w:rFonts w:asciiTheme="majorBidi" w:hAnsiTheme="majorBidi" w:cstheme="majorBidi"/>
                <w:sz w:val="30"/>
                <w:szCs w:val="30"/>
              </w:rPr>
            </w:pPr>
            <w:r w:rsidRPr="004D4496">
              <w:rPr>
                <w:rFonts w:asciiTheme="majorBidi" w:hAnsiTheme="majorBidi" w:cstheme="majorBidi"/>
                <w:sz w:val="30"/>
                <w:szCs w:val="30"/>
              </w:rPr>
              <w:t xml:space="preserve"> 79 </w:t>
            </w:r>
          </w:p>
        </w:tc>
      </w:tr>
      <w:tr w:rsidR="004D4496" w:rsidRPr="003F5700" w14:paraId="0BB642B3" w14:textId="28E8AA8D">
        <w:tc>
          <w:tcPr>
            <w:tcW w:w="5130" w:type="dxa"/>
          </w:tcPr>
          <w:p w14:paraId="502962B8" w14:textId="32102712" w:rsidR="004D4496" w:rsidRPr="003F5700" w:rsidRDefault="004D4496" w:rsidP="004D4496">
            <w:pPr>
              <w:suppressAutoHyphens/>
              <w:spacing w:after="0" w:line="240" w:lineRule="auto"/>
              <w:ind w:left="-2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en-GB" w:eastAsia="zh-CN"/>
              </w:rPr>
              <w:t>สินทรัพย์ทางการเงินที่ถูกตัดรายการ</w:t>
            </w:r>
          </w:p>
        </w:tc>
        <w:tc>
          <w:tcPr>
            <w:tcW w:w="1985" w:type="dxa"/>
          </w:tcPr>
          <w:p w14:paraId="0CF09063" w14:textId="54682D6F" w:rsidR="004D4496" w:rsidRPr="004D4496" w:rsidRDefault="004D4496" w:rsidP="004D4496">
            <w:pPr>
              <w:tabs>
                <w:tab w:val="decimal" w:pos="1695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D4496">
              <w:rPr>
                <w:rFonts w:asciiTheme="majorBidi" w:hAnsiTheme="majorBidi" w:cstheme="majorBidi"/>
                <w:sz w:val="30"/>
                <w:szCs w:val="30"/>
              </w:rPr>
              <w:t xml:space="preserve"> (8,523)</w:t>
            </w:r>
          </w:p>
        </w:tc>
        <w:tc>
          <w:tcPr>
            <w:tcW w:w="283" w:type="dxa"/>
          </w:tcPr>
          <w:p w14:paraId="5EBD1D03" w14:textId="29BE8492" w:rsidR="004D4496" w:rsidRPr="004D4496" w:rsidRDefault="004D4496" w:rsidP="004D449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843" w:type="dxa"/>
          </w:tcPr>
          <w:p w14:paraId="180ED2B6" w14:textId="3BA3E366" w:rsidR="004D4496" w:rsidRPr="004D4496" w:rsidRDefault="004D4496" w:rsidP="004D4496">
            <w:pPr>
              <w:tabs>
                <w:tab w:val="decimal" w:pos="1403"/>
              </w:tabs>
              <w:suppressAutoHyphens/>
              <w:spacing w:after="0" w:line="240" w:lineRule="auto"/>
              <w:ind w:left="-69" w:right="50" w:firstLine="16"/>
              <w:rPr>
                <w:rFonts w:asciiTheme="majorBidi" w:hAnsiTheme="majorBidi" w:cstheme="majorBidi"/>
                <w:sz w:val="30"/>
                <w:szCs w:val="30"/>
              </w:rPr>
            </w:pPr>
            <w:r w:rsidRPr="004D4496">
              <w:rPr>
                <w:rFonts w:asciiTheme="majorBidi" w:hAnsiTheme="majorBidi" w:cstheme="majorBidi"/>
                <w:sz w:val="30"/>
                <w:szCs w:val="30"/>
              </w:rPr>
              <w:t xml:space="preserve"> (44)</w:t>
            </w:r>
          </w:p>
        </w:tc>
      </w:tr>
      <w:tr w:rsidR="004D4496" w:rsidRPr="003F5700" w14:paraId="31E410B8" w14:textId="37133773">
        <w:tc>
          <w:tcPr>
            <w:tcW w:w="5130" w:type="dxa"/>
          </w:tcPr>
          <w:p w14:paraId="0958D4A5" w14:textId="551A0DB1" w:rsidR="004D4496" w:rsidRPr="003F5700" w:rsidRDefault="004D4496" w:rsidP="004D4496">
            <w:pPr>
              <w:suppressAutoHyphens/>
              <w:spacing w:after="0" w:line="240" w:lineRule="auto"/>
              <w:ind w:left="-2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ส่วนที่ตัดออกจากบัญชี</w:t>
            </w:r>
          </w:p>
        </w:tc>
        <w:tc>
          <w:tcPr>
            <w:tcW w:w="1985" w:type="dxa"/>
          </w:tcPr>
          <w:p w14:paraId="3CD69F09" w14:textId="1957A55C" w:rsidR="004D4496" w:rsidRPr="004D4496" w:rsidRDefault="004D4496" w:rsidP="004D4496">
            <w:pPr>
              <w:tabs>
                <w:tab w:val="decimal" w:pos="1695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D4496">
              <w:rPr>
                <w:rFonts w:asciiTheme="majorBidi" w:hAnsiTheme="majorBidi" w:cstheme="majorBidi"/>
                <w:sz w:val="30"/>
                <w:szCs w:val="30"/>
              </w:rPr>
              <w:t xml:space="preserve"> (17,353)</w:t>
            </w:r>
          </w:p>
        </w:tc>
        <w:tc>
          <w:tcPr>
            <w:tcW w:w="283" w:type="dxa"/>
          </w:tcPr>
          <w:p w14:paraId="2FE2759D" w14:textId="03DFD40D" w:rsidR="004D4496" w:rsidRPr="004D4496" w:rsidRDefault="004D4496" w:rsidP="004D449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843" w:type="dxa"/>
          </w:tcPr>
          <w:p w14:paraId="1DC6E04E" w14:textId="526F8413" w:rsidR="004D4496" w:rsidRPr="004D4496" w:rsidRDefault="004D4496" w:rsidP="00F44154">
            <w:pPr>
              <w:tabs>
                <w:tab w:val="decimal" w:pos="1316"/>
              </w:tabs>
              <w:suppressAutoHyphens/>
              <w:spacing w:after="0" w:line="240" w:lineRule="auto"/>
              <w:ind w:left="-69" w:firstLine="16"/>
              <w:rPr>
                <w:rFonts w:asciiTheme="majorBidi" w:hAnsiTheme="majorBidi" w:cstheme="majorBidi"/>
                <w:sz w:val="30"/>
                <w:szCs w:val="30"/>
              </w:rPr>
            </w:pPr>
            <w:r w:rsidRPr="004D4496">
              <w:rPr>
                <w:rFonts w:asciiTheme="majorBidi" w:hAnsiTheme="majorBidi" w:cstheme="majorBidi"/>
                <w:sz w:val="30"/>
                <w:szCs w:val="30"/>
              </w:rPr>
              <w:t xml:space="preserve"> -  </w:t>
            </w:r>
          </w:p>
        </w:tc>
      </w:tr>
      <w:tr w:rsidR="004D4496" w:rsidRPr="003F5700" w14:paraId="59F2B8F0" w14:textId="60D35233">
        <w:tc>
          <w:tcPr>
            <w:tcW w:w="5130" w:type="dxa"/>
          </w:tcPr>
          <w:p w14:paraId="15622BD4" w14:textId="11CCBED2" w:rsidR="004D4496" w:rsidRPr="003F5700" w:rsidRDefault="004D4496" w:rsidP="004D4496">
            <w:pPr>
              <w:suppressAutoHyphens/>
              <w:spacing w:after="0" w:line="240" w:lineRule="auto"/>
              <w:ind w:left="-2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อื่น ๆ 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2193435" w14:textId="1B2ABBF3" w:rsidR="004D4496" w:rsidRPr="004D4496" w:rsidRDefault="004D4496" w:rsidP="004D4496">
            <w:pPr>
              <w:tabs>
                <w:tab w:val="decimal" w:pos="1695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D4496">
              <w:rPr>
                <w:rFonts w:asciiTheme="majorBidi" w:hAnsiTheme="majorBidi" w:cstheme="majorBidi"/>
                <w:sz w:val="30"/>
                <w:szCs w:val="30"/>
              </w:rPr>
              <w:t xml:space="preserve"> (89)</w:t>
            </w:r>
          </w:p>
        </w:tc>
        <w:tc>
          <w:tcPr>
            <w:tcW w:w="283" w:type="dxa"/>
          </w:tcPr>
          <w:p w14:paraId="72381457" w14:textId="109FEB79" w:rsidR="004D4496" w:rsidRPr="004D4496" w:rsidRDefault="004D4496" w:rsidP="004D449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843" w:type="dxa"/>
          </w:tcPr>
          <w:p w14:paraId="6C7153E0" w14:textId="51791418" w:rsidR="004D4496" w:rsidRPr="004D4496" w:rsidRDefault="004D4496" w:rsidP="00F44154">
            <w:pPr>
              <w:tabs>
                <w:tab w:val="decimal" w:pos="1316"/>
              </w:tabs>
              <w:suppressAutoHyphens/>
              <w:spacing w:after="0" w:line="240" w:lineRule="auto"/>
              <w:ind w:left="-69" w:firstLine="16"/>
              <w:rPr>
                <w:rFonts w:asciiTheme="majorBidi" w:hAnsiTheme="majorBidi" w:cstheme="majorBidi"/>
                <w:sz w:val="30"/>
                <w:szCs w:val="30"/>
              </w:rPr>
            </w:pPr>
            <w:r w:rsidRPr="004D4496">
              <w:rPr>
                <w:rFonts w:asciiTheme="majorBidi" w:hAnsiTheme="majorBidi" w:cstheme="majorBidi"/>
                <w:sz w:val="30"/>
                <w:szCs w:val="30"/>
              </w:rPr>
              <w:t xml:space="preserve"> -  </w:t>
            </w:r>
          </w:p>
        </w:tc>
      </w:tr>
      <w:tr w:rsidR="004D4496" w:rsidRPr="003F5700" w14:paraId="55649A2E" w14:textId="3639F2DA">
        <w:tc>
          <w:tcPr>
            <w:tcW w:w="5130" w:type="dxa"/>
          </w:tcPr>
          <w:p w14:paraId="4FADAC79" w14:textId="26F6F721" w:rsidR="004D4496" w:rsidRPr="003F5700" w:rsidRDefault="004D4496" w:rsidP="004D4496">
            <w:pPr>
              <w:suppressAutoHyphens/>
              <w:spacing w:after="0" w:line="240" w:lineRule="auto"/>
              <w:ind w:left="-24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 xml:space="preserve">ณ วันที่ </w:t>
            </w:r>
            <w:r w:rsidRPr="003F570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30 </w:t>
            </w:r>
            <w:r w:rsidRPr="003F570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มิถุนายน </w:t>
            </w:r>
            <w:r w:rsidRPr="003F570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14:paraId="76526D5A" w14:textId="2D04CD1D" w:rsidR="004D4496" w:rsidRPr="004D4496" w:rsidRDefault="004D4496" w:rsidP="004D4496">
            <w:pPr>
              <w:tabs>
                <w:tab w:val="decimal" w:pos="1695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4D44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144,195 </w:t>
            </w:r>
          </w:p>
        </w:tc>
        <w:tc>
          <w:tcPr>
            <w:tcW w:w="283" w:type="dxa"/>
          </w:tcPr>
          <w:p w14:paraId="54BE7D44" w14:textId="7BF4B861" w:rsidR="004D4496" w:rsidRPr="004D4496" w:rsidRDefault="004D4496" w:rsidP="004D4496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bottom w:val="double" w:sz="4" w:space="0" w:color="000000"/>
            </w:tcBorders>
          </w:tcPr>
          <w:p w14:paraId="2AD87558" w14:textId="2C3D96B2" w:rsidR="004D4496" w:rsidRPr="004D4496" w:rsidRDefault="004D4496" w:rsidP="004D4496">
            <w:pPr>
              <w:tabs>
                <w:tab w:val="decimal" w:pos="1403"/>
              </w:tabs>
              <w:suppressAutoHyphens/>
              <w:spacing w:after="0" w:line="240" w:lineRule="auto"/>
              <w:ind w:left="-69" w:right="50" w:firstLine="16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4D44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328 </w:t>
            </w:r>
          </w:p>
        </w:tc>
      </w:tr>
    </w:tbl>
    <w:p w14:paraId="14195EF7" w14:textId="77777777" w:rsidR="00A525EA" w:rsidRPr="00AE78AA" w:rsidRDefault="00A525EA" w:rsidP="00800DA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61D26E91" w14:textId="77777777" w:rsidR="00E15CCD" w:rsidRDefault="00E15CCD">
      <w:pPr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5D0340DD" w14:textId="69E907F0" w:rsidR="00DB0C59" w:rsidRPr="00A844EE" w:rsidRDefault="00E11016" w:rsidP="00DB0C59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="Angsana New"/>
          <w:spacing w:val="-4"/>
          <w:sz w:val="30"/>
          <w:szCs w:val="30"/>
        </w:rPr>
      </w:pPr>
      <w:r w:rsidRPr="00CB099C">
        <w:rPr>
          <w:rFonts w:asciiTheme="majorBidi" w:hAnsiTheme="majorBidi" w:cs="Angsana New"/>
          <w:sz w:val="30"/>
          <w:szCs w:val="30"/>
          <w:cs/>
        </w:rPr>
        <w:lastRenderedPageBreak/>
        <w:t>ณ วันที่</w:t>
      </w:r>
      <w:r w:rsidRPr="00CB099C">
        <w:rPr>
          <w:rFonts w:asciiTheme="majorBidi" w:hAnsiTheme="majorBidi" w:cs="Angsana New"/>
          <w:sz w:val="30"/>
          <w:szCs w:val="30"/>
        </w:rPr>
        <w:t xml:space="preserve"> 30 </w:t>
      </w:r>
      <w:r w:rsidRPr="00CB099C">
        <w:rPr>
          <w:rFonts w:asciiTheme="majorBidi" w:hAnsiTheme="majorBidi" w:cs="Angsana New"/>
          <w:sz w:val="30"/>
          <w:szCs w:val="30"/>
          <w:cs/>
        </w:rPr>
        <w:t>มิถุนายน</w:t>
      </w:r>
      <w:r w:rsidRPr="00CB099C">
        <w:rPr>
          <w:rFonts w:asciiTheme="majorBidi" w:hAnsiTheme="majorBidi" w:cs="Angsana New"/>
          <w:sz w:val="30"/>
          <w:szCs w:val="30"/>
        </w:rPr>
        <w:t xml:space="preserve"> 2568 </w:t>
      </w:r>
      <w:r w:rsidR="005C5282" w:rsidRPr="00CB099C"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  <w:r w:rsidRPr="00CB099C">
        <w:rPr>
          <w:rFonts w:asciiTheme="majorBidi" w:hAnsiTheme="majorBidi" w:cs="Angsana New"/>
          <w:sz w:val="30"/>
          <w:szCs w:val="30"/>
          <w:cs/>
        </w:rPr>
        <w:t>ได้ตั้งสำรอง (</w:t>
      </w:r>
      <w:r w:rsidRPr="00CB099C">
        <w:rPr>
          <w:rFonts w:asciiTheme="majorBidi" w:hAnsiTheme="majorBidi" w:cs="Angsana New"/>
          <w:sz w:val="30"/>
          <w:szCs w:val="30"/>
        </w:rPr>
        <w:t xml:space="preserve">Management Overlay) </w:t>
      </w:r>
      <w:r w:rsidRPr="00CB099C">
        <w:rPr>
          <w:rFonts w:asciiTheme="majorBidi" w:hAnsiTheme="majorBidi" w:cs="Angsana New"/>
          <w:sz w:val="30"/>
          <w:szCs w:val="30"/>
          <w:cs/>
        </w:rPr>
        <w:t>ซึ่งแสดงรวมไว้ในตารางด้านบน เพื่อรองรับความไม่แน่นอนของเศรษฐกิจไทยและเศรษฐกิจโลกที่ชะลอลง รวมถึงแรงกดดันจากการปรับขึ้นอัตราภาษีศุลกากรของสหรัฐอเมริกา (</w:t>
      </w:r>
      <w:r w:rsidRPr="00CB099C">
        <w:rPr>
          <w:rFonts w:asciiTheme="majorBidi" w:hAnsiTheme="majorBidi" w:cs="Angsana New"/>
          <w:sz w:val="30"/>
          <w:szCs w:val="30"/>
        </w:rPr>
        <w:t xml:space="preserve">U.S. Tariff) </w:t>
      </w:r>
      <w:r w:rsidRPr="00CB099C">
        <w:rPr>
          <w:rFonts w:asciiTheme="majorBidi" w:hAnsiTheme="majorBidi" w:cs="Angsana New"/>
          <w:sz w:val="30"/>
          <w:szCs w:val="30"/>
          <w:cs/>
        </w:rPr>
        <w:t>ทั้งยังครอบคลุมถึงกลุ่มลูกหนี้ที่มีความเปราะบาง ซึ่งยังคงได้รับผลกระทบจากการฟื้นตัวของเศรษฐกิจที่ไม่ทั่วถึง (</w:t>
      </w:r>
      <w:r w:rsidRPr="00CB099C">
        <w:rPr>
          <w:rFonts w:asciiTheme="majorBidi" w:hAnsiTheme="majorBidi" w:cs="Angsana New"/>
          <w:sz w:val="30"/>
          <w:szCs w:val="30"/>
        </w:rPr>
        <w:t xml:space="preserve">Uneven Recovery) </w:t>
      </w:r>
      <w:r w:rsidRPr="00CB099C">
        <w:rPr>
          <w:rFonts w:asciiTheme="majorBidi" w:hAnsiTheme="majorBidi" w:cs="Angsana New"/>
          <w:sz w:val="30"/>
          <w:szCs w:val="30"/>
          <w:cs/>
        </w:rPr>
        <w:t>โดยพิจารณาจากพฤติกรรมที่สะท้อนถึงระดับความเสี่ยงของลูกหนี้แต่ละราย</w:t>
      </w:r>
      <w:r w:rsidRPr="000F4A3F">
        <w:rPr>
          <w:rFonts w:asciiTheme="majorBidi" w:hAnsiTheme="majorBidi" w:cs="Angsana New"/>
          <w:sz w:val="30"/>
          <w:szCs w:val="30"/>
        </w:rPr>
        <w:t> </w:t>
      </w:r>
    </w:p>
    <w:p w14:paraId="2A8D0DC7" w14:textId="79E061A4" w:rsidR="00BA7E93" w:rsidRPr="006B3CEE" w:rsidRDefault="00BA7E93" w:rsidP="006B3CEE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</w:p>
    <w:p w14:paraId="5EA60D3B" w14:textId="3A672BF1" w:rsidR="00735AC2" w:rsidRPr="003F5700" w:rsidRDefault="00735AC2" w:rsidP="0028529F">
      <w:pPr>
        <w:pStyle w:val="Heading1"/>
        <w:ind w:left="540" w:hanging="540"/>
        <w:rPr>
          <w:rFonts w:asciiTheme="majorBidi" w:hAnsiTheme="majorBidi" w:cstheme="majorBidi"/>
        </w:rPr>
      </w:pPr>
      <w:bookmarkStart w:id="28" w:name="_เงินให้สินเชื่อแก่ลูกหนี้ที่มีการเป"/>
      <w:bookmarkStart w:id="29" w:name="_Toc141724698"/>
      <w:bookmarkStart w:id="30" w:name="_Toc204957133"/>
      <w:bookmarkEnd w:id="28"/>
      <w:r w:rsidRPr="003F5700">
        <w:rPr>
          <w:rFonts w:asciiTheme="majorBidi" w:hAnsiTheme="majorBidi" w:cstheme="majorBidi"/>
          <w:cs/>
        </w:rPr>
        <w:t>เงินให้สินเชื่อแก่ลูกหนี้ที่มีการเปลี่ยนแปลงเงื่อนไขใหม่</w:t>
      </w:r>
      <w:bookmarkEnd w:id="29"/>
      <w:bookmarkEnd w:id="30"/>
    </w:p>
    <w:p w14:paraId="328B0F68" w14:textId="77777777" w:rsidR="00C7749A" w:rsidRPr="003F5700" w:rsidRDefault="00C7749A" w:rsidP="00800DA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5D1E63EA" w14:textId="79B54416" w:rsidR="00FE6F7A" w:rsidRPr="00AE78AA" w:rsidRDefault="00FB207E" w:rsidP="00426457">
      <w:pPr>
        <w:spacing w:after="0" w:line="240" w:lineRule="auto"/>
        <w:ind w:left="547" w:right="14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AE78AA">
        <w:rPr>
          <w:rFonts w:asciiTheme="majorBidi" w:eastAsia="Times New Roman" w:hAnsiTheme="majorBidi" w:cs="Angsana New" w:hint="cs"/>
          <w:sz w:val="30"/>
          <w:szCs w:val="30"/>
          <w:cs/>
        </w:rPr>
        <w:t>ในระหว่างงวด</w:t>
      </w:r>
      <w:r w:rsidR="008C4762">
        <w:rPr>
          <w:rFonts w:asciiTheme="majorBidi" w:eastAsia="Times New Roman" w:hAnsiTheme="majorBidi" w:cs="Angsana New" w:hint="cs"/>
          <w:sz w:val="30"/>
          <w:szCs w:val="30"/>
          <w:cs/>
        </w:rPr>
        <w:t>หก</w:t>
      </w:r>
      <w:r w:rsidRPr="00AE78AA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เดือนสิ้นสุดวันที่ </w:t>
      </w:r>
      <w:r w:rsidRPr="00AE78AA">
        <w:rPr>
          <w:rFonts w:ascii="Angsana New" w:hAnsi="Angsana New" w:cs="Angsana New"/>
          <w:color w:val="000000"/>
          <w:sz w:val="30"/>
          <w:szCs w:val="30"/>
        </w:rPr>
        <w:t xml:space="preserve">30 </w:t>
      </w:r>
      <w:r w:rsidRPr="00AE78A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มิถุนายน </w:t>
      </w:r>
      <w:r w:rsidRPr="00AE78AA">
        <w:rPr>
          <w:rFonts w:asciiTheme="majorBidi" w:eastAsia="Times New Roman" w:hAnsiTheme="majorBidi" w:cs="Angsana New" w:hint="cs"/>
          <w:sz w:val="30"/>
          <w:szCs w:val="30"/>
        </w:rPr>
        <w:t>256</w:t>
      </w:r>
      <w:r w:rsidR="00200493">
        <w:rPr>
          <w:rFonts w:asciiTheme="majorBidi" w:eastAsia="Times New Roman" w:hAnsiTheme="majorBidi" w:cs="Angsana New"/>
          <w:sz w:val="30"/>
          <w:szCs w:val="30"/>
        </w:rPr>
        <w:t>8</w:t>
      </w:r>
      <w:r w:rsidRPr="00AE78AA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และ </w:t>
      </w:r>
      <w:r w:rsidRPr="00AE78AA">
        <w:rPr>
          <w:rFonts w:asciiTheme="majorBidi" w:eastAsia="Times New Roman" w:hAnsiTheme="majorBidi" w:cs="Angsana New"/>
          <w:sz w:val="30"/>
          <w:szCs w:val="30"/>
        </w:rPr>
        <w:t>2</w:t>
      </w:r>
      <w:r w:rsidRPr="00AE78AA">
        <w:rPr>
          <w:rFonts w:asciiTheme="majorBidi" w:eastAsia="Times New Roman" w:hAnsiTheme="majorBidi" w:cs="Angsana New" w:hint="cs"/>
          <w:sz w:val="30"/>
          <w:szCs w:val="30"/>
        </w:rPr>
        <w:t>56</w:t>
      </w:r>
      <w:r w:rsidR="00200493">
        <w:rPr>
          <w:rFonts w:asciiTheme="majorBidi" w:eastAsia="Times New Roman" w:hAnsiTheme="majorBidi" w:cs="Angsana New"/>
          <w:sz w:val="30"/>
          <w:szCs w:val="30"/>
        </w:rPr>
        <w:t>7</w:t>
      </w:r>
      <w:r w:rsidRPr="00AE78AA">
        <w:rPr>
          <w:rFonts w:asciiTheme="majorBidi" w:eastAsia="Times New Roman" w:hAnsiTheme="majorBidi" w:cs="Angsana New" w:hint="cs"/>
          <w:sz w:val="30"/>
          <w:szCs w:val="30"/>
        </w:rPr>
        <w:t xml:space="preserve"> </w:t>
      </w:r>
      <w:r w:rsidRPr="00AE78AA">
        <w:rPr>
          <w:rFonts w:asciiTheme="majorBidi" w:eastAsia="Times New Roman" w:hAnsiTheme="majorBidi" w:cs="Angsana New" w:hint="cs"/>
          <w:sz w:val="30"/>
          <w:szCs w:val="30"/>
          <w:cs/>
        </w:rPr>
        <w:t>กลุ่มบริษัทมีเงินให้สินเชื่อแก่ลูกหนี้ที่มี</w:t>
      </w:r>
      <w:r w:rsidRPr="00AE78AA">
        <w:rPr>
          <w:rFonts w:asciiTheme="majorBidi" w:eastAsia="Times New Roman" w:hAnsiTheme="majorBidi" w:cs="Angsana New"/>
          <w:sz w:val="30"/>
          <w:szCs w:val="30"/>
        </w:rPr>
        <w:br/>
      </w:r>
      <w:r w:rsidRPr="00AE78AA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การเปลี่ยนแปลงเงื่อนไขใหม่ที่ไม่ทำให้เกิดการตัดรายการ </w:t>
      </w:r>
      <w:r w:rsidR="008C4762">
        <w:rPr>
          <w:rFonts w:asciiTheme="majorBidi" w:eastAsia="Times New Roman" w:hAnsiTheme="majorBidi" w:cs="Angsana New" w:hint="cs"/>
          <w:sz w:val="30"/>
          <w:szCs w:val="30"/>
          <w:cs/>
        </w:rPr>
        <w:t>โดย</w:t>
      </w:r>
      <w:r w:rsidRPr="00AE78AA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ที่เงินให้สินเชื่อดังกล่าวมีค่าเผื่อผลขาดทุนในจำนวนเท่ากับผลขาดทุนด้านเครดิตที่คาดว่าจะเกิดขึ้นตลอดอายุ </w:t>
      </w:r>
      <w:r w:rsidRPr="00AE78AA">
        <w:rPr>
          <w:rFonts w:asciiTheme="majorBidi" w:eastAsia="Times New Roman" w:hAnsiTheme="majorBidi" w:cs="Angsana New"/>
          <w:sz w:val="30"/>
          <w:szCs w:val="30"/>
          <w:cs/>
        </w:rPr>
        <w:t>ดังนี้</w:t>
      </w:r>
    </w:p>
    <w:p w14:paraId="15C76884" w14:textId="77777777" w:rsidR="00FB207E" w:rsidRPr="003F5700" w:rsidRDefault="00FB207E" w:rsidP="00426457">
      <w:pPr>
        <w:spacing w:after="0" w:line="240" w:lineRule="auto"/>
        <w:ind w:left="547" w:right="14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tbl>
      <w:tblPr>
        <w:tblW w:w="927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80"/>
        <w:gridCol w:w="1260"/>
        <w:gridCol w:w="270"/>
        <w:gridCol w:w="1263"/>
      </w:tblGrid>
      <w:tr w:rsidR="00DD3EFC" w:rsidRPr="003F5700" w14:paraId="4EE2EE22" w14:textId="77777777">
        <w:trPr>
          <w:trHeight w:val="70"/>
        </w:trPr>
        <w:tc>
          <w:tcPr>
            <w:tcW w:w="6480" w:type="dxa"/>
          </w:tcPr>
          <w:p w14:paraId="71D348AD" w14:textId="77777777" w:rsidR="00DD3EFC" w:rsidRPr="003F5700" w:rsidRDefault="00DD3EFC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93" w:type="dxa"/>
            <w:gridSpan w:val="3"/>
          </w:tcPr>
          <w:p w14:paraId="5197FD72" w14:textId="77777777" w:rsidR="00DD3EFC" w:rsidRPr="003F5700" w:rsidRDefault="00DD3EFC">
            <w:pPr>
              <w:tabs>
                <w:tab w:val="left" w:pos="43"/>
              </w:tabs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DD3EFC" w:rsidRPr="003F5700" w14:paraId="7C469FC0" w14:textId="77777777" w:rsidTr="00A46A27">
        <w:trPr>
          <w:trHeight w:val="70"/>
        </w:trPr>
        <w:tc>
          <w:tcPr>
            <w:tcW w:w="6480" w:type="dxa"/>
          </w:tcPr>
          <w:p w14:paraId="72D66185" w14:textId="64F555BA" w:rsidR="00DD3EFC" w:rsidRPr="003F5700" w:rsidRDefault="00DD3EFC">
            <w:pPr>
              <w:suppressAutoHyphens/>
              <w:spacing w:after="0" w:line="240" w:lineRule="auto"/>
              <w:ind w:left="-11" w:right="-164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เงินให้สินเชื่อที่มีการเปลี่ยนแปลงเงื่อนไขใหม่ใน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MY"/>
              </w:rPr>
              <w:t xml:space="preserve">ระหว่างงวดหกดือนสิ้นสุดวันที่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30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60" w:type="dxa"/>
          </w:tcPr>
          <w:p w14:paraId="25681CFC" w14:textId="777B4A9A" w:rsidR="00DD3EFC" w:rsidRPr="003F5700" w:rsidRDefault="00DD3EFC">
            <w:pPr>
              <w:tabs>
                <w:tab w:val="left" w:pos="43"/>
              </w:tabs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256</w:t>
            </w:r>
            <w:r w:rsidR="0020049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270" w:type="dxa"/>
          </w:tcPr>
          <w:p w14:paraId="262CB827" w14:textId="77777777" w:rsidR="00DD3EFC" w:rsidRPr="003F5700" w:rsidRDefault="00DD3EFC">
            <w:pPr>
              <w:tabs>
                <w:tab w:val="left" w:pos="43"/>
              </w:tabs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263" w:type="dxa"/>
          </w:tcPr>
          <w:p w14:paraId="1CA18A62" w14:textId="6C97E714" w:rsidR="00DD3EFC" w:rsidRPr="003F5700" w:rsidRDefault="00DD3EFC">
            <w:pPr>
              <w:tabs>
                <w:tab w:val="left" w:pos="43"/>
              </w:tabs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25</w:t>
            </w:r>
            <w:r w:rsidR="0020049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67</w:t>
            </w:r>
          </w:p>
        </w:tc>
      </w:tr>
      <w:tr w:rsidR="00DD3EFC" w:rsidRPr="003F5700" w14:paraId="5840CD45" w14:textId="77777777">
        <w:tc>
          <w:tcPr>
            <w:tcW w:w="6480" w:type="dxa"/>
          </w:tcPr>
          <w:p w14:paraId="66106912" w14:textId="77777777" w:rsidR="00DD3EFC" w:rsidRPr="003F5700" w:rsidRDefault="00DD3EFC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93" w:type="dxa"/>
            <w:gridSpan w:val="3"/>
          </w:tcPr>
          <w:p w14:paraId="1E9BC0D1" w14:textId="77777777" w:rsidR="00DD3EFC" w:rsidRPr="003F5700" w:rsidRDefault="00DD3EFC">
            <w:pPr>
              <w:tabs>
                <w:tab w:val="left" w:pos="43"/>
              </w:tabs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A83991" w:rsidRPr="003F5700" w14:paraId="2740AA69" w14:textId="77777777" w:rsidTr="00A502A3">
        <w:tc>
          <w:tcPr>
            <w:tcW w:w="6480" w:type="dxa"/>
            <w:hideMark/>
          </w:tcPr>
          <w:p w14:paraId="490FA483" w14:textId="504CEECB" w:rsidR="00A83991" w:rsidRPr="003F5700" w:rsidRDefault="00A83991" w:rsidP="00A83991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มูลหนี้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MY"/>
              </w:rPr>
              <w:t>ก่อน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การเปลี่ยนแปลงเงื่อนไขใหม่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260" w:type="dxa"/>
          </w:tcPr>
          <w:p w14:paraId="78270443" w14:textId="2EE96C1E" w:rsidR="00A83991" w:rsidRPr="00A83991" w:rsidRDefault="00A83991" w:rsidP="00A83991">
            <w:pPr>
              <w:tabs>
                <w:tab w:val="decimal" w:pos="970"/>
              </w:tabs>
              <w:suppressAutoHyphens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A8399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92967">
              <w:rPr>
                <w:rFonts w:asciiTheme="majorBidi" w:hAnsiTheme="majorBidi" w:cstheme="majorBidi"/>
                <w:sz w:val="26"/>
                <w:szCs w:val="26"/>
              </w:rPr>
              <w:t>34,550</w:t>
            </w:r>
            <w:r w:rsidRPr="00A8399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0BDB73E8" w14:textId="77777777" w:rsidR="00A83991" w:rsidRPr="003F5700" w:rsidRDefault="00A83991" w:rsidP="00A83991">
            <w:pPr>
              <w:tabs>
                <w:tab w:val="decimal" w:pos="970"/>
              </w:tabs>
              <w:suppressAutoHyphens/>
              <w:snapToGrid w:val="0"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63" w:type="dxa"/>
            <w:vAlign w:val="bottom"/>
          </w:tcPr>
          <w:p w14:paraId="7CFA3E9B" w14:textId="4E5B4888" w:rsidR="00A83991" w:rsidRPr="003F5700" w:rsidRDefault="00A83991" w:rsidP="00A83991">
            <w:pPr>
              <w:tabs>
                <w:tab w:val="decimal" w:pos="970"/>
              </w:tabs>
              <w:suppressAutoHyphens/>
              <w:snapToGrid w:val="0"/>
              <w:spacing w:after="0" w:line="240" w:lineRule="auto"/>
              <w:ind w:left="-110" w:right="120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7628CE">
              <w:rPr>
                <w:rFonts w:asciiTheme="majorBidi" w:hAnsiTheme="majorBidi" w:cstheme="majorBidi"/>
                <w:sz w:val="26"/>
                <w:szCs w:val="26"/>
              </w:rPr>
              <w:t xml:space="preserve"> 35,5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4444F8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7628C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A83991" w:rsidRPr="003F5700" w14:paraId="4C6E1CAA" w14:textId="77777777" w:rsidTr="003C32FE">
        <w:tc>
          <w:tcPr>
            <w:tcW w:w="6480" w:type="dxa"/>
            <w:vAlign w:val="bottom"/>
            <w:hideMark/>
          </w:tcPr>
          <w:p w14:paraId="76D63969" w14:textId="1D603253" w:rsidR="00A83991" w:rsidRPr="003F5700" w:rsidRDefault="00A83991" w:rsidP="00A83991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ผลขาดทุนจากการเปลี่ยนแปลงเงื่อนไขสุทธิ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</w:rPr>
              <w:t>*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</w:tcPr>
          <w:p w14:paraId="136564FD" w14:textId="7752DE59" w:rsidR="00A83991" w:rsidRPr="00A83991" w:rsidRDefault="00A83991" w:rsidP="00A83991">
            <w:pPr>
              <w:tabs>
                <w:tab w:val="decimal" w:pos="970"/>
              </w:tabs>
              <w:suppressAutoHyphens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A83991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="00F654D3">
              <w:rPr>
                <w:rFonts w:asciiTheme="majorBidi" w:hAnsiTheme="majorBidi" w:cstheme="majorBidi"/>
                <w:sz w:val="26"/>
                <w:szCs w:val="26"/>
              </w:rPr>
              <w:t>428</w:t>
            </w:r>
            <w:r w:rsidRPr="00A8399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3DFEA7E" w14:textId="77777777" w:rsidR="00A83991" w:rsidRPr="003F5700" w:rsidRDefault="00A83991" w:rsidP="00A83991">
            <w:pPr>
              <w:tabs>
                <w:tab w:val="decimal" w:pos="970"/>
              </w:tabs>
              <w:suppressAutoHyphens/>
              <w:snapToGrid w:val="0"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63" w:type="dxa"/>
            <w:vAlign w:val="bottom"/>
          </w:tcPr>
          <w:p w14:paraId="3033C089" w14:textId="090E5EEC" w:rsidR="00A83991" w:rsidRPr="003F5700" w:rsidRDefault="00A83991" w:rsidP="00A83991">
            <w:pPr>
              <w:tabs>
                <w:tab w:val="decimal" w:pos="970"/>
              </w:tabs>
              <w:suppressAutoHyphens/>
              <w:snapToGrid w:val="0"/>
              <w:spacing w:after="0" w:line="240" w:lineRule="auto"/>
              <w:ind w:left="-11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628CE">
              <w:rPr>
                <w:rFonts w:asciiTheme="majorBidi" w:hAnsiTheme="majorBidi" w:cstheme="majorBidi"/>
                <w:sz w:val="26"/>
                <w:szCs w:val="26"/>
              </w:rPr>
              <w:t xml:space="preserve"> (39)</w:t>
            </w:r>
          </w:p>
        </w:tc>
      </w:tr>
      <w:tr w:rsidR="00A83991" w:rsidRPr="003F5700" w14:paraId="3A8E97C9" w14:textId="77777777" w:rsidTr="003C32FE">
        <w:tc>
          <w:tcPr>
            <w:tcW w:w="6480" w:type="dxa"/>
            <w:vAlign w:val="bottom"/>
            <w:hideMark/>
          </w:tcPr>
          <w:p w14:paraId="48AA6A0F" w14:textId="77777777" w:rsidR="00A83991" w:rsidRDefault="00A83991" w:rsidP="00A83991">
            <w:pPr>
              <w:suppressAutoHyphens/>
              <w:spacing w:after="0" w:line="240" w:lineRule="auto"/>
              <w:ind w:left="159" w:right="-29" w:hanging="173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  <w:p w14:paraId="2895864A" w14:textId="40744C93" w:rsidR="00A83991" w:rsidRPr="003F5700" w:rsidRDefault="00A83991" w:rsidP="00A83991">
            <w:pPr>
              <w:suppressAutoHyphens/>
              <w:spacing w:after="0" w:line="240" w:lineRule="auto"/>
              <w:ind w:left="159" w:right="-29" w:hanging="173"/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เงินให้สินเชื่อที่มีการเปลี่ยนแปลงเงื่อนไข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MY"/>
              </w:rPr>
              <w:t>ใหม่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ตั้งแต่วันที่รับรู้รายการเมื่อเริ่มแรก</w:t>
            </w:r>
          </w:p>
          <w:p w14:paraId="0B4D7E48" w14:textId="77777777" w:rsidR="00A83991" w:rsidRPr="003F5700" w:rsidRDefault="00A83991" w:rsidP="00A83991">
            <w:pPr>
              <w:suppressAutoHyphens/>
              <w:spacing w:after="0" w:line="240" w:lineRule="auto"/>
              <w:ind w:left="159" w:right="-29" w:hanging="173"/>
              <w:jc w:val="thaiDistribute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มูลค่า ณ วันสิ้นรอบระยะเวลารายงานของเงินให้สินเชื่อแก่ลูกหนี้ที่มีการเปลี่ยนแปลงเงื่อนไขที่ค่าเผื่อผลขาดทุนด้านเครดิตเปลี่ยนแปลงในระหว่างงวดจากจำนวนที่เคยวัดมูลค่าด้วยจำนวนเงินเท่ากับผลขาดทุนด้านเครดิตที่คาดว่าจะเกิดขึ้นตลอดอายุเป็นวัดมูลค่าด้วยจำนวนเงินเท่ากับผลขาดทุนด้านเครดิตที่คาดว่าจะเกิดขึ้นใน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12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เดือนข้างหน้า</w:t>
            </w:r>
          </w:p>
        </w:tc>
        <w:tc>
          <w:tcPr>
            <w:tcW w:w="1260" w:type="dxa"/>
            <w:vAlign w:val="bottom"/>
          </w:tcPr>
          <w:p w14:paraId="36F248E1" w14:textId="6662E0E2" w:rsidR="00A83991" w:rsidRPr="00A83991" w:rsidRDefault="00A83991" w:rsidP="00A83991">
            <w:pPr>
              <w:tabs>
                <w:tab w:val="decimal" w:pos="970"/>
              </w:tabs>
              <w:suppressAutoHyphens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A8399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8E5822">
              <w:rPr>
                <w:rFonts w:asciiTheme="majorBidi" w:hAnsiTheme="majorBidi" w:cstheme="majorBidi"/>
                <w:sz w:val="26"/>
                <w:szCs w:val="26"/>
              </w:rPr>
              <w:t>7,440</w:t>
            </w:r>
            <w:r w:rsidRPr="00A8399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07E2A679" w14:textId="77777777" w:rsidR="00A83991" w:rsidRPr="003F5700" w:rsidRDefault="00A83991" w:rsidP="00A83991">
            <w:pPr>
              <w:tabs>
                <w:tab w:val="decimal" w:pos="970"/>
              </w:tabs>
              <w:suppressAutoHyphens/>
              <w:snapToGrid w:val="0"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14:paraId="6B230BF5" w14:textId="76EFED99" w:rsidR="00A83991" w:rsidRPr="003F5700" w:rsidRDefault="00A83991" w:rsidP="00A83991">
            <w:pPr>
              <w:tabs>
                <w:tab w:val="decimal" w:pos="970"/>
              </w:tabs>
              <w:suppressAutoHyphens/>
              <w:snapToGrid w:val="0"/>
              <w:spacing w:after="0" w:line="240" w:lineRule="auto"/>
              <w:ind w:left="-110" w:right="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628CE">
              <w:rPr>
                <w:rFonts w:asciiTheme="majorBidi" w:hAnsiTheme="majorBidi" w:cstheme="majorBidi"/>
                <w:sz w:val="26"/>
                <w:szCs w:val="26"/>
              </w:rPr>
              <w:t xml:space="preserve"> 4,947 </w:t>
            </w:r>
          </w:p>
        </w:tc>
      </w:tr>
    </w:tbl>
    <w:p w14:paraId="4A20825B" w14:textId="2402BA87" w:rsidR="000E4B6C" w:rsidRPr="001F359C" w:rsidRDefault="000E4B6C" w:rsidP="00F048BA">
      <w:pPr>
        <w:suppressAutoHyphens/>
        <w:spacing w:after="0" w:line="240" w:lineRule="atLeast"/>
        <w:ind w:left="630" w:right="15" w:hanging="90"/>
        <w:contextualSpacing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</w:pPr>
      <w:r w:rsidRPr="001F359C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 xml:space="preserve">* </w:t>
      </w:r>
      <w:r w:rsidRPr="001F359C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ab/>
      </w:r>
      <w:r w:rsidRPr="001F359C">
        <w:rPr>
          <w:rFonts w:asciiTheme="majorBidi" w:hAnsiTheme="majorBidi" w:cs="Angsana New"/>
          <w:spacing w:val="-4"/>
          <w:sz w:val="24"/>
          <w:szCs w:val="24"/>
          <w:cs/>
        </w:rPr>
        <w:t>ไม่รวมลูกหนี้ที่กลุ่มบริษัทได้ให้ความช่วยเหลือภายใต้มาตรการ “คุณสู้ เราช่วย”</w:t>
      </w:r>
    </w:p>
    <w:p w14:paraId="7CF7CFA0" w14:textId="77777777" w:rsidR="00AE78AA" w:rsidRDefault="00AE78AA" w:rsidP="00465069">
      <w:pPr>
        <w:suppressAutoHyphens/>
        <w:spacing w:after="0" w:line="240" w:lineRule="auto"/>
        <w:ind w:left="539" w:right="-23" w:firstLine="1"/>
        <w:jc w:val="thaiDistribute"/>
        <w:rPr>
          <w:rFonts w:ascii="Angsana New" w:hAnsi="Angsana New" w:cs="Angsana New"/>
          <w:sz w:val="30"/>
          <w:szCs w:val="30"/>
        </w:rPr>
      </w:pPr>
      <w:bookmarkStart w:id="31" w:name="_Toc141724699"/>
      <w:bookmarkStart w:id="32" w:name="_Toc133445141"/>
    </w:p>
    <w:p w14:paraId="727DBA28" w14:textId="00DF7515" w:rsidR="00405C5D" w:rsidRDefault="00405C5D" w:rsidP="00405C5D">
      <w:pPr>
        <w:spacing w:after="0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bookmarkStart w:id="33" w:name="_ตราสารหนี้ที่ออกและเงินกู้ยืม"/>
      <w:bookmarkEnd w:id="33"/>
      <w:r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AA2D19">
        <w:rPr>
          <w:rFonts w:ascii="Angsana New" w:hAnsi="Angsana New" w:cs="Angsana New"/>
          <w:sz w:val="30"/>
          <w:szCs w:val="30"/>
          <w:cs/>
        </w:rPr>
        <w:t>ได้ให้ความช่วยเหลือลูกหนี้ภายใต้มาตรการ “คุณสู้ เราช่วย” แก่ลูกหนี้รายย่อยและลูกหนี้ธุรกิจ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AA2D19">
        <w:rPr>
          <w:rFonts w:ascii="Angsana New" w:hAnsi="Angsana New" w:cs="Angsana New"/>
          <w:sz w:val="30"/>
          <w:szCs w:val="30"/>
          <w:cs/>
        </w:rPr>
        <w:t>ขนาดกลางและขนาดย่อม (</w:t>
      </w:r>
      <w:r w:rsidRPr="00AA2D19">
        <w:rPr>
          <w:rFonts w:ascii="Angsana New" w:hAnsi="Angsana New" w:cs="Angsana New"/>
          <w:sz w:val="30"/>
          <w:szCs w:val="30"/>
        </w:rPr>
        <w:t xml:space="preserve">SMEs) </w:t>
      </w:r>
      <w:r w:rsidRPr="00AA2D19">
        <w:rPr>
          <w:rFonts w:ascii="Angsana New" w:hAnsi="Angsana New" w:cs="Angsana New"/>
          <w:sz w:val="30"/>
          <w:szCs w:val="30"/>
          <w:cs/>
        </w:rPr>
        <w:t xml:space="preserve">ที่มีเงื่อนไขเป็นไปตามหลักเกณฑ์ที่ธปท. กำหนด </w:t>
      </w:r>
      <w:r w:rsidRPr="0073445A">
        <w:rPr>
          <w:rFonts w:ascii="Angsana New" w:hAnsi="Angsana New" w:cs="Angsana New" w:hint="cs"/>
          <w:sz w:val="30"/>
          <w:szCs w:val="30"/>
          <w:cs/>
        </w:rPr>
        <w:t xml:space="preserve">เป็นสัดส่วนทั้งหมดร้อยละ </w:t>
      </w:r>
      <w:r w:rsidR="00A83991">
        <w:rPr>
          <w:rFonts w:ascii="Angsana New" w:hAnsi="Angsana New" w:cs="Angsana New"/>
          <w:sz w:val="30"/>
          <w:szCs w:val="30"/>
        </w:rPr>
        <w:t>2.0</w:t>
      </w:r>
      <w:r w:rsidRPr="0073445A">
        <w:rPr>
          <w:rFonts w:ascii="Angsana New" w:hAnsi="Angsana New" w:cs="Angsana New" w:hint="cs"/>
          <w:sz w:val="30"/>
          <w:szCs w:val="30"/>
          <w:cs/>
        </w:rPr>
        <w:t xml:space="preserve"> ของ</w:t>
      </w:r>
      <w:r w:rsidRPr="0073445A">
        <w:rPr>
          <w:rFonts w:ascii="Angsana New" w:hAnsi="Angsana New" w:cs="Angsana New"/>
          <w:sz w:val="30"/>
          <w:szCs w:val="30"/>
          <w:cs/>
        </w:rPr>
        <w:t>เงินให้สินเชื่อแก่ลูกหนี้</w:t>
      </w:r>
      <w:r w:rsidRPr="0073445A">
        <w:rPr>
          <w:rFonts w:ascii="Angsana New" w:hAnsi="Angsana New" w:cs="Angsana New" w:hint="cs"/>
          <w:sz w:val="30"/>
          <w:szCs w:val="30"/>
          <w:cs/>
        </w:rPr>
        <w:t>ของ</w:t>
      </w:r>
      <w:r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73445A">
        <w:rPr>
          <w:rFonts w:ascii="Angsana New" w:hAnsi="Angsana New" w:cs="Angsana New"/>
          <w:sz w:val="30"/>
          <w:szCs w:val="30"/>
        </w:rPr>
        <w:t xml:space="preserve"> </w:t>
      </w:r>
      <w:r w:rsidRPr="0073445A">
        <w:rPr>
          <w:rFonts w:ascii="Angsana New" w:hAnsi="Angsana New" w:cs="Angsana New"/>
          <w:sz w:val="30"/>
          <w:szCs w:val="30"/>
          <w:cs/>
        </w:rPr>
        <w:t>โดย</w:t>
      </w:r>
      <w:r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73445A">
        <w:rPr>
          <w:rFonts w:ascii="Angsana New" w:hAnsi="Angsana New" w:cs="Angsana New"/>
          <w:sz w:val="30"/>
          <w:szCs w:val="30"/>
          <w:cs/>
        </w:rPr>
        <w:t>ได้มีการติดตา</w:t>
      </w:r>
      <w:r w:rsidRPr="00AA2D19">
        <w:rPr>
          <w:rFonts w:ascii="Angsana New" w:hAnsi="Angsana New" w:cs="Angsana New"/>
          <w:sz w:val="30"/>
          <w:szCs w:val="30"/>
          <w:cs/>
        </w:rPr>
        <w:t>มให้ลูกหนี้ที่มีคุณสมบัติครบถ้วนให้เข้ามาลงทะเบียนกับ</w:t>
      </w:r>
      <w:r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AA2D19">
        <w:rPr>
          <w:rFonts w:ascii="Angsana New" w:hAnsi="Angsana New" w:cs="Angsana New"/>
          <w:sz w:val="30"/>
          <w:szCs w:val="30"/>
          <w:cs/>
        </w:rPr>
        <w:t xml:space="preserve"> ทั้งนี้</w:t>
      </w:r>
      <w:r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AA2D19">
        <w:rPr>
          <w:rFonts w:ascii="Angsana New" w:hAnsi="Angsana New" w:cs="Angsana New"/>
          <w:sz w:val="30"/>
          <w:szCs w:val="30"/>
          <w:cs/>
        </w:rPr>
        <w:t>มีกระบวนการและการควบคุมภายในที่เกี่ยวข้องในการจัดชั้นหนี้ให้เป็นไปตามหลักเกณฑ์ของธปท. รวมทั้งมีการติดตามเพื่อประเมินความสามารถในการชำระหนี้ของลูกหนี้ภายใต้โครงการนี้อย่างใกล้ชิด</w:t>
      </w:r>
    </w:p>
    <w:p w14:paraId="4CE116A0" w14:textId="77777777" w:rsidR="00C647FA" w:rsidRDefault="00C647FA">
      <w:pP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val="th-TH" w:eastAsia="zh-CN"/>
        </w:rPr>
      </w:pPr>
      <w:r>
        <w:rPr>
          <w:rFonts w:asciiTheme="majorBidi" w:hAnsiTheme="majorBidi" w:cstheme="majorBidi"/>
          <w:cs/>
        </w:rPr>
        <w:br w:type="page"/>
      </w:r>
    </w:p>
    <w:p w14:paraId="47C8EECB" w14:textId="4ABCED1C" w:rsidR="001C36A3" w:rsidRPr="003F5700" w:rsidRDefault="00373C44" w:rsidP="002270A0">
      <w:pPr>
        <w:pStyle w:val="Heading1"/>
        <w:spacing w:line="240" w:lineRule="auto"/>
        <w:ind w:left="540" w:hanging="540"/>
        <w:rPr>
          <w:rFonts w:asciiTheme="majorBidi" w:hAnsiTheme="majorBidi" w:cstheme="majorBidi"/>
        </w:rPr>
      </w:pPr>
      <w:bookmarkStart w:id="34" w:name="_Toc204957134"/>
      <w:r w:rsidRPr="003F5700">
        <w:rPr>
          <w:rFonts w:asciiTheme="majorBidi" w:hAnsiTheme="majorBidi" w:cstheme="majorBidi"/>
          <w:cs/>
        </w:rPr>
        <w:lastRenderedPageBreak/>
        <w:t>ตราสารหนี้ที่ออกและเงินกู้ยืม</w:t>
      </w:r>
      <w:bookmarkEnd w:id="31"/>
      <w:bookmarkEnd w:id="34"/>
    </w:p>
    <w:p w14:paraId="63F0AF9C" w14:textId="285A72ED" w:rsidR="00164B91" w:rsidRDefault="00164B91" w:rsidP="002270A0">
      <w:pPr>
        <w:spacing w:after="0" w:line="240" w:lineRule="auto"/>
        <w:rPr>
          <w:rFonts w:asciiTheme="majorBidi" w:hAnsiTheme="majorBidi" w:cstheme="majorBidi"/>
          <w:sz w:val="30"/>
          <w:szCs w:val="30"/>
          <w:lang w:eastAsia="zh-CN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080"/>
        <w:gridCol w:w="900"/>
        <w:gridCol w:w="720"/>
        <w:gridCol w:w="236"/>
        <w:gridCol w:w="720"/>
        <w:gridCol w:w="236"/>
        <w:gridCol w:w="698"/>
        <w:gridCol w:w="258"/>
        <w:gridCol w:w="12"/>
        <w:gridCol w:w="708"/>
        <w:gridCol w:w="236"/>
        <w:gridCol w:w="720"/>
        <w:gridCol w:w="236"/>
        <w:gridCol w:w="710"/>
      </w:tblGrid>
      <w:tr w:rsidR="00593480" w:rsidRPr="003F5700" w14:paraId="0A24BB6F" w14:textId="77777777" w:rsidTr="00A502A3">
        <w:tc>
          <w:tcPr>
            <w:tcW w:w="1980" w:type="dxa"/>
            <w:vAlign w:val="bottom"/>
          </w:tcPr>
          <w:p w14:paraId="1AA09284" w14:textId="77777777" w:rsidR="00593480" w:rsidRPr="003F5700" w:rsidRDefault="00593480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080" w:type="dxa"/>
            <w:vAlign w:val="bottom"/>
          </w:tcPr>
          <w:p w14:paraId="1D218D13" w14:textId="77777777" w:rsidR="00593480" w:rsidRPr="003F5700" w:rsidRDefault="00593480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00" w:type="dxa"/>
            <w:vAlign w:val="bottom"/>
          </w:tcPr>
          <w:p w14:paraId="2B2DD171" w14:textId="77777777" w:rsidR="00593480" w:rsidRPr="003F5700" w:rsidRDefault="00593480">
            <w:pPr>
              <w:suppressAutoHyphens/>
              <w:snapToGrid w:val="0"/>
              <w:spacing w:after="0" w:line="240" w:lineRule="auto"/>
              <w:ind w:left="-108" w:right="-146" w:firstLine="7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5490" w:type="dxa"/>
            <w:gridSpan w:val="12"/>
            <w:vAlign w:val="bottom"/>
          </w:tcPr>
          <w:p w14:paraId="17C8B717" w14:textId="77777777" w:rsidR="00593480" w:rsidRPr="003F5700" w:rsidRDefault="00593480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val="th-TH" w:eastAsia="zh-CN"/>
              </w:rPr>
              <w:t>งบการเงินรวม</w:t>
            </w:r>
          </w:p>
        </w:tc>
      </w:tr>
      <w:tr w:rsidR="00593480" w:rsidRPr="003F5700" w14:paraId="1E1C35DC" w14:textId="77777777" w:rsidTr="00A502A3">
        <w:tc>
          <w:tcPr>
            <w:tcW w:w="1980" w:type="dxa"/>
            <w:vAlign w:val="bottom"/>
          </w:tcPr>
          <w:p w14:paraId="3E374F24" w14:textId="77777777" w:rsidR="00593480" w:rsidRPr="003F5700" w:rsidRDefault="00593480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6AE3EC4C" w14:textId="77777777" w:rsidR="00593480" w:rsidRPr="003F5700" w:rsidRDefault="00593480">
            <w:pPr>
              <w:suppressAutoHyphens/>
              <w:snapToGrid w:val="0"/>
              <w:spacing w:after="0" w:line="240" w:lineRule="auto"/>
              <w:ind w:left="254" w:right="-146" w:hanging="36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00" w:type="dxa"/>
            <w:vAlign w:val="bottom"/>
          </w:tcPr>
          <w:p w14:paraId="44ECFFBE" w14:textId="77777777" w:rsidR="00593480" w:rsidRPr="003F5700" w:rsidRDefault="00593480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610" w:type="dxa"/>
            <w:gridSpan w:val="5"/>
            <w:vAlign w:val="bottom"/>
          </w:tcPr>
          <w:p w14:paraId="531BF7A9" w14:textId="77777777" w:rsidR="00593480" w:rsidRPr="003F5700" w:rsidRDefault="00593480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</w:t>
            </w: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0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 xml:space="preserve">มิถุนายน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270" w:type="dxa"/>
            <w:gridSpan w:val="2"/>
          </w:tcPr>
          <w:p w14:paraId="72F8EDDA" w14:textId="77777777" w:rsidR="00593480" w:rsidRPr="003F5700" w:rsidRDefault="00593480">
            <w:pPr>
              <w:suppressAutoHyphens/>
              <w:snapToGrid w:val="0"/>
              <w:spacing w:after="0" w:line="240" w:lineRule="auto"/>
              <w:ind w:left="-200" w:right="-75" w:hanging="90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610" w:type="dxa"/>
            <w:gridSpan w:val="5"/>
            <w:vAlign w:val="bottom"/>
          </w:tcPr>
          <w:p w14:paraId="52C9ADC5" w14:textId="77777777" w:rsidR="00593480" w:rsidRPr="003F5700" w:rsidRDefault="00593480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31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ธันวาคม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7</w:t>
            </w:r>
          </w:p>
        </w:tc>
      </w:tr>
      <w:tr w:rsidR="00593480" w:rsidRPr="003F5700" w14:paraId="1EECF4D1" w14:textId="77777777" w:rsidTr="00A502A3">
        <w:tc>
          <w:tcPr>
            <w:tcW w:w="1980" w:type="dxa"/>
            <w:vAlign w:val="bottom"/>
          </w:tcPr>
          <w:p w14:paraId="3B4B03DA" w14:textId="77777777" w:rsidR="00593480" w:rsidRPr="003F5700" w:rsidRDefault="00593480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080" w:type="dxa"/>
            <w:vAlign w:val="bottom"/>
          </w:tcPr>
          <w:p w14:paraId="47DF8E3F" w14:textId="77777777" w:rsidR="00593480" w:rsidRPr="003F5700" w:rsidRDefault="00593480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อัตราดอกเบี้ย</w:t>
            </w:r>
          </w:p>
        </w:tc>
        <w:tc>
          <w:tcPr>
            <w:tcW w:w="900" w:type="dxa"/>
            <w:vAlign w:val="bottom"/>
          </w:tcPr>
          <w:p w14:paraId="6660EEBC" w14:textId="77777777" w:rsidR="00593480" w:rsidRPr="003F5700" w:rsidRDefault="00593480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ครบกำหนด</w:t>
            </w:r>
          </w:p>
        </w:tc>
        <w:tc>
          <w:tcPr>
            <w:tcW w:w="720" w:type="dxa"/>
            <w:vAlign w:val="bottom"/>
          </w:tcPr>
          <w:p w14:paraId="2FB3990F" w14:textId="77777777" w:rsidR="00593480" w:rsidRPr="003F5700" w:rsidRDefault="00593480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ในประเทศ</w:t>
            </w:r>
          </w:p>
        </w:tc>
        <w:tc>
          <w:tcPr>
            <w:tcW w:w="236" w:type="dxa"/>
            <w:vAlign w:val="bottom"/>
          </w:tcPr>
          <w:p w14:paraId="1803AA78" w14:textId="77777777" w:rsidR="00593480" w:rsidRPr="003F5700" w:rsidRDefault="00593480">
            <w:pPr>
              <w:tabs>
                <w:tab w:val="decimal" w:pos="252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5FAF8526" w14:textId="77777777" w:rsidR="00593480" w:rsidRPr="003F5700" w:rsidRDefault="00593480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ต่างประเทศ</w:t>
            </w:r>
          </w:p>
        </w:tc>
        <w:tc>
          <w:tcPr>
            <w:tcW w:w="236" w:type="dxa"/>
            <w:vAlign w:val="bottom"/>
          </w:tcPr>
          <w:p w14:paraId="6B93EE8D" w14:textId="77777777" w:rsidR="00593480" w:rsidRPr="003F5700" w:rsidRDefault="00593480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98" w:type="dxa"/>
            <w:vAlign w:val="bottom"/>
          </w:tcPr>
          <w:p w14:paraId="253378B5" w14:textId="77777777" w:rsidR="00593480" w:rsidRPr="003F5700" w:rsidRDefault="00593480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รวม</w:t>
            </w:r>
          </w:p>
        </w:tc>
        <w:tc>
          <w:tcPr>
            <w:tcW w:w="258" w:type="dxa"/>
            <w:vAlign w:val="bottom"/>
          </w:tcPr>
          <w:p w14:paraId="42AA775E" w14:textId="77777777" w:rsidR="00593480" w:rsidRPr="003F5700" w:rsidRDefault="00593480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0B23328" w14:textId="77777777" w:rsidR="00593480" w:rsidRPr="003F5700" w:rsidRDefault="00593480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ในประเทศ</w:t>
            </w:r>
          </w:p>
        </w:tc>
        <w:tc>
          <w:tcPr>
            <w:tcW w:w="236" w:type="dxa"/>
            <w:vAlign w:val="bottom"/>
          </w:tcPr>
          <w:p w14:paraId="6F614F7C" w14:textId="77777777" w:rsidR="00593480" w:rsidRPr="003F5700" w:rsidRDefault="00593480">
            <w:pPr>
              <w:tabs>
                <w:tab w:val="decimal" w:pos="252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03332C9B" w14:textId="77777777" w:rsidR="00593480" w:rsidRPr="003F5700" w:rsidRDefault="00593480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ต่างประเทศ</w:t>
            </w:r>
          </w:p>
        </w:tc>
        <w:tc>
          <w:tcPr>
            <w:tcW w:w="236" w:type="dxa"/>
            <w:vAlign w:val="bottom"/>
          </w:tcPr>
          <w:p w14:paraId="5D42E0CB" w14:textId="77777777" w:rsidR="00593480" w:rsidRPr="003F5700" w:rsidRDefault="00593480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10" w:type="dxa"/>
            <w:vAlign w:val="bottom"/>
          </w:tcPr>
          <w:p w14:paraId="69B6A536" w14:textId="77777777" w:rsidR="00593480" w:rsidRPr="003F5700" w:rsidRDefault="00593480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รวม</w:t>
            </w:r>
          </w:p>
        </w:tc>
      </w:tr>
      <w:tr w:rsidR="00593480" w:rsidRPr="003F5700" w14:paraId="5F5B8F66" w14:textId="77777777" w:rsidTr="00A502A3">
        <w:tc>
          <w:tcPr>
            <w:tcW w:w="1980" w:type="dxa"/>
            <w:vAlign w:val="bottom"/>
          </w:tcPr>
          <w:p w14:paraId="0378B47F" w14:textId="77777777" w:rsidR="00593480" w:rsidRPr="003F5700" w:rsidRDefault="00593480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080" w:type="dxa"/>
            <w:vAlign w:val="bottom"/>
          </w:tcPr>
          <w:p w14:paraId="48B112F3" w14:textId="77777777" w:rsidR="00593480" w:rsidRPr="003F5700" w:rsidRDefault="00593480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  <w:cs/>
                <w:lang w:val="th-TH" w:eastAsia="zh-CN"/>
              </w:rPr>
              <w:t>(ร้อยละ)</w:t>
            </w:r>
          </w:p>
        </w:tc>
        <w:tc>
          <w:tcPr>
            <w:tcW w:w="900" w:type="dxa"/>
            <w:vAlign w:val="bottom"/>
          </w:tcPr>
          <w:p w14:paraId="4C30D190" w14:textId="77777777" w:rsidR="00593480" w:rsidRPr="003F5700" w:rsidRDefault="00593480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90" w:type="dxa"/>
            <w:gridSpan w:val="12"/>
            <w:vAlign w:val="bottom"/>
          </w:tcPr>
          <w:p w14:paraId="07E460A0" w14:textId="77777777" w:rsidR="00593480" w:rsidRPr="003F5700" w:rsidRDefault="00593480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  <w:cs/>
                <w:lang w:eastAsia="zh-CN"/>
              </w:rPr>
              <w:t>(ล้านบาท)</w:t>
            </w:r>
          </w:p>
        </w:tc>
      </w:tr>
      <w:tr w:rsidR="00593480" w:rsidRPr="003F5700" w14:paraId="051ABAEC" w14:textId="77777777" w:rsidTr="00A502A3">
        <w:tc>
          <w:tcPr>
            <w:tcW w:w="1980" w:type="dxa"/>
            <w:vAlign w:val="bottom"/>
          </w:tcPr>
          <w:p w14:paraId="56991B83" w14:textId="77777777" w:rsidR="00593480" w:rsidRPr="003F5700" w:rsidRDefault="00593480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  <w:t>หุ้น</w:t>
            </w: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กู้</w:t>
            </w:r>
          </w:p>
        </w:tc>
        <w:tc>
          <w:tcPr>
            <w:tcW w:w="1080" w:type="dxa"/>
            <w:vAlign w:val="bottom"/>
          </w:tcPr>
          <w:p w14:paraId="4AC15A2A" w14:textId="77777777" w:rsidR="00593480" w:rsidRPr="003F5700" w:rsidRDefault="00593480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76ACD479" w14:textId="77777777" w:rsidR="00593480" w:rsidRPr="003F5700" w:rsidRDefault="00593480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5F601047" w14:textId="77777777" w:rsidR="00593480" w:rsidRPr="003F5700" w:rsidRDefault="00593480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6" w:type="dxa"/>
            <w:vAlign w:val="bottom"/>
          </w:tcPr>
          <w:p w14:paraId="035D6A69" w14:textId="77777777" w:rsidR="00593480" w:rsidRPr="003F5700" w:rsidRDefault="00593480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vAlign w:val="bottom"/>
          </w:tcPr>
          <w:p w14:paraId="31C7DFDD" w14:textId="77777777" w:rsidR="00593480" w:rsidRPr="003F5700" w:rsidRDefault="00593480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6" w:type="dxa"/>
            <w:vAlign w:val="bottom"/>
          </w:tcPr>
          <w:p w14:paraId="5BE3F115" w14:textId="77777777" w:rsidR="00593480" w:rsidRPr="003F5700" w:rsidRDefault="00593480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98" w:type="dxa"/>
            <w:vAlign w:val="bottom"/>
          </w:tcPr>
          <w:p w14:paraId="52A49DA0" w14:textId="77777777" w:rsidR="00593480" w:rsidRPr="003F5700" w:rsidRDefault="00593480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34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58" w:type="dxa"/>
            <w:vAlign w:val="bottom"/>
          </w:tcPr>
          <w:p w14:paraId="103FEBA7" w14:textId="77777777" w:rsidR="00593480" w:rsidRPr="003F5700" w:rsidRDefault="00593480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F40280D" w14:textId="77777777" w:rsidR="00593480" w:rsidRPr="003F5700" w:rsidRDefault="00593480">
            <w:pPr>
              <w:tabs>
                <w:tab w:val="decimal" w:pos="549"/>
              </w:tabs>
              <w:suppressAutoHyphens/>
              <w:snapToGrid w:val="0"/>
              <w:spacing w:after="0" w:line="240" w:lineRule="auto"/>
              <w:ind w:left="90" w:right="-108" w:firstLine="9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5B4D7860" w14:textId="77777777" w:rsidR="00593480" w:rsidRPr="003F5700" w:rsidRDefault="00593480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vAlign w:val="bottom"/>
          </w:tcPr>
          <w:p w14:paraId="460FEC3E" w14:textId="77777777" w:rsidR="00593480" w:rsidRPr="003F5700" w:rsidRDefault="00593480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90" w:right="-108" w:firstLine="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6" w:type="dxa"/>
            <w:vAlign w:val="bottom"/>
          </w:tcPr>
          <w:p w14:paraId="6BE6D98B" w14:textId="77777777" w:rsidR="00593480" w:rsidRPr="003F5700" w:rsidRDefault="00593480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10" w:type="dxa"/>
            <w:vAlign w:val="bottom"/>
          </w:tcPr>
          <w:p w14:paraId="12348D3B" w14:textId="77777777" w:rsidR="00593480" w:rsidRPr="003F5700" w:rsidRDefault="00593480">
            <w:pPr>
              <w:suppressAutoHyphens/>
              <w:snapToGrid w:val="0"/>
              <w:spacing w:after="0" w:line="240" w:lineRule="auto"/>
              <w:ind w:left="-16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</w:tr>
      <w:tr w:rsidR="00E61293" w:rsidRPr="003F5700" w14:paraId="00EC0DA6" w14:textId="77777777" w:rsidTr="00A502A3">
        <w:tc>
          <w:tcPr>
            <w:tcW w:w="1980" w:type="dxa"/>
          </w:tcPr>
          <w:p w14:paraId="6D81A2D5" w14:textId="77777777" w:rsidR="00E61293" w:rsidRPr="003F5700" w:rsidRDefault="00E61293" w:rsidP="00E61293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 xml:space="preserve">  - เงินดอลลาร์สหรัฐฯ</w:t>
            </w:r>
          </w:p>
        </w:tc>
        <w:tc>
          <w:tcPr>
            <w:tcW w:w="1080" w:type="dxa"/>
          </w:tcPr>
          <w:p w14:paraId="2150C0F0" w14:textId="04A51639" w:rsidR="00E61293" w:rsidRPr="00E61293" w:rsidRDefault="00E61293" w:rsidP="00E6129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61293">
              <w:rPr>
                <w:rFonts w:asciiTheme="majorBidi" w:hAnsiTheme="majorBidi" w:cstheme="majorBidi"/>
                <w:sz w:val="20"/>
                <w:szCs w:val="20"/>
              </w:rPr>
              <w:t>4.40</w:t>
            </w:r>
          </w:p>
        </w:tc>
        <w:tc>
          <w:tcPr>
            <w:tcW w:w="900" w:type="dxa"/>
          </w:tcPr>
          <w:p w14:paraId="32067EE5" w14:textId="77777777" w:rsidR="00E61293" w:rsidRPr="00EB3FAF" w:rsidRDefault="00E61293" w:rsidP="00E61293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9086A">
              <w:rPr>
                <w:rFonts w:asciiTheme="majorBidi" w:hAnsiTheme="majorBidi" w:cstheme="majorBidi"/>
                <w:sz w:val="20"/>
                <w:szCs w:val="20"/>
              </w:rPr>
              <w:t>2572</w:t>
            </w:r>
          </w:p>
        </w:tc>
        <w:tc>
          <w:tcPr>
            <w:tcW w:w="720" w:type="dxa"/>
            <w:vAlign w:val="bottom"/>
          </w:tcPr>
          <w:p w14:paraId="3E3EEA83" w14:textId="3D5C02B9" w:rsidR="00E61293" w:rsidRPr="00AF540C" w:rsidRDefault="00E61293" w:rsidP="00C16979">
            <w:pPr>
              <w:tabs>
                <w:tab w:val="decimal" w:pos="37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AF540C">
              <w:rPr>
                <w:rFonts w:asciiTheme="majorBidi" w:hAnsiTheme="majorBidi" w:cstheme="majorBidi"/>
                <w:sz w:val="20"/>
                <w:szCs w:val="20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0EB77CD5" w14:textId="77777777" w:rsidR="00E61293" w:rsidRPr="00AF540C" w:rsidRDefault="00E61293" w:rsidP="00E6129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303CB7AB" w14:textId="0DE146AE" w:rsidR="00E61293" w:rsidRPr="00AF540C" w:rsidRDefault="00E61293" w:rsidP="00E61293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AF540C">
              <w:rPr>
                <w:rFonts w:asciiTheme="majorBidi" w:hAnsiTheme="majorBidi" w:cstheme="majorBidi"/>
                <w:sz w:val="20"/>
                <w:szCs w:val="20"/>
              </w:rPr>
              <w:t xml:space="preserve"> 16,278 </w:t>
            </w:r>
          </w:p>
        </w:tc>
        <w:tc>
          <w:tcPr>
            <w:tcW w:w="236" w:type="dxa"/>
            <w:vAlign w:val="bottom"/>
          </w:tcPr>
          <w:p w14:paraId="245EEF1E" w14:textId="77777777" w:rsidR="00E61293" w:rsidRPr="00AF540C" w:rsidRDefault="00E61293" w:rsidP="00E61293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698" w:type="dxa"/>
            <w:vAlign w:val="bottom"/>
          </w:tcPr>
          <w:p w14:paraId="69081D20" w14:textId="16614207" w:rsidR="00E61293" w:rsidRPr="00AF540C" w:rsidRDefault="00E61293" w:rsidP="00E61293">
            <w:pPr>
              <w:tabs>
                <w:tab w:val="decimal" w:pos="51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AF540C">
              <w:rPr>
                <w:rFonts w:asciiTheme="majorBidi" w:hAnsiTheme="majorBidi" w:cstheme="majorBidi"/>
                <w:sz w:val="20"/>
                <w:szCs w:val="20"/>
              </w:rPr>
              <w:t xml:space="preserve"> 16,278 </w:t>
            </w:r>
          </w:p>
        </w:tc>
        <w:tc>
          <w:tcPr>
            <w:tcW w:w="258" w:type="dxa"/>
            <w:vAlign w:val="bottom"/>
          </w:tcPr>
          <w:p w14:paraId="77523C8C" w14:textId="77777777" w:rsidR="00E61293" w:rsidRPr="003F5700" w:rsidRDefault="00E61293" w:rsidP="00E6129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x-none" w:eastAsia="zh-CN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8E9C497" w14:textId="63EE0E3E" w:rsidR="00E61293" w:rsidRPr="003F5700" w:rsidRDefault="00E61293" w:rsidP="00C16979">
            <w:pPr>
              <w:tabs>
                <w:tab w:val="decimal" w:pos="40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  <w:r w:rsidR="00C16979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2B27A6E7" w14:textId="77777777" w:rsidR="00E61293" w:rsidRPr="003F5700" w:rsidRDefault="00E61293" w:rsidP="00E6129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20" w:type="dxa"/>
            <w:vAlign w:val="bottom"/>
          </w:tcPr>
          <w:p w14:paraId="2B3AC1CA" w14:textId="77777777" w:rsidR="00E61293" w:rsidRPr="003F5700" w:rsidRDefault="00E61293" w:rsidP="00E61293">
            <w:pPr>
              <w:tabs>
                <w:tab w:val="decimal" w:pos="522"/>
              </w:tabs>
              <w:suppressAutoHyphens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54D06">
              <w:rPr>
                <w:rFonts w:asciiTheme="majorBidi" w:hAnsiTheme="majorBidi" w:cstheme="majorBidi"/>
                <w:sz w:val="20"/>
                <w:szCs w:val="20"/>
              </w:rPr>
              <w:t>16,993</w:t>
            </w:r>
          </w:p>
        </w:tc>
        <w:tc>
          <w:tcPr>
            <w:tcW w:w="236" w:type="dxa"/>
            <w:vAlign w:val="bottom"/>
          </w:tcPr>
          <w:p w14:paraId="08291C02" w14:textId="77777777" w:rsidR="00E61293" w:rsidRPr="003F5700" w:rsidRDefault="00E61293" w:rsidP="00E61293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10" w:type="dxa"/>
          </w:tcPr>
          <w:p w14:paraId="2C241FFE" w14:textId="77777777" w:rsidR="00E61293" w:rsidRPr="003F5700" w:rsidRDefault="00E61293" w:rsidP="00E61293">
            <w:pPr>
              <w:tabs>
                <w:tab w:val="decimal" w:pos="347"/>
              </w:tabs>
              <w:suppressAutoHyphens/>
              <w:snapToGrid w:val="0"/>
              <w:spacing w:after="0" w:line="240" w:lineRule="auto"/>
              <w:ind w:left="-78" w:right="-13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54D06">
              <w:rPr>
                <w:rFonts w:asciiTheme="majorBidi" w:hAnsiTheme="majorBidi" w:cstheme="majorBidi"/>
                <w:sz w:val="20"/>
                <w:szCs w:val="20"/>
              </w:rPr>
              <w:t xml:space="preserve"> 16,993 </w:t>
            </w:r>
          </w:p>
        </w:tc>
      </w:tr>
      <w:tr w:rsidR="00E61293" w:rsidRPr="001E6B14" w14:paraId="612D6011" w14:textId="77777777" w:rsidTr="00A502A3">
        <w:tc>
          <w:tcPr>
            <w:tcW w:w="1980" w:type="dxa"/>
            <w:vAlign w:val="bottom"/>
          </w:tcPr>
          <w:p w14:paraId="7AD43985" w14:textId="77777777" w:rsidR="00E61293" w:rsidRPr="003F5700" w:rsidRDefault="00E61293" w:rsidP="00E61293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 </w:t>
            </w: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- เงินบาท</w:t>
            </w:r>
          </w:p>
        </w:tc>
        <w:tc>
          <w:tcPr>
            <w:tcW w:w="1080" w:type="dxa"/>
          </w:tcPr>
          <w:p w14:paraId="3AAFA791" w14:textId="07FE7E38" w:rsidR="00E61293" w:rsidRPr="00E61293" w:rsidRDefault="00E61293" w:rsidP="00E6129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61293">
              <w:rPr>
                <w:rFonts w:asciiTheme="majorBidi" w:hAnsiTheme="majorBidi" w:cstheme="majorBidi"/>
                <w:sz w:val="20"/>
                <w:szCs w:val="20"/>
              </w:rPr>
              <w:t xml:space="preserve"> 2.08 - 3.77 </w:t>
            </w:r>
          </w:p>
        </w:tc>
        <w:tc>
          <w:tcPr>
            <w:tcW w:w="900" w:type="dxa"/>
          </w:tcPr>
          <w:p w14:paraId="7FBC3B9D" w14:textId="707A178D" w:rsidR="00E61293" w:rsidRPr="00EB3FAF" w:rsidRDefault="00E61293" w:rsidP="00E61293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9086A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944765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Pr="00E9086A">
              <w:rPr>
                <w:rFonts w:asciiTheme="majorBidi" w:hAnsiTheme="majorBidi" w:cstheme="majorBidi"/>
                <w:sz w:val="20"/>
                <w:szCs w:val="20"/>
              </w:rPr>
              <w:t xml:space="preserve"> - 2577</w:t>
            </w:r>
          </w:p>
        </w:tc>
        <w:tc>
          <w:tcPr>
            <w:tcW w:w="720" w:type="dxa"/>
            <w:vAlign w:val="bottom"/>
          </w:tcPr>
          <w:p w14:paraId="73480359" w14:textId="2C2EBE97" w:rsidR="00E61293" w:rsidRPr="00AF540C" w:rsidRDefault="00E61293" w:rsidP="00E6129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AF540C">
              <w:rPr>
                <w:rFonts w:asciiTheme="majorBidi" w:hAnsiTheme="majorBidi" w:cstheme="majorBidi"/>
                <w:sz w:val="20"/>
                <w:szCs w:val="20"/>
              </w:rPr>
              <w:t xml:space="preserve"> 93,689 </w:t>
            </w:r>
          </w:p>
        </w:tc>
        <w:tc>
          <w:tcPr>
            <w:tcW w:w="236" w:type="dxa"/>
            <w:vAlign w:val="bottom"/>
          </w:tcPr>
          <w:p w14:paraId="2CB55D5A" w14:textId="77777777" w:rsidR="00E61293" w:rsidRPr="00AF540C" w:rsidRDefault="00E61293" w:rsidP="00E6129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44CB0E73" w14:textId="18527B9A" w:rsidR="00E61293" w:rsidRPr="00AF540C" w:rsidRDefault="00E61293" w:rsidP="00C16979">
            <w:pPr>
              <w:tabs>
                <w:tab w:val="decimal" w:pos="365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AF540C">
              <w:rPr>
                <w:rFonts w:asciiTheme="majorBidi" w:hAnsiTheme="majorBidi" w:cstheme="majorBidi"/>
                <w:sz w:val="20"/>
                <w:szCs w:val="20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3CF639EE" w14:textId="77777777" w:rsidR="00E61293" w:rsidRPr="00AF540C" w:rsidRDefault="00E61293" w:rsidP="00E61293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698" w:type="dxa"/>
            <w:vAlign w:val="bottom"/>
          </w:tcPr>
          <w:p w14:paraId="4D19255E" w14:textId="2F5C8722" w:rsidR="00E61293" w:rsidRPr="00AF540C" w:rsidRDefault="00E61293" w:rsidP="00E61293">
            <w:pPr>
              <w:tabs>
                <w:tab w:val="decimal" w:pos="51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AF540C">
              <w:rPr>
                <w:rFonts w:asciiTheme="majorBidi" w:hAnsiTheme="majorBidi" w:cstheme="majorBidi"/>
                <w:sz w:val="20"/>
                <w:szCs w:val="20"/>
              </w:rPr>
              <w:t xml:space="preserve"> 93,689 </w:t>
            </w:r>
          </w:p>
        </w:tc>
        <w:tc>
          <w:tcPr>
            <w:tcW w:w="258" w:type="dxa"/>
            <w:vAlign w:val="bottom"/>
          </w:tcPr>
          <w:p w14:paraId="58BB730B" w14:textId="77777777" w:rsidR="00E61293" w:rsidRPr="003F5700" w:rsidRDefault="00E61293" w:rsidP="00E6129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x-none" w:eastAsia="zh-CN"/>
              </w:rPr>
            </w:pPr>
          </w:p>
        </w:tc>
        <w:tc>
          <w:tcPr>
            <w:tcW w:w="720" w:type="dxa"/>
            <w:gridSpan w:val="2"/>
          </w:tcPr>
          <w:p w14:paraId="2A395C6B" w14:textId="77777777" w:rsidR="00E61293" w:rsidRPr="003F5700" w:rsidRDefault="00E61293" w:rsidP="00E61293">
            <w:pPr>
              <w:tabs>
                <w:tab w:val="decimal" w:pos="525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54D06">
              <w:rPr>
                <w:rFonts w:asciiTheme="majorBidi" w:hAnsiTheme="majorBidi" w:cstheme="majorBidi"/>
                <w:sz w:val="20"/>
                <w:szCs w:val="20"/>
              </w:rPr>
              <w:t xml:space="preserve"> 83,550 </w:t>
            </w:r>
          </w:p>
        </w:tc>
        <w:tc>
          <w:tcPr>
            <w:tcW w:w="236" w:type="dxa"/>
            <w:vAlign w:val="bottom"/>
          </w:tcPr>
          <w:p w14:paraId="759B2C2A" w14:textId="77777777" w:rsidR="00E61293" w:rsidRPr="003F5700" w:rsidRDefault="00E61293" w:rsidP="00E6129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20" w:type="dxa"/>
            <w:vAlign w:val="bottom"/>
          </w:tcPr>
          <w:p w14:paraId="5CFA4968" w14:textId="77777777" w:rsidR="00E61293" w:rsidRPr="003F5700" w:rsidRDefault="00E61293" w:rsidP="00E61293">
            <w:pPr>
              <w:tabs>
                <w:tab w:val="decimal" w:pos="346"/>
              </w:tabs>
              <w:suppressAutoHyphens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08DF0841" w14:textId="77777777" w:rsidR="00E61293" w:rsidRPr="003F5700" w:rsidRDefault="00E61293" w:rsidP="00E61293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10" w:type="dxa"/>
          </w:tcPr>
          <w:p w14:paraId="6F4C678C" w14:textId="77777777" w:rsidR="00E61293" w:rsidRPr="001E6B14" w:rsidRDefault="00E61293" w:rsidP="00E61293">
            <w:pPr>
              <w:tabs>
                <w:tab w:val="decimal" w:pos="347"/>
              </w:tabs>
              <w:suppressAutoHyphens/>
              <w:snapToGrid w:val="0"/>
              <w:spacing w:after="0" w:line="240" w:lineRule="auto"/>
              <w:ind w:left="-78" w:right="-1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54D06">
              <w:rPr>
                <w:rFonts w:asciiTheme="majorBidi" w:hAnsiTheme="majorBidi" w:cstheme="majorBidi"/>
                <w:sz w:val="20"/>
                <w:szCs w:val="20"/>
              </w:rPr>
              <w:t>83,550</w:t>
            </w:r>
          </w:p>
        </w:tc>
      </w:tr>
      <w:tr w:rsidR="00593480" w:rsidRPr="001E6B14" w14:paraId="6DB4E660" w14:textId="77777777" w:rsidTr="00A502A3">
        <w:tc>
          <w:tcPr>
            <w:tcW w:w="1980" w:type="dxa"/>
            <w:vAlign w:val="bottom"/>
          </w:tcPr>
          <w:p w14:paraId="24CB4FE8" w14:textId="77777777" w:rsidR="00593480" w:rsidRPr="003F5700" w:rsidRDefault="00593480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  <w:t>เงินกู้ยืมที่มีอนุพันธ์</w:t>
            </w:r>
          </w:p>
        </w:tc>
        <w:tc>
          <w:tcPr>
            <w:tcW w:w="1080" w:type="dxa"/>
          </w:tcPr>
          <w:p w14:paraId="26C5480E" w14:textId="77777777" w:rsidR="00593480" w:rsidRPr="00E61293" w:rsidRDefault="00593480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</w:tcPr>
          <w:p w14:paraId="796A1394" w14:textId="77777777" w:rsidR="00593480" w:rsidRPr="00EB3FAF" w:rsidRDefault="00593480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</w:tcPr>
          <w:p w14:paraId="757E1471" w14:textId="77777777" w:rsidR="00593480" w:rsidRPr="00AF540C" w:rsidRDefault="00593480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00E320AD" w14:textId="77777777" w:rsidR="00593480" w:rsidRPr="00AF540C" w:rsidRDefault="00593480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</w:tcPr>
          <w:p w14:paraId="2469366F" w14:textId="77777777" w:rsidR="00593480" w:rsidRPr="00AF540C" w:rsidRDefault="00593480">
            <w:pPr>
              <w:tabs>
                <w:tab w:val="decimal" w:pos="317"/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735A12E5" w14:textId="77777777" w:rsidR="00593480" w:rsidRPr="00AF540C" w:rsidRDefault="00593480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698" w:type="dxa"/>
          </w:tcPr>
          <w:p w14:paraId="6193C6F9" w14:textId="77777777" w:rsidR="00593480" w:rsidRPr="00AF540C" w:rsidRDefault="00593480">
            <w:pPr>
              <w:tabs>
                <w:tab w:val="decimal" w:pos="51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58" w:type="dxa"/>
            <w:vAlign w:val="bottom"/>
          </w:tcPr>
          <w:p w14:paraId="7D4536B7" w14:textId="77777777" w:rsidR="00593480" w:rsidRPr="003F5700" w:rsidRDefault="00593480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x-none" w:eastAsia="zh-CN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350F8C6" w14:textId="77777777" w:rsidR="00593480" w:rsidRPr="003F5700" w:rsidRDefault="00593480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3464AC28" w14:textId="77777777" w:rsidR="00593480" w:rsidRPr="003F5700" w:rsidRDefault="00593480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20" w:type="dxa"/>
            <w:vAlign w:val="bottom"/>
          </w:tcPr>
          <w:p w14:paraId="152D4769" w14:textId="77777777" w:rsidR="00593480" w:rsidRPr="003F5700" w:rsidRDefault="00593480">
            <w:pPr>
              <w:tabs>
                <w:tab w:val="decimal" w:pos="522"/>
              </w:tabs>
              <w:suppressAutoHyphens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5194890" w14:textId="77777777" w:rsidR="00593480" w:rsidRPr="003F5700" w:rsidRDefault="00593480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10" w:type="dxa"/>
            <w:vAlign w:val="bottom"/>
          </w:tcPr>
          <w:p w14:paraId="36015F61" w14:textId="77777777" w:rsidR="00593480" w:rsidRPr="001E6B14" w:rsidRDefault="00593480">
            <w:pPr>
              <w:tabs>
                <w:tab w:val="decimal" w:pos="347"/>
              </w:tabs>
              <w:suppressAutoHyphens/>
              <w:snapToGrid w:val="0"/>
              <w:spacing w:after="0" w:line="240" w:lineRule="auto"/>
              <w:ind w:left="-78" w:right="-1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93480" w:rsidRPr="001E6B14" w14:paraId="7EA7DD08" w14:textId="77777777" w:rsidTr="00A502A3">
        <w:tc>
          <w:tcPr>
            <w:tcW w:w="1980" w:type="dxa"/>
            <w:vAlign w:val="bottom"/>
          </w:tcPr>
          <w:p w14:paraId="4FF6DE6B" w14:textId="77777777" w:rsidR="00593480" w:rsidRPr="003F5700" w:rsidRDefault="00593480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Angsana New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  <w:t xml:space="preserve">  </w:t>
            </w:r>
            <w:r w:rsidRPr="003F5700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  <w:t>การเงินแฝง</w:t>
            </w:r>
          </w:p>
        </w:tc>
        <w:tc>
          <w:tcPr>
            <w:tcW w:w="1080" w:type="dxa"/>
          </w:tcPr>
          <w:p w14:paraId="4CBF9E4A" w14:textId="77777777" w:rsidR="00593480" w:rsidRPr="00E61293" w:rsidRDefault="00593480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</w:tcPr>
          <w:p w14:paraId="6E285A8A" w14:textId="77777777" w:rsidR="00593480" w:rsidRPr="00EB3FAF" w:rsidRDefault="00593480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</w:tcPr>
          <w:p w14:paraId="1D266249" w14:textId="77777777" w:rsidR="00593480" w:rsidRPr="00AF540C" w:rsidRDefault="00593480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649551A0" w14:textId="77777777" w:rsidR="00593480" w:rsidRPr="00AF540C" w:rsidRDefault="00593480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</w:tcPr>
          <w:p w14:paraId="4F694F6D" w14:textId="77777777" w:rsidR="00593480" w:rsidRPr="00AF540C" w:rsidRDefault="00593480">
            <w:pPr>
              <w:tabs>
                <w:tab w:val="decimal" w:pos="317"/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1618DC72" w14:textId="77777777" w:rsidR="00593480" w:rsidRPr="00AF540C" w:rsidRDefault="00593480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698" w:type="dxa"/>
          </w:tcPr>
          <w:p w14:paraId="52CDBEB4" w14:textId="77777777" w:rsidR="00593480" w:rsidRPr="00AF540C" w:rsidRDefault="00593480">
            <w:pPr>
              <w:tabs>
                <w:tab w:val="decimal" w:pos="51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58" w:type="dxa"/>
            <w:vAlign w:val="bottom"/>
          </w:tcPr>
          <w:p w14:paraId="3A19EF8F" w14:textId="77777777" w:rsidR="00593480" w:rsidRPr="003F5700" w:rsidRDefault="00593480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x-none" w:eastAsia="zh-CN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0081792" w14:textId="77777777" w:rsidR="00593480" w:rsidRPr="003F5700" w:rsidRDefault="00593480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17CEE9E" w14:textId="77777777" w:rsidR="00593480" w:rsidRPr="003F5700" w:rsidRDefault="00593480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20" w:type="dxa"/>
            <w:vAlign w:val="bottom"/>
          </w:tcPr>
          <w:p w14:paraId="50DAEE2D" w14:textId="77777777" w:rsidR="00593480" w:rsidRPr="003F5700" w:rsidRDefault="00593480">
            <w:pPr>
              <w:tabs>
                <w:tab w:val="decimal" w:pos="522"/>
              </w:tabs>
              <w:suppressAutoHyphens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79F018D3" w14:textId="77777777" w:rsidR="00593480" w:rsidRPr="003F5700" w:rsidRDefault="00593480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10" w:type="dxa"/>
            <w:vAlign w:val="bottom"/>
          </w:tcPr>
          <w:p w14:paraId="0AF546C0" w14:textId="77777777" w:rsidR="00593480" w:rsidRPr="001E6B14" w:rsidRDefault="00593480">
            <w:pPr>
              <w:tabs>
                <w:tab w:val="decimal" w:pos="347"/>
              </w:tabs>
              <w:suppressAutoHyphens/>
              <w:snapToGrid w:val="0"/>
              <w:spacing w:after="0" w:line="240" w:lineRule="auto"/>
              <w:ind w:left="-78" w:right="-1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16979" w:rsidRPr="001E6B14" w14:paraId="046840EF" w14:textId="77777777" w:rsidTr="00C16979">
        <w:tc>
          <w:tcPr>
            <w:tcW w:w="1980" w:type="dxa"/>
          </w:tcPr>
          <w:p w14:paraId="08D77F56" w14:textId="77777777" w:rsidR="00C16979" w:rsidRPr="003F5700" w:rsidRDefault="00C16979" w:rsidP="00C16979">
            <w:pPr>
              <w:tabs>
                <w:tab w:val="left" w:pos="73"/>
                <w:tab w:val="left" w:pos="432"/>
              </w:tabs>
              <w:suppressAutoHyphens/>
              <w:spacing w:after="0" w:line="240" w:lineRule="auto"/>
              <w:rPr>
                <w:rFonts w:asciiTheme="majorBidi" w:eastAsia="Angsana New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 xml:space="preserve">  - เงินดอลลาร์สหรัฐฯ</w:t>
            </w:r>
          </w:p>
        </w:tc>
        <w:tc>
          <w:tcPr>
            <w:tcW w:w="1080" w:type="dxa"/>
          </w:tcPr>
          <w:p w14:paraId="4E3CAA6F" w14:textId="7EC36BDF" w:rsidR="00C16979" w:rsidRPr="00E61293" w:rsidRDefault="00C16979" w:rsidP="00C16979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61293">
              <w:rPr>
                <w:rFonts w:asciiTheme="majorBidi" w:hAnsiTheme="majorBidi" w:cstheme="majorBidi"/>
                <w:sz w:val="20"/>
                <w:szCs w:val="20"/>
              </w:rPr>
              <w:t>4.12 - 4.25</w:t>
            </w:r>
            <w:r w:rsidRPr="00E61293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br/>
              <w:t>และดอกเบี้ยลอยตัว</w:t>
            </w:r>
            <w:r w:rsidR="0084218A">
              <w:rPr>
                <w:rFonts w:asciiTheme="majorBidi" w:hAnsiTheme="majorBidi" w:cstheme="majorBidi"/>
                <w:sz w:val="20"/>
                <w:szCs w:val="20"/>
              </w:rPr>
              <w:t>*</w:t>
            </w:r>
          </w:p>
        </w:tc>
        <w:tc>
          <w:tcPr>
            <w:tcW w:w="900" w:type="dxa"/>
            <w:vAlign w:val="bottom"/>
          </w:tcPr>
          <w:p w14:paraId="086333E7" w14:textId="00D51A77" w:rsidR="00C16979" w:rsidRPr="00EB3FAF" w:rsidRDefault="00C16979" w:rsidP="00C16979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9086A">
              <w:rPr>
                <w:rFonts w:asciiTheme="majorBidi" w:hAnsiTheme="majorBidi" w:cstheme="majorBidi"/>
                <w:sz w:val="20"/>
                <w:szCs w:val="20"/>
              </w:rPr>
              <w:t>2568</w:t>
            </w:r>
            <w:r w:rsidR="006727CF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6727CF" w:rsidRPr="00E9086A">
              <w:rPr>
                <w:rFonts w:asciiTheme="majorBidi" w:hAnsiTheme="majorBidi" w:cstheme="majorBidi"/>
                <w:sz w:val="20"/>
                <w:szCs w:val="20"/>
              </w:rPr>
              <w:t>-</w:t>
            </w:r>
            <w:r w:rsidR="006727CF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6727CF" w:rsidRPr="00E9086A">
              <w:rPr>
                <w:rFonts w:asciiTheme="majorBidi" w:hAnsiTheme="majorBidi" w:cstheme="majorBidi"/>
                <w:sz w:val="20"/>
                <w:szCs w:val="20"/>
              </w:rPr>
              <w:t>257</w:t>
            </w:r>
            <w:r w:rsidR="006727CF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720" w:type="dxa"/>
            <w:vAlign w:val="bottom"/>
          </w:tcPr>
          <w:p w14:paraId="60CAD4A5" w14:textId="3A6236D5" w:rsidR="00C16979" w:rsidRPr="00AF540C" w:rsidRDefault="00C16979" w:rsidP="00C16979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AF540C">
              <w:rPr>
                <w:rFonts w:asciiTheme="majorBidi" w:hAnsiTheme="majorBidi" w:cstheme="majorBidi"/>
                <w:sz w:val="20"/>
                <w:szCs w:val="20"/>
              </w:rPr>
              <w:t xml:space="preserve"> 4,585 </w:t>
            </w:r>
          </w:p>
        </w:tc>
        <w:tc>
          <w:tcPr>
            <w:tcW w:w="236" w:type="dxa"/>
            <w:vAlign w:val="bottom"/>
          </w:tcPr>
          <w:p w14:paraId="604CB2D4" w14:textId="77777777" w:rsidR="00C16979" w:rsidRPr="00AF540C" w:rsidRDefault="00C16979" w:rsidP="00C16979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797556A3" w14:textId="09877C13" w:rsidR="00C16979" w:rsidRPr="00C16979" w:rsidRDefault="00C16979" w:rsidP="00C16979">
            <w:pPr>
              <w:tabs>
                <w:tab w:val="decimal" w:pos="365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AF540C">
              <w:rPr>
                <w:rFonts w:asciiTheme="majorBidi" w:hAnsiTheme="majorBidi" w:cstheme="majorBidi"/>
                <w:sz w:val="20"/>
                <w:szCs w:val="20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2589B370" w14:textId="77777777" w:rsidR="00C16979" w:rsidRPr="00AF540C" w:rsidRDefault="00C16979" w:rsidP="00C16979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98" w:type="dxa"/>
            <w:vAlign w:val="bottom"/>
          </w:tcPr>
          <w:p w14:paraId="2EB58BDB" w14:textId="434C049C" w:rsidR="00C16979" w:rsidRPr="00AF540C" w:rsidRDefault="00C16979" w:rsidP="00C16979">
            <w:pPr>
              <w:tabs>
                <w:tab w:val="decimal" w:pos="51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AF540C">
              <w:rPr>
                <w:rFonts w:asciiTheme="majorBidi" w:hAnsiTheme="majorBidi" w:cstheme="majorBidi"/>
                <w:sz w:val="20"/>
                <w:szCs w:val="20"/>
              </w:rPr>
              <w:t xml:space="preserve"> 4,585 </w:t>
            </w:r>
          </w:p>
        </w:tc>
        <w:tc>
          <w:tcPr>
            <w:tcW w:w="258" w:type="dxa"/>
            <w:vAlign w:val="bottom"/>
          </w:tcPr>
          <w:p w14:paraId="05C324EF" w14:textId="77777777" w:rsidR="00C16979" w:rsidRPr="003F5700" w:rsidRDefault="00C16979" w:rsidP="00C16979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x-none" w:eastAsia="zh-CN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A6C862B" w14:textId="77777777" w:rsidR="00C16979" w:rsidRPr="003F5700" w:rsidRDefault="00C16979" w:rsidP="00C16979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54D06">
              <w:rPr>
                <w:rFonts w:asciiTheme="majorBidi" w:hAnsiTheme="majorBidi" w:cstheme="majorBidi"/>
                <w:sz w:val="20"/>
                <w:szCs w:val="20"/>
              </w:rPr>
              <w:t xml:space="preserve"> 4,348 </w:t>
            </w:r>
          </w:p>
        </w:tc>
        <w:tc>
          <w:tcPr>
            <w:tcW w:w="236" w:type="dxa"/>
            <w:vAlign w:val="bottom"/>
          </w:tcPr>
          <w:p w14:paraId="2063F2F2" w14:textId="77777777" w:rsidR="00C16979" w:rsidRPr="003F5700" w:rsidRDefault="00C16979" w:rsidP="00C16979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20" w:type="dxa"/>
            <w:vAlign w:val="bottom"/>
          </w:tcPr>
          <w:p w14:paraId="356BE0CB" w14:textId="77777777" w:rsidR="00C16979" w:rsidRPr="003F5700" w:rsidRDefault="00C16979" w:rsidP="00C16979">
            <w:pPr>
              <w:tabs>
                <w:tab w:val="decimal" w:pos="346"/>
              </w:tabs>
              <w:suppressAutoHyphens/>
              <w:snapToGrid w:val="0"/>
              <w:spacing w:after="0" w:line="240" w:lineRule="auto"/>
              <w:ind w:left="-242" w:right="-29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069B8C0A" w14:textId="77777777" w:rsidR="00C16979" w:rsidRPr="003F5700" w:rsidRDefault="00C16979" w:rsidP="00C16979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10" w:type="dxa"/>
            <w:vAlign w:val="bottom"/>
          </w:tcPr>
          <w:p w14:paraId="18580944" w14:textId="77777777" w:rsidR="00C16979" w:rsidRPr="001E6B14" w:rsidRDefault="00C16979" w:rsidP="00C16979">
            <w:pPr>
              <w:tabs>
                <w:tab w:val="decimal" w:pos="347"/>
              </w:tabs>
              <w:suppressAutoHyphens/>
              <w:snapToGrid w:val="0"/>
              <w:spacing w:after="0" w:line="240" w:lineRule="auto"/>
              <w:ind w:left="-78" w:right="-1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54D06">
              <w:rPr>
                <w:rFonts w:asciiTheme="majorBidi" w:hAnsiTheme="majorBidi" w:cstheme="majorBidi"/>
                <w:sz w:val="20"/>
                <w:szCs w:val="20"/>
              </w:rPr>
              <w:t xml:space="preserve"> 4,348 </w:t>
            </w:r>
          </w:p>
        </w:tc>
      </w:tr>
      <w:tr w:rsidR="00C16979" w:rsidRPr="001E6B14" w14:paraId="0CA2572E" w14:textId="77777777" w:rsidTr="00A502A3">
        <w:trPr>
          <w:trHeight w:val="87"/>
        </w:trPr>
        <w:tc>
          <w:tcPr>
            <w:tcW w:w="1980" w:type="dxa"/>
          </w:tcPr>
          <w:p w14:paraId="2E8FD263" w14:textId="77777777" w:rsidR="00C16979" w:rsidRPr="003F5700" w:rsidRDefault="00C16979" w:rsidP="00C16979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 </w:t>
            </w: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- เงินบาท</w:t>
            </w:r>
          </w:p>
        </w:tc>
        <w:tc>
          <w:tcPr>
            <w:tcW w:w="1080" w:type="dxa"/>
          </w:tcPr>
          <w:p w14:paraId="5E86F754" w14:textId="0770F138" w:rsidR="00C16979" w:rsidRPr="00E61293" w:rsidRDefault="00C16979" w:rsidP="00C16979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61293">
              <w:rPr>
                <w:rFonts w:asciiTheme="majorBidi" w:hAnsiTheme="majorBidi" w:cstheme="majorBidi"/>
                <w:sz w:val="20"/>
                <w:szCs w:val="20"/>
              </w:rPr>
              <w:t>0.80 - 1.05</w:t>
            </w:r>
          </w:p>
        </w:tc>
        <w:tc>
          <w:tcPr>
            <w:tcW w:w="900" w:type="dxa"/>
            <w:vAlign w:val="bottom"/>
          </w:tcPr>
          <w:p w14:paraId="7ACB49C6" w14:textId="77777777" w:rsidR="00C16979" w:rsidRPr="00EB3FAF" w:rsidRDefault="00C16979" w:rsidP="00C16979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9086A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720" w:type="dxa"/>
            <w:vAlign w:val="bottom"/>
          </w:tcPr>
          <w:p w14:paraId="63DA1F39" w14:textId="5659AEBC" w:rsidR="00C16979" w:rsidRPr="00AF540C" w:rsidRDefault="00C16979" w:rsidP="00C16979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AF540C">
              <w:rPr>
                <w:rFonts w:asciiTheme="majorBidi" w:hAnsiTheme="majorBidi" w:cstheme="majorBidi"/>
                <w:sz w:val="20"/>
                <w:szCs w:val="20"/>
              </w:rPr>
              <w:t xml:space="preserve"> 1,926 </w:t>
            </w:r>
          </w:p>
        </w:tc>
        <w:tc>
          <w:tcPr>
            <w:tcW w:w="236" w:type="dxa"/>
            <w:vAlign w:val="bottom"/>
          </w:tcPr>
          <w:p w14:paraId="41ECB5EF" w14:textId="77777777" w:rsidR="00C16979" w:rsidRPr="00AF540C" w:rsidRDefault="00C16979" w:rsidP="00C16979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310C5EB4" w14:textId="460800CE" w:rsidR="00C16979" w:rsidRPr="00C16979" w:rsidRDefault="00C16979" w:rsidP="00C16979">
            <w:pPr>
              <w:tabs>
                <w:tab w:val="decimal" w:pos="365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AF540C">
              <w:rPr>
                <w:rFonts w:asciiTheme="majorBidi" w:hAnsiTheme="majorBidi" w:cstheme="majorBidi"/>
                <w:sz w:val="20"/>
                <w:szCs w:val="20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4299E0CE" w14:textId="77777777" w:rsidR="00C16979" w:rsidRPr="00AF540C" w:rsidRDefault="00C16979" w:rsidP="00C16979">
            <w:pPr>
              <w:tabs>
                <w:tab w:val="decimal" w:pos="51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698" w:type="dxa"/>
            <w:vAlign w:val="bottom"/>
          </w:tcPr>
          <w:p w14:paraId="24520845" w14:textId="65A58666" w:rsidR="00C16979" w:rsidRPr="00AF540C" w:rsidRDefault="00C16979" w:rsidP="00C16979">
            <w:pPr>
              <w:tabs>
                <w:tab w:val="decimal" w:pos="519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AF540C">
              <w:rPr>
                <w:rFonts w:asciiTheme="majorBidi" w:hAnsiTheme="majorBidi" w:cstheme="majorBidi"/>
                <w:sz w:val="20"/>
                <w:szCs w:val="20"/>
              </w:rPr>
              <w:t xml:space="preserve"> 1,926 </w:t>
            </w:r>
          </w:p>
        </w:tc>
        <w:tc>
          <w:tcPr>
            <w:tcW w:w="258" w:type="dxa"/>
            <w:vAlign w:val="bottom"/>
          </w:tcPr>
          <w:p w14:paraId="7A13F2D7" w14:textId="77777777" w:rsidR="00C16979" w:rsidRPr="003F5700" w:rsidRDefault="00C16979" w:rsidP="00C16979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x-none" w:eastAsia="zh-CN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A580FA6" w14:textId="77777777" w:rsidR="00C16979" w:rsidRPr="003F5700" w:rsidRDefault="00C16979" w:rsidP="00C16979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54D06">
              <w:rPr>
                <w:rFonts w:asciiTheme="majorBidi" w:hAnsiTheme="majorBidi" w:cstheme="majorBidi"/>
                <w:sz w:val="20"/>
                <w:szCs w:val="20"/>
              </w:rPr>
              <w:t xml:space="preserve"> 2,049 </w:t>
            </w:r>
          </w:p>
        </w:tc>
        <w:tc>
          <w:tcPr>
            <w:tcW w:w="236" w:type="dxa"/>
            <w:vAlign w:val="bottom"/>
          </w:tcPr>
          <w:p w14:paraId="4F5D42B9" w14:textId="77777777" w:rsidR="00C16979" w:rsidRPr="003F5700" w:rsidRDefault="00C16979" w:rsidP="00C16979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47D590DE" w14:textId="77777777" w:rsidR="00C16979" w:rsidRPr="003F5700" w:rsidRDefault="00C16979" w:rsidP="00C16979">
            <w:pPr>
              <w:tabs>
                <w:tab w:val="decimal" w:pos="346"/>
              </w:tabs>
              <w:suppressAutoHyphens/>
              <w:spacing w:after="0" w:line="240" w:lineRule="auto"/>
              <w:ind w:left="-242" w:right="-29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6723706F" w14:textId="77777777" w:rsidR="00C16979" w:rsidRPr="003F5700" w:rsidRDefault="00C16979" w:rsidP="00C16979">
            <w:pPr>
              <w:tabs>
                <w:tab w:val="decimal" w:pos="51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10" w:type="dxa"/>
            <w:vAlign w:val="bottom"/>
          </w:tcPr>
          <w:p w14:paraId="559D3FB8" w14:textId="77777777" w:rsidR="00C16979" w:rsidRPr="001E6B14" w:rsidRDefault="00C16979" w:rsidP="00C16979">
            <w:pPr>
              <w:tabs>
                <w:tab w:val="decimal" w:pos="347"/>
              </w:tabs>
              <w:suppressAutoHyphens/>
              <w:snapToGrid w:val="0"/>
              <w:spacing w:after="0" w:line="240" w:lineRule="auto"/>
              <w:ind w:left="-78" w:right="-1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54D06">
              <w:rPr>
                <w:rFonts w:asciiTheme="majorBidi" w:hAnsiTheme="majorBidi" w:cstheme="majorBidi"/>
                <w:sz w:val="20"/>
                <w:szCs w:val="20"/>
              </w:rPr>
              <w:t>2,049</w:t>
            </w:r>
          </w:p>
        </w:tc>
      </w:tr>
      <w:tr w:rsidR="00E61293" w:rsidRPr="001E6B14" w14:paraId="00F29324" w14:textId="77777777" w:rsidTr="00A502A3">
        <w:tc>
          <w:tcPr>
            <w:tcW w:w="1980" w:type="dxa"/>
            <w:vAlign w:val="bottom"/>
          </w:tcPr>
          <w:p w14:paraId="4AF73150" w14:textId="77777777" w:rsidR="00E61293" w:rsidRPr="003F5700" w:rsidRDefault="00E61293" w:rsidP="00E61293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  <w:t>เงินกู้ยืม</w:t>
            </w: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อื่น ๆ</w:t>
            </w:r>
          </w:p>
        </w:tc>
        <w:tc>
          <w:tcPr>
            <w:tcW w:w="1080" w:type="dxa"/>
          </w:tcPr>
          <w:p w14:paraId="082BAD59" w14:textId="1C41594F" w:rsidR="00E61293" w:rsidRPr="00E61293" w:rsidRDefault="00E61293" w:rsidP="00E6129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61293">
              <w:rPr>
                <w:rFonts w:asciiTheme="majorBidi" w:hAnsiTheme="majorBidi" w:cstheme="majorBidi"/>
                <w:sz w:val="20"/>
                <w:szCs w:val="20"/>
              </w:rPr>
              <w:t>0.00 - 4.20</w:t>
            </w:r>
          </w:p>
        </w:tc>
        <w:tc>
          <w:tcPr>
            <w:tcW w:w="900" w:type="dxa"/>
          </w:tcPr>
          <w:p w14:paraId="0EA5D64C" w14:textId="77777777" w:rsidR="00E61293" w:rsidRPr="00EB3FAF" w:rsidRDefault="00E61293" w:rsidP="00E61293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F50E6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Pr="002F50E6">
              <w:rPr>
                <w:rFonts w:asciiTheme="majorBidi" w:hAnsiTheme="majorBidi" w:cstheme="majorBidi"/>
                <w:sz w:val="20"/>
                <w:szCs w:val="20"/>
              </w:rPr>
              <w:t xml:space="preserve"> - 2571</w:t>
            </w:r>
          </w:p>
        </w:tc>
        <w:tc>
          <w:tcPr>
            <w:tcW w:w="720" w:type="dxa"/>
            <w:vAlign w:val="bottom"/>
          </w:tcPr>
          <w:p w14:paraId="0B1AE679" w14:textId="1A21ECC5" w:rsidR="00E61293" w:rsidRPr="00AF540C" w:rsidRDefault="00E61293" w:rsidP="00E61293">
            <w:pPr>
              <w:pBdr>
                <w:bottom w:val="single" w:sz="4" w:space="1" w:color="auto"/>
              </w:pBd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AF540C">
              <w:rPr>
                <w:rFonts w:asciiTheme="majorBidi" w:hAnsiTheme="majorBidi" w:cstheme="majorBidi"/>
                <w:sz w:val="20"/>
                <w:szCs w:val="20"/>
              </w:rPr>
              <w:t xml:space="preserve"> 4 </w:t>
            </w:r>
          </w:p>
        </w:tc>
        <w:tc>
          <w:tcPr>
            <w:tcW w:w="236" w:type="dxa"/>
            <w:vAlign w:val="bottom"/>
          </w:tcPr>
          <w:p w14:paraId="220860AA" w14:textId="77777777" w:rsidR="00E61293" w:rsidRPr="00AF540C" w:rsidRDefault="00E61293" w:rsidP="00E61293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bottom w:val="single" w:sz="4" w:space="0" w:color="000000" w:themeColor="text1"/>
            </w:tcBorders>
            <w:vAlign w:val="bottom"/>
          </w:tcPr>
          <w:p w14:paraId="36710FC8" w14:textId="228502C2" w:rsidR="00E61293" w:rsidRPr="00AF540C" w:rsidRDefault="00E61293" w:rsidP="00E61293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AF540C">
              <w:rPr>
                <w:rFonts w:asciiTheme="majorBidi" w:hAnsiTheme="majorBidi" w:cstheme="majorBidi"/>
                <w:sz w:val="20"/>
                <w:szCs w:val="20"/>
              </w:rPr>
              <w:t xml:space="preserve"> 398 </w:t>
            </w:r>
          </w:p>
        </w:tc>
        <w:tc>
          <w:tcPr>
            <w:tcW w:w="236" w:type="dxa"/>
            <w:vAlign w:val="bottom"/>
          </w:tcPr>
          <w:p w14:paraId="2A774413" w14:textId="77777777" w:rsidR="00E61293" w:rsidRPr="00AF540C" w:rsidRDefault="00E61293" w:rsidP="00E6129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698" w:type="dxa"/>
            <w:tcBorders>
              <w:bottom w:val="single" w:sz="4" w:space="0" w:color="000000" w:themeColor="text1"/>
            </w:tcBorders>
            <w:vAlign w:val="bottom"/>
          </w:tcPr>
          <w:p w14:paraId="3C7B4D44" w14:textId="63C78100" w:rsidR="00E61293" w:rsidRPr="00AF540C" w:rsidRDefault="00E61293" w:rsidP="00E61293">
            <w:pPr>
              <w:tabs>
                <w:tab w:val="decimal" w:pos="51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AF540C">
              <w:rPr>
                <w:rFonts w:asciiTheme="majorBidi" w:hAnsiTheme="majorBidi" w:cstheme="majorBidi"/>
                <w:sz w:val="20"/>
                <w:szCs w:val="20"/>
              </w:rPr>
              <w:t xml:space="preserve"> 402 </w:t>
            </w:r>
          </w:p>
        </w:tc>
        <w:tc>
          <w:tcPr>
            <w:tcW w:w="258" w:type="dxa"/>
            <w:vAlign w:val="bottom"/>
          </w:tcPr>
          <w:p w14:paraId="615004AA" w14:textId="77777777" w:rsidR="00E61293" w:rsidRPr="003F5700" w:rsidRDefault="00E61293" w:rsidP="00E61293">
            <w:pPr>
              <w:tabs>
                <w:tab w:val="decimal" w:pos="312"/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000000" w:themeColor="text1"/>
            </w:tcBorders>
          </w:tcPr>
          <w:p w14:paraId="55CFDB3A" w14:textId="77777777" w:rsidR="00E61293" w:rsidRPr="003F5700" w:rsidRDefault="00E61293" w:rsidP="00E6129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54D06">
              <w:rPr>
                <w:rFonts w:asciiTheme="majorBidi" w:hAnsiTheme="majorBidi" w:cstheme="majorBidi"/>
                <w:sz w:val="20"/>
                <w:szCs w:val="20"/>
              </w:rPr>
              <w:t xml:space="preserve"> 404 </w:t>
            </w:r>
          </w:p>
        </w:tc>
        <w:tc>
          <w:tcPr>
            <w:tcW w:w="236" w:type="dxa"/>
            <w:vAlign w:val="bottom"/>
          </w:tcPr>
          <w:p w14:paraId="221A285F" w14:textId="77777777" w:rsidR="00E61293" w:rsidRPr="003F5700" w:rsidRDefault="00E61293" w:rsidP="00E61293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bottom w:val="single" w:sz="4" w:space="0" w:color="000000" w:themeColor="text1"/>
            </w:tcBorders>
          </w:tcPr>
          <w:p w14:paraId="608B985B" w14:textId="77777777" w:rsidR="00E61293" w:rsidRPr="003F5700" w:rsidRDefault="00E61293" w:rsidP="00E61293">
            <w:pPr>
              <w:tabs>
                <w:tab w:val="decimal" w:pos="346"/>
              </w:tabs>
              <w:suppressAutoHyphens/>
              <w:spacing w:after="0" w:line="240" w:lineRule="auto"/>
              <w:ind w:left="-242" w:right="-29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6660BEB6" w14:textId="77777777" w:rsidR="00E61293" w:rsidRPr="003F5700" w:rsidRDefault="00E61293" w:rsidP="00E6129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10" w:type="dxa"/>
            <w:tcBorders>
              <w:bottom w:val="single" w:sz="4" w:space="0" w:color="000000" w:themeColor="text1"/>
            </w:tcBorders>
          </w:tcPr>
          <w:p w14:paraId="28813C49" w14:textId="77777777" w:rsidR="00E61293" w:rsidRPr="001E6B14" w:rsidRDefault="00E61293" w:rsidP="00E61293">
            <w:pPr>
              <w:tabs>
                <w:tab w:val="decimal" w:pos="347"/>
              </w:tabs>
              <w:suppressAutoHyphens/>
              <w:snapToGrid w:val="0"/>
              <w:spacing w:after="0" w:line="240" w:lineRule="auto"/>
              <w:ind w:left="-78" w:right="-1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54D06">
              <w:rPr>
                <w:rFonts w:asciiTheme="majorBidi" w:hAnsiTheme="majorBidi" w:cstheme="majorBidi"/>
                <w:sz w:val="20"/>
                <w:szCs w:val="20"/>
              </w:rPr>
              <w:t xml:space="preserve"> 404 </w:t>
            </w:r>
          </w:p>
        </w:tc>
      </w:tr>
      <w:tr w:rsidR="00AF540C" w:rsidRPr="001E6B14" w14:paraId="1CA7A148" w14:textId="77777777" w:rsidTr="00A502A3">
        <w:tc>
          <w:tcPr>
            <w:tcW w:w="1980" w:type="dxa"/>
            <w:vAlign w:val="bottom"/>
          </w:tcPr>
          <w:p w14:paraId="75037EA7" w14:textId="77777777" w:rsidR="00AF540C" w:rsidRPr="003F5700" w:rsidRDefault="00AF540C" w:rsidP="00AF540C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รวม</w:t>
            </w:r>
          </w:p>
        </w:tc>
        <w:tc>
          <w:tcPr>
            <w:tcW w:w="1080" w:type="dxa"/>
            <w:vAlign w:val="bottom"/>
          </w:tcPr>
          <w:p w14:paraId="221EBDD0" w14:textId="77777777" w:rsidR="00AF540C" w:rsidRPr="00EB3FAF" w:rsidRDefault="00AF540C" w:rsidP="00AF540C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10649E38" w14:textId="77777777" w:rsidR="00AF540C" w:rsidRPr="00EB3FAF" w:rsidRDefault="00AF540C" w:rsidP="00AF540C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7F169305" w14:textId="77ACC380" w:rsidR="00AF540C" w:rsidRPr="00AF540C" w:rsidRDefault="00AF540C" w:rsidP="00AF540C">
            <w:pPr>
              <w:tabs>
                <w:tab w:val="decimal" w:pos="524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AF540C">
              <w:rPr>
                <w:rFonts w:asciiTheme="majorBidi" w:hAnsiTheme="majorBidi" w:cstheme="majorBidi"/>
                <w:sz w:val="20"/>
                <w:szCs w:val="20"/>
              </w:rPr>
              <w:t xml:space="preserve"> 100,204 </w:t>
            </w:r>
          </w:p>
        </w:tc>
        <w:tc>
          <w:tcPr>
            <w:tcW w:w="236" w:type="dxa"/>
            <w:vAlign w:val="bottom"/>
          </w:tcPr>
          <w:p w14:paraId="20132E5D" w14:textId="77777777" w:rsidR="00AF540C" w:rsidRPr="00AF540C" w:rsidRDefault="00AF540C" w:rsidP="00AF540C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</w:tcBorders>
            <w:vAlign w:val="bottom"/>
          </w:tcPr>
          <w:p w14:paraId="1AE66FE4" w14:textId="39D4F1EC" w:rsidR="00AF540C" w:rsidRPr="00AF540C" w:rsidRDefault="00AF540C" w:rsidP="00AF540C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AF540C">
              <w:rPr>
                <w:rFonts w:asciiTheme="majorBidi" w:hAnsiTheme="majorBidi" w:cstheme="majorBidi"/>
                <w:sz w:val="20"/>
                <w:szCs w:val="20"/>
              </w:rPr>
              <w:t xml:space="preserve"> 16,676 </w:t>
            </w:r>
          </w:p>
        </w:tc>
        <w:tc>
          <w:tcPr>
            <w:tcW w:w="236" w:type="dxa"/>
            <w:vAlign w:val="bottom"/>
          </w:tcPr>
          <w:p w14:paraId="155F49F5" w14:textId="77777777" w:rsidR="00AF540C" w:rsidRPr="00AF540C" w:rsidRDefault="00AF540C" w:rsidP="00AF540C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698" w:type="dxa"/>
            <w:tcBorders>
              <w:top w:val="single" w:sz="4" w:space="0" w:color="000000" w:themeColor="text1"/>
            </w:tcBorders>
            <w:vAlign w:val="bottom"/>
          </w:tcPr>
          <w:p w14:paraId="03A50477" w14:textId="3951BE48" w:rsidR="00AF540C" w:rsidRPr="00AF540C" w:rsidRDefault="00AF540C" w:rsidP="00AF540C">
            <w:pPr>
              <w:tabs>
                <w:tab w:val="decimal" w:pos="51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AF540C">
              <w:rPr>
                <w:rFonts w:asciiTheme="majorBidi" w:hAnsiTheme="majorBidi" w:cstheme="majorBidi"/>
                <w:sz w:val="20"/>
                <w:szCs w:val="20"/>
              </w:rPr>
              <w:t xml:space="preserve"> 116,880 </w:t>
            </w:r>
          </w:p>
        </w:tc>
        <w:tc>
          <w:tcPr>
            <w:tcW w:w="258" w:type="dxa"/>
            <w:vAlign w:val="bottom"/>
          </w:tcPr>
          <w:p w14:paraId="6CA8EF24" w14:textId="77777777" w:rsidR="00AF540C" w:rsidRPr="003F5700" w:rsidRDefault="00AF540C" w:rsidP="00AF540C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 w:themeColor="text1"/>
            </w:tcBorders>
          </w:tcPr>
          <w:p w14:paraId="27EB34D6" w14:textId="77777777" w:rsidR="00AF540C" w:rsidRPr="003F5700" w:rsidRDefault="00AF540C" w:rsidP="00AF540C">
            <w:pPr>
              <w:tabs>
                <w:tab w:val="decimal" w:pos="524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54D06">
              <w:rPr>
                <w:rFonts w:asciiTheme="majorBidi" w:hAnsiTheme="majorBidi" w:cstheme="majorBidi"/>
                <w:sz w:val="20"/>
                <w:szCs w:val="20"/>
              </w:rPr>
              <w:t xml:space="preserve"> 90,351 </w:t>
            </w:r>
          </w:p>
        </w:tc>
        <w:tc>
          <w:tcPr>
            <w:tcW w:w="236" w:type="dxa"/>
            <w:vAlign w:val="bottom"/>
          </w:tcPr>
          <w:p w14:paraId="0556B9DB" w14:textId="77777777" w:rsidR="00AF540C" w:rsidRPr="003F5700" w:rsidRDefault="00AF540C" w:rsidP="00AF540C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</w:tcBorders>
          </w:tcPr>
          <w:p w14:paraId="6B24BE4E" w14:textId="77777777" w:rsidR="00AF540C" w:rsidRPr="003F5700" w:rsidRDefault="00AF540C" w:rsidP="00AF540C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54D06">
              <w:rPr>
                <w:rFonts w:asciiTheme="majorBidi" w:hAnsiTheme="majorBidi" w:cstheme="majorBidi"/>
                <w:sz w:val="20"/>
                <w:szCs w:val="20"/>
              </w:rPr>
              <w:t xml:space="preserve"> 16,993 </w:t>
            </w:r>
          </w:p>
        </w:tc>
        <w:tc>
          <w:tcPr>
            <w:tcW w:w="236" w:type="dxa"/>
            <w:vAlign w:val="bottom"/>
          </w:tcPr>
          <w:p w14:paraId="7BA59591" w14:textId="77777777" w:rsidR="00AF540C" w:rsidRPr="003F5700" w:rsidRDefault="00AF540C" w:rsidP="00AF540C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10" w:type="dxa"/>
            <w:tcBorders>
              <w:top w:val="single" w:sz="4" w:space="0" w:color="000000" w:themeColor="text1"/>
            </w:tcBorders>
            <w:vAlign w:val="bottom"/>
          </w:tcPr>
          <w:p w14:paraId="1A67D6C9" w14:textId="77777777" w:rsidR="00AF540C" w:rsidRPr="001E6B14" w:rsidRDefault="00AF540C" w:rsidP="00AF540C">
            <w:pPr>
              <w:tabs>
                <w:tab w:val="decimal" w:pos="347"/>
              </w:tabs>
              <w:suppressAutoHyphens/>
              <w:snapToGrid w:val="0"/>
              <w:spacing w:after="0" w:line="240" w:lineRule="auto"/>
              <w:ind w:left="-78" w:right="-1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107,344</w:t>
            </w:r>
          </w:p>
        </w:tc>
      </w:tr>
      <w:tr w:rsidR="00AF540C" w:rsidRPr="001E6B14" w14:paraId="1D94004F" w14:textId="77777777" w:rsidTr="00A502A3">
        <w:tc>
          <w:tcPr>
            <w:tcW w:w="1980" w:type="dxa"/>
            <w:vAlign w:val="bottom"/>
          </w:tcPr>
          <w:p w14:paraId="65E30CD6" w14:textId="77777777" w:rsidR="00AF540C" w:rsidRPr="003F5700" w:rsidRDefault="00AF540C" w:rsidP="00AF540C">
            <w:pPr>
              <w:tabs>
                <w:tab w:val="left" w:pos="70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การปรับปรุงมูลค่า</w:t>
            </w:r>
          </w:p>
          <w:p w14:paraId="52706B19" w14:textId="77777777" w:rsidR="00AF540C" w:rsidRPr="003F5700" w:rsidRDefault="00AF540C" w:rsidP="00AF540C">
            <w:pPr>
              <w:tabs>
                <w:tab w:val="left" w:pos="70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 xml:space="preserve">  ยุติธรรมของรายการที่มี</w:t>
            </w:r>
          </w:p>
          <w:p w14:paraId="3DC97380" w14:textId="77777777" w:rsidR="00AF540C" w:rsidRPr="003F5700" w:rsidRDefault="00AF540C" w:rsidP="00AF540C">
            <w:pPr>
              <w:tabs>
                <w:tab w:val="left" w:pos="70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 xml:space="preserve">  การป้องกันความเสี่ยง</w:t>
            </w:r>
          </w:p>
        </w:tc>
        <w:tc>
          <w:tcPr>
            <w:tcW w:w="1080" w:type="dxa"/>
            <w:vAlign w:val="bottom"/>
          </w:tcPr>
          <w:p w14:paraId="7460D209" w14:textId="77777777" w:rsidR="00AF540C" w:rsidRPr="00EB3FAF" w:rsidRDefault="00AF540C" w:rsidP="00AF540C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4166899F" w14:textId="77777777" w:rsidR="00AF540C" w:rsidRPr="00EB3FAF" w:rsidRDefault="00AF540C" w:rsidP="00AF540C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bottom w:val="single" w:sz="4" w:space="0" w:color="000000" w:themeColor="text1"/>
            </w:tcBorders>
            <w:vAlign w:val="bottom"/>
          </w:tcPr>
          <w:p w14:paraId="15BA7766" w14:textId="0FFD97F1" w:rsidR="00AF540C" w:rsidRPr="00AF540C" w:rsidRDefault="00AF540C" w:rsidP="00AF540C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AF540C">
              <w:rPr>
                <w:rFonts w:asciiTheme="majorBidi" w:hAnsiTheme="majorBidi" w:cstheme="majorBidi"/>
                <w:sz w:val="20"/>
                <w:szCs w:val="20"/>
              </w:rPr>
              <w:t xml:space="preserve"> 686 </w:t>
            </w:r>
          </w:p>
        </w:tc>
        <w:tc>
          <w:tcPr>
            <w:tcW w:w="236" w:type="dxa"/>
            <w:vAlign w:val="bottom"/>
          </w:tcPr>
          <w:p w14:paraId="2D834757" w14:textId="77777777" w:rsidR="00AF540C" w:rsidRPr="00AF540C" w:rsidRDefault="00AF540C" w:rsidP="00AF540C">
            <w:pPr>
              <w:tabs>
                <w:tab w:val="decimal" w:pos="418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bottom w:val="single" w:sz="4" w:space="0" w:color="000000" w:themeColor="text1"/>
            </w:tcBorders>
            <w:vAlign w:val="bottom"/>
          </w:tcPr>
          <w:p w14:paraId="2054B2CB" w14:textId="0EBAAC7B" w:rsidR="00AF540C" w:rsidRPr="00AF540C" w:rsidRDefault="00AF540C" w:rsidP="00AF540C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/>
              </w:rPr>
            </w:pPr>
            <w:r w:rsidRPr="00AF540C">
              <w:rPr>
                <w:rFonts w:asciiTheme="majorBidi" w:hAnsiTheme="majorBidi" w:cstheme="majorBidi"/>
                <w:sz w:val="20"/>
                <w:szCs w:val="20"/>
              </w:rPr>
              <w:t xml:space="preserve"> (384)</w:t>
            </w:r>
          </w:p>
        </w:tc>
        <w:tc>
          <w:tcPr>
            <w:tcW w:w="236" w:type="dxa"/>
            <w:vAlign w:val="bottom"/>
          </w:tcPr>
          <w:p w14:paraId="6C5BD595" w14:textId="77777777" w:rsidR="00AF540C" w:rsidRPr="00AF540C" w:rsidRDefault="00AF540C" w:rsidP="00AF540C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698" w:type="dxa"/>
            <w:tcBorders>
              <w:bottom w:val="single" w:sz="4" w:space="0" w:color="000000" w:themeColor="text1"/>
            </w:tcBorders>
            <w:vAlign w:val="bottom"/>
          </w:tcPr>
          <w:p w14:paraId="1A1DAC0B" w14:textId="2A779971" w:rsidR="00AF540C" w:rsidRPr="00AF540C" w:rsidRDefault="00AF540C" w:rsidP="00AF540C">
            <w:pPr>
              <w:tabs>
                <w:tab w:val="decimal" w:pos="51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AF540C">
              <w:rPr>
                <w:rFonts w:asciiTheme="majorBidi" w:hAnsiTheme="majorBidi" w:cstheme="majorBidi"/>
                <w:sz w:val="20"/>
                <w:szCs w:val="20"/>
              </w:rPr>
              <w:t xml:space="preserve"> 302 </w:t>
            </w:r>
          </w:p>
        </w:tc>
        <w:tc>
          <w:tcPr>
            <w:tcW w:w="258" w:type="dxa"/>
            <w:vAlign w:val="bottom"/>
          </w:tcPr>
          <w:p w14:paraId="7F5DDFA9" w14:textId="77777777" w:rsidR="00AF540C" w:rsidRPr="003F5700" w:rsidRDefault="00AF540C" w:rsidP="00AF540C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000000" w:themeColor="text1"/>
            </w:tcBorders>
            <w:vAlign w:val="bottom"/>
          </w:tcPr>
          <w:p w14:paraId="4F5A430A" w14:textId="77777777" w:rsidR="00AF540C" w:rsidRPr="003F5700" w:rsidRDefault="00AF540C" w:rsidP="00AF540C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54D06">
              <w:rPr>
                <w:rFonts w:asciiTheme="majorBidi" w:hAnsiTheme="majorBidi" w:cstheme="majorBidi"/>
                <w:sz w:val="20"/>
                <w:szCs w:val="20"/>
              </w:rPr>
              <w:t xml:space="preserve"> 292 </w:t>
            </w:r>
          </w:p>
        </w:tc>
        <w:tc>
          <w:tcPr>
            <w:tcW w:w="236" w:type="dxa"/>
            <w:vAlign w:val="bottom"/>
          </w:tcPr>
          <w:p w14:paraId="54CABF28" w14:textId="77777777" w:rsidR="00AF540C" w:rsidRPr="003F5700" w:rsidRDefault="00AF540C" w:rsidP="00AF540C">
            <w:pPr>
              <w:tabs>
                <w:tab w:val="decimal" w:pos="418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bottom w:val="single" w:sz="4" w:space="0" w:color="000000" w:themeColor="text1"/>
            </w:tcBorders>
            <w:vAlign w:val="bottom"/>
          </w:tcPr>
          <w:p w14:paraId="01144A49" w14:textId="77777777" w:rsidR="00AF540C" w:rsidRPr="003F5700" w:rsidRDefault="00AF540C" w:rsidP="00AF540C">
            <w:pPr>
              <w:tabs>
                <w:tab w:val="decimal" w:pos="476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D54D06">
              <w:rPr>
                <w:rFonts w:asciiTheme="majorBidi" w:hAnsiTheme="majorBidi" w:cstheme="majorBidi"/>
                <w:sz w:val="20"/>
                <w:szCs w:val="20"/>
              </w:rPr>
              <w:t xml:space="preserve"> (891)</w:t>
            </w:r>
          </w:p>
        </w:tc>
        <w:tc>
          <w:tcPr>
            <w:tcW w:w="236" w:type="dxa"/>
            <w:vAlign w:val="bottom"/>
          </w:tcPr>
          <w:p w14:paraId="02728374" w14:textId="77777777" w:rsidR="00AF540C" w:rsidRPr="003F5700" w:rsidRDefault="00AF540C" w:rsidP="00AF540C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10" w:type="dxa"/>
            <w:tcBorders>
              <w:bottom w:val="single" w:sz="4" w:space="0" w:color="000000" w:themeColor="text1"/>
            </w:tcBorders>
            <w:vAlign w:val="bottom"/>
          </w:tcPr>
          <w:p w14:paraId="7E299DB4" w14:textId="77777777" w:rsidR="00AF540C" w:rsidRPr="001E6B14" w:rsidRDefault="00AF540C" w:rsidP="00AF540C">
            <w:pPr>
              <w:tabs>
                <w:tab w:val="decimal" w:pos="492"/>
              </w:tabs>
              <w:suppressAutoHyphens/>
              <w:snapToGrid w:val="0"/>
              <w:spacing w:after="0" w:line="240" w:lineRule="auto"/>
              <w:ind w:left="-78" w:right="-136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(599)</w:t>
            </w:r>
          </w:p>
        </w:tc>
      </w:tr>
      <w:tr w:rsidR="00AF540C" w:rsidRPr="00D275E7" w14:paraId="71F61AD0" w14:textId="77777777" w:rsidTr="00A502A3">
        <w:tc>
          <w:tcPr>
            <w:tcW w:w="1980" w:type="dxa"/>
            <w:vAlign w:val="bottom"/>
          </w:tcPr>
          <w:p w14:paraId="51DC8FDE" w14:textId="77777777" w:rsidR="00AF540C" w:rsidRPr="003F5700" w:rsidRDefault="00AF540C" w:rsidP="00AF540C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eastAsia="zh-CN"/>
              </w:rPr>
              <w:t>รวม</w:t>
            </w:r>
          </w:p>
        </w:tc>
        <w:tc>
          <w:tcPr>
            <w:tcW w:w="1080" w:type="dxa"/>
            <w:vAlign w:val="bottom"/>
          </w:tcPr>
          <w:p w14:paraId="15882832" w14:textId="77777777" w:rsidR="00AF540C" w:rsidRPr="00EB3FAF" w:rsidRDefault="00AF540C" w:rsidP="00AF540C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237AB2E6" w14:textId="77777777" w:rsidR="00AF540C" w:rsidRPr="00EB3FAF" w:rsidRDefault="00AF540C" w:rsidP="00AF540C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vAlign w:val="bottom"/>
          </w:tcPr>
          <w:p w14:paraId="352DE5E4" w14:textId="494644B7" w:rsidR="00AF540C" w:rsidRPr="00AF540C" w:rsidRDefault="00AF540C" w:rsidP="00AF540C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AF540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100,890 </w:t>
            </w:r>
          </w:p>
        </w:tc>
        <w:tc>
          <w:tcPr>
            <w:tcW w:w="236" w:type="dxa"/>
            <w:vAlign w:val="bottom"/>
          </w:tcPr>
          <w:p w14:paraId="3CD9287B" w14:textId="77777777" w:rsidR="00AF540C" w:rsidRPr="00AF540C" w:rsidRDefault="00AF540C" w:rsidP="00AF540C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vAlign w:val="bottom"/>
          </w:tcPr>
          <w:p w14:paraId="71F2C98D" w14:textId="27C6F0F5" w:rsidR="00AF540C" w:rsidRPr="00AF540C" w:rsidRDefault="00AF540C" w:rsidP="00AF540C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val="en-GB" w:eastAsia="zh-CN"/>
              </w:rPr>
            </w:pPr>
            <w:r w:rsidRPr="00AF540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16,292 </w:t>
            </w:r>
          </w:p>
        </w:tc>
        <w:tc>
          <w:tcPr>
            <w:tcW w:w="236" w:type="dxa"/>
            <w:vAlign w:val="bottom"/>
          </w:tcPr>
          <w:p w14:paraId="0A2B2262" w14:textId="77777777" w:rsidR="00AF540C" w:rsidRPr="00AF540C" w:rsidRDefault="00AF540C" w:rsidP="00AF540C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x-none" w:eastAsia="zh-CN"/>
              </w:rPr>
            </w:pPr>
          </w:p>
        </w:tc>
        <w:tc>
          <w:tcPr>
            <w:tcW w:w="698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vAlign w:val="bottom"/>
          </w:tcPr>
          <w:p w14:paraId="33D2BC54" w14:textId="16169DA1" w:rsidR="00AF540C" w:rsidRPr="00AF540C" w:rsidRDefault="00AF540C" w:rsidP="00AF540C">
            <w:pPr>
              <w:tabs>
                <w:tab w:val="decimal" w:pos="51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eastAsia="zh-CN"/>
              </w:rPr>
            </w:pPr>
            <w:r w:rsidRPr="00AF540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117,182 </w:t>
            </w:r>
          </w:p>
        </w:tc>
        <w:tc>
          <w:tcPr>
            <w:tcW w:w="258" w:type="dxa"/>
            <w:vAlign w:val="bottom"/>
          </w:tcPr>
          <w:p w14:paraId="368FBB3B" w14:textId="77777777" w:rsidR="00AF540C" w:rsidRPr="003F5700" w:rsidRDefault="00AF540C" w:rsidP="00AF540C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430EA2AC" w14:textId="77777777" w:rsidR="00AF540C" w:rsidRPr="003F5700" w:rsidRDefault="00AF540C" w:rsidP="00AF540C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D54D0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90,643 </w:t>
            </w:r>
          </w:p>
        </w:tc>
        <w:tc>
          <w:tcPr>
            <w:tcW w:w="236" w:type="dxa"/>
            <w:vAlign w:val="bottom"/>
          </w:tcPr>
          <w:p w14:paraId="23836AF7" w14:textId="77777777" w:rsidR="00AF540C" w:rsidRPr="003F5700" w:rsidRDefault="00AF540C" w:rsidP="00AF540C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03AB4E57" w14:textId="77777777" w:rsidR="00AF540C" w:rsidRPr="003F5700" w:rsidRDefault="00AF540C" w:rsidP="00AF540C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D54D0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16,102 </w:t>
            </w:r>
          </w:p>
        </w:tc>
        <w:tc>
          <w:tcPr>
            <w:tcW w:w="236" w:type="dxa"/>
            <w:vAlign w:val="bottom"/>
          </w:tcPr>
          <w:p w14:paraId="5DE91374" w14:textId="77777777" w:rsidR="00AF540C" w:rsidRPr="003F5700" w:rsidRDefault="00AF540C" w:rsidP="00AF540C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1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vAlign w:val="bottom"/>
          </w:tcPr>
          <w:p w14:paraId="519C3DA7" w14:textId="77777777" w:rsidR="00AF540C" w:rsidRPr="00D275E7" w:rsidRDefault="00AF540C" w:rsidP="00AF540C">
            <w:pPr>
              <w:tabs>
                <w:tab w:val="decimal" w:pos="347"/>
              </w:tabs>
              <w:suppressAutoHyphens/>
              <w:snapToGrid w:val="0"/>
              <w:spacing w:after="0" w:line="240" w:lineRule="auto"/>
              <w:ind w:left="-78" w:right="-1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275E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106,745</w:t>
            </w:r>
          </w:p>
        </w:tc>
      </w:tr>
    </w:tbl>
    <w:p w14:paraId="1B541E1C" w14:textId="77777777" w:rsidR="006B3CEE" w:rsidRPr="008B1B1D" w:rsidRDefault="006B3CEE" w:rsidP="001E5A63">
      <w:pPr>
        <w:spacing w:after="0"/>
        <w:ind w:left="630" w:hanging="91"/>
        <w:rPr>
          <w:rFonts w:asciiTheme="majorBidi" w:hAnsiTheme="majorBidi" w:cstheme="majorBidi"/>
          <w:sz w:val="18"/>
          <w:szCs w:val="18"/>
          <w:lang w:eastAsia="zh-CN"/>
        </w:rPr>
      </w:pPr>
    </w:p>
    <w:p w14:paraId="400E4A52" w14:textId="7AAC9170" w:rsidR="008B1B1D" w:rsidRPr="008B1B1D" w:rsidRDefault="00843619" w:rsidP="008B1B1D">
      <w:pPr>
        <w:tabs>
          <w:tab w:val="left" w:pos="720"/>
        </w:tabs>
        <w:ind w:right="-28"/>
        <w:jc w:val="both"/>
        <w:rPr>
          <w:rFonts w:asciiTheme="majorBidi" w:eastAsia="Times New Roman" w:hAnsiTheme="majorBidi" w:cstheme="majorBidi"/>
          <w:sz w:val="18"/>
          <w:szCs w:val="18"/>
        </w:rPr>
      </w:pPr>
      <w:r>
        <w:rPr>
          <w:rFonts w:asciiTheme="majorBidi" w:eastAsia="Times New Roman" w:hAnsiTheme="majorBidi" w:cstheme="majorBidi"/>
          <w:sz w:val="18"/>
          <w:szCs w:val="18"/>
        </w:rPr>
        <w:t xml:space="preserve">                  </w:t>
      </w:r>
      <w:r w:rsidR="008B1B1D" w:rsidRPr="008B1B1D">
        <w:rPr>
          <w:rFonts w:asciiTheme="majorBidi" w:eastAsia="Times New Roman" w:hAnsiTheme="majorBidi" w:cstheme="majorBidi"/>
          <w:sz w:val="18"/>
          <w:szCs w:val="18"/>
        </w:rPr>
        <w:t xml:space="preserve">* Compounded SOFR Backward shift 5 </w:t>
      </w:r>
      <w:proofErr w:type="gramStart"/>
      <w:r w:rsidR="008B1B1D" w:rsidRPr="008B1B1D">
        <w:rPr>
          <w:rFonts w:asciiTheme="majorBidi" w:eastAsia="Times New Roman" w:hAnsiTheme="majorBidi" w:cstheme="majorBidi"/>
          <w:sz w:val="18"/>
          <w:szCs w:val="18"/>
        </w:rPr>
        <w:t>Business day</w:t>
      </w:r>
      <w:proofErr w:type="gramEnd"/>
      <w:r w:rsidR="008B1B1D" w:rsidRPr="008B1B1D">
        <w:rPr>
          <w:rFonts w:asciiTheme="majorBidi" w:eastAsia="Times New Roman" w:hAnsiTheme="majorBidi" w:cstheme="majorBidi"/>
          <w:sz w:val="18"/>
          <w:szCs w:val="18"/>
        </w:rPr>
        <w:t xml:space="preserve"> + 0.0%</w:t>
      </w:r>
    </w:p>
    <w:p w14:paraId="3862C437" w14:textId="77777777" w:rsidR="008B1B1D" w:rsidRPr="008B1B1D" w:rsidRDefault="008B1B1D" w:rsidP="001E5A63">
      <w:pPr>
        <w:spacing w:after="0"/>
        <w:ind w:left="630" w:hanging="91"/>
        <w:rPr>
          <w:rFonts w:asciiTheme="majorBidi" w:hAnsiTheme="majorBidi" w:cstheme="majorBidi"/>
          <w:sz w:val="18"/>
          <w:szCs w:val="18"/>
          <w:lang w:eastAsia="zh-CN"/>
        </w:rPr>
      </w:pPr>
    </w:p>
    <w:tbl>
      <w:tblPr>
        <w:tblW w:w="94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080"/>
        <w:gridCol w:w="900"/>
        <w:gridCol w:w="720"/>
        <w:gridCol w:w="246"/>
        <w:gridCol w:w="727"/>
        <w:gridCol w:w="239"/>
        <w:gridCol w:w="685"/>
        <w:gridCol w:w="266"/>
        <w:gridCol w:w="714"/>
        <w:gridCol w:w="236"/>
        <w:gridCol w:w="716"/>
        <w:gridCol w:w="238"/>
        <w:gridCol w:w="714"/>
      </w:tblGrid>
      <w:tr w:rsidR="00593480" w:rsidRPr="003F5700" w14:paraId="1BEF8EF4" w14:textId="77777777" w:rsidTr="00A502A3">
        <w:tc>
          <w:tcPr>
            <w:tcW w:w="1980" w:type="dxa"/>
            <w:vAlign w:val="bottom"/>
          </w:tcPr>
          <w:p w14:paraId="39097A37" w14:textId="77777777" w:rsidR="00593480" w:rsidRPr="003F5700" w:rsidRDefault="00593480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080" w:type="dxa"/>
            <w:vAlign w:val="bottom"/>
          </w:tcPr>
          <w:p w14:paraId="3BA27090" w14:textId="77777777" w:rsidR="00593480" w:rsidRPr="003F5700" w:rsidRDefault="00593480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00" w:type="dxa"/>
            <w:vAlign w:val="bottom"/>
          </w:tcPr>
          <w:p w14:paraId="61C52352" w14:textId="77777777" w:rsidR="00593480" w:rsidRPr="003F5700" w:rsidRDefault="00593480">
            <w:pPr>
              <w:suppressAutoHyphens/>
              <w:snapToGrid w:val="0"/>
              <w:spacing w:after="0" w:line="240" w:lineRule="auto"/>
              <w:ind w:left="-108" w:right="-146" w:firstLine="7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5501" w:type="dxa"/>
            <w:gridSpan w:val="11"/>
            <w:vAlign w:val="bottom"/>
          </w:tcPr>
          <w:p w14:paraId="62E8E6EA" w14:textId="77777777" w:rsidR="00593480" w:rsidRPr="003F5700" w:rsidRDefault="00593480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val="th-TH" w:eastAsia="zh-CN"/>
              </w:rPr>
              <w:t>งบการเงินเฉพาะกิจการ</w:t>
            </w:r>
          </w:p>
        </w:tc>
      </w:tr>
      <w:tr w:rsidR="00593480" w:rsidRPr="003F5700" w14:paraId="37705286" w14:textId="77777777" w:rsidTr="00A502A3">
        <w:tc>
          <w:tcPr>
            <w:tcW w:w="1980" w:type="dxa"/>
            <w:vAlign w:val="bottom"/>
          </w:tcPr>
          <w:p w14:paraId="504BE85A" w14:textId="77777777" w:rsidR="00593480" w:rsidRPr="003F5700" w:rsidRDefault="00593480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0B1DAA00" w14:textId="77777777" w:rsidR="00593480" w:rsidRPr="003F5700" w:rsidRDefault="00593480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00" w:type="dxa"/>
            <w:vAlign w:val="bottom"/>
          </w:tcPr>
          <w:p w14:paraId="0C0F8BA8" w14:textId="77777777" w:rsidR="00593480" w:rsidRPr="003F5700" w:rsidRDefault="00593480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617" w:type="dxa"/>
            <w:gridSpan w:val="5"/>
            <w:vAlign w:val="bottom"/>
          </w:tcPr>
          <w:p w14:paraId="4B6D74B6" w14:textId="77777777" w:rsidR="00593480" w:rsidRPr="003F5700" w:rsidRDefault="00593480">
            <w:pPr>
              <w:suppressAutoHyphens/>
              <w:spacing w:after="0" w:line="240" w:lineRule="auto"/>
              <w:ind w:left="70" w:right="-146" w:hanging="17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</w:t>
            </w: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0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 xml:space="preserve">มิถุนายน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266" w:type="dxa"/>
          </w:tcPr>
          <w:p w14:paraId="41234B4D" w14:textId="77777777" w:rsidR="00593480" w:rsidRPr="003F5700" w:rsidRDefault="00593480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618" w:type="dxa"/>
            <w:gridSpan w:val="5"/>
            <w:vAlign w:val="bottom"/>
          </w:tcPr>
          <w:p w14:paraId="020C9302" w14:textId="77777777" w:rsidR="00593480" w:rsidRPr="003F5700" w:rsidRDefault="00593480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31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ธันวาคม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7</w:t>
            </w:r>
          </w:p>
        </w:tc>
      </w:tr>
      <w:tr w:rsidR="00593480" w:rsidRPr="003F5700" w14:paraId="43B9902B" w14:textId="77777777" w:rsidTr="00A502A3">
        <w:tc>
          <w:tcPr>
            <w:tcW w:w="1980" w:type="dxa"/>
            <w:vAlign w:val="bottom"/>
          </w:tcPr>
          <w:p w14:paraId="6B1AAB42" w14:textId="77777777" w:rsidR="00593480" w:rsidRPr="003F5700" w:rsidRDefault="00593480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080" w:type="dxa"/>
            <w:vAlign w:val="bottom"/>
          </w:tcPr>
          <w:p w14:paraId="7928E5E1" w14:textId="77777777" w:rsidR="00593480" w:rsidRPr="003F5700" w:rsidRDefault="00593480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อัตราดอกเบี้ย</w:t>
            </w:r>
          </w:p>
        </w:tc>
        <w:tc>
          <w:tcPr>
            <w:tcW w:w="900" w:type="dxa"/>
            <w:vAlign w:val="bottom"/>
          </w:tcPr>
          <w:p w14:paraId="3107DFF3" w14:textId="77777777" w:rsidR="00593480" w:rsidRPr="003F5700" w:rsidRDefault="00593480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ครบกำหนด</w:t>
            </w:r>
          </w:p>
        </w:tc>
        <w:tc>
          <w:tcPr>
            <w:tcW w:w="720" w:type="dxa"/>
            <w:vAlign w:val="bottom"/>
          </w:tcPr>
          <w:p w14:paraId="162746D2" w14:textId="77777777" w:rsidR="00593480" w:rsidRPr="003F5700" w:rsidRDefault="00593480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ในประเทศ</w:t>
            </w:r>
          </w:p>
        </w:tc>
        <w:tc>
          <w:tcPr>
            <w:tcW w:w="246" w:type="dxa"/>
            <w:vAlign w:val="bottom"/>
          </w:tcPr>
          <w:p w14:paraId="7BD49C16" w14:textId="77777777" w:rsidR="00593480" w:rsidRPr="003F5700" w:rsidRDefault="00593480">
            <w:pPr>
              <w:tabs>
                <w:tab w:val="decimal" w:pos="252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7" w:type="dxa"/>
            <w:vAlign w:val="bottom"/>
          </w:tcPr>
          <w:p w14:paraId="2674E1DE" w14:textId="77777777" w:rsidR="00593480" w:rsidRPr="003F5700" w:rsidRDefault="00593480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ต่างประเทศ</w:t>
            </w:r>
          </w:p>
        </w:tc>
        <w:tc>
          <w:tcPr>
            <w:tcW w:w="239" w:type="dxa"/>
            <w:vAlign w:val="bottom"/>
          </w:tcPr>
          <w:p w14:paraId="6D09CE73" w14:textId="77777777" w:rsidR="00593480" w:rsidRPr="003F5700" w:rsidRDefault="00593480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85" w:type="dxa"/>
            <w:vAlign w:val="bottom"/>
          </w:tcPr>
          <w:p w14:paraId="2C41F296" w14:textId="77777777" w:rsidR="00593480" w:rsidRPr="003F5700" w:rsidRDefault="00593480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รวม</w:t>
            </w:r>
          </w:p>
        </w:tc>
        <w:tc>
          <w:tcPr>
            <w:tcW w:w="266" w:type="dxa"/>
            <w:vAlign w:val="bottom"/>
          </w:tcPr>
          <w:p w14:paraId="7904320A" w14:textId="77777777" w:rsidR="00593480" w:rsidRPr="003F5700" w:rsidRDefault="00593480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14" w:type="dxa"/>
            <w:vAlign w:val="bottom"/>
          </w:tcPr>
          <w:p w14:paraId="3100A9C3" w14:textId="77777777" w:rsidR="00593480" w:rsidRPr="003F5700" w:rsidRDefault="00593480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ในประเทศ</w:t>
            </w:r>
          </w:p>
        </w:tc>
        <w:tc>
          <w:tcPr>
            <w:tcW w:w="236" w:type="dxa"/>
            <w:vAlign w:val="bottom"/>
          </w:tcPr>
          <w:p w14:paraId="017D68B3" w14:textId="77777777" w:rsidR="00593480" w:rsidRPr="003F5700" w:rsidRDefault="00593480">
            <w:pPr>
              <w:tabs>
                <w:tab w:val="decimal" w:pos="252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16" w:type="dxa"/>
            <w:vAlign w:val="bottom"/>
          </w:tcPr>
          <w:p w14:paraId="432639C0" w14:textId="77777777" w:rsidR="00593480" w:rsidRPr="003F5700" w:rsidRDefault="00593480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ต่างประเทศ</w:t>
            </w:r>
          </w:p>
        </w:tc>
        <w:tc>
          <w:tcPr>
            <w:tcW w:w="238" w:type="dxa"/>
            <w:vAlign w:val="bottom"/>
          </w:tcPr>
          <w:p w14:paraId="2C82405C" w14:textId="77777777" w:rsidR="00593480" w:rsidRPr="003F5700" w:rsidRDefault="00593480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14" w:type="dxa"/>
            <w:vAlign w:val="bottom"/>
          </w:tcPr>
          <w:p w14:paraId="1BEBE4E9" w14:textId="77777777" w:rsidR="00593480" w:rsidRPr="003F5700" w:rsidRDefault="00593480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รวม</w:t>
            </w:r>
          </w:p>
        </w:tc>
      </w:tr>
      <w:tr w:rsidR="00593480" w:rsidRPr="003F5700" w14:paraId="181A2D30" w14:textId="77777777" w:rsidTr="00A502A3">
        <w:tc>
          <w:tcPr>
            <w:tcW w:w="1980" w:type="dxa"/>
            <w:vAlign w:val="bottom"/>
          </w:tcPr>
          <w:p w14:paraId="40DC8D13" w14:textId="77777777" w:rsidR="00593480" w:rsidRPr="003F5700" w:rsidRDefault="00593480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080" w:type="dxa"/>
            <w:vAlign w:val="bottom"/>
          </w:tcPr>
          <w:p w14:paraId="681CE85E" w14:textId="77777777" w:rsidR="00593480" w:rsidRPr="003F5700" w:rsidRDefault="00593480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  <w:cs/>
                <w:lang w:val="th-TH" w:eastAsia="zh-CN"/>
              </w:rPr>
              <w:t>(ร้อยละ)</w:t>
            </w:r>
          </w:p>
        </w:tc>
        <w:tc>
          <w:tcPr>
            <w:tcW w:w="900" w:type="dxa"/>
            <w:vAlign w:val="bottom"/>
          </w:tcPr>
          <w:p w14:paraId="380B4F84" w14:textId="77777777" w:rsidR="00593480" w:rsidRPr="003F5700" w:rsidRDefault="00593480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501" w:type="dxa"/>
            <w:gridSpan w:val="11"/>
            <w:vAlign w:val="bottom"/>
          </w:tcPr>
          <w:p w14:paraId="24F64DFA" w14:textId="77777777" w:rsidR="00593480" w:rsidRPr="003F5700" w:rsidRDefault="00593480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  <w:cs/>
                <w:lang w:eastAsia="zh-CN"/>
              </w:rPr>
              <w:t>(ล้านบาท)</w:t>
            </w:r>
          </w:p>
        </w:tc>
      </w:tr>
      <w:tr w:rsidR="00593480" w:rsidRPr="003F5700" w14:paraId="420EA707" w14:textId="77777777" w:rsidTr="00A502A3">
        <w:tc>
          <w:tcPr>
            <w:tcW w:w="1980" w:type="dxa"/>
            <w:vAlign w:val="bottom"/>
          </w:tcPr>
          <w:p w14:paraId="3F445B36" w14:textId="77777777" w:rsidR="00593480" w:rsidRPr="003F5700" w:rsidRDefault="00593480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  <w:t>หุ้น</w:t>
            </w: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กู้</w:t>
            </w:r>
          </w:p>
        </w:tc>
        <w:tc>
          <w:tcPr>
            <w:tcW w:w="1080" w:type="dxa"/>
            <w:vAlign w:val="bottom"/>
          </w:tcPr>
          <w:p w14:paraId="3C6BF91D" w14:textId="77777777" w:rsidR="00593480" w:rsidRPr="003F5700" w:rsidRDefault="00593480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1540A6DA" w14:textId="77777777" w:rsidR="00593480" w:rsidRPr="003F5700" w:rsidRDefault="00593480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6C4DC073" w14:textId="77777777" w:rsidR="00593480" w:rsidRPr="003F5700" w:rsidRDefault="00593480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46" w:type="dxa"/>
            <w:vAlign w:val="bottom"/>
          </w:tcPr>
          <w:p w14:paraId="7DDCF203" w14:textId="77777777" w:rsidR="00593480" w:rsidRPr="003F5700" w:rsidRDefault="00593480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7" w:type="dxa"/>
            <w:vAlign w:val="bottom"/>
          </w:tcPr>
          <w:p w14:paraId="203D4F35" w14:textId="77777777" w:rsidR="00593480" w:rsidRPr="003F5700" w:rsidRDefault="00593480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9" w:type="dxa"/>
            <w:vAlign w:val="bottom"/>
          </w:tcPr>
          <w:p w14:paraId="6B14704E" w14:textId="77777777" w:rsidR="00593480" w:rsidRPr="003F5700" w:rsidRDefault="00593480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85" w:type="dxa"/>
            <w:vAlign w:val="bottom"/>
          </w:tcPr>
          <w:p w14:paraId="0A254831" w14:textId="77777777" w:rsidR="00593480" w:rsidRPr="003F5700" w:rsidRDefault="00593480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34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66" w:type="dxa"/>
            <w:vAlign w:val="bottom"/>
          </w:tcPr>
          <w:p w14:paraId="534F29FC" w14:textId="77777777" w:rsidR="00593480" w:rsidRPr="003F5700" w:rsidRDefault="00593480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14" w:type="dxa"/>
            <w:vAlign w:val="bottom"/>
          </w:tcPr>
          <w:p w14:paraId="1F0A8C81" w14:textId="77777777" w:rsidR="00593480" w:rsidRPr="003F5700" w:rsidRDefault="00593480">
            <w:pPr>
              <w:tabs>
                <w:tab w:val="decimal" w:pos="549"/>
              </w:tabs>
              <w:suppressAutoHyphens/>
              <w:snapToGrid w:val="0"/>
              <w:spacing w:after="0" w:line="240" w:lineRule="auto"/>
              <w:ind w:left="90" w:right="-108" w:firstLine="9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72BCF02D" w14:textId="77777777" w:rsidR="00593480" w:rsidRPr="003F5700" w:rsidRDefault="00593480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16" w:type="dxa"/>
            <w:vAlign w:val="bottom"/>
          </w:tcPr>
          <w:p w14:paraId="5556DAD8" w14:textId="77777777" w:rsidR="00593480" w:rsidRPr="003F5700" w:rsidRDefault="00593480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90" w:right="-108" w:firstLine="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8" w:type="dxa"/>
            <w:vAlign w:val="bottom"/>
          </w:tcPr>
          <w:p w14:paraId="00166AE9" w14:textId="77777777" w:rsidR="00593480" w:rsidRPr="003F5700" w:rsidRDefault="00593480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14" w:type="dxa"/>
            <w:vAlign w:val="bottom"/>
          </w:tcPr>
          <w:p w14:paraId="77102955" w14:textId="77777777" w:rsidR="00593480" w:rsidRPr="003F5700" w:rsidRDefault="00593480">
            <w:pPr>
              <w:suppressAutoHyphens/>
              <w:snapToGrid w:val="0"/>
              <w:spacing w:after="0" w:line="240" w:lineRule="auto"/>
              <w:ind w:left="-16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</w:tr>
      <w:tr w:rsidR="00C16979" w:rsidRPr="003F5700" w14:paraId="25E868AC" w14:textId="77777777" w:rsidTr="00A502A3">
        <w:tc>
          <w:tcPr>
            <w:tcW w:w="1980" w:type="dxa"/>
            <w:vAlign w:val="bottom"/>
          </w:tcPr>
          <w:p w14:paraId="472A967A" w14:textId="77777777" w:rsidR="00C16979" w:rsidRPr="003F5700" w:rsidRDefault="00C16979" w:rsidP="00C16979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 </w:t>
            </w: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- เงินบาท</w:t>
            </w:r>
          </w:p>
        </w:tc>
        <w:tc>
          <w:tcPr>
            <w:tcW w:w="1080" w:type="dxa"/>
          </w:tcPr>
          <w:p w14:paraId="47DBA57B" w14:textId="5D8BA56D" w:rsidR="00C16979" w:rsidRPr="00B9516F" w:rsidRDefault="00C16979" w:rsidP="00C16979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9086A">
              <w:rPr>
                <w:rFonts w:asciiTheme="majorBidi" w:hAnsiTheme="majorBidi" w:cstheme="majorBidi"/>
                <w:sz w:val="20"/>
                <w:szCs w:val="20"/>
              </w:rPr>
              <w:t xml:space="preserve"> 2.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08</w:t>
            </w:r>
            <w:r w:rsidRPr="00E9086A">
              <w:rPr>
                <w:rFonts w:asciiTheme="majorBidi" w:hAnsiTheme="majorBidi" w:cstheme="majorBidi"/>
                <w:sz w:val="20"/>
                <w:szCs w:val="20"/>
              </w:rPr>
              <w:t xml:space="preserve"> - 3.77 </w:t>
            </w:r>
          </w:p>
        </w:tc>
        <w:tc>
          <w:tcPr>
            <w:tcW w:w="900" w:type="dxa"/>
          </w:tcPr>
          <w:p w14:paraId="50682D62" w14:textId="6A913208" w:rsidR="00C16979" w:rsidRPr="00B9516F" w:rsidRDefault="00C16979" w:rsidP="00C16979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9086A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84218A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Pr="00E9086A">
              <w:rPr>
                <w:rFonts w:asciiTheme="majorBidi" w:hAnsiTheme="majorBidi" w:cstheme="majorBidi"/>
                <w:sz w:val="20"/>
                <w:szCs w:val="20"/>
              </w:rPr>
              <w:t xml:space="preserve"> - 2577</w:t>
            </w:r>
          </w:p>
        </w:tc>
        <w:tc>
          <w:tcPr>
            <w:tcW w:w="720" w:type="dxa"/>
          </w:tcPr>
          <w:p w14:paraId="47A1F04D" w14:textId="6454D94E" w:rsidR="00C16979" w:rsidRPr="00AF540C" w:rsidRDefault="00C16979" w:rsidP="00C16979">
            <w:pPr>
              <w:tabs>
                <w:tab w:val="decimal" w:pos="520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AF540C">
              <w:rPr>
                <w:rFonts w:asciiTheme="majorBidi" w:hAnsiTheme="majorBidi" w:cstheme="majorBidi"/>
                <w:sz w:val="20"/>
                <w:szCs w:val="20"/>
              </w:rPr>
              <w:t xml:space="preserve"> 93,6</w:t>
            </w:r>
            <w:r w:rsidR="00AC3EEC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Pr="00AF540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246" w:type="dxa"/>
          </w:tcPr>
          <w:p w14:paraId="2A8CA2CD" w14:textId="77777777" w:rsidR="00C16979" w:rsidRPr="00AF540C" w:rsidRDefault="00C16979" w:rsidP="00C16979">
            <w:pPr>
              <w:tabs>
                <w:tab w:val="decimal" w:pos="250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7" w:type="dxa"/>
            <w:vAlign w:val="bottom"/>
          </w:tcPr>
          <w:p w14:paraId="704E4A5E" w14:textId="0E8AFDDB" w:rsidR="00C16979" w:rsidRPr="00C16979" w:rsidRDefault="00C16979" w:rsidP="00C16979">
            <w:pPr>
              <w:tabs>
                <w:tab w:val="decimal" w:pos="365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AF540C">
              <w:rPr>
                <w:rFonts w:asciiTheme="majorBidi" w:hAnsiTheme="majorBidi" w:cstheme="majorBidi"/>
                <w:sz w:val="20"/>
                <w:szCs w:val="20"/>
              </w:rPr>
              <w:t xml:space="preserve"> -</w:t>
            </w:r>
          </w:p>
        </w:tc>
        <w:tc>
          <w:tcPr>
            <w:tcW w:w="239" w:type="dxa"/>
          </w:tcPr>
          <w:p w14:paraId="0687E553" w14:textId="77777777" w:rsidR="00C16979" w:rsidRPr="00AF540C" w:rsidRDefault="00C16979" w:rsidP="00C16979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685" w:type="dxa"/>
          </w:tcPr>
          <w:p w14:paraId="2675474B" w14:textId="4D0B9357" w:rsidR="00C16979" w:rsidRPr="00AF540C" w:rsidRDefault="00C16979" w:rsidP="00C16979">
            <w:pPr>
              <w:tabs>
                <w:tab w:val="decimal" w:pos="50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AF540C">
              <w:rPr>
                <w:rFonts w:asciiTheme="majorBidi" w:hAnsiTheme="majorBidi" w:cstheme="majorBidi"/>
                <w:sz w:val="20"/>
                <w:szCs w:val="20"/>
              </w:rPr>
              <w:t xml:space="preserve"> 93,6</w:t>
            </w:r>
            <w:r w:rsidR="00AC3EEC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Pr="00AF540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266" w:type="dxa"/>
            <w:vAlign w:val="bottom"/>
          </w:tcPr>
          <w:p w14:paraId="7C3CCD2D" w14:textId="77777777" w:rsidR="00C16979" w:rsidRPr="003F5700" w:rsidRDefault="00C16979" w:rsidP="00C16979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x-none" w:eastAsia="zh-CN"/>
              </w:rPr>
            </w:pPr>
          </w:p>
        </w:tc>
        <w:tc>
          <w:tcPr>
            <w:tcW w:w="714" w:type="dxa"/>
          </w:tcPr>
          <w:p w14:paraId="43983BBF" w14:textId="77777777" w:rsidR="00C16979" w:rsidRPr="003F5700" w:rsidRDefault="00C16979" w:rsidP="00C16979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54D06">
              <w:rPr>
                <w:rFonts w:asciiTheme="majorBidi" w:hAnsiTheme="majorBidi" w:cstheme="majorBidi"/>
                <w:sz w:val="20"/>
                <w:szCs w:val="20"/>
              </w:rPr>
              <w:t xml:space="preserve"> 83,515 </w:t>
            </w:r>
          </w:p>
        </w:tc>
        <w:tc>
          <w:tcPr>
            <w:tcW w:w="236" w:type="dxa"/>
            <w:vAlign w:val="bottom"/>
          </w:tcPr>
          <w:p w14:paraId="4238E6BA" w14:textId="77777777" w:rsidR="00C16979" w:rsidRPr="003F5700" w:rsidRDefault="00C16979" w:rsidP="00C16979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16" w:type="dxa"/>
            <w:vAlign w:val="bottom"/>
          </w:tcPr>
          <w:p w14:paraId="1BF84D55" w14:textId="77777777" w:rsidR="00C16979" w:rsidRPr="003F5700" w:rsidRDefault="00C16979" w:rsidP="00C16979">
            <w:pPr>
              <w:tabs>
                <w:tab w:val="decimal" w:pos="346"/>
              </w:tabs>
              <w:suppressAutoHyphens/>
              <w:spacing w:after="0" w:line="240" w:lineRule="auto"/>
              <w:ind w:left="-242" w:right="-29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238" w:type="dxa"/>
            <w:vAlign w:val="bottom"/>
          </w:tcPr>
          <w:p w14:paraId="1FBB6E9A" w14:textId="77777777" w:rsidR="00C16979" w:rsidRPr="003F5700" w:rsidRDefault="00C16979" w:rsidP="00C16979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14" w:type="dxa"/>
          </w:tcPr>
          <w:p w14:paraId="748ED0AD" w14:textId="77777777" w:rsidR="00C16979" w:rsidRPr="003F5700" w:rsidRDefault="00C16979" w:rsidP="00C16979">
            <w:pPr>
              <w:tabs>
                <w:tab w:val="decimal" w:pos="347"/>
              </w:tabs>
              <w:suppressAutoHyphens/>
              <w:snapToGrid w:val="0"/>
              <w:spacing w:after="0" w:line="240" w:lineRule="auto"/>
              <w:ind w:left="-78" w:right="-13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54D06">
              <w:rPr>
                <w:rFonts w:asciiTheme="majorBidi" w:hAnsiTheme="majorBidi" w:cstheme="majorBidi"/>
                <w:sz w:val="20"/>
                <w:szCs w:val="20"/>
              </w:rPr>
              <w:t xml:space="preserve"> 83,515 </w:t>
            </w:r>
          </w:p>
        </w:tc>
      </w:tr>
      <w:tr w:rsidR="00C16979" w:rsidRPr="003F5700" w14:paraId="257528BE" w14:textId="77777777" w:rsidTr="00A502A3">
        <w:tc>
          <w:tcPr>
            <w:tcW w:w="1980" w:type="dxa"/>
            <w:vAlign w:val="bottom"/>
          </w:tcPr>
          <w:p w14:paraId="600450A5" w14:textId="77777777" w:rsidR="00C16979" w:rsidRPr="003F5700" w:rsidRDefault="00C16979" w:rsidP="00C16979">
            <w:pPr>
              <w:tabs>
                <w:tab w:val="left" w:pos="70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การปรับปรุงมูลค่า</w:t>
            </w:r>
          </w:p>
          <w:p w14:paraId="2096B2B2" w14:textId="77777777" w:rsidR="00C16979" w:rsidRPr="003F5700" w:rsidRDefault="00C16979" w:rsidP="00C16979">
            <w:pPr>
              <w:tabs>
                <w:tab w:val="left" w:pos="70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 xml:space="preserve">  ยุติธรรมของรายการที่มี</w:t>
            </w:r>
          </w:p>
          <w:p w14:paraId="50520797" w14:textId="77777777" w:rsidR="00C16979" w:rsidRPr="003F5700" w:rsidRDefault="00C16979" w:rsidP="00C16979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 xml:space="preserve">  การป้องกันความเสี่ยง</w:t>
            </w:r>
          </w:p>
        </w:tc>
        <w:tc>
          <w:tcPr>
            <w:tcW w:w="1080" w:type="dxa"/>
          </w:tcPr>
          <w:p w14:paraId="75FA1D25" w14:textId="77777777" w:rsidR="00C16979" w:rsidRPr="00B9516F" w:rsidRDefault="00C16979" w:rsidP="00C16979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173D06DC" w14:textId="77777777" w:rsidR="00C16979" w:rsidRPr="00B9516F" w:rsidRDefault="00C16979" w:rsidP="00C16979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B3CE77D" w14:textId="697B10F3" w:rsidR="00C16979" w:rsidRPr="00AF540C" w:rsidRDefault="00C16979" w:rsidP="00C16979">
            <w:pPr>
              <w:tabs>
                <w:tab w:val="decimal" w:pos="520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AF540C">
              <w:rPr>
                <w:rFonts w:asciiTheme="majorBidi" w:hAnsiTheme="majorBidi" w:cstheme="majorBidi"/>
                <w:sz w:val="20"/>
                <w:szCs w:val="20"/>
              </w:rPr>
              <w:t xml:space="preserve"> 68</w:t>
            </w:r>
            <w:r w:rsidR="00AC3EEC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AF540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246" w:type="dxa"/>
            <w:vAlign w:val="bottom"/>
          </w:tcPr>
          <w:p w14:paraId="0A89576B" w14:textId="77777777" w:rsidR="00C16979" w:rsidRPr="00AF540C" w:rsidRDefault="00C16979" w:rsidP="00C16979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7" w:type="dxa"/>
            <w:vAlign w:val="bottom"/>
          </w:tcPr>
          <w:p w14:paraId="51EB4F67" w14:textId="0983C6D2" w:rsidR="00C16979" w:rsidRPr="00AF540C" w:rsidRDefault="00C16979" w:rsidP="00C16979">
            <w:pPr>
              <w:tabs>
                <w:tab w:val="decimal" w:pos="365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AF540C">
              <w:rPr>
                <w:rFonts w:asciiTheme="majorBidi" w:hAnsiTheme="majorBidi" w:cstheme="majorBidi"/>
                <w:sz w:val="20"/>
                <w:szCs w:val="20"/>
              </w:rPr>
              <w:t xml:space="preserve"> -</w:t>
            </w:r>
          </w:p>
        </w:tc>
        <w:tc>
          <w:tcPr>
            <w:tcW w:w="239" w:type="dxa"/>
            <w:vAlign w:val="bottom"/>
          </w:tcPr>
          <w:p w14:paraId="4B5210B6" w14:textId="77777777" w:rsidR="00C16979" w:rsidRPr="00AF540C" w:rsidRDefault="00C16979" w:rsidP="00C16979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685" w:type="dxa"/>
            <w:vAlign w:val="bottom"/>
          </w:tcPr>
          <w:p w14:paraId="2657FE58" w14:textId="7D9E278D" w:rsidR="00C16979" w:rsidRPr="00AF540C" w:rsidRDefault="00C16979" w:rsidP="00C16979">
            <w:pPr>
              <w:tabs>
                <w:tab w:val="decimal" w:pos="50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AF540C">
              <w:rPr>
                <w:rFonts w:asciiTheme="majorBidi" w:hAnsiTheme="majorBidi" w:cstheme="majorBidi"/>
                <w:sz w:val="20"/>
                <w:szCs w:val="20"/>
              </w:rPr>
              <w:t xml:space="preserve"> 68</w:t>
            </w:r>
            <w:r w:rsidR="00AC3EEC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AF540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266" w:type="dxa"/>
            <w:vAlign w:val="bottom"/>
          </w:tcPr>
          <w:p w14:paraId="18C542D9" w14:textId="77777777" w:rsidR="00C16979" w:rsidRPr="003F5700" w:rsidRDefault="00C16979" w:rsidP="00C16979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x-none" w:eastAsia="zh-CN"/>
              </w:rPr>
            </w:pPr>
          </w:p>
        </w:tc>
        <w:tc>
          <w:tcPr>
            <w:tcW w:w="714" w:type="dxa"/>
            <w:vAlign w:val="bottom"/>
          </w:tcPr>
          <w:p w14:paraId="62A2403E" w14:textId="77777777" w:rsidR="00C16979" w:rsidRPr="003F5700" w:rsidRDefault="00C16979" w:rsidP="00C16979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54D06">
              <w:rPr>
                <w:rFonts w:asciiTheme="majorBidi" w:hAnsiTheme="majorBidi" w:cstheme="majorBidi"/>
                <w:sz w:val="20"/>
                <w:szCs w:val="20"/>
              </w:rPr>
              <w:t xml:space="preserve"> 292 </w:t>
            </w:r>
          </w:p>
        </w:tc>
        <w:tc>
          <w:tcPr>
            <w:tcW w:w="236" w:type="dxa"/>
            <w:vAlign w:val="bottom"/>
          </w:tcPr>
          <w:p w14:paraId="05877A52" w14:textId="77777777" w:rsidR="00C16979" w:rsidRPr="003F5700" w:rsidRDefault="00C16979" w:rsidP="00C16979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16" w:type="dxa"/>
            <w:vAlign w:val="bottom"/>
          </w:tcPr>
          <w:p w14:paraId="396C4F91" w14:textId="77777777" w:rsidR="00C16979" w:rsidRPr="003F5700" w:rsidRDefault="00C16979" w:rsidP="00C16979">
            <w:pPr>
              <w:tabs>
                <w:tab w:val="decimal" w:pos="346"/>
              </w:tabs>
              <w:suppressAutoHyphens/>
              <w:spacing w:after="0" w:line="240" w:lineRule="auto"/>
              <w:ind w:left="-242" w:right="-293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8" w:type="dxa"/>
            <w:vAlign w:val="bottom"/>
          </w:tcPr>
          <w:p w14:paraId="0B3534DC" w14:textId="77777777" w:rsidR="00C16979" w:rsidRPr="003F5700" w:rsidRDefault="00C16979" w:rsidP="00C16979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14" w:type="dxa"/>
            <w:vAlign w:val="bottom"/>
          </w:tcPr>
          <w:p w14:paraId="1339A4D5" w14:textId="77777777" w:rsidR="00C16979" w:rsidRPr="003F5700" w:rsidRDefault="00C16979" w:rsidP="00C16979">
            <w:pPr>
              <w:tabs>
                <w:tab w:val="decimal" w:pos="347"/>
              </w:tabs>
              <w:suppressAutoHyphens/>
              <w:snapToGrid w:val="0"/>
              <w:spacing w:after="0" w:line="240" w:lineRule="auto"/>
              <w:ind w:left="-78" w:right="-13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D54D06">
              <w:rPr>
                <w:rFonts w:asciiTheme="majorBidi" w:hAnsiTheme="majorBidi" w:cstheme="majorBidi"/>
                <w:sz w:val="20"/>
                <w:szCs w:val="20"/>
              </w:rPr>
              <w:t xml:space="preserve"> 292 </w:t>
            </w:r>
          </w:p>
        </w:tc>
      </w:tr>
      <w:tr w:rsidR="00C16979" w:rsidRPr="00A856D7" w14:paraId="74725CA8" w14:textId="77777777" w:rsidTr="00A502A3">
        <w:tc>
          <w:tcPr>
            <w:tcW w:w="1980" w:type="dxa"/>
            <w:vAlign w:val="bottom"/>
          </w:tcPr>
          <w:p w14:paraId="1AA8BEB1" w14:textId="77777777" w:rsidR="00C16979" w:rsidRPr="003F5700" w:rsidRDefault="00C16979" w:rsidP="00C16979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eastAsia="zh-CN"/>
              </w:rPr>
              <w:t>รวม</w:t>
            </w:r>
          </w:p>
        </w:tc>
        <w:tc>
          <w:tcPr>
            <w:tcW w:w="1080" w:type="dxa"/>
            <w:vAlign w:val="bottom"/>
          </w:tcPr>
          <w:p w14:paraId="56A85295" w14:textId="77777777" w:rsidR="00C16979" w:rsidRPr="00B9516F" w:rsidRDefault="00C16979" w:rsidP="00C16979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12750682" w14:textId="77777777" w:rsidR="00C16979" w:rsidRPr="00B9516F" w:rsidRDefault="00C16979" w:rsidP="00C16979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2E875DAE" w14:textId="7B6CF2E9" w:rsidR="00C16979" w:rsidRPr="00AF540C" w:rsidRDefault="00C16979" w:rsidP="00C16979">
            <w:pPr>
              <w:tabs>
                <w:tab w:val="decimal" w:pos="520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AF540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94,316 </w:t>
            </w:r>
          </w:p>
        </w:tc>
        <w:tc>
          <w:tcPr>
            <w:tcW w:w="246" w:type="dxa"/>
          </w:tcPr>
          <w:p w14:paraId="1A219562" w14:textId="77777777" w:rsidR="00C16979" w:rsidRPr="00AF540C" w:rsidRDefault="00C16979" w:rsidP="00C16979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27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vAlign w:val="bottom"/>
          </w:tcPr>
          <w:p w14:paraId="156C9AC9" w14:textId="05E5B2BD" w:rsidR="00C16979" w:rsidRPr="00C16979" w:rsidRDefault="00C16979" w:rsidP="00C16979">
            <w:pPr>
              <w:tabs>
                <w:tab w:val="decimal" w:pos="365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1697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-</w:t>
            </w:r>
          </w:p>
        </w:tc>
        <w:tc>
          <w:tcPr>
            <w:tcW w:w="239" w:type="dxa"/>
          </w:tcPr>
          <w:p w14:paraId="027ABDC1" w14:textId="77777777" w:rsidR="00C16979" w:rsidRPr="00AF540C" w:rsidRDefault="00C16979" w:rsidP="00C16979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x-none" w:eastAsia="zh-CN"/>
              </w:rPr>
            </w:pPr>
          </w:p>
        </w:tc>
        <w:tc>
          <w:tcPr>
            <w:tcW w:w="685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39CE5973" w14:textId="7C6E8732" w:rsidR="00C16979" w:rsidRPr="00AF540C" w:rsidRDefault="00C16979" w:rsidP="00C16979">
            <w:pPr>
              <w:tabs>
                <w:tab w:val="decimal" w:pos="50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eastAsia="zh-CN"/>
              </w:rPr>
            </w:pPr>
            <w:r w:rsidRPr="00AF540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94,316 </w:t>
            </w:r>
          </w:p>
        </w:tc>
        <w:tc>
          <w:tcPr>
            <w:tcW w:w="266" w:type="dxa"/>
            <w:vAlign w:val="bottom"/>
          </w:tcPr>
          <w:p w14:paraId="3C4A5D6F" w14:textId="77777777" w:rsidR="00C16979" w:rsidRPr="00FB0C9F" w:rsidRDefault="00C16979" w:rsidP="00C16979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14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0BEF2ED7" w14:textId="77777777" w:rsidR="00C16979" w:rsidRPr="00FB0C9F" w:rsidRDefault="00C16979" w:rsidP="00C16979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D54D0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83,807 </w:t>
            </w:r>
          </w:p>
        </w:tc>
        <w:tc>
          <w:tcPr>
            <w:tcW w:w="236" w:type="dxa"/>
            <w:vAlign w:val="bottom"/>
          </w:tcPr>
          <w:p w14:paraId="71E49477" w14:textId="77777777" w:rsidR="00C16979" w:rsidRPr="00FB0C9F" w:rsidRDefault="00C16979" w:rsidP="00C16979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16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vAlign w:val="bottom"/>
          </w:tcPr>
          <w:p w14:paraId="6920996E" w14:textId="77777777" w:rsidR="00C16979" w:rsidRPr="007F0C5A" w:rsidRDefault="00C16979" w:rsidP="00C16979">
            <w:pPr>
              <w:tabs>
                <w:tab w:val="decimal" w:pos="346"/>
              </w:tabs>
              <w:suppressAutoHyphens/>
              <w:spacing w:after="0" w:line="240" w:lineRule="auto"/>
              <w:ind w:left="-242" w:right="-293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7F0C5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8" w:type="dxa"/>
            <w:vAlign w:val="bottom"/>
          </w:tcPr>
          <w:p w14:paraId="22AB0913" w14:textId="77777777" w:rsidR="00C16979" w:rsidRPr="00A856D7" w:rsidRDefault="00C16979" w:rsidP="00C16979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x-none" w:eastAsia="zh-CN"/>
              </w:rPr>
            </w:pPr>
          </w:p>
        </w:tc>
        <w:tc>
          <w:tcPr>
            <w:tcW w:w="714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1687D7E6" w14:textId="77777777" w:rsidR="00C16979" w:rsidRPr="00A856D7" w:rsidRDefault="00C16979" w:rsidP="00C16979">
            <w:pPr>
              <w:tabs>
                <w:tab w:val="decimal" w:pos="347"/>
              </w:tabs>
              <w:suppressAutoHyphens/>
              <w:snapToGrid w:val="0"/>
              <w:spacing w:after="0" w:line="240" w:lineRule="auto"/>
              <w:ind w:left="-78" w:right="-136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A856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83,807 </w:t>
            </w:r>
          </w:p>
        </w:tc>
      </w:tr>
    </w:tbl>
    <w:p w14:paraId="3332A5A5" w14:textId="77777777" w:rsidR="00593480" w:rsidRPr="00AE78AA" w:rsidRDefault="00593480" w:rsidP="00593480">
      <w:pPr>
        <w:spacing w:after="0"/>
        <w:ind w:left="540" w:hanging="1"/>
        <w:rPr>
          <w:rFonts w:asciiTheme="majorBidi" w:hAnsiTheme="majorBidi" w:cstheme="majorBidi"/>
          <w:sz w:val="30"/>
          <w:szCs w:val="30"/>
          <w:cs/>
          <w:lang w:eastAsia="zh-CN"/>
        </w:rPr>
      </w:pPr>
    </w:p>
    <w:p w14:paraId="1DF2B627" w14:textId="6EC00C25" w:rsidR="007341F4" w:rsidRDefault="00995DD2" w:rsidP="001D436D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  <w:bookmarkStart w:id="35" w:name="_Hlk204349600"/>
      <w:r w:rsidRPr="00995DD2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Pr="00995DD2">
        <w:rPr>
          <w:rFonts w:asciiTheme="majorBidi" w:eastAsia="Times New Roman" w:hAnsiTheme="majorBidi" w:cstheme="majorBidi"/>
          <w:spacing w:val="-4"/>
          <w:sz w:val="30"/>
          <w:szCs w:val="30"/>
        </w:rPr>
        <w:t>10</w:t>
      </w:r>
      <w:r w:rsidRPr="00995DD2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พฤษภาคม </w:t>
      </w:r>
      <w:r w:rsidRPr="00995DD2">
        <w:rPr>
          <w:rFonts w:asciiTheme="majorBidi" w:eastAsia="Times New Roman" w:hAnsiTheme="majorBidi" w:cstheme="majorBidi"/>
          <w:spacing w:val="-4"/>
          <w:sz w:val="30"/>
          <w:szCs w:val="30"/>
        </w:rPr>
        <w:t>2567</w:t>
      </w:r>
      <w:r w:rsidRPr="00995DD2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บริษัทได้ออกหุ้นกู้ไม่ด้อยสิทธิไม่มีประกันให้กับบุคคลในวงจำกัด (</w:t>
      </w:r>
      <w:r w:rsidRPr="00995DD2">
        <w:rPr>
          <w:rFonts w:asciiTheme="majorBidi" w:eastAsia="Times New Roman" w:hAnsiTheme="majorBidi" w:cstheme="majorBidi"/>
          <w:spacing w:val="-4"/>
          <w:sz w:val="30"/>
          <w:szCs w:val="30"/>
        </w:rPr>
        <w:t>Private</w:t>
      </w:r>
      <w:r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 </w:t>
      </w:r>
      <w:r w:rsidRPr="00995DD2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Placement) </w:t>
      </w:r>
      <w:r w:rsidRPr="00995DD2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จำนวน </w:t>
      </w:r>
      <w:r w:rsidRPr="00995DD2">
        <w:rPr>
          <w:rFonts w:asciiTheme="majorBidi" w:eastAsia="Times New Roman" w:hAnsiTheme="majorBidi" w:cstheme="majorBidi"/>
          <w:spacing w:val="-4"/>
          <w:sz w:val="30"/>
          <w:szCs w:val="30"/>
        </w:rPr>
        <w:t>14,200</w:t>
      </w:r>
      <w:r w:rsidRPr="00995DD2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ล้านบาท อายุ </w:t>
      </w:r>
      <w:r w:rsidRPr="00995DD2">
        <w:rPr>
          <w:rFonts w:asciiTheme="majorBidi" w:eastAsia="Times New Roman" w:hAnsiTheme="majorBidi" w:cstheme="majorBidi"/>
          <w:spacing w:val="-4"/>
          <w:sz w:val="30"/>
          <w:szCs w:val="30"/>
        </w:rPr>
        <w:t>1</w:t>
      </w:r>
      <w:r w:rsidRPr="00995DD2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ถึง </w:t>
      </w:r>
      <w:r w:rsidRPr="00995DD2">
        <w:rPr>
          <w:rFonts w:asciiTheme="majorBidi" w:eastAsia="Times New Roman" w:hAnsiTheme="majorBidi" w:cstheme="majorBidi"/>
          <w:spacing w:val="-4"/>
          <w:sz w:val="30"/>
          <w:szCs w:val="30"/>
        </w:rPr>
        <w:t>10</w:t>
      </w:r>
      <w:r w:rsidRPr="00995DD2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ปี อัตราดอกเบี้ยคงที่ร้อยละ </w:t>
      </w:r>
      <w:r w:rsidRPr="00995DD2">
        <w:rPr>
          <w:rFonts w:asciiTheme="majorBidi" w:eastAsia="Times New Roman" w:hAnsiTheme="majorBidi" w:cstheme="majorBidi"/>
          <w:spacing w:val="-4"/>
          <w:sz w:val="30"/>
          <w:szCs w:val="30"/>
        </w:rPr>
        <w:t>2.75</w:t>
      </w:r>
      <w:r w:rsidRPr="00995DD2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ถึงร้อยละ </w:t>
      </w:r>
      <w:r w:rsidRPr="00995DD2">
        <w:rPr>
          <w:rFonts w:asciiTheme="majorBidi" w:eastAsia="Times New Roman" w:hAnsiTheme="majorBidi" w:cstheme="majorBidi"/>
          <w:spacing w:val="-4"/>
          <w:sz w:val="30"/>
          <w:szCs w:val="30"/>
        </w:rPr>
        <w:t>3.77</w:t>
      </w:r>
      <w:r w:rsidRPr="00995DD2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ต่อปี กำหนดชำระดอกเบี้ย</w:t>
      </w:r>
      <w:r w:rsidR="00807D1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br/>
      </w:r>
      <w:r w:rsidRPr="00995DD2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ทุก </w:t>
      </w:r>
      <w:r w:rsidRPr="00995DD2">
        <w:rPr>
          <w:rFonts w:asciiTheme="majorBidi" w:eastAsia="Times New Roman" w:hAnsiTheme="majorBidi" w:cstheme="majorBidi"/>
          <w:spacing w:val="-4"/>
          <w:sz w:val="30"/>
          <w:szCs w:val="30"/>
        </w:rPr>
        <w:t>6</w:t>
      </w:r>
      <w:r w:rsidRPr="00995DD2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เดือน ในเดือนพฤษภาคมและพฤศจิกายนของทุกปี โดยบริษัทไม่มีสิทธิไถ่ถอนตราสารนี้ก่อนกำหนด นอกจากนี้</w:t>
      </w:r>
      <w:r>
        <w:rPr>
          <w:rFonts w:asciiTheme="majorBidi" w:eastAsia="Times New Roman" w:hAnsiTheme="majorBidi" w:cstheme="majorBidi"/>
          <w:spacing w:val="-4"/>
          <w:sz w:val="30"/>
          <w:szCs w:val="30"/>
        </w:rPr>
        <w:br/>
      </w:r>
      <w:r w:rsidRPr="00995DD2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ในวัน</w:t>
      </w:r>
      <w:r w:rsidRPr="00CB2C8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เดียวกันบริษัทได้ออกหุ้นกู้ที่ไม่มีการจ่ายดอกเบี้ย (“</w:t>
      </w:r>
      <w:r w:rsidRPr="00CB2C80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Zero Coupon Bond”) </w:t>
      </w:r>
      <w:r w:rsidRPr="00CB2C8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ไม่ด้อยสิทธิไม่มีประกันให้กับบุคคลในวงจำกัด</w:t>
      </w:r>
      <w:r w:rsidR="00496B89" w:rsidRPr="00CB2C80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 xml:space="preserve"> </w:t>
      </w:r>
      <w:r w:rsidRPr="00CB2C8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มูลค่าที่ตราไว้เท่ากับ </w:t>
      </w:r>
      <w:r w:rsidRPr="00CB2C80">
        <w:rPr>
          <w:rFonts w:asciiTheme="majorBidi" w:eastAsia="Times New Roman" w:hAnsiTheme="majorBidi" w:cstheme="majorBidi"/>
          <w:spacing w:val="-4"/>
          <w:sz w:val="30"/>
          <w:szCs w:val="30"/>
        </w:rPr>
        <w:t>7,800</w:t>
      </w:r>
      <w:r w:rsidRPr="00CB2C8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ล้านบาท โดยมีมูลค่าเสนอขาย </w:t>
      </w:r>
      <w:r w:rsidRPr="00CB2C80">
        <w:rPr>
          <w:rFonts w:asciiTheme="majorBidi" w:eastAsia="Times New Roman" w:hAnsiTheme="majorBidi" w:cstheme="majorBidi"/>
          <w:spacing w:val="-4"/>
          <w:sz w:val="30"/>
          <w:szCs w:val="30"/>
        </w:rPr>
        <w:t>7,128</w:t>
      </w:r>
      <w:r w:rsidRPr="00CB2C8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ล้านบาท เทียบเท่าอัตราคิดลดร้อยละ </w:t>
      </w:r>
      <w:r w:rsidRPr="00CB2C80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3.02 </w:t>
      </w:r>
      <w:r w:rsidRPr="00CB2C8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ต่อปี และมีอายุ </w:t>
      </w:r>
      <w:r w:rsidRPr="00CB2C80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3 </w:t>
      </w:r>
      <w:r w:rsidRPr="00CB2C8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ปี</w:t>
      </w:r>
    </w:p>
    <w:bookmarkEnd w:id="35"/>
    <w:p w14:paraId="33364F2C" w14:textId="77777777" w:rsidR="002C04D4" w:rsidRDefault="002C04D4" w:rsidP="00995DD2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p w14:paraId="1CB1EFB0" w14:textId="64A6528C" w:rsidR="00C16979" w:rsidRDefault="002C04D4" w:rsidP="00EC4317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lastRenderedPageBreak/>
        <w:t xml:space="preserve">เมื่อวันที่ </w:t>
      </w:r>
      <w:r>
        <w:rPr>
          <w:rFonts w:asciiTheme="majorBidi" w:eastAsia="Times New Roman" w:hAnsiTheme="majorBidi" w:cstheme="majorBidi"/>
          <w:spacing w:val="-4"/>
          <w:sz w:val="30"/>
          <w:szCs w:val="30"/>
        </w:rPr>
        <w:t>21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มิถุนายน 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>256</w:t>
      </w:r>
      <w:r>
        <w:rPr>
          <w:rFonts w:asciiTheme="majorBidi" w:eastAsia="Times New Roman" w:hAnsiTheme="majorBidi" w:cstheme="majorBidi"/>
          <w:spacing w:val="-4"/>
          <w:sz w:val="30"/>
          <w:szCs w:val="30"/>
        </w:rPr>
        <w:t>7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บริษัทได้ออกหุ้นกู้ไม่ด้อยสิทธิไม่มีประกันให้กับสาธารณะ (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Public Offering) 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จำนวน 2</w:t>
      </w:r>
      <w:r>
        <w:rPr>
          <w:rFonts w:asciiTheme="majorBidi" w:eastAsia="Times New Roman" w:hAnsiTheme="majorBidi" w:cstheme="majorBidi"/>
          <w:spacing w:val="-4"/>
          <w:sz w:val="30"/>
          <w:szCs w:val="30"/>
        </w:rPr>
        <w:t>0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>,000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ล้านบาท อายุ 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>4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ปี อัตราดอกเบี้ยคงที่ร้อยละ 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>3.10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ต่อปี กำหนดชำระดอกเบี้ยทุก 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>6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เดือน ในเดือนมิถุนายนและ ธันวาคมของทุกปี โดยบริษัทไม่มีสิทธิไถ่ถอนตราสารนี้ก่อนกำหนด</w:t>
      </w:r>
      <w:bookmarkStart w:id="36" w:name="_มูลค่ายุติธรรมของสินทรัพย์ทางการเงิ"/>
      <w:bookmarkStart w:id="37" w:name="_Toc141724700"/>
      <w:bookmarkEnd w:id="36"/>
    </w:p>
    <w:p w14:paraId="48889E9B" w14:textId="77777777" w:rsidR="00EB2641" w:rsidRDefault="00EB2641" w:rsidP="00EC4317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p w14:paraId="02D96373" w14:textId="167A4D2E" w:rsidR="00EB2641" w:rsidRPr="00D87612" w:rsidRDefault="00EB2641" w:rsidP="00EB2641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87612">
        <w:rPr>
          <w:rFonts w:asciiTheme="majorBidi" w:eastAsia="Times New Roman" w:hAnsiTheme="majorBidi" w:cs="Angsana New"/>
          <w:sz w:val="30"/>
          <w:szCs w:val="30"/>
          <w:cs/>
        </w:rPr>
        <w:t xml:space="preserve">เมื่อวันที่ </w:t>
      </w:r>
      <w:r w:rsidRPr="00D87612">
        <w:rPr>
          <w:rFonts w:asciiTheme="majorBidi" w:eastAsia="Times New Roman" w:hAnsiTheme="majorBidi" w:cstheme="majorBidi"/>
          <w:sz w:val="30"/>
          <w:szCs w:val="30"/>
          <w:cs/>
        </w:rPr>
        <w:t>30</w:t>
      </w:r>
      <w:r w:rsidRPr="00D87612">
        <w:rPr>
          <w:rFonts w:asciiTheme="majorBidi" w:eastAsia="Times New Roman" w:hAnsiTheme="majorBidi" w:cs="Angsana New"/>
          <w:sz w:val="30"/>
          <w:szCs w:val="30"/>
          <w:cs/>
        </w:rPr>
        <w:t xml:space="preserve"> พฤษภาคม </w:t>
      </w:r>
      <w:r w:rsidRPr="00D87612">
        <w:rPr>
          <w:rFonts w:asciiTheme="majorBidi" w:eastAsia="Times New Roman" w:hAnsiTheme="majorBidi" w:cstheme="majorBidi"/>
          <w:sz w:val="30"/>
          <w:szCs w:val="30"/>
          <w:cs/>
        </w:rPr>
        <w:t>2568</w:t>
      </w:r>
      <w:r w:rsidRPr="00D87612">
        <w:rPr>
          <w:rFonts w:asciiTheme="majorBidi" w:eastAsia="Times New Roman" w:hAnsiTheme="majorBidi" w:cs="Angsana New"/>
          <w:sz w:val="30"/>
          <w:szCs w:val="30"/>
          <w:cs/>
        </w:rPr>
        <w:t xml:space="preserve"> บริษัทได้ออกหุ้นกู้ไม่ด้อยสิทธิไม่มีประกันให้กับ</w:t>
      </w:r>
      <w:r w:rsidR="00D87612" w:rsidRPr="00D87612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สาธารณะ </w:t>
      </w:r>
      <w:r w:rsidR="00D87612" w:rsidRPr="00D87612">
        <w:rPr>
          <w:rFonts w:asciiTheme="majorBidi" w:eastAsia="Times New Roman" w:hAnsiTheme="majorBidi" w:cs="Angsana New"/>
          <w:sz w:val="30"/>
          <w:szCs w:val="30"/>
          <w:cs/>
        </w:rPr>
        <w:t>(</w:t>
      </w:r>
      <w:r w:rsidR="00D87612" w:rsidRPr="00D87612">
        <w:rPr>
          <w:rFonts w:asciiTheme="majorBidi" w:eastAsia="Times New Roman" w:hAnsiTheme="majorBidi" w:cs="Angsana New"/>
          <w:sz w:val="30"/>
          <w:szCs w:val="30"/>
        </w:rPr>
        <w:t>Public Offering)</w:t>
      </w:r>
      <w:r w:rsidRPr="00D87612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87612">
        <w:rPr>
          <w:rFonts w:asciiTheme="majorBidi" w:eastAsia="Times New Roman" w:hAnsiTheme="majorBidi" w:cs="Angsana New"/>
          <w:sz w:val="30"/>
          <w:szCs w:val="30"/>
          <w:cs/>
        </w:rPr>
        <w:t xml:space="preserve">จำนวน </w:t>
      </w:r>
      <w:r w:rsidRPr="00D87612">
        <w:rPr>
          <w:rFonts w:asciiTheme="majorBidi" w:eastAsia="Times New Roman" w:hAnsiTheme="majorBidi" w:cstheme="majorBidi"/>
          <w:sz w:val="30"/>
          <w:szCs w:val="30"/>
          <w:cs/>
        </w:rPr>
        <w:t>1</w:t>
      </w:r>
      <w:r w:rsidR="00D87612" w:rsidRPr="00D87612">
        <w:rPr>
          <w:rFonts w:asciiTheme="majorBidi" w:eastAsia="Times New Roman" w:hAnsiTheme="majorBidi" w:cstheme="majorBidi"/>
          <w:sz w:val="30"/>
          <w:szCs w:val="30"/>
          <w:cs/>
        </w:rPr>
        <w:t>0</w:t>
      </w:r>
      <w:r w:rsidRPr="00D87612">
        <w:rPr>
          <w:rFonts w:asciiTheme="majorBidi" w:eastAsia="Times New Roman" w:hAnsiTheme="majorBidi" w:cstheme="majorBidi"/>
          <w:sz w:val="30"/>
          <w:szCs w:val="30"/>
          <w:cs/>
        </w:rPr>
        <w:t>,</w:t>
      </w:r>
      <w:r w:rsidR="00D87612" w:rsidRPr="00D87612">
        <w:rPr>
          <w:rFonts w:asciiTheme="majorBidi" w:eastAsia="Times New Roman" w:hAnsiTheme="majorBidi" w:cstheme="majorBidi"/>
          <w:sz w:val="30"/>
          <w:szCs w:val="30"/>
          <w:cs/>
        </w:rPr>
        <w:t>0</w:t>
      </w:r>
      <w:r w:rsidRPr="00D87612">
        <w:rPr>
          <w:rFonts w:asciiTheme="majorBidi" w:eastAsia="Times New Roman" w:hAnsiTheme="majorBidi" w:cstheme="majorBidi"/>
          <w:sz w:val="30"/>
          <w:szCs w:val="30"/>
          <w:cs/>
        </w:rPr>
        <w:t>00</w:t>
      </w:r>
      <w:r w:rsidRPr="00D87612">
        <w:rPr>
          <w:rFonts w:asciiTheme="majorBidi" w:eastAsia="Times New Roman" w:hAnsiTheme="majorBidi" w:cs="Angsana New"/>
          <w:sz w:val="30"/>
          <w:szCs w:val="30"/>
          <w:cs/>
        </w:rPr>
        <w:t xml:space="preserve"> ล้านบาท อายุ </w:t>
      </w:r>
      <w:r w:rsidR="00D87612" w:rsidRPr="00D87612">
        <w:rPr>
          <w:rFonts w:asciiTheme="majorBidi" w:eastAsia="Times New Roman" w:hAnsiTheme="majorBidi" w:cstheme="majorBidi"/>
          <w:sz w:val="30"/>
          <w:szCs w:val="30"/>
          <w:cs/>
        </w:rPr>
        <w:t>4</w:t>
      </w:r>
      <w:r w:rsidRPr="00D87612">
        <w:rPr>
          <w:rFonts w:asciiTheme="majorBidi" w:eastAsia="Times New Roman" w:hAnsiTheme="majorBidi" w:cs="Angsana New"/>
          <w:sz w:val="30"/>
          <w:szCs w:val="30"/>
          <w:cs/>
        </w:rPr>
        <w:t xml:space="preserve"> ปี อัตราดอกเบี้ยคงที่ร้อยละ </w:t>
      </w:r>
      <w:r w:rsidRPr="00D87612">
        <w:rPr>
          <w:rFonts w:asciiTheme="majorBidi" w:eastAsia="Times New Roman" w:hAnsiTheme="majorBidi" w:cstheme="majorBidi"/>
          <w:sz w:val="30"/>
          <w:szCs w:val="30"/>
          <w:cs/>
        </w:rPr>
        <w:t>2.</w:t>
      </w:r>
      <w:r w:rsidR="00D87612" w:rsidRPr="00D87612">
        <w:rPr>
          <w:rFonts w:asciiTheme="majorBidi" w:eastAsia="Times New Roman" w:hAnsiTheme="majorBidi" w:cstheme="majorBidi"/>
          <w:sz w:val="30"/>
          <w:szCs w:val="30"/>
          <w:cs/>
        </w:rPr>
        <w:t>60</w:t>
      </w:r>
      <w:r w:rsidRPr="00D87612">
        <w:rPr>
          <w:rFonts w:asciiTheme="majorBidi" w:eastAsia="Times New Roman" w:hAnsiTheme="majorBidi" w:cs="Angsana New"/>
          <w:sz w:val="30"/>
          <w:szCs w:val="30"/>
          <w:cs/>
        </w:rPr>
        <w:t xml:space="preserve"> ต่อปี กำหนดชำระดอกเบี้ยทุก</w:t>
      </w:r>
      <w:r w:rsidR="00D87612" w:rsidRPr="00D87612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D87612">
        <w:rPr>
          <w:rFonts w:asciiTheme="majorBidi" w:eastAsia="Times New Roman" w:hAnsiTheme="majorBidi" w:cstheme="majorBidi"/>
          <w:sz w:val="30"/>
          <w:szCs w:val="30"/>
          <w:cs/>
        </w:rPr>
        <w:t>6</w:t>
      </w:r>
      <w:r w:rsidRPr="00D87612">
        <w:rPr>
          <w:rFonts w:asciiTheme="majorBidi" w:eastAsia="Times New Roman" w:hAnsiTheme="majorBidi" w:cs="Angsana New"/>
          <w:sz w:val="30"/>
          <w:szCs w:val="30"/>
          <w:cs/>
        </w:rPr>
        <w:t xml:space="preserve"> เดือน ในเดือนพฤษภาคมและพฤศจิกายนของทุกปี โดยบริษัทไม่มีสิทธิไถ่ถอนตราสารนี้ก่อนกำหนด นอกจากนี้ในวันเดียวกันบริษัทได้ออกหุ้นกู้</w:t>
      </w:r>
      <w:r w:rsidR="00D87612">
        <w:rPr>
          <w:rFonts w:asciiTheme="majorBidi" w:eastAsia="Times New Roman" w:hAnsiTheme="majorBidi" w:cs="Angsana New" w:hint="cs"/>
          <w:sz w:val="30"/>
          <w:szCs w:val="30"/>
          <w:cs/>
        </w:rPr>
        <w:t>ไม่ด้อยสิทธิไม่มีประกัน</w:t>
      </w:r>
      <w:r w:rsidR="00D87612" w:rsidRPr="00D87612">
        <w:rPr>
          <w:rFonts w:asciiTheme="majorBidi" w:eastAsia="Times New Roman" w:hAnsiTheme="majorBidi" w:cs="Angsana New"/>
          <w:sz w:val="30"/>
          <w:szCs w:val="30"/>
          <w:cs/>
        </w:rPr>
        <w:t>ให้กับบุคคลในวงจำกัด (</w:t>
      </w:r>
      <w:r w:rsidR="00D87612" w:rsidRPr="00D87612">
        <w:rPr>
          <w:rFonts w:asciiTheme="majorBidi" w:eastAsia="Times New Roman" w:hAnsiTheme="majorBidi" w:cs="Angsana New"/>
          <w:sz w:val="30"/>
          <w:szCs w:val="30"/>
        </w:rPr>
        <w:t>Private Placement)</w:t>
      </w:r>
      <w:r w:rsidR="00A14E50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จำนวน </w:t>
      </w:r>
      <w:r w:rsidR="00A14E50">
        <w:rPr>
          <w:rFonts w:asciiTheme="majorBidi" w:eastAsia="Times New Roman" w:hAnsiTheme="majorBidi" w:cs="Angsana New"/>
          <w:sz w:val="30"/>
          <w:szCs w:val="30"/>
        </w:rPr>
        <w:t xml:space="preserve">7,000 </w:t>
      </w:r>
      <w:r w:rsidR="00A14E50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ล้านบาท อายุ </w:t>
      </w:r>
      <w:r w:rsidR="00A14E50">
        <w:rPr>
          <w:rFonts w:asciiTheme="majorBidi" w:eastAsia="Times New Roman" w:hAnsiTheme="majorBidi" w:cs="Angsana New"/>
          <w:sz w:val="30"/>
          <w:szCs w:val="30"/>
        </w:rPr>
        <w:t xml:space="preserve">5 </w:t>
      </w:r>
      <w:r w:rsidR="00A14E50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ถึง </w:t>
      </w:r>
      <w:r w:rsidR="00A14E50">
        <w:rPr>
          <w:rFonts w:asciiTheme="majorBidi" w:eastAsia="Times New Roman" w:hAnsiTheme="majorBidi" w:cs="Angsana New"/>
          <w:sz w:val="30"/>
          <w:szCs w:val="30"/>
        </w:rPr>
        <w:t xml:space="preserve">7 </w:t>
      </w:r>
      <w:r w:rsidR="00A14E50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ปี อัตราดอกเบี้ยคงที่ร้อยละ </w:t>
      </w:r>
      <w:r w:rsidR="00A14E50">
        <w:rPr>
          <w:rFonts w:asciiTheme="majorBidi" w:eastAsia="Times New Roman" w:hAnsiTheme="majorBidi" w:cs="Angsana New"/>
          <w:sz w:val="30"/>
          <w:szCs w:val="30"/>
        </w:rPr>
        <w:t xml:space="preserve">2.28 </w:t>
      </w:r>
      <w:r w:rsidR="00A14E50">
        <w:rPr>
          <w:rFonts w:asciiTheme="majorBidi" w:eastAsia="Times New Roman" w:hAnsiTheme="majorBidi" w:cs="Angsana New" w:hint="cs"/>
          <w:sz w:val="30"/>
          <w:szCs w:val="30"/>
          <w:cs/>
        </w:rPr>
        <w:t>ถึง</w:t>
      </w:r>
      <w:r w:rsidR="00962D2A">
        <w:rPr>
          <w:rFonts w:asciiTheme="majorBidi" w:eastAsia="Times New Roman" w:hAnsiTheme="majorBidi" w:cs="Angsana New" w:hint="cs"/>
          <w:sz w:val="30"/>
          <w:szCs w:val="30"/>
          <w:cs/>
        </w:rPr>
        <w:t>ร้อยละ</w:t>
      </w:r>
      <w:r w:rsidR="00A14E50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</w:t>
      </w:r>
      <w:r w:rsidR="00A14E50">
        <w:rPr>
          <w:rFonts w:asciiTheme="majorBidi" w:eastAsia="Times New Roman" w:hAnsiTheme="majorBidi" w:cs="Angsana New"/>
          <w:sz w:val="30"/>
          <w:szCs w:val="30"/>
        </w:rPr>
        <w:t>2.52</w:t>
      </w:r>
      <w:r w:rsidR="00962D2A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="00962D2A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ต่อปี </w:t>
      </w:r>
      <w:r w:rsidR="00962D2A" w:rsidRPr="00962D2A">
        <w:rPr>
          <w:rFonts w:asciiTheme="majorBidi" w:eastAsia="Times New Roman" w:hAnsiTheme="majorBidi" w:cs="Angsana New"/>
          <w:sz w:val="30"/>
          <w:szCs w:val="30"/>
          <w:cs/>
        </w:rPr>
        <w:t>กำหนดชำระดอกเบี้ยทุก 6 เดือน ในเดือนพฤษภาคมและพฤศจิกายนของทุกปี โดยบริษัทไม่มีสิทธิไถ่ถอนตราสารนี้ก่อนกำหนด</w:t>
      </w:r>
      <w:r w:rsidR="00962D2A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และบริษัทได้ออก</w:t>
      </w:r>
      <w:r w:rsidR="00962D2A" w:rsidRPr="00962D2A">
        <w:rPr>
          <w:rFonts w:asciiTheme="majorBidi" w:eastAsia="Times New Roman" w:hAnsiTheme="majorBidi" w:cs="Angsana New"/>
          <w:sz w:val="30"/>
          <w:szCs w:val="30"/>
          <w:cs/>
        </w:rPr>
        <w:t>หุ้นกู้ที่ไม่มีการ</w:t>
      </w:r>
      <w:r w:rsidRPr="00D87612">
        <w:rPr>
          <w:rFonts w:asciiTheme="majorBidi" w:eastAsia="Times New Roman" w:hAnsiTheme="majorBidi" w:cs="Angsana New"/>
          <w:sz w:val="30"/>
          <w:szCs w:val="30"/>
          <w:cs/>
        </w:rPr>
        <w:t>จ่ายดอกเบี้ย (“</w:t>
      </w:r>
      <w:r w:rsidRPr="00D87612">
        <w:rPr>
          <w:rFonts w:asciiTheme="majorBidi" w:eastAsia="Times New Roman" w:hAnsiTheme="majorBidi" w:cstheme="majorBidi"/>
          <w:sz w:val="30"/>
          <w:szCs w:val="30"/>
        </w:rPr>
        <w:t xml:space="preserve">Zero Coupon Bond”) </w:t>
      </w:r>
      <w:r w:rsidRPr="00D87612">
        <w:rPr>
          <w:rFonts w:asciiTheme="majorBidi" w:eastAsia="Times New Roman" w:hAnsiTheme="majorBidi" w:cs="Angsana New"/>
          <w:sz w:val="30"/>
          <w:szCs w:val="30"/>
          <w:cs/>
        </w:rPr>
        <w:t xml:space="preserve">ไม่ด้อยสิทธิไม่มีประกันให้กับบุคคลในวงจำกัด มูลค่าที่ตราไว้เท่ากับ </w:t>
      </w:r>
      <w:r w:rsidR="00962D2A">
        <w:rPr>
          <w:rFonts w:asciiTheme="majorBidi" w:eastAsia="Times New Roman" w:hAnsiTheme="majorBidi" w:cstheme="majorBidi"/>
          <w:sz w:val="30"/>
          <w:szCs w:val="30"/>
        </w:rPr>
        <w:t>3</w:t>
      </w:r>
      <w:r w:rsidRPr="00D87612">
        <w:rPr>
          <w:rFonts w:asciiTheme="majorBidi" w:eastAsia="Times New Roman" w:hAnsiTheme="majorBidi" w:cstheme="majorBidi"/>
          <w:sz w:val="30"/>
          <w:szCs w:val="30"/>
        </w:rPr>
        <w:t>,</w:t>
      </w:r>
      <w:r w:rsidR="00962D2A">
        <w:rPr>
          <w:rFonts w:asciiTheme="majorBidi" w:eastAsia="Times New Roman" w:hAnsiTheme="majorBidi" w:cstheme="majorBidi"/>
          <w:sz w:val="30"/>
          <w:szCs w:val="30"/>
        </w:rPr>
        <w:t>0</w:t>
      </w:r>
      <w:r w:rsidRPr="00D87612">
        <w:rPr>
          <w:rFonts w:asciiTheme="majorBidi" w:eastAsia="Times New Roman" w:hAnsiTheme="majorBidi" w:cstheme="majorBidi"/>
          <w:sz w:val="30"/>
          <w:szCs w:val="30"/>
        </w:rPr>
        <w:t xml:space="preserve">00 </w:t>
      </w:r>
      <w:r w:rsidRPr="00D87612">
        <w:rPr>
          <w:rFonts w:asciiTheme="majorBidi" w:eastAsia="Times New Roman" w:hAnsiTheme="majorBidi" w:cs="Angsana New"/>
          <w:sz w:val="30"/>
          <w:szCs w:val="30"/>
          <w:cs/>
        </w:rPr>
        <w:t xml:space="preserve">ล้านบาท โดยมีมูลค่าเสนอขาย </w:t>
      </w:r>
      <w:r w:rsidR="00962D2A">
        <w:rPr>
          <w:rFonts w:asciiTheme="majorBidi" w:eastAsia="Times New Roman" w:hAnsiTheme="majorBidi" w:cstheme="majorBidi"/>
          <w:sz w:val="30"/>
          <w:szCs w:val="30"/>
        </w:rPr>
        <w:t>2</w:t>
      </w:r>
      <w:r w:rsidRPr="00D87612">
        <w:rPr>
          <w:rFonts w:asciiTheme="majorBidi" w:eastAsia="Times New Roman" w:hAnsiTheme="majorBidi" w:cstheme="majorBidi"/>
          <w:sz w:val="30"/>
          <w:szCs w:val="30"/>
        </w:rPr>
        <w:t>,</w:t>
      </w:r>
      <w:r w:rsidR="00962D2A">
        <w:rPr>
          <w:rFonts w:asciiTheme="majorBidi" w:eastAsia="Times New Roman" w:hAnsiTheme="majorBidi" w:cstheme="majorBidi"/>
          <w:sz w:val="30"/>
          <w:szCs w:val="30"/>
        </w:rPr>
        <w:t>819</w:t>
      </w:r>
      <w:r w:rsidRPr="00D87612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87612">
        <w:rPr>
          <w:rFonts w:asciiTheme="majorBidi" w:eastAsia="Times New Roman" w:hAnsiTheme="majorBidi" w:cs="Angsana New"/>
          <w:sz w:val="30"/>
          <w:szCs w:val="30"/>
          <w:cs/>
        </w:rPr>
        <w:t xml:space="preserve">ล้านบาท เทียบเท่าอัตราคิดลดร้อยละ </w:t>
      </w:r>
      <w:r w:rsidR="00962D2A" w:rsidRPr="00914689">
        <w:rPr>
          <w:rFonts w:asciiTheme="majorBidi" w:eastAsia="Times New Roman" w:hAnsiTheme="majorBidi" w:cstheme="majorBidi"/>
          <w:sz w:val="30"/>
          <w:szCs w:val="30"/>
        </w:rPr>
        <w:t>2.08</w:t>
      </w:r>
      <w:r w:rsidRPr="00D87612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87612">
        <w:rPr>
          <w:rFonts w:asciiTheme="majorBidi" w:eastAsia="Times New Roman" w:hAnsiTheme="majorBidi" w:cs="Angsana New"/>
          <w:sz w:val="30"/>
          <w:szCs w:val="30"/>
          <w:cs/>
        </w:rPr>
        <w:t xml:space="preserve">ต่อปี และมีอายุ </w:t>
      </w:r>
      <w:r w:rsidRPr="00D87612">
        <w:rPr>
          <w:rFonts w:asciiTheme="majorBidi" w:eastAsia="Times New Roman" w:hAnsiTheme="majorBidi" w:cstheme="majorBidi"/>
          <w:sz w:val="30"/>
          <w:szCs w:val="30"/>
        </w:rPr>
        <w:t xml:space="preserve">3 </w:t>
      </w:r>
      <w:r w:rsidRPr="00D87612">
        <w:rPr>
          <w:rFonts w:asciiTheme="majorBidi" w:eastAsia="Times New Roman" w:hAnsiTheme="majorBidi" w:cs="Angsana New"/>
          <w:sz w:val="30"/>
          <w:szCs w:val="30"/>
          <w:cs/>
        </w:rPr>
        <w:t>ปี</w:t>
      </w:r>
    </w:p>
    <w:p w14:paraId="7B935CFD" w14:textId="77777777" w:rsidR="00EC4317" w:rsidRDefault="00EC4317" w:rsidP="00EC4317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val="th-TH" w:eastAsia="zh-CN"/>
        </w:rPr>
      </w:pPr>
    </w:p>
    <w:p w14:paraId="6DED2F9F" w14:textId="77777777" w:rsidR="00962D2A" w:rsidRDefault="00962D2A">
      <w:pP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val="th-TH" w:eastAsia="zh-CN"/>
        </w:rPr>
      </w:pPr>
      <w:r>
        <w:rPr>
          <w:rFonts w:asciiTheme="majorBidi" w:hAnsiTheme="majorBidi" w:cstheme="majorBidi"/>
          <w:cs/>
        </w:rPr>
        <w:br w:type="page"/>
      </w:r>
    </w:p>
    <w:p w14:paraId="4F03BAB6" w14:textId="7F07EBC7" w:rsidR="00B01D78" w:rsidRPr="00C647FA" w:rsidRDefault="00B01D78" w:rsidP="009E1D4C">
      <w:pPr>
        <w:pStyle w:val="Heading1"/>
        <w:ind w:left="540" w:hanging="540"/>
        <w:rPr>
          <w:rFonts w:asciiTheme="majorBidi" w:hAnsiTheme="majorBidi" w:cstheme="majorBidi"/>
        </w:rPr>
      </w:pPr>
      <w:bookmarkStart w:id="38" w:name="_Toc204957135"/>
      <w:r w:rsidRPr="00C647FA">
        <w:rPr>
          <w:rFonts w:asciiTheme="majorBidi" w:hAnsiTheme="majorBidi" w:cstheme="majorBidi"/>
          <w:cs/>
        </w:rPr>
        <w:lastRenderedPageBreak/>
        <w:t>มูลค่ายุติธรรมของสินทรัพย์ทางการเงินและหนี้สินทางการเงิน</w:t>
      </w:r>
      <w:bookmarkEnd w:id="32"/>
      <w:bookmarkEnd w:id="37"/>
      <w:bookmarkEnd w:id="38"/>
    </w:p>
    <w:p w14:paraId="5D1EA4C4" w14:textId="77777777" w:rsidR="00B01D78" w:rsidRPr="00C647FA" w:rsidRDefault="00B01D78" w:rsidP="004218FF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7BA3EC6F" w14:textId="621A387B" w:rsidR="00B01D78" w:rsidRPr="00C647FA" w:rsidRDefault="00B01D78" w:rsidP="004218FF">
      <w:pPr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</w:pPr>
      <w:r w:rsidRPr="00C647FA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1</w:t>
      </w:r>
      <w:r w:rsidR="00D2372C" w:rsidRPr="00C647FA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1</w:t>
      </w:r>
      <w:r w:rsidRPr="00C647FA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.1</w:t>
      </w:r>
      <w:r w:rsidRPr="00C647FA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ab/>
      </w:r>
      <w:r w:rsidRPr="00C647FA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สินทรัพย์ทางการเงินและหนี้สินทางการเงินที่วัดมูลค่าด้วยมูลค่ายุติธรรม</w:t>
      </w:r>
    </w:p>
    <w:p w14:paraId="5AB25A7B" w14:textId="77777777" w:rsidR="00B01D78" w:rsidRPr="00C647FA" w:rsidRDefault="00B01D78" w:rsidP="004218FF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0745F9C7" w14:textId="01FDC83F" w:rsidR="00B01D78" w:rsidRPr="00C647FA" w:rsidRDefault="00B01D78" w:rsidP="00B01D78">
      <w:pPr>
        <w:tabs>
          <w:tab w:val="left" w:pos="540"/>
        </w:tabs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C647FA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ตารางต่อไปนี้แสดงมูลค่ายุติธรรมของเครื่องมือทางการเงิน ณ วันที่รายงาน ตามประเภทการวัดมูลค่ายุติธรรม</w:t>
      </w:r>
      <w:r w:rsidR="00F95673" w:rsidRPr="00C647FA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/>
      </w:r>
      <w:r w:rsidRPr="00C647FA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ซึ่งเป็นมูลค่าที่รับรู้ในงบฐานะการเงิน มูลค่ายุติธรรมนี้ได้รวมผลต่างที่ยังไม่รับรู้ระหว่างมูลค่าของรายการและมูลค่ายุติธรรมที่รับรู้เมื่อเริ่มแรกซึ่งได้มาจากเทคนิคการวัดมูลค่ายุติธรรมที่ใช้ข้อมูลที่ไม่สามารถสังเกตได้</w:t>
      </w:r>
    </w:p>
    <w:p w14:paraId="731BE4CF" w14:textId="330FB14B" w:rsidR="00C314DE" w:rsidRPr="00C647FA" w:rsidRDefault="00C314DE" w:rsidP="004218FF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728" w:type="dxa"/>
        <w:tblInd w:w="140" w:type="dxa"/>
        <w:tblLayout w:type="fixed"/>
        <w:tblLook w:val="04A0" w:firstRow="1" w:lastRow="0" w:firstColumn="1" w:lastColumn="0" w:noHBand="0" w:noVBand="1"/>
      </w:tblPr>
      <w:tblGrid>
        <w:gridCol w:w="2554"/>
        <w:gridCol w:w="906"/>
        <w:gridCol w:w="900"/>
        <w:gridCol w:w="900"/>
        <w:gridCol w:w="900"/>
        <w:gridCol w:w="900"/>
        <w:gridCol w:w="900"/>
        <w:gridCol w:w="900"/>
        <w:gridCol w:w="868"/>
      </w:tblGrid>
      <w:tr w:rsidR="00A53D2F" w:rsidRPr="003F5700" w14:paraId="49AADFC0" w14:textId="77777777" w:rsidTr="00A502A3">
        <w:trPr>
          <w:trHeight w:val="20"/>
          <w:tblHeader/>
        </w:trPr>
        <w:tc>
          <w:tcPr>
            <w:tcW w:w="2554" w:type="dxa"/>
            <w:vAlign w:val="bottom"/>
          </w:tcPr>
          <w:p w14:paraId="378F1387" w14:textId="77777777" w:rsidR="00A53D2F" w:rsidRPr="003F5700" w:rsidRDefault="00A53D2F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lang w:eastAsia="zh-CN"/>
              </w:rPr>
            </w:pPr>
          </w:p>
        </w:tc>
        <w:tc>
          <w:tcPr>
            <w:tcW w:w="7174" w:type="dxa"/>
            <w:gridSpan w:val="8"/>
          </w:tcPr>
          <w:p w14:paraId="06ECE8C7" w14:textId="77777777" w:rsidR="00A53D2F" w:rsidRPr="003F5700" w:rsidRDefault="00A53D2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en-GB" w:eastAsia="zh-CN"/>
              </w:rPr>
              <w:t>งบการเงินรวม</w:t>
            </w:r>
          </w:p>
        </w:tc>
      </w:tr>
      <w:tr w:rsidR="00A53D2F" w:rsidRPr="003F5700" w14:paraId="477A7817" w14:textId="77777777" w:rsidTr="00A502A3">
        <w:trPr>
          <w:trHeight w:val="20"/>
          <w:tblHeader/>
        </w:trPr>
        <w:tc>
          <w:tcPr>
            <w:tcW w:w="2554" w:type="dxa"/>
            <w:vAlign w:val="bottom"/>
          </w:tcPr>
          <w:p w14:paraId="3B56B133" w14:textId="77777777" w:rsidR="00A53D2F" w:rsidRPr="003F5700" w:rsidRDefault="00A53D2F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3606" w:type="dxa"/>
            <w:gridSpan w:val="4"/>
          </w:tcPr>
          <w:p w14:paraId="07D8D350" w14:textId="77777777" w:rsidR="00A53D2F" w:rsidRPr="003F5700" w:rsidRDefault="00A53D2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hAnsiTheme="majorBidi" w:cstheme="majorBidi"/>
                <w:color w:val="000000"/>
                <w:szCs w:val="22"/>
              </w:rPr>
              <w:t>3</w:t>
            </w:r>
            <w:r>
              <w:rPr>
                <w:rFonts w:asciiTheme="majorBidi" w:hAnsiTheme="majorBidi" w:cstheme="majorBidi"/>
                <w:color w:val="000000"/>
                <w:szCs w:val="22"/>
              </w:rPr>
              <w:t xml:space="preserve">0 </w:t>
            </w:r>
            <w:r>
              <w:rPr>
                <w:rFonts w:asciiTheme="majorBidi" w:hAnsiTheme="majorBidi" w:cstheme="majorBidi" w:hint="cs"/>
                <w:color w:val="000000"/>
                <w:szCs w:val="22"/>
                <w:cs/>
              </w:rPr>
              <w:t>มิถุนายน</w:t>
            </w:r>
            <w:r w:rsidRPr="003F5700">
              <w:rPr>
                <w:rFonts w:asciiTheme="majorBidi" w:hAnsiTheme="majorBidi" w:cstheme="majorBidi"/>
                <w:color w:val="000000"/>
                <w:szCs w:val="22"/>
                <w:cs/>
              </w:rPr>
              <w:t xml:space="preserve"> </w:t>
            </w:r>
            <w:r w:rsidRPr="003F5700">
              <w:rPr>
                <w:rFonts w:asciiTheme="majorBidi" w:hAnsiTheme="majorBidi" w:cstheme="majorBidi"/>
                <w:color w:val="000000"/>
                <w:szCs w:val="22"/>
              </w:rPr>
              <w:t>256</w:t>
            </w:r>
            <w:r>
              <w:rPr>
                <w:rFonts w:asciiTheme="majorBidi" w:hAnsiTheme="majorBidi" w:cstheme="majorBidi"/>
                <w:color w:val="000000"/>
                <w:szCs w:val="22"/>
              </w:rPr>
              <w:t>8</w:t>
            </w:r>
          </w:p>
        </w:tc>
        <w:tc>
          <w:tcPr>
            <w:tcW w:w="3568" w:type="dxa"/>
            <w:gridSpan w:val="4"/>
          </w:tcPr>
          <w:p w14:paraId="242F591D" w14:textId="77777777" w:rsidR="00A53D2F" w:rsidRPr="003F5700" w:rsidRDefault="00A53D2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  <w:t>31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 xml:space="preserve"> ธันวาคม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7</w:t>
            </w:r>
          </w:p>
        </w:tc>
      </w:tr>
      <w:tr w:rsidR="00A53D2F" w:rsidRPr="003F5700" w14:paraId="1BA8D4CD" w14:textId="77777777" w:rsidTr="00A502A3">
        <w:trPr>
          <w:trHeight w:val="20"/>
          <w:tblHeader/>
        </w:trPr>
        <w:tc>
          <w:tcPr>
            <w:tcW w:w="2554" w:type="dxa"/>
            <w:vAlign w:val="bottom"/>
          </w:tcPr>
          <w:p w14:paraId="405DD9EE" w14:textId="77777777" w:rsidR="00A53D2F" w:rsidRPr="003F5700" w:rsidRDefault="00A53D2F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3606" w:type="dxa"/>
            <w:gridSpan w:val="4"/>
          </w:tcPr>
          <w:p w14:paraId="6B7E558D" w14:textId="77777777" w:rsidR="00A53D2F" w:rsidRPr="003F5700" w:rsidRDefault="00A53D2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3568" w:type="dxa"/>
            <w:gridSpan w:val="4"/>
          </w:tcPr>
          <w:p w14:paraId="68A4F71C" w14:textId="77777777" w:rsidR="00A53D2F" w:rsidRPr="003F5700" w:rsidRDefault="00A53D2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มูลค่ายุติธรรม</w:t>
            </w:r>
          </w:p>
        </w:tc>
      </w:tr>
      <w:tr w:rsidR="00A53D2F" w:rsidRPr="003F5700" w14:paraId="68C10D66" w14:textId="77777777" w:rsidTr="00A502A3">
        <w:trPr>
          <w:trHeight w:val="20"/>
          <w:tblHeader/>
        </w:trPr>
        <w:tc>
          <w:tcPr>
            <w:tcW w:w="2554" w:type="dxa"/>
            <w:vAlign w:val="bottom"/>
          </w:tcPr>
          <w:p w14:paraId="36F877F7" w14:textId="77777777" w:rsidR="00A53D2F" w:rsidRPr="003F5700" w:rsidRDefault="00A53D2F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906" w:type="dxa"/>
            <w:vAlign w:val="bottom"/>
          </w:tcPr>
          <w:p w14:paraId="751F211C" w14:textId="77777777" w:rsidR="00A53D2F" w:rsidRPr="003F5700" w:rsidRDefault="00A53D2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1</w:t>
            </w:r>
          </w:p>
        </w:tc>
        <w:tc>
          <w:tcPr>
            <w:tcW w:w="900" w:type="dxa"/>
            <w:vAlign w:val="bottom"/>
          </w:tcPr>
          <w:p w14:paraId="46461BF8" w14:textId="77777777" w:rsidR="00A53D2F" w:rsidRPr="003F5700" w:rsidRDefault="00A53D2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2</w:t>
            </w:r>
          </w:p>
        </w:tc>
        <w:tc>
          <w:tcPr>
            <w:tcW w:w="900" w:type="dxa"/>
            <w:vAlign w:val="bottom"/>
          </w:tcPr>
          <w:p w14:paraId="0AABC90C" w14:textId="77777777" w:rsidR="00A53D2F" w:rsidRPr="003F5700" w:rsidRDefault="00A53D2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ระดับ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 xml:space="preserve"> 3</w:t>
            </w:r>
          </w:p>
        </w:tc>
        <w:tc>
          <w:tcPr>
            <w:tcW w:w="900" w:type="dxa"/>
            <w:vAlign w:val="bottom"/>
          </w:tcPr>
          <w:p w14:paraId="7B4C7D90" w14:textId="77777777" w:rsidR="00A53D2F" w:rsidRPr="003F5700" w:rsidRDefault="00A53D2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รวม</w:t>
            </w:r>
          </w:p>
        </w:tc>
        <w:tc>
          <w:tcPr>
            <w:tcW w:w="900" w:type="dxa"/>
            <w:vAlign w:val="bottom"/>
          </w:tcPr>
          <w:p w14:paraId="407A03F5" w14:textId="77777777" w:rsidR="00A53D2F" w:rsidRPr="003F5700" w:rsidRDefault="00A53D2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1</w:t>
            </w:r>
          </w:p>
        </w:tc>
        <w:tc>
          <w:tcPr>
            <w:tcW w:w="900" w:type="dxa"/>
            <w:vAlign w:val="bottom"/>
          </w:tcPr>
          <w:p w14:paraId="23F6B794" w14:textId="77777777" w:rsidR="00A53D2F" w:rsidRPr="003F5700" w:rsidRDefault="00A53D2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2</w:t>
            </w:r>
          </w:p>
        </w:tc>
        <w:tc>
          <w:tcPr>
            <w:tcW w:w="900" w:type="dxa"/>
            <w:vAlign w:val="bottom"/>
          </w:tcPr>
          <w:p w14:paraId="4AED7FFB" w14:textId="77777777" w:rsidR="00A53D2F" w:rsidRPr="003F5700" w:rsidRDefault="00A53D2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ระดับ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 xml:space="preserve"> 3</w:t>
            </w:r>
          </w:p>
        </w:tc>
        <w:tc>
          <w:tcPr>
            <w:tcW w:w="868" w:type="dxa"/>
            <w:vAlign w:val="bottom"/>
          </w:tcPr>
          <w:p w14:paraId="1453AA83" w14:textId="77777777" w:rsidR="00A53D2F" w:rsidRPr="003F5700" w:rsidRDefault="00A53D2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รวม</w:t>
            </w:r>
          </w:p>
        </w:tc>
      </w:tr>
      <w:tr w:rsidR="00A53D2F" w:rsidRPr="003F5700" w14:paraId="61868CC6" w14:textId="77777777" w:rsidTr="00A502A3">
        <w:trPr>
          <w:trHeight w:val="20"/>
          <w:tblHeader/>
        </w:trPr>
        <w:tc>
          <w:tcPr>
            <w:tcW w:w="2554" w:type="dxa"/>
            <w:vAlign w:val="bottom"/>
          </w:tcPr>
          <w:p w14:paraId="512BE988" w14:textId="77777777" w:rsidR="00A53D2F" w:rsidRPr="003F5700" w:rsidRDefault="00A53D2F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7174" w:type="dxa"/>
            <w:gridSpan w:val="8"/>
            <w:vAlign w:val="bottom"/>
          </w:tcPr>
          <w:p w14:paraId="1CAADA54" w14:textId="77777777" w:rsidR="00A53D2F" w:rsidRPr="003F5700" w:rsidRDefault="00A53D2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val="en-GB" w:eastAsia="zh-CN"/>
              </w:rPr>
              <w:t>(</w:t>
            </w: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cs/>
                <w:lang w:val="en-GB" w:eastAsia="zh-CN"/>
              </w:rPr>
              <w:t>ล้านบาท</w:t>
            </w: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eastAsia="zh-CN"/>
              </w:rPr>
              <w:t>)</w:t>
            </w:r>
          </w:p>
        </w:tc>
      </w:tr>
      <w:tr w:rsidR="00A53D2F" w:rsidRPr="003F5700" w14:paraId="22BF682E" w14:textId="77777777" w:rsidTr="00A502A3">
        <w:trPr>
          <w:trHeight w:val="20"/>
        </w:trPr>
        <w:tc>
          <w:tcPr>
            <w:tcW w:w="2554" w:type="dxa"/>
          </w:tcPr>
          <w:p w14:paraId="01D373FB" w14:textId="77777777" w:rsidR="00A53D2F" w:rsidRPr="003F5700" w:rsidRDefault="00A53D2F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  <w:t>สินทรัพย์ทางการเงิน</w:t>
            </w:r>
          </w:p>
        </w:tc>
        <w:tc>
          <w:tcPr>
            <w:tcW w:w="906" w:type="dxa"/>
          </w:tcPr>
          <w:p w14:paraId="281514D0" w14:textId="77777777" w:rsidR="00A53D2F" w:rsidRPr="003F5700" w:rsidRDefault="00A53D2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</w:tcPr>
          <w:p w14:paraId="4BCC44FC" w14:textId="77777777" w:rsidR="00A53D2F" w:rsidRPr="003F5700" w:rsidRDefault="00A53D2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767F44B8" w14:textId="77777777" w:rsidR="00A53D2F" w:rsidRPr="003F5700" w:rsidRDefault="00A53D2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0B7C4A7F" w14:textId="77777777" w:rsidR="00A53D2F" w:rsidRPr="003F5700" w:rsidRDefault="00A53D2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3A42A328" w14:textId="77777777" w:rsidR="00A53D2F" w:rsidRPr="003F5700" w:rsidRDefault="00A53D2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297A1823" w14:textId="77777777" w:rsidR="00A53D2F" w:rsidRPr="003F5700" w:rsidRDefault="00A53D2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4BFCD20D" w14:textId="77777777" w:rsidR="00A53D2F" w:rsidRPr="003F5700" w:rsidRDefault="00A53D2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68" w:type="dxa"/>
          </w:tcPr>
          <w:p w14:paraId="3D1326AC" w14:textId="77777777" w:rsidR="00A53D2F" w:rsidRPr="003F5700" w:rsidRDefault="00A53D2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</w:tr>
      <w:tr w:rsidR="00A53D2F" w:rsidRPr="003F5700" w14:paraId="52CF09B3" w14:textId="77777777" w:rsidTr="00A502A3">
        <w:trPr>
          <w:trHeight w:val="20"/>
        </w:trPr>
        <w:tc>
          <w:tcPr>
            <w:tcW w:w="2554" w:type="dxa"/>
            <w:vAlign w:val="bottom"/>
          </w:tcPr>
          <w:p w14:paraId="240C826E" w14:textId="77777777" w:rsidR="00A53D2F" w:rsidRPr="003F5700" w:rsidRDefault="00A53D2F">
            <w:pPr>
              <w:suppressAutoHyphens/>
              <w:spacing w:after="0" w:line="240" w:lineRule="exact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สินทรัพย์ทางการเงินที่วัดมูลค่าด้วย</w:t>
            </w:r>
          </w:p>
          <w:p w14:paraId="0EF48803" w14:textId="77777777" w:rsidR="00A53D2F" w:rsidRPr="003F5700" w:rsidRDefault="00A53D2F">
            <w:pPr>
              <w:suppressAutoHyphens/>
              <w:spacing w:after="0" w:line="240" w:lineRule="exact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 xml:space="preserve">  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906" w:type="dxa"/>
            <w:vAlign w:val="bottom"/>
          </w:tcPr>
          <w:p w14:paraId="56128A98" w14:textId="77777777" w:rsidR="00A53D2F" w:rsidRPr="00B77680" w:rsidRDefault="00A53D2F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205BC934" w14:textId="77777777" w:rsidR="00A53D2F" w:rsidRPr="00B77680" w:rsidRDefault="00A53D2F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7C429D83" w14:textId="77777777" w:rsidR="00A53D2F" w:rsidRPr="00B77680" w:rsidRDefault="00A53D2F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22A1B1B0" w14:textId="77777777" w:rsidR="00A53D2F" w:rsidRPr="00B77680" w:rsidRDefault="00A53D2F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302A7399" w14:textId="77777777" w:rsidR="00A53D2F" w:rsidRPr="003F5700" w:rsidRDefault="00A53D2F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67A17312" w14:textId="77777777" w:rsidR="00A53D2F" w:rsidRPr="003F5700" w:rsidRDefault="00A53D2F">
            <w:pPr>
              <w:tabs>
                <w:tab w:val="decimal" w:pos="692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37C8661C" w14:textId="77777777" w:rsidR="00A53D2F" w:rsidRPr="003F5700" w:rsidRDefault="00A53D2F">
            <w:pPr>
              <w:tabs>
                <w:tab w:val="decimal" w:pos="673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868" w:type="dxa"/>
            <w:vAlign w:val="bottom"/>
          </w:tcPr>
          <w:p w14:paraId="1E022195" w14:textId="77777777" w:rsidR="00A53D2F" w:rsidRPr="003F5700" w:rsidRDefault="00A53D2F">
            <w:pPr>
              <w:tabs>
                <w:tab w:val="decimal" w:pos="684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</w:tr>
      <w:tr w:rsidR="002F0210" w:rsidRPr="000A5C8E" w14:paraId="0F749D05" w14:textId="77777777" w:rsidTr="00A502A3">
        <w:trPr>
          <w:trHeight w:val="20"/>
        </w:trPr>
        <w:tc>
          <w:tcPr>
            <w:tcW w:w="2554" w:type="dxa"/>
            <w:vAlign w:val="bottom"/>
          </w:tcPr>
          <w:p w14:paraId="6BB3F72F" w14:textId="77777777" w:rsidR="002F0210" w:rsidRPr="003F5700" w:rsidRDefault="002F0210" w:rsidP="002F0210">
            <w:pPr>
              <w:tabs>
                <w:tab w:val="left" w:pos="265"/>
              </w:tabs>
              <w:suppressAutoHyphens/>
              <w:spacing w:after="0" w:line="240" w:lineRule="exact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เงินลงทุนในตราสารหนี้</w:t>
            </w:r>
          </w:p>
        </w:tc>
        <w:tc>
          <w:tcPr>
            <w:tcW w:w="906" w:type="dxa"/>
            <w:vAlign w:val="bottom"/>
          </w:tcPr>
          <w:p w14:paraId="721EBA23" w14:textId="5DC951BC" w:rsidR="002F0210" w:rsidRPr="002F0210" w:rsidRDefault="002F0210" w:rsidP="002F0210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2F0210">
              <w:rPr>
                <w:rFonts w:asciiTheme="majorBidi" w:hAnsiTheme="majorBidi" w:cstheme="majorBidi"/>
                <w:szCs w:val="22"/>
              </w:rPr>
              <w:t xml:space="preserve"> 9,763 </w:t>
            </w:r>
          </w:p>
        </w:tc>
        <w:tc>
          <w:tcPr>
            <w:tcW w:w="900" w:type="dxa"/>
            <w:vAlign w:val="bottom"/>
          </w:tcPr>
          <w:p w14:paraId="1FD7B87E" w14:textId="2CC73AE1" w:rsidR="002F0210" w:rsidRPr="002F0210" w:rsidRDefault="002F0210" w:rsidP="002F0210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2F0210">
              <w:rPr>
                <w:rFonts w:asciiTheme="majorBidi" w:hAnsiTheme="majorBidi" w:cstheme="majorBidi"/>
                <w:szCs w:val="22"/>
              </w:rPr>
              <w:t xml:space="preserve"> 86,553 </w:t>
            </w:r>
          </w:p>
        </w:tc>
        <w:tc>
          <w:tcPr>
            <w:tcW w:w="900" w:type="dxa"/>
            <w:vAlign w:val="bottom"/>
          </w:tcPr>
          <w:p w14:paraId="31CD8347" w14:textId="18E434B8" w:rsidR="002F0210" w:rsidRPr="002F0210" w:rsidRDefault="002F0210" w:rsidP="002F0210">
            <w:pP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2F0210">
              <w:rPr>
                <w:rFonts w:asciiTheme="majorBidi" w:hAnsiTheme="majorBidi" w:cstheme="majorBidi"/>
                <w:szCs w:val="22"/>
              </w:rPr>
              <w:t xml:space="preserve"> 555 </w:t>
            </w:r>
          </w:p>
        </w:tc>
        <w:tc>
          <w:tcPr>
            <w:tcW w:w="900" w:type="dxa"/>
            <w:vAlign w:val="bottom"/>
          </w:tcPr>
          <w:p w14:paraId="34321BE7" w14:textId="1F2257FC" w:rsidR="002F0210" w:rsidRPr="002F0210" w:rsidRDefault="002F0210" w:rsidP="002F0210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2F0210">
              <w:rPr>
                <w:rFonts w:asciiTheme="majorBidi" w:hAnsiTheme="majorBidi" w:cstheme="majorBidi"/>
                <w:szCs w:val="22"/>
              </w:rPr>
              <w:t xml:space="preserve"> 96,871 </w:t>
            </w:r>
          </w:p>
        </w:tc>
        <w:tc>
          <w:tcPr>
            <w:tcW w:w="900" w:type="dxa"/>
            <w:vAlign w:val="bottom"/>
          </w:tcPr>
          <w:p w14:paraId="01652FFC" w14:textId="77777777" w:rsidR="002F0210" w:rsidRPr="00977229" w:rsidRDefault="002F0210" w:rsidP="002F0210">
            <w:pPr>
              <w:tabs>
                <w:tab w:val="decimal" w:pos="678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977229">
              <w:rPr>
                <w:rFonts w:asciiTheme="majorBidi" w:hAnsiTheme="majorBidi" w:cstheme="majorBidi"/>
                <w:szCs w:val="22"/>
              </w:rPr>
              <w:t xml:space="preserve"> 9,234 </w:t>
            </w:r>
          </w:p>
        </w:tc>
        <w:tc>
          <w:tcPr>
            <w:tcW w:w="900" w:type="dxa"/>
            <w:vAlign w:val="bottom"/>
          </w:tcPr>
          <w:p w14:paraId="21EE7977" w14:textId="77777777" w:rsidR="002F0210" w:rsidRPr="003F5700" w:rsidRDefault="002F0210" w:rsidP="002F0210">
            <w:pPr>
              <w:tabs>
                <w:tab w:val="decimal" w:pos="692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8C2491">
              <w:rPr>
                <w:rFonts w:asciiTheme="majorBidi" w:hAnsiTheme="majorBidi" w:cstheme="majorBidi"/>
                <w:szCs w:val="22"/>
              </w:rPr>
              <w:t xml:space="preserve"> 71,991 </w:t>
            </w:r>
          </w:p>
        </w:tc>
        <w:tc>
          <w:tcPr>
            <w:tcW w:w="900" w:type="dxa"/>
            <w:vAlign w:val="bottom"/>
          </w:tcPr>
          <w:p w14:paraId="54B6966F" w14:textId="77777777" w:rsidR="002F0210" w:rsidRPr="000A5C8E" w:rsidRDefault="002F0210" w:rsidP="002F0210">
            <w:pPr>
              <w:tabs>
                <w:tab w:val="decimal" w:pos="673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0A5C8E">
              <w:rPr>
                <w:rFonts w:asciiTheme="majorBidi" w:hAnsiTheme="majorBidi" w:cstheme="majorBidi"/>
                <w:szCs w:val="22"/>
              </w:rPr>
              <w:t xml:space="preserve"> 380 </w:t>
            </w:r>
          </w:p>
        </w:tc>
        <w:tc>
          <w:tcPr>
            <w:tcW w:w="868" w:type="dxa"/>
            <w:vAlign w:val="bottom"/>
          </w:tcPr>
          <w:p w14:paraId="7BB5FB3F" w14:textId="77777777" w:rsidR="002F0210" w:rsidRPr="000A5C8E" w:rsidRDefault="002F0210" w:rsidP="002F0210">
            <w:pPr>
              <w:tabs>
                <w:tab w:val="decimal" w:pos="684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0A5C8E">
              <w:rPr>
                <w:rFonts w:asciiTheme="majorBidi" w:hAnsiTheme="majorBidi" w:cstheme="majorBidi"/>
                <w:szCs w:val="22"/>
              </w:rPr>
              <w:t xml:space="preserve">  81,605</w:t>
            </w:r>
          </w:p>
        </w:tc>
      </w:tr>
      <w:tr w:rsidR="002F0210" w:rsidRPr="000A5C8E" w14:paraId="6D2DC15F" w14:textId="77777777" w:rsidTr="00A502A3">
        <w:trPr>
          <w:trHeight w:val="20"/>
        </w:trPr>
        <w:tc>
          <w:tcPr>
            <w:tcW w:w="2554" w:type="dxa"/>
            <w:vAlign w:val="bottom"/>
          </w:tcPr>
          <w:p w14:paraId="07B8897C" w14:textId="77777777" w:rsidR="002F0210" w:rsidRPr="003F5700" w:rsidRDefault="002F0210" w:rsidP="002F0210">
            <w:pPr>
              <w:suppressAutoHyphens/>
              <w:spacing w:after="0" w:line="240" w:lineRule="exact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เงินลงทุนในตราสารทุน</w:t>
            </w:r>
          </w:p>
        </w:tc>
        <w:tc>
          <w:tcPr>
            <w:tcW w:w="906" w:type="dxa"/>
            <w:vAlign w:val="bottom"/>
          </w:tcPr>
          <w:p w14:paraId="4D7F0428" w14:textId="0F516EDE" w:rsidR="002F0210" w:rsidRPr="002F0210" w:rsidRDefault="002F0210" w:rsidP="002F0210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2F0210">
              <w:rPr>
                <w:rFonts w:asciiTheme="majorBidi" w:hAnsiTheme="majorBidi" w:cstheme="majorBidi"/>
                <w:szCs w:val="22"/>
              </w:rPr>
              <w:t xml:space="preserve"> 1,665 </w:t>
            </w:r>
          </w:p>
        </w:tc>
        <w:tc>
          <w:tcPr>
            <w:tcW w:w="900" w:type="dxa"/>
            <w:vAlign w:val="bottom"/>
          </w:tcPr>
          <w:p w14:paraId="1CCF4F85" w14:textId="722A85E7" w:rsidR="002F0210" w:rsidRPr="002F0210" w:rsidRDefault="002F0210" w:rsidP="002F0210">
            <w:pPr>
              <w:tabs>
                <w:tab w:val="decimal" w:pos="533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2F0210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582A64C0" w14:textId="05C74419" w:rsidR="002F0210" w:rsidRPr="002F0210" w:rsidRDefault="002F0210" w:rsidP="002F0210">
            <w:pP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2F0210">
              <w:rPr>
                <w:rFonts w:asciiTheme="majorBidi" w:hAnsiTheme="majorBidi" w:cstheme="majorBidi"/>
                <w:szCs w:val="22"/>
              </w:rPr>
              <w:t xml:space="preserve"> 22,008 </w:t>
            </w:r>
          </w:p>
        </w:tc>
        <w:tc>
          <w:tcPr>
            <w:tcW w:w="900" w:type="dxa"/>
            <w:vAlign w:val="bottom"/>
          </w:tcPr>
          <w:p w14:paraId="6D6805DE" w14:textId="03962535" w:rsidR="002F0210" w:rsidRPr="002F0210" w:rsidRDefault="002F0210" w:rsidP="002F0210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2F0210">
              <w:rPr>
                <w:rFonts w:asciiTheme="majorBidi" w:hAnsiTheme="majorBidi" w:cstheme="majorBidi"/>
                <w:szCs w:val="22"/>
              </w:rPr>
              <w:t xml:space="preserve"> 23,673 </w:t>
            </w:r>
          </w:p>
        </w:tc>
        <w:tc>
          <w:tcPr>
            <w:tcW w:w="900" w:type="dxa"/>
            <w:vAlign w:val="bottom"/>
          </w:tcPr>
          <w:p w14:paraId="4AB619F9" w14:textId="77777777" w:rsidR="002F0210" w:rsidRPr="00977229" w:rsidRDefault="002F0210" w:rsidP="002F0210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977229">
              <w:rPr>
                <w:rFonts w:asciiTheme="majorBidi" w:hAnsiTheme="majorBidi" w:cstheme="majorBidi"/>
                <w:szCs w:val="22"/>
              </w:rPr>
              <w:t xml:space="preserve"> 4,861 </w:t>
            </w:r>
          </w:p>
        </w:tc>
        <w:tc>
          <w:tcPr>
            <w:tcW w:w="900" w:type="dxa"/>
            <w:vAlign w:val="bottom"/>
          </w:tcPr>
          <w:p w14:paraId="470F36E7" w14:textId="77777777" w:rsidR="002F0210" w:rsidRPr="003F5700" w:rsidRDefault="002F0210" w:rsidP="002F0210">
            <w:pPr>
              <w:tabs>
                <w:tab w:val="decimal" w:pos="5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8C2491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2DBA26C4" w14:textId="77777777" w:rsidR="002F0210" w:rsidRPr="000A5C8E" w:rsidRDefault="002F0210" w:rsidP="002F0210">
            <w:pPr>
              <w:tabs>
                <w:tab w:val="decimal" w:pos="673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0A5C8E">
              <w:rPr>
                <w:rFonts w:asciiTheme="majorBidi" w:hAnsiTheme="majorBidi" w:cstheme="majorBidi"/>
                <w:szCs w:val="22"/>
              </w:rPr>
              <w:t xml:space="preserve"> 27,886 </w:t>
            </w:r>
          </w:p>
        </w:tc>
        <w:tc>
          <w:tcPr>
            <w:tcW w:w="868" w:type="dxa"/>
            <w:vAlign w:val="bottom"/>
          </w:tcPr>
          <w:p w14:paraId="596E07CA" w14:textId="77777777" w:rsidR="002F0210" w:rsidRPr="000A5C8E" w:rsidRDefault="002F0210" w:rsidP="002F0210">
            <w:pPr>
              <w:tabs>
                <w:tab w:val="decimal" w:pos="684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0A5C8E">
              <w:rPr>
                <w:rFonts w:asciiTheme="majorBidi" w:hAnsiTheme="majorBidi" w:cstheme="majorBidi"/>
                <w:szCs w:val="22"/>
              </w:rPr>
              <w:t>32,747</w:t>
            </w:r>
          </w:p>
        </w:tc>
      </w:tr>
      <w:tr w:rsidR="002F0210" w:rsidRPr="003F5700" w14:paraId="2D4B0C39" w14:textId="77777777" w:rsidTr="00A502A3">
        <w:trPr>
          <w:trHeight w:val="20"/>
        </w:trPr>
        <w:tc>
          <w:tcPr>
            <w:tcW w:w="2554" w:type="dxa"/>
          </w:tcPr>
          <w:p w14:paraId="0F60566C" w14:textId="77777777" w:rsidR="002F0210" w:rsidRPr="003F5700" w:rsidRDefault="002F0210" w:rsidP="002F0210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6" w:type="dxa"/>
            <w:vAlign w:val="bottom"/>
          </w:tcPr>
          <w:p w14:paraId="7DE018EA" w14:textId="4216FEC2" w:rsidR="002F0210" w:rsidRPr="002F0210" w:rsidRDefault="002F0210" w:rsidP="002F021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2F0210">
              <w:rPr>
                <w:rFonts w:asciiTheme="majorBidi" w:hAnsiTheme="majorBidi" w:cstheme="majorBidi"/>
                <w:b/>
                <w:bCs/>
                <w:szCs w:val="22"/>
              </w:rPr>
              <w:t xml:space="preserve"> 11,428 </w:t>
            </w:r>
          </w:p>
        </w:tc>
        <w:tc>
          <w:tcPr>
            <w:tcW w:w="900" w:type="dxa"/>
            <w:vAlign w:val="bottom"/>
          </w:tcPr>
          <w:p w14:paraId="1928C53E" w14:textId="645FE9A6" w:rsidR="002F0210" w:rsidRPr="002F0210" w:rsidRDefault="002F0210" w:rsidP="002F021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2F0210">
              <w:rPr>
                <w:rFonts w:asciiTheme="majorBidi" w:hAnsiTheme="majorBidi" w:cstheme="majorBidi"/>
                <w:b/>
                <w:bCs/>
                <w:szCs w:val="22"/>
              </w:rPr>
              <w:t xml:space="preserve"> 86,553 </w:t>
            </w:r>
          </w:p>
        </w:tc>
        <w:tc>
          <w:tcPr>
            <w:tcW w:w="900" w:type="dxa"/>
            <w:vAlign w:val="bottom"/>
          </w:tcPr>
          <w:p w14:paraId="4C23954B" w14:textId="488C30F9" w:rsidR="002F0210" w:rsidRPr="002F0210" w:rsidRDefault="002F0210" w:rsidP="002F021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F0210">
              <w:rPr>
                <w:rFonts w:asciiTheme="majorBidi" w:hAnsiTheme="majorBidi" w:cstheme="majorBidi"/>
                <w:b/>
                <w:bCs/>
                <w:szCs w:val="22"/>
              </w:rPr>
              <w:t xml:space="preserve"> 22,563 </w:t>
            </w:r>
          </w:p>
        </w:tc>
        <w:tc>
          <w:tcPr>
            <w:tcW w:w="900" w:type="dxa"/>
            <w:vAlign w:val="bottom"/>
          </w:tcPr>
          <w:p w14:paraId="0C2339D0" w14:textId="321E20BF" w:rsidR="002F0210" w:rsidRPr="002F0210" w:rsidRDefault="002F0210" w:rsidP="002F021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2F0210">
              <w:rPr>
                <w:rFonts w:asciiTheme="majorBidi" w:hAnsiTheme="majorBidi" w:cstheme="majorBidi"/>
                <w:b/>
                <w:bCs/>
                <w:szCs w:val="22"/>
              </w:rPr>
              <w:t xml:space="preserve"> 120,544 </w:t>
            </w:r>
          </w:p>
        </w:tc>
        <w:tc>
          <w:tcPr>
            <w:tcW w:w="900" w:type="dxa"/>
            <w:vAlign w:val="bottom"/>
          </w:tcPr>
          <w:p w14:paraId="3E6D92B1" w14:textId="77777777" w:rsidR="002F0210" w:rsidRPr="003F5700" w:rsidRDefault="002F0210" w:rsidP="002F021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8C2491">
              <w:rPr>
                <w:rFonts w:asciiTheme="majorBidi" w:hAnsiTheme="majorBidi" w:cstheme="majorBidi"/>
                <w:b/>
                <w:bCs/>
                <w:szCs w:val="22"/>
              </w:rPr>
              <w:t xml:space="preserve"> 14,095 </w:t>
            </w:r>
          </w:p>
        </w:tc>
        <w:tc>
          <w:tcPr>
            <w:tcW w:w="900" w:type="dxa"/>
            <w:vAlign w:val="bottom"/>
          </w:tcPr>
          <w:p w14:paraId="0CA157A3" w14:textId="77777777" w:rsidR="002F0210" w:rsidRPr="005228A0" w:rsidRDefault="002F0210" w:rsidP="002F021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2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8C2491">
              <w:rPr>
                <w:rFonts w:asciiTheme="majorBidi" w:hAnsiTheme="majorBidi" w:cstheme="majorBidi"/>
                <w:b/>
                <w:bCs/>
                <w:szCs w:val="22"/>
              </w:rPr>
              <w:t xml:space="preserve"> 71,991 </w:t>
            </w:r>
          </w:p>
        </w:tc>
        <w:tc>
          <w:tcPr>
            <w:tcW w:w="900" w:type="dxa"/>
            <w:vAlign w:val="bottom"/>
          </w:tcPr>
          <w:p w14:paraId="24ABB8B2" w14:textId="77777777" w:rsidR="002F0210" w:rsidRPr="003F5700" w:rsidRDefault="002F0210" w:rsidP="002F021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3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8C2491">
              <w:rPr>
                <w:rFonts w:asciiTheme="majorBidi" w:hAnsiTheme="majorBidi" w:cstheme="majorBidi"/>
                <w:b/>
                <w:bCs/>
                <w:szCs w:val="22"/>
              </w:rPr>
              <w:t xml:space="preserve"> 28,266 </w:t>
            </w:r>
          </w:p>
        </w:tc>
        <w:tc>
          <w:tcPr>
            <w:tcW w:w="868" w:type="dxa"/>
            <w:vAlign w:val="bottom"/>
          </w:tcPr>
          <w:p w14:paraId="6AD94C25" w14:textId="77777777" w:rsidR="002F0210" w:rsidRPr="003F5700" w:rsidRDefault="002F0210" w:rsidP="002F021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8C2491">
              <w:rPr>
                <w:rFonts w:asciiTheme="majorBidi" w:hAnsiTheme="majorBidi" w:cstheme="majorBidi"/>
                <w:b/>
                <w:bCs/>
                <w:szCs w:val="22"/>
              </w:rPr>
              <w:t xml:space="preserve"> 114,352 </w:t>
            </w:r>
          </w:p>
        </w:tc>
      </w:tr>
      <w:tr w:rsidR="002F0210" w:rsidRPr="003F5700" w14:paraId="5C82B8BD" w14:textId="77777777" w:rsidTr="00A502A3">
        <w:trPr>
          <w:trHeight w:val="20"/>
        </w:trPr>
        <w:tc>
          <w:tcPr>
            <w:tcW w:w="2554" w:type="dxa"/>
          </w:tcPr>
          <w:p w14:paraId="3320A606" w14:textId="77777777" w:rsidR="002F0210" w:rsidRPr="003F5700" w:rsidRDefault="002F0210" w:rsidP="002F0210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906" w:type="dxa"/>
            <w:vAlign w:val="bottom"/>
          </w:tcPr>
          <w:p w14:paraId="068DFA51" w14:textId="77777777" w:rsidR="002F0210" w:rsidRPr="002F0210" w:rsidRDefault="002F0210" w:rsidP="002F0210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0FC8A981" w14:textId="77777777" w:rsidR="002F0210" w:rsidRPr="002F0210" w:rsidRDefault="002F0210" w:rsidP="002F0210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201B768F" w14:textId="77777777" w:rsidR="002F0210" w:rsidRPr="002F0210" w:rsidRDefault="002F0210" w:rsidP="002F0210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58A0045E" w14:textId="77777777" w:rsidR="002F0210" w:rsidRPr="002F0210" w:rsidRDefault="002F0210" w:rsidP="002F0210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0DD481BD" w14:textId="77777777" w:rsidR="002F0210" w:rsidRPr="003F5700" w:rsidRDefault="002F0210" w:rsidP="002F0210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2C81DF3E" w14:textId="77777777" w:rsidR="002F0210" w:rsidRPr="005228A0" w:rsidRDefault="002F0210" w:rsidP="002F0210">
            <w:pPr>
              <w:tabs>
                <w:tab w:val="decimal" w:pos="692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D5E0E1D" w14:textId="77777777" w:rsidR="002F0210" w:rsidRPr="003F5700" w:rsidRDefault="002F0210" w:rsidP="002F0210">
            <w:pPr>
              <w:tabs>
                <w:tab w:val="decimal" w:pos="595"/>
                <w:tab w:val="decimal" w:pos="818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868" w:type="dxa"/>
            <w:vAlign w:val="bottom"/>
          </w:tcPr>
          <w:p w14:paraId="6C50380A" w14:textId="77777777" w:rsidR="002F0210" w:rsidRPr="003F5700" w:rsidRDefault="002F0210" w:rsidP="002F0210">
            <w:pPr>
              <w:tabs>
                <w:tab w:val="decimal" w:pos="71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</w:tr>
      <w:tr w:rsidR="002F0210" w:rsidRPr="00726CDE" w14:paraId="0A84D877" w14:textId="77777777" w:rsidTr="00A502A3">
        <w:trPr>
          <w:trHeight w:val="20"/>
        </w:trPr>
        <w:tc>
          <w:tcPr>
            <w:tcW w:w="2554" w:type="dxa"/>
          </w:tcPr>
          <w:p w14:paraId="1DF61416" w14:textId="77777777" w:rsidR="002F0210" w:rsidRPr="003F5700" w:rsidRDefault="002F0210" w:rsidP="002F0210">
            <w:pPr>
              <w:tabs>
                <w:tab w:val="left" w:pos="109"/>
              </w:tabs>
              <w:suppressAutoHyphens/>
              <w:spacing w:after="0" w:line="240" w:lineRule="exact"/>
              <w:ind w:left="344" w:right="-90" w:hanging="249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อัตราแลกเปลี่ยน</w:t>
            </w:r>
          </w:p>
        </w:tc>
        <w:tc>
          <w:tcPr>
            <w:tcW w:w="906" w:type="dxa"/>
            <w:vAlign w:val="bottom"/>
          </w:tcPr>
          <w:p w14:paraId="046D5947" w14:textId="07383697" w:rsidR="002F0210" w:rsidRPr="002F0210" w:rsidRDefault="002F0210" w:rsidP="002F0210">
            <w:pP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2F0210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72069EA1" w14:textId="4E937386" w:rsidR="002F0210" w:rsidRPr="002F0210" w:rsidRDefault="002F0210" w:rsidP="002F0210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2F0210">
              <w:rPr>
                <w:rFonts w:asciiTheme="majorBidi" w:hAnsiTheme="majorBidi" w:cstheme="majorBidi"/>
                <w:szCs w:val="22"/>
              </w:rPr>
              <w:t xml:space="preserve"> 32,370 </w:t>
            </w:r>
          </w:p>
        </w:tc>
        <w:tc>
          <w:tcPr>
            <w:tcW w:w="900" w:type="dxa"/>
            <w:vAlign w:val="bottom"/>
          </w:tcPr>
          <w:p w14:paraId="03007C48" w14:textId="453F9BA5" w:rsidR="002F0210" w:rsidRPr="002F0210" w:rsidRDefault="002F0210" w:rsidP="002F0210">
            <w:pP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0210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44AC77F3" w14:textId="48DB0598" w:rsidR="002F0210" w:rsidRPr="002F0210" w:rsidRDefault="002F0210" w:rsidP="002F0210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2F0210">
              <w:rPr>
                <w:rFonts w:asciiTheme="majorBidi" w:hAnsiTheme="majorBidi" w:cstheme="majorBidi"/>
                <w:szCs w:val="22"/>
              </w:rPr>
              <w:t xml:space="preserve"> 32,370 </w:t>
            </w:r>
          </w:p>
        </w:tc>
        <w:tc>
          <w:tcPr>
            <w:tcW w:w="900" w:type="dxa"/>
            <w:vAlign w:val="bottom"/>
          </w:tcPr>
          <w:p w14:paraId="27827C0C" w14:textId="77777777" w:rsidR="002F0210" w:rsidRPr="00726CDE" w:rsidRDefault="002F0210" w:rsidP="002F0210">
            <w:pPr>
              <w:tabs>
                <w:tab w:val="decimal" w:pos="54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8C2491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53DDAFE0" w14:textId="77777777" w:rsidR="002F0210" w:rsidRPr="005228A0" w:rsidRDefault="002F0210" w:rsidP="002F0210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8C2491">
              <w:rPr>
                <w:rFonts w:asciiTheme="majorBidi" w:hAnsiTheme="majorBidi" w:cstheme="majorBidi"/>
                <w:szCs w:val="22"/>
              </w:rPr>
              <w:t xml:space="preserve"> 32,386 </w:t>
            </w:r>
          </w:p>
        </w:tc>
        <w:tc>
          <w:tcPr>
            <w:tcW w:w="900" w:type="dxa"/>
            <w:vAlign w:val="bottom"/>
          </w:tcPr>
          <w:p w14:paraId="7AB10434" w14:textId="77777777" w:rsidR="002F0210" w:rsidRPr="00726CDE" w:rsidRDefault="002F0210" w:rsidP="002F0210">
            <w:pP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C2491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868" w:type="dxa"/>
            <w:vAlign w:val="bottom"/>
          </w:tcPr>
          <w:p w14:paraId="73FB4B4E" w14:textId="77777777" w:rsidR="002F0210" w:rsidRPr="00726CDE" w:rsidRDefault="002F0210" w:rsidP="002F0210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cs/>
              </w:rPr>
            </w:pPr>
            <w:r w:rsidRPr="008C2491">
              <w:rPr>
                <w:rFonts w:asciiTheme="majorBidi" w:hAnsiTheme="majorBidi" w:cstheme="majorBidi"/>
                <w:szCs w:val="22"/>
              </w:rPr>
              <w:t xml:space="preserve"> 32,386 </w:t>
            </w:r>
          </w:p>
        </w:tc>
      </w:tr>
      <w:tr w:rsidR="002F0210" w:rsidRPr="00726CDE" w14:paraId="34EF4F61" w14:textId="77777777" w:rsidTr="00A502A3">
        <w:trPr>
          <w:trHeight w:val="20"/>
        </w:trPr>
        <w:tc>
          <w:tcPr>
            <w:tcW w:w="2554" w:type="dxa"/>
          </w:tcPr>
          <w:p w14:paraId="2570FAB7" w14:textId="77777777" w:rsidR="002F0210" w:rsidRPr="003F5700" w:rsidRDefault="002F0210" w:rsidP="002F0210">
            <w:pPr>
              <w:suppressAutoHyphens/>
              <w:spacing w:after="0" w:line="240" w:lineRule="exact"/>
              <w:ind w:left="344" w:right="-90" w:hanging="249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อัตราดอกเบี้ย</w:t>
            </w:r>
          </w:p>
        </w:tc>
        <w:tc>
          <w:tcPr>
            <w:tcW w:w="906" w:type="dxa"/>
            <w:vAlign w:val="bottom"/>
          </w:tcPr>
          <w:p w14:paraId="7A4EFBC5" w14:textId="1292F7BB" w:rsidR="002F0210" w:rsidRPr="002F0210" w:rsidRDefault="002F0210" w:rsidP="002F0210">
            <w:pP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2F0210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431DA4BC" w14:textId="09C3BCF1" w:rsidR="002F0210" w:rsidRPr="002F0210" w:rsidRDefault="002F0210" w:rsidP="002F0210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2F0210">
              <w:rPr>
                <w:rFonts w:asciiTheme="majorBidi" w:hAnsiTheme="majorBidi" w:cstheme="majorBidi"/>
                <w:szCs w:val="22"/>
              </w:rPr>
              <w:t xml:space="preserve"> 14,457 </w:t>
            </w:r>
          </w:p>
        </w:tc>
        <w:tc>
          <w:tcPr>
            <w:tcW w:w="900" w:type="dxa"/>
            <w:vAlign w:val="bottom"/>
          </w:tcPr>
          <w:p w14:paraId="634596FD" w14:textId="3442E4F4" w:rsidR="002F0210" w:rsidRPr="002F0210" w:rsidRDefault="002F0210" w:rsidP="002F0210">
            <w:pP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2F0210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7FBE47D1" w14:textId="157279A1" w:rsidR="002F0210" w:rsidRPr="002F0210" w:rsidRDefault="002F0210" w:rsidP="002F0210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2F0210">
              <w:rPr>
                <w:rFonts w:asciiTheme="majorBidi" w:hAnsiTheme="majorBidi" w:cstheme="majorBidi"/>
                <w:szCs w:val="22"/>
              </w:rPr>
              <w:t xml:space="preserve"> 14,457 </w:t>
            </w:r>
          </w:p>
        </w:tc>
        <w:tc>
          <w:tcPr>
            <w:tcW w:w="900" w:type="dxa"/>
            <w:vAlign w:val="bottom"/>
          </w:tcPr>
          <w:p w14:paraId="41D609F2" w14:textId="77777777" w:rsidR="002F0210" w:rsidRPr="00726CDE" w:rsidRDefault="002F0210" w:rsidP="002F0210">
            <w:pPr>
              <w:tabs>
                <w:tab w:val="decimal" w:pos="54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8C2491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4B486DD8" w14:textId="77777777" w:rsidR="002F0210" w:rsidRPr="005228A0" w:rsidRDefault="002F0210" w:rsidP="002F0210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8C2491">
              <w:rPr>
                <w:rFonts w:asciiTheme="majorBidi" w:hAnsiTheme="majorBidi" w:cstheme="majorBidi"/>
                <w:szCs w:val="22"/>
              </w:rPr>
              <w:t xml:space="preserve"> 13,310 </w:t>
            </w:r>
          </w:p>
        </w:tc>
        <w:tc>
          <w:tcPr>
            <w:tcW w:w="900" w:type="dxa"/>
            <w:vAlign w:val="bottom"/>
          </w:tcPr>
          <w:p w14:paraId="34AAC4A5" w14:textId="77777777" w:rsidR="002F0210" w:rsidRPr="00726CDE" w:rsidRDefault="002F0210" w:rsidP="002F0210">
            <w:pP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8C2491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868" w:type="dxa"/>
            <w:vAlign w:val="bottom"/>
          </w:tcPr>
          <w:p w14:paraId="1646CB3B" w14:textId="77777777" w:rsidR="002F0210" w:rsidRPr="00726CDE" w:rsidRDefault="002F0210" w:rsidP="002F0210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8C2491">
              <w:rPr>
                <w:rFonts w:asciiTheme="majorBidi" w:hAnsiTheme="majorBidi" w:cstheme="majorBidi"/>
                <w:szCs w:val="22"/>
              </w:rPr>
              <w:t xml:space="preserve"> 13,310 </w:t>
            </w:r>
          </w:p>
        </w:tc>
      </w:tr>
      <w:tr w:rsidR="002F0210" w:rsidRPr="00726CDE" w14:paraId="433391BE" w14:textId="77777777" w:rsidTr="00A502A3">
        <w:trPr>
          <w:trHeight w:val="20"/>
        </w:trPr>
        <w:tc>
          <w:tcPr>
            <w:tcW w:w="2554" w:type="dxa"/>
          </w:tcPr>
          <w:p w14:paraId="5BC517E0" w14:textId="77777777" w:rsidR="002F0210" w:rsidRPr="003F5700" w:rsidRDefault="002F0210" w:rsidP="002F0210">
            <w:pPr>
              <w:tabs>
                <w:tab w:val="left" w:pos="185"/>
              </w:tabs>
              <w:suppressAutoHyphens/>
              <w:spacing w:after="0" w:line="240" w:lineRule="exact"/>
              <w:ind w:left="344" w:right="-90" w:hanging="249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อื่น ๆ</w:t>
            </w:r>
          </w:p>
        </w:tc>
        <w:tc>
          <w:tcPr>
            <w:tcW w:w="906" w:type="dxa"/>
            <w:vAlign w:val="bottom"/>
          </w:tcPr>
          <w:p w14:paraId="3331CBD6" w14:textId="2B366F3E" w:rsidR="002F0210" w:rsidRPr="002F0210" w:rsidRDefault="002F0210" w:rsidP="002F0210">
            <w:pP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2F0210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186593F5" w14:textId="35341430" w:rsidR="002F0210" w:rsidRPr="002F0210" w:rsidRDefault="002F0210" w:rsidP="002F0210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2F0210">
              <w:rPr>
                <w:rFonts w:asciiTheme="majorBidi" w:hAnsiTheme="majorBidi" w:cstheme="majorBidi"/>
                <w:szCs w:val="22"/>
              </w:rPr>
              <w:t xml:space="preserve"> 1,671 </w:t>
            </w:r>
          </w:p>
        </w:tc>
        <w:tc>
          <w:tcPr>
            <w:tcW w:w="900" w:type="dxa"/>
            <w:vAlign w:val="bottom"/>
          </w:tcPr>
          <w:p w14:paraId="0BE9CEDC" w14:textId="05564095" w:rsidR="002F0210" w:rsidRPr="002F0210" w:rsidRDefault="002F0210" w:rsidP="002F0210">
            <w:pP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2F0210">
              <w:rPr>
                <w:rFonts w:asciiTheme="majorBidi" w:hAnsiTheme="majorBidi" w:cstheme="majorBidi"/>
                <w:szCs w:val="22"/>
              </w:rPr>
              <w:t xml:space="preserve"> 210 </w:t>
            </w:r>
          </w:p>
        </w:tc>
        <w:tc>
          <w:tcPr>
            <w:tcW w:w="900" w:type="dxa"/>
            <w:vAlign w:val="bottom"/>
          </w:tcPr>
          <w:p w14:paraId="23B191E2" w14:textId="63B0CE0F" w:rsidR="002F0210" w:rsidRPr="002F0210" w:rsidRDefault="002F0210" w:rsidP="002F0210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2F0210">
              <w:rPr>
                <w:rFonts w:asciiTheme="majorBidi" w:hAnsiTheme="majorBidi" w:cstheme="majorBidi"/>
                <w:szCs w:val="22"/>
              </w:rPr>
              <w:t xml:space="preserve"> 1,881 </w:t>
            </w:r>
          </w:p>
        </w:tc>
        <w:tc>
          <w:tcPr>
            <w:tcW w:w="900" w:type="dxa"/>
            <w:vAlign w:val="bottom"/>
          </w:tcPr>
          <w:p w14:paraId="6E365B46" w14:textId="77777777" w:rsidR="002F0210" w:rsidRPr="00726CDE" w:rsidRDefault="002F0210" w:rsidP="002F0210">
            <w:pPr>
              <w:tabs>
                <w:tab w:val="decimal" w:pos="54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8C2491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365873E8" w14:textId="77777777" w:rsidR="002F0210" w:rsidRPr="005228A0" w:rsidRDefault="002F0210" w:rsidP="002F0210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8C2491">
              <w:rPr>
                <w:rFonts w:asciiTheme="majorBidi" w:hAnsiTheme="majorBidi" w:cstheme="majorBidi"/>
                <w:szCs w:val="22"/>
              </w:rPr>
              <w:t xml:space="preserve"> 1,564 </w:t>
            </w:r>
          </w:p>
        </w:tc>
        <w:tc>
          <w:tcPr>
            <w:tcW w:w="900" w:type="dxa"/>
            <w:vAlign w:val="bottom"/>
          </w:tcPr>
          <w:p w14:paraId="7A635F46" w14:textId="77777777" w:rsidR="002F0210" w:rsidRPr="00726CDE" w:rsidRDefault="002F0210" w:rsidP="002F0210">
            <w:pPr>
              <w:tabs>
                <w:tab w:val="decimal" w:pos="673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8C2491">
              <w:rPr>
                <w:rFonts w:asciiTheme="majorBidi" w:hAnsiTheme="majorBidi" w:cstheme="majorBidi"/>
                <w:szCs w:val="22"/>
              </w:rPr>
              <w:t xml:space="preserve"> 237 </w:t>
            </w:r>
          </w:p>
        </w:tc>
        <w:tc>
          <w:tcPr>
            <w:tcW w:w="868" w:type="dxa"/>
            <w:vAlign w:val="bottom"/>
          </w:tcPr>
          <w:p w14:paraId="514AF205" w14:textId="77777777" w:rsidR="002F0210" w:rsidRPr="00726CDE" w:rsidRDefault="002F0210" w:rsidP="002F0210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8C2491">
              <w:rPr>
                <w:rFonts w:asciiTheme="majorBidi" w:hAnsiTheme="majorBidi" w:cstheme="majorBidi"/>
                <w:szCs w:val="22"/>
              </w:rPr>
              <w:t xml:space="preserve"> 1,801 </w:t>
            </w:r>
          </w:p>
        </w:tc>
      </w:tr>
      <w:tr w:rsidR="002F0210" w:rsidRPr="00726CDE" w14:paraId="60321FE5" w14:textId="77777777" w:rsidTr="00A502A3">
        <w:trPr>
          <w:trHeight w:val="20"/>
        </w:trPr>
        <w:tc>
          <w:tcPr>
            <w:tcW w:w="2554" w:type="dxa"/>
          </w:tcPr>
          <w:p w14:paraId="2C6AFD64" w14:textId="77777777" w:rsidR="002F0210" w:rsidRPr="003F5700" w:rsidRDefault="002F0210" w:rsidP="002F0210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6" w:type="dxa"/>
            <w:vAlign w:val="bottom"/>
          </w:tcPr>
          <w:p w14:paraId="1F87B73A" w14:textId="62565ABD" w:rsidR="002F0210" w:rsidRPr="002F0210" w:rsidRDefault="002F0210" w:rsidP="002F021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F0210">
              <w:rPr>
                <w:rFonts w:asciiTheme="majorBidi" w:hAnsiTheme="majorBidi" w:cstheme="majorBidi"/>
                <w:b/>
                <w:bCs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348CF401" w14:textId="29F7367A" w:rsidR="002F0210" w:rsidRPr="002F0210" w:rsidRDefault="002F0210" w:rsidP="002F021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2F0210">
              <w:rPr>
                <w:rFonts w:asciiTheme="majorBidi" w:hAnsiTheme="majorBidi" w:cstheme="majorBidi"/>
                <w:b/>
                <w:bCs/>
                <w:szCs w:val="22"/>
              </w:rPr>
              <w:t xml:space="preserve"> 48,498 </w:t>
            </w:r>
          </w:p>
        </w:tc>
        <w:tc>
          <w:tcPr>
            <w:tcW w:w="900" w:type="dxa"/>
            <w:vAlign w:val="bottom"/>
          </w:tcPr>
          <w:p w14:paraId="1E798C3A" w14:textId="58F842BC" w:rsidR="002F0210" w:rsidRPr="002F0210" w:rsidRDefault="002F0210" w:rsidP="002F021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F0210">
              <w:rPr>
                <w:rFonts w:asciiTheme="majorBidi" w:hAnsiTheme="majorBidi" w:cstheme="majorBidi"/>
                <w:b/>
                <w:bCs/>
                <w:szCs w:val="22"/>
              </w:rPr>
              <w:t xml:space="preserve"> 210 </w:t>
            </w:r>
          </w:p>
        </w:tc>
        <w:tc>
          <w:tcPr>
            <w:tcW w:w="900" w:type="dxa"/>
            <w:vAlign w:val="bottom"/>
          </w:tcPr>
          <w:p w14:paraId="380559F3" w14:textId="10DDF49D" w:rsidR="002F0210" w:rsidRPr="002F0210" w:rsidRDefault="002F0210" w:rsidP="002F021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2F0210">
              <w:rPr>
                <w:rFonts w:asciiTheme="majorBidi" w:hAnsiTheme="majorBidi" w:cstheme="majorBidi"/>
                <w:b/>
                <w:bCs/>
                <w:szCs w:val="22"/>
              </w:rPr>
              <w:t xml:space="preserve"> 48,708 </w:t>
            </w:r>
          </w:p>
        </w:tc>
        <w:tc>
          <w:tcPr>
            <w:tcW w:w="900" w:type="dxa"/>
            <w:vAlign w:val="bottom"/>
          </w:tcPr>
          <w:p w14:paraId="405880B1" w14:textId="77777777" w:rsidR="002F0210" w:rsidRPr="00726CDE" w:rsidRDefault="002F0210" w:rsidP="002F021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142D49">
              <w:rPr>
                <w:rFonts w:asciiTheme="majorBidi" w:hAnsiTheme="majorBidi" w:cstheme="majorBidi"/>
                <w:b/>
                <w:bCs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1E4DCFBC" w14:textId="77777777" w:rsidR="002F0210" w:rsidRPr="005228A0" w:rsidRDefault="002F0210" w:rsidP="002F021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42D49">
              <w:rPr>
                <w:rFonts w:asciiTheme="majorBidi" w:hAnsiTheme="majorBidi" w:cstheme="majorBidi"/>
                <w:b/>
                <w:bCs/>
                <w:szCs w:val="22"/>
              </w:rPr>
              <w:t xml:space="preserve"> 47,260 </w:t>
            </w:r>
          </w:p>
        </w:tc>
        <w:tc>
          <w:tcPr>
            <w:tcW w:w="900" w:type="dxa"/>
            <w:vAlign w:val="bottom"/>
          </w:tcPr>
          <w:p w14:paraId="2A271313" w14:textId="77777777" w:rsidR="002F0210" w:rsidRPr="00726CDE" w:rsidRDefault="002F0210" w:rsidP="002F021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3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DE6DC8">
              <w:rPr>
                <w:rFonts w:asciiTheme="majorBidi" w:hAnsiTheme="majorBidi" w:cstheme="majorBidi"/>
                <w:b/>
                <w:bCs/>
                <w:szCs w:val="22"/>
              </w:rPr>
              <w:t xml:space="preserve"> 237 </w:t>
            </w:r>
          </w:p>
        </w:tc>
        <w:tc>
          <w:tcPr>
            <w:tcW w:w="868" w:type="dxa"/>
            <w:vAlign w:val="bottom"/>
          </w:tcPr>
          <w:p w14:paraId="38138716" w14:textId="77777777" w:rsidR="002F0210" w:rsidRPr="00726CDE" w:rsidRDefault="002F0210" w:rsidP="002F021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142D49">
              <w:rPr>
                <w:rFonts w:asciiTheme="majorBidi" w:hAnsiTheme="majorBidi" w:cstheme="majorBidi"/>
                <w:b/>
                <w:bCs/>
                <w:szCs w:val="22"/>
              </w:rPr>
              <w:t xml:space="preserve"> 47,497 </w:t>
            </w:r>
          </w:p>
        </w:tc>
      </w:tr>
      <w:tr w:rsidR="002F0210" w:rsidRPr="00726CDE" w14:paraId="6D67721A" w14:textId="77777777" w:rsidTr="00A502A3">
        <w:trPr>
          <w:trHeight w:val="20"/>
        </w:trPr>
        <w:tc>
          <w:tcPr>
            <w:tcW w:w="2554" w:type="dxa"/>
          </w:tcPr>
          <w:p w14:paraId="7DFE8A46" w14:textId="77777777" w:rsidR="002F0210" w:rsidRPr="003F5700" w:rsidRDefault="002F0210" w:rsidP="002F0210">
            <w:pPr>
              <w:suppressAutoHyphens/>
              <w:spacing w:after="0" w:line="240" w:lineRule="exact"/>
              <w:ind w:right="-9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 xml:space="preserve"> 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เงินลงทุนสุทธิ</w:t>
            </w:r>
          </w:p>
        </w:tc>
        <w:tc>
          <w:tcPr>
            <w:tcW w:w="906" w:type="dxa"/>
            <w:vAlign w:val="bottom"/>
          </w:tcPr>
          <w:p w14:paraId="290BA9D3" w14:textId="77777777" w:rsidR="002F0210" w:rsidRPr="002F0210" w:rsidRDefault="002F0210" w:rsidP="002F0210">
            <w:pPr>
              <w:tabs>
                <w:tab w:val="decimal" w:pos="416"/>
                <w:tab w:val="decimal" w:pos="67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3F7ECA03" w14:textId="77777777" w:rsidR="002F0210" w:rsidRPr="002F0210" w:rsidRDefault="002F0210" w:rsidP="002F0210">
            <w:pPr>
              <w:tabs>
                <w:tab w:val="decimal" w:pos="67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7E189E11" w14:textId="77777777" w:rsidR="002F0210" w:rsidRPr="002F0210" w:rsidRDefault="002F0210" w:rsidP="002F0210">
            <w:pP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174EF3C" w14:textId="77777777" w:rsidR="002F0210" w:rsidRPr="002F0210" w:rsidRDefault="002F0210" w:rsidP="002F0210">
            <w:pPr>
              <w:tabs>
                <w:tab w:val="decimal" w:pos="67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4E0A8A6B" w14:textId="77777777" w:rsidR="002F0210" w:rsidRPr="00726CDE" w:rsidRDefault="002F0210" w:rsidP="002F0210">
            <w:pPr>
              <w:tabs>
                <w:tab w:val="decimal" w:pos="54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056CF880" w14:textId="77777777" w:rsidR="002F0210" w:rsidRPr="00726CDE" w:rsidRDefault="002F0210" w:rsidP="002F0210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408600DF" w14:textId="77777777" w:rsidR="002F0210" w:rsidRPr="00726CDE" w:rsidRDefault="002F0210" w:rsidP="002F0210">
            <w:pP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</w:p>
        </w:tc>
        <w:tc>
          <w:tcPr>
            <w:tcW w:w="868" w:type="dxa"/>
            <w:vAlign w:val="bottom"/>
          </w:tcPr>
          <w:p w14:paraId="6FDC3197" w14:textId="77777777" w:rsidR="002F0210" w:rsidRPr="00726CDE" w:rsidRDefault="002F0210" w:rsidP="002F0210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</w:tr>
      <w:tr w:rsidR="002F0210" w:rsidRPr="003F5700" w14:paraId="7C7D24BE" w14:textId="77777777" w:rsidTr="00A502A3">
        <w:trPr>
          <w:trHeight w:val="20"/>
        </w:trPr>
        <w:tc>
          <w:tcPr>
            <w:tcW w:w="2554" w:type="dxa"/>
          </w:tcPr>
          <w:p w14:paraId="34914037" w14:textId="77777777" w:rsidR="002F0210" w:rsidRPr="003F5700" w:rsidRDefault="002F0210" w:rsidP="002F0210">
            <w:pPr>
              <w:suppressAutoHyphens/>
              <w:spacing w:after="0" w:line="240" w:lineRule="exact"/>
              <w:ind w:left="255" w:right="-193" w:hanging="16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เงินลงทุนในตราสารหนี้ที่วัดมูลค่า ด้วยมูลค่ายุติธรรมผ่านกำไรขาดทุนเบ็ดเสร็จอื่น</w:t>
            </w:r>
          </w:p>
        </w:tc>
        <w:tc>
          <w:tcPr>
            <w:tcW w:w="906" w:type="dxa"/>
            <w:vAlign w:val="bottom"/>
          </w:tcPr>
          <w:p w14:paraId="43593FB1" w14:textId="25E3EDDD" w:rsidR="002F0210" w:rsidRPr="002F0210" w:rsidRDefault="002F0210" w:rsidP="002F0210">
            <w:pP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2F0210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51ED4E9A" w14:textId="0BF1B346" w:rsidR="002F0210" w:rsidRPr="002F0210" w:rsidRDefault="002F0210" w:rsidP="002F0210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2F0210">
              <w:rPr>
                <w:rFonts w:asciiTheme="majorBidi" w:hAnsiTheme="majorBidi" w:cstheme="majorBidi"/>
                <w:szCs w:val="22"/>
              </w:rPr>
              <w:t xml:space="preserve"> 112,007 </w:t>
            </w:r>
          </w:p>
        </w:tc>
        <w:tc>
          <w:tcPr>
            <w:tcW w:w="900" w:type="dxa"/>
            <w:vAlign w:val="bottom"/>
          </w:tcPr>
          <w:p w14:paraId="17ED59F7" w14:textId="4724FF63" w:rsidR="002F0210" w:rsidRPr="002F0210" w:rsidRDefault="002F0210" w:rsidP="002F0210">
            <w:pP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2F0210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07A1216A" w14:textId="2DFDD260" w:rsidR="002F0210" w:rsidRPr="002F0210" w:rsidRDefault="002F0210" w:rsidP="002F0210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2F0210">
              <w:rPr>
                <w:rFonts w:asciiTheme="majorBidi" w:hAnsiTheme="majorBidi" w:cstheme="majorBidi"/>
                <w:szCs w:val="22"/>
              </w:rPr>
              <w:t xml:space="preserve"> 112,007 </w:t>
            </w:r>
          </w:p>
        </w:tc>
        <w:tc>
          <w:tcPr>
            <w:tcW w:w="900" w:type="dxa"/>
            <w:vAlign w:val="bottom"/>
          </w:tcPr>
          <w:p w14:paraId="4B8B9A53" w14:textId="77777777" w:rsidR="002F0210" w:rsidRPr="003F5700" w:rsidRDefault="002F0210" w:rsidP="002F0210">
            <w:pPr>
              <w:tabs>
                <w:tab w:val="decimal" w:pos="54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8C2491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45AC528B" w14:textId="77777777" w:rsidR="002F0210" w:rsidRPr="003F5700" w:rsidRDefault="002F0210" w:rsidP="002F0210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8C2491">
              <w:rPr>
                <w:rFonts w:asciiTheme="majorBidi" w:hAnsiTheme="majorBidi" w:cstheme="majorBidi"/>
                <w:szCs w:val="22"/>
              </w:rPr>
              <w:t xml:space="preserve"> 96,184 </w:t>
            </w:r>
          </w:p>
        </w:tc>
        <w:tc>
          <w:tcPr>
            <w:tcW w:w="900" w:type="dxa"/>
            <w:vAlign w:val="bottom"/>
          </w:tcPr>
          <w:p w14:paraId="7EE78A04" w14:textId="77777777" w:rsidR="002F0210" w:rsidRPr="003F5700" w:rsidRDefault="002F0210" w:rsidP="002F0210">
            <w:pP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8C2491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868" w:type="dxa"/>
            <w:vAlign w:val="bottom"/>
          </w:tcPr>
          <w:p w14:paraId="13A6AE65" w14:textId="77777777" w:rsidR="002F0210" w:rsidRPr="003F5700" w:rsidRDefault="002F0210" w:rsidP="002F0210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9F1FBB">
              <w:rPr>
                <w:rFonts w:asciiTheme="majorBidi" w:hAnsiTheme="majorBidi" w:cstheme="majorBidi"/>
                <w:szCs w:val="22"/>
              </w:rPr>
              <w:t>96,184</w:t>
            </w:r>
          </w:p>
        </w:tc>
      </w:tr>
      <w:tr w:rsidR="002F0210" w:rsidRPr="003F5700" w14:paraId="02D23F4A" w14:textId="77777777" w:rsidTr="00A502A3">
        <w:trPr>
          <w:trHeight w:val="20"/>
        </w:trPr>
        <w:tc>
          <w:tcPr>
            <w:tcW w:w="2554" w:type="dxa"/>
          </w:tcPr>
          <w:p w14:paraId="67F774DF" w14:textId="77777777" w:rsidR="002F0210" w:rsidRPr="003F5700" w:rsidRDefault="002F0210" w:rsidP="002F0210">
            <w:pPr>
              <w:suppressAutoHyphens/>
              <w:spacing w:after="0" w:line="240" w:lineRule="exact"/>
              <w:ind w:left="255" w:right="-193" w:hanging="167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เงินลงทุนในตราสารทุนที่กำหนดให้วัดมูลค่าด้วยมูลค่ายุติธรรมผ่าน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br/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กำไรขาดทุนเบ็ดเสร็จอื่น</w:t>
            </w:r>
          </w:p>
        </w:tc>
        <w:tc>
          <w:tcPr>
            <w:tcW w:w="906" w:type="dxa"/>
            <w:vAlign w:val="bottom"/>
          </w:tcPr>
          <w:p w14:paraId="1B4B85ED" w14:textId="3428EBA9" w:rsidR="002F0210" w:rsidRPr="002F0210" w:rsidRDefault="002F0210" w:rsidP="002F0210">
            <w:pP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2F0210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3B5D92B0" w14:textId="52774CCF" w:rsidR="002F0210" w:rsidRPr="002F0210" w:rsidRDefault="002F0210" w:rsidP="002F0210">
            <w:pPr>
              <w:tabs>
                <w:tab w:val="decimal" w:pos="533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2F0210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0FD14F9E" w14:textId="6A93B15E" w:rsidR="002F0210" w:rsidRPr="002F0210" w:rsidRDefault="002F0210" w:rsidP="002F0210">
            <w:pP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2F0210">
              <w:rPr>
                <w:rFonts w:asciiTheme="majorBidi" w:hAnsiTheme="majorBidi" w:cstheme="majorBidi"/>
                <w:szCs w:val="22"/>
              </w:rPr>
              <w:t xml:space="preserve"> 3,54</w:t>
            </w:r>
            <w:r w:rsidR="006966C1">
              <w:rPr>
                <w:rFonts w:asciiTheme="majorBidi" w:hAnsiTheme="majorBidi" w:cstheme="majorBidi"/>
                <w:szCs w:val="22"/>
              </w:rPr>
              <w:t>1</w:t>
            </w:r>
            <w:r w:rsidRPr="002F0210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6BE82687" w14:textId="458A4D8C" w:rsidR="002F0210" w:rsidRPr="002F0210" w:rsidRDefault="002F0210" w:rsidP="002F0210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  <w:lang w:val="en-GB"/>
              </w:rPr>
            </w:pPr>
            <w:r w:rsidRPr="002F0210">
              <w:rPr>
                <w:rFonts w:asciiTheme="majorBidi" w:hAnsiTheme="majorBidi" w:cstheme="majorBidi"/>
                <w:szCs w:val="22"/>
              </w:rPr>
              <w:t xml:space="preserve"> 3,54</w:t>
            </w:r>
            <w:r w:rsidR="006966C1">
              <w:rPr>
                <w:rFonts w:asciiTheme="majorBidi" w:hAnsiTheme="majorBidi" w:cstheme="majorBidi"/>
                <w:szCs w:val="22"/>
              </w:rPr>
              <w:t>1</w:t>
            </w:r>
            <w:r w:rsidRPr="002F0210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441B09D8" w14:textId="77777777" w:rsidR="002F0210" w:rsidRPr="003F5700" w:rsidRDefault="002F0210" w:rsidP="002F0210">
            <w:pPr>
              <w:tabs>
                <w:tab w:val="decimal" w:pos="54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8C2491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5C558699" w14:textId="77777777" w:rsidR="002F0210" w:rsidRPr="003F5700" w:rsidRDefault="002F0210" w:rsidP="002F0210">
            <w:pPr>
              <w:tabs>
                <w:tab w:val="decimal" w:pos="5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8C2491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58198155" w14:textId="77777777" w:rsidR="002F0210" w:rsidRPr="003F5700" w:rsidRDefault="002F0210" w:rsidP="002F0210">
            <w:pPr>
              <w:tabs>
                <w:tab w:val="decimal" w:pos="68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8C2491">
              <w:rPr>
                <w:rFonts w:asciiTheme="majorBidi" w:hAnsiTheme="majorBidi" w:cstheme="majorBidi"/>
                <w:szCs w:val="22"/>
              </w:rPr>
              <w:t xml:space="preserve"> 1,833 </w:t>
            </w:r>
          </w:p>
        </w:tc>
        <w:tc>
          <w:tcPr>
            <w:tcW w:w="868" w:type="dxa"/>
            <w:vAlign w:val="bottom"/>
          </w:tcPr>
          <w:p w14:paraId="65838D57" w14:textId="77777777" w:rsidR="002F0210" w:rsidRPr="003F5700" w:rsidRDefault="002F0210" w:rsidP="002F0210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  <w:r w:rsidRPr="003F5700">
              <w:rPr>
                <w:rFonts w:asciiTheme="majorBidi" w:hAnsiTheme="majorBidi" w:cstheme="majorBidi"/>
                <w:szCs w:val="22"/>
              </w:rPr>
              <w:t xml:space="preserve"> 1,</w:t>
            </w:r>
            <w:r>
              <w:rPr>
                <w:rFonts w:asciiTheme="majorBidi" w:hAnsiTheme="majorBidi" w:cstheme="majorBidi"/>
                <w:szCs w:val="22"/>
              </w:rPr>
              <w:t>833</w:t>
            </w:r>
            <w:r w:rsidRPr="003F5700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</w:tr>
      <w:tr w:rsidR="002F0210" w:rsidRPr="003F5700" w14:paraId="1CD3E595" w14:textId="77777777" w:rsidTr="00A502A3">
        <w:trPr>
          <w:trHeight w:val="20"/>
        </w:trPr>
        <w:tc>
          <w:tcPr>
            <w:tcW w:w="2554" w:type="dxa"/>
            <w:vAlign w:val="bottom"/>
          </w:tcPr>
          <w:p w14:paraId="56D2B6F3" w14:textId="77777777" w:rsidR="002F0210" w:rsidRPr="003F5700" w:rsidRDefault="002F0210" w:rsidP="002F0210">
            <w:pPr>
              <w:suppressAutoHyphens/>
              <w:spacing w:after="0" w:line="240" w:lineRule="exact"/>
              <w:ind w:left="255" w:right="-193" w:hanging="16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6" w:type="dxa"/>
            <w:vAlign w:val="bottom"/>
          </w:tcPr>
          <w:p w14:paraId="6CC1638A" w14:textId="20E58AF6" w:rsidR="002F0210" w:rsidRPr="002F0210" w:rsidRDefault="002F0210" w:rsidP="002F021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F0210">
              <w:rPr>
                <w:rFonts w:asciiTheme="majorBidi" w:hAnsiTheme="majorBidi" w:cstheme="majorBidi"/>
                <w:b/>
                <w:bCs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52149F1E" w14:textId="45CA8CDF" w:rsidR="002F0210" w:rsidRPr="002F0210" w:rsidRDefault="002F0210" w:rsidP="002F021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2F0210">
              <w:rPr>
                <w:rFonts w:asciiTheme="majorBidi" w:hAnsiTheme="majorBidi" w:cstheme="majorBidi"/>
                <w:b/>
                <w:bCs/>
                <w:szCs w:val="22"/>
              </w:rPr>
              <w:t xml:space="preserve"> 112,007 </w:t>
            </w:r>
          </w:p>
        </w:tc>
        <w:tc>
          <w:tcPr>
            <w:tcW w:w="900" w:type="dxa"/>
            <w:vAlign w:val="bottom"/>
          </w:tcPr>
          <w:p w14:paraId="7C2910A5" w14:textId="3E235906" w:rsidR="002F0210" w:rsidRPr="002F0210" w:rsidRDefault="002F0210" w:rsidP="002F021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F0210">
              <w:rPr>
                <w:rFonts w:asciiTheme="majorBidi" w:hAnsiTheme="majorBidi" w:cstheme="majorBidi"/>
                <w:b/>
                <w:bCs/>
                <w:szCs w:val="22"/>
              </w:rPr>
              <w:t xml:space="preserve"> 3,54</w:t>
            </w:r>
            <w:r w:rsidR="006966C1">
              <w:rPr>
                <w:rFonts w:asciiTheme="majorBidi" w:hAnsiTheme="majorBidi" w:cstheme="majorBidi"/>
                <w:b/>
                <w:bCs/>
                <w:szCs w:val="22"/>
              </w:rPr>
              <w:t>1</w:t>
            </w:r>
            <w:r w:rsidRPr="002F0210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4E708679" w14:textId="21FA6D7B" w:rsidR="002F0210" w:rsidRPr="002F0210" w:rsidRDefault="002F0210" w:rsidP="002F021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2F0210">
              <w:rPr>
                <w:rFonts w:asciiTheme="majorBidi" w:hAnsiTheme="majorBidi" w:cstheme="majorBidi"/>
                <w:b/>
                <w:bCs/>
                <w:szCs w:val="22"/>
              </w:rPr>
              <w:t xml:space="preserve"> 115,54</w:t>
            </w:r>
            <w:r w:rsidR="006966C1">
              <w:rPr>
                <w:rFonts w:asciiTheme="majorBidi" w:hAnsiTheme="majorBidi" w:cstheme="majorBidi"/>
                <w:b/>
                <w:bCs/>
                <w:szCs w:val="22"/>
              </w:rPr>
              <w:t>8</w:t>
            </w:r>
            <w:r w:rsidRPr="002F0210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4DE3A599" w14:textId="77777777" w:rsidR="002F0210" w:rsidRPr="00726CDE" w:rsidRDefault="002F0210" w:rsidP="002F021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142D49">
              <w:rPr>
                <w:rFonts w:asciiTheme="majorBidi" w:hAnsiTheme="majorBidi" w:cstheme="majorBidi"/>
                <w:b/>
                <w:bCs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3154D006" w14:textId="77777777" w:rsidR="002F0210" w:rsidRPr="005228A0" w:rsidRDefault="002F0210" w:rsidP="002F021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42D49">
              <w:rPr>
                <w:rFonts w:asciiTheme="majorBidi" w:hAnsiTheme="majorBidi" w:cstheme="majorBidi"/>
                <w:b/>
                <w:bCs/>
                <w:szCs w:val="22"/>
              </w:rPr>
              <w:t xml:space="preserve"> 96,184 </w:t>
            </w:r>
          </w:p>
        </w:tc>
        <w:tc>
          <w:tcPr>
            <w:tcW w:w="900" w:type="dxa"/>
            <w:vAlign w:val="bottom"/>
          </w:tcPr>
          <w:p w14:paraId="1DBD502C" w14:textId="77777777" w:rsidR="002F0210" w:rsidRPr="003F5700" w:rsidRDefault="002F0210" w:rsidP="002F021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3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142D49">
              <w:rPr>
                <w:rFonts w:asciiTheme="majorBidi" w:hAnsiTheme="majorBidi" w:cstheme="majorBidi"/>
                <w:b/>
                <w:bCs/>
                <w:szCs w:val="22"/>
              </w:rPr>
              <w:t xml:space="preserve"> 1,833 </w:t>
            </w:r>
          </w:p>
        </w:tc>
        <w:tc>
          <w:tcPr>
            <w:tcW w:w="868" w:type="dxa"/>
          </w:tcPr>
          <w:p w14:paraId="02B9613C" w14:textId="77777777" w:rsidR="002F0210" w:rsidRPr="003F5700" w:rsidRDefault="002F0210" w:rsidP="002F021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3F5700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98,017</w:t>
            </w:r>
            <w:r w:rsidRPr="003F5700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</w:p>
        </w:tc>
      </w:tr>
      <w:tr w:rsidR="002F0210" w:rsidRPr="003F5700" w14:paraId="40B620A9" w14:textId="77777777" w:rsidTr="00A502A3">
        <w:trPr>
          <w:trHeight w:val="20"/>
        </w:trPr>
        <w:tc>
          <w:tcPr>
            <w:tcW w:w="2554" w:type="dxa"/>
            <w:vAlign w:val="bottom"/>
          </w:tcPr>
          <w:p w14:paraId="081B541C" w14:textId="77777777" w:rsidR="002F0210" w:rsidRPr="003F5700" w:rsidRDefault="002F0210" w:rsidP="002F0210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รวมสินทรัพย์ทางการเงิน</w:t>
            </w:r>
          </w:p>
        </w:tc>
        <w:tc>
          <w:tcPr>
            <w:tcW w:w="906" w:type="dxa"/>
            <w:vAlign w:val="bottom"/>
          </w:tcPr>
          <w:p w14:paraId="1B766B86" w14:textId="2110CDAB" w:rsidR="002F0210" w:rsidRPr="002F0210" w:rsidRDefault="002F0210" w:rsidP="002F0210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2F0210">
              <w:rPr>
                <w:rFonts w:asciiTheme="majorBidi" w:hAnsiTheme="majorBidi" w:cstheme="majorBidi"/>
                <w:b/>
                <w:bCs/>
                <w:szCs w:val="22"/>
              </w:rPr>
              <w:t xml:space="preserve"> 11,428 </w:t>
            </w:r>
          </w:p>
        </w:tc>
        <w:tc>
          <w:tcPr>
            <w:tcW w:w="900" w:type="dxa"/>
            <w:vAlign w:val="bottom"/>
          </w:tcPr>
          <w:p w14:paraId="2907B3BF" w14:textId="068B2187" w:rsidR="002F0210" w:rsidRPr="002F0210" w:rsidRDefault="002F0210" w:rsidP="002F0210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2F0210">
              <w:rPr>
                <w:rFonts w:asciiTheme="majorBidi" w:hAnsiTheme="majorBidi" w:cstheme="majorBidi"/>
                <w:b/>
                <w:bCs/>
                <w:szCs w:val="22"/>
              </w:rPr>
              <w:t xml:space="preserve"> 247,058 </w:t>
            </w:r>
          </w:p>
        </w:tc>
        <w:tc>
          <w:tcPr>
            <w:tcW w:w="900" w:type="dxa"/>
            <w:vAlign w:val="bottom"/>
          </w:tcPr>
          <w:p w14:paraId="2787657A" w14:textId="44D3DD8A" w:rsidR="002F0210" w:rsidRPr="002F0210" w:rsidRDefault="002F0210" w:rsidP="002F0210">
            <w:pPr>
              <w:pBdr>
                <w:bottom w:val="double" w:sz="4" w:space="1" w:color="auto"/>
              </w:pBd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F0210">
              <w:rPr>
                <w:rFonts w:asciiTheme="majorBidi" w:hAnsiTheme="majorBidi" w:cstheme="majorBidi"/>
                <w:b/>
                <w:bCs/>
                <w:szCs w:val="22"/>
              </w:rPr>
              <w:t xml:space="preserve"> 26,31</w:t>
            </w:r>
            <w:r w:rsidR="006966C1">
              <w:rPr>
                <w:rFonts w:asciiTheme="majorBidi" w:hAnsiTheme="majorBidi" w:cstheme="majorBidi"/>
                <w:b/>
                <w:bCs/>
                <w:szCs w:val="22"/>
              </w:rPr>
              <w:t>4</w:t>
            </w:r>
            <w:r w:rsidRPr="002F0210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104CD0EA" w14:textId="01E0F536" w:rsidR="002F0210" w:rsidRPr="002F0210" w:rsidRDefault="002F0210" w:rsidP="002F0210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2F0210">
              <w:rPr>
                <w:rFonts w:asciiTheme="majorBidi" w:hAnsiTheme="majorBidi" w:cstheme="majorBidi"/>
                <w:b/>
                <w:bCs/>
                <w:szCs w:val="22"/>
              </w:rPr>
              <w:t xml:space="preserve"> 284,</w:t>
            </w:r>
            <w:r w:rsidR="006966C1">
              <w:rPr>
                <w:rFonts w:asciiTheme="majorBidi" w:hAnsiTheme="majorBidi" w:cstheme="majorBidi"/>
                <w:b/>
                <w:bCs/>
                <w:szCs w:val="22"/>
              </w:rPr>
              <w:t>800</w:t>
            </w:r>
            <w:r w:rsidRPr="002F0210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6DF76172" w14:textId="77777777" w:rsidR="002F0210" w:rsidRPr="005228A0" w:rsidRDefault="002F0210" w:rsidP="002F0210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42D49">
              <w:rPr>
                <w:rFonts w:asciiTheme="majorBidi" w:hAnsiTheme="majorBidi" w:cstheme="majorBidi"/>
                <w:b/>
                <w:bCs/>
                <w:szCs w:val="22"/>
              </w:rPr>
              <w:t xml:space="preserve"> 14,095 </w:t>
            </w:r>
          </w:p>
        </w:tc>
        <w:tc>
          <w:tcPr>
            <w:tcW w:w="900" w:type="dxa"/>
            <w:vAlign w:val="bottom"/>
          </w:tcPr>
          <w:p w14:paraId="46623458" w14:textId="77777777" w:rsidR="002F0210" w:rsidRPr="005228A0" w:rsidRDefault="002F0210" w:rsidP="002F0210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42D49">
              <w:rPr>
                <w:rFonts w:asciiTheme="majorBidi" w:hAnsiTheme="majorBidi" w:cstheme="majorBidi"/>
                <w:b/>
                <w:bCs/>
                <w:szCs w:val="22"/>
              </w:rPr>
              <w:t xml:space="preserve"> 215,435 </w:t>
            </w:r>
          </w:p>
        </w:tc>
        <w:tc>
          <w:tcPr>
            <w:tcW w:w="900" w:type="dxa"/>
            <w:vAlign w:val="bottom"/>
          </w:tcPr>
          <w:p w14:paraId="407EFD65" w14:textId="77777777" w:rsidR="002F0210" w:rsidRPr="003F5700" w:rsidRDefault="002F0210" w:rsidP="002F0210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142D49">
              <w:rPr>
                <w:rFonts w:asciiTheme="majorBidi" w:hAnsiTheme="majorBidi" w:cstheme="majorBidi"/>
                <w:b/>
                <w:bCs/>
                <w:szCs w:val="22"/>
              </w:rPr>
              <w:t xml:space="preserve"> 30,336 </w:t>
            </w:r>
          </w:p>
        </w:tc>
        <w:tc>
          <w:tcPr>
            <w:tcW w:w="868" w:type="dxa"/>
          </w:tcPr>
          <w:p w14:paraId="62CBD4F8" w14:textId="77777777" w:rsidR="002F0210" w:rsidRPr="003F5700" w:rsidRDefault="002F0210" w:rsidP="002F0210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3F5700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259,866</w:t>
            </w:r>
            <w:r w:rsidRPr="003F5700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</w:p>
        </w:tc>
      </w:tr>
      <w:tr w:rsidR="002F0210" w:rsidRPr="003F5700" w14:paraId="47ED24E4" w14:textId="77777777" w:rsidTr="00A502A3">
        <w:trPr>
          <w:trHeight w:val="20"/>
        </w:trPr>
        <w:tc>
          <w:tcPr>
            <w:tcW w:w="2554" w:type="dxa"/>
          </w:tcPr>
          <w:p w14:paraId="260FC2D2" w14:textId="77777777" w:rsidR="002F0210" w:rsidRPr="003F5700" w:rsidRDefault="002F0210" w:rsidP="002F0210">
            <w:pPr>
              <w:suppressAutoHyphens/>
              <w:spacing w:after="0" w:line="240" w:lineRule="exact"/>
              <w:ind w:right="-90"/>
              <w:rPr>
                <w:rFonts w:asciiTheme="majorBidi" w:hAnsiTheme="majorBidi" w:cstheme="majorBidi"/>
              </w:rPr>
            </w:pPr>
          </w:p>
        </w:tc>
        <w:tc>
          <w:tcPr>
            <w:tcW w:w="906" w:type="dxa"/>
            <w:vAlign w:val="bottom"/>
          </w:tcPr>
          <w:p w14:paraId="45B1BA72" w14:textId="77777777" w:rsidR="002F0210" w:rsidRPr="00A414DA" w:rsidRDefault="002F0210" w:rsidP="002F0210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4E4A7E2E" w14:textId="77777777" w:rsidR="002F0210" w:rsidRPr="00A414DA" w:rsidRDefault="002F0210" w:rsidP="002F0210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1AD79197" w14:textId="77777777" w:rsidR="002F0210" w:rsidRPr="00A414DA" w:rsidRDefault="002F0210" w:rsidP="002F0210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5AF91064" w14:textId="77777777" w:rsidR="002F0210" w:rsidRPr="00A414DA" w:rsidRDefault="002F0210" w:rsidP="002F0210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1FF6B18F" w14:textId="77777777" w:rsidR="002F0210" w:rsidRPr="003F5700" w:rsidRDefault="002F0210" w:rsidP="002F0210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56067DA2" w14:textId="77777777" w:rsidR="002F0210" w:rsidRPr="005228A0" w:rsidRDefault="002F0210" w:rsidP="002F0210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20EA304" w14:textId="77777777" w:rsidR="002F0210" w:rsidRPr="003F5700" w:rsidRDefault="002F0210" w:rsidP="002F0210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68" w:type="dxa"/>
            <w:vAlign w:val="bottom"/>
          </w:tcPr>
          <w:p w14:paraId="1690B143" w14:textId="77777777" w:rsidR="002F0210" w:rsidRPr="003F5700" w:rsidRDefault="002F0210" w:rsidP="002F0210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</w:tr>
      <w:tr w:rsidR="002F0210" w:rsidRPr="003F5700" w14:paraId="4615C89F" w14:textId="77777777" w:rsidTr="00A502A3">
        <w:trPr>
          <w:trHeight w:val="20"/>
        </w:trPr>
        <w:tc>
          <w:tcPr>
            <w:tcW w:w="2554" w:type="dxa"/>
          </w:tcPr>
          <w:p w14:paraId="6FAD1897" w14:textId="77777777" w:rsidR="002F0210" w:rsidRPr="003F5700" w:rsidRDefault="002F0210" w:rsidP="002F0210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hAnsiTheme="majorBidi" w:cstheme="majorBidi"/>
              </w:rPr>
              <w:br w:type="page"/>
            </w:r>
            <w:r w:rsidRPr="003F5700">
              <w:rPr>
                <w:rFonts w:asciiTheme="majorBidi" w:hAnsiTheme="majorBidi" w:cstheme="majorBidi"/>
              </w:rPr>
              <w:br w:type="page"/>
            </w: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  <w:t>หนี้สินทางการเงิน</w:t>
            </w:r>
          </w:p>
        </w:tc>
        <w:tc>
          <w:tcPr>
            <w:tcW w:w="906" w:type="dxa"/>
            <w:vAlign w:val="bottom"/>
          </w:tcPr>
          <w:p w14:paraId="5E9549EC" w14:textId="77777777" w:rsidR="002F0210" w:rsidRPr="00A414DA" w:rsidRDefault="002F0210" w:rsidP="002F0210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2041C052" w14:textId="77777777" w:rsidR="002F0210" w:rsidRPr="00A414DA" w:rsidRDefault="002F0210" w:rsidP="002F0210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157BDE9C" w14:textId="77777777" w:rsidR="002F0210" w:rsidRPr="00A414DA" w:rsidRDefault="002F0210" w:rsidP="002F0210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4C17D1D3" w14:textId="77777777" w:rsidR="002F0210" w:rsidRPr="00A414DA" w:rsidRDefault="002F0210" w:rsidP="002F0210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48D96C9C" w14:textId="77777777" w:rsidR="002F0210" w:rsidRPr="003F5700" w:rsidRDefault="002F0210" w:rsidP="002F0210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58287828" w14:textId="77777777" w:rsidR="002F0210" w:rsidRPr="005228A0" w:rsidRDefault="002F0210" w:rsidP="002F0210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3968E6B" w14:textId="77777777" w:rsidR="002F0210" w:rsidRPr="003F5700" w:rsidRDefault="002F0210" w:rsidP="002F0210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68" w:type="dxa"/>
            <w:vAlign w:val="bottom"/>
          </w:tcPr>
          <w:p w14:paraId="61E26A52" w14:textId="77777777" w:rsidR="002F0210" w:rsidRPr="003F5700" w:rsidRDefault="002F0210" w:rsidP="002F0210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</w:tr>
      <w:tr w:rsidR="002F0210" w:rsidRPr="003F5700" w14:paraId="1CFB0DFD" w14:textId="77777777" w:rsidTr="00A502A3">
        <w:trPr>
          <w:trHeight w:val="20"/>
        </w:trPr>
        <w:tc>
          <w:tcPr>
            <w:tcW w:w="2554" w:type="dxa"/>
            <w:vAlign w:val="bottom"/>
          </w:tcPr>
          <w:p w14:paraId="4CBE46C4" w14:textId="77777777" w:rsidR="002F0210" w:rsidRPr="003F5700" w:rsidRDefault="002F0210" w:rsidP="002F0210">
            <w:pPr>
              <w:suppressAutoHyphens/>
              <w:spacing w:after="0" w:line="240" w:lineRule="exact"/>
              <w:ind w:left="185" w:right="-193" w:hanging="9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หนี้สินทางการเงินที่วัดมูลค่าด้วย</w:t>
            </w:r>
          </w:p>
          <w:p w14:paraId="3AADA039" w14:textId="77777777" w:rsidR="002F0210" w:rsidRPr="003F5700" w:rsidRDefault="002F0210" w:rsidP="002F0210">
            <w:pPr>
              <w:suppressAutoHyphens/>
              <w:spacing w:after="0" w:line="240" w:lineRule="exact"/>
              <w:ind w:left="185" w:right="-193" w:hanging="1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906" w:type="dxa"/>
            <w:vAlign w:val="bottom"/>
          </w:tcPr>
          <w:p w14:paraId="31E88E70" w14:textId="2D6E074C" w:rsidR="002F0210" w:rsidRPr="002F0210" w:rsidRDefault="002F0210" w:rsidP="002F0210">
            <w:pPr>
              <w:pBdr>
                <w:bottom w:val="single" w:sz="4" w:space="1" w:color="auto"/>
              </w:pBd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2F0210">
              <w:rPr>
                <w:rFonts w:asciiTheme="majorBidi" w:hAnsiTheme="majorBidi" w:cstheme="majorBidi"/>
                <w:b/>
                <w:bCs/>
                <w:szCs w:val="22"/>
              </w:rPr>
              <w:t xml:space="preserve"> 1 </w:t>
            </w:r>
          </w:p>
        </w:tc>
        <w:tc>
          <w:tcPr>
            <w:tcW w:w="900" w:type="dxa"/>
            <w:vAlign w:val="bottom"/>
          </w:tcPr>
          <w:p w14:paraId="41AD2F76" w14:textId="08B0B7A3" w:rsidR="002F0210" w:rsidRPr="002F0210" w:rsidRDefault="002F0210" w:rsidP="002F0210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2F0210">
              <w:rPr>
                <w:rFonts w:asciiTheme="majorBidi" w:hAnsiTheme="majorBidi" w:cstheme="majorBidi"/>
                <w:b/>
                <w:bCs/>
                <w:szCs w:val="22"/>
              </w:rPr>
              <w:t xml:space="preserve"> 248 </w:t>
            </w:r>
          </w:p>
        </w:tc>
        <w:tc>
          <w:tcPr>
            <w:tcW w:w="900" w:type="dxa"/>
            <w:vAlign w:val="bottom"/>
          </w:tcPr>
          <w:p w14:paraId="2C02945D" w14:textId="51A67A4B" w:rsidR="002F0210" w:rsidRPr="002F0210" w:rsidRDefault="002F0210" w:rsidP="002F0210">
            <w:pPr>
              <w:pBdr>
                <w:bottom w:val="single" w:sz="4" w:space="1" w:color="auto"/>
              </w:pBd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F0210">
              <w:rPr>
                <w:rFonts w:asciiTheme="majorBidi" w:hAnsiTheme="majorBidi" w:cstheme="majorBidi"/>
                <w:b/>
                <w:bCs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7A028D19" w14:textId="5B830CB2" w:rsidR="002F0210" w:rsidRPr="002F0210" w:rsidRDefault="002F0210" w:rsidP="002F0210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2F0210">
              <w:rPr>
                <w:rFonts w:asciiTheme="majorBidi" w:hAnsiTheme="majorBidi" w:cstheme="majorBidi"/>
                <w:b/>
                <w:bCs/>
                <w:szCs w:val="22"/>
              </w:rPr>
              <w:t xml:space="preserve"> 249 </w:t>
            </w:r>
          </w:p>
        </w:tc>
        <w:tc>
          <w:tcPr>
            <w:tcW w:w="900" w:type="dxa"/>
            <w:vAlign w:val="bottom"/>
          </w:tcPr>
          <w:p w14:paraId="4EEBE5B4" w14:textId="77777777" w:rsidR="002F0210" w:rsidRPr="005228A0" w:rsidRDefault="002F0210" w:rsidP="002F0210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42D49">
              <w:rPr>
                <w:rFonts w:asciiTheme="majorBidi" w:hAnsiTheme="majorBidi" w:cstheme="majorBidi"/>
                <w:b/>
                <w:bCs/>
                <w:szCs w:val="22"/>
              </w:rPr>
              <w:t xml:space="preserve"> 3 </w:t>
            </w:r>
          </w:p>
        </w:tc>
        <w:tc>
          <w:tcPr>
            <w:tcW w:w="900" w:type="dxa"/>
            <w:vAlign w:val="bottom"/>
          </w:tcPr>
          <w:p w14:paraId="4AD7FA57" w14:textId="77777777" w:rsidR="002F0210" w:rsidRPr="005228A0" w:rsidRDefault="002F0210" w:rsidP="002F0210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42D49">
              <w:rPr>
                <w:rFonts w:asciiTheme="majorBidi" w:hAnsiTheme="majorBidi" w:cstheme="majorBidi"/>
                <w:b/>
                <w:bCs/>
                <w:szCs w:val="22"/>
              </w:rPr>
              <w:t xml:space="preserve"> 1,74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7</w:t>
            </w:r>
            <w:r w:rsidRPr="00142D49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5AABAE2D" w14:textId="77777777" w:rsidR="002F0210" w:rsidRPr="003F5700" w:rsidRDefault="002F0210" w:rsidP="002F0210">
            <w:pPr>
              <w:pBdr>
                <w:bottom w:val="single" w:sz="4" w:space="1" w:color="auto"/>
              </w:pBd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142D49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-</w:t>
            </w:r>
          </w:p>
        </w:tc>
        <w:tc>
          <w:tcPr>
            <w:tcW w:w="868" w:type="dxa"/>
            <w:vAlign w:val="bottom"/>
          </w:tcPr>
          <w:p w14:paraId="0745D4A2" w14:textId="77777777" w:rsidR="002F0210" w:rsidRPr="003F5700" w:rsidRDefault="002F0210" w:rsidP="002F0210">
            <w:pPr>
              <w:pBdr>
                <w:bottom w:val="single" w:sz="4" w:space="1" w:color="auto"/>
              </w:pBdr>
              <w:tabs>
                <w:tab w:val="decimal" w:pos="70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1,750</w:t>
            </w:r>
            <w:r w:rsidRPr="003F5700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</w:p>
        </w:tc>
      </w:tr>
      <w:tr w:rsidR="002F0210" w:rsidRPr="003F5700" w14:paraId="7C116B76" w14:textId="77777777" w:rsidTr="00A502A3">
        <w:trPr>
          <w:trHeight w:val="20"/>
        </w:trPr>
        <w:tc>
          <w:tcPr>
            <w:tcW w:w="2554" w:type="dxa"/>
          </w:tcPr>
          <w:p w14:paraId="66547328" w14:textId="77777777" w:rsidR="002F0210" w:rsidRPr="003F5700" w:rsidRDefault="002F0210" w:rsidP="002F0210">
            <w:pPr>
              <w:suppressAutoHyphens/>
              <w:spacing w:after="0" w:line="240" w:lineRule="exact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หนี้สินอนุพันธ์</w:t>
            </w:r>
          </w:p>
        </w:tc>
        <w:tc>
          <w:tcPr>
            <w:tcW w:w="906" w:type="dxa"/>
            <w:vAlign w:val="bottom"/>
          </w:tcPr>
          <w:p w14:paraId="50D2B3FA" w14:textId="77777777" w:rsidR="002F0210" w:rsidRPr="002F0210" w:rsidRDefault="002F0210" w:rsidP="002F0210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E4F4D9F" w14:textId="77777777" w:rsidR="002F0210" w:rsidRPr="002F0210" w:rsidRDefault="002F0210" w:rsidP="002F0210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03619166" w14:textId="77777777" w:rsidR="002F0210" w:rsidRPr="002F0210" w:rsidRDefault="002F0210" w:rsidP="002F0210">
            <w:pP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113B837" w14:textId="77777777" w:rsidR="002F0210" w:rsidRPr="002F0210" w:rsidRDefault="002F0210" w:rsidP="002F0210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7C8EFEBA" w14:textId="77777777" w:rsidR="002F0210" w:rsidRPr="003F5700" w:rsidRDefault="002F0210" w:rsidP="002F0210">
            <w:pPr>
              <w:tabs>
                <w:tab w:val="decimal" w:pos="461"/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14CF233A" w14:textId="77777777" w:rsidR="002F0210" w:rsidRPr="005228A0" w:rsidRDefault="002F0210" w:rsidP="002F0210">
            <w:pPr>
              <w:tabs>
                <w:tab w:val="decimal" w:pos="692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69873312" w14:textId="77777777" w:rsidR="002F0210" w:rsidRPr="003F5700" w:rsidRDefault="002F0210" w:rsidP="002F0210">
            <w:pP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</w:p>
        </w:tc>
        <w:tc>
          <w:tcPr>
            <w:tcW w:w="868" w:type="dxa"/>
          </w:tcPr>
          <w:p w14:paraId="02BF32ED" w14:textId="77777777" w:rsidR="002F0210" w:rsidRPr="003F5700" w:rsidRDefault="002F0210" w:rsidP="002F0210">
            <w:pPr>
              <w:tabs>
                <w:tab w:val="decimal" w:pos="61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</w:tr>
      <w:tr w:rsidR="002F0210" w:rsidRPr="003F5700" w14:paraId="4D3587F3" w14:textId="77777777" w:rsidTr="00A502A3">
        <w:trPr>
          <w:trHeight w:val="20"/>
        </w:trPr>
        <w:tc>
          <w:tcPr>
            <w:tcW w:w="2554" w:type="dxa"/>
          </w:tcPr>
          <w:p w14:paraId="43548501" w14:textId="77777777" w:rsidR="002F0210" w:rsidRPr="003F5700" w:rsidRDefault="002F0210" w:rsidP="002F0210">
            <w:pPr>
              <w:suppressAutoHyphens/>
              <w:spacing w:after="0" w:line="240" w:lineRule="exact"/>
              <w:ind w:left="151" w:right="-90" w:hanging="56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อัตราแลกเปลี่ยน</w:t>
            </w:r>
          </w:p>
        </w:tc>
        <w:tc>
          <w:tcPr>
            <w:tcW w:w="906" w:type="dxa"/>
            <w:vAlign w:val="bottom"/>
          </w:tcPr>
          <w:p w14:paraId="1C7F60F1" w14:textId="711AC5E6" w:rsidR="002F0210" w:rsidRPr="002F0210" w:rsidRDefault="002F0210" w:rsidP="002F0210">
            <w:pP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2F0210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5DB6AE67" w14:textId="7E81A281" w:rsidR="002F0210" w:rsidRPr="002F0210" w:rsidRDefault="002F0210" w:rsidP="002F0210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cs/>
              </w:rPr>
            </w:pPr>
            <w:r w:rsidRPr="002F0210">
              <w:rPr>
                <w:rFonts w:asciiTheme="majorBidi" w:hAnsiTheme="majorBidi" w:cstheme="majorBidi"/>
                <w:szCs w:val="22"/>
              </w:rPr>
              <w:t xml:space="preserve"> 25,990 </w:t>
            </w:r>
          </w:p>
        </w:tc>
        <w:tc>
          <w:tcPr>
            <w:tcW w:w="900" w:type="dxa"/>
            <w:vAlign w:val="bottom"/>
          </w:tcPr>
          <w:p w14:paraId="444D8FBE" w14:textId="7AAE633D" w:rsidR="002F0210" w:rsidRPr="002F0210" w:rsidRDefault="002F0210" w:rsidP="002F0210">
            <w:pP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2F0210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6E903C32" w14:textId="4D8AEA85" w:rsidR="002F0210" w:rsidRPr="002F0210" w:rsidRDefault="002F0210" w:rsidP="002F0210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2F0210">
              <w:rPr>
                <w:rFonts w:asciiTheme="majorBidi" w:hAnsiTheme="majorBidi" w:cstheme="majorBidi"/>
                <w:szCs w:val="22"/>
              </w:rPr>
              <w:t xml:space="preserve"> 25,990 </w:t>
            </w:r>
          </w:p>
        </w:tc>
        <w:tc>
          <w:tcPr>
            <w:tcW w:w="900" w:type="dxa"/>
            <w:vAlign w:val="bottom"/>
          </w:tcPr>
          <w:p w14:paraId="2E6231A4" w14:textId="77777777" w:rsidR="002F0210" w:rsidRPr="003F5700" w:rsidRDefault="002F0210" w:rsidP="002F0210">
            <w:pPr>
              <w:tabs>
                <w:tab w:val="decimal" w:pos="54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8C2491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08173494" w14:textId="77777777" w:rsidR="002F0210" w:rsidRPr="005228A0" w:rsidRDefault="002F0210" w:rsidP="002F0210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8C2491">
              <w:rPr>
                <w:rFonts w:asciiTheme="majorBidi" w:hAnsiTheme="majorBidi" w:cstheme="majorBidi"/>
                <w:szCs w:val="22"/>
              </w:rPr>
              <w:t xml:space="preserve"> 29,874 </w:t>
            </w:r>
          </w:p>
        </w:tc>
        <w:tc>
          <w:tcPr>
            <w:tcW w:w="900" w:type="dxa"/>
            <w:vAlign w:val="bottom"/>
          </w:tcPr>
          <w:p w14:paraId="7D48B6A0" w14:textId="77777777" w:rsidR="002F0210" w:rsidRPr="003F5700" w:rsidRDefault="002F0210" w:rsidP="002F0210">
            <w:pP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8C2491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868" w:type="dxa"/>
          </w:tcPr>
          <w:p w14:paraId="69932669" w14:textId="77777777" w:rsidR="002F0210" w:rsidRPr="003F5700" w:rsidRDefault="002F0210" w:rsidP="002F0210">
            <w:pPr>
              <w:tabs>
                <w:tab w:val="decimal" w:pos="70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3F5700">
              <w:rPr>
                <w:rFonts w:asciiTheme="majorBidi" w:hAnsiTheme="majorBidi" w:cstheme="majorBidi"/>
              </w:rPr>
              <w:t xml:space="preserve"> 2</w:t>
            </w:r>
            <w:r>
              <w:rPr>
                <w:rFonts w:asciiTheme="majorBidi" w:hAnsiTheme="majorBidi" w:cstheme="majorBidi"/>
              </w:rPr>
              <w:t>9,874</w:t>
            </w:r>
            <w:r w:rsidRPr="003F5700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2F0210" w:rsidRPr="003F5700" w14:paraId="7FBEA70C" w14:textId="77777777" w:rsidTr="00A502A3">
        <w:trPr>
          <w:trHeight w:val="20"/>
        </w:trPr>
        <w:tc>
          <w:tcPr>
            <w:tcW w:w="2554" w:type="dxa"/>
          </w:tcPr>
          <w:p w14:paraId="19AD4E25" w14:textId="77777777" w:rsidR="002F0210" w:rsidRPr="003F5700" w:rsidRDefault="002F0210" w:rsidP="002F0210">
            <w:pPr>
              <w:tabs>
                <w:tab w:val="left" w:pos="185"/>
              </w:tabs>
              <w:suppressAutoHyphens/>
              <w:spacing w:after="0" w:line="240" w:lineRule="exact"/>
              <w:ind w:left="151" w:right="-193" w:hanging="5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อัตราดอกเบี้ย</w:t>
            </w:r>
          </w:p>
        </w:tc>
        <w:tc>
          <w:tcPr>
            <w:tcW w:w="906" w:type="dxa"/>
            <w:vAlign w:val="bottom"/>
          </w:tcPr>
          <w:p w14:paraId="289BA541" w14:textId="2B26F9D9" w:rsidR="002F0210" w:rsidRPr="002F0210" w:rsidRDefault="002F0210" w:rsidP="002F0210">
            <w:pP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2F0210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761F70D9" w14:textId="4E443B34" w:rsidR="002F0210" w:rsidRPr="002F0210" w:rsidRDefault="002F0210" w:rsidP="002F0210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cs/>
              </w:rPr>
            </w:pPr>
            <w:r w:rsidRPr="002F0210">
              <w:rPr>
                <w:rFonts w:asciiTheme="majorBidi" w:hAnsiTheme="majorBidi" w:cstheme="majorBidi"/>
                <w:szCs w:val="22"/>
              </w:rPr>
              <w:t xml:space="preserve"> 18,970 </w:t>
            </w:r>
          </w:p>
        </w:tc>
        <w:tc>
          <w:tcPr>
            <w:tcW w:w="900" w:type="dxa"/>
            <w:vAlign w:val="bottom"/>
          </w:tcPr>
          <w:p w14:paraId="2F39248D" w14:textId="0F220CC1" w:rsidR="002F0210" w:rsidRPr="002F0210" w:rsidRDefault="002F0210" w:rsidP="002F0210">
            <w:pP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2F0210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3E3C0878" w14:textId="6553D2B2" w:rsidR="002F0210" w:rsidRPr="002F0210" w:rsidRDefault="002F0210" w:rsidP="002F0210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2F0210">
              <w:rPr>
                <w:rFonts w:asciiTheme="majorBidi" w:hAnsiTheme="majorBidi" w:cstheme="majorBidi"/>
                <w:szCs w:val="22"/>
              </w:rPr>
              <w:t xml:space="preserve"> 18,970 </w:t>
            </w:r>
          </w:p>
        </w:tc>
        <w:tc>
          <w:tcPr>
            <w:tcW w:w="900" w:type="dxa"/>
            <w:vAlign w:val="bottom"/>
          </w:tcPr>
          <w:p w14:paraId="201DB5DE" w14:textId="77777777" w:rsidR="002F0210" w:rsidRPr="003F5700" w:rsidRDefault="002F0210" w:rsidP="002F0210">
            <w:pPr>
              <w:tabs>
                <w:tab w:val="decimal" w:pos="54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8C2491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2ED6CA0F" w14:textId="77777777" w:rsidR="002F0210" w:rsidRPr="005228A0" w:rsidRDefault="002F0210" w:rsidP="002F0210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8C2491">
              <w:rPr>
                <w:rFonts w:asciiTheme="majorBidi" w:hAnsiTheme="majorBidi" w:cstheme="majorBidi"/>
                <w:szCs w:val="22"/>
              </w:rPr>
              <w:t xml:space="preserve"> 15,941 </w:t>
            </w:r>
          </w:p>
        </w:tc>
        <w:tc>
          <w:tcPr>
            <w:tcW w:w="900" w:type="dxa"/>
            <w:vAlign w:val="bottom"/>
          </w:tcPr>
          <w:p w14:paraId="01127513" w14:textId="77777777" w:rsidR="002F0210" w:rsidRPr="003F5700" w:rsidRDefault="002F0210" w:rsidP="002F0210">
            <w:pP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8C2491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868" w:type="dxa"/>
          </w:tcPr>
          <w:p w14:paraId="3C22024A" w14:textId="77777777" w:rsidR="002F0210" w:rsidRPr="003F5700" w:rsidRDefault="002F0210" w:rsidP="002F0210">
            <w:pPr>
              <w:tabs>
                <w:tab w:val="decimal" w:pos="70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3F5700">
              <w:rPr>
                <w:rFonts w:asciiTheme="majorBidi" w:hAnsiTheme="majorBidi" w:cstheme="majorBidi"/>
              </w:rPr>
              <w:t xml:space="preserve"> 1</w:t>
            </w:r>
            <w:r>
              <w:rPr>
                <w:rFonts w:asciiTheme="majorBidi" w:hAnsiTheme="majorBidi" w:cstheme="majorBidi"/>
              </w:rPr>
              <w:t>5,941</w:t>
            </w:r>
            <w:r w:rsidRPr="003F5700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2F0210" w:rsidRPr="003F5700" w14:paraId="2FAC8F8C" w14:textId="77777777" w:rsidTr="00A502A3">
        <w:trPr>
          <w:trHeight w:val="20"/>
        </w:trPr>
        <w:tc>
          <w:tcPr>
            <w:tcW w:w="2554" w:type="dxa"/>
          </w:tcPr>
          <w:p w14:paraId="501B7EAE" w14:textId="77777777" w:rsidR="002F0210" w:rsidRPr="003F5700" w:rsidRDefault="002F0210" w:rsidP="002F0210">
            <w:pPr>
              <w:tabs>
                <w:tab w:val="left" w:pos="208"/>
              </w:tabs>
              <w:suppressAutoHyphens/>
              <w:spacing w:after="0" w:line="240" w:lineRule="exact"/>
              <w:ind w:left="151" w:right="-193" w:hanging="5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อื่น ๆ</w:t>
            </w:r>
          </w:p>
        </w:tc>
        <w:tc>
          <w:tcPr>
            <w:tcW w:w="906" w:type="dxa"/>
            <w:vAlign w:val="bottom"/>
          </w:tcPr>
          <w:p w14:paraId="49D7B4D9" w14:textId="114BC5E3" w:rsidR="002F0210" w:rsidRPr="002F0210" w:rsidRDefault="002F0210" w:rsidP="002F0210">
            <w:pP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2F0210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7341C84A" w14:textId="2AA01BF9" w:rsidR="002F0210" w:rsidRPr="002F0210" w:rsidRDefault="002F0210" w:rsidP="002F0210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2F0210">
              <w:rPr>
                <w:rFonts w:asciiTheme="majorBidi" w:hAnsiTheme="majorBidi" w:cstheme="majorBidi"/>
                <w:szCs w:val="22"/>
              </w:rPr>
              <w:t xml:space="preserve"> 359 </w:t>
            </w:r>
          </w:p>
        </w:tc>
        <w:tc>
          <w:tcPr>
            <w:tcW w:w="900" w:type="dxa"/>
            <w:vAlign w:val="bottom"/>
          </w:tcPr>
          <w:p w14:paraId="3DADA875" w14:textId="285009AD" w:rsidR="002F0210" w:rsidRPr="002F0210" w:rsidRDefault="002F0210" w:rsidP="002F0210">
            <w:pP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2F0210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4A2467CC" w14:textId="5BC6E375" w:rsidR="002F0210" w:rsidRPr="002F0210" w:rsidRDefault="002F0210" w:rsidP="002F0210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2F0210">
              <w:rPr>
                <w:rFonts w:asciiTheme="majorBidi" w:hAnsiTheme="majorBidi" w:cstheme="majorBidi"/>
                <w:szCs w:val="22"/>
              </w:rPr>
              <w:t xml:space="preserve"> 359 </w:t>
            </w:r>
          </w:p>
        </w:tc>
        <w:tc>
          <w:tcPr>
            <w:tcW w:w="900" w:type="dxa"/>
            <w:vAlign w:val="bottom"/>
          </w:tcPr>
          <w:p w14:paraId="71AEC809" w14:textId="77777777" w:rsidR="002F0210" w:rsidRPr="003F5700" w:rsidRDefault="002F0210" w:rsidP="002F0210">
            <w:pPr>
              <w:tabs>
                <w:tab w:val="decimal" w:pos="54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8C2491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593CF3AF" w14:textId="77777777" w:rsidR="002F0210" w:rsidRPr="005228A0" w:rsidRDefault="002F0210" w:rsidP="002F0210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8C2491">
              <w:rPr>
                <w:rFonts w:asciiTheme="majorBidi" w:hAnsiTheme="majorBidi" w:cstheme="majorBidi"/>
                <w:szCs w:val="22"/>
              </w:rPr>
              <w:t xml:space="preserve"> 466 </w:t>
            </w:r>
          </w:p>
        </w:tc>
        <w:tc>
          <w:tcPr>
            <w:tcW w:w="900" w:type="dxa"/>
            <w:vAlign w:val="bottom"/>
          </w:tcPr>
          <w:p w14:paraId="125D6881" w14:textId="77777777" w:rsidR="002F0210" w:rsidRPr="003F5700" w:rsidRDefault="002F0210" w:rsidP="002F0210">
            <w:pP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8C2491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868" w:type="dxa"/>
          </w:tcPr>
          <w:p w14:paraId="247ECDDE" w14:textId="77777777" w:rsidR="002F0210" w:rsidRPr="003F5700" w:rsidRDefault="002F0210" w:rsidP="002F0210">
            <w:pPr>
              <w:tabs>
                <w:tab w:val="decimal" w:pos="70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3F5700">
              <w:rPr>
                <w:rFonts w:asciiTheme="majorBidi" w:hAnsiTheme="majorBidi" w:cstheme="majorBidi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zCs w:val="22"/>
              </w:rPr>
              <w:t>466</w:t>
            </w:r>
            <w:r w:rsidRPr="003F5700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</w:tr>
      <w:tr w:rsidR="002F0210" w:rsidRPr="003F5700" w14:paraId="15569D14" w14:textId="77777777" w:rsidTr="00A502A3">
        <w:trPr>
          <w:trHeight w:val="20"/>
        </w:trPr>
        <w:tc>
          <w:tcPr>
            <w:tcW w:w="2554" w:type="dxa"/>
          </w:tcPr>
          <w:p w14:paraId="0A0BB5CB" w14:textId="77777777" w:rsidR="002F0210" w:rsidRPr="003F5700" w:rsidRDefault="002F0210" w:rsidP="002F0210">
            <w:pPr>
              <w:suppressAutoHyphens/>
              <w:spacing w:after="0" w:line="240" w:lineRule="exact"/>
              <w:ind w:left="380" w:right="-193" w:hanging="293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6" w:type="dxa"/>
            <w:vAlign w:val="bottom"/>
          </w:tcPr>
          <w:p w14:paraId="7E49EE9B" w14:textId="22F356F4" w:rsidR="002F0210" w:rsidRPr="002F0210" w:rsidRDefault="002F0210" w:rsidP="002F021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F0210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7553A38C" w14:textId="5B5DF061" w:rsidR="002F0210" w:rsidRPr="002F0210" w:rsidRDefault="002F0210" w:rsidP="002F021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  <w:r w:rsidRPr="002F0210">
              <w:rPr>
                <w:rFonts w:asciiTheme="majorBidi" w:hAnsiTheme="majorBidi" w:cstheme="majorBidi"/>
                <w:szCs w:val="22"/>
              </w:rPr>
              <w:t xml:space="preserve"> 45,319 </w:t>
            </w:r>
          </w:p>
        </w:tc>
        <w:tc>
          <w:tcPr>
            <w:tcW w:w="900" w:type="dxa"/>
            <w:vAlign w:val="bottom"/>
          </w:tcPr>
          <w:p w14:paraId="24B619C9" w14:textId="21900937" w:rsidR="002F0210" w:rsidRPr="002F0210" w:rsidRDefault="002F0210" w:rsidP="002F021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F0210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79080B75" w14:textId="7810F5D0" w:rsidR="002F0210" w:rsidRPr="002F0210" w:rsidRDefault="002F0210" w:rsidP="002F021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2F0210">
              <w:rPr>
                <w:rFonts w:asciiTheme="majorBidi" w:hAnsiTheme="majorBidi" w:cstheme="majorBidi"/>
                <w:szCs w:val="22"/>
              </w:rPr>
              <w:t xml:space="preserve"> 45,319 </w:t>
            </w:r>
          </w:p>
        </w:tc>
        <w:tc>
          <w:tcPr>
            <w:tcW w:w="900" w:type="dxa"/>
            <w:vAlign w:val="bottom"/>
          </w:tcPr>
          <w:p w14:paraId="44AC86BB" w14:textId="77777777" w:rsidR="002F0210" w:rsidRPr="003F5700" w:rsidRDefault="002F0210" w:rsidP="002F021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142D49">
              <w:rPr>
                <w:rFonts w:asciiTheme="majorBidi" w:hAnsiTheme="majorBidi" w:cstheme="majorBidi"/>
                <w:b/>
                <w:bCs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29B99E42" w14:textId="77777777" w:rsidR="002F0210" w:rsidRPr="005228A0" w:rsidRDefault="002F0210" w:rsidP="002F021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42D49">
              <w:rPr>
                <w:rFonts w:asciiTheme="majorBidi" w:hAnsiTheme="majorBidi" w:cstheme="majorBidi"/>
                <w:b/>
                <w:bCs/>
                <w:szCs w:val="22"/>
              </w:rPr>
              <w:t xml:space="preserve"> 46,281 </w:t>
            </w:r>
          </w:p>
        </w:tc>
        <w:tc>
          <w:tcPr>
            <w:tcW w:w="900" w:type="dxa"/>
            <w:vAlign w:val="bottom"/>
          </w:tcPr>
          <w:p w14:paraId="50F91A26" w14:textId="77777777" w:rsidR="002F0210" w:rsidRPr="003F5700" w:rsidRDefault="002F0210" w:rsidP="002F021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142D49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-</w:t>
            </w:r>
          </w:p>
        </w:tc>
        <w:tc>
          <w:tcPr>
            <w:tcW w:w="868" w:type="dxa"/>
          </w:tcPr>
          <w:p w14:paraId="7F6D0B47" w14:textId="77777777" w:rsidR="002F0210" w:rsidRPr="003F5700" w:rsidRDefault="002F0210" w:rsidP="002F021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3F5700">
              <w:rPr>
                <w:rFonts w:asciiTheme="majorBidi" w:hAnsiTheme="majorBidi" w:cstheme="majorBidi"/>
                <w:b/>
                <w:bCs/>
                <w:szCs w:val="22"/>
              </w:rPr>
              <w:t xml:space="preserve"> 4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6,281</w:t>
            </w:r>
            <w:r w:rsidRPr="003F5700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</w:p>
        </w:tc>
      </w:tr>
      <w:tr w:rsidR="002F0210" w:rsidRPr="003F5700" w14:paraId="580C7259" w14:textId="77777777" w:rsidTr="00A502A3">
        <w:trPr>
          <w:trHeight w:val="20"/>
        </w:trPr>
        <w:tc>
          <w:tcPr>
            <w:tcW w:w="2554" w:type="dxa"/>
          </w:tcPr>
          <w:p w14:paraId="36D4CC87" w14:textId="77777777" w:rsidR="002F0210" w:rsidRPr="003F5700" w:rsidRDefault="002F0210" w:rsidP="002F0210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รวมหนี้สินทางการเงิน</w:t>
            </w:r>
          </w:p>
        </w:tc>
        <w:tc>
          <w:tcPr>
            <w:tcW w:w="906" w:type="dxa"/>
            <w:vAlign w:val="bottom"/>
          </w:tcPr>
          <w:p w14:paraId="1CB71CBB" w14:textId="6C5B9F09" w:rsidR="002F0210" w:rsidRPr="002F0210" w:rsidRDefault="002F0210" w:rsidP="002F0210">
            <w:pPr>
              <w:pBdr>
                <w:bottom w:val="double" w:sz="4" w:space="1" w:color="auto"/>
              </w:pBd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F0210">
              <w:rPr>
                <w:rFonts w:asciiTheme="majorBidi" w:hAnsiTheme="majorBidi" w:cstheme="majorBidi"/>
                <w:b/>
                <w:bCs/>
                <w:szCs w:val="22"/>
              </w:rPr>
              <w:t xml:space="preserve"> 1 </w:t>
            </w:r>
          </w:p>
        </w:tc>
        <w:tc>
          <w:tcPr>
            <w:tcW w:w="900" w:type="dxa"/>
            <w:vAlign w:val="bottom"/>
          </w:tcPr>
          <w:p w14:paraId="37D5E290" w14:textId="3DDB99AC" w:rsidR="002F0210" w:rsidRPr="002F0210" w:rsidRDefault="002F0210" w:rsidP="002F0210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2F0210">
              <w:rPr>
                <w:rFonts w:asciiTheme="majorBidi" w:hAnsiTheme="majorBidi" w:cstheme="majorBidi"/>
                <w:b/>
                <w:bCs/>
                <w:szCs w:val="22"/>
              </w:rPr>
              <w:t xml:space="preserve"> 45,567 </w:t>
            </w:r>
          </w:p>
        </w:tc>
        <w:tc>
          <w:tcPr>
            <w:tcW w:w="900" w:type="dxa"/>
            <w:vAlign w:val="bottom"/>
          </w:tcPr>
          <w:p w14:paraId="236183BC" w14:textId="2DBE54E1" w:rsidR="002F0210" w:rsidRPr="002F0210" w:rsidRDefault="002F0210" w:rsidP="002F0210">
            <w:pPr>
              <w:pBdr>
                <w:bottom w:val="double" w:sz="4" w:space="1" w:color="auto"/>
              </w:pBd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F0210">
              <w:rPr>
                <w:rFonts w:asciiTheme="majorBidi" w:hAnsiTheme="majorBidi" w:cstheme="majorBidi"/>
                <w:b/>
                <w:bCs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6F077978" w14:textId="3DB3257F" w:rsidR="002F0210" w:rsidRPr="002F0210" w:rsidRDefault="002F0210" w:rsidP="002F0210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2F0210">
              <w:rPr>
                <w:rFonts w:asciiTheme="majorBidi" w:hAnsiTheme="majorBidi" w:cstheme="majorBidi"/>
                <w:b/>
                <w:bCs/>
                <w:szCs w:val="22"/>
              </w:rPr>
              <w:t xml:space="preserve"> 45,568 </w:t>
            </w:r>
          </w:p>
        </w:tc>
        <w:tc>
          <w:tcPr>
            <w:tcW w:w="900" w:type="dxa"/>
            <w:vAlign w:val="bottom"/>
          </w:tcPr>
          <w:p w14:paraId="0CCBD6F3" w14:textId="77777777" w:rsidR="002F0210" w:rsidRPr="005228A0" w:rsidRDefault="002F0210" w:rsidP="002F0210">
            <w:pPr>
              <w:pBdr>
                <w:bottom w:val="doub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42D49">
              <w:rPr>
                <w:rFonts w:asciiTheme="majorBidi" w:hAnsiTheme="majorBidi" w:cstheme="majorBidi"/>
                <w:b/>
                <w:bCs/>
                <w:szCs w:val="22"/>
              </w:rPr>
              <w:t xml:space="preserve"> 3 </w:t>
            </w:r>
          </w:p>
        </w:tc>
        <w:tc>
          <w:tcPr>
            <w:tcW w:w="900" w:type="dxa"/>
            <w:vAlign w:val="bottom"/>
          </w:tcPr>
          <w:p w14:paraId="0301E08D" w14:textId="77777777" w:rsidR="002F0210" w:rsidRPr="005228A0" w:rsidRDefault="002F0210" w:rsidP="002F0210">
            <w:pPr>
              <w:pBdr>
                <w:bottom w:val="doub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42D49">
              <w:rPr>
                <w:rFonts w:asciiTheme="majorBidi" w:hAnsiTheme="majorBidi" w:cstheme="majorBidi"/>
                <w:b/>
                <w:bCs/>
                <w:szCs w:val="22"/>
              </w:rPr>
              <w:t xml:space="preserve"> 48,02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8</w:t>
            </w:r>
            <w:r w:rsidRPr="00142D49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7A104481" w14:textId="77777777" w:rsidR="002F0210" w:rsidRPr="003F5700" w:rsidRDefault="002F0210" w:rsidP="002F0210">
            <w:pPr>
              <w:pBdr>
                <w:bottom w:val="double" w:sz="4" w:space="1" w:color="auto"/>
              </w:pBd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142D49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-</w:t>
            </w:r>
          </w:p>
        </w:tc>
        <w:tc>
          <w:tcPr>
            <w:tcW w:w="868" w:type="dxa"/>
          </w:tcPr>
          <w:p w14:paraId="5D210D6A" w14:textId="77777777" w:rsidR="002F0210" w:rsidRPr="003F5700" w:rsidRDefault="002F0210" w:rsidP="002F0210">
            <w:pPr>
              <w:pBdr>
                <w:bottom w:val="double" w:sz="4" w:space="1" w:color="auto"/>
              </w:pBdr>
              <w:tabs>
                <w:tab w:val="decimal" w:pos="70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3F5700">
              <w:rPr>
                <w:rFonts w:asciiTheme="majorBidi" w:hAnsiTheme="majorBidi" w:cstheme="majorBidi"/>
                <w:b/>
                <w:bCs/>
                <w:szCs w:val="22"/>
              </w:rPr>
              <w:t xml:space="preserve"> 4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8,031</w:t>
            </w:r>
            <w:r w:rsidRPr="003F5700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</w:p>
        </w:tc>
      </w:tr>
    </w:tbl>
    <w:p w14:paraId="6A32BD25" w14:textId="53E91642" w:rsidR="0050624F" w:rsidRDefault="0050624F" w:rsidP="00BA1687">
      <w:pPr>
        <w:spacing w:after="0"/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</w:pPr>
    </w:p>
    <w:tbl>
      <w:tblPr>
        <w:tblW w:w="9728" w:type="dxa"/>
        <w:tblInd w:w="140" w:type="dxa"/>
        <w:tblLayout w:type="fixed"/>
        <w:tblLook w:val="04A0" w:firstRow="1" w:lastRow="0" w:firstColumn="1" w:lastColumn="0" w:noHBand="0" w:noVBand="1"/>
      </w:tblPr>
      <w:tblGrid>
        <w:gridCol w:w="2560"/>
        <w:gridCol w:w="900"/>
        <w:gridCol w:w="900"/>
        <w:gridCol w:w="900"/>
        <w:gridCol w:w="900"/>
        <w:gridCol w:w="900"/>
        <w:gridCol w:w="900"/>
        <w:gridCol w:w="900"/>
        <w:gridCol w:w="868"/>
      </w:tblGrid>
      <w:tr w:rsidR="0050624F" w:rsidRPr="003F5700" w14:paraId="42D6C63F" w14:textId="77777777" w:rsidTr="00A502A3">
        <w:trPr>
          <w:trHeight w:val="20"/>
          <w:tblHeader/>
        </w:trPr>
        <w:tc>
          <w:tcPr>
            <w:tcW w:w="2560" w:type="dxa"/>
            <w:vAlign w:val="bottom"/>
          </w:tcPr>
          <w:p w14:paraId="572539DE" w14:textId="77777777" w:rsidR="0050624F" w:rsidRPr="003F5700" w:rsidRDefault="0050624F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lang w:eastAsia="zh-CN"/>
              </w:rPr>
            </w:pPr>
          </w:p>
        </w:tc>
        <w:tc>
          <w:tcPr>
            <w:tcW w:w="7168" w:type="dxa"/>
            <w:gridSpan w:val="8"/>
          </w:tcPr>
          <w:p w14:paraId="4A29DB81" w14:textId="77777777" w:rsidR="0050624F" w:rsidRPr="003F5700" w:rsidRDefault="0050624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en-GB" w:eastAsia="zh-CN"/>
              </w:rPr>
              <w:t>งบการเงินเฉพาะกิจการ</w:t>
            </w:r>
          </w:p>
        </w:tc>
      </w:tr>
      <w:tr w:rsidR="0050624F" w:rsidRPr="003F5700" w14:paraId="7C1882B7" w14:textId="77777777" w:rsidTr="00A502A3">
        <w:trPr>
          <w:trHeight w:val="20"/>
          <w:tblHeader/>
        </w:trPr>
        <w:tc>
          <w:tcPr>
            <w:tcW w:w="2560" w:type="dxa"/>
            <w:vAlign w:val="bottom"/>
          </w:tcPr>
          <w:p w14:paraId="44802552" w14:textId="77777777" w:rsidR="0050624F" w:rsidRPr="003F5700" w:rsidRDefault="0050624F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3600" w:type="dxa"/>
            <w:gridSpan w:val="4"/>
          </w:tcPr>
          <w:p w14:paraId="03248ABE" w14:textId="77777777" w:rsidR="0050624F" w:rsidRPr="003F5700" w:rsidRDefault="0050624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hAnsiTheme="majorBidi" w:cstheme="majorBidi"/>
                <w:color w:val="000000"/>
                <w:szCs w:val="22"/>
              </w:rPr>
              <w:t>3</w:t>
            </w:r>
            <w:r>
              <w:rPr>
                <w:rFonts w:asciiTheme="majorBidi" w:hAnsiTheme="majorBidi" w:cstheme="majorBidi"/>
                <w:color w:val="000000"/>
                <w:szCs w:val="22"/>
              </w:rPr>
              <w:t xml:space="preserve">0 </w:t>
            </w:r>
            <w:r>
              <w:rPr>
                <w:rFonts w:asciiTheme="majorBidi" w:hAnsiTheme="majorBidi" w:cstheme="majorBidi" w:hint="cs"/>
                <w:color w:val="000000"/>
                <w:szCs w:val="22"/>
                <w:cs/>
              </w:rPr>
              <w:t xml:space="preserve">มิถุนายน </w:t>
            </w:r>
            <w:r w:rsidRPr="003F5700">
              <w:rPr>
                <w:rFonts w:asciiTheme="majorBidi" w:hAnsiTheme="majorBidi" w:cstheme="majorBidi"/>
                <w:color w:val="000000"/>
                <w:szCs w:val="22"/>
              </w:rPr>
              <w:t>256</w:t>
            </w:r>
            <w:r>
              <w:rPr>
                <w:rFonts w:asciiTheme="majorBidi" w:hAnsiTheme="majorBidi" w:cstheme="majorBidi"/>
                <w:color w:val="000000"/>
                <w:szCs w:val="22"/>
              </w:rPr>
              <w:t>8</w:t>
            </w:r>
          </w:p>
        </w:tc>
        <w:tc>
          <w:tcPr>
            <w:tcW w:w="3568" w:type="dxa"/>
            <w:gridSpan w:val="4"/>
          </w:tcPr>
          <w:p w14:paraId="2BEB473C" w14:textId="77777777" w:rsidR="0050624F" w:rsidRPr="003F5700" w:rsidRDefault="0050624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  <w:t>31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 xml:space="preserve"> ธันวาคม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7</w:t>
            </w:r>
          </w:p>
        </w:tc>
      </w:tr>
      <w:tr w:rsidR="0050624F" w:rsidRPr="003F5700" w14:paraId="22E4DFDF" w14:textId="77777777" w:rsidTr="00A502A3">
        <w:trPr>
          <w:trHeight w:val="20"/>
          <w:tblHeader/>
        </w:trPr>
        <w:tc>
          <w:tcPr>
            <w:tcW w:w="2560" w:type="dxa"/>
            <w:vAlign w:val="bottom"/>
          </w:tcPr>
          <w:p w14:paraId="535BA6FB" w14:textId="77777777" w:rsidR="0050624F" w:rsidRPr="003F5700" w:rsidRDefault="0050624F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3600" w:type="dxa"/>
            <w:gridSpan w:val="4"/>
          </w:tcPr>
          <w:p w14:paraId="7E21D8CD" w14:textId="77777777" w:rsidR="0050624F" w:rsidRPr="003F5700" w:rsidRDefault="0050624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3568" w:type="dxa"/>
            <w:gridSpan w:val="4"/>
          </w:tcPr>
          <w:p w14:paraId="738726B5" w14:textId="77777777" w:rsidR="0050624F" w:rsidRPr="003F5700" w:rsidRDefault="0050624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มูลค่ายุติธรรม</w:t>
            </w:r>
          </w:p>
        </w:tc>
      </w:tr>
      <w:tr w:rsidR="0050624F" w:rsidRPr="003F5700" w14:paraId="4106E2A5" w14:textId="77777777" w:rsidTr="00A502A3">
        <w:trPr>
          <w:trHeight w:val="20"/>
          <w:tblHeader/>
        </w:trPr>
        <w:tc>
          <w:tcPr>
            <w:tcW w:w="2560" w:type="dxa"/>
            <w:vAlign w:val="bottom"/>
          </w:tcPr>
          <w:p w14:paraId="416D3A10" w14:textId="77777777" w:rsidR="0050624F" w:rsidRPr="003F5700" w:rsidRDefault="0050624F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16595FAA" w14:textId="77777777" w:rsidR="0050624F" w:rsidRPr="003F5700" w:rsidRDefault="0050624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1</w:t>
            </w:r>
          </w:p>
        </w:tc>
        <w:tc>
          <w:tcPr>
            <w:tcW w:w="900" w:type="dxa"/>
            <w:vAlign w:val="bottom"/>
          </w:tcPr>
          <w:p w14:paraId="7DB7CD27" w14:textId="77777777" w:rsidR="0050624F" w:rsidRPr="003F5700" w:rsidRDefault="0050624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2</w:t>
            </w:r>
          </w:p>
        </w:tc>
        <w:tc>
          <w:tcPr>
            <w:tcW w:w="900" w:type="dxa"/>
            <w:vAlign w:val="bottom"/>
          </w:tcPr>
          <w:p w14:paraId="0F464D8D" w14:textId="77777777" w:rsidR="0050624F" w:rsidRPr="003F5700" w:rsidRDefault="0050624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ระดับ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 xml:space="preserve"> 3</w:t>
            </w:r>
          </w:p>
        </w:tc>
        <w:tc>
          <w:tcPr>
            <w:tcW w:w="900" w:type="dxa"/>
            <w:vAlign w:val="bottom"/>
          </w:tcPr>
          <w:p w14:paraId="1719E1C8" w14:textId="77777777" w:rsidR="0050624F" w:rsidRPr="003F5700" w:rsidRDefault="0050624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รวม</w:t>
            </w:r>
          </w:p>
        </w:tc>
        <w:tc>
          <w:tcPr>
            <w:tcW w:w="900" w:type="dxa"/>
            <w:vAlign w:val="bottom"/>
          </w:tcPr>
          <w:p w14:paraId="56F77B0A" w14:textId="77777777" w:rsidR="0050624F" w:rsidRPr="003F5700" w:rsidRDefault="0050624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1</w:t>
            </w:r>
          </w:p>
        </w:tc>
        <w:tc>
          <w:tcPr>
            <w:tcW w:w="900" w:type="dxa"/>
            <w:vAlign w:val="bottom"/>
          </w:tcPr>
          <w:p w14:paraId="6F38101D" w14:textId="77777777" w:rsidR="0050624F" w:rsidRPr="003F5700" w:rsidRDefault="0050624F">
            <w:pPr>
              <w:tabs>
                <w:tab w:val="left" w:pos="447"/>
              </w:tabs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2</w:t>
            </w:r>
          </w:p>
        </w:tc>
        <w:tc>
          <w:tcPr>
            <w:tcW w:w="900" w:type="dxa"/>
            <w:vAlign w:val="bottom"/>
          </w:tcPr>
          <w:p w14:paraId="54CF0E70" w14:textId="77777777" w:rsidR="0050624F" w:rsidRPr="003F5700" w:rsidRDefault="0050624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ระดับ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 xml:space="preserve"> 3</w:t>
            </w:r>
          </w:p>
        </w:tc>
        <w:tc>
          <w:tcPr>
            <w:tcW w:w="868" w:type="dxa"/>
            <w:vAlign w:val="bottom"/>
          </w:tcPr>
          <w:p w14:paraId="2669B9BA" w14:textId="77777777" w:rsidR="0050624F" w:rsidRPr="003F5700" w:rsidRDefault="0050624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รวม</w:t>
            </w:r>
          </w:p>
        </w:tc>
      </w:tr>
      <w:tr w:rsidR="0050624F" w:rsidRPr="003F5700" w14:paraId="6C4FBBD0" w14:textId="77777777" w:rsidTr="00A502A3">
        <w:trPr>
          <w:trHeight w:val="20"/>
          <w:tblHeader/>
        </w:trPr>
        <w:tc>
          <w:tcPr>
            <w:tcW w:w="2560" w:type="dxa"/>
            <w:vAlign w:val="bottom"/>
          </w:tcPr>
          <w:p w14:paraId="4031B81F" w14:textId="77777777" w:rsidR="0050624F" w:rsidRPr="003F5700" w:rsidRDefault="0050624F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7168" w:type="dxa"/>
            <w:gridSpan w:val="8"/>
            <w:vAlign w:val="bottom"/>
          </w:tcPr>
          <w:p w14:paraId="4E71517B" w14:textId="77777777" w:rsidR="0050624F" w:rsidRPr="003F5700" w:rsidRDefault="0050624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val="en-GB" w:eastAsia="zh-CN"/>
              </w:rPr>
              <w:t>(</w:t>
            </w: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cs/>
                <w:lang w:val="en-GB" w:eastAsia="zh-CN"/>
              </w:rPr>
              <w:t>ล้านบาท</w:t>
            </w: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eastAsia="zh-CN"/>
              </w:rPr>
              <w:t>)</w:t>
            </w:r>
          </w:p>
        </w:tc>
      </w:tr>
      <w:tr w:rsidR="0050624F" w:rsidRPr="003F5700" w14:paraId="07EF7139" w14:textId="77777777" w:rsidTr="00A502A3">
        <w:trPr>
          <w:trHeight w:val="20"/>
        </w:trPr>
        <w:tc>
          <w:tcPr>
            <w:tcW w:w="2560" w:type="dxa"/>
          </w:tcPr>
          <w:p w14:paraId="49E51C7D" w14:textId="77777777" w:rsidR="0050624F" w:rsidRPr="003F5700" w:rsidRDefault="0050624F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7582C00C" w14:textId="77777777" w:rsidR="0050624F" w:rsidRPr="003F5700" w:rsidRDefault="0050624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</w:tcPr>
          <w:p w14:paraId="340E87FE" w14:textId="77777777" w:rsidR="0050624F" w:rsidRPr="003F5700" w:rsidRDefault="0050624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2C83EA06" w14:textId="77777777" w:rsidR="0050624F" w:rsidRPr="003F5700" w:rsidRDefault="0050624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5BB5BE59" w14:textId="77777777" w:rsidR="0050624F" w:rsidRPr="003F5700" w:rsidRDefault="0050624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665431D3" w14:textId="77777777" w:rsidR="0050624F" w:rsidRPr="003F5700" w:rsidRDefault="0050624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47084F28" w14:textId="77777777" w:rsidR="0050624F" w:rsidRPr="003F5700" w:rsidRDefault="0050624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24D193C4" w14:textId="77777777" w:rsidR="0050624F" w:rsidRPr="003F5700" w:rsidRDefault="0050624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68" w:type="dxa"/>
          </w:tcPr>
          <w:p w14:paraId="171E7EB4" w14:textId="77777777" w:rsidR="0050624F" w:rsidRPr="003F5700" w:rsidRDefault="0050624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</w:tr>
      <w:tr w:rsidR="0050624F" w:rsidRPr="003F5700" w14:paraId="0F62A783" w14:textId="77777777" w:rsidTr="00A502A3">
        <w:trPr>
          <w:trHeight w:val="20"/>
        </w:trPr>
        <w:tc>
          <w:tcPr>
            <w:tcW w:w="2560" w:type="dxa"/>
            <w:vAlign w:val="bottom"/>
          </w:tcPr>
          <w:p w14:paraId="07D7432B" w14:textId="77777777" w:rsidR="0050624F" w:rsidRPr="003F5700" w:rsidRDefault="0050624F">
            <w:pPr>
              <w:suppressAutoHyphens/>
              <w:spacing w:after="0" w:line="240" w:lineRule="exact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สินทรัพย์ทางการเงินที่วัดมูลค่าด้วย</w:t>
            </w:r>
          </w:p>
          <w:p w14:paraId="68388995" w14:textId="77777777" w:rsidR="0050624F" w:rsidRPr="003F5700" w:rsidRDefault="0050624F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 xml:space="preserve">  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900" w:type="dxa"/>
            <w:vAlign w:val="bottom"/>
          </w:tcPr>
          <w:p w14:paraId="5C030579" w14:textId="77777777" w:rsidR="0050624F" w:rsidRPr="00FD1800" w:rsidRDefault="0050624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7AF5E5D2" w14:textId="77777777" w:rsidR="0050624F" w:rsidRPr="00FD1800" w:rsidRDefault="0050624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467E9496" w14:textId="77777777" w:rsidR="0050624F" w:rsidRPr="00FD1800" w:rsidRDefault="0050624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01171C88" w14:textId="77777777" w:rsidR="0050624F" w:rsidRPr="00FD1800" w:rsidRDefault="0050624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6EAE3F4E" w14:textId="77777777" w:rsidR="0050624F" w:rsidRPr="003F5700" w:rsidRDefault="0050624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2DBF927E" w14:textId="77777777" w:rsidR="0050624F" w:rsidRPr="003F5700" w:rsidRDefault="0050624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2963B43B" w14:textId="77777777" w:rsidR="0050624F" w:rsidRPr="003F5700" w:rsidRDefault="0050624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68" w:type="dxa"/>
            <w:vAlign w:val="bottom"/>
          </w:tcPr>
          <w:p w14:paraId="710607B5" w14:textId="77777777" w:rsidR="0050624F" w:rsidRPr="003F5700" w:rsidRDefault="0050624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</w:tr>
      <w:tr w:rsidR="00962D2A" w:rsidRPr="003F5700" w14:paraId="3C2ADDB8" w14:textId="77777777" w:rsidTr="00A502A3">
        <w:trPr>
          <w:trHeight w:val="20"/>
        </w:trPr>
        <w:tc>
          <w:tcPr>
            <w:tcW w:w="2560" w:type="dxa"/>
            <w:vAlign w:val="bottom"/>
          </w:tcPr>
          <w:p w14:paraId="00FF0023" w14:textId="49723293" w:rsidR="00962D2A" w:rsidRPr="003F5700" w:rsidRDefault="00962D2A" w:rsidP="00962D2A">
            <w:pPr>
              <w:suppressAutoHyphens/>
              <w:spacing w:after="0" w:line="240" w:lineRule="exact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เงินลงทุนในตราสาร</w:t>
            </w:r>
            <w:r>
              <w:rPr>
                <w:rFonts w:asciiTheme="majorBidi" w:eastAsia="Times New Roman" w:hAnsiTheme="majorBidi" w:cstheme="majorBidi" w:hint="cs"/>
                <w:color w:val="000000"/>
                <w:szCs w:val="22"/>
                <w:cs/>
                <w:lang w:eastAsia="zh-CN"/>
              </w:rPr>
              <w:t>หนี้</w:t>
            </w:r>
          </w:p>
        </w:tc>
        <w:tc>
          <w:tcPr>
            <w:tcW w:w="900" w:type="dxa"/>
            <w:vAlign w:val="bottom"/>
          </w:tcPr>
          <w:p w14:paraId="51B4FAE2" w14:textId="5DA09A9F" w:rsidR="00962D2A" w:rsidRPr="0056091F" w:rsidRDefault="00962D2A" w:rsidP="00962D2A">
            <w:pPr>
              <w:tabs>
                <w:tab w:val="decimal" w:pos="45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  <w:r w:rsidRPr="0056091F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900" w:type="dxa"/>
            <w:vAlign w:val="bottom"/>
          </w:tcPr>
          <w:p w14:paraId="27098479" w14:textId="6341B122" w:rsidR="00962D2A" w:rsidRPr="0056091F" w:rsidRDefault="00962D2A" w:rsidP="00962D2A">
            <w:pPr>
              <w:tabs>
                <w:tab w:val="decimal" w:pos="45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56091F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900" w:type="dxa"/>
            <w:vAlign w:val="bottom"/>
          </w:tcPr>
          <w:p w14:paraId="332BE921" w14:textId="2B19FDF1" w:rsidR="00962D2A" w:rsidRPr="0056091F" w:rsidRDefault="00962D2A" w:rsidP="00411865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56091F">
              <w:rPr>
                <w:rFonts w:asciiTheme="majorBidi" w:hAnsiTheme="majorBidi" w:cstheme="majorBidi"/>
                <w:szCs w:val="22"/>
              </w:rPr>
              <w:t xml:space="preserve"> 185 </w:t>
            </w:r>
          </w:p>
        </w:tc>
        <w:tc>
          <w:tcPr>
            <w:tcW w:w="900" w:type="dxa"/>
            <w:vAlign w:val="bottom"/>
          </w:tcPr>
          <w:p w14:paraId="369B624B" w14:textId="2C1D86B2" w:rsidR="00962D2A" w:rsidRPr="0056091F" w:rsidRDefault="00962D2A" w:rsidP="00411865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56091F">
              <w:rPr>
                <w:rFonts w:asciiTheme="majorBidi" w:hAnsiTheme="majorBidi" w:cstheme="majorBidi"/>
                <w:szCs w:val="22"/>
              </w:rPr>
              <w:t xml:space="preserve"> 185 </w:t>
            </w:r>
          </w:p>
        </w:tc>
        <w:tc>
          <w:tcPr>
            <w:tcW w:w="900" w:type="dxa"/>
            <w:vAlign w:val="bottom"/>
          </w:tcPr>
          <w:p w14:paraId="02169FC8" w14:textId="28095596" w:rsidR="00962D2A" w:rsidRPr="003F5700" w:rsidRDefault="00962D2A" w:rsidP="00962D2A">
            <w:pP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142D49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900" w:type="dxa"/>
            <w:vAlign w:val="bottom"/>
          </w:tcPr>
          <w:p w14:paraId="38FC688A" w14:textId="27D5F348" w:rsidR="00962D2A" w:rsidRPr="003F5700" w:rsidRDefault="00962D2A" w:rsidP="00962D2A">
            <w:pPr>
              <w:tabs>
                <w:tab w:val="decimal" w:pos="5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142D49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900" w:type="dxa"/>
            <w:vAlign w:val="bottom"/>
          </w:tcPr>
          <w:p w14:paraId="46434868" w14:textId="6B80AA28" w:rsidR="00962D2A" w:rsidRPr="00962D2A" w:rsidRDefault="00962D2A" w:rsidP="00962D2A">
            <w:pP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  <w:lang w:val="en-GB"/>
              </w:rPr>
            </w:pPr>
            <w:r w:rsidRPr="00142D49">
              <w:rPr>
                <w:rFonts w:asciiTheme="majorBidi" w:hAnsiTheme="majorBidi" w:cstheme="majorBidi"/>
                <w:szCs w:val="22"/>
                <w:lang w:val="en-GB"/>
              </w:rPr>
              <w:t xml:space="preserve"> -</w:t>
            </w:r>
          </w:p>
        </w:tc>
        <w:tc>
          <w:tcPr>
            <w:tcW w:w="868" w:type="dxa"/>
            <w:vAlign w:val="bottom"/>
          </w:tcPr>
          <w:p w14:paraId="1E3D9932" w14:textId="102099E3" w:rsidR="00962D2A" w:rsidRPr="003F5700" w:rsidRDefault="00962D2A" w:rsidP="00962D2A">
            <w:pP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142D49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</w:tr>
      <w:tr w:rsidR="0056091F" w:rsidRPr="003F5700" w14:paraId="28E0ECBD" w14:textId="77777777" w:rsidTr="00A502A3">
        <w:trPr>
          <w:trHeight w:val="20"/>
        </w:trPr>
        <w:tc>
          <w:tcPr>
            <w:tcW w:w="2560" w:type="dxa"/>
            <w:vAlign w:val="bottom"/>
          </w:tcPr>
          <w:p w14:paraId="56C110B3" w14:textId="50CC278C" w:rsidR="0056091F" w:rsidRPr="003F5700" w:rsidRDefault="0056091F" w:rsidP="0056091F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เงินลงทุนในตราสารทุน</w:t>
            </w:r>
          </w:p>
        </w:tc>
        <w:tc>
          <w:tcPr>
            <w:tcW w:w="900" w:type="dxa"/>
            <w:vAlign w:val="bottom"/>
          </w:tcPr>
          <w:p w14:paraId="47AA8123" w14:textId="7558BE9E" w:rsidR="0056091F" w:rsidRPr="0056091F" w:rsidRDefault="0056091F" w:rsidP="0056091F">
            <w:pPr>
              <w:pBdr>
                <w:bottom w:val="single" w:sz="4" w:space="1" w:color="auto"/>
              </w:pBdr>
              <w:tabs>
                <w:tab w:val="decimal" w:pos="45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56091F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900" w:type="dxa"/>
            <w:vAlign w:val="bottom"/>
          </w:tcPr>
          <w:p w14:paraId="7328FAF2" w14:textId="6A356434" w:rsidR="0056091F" w:rsidRPr="0056091F" w:rsidRDefault="0056091F" w:rsidP="0056091F">
            <w:pPr>
              <w:pBdr>
                <w:bottom w:val="single" w:sz="4" w:space="1" w:color="auto"/>
              </w:pBdr>
              <w:tabs>
                <w:tab w:val="decimal" w:pos="45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56091F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900" w:type="dxa"/>
            <w:vAlign w:val="bottom"/>
          </w:tcPr>
          <w:p w14:paraId="063010F3" w14:textId="1F2FC126" w:rsidR="0056091F" w:rsidRPr="0056091F" w:rsidRDefault="0056091F" w:rsidP="0056091F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56091F">
              <w:rPr>
                <w:rFonts w:asciiTheme="majorBidi" w:hAnsiTheme="majorBidi" w:cstheme="majorBidi"/>
                <w:szCs w:val="22"/>
              </w:rPr>
              <w:t xml:space="preserve"> 7,425 </w:t>
            </w:r>
          </w:p>
        </w:tc>
        <w:tc>
          <w:tcPr>
            <w:tcW w:w="900" w:type="dxa"/>
            <w:vAlign w:val="bottom"/>
          </w:tcPr>
          <w:p w14:paraId="7D06F7A4" w14:textId="03C51988" w:rsidR="0056091F" w:rsidRPr="0056091F" w:rsidRDefault="0056091F" w:rsidP="0056091F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56091F">
              <w:rPr>
                <w:rFonts w:asciiTheme="majorBidi" w:hAnsiTheme="majorBidi" w:cstheme="majorBidi"/>
                <w:szCs w:val="22"/>
              </w:rPr>
              <w:t xml:space="preserve"> 7,425 </w:t>
            </w:r>
          </w:p>
        </w:tc>
        <w:tc>
          <w:tcPr>
            <w:tcW w:w="900" w:type="dxa"/>
            <w:vAlign w:val="bottom"/>
          </w:tcPr>
          <w:p w14:paraId="0F5745B8" w14:textId="77777777" w:rsidR="0056091F" w:rsidRPr="003F5700" w:rsidRDefault="0056091F" w:rsidP="0056091F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142D49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900" w:type="dxa"/>
            <w:vAlign w:val="bottom"/>
          </w:tcPr>
          <w:p w14:paraId="221A5021" w14:textId="77777777" w:rsidR="0056091F" w:rsidRPr="003F5700" w:rsidRDefault="0056091F" w:rsidP="0056091F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142D49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900" w:type="dxa"/>
            <w:vAlign w:val="bottom"/>
          </w:tcPr>
          <w:p w14:paraId="6680C2E0" w14:textId="77777777" w:rsidR="0056091F" w:rsidRPr="003F5700" w:rsidRDefault="0056091F" w:rsidP="0056091F">
            <w:pPr>
              <w:pBdr>
                <w:bottom w:val="single" w:sz="4" w:space="1" w:color="auto"/>
              </w:pBdr>
              <w:tabs>
                <w:tab w:val="decimal" w:pos="68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142D49">
              <w:rPr>
                <w:rFonts w:asciiTheme="majorBidi" w:hAnsiTheme="majorBidi" w:cstheme="majorBidi"/>
                <w:szCs w:val="22"/>
              </w:rPr>
              <w:t xml:space="preserve"> 12,891 </w:t>
            </w:r>
          </w:p>
        </w:tc>
        <w:tc>
          <w:tcPr>
            <w:tcW w:w="868" w:type="dxa"/>
            <w:vAlign w:val="bottom"/>
          </w:tcPr>
          <w:p w14:paraId="74C0F0C0" w14:textId="77777777" w:rsidR="0056091F" w:rsidRPr="003F5700" w:rsidRDefault="0056091F" w:rsidP="0056091F">
            <w:pPr>
              <w:pBdr>
                <w:bottom w:val="single" w:sz="4" w:space="1" w:color="auto"/>
              </w:pBdr>
              <w:tabs>
                <w:tab w:val="decimal" w:pos="61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142D49">
              <w:rPr>
                <w:rFonts w:asciiTheme="majorBidi" w:hAnsiTheme="majorBidi" w:cstheme="majorBidi"/>
                <w:szCs w:val="22"/>
              </w:rPr>
              <w:t xml:space="preserve"> 12,891 </w:t>
            </w:r>
          </w:p>
        </w:tc>
      </w:tr>
      <w:tr w:rsidR="0056091F" w:rsidRPr="003F5700" w14:paraId="5033DB87" w14:textId="77777777" w:rsidTr="00A502A3">
        <w:trPr>
          <w:trHeight w:val="20"/>
        </w:trPr>
        <w:tc>
          <w:tcPr>
            <w:tcW w:w="2560" w:type="dxa"/>
          </w:tcPr>
          <w:p w14:paraId="57E6D338" w14:textId="77777777" w:rsidR="0056091F" w:rsidRPr="003F5700" w:rsidRDefault="0056091F" w:rsidP="0056091F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0" w:type="dxa"/>
            <w:vAlign w:val="bottom"/>
          </w:tcPr>
          <w:p w14:paraId="4D41ECE6" w14:textId="6895B313" w:rsidR="0056091F" w:rsidRPr="0056091F" w:rsidRDefault="0056091F" w:rsidP="0056091F">
            <w:pPr>
              <w:pBdr>
                <w:bottom w:val="single" w:sz="4" w:space="1" w:color="auto"/>
              </w:pBdr>
              <w:tabs>
                <w:tab w:val="decimal" w:pos="45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56091F"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-</w:t>
            </w:r>
          </w:p>
        </w:tc>
        <w:tc>
          <w:tcPr>
            <w:tcW w:w="900" w:type="dxa"/>
            <w:vAlign w:val="bottom"/>
          </w:tcPr>
          <w:p w14:paraId="752A206C" w14:textId="1D520C97" w:rsidR="0056091F" w:rsidRPr="0056091F" w:rsidRDefault="0056091F" w:rsidP="0056091F">
            <w:pPr>
              <w:pBdr>
                <w:bottom w:val="single" w:sz="4" w:space="1" w:color="auto"/>
              </w:pBdr>
              <w:tabs>
                <w:tab w:val="decimal" w:pos="45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56091F"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-</w:t>
            </w:r>
          </w:p>
        </w:tc>
        <w:tc>
          <w:tcPr>
            <w:tcW w:w="900" w:type="dxa"/>
            <w:vAlign w:val="bottom"/>
          </w:tcPr>
          <w:p w14:paraId="6C2ACC83" w14:textId="061183EF" w:rsidR="0056091F" w:rsidRPr="0056091F" w:rsidRDefault="0056091F" w:rsidP="0056091F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56091F">
              <w:rPr>
                <w:rFonts w:asciiTheme="majorBidi" w:hAnsiTheme="majorBidi" w:cstheme="majorBidi"/>
                <w:b/>
                <w:bCs/>
                <w:szCs w:val="22"/>
              </w:rPr>
              <w:t xml:space="preserve"> 7,610 </w:t>
            </w:r>
          </w:p>
        </w:tc>
        <w:tc>
          <w:tcPr>
            <w:tcW w:w="900" w:type="dxa"/>
            <w:vAlign w:val="bottom"/>
          </w:tcPr>
          <w:p w14:paraId="40F4B267" w14:textId="3B713918" w:rsidR="0056091F" w:rsidRPr="0056091F" w:rsidRDefault="0056091F" w:rsidP="0056091F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56091F">
              <w:rPr>
                <w:rFonts w:asciiTheme="majorBidi" w:hAnsiTheme="majorBidi" w:cstheme="majorBidi"/>
                <w:b/>
                <w:bCs/>
                <w:szCs w:val="22"/>
              </w:rPr>
              <w:t xml:space="preserve"> 7,610 </w:t>
            </w:r>
          </w:p>
        </w:tc>
        <w:tc>
          <w:tcPr>
            <w:tcW w:w="900" w:type="dxa"/>
            <w:vAlign w:val="bottom"/>
          </w:tcPr>
          <w:p w14:paraId="066CFA27" w14:textId="77777777" w:rsidR="0056091F" w:rsidRPr="003F5700" w:rsidRDefault="0056091F" w:rsidP="0056091F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142D49"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-</w:t>
            </w:r>
          </w:p>
        </w:tc>
        <w:tc>
          <w:tcPr>
            <w:tcW w:w="900" w:type="dxa"/>
            <w:vAlign w:val="bottom"/>
          </w:tcPr>
          <w:p w14:paraId="1DC570C1" w14:textId="77777777" w:rsidR="0056091F" w:rsidRPr="003F5700" w:rsidRDefault="0056091F" w:rsidP="0056091F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142D49"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-</w:t>
            </w:r>
          </w:p>
        </w:tc>
        <w:tc>
          <w:tcPr>
            <w:tcW w:w="900" w:type="dxa"/>
          </w:tcPr>
          <w:p w14:paraId="3A8353A3" w14:textId="77777777" w:rsidR="0056091F" w:rsidRPr="003F5700" w:rsidRDefault="0056091F" w:rsidP="0056091F">
            <w:pPr>
              <w:pBdr>
                <w:bottom w:val="single" w:sz="4" w:space="1" w:color="auto"/>
              </w:pBdr>
              <w:tabs>
                <w:tab w:val="decimal" w:pos="68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142D49">
              <w:rPr>
                <w:rFonts w:asciiTheme="majorBidi" w:hAnsiTheme="majorBidi" w:cstheme="majorBidi"/>
                <w:b/>
                <w:bCs/>
                <w:szCs w:val="22"/>
              </w:rPr>
              <w:t xml:space="preserve"> 12,891 </w:t>
            </w:r>
          </w:p>
        </w:tc>
        <w:tc>
          <w:tcPr>
            <w:tcW w:w="868" w:type="dxa"/>
          </w:tcPr>
          <w:p w14:paraId="5B2C5E8B" w14:textId="77777777" w:rsidR="0056091F" w:rsidRPr="003F5700" w:rsidRDefault="0056091F" w:rsidP="0056091F">
            <w:pPr>
              <w:pBdr>
                <w:bottom w:val="single" w:sz="4" w:space="1" w:color="auto"/>
              </w:pBdr>
              <w:tabs>
                <w:tab w:val="decimal" w:pos="61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142D49">
              <w:rPr>
                <w:rFonts w:asciiTheme="majorBidi" w:hAnsiTheme="majorBidi" w:cstheme="majorBidi"/>
                <w:b/>
                <w:bCs/>
                <w:szCs w:val="22"/>
              </w:rPr>
              <w:t xml:space="preserve"> 12,891 </w:t>
            </w:r>
          </w:p>
        </w:tc>
      </w:tr>
      <w:tr w:rsidR="0056091F" w:rsidRPr="003F5700" w14:paraId="7FD4119E" w14:textId="77777777" w:rsidTr="00A502A3">
        <w:trPr>
          <w:trHeight w:val="20"/>
        </w:trPr>
        <w:tc>
          <w:tcPr>
            <w:tcW w:w="2560" w:type="dxa"/>
          </w:tcPr>
          <w:p w14:paraId="7079AC7F" w14:textId="77777777" w:rsidR="0056091F" w:rsidRPr="003F5700" w:rsidRDefault="0056091F" w:rsidP="0056091F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900" w:type="dxa"/>
            <w:vAlign w:val="bottom"/>
          </w:tcPr>
          <w:p w14:paraId="06DB77E8" w14:textId="77777777" w:rsidR="0056091F" w:rsidRPr="0056091F" w:rsidRDefault="0056091F" w:rsidP="0056091F">
            <w:pPr>
              <w:tabs>
                <w:tab w:val="decimal" w:pos="45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C93A4D2" w14:textId="77777777" w:rsidR="0056091F" w:rsidRPr="0056091F" w:rsidRDefault="0056091F" w:rsidP="0056091F">
            <w:pPr>
              <w:tabs>
                <w:tab w:val="decimal" w:pos="6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3726E634" w14:textId="77777777" w:rsidR="0056091F" w:rsidRPr="0056091F" w:rsidRDefault="0056091F" w:rsidP="0056091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6A5A3187" w14:textId="77777777" w:rsidR="0056091F" w:rsidRPr="0056091F" w:rsidRDefault="0056091F" w:rsidP="0056091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212B03AD" w14:textId="77777777" w:rsidR="0056091F" w:rsidRPr="003F5700" w:rsidRDefault="0056091F" w:rsidP="0056091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0A38D273" w14:textId="77777777" w:rsidR="0056091F" w:rsidRPr="003F5700" w:rsidRDefault="0056091F" w:rsidP="0056091F">
            <w:pPr>
              <w:tabs>
                <w:tab w:val="decimal" w:pos="4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40EE4E02" w14:textId="77777777" w:rsidR="0056091F" w:rsidRPr="003F5700" w:rsidRDefault="0056091F" w:rsidP="0056091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68" w:type="dxa"/>
            <w:vAlign w:val="bottom"/>
          </w:tcPr>
          <w:p w14:paraId="11338077" w14:textId="77777777" w:rsidR="0056091F" w:rsidRPr="003F5700" w:rsidRDefault="0056091F" w:rsidP="0056091F">
            <w:pPr>
              <w:tabs>
                <w:tab w:val="decimal" w:pos="61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</w:tr>
      <w:tr w:rsidR="0056091F" w:rsidRPr="003F5700" w14:paraId="6024ABB2" w14:textId="77777777" w:rsidTr="00A502A3">
        <w:trPr>
          <w:trHeight w:val="20"/>
        </w:trPr>
        <w:tc>
          <w:tcPr>
            <w:tcW w:w="2560" w:type="dxa"/>
          </w:tcPr>
          <w:p w14:paraId="05B4EA0A" w14:textId="77777777" w:rsidR="0056091F" w:rsidRPr="003F5700" w:rsidRDefault="0056091F" w:rsidP="0056091F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อัตราแลกเปลี่ยน</w:t>
            </w:r>
          </w:p>
        </w:tc>
        <w:tc>
          <w:tcPr>
            <w:tcW w:w="900" w:type="dxa"/>
            <w:vAlign w:val="bottom"/>
          </w:tcPr>
          <w:p w14:paraId="08833D0E" w14:textId="5203CD86" w:rsidR="0056091F" w:rsidRPr="0056091F" w:rsidRDefault="0056091F" w:rsidP="0056091F">
            <w:pPr>
              <w:tabs>
                <w:tab w:val="decimal" w:pos="45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56091F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900" w:type="dxa"/>
            <w:vAlign w:val="bottom"/>
          </w:tcPr>
          <w:p w14:paraId="2DC9F723" w14:textId="6FB9AD55" w:rsidR="0056091F" w:rsidRPr="0056091F" w:rsidRDefault="0056091F" w:rsidP="0056091F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56091F">
              <w:rPr>
                <w:rFonts w:asciiTheme="majorBidi" w:hAnsiTheme="majorBidi" w:cstheme="majorBidi"/>
                <w:szCs w:val="22"/>
              </w:rPr>
              <w:t xml:space="preserve"> 338 </w:t>
            </w:r>
          </w:p>
        </w:tc>
        <w:tc>
          <w:tcPr>
            <w:tcW w:w="900" w:type="dxa"/>
            <w:vAlign w:val="bottom"/>
          </w:tcPr>
          <w:p w14:paraId="381AC445" w14:textId="68FF12FB" w:rsidR="0056091F" w:rsidRPr="0056091F" w:rsidRDefault="0056091F" w:rsidP="0056091F">
            <w:pPr>
              <w:tabs>
                <w:tab w:val="decimal" w:pos="532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56091F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75E85AA3" w14:textId="01A81A86" w:rsidR="0056091F" w:rsidRPr="0056091F" w:rsidRDefault="0056091F" w:rsidP="0056091F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56091F">
              <w:rPr>
                <w:rFonts w:asciiTheme="majorBidi" w:hAnsiTheme="majorBidi" w:cstheme="majorBidi"/>
                <w:szCs w:val="22"/>
              </w:rPr>
              <w:t xml:space="preserve"> 338 </w:t>
            </w:r>
          </w:p>
        </w:tc>
        <w:tc>
          <w:tcPr>
            <w:tcW w:w="900" w:type="dxa"/>
            <w:vAlign w:val="bottom"/>
          </w:tcPr>
          <w:p w14:paraId="6DEA1BAB" w14:textId="77777777" w:rsidR="0056091F" w:rsidRPr="003F5700" w:rsidRDefault="0056091F" w:rsidP="0056091F">
            <w:pP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142D49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900" w:type="dxa"/>
          </w:tcPr>
          <w:p w14:paraId="49346415" w14:textId="77777777" w:rsidR="0056091F" w:rsidRPr="003F5700" w:rsidRDefault="0056091F" w:rsidP="0056091F">
            <w:pPr>
              <w:tabs>
                <w:tab w:val="decimal" w:pos="67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142D49">
              <w:rPr>
                <w:rFonts w:asciiTheme="majorBidi" w:hAnsiTheme="majorBidi" w:cstheme="majorBidi"/>
                <w:szCs w:val="22"/>
              </w:rPr>
              <w:t xml:space="preserve"> 27</w:t>
            </w:r>
            <w:r>
              <w:rPr>
                <w:rFonts w:asciiTheme="majorBidi" w:hAnsiTheme="majorBidi" w:cstheme="majorBidi"/>
                <w:szCs w:val="22"/>
              </w:rPr>
              <w:t>6</w:t>
            </w:r>
            <w:r w:rsidRPr="00142D49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79F0684B" w14:textId="77777777" w:rsidR="0056091F" w:rsidRPr="003F5700" w:rsidRDefault="0056091F" w:rsidP="0056091F">
            <w:pP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142D49">
              <w:rPr>
                <w:rFonts w:asciiTheme="majorBidi" w:hAnsiTheme="majorBidi" w:cstheme="majorBidi"/>
                <w:szCs w:val="22"/>
                <w:lang w:val="en-GB"/>
              </w:rPr>
              <w:t xml:space="preserve"> -</w:t>
            </w:r>
          </w:p>
        </w:tc>
        <w:tc>
          <w:tcPr>
            <w:tcW w:w="868" w:type="dxa"/>
          </w:tcPr>
          <w:p w14:paraId="16DE1051" w14:textId="77777777" w:rsidR="0056091F" w:rsidRPr="003F5700" w:rsidRDefault="0056091F" w:rsidP="0056091F">
            <w:pPr>
              <w:tabs>
                <w:tab w:val="decimal" w:pos="61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142D49">
              <w:rPr>
                <w:rFonts w:asciiTheme="majorBidi" w:hAnsiTheme="majorBidi" w:cstheme="majorBidi"/>
                <w:szCs w:val="22"/>
              </w:rPr>
              <w:t xml:space="preserve"> 27</w:t>
            </w:r>
            <w:r>
              <w:rPr>
                <w:rFonts w:asciiTheme="majorBidi" w:hAnsiTheme="majorBidi" w:cstheme="majorBidi"/>
                <w:szCs w:val="22"/>
              </w:rPr>
              <w:t>6</w:t>
            </w:r>
            <w:r w:rsidRPr="00142D49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</w:tr>
      <w:tr w:rsidR="0056091F" w:rsidRPr="005969BE" w14:paraId="633BB20D" w14:textId="77777777" w:rsidTr="00A502A3">
        <w:trPr>
          <w:trHeight w:val="20"/>
        </w:trPr>
        <w:tc>
          <w:tcPr>
            <w:tcW w:w="2560" w:type="dxa"/>
          </w:tcPr>
          <w:p w14:paraId="79DBB54F" w14:textId="77777777" w:rsidR="0056091F" w:rsidRPr="003F5700" w:rsidRDefault="0056091F" w:rsidP="0056091F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อัตราดอกเบี้ย</w:t>
            </w:r>
          </w:p>
        </w:tc>
        <w:tc>
          <w:tcPr>
            <w:tcW w:w="900" w:type="dxa"/>
            <w:vAlign w:val="bottom"/>
          </w:tcPr>
          <w:p w14:paraId="7CC79C3E" w14:textId="76F05D8D" w:rsidR="0056091F" w:rsidRPr="0056091F" w:rsidRDefault="0056091F" w:rsidP="0056091F">
            <w:pPr>
              <w:pBdr>
                <w:bottom w:val="single" w:sz="4" w:space="1" w:color="auto"/>
              </w:pBdr>
              <w:tabs>
                <w:tab w:val="decimal" w:pos="45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56091F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900" w:type="dxa"/>
            <w:vAlign w:val="bottom"/>
          </w:tcPr>
          <w:p w14:paraId="10C2032B" w14:textId="413B83B9" w:rsidR="0056091F" w:rsidRPr="0056091F" w:rsidRDefault="0056091F" w:rsidP="0056091F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56091F">
              <w:rPr>
                <w:rFonts w:asciiTheme="majorBidi" w:hAnsiTheme="majorBidi" w:cstheme="majorBidi"/>
                <w:szCs w:val="22"/>
              </w:rPr>
              <w:t xml:space="preserve"> 686 </w:t>
            </w:r>
          </w:p>
        </w:tc>
        <w:tc>
          <w:tcPr>
            <w:tcW w:w="900" w:type="dxa"/>
            <w:vAlign w:val="bottom"/>
          </w:tcPr>
          <w:p w14:paraId="7E0039D8" w14:textId="1C881901" w:rsidR="0056091F" w:rsidRPr="0056091F" w:rsidRDefault="0056091F" w:rsidP="0056091F">
            <w:pPr>
              <w:pBdr>
                <w:bottom w:val="single" w:sz="4" w:space="1" w:color="auto"/>
              </w:pBdr>
              <w:tabs>
                <w:tab w:val="decimal" w:pos="532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56091F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69B820A2" w14:textId="290E4120" w:rsidR="0056091F" w:rsidRPr="0056091F" w:rsidRDefault="0056091F" w:rsidP="0056091F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56091F">
              <w:rPr>
                <w:rFonts w:asciiTheme="majorBidi" w:hAnsiTheme="majorBidi" w:cstheme="majorBidi"/>
                <w:szCs w:val="22"/>
              </w:rPr>
              <w:t xml:space="preserve"> 686 </w:t>
            </w:r>
          </w:p>
        </w:tc>
        <w:tc>
          <w:tcPr>
            <w:tcW w:w="900" w:type="dxa"/>
            <w:vAlign w:val="bottom"/>
          </w:tcPr>
          <w:p w14:paraId="57C8C8C8" w14:textId="77777777" w:rsidR="0056091F" w:rsidRPr="003F5700" w:rsidRDefault="0056091F" w:rsidP="0056091F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142D49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900" w:type="dxa"/>
          </w:tcPr>
          <w:p w14:paraId="4CCB8A01" w14:textId="77777777" w:rsidR="0056091F" w:rsidRPr="005969BE" w:rsidRDefault="0056091F" w:rsidP="0056091F">
            <w:pPr>
              <w:pBdr>
                <w:bottom w:val="single" w:sz="4" w:space="1" w:color="auto"/>
              </w:pBdr>
              <w:tabs>
                <w:tab w:val="decimal" w:pos="67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142D49">
              <w:rPr>
                <w:rFonts w:asciiTheme="majorBidi" w:hAnsiTheme="majorBidi" w:cstheme="majorBidi"/>
                <w:szCs w:val="22"/>
              </w:rPr>
              <w:t xml:space="preserve"> 29</w:t>
            </w:r>
            <w:r>
              <w:rPr>
                <w:rFonts w:asciiTheme="majorBidi" w:hAnsiTheme="majorBidi" w:cstheme="majorBidi"/>
                <w:szCs w:val="22"/>
              </w:rPr>
              <w:t>2</w:t>
            </w:r>
            <w:r w:rsidRPr="00142D49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377A310A" w14:textId="77777777" w:rsidR="0056091F" w:rsidRPr="003F5700" w:rsidRDefault="0056091F" w:rsidP="0056091F">
            <w:pPr>
              <w:pBdr>
                <w:bottom w:val="single" w:sz="4" w:space="1" w:color="auto"/>
              </w:pBd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142D49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868" w:type="dxa"/>
          </w:tcPr>
          <w:p w14:paraId="65B81CF4" w14:textId="77777777" w:rsidR="0056091F" w:rsidRPr="005969BE" w:rsidRDefault="0056091F" w:rsidP="0056091F">
            <w:pPr>
              <w:pBdr>
                <w:bottom w:val="single" w:sz="4" w:space="1" w:color="auto"/>
              </w:pBdr>
              <w:tabs>
                <w:tab w:val="decimal" w:pos="61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42D49">
              <w:rPr>
                <w:rFonts w:asciiTheme="majorBidi" w:hAnsiTheme="majorBidi" w:cstheme="majorBidi"/>
                <w:szCs w:val="22"/>
              </w:rPr>
              <w:t xml:space="preserve"> 29</w:t>
            </w:r>
            <w:r>
              <w:rPr>
                <w:rFonts w:asciiTheme="majorBidi" w:hAnsiTheme="majorBidi" w:cstheme="majorBidi"/>
                <w:szCs w:val="22"/>
              </w:rPr>
              <w:t>2</w:t>
            </w:r>
            <w:r w:rsidRPr="00142D49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</w:tr>
      <w:tr w:rsidR="0056091F" w:rsidRPr="003F5700" w14:paraId="3FC2B68C" w14:textId="77777777" w:rsidTr="003A667F">
        <w:trPr>
          <w:trHeight w:val="20"/>
        </w:trPr>
        <w:tc>
          <w:tcPr>
            <w:tcW w:w="2560" w:type="dxa"/>
          </w:tcPr>
          <w:p w14:paraId="042A8EC4" w14:textId="77777777" w:rsidR="0056091F" w:rsidRPr="003F5700" w:rsidRDefault="0056091F" w:rsidP="0056091F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0" w:type="dxa"/>
            <w:vAlign w:val="bottom"/>
          </w:tcPr>
          <w:p w14:paraId="6FB3BA36" w14:textId="7E41DC2F" w:rsidR="0056091F" w:rsidRPr="0056091F" w:rsidRDefault="0056091F" w:rsidP="0056091F">
            <w:pPr>
              <w:pBdr>
                <w:bottom w:val="single" w:sz="4" w:space="1" w:color="auto"/>
              </w:pBdr>
              <w:tabs>
                <w:tab w:val="decimal" w:pos="45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56091F"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-</w:t>
            </w:r>
          </w:p>
        </w:tc>
        <w:tc>
          <w:tcPr>
            <w:tcW w:w="900" w:type="dxa"/>
            <w:vAlign w:val="bottom"/>
          </w:tcPr>
          <w:p w14:paraId="5CFB8E9E" w14:textId="23393523" w:rsidR="0056091F" w:rsidRPr="0056091F" w:rsidRDefault="0056091F" w:rsidP="0056091F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56091F">
              <w:rPr>
                <w:rFonts w:asciiTheme="majorBidi" w:hAnsiTheme="majorBidi" w:cstheme="majorBidi"/>
                <w:b/>
                <w:bCs/>
                <w:szCs w:val="22"/>
              </w:rPr>
              <w:t xml:space="preserve"> 1,024 </w:t>
            </w:r>
          </w:p>
        </w:tc>
        <w:tc>
          <w:tcPr>
            <w:tcW w:w="900" w:type="dxa"/>
            <w:vAlign w:val="bottom"/>
          </w:tcPr>
          <w:p w14:paraId="399B3DE8" w14:textId="2C33EB78" w:rsidR="0056091F" w:rsidRPr="0056091F" w:rsidRDefault="0056091F" w:rsidP="0056091F">
            <w:pPr>
              <w:pBdr>
                <w:bottom w:val="single" w:sz="4" w:space="1" w:color="auto"/>
              </w:pBd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56091F">
              <w:rPr>
                <w:rFonts w:asciiTheme="majorBidi" w:hAnsiTheme="majorBidi" w:cstheme="majorBidi"/>
                <w:b/>
                <w:bCs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13A2C673" w14:textId="22E5362E" w:rsidR="0056091F" w:rsidRPr="0056091F" w:rsidRDefault="0056091F" w:rsidP="0056091F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56091F">
              <w:rPr>
                <w:rFonts w:asciiTheme="majorBidi" w:hAnsiTheme="majorBidi" w:cstheme="majorBidi"/>
                <w:b/>
                <w:bCs/>
                <w:szCs w:val="22"/>
              </w:rPr>
              <w:t xml:space="preserve"> 1,024 </w:t>
            </w:r>
          </w:p>
        </w:tc>
        <w:tc>
          <w:tcPr>
            <w:tcW w:w="900" w:type="dxa"/>
            <w:vAlign w:val="bottom"/>
          </w:tcPr>
          <w:p w14:paraId="66A3E318" w14:textId="77777777" w:rsidR="0056091F" w:rsidRPr="003F5700" w:rsidRDefault="0056091F" w:rsidP="0056091F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142D49"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-</w:t>
            </w:r>
          </w:p>
        </w:tc>
        <w:tc>
          <w:tcPr>
            <w:tcW w:w="900" w:type="dxa"/>
          </w:tcPr>
          <w:p w14:paraId="384C0E33" w14:textId="77777777" w:rsidR="0056091F" w:rsidRPr="003F5700" w:rsidRDefault="0056091F" w:rsidP="0056091F">
            <w:pPr>
              <w:pBdr>
                <w:bottom w:val="single" w:sz="4" w:space="1" w:color="auto"/>
              </w:pBdr>
              <w:tabs>
                <w:tab w:val="decimal" w:pos="67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142D49">
              <w:rPr>
                <w:rFonts w:asciiTheme="majorBidi" w:hAnsiTheme="majorBidi" w:cstheme="majorBidi"/>
                <w:b/>
                <w:bCs/>
                <w:szCs w:val="22"/>
              </w:rPr>
              <w:t xml:space="preserve"> 56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8</w:t>
            </w:r>
            <w:r w:rsidRPr="00142D49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58C98561" w14:textId="77777777" w:rsidR="0056091F" w:rsidRPr="003F5700" w:rsidRDefault="0056091F" w:rsidP="0056091F">
            <w:pPr>
              <w:pBdr>
                <w:bottom w:val="single" w:sz="4" w:space="1" w:color="auto"/>
              </w:pBd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142D49"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-</w:t>
            </w:r>
          </w:p>
        </w:tc>
        <w:tc>
          <w:tcPr>
            <w:tcW w:w="868" w:type="dxa"/>
          </w:tcPr>
          <w:p w14:paraId="460EC5AF" w14:textId="77777777" w:rsidR="0056091F" w:rsidRPr="003F5700" w:rsidRDefault="0056091F" w:rsidP="0056091F">
            <w:pPr>
              <w:pBdr>
                <w:bottom w:val="single" w:sz="4" w:space="1" w:color="auto"/>
              </w:pBdr>
              <w:tabs>
                <w:tab w:val="decimal" w:pos="61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142D49">
              <w:rPr>
                <w:rFonts w:asciiTheme="majorBidi" w:hAnsiTheme="majorBidi" w:cstheme="majorBidi"/>
                <w:b/>
                <w:bCs/>
                <w:szCs w:val="22"/>
              </w:rPr>
              <w:t xml:space="preserve"> 56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8</w:t>
            </w:r>
            <w:r w:rsidRPr="00142D49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</w:p>
        </w:tc>
      </w:tr>
      <w:tr w:rsidR="003A667F" w:rsidRPr="003F5700" w14:paraId="54B09E54" w14:textId="77777777" w:rsidTr="00962D2A">
        <w:trPr>
          <w:trHeight w:val="20"/>
        </w:trPr>
        <w:tc>
          <w:tcPr>
            <w:tcW w:w="2560" w:type="dxa"/>
          </w:tcPr>
          <w:p w14:paraId="489FA377" w14:textId="5A82CFDF" w:rsidR="003A667F" w:rsidRPr="003F5700" w:rsidRDefault="003A667F" w:rsidP="003A667F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 xml:space="preserve"> 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เงินลงทุนสุทธิ</w:t>
            </w:r>
          </w:p>
        </w:tc>
        <w:tc>
          <w:tcPr>
            <w:tcW w:w="900" w:type="dxa"/>
            <w:vAlign w:val="bottom"/>
          </w:tcPr>
          <w:p w14:paraId="2F4EF6EE" w14:textId="77777777" w:rsidR="003A667F" w:rsidRPr="00962D2A" w:rsidRDefault="003A667F" w:rsidP="003A667F">
            <w:pPr>
              <w:tabs>
                <w:tab w:val="decimal" w:pos="45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363D51E" w14:textId="77777777" w:rsidR="003A667F" w:rsidRPr="00962D2A" w:rsidRDefault="003A667F" w:rsidP="003A667F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7F38C68" w14:textId="77777777" w:rsidR="003A667F" w:rsidRPr="00962D2A" w:rsidRDefault="003A667F" w:rsidP="003A667F">
            <w:pP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55E4793" w14:textId="77777777" w:rsidR="003A667F" w:rsidRPr="00962D2A" w:rsidRDefault="003A667F" w:rsidP="003A667F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CECAB6B" w14:textId="77777777" w:rsidR="003A667F" w:rsidRPr="00962D2A" w:rsidRDefault="003A667F" w:rsidP="003A667F">
            <w:pP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E78F99F" w14:textId="77777777" w:rsidR="003A667F" w:rsidRPr="00962D2A" w:rsidRDefault="003A667F" w:rsidP="003A667F">
            <w:pPr>
              <w:tabs>
                <w:tab w:val="decimal" w:pos="676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20D02C1" w14:textId="77777777" w:rsidR="003A667F" w:rsidRPr="00962D2A" w:rsidRDefault="003A667F" w:rsidP="003A667F">
            <w:pP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8" w:type="dxa"/>
            <w:vAlign w:val="bottom"/>
          </w:tcPr>
          <w:p w14:paraId="782F9694" w14:textId="77777777" w:rsidR="003A667F" w:rsidRPr="00962D2A" w:rsidRDefault="003A667F" w:rsidP="003A667F">
            <w:pPr>
              <w:tabs>
                <w:tab w:val="decimal" w:pos="61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3A667F" w:rsidRPr="003F5700" w14:paraId="30258826" w14:textId="77777777" w:rsidTr="003A667F">
        <w:trPr>
          <w:trHeight w:val="20"/>
        </w:trPr>
        <w:tc>
          <w:tcPr>
            <w:tcW w:w="2560" w:type="dxa"/>
          </w:tcPr>
          <w:p w14:paraId="64B48509" w14:textId="2B157678" w:rsidR="003A667F" w:rsidRPr="003F5700" w:rsidRDefault="003A667F" w:rsidP="003A667F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เงินลงทุนในตราสาร</w:t>
            </w:r>
            <w:r w:rsidR="00F14DA6">
              <w:rPr>
                <w:rFonts w:asciiTheme="majorBidi" w:eastAsia="Times New Roman" w:hAnsiTheme="majorBidi" w:cstheme="majorBidi" w:hint="cs"/>
                <w:color w:val="000000"/>
                <w:szCs w:val="22"/>
                <w:cs/>
                <w:lang w:eastAsia="zh-CN"/>
              </w:rPr>
              <w:t>ทุน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ที่</w:t>
            </w:r>
            <w:r w:rsidR="003C2EFC">
              <w:rPr>
                <w:rFonts w:asciiTheme="majorBidi" w:eastAsia="Times New Roman" w:hAnsiTheme="majorBidi" w:cstheme="majorBidi" w:hint="cs"/>
                <w:color w:val="000000"/>
                <w:szCs w:val="22"/>
                <w:cs/>
                <w:lang w:eastAsia="zh-CN"/>
              </w:rPr>
              <w:t>กำหนดให้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วัดมูลค่า ด้วยมูลค่ายุติธรรมผ่านกำไรขาดทุนเบ็ดเสร็จอื่น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7C60A633" w14:textId="480A3584" w:rsidR="003A667F" w:rsidRPr="003A667F" w:rsidRDefault="003A667F" w:rsidP="003A667F">
            <w:pPr>
              <w:pBdr>
                <w:bottom w:val="single" w:sz="4" w:space="1" w:color="auto"/>
              </w:pBdr>
              <w:tabs>
                <w:tab w:val="decimal" w:pos="45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56091F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22D4DD01" w14:textId="64B84CE4" w:rsidR="003A667F" w:rsidRPr="003A667F" w:rsidRDefault="003A667F" w:rsidP="003A667F">
            <w:pPr>
              <w:pBdr>
                <w:bottom w:val="single" w:sz="4" w:space="1" w:color="auto"/>
              </w:pBdr>
              <w:tabs>
                <w:tab w:val="decimal" w:pos="45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  <w:cs/>
              </w:rPr>
            </w:pPr>
            <w:r w:rsidRPr="0056091F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5B2F272F" w14:textId="5EDD2598" w:rsidR="003A667F" w:rsidRPr="003A667F" w:rsidRDefault="003A667F" w:rsidP="00E0136E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56091F">
              <w:rPr>
                <w:rFonts w:asciiTheme="majorBidi" w:hAnsiTheme="majorBidi" w:cstheme="majorBidi"/>
                <w:szCs w:val="22"/>
              </w:rPr>
              <w:t xml:space="preserve"> 1,533 </w:t>
            </w:r>
          </w:p>
        </w:tc>
        <w:tc>
          <w:tcPr>
            <w:tcW w:w="900" w:type="dxa"/>
            <w:vAlign w:val="bottom"/>
          </w:tcPr>
          <w:p w14:paraId="3AFF1C47" w14:textId="4E5C419D" w:rsidR="003A667F" w:rsidRPr="003A667F" w:rsidRDefault="003A667F" w:rsidP="003A667F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56091F">
              <w:rPr>
                <w:rFonts w:asciiTheme="majorBidi" w:hAnsiTheme="majorBidi" w:cstheme="majorBidi"/>
                <w:szCs w:val="22"/>
              </w:rPr>
              <w:t xml:space="preserve"> 1,533 </w:t>
            </w:r>
          </w:p>
        </w:tc>
        <w:tc>
          <w:tcPr>
            <w:tcW w:w="900" w:type="dxa"/>
            <w:vAlign w:val="bottom"/>
          </w:tcPr>
          <w:p w14:paraId="67ECA057" w14:textId="286FFEAD" w:rsidR="003A667F" w:rsidRPr="003A667F" w:rsidRDefault="003A667F" w:rsidP="003A667F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3A667F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7BD00D8E" w14:textId="6B89EE90" w:rsidR="003A667F" w:rsidRPr="003A667F" w:rsidRDefault="003A667F" w:rsidP="003A667F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3A667F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77A50CA0" w14:textId="2592019A" w:rsidR="003A667F" w:rsidRPr="003A667F" w:rsidRDefault="003A667F" w:rsidP="003A667F">
            <w:pPr>
              <w:pBdr>
                <w:bottom w:val="single" w:sz="4" w:space="1" w:color="auto"/>
              </w:pBd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3A667F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11E242B3" w14:textId="6D542B03" w:rsidR="003A667F" w:rsidRPr="003A667F" w:rsidRDefault="003A667F" w:rsidP="00E53995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3A667F"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56091F" w:rsidRPr="003F5700" w14:paraId="742AF898" w14:textId="77777777" w:rsidTr="003A667F">
        <w:trPr>
          <w:trHeight w:val="20"/>
        </w:trPr>
        <w:tc>
          <w:tcPr>
            <w:tcW w:w="2560" w:type="dxa"/>
          </w:tcPr>
          <w:p w14:paraId="442A66B3" w14:textId="4F3C36B0" w:rsidR="0056091F" w:rsidRPr="003F5700" w:rsidRDefault="0056091F" w:rsidP="0056091F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0" w:type="dxa"/>
            <w:vAlign w:val="bottom"/>
          </w:tcPr>
          <w:p w14:paraId="29B2B579" w14:textId="51BB5E2D" w:rsidR="0056091F" w:rsidRPr="003A667F" w:rsidRDefault="0056091F" w:rsidP="0056091F">
            <w:pPr>
              <w:pBdr>
                <w:bottom w:val="single" w:sz="4" w:space="1" w:color="auto"/>
              </w:pBdr>
              <w:tabs>
                <w:tab w:val="decimal" w:pos="45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3A667F"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-</w:t>
            </w:r>
          </w:p>
        </w:tc>
        <w:tc>
          <w:tcPr>
            <w:tcW w:w="900" w:type="dxa"/>
            <w:vAlign w:val="bottom"/>
          </w:tcPr>
          <w:p w14:paraId="47E8B1A2" w14:textId="0D6AA41E" w:rsidR="0056091F" w:rsidRPr="003A667F" w:rsidRDefault="0056091F" w:rsidP="0056091F">
            <w:pPr>
              <w:pBdr>
                <w:bottom w:val="single" w:sz="4" w:space="1" w:color="auto"/>
              </w:pBdr>
              <w:tabs>
                <w:tab w:val="decimal" w:pos="45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3A667F">
              <w:rPr>
                <w:rFonts w:asciiTheme="majorBidi" w:hAnsiTheme="majorBidi" w:cstheme="majorBidi"/>
                <w:b/>
                <w:bCs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44F3630D" w14:textId="64F8319A" w:rsidR="0056091F" w:rsidRPr="003A667F" w:rsidRDefault="0056091F" w:rsidP="00E0136E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3A667F">
              <w:rPr>
                <w:rFonts w:asciiTheme="majorBidi" w:hAnsiTheme="majorBidi" w:cstheme="majorBidi"/>
                <w:b/>
                <w:bCs/>
                <w:szCs w:val="22"/>
              </w:rPr>
              <w:t xml:space="preserve"> 1,533 </w:t>
            </w:r>
          </w:p>
        </w:tc>
        <w:tc>
          <w:tcPr>
            <w:tcW w:w="900" w:type="dxa"/>
            <w:vAlign w:val="bottom"/>
          </w:tcPr>
          <w:p w14:paraId="482BC356" w14:textId="444DFD63" w:rsidR="0056091F" w:rsidRPr="003A667F" w:rsidRDefault="0056091F" w:rsidP="0056091F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3A667F">
              <w:rPr>
                <w:rFonts w:asciiTheme="majorBidi" w:hAnsiTheme="majorBidi" w:cstheme="majorBidi"/>
                <w:b/>
                <w:bCs/>
                <w:szCs w:val="22"/>
              </w:rPr>
              <w:t xml:space="preserve"> 1,533 </w:t>
            </w:r>
          </w:p>
        </w:tc>
        <w:tc>
          <w:tcPr>
            <w:tcW w:w="900" w:type="dxa"/>
            <w:vAlign w:val="bottom"/>
          </w:tcPr>
          <w:p w14:paraId="51F19D5F" w14:textId="6BB1C6C6" w:rsidR="0056091F" w:rsidRPr="003A667F" w:rsidRDefault="0056091F" w:rsidP="0056091F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</w:pPr>
            <w:r w:rsidRPr="003A667F"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-</w:t>
            </w:r>
          </w:p>
        </w:tc>
        <w:tc>
          <w:tcPr>
            <w:tcW w:w="900" w:type="dxa"/>
            <w:vAlign w:val="bottom"/>
          </w:tcPr>
          <w:p w14:paraId="3D2F2B44" w14:textId="1E237FC2" w:rsidR="0056091F" w:rsidRPr="003A667F" w:rsidRDefault="0056091F" w:rsidP="0056091F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3A667F"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-</w:t>
            </w:r>
          </w:p>
        </w:tc>
        <w:tc>
          <w:tcPr>
            <w:tcW w:w="900" w:type="dxa"/>
            <w:vAlign w:val="bottom"/>
          </w:tcPr>
          <w:p w14:paraId="559B9CCE" w14:textId="52E9099F" w:rsidR="0056091F" w:rsidRPr="003A667F" w:rsidRDefault="0056091F" w:rsidP="0056091F">
            <w:pPr>
              <w:pBdr>
                <w:bottom w:val="single" w:sz="4" w:space="1" w:color="auto"/>
              </w:pBd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</w:pPr>
            <w:r w:rsidRPr="003A667F"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-</w:t>
            </w:r>
          </w:p>
        </w:tc>
        <w:tc>
          <w:tcPr>
            <w:tcW w:w="868" w:type="dxa"/>
            <w:vAlign w:val="bottom"/>
          </w:tcPr>
          <w:p w14:paraId="4DDB6127" w14:textId="5122F1ED" w:rsidR="0056091F" w:rsidRPr="003A667F" w:rsidRDefault="0056091F" w:rsidP="00E53995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3A667F"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-</w:t>
            </w:r>
          </w:p>
        </w:tc>
      </w:tr>
      <w:tr w:rsidR="0056091F" w:rsidRPr="003F5700" w14:paraId="3C4FCC01" w14:textId="77777777" w:rsidTr="00A502A3">
        <w:trPr>
          <w:trHeight w:val="20"/>
        </w:trPr>
        <w:tc>
          <w:tcPr>
            <w:tcW w:w="2560" w:type="dxa"/>
          </w:tcPr>
          <w:p w14:paraId="2BE1E8E2" w14:textId="77777777" w:rsidR="0056091F" w:rsidRPr="003F5700" w:rsidRDefault="0056091F" w:rsidP="0056091F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14AFFFA5" w14:textId="1C18BAF8" w:rsidR="0056091F" w:rsidRPr="0056091F" w:rsidRDefault="0056091F" w:rsidP="0056091F">
            <w:pPr>
              <w:pBdr>
                <w:bottom w:val="double" w:sz="4" w:space="1" w:color="auto"/>
              </w:pBdr>
              <w:tabs>
                <w:tab w:val="decimal" w:pos="45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56091F"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-</w:t>
            </w:r>
          </w:p>
        </w:tc>
        <w:tc>
          <w:tcPr>
            <w:tcW w:w="900" w:type="dxa"/>
            <w:vAlign w:val="bottom"/>
          </w:tcPr>
          <w:p w14:paraId="3EEF12BE" w14:textId="4F26CBD8" w:rsidR="0056091F" w:rsidRPr="0056091F" w:rsidRDefault="0056091F" w:rsidP="0056091F">
            <w:pPr>
              <w:pBdr>
                <w:bottom w:val="doub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56091F">
              <w:rPr>
                <w:rFonts w:asciiTheme="majorBidi" w:hAnsiTheme="majorBidi" w:cstheme="majorBidi"/>
                <w:b/>
                <w:bCs/>
                <w:szCs w:val="22"/>
              </w:rPr>
              <w:t xml:space="preserve"> 1,024 </w:t>
            </w:r>
          </w:p>
        </w:tc>
        <w:tc>
          <w:tcPr>
            <w:tcW w:w="900" w:type="dxa"/>
            <w:vAlign w:val="bottom"/>
          </w:tcPr>
          <w:p w14:paraId="74AEC688" w14:textId="2093C4AD" w:rsidR="0056091F" w:rsidRPr="0056091F" w:rsidRDefault="0056091F" w:rsidP="0056091F">
            <w:pPr>
              <w:pBdr>
                <w:bottom w:val="doub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56091F">
              <w:rPr>
                <w:rFonts w:asciiTheme="majorBidi" w:hAnsiTheme="majorBidi" w:cstheme="majorBidi"/>
                <w:b/>
                <w:bCs/>
                <w:szCs w:val="22"/>
              </w:rPr>
              <w:t xml:space="preserve"> 9,143 </w:t>
            </w:r>
          </w:p>
        </w:tc>
        <w:tc>
          <w:tcPr>
            <w:tcW w:w="900" w:type="dxa"/>
            <w:vAlign w:val="bottom"/>
          </w:tcPr>
          <w:p w14:paraId="7003427E" w14:textId="7EFE9CEC" w:rsidR="0056091F" w:rsidRPr="0056091F" w:rsidRDefault="0056091F" w:rsidP="0056091F">
            <w:pPr>
              <w:pBdr>
                <w:bottom w:val="doub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56091F">
              <w:rPr>
                <w:rFonts w:asciiTheme="majorBidi" w:hAnsiTheme="majorBidi" w:cstheme="majorBidi"/>
                <w:b/>
                <w:bCs/>
                <w:szCs w:val="22"/>
              </w:rPr>
              <w:t xml:space="preserve"> 10,167 </w:t>
            </w:r>
          </w:p>
        </w:tc>
        <w:tc>
          <w:tcPr>
            <w:tcW w:w="900" w:type="dxa"/>
            <w:vAlign w:val="bottom"/>
          </w:tcPr>
          <w:p w14:paraId="481ADBFA" w14:textId="77777777" w:rsidR="0056091F" w:rsidRPr="003F5700" w:rsidRDefault="0056091F" w:rsidP="0056091F">
            <w:pPr>
              <w:pBdr>
                <w:bottom w:val="doub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142D49"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-</w:t>
            </w:r>
          </w:p>
        </w:tc>
        <w:tc>
          <w:tcPr>
            <w:tcW w:w="900" w:type="dxa"/>
          </w:tcPr>
          <w:p w14:paraId="4975D791" w14:textId="77777777" w:rsidR="0056091F" w:rsidRPr="003F5700" w:rsidRDefault="0056091F" w:rsidP="0056091F">
            <w:pPr>
              <w:pBdr>
                <w:bottom w:val="double" w:sz="4" w:space="1" w:color="auto"/>
              </w:pBdr>
              <w:tabs>
                <w:tab w:val="decimal" w:pos="67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142D49">
              <w:rPr>
                <w:rFonts w:asciiTheme="majorBidi" w:hAnsiTheme="majorBidi" w:cstheme="majorBidi"/>
                <w:b/>
                <w:bCs/>
                <w:szCs w:val="22"/>
              </w:rPr>
              <w:t xml:space="preserve"> 56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8</w:t>
            </w:r>
            <w:r w:rsidRPr="00142D49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48DBB609" w14:textId="77777777" w:rsidR="0056091F" w:rsidRPr="003F5700" w:rsidRDefault="0056091F" w:rsidP="0056091F">
            <w:pPr>
              <w:pBdr>
                <w:bottom w:val="double" w:sz="4" w:space="1" w:color="auto"/>
              </w:pBdr>
              <w:tabs>
                <w:tab w:val="decimal" w:pos="68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142D49"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12,891</w:t>
            </w:r>
          </w:p>
        </w:tc>
        <w:tc>
          <w:tcPr>
            <w:tcW w:w="868" w:type="dxa"/>
            <w:vAlign w:val="bottom"/>
          </w:tcPr>
          <w:p w14:paraId="2FE34160" w14:textId="77777777" w:rsidR="0056091F" w:rsidRPr="003F5700" w:rsidRDefault="0056091F" w:rsidP="0056091F">
            <w:pPr>
              <w:pBdr>
                <w:bottom w:val="double" w:sz="4" w:space="1" w:color="auto"/>
              </w:pBdr>
              <w:tabs>
                <w:tab w:val="decimal" w:pos="61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142D49"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13,45</w:t>
            </w:r>
            <w:r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9</w:t>
            </w:r>
          </w:p>
        </w:tc>
      </w:tr>
      <w:tr w:rsidR="0056091F" w:rsidRPr="003F5700" w14:paraId="7BA36302" w14:textId="77777777" w:rsidTr="00A502A3">
        <w:trPr>
          <w:trHeight w:val="20"/>
        </w:trPr>
        <w:tc>
          <w:tcPr>
            <w:tcW w:w="2560" w:type="dxa"/>
          </w:tcPr>
          <w:p w14:paraId="5C520AD1" w14:textId="77777777" w:rsidR="0056091F" w:rsidRPr="003F5700" w:rsidRDefault="0056091F" w:rsidP="0056091F">
            <w:pPr>
              <w:tabs>
                <w:tab w:val="left" w:pos="160"/>
              </w:tabs>
              <w:suppressAutoHyphens/>
              <w:spacing w:after="0" w:line="240" w:lineRule="exact"/>
              <w:ind w:right="-9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900" w:type="dxa"/>
          </w:tcPr>
          <w:p w14:paraId="5275E691" w14:textId="77777777" w:rsidR="0056091F" w:rsidRPr="0056091F" w:rsidRDefault="0056091F" w:rsidP="0056091F">
            <w:pPr>
              <w:tabs>
                <w:tab w:val="decimal" w:pos="45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01B1F12" w14:textId="77777777" w:rsidR="0056091F" w:rsidRPr="0056091F" w:rsidRDefault="0056091F" w:rsidP="0056091F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B83B992" w14:textId="77777777" w:rsidR="0056091F" w:rsidRPr="0056091F" w:rsidRDefault="0056091F" w:rsidP="0056091F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0773138C" w14:textId="77777777" w:rsidR="0056091F" w:rsidRPr="0056091F" w:rsidRDefault="0056091F" w:rsidP="0056091F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64C19EED" w14:textId="77777777" w:rsidR="0056091F" w:rsidRPr="003F5700" w:rsidRDefault="0056091F" w:rsidP="0056091F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0" w:type="dxa"/>
          </w:tcPr>
          <w:p w14:paraId="72FAC55C" w14:textId="77777777" w:rsidR="0056091F" w:rsidRPr="003F5700" w:rsidRDefault="0056091F" w:rsidP="0056091F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19723D68" w14:textId="77777777" w:rsidR="0056091F" w:rsidRPr="003F5700" w:rsidRDefault="0056091F" w:rsidP="0056091F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68" w:type="dxa"/>
          </w:tcPr>
          <w:p w14:paraId="4EAA704F" w14:textId="77777777" w:rsidR="0056091F" w:rsidRPr="003F5700" w:rsidRDefault="0056091F" w:rsidP="0056091F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</w:tc>
      </w:tr>
      <w:tr w:rsidR="0056091F" w:rsidRPr="003F5700" w14:paraId="3B5DC0E6" w14:textId="77777777" w:rsidTr="00A502A3">
        <w:trPr>
          <w:trHeight w:val="20"/>
        </w:trPr>
        <w:tc>
          <w:tcPr>
            <w:tcW w:w="2560" w:type="dxa"/>
          </w:tcPr>
          <w:p w14:paraId="461A3B89" w14:textId="77777777" w:rsidR="0056091F" w:rsidRPr="003F5700" w:rsidRDefault="0056091F" w:rsidP="0056091F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  <w:t>หนี้สินทาง</w:t>
            </w:r>
            <w:r w:rsidRPr="00DC1BF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  <w:t>การเงิน</w:t>
            </w:r>
          </w:p>
        </w:tc>
        <w:tc>
          <w:tcPr>
            <w:tcW w:w="900" w:type="dxa"/>
            <w:vAlign w:val="bottom"/>
          </w:tcPr>
          <w:p w14:paraId="776AE1B0" w14:textId="77777777" w:rsidR="0056091F" w:rsidRPr="0056091F" w:rsidRDefault="0056091F" w:rsidP="0056091F">
            <w:pPr>
              <w:tabs>
                <w:tab w:val="decimal" w:pos="45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A6124DB" w14:textId="77777777" w:rsidR="0056091F" w:rsidRPr="0056091F" w:rsidRDefault="0056091F" w:rsidP="0056091F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BCFD294" w14:textId="77777777" w:rsidR="0056091F" w:rsidRPr="0056091F" w:rsidRDefault="0056091F" w:rsidP="0056091F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4ECE5C9E" w14:textId="77777777" w:rsidR="0056091F" w:rsidRPr="0056091F" w:rsidRDefault="0056091F" w:rsidP="0056091F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DC405F8" w14:textId="77777777" w:rsidR="0056091F" w:rsidRPr="003F5700" w:rsidRDefault="0056091F" w:rsidP="0056091F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4425DC80" w14:textId="77777777" w:rsidR="0056091F" w:rsidRPr="003F5700" w:rsidRDefault="0056091F" w:rsidP="0056091F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B88F96E" w14:textId="77777777" w:rsidR="0056091F" w:rsidRPr="003F5700" w:rsidRDefault="0056091F" w:rsidP="0056091F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68" w:type="dxa"/>
            <w:vAlign w:val="bottom"/>
          </w:tcPr>
          <w:p w14:paraId="50D5F67C" w14:textId="77777777" w:rsidR="0056091F" w:rsidRPr="003F5700" w:rsidRDefault="0056091F" w:rsidP="0056091F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</w:tc>
      </w:tr>
      <w:tr w:rsidR="0056091F" w:rsidRPr="003F5700" w14:paraId="2B482BF6" w14:textId="77777777" w:rsidTr="00A502A3">
        <w:trPr>
          <w:trHeight w:val="20"/>
        </w:trPr>
        <w:tc>
          <w:tcPr>
            <w:tcW w:w="2560" w:type="dxa"/>
          </w:tcPr>
          <w:p w14:paraId="16BE06D5" w14:textId="77777777" w:rsidR="0056091F" w:rsidRPr="003F5700" w:rsidRDefault="0056091F" w:rsidP="0056091F">
            <w:pPr>
              <w:suppressAutoHyphens/>
              <w:spacing w:after="0" w:line="240" w:lineRule="exact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หนี้สินอนุพันธ์</w:t>
            </w:r>
          </w:p>
        </w:tc>
        <w:tc>
          <w:tcPr>
            <w:tcW w:w="900" w:type="dxa"/>
            <w:vAlign w:val="bottom"/>
          </w:tcPr>
          <w:p w14:paraId="1318D39A" w14:textId="77777777" w:rsidR="0056091F" w:rsidRPr="0056091F" w:rsidRDefault="0056091F" w:rsidP="0056091F">
            <w:pPr>
              <w:tabs>
                <w:tab w:val="decimal" w:pos="45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A7A7397" w14:textId="77777777" w:rsidR="0056091F" w:rsidRPr="0056091F" w:rsidRDefault="0056091F" w:rsidP="0056091F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6B14DFD" w14:textId="77777777" w:rsidR="0056091F" w:rsidRPr="0056091F" w:rsidRDefault="0056091F" w:rsidP="0056091F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5B098620" w14:textId="77777777" w:rsidR="0056091F" w:rsidRPr="0056091F" w:rsidRDefault="0056091F" w:rsidP="0056091F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76B61B4" w14:textId="77777777" w:rsidR="0056091F" w:rsidRPr="003F5700" w:rsidRDefault="0056091F" w:rsidP="0056091F">
            <w:pPr>
              <w:tabs>
                <w:tab w:val="decimal" w:pos="684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0D8FF555" w14:textId="77777777" w:rsidR="0056091F" w:rsidRPr="003F5700" w:rsidRDefault="0056091F" w:rsidP="0056091F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6C38788" w14:textId="77777777" w:rsidR="0056091F" w:rsidRPr="003F5700" w:rsidRDefault="0056091F" w:rsidP="0056091F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68" w:type="dxa"/>
            <w:vAlign w:val="bottom"/>
          </w:tcPr>
          <w:p w14:paraId="76335B72" w14:textId="77777777" w:rsidR="0056091F" w:rsidRPr="003F5700" w:rsidRDefault="0056091F" w:rsidP="0056091F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</w:tc>
      </w:tr>
      <w:tr w:rsidR="0056091F" w:rsidRPr="00C55A61" w14:paraId="6D55E875" w14:textId="77777777" w:rsidTr="00A502A3">
        <w:trPr>
          <w:trHeight w:val="20"/>
        </w:trPr>
        <w:tc>
          <w:tcPr>
            <w:tcW w:w="2560" w:type="dxa"/>
          </w:tcPr>
          <w:p w14:paraId="0ACB467A" w14:textId="77777777" w:rsidR="0056091F" w:rsidRPr="003F5700" w:rsidRDefault="0056091F" w:rsidP="0056091F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- </w:t>
            </w:r>
            <w:r w:rsidRPr="00DC1BF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อัตรา</w:t>
            </w:r>
            <w:r w:rsidRPr="00557CC3">
              <w:rPr>
                <w:rFonts w:asciiTheme="majorBidi" w:eastAsia="Times New Roman" w:hAnsiTheme="majorBidi" w:cs="Angsana New"/>
                <w:color w:val="000000"/>
                <w:szCs w:val="22"/>
                <w:cs/>
                <w:lang w:eastAsia="zh-CN"/>
              </w:rPr>
              <w:t>แลกเปลี่ยน</w:t>
            </w:r>
          </w:p>
        </w:tc>
        <w:tc>
          <w:tcPr>
            <w:tcW w:w="900" w:type="dxa"/>
            <w:vAlign w:val="bottom"/>
          </w:tcPr>
          <w:p w14:paraId="335B5C16" w14:textId="396D2AAC" w:rsidR="0056091F" w:rsidRPr="0056091F" w:rsidRDefault="0056091F" w:rsidP="0056091F">
            <w:pPr>
              <w:pBdr>
                <w:bottom w:val="single" w:sz="4" w:space="1" w:color="auto"/>
              </w:pBdr>
              <w:tabs>
                <w:tab w:val="decimal" w:pos="45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56091F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52E88072" w14:textId="03CE0301" w:rsidR="0056091F" w:rsidRPr="0056091F" w:rsidRDefault="0056091F" w:rsidP="0056091F">
            <w:pPr>
              <w:pBdr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56091F">
              <w:rPr>
                <w:rFonts w:asciiTheme="majorBidi" w:hAnsiTheme="majorBidi" w:cstheme="majorBidi"/>
                <w:szCs w:val="22"/>
              </w:rPr>
              <w:t xml:space="preserve"> 23 </w:t>
            </w:r>
          </w:p>
        </w:tc>
        <w:tc>
          <w:tcPr>
            <w:tcW w:w="900" w:type="dxa"/>
            <w:vAlign w:val="bottom"/>
          </w:tcPr>
          <w:p w14:paraId="3C94880E" w14:textId="099F32E9" w:rsidR="0056091F" w:rsidRPr="0056091F" w:rsidRDefault="0056091F" w:rsidP="0056091F">
            <w:pPr>
              <w:pBdr>
                <w:bottom w:val="single" w:sz="4" w:space="1" w:color="auto"/>
              </w:pBd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56091F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2934577B" w14:textId="3846F568" w:rsidR="0056091F" w:rsidRPr="0056091F" w:rsidRDefault="0056091F" w:rsidP="0056091F">
            <w:pPr>
              <w:pBdr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56091F">
              <w:rPr>
                <w:rFonts w:asciiTheme="majorBidi" w:hAnsiTheme="majorBidi" w:cstheme="majorBidi"/>
                <w:szCs w:val="22"/>
              </w:rPr>
              <w:t xml:space="preserve"> 23 </w:t>
            </w:r>
          </w:p>
        </w:tc>
        <w:tc>
          <w:tcPr>
            <w:tcW w:w="900" w:type="dxa"/>
          </w:tcPr>
          <w:p w14:paraId="580CCDB8" w14:textId="77777777" w:rsidR="0056091F" w:rsidRPr="00C55A61" w:rsidRDefault="0056091F" w:rsidP="0056091F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42D49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900" w:type="dxa"/>
            <w:vAlign w:val="bottom"/>
          </w:tcPr>
          <w:p w14:paraId="7E3CE2FB" w14:textId="77777777" w:rsidR="0056091F" w:rsidRPr="00C55A61" w:rsidRDefault="0056091F" w:rsidP="0056091F">
            <w:pPr>
              <w:pBdr>
                <w:bottom w:val="single" w:sz="4" w:space="1" w:color="auto"/>
              </w:pBdr>
              <w:tabs>
                <w:tab w:val="decimal" w:pos="67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D30F03">
              <w:rPr>
                <w:rFonts w:asciiTheme="majorBidi" w:hAnsiTheme="majorBidi" w:cstheme="majorBidi"/>
                <w:szCs w:val="22"/>
              </w:rPr>
              <w:t>1,326</w:t>
            </w:r>
          </w:p>
        </w:tc>
        <w:tc>
          <w:tcPr>
            <w:tcW w:w="900" w:type="dxa"/>
          </w:tcPr>
          <w:p w14:paraId="00DCC0E8" w14:textId="77777777" w:rsidR="0056091F" w:rsidRPr="00C55A61" w:rsidRDefault="0056091F" w:rsidP="0056091F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42D49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868" w:type="dxa"/>
            <w:vAlign w:val="bottom"/>
          </w:tcPr>
          <w:p w14:paraId="2FE1325D" w14:textId="77777777" w:rsidR="0056091F" w:rsidRPr="00C55A61" w:rsidRDefault="0056091F" w:rsidP="0056091F">
            <w:pPr>
              <w:pBdr>
                <w:bottom w:val="single" w:sz="4" w:space="1" w:color="auto"/>
              </w:pBdr>
              <w:tabs>
                <w:tab w:val="decimal" w:pos="61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D30F03">
              <w:rPr>
                <w:rFonts w:asciiTheme="majorBidi" w:hAnsiTheme="majorBidi" w:cstheme="majorBidi"/>
                <w:szCs w:val="22"/>
              </w:rPr>
              <w:t>1,326</w:t>
            </w:r>
          </w:p>
        </w:tc>
      </w:tr>
      <w:tr w:rsidR="0056091F" w:rsidRPr="007D3F08" w14:paraId="6618BD37" w14:textId="77777777" w:rsidTr="00A502A3">
        <w:trPr>
          <w:trHeight w:val="20"/>
        </w:trPr>
        <w:tc>
          <w:tcPr>
            <w:tcW w:w="2560" w:type="dxa"/>
          </w:tcPr>
          <w:p w14:paraId="13C3D192" w14:textId="77777777" w:rsidR="0056091F" w:rsidRPr="00A844EE" w:rsidRDefault="0056091F" w:rsidP="0056091F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0" w:type="dxa"/>
            <w:vAlign w:val="bottom"/>
          </w:tcPr>
          <w:p w14:paraId="5A4B900D" w14:textId="2C0AD3F0" w:rsidR="0056091F" w:rsidRPr="0056091F" w:rsidRDefault="0056091F" w:rsidP="0056091F">
            <w:pPr>
              <w:pBdr>
                <w:bottom w:val="single" w:sz="4" w:space="1" w:color="auto"/>
              </w:pBdr>
              <w:tabs>
                <w:tab w:val="decimal" w:pos="45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56091F">
              <w:rPr>
                <w:rFonts w:asciiTheme="majorBidi" w:hAnsiTheme="majorBidi" w:cstheme="majorBidi"/>
                <w:b/>
                <w:bCs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1FE21D8A" w14:textId="1155F749" w:rsidR="0056091F" w:rsidRPr="0056091F" w:rsidRDefault="0056091F" w:rsidP="0056091F">
            <w:pPr>
              <w:pBdr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56091F">
              <w:rPr>
                <w:rFonts w:asciiTheme="majorBidi" w:hAnsiTheme="majorBidi" w:cstheme="majorBidi"/>
                <w:b/>
                <w:bCs/>
                <w:szCs w:val="22"/>
              </w:rPr>
              <w:t xml:space="preserve"> 23 </w:t>
            </w:r>
          </w:p>
        </w:tc>
        <w:tc>
          <w:tcPr>
            <w:tcW w:w="900" w:type="dxa"/>
            <w:vAlign w:val="bottom"/>
          </w:tcPr>
          <w:p w14:paraId="4093F04E" w14:textId="3B70D17D" w:rsidR="0056091F" w:rsidRPr="0056091F" w:rsidRDefault="0056091F" w:rsidP="0056091F">
            <w:pPr>
              <w:pBdr>
                <w:bottom w:val="single" w:sz="4" w:space="1" w:color="auto"/>
              </w:pBd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56091F">
              <w:rPr>
                <w:rFonts w:asciiTheme="majorBidi" w:hAnsiTheme="majorBidi" w:cstheme="majorBidi"/>
                <w:b/>
                <w:bCs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0676AA85" w14:textId="15416B3A" w:rsidR="0056091F" w:rsidRPr="0056091F" w:rsidRDefault="0056091F" w:rsidP="0056091F">
            <w:pPr>
              <w:pBdr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56091F">
              <w:rPr>
                <w:rFonts w:asciiTheme="majorBidi" w:hAnsiTheme="majorBidi" w:cstheme="majorBidi"/>
                <w:b/>
                <w:bCs/>
                <w:szCs w:val="22"/>
              </w:rPr>
              <w:t xml:space="preserve"> 23 </w:t>
            </w:r>
          </w:p>
        </w:tc>
        <w:tc>
          <w:tcPr>
            <w:tcW w:w="900" w:type="dxa"/>
          </w:tcPr>
          <w:p w14:paraId="11785D0D" w14:textId="77777777" w:rsidR="0056091F" w:rsidRPr="00C55A61" w:rsidRDefault="0056091F" w:rsidP="0056091F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142D49"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-</w:t>
            </w:r>
          </w:p>
        </w:tc>
        <w:tc>
          <w:tcPr>
            <w:tcW w:w="900" w:type="dxa"/>
            <w:vAlign w:val="bottom"/>
          </w:tcPr>
          <w:p w14:paraId="5196800E" w14:textId="77777777" w:rsidR="0056091F" w:rsidRPr="00C55A61" w:rsidRDefault="0056091F" w:rsidP="0056091F">
            <w:pPr>
              <w:pBdr>
                <w:bottom w:val="single" w:sz="4" w:space="1" w:color="auto"/>
              </w:pBdr>
              <w:tabs>
                <w:tab w:val="decimal" w:pos="676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szCs w:val="22"/>
                <w:lang w:eastAsia="zh-CN" w:bidi="ar-SA"/>
              </w:rPr>
            </w:pPr>
            <w:r w:rsidRPr="00D30F03">
              <w:rPr>
                <w:rFonts w:asciiTheme="majorBidi" w:hAnsiTheme="majorBidi" w:cstheme="majorBidi"/>
                <w:b/>
                <w:bCs/>
                <w:szCs w:val="22"/>
              </w:rPr>
              <w:t>1,326</w:t>
            </w:r>
          </w:p>
        </w:tc>
        <w:tc>
          <w:tcPr>
            <w:tcW w:w="900" w:type="dxa"/>
          </w:tcPr>
          <w:p w14:paraId="15BB8C1B" w14:textId="77777777" w:rsidR="0056091F" w:rsidRPr="00C55A61" w:rsidRDefault="0056091F" w:rsidP="0056091F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D30F03"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-</w:t>
            </w:r>
          </w:p>
        </w:tc>
        <w:tc>
          <w:tcPr>
            <w:tcW w:w="868" w:type="dxa"/>
            <w:vAlign w:val="bottom"/>
          </w:tcPr>
          <w:p w14:paraId="56FA9451" w14:textId="77777777" w:rsidR="0056091F" w:rsidRPr="007D3F08" w:rsidRDefault="0056091F" w:rsidP="0056091F">
            <w:pPr>
              <w:pBdr>
                <w:bottom w:val="single" w:sz="4" w:space="1" w:color="auto"/>
              </w:pBdr>
              <w:tabs>
                <w:tab w:val="decimal" w:pos="61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D30F03">
              <w:rPr>
                <w:rFonts w:asciiTheme="majorBidi" w:hAnsiTheme="majorBidi" w:cstheme="majorBidi"/>
                <w:b/>
                <w:bCs/>
                <w:szCs w:val="22"/>
              </w:rPr>
              <w:t>1,326</w:t>
            </w:r>
          </w:p>
        </w:tc>
      </w:tr>
      <w:tr w:rsidR="0056091F" w:rsidRPr="007D3F08" w14:paraId="1C35580C" w14:textId="77777777" w:rsidTr="00A502A3">
        <w:trPr>
          <w:trHeight w:val="20"/>
        </w:trPr>
        <w:tc>
          <w:tcPr>
            <w:tcW w:w="2560" w:type="dxa"/>
          </w:tcPr>
          <w:p w14:paraId="5E1FE65B" w14:textId="77777777" w:rsidR="0056091F" w:rsidRPr="003F5700" w:rsidRDefault="0056091F" w:rsidP="0056091F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รวมหนี้สินทางการเงิน</w:t>
            </w:r>
          </w:p>
        </w:tc>
        <w:tc>
          <w:tcPr>
            <w:tcW w:w="900" w:type="dxa"/>
            <w:vAlign w:val="bottom"/>
          </w:tcPr>
          <w:p w14:paraId="08D5292C" w14:textId="367174A8" w:rsidR="0056091F" w:rsidRPr="0056091F" w:rsidRDefault="0056091F" w:rsidP="0056091F">
            <w:pPr>
              <w:pBdr>
                <w:bottom w:val="double" w:sz="4" w:space="1" w:color="auto"/>
              </w:pBdr>
              <w:tabs>
                <w:tab w:val="decimal" w:pos="45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56091F">
              <w:rPr>
                <w:rFonts w:asciiTheme="majorBidi" w:hAnsiTheme="majorBidi" w:cstheme="majorBidi"/>
                <w:b/>
                <w:bCs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749936FA" w14:textId="29FC6EA8" w:rsidR="0056091F" w:rsidRPr="0056091F" w:rsidRDefault="0056091F" w:rsidP="0056091F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56091F">
              <w:rPr>
                <w:rFonts w:asciiTheme="majorBidi" w:hAnsiTheme="majorBidi" w:cstheme="majorBidi"/>
                <w:b/>
                <w:bCs/>
                <w:szCs w:val="22"/>
              </w:rPr>
              <w:t xml:space="preserve"> 23 </w:t>
            </w:r>
          </w:p>
        </w:tc>
        <w:tc>
          <w:tcPr>
            <w:tcW w:w="900" w:type="dxa"/>
            <w:vAlign w:val="bottom"/>
          </w:tcPr>
          <w:p w14:paraId="34DF054A" w14:textId="72216EC4" w:rsidR="0056091F" w:rsidRPr="0056091F" w:rsidRDefault="0056091F" w:rsidP="0056091F">
            <w:pPr>
              <w:pBdr>
                <w:bottom w:val="double" w:sz="4" w:space="1" w:color="auto"/>
              </w:pBd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56091F">
              <w:rPr>
                <w:rFonts w:asciiTheme="majorBidi" w:hAnsiTheme="majorBidi" w:cstheme="majorBidi"/>
                <w:b/>
                <w:bCs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6ADAB415" w14:textId="09BB5EC0" w:rsidR="0056091F" w:rsidRPr="0056091F" w:rsidRDefault="0056091F" w:rsidP="0056091F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56091F">
              <w:rPr>
                <w:rFonts w:asciiTheme="majorBidi" w:hAnsiTheme="majorBidi" w:cstheme="majorBidi"/>
                <w:b/>
                <w:bCs/>
                <w:szCs w:val="22"/>
              </w:rPr>
              <w:t xml:space="preserve"> 23 </w:t>
            </w:r>
          </w:p>
        </w:tc>
        <w:tc>
          <w:tcPr>
            <w:tcW w:w="900" w:type="dxa"/>
            <w:vAlign w:val="bottom"/>
          </w:tcPr>
          <w:p w14:paraId="633B7F6A" w14:textId="77777777" w:rsidR="0056091F" w:rsidRPr="00C55A61" w:rsidRDefault="0056091F" w:rsidP="0056091F">
            <w:pPr>
              <w:pBdr>
                <w:bottom w:val="doub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42D49"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-</w:t>
            </w:r>
          </w:p>
        </w:tc>
        <w:tc>
          <w:tcPr>
            <w:tcW w:w="900" w:type="dxa"/>
            <w:vAlign w:val="bottom"/>
          </w:tcPr>
          <w:p w14:paraId="7C93F406" w14:textId="77777777" w:rsidR="0056091F" w:rsidRPr="00C55A61" w:rsidRDefault="0056091F" w:rsidP="0056091F">
            <w:pPr>
              <w:pBdr>
                <w:bottom w:val="double" w:sz="4" w:space="1" w:color="auto"/>
              </w:pBdr>
              <w:tabs>
                <w:tab w:val="decimal" w:pos="67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D30F03">
              <w:rPr>
                <w:rFonts w:asciiTheme="majorBidi" w:hAnsiTheme="majorBidi" w:cstheme="majorBidi"/>
                <w:b/>
                <w:bCs/>
                <w:szCs w:val="22"/>
              </w:rPr>
              <w:t>1,326</w:t>
            </w:r>
          </w:p>
        </w:tc>
        <w:tc>
          <w:tcPr>
            <w:tcW w:w="900" w:type="dxa"/>
            <w:vAlign w:val="bottom"/>
          </w:tcPr>
          <w:p w14:paraId="5305874F" w14:textId="77777777" w:rsidR="0056091F" w:rsidRPr="00C55A61" w:rsidRDefault="0056091F" w:rsidP="0056091F">
            <w:pPr>
              <w:pBdr>
                <w:bottom w:val="double" w:sz="4" w:space="1" w:color="auto"/>
              </w:pBdr>
              <w:tabs>
                <w:tab w:val="decimal" w:pos="5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D30F03"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-</w:t>
            </w:r>
          </w:p>
        </w:tc>
        <w:tc>
          <w:tcPr>
            <w:tcW w:w="868" w:type="dxa"/>
            <w:vAlign w:val="bottom"/>
          </w:tcPr>
          <w:p w14:paraId="1624C8BA" w14:textId="77777777" w:rsidR="0056091F" w:rsidRPr="007D3F08" w:rsidRDefault="0056091F" w:rsidP="0056091F">
            <w:pPr>
              <w:pBdr>
                <w:bottom w:val="double" w:sz="4" w:space="1" w:color="auto"/>
              </w:pBdr>
              <w:tabs>
                <w:tab w:val="decimal" w:pos="61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D30F03">
              <w:rPr>
                <w:rFonts w:asciiTheme="majorBidi" w:hAnsiTheme="majorBidi" w:cstheme="majorBidi"/>
                <w:b/>
                <w:bCs/>
                <w:szCs w:val="22"/>
              </w:rPr>
              <w:t>1,326</w:t>
            </w:r>
          </w:p>
        </w:tc>
      </w:tr>
    </w:tbl>
    <w:p w14:paraId="144349AB" w14:textId="77777777" w:rsidR="00962D2A" w:rsidRDefault="00962D2A" w:rsidP="00962D2A">
      <w:pPr>
        <w:tabs>
          <w:tab w:val="left" w:pos="540"/>
          <w:tab w:val="left" w:pos="630"/>
        </w:tabs>
        <w:spacing w:after="0" w:line="240" w:lineRule="auto"/>
        <w:ind w:left="272"/>
        <w:rPr>
          <w:rFonts w:asciiTheme="majorBidi" w:hAnsiTheme="majorBidi" w:cstheme="majorBidi"/>
          <w:b/>
          <w:bCs/>
          <w:i/>
          <w:iCs/>
          <w:sz w:val="30"/>
          <w:szCs w:val="30"/>
          <w:lang w:val="en-GB" w:eastAsia="en-GB"/>
        </w:rPr>
      </w:pPr>
    </w:p>
    <w:p w14:paraId="13A1FD49" w14:textId="66819523" w:rsidR="00115C5C" w:rsidRPr="003C2B83" w:rsidRDefault="00CD2862" w:rsidP="00962D2A">
      <w:pPr>
        <w:tabs>
          <w:tab w:val="left" w:pos="540"/>
          <w:tab w:val="left" w:pos="630"/>
        </w:tabs>
        <w:spacing w:after="0" w:line="240" w:lineRule="auto"/>
        <w:ind w:left="272"/>
        <w:rPr>
          <w:rFonts w:asciiTheme="majorBidi" w:hAnsiTheme="majorBidi" w:cstheme="majorBidi"/>
          <w:b/>
          <w:bCs/>
          <w:i/>
          <w:iCs/>
          <w:sz w:val="30"/>
          <w:szCs w:val="30"/>
          <w:lang w:eastAsia="en-GB"/>
        </w:rPr>
      </w:pPr>
      <w:r w:rsidRPr="003F570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 w:eastAsia="en-GB"/>
        </w:rPr>
        <w:t>การกระทบยอดของมูลค่ายุติธรรมระดับ 3</w:t>
      </w:r>
    </w:p>
    <w:p w14:paraId="5F95A073" w14:textId="77777777" w:rsidR="00C206EF" w:rsidRPr="009E0DD4" w:rsidRDefault="00C206EF" w:rsidP="00E85051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720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5850"/>
        <w:gridCol w:w="1710"/>
        <w:gridCol w:w="270"/>
        <w:gridCol w:w="1890"/>
      </w:tblGrid>
      <w:tr w:rsidR="00C10A97" w:rsidRPr="00962D2A" w14:paraId="77505CDE" w14:textId="2D327FFC" w:rsidTr="00BC0CD3">
        <w:trPr>
          <w:trHeight w:val="290"/>
        </w:trPr>
        <w:tc>
          <w:tcPr>
            <w:tcW w:w="5850" w:type="dxa"/>
            <w:vAlign w:val="bottom"/>
            <w:hideMark/>
          </w:tcPr>
          <w:p w14:paraId="7373B720" w14:textId="1DE998F3" w:rsidR="00C10A97" w:rsidRPr="00962D2A" w:rsidRDefault="00C10A97" w:rsidP="009E3A68">
            <w:pPr>
              <w:suppressAutoHyphens/>
              <w:spacing w:after="0" w:line="240" w:lineRule="auto"/>
              <w:ind w:left="159" w:right="-193" w:hanging="179"/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 w:eastAsia="en-GB"/>
              </w:rPr>
            </w:pPr>
          </w:p>
        </w:tc>
        <w:tc>
          <w:tcPr>
            <w:tcW w:w="1710" w:type="dxa"/>
          </w:tcPr>
          <w:p w14:paraId="2EFAC486" w14:textId="5A0F4DC8" w:rsidR="00C10A97" w:rsidRPr="00962D2A" w:rsidRDefault="00C10A97" w:rsidP="00F9530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</w:pPr>
            <w:r w:rsidRPr="00962D2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447D1F2A" w14:textId="77777777" w:rsidR="00C10A97" w:rsidRPr="00962D2A" w:rsidRDefault="00C10A97" w:rsidP="00F9530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890" w:type="dxa"/>
          </w:tcPr>
          <w:p w14:paraId="0564AB43" w14:textId="7AAC6154" w:rsidR="00C10A97" w:rsidRPr="00962D2A" w:rsidRDefault="0043154E" w:rsidP="0043154E">
            <w:pPr>
              <w:pStyle w:val="acctfourfigures"/>
              <w:tabs>
                <w:tab w:val="left" w:pos="720"/>
              </w:tabs>
              <w:spacing w:line="240" w:lineRule="auto"/>
              <w:ind w:left="-200" w:right="-15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</w:pPr>
            <w:r w:rsidRPr="00962D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154E" w:rsidRPr="00962D2A" w14:paraId="361D9271" w14:textId="3AFAFC5B" w:rsidTr="00767D4E">
        <w:trPr>
          <w:trHeight w:val="290"/>
        </w:trPr>
        <w:tc>
          <w:tcPr>
            <w:tcW w:w="5850" w:type="dxa"/>
            <w:vAlign w:val="bottom"/>
          </w:tcPr>
          <w:p w14:paraId="7BD215A4" w14:textId="77777777" w:rsidR="0043154E" w:rsidRPr="00962D2A" w:rsidRDefault="0043154E" w:rsidP="009E3A68">
            <w:pPr>
              <w:suppressAutoHyphens/>
              <w:spacing w:after="0" w:line="240" w:lineRule="auto"/>
              <w:ind w:left="159" w:right="-193" w:hanging="179"/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 w:eastAsia="en-GB"/>
              </w:rPr>
            </w:pPr>
          </w:p>
        </w:tc>
        <w:tc>
          <w:tcPr>
            <w:tcW w:w="3870" w:type="dxa"/>
            <w:gridSpan w:val="3"/>
          </w:tcPr>
          <w:p w14:paraId="49B00D8B" w14:textId="244C116F" w:rsidR="0043154E" w:rsidRPr="00962D2A" w:rsidRDefault="0043154E" w:rsidP="00BC3CD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/>
              </w:rPr>
            </w:pPr>
            <w:r w:rsidRPr="00962D2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/>
              </w:rPr>
              <w:t>(</w:t>
            </w:r>
            <w:r w:rsidRPr="00962D2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eastAsia="en-GB" w:bidi="th-TH"/>
              </w:rPr>
              <w:t>ล้านบาท</w:t>
            </w:r>
            <w:r w:rsidRPr="00962D2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 w:bidi="th-TH"/>
              </w:rPr>
              <w:t>)</w:t>
            </w:r>
          </w:p>
        </w:tc>
      </w:tr>
      <w:tr w:rsidR="00C10A97" w:rsidRPr="00962D2A" w14:paraId="06035F8B" w14:textId="379E84AB" w:rsidTr="00BC0CD3">
        <w:trPr>
          <w:trHeight w:val="290"/>
        </w:trPr>
        <w:tc>
          <w:tcPr>
            <w:tcW w:w="5850" w:type="dxa"/>
            <w:vAlign w:val="bottom"/>
          </w:tcPr>
          <w:p w14:paraId="77D4ACD8" w14:textId="7E3BAAB8" w:rsidR="00C10A97" w:rsidRPr="00962D2A" w:rsidRDefault="00C10A97" w:rsidP="00533698">
            <w:pPr>
              <w:tabs>
                <w:tab w:val="left" w:pos="70"/>
              </w:tabs>
              <w:suppressAutoHyphens/>
              <w:spacing w:after="0" w:line="240" w:lineRule="auto"/>
              <w:ind w:left="159" w:right="-193" w:hanging="179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962D2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710" w:type="dxa"/>
          </w:tcPr>
          <w:p w14:paraId="230B7021" w14:textId="77777777" w:rsidR="00C10A97" w:rsidRPr="00962D2A" w:rsidRDefault="00C10A97" w:rsidP="009E3A6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1D5D349D" w14:textId="77777777" w:rsidR="00C10A97" w:rsidRPr="00962D2A" w:rsidRDefault="00C10A97" w:rsidP="009E3A6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90" w:type="dxa"/>
          </w:tcPr>
          <w:p w14:paraId="57545C6D" w14:textId="77777777" w:rsidR="00C10A97" w:rsidRPr="00962D2A" w:rsidRDefault="00C10A97" w:rsidP="009E3A6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C10A97" w:rsidRPr="00962D2A" w14:paraId="7BF7A833" w14:textId="26BC41F6" w:rsidTr="00BC0CD3">
        <w:trPr>
          <w:trHeight w:val="72"/>
        </w:trPr>
        <w:tc>
          <w:tcPr>
            <w:tcW w:w="5850" w:type="dxa"/>
            <w:vAlign w:val="bottom"/>
            <w:hideMark/>
          </w:tcPr>
          <w:p w14:paraId="6107B93E" w14:textId="1953F9FA" w:rsidR="00C10A97" w:rsidRPr="00962D2A" w:rsidRDefault="00C10A97" w:rsidP="00E270CF">
            <w:pPr>
              <w:tabs>
                <w:tab w:val="left" w:pos="72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lang w:eastAsia="zh-CN"/>
              </w:rPr>
            </w:pPr>
            <w:r w:rsidRPr="00962D2A"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cs/>
                <w:lang w:eastAsia="zh-CN"/>
              </w:rPr>
              <w:t xml:space="preserve">ณ วันที่ </w:t>
            </w:r>
            <w:r w:rsidRPr="00962D2A"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lang w:eastAsia="zh-CN"/>
              </w:rPr>
              <w:t xml:space="preserve">1 </w:t>
            </w:r>
            <w:r w:rsidRPr="00962D2A"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cs/>
                <w:lang w:eastAsia="zh-CN"/>
              </w:rPr>
              <w:t xml:space="preserve">มกราคม </w:t>
            </w:r>
            <w:r w:rsidRPr="00962D2A"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lang w:eastAsia="zh-CN"/>
              </w:rPr>
              <w:t>25</w:t>
            </w:r>
            <w:r w:rsidR="007228C1" w:rsidRPr="00962D2A"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lang w:eastAsia="zh-CN"/>
              </w:rPr>
              <w:t>68</w:t>
            </w:r>
          </w:p>
        </w:tc>
        <w:tc>
          <w:tcPr>
            <w:tcW w:w="1710" w:type="dxa"/>
          </w:tcPr>
          <w:p w14:paraId="25E68DAA" w14:textId="03D51BB2" w:rsidR="00C10A97" w:rsidRPr="00962D2A" w:rsidRDefault="002948DE" w:rsidP="00BC0CD3">
            <w:pPr>
              <w:pStyle w:val="acctfourfigures"/>
              <w:tabs>
                <w:tab w:val="decimal" w:pos="142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962D2A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28,266</w:t>
            </w:r>
          </w:p>
        </w:tc>
        <w:tc>
          <w:tcPr>
            <w:tcW w:w="270" w:type="dxa"/>
          </w:tcPr>
          <w:p w14:paraId="0E2F8BD5" w14:textId="77777777" w:rsidR="00C10A97" w:rsidRPr="00962D2A" w:rsidRDefault="00C10A97" w:rsidP="00AE2101">
            <w:pPr>
              <w:pStyle w:val="acctfourfigures"/>
              <w:tabs>
                <w:tab w:val="decimal" w:pos="10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890" w:type="dxa"/>
          </w:tcPr>
          <w:p w14:paraId="1F3B3231" w14:textId="6F124937" w:rsidR="00C10A97" w:rsidRPr="00962D2A" w:rsidRDefault="00B00450" w:rsidP="000D6180">
            <w:pPr>
              <w:pStyle w:val="acctfourfigures"/>
              <w:tabs>
                <w:tab w:val="decimal" w:pos="142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962D2A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12,891</w:t>
            </w:r>
          </w:p>
        </w:tc>
      </w:tr>
      <w:tr w:rsidR="003C44E8" w:rsidRPr="00962D2A" w14:paraId="06EAE06D" w14:textId="56780C94">
        <w:trPr>
          <w:trHeight w:val="281"/>
        </w:trPr>
        <w:tc>
          <w:tcPr>
            <w:tcW w:w="5850" w:type="dxa"/>
            <w:vAlign w:val="bottom"/>
            <w:hideMark/>
          </w:tcPr>
          <w:p w14:paraId="66FC9D11" w14:textId="77777777" w:rsidR="003C44E8" w:rsidRPr="00962D2A" w:rsidRDefault="003C44E8" w:rsidP="003C44E8">
            <w:pPr>
              <w:tabs>
                <w:tab w:val="left" w:pos="72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lang w:eastAsia="zh-CN"/>
              </w:rPr>
            </w:pPr>
            <w:r w:rsidRPr="00962D2A"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cs/>
                <w:lang w:eastAsia="zh-CN"/>
              </w:rPr>
              <w:t>ซื้อ</w:t>
            </w:r>
          </w:p>
        </w:tc>
        <w:tc>
          <w:tcPr>
            <w:tcW w:w="1710" w:type="dxa"/>
            <w:vAlign w:val="bottom"/>
          </w:tcPr>
          <w:p w14:paraId="3CCC874B" w14:textId="2E0E5356" w:rsidR="003C44E8" w:rsidRPr="00962D2A" w:rsidRDefault="003C44E8" w:rsidP="003C44E8">
            <w:pPr>
              <w:pStyle w:val="acctfourfigures"/>
              <w:tabs>
                <w:tab w:val="decimal" w:pos="142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962D2A">
              <w:rPr>
                <w:rFonts w:asciiTheme="majorBidi" w:hAnsiTheme="majorBidi" w:cstheme="majorBidi"/>
                <w:sz w:val="28"/>
                <w:szCs w:val="28"/>
              </w:rPr>
              <w:t>1,727</w:t>
            </w:r>
          </w:p>
        </w:tc>
        <w:tc>
          <w:tcPr>
            <w:tcW w:w="270" w:type="dxa"/>
            <w:vAlign w:val="bottom"/>
          </w:tcPr>
          <w:p w14:paraId="3F2F3502" w14:textId="77777777" w:rsidR="003C44E8" w:rsidRPr="00962D2A" w:rsidRDefault="003C44E8" w:rsidP="003C44E8">
            <w:pPr>
              <w:pStyle w:val="acctfourfigures"/>
              <w:tabs>
                <w:tab w:val="decimal" w:pos="10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890" w:type="dxa"/>
            <w:vAlign w:val="bottom"/>
          </w:tcPr>
          <w:p w14:paraId="56876F98" w14:textId="769FCC07" w:rsidR="003C44E8" w:rsidRPr="00962D2A" w:rsidRDefault="003C44E8" w:rsidP="003C44E8">
            <w:pPr>
              <w:pStyle w:val="acctfourfigures"/>
              <w:tabs>
                <w:tab w:val="decimal" w:pos="142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962D2A">
              <w:rPr>
                <w:rFonts w:asciiTheme="majorBidi" w:hAnsiTheme="majorBidi" w:cstheme="majorBidi"/>
                <w:sz w:val="28"/>
                <w:szCs w:val="28"/>
              </w:rPr>
              <w:t>1,437</w:t>
            </w:r>
          </w:p>
        </w:tc>
      </w:tr>
      <w:tr w:rsidR="003C44E8" w:rsidRPr="00962D2A" w14:paraId="4206FE20" w14:textId="39166612">
        <w:trPr>
          <w:trHeight w:val="281"/>
        </w:trPr>
        <w:tc>
          <w:tcPr>
            <w:tcW w:w="5850" w:type="dxa"/>
          </w:tcPr>
          <w:p w14:paraId="7BB06A92" w14:textId="010CF821" w:rsidR="003C44E8" w:rsidRPr="00962D2A" w:rsidRDefault="003C44E8" w:rsidP="003C44E8">
            <w:pPr>
              <w:tabs>
                <w:tab w:val="left" w:pos="72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cs/>
                <w:lang w:eastAsia="zh-CN"/>
              </w:rPr>
            </w:pPr>
            <w:r w:rsidRPr="00962D2A"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cs/>
                <w:lang w:eastAsia="zh-CN"/>
              </w:rPr>
              <w:t>จำหน่าย</w:t>
            </w:r>
            <w:r w:rsidR="00030FF6">
              <w:rPr>
                <w:rFonts w:asciiTheme="majorBidi" w:eastAsia="Times New Roman" w:hAnsiTheme="majorBidi" w:cstheme="majorBidi" w:hint="cs"/>
                <w:color w:val="000000"/>
                <w:spacing w:val="-6"/>
                <w:sz w:val="28"/>
                <w:cs/>
                <w:lang w:eastAsia="zh-CN"/>
              </w:rPr>
              <w:t>และตัดรายการ</w:t>
            </w:r>
          </w:p>
        </w:tc>
        <w:tc>
          <w:tcPr>
            <w:tcW w:w="1710" w:type="dxa"/>
            <w:vAlign w:val="bottom"/>
          </w:tcPr>
          <w:p w14:paraId="129759C2" w14:textId="11DAFB9C" w:rsidR="003C44E8" w:rsidRPr="00962D2A" w:rsidRDefault="003C44E8" w:rsidP="003C44E8">
            <w:pPr>
              <w:pStyle w:val="acctfourfigures"/>
              <w:tabs>
                <w:tab w:val="decimal" w:pos="142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962D2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31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7,858</w:t>
            </w:r>
            <w:r w:rsidRPr="00962D2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7A4D02E7" w14:textId="77777777" w:rsidR="003C44E8" w:rsidRPr="00962D2A" w:rsidRDefault="003C44E8" w:rsidP="003C44E8">
            <w:pPr>
              <w:pStyle w:val="acctfourfigures"/>
              <w:tabs>
                <w:tab w:val="decimal" w:pos="10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890" w:type="dxa"/>
            <w:vAlign w:val="bottom"/>
          </w:tcPr>
          <w:p w14:paraId="2B569848" w14:textId="6E410117" w:rsidR="003C44E8" w:rsidRPr="00962D2A" w:rsidRDefault="00031FD5" w:rsidP="00031FD5">
            <w:pPr>
              <w:pStyle w:val="acctfourfigures"/>
              <w:tabs>
                <w:tab w:val="decimal" w:pos="142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962D2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6,533</w:t>
            </w:r>
            <w:r w:rsidRPr="00962D2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C44E8" w:rsidRPr="00962D2A" w14:paraId="2DF5A0EA" w14:textId="2577DC85" w:rsidTr="008D5F73">
        <w:trPr>
          <w:trHeight w:val="272"/>
        </w:trPr>
        <w:tc>
          <w:tcPr>
            <w:tcW w:w="5850" w:type="dxa"/>
          </w:tcPr>
          <w:p w14:paraId="214FE001" w14:textId="13C429AC" w:rsidR="003C44E8" w:rsidRPr="00962D2A" w:rsidRDefault="003C44E8" w:rsidP="003C44E8">
            <w:pPr>
              <w:tabs>
                <w:tab w:val="left" w:pos="720"/>
              </w:tabs>
              <w:spacing w:after="0" w:line="240" w:lineRule="auto"/>
              <w:ind w:left="166" w:hanging="166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lang w:eastAsia="zh-CN"/>
              </w:rPr>
            </w:pPr>
            <w:r w:rsidRPr="00962D2A"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cs/>
                <w:lang w:eastAsia="zh-CN"/>
              </w:rPr>
              <w:t>การเปลี่ยนแปลงสุทธิในมูลค่ายุติธรรม</w:t>
            </w:r>
            <w:r w:rsidRPr="00962D2A"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lang w:eastAsia="zh-CN"/>
              </w:rPr>
              <w:t xml:space="preserve"> (</w:t>
            </w:r>
            <w:r w:rsidRPr="00962D2A"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cs/>
                <w:lang w:eastAsia="zh-CN"/>
              </w:rPr>
              <w:t>รวมกำไรที่ยังไม่เกิดขึ้น</w:t>
            </w:r>
            <w:r w:rsidRPr="00962D2A"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cs/>
                <w:lang w:eastAsia="zh-CN"/>
              </w:rPr>
              <w:br/>
              <w:t>และการแปลงค่าเงินตราต่างประเทศ</w:t>
            </w:r>
            <w:r w:rsidRPr="00962D2A"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lang w:eastAsia="zh-CN"/>
              </w:rPr>
              <w:t>)</w:t>
            </w:r>
          </w:p>
        </w:tc>
        <w:tc>
          <w:tcPr>
            <w:tcW w:w="1710" w:type="dxa"/>
            <w:vAlign w:val="bottom"/>
          </w:tcPr>
          <w:p w14:paraId="171EFF0A" w14:textId="1F805D93" w:rsidR="003C44E8" w:rsidRPr="00962D2A" w:rsidRDefault="003C44E8" w:rsidP="003C44E8">
            <w:pPr>
              <w:pStyle w:val="acctfourfigures"/>
              <w:tabs>
                <w:tab w:val="decimal" w:pos="142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962D2A">
              <w:rPr>
                <w:rFonts w:asciiTheme="majorBidi" w:hAnsiTheme="majorBidi" w:cstheme="majorBidi"/>
                <w:sz w:val="28"/>
                <w:szCs w:val="28"/>
              </w:rPr>
              <w:t>428</w:t>
            </w:r>
          </w:p>
        </w:tc>
        <w:tc>
          <w:tcPr>
            <w:tcW w:w="270" w:type="dxa"/>
            <w:vAlign w:val="bottom"/>
          </w:tcPr>
          <w:p w14:paraId="54FDCEA9" w14:textId="77777777" w:rsidR="003C44E8" w:rsidRPr="00962D2A" w:rsidRDefault="003C44E8" w:rsidP="003C44E8">
            <w:pPr>
              <w:pStyle w:val="acctfourfigures"/>
              <w:tabs>
                <w:tab w:val="decimal" w:pos="10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890" w:type="dxa"/>
            <w:vAlign w:val="bottom"/>
          </w:tcPr>
          <w:p w14:paraId="02539118" w14:textId="1A92945D" w:rsidR="003C44E8" w:rsidRPr="00962D2A" w:rsidRDefault="003C44E8" w:rsidP="003C44E8">
            <w:pPr>
              <w:pStyle w:val="acctfourfigures"/>
              <w:tabs>
                <w:tab w:val="decimal" w:pos="142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962D2A">
              <w:rPr>
                <w:rFonts w:asciiTheme="majorBidi" w:hAnsiTheme="majorBidi" w:cstheme="majorBidi"/>
                <w:sz w:val="28"/>
                <w:szCs w:val="28"/>
              </w:rPr>
              <w:t>(185)</w:t>
            </w:r>
          </w:p>
        </w:tc>
      </w:tr>
      <w:tr w:rsidR="003C44E8" w:rsidRPr="00962D2A" w14:paraId="71790658" w14:textId="1C04787E">
        <w:trPr>
          <w:trHeight w:val="68"/>
        </w:trPr>
        <w:tc>
          <w:tcPr>
            <w:tcW w:w="5850" w:type="dxa"/>
          </w:tcPr>
          <w:p w14:paraId="7CCA633B" w14:textId="2A4B216A" w:rsidR="003C44E8" w:rsidRPr="00962D2A" w:rsidRDefault="003C44E8" w:rsidP="003C44E8">
            <w:pPr>
              <w:tabs>
                <w:tab w:val="left" w:pos="720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962D2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ณ วันที่ </w:t>
            </w:r>
            <w:r w:rsidRPr="00962D2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30 </w:t>
            </w:r>
            <w:r w:rsidRPr="00962D2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มิถุนายน </w:t>
            </w:r>
            <w:r w:rsidRPr="00962D2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2568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4DC484" w14:textId="045283F6" w:rsidR="003C44E8" w:rsidRPr="00962D2A" w:rsidRDefault="003C44E8" w:rsidP="003C44E8">
            <w:pPr>
              <w:pStyle w:val="acctfourfigures"/>
              <w:tabs>
                <w:tab w:val="decimal" w:pos="142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962D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22,563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A66372A" w14:textId="77777777" w:rsidR="003C44E8" w:rsidRPr="00962D2A" w:rsidRDefault="003C44E8" w:rsidP="003C44E8">
            <w:pPr>
              <w:pStyle w:val="acctfourfigures"/>
              <w:tabs>
                <w:tab w:val="decimal" w:pos="10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8F3AF5" w14:textId="6C9D357A" w:rsidR="003C44E8" w:rsidRPr="00962D2A" w:rsidRDefault="003C44E8" w:rsidP="003C44E8">
            <w:pPr>
              <w:pStyle w:val="acctfourfigures"/>
              <w:tabs>
                <w:tab w:val="decimal" w:pos="142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962D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7,610</w:t>
            </w:r>
          </w:p>
        </w:tc>
      </w:tr>
    </w:tbl>
    <w:p w14:paraId="64FFD6CA" w14:textId="77777777" w:rsidR="00E85051" w:rsidRDefault="00E85051" w:rsidP="00A4318E">
      <w:pPr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</w:p>
    <w:p w14:paraId="1B4612EF" w14:textId="4B62B629" w:rsidR="00406344" w:rsidRDefault="00805607" w:rsidP="00962D2A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805607">
        <w:rPr>
          <w:rFonts w:asciiTheme="majorBidi" w:eastAsia="Calibri" w:hAnsiTheme="majorBidi" w:cstheme="majorBidi"/>
          <w:sz w:val="30"/>
          <w:szCs w:val="30"/>
          <w:cs/>
        </w:rPr>
        <w:t xml:space="preserve">สินทรัพย์ดิจิทัลมูลค่าจำนวน </w:t>
      </w:r>
      <w:r w:rsidRPr="00805607">
        <w:rPr>
          <w:rFonts w:asciiTheme="majorBidi" w:eastAsia="Calibri" w:hAnsiTheme="majorBidi" w:cstheme="majorBidi"/>
          <w:sz w:val="30"/>
          <w:szCs w:val="30"/>
        </w:rPr>
        <w:t xml:space="preserve">3,044 </w:t>
      </w:r>
      <w:r w:rsidRPr="00805607">
        <w:rPr>
          <w:rFonts w:asciiTheme="majorBidi" w:eastAsia="Calibri" w:hAnsiTheme="majorBidi" w:cstheme="majorBidi"/>
          <w:sz w:val="30"/>
          <w:szCs w:val="30"/>
          <w:cs/>
        </w:rPr>
        <w:t>ล้านบาท</w:t>
      </w:r>
      <w:r w:rsidRPr="0080560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805607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(31 </w:t>
      </w:r>
      <w:r w:rsidRPr="00805607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805607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2567 : 2,742 </w:t>
      </w:r>
      <w:r w:rsidRPr="00805607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ล้านบาท)</w:t>
      </w:r>
      <w:r w:rsidRPr="00805607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</w:t>
      </w:r>
      <w:r w:rsidRPr="00805607">
        <w:rPr>
          <w:rFonts w:asciiTheme="majorBidi" w:eastAsia="Calibri" w:hAnsiTheme="majorBidi" w:cstheme="majorBidi"/>
          <w:sz w:val="30"/>
          <w:szCs w:val="30"/>
          <w:cs/>
        </w:rPr>
        <w:t>ของลูกค้าไม่รวมอยู่ในงบฐานะการเงินรวม ณ วันที่</w:t>
      </w:r>
      <w:r w:rsidRPr="00805607">
        <w:rPr>
          <w:rFonts w:asciiTheme="majorBidi" w:eastAsia="Calibri" w:hAnsiTheme="majorBidi" w:cstheme="majorBidi"/>
          <w:sz w:val="30"/>
          <w:szCs w:val="30"/>
        </w:rPr>
        <w:t xml:space="preserve"> 30 </w:t>
      </w:r>
      <w:r w:rsidRPr="00805607">
        <w:rPr>
          <w:rFonts w:asciiTheme="majorBidi" w:eastAsia="Calibri" w:hAnsiTheme="majorBidi" w:cstheme="majorBidi"/>
          <w:sz w:val="30"/>
          <w:szCs w:val="30"/>
          <w:cs/>
        </w:rPr>
        <w:t xml:space="preserve">มิถุนายน </w:t>
      </w:r>
      <w:r w:rsidRPr="00805607">
        <w:rPr>
          <w:rFonts w:asciiTheme="majorBidi" w:eastAsia="Calibri" w:hAnsiTheme="majorBidi" w:cstheme="majorBidi"/>
          <w:sz w:val="30"/>
          <w:szCs w:val="30"/>
        </w:rPr>
        <w:t>2568</w:t>
      </w:r>
    </w:p>
    <w:p w14:paraId="446B7AA4" w14:textId="77777777" w:rsidR="00AE04D1" w:rsidRDefault="00AE04D1" w:rsidP="00962D2A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</w:p>
    <w:p w14:paraId="72AB3EED" w14:textId="2AFDC874" w:rsidR="00B01D78" w:rsidRPr="003F5700" w:rsidRDefault="00B01D78" w:rsidP="00A4318E">
      <w:pPr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lastRenderedPageBreak/>
        <w:t>1</w:t>
      </w:r>
      <w:r w:rsidR="00D2372C"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1</w:t>
      </w: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.2</w:t>
      </w: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ab/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2E99F10D" w14:textId="77777777" w:rsidR="00B01D78" w:rsidRPr="003F5700" w:rsidRDefault="00B01D78" w:rsidP="00A4318E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62C14960" w14:textId="1A90B85B" w:rsidR="00B01D78" w:rsidRPr="003F5700" w:rsidRDefault="00B01D78" w:rsidP="00A4318E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มูลค่ายุติธรรมของ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เครื่องมือ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 xml:space="preserve">ทางการเงินที่ไม่ได้วัดมูลค่าด้วยมูลค่ายุติธรรมและสำหรับรายการซึ่งมีมูลค่ายุติธรรมแตกต่างจากราคาตามบัญชีอย่างมีสาระสำคัญ ณ วันที่ </w:t>
      </w:r>
      <w:r w:rsidR="00FE6F7A" w:rsidRPr="003F5700">
        <w:rPr>
          <w:rFonts w:asciiTheme="majorBidi" w:hAnsiTheme="majorBidi" w:cstheme="majorBidi"/>
          <w:color w:val="000000"/>
          <w:sz w:val="30"/>
          <w:szCs w:val="30"/>
        </w:rPr>
        <w:t>30</w:t>
      </w:r>
      <w:r w:rsidR="00C314DE" w:rsidRPr="003F570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FE6F7A" w:rsidRPr="003F5700">
        <w:rPr>
          <w:rFonts w:asciiTheme="majorBidi" w:hAnsiTheme="majorBidi" w:cstheme="majorBidi"/>
          <w:color w:val="000000"/>
          <w:sz w:val="30"/>
          <w:szCs w:val="30"/>
          <w:cs/>
        </w:rPr>
        <w:t>มิถุนายน</w:t>
      </w:r>
      <w:r w:rsidR="00CA23A5" w:rsidRPr="003F5700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</w:t>
      </w:r>
      <w:r w:rsidR="00700BB9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8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และ</w:t>
      </w:r>
      <w:r w:rsidR="00BB6811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วันที่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  <w:t xml:space="preserve">31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 xml:space="preserve">ธันวาคม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  <w:t>256</w:t>
      </w:r>
      <w:r w:rsidR="00700BB9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7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  <w:t xml:space="preserve">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มีดังนี้</w:t>
      </w:r>
    </w:p>
    <w:p w14:paraId="2C28D6EC" w14:textId="6B75D2C3" w:rsidR="00B01D78" w:rsidRDefault="00B01D78" w:rsidP="00A4318E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45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70"/>
        <w:gridCol w:w="1080"/>
        <w:gridCol w:w="1080"/>
        <w:gridCol w:w="1080"/>
        <w:gridCol w:w="1080"/>
        <w:gridCol w:w="1080"/>
        <w:gridCol w:w="1080"/>
      </w:tblGrid>
      <w:tr w:rsidR="00700BB9" w:rsidRPr="003F5700" w14:paraId="270A6DDE" w14:textId="77777777">
        <w:trPr>
          <w:cantSplit/>
        </w:trPr>
        <w:tc>
          <w:tcPr>
            <w:tcW w:w="2970" w:type="dxa"/>
            <w:hideMark/>
          </w:tcPr>
          <w:p w14:paraId="273C5A24" w14:textId="77777777" w:rsidR="00700BB9" w:rsidRPr="003F5700" w:rsidRDefault="00700BB9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6480" w:type="dxa"/>
            <w:gridSpan w:val="6"/>
          </w:tcPr>
          <w:p w14:paraId="515AE4DA" w14:textId="77777777" w:rsidR="00700BB9" w:rsidRPr="003F5700" w:rsidRDefault="00700BB9">
            <w:pPr>
              <w:tabs>
                <w:tab w:val="decimal" w:pos="838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  <w:t>งบการเงินรวม</w:t>
            </w:r>
          </w:p>
        </w:tc>
      </w:tr>
      <w:tr w:rsidR="00700BB9" w:rsidRPr="003F5700" w14:paraId="59E37EC6" w14:textId="77777777">
        <w:trPr>
          <w:cantSplit/>
        </w:trPr>
        <w:tc>
          <w:tcPr>
            <w:tcW w:w="2970" w:type="dxa"/>
          </w:tcPr>
          <w:p w14:paraId="56259BFD" w14:textId="77777777" w:rsidR="00700BB9" w:rsidRPr="003F5700" w:rsidRDefault="00700BB9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3240" w:type="dxa"/>
            <w:gridSpan w:val="3"/>
          </w:tcPr>
          <w:p w14:paraId="7BDE178B" w14:textId="77777777" w:rsidR="00700BB9" w:rsidRPr="003F5700" w:rsidRDefault="00700BB9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2568</w:t>
            </w:r>
          </w:p>
        </w:tc>
        <w:tc>
          <w:tcPr>
            <w:tcW w:w="3240" w:type="dxa"/>
            <w:gridSpan w:val="3"/>
          </w:tcPr>
          <w:p w14:paraId="123A1926" w14:textId="77777777" w:rsidR="00700BB9" w:rsidRPr="003F5700" w:rsidRDefault="00700BB9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 xml:space="preserve">31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ธันวาคม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7</w:t>
            </w:r>
          </w:p>
        </w:tc>
      </w:tr>
      <w:tr w:rsidR="00700BB9" w:rsidRPr="003F5700" w14:paraId="56182772" w14:textId="77777777">
        <w:trPr>
          <w:cantSplit/>
        </w:trPr>
        <w:tc>
          <w:tcPr>
            <w:tcW w:w="2970" w:type="dxa"/>
          </w:tcPr>
          <w:p w14:paraId="07836613" w14:textId="77777777" w:rsidR="00700BB9" w:rsidRPr="003F5700" w:rsidRDefault="00700BB9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56EF88D8" w14:textId="77777777" w:rsidR="00700BB9" w:rsidRPr="003F5700" w:rsidRDefault="00700BB9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มูลค่าตาม</w:t>
            </w:r>
          </w:p>
        </w:tc>
        <w:tc>
          <w:tcPr>
            <w:tcW w:w="1080" w:type="dxa"/>
          </w:tcPr>
          <w:p w14:paraId="3E61AB2C" w14:textId="77777777" w:rsidR="00700BB9" w:rsidRPr="003F5700" w:rsidRDefault="00700BB9">
            <w:pPr>
              <w:suppressAutoHyphens/>
              <w:spacing w:after="0" w:line="240" w:lineRule="auto"/>
              <w:ind w:left="-157" w:right="-81" w:firstLine="9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1080" w:type="dxa"/>
          </w:tcPr>
          <w:p w14:paraId="43F0959E" w14:textId="77777777" w:rsidR="00700BB9" w:rsidRPr="003F5700" w:rsidRDefault="00700BB9">
            <w:pPr>
              <w:suppressAutoHyphens/>
              <w:spacing w:after="0" w:line="240" w:lineRule="auto"/>
              <w:ind w:left="-75" w:right="-7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1080" w:type="dxa"/>
          </w:tcPr>
          <w:p w14:paraId="7FA8B80B" w14:textId="77777777" w:rsidR="00700BB9" w:rsidRPr="003F5700" w:rsidRDefault="00700BB9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มูลค่าตาม</w:t>
            </w:r>
          </w:p>
        </w:tc>
        <w:tc>
          <w:tcPr>
            <w:tcW w:w="1080" w:type="dxa"/>
          </w:tcPr>
          <w:p w14:paraId="06A9828C" w14:textId="77777777" w:rsidR="00700BB9" w:rsidRPr="003F5700" w:rsidRDefault="00700BB9">
            <w:pPr>
              <w:suppressAutoHyphens/>
              <w:spacing w:after="0" w:line="240" w:lineRule="auto"/>
              <w:ind w:left="-77" w:right="-8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1080" w:type="dxa"/>
          </w:tcPr>
          <w:p w14:paraId="3001F4C6" w14:textId="77777777" w:rsidR="00700BB9" w:rsidRPr="003F5700" w:rsidRDefault="00700BB9">
            <w:pPr>
              <w:suppressAutoHyphens/>
              <w:spacing w:after="0" w:line="240" w:lineRule="auto"/>
              <w:ind w:left="-82" w:right="-7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มูลค่ายุติธรรม</w:t>
            </w:r>
          </w:p>
        </w:tc>
      </w:tr>
      <w:tr w:rsidR="00700BB9" w:rsidRPr="003F5700" w14:paraId="7B25CAC4" w14:textId="77777777">
        <w:trPr>
          <w:cantSplit/>
        </w:trPr>
        <w:tc>
          <w:tcPr>
            <w:tcW w:w="2970" w:type="dxa"/>
          </w:tcPr>
          <w:p w14:paraId="77AE203F" w14:textId="77777777" w:rsidR="00700BB9" w:rsidRPr="003F5700" w:rsidRDefault="00700BB9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6E17F6F0" w14:textId="77777777" w:rsidR="00700BB9" w:rsidRPr="003F5700" w:rsidRDefault="00700BB9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บัญชี</w:t>
            </w:r>
          </w:p>
        </w:tc>
        <w:tc>
          <w:tcPr>
            <w:tcW w:w="1080" w:type="dxa"/>
          </w:tcPr>
          <w:p w14:paraId="28693E50" w14:textId="77777777" w:rsidR="00700BB9" w:rsidRPr="003F5700" w:rsidRDefault="00700BB9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080" w:type="dxa"/>
          </w:tcPr>
          <w:p w14:paraId="688856E8" w14:textId="77777777" w:rsidR="00700BB9" w:rsidRPr="003F5700" w:rsidRDefault="00700BB9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  <w:tc>
          <w:tcPr>
            <w:tcW w:w="1080" w:type="dxa"/>
          </w:tcPr>
          <w:p w14:paraId="517AE5EF" w14:textId="77777777" w:rsidR="00700BB9" w:rsidRPr="003F5700" w:rsidRDefault="00700BB9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บัญชี</w:t>
            </w:r>
          </w:p>
        </w:tc>
        <w:tc>
          <w:tcPr>
            <w:tcW w:w="1080" w:type="dxa"/>
          </w:tcPr>
          <w:p w14:paraId="72D3F1FD" w14:textId="77777777" w:rsidR="00700BB9" w:rsidRPr="003F5700" w:rsidRDefault="00700BB9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080" w:type="dxa"/>
          </w:tcPr>
          <w:p w14:paraId="47F773E4" w14:textId="77777777" w:rsidR="00700BB9" w:rsidRPr="003F5700" w:rsidRDefault="00700BB9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</w:tr>
      <w:tr w:rsidR="00700BB9" w:rsidRPr="003F5700" w14:paraId="0A38FDE3" w14:textId="77777777">
        <w:trPr>
          <w:cantSplit/>
        </w:trPr>
        <w:tc>
          <w:tcPr>
            <w:tcW w:w="2970" w:type="dxa"/>
          </w:tcPr>
          <w:p w14:paraId="73E0B258" w14:textId="77777777" w:rsidR="00700BB9" w:rsidRPr="003F5700" w:rsidRDefault="00700BB9">
            <w:pPr>
              <w:tabs>
                <w:tab w:val="decimal" w:pos="179"/>
              </w:tabs>
              <w:suppressAutoHyphens/>
              <w:spacing w:after="0" w:line="240" w:lineRule="auto"/>
              <w:ind w:firstLine="89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0E26BE9A" w14:textId="77777777" w:rsidR="00700BB9" w:rsidRPr="003F5700" w:rsidRDefault="00700BB9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4320" w:type="dxa"/>
            <w:gridSpan w:val="4"/>
          </w:tcPr>
          <w:p w14:paraId="7F6ACB52" w14:textId="77777777" w:rsidR="00700BB9" w:rsidRPr="003F5700" w:rsidRDefault="00700BB9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  <w:t>(</w:t>
            </w: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val="en-GB" w:eastAsia="zh-CN"/>
              </w:rPr>
              <w:t>ล้านบาท</w:t>
            </w: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  <w:t>)</w:t>
            </w:r>
          </w:p>
        </w:tc>
        <w:tc>
          <w:tcPr>
            <w:tcW w:w="1080" w:type="dxa"/>
          </w:tcPr>
          <w:p w14:paraId="3F06FD87" w14:textId="77777777" w:rsidR="00700BB9" w:rsidRPr="003F5700" w:rsidRDefault="00700BB9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</w:pPr>
          </w:p>
        </w:tc>
      </w:tr>
      <w:tr w:rsidR="00700BB9" w:rsidRPr="003F5700" w14:paraId="13AB1F8F" w14:textId="77777777" w:rsidTr="00A502A3">
        <w:trPr>
          <w:cantSplit/>
        </w:trPr>
        <w:tc>
          <w:tcPr>
            <w:tcW w:w="2970" w:type="dxa"/>
            <w:vAlign w:val="bottom"/>
          </w:tcPr>
          <w:p w14:paraId="477098C6" w14:textId="77777777" w:rsidR="00700BB9" w:rsidRPr="003F5700" w:rsidRDefault="00700BB9">
            <w:pPr>
              <w:tabs>
                <w:tab w:val="left" w:pos="88"/>
              </w:tabs>
              <w:suppressAutoHyphens/>
              <w:spacing w:after="0" w:line="240" w:lineRule="auto"/>
              <w:ind w:left="85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45A1BD52" w14:textId="77777777" w:rsidR="00700BB9" w:rsidRPr="003F5700" w:rsidRDefault="00700BB9">
            <w:pPr>
              <w:tabs>
                <w:tab w:val="decimal" w:pos="1181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1080" w:type="dxa"/>
          </w:tcPr>
          <w:p w14:paraId="68E8C103" w14:textId="77777777" w:rsidR="00700BB9" w:rsidRPr="003F5700" w:rsidRDefault="00700BB9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</w:tcPr>
          <w:p w14:paraId="44418235" w14:textId="77777777" w:rsidR="00700BB9" w:rsidRPr="003F5700" w:rsidRDefault="00700BB9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</w:tcPr>
          <w:p w14:paraId="202CF73C" w14:textId="77777777" w:rsidR="00700BB9" w:rsidRPr="003F5700" w:rsidRDefault="00700BB9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  <w:vAlign w:val="bottom"/>
          </w:tcPr>
          <w:p w14:paraId="78157350" w14:textId="77777777" w:rsidR="00700BB9" w:rsidRPr="003F5700" w:rsidRDefault="00700BB9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</w:tcPr>
          <w:p w14:paraId="69F5BEF1" w14:textId="77777777" w:rsidR="00700BB9" w:rsidRPr="003F5700" w:rsidRDefault="00700BB9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</w:tr>
      <w:tr w:rsidR="006E11E9" w:rsidRPr="003F5700" w14:paraId="58606D0B" w14:textId="77777777" w:rsidTr="00A502A3">
        <w:trPr>
          <w:cantSplit/>
        </w:trPr>
        <w:tc>
          <w:tcPr>
            <w:tcW w:w="2970" w:type="dxa"/>
            <w:vAlign w:val="bottom"/>
          </w:tcPr>
          <w:p w14:paraId="26E67C07" w14:textId="77777777" w:rsidR="006E11E9" w:rsidRPr="003F5700" w:rsidRDefault="006E11E9" w:rsidP="006E11E9">
            <w:pPr>
              <w:tabs>
                <w:tab w:val="left" w:pos="88"/>
              </w:tabs>
              <w:suppressAutoHyphens/>
              <w:spacing w:after="0" w:line="240" w:lineRule="auto"/>
              <w:ind w:left="85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สินทรัพย์อนุพันธ์ (เพื่อป้องกัน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br/>
              <w:t xml:space="preserve">   ความเสี่ยงแบบพลวัต)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br/>
              <w:t xml:space="preserve">  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อัตราดอกเบี้ย</w:t>
            </w:r>
          </w:p>
        </w:tc>
        <w:tc>
          <w:tcPr>
            <w:tcW w:w="1080" w:type="dxa"/>
            <w:vAlign w:val="bottom"/>
          </w:tcPr>
          <w:p w14:paraId="7330F287" w14:textId="5907DB9A" w:rsidR="006E11E9" w:rsidRPr="006E11E9" w:rsidRDefault="006E11E9" w:rsidP="006E11E9">
            <w:pPr>
              <w:tabs>
                <w:tab w:val="decimal" w:pos="706"/>
              </w:tabs>
              <w:suppressAutoHyphens/>
              <w:spacing w:after="0" w:line="240" w:lineRule="auto"/>
              <w:ind w:left="92" w:right="27" w:hanging="62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6E11E9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37D52B04" w14:textId="1D8077B1" w:rsidR="006E11E9" w:rsidRPr="006E11E9" w:rsidRDefault="006E11E9" w:rsidP="006E11E9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6E11E9">
              <w:rPr>
                <w:rFonts w:asciiTheme="majorBidi" w:hAnsiTheme="majorBidi" w:cstheme="majorBidi"/>
                <w:sz w:val="28"/>
              </w:rPr>
              <w:t>1,876</w:t>
            </w:r>
          </w:p>
        </w:tc>
        <w:tc>
          <w:tcPr>
            <w:tcW w:w="1080" w:type="dxa"/>
            <w:vAlign w:val="bottom"/>
          </w:tcPr>
          <w:p w14:paraId="07E0099B" w14:textId="647C857C" w:rsidR="006E11E9" w:rsidRPr="006E11E9" w:rsidRDefault="006E11E9" w:rsidP="006E11E9">
            <w:pPr>
              <w:tabs>
                <w:tab w:val="decimal" w:pos="706"/>
              </w:tabs>
              <w:suppressAutoHyphens/>
              <w:spacing w:after="0" w:line="240" w:lineRule="auto"/>
              <w:ind w:left="92" w:right="27" w:hanging="62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6E11E9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080" w:type="dxa"/>
          </w:tcPr>
          <w:p w14:paraId="38DD27EC" w14:textId="77777777" w:rsidR="006E11E9" w:rsidRDefault="006E11E9" w:rsidP="006E11E9">
            <w:pPr>
              <w:tabs>
                <w:tab w:val="decimal" w:pos="726"/>
              </w:tabs>
              <w:suppressAutoHyphens/>
              <w:spacing w:after="0" w:line="240" w:lineRule="auto"/>
              <w:ind w:left="92" w:right="27" w:hanging="62"/>
              <w:rPr>
                <w:rFonts w:asciiTheme="majorBidi" w:hAnsiTheme="majorBidi" w:cstheme="majorBidi"/>
                <w:sz w:val="28"/>
                <w:lang w:val="en-GB"/>
              </w:rPr>
            </w:pPr>
          </w:p>
          <w:p w14:paraId="17514D72" w14:textId="77777777" w:rsidR="006E11E9" w:rsidRDefault="006E11E9" w:rsidP="006E11E9">
            <w:pPr>
              <w:tabs>
                <w:tab w:val="decimal" w:pos="726"/>
              </w:tabs>
              <w:suppressAutoHyphens/>
              <w:spacing w:after="0" w:line="240" w:lineRule="auto"/>
              <w:ind w:left="92" w:right="27" w:hanging="62"/>
              <w:rPr>
                <w:rFonts w:asciiTheme="majorBidi" w:hAnsiTheme="majorBidi" w:cstheme="majorBidi"/>
                <w:sz w:val="28"/>
                <w:lang w:val="en-GB"/>
              </w:rPr>
            </w:pPr>
          </w:p>
          <w:p w14:paraId="2514D78C" w14:textId="77777777" w:rsidR="006E11E9" w:rsidRPr="003F5700" w:rsidRDefault="006E11E9" w:rsidP="006E11E9">
            <w:pPr>
              <w:tabs>
                <w:tab w:val="decimal" w:pos="726"/>
              </w:tabs>
              <w:suppressAutoHyphens/>
              <w:spacing w:after="0" w:line="240" w:lineRule="auto"/>
              <w:ind w:left="92" w:right="27" w:hanging="62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B74562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  </w:t>
            </w:r>
            <w:r w:rsidRPr="00B74562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B9DD420" w14:textId="77777777" w:rsidR="006E11E9" w:rsidRPr="003F5700" w:rsidRDefault="006E11E9" w:rsidP="006E11E9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B74562">
              <w:rPr>
                <w:rFonts w:asciiTheme="majorBidi" w:hAnsiTheme="majorBidi" w:cstheme="majorBidi"/>
                <w:sz w:val="28"/>
              </w:rPr>
              <w:t xml:space="preserve"> 7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  <w:r w:rsidRPr="00B74562">
              <w:rPr>
                <w:rFonts w:asciiTheme="majorBidi" w:hAnsiTheme="majorBidi" w:cstheme="majorBidi"/>
                <w:sz w:val="28"/>
              </w:rPr>
              <w:t xml:space="preserve">5 </w:t>
            </w:r>
          </w:p>
        </w:tc>
        <w:tc>
          <w:tcPr>
            <w:tcW w:w="1080" w:type="dxa"/>
          </w:tcPr>
          <w:p w14:paraId="60DFA74A" w14:textId="77777777" w:rsidR="006E11E9" w:rsidRDefault="006E11E9" w:rsidP="006E11E9">
            <w:pPr>
              <w:tabs>
                <w:tab w:val="decimal" w:pos="693"/>
              </w:tabs>
              <w:suppressAutoHyphens/>
              <w:spacing w:after="0" w:line="240" w:lineRule="auto"/>
              <w:ind w:left="92" w:right="27" w:hanging="62"/>
              <w:rPr>
                <w:rFonts w:asciiTheme="majorBidi" w:hAnsiTheme="majorBidi" w:cstheme="majorBidi"/>
                <w:sz w:val="28"/>
                <w:lang w:val="en-GB"/>
              </w:rPr>
            </w:pPr>
          </w:p>
          <w:p w14:paraId="7F21AFA6" w14:textId="77777777" w:rsidR="006E11E9" w:rsidRDefault="006E11E9" w:rsidP="006E11E9">
            <w:pPr>
              <w:tabs>
                <w:tab w:val="decimal" w:pos="693"/>
              </w:tabs>
              <w:suppressAutoHyphens/>
              <w:spacing w:after="0" w:line="240" w:lineRule="auto"/>
              <w:ind w:left="92" w:right="27" w:hanging="62"/>
              <w:rPr>
                <w:rFonts w:asciiTheme="majorBidi" w:hAnsiTheme="majorBidi" w:cstheme="majorBidi"/>
                <w:sz w:val="28"/>
                <w:lang w:val="en-GB"/>
              </w:rPr>
            </w:pPr>
          </w:p>
          <w:p w14:paraId="4A5C777A" w14:textId="77777777" w:rsidR="006E11E9" w:rsidRPr="003F5700" w:rsidRDefault="006E11E9" w:rsidP="006E11E9">
            <w:pPr>
              <w:tabs>
                <w:tab w:val="decimal" w:pos="693"/>
              </w:tabs>
              <w:suppressAutoHyphens/>
              <w:spacing w:after="0" w:line="240" w:lineRule="auto"/>
              <w:ind w:left="92" w:right="27" w:hanging="62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B74562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</w:tr>
      <w:tr w:rsidR="006E11E9" w:rsidRPr="003F5700" w14:paraId="3F047E7C" w14:textId="77777777" w:rsidTr="00A502A3">
        <w:trPr>
          <w:cantSplit/>
        </w:trPr>
        <w:tc>
          <w:tcPr>
            <w:tcW w:w="2970" w:type="dxa"/>
            <w:vAlign w:val="bottom"/>
            <w:hideMark/>
          </w:tcPr>
          <w:p w14:paraId="06442427" w14:textId="77777777" w:rsidR="006E11E9" w:rsidRPr="003F5700" w:rsidRDefault="006E11E9" w:rsidP="006E11E9">
            <w:pPr>
              <w:tabs>
                <w:tab w:val="left" w:pos="35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 เงินลงทุนในตราสารหนี้ที่วัดมูลค่า</w:t>
            </w:r>
          </w:p>
          <w:p w14:paraId="7F2BA7E2" w14:textId="77777777" w:rsidR="006E11E9" w:rsidRPr="003F5700" w:rsidRDefault="006E11E9" w:rsidP="006E11E9">
            <w:pPr>
              <w:tabs>
                <w:tab w:val="left" w:pos="355"/>
              </w:tabs>
              <w:suppressAutoHyphens/>
              <w:spacing w:after="0" w:line="240" w:lineRule="auto"/>
              <w:ind w:left="8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  ราคาทุนตัดจำหน่าย</w:t>
            </w:r>
          </w:p>
        </w:tc>
        <w:tc>
          <w:tcPr>
            <w:tcW w:w="1080" w:type="dxa"/>
            <w:vAlign w:val="bottom"/>
          </w:tcPr>
          <w:p w14:paraId="48D48063" w14:textId="1819CB21" w:rsidR="006E11E9" w:rsidRPr="006E11E9" w:rsidRDefault="006E11E9" w:rsidP="006E11E9">
            <w:pPr>
              <w:tabs>
                <w:tab w:val="decimal" w:pos="1255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E11E9">
              <w:rPr>
                <w:rFonts w:asciiTheme="majorBidi" w:hAnsiTheme="majorBidi" w:cstheme="majorBidi"/>
                <w:sz w:val="28"/>
              </w:rPr>
              <w:t>216,540</w:t>
            </w:r>
          </w:p>
        </w:tc>
        <w:tc>
          <w:tcPr>
            <w:tcW w:w="1080" w:type="dxa"/>
            <w:vAlign w:val="bottom"/>
          </w:tcPr>
          <w:p w14:paraId="1B4E3666" w14:textId="309265BD" w:rsidR="006E11E9" w:rsidRPr="006E11E9" w:rsidRDefault="006E11E9" w:rsidP="006E11E9">
            <w:pPr>
              <w:tabs>
                <w:tab w:val="decimal" w:pos="1156"/>
              </w:tabs>
              <w:suppressAutoHyphens/>
              <w:spacing w:after="0" w:line="240" w:lineRule="auto"/>
              <w:ind w:left="92" w:right="6" w:hanging="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E11E9">
              <w:rPr>
                <w:rFonts w:asciiTheme="majorBidi" w:hAnsiTheme="majorBidi" w:cstheme="majorBidi"/>
                <w:sz w:val="28"/>
              </w:rPr>
              <w:t>224,797</w:t>
            </w:r>
          </w:p>
        </w:tc>
        <w:tc>
          <w:tcPr>
            <w:tcW w:w="1080" w:type="dxa"/>
            <w:vAlign w:val="bottom"/>
          </w:tcPr>
          <w:p w14:paraId="2289B821" w14:textId="7B55D8B3" w:rsidR="006E11E9" w:rsidRPr="006E11E9" w:rsidRDefault="006E11E9" w:rsidP="006E11E9">
            <w:pPr>
              <w:tabs>
                <w:tab w:val="decimal" w:pos="1255"/>
              </w:tabs>
              <w:suppressAutoHyphens/>
              <w:spacing w:after="0" w:line="240" w:lineRule="auto"/>
              <w:ind w:left="92" w:right="55" w:hanging="62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6E11E9">
              <w:rPr>
                <w:rFonts w:asciiTheme="majorBidi" w:hAnsiTheme="majorBidi" w:cstheme="majorBidi"/>
                <w:sz w:val="28"/>
              </w:rPr>
              <w:t>58</w:t>
            </w:r>
          </w:p>
        </w:tc>
        <w:tc>
          <w:tcPr>
            <w:tcW w:w="1080" w:type="dxa"/>
            <w:vAlign w:val="bottom"/>
          </w:tcPr>
          <w:p w14:paraId="186991FF" w14:textId="77777777" w:rsidR="006E11E9" w:rsidRPr="003F5700" w:rsidRDefault="006E11E9" w:rsidP="006E11E9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B74562">
              <w:rPr>
                <w:rFonts w:asciiTheme="majorBidi" w:hAnsiTheme="majorBidi" w:cstheme="majorBidi"/>
                <w:sz w:val="28"/>
              </w:rPr>
              <w:t xml:space="preserve"> 216,820 </w:t>
            </w:r>
          </w:p>
        </w:tc>
        <w:tc>
          <w:tcPr>
            <w:tcW w:w="1080" w:type="dxa"/>
            <w:vAlign w:val="bottom"/>
          </w:tcPr>
          <w:p w14:paraId="2512AC78" w14:textId="77777777" w:rsidR="006E11E9" w:rsidRPr="003F5700" w:rsidRDefault="006E11E9" w:rsidP="006E11E9">
            <w:pPr>
              <w:tabs>
                <w:tab w:val="decimal" w:pos="1156"/>
              </w:tabs>
              <w:suppressAutoHyphens/>
              <w:spacing w:after="0" w:line="240" w:lineRule="auto"/>
              <w:ind w:left="92" w:right="6" w:hanging="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B74562">
              <w:rPr>
                <w:rFonts w:asciiTheme="majorBidi" w:hAnsiTheme="majorBidi" w:cstheme="majorBidi"/>
                <w:sz w:val="28"/>
              </w:rPr>
              <w:t xml:space="preserve"> 218,540 </w:t>
            </w:r>
          </w:p>
        </w:tc>
        <w:tc>
          <w:tcPr>
            <w:tcW w:w="1080" w:type="dxa"/>
            <w:vAlign w:val="bottom"/>
          </w:tcPr>
          <w:p w14:paraId="586F4059" w14:textId="77777777" w:rsidR="006E11E9" w:rsidRPr="003F5700" w:rsidRDefault="006E11E9" w:rsidP="006E11E9">
            <w:pPr>
              <w:tabs>
                <w:tab w:val="decimal" w:pos="1156"/>
              </w:tabs>
              <w:suppressAutoHyphens/>
              <w:spacing w:after="0" w:line="240" w:lineRule="auto"/>
              <w:ind w:left="92" w:right="7" w:hanging="62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B74562">
              <w:rPr>
                <w:rFonts w:asciiTheme="majorBidi" w:hAnsiTheme="majorBidi" w:cstheme="majorBidi"/>
                <w:sz w:val="28"/>
              </w:rPr>
              <w:t xml:space="preserve"> 106 </w:t>
            </w:r>
          </w:p>
        </w:tc>
      </w:tr>
      <w:tr w:rsidR="006E11E9" w:rsidRPr="003F5700" w14:paraId="7FBCFEB9" w14:textId="77777777" w:rsidTr="00A502A3">
        <w:trPr>
          <w:cantSplit/>
        </w:trPr>
        <w:tc>
          <w:tcPr>
            <w:tcW w:w="2970" w:type="dxa"/>
            <w:vAlign w:val="bottom"/>
          </w:tcPr>
          <w:p w14:paraId="2A7520F5" w14:textId="77777777" w:rsidR="006E11E9" w:rsidRPr="003F5700" w:rsidRDefault="006E11E9" w:rsidP="006E11E9">
            <w:pPr>
              <w:tabs>
                <w:tab w:val="left" w:pos="35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6A7E1C89" w14:textId="77777777" w:rsidR="006E11E9" w:rsidRPr="006E11E9" w:rsidRDefault="006E11E9" w:rsidP="006E11E9">
            <w:pPr>
              <w:tabs>
                <w:tab w:val="decimal" w:pos="1255"/>
              </w:tabs>
              <w:suppressAutoHyphens/>
              <w:spacing w:after="0" w:line="240" w:lineRule="auto"/>
              <w:ind w:left="92" w:hanging="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319A331" w14:textId="77777777" w:rsidR="006E11E9" w:rsidRPr="006E11E9" w:rsidRDefault="006E11E9" w:rsidP="006E11E9">
            <w:pPr>
              <w:tabs>
                <w:tab w:val="decimal" w:pos="1156"/>
              </w:tabs>
              <w:suppressAutoHyphens/>
              <w:spacing w:after="0" w:line="240" w:lineRule="auto"/>
              <w:ind w:left="92" w:right="6" w:hanging="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996461A" w14:textId="77777777" w:rsidR="006E11E9" w:rsidRPr="006E11E9" w:rsidRDefault="006E11E9" w:rsidP="006E11E9">
            <w:pPr>
              <w:tabs>
                <w:tab w:val="decimal" w:pos="1255"/>
              </w:tabs>
              <w:suppressAutoHyphens/>
              <w:spacing w:after="0" w:line="240" w:lineRule="auto"/>
              <w:ind w:left="92" w:right="55" w:hanging="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50C08DF" w14:textId="77777777" w:rsidR="006E11E9" w:rsidRPr="003F5700" w:rsidRDefault="006E11E9" w:rsidP="006E11E9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9BD310A" w14:textId="77777777" w:rsidR="006E11E9" w:rsidRPr="003F5700" w:rsidRDefault="006E11E9" w:rsidP="006E11E9">
            <w:pPr>
              <w:tabs>
                <w:tab w:val="decimal" w:pos="1156"/>
              </w:tabs>
              <w:suppressAutoHyphens/>
              <w:spacing w:after="0" w:line="240" w:lineRule="auto"/>
              <w:ind w:left="92" w:right="6" w:hanging="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A0F159E" w14:textId="77777777" w:rsidR="006E11E9" w:rsidRPr="003F5700" w:rsidRDefault="006E11E9" w:rsidP="006E11E9">
            <w:pPr>
              <w:tabs>
                <w:tab w:val="decimal" w:pos="1156"/>
              </w:tabs>
              <w:suppressAutoHyphens/>
              <w:spacing w:after="0" w:line="240" w:lineRule="auto"/>
              <w:ind w:left="92" w:right="7" w:hanging="62"/>
              <w:rPr>
                <w:rFonts w:asciiTheme="majorBidi" w:hAnsiTheme="majorBidi" w:cstheme="majorBidi"/>
                <w:sz w:val="28"/>
              </w:rPr>
            </w:pPr>
          </w:p>
        </w:tc>
      </w:tr>
      <w:tr w:rsidR="006E11E9" w:rsidRPr="003F5700" w14:paraId="086C8F12" w14:textId="77777777" w:rsidTr="00A502A3">
        <w:trPr>
          <w:cantSplit/>
        </w:trPr>
        <w:tc>
          <w:tcPr>
            <w:tcW w:w="2970" w:type="dxa"/>
            <w:vAlign w:val="bottom"/>
          </w:tcPr>
          <w:p w14:paraId="1085057B" w14:textId="77777777" w:rsidR="006E11E9" w:rsidRPr="003F5700" w:rsidRDefault="006E11E9" w:rsidP="006E11E9">
            <w:pPr>
              <w:tabs>
                <w:tab w:val="left" w:pos="35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หนี้สิน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ทางการเงิน</w:t>
            </w:r>
          </w:p>
        </w:tc>
        <w:tc>
          <w:tcPr>
            <w:tcW w:w="1080" w:type="dxa"/>
          </w:tcPr>
          <w:p w14:paraId="5A300657" w14:textId="77777777" w:rsidR="006E11E9" w:rsidRPr="006E11E9" w:rsidRDefault="006E11E9" w:rsidP="006E11E9">
            <w:pPr>
              <w:tabs>
                <w:tab w:val="decimal" w:pos="1255"/>
              </w:tabs>
              <w:suppressAutoHyphens/>
              <w:spacing w:after="0" w:line="240" w:lineRule="auto"/>
              <w:ind w:left="92" w:hanging="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7F701C75" w14:textId="77777777" w:rsidR="006E11E9" w:rsidRPr="006E11E9" w:rsidRDefault="006E11E9" w:rsidP="006E11E9">
            <w:pPr>
              <w:tabs>
                <w:tab w:val="decimal" w:pos="1156"/>
              </w:tabs>
              <w:suppressAutoHyphens/>
              <w:spacing w:after="0" w:line="240" w:lineRule="auto"/>
              <w:ind w:left="92" w:right="6" w:hanging="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0B00A114" w14:textId="77777777" w:rsidR="006E11E9" w:rsidRPr="006E11E9" w:rsidRDefault="006E11E9" w:rsidP="006E11E9">
            <w:pPr>
              <w:tabs>
                <w:tab w:val="decimal" w:pos="1255"/>
              </w:tabs>
              <w:suppressAutoHyphens/>
              <w:spacing w:after="0" w:line="240" w:lineRule="auto"/>
              <w:ind w:left="92" w:right="55" w:hanging="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32303763" w14:textId="77777777" w:rsidR="006E11E9" w:rsidRPr="003F5700" w:rsidRDefault="006E11E9" w:rsidP="006E11E9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EC99080" w14:textId="77777777" w:rsidR="006E11E9" w:rsidRPr="003F5700" w:rsidRDefault="006E11E9" w:rsidP="006E11E9">
            <w:pPr>
              <w:tabs>
                <w:tab w:val="decimal" w:pos="1156"/>
              </w:tabs>
              <w:suppressAutoHyphens/>
              <w:spacing w:after="0" w:line="240" w:lineRule="auto"/>
              <w:ind w:left="92" w:right="6" w:hanging="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15B97FE7" w14:textId="77777777" w:rsidR="006E11E9" w:rsidRPr="003F5700" w:rsidRDefault="006E11E9" w:rsidP="006E11E9">
            <w:pPr>
              <w:tabs>
                <w:tab w:val="decimal" w:pos="1156"/>
              </w:tabs>
              <w:suppressAutoHyphens/>
              <w:spacing w:after="0" w:line="240" w:lineRule="auto"/>
              <w:ind w:left="92" w:right="7" w:hanging="62"/>
              <w:rPr>
                <w:rFonts w:asciiTheme="majorBidi" w:hAnsiTheme="majorBidi" w:cstheme="majorBidi"/>
                <w:sz w:val="28"/>
              </w:rPr>
            </w:pPr>
          </w:p>
        </w:tc>
      </w:tr>
      <w:tr w:rsidR="006E11E9" w:rsidRPr="003F5700" w14:paraId="530E102C" w14:textId="77777777" w:rsidTr="00A502A3">
        <w:trPr>
          <w:cantSplit/>
        </w:trPr>
        <w:tc>
          <w:tcPr>
            <w:tcW w:w="2970" w:type="dxa"/>
            <w:vAlign w:val="bottom"/>
          </w:tcPr>
          <w:p w14:paraId="47B96A53" w14:textId="77777777" w:rsidR="006E11E9" w:rsidRPr="003F5700" w:rsidRDefault="006E11E9" w:rsidP="006E11E9">
            <w:pPr>
              <w:tabs>
                <w:tab w:val="left" w:pos="35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หนี้สิน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อนุพันธ์ (เพื่อป้องกัน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br/>
              <w:t xml:space="preserve">   ความเสี่ยงแบบพลวัต)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br/>
              <w:t xml:space="preserve">  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อัตราดอกเบี้ย</w:t>
            </w:r>
          </w:p>
        </w:tc>
        <w:tc>
          <w:tcPr>
            <w:tcW w:w="1080" w:type="dxa"/>
            <w:vAlign w:val="bottom"/>
          </w:tcPr>
          <w:p w14:paraId="2F30C241" w14:textId="27675173" w:rsidR="006E11E9" w:rsidRPr="006E11E9" w:rsidRDefault="006E11E9" w:rsidP="006E11E9">
            <w:pPr>
              <w:tabs>
                <w:tab w:val="decimal" w:pos="706"/>
              </w:tabs>
              <w:suppressAutoHyphens/>
              <w:spacing w:after="0" w:line="240" w:lineRule="auto"/>
              <w:ind w:left="92" w:right="27" w:hanging="62"/>
              <w:rPr>
                <w:rFonts w:asciiTheme="majorBidi" w:hAnsiTheme="majorBidi" w:cstheme="majorBidi"/>
                <w:sz w:val="28"/>
              </w:rPr>
            </w:pPr>
            <w:r w:rsidRPr="006E11E9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7C98F1C1" w14:textId="41AC7D85" w:rsidR="006E11E9" w:rsidRPr="006E11E9" w:rsidRDefault="006E11E9" w:rsidP="006E11E9">
            <w:pPr>
              <w:tabs>
                <w:tab w:val="decimal" w:pos="706"/>
              </w:tabs>
              <w:suppressAutoHyphens/>
              <w:spacing w:after="0" w:line="240" w:lineRule="auto"/>
              <w:ind w:left="92" w:right="27" w:hanging="62"/>
              <w:rPr>
                <w:rFonts w:asciiTheme="majorBidi" w:hAnsiTheme="majorBidi" w:cstheme="majorBidi"/>
                <w:sz w:val="28"/>
              </w:rPr>
            </w:pPr>
            <w:r w:rsidRPr="006E11E9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127F7785" w14:textId="115841DE" w:rsidR="006E11E9" w:rsidRPr="006E11E9" w:rsidRDefault="006E11E9" w:rsidP="006E11E9">
            <w:pPr>
              <w:tabs>
                <w:tab w:val="decimal" w:pos="706"/>
              </w:tabs>
              <w:suppressAutoHyphens/>
              <w:spacing w:after="0" w:line="240" w:lineRule="auto"/>
              <w:ind w:left="92" w:right="27" w:hanging="62"/>
              <w:rPr>
                <w:rFonts w:asciiTheme="majorBidi" w:hAnsiTheme="majorBidi" w:cstheme="majorBidi"/>
                <w:sz w:val="28"/>
              </w:rPr>
            </w:pPr>
            <w:r w:rsidRPr="006E11E9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3F18ED47" w14:textId="77777777" w:rsidR="006E11E9" w:rsidRPr="003F5700" w:rsidRDefault="006E11E9" w:rsidP="006E11E9">
            <w:pPr>
              <w:tabs>
                <w:tab w:val="decimal" w:pos="726"/>
              </w:tabs>
              <w:suppressAutoHyphens/>
              <w:spacing w:after="0" w:line="240" w:lineRule="auto"/>
              <w:ind w:left="92" w:right="27" w:hanging="62"/>
              <w:rPr>
                <w:rFonts w:asciiTheme="majorBidi" w:hAnsiTheme="majorBidi" w:cstheme="majorBidi"/>
                <w:sz w:val="28"/>
              </w:rPr>
            </w:pPr>
            <w:r w:rsidRPr="003F570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A538CF8" w14:textId="77777777" w:rsidR="006E11E9" w:rsidRPr="003F5700" w:rsidRDefault="006E11E9" w:rsidP="006E11E9">
            <w:pPr>
              <w:tabs>
                <w:tab w:val="decimal" w:pos="914"/>
              </w:tabs>
              <w:suppressAutoHyphens/>
              <w:spacing w:after="0" w:line="240" w:lineRule="auto"/>
              <w:ind w:left="92" w:right="6" w:hanging="6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1    </w:t>
            </w:r>
          </w:p>
        </w:tc>
        <w:tc>
          <w:tcPr>
            <w:tcW w:w="1080" w:type="dxa"/>
            <w:vAlign w:val="bottom"/>
          </w:tcPr>
          <w:p w14:paraId="3253C735" w14:textId="77777777" w:rsidR="006E11E9" w:rsidRPr="003F5700" w:rsidRDefault="006E11E9" w:rsidP="006E11E9">
            <w:pPr>
              <w:tabs>
                <w:tab w:val="decimal" w:pos="693"/>
              </w:tabs>
              <w:suppressAutoHyphens/>
              <w:spacing w:after="0" w:line="240" w:lineRule="auto"/>
              <w:ind w:left="92" w:right="27" w:hanging="62"/>
              <w:rPr>
                <w:rFonts w:asciiTheme="majorBidi" w:hAnsiTheme="majorBidi" w:cstheme="majorBidi"/>
                <w:sz w:val="28"/>
              </w:rPr>
            </w:pPr>
            <w:r w:rsidRPr="003F570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6BE97B16" w14:textId="77777777" w:rsidR="004B4F25" w:rsidRPr="003F5700" w:rsidRDefault="004B4F25" w:rsidP="00A4318E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74D1F6A2" w14:textId="76B1512F" w:rsidR="0019799A" w:rsidRDefault="00E935BB" w:rsidP="00C12851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  <w:r w:rsidRPr="00E935BB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 xml:space="preserve">วิธีการและสมมติฐานที่ใช้เป็นไปตามที่เปิดเผยในงบการเงินสำหรับปีสิ้นสุดวันที่ </w:t>
      </w:r>
      <w:r w:rsidRPr="00E935BB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31 </w:t>
      </w:r>
      <w:r w:rsidRPr="00E935BB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 xml:space="preserve">ธันวาคม </w:t>
      </w:r>
      <w:r w:rsidRPr="00E935BB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2567</w:t>
      </w:r>
    </w:p>
    <w:p w14:paraId="568BE6C6" w14:textId="25B01B89" w:rsidR="00823A2C" w:rsidRDefault="00823A2C">
      <w:pPr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  <w:r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  <w:br w:type="page"/>
      </w:r>
    </w:p>
    <w:p w14:paraId="1BF66DEE" w14:textId="7B232B6F" w:rsidR="00040632" w:rsidRPr="00B63F55" w:rsidRDefault="007F50FA" w:rsidP="00B63F55">
      <w:pPr>
        <w:pStyle w:val="Heading1"/>
        <w:numPr>
          <w:ilvl w:val="0"/>
          <w:numId w:val="0"/>
        </w:numPr>
        <w:spacing w:line="240" w:lineRule="auto"/>
        <w:ind w:left="540" w:hanging="540"/>
        <w:rPr>
          <w:rFonts w:asciiTheme="majorBidi" w:hAnsiTheme="majorBidi" w:cstheme="majorBidi"/>
        </w:rPr>
      </w:pPr>
      <w:bookmarkStart w:id="39" w:name="nfs11"/>
      <w:bookmarkStart w:id="40" w:name="_12_เงินปันผล"/>
      <w:bookmarkStart w:id="41" w:name="_Toc141724701"/>
      <w:bookmarkStart w:id="42" w:name="_Toc204957136"/>
      <w:bookmarkEnd w:id="39"/>
      <w:bookmarkEnd w:id="40"/>
      <w:r w:rsidRPr="007F50FA">
        <w:rPr>
          <w:rFonts w:asciiTheme="majorBidi" w:hAnsiTheme="majorBidi" w:cstheme="majorBidi" w:hint="cs"/>
          <w:cs/>
        </w:rPr>
        <w:lastRenderedPageBreak/>
        <w:t>12</w:t>
      </w:r>
      <w:r w:rsidRPr="007F50FA">
        <w:rPr>
          <w:rFonts w:asciiTheme="majorBidi" w:hAnsiTheme="majorBidi" w:cstheme="majorBidi"/>
          <w:cs/>
        </w:rPr>
        <w:tab/>
      </w:r>
      <w:r w:rsidR="00E70DE3" w:rsidRPr="007F50FA">
        <w:rPr>
          <w:rFonts w:asciiTheme="majorBidi" w:hAnsiTheme="majorBidi" w:cstheme="majorBidi"/>
          <w:cs/>
        </w:rPr>
        <w:t>เงินปันผล</w:t>
      </w:r>
      <w:bookmarkEnd w:id="41"/>
      <w:bookmarkEnd w:id="42"/>
    </w:p>
    <w:p w14:paraId="2852F5F2" w14:textId="77777777" w:rsidR="00767D4E" w:rsidRPr="003F5700" w:rsidRDefault="00767D4E" w:rsidP="003552D5">
      <w:pPr>
        <w:suppressAutoHyphens/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</w:p>
    <w:p w14:paraId="7EE967E0" w14:textId="5D8DE9E6" w:rsidR="003552D5" w:rsidRPr="003F5700" w:rsidRDefault="003552D5" w:rsidP="003552D5">
      <w:pPr>
        <w:suppressAutoHyphens/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เงินปันผลที่บริษัทจ่ายให้ผู้ถือหุ้นมีดังนี้</w:t>
      </w:r>
    </w:p>
    <w:p w14:paraId="5B42E6FF" w14:textId="77777777" w:rsidR="003552D5" w:rsidRPr="003F5700" w:rsidRDefault="003552D5" w:rsidP="003552D5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332" w:type="dxa"/>
        <w:tblInd w:w="461" w:type="dxa"/>
        <w:tblLook w:val="04A0" w:firstRow="1" w:lastRow="0" w:firstColumn="1" w:lastColumn="0" w:noHBand="0" w:noVBand="1"/>
      </w:tblPr>
      <w:tblGrid>
        <w:gridCol w:w="2959"/>
        <w:gridCol w:w="1530"/>
        <w:gridCol w:w="1710"/>
        <w:gridCol w:w="1440"/>
        <w:gridCol w:w="270"/>
        <w:gridCol w:w="1423"/>
      </w:tblGrid>
      <w:tr w:rsidR="00163078" w:rsidRPr="003F5700" w14:paraId="09D2C7DA" w14:textId="77777777" w:rsidTr="00A16B35">
        <w:trPr>
          <w:trHeight w:val="747"/>
        </w:trPr>
        <w:tc>
          <w:tcPr>
            <w:tcW w:w="2959" w:type="dxa"/>
          </w:tcPr>
          <w:p w14:paraId="30A4B0C2" w14:textId="77777777" w:rsidR="00163078" w:rsidRPr="003F5700" w:rsidRDefault="00163078">
            <w:pPr>
              <w:spacing w:after="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530" w:type="dxa"/>
            <w:vAlign w:val="bottom"/>
          </w:tcPr>
          <w:p w14:paraId="391DE070" w14:textId="77777777" w:rsidR="00163078" w:rsidRPr="003F5700" w:rsidRDefault="00163078">
            <w:pPr>
              <w:spacing w:after="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4A37F9FC" w14:textId="77777777" w:rsidR="00163078" w:rsidRPr="003F5700" w:rsidRDefault="00163078">
            <w:pPr>
              <w:tabs>
                <w:tab w:val="left" w:pos="540"/>
              </w:tabs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กำหนดจ่าย</w:t>
            </w:r>
          </w:p>
          <w:p w14:paraId="607E1575" w14:textId="77777777" w:rsidR="00163078" w:rsidRPr="003F5700" w:rsidRDefault="00163078">
            <w:pPr>
              <w:spacing w:after="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เงินปันผล</w:t>
            </w:r>
          </w:p>
        </w:tc>
        <w:tc>
          <w:tcPr>
            <w:tcW w:w="1440" w:type="dxa"/>
            <w:vAlign w:val="bottom"/>
          </w:tcPr>
          <w:p w14:paraId="600A0C55" w14:textId="77777777" w:rsidR="00163078" w:rsidRPr="003F5700" w:rsidRDefault="00163078">
            <w:pPr>
              <w:spacing w:after="0"/>
              <w:ind w:left="-83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อัตราเงินปันผล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br/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ต่อหุ้น</w:t>
            </w:r>
          </w:p>
        </w:tc>
        <w:tc>
          <w:tcPr>
            <w:tcW w:w="270" w:type="dxa"/>
          </w:tcPr>
          <w:p w14:paraId="2B98E33F" w14:textId="77777777" w:rsidR="00163078" w:rsidRPr="003F5700" w:rsidRDefault="00163078">
            <w:pPr>
              <w:spacing w:after="0"/>
              <w:ind w:left="-96" w:right="-83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7C88091E" w14:textId="72EDE5E1" w:rsidR="00163078" w:rsidRPr="003F5700" w:rsidRDefault="00163078">
            <w:pPr>
              <w:spacing w:after="0"/>
              <w:ind w:left="-96" w:right="-83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จำนวนเงิน</w:t>
            </w:r>
          </w:p>
        </w:tc>
      </w:tr>
      <w:tr w:rsidR="00163078" w:rsidRPr="003F5700" w14:paraId="502591B6" w14:textId="77777777" w:rsidTr="00A16B35">
        <w:trPr>
          <w:trHeight w:val="400"/>
        </w:trPr>
        <w:tc>
          <w:tcPr>
            <w:tcW w:w="2959" w:type="dxa"/>
          </w:tcPr>
          <w:p w14:paraId="7649A4B9" w14:textId="77777777" w:rsidR="00163078" w:rsidRPr="003F5700" w:rsidRDefault="00163078">
            <w:pPr>
              <w:spacing w:after="0"/>
              <w:ind w:left="-135" w:right="-14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024145B2" w14:textId="77777777" w:rsidR="00163078" w:rsidRPr="003F5700" w:rsidRDefault="00163078">
            <w:pPr>
              <w:spacing w:after="0"/>
              <w:ind w:left="-135" w:right="-14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1D1B7424" w14:textId="77777777" w:rsidR="00163078" w:rsidRPr="003F5700" w:rsidRDefault="00163078">
            <w:pPr>
              <w:spacing w:after="0"/>
              <w:ind w:left="-70" w:right="-14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</w:tcPr>
          <w:p w14:paraId="41433E94" w14:textId="77777777" w:rsidR="00163078" w:rsidRPr="003F5700" w:rsidRDefault="00163078">
            <w:pPr>
              <w:spacing w:after="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  <w:t>(บาท)</w:t>
            </w:r>
          </w:p>
        </w:tc>
        <w:tc>
          <w:tcPr>
            <w:tcW w:w="270" w:type="dxa"/>
          </w:tcPr>
          <w:p w14:paraId="780FD29C" w14:textId="77777777" w:rsidR="00163078" w:rsidRPr="003F5700" w:rsidRDefault="00163078">
            <w:pPr>
              <w:spacing w:after="0"/>
              <w:ind w:left="-96" w:right="-83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423" w:type="dxa"/>
          </w:tcPr>
          <w:p w14:paraId="4BC498C5" w14:textId="6467AAC9" w:rsidR="00163078" w:rsidRPr="003F5700" w:rsidRDefault="00163078">
            <w:pPr>
              <w:spacing w:after="0"/>
              <w:ind w:left="-9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  <w:t>(ล้านบาท)</w:t>
            </w:r>
          </w:p>
        </w:tc>
      </w:tr>
      <w:tr w:rsidR="00163078" w:rsidRPr="003F5700" w14:paraId="0965258A" w14:textId="77777777" w:rsidTr="00A16B35">
        <w:trPr>
          <w:trHeight w:val="400"/>
        </w:trPr>
        <w:tc>
          <w:tcPr>
            <w:tcW w:w="2959" w:type="dxa"/>
            <w:vAlign w:val="bottom"/>
          </w:tcPr>
          <w:p w14:paraId="4C53CC48" w14:textId="2EF0BF81" w:rsidR="00163078" w:rsidRPr="003F5700" w:rsidRDefault="00163078">
            <w:pPr>
              <w:spacing w:after="0"/>
              <w:ind w:right="-146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  <w:t>ปี</w:t>
            </w: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eastAsia="zh-CN"/>
              </w:rPr>
              <w:t xml:space="preserve"> 256</w:t>
            </w:r>
            <w:r w:rsidR="00301934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eastAsia="zh-CN"/>
              </w:rPr>
              <w:t>8</w:t>
            </w:r>
          </w:p>
        </w:tc>
        <w:tc>
          <w:tcPr>
            <w:tcW w:w="1530" w:type="dxa"/>
            <w:vAlign w:val="bottom"/>
          </w:tcPr>
          <w:p w14:paraId="45D0C5D7" w14:textId="77777777" w:rsidR="00163078" w:rsidRPr="003F5700" w:rsidRDefault="00163078">
            <w:pPr>
              <w:spacing w:after="0"/>
              <w:ind w:left="-135" w:right="-14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7542A138" w14:textId="77777777" w:rsidR="00163078" w:rsidRPr="003F5700" w:rsidRDefault="00163078">
            <w:pPr>
              <w:spacing w:after="0"/>
              <w:ind w:left="-70" w:right="-14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182FD290" w14:textId="77777777" w:rsidR="00163078" w:rsidRPr="003F5700" w:rsidRDefault="00163078">
            <w:pPr>
              <w:spacing w:after="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064B7A53" w14:textId="77777777" w:rsidR="00163078" w:rsidRPr="003F5700" w:rsidRDefault="00163078">
            <w:pPr>
              <w:spacing w:after="0"/>
              <w:ind w:left="-9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23" w:type="dxa"/>
            <w:vAlign w:val="bottom"/>
          </w:tcPr>
          <w:p w14:paraId="7DADA378" w14:textId="614DF20B" w:rsidR="00163078" w:rsidRPr="003F5700" w:rsidRDefault="00163078">
            <w:pPr>
              <w:spacing w:after="0"/>
              <w:ind w:left="-9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9C628B" w:rsidRPr="003F5700" w14:paraId="3B6A68A4" w14:textId="77777777" w:rsidTr="00A502A3">
        <w:trPr>
          <w:trHeight w:val="400"/>
        </w:trPr>
        <w:tc>
          <w:tcPr>
            <w:tcW w:w="2959" w:type="dxa"/>
            <w:vAlign w:val="bottom"/>
          </w:tcPr>
          <w:p w14:paraId="085DC4D3" w14:textId="5E297B7B" w:rsidR="009C628B" w:rsidRPr="003F5700" w:rsidRDefault="009C628B" w:rsidP="009C628B">
            <w:pPr>
              <w:spacing w:after="0"/>
              <w:ind w:right="-14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เงินปันผลประจำปี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1530" w:type="dxa"/>
            <w:vAlign w:val="bottom"/>
          </w:tcPr>
          <w:p w14:paraId="10549425" w14:textId="18EF4FF5" w:rsidR="009C628B" w:rsidRPr="003F5700" w:rsidRDefault="009C628B" w:rsidP="009C628B">
            <w:pPr>
              <w:spacing w:after="0"/>
              <w:ind w:left="-135" w:right="-14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  <w:r w:rsidRPr="003F5700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Pr="003F570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3F5700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710" w:type="dxa"/>
            <w:vAlign w:val="bottom"/>
          </w:tcPr>
          <w:p w14:paraId="17C3F97B" w14:textId="0465A517" w:rsidR="009C628B" w:rsidRPr="003F5700" w:rsidRDefault="009C628B" w:rsidP="009C628B">
            <w:pPr>
              <w:spacing w:after="0"/>
              <w:ind w:left="-70" w:right="-14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Pr="003F570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พฤษภาคม </w:t>
            </w:r>
            <w:r w:rsidRPr="003F5700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469356" w14:textId="5B99A677" w:rsidR="009C628B" w:rsidRPr="009C628B" w:rsidRDefault="009C628B" w:rsidP="009C628B">
            <w:pPr>
              <w:spacing w:after="0"/>
              <w:ind w:right="-47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9C628B">
              <w:rPr>
                <w:rFonts w:asciiTheme="majorBidi" w:eastAsia="Times New Roman" w:hAnsiTheme="majorBidi" w:cstheme="majorBidi"/>
                <w:sz w:val="30"/>
                <w:szCs w:val="30"/>
              </w:rPr>
              <w:t>8.44</w:t>
            </w:r>
          </w:p>
        </w:tc>
        <w:tc>
          <w:tcPr>
            <w:tcW w:w="270" w:type="dxa"/>
          </w:tcPr>
          <w:p w14:paraId="0373E598" w14:textId="77777777" w:rsidR="009C628B" w:rsidRPr="009C628B" w:rsidRDefault="009C628B" w:rsidP="009C628B">
            <w:pPr>
              <w:spacing w:after="0"/>
              <w:ind w:left="-9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vAlign w:val="bottom"/>
          </w:tcPr>
          <w:p w14:paraId="328F382A" w14:textId="30940204" w:rsidR="009C628B" w:rsidRPr="009C628B" w:rsidRDefault="009C628B" w:rsidP="009C628B">
            <w:pPr>
              <w:spacing w:after="0"/>
              <w:ind w:left="-96" w:right="-39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9C628B">
              <w:rPr>
                <w:rFonts w:asciiTheme="majorBidi" w:eastAsia="Times New Roman" w:hAnsiTheme="majorBidi" w:cstheme="majorBidi"/>
                <w:sz w:val="30"/>
                <w:szCs w:val="30"/>
              </w:rPr>
              <w:t>28,418</w:t>
            </w:r>
          </w:p>
        </w:tc>
      </w:tr>
      <w:tr w:rsidR="009C628B" w:rsidRPr="003F5700" w14:paraId="51DF877D" w14:textId="77777777" w:rsidTr="00A502A3">
        <w:trPr>
          <w:trHeight w:val="409"/>
        </w:trPr>
        <w:tc>
          <w:tcPr>
            <w:tcW w:w="2959" w:type="dxa"/>
            <w:vAlign w:val="bottom"/>
          </w:tcPr>
          <w:p w14:paraId="6116DF68" w14:textId="19741B38" w:rsidR="009C628B" w:rsidRPr="003F5700" w:rsidRDefault="009C628B" w:rsidP="009C628B">
            <w:pPr>
              <w:spacing w:after="0"/>
              <w:ind w:right="-14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1530" w:type="dxa"/>
            <w:vAlign w:val="bottom"/>
          </w:tcPr>
          <w:p w14:paraId="45858BCC" w14:textId="77777777" w:rsidR="009C628B" w:rsidRPr="003F5700" w:rsidRDefault="009C628B" w:rsidP="009C628B">
            <w:pPr>
              <w:spacing w:after="0"/>
              <w:ind w:left="-135" w:right="-14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2F50E3FB" w14:textId="77777777" w:rsidR="009C628B" w:rsidRPr="003F5700" w:rsidRDefault="009C628B" w:rsidP="009C628B">
            <w:pPr>
              <w:spacing w:after="0"/>
              <w:ind w:left="-70" w:right="-14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46E9FA" w14:textId="391E24AD" w:rsidR="009C628B" w:rsidRPr="009C628B" w:rsidRDefault="009C628B" w:rsidP="009C628B">
            <w:pPr>
              <w:spacing w:after="0"/>
              <w:ind w:right="-47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C628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8.44</w:t>
            </w:r>
          </w:p>
        </w:tc>
        <w:tc>
          <w:tcPr>
            <w:tcW w:w="270" w:type="dxa"/>
          </w:tcPr>
          <w:p w14:paraId="2D4CAFBD" w14:textId="77777777" w:rsidR="009C628B" w:rsidRPr="009C628B" w:rsidRDefault="009C628B" w:rsidP="009C628B">
            <w:pPr>
              <w:spacing w:after="0"/>
              <w:ind w:left="-96" w:right="-8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8AF4D6" w14:textId="5471D6CA" w:rsidR="009C628B" w:rsidRPr="009C628B" w:rsidRDefault="009C628B" w:rsidP="009C628B">
            <w:pPr>
              <w:spacing w:after="0"/>
              <w:ind w:left="-96" w:right="-39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C628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28,418</w:t>
            </w:r>
          </w:p>
        </w:tc>
      </w:tr>
      <w:tr w:rsidR="00624A74" w:rsidRPr="003F5700" w14:paraId="4D6E541A" w14:textId="77777777" w:rsidTr="00624A74">
        <w:trPr>
          <w:trHeight w:val="409"/>
        </w:trPr>
        <w:tc>
          <w:tcPr>
            <w:tcW w:w="2959" w:type="dxa"/>
            <w:vAlign w:val="bottom"/>
          </w:tcPr>
          <w:p w14:paraId="5F7B6079" w14:textId="77777777" w:rsidR="00624A74" w:rsidRPr="003F5700" w:rsidRDefault="00624A74" w:rsidP="00026B22">
            <w:pPr>
              <w:spacing w:after="0"/>
              <w:ind w:right="-146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1B30FBA5" w14:textId="77777777" w:rsidR="00624A74" w:rsidRPr="00624A74" w:rsidRDefault="00624A74" w:rsidP="00026B22">
            <w:pPr>
              <w:spacing w:after="0"/>
              <w:ind w:left="-135" w:right="-14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  <w:vAlign w:val="bottom"/>
          </w:tcPr>
          <w:p w14:paraId="41329BD1" w14:textId="77777777" w:rsidR="00624A74" w:rsidRPr="003F5700" w:rsidRDefault="00624A74" w:rsidP="00026B22">
            <w:pPr>
              <w:spacing w:after="0"/>
              <w:ind w:left="-70" w:right="-14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4D908794" w14:textId="77777777" w:rsidR="00624A74" w:rsidRPr="00026B22" w:rsidRDefault="00624A74" w:rsidP="00026B22">
            <w:pPr>
              <w:spacing w:after="0"/>
              <w:ind w:right="-4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CAE0CC3" w14:textId="77777777" w:rsidR="00624A74" w:rsidRPr="00026B22" w:rsidRDefault="00624A74" w:rsidP="00026B22">
            <w:pPr>
              <w:spacing w:after="0"/>
              <w:ind w:left="-96" w:right="-8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3" w:type="dxa"/>
            <w:tcBorders>
              <w:top w:val="double" w:sz="4" w:space="0" w:color="auto"/>
            </w:tcBorders>
          </w:tcPr>
          <w:p w14:paraId="7C2C6011" w14:textId="77777777" w:rsidR="00624A74" w:rsidRPr="00026B22" w:rsidRDefault="00624A74" w:rsidP="00026B22">
            <w:pPr>
              <w:spacing w:after="0"/>
              <w:ind w:left="-96" w:right="-3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01934" w:rsidRPr="003F5700" w14:paraId="0CC0BD81" w14:textId="77777777" w:rsidTr="00624A74">
        <w:trPr>
          <w:trHeight w:val="409"/>
        </w:trPr>
        <w:tc>
          <w:tcPr>
            <w:tcW w:w="2959" w:type="dxa"/>
            <w:vAlign w:val="bottom"/>
          </w:tcPr>
          <w:p w14:paraId="7C2EE56E" w14:textId="09C582F5" w:rsidR="00301934" w:rsidRPr="003F5700" w:rsidRDefault="00301934" w:rsidP="00301934">
            <w:pPr>
              <w:spacing w:after="0"/>
              <w:ind w:right="-146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  <w:t>ปี</w:t>
            </w: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eastAsia="zh-CN"/>
              </w:rPr>
              <w:t xml:space="preserve"> 2567</w:t>
            </w:r>
          </w:p>
        </w:tc>
        <w:tc>
          <w:tcPr>
            <w:tcW w:w="1530" w:type="dxa"/>
            <w:vAlign w:val="bottom"/>
          </w:tcPr>
          <w:p w14:paraId="2E249BDB" w14:textId="77777777" w:rsidR="00301934" w:rsidRPr="00624A74" w:rsidRDefault="00301934" w:rsidP="00301934">
            <w:pPr>
              <w:spacing w:after="0"/>
              <w:ind w:left="-135" w:right="-14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  <w:vAlign w:val="bottom"/>
          </w:tcPr>
          <w:p w14:paraId="4D7BF3CE" w14:textId="77777777" w:rsidR="00301934" w:rsidRPr="003F5700" w:rsidRDefault="00301934" w:rsidP="00301934">
            <w:pPr>
              <w:spacing w:after="0"/>
              <w:ind w:left="-70" w:right="-14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2744F81C" w14:textId="77777777" w:rsidR="00301934" w:rsidRPr="00026B22" w:rsidRDefault="00301934" w:rsidP="00301934">
            <w:pPr>
              <w:spacing w:after="0"/>
              <w:ind w:right="-4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EF0E95" w14:textId="77777777" w:rsidR="00301934" w:rsidRPr="00026B22" w:rsidRDefault="00301934" w:rsidP="00301934">
            <w:pPr>
              <w:spacing w:after="0"/>
              <w:ind w:left="-96" w:right="-8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3" w:type="dxa"/>
            <w:vAlign w:val="bottom"/>
          </w:tcPr>
          <w:p w14:paraId="3D0F3DC0" w14:textId="77777777" w:rsidR="00301934" w:rsidRPr="00026B22" w:rsidRDefault="00301934" w:rsidP="00301934">
            <w:pPr>
              <w:spacing w:after="0"/>
              <w:ind w:left="-96" w:right="-3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01934" w:rsidRPr="003F5700" w14:paraId="17CD7DD2" w14:textId="77777777" w:rsidTr="00624A74">
        <w:trPr>
          <w:trHeight w:val="409"/>
        </w:trPr>
        <w:tc>
          <w:tcPr>
            <w:tcW w:w="2959" w:type="dxa"/>
            <w:vAlign w:val="bottom"/>
          </w:tcPr>
          <w:p w14:paraId="7917422C" w14:textId="4F3A5911" w:rsidR="00301934" w:rsidRPr="003F5700" w:rsidRDefault="00301934" w:rsidP="00301934">
            <w:pPr>
              <w:spacing w:after="0"/>
              <w:ind w:right="-146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เงินปันผลประจำปี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1530" w:type="dxa"/>
            <w:vAlign w:val="bottom"/>
          </w:tcPr>
          <w:p w14:paraId="0C527950" w14:textId="6A2B84A8" w:rsidR="00301934" w:rsidRPr="00624A74" w:rsidRDefault="00301934" w:rsidP="00301934">
            <w:pPr>
              <w:spacing w:after="0"/>
              <w:ind w:left="-135" w:right="-14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3F5700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5 </w:t>
            </w:r>
            <w:r w:rsidRPr="003F570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3F5700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710" w:type="dxa"/>
            <w:vAlign w:val="bottom"/>
          </w:tcPr>
          <w:p w14:paraId="5304B81F" w14:textId="16670457" w:rsidR="00301934" w:rsidRPr="003F5700" w:rsidRDefault="00301934" w:rsidP="00301934">
            <w:pPr>
              <w:spacing w:after="0"/>
              <w:ind w:left="-70" w:right="-14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Pr="003F570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พฤษภาคม </w:t>
            </w:r>
            <w:r w:rsidRPr="003F5700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1850BB" w14:textId="68926A2D" w:rsidR="00301934" w:rsidRPr="00624A74" w:rsidRDefault="00301934" w:rsidP="00301934">
            <w:pPr>
              <w:spacing w:after="0"/>
              <w:ind w:right="-4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6B22">
              <w:rPr>
                <w:rFonts w:asciiTheme="majorBidi" w:hAnsiTheme="majorBidi" w:cstheme="majorBidi"/>
                <w:sz w:val="30"/>
                <w:szCs w:val="30"/>
              </w:rPr>
              <w:t>7.84</w:t>
            </w:r>
          </w:p>
        </w:tc>
        <w:tc>
          <w:tcPr>
            <w:tcW w:w="270" w:type="dxa"/>
          </w:tcPr>
          <w:p w14:paraId="7ADDFD1B" w14:textId="77777777" w:rsidR="00301934" w:rsidRPr="00026B22" w:rsidRDefault="00301934" w:rsidP="00301934">
            <w:pPr>
              <w:spacing w:after="0"/>
              <w:ind w:left="-96" w:right="-8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3143F9A8" w14:textId="24A2E1F9" w:rsidR="00301934" w:rsidRPr="00026B22" w:rsidRDefault="00301934" w:rsidP="00301934">
            <w:pPr>
              <w:spacing w:after="0"/>
              <w:ind w:left="-96" w:right="-3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6B22">
              <w:rPr>
                <w:rFonts w:asciiTheme="majorBidi" w:hAnsiTheme="majorBidi" w:cstheme="majorBidi"/>
                <w:sz w:val="30"/>
                <w:szCs w:val="30"/>
              </w:rPr>
              <w:t>26,398</w:t>
            </w:r>
          </w:p>
        </w:tc>
      </w:tr>
      <w:tr w:rsidR="00301934" w:rsidRPr="003F5700" w14:paraId="196C238B" w14:textId="77777777">
        <w:trPr>
          <w:trHeight w:val="409"/>
        </w:trPr>
        <w:tc>
          <w:tcPr>
            <w:tcW w:w="2959" w:type="dxa"/>
            <w:vAlign w:val="bottom"/>
          </w:tcPr>
          <w:p w14:paraId="2F1A48D7" w14:textId="4C519C8C" w:rsidR="00301934" w:rsidRPr="003F5700" w:rsidRDefault="00301934" w:rsidP="00301934">
            <w:pPr>
              <w:spacing w:after="0"/>
              <w:ind w:right="-146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1530" w:type="dxa"/>
            <w:vAlign w:val="bottom"/>
          </w:tcPr>
          <w:p w14:paraId="1E6938BF" w14:textId="77777777" w:rsidR="00301934" w:rsidRPr="00624A74" w:rsidRDefault="00301934" w:rsidP="00301934">
            <w:pPr>
              <w:spacing w:after="0"/>
              <w:ind w:left="-135" w:right="-14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  <w:vAlign w:val="bottom"/>
          </w:tcPr>
          <w:p w14:paraId="45B2CCA8" w14:textId="77777777" w:rsidR="00301934" w:rsidRPr="003F5700" w:rsidRDefault="00301934" w:rsidP="00301934">
            <w:pPr>
              <w:spacing w:after="0"/>
              <w:ind w:left="-70" w:right="-14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76217A1" w14:textId="0C6E2199" w:rsidR="00301934" w:rsidRPr="00026B22" w:rsidRDefault="00301934" w:rsidP="00301934">
            <w:pPr>
              <w:spacing w:after="0"/>
              <w:ind w:right="-4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6B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7.84</w:t>
            </w:r>
          </w:p>
        </w:tc>
        <w:tc>
          <w:tcPr>
            <w:tcW w:w="270" w:type="dxa"/>
          </w:tcPr>
          <w:p w14:paraId="09316A16" w14:textId="77777777" w:rsidR="00301934" w:rsidRPr="00026B22" w:rsidRDefault="00301934" w:rsidP="00301934">
            <w:pPr>
              <w:spacing w:after="0"/>
              <w:ind w:left="-96" w:right="-8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</w:tcPr>
          <w:p w14:paraId="47BF855D" w14:textId="731CDBB4" w:rsidR="00301934" w:rsidRPr="00026B22" w:rsidRDefault="00301934" w:rsidP="00301934">
            <w:pPr>
              <w:spacing w:after="0"/>
              <w:ind w:left="-96" w:right="-3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6B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26,398</w:t>
            </w:r>
          </w:p>
        </w:tc>
      </w:tr>
    </w:tbl>
    <w:p w14:paraId="5BF25D62" w14:textId="2FD1705D" w:rsidR="00A81BB4" w:rsidRDefault="00A81BB4" w:rsidP="00111D64">
      <w:pPr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val="th-TH" w:eastAsia="zh-CN"/>
        </w:rPr>
      </w:pPr>
      <w:bookmarkStart w:id="43" w:name="nfs12"/>
      <w:bookmarkStart w:id="44" w:name="_Toc141724702"/>
      <w:bookmarkEnd w:id="43"/>
    </w:p>
    <w:p w14:paraId="47B4926E" w14:textId="5C6C4D4D" w:rsidR="00B742E5" w:rsidRPr="00B63F55" w:rsidRDefault="007F50FA" w:rsidP="007F50FA">
      <w:pPr>
        <w:pStyle w:val="Heading1"/>
        <w:numPr>
          <w:ilvl w:val="0"/>
          <w:numId w:val="0"/>
        </w:numPr>
        <w:spacing w:line="240" w:lineRule="auto"/>
        <w:ind w:left="540" w:hanging="540"/>
        <w:rPr>
          <w:rFonts w:asciiTheme="majorBidi" w:hAnsiTheme="majorBidi" w:cstheme="majorBidi"/>
          <w:lang w:val="en-US"/>
        </w:rPr>
      </w:pPr>
      <w:bookmarkStart w:id="45" w:name="_13_สินทรัพย์ที่มีภาระผูกพันและข้อจำ"/>
      <w:bookmarkStart w:id="46" w:name="_Toc204957137"/>
      <w:bookmarkEnd w:id="45"/>
      <w:r>
        <w:rPr>
          <w:rFonts w:asciiTheme="majorBidi" w:hAnsiTheme="majorBidi" w:cstheme="majorBidi" w:hint="cs"/>
          <w:cs/>
        </w:rPr>
        <w:t>13</w:t>
      </w:r>
      <w:r>
        <w:rPr>
          <w:rFonts w:asciiTheme="majorBidi" w:hAnsiTheme="majorBidi" w:cstheme="majorBidi"/>
          <w:cs/>
        </w:rPr>
        <w:tab/>
      </w:r>
      <w:r w:rsidR="00B742E5" w:rsidRPr="003F5700">
        <w:rPr>
          <w:rFonts w:asciiTheme="majorBidi" w:hAnsiTheme="majorBidi" w:cstheme="majorBidi"/>
          <w:cs/>
        </w:rPr>
        <w:t>สินทรัพย์ที่มีภาระผูกพันและข้อจำ</w:t>
      </w:r>
      <w:r w:rsidR="00357723" w:rsidRPr="003F5700">
        <w:rPr>
          <w:rFonts w:asciiTheme="majorBidi" w:hAnsiTheme="majorBidi" w:cstheme="majorBidi"/>
          <w:cs/>
        </w:rPr>
        <w:t>กัด</w:t>
      </w:r>
      <w:bookmarkEnd w:id="44"/>
      <w:bookmarkEnd w:id="46"/>
    </w:p>
    <w:p w14:paraId="1D14B0F1" w14:textId="77777777" w:rsidR="00767D4E" w:rsidRDefault="00767D4E" w:rsidP="00767D4E">
      <w:pPr>
        <w:spacing w:after="0" w:line="240" w:lineRule="auto"/>
        <w:rPr>
          <w:rFonts w:asciiTheme="majorBidi" w:hAnsiTheme="majorBidi" w:cstheme="majorBidi"/>
          <w:sz w:val="30"/>
          <w:szCs w:val="30"/>
          <w:lang w:eastAsia="zh-CN"/>
        </w:rPr>
      </w:pPr>
    </w:p>
    <w:tbl>
      <w:tblPr>
        <w:tblW w:w="951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120"/>
        <w:gridCol w:w="1593"/>
        <w:gridCol w:w="270"/>
        <w:gridCol w:w="1530"/>
      </w:tblGrid>
      <w:tr w:rsidR="00301934" w:rsidRPr="003F5700" w14:paraId="36F3D079" w14:textId="77777777" w:rsidTr="00A502A3">
        <w:tc>
          <w:tcPr>
            <w:tcW w:w="6120" w:type="dxa"/>
            <w:vAlign w:val="bottom"/>
          </w:tcPr>
          <w:p w14:paraId="184CE54B" w14:textId="77777777" w:rsidR="00301934" w:rsidRPr="003F5700" w:rsidRDefault="00301934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3393" w:type="dxa"/>
            <w:gridSpan w:val="3"/>
            <w:vAlign w:val="bottom"/>
          </w:tcPr>
          <w:p w14:paraId="59052F48" w14:textId="77777777" w:rsidR="00301934" w:rsidRPr="003F5700" w:rsidRDefault="00301934">
            <w:pPr>
              <w:suppressAutoHyphens/>
              <w:spacing w:after="0" w:line="240" w:lineRule="auto"/>
              <w:ind w:right="-83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</w:tr>
      <w:tr w:rsidR="00301934" w:rsidRPr="003F5700" w14:paraId="7F827F57" w14:textId="77777777" w:rsidTr="00A502A3">
        <w:tc>
          <w:tcPr>
            <w:tcW w:w="6120" w:type="dxa"/>
            <w:vAlign w:val="bottom"/>
          </w:tcPr>
          <w:p w14:paraId="42917A57" w14:textId="77777777" w:rsidR="00301934" w:rsidRPr="003F5700" w:rsidRDefault="00301934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93" w:type="dxa"/>
            <w:vAlign w:val="bottom"/>
          </w:tcPr>
          <w:p w14:paraId="620F20EA" w14:textId="77777777" w:rsidR="00301934" w:rsidRPr="003F5700" w:rsidRDefault="00301934">
            <w:pPr>
              <w:suppressAutoHyphens/>
              <w:spacing w:after="0" w:line="240" w:lineRule="auto"/>
              <w:ind w:left="-91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มิถุนายน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2568</w:t>
            </w:r>
          </w:p>
        </w:tc>
        <w:tc>
          <w:tcPr>
            <w:tcW w:w="270" w:type="dxa"/>
          </w:tcPr>
          <w:p w14:paraId="796E8B85" w14:textId="77777777" w:rsidR="00301934" w:rsidRPr="003F5700" w:rsidRDefault="00301934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vAlign w:val="bottom"/>
          </w:tcPr>
          <w:p w14:paraId="20EB5758" w14:textId="77777777" w:rsidR="00301934" w:rsidRPr="003F5700" w:rsidRDefault="00301934">
            <w:pPr>
              <w:suppressAutoHyphens/>
              <w:spacing w:after="0" w:line="240" w:lineRule="auto"/>
              <w:ind w:left="-91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31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ธันวาคม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 256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7</w:t>
            </w:r>
          </w:p>
        </w:tc>
      </w:tr>
      <w:tr w:rsidR="00301934" w:rsidRPr="003F5700" w14:paraId="7E1245FF" w14:textId="77777777" w:rsidTr="00A502A3">
        <w:tc>
          <w:tcPr>
            <w:tcW w:w="6120" w:type="dxa"/>
            <w:vAlign w:val="bottom"/>
          </w:tcPr>
          <w:p w14:paraId="4C5C2B89" w14:textId="77777777" w:rsidR="00301934" w:rsidRPr="003F5700" w:rsidRDefault="00301934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3393" w:type="dxa"/>
            <w:gridSpan w:val="3"/>
            <w:vAlign w:val="bottom"/>
          </w:tcPr>
          <w:p w14:paraId="06FEF539" w14:textId="77777777" w:rsidR="00301934" w:rsidRPr="003F5700" w:rsidRDefault="00301934">
            <w:pPr>
              <w:suppressAutoHyphens/>
              <w:spacing w:after="0" w:line="240" w:lineRule="auto"/>
              <w:ind w:left="-91" w:right="-108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val="en-GB" w:eastAsia="zh-CN"/>
              </w:rPr>
              <w:t>(</w:t>
            </w: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val="en-GB" w:eastAsia="zh-CN"/>
              </w:rPr>
              <w:t>ล้านบาท</w:t>
            </w: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val="en-GB" w:eastAsia="zh-CN"/>
              </w:rPr>
              <w:t>)</w:t>
            </w:r>
          </w:p>
        </w:tc>
      </w:tr>
      <w:tr w:rsidR="004D4496" w:rsidRPr="003F5700" w14:paraId="1B3F1036" w14:textId="77777777" w:rsidTr="00A502A3">
        <w:tc>
          <w:tcPr>
            <w:tcW w:w="6120" w:type="dxa"/>
          </w:tcPr>
          <w:p w14:paraId="1E1453FB" w14:textId="77777777" w:rsidR="004D4496" w:rsidRPr="003F5700" w:rsidRDefault="004D4496" w:rsidP="004D4496">
            <w:pPr>
              <w:suppressAutoHyphens/>
              <w:spacing w:after="0" w:line="240" w:lineRule="auto"/>
              <w:ind w:left="8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หลักทรัพย์หรือตราสารแสดงสิทธิในหนี้ที่เป็นหลักประกัน</w:t>
            </w:r>
          </w:p>
        </w:tc>
        <w:tc>
          <w:tcPr>
            <w:tcW w:w="1593" w:type="dxa"/>
          </w:tcPr>
          <w:p w14:paraId="0CE67FE8" w14:textId="71DE8F87" w:rsidR="004D4496" w:rsidRPr="004D4496" w:rsidRDefault="004D4496" w:rsidP="004D4496">
            <w:pPr>
              <w:tabs>
                <w:tab w:val="decimal" w:pos="882"/>
              </w:tabs>
              <w:suppressAutoHyphens/>
              <w:spacing w:after="0" w:line="240" w:lineRule="auto"/>
              <w:ind w:left="-69" w:right="92" w:firstLine="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4496">
              <w:rPr>
                <w:rFonts w:asciiTheme="majorBidi" w:hAnsiTheme="majorBidi" w:cstheme="majorBidi"/>
                <w:sz w:val="30"/>
                <w:szCs w:val="30"/>
              </w:rPr>
              <w:t>149,90</w:t>
            </w:r>
            <w:r w:rsidR="0043587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1C591D8" w14:textId="77777777" w:rsidR="004D4496" w:rsidRPr="003F5700" w:rsidRDefault="004D4496" w:rsidP="004D449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</w:tcPr>
          <w:p w14:paraId="1378C58B" w14:textId="77777777" w:rsidR="004D4496" w:rsidRPr="003F5700" w:rsidRDefault="004D4496" w:rsidP="004D4496">
            <w:pPr>
              <w:tabs>
                <w:tab w:val="decimal" w:pos="864"/>
              </w:tabs>
              <w:suppressAutoHyphens/>
              <w:spacing w:after="0" w:line="240" w:lineRule="auto"/>
              <w:ind w:left="-69" w:right="157" w:firstLine="1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E031A5">
              <w:rPr>
                <w:rFonts w:asciiTheme="majorBidi" w:hAnsiTheme="majorBidi" w:cstheme="majorBidi"/>
                <w:sz w:val="30"/>
                <w:szCs w:val="30"/>
              </w:rPr>
              <w:t>110,385</w:t>
            </w:r>
          </w:p>
        </w:tc>
      </w:tr>
      <w:tr w:rsidR="004D4496" w:rsidRPr="003F5700" w14:paraId="7B86617E" w14:textId="77777777" w:rsidTr="00A502A3">
        <w:tc>
          <w:tcPr>
            <w:tcW w:w="6120" w:type="dxa"/>
          </w:tcPr>
          <w:p w14:paraId="5D5DA043" w14:textId="77777777" w:rsidR="004D4496" w:rsidRPr="003F5700" w:rsidRDefault="004D4496" w:rsidP="004D4496">
            <w:pPr>
              <w:suppressAutoHyphens/>
              <w:spacing w:after="0" w:line="240" w:lineRule="auto"/>
              <w:ind w:left="86"/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3F5700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เงินฝากที่มีข้อจำกัดของบริษัทย่อยและสาขาต่างประเทศ</w:t>
            </w:r>
          </w:p>
        </w:tc>
        <w:tc>
          <w:tcPr>
            <w:tcW w:w="1593" w:type="dxa"/>
            <w:vAlign w:val="bottom"/>
          </w:tcPr>
          <w:p w14:paraId="6BDA1077" w14:textId="49B2814C" w:rsidR="004D4496" w:rsidRPr="004D4496" w:rsidRDefault="004D4496" w:rsidP="004D4496">
            <w:pPr>
              <w:tabs>
                <w:tab w:val="decimal" w:pos="891"/>
              </w:tabs>
              <w:suppressAutoHyphens/>
              <w:spacing w:after="0" w:line="240" w:lineRule="auto"/>
              <w:ind w:left="-69" w:right="92" w:firstLine="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4496">
              <w:rPr>
                <w:rFonts w:asciiTheme="majorBidi" w:hAnsiTheme="majorBidi" w:cstheme="majorBidi"/>
                <w:sz w:val="30"/>
                <w:szCs w:val="30"/>
              </w:rPr>
              <w:t>1,26</w:t>
            </w:r>
            <w:r w:rsidR="0043587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7B6952D" w14:textId="77777777" w:rsidR="004D4496" w:rsidRPr="003F5700" w:rsidRDefault="004D4496" w:rsidP="004D449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vAlign w:val="bottom"/>
          </w:tcPr>
          <w:p w14:paraId="2285A136" w14:textId="77777777" w:rsidR="004D4496" w:rsidRPr="003F5700" w:rsidRDefault="004D4496" w:rsidP="004D4496">
            <w:pPr>
              <w:tabs>
                <w:tab w:val="decimal" w:pos="793"/>
              </w:tabs>
              <w:suppressAutoHyphens/>
              <w:spacing w:after="0" w:line="240" w:lineRule="auto"/>
              <w:ind w:left="-72" w:right="157" w:firstLine="14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E031A5">
              <w:rPr>
                <w:rFonts w:asciiTheme="majorBidi" w:hAnsiTheme="majorBidi" w:cstheme="majorBidi"/>
                <w:sz w:val="30"/>
                <w:szCs w:val="30"/>
              </w:rPr>
              <w:t>1,206</w:t>
            </w:r>
          </w:p>
        </w:tc>
      </w:tr>
      <w:tr w:rsidR="004D4496" w:rsidRPr="003F5700" w14:paraId="3EEBA69A" w14:textId="77777777" w:rsidTr="00A502A3">
        <w:tc>
          <w:tcPr>
            <w:tcW w:w="6120" w:type="dxa"/>
          </w:tcPr>
          <w:p w14:paraId="6D57068C" w14:textId="77777777" w:rsidR="004D4496" w:rsidRPr="003F5700" w:rsidRDefault="004D4496" w:rsidP="004D4496">
            <w:pPr>
              <w:suppressAutoHyphens/>
              <w:spacing w:after="0" w:line="240" w:lineRule="auto"/>
              <w:ind w:left="8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อื่น ๆ</w:t>
            </w:r>
          </w:p>
        </w:tc>
        <w:tc>
          <w:tcPr>
            <w:tcW w:w="1593" w:type="dxa"/>
          </w:tcPr>
          <w:p w14:paraId="3EA318BA" w14:textId="47519B0B" w:rsidR="004D4496" w:rsidRPr="004D4496" w:rsidRDefault="004D4496" w:rsidP="004D4496">
            <w:pPr>
              <w:tabs>
                <w:tab w:val="decimal" w:pos="891"/>
                <w:tab w:val="left" w:pos="1646"/>
              </w:tabs>
              <w:suppressAutoHyphens/>
              <w:spacing w:after="0" w:line="240" w:lineRule="auto"/>
              <w:ind w:left="-69" w:right="92" w:firstLine="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4496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11F878C1" w14:textId="77777777" w:rsidR="004D4496" w:rsidRPr="003F5700" w:rsidRDefault="004D4496" w:rsidP="004D449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14:paraId="043D4E25" w14:textId="77777777" w:rsidR="004D4496" w:rsidRPr="003F5700" w:rsidRDefault="004D4496" w:rsidP="004D4496">
            <w:pPr>
              <w:tabs>
                <w:tab w:val="decimal" w:pos="793"/>
              </w:tabs>
              <w:suppressAutoHyphens/>
              <w:spacing w:after="0" w:line="240" w:lineRule="auto"/>
              <w:ind w:left="-72" w:right="157" w:firstLine="14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E031A5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4D4496" w:rsidRPr="0091372E" w14:paraId="2E177E60" w14:textId="77777777" w:rsidTr="00A502A3">
        <w:tc>
          <w:tcPr>
            <w:tcW w:w="6120" w:type="dxa"/>
          </w:tcPr>
          <w:p w14:paraId="71632E85" w14:textId="77777777" w:rsidR="004D4496" w:rsidRPr="003F5700" w:rsidRDefault="004D4496" w:rsidP="004D4496">
            <w:pPr>
              <w:suppressAutoHyphens/>
              <w:spacing w:after="0" w:line="240" w:lineRule="auto"/>
              <w:ind w:left="86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593" w:type="dxa"/>
            <w:tcBorders>
              <w:top w:val="single" w:sz="4" w:space="0" w:color="000000"/>
              <w:bottom w:val="double" w:sz="4" w:space="0" w:color="000000"/>
            </w:tcBorders>
          </w:tcPr>
          <w:p w14:paraId="04FC9696" w14:textId="0C535BA3" w:rsidR="004D4496" w:rsidRPr="004D4496" w:rsidRDefault="004D4496" w:rsidP="004D4496">
            <w:pPr>
              <w:tabs>
                <w:tab w:val="decimal" w:pos="891"/>
              </w:tabs>
              <w:suppressAutoHyphens/>
              <w:spacing w:after="0" w:line="240" w:lineRule="auto"/>
              <w:ind w:left="-69" w:right="92" w:firstLine="1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4D44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151,1</w:t>
            </w:r>
            <w:r w:rsidR="00BA2F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</w:t>
            </w:r>
          </w:p>
        </w:tc>
        <w:tc>
          <w:tcPr>
            <w:tcW w:w="270" w:type="dxa"/>
          </w:tcPr>
          <w:p w14:paraId="6929AC1E" w14:textId="77777777" w:rsidR="004D4496" w:rsidRPr="0091372E" w:rsidRDefault="004D4496" w:rsidP="004D4496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bottom w:val="double" w:sz="4" w:space="0" w:color="000000"/>
            </w:tcBorders>
          </w:tcPr>
          <w:p w14:paraId="7EBCDA81" w14:textId="77777777" w:rsidR="004D4496" w:rsidRPr="0091372E" w:rsidRDefault="004D4496" w:rsidP="004D4496">
            <w:pPr>
              <w:tabs>
                <w:tab w:val="decimal" w:pos="793"/>
              </w:tabs>
              <w:suppressAutoHyphens/>
              <w:spacing w:after="0" w:line="240" w:lineRule="auto"/>
              <w:ind w:left="-72" w:right="157" w:firstLine="14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E03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111,607</w:t>
            </w:r>
          </w:p>
        </w:tc>
      </w:tr>
    </w:tbl>
    <w:p w14:paraId="3A621D6F" w14:textId="24887363" w:rsidR="002F4ECA" w:rsidRDefault="002F4ECA" w:rsidP="00C24DB3">
      <w:pPr>
        <w:pStyle w:val="Heading1"/>
        <w:numPr>
          <w:ilvl w:val="0"/>
          <w:numId w:val="0"/>
        </w:numPr>
        <w:spacing w:line="240" w:lineRule="auto"/>
        <w:ind w:left="540" w:hanging="540"/>
        <w:rPr>
          <w:rFonts w:asciiTheme="majorBidi" w:hAnsiTheme="majorBidi" w:cstheme="majorBidi"/>
          <w:lang w:val="en-US"/>
        </w:rPr>
      </w:pPr>
      <w:bookmarkStart w:id="47" w:name="_14_หนี้สินที่อาจเกิดขึ้น"/>
      <w:bookmarkStart w:id="48" w:name="_Toc141724703"/>
      <w:bookmarkEnd w:id="47"/>
    </w:p>
    <w:p w14:paraId="21BF6041" w14:textId="77777777" w:rsidR="002F4ECA" w:rsidRDefault="002F4ECA">
      <w:pP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>
        <w:rPr>
          <w:rFonts w:asciiTheme="majorBidi" w:hAnsiTheme="majorBidi" w:cstheme="majorBidi"/>
        </w:rPr>
        <w:br w:type="page"/>
      </w:r>
    </w:p>
    <w:p w14:paraId="0E48B470" w14:textId="02095081" w:rsidR="00F20B48" w:rsidRPr="00485780" w:rsidRDefault="00C24DB3" w:rsidP="00C24DB3">
      <w:pPr>
        <w:pStyle w:val="Heading1"/>
        <w:numPr>
          <w:ilvl w:val="0"/>
          <w:numId w:val="0"/>
        </w:numPr>
        <w:spacing w:line="240" w:lineRule="auto"/>
        <w:ind w:left="540" w:hanging="540"/>
        <w:rPr>
          <w:rFonts w:asciiTheme="majorBidi" w:hAnsiTheme="majorBidi" w:cstheme="majorBidi"/>
          <w:spacing w:val="-4"/>
        </w:rPr>
      </w:pPr>
      <w:bookmarkStart w:id="49" w:name="_Toc204957138"/>
      <w:r>
        <w:rPr>
          <w:rFonts w:asciiTheme="majorBidi" w:hAnsiTheme="majorBidi" w:cstheme="majorBidi" w:hint="cs"/>
          <w:cs/>
        </w:rPr>
        <w:lastRenderedPageBreak/>
        <w:t>14</w:t>
      </w:r>
      <w:r>
        <w:rPr>
          <w:rFonts w:asciiTheme="majorBidi" w:hAnsiTheme="majorBidi" w:cstheme="majorBidi"/>
          <w:cs/>
        </w:rPr>
        <w:tab/>
      </w:r>
      <w:r w:rsidR="00F20B48" w:rsidRPr="00485780">
        <w:rPr>
          <w:rFonts w:asciiTheme="majorBidi" w:hAnsiTheme="majorBidi" w:cstheme="majorBidi"/>
          <w:cs/>
        </w:rPr>
        <w:t>หนี้สินที่อาจเกิดขึ้น</w:t>
      </w:r>
      <w:bookmarkEnd w:id="48"/>
      <w:r w:rsidR="00414AC3" w:rsidRPr="00485780">
        <w:rPr>
          <w:rFonts w:asciiTheme="majorBidi" w:hAnsiTheme="majorBidi" w:cstheme="majorBidi" w:hint="cs"/>
          <w:cs/>
        </w:rPr>
        <w:t>และภาระผูกพัน</w:t>
      </w:r>
      <w:bookmarkEnd w:id="49"/>
    </w:p>
    <w:p w14:paraId="2E7BF3E6" w14:textId="349FAD3B" w:rsidR="00AD0711" w:rsidRDefault="00AD0711" w:rsidP="00AF12AF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940"/>
        <w:gridCol w:w="1530"/>
        <w:gridCol w:w="270"/>
        <w:gridCol w:w="1530"/>
      </w:tblGrid>
      <w:tr w:rsidR="00FD2829" w:rsidRPr="00485780" w14:paraId="4DF94F5C" w14:textId="77777777" w:rsidTr="00A502A3">
        <w:trPr>
          <w:trHeight w:val="339"/>
        </w:trPr>
        <w:tc>
          <w:tcPr>
            <w:tcW w:w="5940" w:type="dxa"/>
            <w:vAlign w:val="bottom"/>
          </w:tcPr>
          <w:p w14:paraId="656C3311" w14:textId="77777777" w:rsidR="00FD2829" w:rsidRPr="00485780" w:rsidRDefault="00FD2829">
            <w:pPr>
              <w:suppressAutoHyphens/>
              <w:snapToGrid w:val="0"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AU" w:eastAsia="zh-CN"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02F00B97" w14:textId="77777777" w:rsidR="00FD2829" w:rsidRPr="00485780" w:rsidRDefault="00FD2829">
            <w:pPr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485780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</w:tr>
      <w:tr w:rsidR="00FD2829" w:rsidRPr="00485780" w14:paraId="44C544CB" w14:textId="77777777" w:rsidTr="00A502A3">
        <w:trPr>
          <w:trHeight w:val="355"/>
        </w:trPr>
        <w:tc>
          <w:tcPr>
            <w:tcW w:w="5940" w:type="dxa"/>
            <w:vAlign w:val="bottom"/>
          </w:tcPr>
          <w:p w14:paraId="70665C68" w14:textId="77777777" w:rsidR="00FD2829" w:rsidRPr="00485780" w:rsidRDefault="00FD2829">
            <w:pPr>
              <w:suppressAutoHyphens/>
              <w:snapToGrid w:val="0"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vAlign w:val="bottom"/>
          </w:tcPr>
          <w:p w14:paraId="21F3E66A" w14:textId="77777777" w:rsidR="00FD2829" w:rsidRPr="00485780" w:rsidRDefault="00FD2829">
            <w:pPr>
              <w:suppressAutoHyphens/>
              <w:spacing w:after="0" w:line="240" w:lineRule="auto"/>
              <w:ind w:left="-91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มิถุนายน </w:t>
            </w:r>
            <w:r w:rsidRPr="003F570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4DB21E3" w14:textId="77777777" w:rsidR="00FD2829" w:rsidRPr="00485780" w:rsidRDefault="00FD2829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vAlign w:val="bottom"/>
          </w:tcPr>
          <w:p w14:paraId="05AFCFD8" w14:textId="77777777" w:rsidR="00FD2829" w:rsidRPr="00485780" w:rsidRDefault="00FD2829">
            <w:pPr>
              <w:suppressAutoHyphens/>
              <w:spacing w:after="0" w:line="240" w:lineRule="auto"/>
              <w:ind w:left="-91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31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ธันวาคม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 256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7</w:t>
            </w:r>
          </w:p>
        </w:tc>
      </w:tr>
      <w:tr w:rsidR="00FD2829" w:rsidRPr="00485780" w14:paraId="70C203EB" w14:textId="77777777" w:rsidTr="00A502A3">
        <w:trPr>
          <w:trHeight w:val="339"/>
        </w:trPr>
        <w:tc>
          <w:tcPr>
            <w:tcW w:w="5940" w:type="dxa"/>
            <w:vAlign w:val="bottom"/>
          </w:tcPr>
          <w:p w14:paraId="5EED09D8" w14:textId="77777777" w:rsidR="00FD2829" w:rsidRPr="00485780" w:rsidRDefault="00FD2829">
            <w:pPr>
              <w:suppressAutoHyphens/>
              <w:snapToGrid w:val="0"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AU" w:eastAsia="zh-CN"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469F851A" w14:textId="77777777" w:rsidR="00FD2829" w:rsidRPr="00485780" w:rsidRDefault="00FD2829">
            <w:pPr>
              <w:tabs>
                <w:tab w:val="decimal" w:pos="818"/>
              </w:tabs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eastAsia="zh-CN"/>
              </w:rPr>
            </w:pPr>
            <w:r w:rsidRPr="00485780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eastAsia="zh-CN"/>
              </w:rPr>
              <w:t>(</w:t>
            </w:r>
            <w:r w:rsidRPr="00485780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  <w:t>ล้านบาท</w:t>
            </w:r>
            <w:r w:rsidRPr="00485780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eastAsia="zh-CN"/>
              </w:rPr>
              <w:t>)</w:t>
            </w:r>
          </w:p>
        </w:tc>
      </w:tr>
      <w:tr w:rsidR="000554E6" w:rsidRPr="00485780" w14:paraId="38FBD53A" w14:textId="77777777" w:rsidTr="00A502A3">
        <w:trPr>
          <w:trHeight w:val="355"/>
        </w:trPr>
        <w:tc>
          <w:tcPr>
            <w:tcW w:w="5940" w:type="dxa"/>
            <w:vAlign w:val="bottom"/>
          </w:tcPr>
          <w:p w14:paraId="5E1D4787" w14:textId="77777777" w:rsidR="000554E6" w:rsidRPr="00485780" w:rsidRDefault="000554E6" w:rsidP="000554E6">
            <w:pPr>
              <w:suppressAutoHyphens/>
              <w:spacing w:after="0" w:line="240" w:lineRule="auto"/>
              <w:ind w:left="88"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48578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en-AU" w:eastAsia="zh-CN"/>
              </w:rPr>
              <w:t>การรับอาวัลตั๋วเงิน</w:t>
            </w:r>
          </w:p>
        </w:tc>
        <w:tc>
          <w:tcPr>
            <w:tcW w:w="1530" w:type="dxa"/>
          </w:tcPr>
          <w:p w14:paraId="244DFB4F" w14:textId="63FECDFA" w:rsidR="000554E6" w:rsidRPr="000554E6" w:rsidRDefault="000554E6" w:rsidP="000554E6">
            <w:pPr>
              <w:tabs>
                <w:tab w:val="decimal" w:pos="864"/>
              </w:tabs>
              <w:suppressAutoHyphens/>
              <w:spacing w:after="0" w:line="240" w:lineRule="auto"/>
              <w:ind w:left="-69" w:right="117" w:firstLine="1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0554E6">
              <w:rPr>
                <w:rFonts w:asciiTheme="majorBidi" w:hAnsiTheme="majorBidi" w:cstheme="majorBidi"/>
                <w:sz w:val="30"/>
                <w:szCs w:val="30"/>
              </w:rPr>
              <w:t xml:space="preserve"> 10,721 </w:t>
            </w:r>
          </w:p>
        </w:tc>
        <w:tc>
          <w:tcPr>
            <w:tcW w:w="270" w:type="dxa"/>
          </w:tcPr>
          <w:p w14:paraId="5EAEC370" w14:textId="77777777" w:rsidR="000554E6" w:rsidRPr="00485780" w:rsidRDefault="000554E6" w:rsidP="000554E6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</w:tcPr>
          <w:p w14:paraId="718C934D" w14:textId="77777777" w:rsidR="000554E6" w:rsidRPr="00485780" w:rsidRDefault="000554E6" w:rsidP="000554E6">
            <w:pPr>
              <w:tabs>
                <w:tab w:val="decimal" w:pos="776"/>
                <w:tab w:val="left" w:pos="1222"/>
              </w:tabs>
              <w:suppressAutoHyphens/>
              <w:spacing w:after="0" w:line="240" w:lineRule="auto"/>
              <w:ind w:left="-72" w:right="156" w:firstLine="14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B20488">
              <w:rPr>
                <w:rFonts w:asciiTheme="majorBidi" w:hAnsiTheme="majorBidi" w:cstheme="majorBidi"/>
                <w:sz w:val="30"/>
                <w:szCs w:val="30"/>
              </w:rPr>
              <w:t xml:space="preserve"> 10,409 </w:t>
            </w:r>
          </w:p>
        </w:tc>
      </w:tr>
      <w:tr w:rsidR="000554E6" w:rsidRPr="00485780" w14:paraId="0D8F7A4E" w14:textId="77777777" w:rsidTr="00A502A3">
        <w:trPr>
          <w:trHeight w:val="355"/>
        </w:trPr>
        <w:tc>
          <w:tcPr>
            <w:tcW w:w="5940" w:type="dxa"/>
            <w:vAlign w:val="bottom"/>
          </w:tcPr>
          <w:p w14:paraId="302FED69" w14:textId="77777777" w:rsidR="000554E6" w:rsidRPr="00485780" w:rsidRDefault="000554E6" w:rsidP="000554E6">
            <w:pPr>
              <w:suppressAutoHyphens/>
              <w:spacing w:after="0" w:line="240" w:lineRule="auto"/>
              <w:ind w:left="88"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8578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en-AU" w:eastAsia="zh-CN"/>
              </w:rPr>
              <w:t>การค้ำประกันการกู้ยืมเงิน</w:t>
            </w:r>
          </w:p>
        </w:tc>
        <w:tc>
          <w:tcPr>
            <w:tcW w:w="1530" w:type="dxa"/>
          </w:tcPr>
          <w:p w14:paraId="39B398BB" w14:textId="07CF08E8" w:rsidR="000554E6" w:rsidRPr="000554E6" w:rsidRDefault="000554E6" w:rsidP="000554E6">
            <w:pPr>
              <w:tabs>
                <w:tab w:val="decimal" w:pos="864"/>
              </w:tabs>
              <w:suppressAutoHyphens/>
              <w:spacing w:after="0" w:line="240" w:lineRule="auto"/>
              <w:ind w:left="-69" w:right="117" w:firstLine="1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0554E6">
              <w:rPr>
                <w:rFonts w:asciiTheme="majorBidi" w:hAnsiTheme="majorBidi" w:cstheme="majorBidi"/>
                <w:sz w:val="30"/>
                <w:szCs w:val="30"/>
              </w:rPr>
              <w:t xml:space="preserve"> 4,608 </w:t>
            </w:r>
          </w:p>
        </w:tc>
        <w:tc>
          <w:tcPr>
            <w:tcW w:w="270" w:type="dxa"/>
          </w:tcPr>
          <w:p w14:paraId="39F711A1" w14:textId="77777777" w:rsidR="000554E6" w:rsidRPr="00485780" w:rsidRDefault="000554E6" w:rsidP="000554E6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</w:tcPr>
          <w:p w14:paraId="566C2335" w14:textId="77777777" w:rsidR="000554E6" w:rsidRPr="00485780" w:rsidRDefault="000554E6" w:rsidP="000554E6">
            <w:pPr>
              <w:tabs>
                <w:tab w:val="decimal" w:pos="776"/>
                <w:tab w:val="left" w:pos="1222"/>
              </w:tabs>
              <w:suppressAutoHyphens/>
              <w:spacing w:after="0" w:line="240" w:lineRule="auto"/>
              <w:ind w:left="-72" w:right="156" w:firstLine="14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B20488">
              <w:rPr>
                <w:rFonts w:asciiTheme="majorBidi" w:hAnsiTheme="majorBidi" w:cstheme="majorBidi"/>
                <w:sz w:val="30"/>
                <w:szCs w:val="30"/>
              </w:rPr>
              <w:t xml:space="preserve"> 2,718 </w:t>
            </w:r>
          </w:p>
        </w:tc>
      </w:tr>
      <w:tr w:rsidR="000554E6" w:rsidRPr="00485780" w14:paraId="6985D6F4" w14:textId="77777777" w:rsidTr="00A502A3">
        <w:trPr>
          <w:trHeight w:val="355"/>
        </w:trPr>
        <w:tc>
          <w:tcPr>
            <w:tcW w:w="5940" w:type="dxa"/>
            <w:vAlign w:val="bottom"/>
          </w:tcPr>
          <w:p w14:paraId="5453B1D7" w14:textId="77777777" w:rsidR="000554E6" w:rsidRPr="004D4496" w:rsidRDefault="000554E6" w:rsidP="000554E6">
            <w:pPr>
              <w:suppressAutoHyphens/>
              <w:spacing w:after="0" w:line="240" w:lineRule="auto"/>
              <w:ind w:left="88"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8578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en-AU" w:eastAsia="zh-CN"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530" w:type="dxa"/>
          </w:tcPr>
          <w:p w14:paraId="29DA6517" w14:textId="79A705B9" w:rsidR="000554E6" w:rsidRPr="000554E6" w:rsidRDefault="000554E6" w:rsidP="000554E6">
            <w:pPr>
              <w:tabs>
                <w:tab w:val="decimal" w:pos="864"/>
              </w:tabs>
              <w:suppressAutoHyphens/>
              <w:spacing w:after="0" w:line="240" w:lineRule="auto"/>
              <w:ind w:left="-69" w:right="117" w:firstLine="1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0554E6">
              <w:rPr>
                <w:rFonts w:asciiTheme="majorBidi" w:hAnsiTheme="majorBidi" w:cstheme="majorBidi"/>
                <w:sz w:val="30"/>
                <w:szCs w:val="30"/>
              </w:rPr>
              <w:t xml:space="preserve"> 38,786 </w:t>
            </w:r>
          </w:p>
        </w:tc>
        <w:tc>
          <w:tcPr>
            <w:tcW w:w="270" w:type="dxa"/>
          </w:tcPr>
          <w:p w14:paraId="3A64F0FB" w14:textId="77777777" w:rsidR="000554E6" w:rsidRPr="00485780" w:rsidRDefault="000554E6" w:rsidP="000554E6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</w:tcPr>
          <w:p w14:paraId="4D7DADEA" w14:textId="77777777" w:rsidR="000554E6" w:rsidRPr="00485780" w:rsidRDefault="000554E6" w:rsidP="000554E6">
            <w:pPr>
              <w:tabs>
                <w:tab w:val="decimal" w:pos="776"/>
                <w:tab w:val="left" w:pos="1222"/>
              </w:tabs>
              <w:suppressAutoHyphens/>
              <w:spacing w:after="0" w:line="240" w:lineRule="auto"/>
              <w:ind w:left="-72" w:right="156" w:firstLine="14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B20488">
              <w:rPr>
                <w:rFonts w:asciiTheme="majorBidi" w:hAnsiTheme="majorBidi" w:cstheme="majorBidi"/>
                <w:sz w:val="30"/>
                <w:szCs w:val="30"/>
              </w:rPr>
              <w:t xml:space="preserve"> 39,785 </w:t>
            </w:r>
          </w:p>
        </w:tc>
      </w:tr>
      <w:tr w:rsidR="000554E6" w:rsidRPr="00485780" w14:paraId="1E60460B" w14:textId="77777777" w:rsidTr="00A502A3">
        <w:trPr>
          <w:trHeight w:val="339"/>
        </w:trPr>
        <w:tc>
          <w:tcPr>
            <w:tcW w:w="5940" w:type="dxa"/>
            <w:vAlign w:val="bottom"/>
          </w:tcPr>
          <w:p w14:paraId="4E942C86" w14:textId="77777777" w:rsidR="000554E6" w:rsidRPr="00485780" w:rsidRDefault="000554E6" w:rsidP="000554E6">
            <w:pPr>
              <w:suppressAutoHyphens/>
              <w:spacing w:after="0" w:line="240" w:lineRule="auto"/>
              <w:ind w:left="88"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48578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en-AU" w:eastAsia="zh-CN"/>
              </w:rPr>
              <w:t>เล็ตเตอร์ออฟเครดิต</w:t>
            </w:r>
          </w:p>
        </w:tc>
        <w:tc>
          <w:tcPr>
            <w:tcW w:w="1530" w:type="dxa"/>
          </w:tcPr>
          <w:p w14:paraId="257D0160" w14:textId="11151C9F" w:rsidR="000554E6" w:rsidRPr="000554E6" w:rsidRDefault="000554E6" w:rsidP="000554E6">
            <w:pPr>
              <w:tabs>
                <w:tab w:val="decimal" w:pos="864"/>
              </w:tabs>
              <w:suppressAutoHyphens/>
              <w:spacing w:after="0" w:line="240" w:lineRule="auto"/>
              <w:ind w:left="-69" w:right="117" w:firstLine="1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0554E6">
              <w:rPr>
                <w:rFonts w:asciiTheme="majorBidi" w:hAnsiTheme="majorBidi" w:cstheme="majorBidi"/>
                <w:sz w:val="30"/>
                <w:szCs w:val="30"/>
              </w:rPr>
              <w:t xml:space="preserve"> 22,478 </w:t>
            </w:r>
          </w:p>
        </w:tc>
        <w:tc>
          <w:tcPr>
            <w:tcW w:w="270" w:type="dxa"/>
          </w:tcPr>
          <w:p w14:paraId="47AA7A8B" w14:textId="77777777" w:rsidR="000554E6" w:rsidRPr="00485780" w:rsidRDefault="000554E6" w:rsidP="000554E6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</w:tcPr>
          <w:p w14:paraId="722C08F3" w14:textId="77777777" w:rsidR="000554E6" w:rsidRPr="00485780" w:rsidRDefault="000554E6" w:rsidP="000554E6">
            <w:pPr>
              <w:tabs>
                <w:tab w:val="decimal" w:pos="776"/>
                <w:tab w:val="left" w:pos="1222"/>
              </w:tabs>
              <w:suppressAutoHyphens/>
              <w:spacing w:after="0" w:line="240" w:lineRule="auto"/>
              <w:ind w:left="-72" w:right="156" w:firstLine="14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B20488">
              <w:rPr>
                <w:rFonts w:asciiTheme="majorBidi" w:hAnsiTheme="majorBidi" w:cstheme="majorBidi"/>
                <w:sz w:val="30"/>
                <w:szCs w:val="30"/>
              </w:rPr>
              <w:t xml:space="preserve"> 23,311 </w:t>
            </w:r>
          </w:p>
        </w:tc>
      </w:tr>
      <w:tr w:rsidR="000554E6" w:rsidRPr="00485780" w14:paraId="180619C7" w14:textId="77777777" w:rsidTr="00A502A3">
        <w:trPr>
          <w:trHeight w:val="355"/>
        </w:trPr>
        <w:tc>
          <w:tcPr>
            <w:tcW w:w="5940" w:type="dxa"/>
            <w:vAlign w:val="bottom"/>
          </w:tcPr>
          <w:p w14:paraId="6E6BDFE5" w14:textId="77777777" w:rsidR="000554E6" w:rsidRPr="00485780" w:rsidRDefault="000554E6" w:rsidP="000554E6">
            <w:pPr>
              <w:suppressAutoHyphens/>
              <w:spacing w:after="0" w:line="240" w:lineRule="auto"/>
              <w:ind w:left="88"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48578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en-AU" w:eastAsia="zh-CN"/>
              </w:rPr>
              <w:t>ภาระผูกพันอื่น</w:t>
            </w:r>
          </w:p>
        </w:tc>
        <w:tc>
          <w:tcPr>
            <w:tcW w:w="1530" w:type="dxa"/>
          </w:tcPr>
          <w:p w14:paraId="3B795478" w14:textId="77777777" w:rsidR="000554E6" w:rsidRPr="000554E6" w:rsidRDefault="000554E6" w:rsidP="000554E6">
            <w:pPr>
              <w:tabs>
                <w:tab w:val="decimal" w:pos="864"/>
              </w:tabs>
              <w:suppressAutoHyphens/>
              <w:spacing w:after="0" w:line="240" w:lineRule="auto"/>
              <w:ind w:left="-69" w:right="117" w:firstLine="1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</w:tcPr>
          <w:p w14:paraId="38AA583C" w14:textId="77777777" w:rsidR="000554E6" w:rsidRPr="00485780" w:rsidRDefault="000554E6" w:rsidP="000554E6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</w:tcPr>
          <w:p w14:paraId="7A07CB10" w14:textId="77777777" w:rsidR="000554E6" w:rsidRPr="00485780" w:rsidRDefault="000554E6" w:rsidP="000554E6">
            <w:pPr>
              <w:tabs>
                <w:tab w:val="decimal" w:pos="776"/>
                <w:tab w:val="left" w:pos="1222"/>
              </w:tabs>
              <w:suppressAutoHyphens/>
              <w:spacing w:after="0" w:line="240" w:lineRule="auto"/>
              <w:ind w:left="-72" w:right="156" w:firstLine="14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</w:tr>
      <w:tr w:rsidR="000554E6" w:rsidRPr="00485780" w14:paraId="65A8CD1C" w14:textId="77777777" w:rsidTr="00A502A3">
        <w:trPr>
          <w:trHeight w:val="339"/>
        </w:trPr>
        <w:tc>
          <w:tcPr>
            <w:tcW w:w="5940" w:type="dxa"/>
            <w:vAlign w:val="bottom"/>
          </w:tcPr>
          <w:p w14:paraId="3D17AF99" w14:textId="77777777" w:rsidR="000554E6" w:rsidRPr="00485780" w:rsidRDefault="000554E6" w:rsidP="000554E6">
            <w:pPr>
              <w:suppressAutoHyphens/>
              <w:spacing w:after="0" w:line="240" w:lineRule="auto"/>
              <w:ind w:left="88"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48578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AU" w:eastAsia="zh-CN"/>
              </w:rPr>
              <w:t xml:space="preserve">-  </w:t>
            </w:r>
            <w:r w:rsidRPr="0048578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en-AU" w:eastAsia="zh-CN"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1530" w:type="dxa"/>
          </w:tcPr>
          <w:p w14:paraId="50B86549" w14:textId="4A38F394" w:rsidR="000554E6" w:rsidRPr="000554E6" w:rsidRDefault="000554E6" w:rsidP="000554E6">
            <w:pPr>
              <w:tabs>
                <w:tab w:val="decimal" w:pos="864"/>
              </w:tabs>
              <w:suppressAutoHyphens/>
              <w:spacing w:after="0" w:line="240" w:lineRule="auto"/>
              <w:ind w:left="-69" w:right="117" w:firstLine="1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0554E6">
              <w:rPr>
                <w:rFonts w:asciiTheme="majorBidi" w:hAnsiTheme="majorBidi" w:cstheme="majorBidi"/>
                <w:sz w:val="30"/>
                <w:szCs w:val="30"/>
              </w:rPr>
              <w:t xml:space="preserve"> 191,119 </w:t>
            </w:r>
          </w:p>
        </w:tc>
        <w:tc>
          <w:tcPr>
            <w:tcW w:w="270" w:type="dxa"/>
          </w:tcPr>
          <w:p w14:paraId="4D128027" w14:textId="77777777" w:rsidR="000554E6" w:rsidRPr="00485780" w:rsidRDefault="000554E6" w:rsidP="000554E6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</w:tcPr>
          <w:p w14:paraId="59CB41D1" w14:textId="77777777" w:rsidR="000554E6" w:rsidRPr="00485780" w:rsidRDefault="000554E6" w:rsidP="000554E6">
            <w:pPr>
              <w:tabs>
                <w:tab w:val="decimal" w:pos="776"/>
                <w:tab w:val="left" w:pos="1222"/>
              </w:tabs>
              <w:suppressAutoHyphens/>
              <w:spacing w:after="0" w:line="240" w:lineRule="auto"/>
              <w:ind w:left="-72" w:right="156" w:firstLine="14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B20488">
              <w:rPr>
                <w:rFonts w:asciiTheme="majorBidi" w:hAnsiTheme="majorBidi" w:cstheme="majorBidi"/>
                <w:sz w:val="30"/>
                <w:szCs w:val="30"/>
              </w:rPr>
              <w:t xml:space="preserve"> 188,007 </w:t>
            </w:r>
          </w:p>
        </w:tc>
      </w:tr>
      <w:tr w:rsidR="000554E6" w:rsidRPr="00485780" w14:paraId="0E70EB09" w14:textId="77777777" w:rsidTr="00A502A3">
        <w:trPr>
          <w:trHeight w:val="339"/>
        </w:trPr>
        <w:tc>
          <w:tcPr>
            <w:tcW w:w="5940" w:type="dxa"/>
            <w:vAlign w:val="bottom"/>
          </w:tcPr>
          <w:p w14:paraId="17D19160" w14:textId="77777777" w:rsidR="000554E6" w:rsidRPr="00485780" w:rsidRDefault="000554E6" w:rsidP="000554E6">
            <w:pPr>
              <w:suppressAutoHyphens/>
              <w:spacing w:after="0" w:line="240" w:lineRule="auto"/>
              <w:ind w:left="88"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48578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AU" w:eastAsia="zh-CN"/>
              </w:rPr>
              <w:t xml:space="preserve">-  </w:t>
            </w:r>
            <w:r w:rsidRPr="0048578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en-AU" w:eastAsia="zh-CN"/>
              </w:rPr>
              <w:t>การค้ำประกันอื่น</w:t>
            </w:r>
          </w:p>
        </w:tc>
        <w:tc>
          <w:tcPr>
            <w:tcW w:w="1530" w:type="dxa"/>
          </w:tcPr>
          <w:p w14:paraId="5DC2E06C" w14:textId="476D3458" w:rsidR="000554E6" w:rsidRPr="000554E6" w:rsidRDefault="000554E6" w:rsidP="000554E6">
            <w:pPr>
              <w:tabs>
                <w:tab w:val="decimal" w:pos="864"/>
              </w:tabs>
              <w:suppressAutoHyphens/>
              <w:spacing w:after="0" w:line="240" w:lineRule="auto"/>
              <w:ind w:left="-69" w:right="117" w:firstLine="1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0554E6">
              <w:rPr>
                <w:rFonts w:asciiTheme="majorBidi" w:hAnsiTheme="majorBidi" w:cstheme="majorBidi"/>
                <w:sz w:val="30"/>
                <w:szCs w:val="30"/>
              </w:rPr>
              <w:t xml:space="preserve"> 159,832 </w:t>
            </w:r>
          </w:p>
        </w:tc>
        <w:tc>
          <w:tcPr>
            <w:tcW w:w="270" w:type="dxa"/>
          </w:tcPr>
          <w:p w14:paraId="18287331" w14:textId="77777777" w:rsidR="000554E6" w:rsidRPr="00485780" w:rsidRDefault="000554E6" w:rsidP="000554E6">
            <w:pPr>
              <w:tabs>
                <w:tab w:val="decimal" w:pos="1165"/>
              </w:tabs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</w:tcPr>
          <w:p w14:paraId="62D7DE1D" w14:textId="77777777" w:rsidR="000554E6" w:rsidRPr="00485780" w:rsidRDefault="000554E6" w:rsidP="000554E6">
            <w:pPr>
              <w:tabs>
                <w:tab w:val="decimal" w:pos="776"/>
                <w:tab w:val="left" w:pos="1222"/>
              </w:tabs>
              <w:suppressAutoHyphens/>
              <w:spacing w:after="0" w:line="240" w:lineRule="auto"/>
              <w:ind w:left="-72" w:right="156" w:firstLine="14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B20488">
              <w:rPr>
                <w:rFonts w:asciiTheme="majorBidi" w:hAnsiTheme="majorBidi" w:cstheme="majorBidi"/>
                <w:sz w:val="30"/>
                <w:szCs w:val="30"/>
              </w:rPr>
              <w:t xml:space="preserve"> 165,891 </w:t>
            </w:r>
          </w:p>
        </w:tc>
      </w:tr>
      <w:tr w:rsidR="000554E6" w:rsidRPr="00485780" w14:paraId="7771D995" w14:textId="77777777" w:rsidTr="00A502A3">
        <w:trPr>
          <w:trHeight w:val="339"/>
        </w:trPr>
        <w:tc>
          <w:tcPr>
            <w:tcW w:w="5940" w:type="dxa"/>
            <w:vAlign w:val="bottom"/>
          </w:tcPr>
          <w:p w14:paraId="1CF56C59" w14:textId="77777777" w:rsidR="000554E6" w:rsidRPr="00485780" w:rsidRDefault="000554E6" w:rsidP="000554E6">
            <w:pPr>
              <w:suppressAutoHyphens/>
              <w:spacing w:after="0" w:line="240" w:lineRule="auto"/>
              <w:ind w:left="88"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48578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AU" w:eastAsia="zh-CN"/>
              </w:rPr>
              <w:t xml:space="preserve">-  </w:t>
            </w:r>
            <w:r w:rsidRPr="0048578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en-AU" w:eastAsia="zh-CN"/>
              </w:rPr>
              <w:t xml:space="preserve">ลูกหนี้ </w:t>
            </w:r>
            <w:r w:rsidRPr="0048578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/ </w:t>
            </w:r>
            <w:r w:rsidRPr="0048578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เจ้าหนี้จากการซื้อขายเงินลงทุน</w:t>
            </w:r>
          </w:p>
        </w:tc>
        <w:tc>
          <w:tcPr>
            <w:tcW w:w="1530" w:type="dxa"/>
          </w:tcPr>
          <w:p w14:paraId="0E4A4F07" w14:textId="527D5FD5" w:rsidR="000554E6" w:rsidRPr="000554E6" w:rsidRDefault="000554E6" w:rsidP="000554E6">
            <w:pPr>
              <w:tabs>
                <w:tab w:val="decimal" w:pos="864"/>
              </w:tabs>
              <w:suppressAutoHyphens/>
              <w:spacing w:after="0" w:line="240" w:lineRule="auto"/>
              <w:ind w:left="-69" w:right="117" w:firstLine="1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0554E6">
              <w:rPr>
                <w:rFonts w:asciiTheme="majorBidi" w:hAnsiTheme="majorBidi" w:cstheme="majorBidi"/>
                <w:sz w:val="30"/>
                <w:szCs w:val="30"/>
              </w:rPr>
              <w:t xml:space="preserve"> 21,520 </w:t>
            </w:r>
          </w:p>
        </w:tc>
        <w:tc>
          <w:tcPr>
            <w:tcW w:w="270" w:type="dxa"/>
          </w:tcPr>
          <w:p w14:paraId="53C677F7" w14:textId="77777777" w:rsidR="000554E6" w:rsidRPr="00485780" w:rsidRDefault="000554E6" w:rsidP="000554E6">
            <w:pPr>
              <w:tabs>
                <w:tab w:val="decimal" w:pos="1165"/>
              </w:tabs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</w:tcPr>
          <w:p w14:paraId="7FF50FF3" w14:textId="77777777" w:rsidR="000554E6" w:rsidRPr="00485780" w:rsidRDefault="000554E6" w:rsidP="000554E6">
            <w:pPr>
              <w:tabs>
                <w:tab w:val="decimal" w:pos="776"/>
                <w:tab w:val="left" w:pos="1222"/>
              </w:tabs>
              <w:suppressAutoHyphens/>
              <w:spacing w:after="0" w:line="240" w:lineRule="auto"/>
              <w:ind w:left="-72" w:right="156" w:firstLine="14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B20488">
              <w:rPr>
                <w:rFonts w:asciiTheme="majorBidi" w:hAnsiTheme="majorBidi" w:cstheme="majorBidi"/>
                <w:sz w:val="30"/>
                <w:szCs w:val="30"/>
              </w:rPr>
              <w:t xml:space="preserve"> 25,833 </w:t>
            </w:r>
          </w:p>
        </w:tc>
      </w:tr>
      <w:tr w:rsidR="000554E6" w:rsidRPr="00C12802" w14:paraId="2A33A40E" w14:textId="77777777" w:rsidTr="00A502A3">
        <w:trPr>
          <w:trHeight w:val="355"/>
        </w:trPr>
        <w:tc>
          <w:tcPr>
            <w:tcW w:w="5940" w:type="dxa"/>
            <w:vAlign w:val="bottom"/>
          </w:tcPr>
          <w:p w14:paraId="65B51027" w14:textId="77777777" w:rsidR="000554E6" w:rsidRPr="00485780" w:rsidRDefault="000554E6" w:rsidP="000554E6">
            <w:pPr>
              <w:suppressAutoHyphens/>
              <w:spacing w:after="0" w:line="240" w:lineRule="auto"/>
              <w:ind w:left="88"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8578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AU" w:eastAsia="zh-CN"/>
              </w:rPr>
              <w:t xml:space="preserve">-  </w:t>
            </w:r>
            <w:r w:rsidRPr="0048578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en-AU" w:eastAsia="zh-CN"/>
              </w:rPr>
              <w:t>อื่น ๆ</w:t>
            </w:r>
            <w:r w:rsidRPr="0048578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14:paraId="6E399F14" w14:textId="39DBA14B" w:rsidR="000554E6" w:rsidRPr="000554E6" w:rsidRDefault="000554E6" w:rsidP="000554E6">
            <w:pPr>
              <w:tabs>
                <w:tab w:val="decimal" w:pos="864"/>
              </w:tabs>
              <w:suppressAutoHyphens/>
              <w:spacing w:after="0" w:line="240" w:lineRule="auto"/>
              <w:ind w:left="-69" w:right="117" w:firstLine="1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0554E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A31B2" w:rsidRPr="000554E6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5A31B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554E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31B2">
              <w:rPr>
                <w:rFonts w:asciiTheme="majorBidi" w:hAnsiTheme="majorBidi" w:cstheme="majorBidi"/>
                <w:sz w:val="30"/>
                <w:szCs w:val="30"/>
              </w:rPr>
              <w:t>423</w:t>
            </w:r>
            <w:r w:rsidR="005A31B2" w:rsidRPr="000554E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398A639" w14:textId="77777777" w:rsidR="000554E6" w:rsidRPr="00C12802" w:rsidRDefault="000554E6" w:rsidP="000554E6">
            <w:pPr>
              <w:tabs>
                <w:tab w:val="decimal" w:pos="702"/>
                <w:tab w:val="decimal" w:pos="818"/>
              </w:tabs>
              <w:suppressAutoHyphens/>
              <w:snapToGrid w:val="0"/>
              <w:spacing w:after="0" w:line="240" w:lineRule="auto"/>
              <w:ind w:left="-126" w:right="-146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14:paraId="022D982D" w14:textId="77777777" w:rsidR="000554E6" w:rsidRPr="00C12802" w:rsidRDefault="000554E6" w:rsidP="000554E6">
            <w:pPr>
              <w:tabs>
                <w:tab w:val="decimal" w:pos="776"/>
                <w:tab w:val="left" w:pos="1222"/>
              </w:tabs>
              <w:suppressAutoHyphens/>
              <w:spacing w:after="0" w:line="240" w:lineRule="auto"/>
              <w:ind w:left="-72" w:right="156" w:firstLine="14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highlight w:val="yellow"/>
                <w:lang w:eastAsia="zh-CN"/>
              </w:rPr>
            </w:pPr>
            <w:r w:rsidRPr="00C1280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22758">
              <w:rPr>
                <w:rFonts w:asciiTheme="majorBidi" w:hAnsiTheme="majorBidi" w:cstheme="majorBidi"/>
                <w:sz w:val="30"/>
                <w:szCs w:val="30"/>
              </w:rPr>
              <w:t>157,563</w:t>
            </w:r>
          </w:p>
        </w:tc>
      </w:tr>
      <w:tr w:rsidR="000554E6" w:rsidRPr="00C12802" w14:paraId="0E132FCD" w14:textId="77777777" w:rsidTr="00A502A3">
        <w:trPr>
          <w:trHeight w:val="355"/>
        </w:trPr>
        <w:tc>
          <w:tcPr>
            <w:tcW w:w="5940" w:type="dxa"/>
            <w:vAlign w:val="bottom"/>
          </w:tcPr>
          <w:p w14:paraId="1A297F4A" w14:textId="77777777" w:rsidR="000554E6" w:rsidRPr="00485780" w:rsidRDefault="000554E6" w:rsidP="000554E6">
            <w:pPr>
              <w:suppressAutoHyphens/>
              <w:spacing w:after="0" w:line="240" w:lineRule="auto"/>
              <w:ind w:left="88" w:right="-83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val="en-GB" w:eastAsia="zh-CN"/>
              </w:rPr>
            </w:pPr>
            <w:r w:rsidRPr="00485780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val="en-AU" w:eastAsia="zh-CN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000000"/>
              <w:bottom w:val="double" w:sz="4" w:space="0" w:color="000000"/>
            </w:tcBorders>
          </w:tcPr>
          <w:p w14:paraId="4504E7F7" w14:textId="4270ABD1" w:rsidR="000554E6" w:rsidRPr="000554E6" w:rsidRDefault="000554E6" w:rsidP="000554E6">
            <w:pPr>
              <w:tabs>
                <w:tab w:val="decimal" w:pos="864"/>
              </w:tabs>
              <w:suppressAutoHyphens/>
              <w:spacing w:after="0" w:line="240" w:lineRule="auto"/>
              <w:ind w:left="-69" w:right="117" w:firstLine="1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0554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A31B2" w:rsidRPr="000554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</w:t>
            </w:r>
            <w:r w:rsidR="005A31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0554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A31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487</w:t>
            </w:r>
            <w:r w:rsidR="005A31B2" w:rsidRPr="000554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843BD67" w14:textId="77777777" w:rsidR="000554E6" w:rsidRPr="00C12802" w:rsidRDefault="000554E6" w:rsidP="000554E6">
            <w:pPr>
              <w:tabs>
                <w:tab w:val="decimal" w:pos="702"/>
                <w:tab w:val="decimal" w:pos="818"/>
              </w:tabs>
              <w:suppressAutoHyphens/>
              <w:snapToGrid w:val="0"/>
              <w:spacing w:after="0" w:line="240" w:lineRule="auto"/>
              <w:ind w:left="-126" w:right="-14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bottom w:val="double" w:sz="4" w:space="0" w:color="000000"/>
            </w:tcBorders>
          </w:tcPr>
          <w:p w14:paraId="09C60DFC" w14:textId="77777777" w:rsidR="000554E6" w:rsidRPr="00C12802" w:rsidRDefault="000554E6" w:rsidP="000554E6">
            <w:pPr>
              <w:tabs>
                <w:tab w:val="decimal" w:pos="776"/>
                <w:tab w:val="left" w:pos="1222"/>
              </w:tabs>
              <w:suppressAutoHyphens/>
              <w:spacing w:after="0" w:line="240" w:lineRule="auto"/>
              <w:ind w:left="-72" w:right="156" w:firstLine="14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C128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91A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613,517</w:t>
            </w:r>
          </w:p>
        </w:tc>
      </w:tr>
      <w:tr w:rsidR="00FD2829" w:rsidRPr="003F5700" w14:paraId="4D4509D7" w14:textId="77777777" w:rsidTr="00A502A3">
        <w:trPr>
          <w:trHeight w:val="355"/>
        </w:trPr>
        <w:tc>
          <w:tcPr>
            <w:tcW w:w="5940" w:type="dxa"/>
          </w:tcPr>
          <w:p w14:paraId="111D883E" w14:textId="77777777" w:rsidR="00FD2829" w:rsidRPr="006061F9" w:rsidRDefault="00FD2829">
            <w:pPr>
              <w:tabs>
                <w:tab w:val="left" w:pos="250"/>
              </w:tabs>
              <w:suppressAutoHyphens/>
              <w:spacing w:after="0" w:line="240" w:lineRule="auto"/>
              <w:ind w:left="70" w:right="-25"/>
              <w:rPr>
                <w:rFonts w:ascii="Angsana New" w:eastAsia="Times New Roman" w:hAnsi="Angsana New" w:cs="Angsana New"/>
                <w:color w:val="000000"/>
                <w:kern w:val="2"/>
                <w:sz w:val="24"/>
                <w:szCs w:val="24"/>
                <w:cs/>
                <w:lang w:eastAsia="zh-CN"/>
              </w:rPr>
            </w:pPr>
            <w:r w:rsidRPr="00485780">
              <w:rPr>
                <w:rFonts w:ascii="Angsana New" w:eastAsia="Times New Roman" w:hAnsi="Angsana New" w:cs="Angsana New"/>
                <w:color w:val="000000"/>
                <w:kern w:val="2"/>
                <w:sz w:val="24"/>
                <w:szCs w:val="24"/>
                <w:vertAlign w:val="superscript"/>
                <w:lang w:eastAsia="zh-CN"/>
              </w:rPr>
              <w:t>*</w:t>
            </w:r>
            <w:r w:rsidRPr="00485780">
              <w:rPr>
                <w:rFonts w:ascii="Angsana New" w:eastAsia="Times New Roman" w:hAnsi="Angsana New" w:cs="Angsana New"/>
                <w:color w:val="000000"/>
                <w:kern w:val="2"/>
                <w:sz w:val="24"/>
                <w:szCs w:val="24"/>
                <w:lang w:eastAsia="zh-CN"/>
              </w:rPr>
              <w:t xml:space="preserve"> </w:t>
            </w:r>
            <w:r w:rsidRPr="00485780">
              <w:rPr>
                <w:rFonts w:ascii="Angsana New" w:eastAsia="Times New Roman" w:hAnsi="Angsana New" w:cs="Angsana New"/>
                <w:color w:val="000000"/>
                <w:kern w:val="2"/>
                <w:sz w:val="24"/>
                <w:szCs w:val="24"/>
                <w:lang w:eastAsia="zh-CN"/>
              </w:rPr>
              <w:tab/>
              <w:t xml:space="preserve"> </w:t>
            </w:r>
            <w:r w:rsidRPr="00485780">
              <w:rPr>
                <w:rFonts w:ascii="Angsana New" w:eastAsia="Times New Roman" w:hAnsi="Angsana New" w:cs="Angsana New"/>
                <w:color w:val="000000"/>
                <w:kern w:val="2"/>
                <w:sz w:val="24"/>
                <w:szCs w:val="24"/>
                <w:cs/>
                <w:lang w:eastAsia="zh-CN"/>
              </w:rPr>
              <w:t>รวมรายการที่ทำสัญญาแล้วแต่ยังไม่รับรู้</w:t>
            </w:r>
          </w:p>
        </w:tc>
        <w:tc>
          <w:tcPr>
            <w:tcW w:w="1530" w:type="dxa"/>
            <w:tcBorders>
              <w:top w:val="double" w:sz="4" w:space="0" w:color="000000"/>
            </w:tcBorders>
          </w:tcPr>
          <w:p w14:paraId="350071EA" w14:textId="77777777" w:rsidR="00FD2829" w:rsidRPr="00026B22" w:rsidRDefault="00FD2829">
            <w:pPr>
              <w:tabs>
                <w:tab w:val="decimal" w:pos="864"/>
              </w:tabs>
              <w:suppressAutoHyphens/>
              <w:spacing w:after="0" w:line="240" w:lineRule="auto"/>
              <w:ind w:left="-69" w:right="117" w:firstLine="1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1EEB1B" w14:textId="77777777" w:rsidR="00FD2829" w:rsidRPr="003F5700" w:rsidRDefault="00FD2829">
            <w:pPr>
              <w:tabs>
                <w:tab w:val="decimal" w:pos="702"/>
                <w:tab w:val="decimal" w:pos="818"/>
              </w:tabs>
              <w:suppressAutoHyphens/>
              <w:snapToGrid w:val="0"/>
              <w:spacing w:after="0" w:line="240" w:lineRule="auto"/>
              <w:ind w:left="-126" w:right="-14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tcBorders>
              <w:top w:val="double" w:sz="4" w:space="0" w:color="000000"/>
            </w:tcBorders>
            <w:vAlign w:val="bottom"/>
          </w:tcPr>
          <w:p w14:paraId="562E677D" w14:textId="77777777" w:rsidR="00FD2829" w:rsidRPr="003F5700" w:rsidRDefault="00FD2829">
            <w:pPr>
              <w:tabs>
                <w:tab w:val="decimal" w:pos="776"/>
                <w:tab w:val="left" w:pos="1222"/>
              </w:tabs>
              <w:suppressAutoHyphens/>
              <w:spacing w:after="0" w:line="240" w:lineRule="auto"/>
              <w:ind w:left="-72" w:right="156" w:firstLine="14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</w:tr>
    </w:tbl>
    <w:p w14:paraId="327ED562" w14:textId="77777777" w:rsidR="00FD2829" w:rsidRPr="00FD2829" w:rsidRDefault="00FD2829" w:rsidP="00AF12AF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624A2C63" w14:textId="2E35462C" w:rsidR="00B742E5" w:rsidRPr="003F5700" w:rsidRDefault="00E24BDE" w:rsidP="00E24BDE">
      <w:pPr>
        <w:pStyle w:val="Heading1"/>
        <w:numPr>
          <w:ilvl w:val="0"/>
          <w:numId w:val="0"/>
        </w:numPr>
        <w:ind w:left="540" w:hanging="540"/>
        <w:rPr>
          <w:rFonts w:asciiTheme="majorBidi" w:hAnsiTheme="majorBidi" w:cstheme="majorBidi"/>
        </w:rPr>
      </w:pPr>
      <w:bookmarkStart w:id="50" w:name="_15_บุคคลหรือกิจการที่เกี่ยวข้องกัน"/>
      <w:bookmarkStart w:id="51" w:name="_Toc141724704"/>
      <w:bookmarkStart w:id="52" w:name="_Toc204957139"/>
      <w:bookmarkEnd w:id="50"/>
      <w:r>
        <w:rPr>
          <w:rFonts w:asciiTheme="majorBidi" w:hAnsiTheme="majorBidi" w:cstheme="majorBidi" w:hint="cs"/>
          <w:cs/>
        </w:rPr>
        <w:t>15</w:t>
      </w:r>
      <w:r>
        <w:rPr>
          <w:rFonts w:asciiTheme="majorBidi" w:hAnsiTheme="majorBidi" w:cstheme="majorBidi"/>
          <w:cs/>
        </w:rPr>
        <w:tab/>
      </w:r>
      <w:r w:rsidR="00B742E5" w:rsidRPr="003F5700">
        <w:rPr>
          <w:rFonts w:asciiTheme="majorBidi" w:hAnsiTheme="majorBidi" w:cstheme="majorBidi"/>
          <w:cs/>
        </w:rPr>
        <w:t>บุคคลหรือกิจการที่เกี่ยวข้องกัน</w:t>
      </w:r>
      <w:bookmarkEnd w:id="51"/>
      <w:bookmarkEnd w:id="52"/>
    </w:p>
    <w:p w14:paraId="6DEADD3F" w14:textId="77777777" w:rsidR="00B77ABA" w:rsidRPr="003F5700" w:rsidRDefault="00B77ABA" w:rsidP="00795612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011CBA5D" w14:textId="5BC4C8FB" w:rsidR="00E24BDE" w:rsidRDefault="00377247" w:rsidP="00377247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A844EE">
        <w:rPr>
          <w:rFonts w:asciiTheme="majorBidi" w:eastAsia="Calibri" w:hAnsiTheme="majorBidi" w:cstheme="majorBidi" w:hint="cs"/>
          <w:sz w:val="30"/>
          <w:szCs w:val="30"/>
          <w:cs/>
        </w:rPr>
        <w:t>กลุ่มบริษัท</w:t>
      </w:r>
      <w:r w:rsidRPr="00A844EE">
        <w:rPr>
          <w:rFonts w:asciiTheme="majorBidi" w:eastAsia="Calibri" w:hAnsiTheme="majorBidi" w:cstheme="majorBidi"/>
          <w:sz w:val="30"/>
          <w:szCs w:val="30"/>
          <w:cs/>
        </w:rPr>
        <w:t>มีรายการกับบุคคลหรือกิจการที่เกี่ยวข้องกัน โดยการกำหนดอัตราดอกเบี้ยสำหรับเงินให้กู้ยืมแก่พนักงานตามจำนวนและเงื่อนไขที่กำหนดไว้ในโครงการสวัสดิการ</w:t>
      </w:r>
      <w:r w:rsidRPr="00A844EE">
        <w:rPr>
          <w:rFonts w:asciiTheme="majorBidi" w:eastAsia="Calibri" w:hAnsiTheme="majorBidi" w:cstheme="majorBidi" w:hint="cs"/>
          <w:sz w:val="30"/>
          <w:szCs w:val="30"/>
          <w:cs/>
        </w:rPr>
        <w:t>ซึ่ง</w:t>
      </w:r>
      <w:r w:rsidRPr="00A844EE">
        <w:rPr>
          <w:rFonts w:asciiTheme="majorBidi" w:eastAsia="Calibri" w:hAnsiTheme="majorBidi" w:cstheme="majorBidi"/>
          <w:sz w:val="30"/>
          <w:szCs w:val="30"/>
          <w:cs/>
        </w:rPr>
        <w:t>เป็นไปตามราคาที่กำหนดไว้ในข้อบังคับ</w:t>
      </w:r>
      <w:r w:rsidRPr="00A844EE">
        <w:rPr>
          <w:rFonts w:asciiTheme="majorBidi" w:eastAsia="Calibri" w:hAnsiTheme="majorBidi" w:cstheme="majorBidi" w:hint="cs"/>
          <w:sz w:val="30"/>
          <w:szCs w:val="30"/>
          <w:cs/>
        </w:rPr>
        <w:t>ของกลุ่มบริษัท</w:t>
      </w:r>
      <w:r w:rsidRPr="00A844EE">
        <w:rPr>
          <w:rFonts w:asciiTheme="majorBidi" w:eastAsia="Calibri" w:hAnsiTheme="majorBidi" w:cstheme="majorBidi"/>
          <w:sz w:val="30"/>
          <w:szCs w:val="30"/>
          <w:cs/>
        </w:rPr>
        <w:t xml:space="preserve"> ส่วนการกำหนดอัตราดอกเบี้ยและการคิดราคาสำหรับรายการกับบุคคลที่เกี่ยวข้องกันที่นอกเหนือจากนี้เป็นไปตามการค้าปกติและมีเงื่อนไขเช่นเดียวกับลูกค้าทั่วไป สำหรับรายได้และค่าใช้จ่ายอื่น ๆ ใช้ราคาตลาด</w:t>
      </w:r>
      <w:r>
        <w:rPr>
          <w:rFonts w:asciiTheme="majorBidi" w:eastAsia="Calibri" w:hAnsiTheme="majorBidi" w:cstheme="majorBidi"/>
          <w:sz w:val="30"/>
          <w:szCs w:val="30"/>
        </w:rPr>
        <w:br/>
      </w:r>
      <w:r w:rsidRPr="00A844EE">
        <w:rPr>
          <w:rFonts w:asciiTheme="majorBidi" w:eastAsia="Calibri" w:hAnsiTheme="majorBidi" w:cstheme="majorBidi"/>
          <w:sz w:val="30"/>
          <w:szCs w:val="30"/>
          <w:cs/>
        </w:rPr>
        <w:t>ในการคิดราคา โดยเป็นเงื่อนไขปกติของการทำธุรกิจ หรือเป็นไปตามสัญญาที่ตกลงกันไว้</w:t>
      </w:r>
      <w:r w:rsidR="00B77ABA" w:rsidRPr="003F5700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</w:p>
    <w:p w14:paraId="094CA2CD" w14:textId="77777777" w:rsidR="00377247" w:rsidRPr="00377247" w:rsidRDefault="00377247" w:rsidP="00377247">
      <w:pPr>
        <w:suppressAutoHyphens/>
        <w:spacing w:after="0" w:line="240" w:lineRule="auto"/>
        <w:ind w:left="540" w:right="-25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968025B" w14:textId="77777777" w:rsidR="00111D64" w:rsidRDefault="00111D64">
      <w:pPr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br w:type="page"/>
      </w:r>
    </w:p>
    <w:p w14:paraId="537F68E9" w14:textId="1C905DB7" w:rsidR="00B742E5" w:rsidRPr="003F5700" w:rsidRDefault="00B742E5" w:rsidP="004218FF">
      <w:pPr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lastRenderedPageBreak/>
        <w:t>1</w:t>
      </w:r>
      <w:r w:rsidR="00A05CDC"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5</w:t>
      </w: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.1</w:t>
      </w:r>
      <w:r w:rsidR="004218FF"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ab/>
      </w: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สินทรัพย์ หนี้สินและภาระผูกพัน</w:t>
      </w:r>
    </w:p>
    <w:p w14:paraId="2D8D2432" w14:textId="02E330E3" w:rsidR="00380C2A" w:rsidRDefault="00380C2A" w:rsidP="00795612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49"/>
        <w:gridCol w:w="1350"/>
        <w:gridCol w:w="1349"/>
        <w:gridCol w:w="1353"/>
        <w:gridCol w:w="1349"/>
      </w:tblGrid>
      <w:tr w:rsidR="008B2E6E" w:rsidRPr="003F5700" w14:paraId="59FB313E" w14:textId="77777777">
        <w:trPr>
          <w:cantSplit/>
          <w:tblHeader/>
        </w:trPr>
        <w:tc>
          <w:tcPr>
            <w:tcW w:w="4049" w:type="dxa"/>
          </w:tcPr>
          <w:p w14:paraId="7827D474" w14:textId="77777777" w:rsidR="008B2E6E" w:rsidRPr="003F5700" w:rsidRDefault="008B2E6E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-100" w:right="-108" w:firstLine="10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u w:val="single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th-TH" w:eastAsia="zh-CN"/>
              </w:rPr>
              <w:br w:type="page"/>
            </w:r>
          </w:p>
        </w:tc>
        <w:tc>
          <w:tcPr>
            <w:tcW w:w="2699" w:type="dxa"/>
            <w:gridSpan w:val="2"/>
          </w:tcPr>
          <w:p w14:paraId="2B0E4DFE" w14:textId="77777777" w:rsidR="008B2E6E" w:rsidRPr="003F5700" w:rsidRDefault="008B2E6E">
            <w:pPr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14:paraId="5ED2D9D2" w14:textId="77777777" w:rsidR="008B2E6E" w:rsidRPr="003F5700" w:rsidRDefault="008B2E6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zh-CN"/>
              </w:rPr>
              <w:t>งบการเงินเฉพาะกิจการ</w:t>
            </w:r>
          </w:p>
        </w:tc>
      </w:tr>
      <w:tr w:rsidR="008B2E6E" w:rsidRPr="003F5700" w14:paraId="0D3AFF53" w14:textId="77777777" w:rsidTr="00A502A3">
        <w:trPr>
          <w:cantSplit/>
          <w:tblHeader/>
        </w:trPr>
        <w:tc>
          <w:tcPr>
            <w:tcW w:w="4049" w:type="dxa"/>
          </w:tcPr>
          <w:p w14:paraId="149CFD34" w14:textId="77777777" w:rsidR="008B2E6E" w:rsidRPr="003F5700" w:rsidRDefault="008B2E6E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u w:val="single"/>
                <w:cs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65AA7A06" w14:textId="77777777" w:rsidR="008B2E6E" w:rsidRPr="003F5700" w:rsidRDefault="008B2E6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  <w:lang w:eastAsia="zh-CN"/>
              </w:rPr>
              <w:t>มิถุนายน</w:t>
            </w:r>
          </w:p>
        </w:tc>
        <w:tc>
          <w:tcPr>
            <w:tcW w:w="1349" w:type="dxa"/>
            <w:vAlign w:val="bottom"/>
          </w:tcPr>
          <w:p w14:paraId="5818129E" w14:textId="77777777" w:rsidR="008B2E6E" w:rsidRPr="003F5700" w:rsidRDefault="008B2E6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31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ธันวาคม</w:t>
            </w:r>
          </w:p>
        </w:tc>
        <w:tc>
          <w:tcPr>
            <w:tcW w:w="1353" w:type="dxa"/>
            <w:vAlign w:val="bottom"/>
          </w:tcPr>
          <w:p w14:paraId="2E8F1A74" w14:textId="77777777" w:rsidR="008B2E6E" w:rsidRPr="003F5700" w:rsidRDefault="008B2E6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  <w:lang w:eastAsia="zh-CN"/>
              </w:rPr>
              <w:t>มิถุนายน</w:t>
            </w:r>
          </w:p>
        </w:tc>
        <w:tc>
          <w:tcPr>
            <w:tcW w:w="1349" w:type="dxa"/>
            <w:vAlign w:val="bottom"/>
          </w:tcPr>
          <w:p w14:paraId="42F6B2ED" w14:textId="77777777" w:rsidR="008B2E6E" w:rsidRPr="003F5700" w:rsidRDefault="008B2E6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31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ธันวาคม</w:t>
            </w:r>
          </w:p>
        </w:tc>
      </w:tr>
      <w:tr w:rsidR="008B2E6E" w:rsidRPr="003F5700" w14:paraId="02677CED" w14:textId="77777777" w:rsidTr="00A502A3">
        <w:trPr>
          <w:cantSplit/>
          <w:tblHeader/>
        </w:trPr>
        <w:tc>
          <w:tcPr>
            <w:tcW w:w="4049" w:type="dxa"/>
          </w:tcPr>
          <w:p w14:paraId="2B61C2BC" w14:textId="77777777" w:rsidR="008B2E6E" w:rsidRPr="003F5700" w:rsidRDefault="008B2E6E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u w:val="single"/>
                <w:cs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607866E2" w14:textId="77777777" w:rsidR="008B2E6E" w:rsidRPr="003F5700" w:rsidRDefault="008B2E6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1349" w:type="dxa"/>
            <w:vAlign w:val="bottom"/>
          </w:tcPr>
          <w:p w14:paraId="060FDBF9" w14:textId="77777777" w:rsidR="008B2E6E" w:rsidRPr="003F5700" w:rsidRDefault="008B2E6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6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7</w:t>
            </w:r>
          </w:p>
        </w:tc>
        <w:tc>
          <w:tcPr>
            <w:tcW w:w="1353" w:type="dxa"/>
            <w:vAlign w:val="bottom"/>
          </w:tcPr>
          <w:p w14:paraId="29769A34" w14:textId="77777777" w:rsidR="008B2E6E" w:rsidRPr="003F5700" w:rsidRDefault="008B2E6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1349" w:type="dxa"/>
            <w:vAlign w:val="bottom"/>
          </w:tcPr>
          <w:p w14:paraId="46067FF4" w14:textId="77777777" w:rsidR="008B2E6E" w:rsidRPr="003F5700" w:rsidRDefault="008B2E6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6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7</w:t>
            </w:r>
          </w:p>
        </w:tc>
      </w:tr>
      <w:tr w:rsidR="008B2E6E" w:rsidRPr="003F5700" w14:paraId="503AF132" w14:textId="77777777">
        <w:trPr>
          <w:cantSplit/>
          <w:tblHeader/>
        </w:trPr>
        <w:tc>
          <w:tcPr>
            <w:tcW w:w="4049" w:type="dxa"/>
          </w:tcPr>
          <w:p w14:paraId="573035EF" w14:textId="77777777" w:rsidR="008B2E6E" w:rsidRPr="003F5700" w:rsidRDefault="008B2E6E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u w:val="single"/>
                <w:cs/>
                <w:lang w:eastAsia="zh-CN"/>
              </w:rPr>
            </w:pPr>
          </w:p>
        </w:tc>
        <w:tc>
          <w:tcPr>
            <w:tcW w:w="5401" w:type="dxa"/>
            <w:gridSpan w:val="4"/>
          </w:tcPr>
          <w:p w14:paraId="6F92079C" w14:textId="77777777" w:rsidR="008B2E6E" w:rsidRPr="003F5700" w:rsidRDefault="008B2E6E">
            <w:pPr>
              <w:tabs>
                <w:tab w:val="right" w:pos="684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8B2E6E" w:rsidRPr="003F5700" w14:paraId="54F74CE8" w14:textId="77777777">
        <w:trPr>
          <w:cantSplit/>
        </w:trPr>
        <w:tc>
          <w:tcPr>
            <w:tcW w:w="4049" w:type="dxa"/>
          </w:tcPr>
          <w:p w14:paraId="0043D905" w14:textId="77777777" w:rsidR="008B2E6E" w:rsidRPr="003F5700" w:rsidRDefault="008B2E6E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บริษัทย่อย</w:t>
            </w:r>
          </w:p>
        </w:tc>
        <w:tc>
          <w:tcPr>
            <w:tcW w:w="1350" w:type="dxa"/>
          </w:tcPr>
          <w:p w14:paraId="45E93DBA" w14:textId="77777777" w:rsidR="008B2E6E" w:rsidRPr="003F5700" w:rsidRDefault="008B2E6E">
            <w:pPr>
              <w:tabs>
                <w:tab w:val="decimal" w:pos="52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49" w:type="dxa"/>
          </w:tcPr>
          <w:p w14:paraId="1FF1E928" w14:textId="77777777" w:rsidR="008B2E6E" w:rsidRPr="003F5700" w:rsidRDefault="008B2E6E">
            <w:pPr>
              <w:tabs>
                <w:tab w:val="decimal" w:pos="52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53" w:type="dxa"/>
          </w:tcPr>
          <w:p w14:paraId="1E8A6A91" w14:textId="77777777" w:rsidR="008B2E6E" w:rsidRPr="003F5700" w:rsidRDefault="008B2E6E">
            <w:pPr>
              <w:tabs>
                <w:tab w:val="right" w:pos="68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49" w:type="dxa"/>
          </w:tcPr>
          <w:p w14:paraId="3F26F7A5" w14:textId="77777777" w:rsidR="008B2E6E" w:rsidRPr="003F5700" w:rsidRDefault="008B2E6E">
            <w:pPr>
              <w:tabs>
                <w:tab w:val="right" w:pos="68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</w:tr>
      <w:tr w:rsidR="00D2662B" w:rsidRPr="0091372E" w14:paraId="30DD75EB" w14:textId="77777777">
        <w:trPr>
          <w:cantSplit/>
        </w:trPr>
        <w:tc>
          <w:tcPr>
            <w:tcW w:w="4049" w:type="dxa"/>
          </w:tcPr>
          <w:p w14:paraId="2E4E4390" w14:textId="77777777" w:rsidR="00D2662B" w:rsidRPr="003F5700" w:rsidRDefault="00D2662B" w:rsidP="00D2662B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350" w:type="dxa"/>
            <w:vAlign w:val="center"/>
          </w:tcPr>
          <w:p w14:paraId="0B82B8A4" w14:textId="604A942D" w:rsidR="00D2662B" w:rsidRPr="0091372E" w:rsidRDefault="00D2662B" w:rsidP="00D2662B">
            <w:pPr>
              <w:tabs>
                <w:tab w:val="decimal" w:pos="74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91372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49" w:type="dxa"/>
            <w:vAlign w:val="center"/>
          </w:tcPr>
          <w:p w14:paraId="30F23070" w14:textId="77777777" w:rsidR="00D2662B" w:rsidRPr="0091372E" w:rsidRDefault="00D2662B" w:rsidP="00D2662B">
            <w:pPr>
              <w:tabs>
                <w:tab w:val="decimal" w:pos="87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1372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53" w:type="dxa"/>
          </w:tcPr>
          <w:p w14:paraId="56390FC1" w14:textId="262A716A" w:rsidR="00D2662B" w:rsidRPr="00D2662B" w:rsidRDefault="00D2662B" w:rsidP="00D2662B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D2662B">
              <w:rPr>
                <w:rFonts w:asciiTheme="majorBidi" w:hAnsiTheme="majorBidi" w:cstheme="majorBidi"/>
                <w:sz w:val="26"/>
                <w:szCs w:val="26"/>
              </w:rPr>
              <w:t xml:space="preserve"> 1,729 </w:t>
            </w:r>
          </w:p>
        </w:tc>
        <w:tc>
          <w:tcPr>
            <w:tcW w:w="1349" w:type="dxa"/>
          </w:tcPr>
          <w:p w14:paraId="661E3B7F" w14:textId="77777777" w:rsidR="00D2662B" w:rsidRPr="0091372E" w:rsidRDefault="00D2662B" w:rsidP="00D2662B">
            <w:pPr>
              <w:tabs>
                <w:tab w:val="decimal" w:pos="786"/>
              </w:tabs>
              <w:suppressAutoHyphens/>
              <w:spacing w:after="0" w:line="240" w:lineRule="auto"/>
              <w:ind w:left="-69" w:right="256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F19D9">
              <w:rPr>
                <w:rFonts w:asciiTheme="majorBidi" w:hAnsiTheme="majorBidi" w:cstheme="majorBidi"/>
                <w:sz w:val="26"/>
                <w:szCs w:val="26"/>
              </w:rPr>
              <w:t xml:space="preserve"> 2,058 </w:t>
            </w:r>
          </w:p>
        </w:tc>
      </w:tr>
      <w:tr w:rsidR="00D2662B" w:rsidRPr="0091372E" w14:paraId="141333D0" w14:textId="77777777">
        <w:trPr>
          <w:cantSplit/>
        </w:trPr>
        <w:tc>
          <w:tcPr>
            <w:tcW w:w="4049" w:type="dxa"/>
          </w:tcPr>
          <w:p w14:paraId="3B0178BC" w14:textId="77777777" w:rsidR="00D2662B" w:rsidRPr="003F5700" w:rsidRDefault="00D2662B" w:rsidP="00D2662B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เงินให้สินเชื่อ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350" w:type="dxa"/>
            <w:vAlign w:val="center"/>
          </w:tcPr>
          <w:p w14:paraId="42819F43" w14:textId="2823797C" w:rsidR="00D2662B" w:rsidRPr="0091372E" w:rsidRDefault="00D2662B" w:rsidP="00D2662B">
            <w:pPr>
              <w:tabs>
                <w:tab w:val="decimal" w:pos="74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91372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49" w:type="dxa"/>
            <w:vAlign w:val="center"/>
          </w:tcPr>
          <w:p w14:paraId="01C79473" w14:textId="77777777" w:rsidR="00D2662B" w:rsidRPr="0091372E" w:rsidRDefault="00D2662B" w:rsidP="00D2662B">
            <w:pPr>
              <w:tabs>
                <w:tab w:val="decimal" w:pos="87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1372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53" w:type="dxa"/>
          </w:tcPr>
          <w:p w14:paraId="6096C1B6" w14:textId="454DB770" w:rsidR="00D2662B" w:rsidRPr="00D2662B" w:rsidRDefault="00D2662B" w:rsidP="00D2662B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D2662B">
              <w:rPr>
                <w:rFonts w:asciiTheme="majorBidi" w:hAnsiTheme="majorBidi" w:cstheme="majorBidi"/>
                <w:sz w:val="26"/>
                <w:szCs w:val="26"/>
              </w:rPr>
              <w:t xml:space="preserve"> 134,115 </w:t>
            </w:r>
          </w:p>
        </w:tc>
        <w:tc>
          <w:tcPr>
            <w:tcW w:w="1349" w:type="dxa"/>
          </w:tcPr>
          <w:p w14:paraId="12925D55" w14:textId="77777777" w:rsidR="00D2662B" w:rsidRPr="0091372E" w:rsidRDefault="00D2662B" w:rsidP="00D2662B">
            <w:pPr>
              <w:tabs>
                <w:tab w:val="decimal" w:pos="786"/>
              </w:tabs>
              <w:suppressAutoHyphens/>
              <w:spacing w:after="0" w:line="240" w:lineRule="auto"/>
              <w:ind w:left="-69" w:right="256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A4265">
              <w:rPr>
                <w:rFonts w:asciiTheme="majorBidi" w:hAnsiTheme="majorBidi" w:cstheme="majorBidi"/>
                <w:sz w:val="26"/>
                <w:szCs w:val="26"/>
              </w:rPr>
              <w:t xml:space="preserve"> 141,116 </w:t>
            </w:r>
          </w:p>
        </w:tc>
      </w:tr>
      <w:tr w:rsidR="00D2662B" w:rsidRPr="0091372E" w14:paraId="5921DA7C" w14:textId="77777777">
        <w:trPr>
          <w:cantSplit/>
        </w:trPr>
        <w:tc>
          <w:tcPr>
            <w:tcW w:w="4049" w:type="dxa"/>
          </w:tcPr>
          <w:p w14:paraId="3FB7734D" w14:textId="77777777" w:rsidR="00D2662B" w:rsidRPr="003F5700" w:rsidRDefault="00D2662B" w:rsidP="00D2662B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สินทรัพย์อื่น</w:t>
            </w:r>
          </w:p>
        </w:tc>
        <w:tc>
          <w:tcPr>
            <w:tcW w:w="1350" w:type="dxa"/>
            <w:vAlign w:val="center"/>
          </w:tcPr>
          <w:p w14:paraId="7BCF2869" w14:textId="73F85C8A" w:rsidR="00D2662B" w:rsidRPr="0091372E" w:rsidRDefault="00D2662B" w:rsidP="00D2662B">
            <w:pPr>
              <w:tabs>
                <w:tab w:val="decimal" w:pos="74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91372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49" w:type="dxa"/>
            <w:vAlign w:val="center"/>
          </w:tcPr>
          <w:p w14:paraId="554E435F" w14:textId="77777777" w:rsidR="00D2662B" w:rsidRPr="0091372E" w:rsidRDefault="00D2662B" w:rsidP="00D2662B">
            <w:pPr>
              <w:tabs>
                <w:tab w:val="decimal" w:pos="87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91372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53" w:type="dxa"/>
          </w:tcPr>
          <w:p w14:paraId="367B7DD6" w14:textId="51832BE9" w:rsidR="00D2662B" w:rsidRPr="00D2662B" w:rsidRDefault="00D2662B" w:rsidP="00D2662B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D2662B">
              <w:rPr>
                <w:rFonts w:asciiTheme="majorBidi" w:hAnsiTheme="majorBidi" w:cstheme="majorBidi"/>
                <w:sz w:val="26"/>
                <w:szCs w:val="26"/>
              </w:rPr>
              <w:t xml:space="preserve"> 1,394 </w:t>
            </w:r>
          </w:p>
        </w:tc>
        <w:tc>
          <w:tcPr>
            <w:tcW w:w="1349" w:type="dxa"/>
          </w:tcPr>
          <w:p w14:paraId="3A974AEB" w14:textId="77777777" w:rsidR="00D2662B" w:rsidRPr="0091372E" w:rsidRDefault="00D2662B" w:rsidP="00D2662B">
            <w:pPr>
              <w:tabs>
                <w:tab w:val="decimal" w:pos="786"/>
              </w:tabs>
              <w:suppressAutoHyphens/>
              <w:spacing w:after="0" w:line="240" w:lineRule="auto"/>
              <w:ind w:left="-69" w:right="256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A4265">
              <w:rPr>
                <w:rFonts w:asciiTheme="majorBidi" w:hAnsiTheme="majorBidi" w:cstheme="majorBidi"/>
                <w:sz w:val="26"/>
                <w:szCs w:val="26"/>
              </w:rPr>
              <w:t xml:space="preserve">2,302 </w:t>
            </w:r>
          </w:p>
        </w:tc>
      </w:tr>
      <w:tr w:rsidR="00D2662B" w:rsidRPr="0091372E" w14:paraId="6E7EF1FB" w14:textId="77777777">
        <w:trPr>
          <w:cantSplit/>
        </w:trPr>
        <w:tc>
          <w:tcPr>
            <w:tcW w:w="4049" w:type="dxa"/>
          </w:tcPr>
          <w:p w14:paraId="02C79AF8" w14:textId="77777777" w:rsidR="00D2662B" w:rsidRPr="003F5700" w:rsidRDefault="00D2662B" w:rsidP="00D2662B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รายการระหว่างธนาคารและตลาดเงิน (หนี้สิน)</w:t>
            </w:r>
          </w:p>
        </w:tc>
        <w:tc>
          <w:tcPr>
            <w:tcW w:w="1350" w:type="dxa"/>
            <w:vAlign w:val="center"/>
          </w:tcPr>
          <w:p w14:paraId="3E90E05B" w14:textId="1A0319D0" w:rsidR="00D2662B" w:rsidRPr="0091372E" w:rsidRDefault="00D2662B" w:rsidP="00D2662B">
            <w:pPr>
              <w:tabs>
                <w:tab w:val="decimal" w:pos="74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91372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49" w:type="dxa"/>
            <w:vAlign w:val="center"/>
          </w:tcPr>
          <w:p w14:paraId="56FBC8BE" w14:textId="77777777" w:rsidR="00D2662B" w:rsidRPr="0091372E" w:rsidRDefault="00D2662B" w:rsidP="00D2662B">
            <w:pPr>
              <w:tabs>
                <w:tab w:val="decimal" w:pos="87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1372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53" w:type="dxa"/>
          </w:tcPr>
          <w:p w14:paraId="14510F05" w14:textId="30387CE3" w:rsidR="00D2662B" w:rsidRPr="00D2662B" w:rsidRDefault="00D2662B" w:rsidP="00D2662B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D2662B">
              <w:rPr>
                <w:rFonts w:asciiTheme="majorBidi" w:hAnsiTheme="majorBidi" w:cstheme="majorBidi"/>
                <w:sz w:val="26"/>
                <w:szCs w:val="26"/>
              </w:rPr>
              <w:t xml:space="preserve"> 34,692 </w:t>
            </w:r>
          </w:p>
        </w:tc>
        <w:tc>
          <w:tcPr>
            <w:tcW w:w="1349" w:type="dxa"/>
          </w:tcPr>
          <w:p w14:paraId="04B9FF2C" w14:textId="77777777" w:rsidR="00D2662B" w:rsidRPr="0091372E" w:rsidRDefault="00D2662B" w:rsidP="00D2662B">
            <w:pPr>
              <w:tabs>
                <w:tab w:val="decimal" w:pos="786"/>
              </w:tabs>
              <w:suppressAutoHyphens/>
              <w:spacing w:after="0" w:line="240" w:lineRule="auto"/>
              <w:ind w:left="-69" w:right="256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A4265">
              <w:rPr>
                <w:rFonts w:asciiTheme="majorBidi" w:hAnsiTheme="majorBidi" w:cstheme="majorBidi"/>
                <w:sz w:val="26"/>
                <w:szCs w:val="26"/>
              </w:rPr>
              <w:t xml:space="preserve"> 53,525 </w:t>
            </w:r>
          </w:p>
        </w:tc>
      </w:tr>
      <w:tr w:rsidR="00D2662B" w:rsidRPr="0091372E" w14:paraId="22B65066" w14:textId="77777777">
        <w:trPr>
          <w:cantSplit/>
        </w:trPr>
        <w:tc>
          <w:tcPr>
            <w:tcW w:w="4049" w:type="dxa"/>
          </w:tcPr>
          <w:p w14:paraId="17161077" w14:textId="77777777" w:rsidR="00D2662B" w:rsidRPr="003F5700" w:rsidRDefault="00D2662B" w:rsidP="00D2662B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ตราสารหนี้ที่ออกและเงินกู้ยืม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  <w:cs/>
                <w:lang w:eastAsia="zh-CN"/>
              </w:rPr>
              <w:t>**</w:t>
            </w:r>
          </w:p>
        </w:tc>
        <w:tc>
          <w:tcPr>
            <w:tcW w:w="1350" w:type="dxa"/>
            <w:vAlign w:val="center"/>
          </w:tcPr>
          <w:p w14:paraId="44825675" w14:textId="040207D3" w:rsidR="00D2662B" w:rsidRPr="0091372E" w:rsidRDefault="00D2662B" w:rsidP="00D2662B">
            <w:pPr>
              <w:tabs>
                <w:tab w:val="decimal" w:pos="74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91372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49" w:type="dxa"/>
            <w:vAlign w:val="center"/>
          </w:tcPr>
          <w:p w14:paraId="573BAD4E" w14:textId="77777777" w:rsidR="00D2662B" w:rsidRPr="0091372E" w:rsidRDefault="00D2662B" w:rsidP="00D2662B">
            <w:pPr>
              <w:tabs>
                <w:tab w:val="decimal" w:pos="87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1372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53" w:type="dxa"/>
          </w:tcPr>
          <w:p w14:paraId="27746B45" w14:textId="021BD1E2" w:rsidR="00D2662B" w:rsidRPr="00D2662B" w:rsidRDefault="00D2662B" w:rsidP="00D2662B">
            <w:pPr>
              <w:tabs>
                <w:tab w:val="decimal" w:pos="946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D2662B">
              <w:rPr>
                <w:rFonts w:asciiTheme="majorBidi" w:hAnsiTheme="majorBidi" w:cstheme="majorBidi"/>
                <w:sz w:val="26"/>
                <w:szCs w:val="26"/>
              </w:rPr>
              <w:t xml:space="preserve"> (60)</w:t>
            </w:r>
          </w:p>
        </w:tc>
        <w:tc>
          <w:tcPr>
            <w:tcW w:w="1349" w:type="dxa"/>
          </w:tcPr>
          <w:p w14:paraId="3843F90E" w14:textId="77777777" w:rsidR="00D2662B" w:rsidRPr="0091372E" w:rsidRDefault="00D2662B" w:rsidP="00D2662B">
            <w:pPr>
              <w:tabs>
                <w:tab w:val="left" w:pos="877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A4265">
              <w:rPr>
                <w:rFonts w:asciiTheme="majorBidi" w:hAnsiTheme="majorBidi" w:cstheme="majorBidi"/>
                <w:sz w:val="26"/>
                <w:szCs w:val="26"/>
              </w:rPr>
              <w:t xml:space="preserve"> (35)</w:t>
            </w:r>
          </w:p>
        </w:tc>
      </w:tr>
      <w:tr w:rsidR="00D2662B" w:rsidRPr="0091372E" w14:paraId="26C10DE4" w14:textId="77777777">
        <w:trPr>
          <w:cantSplit/>
        </w:trPr>
        <w:tc>
          <w:tcPr>
            <w:tcW w:w="4049" w:type="dxa"/>
          </w:tcPr>
          <w:p w14:paraId="47372961" w14:textId="77777777" w:rsidR="00D2662B" w:rsidRPr="003F5700" w:rsidRDefault="00D2662B" w:rsidP="00D2662B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หนี้สินอื่น</w:t>
            </w:r>
          </w:p>
        </w:tc>
        <w:tc>
          <w:tcPr>
            <w:tcW w:w="1350" w:type="dxa"/>
            <w:vAlign w:val="center"/>
          </w:tcPr>
          <w:p w14:paraId="2A3B3D4A" w14:textId="5CF2D329" w:rsidR="00D2662B" w:rsidRPr="0091372E" w:rsidRDefault="00D2662B" w:rsidP="00D2662B">
            <w:pPr>
              <w:tabs>
                <w:tab w:val="decimal" w:pos="74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91372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49" w:type="dxa"/>
            <w:vAlign w:val="center"/>
          </w:tcPr>
          <w:p w14:paraId="3DAB0B90" w14:textId="77777777" w:rsidR="00D2662B" w:rsidRPr="0091372E" w:rsidRDefault="00D2662B" w:rsidP="00D2662B">
            <w:pPr>
              <w:tabs>
                <w:tab w:val="decimal" w:pos="87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91372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53" w:type="dxa"/>
          </w:tcPr>
          <w:p w14:paraId="65E75852" w14:textId="004F6E2C" w:rsidR="00D2662B" w:rsidRPr="00D2662B" w:rsidRDefault="00D2662B" w:rsidP="00D2662B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D2662B">
              <w:rPr>
                <w:rFonts w:asciiTheme="majorBidi" w:hAnsiTheme="majorBidi" w:cstheme="majorBidi"/>
                <w:sz w:val="26"/>
                <w:szCs w:val="26"/>
              </w:rPr>
              <w:t xml:space="preserve"> 104 </w:t>
            </w:r>
          </w:p>
        </w:tc>
        <w:tc>
          <w:tcPr>
            <w:tcW w:w="1349" w:type="dxa"/>
          </w:tcPr>
          <w:p w14:paraId="773426CA" w14:textId="77777777" w:rsidR="00D2662B" w:rsidRPr="0091372E" w:rsidRDefault="00D2662B" w:rsidP="00D2662B">
            <w:pPr>
              <w:tabs>
                <w:tab w:val="decimal" w:pos="786"/>
              </w:tabs>
              <w:suppressAutoHyphens/>
              <w:spacing w:after="0" w:line="240" w:lineRule="auto"/>
              <w:ind w:left="-69" w:right="256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FA4265">
              <w:rPr>
                <w:rFonts w:asciiTheme="majorBidi" w:hAnsiTheme="majorBidi" w:cstheme="majorBidi"/>
                <w:sz w:val="26"/>
                <w:szCs w:val="26"/>
              </w:rPr>
              <w:t xml:space="preserve"> 123 </w:t>
            </w:r>
          </w:p>
        </w:tc>
      </w:tr>
      <w:tr w:rsidR="00D2662B" w:rsidRPr="0091372E" w14:paraId="47C30910" w14:textId="77777777">
        <w:trPr>
          <w:cantSplit/>
        </w:trPr>
        <w:tc>
          <w:tcPr>
            <w:tcW w:w="4049" w:type="dxa"/>
          </w:tcPr>
          <w:p w14:paraId="573EBD11" w14:textId="77777777" w:rsidR="00D2662B" w:rsidRPr="003F5700" w:rsidRDefault="00D2662B" w:rsidP="00D2662B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ภาระผูกพัน (จำนวนเงินตามสัญญา)</w:t>
            </w:r>
          </w:p>
        </w:tc>
        <w:tc>
          <w:tcPr>
            <w:tcW w:w="1350" w:type="dxa"/>
            <w:vAlign w:val="center"/>
          </w:tcPr>
          <w:p w14:paraId="1CE81BD4" w14:textId="6A9BBDDC" w:rsidR="00D2662B" w:rsidRPr="0091372E" w:rsidRDefault="00D2662B" w:rsidP="00D2662B">
            <w:pPr>
              <w:tabs>
                <w:tab w:val="decimal" w:pos="74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91372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49" w:type="dxa"/>
            <w:vAlign w:val="center"/>
          </w:tcPr>
          <w:p w14:paraId="0F806803" w14:textId="77777777" w:rsidR="00D2662B" w:rsidRPr="0091372E" w:rsidRDefault="00D2662B" w:rsidP="00D2662B">
            <w:pPr>
              <w:tabs>
                <w:tab w:val="decimal" w:pos="87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91372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53" w:type="dxa"/>
          </w:tcPr>
          <w:p w14:paraId="4C230651" w14:textId="024241C4" w:rsidR="00D2662B" w:rsidRPr="00D2662B" w:rsidRDefault="00D2662B" w:rsidP="00D2662B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D2662B">
              <w:rPr>
                <w:rFonts w:asciiTheme="majorBidi" w:hAnsiTheme="majorBidi" w:cstheme="majorBidi"/>
                <w:sz w:val="26"/>
                <w:szCs w:val="26"/>
              </w:rPr>
              <w:t xml:space="preserve"> 2,542 </w:t>
            </w:r>
          </w:p>
        </w:tc>
        <w:tc>
          <w:tcPr>
            <w:tcW w:w="1349" w:type="dxa"/>
          </w:tcPr>
          <w:p w14:paraId="76B63959" w14:textId="77777777" w:rsidR="00D2662B" w:rsidRPr="0091372E" w:rsidRDefault="00D2662B" w:rsidP="00D2662B">
            <w:pPr>
              <w:tabs>
                <w:tab w:val="decimal" w:pos="786"/>
              </w:tabs>
              <w:suppressAutoHyphens/>
              <w:spacing w:after="0" w:line="240" w:lineRule="auto"/>
              <w:ind w:left="-69" w:right="256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A4265">
              <w:rPr>
                <w:rFonts w:asciiTheme="majorBidi" w:hAnsiTheme="majorBidi" w:cstheme="majorBidi"/>
                <w:sz w:val="26"/>
                <w:szCs w:val="26"/>
              </w:rPr>
              <w:t xml:space="preserve"> 6,703 </w:t>
            </w:r>
          </w:p>
        </w:tc>
      </w:tr>
      <w:tr w:rsidR="00D2662B" w:rsidRPr="0091372E" w14:paraId="048B3958" w14:textId="77777777">
        <w:trPr>
          <w:cantSplit/>
          <w:trHeight w:val="110"/>
        </w:trPr>
        <w:tc>
          <w:tcPr>
            <w:tcW w:w="4049" w:type="dxa"/>
          </w:tcPr>
          <w:p w14:paraId="203F7CDC" w14:textId="77777777" w:rsidR="00D2662B" w:rsidRPr="003F5700" w:rsidRDefault="00D2662B" w:rsidP="00D2662B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1350" w:type="dxa"/>
          </w:tcPr>
          <w:p w14:paraId="3EA5D9CA" w14:textId="77777777" w:rsidR="00D2662B" w:rsidRPr="0091372E" w:rsidRDefault="00D2662B" w:rsidP="00D2662B">
            <w:pPr>
              <w:tabs>
                <w:tab w:val="decimal" w:pos="73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49" w:type="dxa"/>
            <w:vAlign w:val="center"/>
          </w:tcPr>
          <w:p w14:paraId="7BA0FA5D" w14:textId="77777777" w:rsidR="00D2662B" w:rsidRPr="0091372E" w:rsidRDefault="00D2662B" w:rsidP="00D2662B">
            <w:pPr>
              <w:tabs>
                <w:tab w:val="decimal" w:pos="102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69B1B5C6" w14:textId="77777777" w:rsidR="00D2662B" w:rsidRPr="008665C5" w:rsidRDefault="00D2662B" w:rsidP="00D2662B">
            <w:pPr>
              <w:tabs>
                <w:tab w:val="decimal" w:pos="747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49" w:type="dxa"/>
          </w:tcPr>
          <w:p w14:paraId="61974DA9" w14:textId="77777777" w:rsidR="00D2662B" w:rsidRPr="0091372E" w:rsidRDefault="00D2662B" w:rsidP="00D2662B">
            <w:pPr>
              <w:tabs>
                <w:tab w:val="decimal" w:pos="747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</w:tr>
      <w:tr w:rsidR="00D2662B" w:rsidRPr="0091372E" w14:paraId="7351EB90" w14:textId="77777777">
        <w:trPr>
          <w:cantSplit/>
          <w:trHeight w:val="60"/>
        </w:trPr>
        <w:tc>
          <w:tcPr>
            <w:tcW w:w="4049" w:type="dxa"/>
          </w:tcPr>
          <w:p w14:paraId="6C239C7D" w14:textId="77777777" w:rsidR="00D2662B" w:rsidRPr="003F5700" w:rsidRDefault="00D2662B" w:rsidP="00D2662B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บริษัทร่วม</w:t>
            </w:r>
          </w:p>
        </w:tc>
        <w:tc>
          <w:tcPr>
            <w:tcW w:w="1350" w:type="dxa"/>
          </w:tcPr>
          <w:p w14:paraId="2D37581B" w14:textId="77777777" w:rsidR="00D2662B" w:rsidRPr="008665C5" w:rsidRDefault="00D2662B" w:rsidP="00D2662B">
            <w:pPr>
              <w:tabs>
                <w:tab w:val="decimal" w:pos="88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49" w:type="dxa"/>
          </w:tcPr>
          <w:p w14:paraId="3F3BBE7A" w14:textId="77777777" w:rsidR="00D2662B" w:rsidRPr="0091372E" w:rsidRDefault="00D2662B" w:rsidP="00D2662B">
            <w:pPr>
              <w:tabs>
                <w:tab w:val="decimal" w:pos="102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3" w:type="dxa"/>
          </w:tcPr>
          <w:p w14:paraId="720730C6" w14:textId="77777777" w:rsidR="00D2662B" w:rsidRPr="008665C5" w:rsidRDefault="00D2662B" w:rsidP="00D2662B">
            <w:pPr>
              <w:tabs>
                <w:tab w:val="decimal" w:pos="680"/>
                <w:tab w:val="decimal" w:pos="747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349" w:type="dxa"/>
          </w:tcPr>
          <w:p w14:paraId="18E70FB2" w14:textId="77777777" w:rsidR="00D2662B" w:rsidRPr="0091372E" w:rsidRDefault="00D2662B" w:rsidP="00D2662B">
            <w:pPr>
              <w:tabs>
                <w:tab w:val="decimal" w:pos="680"/>
                <w:tab w:val="decimal" w:pos="747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D2662B" w:rsidRPr="0091372E" w14:paraId="650E4CD7" w14:textId="77777777">
        <w:trPr>
          <w:cantSplit/>
        </w:trPr>
        <w:tc>
          <w:tcPr>
            <w:tcW w:w="4049" w:type="dxa"/>
          </w:tcPr>
          <w:p w14:paraId="28C6F397" w14:textId="77777777" w:rsidR="00D2662B" w:rsidRPr="003F5700" w:rsidRDefault="00D2662B" w:rsidP="00D2662B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เงินให้สินเชื่อ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350" w:type="dxa"/>
          </w:tcPr>
          <w:p w14:paraId="737BC07E" w14:textId="3E6D3D66" w:rsidR="00D2662B" w:rsidRPr="004D4496" w:rsidRDefault="00D2662B" w:rsidP="00D2662B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4D4496">
              <w:rPr>
                <w:rFonts w:asciiTheme="majorBidi" w:hAnsiTheme="majorBidi" w:cstheme="majorBidi"/>
                <w:sz w:val="26"/>
                <w:szCs w:val="26"/>
              </w:rPr>
              <w:t xml:space="preserve"> 7,775 </w:t>
            </w:r>
          </w:p>
        </w:tc>
        <w:tc>
          <w:tcPr>
            <w:tcW w:w="1349" w:type="dxa"/>
          </w:tcPr>
          <w:p w14:paraId="6D949D67" w14:textId="77777777" w:rsidR="00D2662B" w:rsidRPr="0091372E" w:rsidRDefault="00D2662B" w:rsidP="00D2662B">
            <w:pPr>
              <w:suppressAutoHyphens/>
              <w:spacing w:after="0" w:line="240" w:lineRule="auto"/>
              <w:ind w:left="-69" w:right="69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8F19D9">
              <w:rPr>
                <w:rFonts w:asciiTheme="majorBidi" w:hAnsiTheme="majorBidi" w:cstheme="majorBidi"/>
                <w:sz w:val="26"/>
                <w:szCs w:val="26"/>
              </w:rPr>
              <w:t xml:space="preserve"> 7,546 </w:t>
            </w:r>
          </w:p>
        </w:tc>
        <w:tc>
          <w:tcPr>
            <w:tcW w:w="1353" w:type="dxa"/>
          </w:tcPr>
          <w:p w14:paraId="79676D87" w14:textId="11222557" w:rsidR="00D2662B" w:rsidRPr="008665C5" w:rsidRDefault="00D2662B" w:rsidP="00D2662B">
            <w:pPr>
              <w:tabs>
                <w:tab w:val="decimal" w:pos="72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1372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0FE1D0A7" w14:textId="77777777" w:rsidR="00D2662B" w:rsidRPr="0091372E" w:rsidRDefault="00D2662B" w:rsidP="00D2662B">
            <w:pPr>
              <w:tabs>
                <w:tab w:val="decimal" w:pos="69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1372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D2662B" w:rsidRPr="0091372E" w14:paraId="79E6AB9E" w14:textId="77777777">
        <w:trPr>
          <w:cantSplit/>
        </w:trPr>
        <w:tc>
          <w:tcPr>
            <w:tcW w:w="4049" w:type="dxa"/>
          </w:tcPr>
          <w:p w14:paraId="70A6BA74" w14:textId="77777777" w:rsidR="00D2662B" w:rsidRPr="003F5700" w:rsidRDefault="00D2662B" w:rsidP="00D2662B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เงินรับฝาก</w:t>
            </w:r>
          </w:p>
        </w:tc>
        <w:tc>
          <w:tcPr>
            <w:tcW w:w="1350" w:type="dxa"/>
          </w:tcPr>
          <w:p w14:paraId="474BF8FD" w14:textId="7FD935F0" w:rsidR="00D2662B" w:rsidRPr="004D4496" w:rsidRDefault="00D2662B" w:rsidP="00D2662B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4D4496">
              <w:rPr>
                <w:rFonts w:asciiTheme="majorBidi" w:hAnsiTheme="majorBidi" w:cstheme="majorBidi"/>
                <w:sz w:val="26"/>
                <w:szCs w:val="26"/>
              </w:rPr>
              <w:t xml:space="preserve"> 167 </w:t>
            </w:r>
          </w:p>
        </w:tc>
        <w:tc>
          <w:tcPr>
            <w:tcW w:w="1349" w:type="dxa"/>
          </w:tcPr>
          <w:p w14:paraId="489BDDB2" w14:textId="77777777" w:rsidR="00D2662B" w:rsidRPr="0091372E" w:rsidRDefault="00D2662B" w:rsidP="00D2662B">
            <w:pPr>
              <w:suppressAutoHyphens/>
              <w:spacing w:after="0" w:line="240" w:lineRule="auto"/>
              <w:ind w:left="-69" w:right="69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F19D9">
              <w:rPr>
                <w:rFonts w:asciiTheme="majorBidi" w:hAnsiTheme="majorBidi" w:cstheme="majorBidi"/>
                <w:sz w:val="26"/>
                <w:szCs w:val="26"/>
              </w:rPr>
              <w:t xml:space="preserve"> 234 </w:t>
            </w:r>
          </w:p>
        </w:tc>
        <w:tc>
          <w:tcPr>
            <w:tcW w:w="1353" w:type="dxa"/>
          </w:tcPr>
          <w:p w14:paraId="1E94E310" w14:textId="65FF2C48" w:rsidR="00D2662B" w:rsidRPr="008665C5" w:rsidRDefault="00D2662B" w:rsidP="00D2662B">
            <w:pPr>
              <w:tabs>
                <w:tab w:val="decimal" w:pos="72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1372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50D797C8" w14:textId="77777777" w:rsidR="00D2662B" w:rsidRPr="0091372E" w:rsidRDefault="00D2662B" w:rsidP="00D2662B">
            <w:pPr>
              <w:tabs>
                <w:tab w:val="decimal" w:pos="69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1372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D2662B" w:rsidRPr="0091372E" w14:paraId="5C58B573" w14:textId="77777777">
        <w:trPr>
          <w:cantSplit/>
        </w:trPr>
        <w:tc>
          <w:tcPr>
            <w:tcW w:w="4049" w:type="dxa"/>
          </w:tcPr>
          <w:p w14:paraId="2152D60B" w14:textId="77777777" w:rsidR="00D2662B" w:rsidRPr="003F5700" w:rsidRDefault="00D2662B" w:rsidP="00D2662B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ภาระผูกพัน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 (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จำนวนเงินตามสัญญา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50" w:type="dxa"/>
          </w:tcPr>
          <w:p w14:paraId="01EA3167" w14:textId="4AF727C1" w:rsidR="00D2662B" w:rsidRPr="004D4496" w:rsidRDefault="00D2662B" w:rsidP="00D2662B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4D4496">
              <w:rPr>
                <w:rFonts w:asciiTheme="majorBidi" w:hAnsiTheme="majorBidi" w:cstheme="majorBidi"/>
                <w:sz w:val="26"/>
                <w:szCs w:val="26"/>
              </w:rPr>
              <w:t xml:space="preserve"> 110 </w:t>
            </w:r>
          </w:p>
        </w:tc>
        <w:tc>
          <w:tcPr>
            <w:tcW w:w="1349" w:type="dxa"/>
          </w:tcPr>
          <w:p w14:paraId="1075E1E3" w14:textId="77777777" w:rsidR="00D2662B" w:rsidRPr="0091372E" w:rsidRDefault="00D2662B" w:rsidP="00D2662B">
            <w:pPr>
              <w:suppressAutoHyphens/>
              <w:spacing w:after="0" w:line="240" w:lineRule="auto"/>
              <w:ind w:left="-69" w:right="69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8F19D9">
              <w:rPr>
                <w:rFonts w:asciiTheme="majorBidi" w:hAnsiTheme="majorBidi" w:cstheme="majorBidi"/>
                <w:sz w:val="26"/>
                <w:szCs w:val="26"/>
              </w:rPr>
              <w:t xml:space="preserve"> 186 </w:t>
            </w:r>
          </w:p>
        </w:tc>
        <w:tc>
          <w:tcPr>
            <w:tcW w:w="1353" w:type="dxa"/>
          </w:tcPr>
          <w:p w14:paraId="15676E0D" w14:textId="0952B069" w:rsidR="00D2662B" w:rsidRPr="008665C5" w:rsidRDefault="00D2662B" w:rsidP="00D2662B">
            <w:pPr>
              <w:tabs>
                <w:tab w:val="decimal" w:pos="72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1372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3BF5B620" w14:textId="77777777" w:rsidR="00D2662B" w:rsidRPr="0091372E" w:rsidRDefault="00D2662B" w:rsidP="00D2662B">
            <w:pPr>
              <w:tabs>
                <w:tab w:val="decimal" w:pos="69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1372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D2662B" w:rsidRPr="0091372E" w14:paraId="363FDBE0" w14:textId="77777777">
        <w:trPr>
          <w:cantSplit/>
          <w:trHeight w:val="80"/>
        </w:trPr>
        <w:tc>
          <w:tcPr>
            <w:tcW w:w="4049" w:type="dxa"/>
          </w:tcPr>
          <w:p w14:paraId="5235F616" w14:textId="77777777" w:rsidR="00D2662B" w:rsidRPr="003F5700" w:rsidRDefault="00D2662B" w:rsidP="00D2662B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1350" w:type="dxa"/>
          </w:tcPr>
          <w:p w14:paraId="7B2E86C0" w14:textId="77777777" w:rsidR="00D2662B" w:rsidRPr="004D4496" w:rsidRDefault="00D2662B" w:rsidP="00D2662B">
            <w:pPr>
              <w:tabs>
                <w:tab w:val="decimal" w:pos="88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49" w:type="dxa"/>
          </w:tcPr>
          <w:p w14:paraId="42F46F02" w14:textId="77777777" w:rsidR="00D2662B" w:rsidRPr="0091372E" w:rsidRDefault="00D2662B" w:rsidP="00D2662B">
            <w:pPr>
              <w:tabs>
                <w:tab w:val="decimal" w:pos="1021"/>
              </w:tabs>
              <w:suppressAutoHyphens/>
              <w:spacing w:after="0" w:line="240" w:lineRule="auto"/>
              <w:ind w:right="6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365371EC" w14:textId="77777777" w:rsidR="00D2662B" w:rsidRPr="008665C5" w:rsidRDefault="00D2662B" w:rsidP="00D2662B">
            <w:pPr>
              <w:tabs>
                <w:tab w:val="decimal" w:pos="723"/>
                <w:tab w:val="decimal" w:pos="102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A464E8A" w14:textId="77777777" w:rsidR="00D2662B" w:rsidRPr="0091372E" w:rsidRDefault="00D2662B" w:rsidP="00D2662B">
            <w:pPr>
              <w:tabs>
                <w:tab w:val="decimal" w:pos="1025"/>
              </w:tabs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D2662B" w:rsidRPr="0091372E" w14:paraId="24820164" w14:textId="77777777">
        <w:trPr>
          <w:cantSplit/>
        </w:trPr>
        <w:tc>
          <w:tcPr>
            <w:tcW w:w="4049" w:type="dxa"/>
          </w:tcPr>
          <w:p w14:paraId="4AE2EEC0" w14:textId="77777777" w:rsidR="00D2662B" w:rsidRPr="003F5700" w:rsidRDefault="00D2662B" w:rsidP="00D2662B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การร่วมค้า</w:t>
            </w:r>
          </w:p>
        </w:tc>
        <w:tc>
          <w:tcPr>
            <w:tcW w:w="1350" w:type="dxa"/>
          </w:tcPr>
          <w:p w14:paraId="7EEE1570" w14:textId="77777777" w:rsidR="00D2662B" w:rsidRPr="004D4496" w:rsidRDefault="00D2662B" w:rsidP="00D2662B">
            <w:pPr>
              <w:tabs>
                <w:tab w:val="decimal" w:pos="88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49" w:type="dxa"/>
          </w:tcPr>
          <w:p w14:paraId="0EB953CA" w14:textId="77777777" w:rsidR="00D2662B" w:rsidRPr="0091372E" w:rsidRDefault="00D2662B" w:rsidP="00D2662B">
            <w:pPr>
              <w:tabs>
                <w:tab w:val="decimal" w:pos="1021"/>
              </w:tabs>
              <w:suppressAutoHyphens/>
              <w:spacing w:after="0" w:line="240" w:lineRule="auto"/>
              <w:ind w:right="6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76D027A6" w14:textId="77777777" w:rsidR="00D2662B" w:rsidRPr="008665C5" w:rsidRDefault="00D2662B" w:rsidP="00D2662B">
            <w:pPr>
              <w:tabs>
                <w:tab w:val="decimal" w:pos="723"/>
                <w:tab w:val="decimal" w:pos="102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2A8DFF25" w14:textId="77777777" w:rsidR="00D2662B" w:rsidRPr="0091372E" w:rsidRDefault="00D2662B" w:rsidP="00D2662B">
            <w:pPr>
              <w:tabs>
                <w:tab w:val="decimal" w:pos="1025"/>
              </w:tabs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D2662B" w:rsidRPr="0091372E" w14:paraId="55334911" w14:textId="77777777">
        <w:trPr>
          <w:cantSplit/>
        </w:trPr>
        <w:tc>
          <w:tcPr>
            <w:tcW w:w="4049" w:type="dxa"/>
          </w:tcPr>
          <w:p w14:paraId="2A7C0FBA" w14:textId="77777777" w:rsidR="00D2662B" w:rsidRPr="003F5700" w:rsidRDefault="00D2662B" w:rsidP="00D2662B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เงินให้สินเชื่อ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350" w:type="dxa"/>
          </w:tcPr>
          <w:p w14:paraId="74742776" w14:textId="06BD02CA" w:rsidR="00D2662B" w:rsidRPr="004D4496" w:rsidRDefault="00D2662B" w:rsidP="00D2662B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4D4496">
              <w:rPr>
                <w:rFonts w:asciiTheme="majorBidi" w:hAnsiTheme="majorBidi" w:cstheme="majorBidi"/>
                <w:sz w:val="26"/>
                <w:szCs w:val="26"/>
              </w:rPr>
              <w:t xml:space="preserve"> 9,701 </w:t>
            </w:r>
          </w:p>
        </w:tc>
        <w:tc>
          <w:tcPr>
            <w:tcW w:w="1349" w:type="dxa"/>
          </w:tcPr>
          <w:p w14:paraId="271AD25B" w14:textId="77777777" w:rsidR="00D2662B" w:rsidRPr="0091372E" w:rsidRDefault="00D2662B" w:rsidP="00D2662B">
            <w:pPr>
              <w:suppressAutoHyphens/>
              <w:spacing w:after="0" w:line="240" w:lineRule="auto"/>
              <w:ind w:right="69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F19D9">
              <w:rPr>
                <w:rFonts w:asciiTheme="majorBidi" w:hAnsiTheme="majorBidi" w:cstheme="majorBidi"/>
                <w:sz w:val="26"/>
                <w:szCs w:val="26"/>
              </w:rPr>
              <w:t xml:space="preserve"> 9,502 </w:t>
            </w:r>
          </w:p>
        </w:tc>
        <w:tc>
          <w:tcPr>
            <w:tcW w:w="1353" w:type="dxa"/>
          </w:tcPr>
          <w:p w14:paraId="4B04A388" w14:textId="2E23ED3D" w:rsidR="00D2662B" w:rsidRPr="008665C5" w:rsidRDefault="00D2662B" w:rsidP="00D2662B">
            <w:pPr>
              <w:suppressAutoHyphens/>
              <w:spacing w:after="0" w:line="240" w:lineRule="auto"/>
              <w:ind w:right="19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D449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9,701</w:t>
            </w:r>
          </w:p>
        </w:tc>
        <w:tc>
          <w:tcPr>
            <w:tcW w:w="1349" w:type="dxa"/>
          </w:tcPr>
          <w:p w14:paraId="0C027446" w14:textId="77777777" w:rsidR="00D2662B" w:rsidRPr="0091372E" w:rsidRDefault="00D2662B" w:rsidP="00D2662B">
            <w:pPr>
              <w:tabs>
                <w:tab w:val="decimal" w:pos="786"/>
              </w:tabs>
              <w:suppressAutoHyphens/>
              <w:spacing w:after="0" w:line="240" w:lineRule="auto"/>
              <w:ind w:left="-69" w:right="256" w:firstLine="1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F19D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9,502</w:t>
            </w:r>
          </w:p>
        </w:tc>
      </w:tr>
      <w:tr w:rsidR="003A667F" w:rsidRPr="0091372E" w14:paraId="151BEE27" w14:textId="77777777">
        <w:trPr>
          <w:cantSplit/>
        </w:trPr>
        <w:tc>
          <w:tcPr>
            <w:tcW w:w="4049" w:type="dxa"/>
          </w:tcPr>
          <w:p w14:paraId="2B86EE63" w14:textId="77777777" w:rsidR="003A667F" w:rsidRPr="003F5700" w:rsidRDefault="003A667F" w:rsidP="003A667F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เงินรับฝาก</w:t>
            </w:r>
          </w:p>
        </w:tc>
        <w:tc>
          <w:tcPr>
            <w:tcW w:w="1350" w:type="dxa"/>
          </w:tcPr>
          <w:p w14:paraId="7274244D" w14:textId="1C20B389" w:rsidR="003A667F" w:rsidRPr="004D4496" w:rsidRDefault="003A667F" w:rsidP="003A667F">
            <w:pPr>
              <w:tabs>
                <w:tab w:val="decimal" w:pos="946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4D4496">
              <w:rPr>
                <w:rFonts w:asciiTheme="majorBidi" w:hAnsiTheme="majorBidi" w:cstheme="majorBidi"/>
                <w:sz w:val="26"/>
                <w:szCs w:val="26"/>
              </w:rPr>
              <w:t xml:space="preserve"> 274 </w:t>
            </w:r>
          </w:p>
        </w:tc>
        <w:tc>
          <w:tcPr>
            <w:tcW w:w="1349" w:type="dxa"/>
          </w:tcPr>
          <w:p w14:paraId="6CA1A418" w14:textId="77777777" w:rsidR="003A667F" w:rsidRPr="0091372E" w:rsidRDefault="003A667F" w:rsidP="003A667F">
            <w:pPr>
              <w:suppressAutoHyphens/>
              <w:spacing w:after="0" w:line="240" w:lineRule="auto"/>
              <w:ind w:left="-69" w:right="69" w:firstLine="1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F19D9">
              <w:rPr>
                <w:rFonts w:asciiTheme="majorBidi" w:hAnsiTheme="majorBidi" w:cstheme="majorBidi"/>
                <w:sz w:val="26"/>
                <w:szCs w:val="26"/>
              </w:rPr>
              <w:t xml:space="preserve"> 636 </w:t>
            </w:r>
          </w:p>
        </w:tc>
        <w:tc>
          <w:tcPr>
            <w:tcW w:w="1353" w:type="dxa"/>
          </w:tcPr>
          <w:p w14:paraId="10210BF5" w14:textId="58510525" w:rsidR="003A667F" w:rsidRPr="008665C5" w:rsidRDefault="003A667F" w:rsidP="003A667F">
            <w:pPr>
              <w:tabs>
                <w:tab w:val="left" w:pos="615"/>
                <w:tab w:val="left" w:pos="705"/>
              </w:tabs>
              <w:suppressAutoHyphens/>
              <w:spacing w:after="0" w:line="240" w:lineRule="auto"/>
              <w:ind w:left="165" w:right="-106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1372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5ED46462" w14:textId="066B1074" w:rsidR="003A667F" w:rsidRPr="0091372E" w:rsidRDefault="003A667F" w:rsidP="003A667F">
            <w:pPr>
              <w:tabs>
                <w:tab w:val="decimal" w:pos="69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1372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3A667F" w:rsidRPr="0091372E" w14:paraId="1C86449E" w14:textId="77777777">
        <w:trPr>
          <w:cantSplit/>
        </w:trPr>
        <w:tc>
          <w:tcPr>
            <w:tcW w:w="4049" w:type="dxa"/>
          </w:tcPr>
          <w:p w14:paraId="6B8C0CE1" w14:textId="77777777" w:rsidR="003A667F" w:rsidRPr="003F5700" w:rsidRDefault="003A667F" w:rsidP="003A667F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50" w:type="dxa"/>
          </w:tcPr>
          <w:p w14:paraId="76D71536" w14:textId="77777777" w:rsidR="003A667F" w:rsidRPr="004D4496" w:rsidRDefault="003A667F" w:rsidP="003A667F">
            <w:pPr>
              <w:tabs>
                <w:tab w:val="decimal" w:pos="88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49" w:type="dxa"/>
          </w:tcPr>
          <w:p w14:paraId="3455B406" w14:textId="77777777" w:rsidR="003A667F" w:rsidRPr="0091372E" w:rsidRDefault="003A667F" w:rsidP="003A667F">
            <w:pPr>
              <w:tabs>
                <w:tab w:val="decimal" w:pos="1021"/>
              </w:tabs>
              <w:suppressAutoHyphens/>
              <w:spacing w:after="0" w:line="240" w:lineRule="auto"/>
              <w:ind w:right="6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56E82A50" w14:textId="77777777" w:rsidR="003A667F" w:rsidRPr="008665C5" w:rsidRDefault="003A667F" w:rsidP="003A667F">
            <w:pPr>
              <w:tabs>
                <w:tab w:val="decimal" w:pos="876"/>
                <w:tab w:val="decimal" w:pos="102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23AC1AA0" w14:textId="45D47450" w:rsidR="003A667F" w:rsidRPr="0091372E" w:rsidRDefault="003A667F" w:rsidP="003A667F">
            <w:pPr>
              <w:tabs>
                <w:tab w:val="decimal" w:pos="69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3A667F" w:rsidRPr="0091372E" w14:paraId="13A60A97" w14:textId="77777777">
        <w:trPr>
          <w:cantSplit/>
        </w:trPr>
        <w:tc>
          <w:tcPr>
            <w:tcW w:w="4049" w:type="dxa"/>
          </w:tcPr>
          <w:p w14:paraId="660328BA" w14:textId="77777777" w:rsidR="003A667F" w:rsidRPr="003F5700" w:rsidRDefault="003A667F" w:rsidP="003A667F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ผู้ถือหุ้นรายใหญ่ (เกินร้อยละ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10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1350" w:type="dxa"/>
          </w:tcPr>
          <w:p w14:paraId="223E64C7" w14:textId="77777777" w:rsidR="003A667F" w:rsidRPr="004D4496" w:rsidRDefault="003A667F" w:rsidP="003A667F">
            <w:pPr>
              <w:tabs>
                <w:tab w:val="decimal" w:pos="680"/>
                <w:tab w:val="decimal" w:pos="883"/>
              </w:tabs>
              <w:suppressAutoHyphens/>
              <w:spacing w:after="0" w:line="240" w:lineRule="auto"/>
              <w:ind w:right="315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49" w:type="dxa"/>
          </w:tcPr>
          <w:p w14:paraId="4EACEDC6" w14:textId="77777777" w:rsidR="003A667F" w:rsidRPr="0091372E" w:rsidRDefault="003A667F" w:rsidP="003A667F">
            <w:pPr>
              <w:tabs>
                <w:tab w:val="decimal" w:pos="680"/>
                <w:tab w:val="decimal" w:pos="102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53" w:type="dxa"/>
          </w:tcPr>
          <w:p w14:paraId="5B2AA9B5" w14:textId="77777777" w:rsidR="003A667F" w:rsidRPr="008665C5" w:rsidRDefault="003A667F" w:rsidP="003A667F">
            <w:pPr>
              <w:tabs>
                <w:tab w:val="decimal" w:pos="102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0EBD6A5C" w14:textId="027F0399" w:rsidR="003A667F" w:rsidRPr="0091372E" w:rsidRDefault="003A667F" w:rsidP="003A667F">
            <w:pPr>
              <w:tabs>
                <w:tab w:val="decimal" w:pos="69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3A667F" w:rsidRPr="0091372E" w14:paraId="2C46E4CE" w14:textId="77777777">
        <w:trPr>
          <w:cantSplit/>
        </w:trPr>
        <w:tc>
          <w:tcPr>
            <w:tcW w:w="4049" w:type="dxa"/>
          </w:tcPr>
          <w:p w14:paraId="63F0FB0D" w14:textId="77777777" w:rsidR="003A667F" w:rsidRPr="003F5700" w:rsidRDefault="003A667F" w:rsidP="003A667F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เงินรับฝาก</w:t>
            </w:r>
          </w:p>
        </w:tc>
        <w:tc>
          <w:tcPr>
            <w:tcW w:w="1350" w:type="dxa"/>
          </w:tcPr>
          <w:p w14:paraId="2EDC0468" w14:textId="2D94526E" w:rsidR="003A667F" w:rsidRPr="004D4496" w:rsidRDefault="003A667F" w:rsidP="003A667F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4496">
              <w:rPr>
                <w:rFonts w:asciiTheme="majorBidi" w:hAnsiTheme="majorBidi" w:cstheme="majorBidi"/>
                <w:sz w:val="26"/>
                <w:szCs w:val="26"/>
              </w:rPr>
              <w:t xml:space="preserve"> 14,249 </w:t>
            </w:r>
          </w:p>
        </w:tc>
        <w:tc>
          <w:tcPr>
            <w:tcW w:w="1349" w:type="dxa"/>
          </w:tcPr>
          <w:p w14:paraId="49A1C5B9" w14:textId="77777777" w:rsidR="003A667F" w:rsidRPr="0091372E" w:rsidRDefault="003A667F" w:rsidP="003A667F">
            <w:pPr>
              <w:tabs>
                <w:tab w:val="decimal" w:pos="1057"/>
              </w:tabs>
              <w:suppressAutoHyphens/>
              <w:spacing w:after="0" w:line="240" w:lineRule="auto"/>
              <w:ind w:left="-69" w:right="-21" w:firstLine="16"/>
              <w:rPr>
                <w:rFonts w:asciiTheme="majorBidi" w:hAnsiTheme="majorBidi" w:cstheme="majorBidi"/>
                <w:sz w:val="26"/>
                <w:szCs w:val="26"/>
              </w:rPr>
            </w:pPr>
            <w:r w:rsidRPr="008F19D9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12,497</w:t>
            </w:r>
          </w:p>
        </w:tc>
        <w:tc>
          <w:tcPr>
            <w:tcW w:w="1353" w:type="dxa"/>
          </w:tcPr>
          <w:p w14:paraId="5E2B3008" w14:textId="373F2FFD" w:rsidR="003A667F" w:rsidRPr="008665C5" w:rsidRDefault="003A667F" w:rsidP="003A667F">
            <w:pPr>
              <w:tabs>
                <w:tab w:val="decimal" w:pos="72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1372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39DE9D57" w14:textId="0E6C4266" w:rsidR="003A667F" w:rsidRPr="0091372E" w:rsidRDefault="003A667F" w:rsidP="003A667F">
            <w:pPr>
              <w:tabs>
                <w:tab w:val="decimal" w:pos="69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1372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3A667F" w:rsidRPr="0091372E" w14:paraId="43D22FA0" w14:textId="77777777">
        <w:trPr>
          <w:cantSplit/>
        </w:trPr>
        <w:tc>
          <w:tcPr>
            <w:tcW w:w="4049" w:type="dxa"/>
          </w:tcPr>
          <w:p w14:paraId="36C47047" w14:textId="77777777" w:rsidR="003A667F" w:rsidRPr="003F5700" w:rsidRDefault="003A667F" w:rsidP="003A667F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50" w:type="dxa"/>
          </w:tcPr>
          <w:p w14:paraId="29142B89" w14:textId="77777777" w:rsidR="003A667F" w:rsidRPr="004D4496" w:rsidRDefault="003A667F" w:rsidP="003A667F">
            <w:pPr>
              <w:tabs>
                <w:tab w:val="decimal" w:pos="680"/>
                <w:tab w:val="decimal" w:pos="883"/>
              </w:tabs>
              <w:suppressAutoHyphens/>
              <w:spacing w:after="0" w:line="240" w:lineRule="auto"/>
              <w:ind w:right="315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49" w:type="dxa"/>
          </w:tcPr>
          <w:p w14:paraId="05D6F526" w14:textId="77777777" w:rsidR="003A667F" w:rsidRPr="0091372E" w:rsidRDefault="003A667F" w:rsidP="003A667F">
            <w:pPr>
              <w:tabs>
                <w:tab w:val="decimal" w:pos="680"/>
                <w:tab w:val="decimal" w:pos="102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22876622" w14:textId="77777777" w:rsidR="003A667F" w:rsidRPr="008665C5" w:rsidRDefault="003A667F" w:rsidP="003A667F">
            <w:pPr>
              <w:tabs>
                <w:tab w:val="decimal" w:pos="102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F65EA16" w14:textId="5DB9B296" w:rsidR="003A667F" w:rsidRPr="0091372E" w:rsidRDefault="003A667F" w:rsidP="003A667F">
            <w:pPr>
              <w:tabs>
                <w:tab w:val="decimal" w:pos="69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3A667F" w:rsidRPr="0091372E" w14:paraId="7D195C4F" w14:textId="77777777">
        <w:trPr>
          <w:cantSplit/>
        </w:trPr>
        <w:tc>
          <w:tcPr>
            <w:tcW w:w="4049" w:type="dxa"/>
          </w:tcPr>
          <w:p w14:paraId="7179DA99" w14:textId="77777777" w:rsidR="003A667F" w:rsidRPr="003F5700" w:rsidRDefault="003A667F" w:rsidP="003A667F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บุคคลที่เกี่ยวข้องกันและกิจการที่เกี่ยวข้องกันกับ</w:t>
            </w:r>
          </w:p>
        </w:tc>
        <w:tc>
          <w:tcPr>
            <w:tcW w:w="1350" w:type="dxa"/>
          </w:tcPr>
          <w:p w14:paraId="6AC418BD" w14:textId="77777777" w:rsidR="003A667F" w:rsidRPr="004D4496" w:rsidRDefault="003A667F" w:rsidP="003A667F">
            <w:pPr>
              <w:tabs>
                <w:tab w:val="decimal" w:pos="680"/>
                <w:tab w:val="decimal" w:pos="883"/>
              </w:tabs>
              <w:suppressAutoHyphens/>
              <w:spacing w:after="0" w:line="240" w:lineRule="auto"/>
              <w:ind w:right="315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49" w:type="dxa"/>
          </w:tcPr>
          <w:p w14:paraId="7FF5FFEB" w14:textId="77777777" w:rsidR="003A667F" w:rsidRPr="0091372E" w:rsidRDefault="003A667F" w:rsidP="003A667F">
            <w:pPr>
              <w:tabs>
                <w:tab w:val="decimal" w:pos="680"/>
                <w:tab w:val="decimal" w:pos="102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53" w:type="dxa"/>
          </w:tcPr>
          <w:p w14:paraId="1B67E4D7" w14:textId="77777777" w:rsidR="003A667F" w:rsidRPr="0091372E" w:rsidRDefault="003A667F" w:rsidP="003A667F">
            <w:pPr>
              <w:tabs>
                <w:tab w:val="decimal" w:pos="102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BC2D95A" w14:textId="38051291" w:rsidR="003A667F" w:rsidRPr="0091372E" w:rsidRDefault="003A667F" w:rsidP="003A667F">
            <w:pPr>
              <w:tabs>
                <w:tab w:val="decimal" w:pos="69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3A667F" w:rsidRPr="0091372E" w14:paraId="36097A3B" w14:textId="77777777">
        <w:trPr>
          <w:cantSplit/>
        </w:trPr>
        <w:tc>
          <w:tcPr>
            <w:tcW w:w="4049" w:type="dxa"/>
          </w:tcPr>
          <w:p w14:paraId="50F74466" w14:textId="77777777" w:rsidR="003A667F" w:rsidRPr="003F5700" w:rsidRDefault="003A667F" w:rsidP="003A667F">
            <w:pPr>
              <w:tabs>
                <w:tab w:val="left" w:pos="176"/>
                <w:tab w:val="left" w:pos="339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    บุคคลดังกล่าวที่มีอิทธิพลอย่างมีสาระสำคัญ</w:t>
            </w:r>
          </w:p>
        </w:tc>
        <w:tc>
          <w:tcPr>
            <w:tcW w:w="1350" w:type="dxa"/>
          </w:tcPr>
          <w:p w14:paraId="3907E714" w14:textId="31773BBB" w:rsidR="003A667F" w:rsidRPr="004D4496" w:rsidRDefault="003A667F" w:rsidP="003A667F">
            <w:pPr>
              <w:tabs>
                <w:tab w:val="decimal" w:pos="680"/>
                <w:tab w:val="left" w:pos="883"/>
              </w:tabs>
              <w:suppressAutoHyphens/>
              <w:spacing w:after="0" w:line="240" w:lineRule="auto"/>
              <w:ind w:right="315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49" w:type="dxa"/>
          </w:tcPr>
          <w:p w14:paraId="7F38C4ED" w14:textId="77777777" w:rsidR="003A667F" w:rsidRPr="00BE3610" w:rsidRDefault="003A667F" w:rsidP="003A667F">
            <w:pPr>
              <w:tabs>
                <w:tab w:val="decimal" w:pos="1057"/>
              </w:tabs>
              <w:suppressAutoHyphens/>
              <w:spacing w:after="0" w:line="240" w:lineRule="auto"/>
              <w:ind w:left="-69" w:right="-21" w:firstLine="16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53" w:type="dxa"/>
          </w:tcPr>
          <w:p w14:paraId="3FE7B00F" w14:textId="77777777" w:rsidR="003A667F" w:rsidRPr="0091372E" w:rsidRDefault="003A667F" w:rsidP="003A667F">
            <w:pPr>
              <w:tabs>
                <w:tab w:val="decimal" w:pos="102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65A01F2" w14:textId="35A608A3" w:rsidR="003A667F" w:rsidRPr="0091372E" w:rsidRDefault="003A667F" w:rsidP="003A667F">
            <w:pPr>
              <w:tabs>
                <w:tab w:val="decimal" w:pos="69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3A667F" w:rsidRPr="0091372E" w14:paraId="5B309403" w14:textId="77777777">
        <w:trPr>
          <w:cantSplit/>
        </w:trPr>
        <w:tc>
          <w:tcPr>
            <w:tcW w:w="4049" w:type="dxa"/>
          </w:tcPr>
          <w:p w14:paraId="24A2F0B1" w14:textId="77777777" w:rsidR="003A667F" w:rsidRPr="003F5700" w:rsidRDefault="003A667F" w:rsidP="003A667F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เงินให้สินเชื่อ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350" w:type="dxa"/>
          </w:tcPr>
          <w:p w14:paraId="19F8862D" w14:textId="6978540F" w:rsidR="003A667F" w:rsidRPr="004D4496" w:rsidRDefault="003A667F" w:rsidP="003A667F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4D4496">
              <w:rPr>
                <w:rFonts w:asciiTheme="majorBidi" w:hAnsiTheme="majorBidi" w:cstheme="majorBidi"/>
                <w:sz w:val="26"/>
                <w:szCs w:val="26"/>
              </w:rPr>
              <w:t xml:space="preserve"> 62,935 </w:t>
            </w:r>
          </w:p>
        </w:tc>
        <w:tc>
          <w:tcPr>
            <w:tcW w:w="1349" w:type="dxa"/>
          </w:tcPr>
          <w:p w14:paraId="6E4037F3" w14:textId="77777777" w:rsidR="003A667F" w:rsidRPr="00BE3610" w:rsidRDefault="003A667F" w:rsidP="003A667F">
            <w:pPr>
              <w:tabs>
                <w:tab w:val="decimal" w:pos="1057"/>
              </w:tabs>
              <w:suppressAutoHyphens/>
              <w:spacing w:after="0" w:line="240" w:lineRule="auto"/>
              <w:ind w:left="-69" w:right="-21" w:firstLine="16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BE3610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 xml:space="preserve"> 36,513 </w:t>
            </w:r>
          </w:p>
        </w:tc>
        <w:tc>
          <w:tcPr>
            <w:tcW w:w="1353" w:type="dxa"/>
          </w:tcPr>
          <w:p w14:paraId="30AF49AF" w14:textId="0E20C4B2" w:rsidR="003A667F" w:rsidRPr="0091372E" w:rsidRDefault="003A667F" w:rsidP="003A667F">
            <w:pPr>
              <w:tabs>
                <w:tab w:val="decimal" w:pos="72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1372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4FAA8156" w14:textId="69CE3C18" w:rsidR="003A667F" w:rsidRPr="0091372E" w:rsidRDefault="003A667F" w:rsidP="003A667F">
            <w:pPr>
              <w:tabs>
                <w:tab w:val="decimal" w:pos="69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1372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3A667F" w:rsidRPr="0091372E" w14:paraId="681B57C8" w14:textId="77777777">
        <w:trPr>
          <w:cantSplit/>
          <w:trHeight w:val="73"/>
        </w:trPr>
        <w:tc>
          <w:tcPr>
            <w:tcW w:w="4049" w:type="dxa"/>
          </w:tcPr>
          <w:p w14:paraId="71AB13C6" w14:textId="77777777" w:rsidR="003A667F" w:rsidRPr="003F5700" w:rsidRDefault="003A667F" w:rsidP="003A667F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เงินรับฝาก</w:t>
            </w:r>
          </w:p>
        </w:tc>
        <w:tc>
          <w:tcPr>
            <w:tcW w:w="1350" w:type="dxa"/>
          </w:tcPr>
          <w:p w14:paraId="4B228738" w14:textId="043FD294" w:rsidR="003A667F" w:rsidRPr="004D4496" w:rsidRDefault="003A667F" w:rsidP="003A667F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4D4496">
              <w:rPr>
                <w:rFonts w:asciiTheme="majorBidi" w:hAnsiTheme="majorBidi" w:cstheme="majorBidi"/>
                <w:sz w:val="26"/>
                <w:szCs w:val="26"/>
              </w:rPr>
              <w:t xml:space="preserve"> 27,837 </w:t>
            </w:r>
          </w:p>
        </w:tc>
        <w:tc>
          <w:tcPr>
            <w:tcW w:w="1349" w:type="dxa"/>
          </w:tcPr>
          <w:p w14:paraId="06AA4597" w14:textId="77777777" w:rsidR="003A667F" w:rsidRPr="0091372E" w:rsidRDefault="003A667F" w:rsidP="003A667F">
            <w:pPr>
              <w:tabs>
                <w:tab w:val="decimal" w:pos="1056"/>
              </w:tabs>
              <w:suppressAutoHyphens/>
              <w:spacing w:after="0" w:line="240" w:lineRule="auto"/>
              <w:ind w:left="-69" w:right="-110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E3610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 xml:space="preserve"> 31,253 </w:t>
            </w:r>
          </w:p>
        </w:tc>
        <w:tc>
          <w:tcPr>
            <w:tcW w:w="1353" w:type="dxa"/>
          </w:tcPr>
          <w:p w14:paraId="4D3C67F4" w14:textId="1A269498" w:rsidR="003A667F" w:rsidRPr="0091372E" w:rsidRDefault="003A667F" w:rsidP="003A667F">
            <w:pPr>
              <w:tabs>
                <w:tab w:val="decimal" w:pos="72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1372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216CDB07" w14:textId="7B2F5AE2" w:rsidR="003A667F" w:rsidRPr="0091372E" w:rsidRDefault="003A667F" w:rsidP="003A667F">
            <w:pPr>
              <w:tabs>
                <w:tab w:val="decimal" w:pos="69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1372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3A667F" w:rsidRPr="0091372E" w14:paraId="575F4249" w14:textId="77777777">
        <w:trPr>
          <w:cantSplit/>
        </w:trPr>
        <w:tc>
          <w:tcPr>
            <w:tcW w:w="4049" w:type="dxa"/>
          </w:tcPr>
          <w:p w14:paraId="7C03955B" w14:textId="77777777" w:rsidR="003A667F" w:rsidRPr="003F5700" w:rsidRDefault="003A667F" w:rsidP="003A667F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ภาระผูกพัน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 (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จำนวนเงินตามสัญญา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50" w:type="dxa"/>
          </w:tcPr>
          <w:p w14:paraId="3085AE02" w14:textId="1F7E1EBB" w:rsidR="003A667F" w:rsidRPr="004D4496" w:rsidRDefault="003A667F" w:rsidP="003A667F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4D4496">
              <w:rPr>
                <w:rFonts w:asciiTheme="majorBidi" w:hAnsiTheme="majorBidi" w:cstheme="majorBidi"/>
                <w:sz w:val="26"/>
                <w:szCs w:val="26"/>
              </w:rPr>
              <w:t xml:space="preserve"> 1,002 </w:t>
            </w:r>
          </w:p>
        </w:tc>
        <w:tc>
          <w:tcPr>
            <w:tcW w:w="1349" w:type="dxa"/>
          </w:tcPr>
          <w:p w14:paraId="13715693" w14:textId="77777777" w:rsidR="003A667F" w:rsidRPr="0091372E" w:rsidRDefault="003A667F" w:rsidP="003A667F">
            <w:pPr>
              <w:tabs>
                <w:tab w:val="decimal" w:pos="1056"/>
              </w:tabs>
              <w:suppressAutoHyphens/>
              <w:spacing w:after="0" w:line="240" w:lineRule="auto"/>
              <w:ind w:left="-69" w:right="-110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F19D9">
              <w:rPr>
                <w:rFonts w:asciiTheme="majorBidi" w:hAnsiTheme="majorBidi" w:cstheme="majorBidi"/>
                <w:sz w:val="26"/>
                <w:szCs w:val="26"/>
              </w:rPr>
              <w:t xml:space="preserve"> 1,</w:t>
            </w:r>
            <w:r w:rsidRPr="009E3080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507</w:t>
            </w:r>
            <w:r w:rsidRPr="008F19D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53" w:type="dxa"/>
          </w:tcPr>
          <w:p w14:paraId="7E1302B1" w14:textId="551F39F9" w:rsidR="003A667F" w:rsidRPr="0091372E" w:rsidRDefault="003A667F" w:rsidP="003A667F">
            <w:pPr>
              <w:tabs>
                <w:tab w:val="decimal" w:pos="72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1372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3A5B3078" w14:textId="441D2D39" w:rsidR="003A667F" w:rsidRPr="0091372E" w:rsidRDefault="003A667F" w:rsidP="003A667F">
            <w:pPr>
              <w:tabs>
                <w:tab w:val="decimal" w:pos="69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1372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D2662B" w:rsidRPr="0091372E" w14:paraId="751AC9CD" w14:textId="77777777">
        <w:trPr>
          <w:cantSplit/>
        </w:trPr>
        <w:tc>
          <w:tcPr>
            <w:tcW w:w="4049" w:type="dxa"/>
          </w:tcPr>
          <w:p w14:paraId="7C7ECA6D" w14:textId="77777777" w:rsidR="00D2662B" w:rsidRPr="003F5700" w:rsidRDefault="00D2662B" w:rsidP="00D2662B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50" w:type="dxa"/>
          </w:tcPr>
          <w:p w14:paraId="2728A49F" w14:textId="77777777" w:rsidR="00D2662B" w:rsidRPr="004D4496" w:rsidRDefault="00D2662B" w:rsidP="00D2662B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vAlign w:val="center"/>
          </w:tcPr>
          <w:p w14:paraId="5D402653" w14:textId="77777777" w:rsidR="00D2662B" w:rsidRPr="0091372E" w:rsidRDefault="00D2662B" w:rsidP="00D2662B">
            <w:pPr>
              <w:tabs>
                <w:tab w:val="left" w:pos="1026"/>
              </w:tabs>
              <w:suppressAutoHyphens/>
              <w:spacing w:after="0" w:line="240" w:lineRule="auto"/>
              <w:ind w:left="-69" w:right="-110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53" w:type="dxa"/>
          </w:tcPr>
          <w:p w14:paraId="010B31B2" w14:textId="77777777" w:rsidR="00D2662B" w:rsidRPr="0091372E" w:rsidRDefault="00D2662B" w:rsidP="00D2662B">
            <w:pPr>
              <w:tabs>
                <w:tab w:val="decimal" w:pos="72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257E3097" w14:textId="77777777" w:rsidR="00D2662B" w:rsidRPr="0091372E" w:rsidRDefault="00D2662B" w:rsidP="00D2662B">
            <w:pPr>
              <w:tabs>
                <w:tab w:val="decimal" w:pos="69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D2662B" w:rsidRPr="003F5700" w14:paraId="203B6ED6" w14:textId="77777777">
        <w:trPr>
          <w:cantSplit/>
        </w:trPr>
        <w:tc>
          <w:tcPr>
            <w:tcW w:w="4049" w:type="dxa"/>
          </w:tcPr>
          <w:p w14:paraId="1FBCA49D" w14:textId="77777777" w:rsidR="00D2662B" w:rsidRDefault="00D2662B" w:rsidP="00D2662B">
            <w:pPr>
              <w:tabs>
                <w:tab w:val="left" w:pos="250"/>
              </w:tabs>
              <w:suppressAutoHyphens/>
              <w:spacing w:after="0" w:line="240" w:lineRule="auto"/>
              <w:ind w:left="70" w:right="-25"/>
              <w:jc w:val="thaiDistribute"/>
              <w:rPr>
                <w:rFonts w:ascii="Angsana New" w:eastAsia="Times New Roman" w:hAnsi="Angsana New" w:cs="Angsana New"/>
                <w:color w:val="000000"/>
                <w:kern w:val="2"/>
                <w:sz w:val="24"/>
                <w:szCs w:val="24"/>
                <w:lang w:eastAsia="zh-CN"/>
              </w:rPr>
            </w:pPr>
            <w:r w:rsidRPr="00F048BA">
              <w:rPr>
                <w:rFonts w:ascii="Angsana New" w:eastAsia="Times New Roman" w:hAnsi="Angsana New" w:cs="Angsana New"/>
                <w:color w:val="000000"/>
                <w:kern w:val="2"/>
                <w:sz w:val="24"/>
                <w:szCs w:val="24"/>
                <w:vertAlign w:val="superscript"/>
                <w:lang w:eastAsia="zh-CN"/>
              </w:rPr>
              <w:t>*</w:t>
            </w:r>
            <w:r w:rsidRPr="00F048BA">
              <w:rPr>
                <w:rFonts w:ascii="Angsana New" w:eastAsia="Times New Roman" w:hAnsi="Angsana New" w:cs="Angsana New"/>
                <w:color w:val="000000"/>
                <w:kern w:val="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kern w:val="2"/>
                <w:sz w:val="24"/>
                <w:szCs w:val="24"/>
                <w:lang w:eastAsia="zh-CN"/>
              </w:rPr>
              <w:tab/>
              <w:t xml:space="preserve"> </w:t>
            </w:r>
            <w:r w:rsidRPr="00F048BA">
              <w:rPr>
                <w:rFonts w:ascii="Angsana New" w:eastAsia="Times New Roman" w:hAnsi="Angsana New" w:cs="Angsana New" w:hint="cs"/>
                <w:color w:val="000000"/>
                <w:kern w:val="2"/>
                <w:sz w:val="24"/>
                <w:szCs w:val="24"/>
                <w:cs/>
                <w:lang w:eastAsia="zh-CN"/>
              </w:rPr>
              <w:t>ก่อนหักค่าเผื่อผลขาดทุนด้านเครดิตที่คาดว่าจะเกิดขึ้น</w:t>
            </w:r>
          </w:p>
          <w:p w14:paraId="2303E2E5" w14:textId="77777777" w:rsidR="00D2662B" w:rsidRPr="003F5700" w:rsidRDefault="00D2662B" w:rsidP="00D2662B">
            <w:pPr>
              <w:tabs>
                <w:tab w:val="left" w:pos="250"/>
              </w:tabs>
              <w:suppressAutoHyphens/>
              <w:spacing w:after="0" w:line="240" w:lineRule="auto"/>
              <w:ind w:left="70" w:right="-25"/>
              <w:jc w:val="thaiDistribute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F048BA">
              <w:rPr>
                <w:rFonts w:ascii="Angsana New" w:eastAsia="Times New Roman" w:hAnsi="Angsana New" w:cs="Angsana New"/>
                <w:color w:val="000000"/>
                <w:kern w:val="2"/>
                <w:sz w:val="24"/>
                <w:szCs w:val="24"/>
                <w:vertAlign w:val="superscript"/>
                <w:lang w:eastAsia="zh-CN"/>
              </w:rPr>
              <w:t>**</w:t>
            </w:r>
            <w:r w:rsidRPr="00111D64">
              <w:rPr>
                <w:rFonts w:ascii="Angsana New" w:eastAsia="Times New Roman" w:hAnsi="Angsana New" w:cs="Angsana New"/>
                <w:color w:val="000000"/>
                <w:kern w:val="2"/>
                <w:sz w:val="24"/>
                <w:szCs w:val="24"/>
                <w:lang w:eastAsia="zh-CN"/>
              </w:rPr>
              <w:t xml:space="preserve">    </w:t>
            </w:r>
            <w:r w:rsidRPr="00111D64">
              <w:rPr>
                <w:rFonts w:ascii="Angsana New" w:eastAsia="Times New Roman" w:hAnsi="Angsana New" w:cs="Angsana New"/>
                <w:color w:val="000000"/>
                <w:kern w:val="2"/>
                <w:sz w:val="24"/>
                <w:szCs w:val="24"/>
                <w:cs/>
                <w:lang w:eastAsia="zh-CN"/>
              </w:rPr>
              <w:t>ค่าใช้จ่ายการออกหุ้นกู้จ่ายล่วงหน้า</w:t>
            </w:r>
          </w:p>
        </w:tc>
        <w:tc>
          <w:tcPr>
            <w:tcW w:w="1350" w:type="dxa"/>
          </w:tcPr>
          <w:p w14:paraId="67242615" w14:textId="77777777" w:rsidR="00D2662B" w:rsidRPr="00BB30C8" w:rsidRDefault="00D2662B" w:rsidP="00D2662B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vAlign w:val="center"/>
          </w:tcPr>
          <w:p w14:paraId="70D5EAFD" w14:textId="77777777" w:rsidR="00D2662B" w:rsidRPr="003F5700" w:rsidRDefault="00D2662B" w:rsidP="00D2662B">
            <w:pPr>
              <w:tabs>
                <w:tab w:val="left" w:pos="1026"/>
              </w:tabs>
              <w:suppressAutoHyphens/>
              <w:spacing w:after="0" w:line="240" w:lineRule="auto"/>
              <w:ind w:left="-69" w:right="-110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53" w:type="dxa"/>
          </w:tcPr>
          <w:p w14:paraId="59A4D34F" w14:textId="77777777" w:rsidR="00D2662B" w:rsidRPr="003F5700" w:rsidRDefault="00D2662B" w:rsidP="00D2662B">
            <w:pPr>
              <w:tabs>
                <w:tab w:val="decimal" w:pos="72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234B7104" w14:textId="77777777" w:rsidR="00D2662B" w:rsidRPr="003F5700" w:rsidRDefault="00D2662B" w:rsidP="00D2662B">
            <w:pPr>
              <w:tabs>
                <w:tab w:val="decimal" w:pos="69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</w:tbl>
    <w:p w14:paraId="5159B40E" w14:textId="77777777" w:rsidR="008B2E6E" w:rsidRPr="008B2E6E" w:rsidRDefault="008B2E6E" w:rsidP="00795612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31DF7A36" w14:textId="77777777" w:rsidR="008B2E6E" w:rsidRDefault="008B2E6E" w:rsidP="00795612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1115D18C" w14:textId="76CA216C" w:rsidR="00B742E5" w:rsidRPr="003F5700" w:rsidRDefault="00B742E5" w:rsidP="004218FF">
      <w:pPr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lastRenderedPageBreak/>
        <w:t>1</w:t>
      </w:r>
      <w:r w:rsidR="00A05CDC"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5</w:t>
      </w: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.2</w:t>
      </w:r>
      <w:r w:rsidR="0089717A"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ab/>
      </w: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รายได้และค่าใช้จ่าย</w:t>
      </w:r>
    </w:p>
    <w:p w14:paraId="426F91A3" w14:textId="77777777" w:rsidR="00FE6F7A" w:rsidRPr="003F5700" w:rsidRDefault="00FE6F7A" w:rsidP="00FE6F7A">
      <w:pPr>
        <w:suppressAutoHyphens/>
        <w:spacing w:after="0" w:line="240" w:lineRule="auto"/>
        <w:ind w:left="1080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</w:pPr>
      <w:bookmarkStart w:id="53" w:name="_Toc133445145"/>
    </w:p>
    <w:tbl>
      <w:tblPr>
        <w:tblW w:w="9449" w:type="dxa"/>
        <w:tblInd w:w="364" w:type="dxa"/>
        <w:tblLayout w:type="fixed"/>
        <w:tblLook w:val="0000" w:firstRow="0" w:lastRow="0" w:firstColumn="0" w:lastColumn="0" w:noHBand="0" w:noVBand="0"/>
      </w:tblPr>
      <w:tblGrid>
        <w:gridCol w:w="4045"/>
        <w:gridCol w:w="1350"/>
        <w:gridCol w:w="1350"/>
        <w:gridCol w:w="1351"/>
        <w:gridCol w:w="1353"/>
      </w:tblGrid>
      <w:tr w:rsidR="00326686" w:rsidRPr="008C6AC9" w14:paraId="513CF1DA" w14:textId="77777777" w:rsidTr="000F3EF8">
        <w:trPr>
          <w:cantSplit/>
          <w:tblHeader/>
        </w:trPr>
        <w:tc>
          <w:tcPr>
            <w:tcW w:w="4045" w:type="dxa"/>
          </w:tcPr>
          <w:p w14:paraId="1D415F3E" w14:textId="77777777" w:rsidR="00326686" w:rsidRPr="008C6AC9" w:rsidRDefault="00326686">
            <w:pPr>
              <w:tabs>
                <w:tab w:val="left" w:pos="360"/>
                <w:tab w:val="decimal" w:pos="9090"/>
              </w:tabs>
              <w:spacing w:after="0" w:line="240" w:lineRule="auto"/>
              <w:ind w:left="-13" w:right="-108" w:firstLine="13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700" w:type="dxa"/>
            <w:gridSpan w:val="2"/>
          </w:tcPr>
          <w:p w14:paraId="6FEF9F45" w14:textId="77777777" w:rsidR="00326686" w:rsidRPr="008C6AC9" w:rsidRDefault="00326686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C6AC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4" w:type="dxa"/>
            <w:gridSpan w:val="2"/>
          </w:tcPr>
          <w:p w14:paraId="56BDFA6C" w14:textId="77777777" w:rsidR="00326686" w:rsidRPr="008C6AC9" w:rsidRDefault="00326686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C6AC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90CFD" w:rsidRPr="008C6AC9" w14:paraId="76EE2D26" w14:textId="77777777" w:rsidTr="000F3EF8">
        <w:trPr>
          <w:cantSplit/>
          <w:trHeight w:val="308"/>
          <w:tblHeader/>
        </w:trPr>
        <w:tc>
          <w:tcPr>
            <w:tcW w:w="4045" w:type="dxa"/>
          </w:tcPr>
          <w:p w14:paraId="2A171243" w14:textId="7C2209AE" w:rsidR="00A90CFD" w:rsidRPr="008C6AC9" w:rsidRDefault="00A90CFD">
            <w:pPr>
              <w:tabs>
                <w:tab w:val="left" w:pos="360"/>
                <w:tab w:val="decimal" w:pos="9090"/>
              </w:tabs>
              <w:spacing w:after="0" w:line="240" w:lineRule="auto"/>
              <w:ind w:left="65" w:right="-108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8C6AC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สำหรับงวดหกดือนสิ้นสุดวันที่ </w:t>
            </w:r>
            <w:r w:rsidRPr="008C6AC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Pr="008C6AC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50" w:type="dxa"/>
            <w:vAlign w:val="center"/>
          </w:tcPr>
          <w:p w14:paraId="5224548D" w14:textId="3864CE59" w:rsidR="00A90CFD" w:rsidRPr="008C6AC9" w:rsidRDefault="00A90CFD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6AC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B3C61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50" w:type="dxa"/>
            <w:vAlign w:val="center"/>
          </w:tcPr>
          <w:p w14:paraId="56CC989C" w14:textId="48BD0A72" w:rsidR="00A90CFD" w:rsidRPr="008C6AC9" w:rsidRDefault="00A90CFD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6AC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B3C61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51" w:type="dxa"/>
            <w:vAlign w:val="center"/>
          </w:tcPr>
          <w:p w14:paraId="2F75C80C" w14:textId="27959E18" w:rsidR="00A90CFD" w:rsidRPr="008C6AC9" w:rsidRDefault="00A90CFD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AC9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="007B3C61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53" w:type="dxa"/>
            <w:vAlign w:val="center"/>
          </w:tcPr>
          <w:p w14:paraId="02078E63" w14:textId="0A6D0EB6" w:rsidR="00A90CFD" w:rsidRPr="008C6AC9" w:rsidRDefault="00376C72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AC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B3C61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326686" w:rsidRPr="008C6AC9" w14:paraId="3A6BC529" w14:textId="77777777" w:rsidTr="000F3EF8">
        <w:trPr>
          <w:cantSplit/>
          <w:tblHeader/>
        </w:trPr>
        <w:tc>
          <w:tcPr>
            <w:tcW w:w="4045" w:type="dxa"/>
          </w:tcPr>
          <w:p w14:paraId="167F0521" w14:textId="77777777" w:rsidR="00326686" w:rsidRPr="008C6AC9" w:rsidRDefault="00326686">
            <w:pPr>
              <w:tabs>
                <w:tab w:val="left" w:pos="360"/>
                <w:tab w:val="decimal" w:pos="909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5404" w:type="dxa"/>
            <w:gridSpan w:val="4"/>
          </w:tcPr>
          <w:p w14:paraId="21F47651" w14:textId="77777777" w:rsidR="00326686" w:rsidRPr="008C6AC9" w:rsidRDefault="00326686">
            <w:pPr>
              <w:tabs>
                <w:tab w:val="right" w:pos="684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8C6AC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A90CFD" w:rsidRPr="008C6AC9" w14:paraId="069CC990" w14:textId="77777777" w:rsidTr="000F3EF8">
        <w:trPr>
          <w:cantSplit/>
        </w:trPr>
        <w:tc>
          <w:tcPr>
            <w:tcW w:w="4045" w:type="dxa"/>
          </w:tcPr>
          <w:p w14:paraId="53779786" w14:textId="77777777" w:rsidR="00A90CFD" w:rsidRPr="008C6AC9" w:rsidRDefault="00A90CFD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C6AC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บริษัทย่อย</w:t>
            </w:r>
          </w:p>
        </w:tc>
        <w:tc>
          <w:tcPr>
            <w:tcW w:w="1350" w:type="dxa"/>
          </w:tcPr>
          <w:p w14:paraId="2DFCE385" w14:textId="77777777" w:rsidR="00A90CFD" w:rsidRPr="008C6AC9" w:rsidRDefault="00A90CFD" w:rsidP="00B9444B">
            <w:pPr>
              <w:tabs>
                <w:tab w:val="decimal" w:pos="106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9B1381C" w14:textId="77777777" w:rsidR="00A90CFD" w:rsidRPr="008C6AC9" w:rsidRDefault="00A90CFD" w:rsidP="00B9444B">
            <w:pPr>
              <w:tabs>
                <w:tab w:val="decimal" w:pos="106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51" w:type="dxa"/>
          </w:tcPr>
          <w:p w14:paraId="3ACE16BC" w14:textId="77777777" w:rsidR="00A90CFD" w:rsidRPr="008C6AC9" w:rsidRDefault="00A90CFD" w:rsidP="00B9444B">
            <w:pPr>
              <w:tabs>
                <w:tab w:val="decimal" w:pos="106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7EC27F5B" w14:textId="49DCE871" w:rsidR="00A90CFD" w:rsidRPr="008C6AC9" w:rsidRDefault="00A90CFD" w:rsidP="00B9444B">
            <w:pPr>
              <w:tabs>
                <w:tab w:val="decimal" w:pos="106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2662B" w:rsidRPr="008C6AC9" w14:paraId="5AD9EC3B" w14:textId="77777777" w:rsidTr="00A502A3">
        <w:trPr>
          <w:cantSplit/>
        </w:trPr>
        <w:tc>
          <w:tcPr>
            <w:tcW w:w="4045" w:type="dxa"/>
          </w:tcPr>
          <w:p w14:paraId="47ED4465" w14:textId="77777777" w:rsidR="00D2662B" w:rsidRPr="008C6AC9" w:rsidRDefault="00D2662B" w:rsidP="00D2662B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8C6AC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รายได้ดอกเบี้ย</w:t>
            </w:r>
          </w:p>
        </w:tc>
        <w:tc>
          <w:tcPr>
            <w:tcW w:w="1350" w:type="dxa"/>
          </w:tcPr>
          <w:p w14:paraId="7465C189" w14:textId="337656A3" w:rsidR="00D2662B" w:rsidRPr="00D2662B" w:rsidRDefault="00D2662B" w:rsidP="00D2662B">
            <w:pPr>
              <w:tabs>
                <w:tab w:val="decimal" w:pos="869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2662B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7EBEA5B8" w14:textId="72721B28" w:rsidR="00D2662B" w:rsidRPr="00D2662B" w:rsidRDefault="00D2662B" w:rsidP="00D2662B">
            <w:pPr>
              <w:tabs>
                <w:tab w:val="decimal" w:pos="879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D2662B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1" w:type="dxa"/>
            <w:vAlign w:val="bottom"/>
          </w:tcPr>
          <w:p w14:paraId="1F75BFE9" w14:textId="5EA009C6" w:rsidR="00D2662B" w:rsidRPr="00D2662B" w:rsidRDefault="00D2662B" w:rsidP="00D2662B">
            <w:pPr>
              <w:tabs>
                <w:tab w:val="decimal" w:pos="1066"/>
              </w:tabs>
              <w:suppressAutoHyphens/>
              <w:spacing w:after="0" w:line="240" w:lineRule="auto"/>
              <w:ind w:right="19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D2662B">
              <w:rPr>
                <w:rFonts w:asciiTheme="majorBidi" w:hAnsiTheme="majorBidi" w:cstheme="majorBidi"/>
                <w:sz w:val="26"/>
                <w:szCs w:val="26"/>
              </w:rPr>
              <w:t xml:space="preserve"> 2,056 </w:t>
            </w:r>
          </w:p>
        </w:tc>
        <w:tc>
          <w:tcPr>
            <w:tcW w:w="1353" w:type="dxa"/>
          </w:tcPr>
          <w:p w14:paraId="72E874E8" w14:textId="2D3B81A2" w:rsidR="00D2662B" w:rsidRPr="008C6AC9" w:rsidRDefault="00D2662B" w:rsidP="00D2662B">
            <w:pPr>
              <w:tabs>
                <w:tab w:val="decimal" w:pos="1066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C6AC9">
              <w:rPr>
                <w:rFonts w:asciiTheme="majorBidi" w:hAnsiTheme="majorBidi" w:cstheme="majorBidi"/>
                <w:sz w:val="26"/>
                <w:szCs w:val="26"/>
              </w:rPr>
              <w:t xml:space="preserve"> 2,173 </w:t>
            </w:r>
          </w:p>
        </w:tc>
      </w:tr>
      <w:tr w:rsidR="00D2662B" w:rsidRPr="008C6AC9" w14:paraId="2AB8085D" w14:textId="77777777" w:rsidTr="00A502A3">
        <w:trPr>
          <w:cantSplit/>
        </w:trPr>
        <w:tc>
          <w:tcPr>
            <w:tcW w:w="4045" w:type="dxa"/>
          </w:tcPr>
          <w:p w14:paraId="75486853" w14:textId="77777777" w:rsidR="00D2662B" w:rsidRPr="008C6AC9" w:rsidRDefault="00D2662B" w:rsidP="00D2662B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8C6AC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1350" w:type="dxa"/>
          </w:tcPr>
          <w:p w14:paraId="75D730A2" w14:textId="5DE67385" w:rsidR="00D2662B" w:rsidRPr="00D2662B" w:rsidRDefault="00D2662B" w:rsidP="00D2662B">
            <w:pPr>
              <w:tabs>
                <w:tab w:val="decimal" w:pos="869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2662B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5B71BA0D" w14:textId="0182F476" w:rsidR="00D2662B" w:rsidRPr="00D2662B" w:rsidRDefault="00D2662B" w:rsidP="00D2662B">
            <w:pPr>
              <w:tabs>
                <w:tab w:val="decimal" w:pos="879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D2662B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1" w:type="dxa"/>
            <w:vAlign w:val="bottom"/>
          </w:tcPr>
          <w:p w14:paraId="324E4330" w14:textId="3CA3D782" w:rsidR="00D2662B" w:rsidRPr="00D2662B" w:rsidRDefault="00D2662B" w:rsidP="00D2662B">
            <w:pPr>
              <w:tabs>
                <w:tab w:val="decimal" w:pos="1066"/>
              </w:tabs>
              <w:suppressAutoHyphens/>
              <w:spacing w:after="0" w:line="240" w:lineRule="auto"/>
              <w:ind w:right="19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D2662B">
              <w:rPr>
                <w:rFonts w:asciiTheme="majorBidi" w:hAnsiTheme="majorBidi" w:cstheme="majorBidi"/>
                <w:sz w:val="26"/>
                <w:szCs w:val="26"/>
              </w:rPr>
              <w:t xml:space="preserve"> 614 </w:t>
            </w:r>
          </w:p>
        </w:tc>
        <w:tc>
          <w:tcPr>
            <w:tcW w:w="1353" w:type="dxa"/>
          </w:tcPr>
          <w:p w14:paraId="34FB60A9" w14:textId="2C02D958" w:rsidR="00D2662B" w:rsidRPr="008C6AC9" w:rsidRDefault="00D2662B" w:rsidP="00D2662B">
            <w:pPr>
              <w:tabs>
                <w:tab w:val="decimal" w:pos="106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8C6AC9">
              <w:rPr>
                <w:rFonts w:asciiTheme="majorBidi" w:hAnsiTheme="majorBidi" w:cstheme="majorBidi"/>
                <w:sz w:val="26"/>
                <w:szCs w:val="26"/>
              </w:rPr>
              <w:t xml:space="preserve"> 1,248 </w:t>
            </w:r>
          </w:p>
        </w:tc>
      </w:tr>
      <w:tr w:rsidR="00D2662B" w:rsidRPr="008C6AC9" w14:paraId="03B712E6" w14:textId="77777777" w:rsidTr="00A502A3">
        <w:trPr>
          <w:cantSplit/>
        </w:trPr>
        <w:tc>
          <w:tcPr>
            <w:tcW w:w="4045" w:type="dxa"/>
          </w:tcPr>
          <w:p w14:paraId="2BCDA8E3" w14:textId="630F5542" w:rsidR="00D2662B" w:rsidRPr="008C6AC9" w:rsidRDefault="00D2662B" w:rsidP="00D2662B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8C6AC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รายได้ค่าธรรมเนียมและบริการ</w:t>
            </w:r>
          </w:p>
        </w:tc>
        <w:tc>
          <w:tcPr>
            <w:tcW w:w="1350" w:type="dxa"/>
          </w:tcPr>
          <w:p w14:paraId="0BD4E170" w14:textId="6CEA9A05" w:rsidR="00D2662B" w:rsidRPr="00D2662B" w:rsidRDefault="00D2662B" w:rsidP="00D2662B">
            <w:pPr>
              <w:tabs>
                <w:tab w:val="decimal" w:pos="869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2662B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00D9386B" w14:textId="61C4CE38" w:rsidR="00D2662B" w:rsidRPr="00D2662B" w:rsidRDefault="00D2662B" w:rsidP="00D2662B">
            <w:pPr>
              <w:tabs>
                <w:tab w:val="decimal" w:pos="879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2662B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1" w:type="dxa"/>
            <w:vAlign w:val="bottom"/>
          </w:tcPr>
          <w:p w14:paraId="2856133A" w14:textId="748F6340" w:rsidR="00D2662B" w:rsidRPr="00D2662B" w:rsidRDefault="00D2662B" w:rsidP="00D2662B">
            <w:pPr>
              <w:tabs>
                <w:tab w:val="decimal" w:pos="1066"/>
              </w:tabs>
              <w:suppressAutoHyphens/>
              <w:spacing w:after="0" w:line="240" w:lineRule="auto"/>
              <w:ind w:right="19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D2662B">
              <w:rPr>
                <w:rFonts w:asciiTheme="majorBidi" w:hAnsiTheme="majorBidi" w:cstheme="majorBidi"/>
                <w:sz w:val="26"/>
                <w:szCs w:val="26"/>
              </w:rPr>
              <w:t xml:space="preserve"> 1,239 </w:t>
            </w:r>
          </w:p>
        </w:tc>
        <w:tc>
          <w:tcPr>
            <w:tcW w:w="1353" w:type="dxa"/>
          </w:tcPr>
          <w:p w14:paraId="092C4DF3" w14:textId="5E65F405" w:rsidR="00D2662B" w:rsidRPr="00733BC6" w:rsidRDefault="00D2662B" w:rsidP="00D2662B">
            <w:pPr>
              <w:tabs>
                <w:tab w:val="decimal" w:pos="1059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C6AC9">
              <w:rPr>
                <w:rFonts w:asciiTheme="majorBidi" w:hAnsiTheme="majorBidi" w:cstheme="majorBidi"/>
                <w:sz w:val="26"/>
                <w:szCs w:val="26"/>
              </w:rPr>
              <w:t xml:space="preserve"> 1,197 </w:t>
            </w:r>
          </w:p>
        </w:tc>
      </w:tr>
      <w:tr w:rsidR="00D2662B" w:rsidRPr="008C6AC9" w14:paraId="6C4948A1" w14:textId="77777777" w:rsidTr="00A502A3">
        <w:trPr>
          <w:cantSplit/>
        </w:trPr>
        <w:tc>
          <w:tcPr>
            <w:tcW w:w="4045" w:type="dxa"/>
          </w:tcPr>
          <w:p w14:paraId="7125B0DF" w14:textId="23D9C9A5" w:rsidR="00D2662B" w:rsidRPr="008C6AC9" w:rsidRDefault="00D2662B" w:rsidP="00D2662B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8C6AC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รายได้เงินปันผล</w:t>
            </w:r>
          </w:p>
        </w:tc>
        <w:tc>
          <w:tcPr>
            <w:tcW w:w="1350" w:type="dxa"/>
          </w:tcPr>
          <w:p w14:paraId="4DFF5A17" w14:textId="7F239073" w:rsidR="00D2662B" w:rsidRPr="00D2662B" w:rsidRDefault="00D2662B" w:rsidP="00D2662B">
            <w:pPr>
              <w:tabs>
                <w:tab w:val="decimal" w:pos="869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2662B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58300097" w14:textId="5B37C9A9" w:rsidR="00D2662B" w:rsidRPr="00D2662B" w:rsidRDefault="00D2662B" w:rsidP="00D2662B">
            <w:pPr>
              <w:tabs>
                <w:tab w:val="decimal" w:pos="879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D2662B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1" w:type="dxa"/>
            <w:vAlign w:val="bottom"/>
          </w:tcPr>
          <w:p w14:paraId="5E3B0FA8" w14:textId="485216BA" w:rsidR="00D2662B" w:rsidRPr="00D2662B" w:rsidRDefault="00D2662B" w:rsidP="00D2662B">
            <w:pPr>
              <w:tabs>
                <w:tab w:val="decimal" w:pos="1066"/>
              </w:tabs>
              <w:suppressAutoHyphens/>
              <w:spacing w:after="0" w:line="240" w:lineRule="auto"/>
              <w:ind w:right="19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D2662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74553E" w:rsidRPr="0074553E">
              <w:rPr>
                <w:rFonts w:asciiTheme="majorBidi" w:hAnsiTheme="majorBidi" w:cstheme="majorBidi"/>
                <w:sz w:val="26"/>
                <w:szCs w:val="26"/>
              </w:rPr>
              <w:t xml:space="preserve"> 33,435</w:t>
            </w:r>
          </w:p>
        </w:tc>
        <w:tc>
          <w:tcPr>
            <w:tcW w:w="1353" w:type="dxa"/>
          </w:tcPr>
          <w:p w14:paraId="449391B3" w14:textId="63607BED" w:rsidR="00D2662B" w:rsidRPr="008C6AC9" w:rsidRDefault="00D53410" w:rsidP="00D2662B">
            <w:pPr>
              <w:tabs>
                <w:tab w:val="decimal" w:pos="106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53410">
              <w:rPr>
                <w:rFonts w:asciiTheme="majorBidi" w:hAnsiTheme="majorBidi" w:cstheme="majorBidi"/>
                <w:sz w:val="26"/>
                <w:szCs w:val="26"/>
              </w:rPr>
              <w:t>26,999</w:t>
            </w:r>
          </w:p>
        </w:tc>
      </w:tr>
      <w:tr w:rsidR="00D2662B" w:rsidRPr="008C6AC9" w14:paraId="79962DC4" w14:textId="77777777" w:rsidTr="00FE2F6A">
        <w:trPr>
          <w:cantSplit/>
        </w:trPr>
        <w:tc>
          <w:tcPr>
            <w:tcW w:w="4045" w:type="dxa"/>
          </w:tcPr>
          <w:p w14:paraId="25E12B39" w14:textId="3B7A84C6" w:rsidR="00D2662B" w:rsidRPr="008C6AC9" w:rsidRDefault="00FF6F78" w:rsidP="00D2662B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525" w:right="-108" w:hanging="1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  <w:lang w:eastAsia="zh-CN"/>
              </w:rPr>
              <w:t xml:space="preserve">กำไร 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(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  <w:lang w:eastAsia="zh-CN"/>
              </w:rPr>
              <w:t>ขาดทุน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) </w:t>
            </w:r>
            <w:r w:rsidR="00D2662B" w:rsidRPr="008C6AC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สุทธิจากเครื</w:t>
            </w:r>
            <w:r w:rsidR="00D2662B" w:rsidRPr="008C6AC9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eastAsia="zh-CN"/>
              </w:rPr>
              <w:t>่</w:t>
            </w:r>
            <w:r w:rsidR="00D2662B" w:rsidRPr="008C6AC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องมือทางการเงินที</w:t>
            </w:r>
            <w:r w:rsidR="00D2662B" w:rsidRPr="008C6AC9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eastAsia="zh-CN"/>
              </w:rPr>
              <w:t>่</w:t>
            </w:r>
            <w:r w:rsidR="00D2662B" w:rsidRPr="008C6AC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14:paraId="4A43F3A9" w14:textId="12697581" w:rsidR="00D2662B" w:rsidRPr="00D2662B" w:rsidRDefault="00D2662B" w:rsidP="00D2662B">
            <w:pPr>
              <w:tabs>
                <w:tab w:val="decimal" w:pos="869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2662B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BE77EF3" w14:textId="6813369F" w:rsidR="00D2662B" w:rsidRPr="00D2662B" w:rsidRDefault="00D2662B" w:rsidP="00D2662B">
            <w:pPr>
              <w:tabs>
                <w:tab w:val="decimal" w:pos="879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2662B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1" w:type="dxa"/>
            <w:vAlign w:val="bottom"/>
          </w:tcPr>
          <w:p w14:paraId="6AFE00F9" w14:textId="08D65BFF" w:rsidR="00D2662B" w:rsidRPr="00D2662B" w:rsidRDefault="00D2662B" w:rsidP="00D2662B">
            <w:pPr>
              <w:tabs>
                <w:tab w:val="decimal" w:pos="1066"/>
              </w:tabs>
              <w:suppressAutoHyphens/>
              <w:spacing w:after="0" w:line="240" w:lineRule="auto"/>
              <w:ind w:right="19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D2662B">
              <w:rPr>
                <w:rFonts w:asciiTheme="majorBidi" w:hAnsiTheme="majorBidi" w:cstheme="majorBidi"/>
                <w:sz w:val="26"/>
                <w:szCs w:val="26"/>
              </w:rPr>
              <w:t xml:space="preserve"> 114 </w:t>
            </w:r>
          </w:p>
        </w:tc>
        <w:tc>
          <w:tcPr>
            <w:tcW w:w="1353" w:type="dxa"/>
            <w:vAlign w:val="bottom"/>
          </w:tcPr>
          <w:p w14:paraId="2D784259" w14:textId="07737664" w:rsidR="00D2662B" w:rsidRPr="00733BC6" w:rsidRDefault="00D2662B" w:rsidP="00D2662B">
            <w:pPr>
              <w:tabs>
                <w:tab w:val="decimal" w:pos="1059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C6AC9">
              <w:rPr>
                <w:rFonts w:asciiTheme="majorBidi" w:hAnsiTheme="majorBidi" w:cstheme="majorBidi"/>
                <w:sz w:val="26"/>
                <w:szCs w:val="26"/>
              </w:rPr>
              <w:t xml:space="preserve"> (416)</w:t>
            </w:r>
          </w:p>
        </w:tc>
      </w:tr>
      <w:tr w:rsidR="00D2662B" w:rsidRPr="008C6AC9" w14:paraId="6247130C" w14:textId="77777777" w:rsidTr="00A502A3">
        <w:trPr>
          <w:cantSplit/>
        </w:trPr>
        <w:tc>
          <w:tcPr>
            <w:tcW w:w="4045" w:type="dxa"/>
          </w:tcPr>
          <w:p w14:paraId="52744910" w14:textId="3C1385B0" w:rsidR="00D2662B" w:rsidRPr="008C6AC9" w:rsidRDefault="00D2662B" w:rsidP="00D2662B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8C6AC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ค่าใช้จ่ายอื่นๆ</w:t>
            </w:r>
          </w:p>
        </w:tc>
        <w:tc>
          <w:tcPr>
            <w:tcW w:w="1350" w:type="dxa"/>
          </w:tcPr>
          <w:p w14:paraId="5223DF53" w14:textId="72CD94BA" w:rsidR="00D2662B" w:rsidRPr="00D2662B" w:rsidRDefault="00D2662B" w:rsidP="00D2662B">
            <w:pPr>
              <w:tabs>
                <w:tab w:val="decimal" w:pos="869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2662B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453B5E4D" w14:textId="1CAFFB3C" w:rsidR="00D2662B" w:rsidRPr="00D2662B" w:rsidRDefault="00D2662B" w:rsidP="00D2662B">
            <w:pPr>
              <w:tabs>
                <w:tab w:val="decimal" w:pos="879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D2662B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1" w:type="dxa"/>
            <w:vAlign w:val="bottom"/>
          </w:tcPr>
          <w:p w14:paraId="1F68A0E3" w14:textId="22940122" w:rsidR="00D2662B" w:rsidRPr="00D2662B" w:rsidRDefault="00D2662B" w:rsidP="00D2662B">
            <w:pPr>
              <w:tabs>
                <w:tab w:val="decimal" w:pos="1066"/>
              </w:tabs>
              <w:suppressAutoHyphens/>
              <w:spacing w:after="0" w:line="240" w:lineRule="auto"/>
              <w:ind w:right="19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D2662B">
              <w:rPr>
                <w:rFonts w:asciiTheme="majorBidi" w:hAnsiTheme="majorBidi" w:cstheme="majorBidi"/>
                <w:sz w:val="26"/>
                <w:szCs w:val="26"/>
              </w:rPr>
              <w:t xml:space="preserve"> 54 </w:t>
            </w:r>
          </w:p>
        </w:tc>
        <w:tc>
          <w:tcPr>
            <w:tcW w:w="1353" w:type="dxa"/>
          </w:tcPr>
          <w:p w14:paraId="119D8013" w14:textId="34894C06" w:rsidR="00D2662B" w:rsidRPr="008C6AC9" w:rsidRDefault="00D2662B" w:rsidP="00D2662B">
            <w:pPr>
              <w:tabs>
                <w:tab w:val="decimal" w:pos="106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C6AC9">
              <w:rPr>
                <w:rFonts w:asciiTheme="majorBidi" w:hAnsiTheme="majorBidi" w:cstheme="majorBidi"/>
                <w:sz w:val="26"/>
                <w:szCs w:val="26"/>
              </w:rPr>
              <w:t xml:space="preserve"> 27 </w:t>
            </w:r>
          </w:p>
        </w:tc>
      </w:tr>
      <w:tr w:rsidR="00D2662B" w:rsidRPr="008C6AC9" w14:paraId="3CB7C95A" w14:textId="77777777" w:rsidTr="000F3EF8">
        <w:trPr>
          <w:cantSplit/>
        </w:trPr>
        <w:tc>
          <w:tcPr>
            <w:tcW w:w="4045" w:type="dxa"/>
          </w:tcPr>
          <w:p w14:paraId="5BB28B66" w14:textId="2BD5AF2D" w:rsidR="00D2662B" w:rsidRPr="008C6AC9" w:rsidRDefault="00D2662B" w:rsidP="00D2662B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50" w:type="dxa"/>
          </w:tcPr>
          <w:p w14:paraId="6B9AB24D" w14:textId="533B7A75" w:rsidR="00D2662B" w:rsidRPr="00D2662B" w:rsidRDefault="00D2662B" w:rsidP="00D2662B">
            <w:pPr>
              <w:tabs>
                <w:tab w:val="decimal" w:pos="106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8B7238B" w14:textId="68B3C28D" w:rsidR="00D2662B" w:rsidRPr="00D2662B" w:rsidRDefault="00D2662B" w:rsidP="00D2662B">
            <w:pPr>
              <w:tabs>
                <w:tab w:val="decimal" w:pos="106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51" w:type="dxa"/>
          </w:tcPr>
          <w:p w14:paraId="2021FECD" w14:textId="4E3F2D25" w:rsidR="00D2662B" w:rsidRPr="00D2662B" w:rsidRDefault="00D2662B" w:rsidP="00D2662B">
            <w:pPr>
              <w:tabs>
                <w:tab w:val="decimal" w:pos="106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14DB50CF" w14:textId="3FD44A9D" w:rsidR="00D2662B" w:rsidRPr="008C6AC9" w:rsidRDefault="00D2662B" w:rsidP="00D2662B">
            <w:pPr>
              <w:tabs>
                <w:tab w:val="decimal" w:pos="106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D2662B" w:rsidRPr="008C6AC9" w14:paraId="459AF71B" w14:textId="77777777" w:rsidTr="000F3EF8">
        <w:trPr>
          <w:cantSplit/>
        </w:trPr>
        <w:tc>
          <w:tcPr>
            <w:tcW w:w="4045" w:type="dxa"/>
          </w:tcPr>
          <w:p w14:paraId="71B4455A" w14:textId="77777777" w:rsidR="00D2662B" w:rsidRPr="008C6AC9" w:rsidRDefault="00D2662B" w:rsidP="00D2662B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8C6AC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บริษัทร่วม</w:t>
            </w:r>
          </w:p>
        </w:tc>
        <w:tc>
          <w:tcPr>
            <w:tcW w:w="1350" w:type="dxa"/>
          </w:tcPr>
          <w:p w14:paraId="2BD58EB9" w14:textId="77777777" w:rsidR="00D2662B" w:rsidRPr="00D2662B" w:rsidRDefault="00D2662B" w:rsidP="00D2662B">
            <w:pPr>
              <w:tabs>
                <w:tab w:val="decimal" w:pos="106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D120F4" w14:textId="77777777" w:rsidR="00D2662B" w:rsidRPr="00D2662B" w:rsidRDefault="00D2662B" w:rsidP="00D2662B">
            <w:pPr>
              <w:tabs>
                <w:tab w:val="decimal" w:pos="106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51" w:type="dxa"/>
          </w:tcPr>
          <w:p w14:paraId="4F8F7A4C" w14:textId="77777777" w:rsidR="00D2662B" w:rsidRPr="00D2662B" w:rsidRDefault="00D2662B" w:rsidP="00D2662B">
            <w:pPr>
              <w:tabs>
                <w:tab w:val="decimal" w:pos="106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03EA1101" w14:textId="3AA463A5" w:rsidR="00D2662B" w:rsidRPr="008C6AC9" w:rsidRDefault="00D2662B" w:rsidP="00D2662B">
            <w:pPr>
              <w:tabs>
                <w:tab w:val="decimal" w:pos="106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D2662B" w:rsidRPr="008C6AC9" w14:paraId="3E6E7BFF" w14:textId="77777777" w:rsidTr="00A502A3">
        <w:trPr>
          <w:cantSplit/>
        </w:trPr>
        <w:tc>
          <w:tcPr>
            <w:tcW w:w="4045" w:type="dxa"/>
          </w:tcPr>
          <w:p w14:paraId="7F497063" w14:textId="0FF06C9B" w:rsidR="00D2662B" w:rsidRPr="008C6AC9" w:rsidRDefault="00D2662B" w:rsidP="00D2662B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8C6AC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รายได้ดอกเบี้ย</w:t>
            </w:r>
          </w:p>
        </w:tc>
        <w:tc>
          <w:tcPr>
            <w:tcW w:w="1350" w:type="dxa"/>
            <w:vAlign w:val="bottom"/>
          </w:tcPr>
          <w:p w14:paraId="3F697070" w14:textId="74EC6A4D" w:rsidR="00D2662B" w:rsidRPr="00D2662B" w:rsidRDefault="00D2662B" w:rsidP="00D2662B">
            <w:pPr>
              <w:tabs>
                <w:tab w:val="decimal" w:pos="106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D2662B">
              <w:rPr>
                <w:rFonts w:asciiTheme="majorBidi" w:hAnsiTheme="majorBidi" w:cstheme="majorBidi"/>
                <w:sz w:val="26"/>
                <w:szCs w:val="26"/>
              </w:rPr>
              <w:t xml:space="preserve"> 7 </w:t>
            </w:r>
          </w:p>
        </w:tc>
        <w:tc>
          <w:tcPr>
            <w:tcW w:w="1350" w:type="dxa"/>
          </w:tcPr>
          <w:p w14:paraId="4B0B56DF" w14:textId="6540467E" w:rsidR="00D2662B" w:rsidRPr="00D2662B" w:rsidRDefault="00D2662B" w:rsidP="00D2662B">
            <w:pPr>
              <w:tabs>
                <w:tab w:val="decimal" w:pos="106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D2662B">
              <w:rPr>
                <w:rFonts w:asciiTheme="majorBidi" w:hAnsiTheme="majorBidi" w:cstheme="majorBidi"/>
                <w:sz w:val="26"/>
                <w:szCs w:val="26"/>
              </w:rPr>
              <w:t xml:space="preserve"> 7 </w:t>
            </w:r>
          </w:p>
        </w:tc>
        <w:tc>
          <w:tcPr>
            <w:tcW w:w="1351" w:type="dxa"/>
          </w:tcPr>
          <w:p w14:paraId="0D108F38" w14:textId="6B9BD06E" w:rsidR="00D2662B" w:rsidRPr="00D2662B" w:rsidRDefault="00D2662B" w:rsidP="00D2662B">
            <w:pPr>
              <w:tabs>
                <w:tab w:val="decimal" w:pos="862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266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3" w:type="dxa"/>
          </w:tcPr>
          <w:p w14:paraId="4F530187" w14:textId="47951E98" w:rsidR="00D2662B" w:rsidRPr="008C6AC9" w:rsidRDefault="00D2662B" w:rsidP="00D2662B">
            <w:pPr>
              <w:tabs>
                <w:tab w:val="decimal" w:pos="88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C6AC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2662B" w:rsidRPr="008C6AC9" w14:paraId="7D0A759D" w14:textId="77777777" w:rsidTr="00A502A3">
        <w:trPr>
          <w:cantSplit/>
        </w:trPr>
        <w:tc>
          <w:tcPr>
            <w:tcW w:w="4045" w:type="dxa"/>
          </w:tcPr>
          <w:p w14:paraId="05477744" w14:textId="47C79E38" w:rsidR="00D2662B" w:rsidRPr="008C6AC9" w:rsidRDefault="00D2662B" w:rsidP="00D2662B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8C6AC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1350" w:type="dxa"/>
            <w:vAlign w:val="bottom"/>
          </w:tcPr>
          <w:p w14:paraId="21B7178A" w14:textId="2CB6FC5E" w:rsidR="00D2662B" w:rsidRPr="00D2662B" w:rsidRDefault="00D2662B" w:rsidP="00D2662B">
            <w:pPr>
              <w:tabs>
                <w:tab w:val="decimal" w:pos="106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D2662B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</w:p>
        </w:tc>
        <w:tc>
          <w:tcPr>
            <w:tcW w:w="1350" w:type="dxa"/>
          </w:tcPr>
          <w:p w14:paraId="080EC694" w14:textId="5A0DACA2" w:rsidR="00D2662B" w:rsidRPr="00D2662B" w:rsidRDefault="00D2662B" w:rsidP="00D2662B">
            <w:pPr>
              <w:tabs>
                <w:tab w:val="decimal" w:pos="1059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2662B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</w:p>
        </w:tc>
        <w:tc>
          <w:tcPr>
            <w:tcW w:w="1351" w:type="dxa"/>
          </w:tcPr>
          <w:p w14:paraId="39E4CD25" w14:textId="53980977" w:rsidR="00D2662B" w:rsidRPr="00D2662B" w:rsidRDefault="00D2662B" w:rsidP="00D2662B">
            <w:pPr>
              <w:tabs>
                <w:tab w:val="decimal" w:pos="862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266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3" w:type="dxa"/>
          </w:tcPr>
          <w:p w14:paraId="199ED2D2" w14:textId="70EFBBC9" w:rsidR="00D2662B" w:rsidRPr="008C6AC9" w:rsidRDefault="00D2662B" w:rsidP="00D2662B">
            <w:pPr>
              <w:tabs>
                <w:tab w:val="decimal" w:pos="881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C6AC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2662B" w:rsidRPr="008C6AC9" w14:paraId="00264BB3" w14:textId="77777777" w:rsidTr="00A502A3">
        <w:trPr>
          <w:cantSplit/>
        </w:trPr>
        <w:tc>
          <w:tcPr>
            <w:tcW w:w="4045" w:type="dxa"/>
          </w:tcPr>
          <w:p w14:paraId="650692EF" w14:textId="313AD916" w:rsidR="00D2662B" w:rsidRPr="008C6AC9" w:rsidRDefault="00D2662B" w:rsidP="00D2662B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C6AC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รายได้เงินปันผล</w:t>
            </w:r>
          </w:p>
        </w:tc>
        <w:tc>
          <w:tcPr>
            <w:tcW w:w="1350" w:type="dxa"/>
            <w:vAlign w:val="bottom"/>
          </w:tcPr>
          <w:p w14:paraId="483FC9A5" w14:textId="02FC6750" w:rsidR="00D2662B" w:rsidRPr="00D2662B" w:rsidRDefault="00D2662B" w:rsidP="00D2662B">
            <w:pPr>
              <w:tabs>
                <w:tab w:val="decimal" w:pos="106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D2662B">
              <w:rPr>
                <w:rFonts w:asciiTheme="majorBidi" w:hAnsiTheme="majorBidi" w:cstheme="majorBidi"/>
                <w:sz w:val="26"/>
                <w:szCs w:val="26"/>
              </w:rPr>
              <w:t xml:space="preserve"> 257 </w:t>
            </w:r>
          </w:p>
        </w:tc>
        <w:tc>
          <w:tcPr>
            <w:tcW w:w="1350" w:type="dxa"/>
          </w:tcPr>
          <w:p w14:paraId="52278B38" w14:textId="1FC7CE2D" w:rsidR="00D2662B" w:rsidRPr="00D2662B" w:rsidRDefault="00D2662B" w:rsidP="00D2662B">
            <w:pPr>
              <w:tabs>
                <w:tab w:val="decimal" w:pos="106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D2662B">
              <w:rPr>
                <w:rFonts w:asciiTheme="majorBidi" w:hAnsiTheme="majorBidi" w:cstheme="majorBidi"/>
                <w:sz w:val="26"/>
                <w:szCs w:val="26"/>
              </w:rPr>
              <w:t xml:space="preserve"> 429 </w:t>
            </w:r>
          </w:p>
        </w:tc>
        <w:tc>
          <w:tcPr>
            <w:tcW w:w="1351" w:type="dxa"/>
          </w:tcPr>
          <w:p w14:paraId="133E1EBE" w14:textId="0AAFFDAA" w:rsidR="00D2662B" w:rsidRPr="00D2662B" w:rsidRDefault="00D2662B" w:rsidP="00D2662B">
            <w:pPr>
              <w:tabs>
                <w:tab w:val="decimal" w:pos="862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266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3" w:type="dxa"/>
          </w:tcPr>
          <w:p w14:paraId="5214B9BC" w14:textId="0F65E9AA" w:rsidR="00D2662B" w:rsidRPr="008C6AC9" w:rsidRDefault="00D2662B" w:rsidP="00D2662B">
            <w:pPr>
              <w:tabs>
                <w:tab w:val="decimal" w:pos="88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C6AC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2662B" w:rsidRPr="008C6AC9" w14:paraId="71EC020B" w14:textId="77777777" w:rsidTr="005E55F3">
        <w:trPr>
          <w:cantSplit/>
        </w:trPr>
        <w:tc>
          <w:tcPr>
            <w:tcW w:w="4045" w:type="dxa"/>
          </w:tcPr>
          <w:p w14:paraId="4A324814" w14:textId="50BAB5CF" w:rsidR="00D2662B" w:rsidRPr="008C6AC9" w:rsidRDefault="00D2662B" w:rsidP="00D2662B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525" w:right="-108" w:hanging="1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  <w:lang w:eastAsia="zh-CN"/>
              </w:rPr>
              <w:t>กำไร (</w:t>
            </w:r>
            <w:r w:rsidRPr="008C6AC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ขาดทุน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  <w:lang w:eastAsia="zh-CN"/>
              </w:rPr>
              <w:t xml:space="preserve">) </w:t>
            </w:r>
            <w:r w:rsidRPr="008C6AC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สุทธิจากเครื</w:t>
            </w:r>
            <w:r w:rsidRPr="008C6AC9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eastAsia="zh-CN"/>
              </w:rPr>
              <w:t>่</w:t>
            </w:r>
            <w:r w:rsidRPr="008C6AC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องมือทางการเงินที</w:t>
            </w:r>
            <w:r w:rsidRPr="008C6AC9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eastAsia="zh-CN"/>
              </w:rPr>
              <w:t>่</w:t>
            </w:r>
            <w:r w:rsidRPr="008C6AC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14:paraId="0603F8A4" w14:textId="28140E47" w:rsidR="00D2662B" w:rsidRPr="00D2662B" w:rsidRDefault="00D2662B" w:rsidP="00D2662B">
            <w:pPr>
              <w:tabs>
                <w:tab w:val="decimal" w:pos="106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D2662B">
              <w:rPr>
                <w:rFonts w:asciiTheme="majorBidi" w:hAnsiTheme="majorBidi" w:cstheme="majorBidi"/>
                <w:sz w:val="26"/>
                <w:szCs w:val="26"/>
              </w:rPr>
              <w:t xml:space="preserve"> 16 </w:t>
            </w:r>
          </w:p>
        </w:tc>
        <w:tc>
          <w:tcPr>
            <w:tcW w:w="1350" w:type="dxa"/>
            <w:vAlign w:val="bottom"/>
          </w:tcPr>
          <w:p w14:paraId="61666918" w14:textId="7EB3E768" w:rsidR="00D2662B" w:rsidRPr="00D2662B" w:rsidRDefault="00D2662B" w:rsidP="00D2662B">
            <w:pPr>
              <w:tabs>
                <w:tab w:val="decimal" w:pos="106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D2662B">
              <w:rPr>
                <w:rFonts w:asciiTheme="majorBidi" w:hAnsiTheme="majorBidi" w:cstheme="majorBidi"/>
                <w:sz w:val="26"/>
                <w:szCs w:val="26"/>
              </w:rPr>
              <w:t xml:space="preserve"> (26)</w:t>
            </w:r>
          </w:p>
        </w:tc>
        <w:tc>
          <w:tcPr>
            <w:tcW w:w="1351" w:type="dxa"/>
            <w:vAlign w:val="bottom"/>
          </w:tcPr>
          <w:p w14:paraId="30DA9C6E" w14:textId="1CA317A9" w:rsidR="00D2662B" w:rsidRPr="00D2662B" w:rsidRDefault="00D2662B" w:rsidP="00D2662B">
            <w:pPr>
              <w:tabs>
                <w:tab w:val="decimal" w:pos="862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266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3" w:type="dxa"/>
            <w:vAlign w:val="bottom"/>
          </w:tcPr>
          <w:p w14:paraId="4DAFF237" w14:textId="4CE4C264" w:rsidR="00D2662B" w:rsidRPr="008C6AC9" w:rsidRDefault="00D2662B" w:rsidP="00D2662B">
            <w:pPr>
              <w:tabs>
                <w:tab w:val="decimal" w:pos="881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C6AC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2662B" w:rsidRPr="008C6AC9" w14:paraId="364930A9" w14:textId="77777777" w:rsidTr="00A502A3">
        <w:trPr>
          <w:cantSplit/>
        </w:trPr>
        <w:tc>
          <w:tcPr>
            <w:tcW w:w="4045" w:type="dxa"/>
          </w:tcPr>
          <w:p w14:paraId="4A6248BB" w14:textId="77777777" w:rsidR="00D2662B" w:rsidRDefault="00D2662B" w:rsidP="00D2662B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525" w:right="-108" w:hanging="1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50" w:type="dxa"/>
          </w:tcPr>
          <w:p w14:paraId="378D1231" w14:textId="77777777" w:rsidR="00D2662B" w:rsidRPr="00D2662B" w:rsidRDefault="00D2662B" w:rsidP="00D2662B">
            <w:pPr>
              <w:tabs>
                <w:tab w:val="decimal" w:pos="106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9FFA217" w14:textId="77777777" w:rsidR="00D2662B" w:rsidRPr="00D2662B" w:rsidRDefault="00D2662B" w:rsidP="00D2662B">
            <w:pPr>
              <w:tabs>
                <w:tab w:val="decimal" w:pos="106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1EFA205A" w14:textId="77777777" w:rsidR="00D2662B" w:rsidRPr="00D2662B" w:rsidRDefault="00D2662B" w:rsidP="00D2662B">
            <w:pPr>
              <w:tabs>
                <w:tab w:val="decimal" w:pos="862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  <w:vAlign w:val="bottom"/>
          </w:tcPr>
          <w:p w14:paraId="7CB7E7EC" w14:textId="77777777" w:rsidR="00D2662B" w:rsidRPr="008C6AC9" w:rsidRDefault="00D2662B" w:rsidP="00D2662B">
            <w:pPr>
              <w:tabs>
                <w:tab w:val="decimal" w:pos="881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2662B" w:rsidRPr="008C6AC9" w14:paraId="7B514CC8" w14:textId="77777777" w:rsidTr="000F3EF8">
        <w:trPr>
          <w:cantSplit/>
        </w:trPr>
        <w:tc>
          <w:tcPr>
            <w:tcW w:w="4045" w:type="dxa"/>
            <w:vAlign w:val="center"/>
          </w:tcPr>
          <w:p w14:paraId="16F047BC" w14:textId="77777777" w:rsidR="00D2662B" w:rsidRPr="008C6AC9" w:rsidRDefault="00D2662B" w:rsidP="00D2662B">
            <w:pPr>
              <w:tabs>
                <w:tab w:val="left" w:pos="240"/>
                <w:tab w:val="decimal" w:pos="9090"/>
              </w:tabs>
              <w:spacing w:after="0" w:line="240" w:lineRule="auto"/>
              <w:ind w:right="-108" w:firstLine="1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AC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การร่วมค้า</w:t>
            </w:r>
          </w:p>
        </w:tc>
        <w:tc>
          <w:tcPr>
            <w:tcW w:w="1350" w:type="dxa"/>
          </w:tcPr>
          <w:p w14:paraId="1AFCA322" w14:textId="77777777" w:rsidR="00D2662B" w:rsidRPr="00D2662B" w:rsidRDefault="00D2662B" w:rsidP="00D2662B">
            <w:pPr>
              <w:tabs>
                <w:tab w:val="decimal" w:pos="106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90B0CCA" w14:textId="77777777" w:rsidR="00D2662B" w:rsidRPr="00D2662B" w:rsidRDefault="00D2662B" w:rsidP="00D2662B">
            <w:pPr>
              <w:tabs>
                <w:tab w:val="decimal" w:pos="106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</w:tcPr>
          <w:p w14:paraId="60EAFE2A" w14:textId="77777777" w:rsidR="00D2662B" w:rsidRPr="00D2662B" w:rsidRDefault="00D2662B" w:rsidP="00D2662B">
            <w:pPr>
              <w:tabs>
                <w:tab w:val="decimal" w:pos="106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67F69F7C" w14:textId="41AB3A5E" w:rsidR="00D2662B" w:rsidRPr="008C6AC9" w:rsidRDefault="00D2662B" w:rsidP="00D2662B">
            <w:pPr>
              <w:tabs>
                <w:tab w:val="decimal" w:pos="106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2662B" w:rsidRPr="008C6AC9" w14:paraId="2C6E65AA" w14:textId="77777777" w:rsidTr="000F3EF8">
        <w:trPr>
          <w:cantSplit/>
        </w:trPr>
        <w:tc>
          <w:tcPr>
            <w:tcW w:w="4045" w:type="dxa"/>
          </w:tcPr>
          <w:p w14:paraId="78FB94B5" w14:textId="77777777" w:rsidR="00D2662B" w:rsidRPr="008C6AC9" w:rsidRDefault="00D2662B" w:rsidP="00D2662B">
            <w:pPr>
              <w:tabs>
                <w:tab w:val="left" w:pos="342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C6AC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รายได้ดอกเบี้ย</w:t>
            </w:r>
          </w:p>
        </w:tc>
        <w:tc>
          <w:tcPr>
            <w:tcW w:w="1350" w:type="dxa"/>
          </w:tcPr>
          <w:p w14:paraId="6684CDED" w14:textId="247485B3" w:rsidR="00D2662B" w:rsidRPr="00D2662B" w:rsidRDefault="00D2662B" w:rsidP="00D2662B">
            <w:pPr>
              <w:tabs>
                <w:tab w:val="decimal" w:pos="106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D2662B">
              <w:rPr>
                <w:rFonts w:asciiTheme="majorBidi" w:eastAsia="Times New Roman" w:hAnsiTheme="majorBidi" w:cstheme="majorBidi"/>
                <w:sz w:val="26"/>
                <w:szCs w:val="26"/>
              </w:rPr>
              <w:t>142</w:t>
            </w:r>
          </w:p>
        </w:tc>
        <w:tc>
          <w:tcPr>
            <w:tcW w:w="1350" w:type="dxa"/>
          </w:tcPr>
          <w:p w14:paraId="0FDCE5C7" w14:textId="554DBA05" w:rsidR="00D2662B" w:rsidRPr="00D2662B" w:rsidRDefault="00D2662B" w:rsidP="00D2662B">
            <w:pPr>
              <w:tabs>
                <w:tab w:val="decimal" w:pos="106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D2662B">
              <w:rPr>
                <w:rFonts w:asciiTheme="majorBidi" w:hAnsiTheme="majorBidi" w:cstheme="majorBidi"/>
                <w:sz w:val="26"/>
                <w:szCs w:val="26"/>
              </w:rPr>
              <w:t>110</w:t>
            </w:r>
          </w:p>
        </w:tc>
        <w:tc>
          <w:tcPr>
            <w:tcW w:w="1351" w:type="dxa"/>
          </w:tcPr>
          <w:p w14:paraId="0F26AC1D" w14:textId="45A766ED" w:rsidR="00D2662B" w:rsidRPr="00D2662B" w:rsidRDefault="00D2662B" w:rsidP="00D2662B">
            <w:pPr>
              <w:tabs>
                <w:tab w:val="decimal" w:pos="1066"/>
              </w:tabs>
              <w:suppressAutoHyphens/>
              <w:spacing w:after="0" w:line="240" w:lineRule="auto"/>
              <w:ind w:right="19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D2662B">
              <w:rPr>
                <w:rFonts w:asciiTheme="majorBidi" w:eastAsia="Times New Roman" w:hAnsiTheme="majorBidi" w:cstheme="majorBidi"/>
                <w:sz w:val="26"/>
                <w:szCs w:val="26"/>
              </w:rPr>
              <w:t>142</w:t>
            </w:r>
          </w:p>
        </w:tc>
        <w:tc>
          <w:tcPr>
            <w:tcW w:w="1353" w:type="dxa"/>
          </w:tcPr>
          <w:p w14:paraId="2867AD41" w14:textId="191798C9" w:rsidR="00D2662B" w:rsidRPr="008C6AC9" w:rsidRDefault="00D2662B" w:rsidP="00D2662B">
            <w:pPr>
              <w:tabs>
                <w:tab w:val="decimal" w:pos="106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C6AC9">
              <w:rPr>
                <w:rFonts w:asciiTheme="majorBidi" w:hAnsiTheme="majorBidi" w:cstheme="majorBidi"/>
                <w:sz w:val="26"/>
                <w:szCs w:val="26"/>
              </w:rPr>
              <w:t>110</w:t>
            </w:r>
          </w:p>
        </w:tc>
      </w:tr>
      <w:tr w:rsidR="00D2662B" w:rsidRPr="008C6AC9" w14:paraId="43819DDE" w14:textId="77777777" w:rsidTr="000F3EF8">
        <w:trPr>
          <w:cantSplit/>
        </w:trPr>
        <w:tc>
          <w:tcPr>
            <w:tcW w:w="4045" w:type="dxa"/>
          </w:tcPr>
          <w:p w14:paraId="223EF670" w14:textId="77777777" w:rsidR="00D2662B" w:rsidRPr="008C6AC9" w:rsidRDefault="00D2662B" w:rsidP="00D2662B">
            <w:pPr>
              <w:tabs>
                <w:tab w:val="left" w:pos="424"/>
                <w:tab w:val="decimal" w:pos="9090"/>
              </w:tabs>
              <w:spacing w:after="0" w:line="240" w:lineRule="auto"/>
              <w:ind w:left="64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50" w:type="dxa"/>
          </w:tcPr>
          <w:p w14:paraId="6480EBB2" w14:textId="77777777" w:rsidR="00D2662B" w:rsidRPr="00D2662B" w:rsidRDefault="00D2662B" w:rsidP="00D2662B">
            <w:pPr>
              <w:tabs>
                <w:tab w:val="decimal" w:pos="106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0DEF0AB" w14:textId="77777777" w:rsidR="00D2662B" w:rsidRPr="00D2662B" w:rsidRDefault="00D2662B" w:rsidP="00D2662B">
            <w:pPr>
              <w:tabs>
                <w:tab w:val="decimal" w:pos="106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</w:tcPr>
          <w:p w14:paraId="48106B4A" w14:textId="77777777" w:rsidR="00D2662B" w:rsidRPr="00D2662B" w:rsidRDefault="00D2662B" w:rsidP="00D2662B">
            <w:pPr>
              <w:tabs>
                <w:tab w:val="decimal" w:pos="106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43C3A444" w14:textId="480D7A0F" w:rsidR="00D2662B" w:rsidRPr="008C6AC9" w:rsidRDefault="00D2662B" w:rsidP="00D2662B">
            <w:pPr>
              <w:tabs>
                <w:tab w:val="decimal" w:pos="106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2662B" w:rsidRPr="008C6AC9" w14:paraId="0EAB75AF" w14:textId="77777777" w:rsidTr="000F3EF8">
        <w:trPr>
          <w:cantSplit/>
        </w:trPr>
        <w:tc>
          <w:tcPr>
            <w:tcW w:w="4045" w:type="dxa"/>
          </w:tcPr>
          <w:p w14:paraId="5E922D55" w14:textId="77777777" w:rsidR="00D2662B" w:rsidRPr="008C6AC9" w:rsidRDefault="00D2662B" w:rsidP="00D2662B">
            <w:pPr>
              <w:tabs>
                <w:tab w:val="left" w:pos="424"/>
                <w:tab w:val="decimal" w:pos="9090"/>
              </w:tabs>
              <w:spacing w:after="0" w:line="240" w:lineRule="auto"/>
              <w:ind w:left="64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8C6AC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ผู้ถือหุ้นรายใหญ่ (เกินร้อยละ </w:t>
            </w:r>
            <w:r w:rsidRPr="008C6AC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10</w:t>
            </w:r>
            <w:r w:rsidRPr="008C6AC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1350" w:type="dxa"/>
          </w:tcPr>
          <w:p w14:paraId="28E1EDFF" w14:textId="77777777" w:rsidR="00D2662B" w:rsidRPr="00D2662B" w:rsidRDefault="00D2662B" w:rsidP="00D2662B">
            <w:pPr>
              <w:tabs>
                <w:tab w:val="decimal" w:pos="106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E741A7D" w14:textId="77777777" w:rsidR="00D2662B" w:rsidRPr="00D2662B" w:rsidRDefault="00D2662B" w:rsidP="00D2662B">
            <w:pPr>
              <w:tabs>
                <w:tab w:val="decimal" w:pos="106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</w:tcPr>
          <w:p w14:paraId="00C3F67C" w14:textId="77777777" w:rsidR="00D2662B" w:rsidRPr="00D2662B" w:rsidRDefault="00D2662B" w:rsidP="00D2662B">
            <w:pPr>
              <w:tabs>
                <w:tab w:val="decimal" w:pos="106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472918DB" w14:textId="6B54E70E" w:rsidR="00D2662B" w:rsidRPr="008C6AC9" w:rsidRDefault="00D2662B" w:rsidP="00D2662B">
            <w:pPr>
              <w:tabs>
                <w:tab w:val="decimal" w:pos="106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2662B" w:rsidRPr="008C6AC9" w14:paraId="45D1A79B" w14:textId="77777777" w:rsidTr="000F3EF8">
        <w:trPr>
          <w:cantSplit/>
        </w:trPr>
        <w:tc>
          <w:tcPr>
            <w:tcW w:w="4045" w:type="dxa"/>
          </w:tcPr>
          <w:p w14:paraId="62CE722B" w14:textId="77777777" w:rsidR="00D2662B" w:rsidRPr="008C6AC9" w:rsidRDefault="00D2662B" w:rsidP="00D2662B">
            <w:pPr>
              <w:tabs>
                <w:tab w:val="left" w:pos="342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8C6AC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1350" w:type="dxa"/>
          </w:tcPr>
          <w:p w14:paraId="24FED349" w14:textId="2539EE95" w:rsidR="00D2662B" w:rsidRPr="00D2662B" w:rsidRDefault="00D2662B" w:rsidP="00D2662B">
            <w:pPr>
              <w:tabs>
                <w:tab w:val="decimal" w:pos="106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D2662B">
              <w:rPr>
                <w:rFonts w:asciiTheme="majorBidi" w:hAnsiTheme="majorBidi" w:cstheme="majorBidi"/>
                <w:sz w:val="26"/>
                <w:szCs w:val="26"/>
              </w:rPr>
              <w:t xml:space="preserve"> 140 </w:t>
            </w:r>
          </w:p>
        </w:tc>
        <w:tc>
          <w:tcPr>
            <w:tcW w:w="1350" w:type="dxa"/>
          </w:tcPr>
          <w:p w14:paraId="5EFC4E11" w14:textId="1A0B10D4" w:rsidR="00D2662B" w:rsidRPr="00D2662B" w:rsidRDefault="00D2662B" w:rsidP="00D2662B">
            <w:pPr>
              <w:tabs>
                <w:tab w:val="decimal" w:pos="106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D2662B">
              <w:rPr>
                <w:rFonts w:asciiTheme="majorBidi" w:hAnsiTheme="majorBidi" w:cstheme="majorBidi"/>
                <w:sz w:val="26"/>
                <w:szCs w:val="26"/>
              </w:rPr>
              <w:t xml:space="preserve"> 115 </w:t>
            </w:r>
          </w:p>
        </w:tc>
        <w:tc>
          <w:tcPr>
            <w:tcW w:w="1351" w:type="dxa"/>
          </w:tcPr>
          <w:p w14:paraId="4D32B0FF" w14:textId="2B4929E8" w:rsidR="00D2662B" w:rsidRPr="00D2662B" w:rsidRDefault="00D2662B" w:rsidP="00D2662B">
            <w:pPr>
              <w:tabs>
                <w:tab w:val="decimal" w:pos="86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266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3" w:type="dxa"/>
          </w:tcPr>
          <w:p w14:paraId="104BC502" w14:textId="5B6A7DE0" w:rsidR="00D2662B" w:rsidRPr="008C6AC9" w:rsidRDefault="00D2662B" w:rsidP="00D2662B">
            <w:pPr>
              <w:tabs>
                <w:tab w:val="decimal" w:pos="86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C6AC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2662B" w:rsidRPr="008C6AC9" w14:paraId="5BC9B72B" w14:textId="77777777" w:rsidTr="000F3EF8">
        <w:trPr>
          <w:cantSplit/>
        </w:trPr>
        <w:tc>
          <w:tcPr>
            <w:tcW w:w="4045" w:type="dxa"/>
          </w:tcPr>
          <w:p w14:paraId="1717C2E6" w14:textId="77777777" w:rsidR="00D2662B" w:rsidRPr="008C6AC9" w:rsidRDefault="00D2662B" w:rsidP="00D2662B">
            <w:pPr>
              <w:tabs>
                <w:tab w:val="left" w:pos="342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8C6AC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ค่าใช้จ่ายอื่น</w:t>
            </w:r>
          </w:p>
        </w:tc>
        <w:tc>
          <w:tcPr>
            <w:tcW w:w="1350" w:type="dxa"/>
          </w:tcPr>
          <w:p w14:paraId="059CA004" w14:textId="3A8299B4" w:rsidR="00D2662B" w:rsidRPr="00D2662B" w:rsidRDefault="00D2662B" w:rsidP="00D2662B">
            <w:pPr>
              <w:tabs>
                <w:tab w:val="decimal" w:pos="106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D2662B">
              <w:rPr>
                <w:rFonts w:asciiTheme="majorBidi" w:hAnsiTheme="majorBidi" w:cstheme="majorBidi"/>
                <w:sz w:val="26"/>
                <w:szCs w:val="26"/>
              </w:rPr>
              <w:t xml:space="preserve"> 14 </w:t>
            </w:r>
          </w:p>
        </w:tc>
        <w:tc>
          <w:tcPr>
            <w:tcW w:w="1350" w:type="dxa"/>
          </w:tcPr>
          <w:p w14:paraId="64B35E3E" w14:textId="25B00C3E" w:rsidR="00D2662B" w:rsidRPr="00D2662B" w:rsidRDefault="00D2662B" w:rsidP="00D2662B">
            <w:pPr>
              <w:tabs>
                <w:tab w:val="decimal" w:pos="106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D2662B">
              <w:rPr>
                <w:rFonts w:asciiTheme="majorBidi" w:hAnsiTheme="majorBidi" w:cstheme="majorBidi"/>
                <w:sz w:val="26"/>
                <w:szCs w:val="26"/>
              </w:rPr>
              <w:t xml:space="preserve"> 14 </w:t>
            </w:r>
          </w:p>
        </w:tc>
        <w:tc>
          <w:tcPr>
            <w:tcW w:w="1351" w:type="dxa"/>
          </w:tcPr>
          <w:p w14:paraId="20D9D205" w14:textId="30D97EA0" w:rsidR="00D2662B" w:rsidRPr="00D2662B" w:rsidRDefault="00D2662B" w:rsidP="00D2662B">
            <w:pPr>
              <w:tabs>
                <w:tab w:val="decimal" w:pos="86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266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3" w:type="dxa"/>
          </w:tcPr>
          <w:p w14:paraId="5033517B" w14:textId="0AC9A4D7" w:rsidR="00D2662B" w:rsidRPr="008C6AC9" w:rsidRDefault="00D2662B" w:rsidP="00D2662B">
            <w:pPr>
              <w:tabs>
                <w:tab w:val="decimal" w:pos="86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C6AC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2662B" w:rsidRPr="008C6AC9" w14:paraId="4CD947B5" w14:textId="77777777" w:rsidTr="000F3EF8">
        <w:trPr>
          <w:cantSplit/>
        </w:trPr>
        <w:tc>
          <w:tcPr>
            <w:tcW w:w="4045" w:type="dxa"/>
          </w:tcPr>
          <w:p w14:paraId="64EF5BAD" w14:textId="4E14345A" w:rsidR="00D2662B" w:rsidRPr="008C6AC9" w:rsidRDefault="00D2662B" w:rsidP="00D2662B">
            <w:pPr>
              <w:tabs>
                <w:tab w:val="left" w:pos="240"/>
                <w:tab w:val="decimal" w:pos="909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D9CED37" w14:textId="77777777" w:rsidR="00D2662B" w:rsidRPr="00D2662B" w:rsidRDefault="00D2662B" w:rsidP="00D2662B">
            <w:pPr>
              <w:tabs>
                <w:tab w:val="decimal" w:pos="106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8452A01" w14:textId="77777777" w:rsidR="00D2662B" w:rsidRPr="00D2662B" w:rsidRDefault="00D2662B" w:rsidP="00D2662B">
            <w:pPr>
              <w:tabs>
                <w:tab w:val="decimal" w:pos="106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</w:tcPr>
          <w:p w14:paraId="07828B1C" w14:textId="77777777" w:rsidR="00D2662B" w:rsidRPr="00D2662B" w:rsidRDefault="00D2662B" w:rsidP="00D2662B">
            <w:pPr>
              <w:tabs>
                <w:tab w:val="decimal" w:pos="862"/>
                <w:tab w:val="decimal" w:pos="106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306925BB" w14:textId="3C5AEEA9" w:rsidR="00D2662B" w:rsidRPr="008C6AC9" w:rsidRDefault="00D2662B" w:rsidP="00D2662B">
            <w:pPr>
              <w:tabs>
                <w:tab w:val="decimal" w:pos="86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2662B" w:rsidRPr="008C6AC9" w14:paraId="21BC4C4E" w14:textId="77777777" w:rsidTr="000F3EF8">
        <w:trPr>
          <w:cantSplit/>
        </w:trPr>
        <w:tc>
          <w:tcPr>
            <w:tcW w:w="4045" w:type="dxa"/>
          </w:tcPr>
          <w:p w14:paraId="50BBF8E4" w14:textId="77777777" w:rsidR="00D2662B" w:rsidRPr="008C6AC9" w:rsidRDefault="00D2662B" w:rsidP="00D2662B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C6AC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บุคคลที่เกี่ยวข้องกันและกิจการที่เกี่ยวข้องกันกับ</w:t>
            </w:r>
          </w:p>
        </w:tc>
        <w:tc>
          <w:tcPr>
            <w:tcW w:w="1350" w:type="dxa"/>
          </w:tcPr>
          <w:p w14:paraId="56482BF4" w14:textId="77777777" w:rsidR="00D2662B" w:rsidRPr="00D2662B" w:rsidRDefault="00D2662B" w:rsidP="00D2662B">
            <w:pPr>
              <w:tabs>
                <w:tab w:val="decimal" w:pos="106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9CB036A" w14:textId="77777777" w:rsidR="00D2662B" w:rsidRPr="00D2662B" w:rsidRDefault="00D2662B" w:rsidP="00D2662B">
            <w:pPr>
              <w:tabs>
                <w:tab w:val="decimal" w:pos="106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</w:tcPr>
          <w:p w14:paraId="3EBF0677" w14:textId="77777777" w:rsidR="00D2662B" w:rsidRPr="00D2662B" w:rsidRDefault="00D2662B" w:rsidP="00D2662B">
            <w:pPr>
              <w:tabs>
                <w:tab w:val="decimal" w:pos="862"/>
                <w:tab w:val="decimal" w:pos="106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6C4EAFD4" w14:textId="0BCC7C08" w:rsidR="00D2662B" w:rsidRPr="008C6AC9" w:rsidRDefault="00D2662B" w:rsidP="00D2662B">
            <w:pPr>
              <w:tabs>
                <w:tab w:val="decimal" w:pos="86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2662B" w:rsidRPr="008C6AC9" w14:paraId="200F32BA" w14:textId="77777777" w:rsidTr="000F3EF8">
        <w:trPr>
          <w:cantSplit/>
        </w:trPr>
        <w:tc>
          <w:tcPr>
            <w:tcW w:w="4045" w:type="dxa"/>
          </w:tcPr>
          <w:p w14:paraId="4FC82294" w14:textId="0933C195" w:rsidR="00D2662B" w:rsidRPr="008C6AC9" w:rsidRDefault="00D2662B" w:rsidP="00D2662B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8C6AC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    บุคคล</w:t>
            </w:r>
            <w:r w:rsidRPr="00290A66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ดังกล่าว</w:t>
            </w:r>
            <w:r w:rsidRPr="00290A66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  <w:lang w:eastAsia="zh-CN"/>
              </w:rPr>
              <w:t>ที่มีอิทธิผลอย่างมีสาระสำคัญ</w:t>
            </w:r>
          </w:p>
        </w:tc>
        <w:tc>
          <w:tcPr>
            <w:tcW w:w="1350" w:type="dxa"/>
          </w:tcPr>
          <w:p w14:paraId="4BE3643A" w14:textId="360A2D0D" w:rsidR="00D2662B" w:rsidRPr="00D2662B" w:rsidRDefault="00D2662B" w:rsidP="00D2662B">
            <w:pPr>
              <w:tabs>
                <w:tab w:val="decimal" w:pos="106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D88E474" w14:textId="77777777" w:rsidR="00D2662B" w:rsidRPr="00D2662B" w:rsidRDefault="00D2662B" w:rsidP="00D2662B">
            <w:pPr>
              <w:tabs>
                <w:tab w:val="decimal" w:pos="106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</w:tcPr>
          <w:p w14:paraId="39D55CCB" w14:textId="77777777" w:rsidR="00D2662B" w:rsidRPr="00D2662B" w:rsidRDefault="00D2662B" w:rsidP="00D2662B">
            <w:pPr>
              <w:tabs>
                <w:tab w:val="decimal" w:pos="862"/>
                <w:tab w:val="decimal" w:pos="106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37B118BF" w14:textId="1AB8AD19" w:rsidR="00D2662B" w:rsidRPr="008C6AC9" w:rsidRDefault="00D2662B" w:rsidP="00D2662B">
            <w:pPr>
              <w:tabs>
                <w:tab w:val="decimal" w:pos="86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2662B" w:rsidRPr="008C6AC9" w14:paraId="0E6ED221" w14:textId="77777777" w:rsidTr="000F3EF8">
        <w:trPr>
          <w:cantSplit/>
        </w:trPr>
        <w:tc>
          <w:tcPr>
            <w:tcW w:w="4045" w:type="dxa"/>
          </w:tcPr>
          <w:p w14:paraId="0219CD29" w14:textId="77777777" w:rsidR="00D2662B" w:rsidRPr="008C6AC9" w:rsidRDefault="00D2662B" w:rsidP="00D2662B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8C6AC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รายได้ดอกเบี้ย</w:t>
            </w:r>
          </w:p>
        </w:tc>
        <w:tc>
          <w:tcPr>
            <w:tcW w:w="1350" w:type="dxa"/>
          </w:tcPr>
          <w:p w14:paraId="32E04B3A" w14:textId="23ADD1C2" w:rsidR="00D2662B" w:rsidRPr="00D2662B" w:rsidRDefault="00D2662B" w:rsidP="00D2662B">
            <w:pPr>
              <w:tabs>
                <w:tab w:val="decimal" w:pos="106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D2662B">
              <w:rPr>
                <w:rFonts w:asciiTheme="majorBidi" w:hAnsiTheme="majorBidi" w:cstheme="majorBidi"/>
                <w:sz w:val="26"/>
                <w:szCs w:val="26"/>
              </w:rPr>
              <w:t xml:space="preserve"> 718 </w:t>
            </w:r>
          </w:p>
        </w:tc>
        <w:tc>
          <w:tcPr>
            <w:tcW w:w="1350" w:type="dxa"/>
          </w:tcPr>
          <w:p w14:paraId="61B2C5CA" w14:textId="3E4E7012" w:rsidR="00D2662B" w:rsidRPr="00D2662B" w:rsidRDefault="00D2662B" w:rsidP="00D2662B">
            <w:pPr>
              <w:tabs>
                <w:tab w:val="decimal" w:pos="106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D2662B">
              <w:rPr>
                <w:rFonts w:asciiTheme="majorBidi" w:hAnsiTheme="majorBidi" w:cstheme="majorBidi"/>
                <w:sz w:val="26"/>
                <w:szCs w:val="26"/>
              </w:rPr>
              <w:t xml:space="preserve"> 869 </w:t>
            </w:r>
          </w:p>
        </w:tc>
        <w:tc>
          <w:tcPr>
            <w:tcW w:w="1351" w:type="dxa"/>
          </w:tcPr>
          <w:p w14:paraId="5E5E0B91" w14:textId="22DB95B2" w:rsidR="00D2662B" w:rsidRPr="00D2662B" w:rsidRDefault="00D2662B" w:rsidP="00D2662B">
            <w:pPr>
              <w:tabs>
                <w:tab w:val="decimal" w:pos="86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266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3" w:type="dxa"/>
          </w:tcPr>
          <w:p w14:paraId="225ABF6F" w14:textId="5851C213" w:rsidR="00D2662B" w:rsidRPr="008C6AC9" w:rsidRDefault="00D2662B" w:rsidP="00D2662B">
            <w:pPr>
              <w:tabs>
                <w:tab w:val="decimal" w:pos="867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C6AC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2662B" w:rsidRPr="008C6AC9" w14:paraId="48EDED2B" w14:textId="77777777" w:rsidTr="000F3EF8">
        <w:trPr>
          <w:cantSplit/>
        </w:trPr>
        <w:tc>
          <w:tcPr>
            <w:tcW w:w="4045" w:type="dxa"/>
          </w:tcPr>
          <w:p w14:paraId="4C7FF66F" w14:textId="77777777" w:rsidR="00D2662B" w:rsidRPr="008C6AC9" w:rsidRDefault="00D2662B" w:rsidP="00D2662B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8C6AC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1350" w:type="dxa"/>
          </w:tcPr>
          <w:p w14:paraId="641DCDE0" w14:textId="73AC9D70" w:rsidR="00D2662B" w:rsidRPr="00D2662B" w:rsidRDefault="00D2662B" w:rsidP="00D2662B">
            <w:pPr>
              <w:tabs>
                <w:tab w:val="decimal" w:pos="106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D2662B">
              <w:rPr>
                <w:rFonts w:asciiTheme="majorBidi" w:hAnsiTheme="majorBidi" w:cstheme="majorBidi"/>
                <w:sz w:val="26"/>
                <w:szCs w:val="26"/>
              </w:rPr>
              <w:t xml:space="preserve"> 104 </w:t>
            </w:r>
          </w:p>
        </w:tc>
        <w:tc>
          <w:tcPr>
            <w:tcW w:w="1350" w:type="dxa"/>
          </w:tcPr>
          <w:p w14:paraId="666FE423" w14:textId="238CDE60" w:rsidR="00D2662B" w:rsidRPr="00D2662B" w:rsidRDefault="00D2662B" w:rsidP="00D2662B">
            <w:pPr>
              <w:tabs>
                <w:tab w:val="decimal" w:pos="106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D2662B">
              <w:rPr>
                <w:rFonts w:asciiTheme="majorBidi" w:hAnsiTheme="majorBidi" w:cstheme="majorBidi"/>
                <w:sz w:val="26"/>
                <w:szCs w:val="26"/>
              </w:rPr>
              <w:t xml:space="preserve"> 124 </w:t>
            </w:r>
          </w:p>
        </w:tc>
        <w:tc>
          <w:tcPr>
            <w:tcW w:w="1351" w:type="dxa"/>
          </w:tcPr>
          <w:p w14:paraId="7194261A" w14:textId="5D0A91C6" w:rsidR="00D2662B" w:rsidRPr="00D2662B" w:rsidRDefault="00D2662B" w:rsidP="00D2662B">
            <w:pPr>
              <w:tabs>
                <w:tab w:val="decimal" w:pos="86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266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3" w:type="dxa"/>
          </w:tcPr>
          <w:p w14:paraId="6D9003C7" w14:textId="390A2BCC" w:rsidR="00D2662B" w:rsidRPr="008C6AC9" w:rsidRDefault="00D2662B" w:rsidP="00D2662B">
            <w:pPr>
              <w:tabs>
                <w:tab w:val="decimal" w:pos="867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C6AC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2662B" w:rsidRPr="008C6AC9" w14:paraId="67FB31FE" w14:textId="77777777" w:rsidTr="000F3EF8">
        <w:trPr>
          <w:cantSplit/>
        </w:trPr>
        <w:tc>
          <w:tcPr>
            <w:tcW w:w="4045" w:type="dxa"/>
          </w:tcPr>
          <w:p w14:paraId="6AB05878" w14:textId="77777777" w:rsidR="00D2662B" w:rsidRPr="008C6AC9" w:rsidRDefault="00D2662B" w:rsidP="00D2662B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8C6AC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ค่าใช้จ่ายอื่น</w:t>
            </w:r>
          </w:p>
        </w:tc>
        <w:tc>
          <w:tcPr>
            <w:tcW w:w="1350" w:type="dxa"/>
          </w:tcPr>
          <w:p w14:paraId="0A3EE93C" w14:textId="4020C3E1" w:rsidR="00D2662B" w:rsidRPr="00D2662B" w:rsidRDefault="00D2662B" w:rsidP="00D2662B">
            <w:pPr>
              <w:tabs>
                <w:tab w:val="decimal" w:pos="106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D2662B">
              <w:rPr>
                <w:rFonts w:asciiTheme="majorBidi" w:hAnsiTheme="majorBidi" w:cstheme="majorBidi"/>
                <w:sz w:val="26"/>
                <w:szCs w:val="26"/>
              </w:rPr>
              <w:t xml:space="preserve"> 107 </w:t>
            </w:r>
          </w:p>
        </w:tc>
        <w:tc>
          <w:tcPr>
            <w:tcW w:w="1350" w:type="dxa"/>
          </w:tcPr>
          <w:p w14:paraId="2A865D05" w14:textId="09DFDEE2" w:rsidR="00D2662B" w:rsidRPr="00D2662B" w:rsidRDefault="00D2662B" w:rsidP="00D2662B">
            <w:pPr>
              <w:tabs>
                <w:tab w:val="decimal" w:pos="106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D2662B">
              <w:rPr>
                <w:rFonts w:asciiTheme="majorBidi" w:hAnsiTheme="majorBidi" w:cstheme="majorBidi"/>
                <w:sz w:val="26"/>
                <w:szCs w:val="26"/>
              </w:rPr>
              <w:t xml:space="preserve"> 127 </w:t>
            </w:r>
          </w:p>
        </w:tc>
        <w:tc>
          <w:tcPr>
            <w:tcW w:w="1351" w:type="dxa"/>
          </w:tcPr>
          <w:p w14:paraId="10F3E4C5" w14:textId="79873709" w:rsidR="00D2662B" w:rsidRPr="00D2662B" w:rsidRDefault="00D2662B" w:rsidP="00D2662B">
            <w:pPr>
              <w:tabs>
                <w:tab w:val="decimal" w:pos="86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266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3" w:type="dxa"/>
          </w:tcPr>
          <w:p w14:paraId="7FAB4175" w14:textId="4988B57C" w:rsidR="00D2662B" w:rsidRPr="008C6AC9" w:rsidRDefault="00D2662B" w:rsidP="00D2662B">
            <w:pPr>
              <w:tabs>
                <w:tab w:val="decimal" w:pos="867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C6AC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394F39F9" w14:textId="63C40C3A" w:rsidR="00E24BDE" w:rsidRDefault="00E24BDE">
      <w:pP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val="th-TH" w:eastAsia="zh-CN"/>
        </w:rPr>
      </w:pPr>
      <w:bookmarkStart w:id="54" w:name="_Toc141724705"/>
    </w:p>
    <w:p w14:paraId="75FF3AB3" w14:textId="77777777" w:rsidR="00807D10" w:rsidRDefault="00807D10">
      <w:pP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val="th-TH" w:eastAsia="zh-CN"/>
        </w:rPr>
      </w:pPr>
      <w:bookmarkStart w:id="55" w:name="_16_ผลประโยชน์อื่นที่จ่ายแก่กรรมการแ"/>
      <w:bookmarkEnd w:id="55"/>
      <w:r>
        <w:rPr>
          <w:rFonts w:asciiTheme="majorBidi" w:hAnsiTheme="majorBidi" w:cstheme="majorBidi"/>
          <w:cs/>
        </w:rPr>
        <w:br w:type="page"/>
      </w:r>
    </w:p>
    <w:p w14:paraId="537DF258" w14:textId="1D7A403E" w:rsidR="00B742E5" w:rsidRPr="003F5700" w:rsidRDefault="00E24BDE" w:rsidP="00E24BDE">
      <w:pPr>
        <w:pStyle w:val="Heading1"/>
        <w:numPr>
          <w:ilvl w:val="0"/>
          <w:numId w:val="0"/>
        </w:numPr>
        <w:ind w:left="540" w:hanging="540"/>
        <w:rPr>
          <w:rFonts w:asciiTheme="majorBidi" w:hAnsiTheme="majorBidi" w:cstheme="majorBidi"/>
          <w:cs/>
        </w:rPr>
      </w:pPr>
      <w:bookmarkStart w:id="56" w:name="_Toc204957140"/>
      <w:r>
        <w:rPr>
          <w:rFonts w:asciiTheme="majorBidi" w:hAnsiTheme="majorBidi" w:cstheme="majorBidi" w:hint="cs"/>
          <w:cs/>
        </w:rPr>
        <w:lastRenderedPageBreak/>
        <w:t>16</w:t>
      </w:r>
      <w:r>
        <w:rPr>
          <w:rFonts w:asciiTheme="majorBidi" w:hAnsiTheme="majorBidi" w:cstheme="majorBidi"/>
          <w:cs/>
        </w:rPr>
        <w:tab/>
      </w:r>
      <w:r w:rsidR="00B742E5" w:rsidRPr="003F5700">
        <w:rPr>
          <w:rFonts w:asciiTheme="majorBidi" w:hAnsiTheme="majorBidi" w:cstheme="majorBidi"/>
          <w:cs/>
        </w:rPr>
        <w:t>ผลประโยชน์อื่นที่จ่ายแก่กรรมการและผู้มีอำนาจในการจัดการ</w:t>
      </w:r>
      <w:bookmarkEnd w:id="53"/>
      <w:bookmarkEnd w:id="54"/>
      <w:bookmarkEnd w:id="56"/>
    </w:p>
    <w:p w14:paraId="738EACCE" w14:textId="77777777" w:rsidR="004051E0" w:rsidRPr="003F5700" w:rsidRDefault="004051E0" w:rsidP="00795612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43884D5E" w14:textId="60BF74B7" w:rsidR="004051E0" w:rsidRPr="003F5700" w:rsidRDefault="004051E0" w:rsidP="00E07642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</w:pPr>
      <w:r w:rsidRPr="003F570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ผู้บริหารสำคัญ หมายถึง บุคคลผู้ซึ่งมีอำนาจและความรับผิดชอบในการวางแผนการกำกับและควบคุมกิจกรรม</w:t>
      </w:r>
      <w:r w:rsidR="0096754D" w:rsidRPr="003F570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br/>
      </w:r>
      <w:r w:rsidRPr="003F570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การดำเนินงานต่าง ๆ ของ</w:t>
      </w:r>
      <w:r w:rsidR="00871BDE" w:rsidRPr="003F570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กลุ่มบริษัท</w:t>
      </w:r>
      <w:r w:rsidRPr="003F570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ตั้งแต่ผู้ช่วยผู้จัดการใหญ่ขึ้นไป</w:t>
      </w:r>
    </w:p>
    <w:p w14:paraId="5F0CDEF2" w14:textId="77777777" w:rsidR="004051E0" w:rsidRPr="003F5700" w:rsidRDefault="004051E0" w:rsidP="00795612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</w:p>
    <w:p w14:paraId="0BE7C96C" w14:textId="143670BC" w:rsidR="00D27AB7" w:rsidRPr="003F5700" w:rsidRDefault="00871BDE" w:rsidP="008A403A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lang w:val="th-TH" w:eastAsia="zh-CN"/>
        </w:rPr>
      </w:pPr>
      <w:r w:rsidRPr="003F570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กลุ่มบริษัท</w:t>
      </w:r>
      <w:r w:rsidR="004051E0" w:rsidRPr="003F570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ไม่มีการจ่ายผลประโยชน์อื่นแก่กรรมการและผู้บริหารของ</w:t>
      </w:r>
      <w:r w:rsidRPr="003F570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กลุ่มบริษัท</w:t>
      </w:r>
      <w:r w:rsidR="004051E0" w:rsidRPr="003F570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นอกเหนือจากผลประโยชน์</w:t>
      </w:r>
      <w:r w:rsidR="00CC17EB" w:rsidRPr="003F570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br/>
      </w:r>
      <w:r w:rsidR="004051E0" w:rsidRPr="003F570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ที่พึงจ่ายตามปกติซึ่งได้แก่ ค่าเบี้ยประชุม เงินรางวัล เงินเดือน โบนัส เงินช่วยเหลือค่าครองชีพ</w:t>
      </w:r>
      <w:r w:rsidR="008E70B8" w:rsidRPr="003F570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 </w:t>
      </w:r>
      <w:r w:rsidR="004051E0" w:rsidRPr="003F570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ค่าพาหนะและสวัสดิการต่าง ๆ</w:t>
      </w:r>
      <w:r w:rsidR="004051E0" w:rsidRPr="003F5700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="004051E0" w:rsidRPr="003F570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ตามระเบียบของ</w:t>
      </w:r>
      <w:r w:rsidRPr="003F570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กลุ่มบริษัท</w:t>
      </w:r>
    </w:p>
    <w:p w14:paraId="29897272" w14:textId="77777777" w:rsidR="00B9444B" w:rsidRPr="003F5700" w:rsidRDefault="00B9444B" w:rsidP="008A403A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</w:pPr>
    </w:p>
    <w:tbl>
      <w:tblPr>
        <w:tblW w:w="944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59"/>
        <w:gridCol w:w="1169"/>
        <w:gridCol w:w="270"/>
        <w:gridCol w:w="1169"/>
        <w:gridCol w:w="270"/>
        <w:gridCol w:w="1174"/>
        <w:gridCol w:w="270"/>
        <w:gridCol w:w="1162"/>
      </w:tblGrid>
      <w:tr w:rsidR="007007C6" w:rsidRPr="00974B3B" w14:paraId="5FFC30EF" w14:textId="77777777" w:rsidTr="008C6AC9">
        <w:trPr>
          <w:trHeight w:val="83"/>
        </w:trPr>
        <w:tc>
          <w:tcPr>
            <w:tcW w:w="3959" w:type="dxa"/>
            <w:vAlign w:val="bottom"/>
          </w:tcPr>
          <w:p w14:paraId="59E6722D" w14:textId="77777777" w:rsidR="007007C6" w:rsidRPr="00974B3B" w:rsidRDefault="007007C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608" w:type="dxa"/>
            <w:gridSpan w:val="3"/>
            <w:vAlign w:val="bottom"/>
          </w:tcPr>
          <w:p w14:paraId="78B70029" w14:textId="77777777" w:rsidR="007007C6" w:rsidRPr="00974B3B" w:rsidRDefault="007007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974B3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</w:tcPr>
          <w:p w14:paraId="1F8E209A" w14:textId="77777777" w:rsidR="007007C6" w:rsidRPr="00974B3B" w:rsidRDefault="007007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2606" w:type="dxa"/>
            <w:gridSpan w:val="3"/>
          </w:tcPr>
          <w:p w14:paraId="2A858997" w14:textId="77777777" w:rsidR="007007C6" w:rsidRPr="00974B3B" w:rsidRDefault="007007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974B3B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B9444B" w:rsidRPr="00974B3B" w14:paraId="29394328" w14:textId="77777777" w:rsidTr="008C6AC9">
        <w:trPr>
          <w:trHeight w:val="74"/>
        </w:trPr>
        <w:tc>
          <w:tcPr>
            <w:tcW w:w="3959" w:type="dxa"/>
            <w:vAlign w:val="bottom"/>
          </w:tcPr>
          <w:p w14:paraId="68EE1AD0" w14:textId="1EAA775C" w:rsidR="00B9444B" w:rsidRPr="00974B3B" w:rsidRDefault="00B9444B" w:rsidP="00B9444B">
            <w:pPr>
              <w:suppressAutoHyphens/>
              <w:spacing w:after="0" w:line="240" w:lineRule="auto"/>
              <w:ind w:left="8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974B3B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 xml:space="preserve">สำหรับงวดสามเดือนสิ้นสุดวันที่ </w:t>
            </w:r>
            <w:r w:rsidRPr="00974B3B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  <w:t xml:space="preserve">30 </w:t>
            </w:r>
            <w:r w:rsidRPr="00974B3B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มิถุนายน</w:t>
            </w:r>
          </w:p>
        </w:tc>
        <w:tc>
          <w:tcPr>
            <w:tcW w:w="1169" w:type="dxa"/>
            <w:vAlign w:val="bottom"/>
          </w:tcPr>
          <w:p w14:paraId="11877D2D" w14:textId="7258F965" w:rsidR="00B9444B" w:rsidRPr="00974B3B" w:rsidRDefault="00B9444B" w:rsidP="00B9444B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74B3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 w:rsidR="005E68D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8</w:t>
            </w:r>
          </w:p>
        </w:tc>
        <w:tc>
          <w:tcPr>
            <w:tcW w:w="270" w:type="dxa"/>
            <w:vAlign w:val="bottom"/>
          </w:tcPr>
          <w:p w14:paraId="15D9D222" w14:textId="77777777" w:rsidR="00B9444B" w:rsidRPr="00974B3B" w:rsidRDefault="00B9444B" w:rsidP="00B9444B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69" w:type="dxa"/>
            <w:vAlign w:val="bottom"/>
          </w:tcPr>
          <w:p w14:paraId="605F3153" w14:textId="5CAEA5C5" w:rsidR="00B9444B" w:rsidRPr="00974B3B" w:rsidRDefault="00B9444B" w:rsidP="00B9444B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74B3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 w:rsidR="005E68D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</w:t>
            </w:r>
          </w:p>
        </w:tc>
        <w:tc>
          <w:tcPr>
            <w:tcW w:w="270" w:type="dxa"/>
          </w:tcPr>
          <w:p w14:paraId="3EF4283A" w14:textId="77777777" w:rsidR="00B9444B" w:rsidRPr="00974B3B" w:rsidRDefault="00B9444B" w:rsidP="00B9444B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4" w:type="dxa"/>
            <w:vAlign w:val="bottom"/>
          </w:tcPr>
          <w:p w14:paraId="031E9F71" w14:textId="15040684" w:rsidR="00B9444B" w:rsidRPr="00974B3B" w:rsidRDefault="00B9444B" w:rsidP="00B9444B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74B3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 w:rsidR="005E68D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8</w:t>
            </w:r>
          </w:p>
        </w:tc>
        <w:tc>
          <w:tcPr>
            <w:tcW w:w="270" w:type="dxa"/>
            <w:vAlign w:val="bottom"/>
          </w:tcPr>
          <w:p w14:paraId="48D76C0C" w14:textId="77777777" w:rsidR="00B9444B" w:rsidRPr="00974B3B" w:rsidRDefault="00B9444B" w:rsidP="00B9444B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62" w:type="dxa"/>
            <w:vAlign w:val="bottom"/>
          </w:tcPr>
          <w:p w14:paraId="37B80233" w14:textId="3A471832" w:rsidR="00B9444B" w:rsidRPr="00974B3B" w:rsidRDefault="00B9444B" w:rsidP="00B9444B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74B3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 w:rsidR="005E68D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</w:t>
            </w:r>
          </w:p>
        </w:tc>
      </w:tr>
      <w:tr w:rsidR="00B9444B" w:rsidRPr="00974B3B" w14:paraId="4F9B047A" w14:textId="77777777" w:rsidTr="008C6AC9">
        <w:trPr>
          <w:trHeight w:val="173"/>
        </w:trPr>
        <w:tc>
          <w:tcPr>
            <w:tcW w:w="3959" w:type="dxa"/>
            <w:vAlign w:val="bottom"/>
          </w:tcPr>
          <w:p w14:paraId="5188AA4C" w14:textId="77777777" w:rsidR="00B9444B" w:rsidRPr="00974B3B" w:rsidRDefault="00B9444B" w:rsidP="00B9444B">
            <w:pPr>
              <w:suppressAutoHyphens/>
              <w:snapToGrid w:val="0"/>
              <w:spacing w:after="0" w:line="240" w:lineRule="auto"/>
              <w:ind w:left="8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5484" w:type="dxa"/>
            <w:gridSpan w:val="7"/>
            <w:vAlign w:val="bottom"/>
          </w:tcPr>
          <w:p w14:paraId="02FA18EE" w14:textId="77777777" w:rsidR="00B9444B" w:rsidRPr="00974B3B" w:rsidRDefault="00B9444B" w:rsidP="00B9444B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</w:pPr>
            <w:r w:rsidRPr="00974B3B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(</w:t>
            </w:r>
            <w:r w:rsidRPr="00974B3B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974B3B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9C628B" w:rsidRPr="00974B3B" w14:paraId="26CBE34A" w14:textId="77777777" w:rsidTr="008C6AC9">
        <w:trPr>
          <w:trHeight w:val="74"/>
        </w:trPr>
        <w:tc>
          <w:tcPr>
            <w:tcW w:w="3959" w:type="dxa"/>
            <w:vAlign w:val="bottom"/>
          </w:tcPr>
          <w:p w14:paraId="0907A800" w14:textId="77777777" w:rsidR="009C628B" w:rsidRPr="00974B3B" w:rsidRDefault="009C628B" w:rsidP="009C628B">
            <w:pPr>
              <w:suppressAutoHyphens/>
              <w:spacing w:after="0" w:line="240" w:lineRule="auto"/>
              <w:ind w:left="8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74B3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ผลประโยชน์ระยะสั้นของพนักงาน</w:t>
            </w:r>
          </w:p>
        </w:tc>
        <w:tc>
          <w:tcPr>
            <w:tcW w:w="1169" w:type="dxa"/>
          </w:tcPr>
          <w:p w14:paraId="05C4ACCB" w14:textId="522CE19F" w:rsidR="009C628B" w:rsidRPr="009C628B" w:rsidRDefault="009C628B" w:rsidP="009C628B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C628B">
              <w:rPr>
                <w:rFonts w:asciiTheme="majorBidi" w:hAnsiTheme="majorBidi" w:cstheme="majorBidi"/>
                <w:sz w:val="28"/>
              </w:rPr>
              <w:t xml:space="preserve"> 633 </w:t>
            </w:r>
          </w:p>
        </w:tc>
        <w:tc>
          <w:tcPr>
            <w:tcW w:w="270" w:type="dxa"/>
          </w:tcPr>
          <w:p w14:paraId="6525A257" w14:textId="77777777" w:rsidR="009C628B" w:rsidRPr="009C628B" w:rsidRDefault="009C628B" w:rsidP="009C628B">
            <w:pPr>
              <w:tabs>
                <w:tab w:val="decimal" w:pos="68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69" w:type="dxa"/>
          </w:tcPr>
          <w:p w14:paraId="6FD1BF17" w14:textId="5B35476F" w:rsidR="009C628B" w:rsidRPr="009C628B" w:rsidRDefault="009C628B" w:rsidP="009C628B">
            <w:pPr>
              <w:suppressAutoHyphens/>
              <w:spacing w:after="0" w:line="240" w:lineRule="auto"/>
              <w:ind w:right="6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C628B">
              <w:rPr>
                <w:rFonts w:asciiTheme="majorBidi" w:hAnsiTheme="majorBidi" w:cstheme="majorBidi"/>
                <w:sz w:val="28"/>
              </w:rPr>
              <w:t xml:space="preserve"> 593 </w:t>
            </w:r>
          </w:p>
        </w:tc>
        <w:tc>
          <w:tcPr>
            <w:tcW w:w="270" w:type="dxa"/>
          </w:tcPr>
          <w:p w14:paraId="5C9CCD3D" w14:textId="77777777" w:rsidR="009C628B" w:rsidRPr="009C628B" w:rsidRDefault="009C628B" w:rsidP="009C628B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</w:p>
        </w:tc>
        <w:tc>
          <w:tcPr>
            <w:tcW w:w="1174" w:type="dxa"/>
          </w:tcPr>
          <w:p w14:paraId="14B5CD28" w14:textId="6020C44F" w:rsidR="009C628B" w:rsidRPr="009C628B" w:rsidRDefault="009C628B" w:rsidP="009C628B">
            <w:pPr>
              <w:tabs>
                <w:tab w:val="decimal" w:pos="1189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9C628B">
              <w:rPr>
                <w:rFonts w:asciiTheme="majorBidi" w:hAnsiTheme="majorBidi" w:cstheme="majorBidi"/>
                <w:sz w:val="28"/>
              </w:rPr>
              <w:t xml:space="preserve"> 139 </w:t>
            </w:r>
          </w:p>
        </w:tc>
        <w:tc>
          <w:tcPr>
            <w:tcW w:w="270" w:type="dxa"/>
          </w:tcPr>
          <w:p w14:paraId="2644D2DA" w14:textId="623488C2" w:rsidR="009C628B" w:rsidRPr="009C628B" w:rsidRDefault="009C628B" w:rsidP="009C628B">
            <w:pPr>
              <w:tabs>
                <w:tab w:val="decimal" w:pos="1189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62" w:type="dxa"/>
          </w:tcPr>
          <w:p w14:paraId="067A8EFB" w14:textId="29B1C90C" w:rsidR="009C628B" w:rsidRPr="009C628B" w:rsidRDefault="009C628B" w:rsidP="009C628B">
            <w:pPr>
              <w:tabs>
                <w:tab w:val="decimal" w:pos="883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C628B">
              <w:rPr>
                <w:rFonts w:asciiTheme="majorBidi" w:hAnsiTheme="majorBidi" w:cstheme="majorBidi"/>
                <w:sz w:val="28"/>
              </w:rPr>
              <w:t xml:space="preserve"> 101 </w:t>
            </w:r>
          </w:p>
        </w:tc>
      </w:tr>
      <w:tr w:rsidR="009C628B" w:rsidRPr="00974B3B" w14:paraId="571F403D" w14:textId="77777777" w:rsidTr="008C6AC9">
        <w:trPr>
          <w:trHeight w:val="83"/>
        </w:trPr>
        <w:tc>
          <w:tcPr>
            <w:tcW w:w="3959" w:type="dxa"/>
            <w:vAlign w:val="bottom"/>
          </w:tcPr>
          <w:p w14:paraId="355C0C4D" w14:textId="7386F220" w:rsidR="009C628B" w:rsidRPr="00974B3B" w:rsidRDefault="009C628B" w:rsidP="009C628B">
            <w:pPr>
              <w:suppressAutoHyphens/>
              <w:spacing w:after="0" w:line="240" w:lineRule="auto"/>
              <w:ind w:left="8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974B3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ผลประโยชน์หลังออกจากงานและอื่น ๆ</w:t>
            </w:r>
          </w:p>
        </w:tc>
        <w:tc>
          <w:tcPr>
            <w:tcW w:w="1169" w:type="dxa"/>
          </w:tcPr>
          <w:p w14:paraId="2750C3EF" w14:textId="1ED873AB" w:rsidR="009C628B" w:rsidRPr="009C628B" w:rsidRDefault="009C628B" w:rsidP="009C628B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C628B">
              <w:rPr>
                <w:rFonts w:asciiTheme="majorBidi" w:hAnsiTheme="majorBidi" w:cstheme="majorBidi"/>
                <w:sz w:val="28"/>
              </w:rPr>
              <w:t xml:space="preserve"> 14 </w:t>
            </w:r>
          </w:p>
        </w:tc>
        <w:tc>
          <w:tcPr>
            <w:tcW w:w="270" w:type="dxa"/>
          </w:tcPr>
          <w:p w14:paraId="6079791F" w14:textId="77777777" w:rsidR="009C628B" w:rsidRPr="009C628B" w:rsidRDefault="009C628B" w:rsidP="009C628B">
            <w:pPr>
              <w:tabs>
                <w:tab w:val="decimal" w:pos="680"/>
                <w:tab w:val="decimal" w:pos="8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69" w:type="dxa"/>
          </w:tcPr>
          <w:p w14:paraId="2F28772D" w14:textId="3FB05098" w:rsidR="009C628B" w:rsidRPr="009C628B" w:rsidRDefault="009C628B" w:rsidP="009C628B">
            <w:pPr>
              <w:tabs>
                <w:tab w:val="decimal" w:pos="366"/>
              </w:tabs>
              <w:suppressAutoHyphens/>
              <w:spacing w:after="0" w:line="240" w:lineRule="auto"/>
              <w:ind w:right="6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C628B">
              <w:rPr>
                <w:rFonts w:asciiTheme="majorBidi" w:hAnsiTheme="majorBidi" w:cstheme="majorBidi"/>
                <w:sz w:val="28"/>
              </w:rPr>
              <w:t xml:space="preserve"> 15 </w:t>
            </w:r>
          </w:p>
        </w:tc>
        <w:tc>
          <w:tcPr>
            <w:tcW w:w="270" w:type="dxa"/>
          </w:tcPr>
          <w:p w14:paraId="3E70B5D1" w14:textId="77777777" w:rsidR="009C628B" w:rsidRPr="009C628B" w:rsidRDefault="009C628B" w:rsidP="009C628B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4" w:type="dxa"/>
          </w:tcPr>
          <w:p w14:paraId="04FBDCCF" w14:textId="41A1C764" w:rsidR="009C628B" w:rsidRPr="009C628B" w:rsidRDefault="001023AB" w:rsidP="001023AB">
            <w:pPr>
              <w:tabs>
                <w:tab w:val="decimal" w:pos="70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C628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4D52A86C" w14:textId="77777777" w:rsidR="009C628B" w:rsidRPr="009C628B" w:rsidRDefault="009C628B" w:rsidP="009C628B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62" w:type="dxa"/>
          </w:tcPr>
          <w:p w14:paraId="77140C0D" w14:textId="66A25347" w:rsidR="009C628B" w:rsidRPr="009C628B" w:rsidRDefault="009C628B" w:rsidP="007A7CCB">
            <w:pPr>
              <w:tabs>
                <w:tab w:val="decimal" w:pos="697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C628B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C628B" w:rsidRPr="00974B3B" w14:paraId="2896DABB" w14:textId="77777777" w:rsidTr="008C6AC9">
        <w:trPr>
          <w:trHeight w:val="83"/>
        </w:trPr>
        <w:tc>
          <w:tcPr>
            <w:tcW w:w="3959" w:type="dxa"/>
            <w:vAlign w:val="bottom"/>
          </w:tcPr>
          <w:p w14:paraId="76DB58E2" w14:textId="7480C482" w:rsidR="009C628B" w:rsidRPr="00974B3B" w:rsidRDefault="009C628B" w:rsidP="009C628B">
            <w:pPr>
              <w:suppressAutoHyphens/>
              <w:spacing w:after="0" w:line="240" w:lineRule="auto"/>
              <w:ind w:left="8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74B3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ผลประโยชน์ระยะยาวของพนักงานอื่น</w:t>
            </w:r>
            <w:r w:rsidRPr="00974B3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</w:t>
            </w:r>
            <w:r w:rsidRPr="00974B3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ๆ</w:t>
            </w:r>
          </w:p>
        </w:tc>
        <w:tc>
          <w:tcPr>
            <w:tcW w:w="1169" w:type="dxa"/>
          </w:tcPr>
          <w:p w14:paraId="57EDCF7C" w14:textId="70DA37F7" w:rsidR="009C628B" w:rsidRPr="009C628B" w:rsidRDefault="009C628B" w:rsidP="009C628B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C628B">
              <w:rPr>
                <w:rFonts w:asciiTheme="majorBidi" w:hAnsiTheme="majorBidi" w:cstheme="majorBidi"/>
                <w:sz w:val="28"/>
              </w:rPr>
              <w:t xml:space="preserve"> 10 </w:t>
            </w:r>
          </w:p>
        </w:tc>
        <w:tc>
          <w:tcPr>
            <w:tcW w:w="270" w:type="dxa"/>
          </w:tcPr>
          <w:p w14:paraId="593DABC6" w14:textId="77777777" w:rsidR="009C628B" w:rsidRPr="009C628B" w:rsidRDefault="009C628B" w:rsidP="009C628B">
            <w:pPr>
              <w:tabs>
                <w:tab w:val="decimal" w:pos="680"/>
                <w:tab w:val="decimal" w:pos="8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69" w:type="dxa"/>
          </w:tcPr>
          <w:p w14:paraId="2DF3C211" w14:textId="1E7671D6" w:rsidR="009C628B" w:rsidRPr="009C628B" w:rsidRDefault="009C628B" w:rsidP="009C628B">
            <w:pPr>
              <w:tabs>
                <w:tab w:val="decimal" w:pos="883"/>
              </w:tabs>
              <w:suppressAutoHyphens/>
              <w:spacing w:after="0" w:line="240" w:lineRule="auto"/>
              <w:ind w:right="6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C628B">
              <w:rPr>
                <w:rFonts w:asciiTheme="majorBidi" w:hAnsiTheme="majorBidi" w:cstheme="majorBidi"/>
                <w:sz w:val="28"/>
              </w:rPr>
              <w:t xml:space="preserve"> 10 </w:t>
            </w:r>
          </w:p>
        </w:tc>
        <w:tc>
          <w:tcPr>
            <w:tcW w:w="270" w:type="dxa"/>
          </w:tcPr>
          <w:p w14:paraId="7B68D8AB" w14:textId="77777777" w:rsidR="009C628B" w:rsidRPr="009C628B" w:rsidRDefault="009C628B" w:rsidP="009C628B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4" w:type="dxa"/>
          </w:tcPr>
          <w:p w14:paraId="0A2EF668" w14:textId="046ACB04" w:rsidR="009C628B" w:rsidRPr="009C628B" w:rsidRDefault="009C628B" w:rsidP="009C628B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C628B">
              <w:rPr>
                <w:rFonts w:asciiTheme="majorBidi" w:hAnsiTheme="majorBidi" w:cstheme="majorBidi"/>
                <w:sz w:val="28"/>
              </w:rPr>
              <w:t xml:space="preserve"> 10 </w:t>
            </w:r>
          </w:p>
        </w:tc>
        <w:tc>
          <w:tcPr>
            <w:tcW w:w="270" w:type="dxa"/>
          </w:tcPr>
          <w:p w14:paraId="46AFB186" w14:textId="77777777" w:rsidR="009C628B" w:rsidRPr="009C628B" w:rsidRDefault="009C628B" w:rsidP="009C628B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62" w:type="dxa"/>
          </w:tcPr>
          <w:p w14:paraId="004D17CE" w14:textId="6EB7E511" w:rsidR="009C628B" w:rsidRPr="009C628B" w:rsidRDefault="009C628B" w:rsidP="009C628B">
            <w:pPr>
              <w:tabs>
                <w:tab w:val="decimal" w:pos="883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C628B">
              <w:rPr>
                <w:rFonts w:asciiTheme="majorBidi" w:hAnsiTheme="majorBidi" w:cstheme="majorBidi"/>
                <w:sz w:val="28"/>
              </w:rPr>
              <w:t xml:space="preserve"> 10 </w:t>
            </w:r>
          </w:p>
        </w:tc>
      </w:tr>
      <w:tr w:rsidR="001023AB" w:rsidRPr="00974B3B" w14:paraId="4F0FFE13" w14:textId="77777777" w:rsidTr="008C6AC9">
        <w:trPr>
          <w:trHeight w:val="83"/>
        </w:trPr>
        <w:tc>
          <w:tcPr>
            <w:tcW w:w="3959" w:type="dxa"/>
            <w:vAlign w:val="bottom"/>
          </w:tcPr>
          <w:p w14:paraId="3E5207CF" w14:textId="77777777" w:rsidR="001023AB" w:rsidRPr="00974B3B" w:rsidRDefault="001023AB" w:rsidP="001023AB">
            <w:pPr>
              <w:suppressAutoHyphens/>
              <w:spacing w:after="0" w:line="240" w:lineRule="auto"/>
              <w:ind w:left="8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974B3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ผลประโยชน์เมื่อเลิกจ้าง</w:t>
            </w:r>
          </w:p>
        </w:tc>
        <w:tc>
          <w:tcPr>
            <w:tcW w:w="1169" w:type="dxa"/>
          </w:tcPr>
          <w:p w14:paraId="6C026A30" w14:textId="7EA1FE8E" w:rsidR="001023AB" w:rsidRPr="009C628B" w:rsidRDefault="001023AB" w:rsidP="001023AB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9C628B">
              <w:rPr>
                <w:rFonts w:asciiTheme="majorBidi" w:hAnsiTheme="majorBidi" w:cstheme="majorBidi"/>
                <w:sz w:val="28"/>
              </w:rPr>
              <w:t xml:space="preserve"> 4 </w:t>
            </w:r>
          </w:p>
        </w:tc>
        <w:tc>
          <w:tcPr>
            <w:tcW w:w="270" w:type="dxa"/>
          </w:tcPr>
          <w:p w14:paraId="33B0930C" w14:textId="77777777" w:rsidR="001023AB" w:rsidRPr="009C628B" w:rsidRDefault="001023AB" w:rsidP="001023AB">
            <w:pPr>
              <w:tabs>
                <w:tab w:val="decimal" w:pos="680"/>
                <w:tab w:val="decimal" w:pos="8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69" w:type="dxa"/>
          </w:tcPr>
          <w:p w14:paraId="18060482" w14:textId="4F832C28" w:rsidR="001023AB" w:rsidRPr="009C628B" w:rsidRDefault="001023AB" w:rsidP="001023AB">
            <w:pPr>
              <w:tabs>
                <w:tab w:val="decimal" w:pos="366"/>
              </w:tabs>
              <w:suppressAutoHyphens/>
              <w:spacing w:after="0" w:line="240" w:lineRule="auto"/>
              <w:ind w:right="6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C628B">
              <w:rPr>
                <w:rFonts w:asciiTheme="majorBidi" w:hAnsiTheme="majorBidi" w:cstheme="majorBidi"/>
                <w:sz w:val="28"/>
              </w:rPr>
              <w:t xml:space="preserve"> 5 </w:t>
            </w:r>
          </w:p>
        </w:tc>
        <w:tc>
          <w:tcPr>
            <w:tcW w:w="270" w:type="dxa"/>
          </w:tcPr>
          <w:p w14:paraId="39E7BE34" w14:textId="77777777" w:rsidR="001023AB" w:rsidRPr="009C628B" w:rsidRDefault="001023AB" w:rsidP="001023AB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4" w:type="dxa"/>
          </w:tcPr>
          <w:p w14:paraId="3A52E229" w14:textId="5F879CD8" w:rsidR="001023AB" w:rsidRPr="009C628B" w:rsidRDefault="001023AB" w:rsidP="001023AB">
            <w:pPr>
              <w:tabs>
                <w:tab w:val="decimal" w:pos="707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B582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18BB02A2" w14:textId="77777777" w:rsidR="001023AB" w:rsidRPr="009C628B" w:rsidRDefault="001023AB" w:rsidP="001023AB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62" w:type="dxa"/>
          </w:tcPr>
          <w:p w14:paraId="0A78959A" w14:textId="481F466D" w:rsidR="001023AB" w:rsidRPr="007A7CCB" w:rsidRDefault="001023AB" w:rsidP="001023AB">
            <w:pPr>
              <w:tabs>
                <w:tab w:val="decimal" w:pos="697"/>
              </w:tabs>
              <w:suppressAutoHyphens/>
              <w:spacing w:after="0" w:line="240" w:lineRule="auto"/>
              <w:ind w:right="72"/>
              <w:rPr>
                <w:rFonts w:asciiTheme="majorBidi" w:hAnsiTheme="majorBidi" w:cstheme="majorBidi"/>
                <w:sz w:val="28"/>
              </w:rPr>
            </w:pPr>
            <w:r w:rsidRPr="009C628B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023AB" w:rsidRPr="00974B3B" w14:paraId="13EC10E5" w14:textId="77777777" w:rsidTr="008C6AC9">
        <w:trPr>
          <w:trHeight w:val="83"/>
        </w:trPr>
        <w:tc>
          <w:tcPr>
            <w:tcW w:w="3959" w:type="dxa"/>
            <w:vAlign w:val="bottom"/>
          </w:tcPr>
          <w:p w14:paraId="492170C2" w14:textId="171BE12E" w:rsidR="001023AB" w:rsidRPr="00974B3B" w:rsidRDefault="001023AB" w:rsidP="001023AB">
            <w:pPr>
              <w:suppressAutoHyphens/>
              <w:spacing w:after="0" w:line="240" w:lineRule="auto"/>
              <w:ind w:left="8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974B3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ผลประโยชน์ที่จ่ายโดยใช้หุ้นเป็นเกณฑ์</w:t>
            </w:r>
          </w:p>
        </w:tc>
        <w:tc>
          <w:tcPr>
            <w:tcW w:w="1169" w:type="dxa"/>
          </w:tcPr>
          <w:p w14:paraId="22EF8BE9" w14:textId="27AF894B" w:rsidR="001023AB" w:rsidRPr="009C628B" w:rsidRDefault="001023AB" w:rsidP="001023AB">
            <w:pPr>
              <w:tabs>
                <w:tab w:val="decimal" w:pos="887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9C628B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270" w:type="dxa"/>
          </w:tcPr>
          <w:p w14:paraId="5AD71D6B" w14:textId="77777777" w:rsidR="001023AB" w:rsidRPr="009C628B" w:rsidRDefault="001023AB" w:rsidP="001023AB">
            <w:pPr>
              <w:tabs>
                <w:tab w:val="decimal" w:pos="680"/>
                <w:tab w:val="decimal" w:pos="8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69" w:type="dxa"/>
          </w:tcPr>
          <w:p w14:paraId="09907F6B" w14:textId="55FBB801" w:rsidR="001023AB" w:rsidRPr="009C628B" w:rsidRDefault="001023AB" w:rsidP="001023AB">
            <w:pPr>
              <w:tabs>
                <w:tab w:val="decimal" w:pos="867"/>
              </w:tabs>
              <w:suppressAutoHyphens/>
              <w:spacing w:after="0" w:line="240" w:lineRule="auto"/>
              <w:ind w:right="72"/>
              <w:rPr>
                <w:rFonts w:asciiTheme="majorBidi" w:hAnsiTheme="majorBidi" w:cstheme="majorBidi"/>
                <w:sz w:val="28"/>
              </w:rPr>
            </w:pPr>
            <w:r w:rsidRPr="009C628B">
              <w:rPr>
                <w:rFonts w:asciiTheme="majorBidi" w:hAnsiTheme="majorBidi" w:cstheme="majorBidi"/>
                <w:sz w:val="28"/>
              </w:rPr>
              <w:t xml:space="preserve"> 1 </w:t>
            </w:r>
          </w:p>
        </w:tc>
        <w:tc>
          <w:tcPr>
            <w:tcW w:w="270" w:type="dxa"/>
          </w:tcPr>
          <w:p w14:paraId="0774F4C8" w14:textId="77777777" w:rsidR="001023AB" w:rsidRPr="009C628B" w:rsidRDefault="001023AB" w:rsidP="001023AB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2CDF4605" w14:textId="37F69448" w:rsidR="001023AB" w:rsidRPr="009C628B" w:rsidRDefault="001023AB" w:rsidP="001023AB">
            <w:pPr>
              <w:tabs>
                <w:tab w:val="decimal" w:pos="707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B582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0C8DEB7C" w14:textId="77777777" w:rsidR="001023AB" w:rsidRPr="009C628B" w:rsidRDefault="001023AB" w:rsidP="001023AB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3B8FBA55" w14:textId="3A3B6B61" w:rsidR="001023AB" w:rsidRPr="007A7CCB" w:rsidRDefault="001023AB" w:rsidP="001023AB">
            <w:pPr>
              <w:tabs>
                <w:tab w:val="decimal" w:pos="697"/>
              </w:tabs>
              <w:suppressAutoHyphens/>
              <w:spacing w:after="0" w:line="240" w:lineRule="auto"/>
              <w:ind w:right="72"/>
              <w:rPr>
                <w:rFonts w:asciiTheme="majorBidi" w:hAnsiTheme="majorBidi" w:cstheme="majorBidi"/>
                <w:sz w:val="28"/>
              </w:rPr>
            </w:pPr>
            <w:r w:rsidRPr="009C628B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C628B" w:rsidRPr="00974B3B" w14:paraId="7DACA8E9" w14:textId="77777777" w:rsidTr="008C6AC9">
        <w:trPr>
          <w:trHeight w:val="74"/>
        </w:trPr>
        <w:tc>
          <w:tcPr>
            <w:tcW w:w="3959" w:type="dxa"/>
            <w:vAlign w:val="bottom"/>
          </w:tcPr>
          <w:p w14:paraId="33930388" w14:textId="77777777" w:rsidR="009C628B" w:rsidRPr="00974B3B" w:rsidRDefault="009C628B" w:rsidP="009C628B">
            <w:pPr>
              <w:suppressAutoHyphens/>
              <w:spacing w:after="0" w:line="240" w:lineRule="auto"/>
              <w:ind w:left="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974B3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000000"/>
              <w:bottom w:val="double" w:sz="4" w:space="0" w:color="000000"/>
            </w:tcBorders>
          </w:tcPr>
          <w:p w14:paraId="29FB5013" w14:textId="1432D7E4" w:rsidR="009C628B" w:rsidRPr="009C628B" w:rsidRDefault="009C628B" w:rsidP="009C628B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</w:pPr>
            <w:r w:rsidRPr="009C628B">
              <w:rPr>
                <w:rFonts w:asciiTheme="majorBidi" w:hAnsiTheme="majorBidi" w:cstheme="majorBidi"/>
                <w:b/>
                <w:bCs/>
                <w:sz w:val="28"/>
              </w:rPr>
              <w:t xml:space="preserve"> 661 </w:t>
            </w:r>
          </w:p>
        </w:tc>
        <w:tc>
          <w:tcPr>
            <w:tcW w:w="270" w:type="dxa"/>
          </w:tcPr>
          <w:p w14:paraId="293BB050" w14:textId="77777777" w:rsidR="009C628B" w:rsidRPr="009C628B" w:rsidRDefault="009C628B" w:rsidP="009C628B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71E7A482" w14:textId="7D466033" w:rsidR="009C628B" w:rsidRPr="009C628B" w:rsidRDefault="009C628B" w:rsidP="009C628B">
            <w:pPr>
              <w:suppressAutoHyphens/>
              <w:spacing w:after="0" w:line="240" w:lineRule="auto"/>
              <w:ind w:left="224" w:right="65" w:hanging="224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</w:pPr>
            <w:r w:rsidRPr="009C628B">
              <w:rPr>
                <w:rFonts w:asciiTheme="majorBidi" w:hAnsiTheme="majorBidi" w:cstheme="majorBidi"/>
                <w:b/>
                <w:bCs/>
                <w:sz w:val="28"/>
              </w:rPr>
              <w:t>624</w:t>
            </w:r>
          </w:p>
        </w:tc>
        <w:tc>
          <w:tcPr>
            <w:tcW w:w="270" w:type="dxa"/>
            <w:tcBorders>
              <w:left w:val="nil"/>
            </w:tcBorders>
          </w:tcPr>
          <w:p w14:paraId="5E9EF8F3" w14:textId="77777777" w:rsidR="009C628B" w:rsidRPr="009C628B" w:rsidRDefault="009C628B" w:rsidP="009C628B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000000"/>
            </w:tcBorders>
          </w:tcPr>
          <w:p w14:paraId="24D40224" w14:textId="7DC29E73" w:rsidR="009C628B" w:rsidRPr="009C628B" w:rsidRDefault="009C628B" w:rsidP="009C628B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</w:pPr>
            <w:r w:rsidRPr="009C628B">
              <w:rPr>
                <w:rFonts w:asciiTheme="majorBidi" w:hAnsiTheme="majorBidi" w:cstheme="majorBidi"/>
                <w:b/>
                <w:bCs/>
                <w:sz w:val="28"/>
              </w:rPr>
              <w:t xml:space="preserve"> 149 </w:t>
            </w:r>
          </w:p>
        </w:tc>
        <w:tc>
          <w:tcPr>
            <w:tcW w:w="270" w:type="dxa"/>
          </w:tcPr>
          <w:p w14:paraId="7462E835" w14:textId="77777777" w:rsidR="009C628B" w:rsidRPr="009C628B" w:rsidRDefault="009C628B" w:rsidP="009C628B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000000"/>
            </w:tcBorders>
          </w:tcPr>
          <w:p w14:paraId="13C16782" w14:textId="6A69AF4D" w:rsidR="009C628B" w:rsidRPr="009C628B" w:rsidRDefault="009C628B" w:rsidP="009C628B">
            <w:pPr>
              <w:tabs>
                <w:tab w:val="decimal" w:pos="883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</w:pPr>
            <w:r w:rsidRPr="009C628B">
              <w:rPr>
                <w:rFonts w:asciiTheme="majorBidi" w:hAnsiTheme="majorBidi" w:cstheme="majorBidi"/>
                <w:b/>
                <w:bCs/>
                <w:sz w:val="28"/>
              </w:rPr>
              <w:t xml:space="preserve"> 111 </w:t>
            </w:r>
          </w:p>
        </w:tc>
      </w:tr>
    </w:tbl>
    <w:p w14:paraId="4BF08351" w14:textId="77777777" w:rsidR="00974B3B" w:rsidRPr="00974B3B" w:rsidRDefault="00974B3B" w:rsidP="00974B3B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28"/>
          <w:cs/>
          <w:lang w:val="th-TH" w:eastAsia="zh-CN"/>
        </w:rPr>
      </w:pPr>
    </w:p>
    <w:tbl>
      <w:tblPr>
        <w:tblW w:w="944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59"/>
        <w:gridCol w:w="1169"/>
        <w:gridCol w:w="270"/>
        <w:gridCol w:w="1169"/>
        <w:gridCol w:w="270"/>
        <w:gridCol w:w="1174"/>
        <w:gridCol w:w="277"/>
        <w:gridCol w:w="1155"/>
      </w:tblGrid>
      <w:tr w:rsidR="007007C6" w:rsidRPr="00974B3B" w14:paraId="6181AA52" w14:textId="77777777" w:rsidTr="008C6AC9">
        <w:trPr>
          <w:trHeight w:val="83"/>
        </w:trPr>
        <w:tc>
          <w:tcPr>
            <w:tcW w:w="3959" w:type="dxa"/>
            <w:vAlign w:val="bottom"/>
          </w:tcPr>
          <w:p w14:paraId="200186CC" w14:textId="77777777" w:rsidR="007007C6" w:rsidRPr="00974B3B" w:rsidRDefault="007007C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608" w:type="dxa"/>
            <w:gridSpan w:val="3"/>
            <w:vAlign w:val="bottom"/>
          </w:tcPr>
          <w:p w14:paraId="759CFE39" w14:textId="77777777" w:rsidR="007007C6" w:rsidRPr="00974B3B" w:rsidRDefault="007007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974B3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</w:tcPr>
          <w:p w14:paraId="22D1C0CD" w14:textId="77777777" w:rsidR="007007C6" w:rsidRPr="00974B3B" w:rsidRDefault="007007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2606" w:type="dxa"/>
            <w:gridSpan w:val="3"/>
          </w:tcPr>
          <w:p w14:paraId="63DE481F" w14:textId="77777777" w:rsidR="007007C6" w:rsidRPr="00974B3B" w:rsidRDefault="007007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974B3B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B9444B" w:rsidRPr="00974B3B" w14:paraId="2EC5F43C" w14:textId="77777777" w:rsidTr="008C6AC9">
        <w:trPr>
          <w:trHeight w:val="74"/>
        </w:trPr>
        <w:tc>
          <w:tcPr>
            <w:tcW w:w="3959" w:type="dxa"/>
            <w:vAlign w:val="bottom"/>
          </w:tcPr>
          <w:p w14:paraId="466FFC8E" w14:textId="36179DA9" w:rsidR="00B9444B" w:rsidRPr="00974B3B" w:rsidRDefault="00B9444B" w:rsidP="00B9444B">
            <w:pPr>
              <w:suppressAutoHyphens/>
              <w:spacing w:after="0" w:line="240" w:lineRule="auto"/>
              <w:ind w:left="8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974B3B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 xml:space="preserve">สำหรับงวดหกเดือนสิ้นสุดวันที่ </w:t>
            </w:r>
            <w:r w:rsidRPr="00974B3B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  <w:t xml:space="preserve">30 </w:t>
            </w:r>
            <w:r w:rsidRPr="00974B3B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มิถุนายน</w:t>
            </w:r>
          </w:p>
        </w:tc>
        <w:tc>
          <w:tcPr>
            <w:tcW w:w="1169" w:type="dxa"/>
            <w:vAlign w:val="bottom"/>
          </w:tcPr>
          <w:p w14:paraId="5138BB96" w14:textId="2ADC9B8D" w:rsidR="00B9444B" w:rsidRPr="00974B3B" w:rsidRDefault="00B9444B" w:rsidP="00B9444B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74B3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 w:rsidR="00D87D7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8</w:t>
            </w:r>
          </w:p>
        </w:tc>
        <w:tc>
          <w:tcPr>
            <w:tcW w:w="270" w:type="dxa"/>
            <w:vAlign w:val="bottom"/>
          </w:tcPr>
          <w:p w14:paraId="088147D5" w14:textId="77777777" w:rsidR="00B9444B" w:rsidRPr="00974B3B" w:rsidRDefault="00B9444B" w:rsidP="00B9444B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69" w:type="dxa"/>
            <w:vAlign w:val="bottom"/>
          </w:tcPr>
          <w:p w14:paraId="62AD5DCA" w14:textId="2B0C27F8" w:rsidR="00B9444B" w:rsidRPr="00974B3B" w:rsidRDefault="00B9444B" w:rsidP="00B9444B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74B3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 w:rsidR="00D87D7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</w:t>
            </w:r>
          </w:p>
        </w:tc>
        <w:tc>
          <w:tcPr>
            <w:tcW w:w="270" w:type="dxa"/>
          </w:tcPr>
          <w:p w14:paraId="2FF3FD0E" w14:textId="77777777" w:rsidR="00B9444B" w:rsidRPr="00974B3B" w:rsidRDefault="00B9444B" w:rsidP="00B9444B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4" w:type="dxa"/>
            <w:vAlign w:val="bottom"/>
          </w:tcPr>
          <w:p w14:paraId="1F54CCC1" w14:textId="7367A0B3" w:rsidR="00B9444B" w:rsidRPr="00974B3B" w:rsidRDefault="00B9444B" w:rsidP="00B9444B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74B3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 w:rsidR="00D87D7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8</w:t>
            </w:r>
          </w:p>
        </w:tc>
        <w:tc>
          <w:tcPr>
            <w:tcW w:w="277" w:type="dxa"/>
            <w:vAlign w:val="bottom"/>
          </w:tcPr>
          <w:p w14:paraId="133FCAE1" w14:textId="77777777" w:rsidR="00B9444B" w:rsidRPr="00974B3B" w:rsidRDefault="00B9444B" w:rsidP="00B9444B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55" w:type="dxa"/>
            <w:vAlign w:val="bottom"/>
          </w:tcPr>
          <w:p w14:paraId="3E3FC06D" w14:textId="5CAA0F38" w:rsidR="00B9444B" w:rsidRPr="00974B3B" w:rsidRDefault="00B9444B" w:rsidP="00B9444B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74B3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 w:rsidR="00D87D7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</w:t>
            </w:r>
          </w:p>
        </w:tc>
      </w:tr>
      <w:tr w:rsidR="00B9444B" w:rsidRPr="00974B3B" w14:paraId="2EC626FB" w14:textId="77777777" w:rsidTr="008C6AC9">
        <w:trPr>
          <w:trHeight w:val="173"/>
        </w:trPr>
        <w:tc>
          <w:tcPr>
            <w:tcW w:w="3959" w:type="dxa"/>
            <w:vAlign w:val="bottom"/>
          </w:tcPr>
          <w:p w14:paraId="081C8FE8" w14:textId="77777777" w:rsidR="00B9444B" w:rsidRPr="00974B3B" w:rsidRDefault="00B9444B" w:rsidP="00B9444B">
            <w:pPr>
              <w:suppressAutoHyphens/>
              <w:snapToGrid w:val="0"/>
              <w:spacing w:after="0" w:line="240" w:lineRule="auto"/>
              <w:ind w:left="8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5484" w:type="dxa"/>
            <w:gridSpan w:val="7"/>
            <w:vAlign w:val="bottom"/>
          </w:tcPr>
          <w:p w14:paraId="4AC97CD0" w14:textId="77777777" w:rsidR="00B9444B" w:rsidRPr="00974B3B" w:rsidRDefault="00B9444B" w:rsidP="00B9444B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</w:pPr>
            <w:r w:rsidRPr="00974B3B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(</w:t>
            </w:r>
            <w:r w:rsidRPr="00974B3B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974B3B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9C628B" w:rsidRPr="00974B3B" w14:paraId="6837FBD4" w14:textId="77777777" w:rsidTr="008C6AC9">
        <w:trPr>
          <w:trHeight w:val="74"/>
        </w:trPr>
        <w:tc>
          <w:tcPr>
            <w:tcW w:w="3959" w:type="dxa"/>
            <w:vAlign w:val="bottom"/>
          </w:tcPr>
          <w:p w14:paraId="02D248D9" w14:textId="77777777" w:rsidR="009C628B" w:rsidRPr="00974B3B" w:rsidRDefault="009C628B" w:rsidP="009C628B">
            <w:pPr>
              <w:suppressAutoHyphens/>
              <w:spacing w:after="0" w:line="240" w:lineRule="auto"/>
              <w:ind w:left="8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74B3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ผลประโยชน์ระยะสั้นของพนักงาน</w:t>
            </w:r>
          </w:p>
        </w:tc>
        <w:tc>
          <w:tcPr>
            <w:tcW w:w="1169" w:type="dxa"/>
          </w:tcPr>
          <w:p w14:paraId="58416241" w14:textId="702BBCC2" w:rsidR="009C628B" w:rsidRPr="009C628B" w:rsidRDefault="009C628B" w:rsidP="009C628B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C628B">
              <w:rPr>
                <w:rFonts w:asciiTheme="majorBidi" w:hAnsiTheme="majorBidi" w:cstheme="majorBidi"/>
                <w:sz w:val="28"/>
              </w:rPr>
              <w:t xml:space="preserve"> 1,756 </w:t>
            </w:r>
          </w:p>
        </w:tc>
        <w:tc>
          <w:tcPr>
            <w:tcW w:w="270" w:type="dxa"/>
          </w:tcPr>
          <w:p w14:paraId="5F634502" w14:textId="77777777" w:rsidR="009C628B" w:rsidRPr="009C628B" w:rsidRDefault="009C628B" w:rsidP="009C628B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69" w:type="dxa"/>
          </w:tcPr>
          <w:p w14:paraId="7E5B560F" w14:textId="50CB338F" w:rsidR="009C628B" w:rsidRPr="009C628B" w:rsidRDefault="009C628B" w:rsidP="009C628B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C628B">
              <w:rPr>
                <w:rFonts w:asciiTheme="majorBidi" w:hAnsiTheme="majorBidi" w:cstheme="majorBidi"/>
                <w:sz w:val="28"/>
              </w:rPr>
              <w:t xml:space="preserve"> 1,534 </w:t>
            </w:r>
          </w:p>
        </w:tc>
        <w:tc>
          <w:tcPr>
            <w:tcW w:w="270" w:type="dxa"/>
          </w:tcPr>
          <w:p w14:paraId="110172B7" w14:textId="77777777" w:rsidR="009C628B" w:rsidRPr="009C628B" w:rsidRDefault="009C628B" w:rsidP="009C628B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</w:p>
        </w:tc>
        <w:tc>
          <w:tcPr>
            <w:tcW w:w="1174" w:type="dxa"/>
          </w:tcPr>
          <w:p w14:paraId="19E08240" w14:textId="10DD9231" w:rsidR="009C628B" w:rsidRPr="009C628B" w:rsidRDefault="009C628B" w:rsidP="009C628B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C628B">
              <w:rPr>
                <w:rFonts w:asciiTheme="majorBidi" w:hAnsiTheme="majorBidi" w:cstheme="majorBidi"/>
                <w:sz w:val="28"/>
              </w:rPr>
              <w:t xml:space="preserve"> 279 </w:t>
            </w:r>
          </w:p>
        </w:tc>
        <w:tc>
          <w:tcPr>
            <w:tcW w:w="277" w:type="dxa"/>
          </w:tcPr>
          <w:p w14:paraId="54F198CE" w14:textId="77777777" w:rsidR="009C628B" w:rsidRPr="00974B3B" w:rsidRDefault="009C628B" w:rsidP="009C628B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55" w:type="dxa"/>
          </w:tcPr>
          <w:p w14:paraId="7F9A944B" w14:textId="677C88F3" w:rsidR="009C628B" w:rsidRPr="00974B3B" w:rsidRDefault="009C628B" w:rsidP="009C628B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74B3B">
              <w:rPr>
                <w:rFonts w:asciiTheme="majorBidi" w:hAnsiTheme="majorBidi" w:cstheme="majorBidi"/>
                <w:sz w:val="28"/>
              </w:rPr>
              <w:t xml:space="preserve"> 214 </w:t>
            </w:r>
          </w:p>
        </w:tc>
      </w:tr>
      <w:tr w:rsidR="009C628B" w:rsidRPr="00974B3B" w14:paraId="1F13F3B0" w14:textId="77777777" w:rsidTr="008C6AC9">
        <w:trPr>
          <w:trHeight w:val="83"/>
        </w:trPr>
        <w:tc>
          <w:tcPr>
            <w:tcW w:w="3959" w:type="dxa"/>
            <w:vAlign w:val="bottom"/>
          </w:tcPr>
          <w:p w14:paraId="04F77BB0" w14:textId="286A976A" w:rsidR="009C628B" w:rsidRPr="00974B3B" w:rsidRDefault="009C628B" w:rsidP="009C628B">
            <w:pPr>
              <w:suppressAutoHyphens/>
              <w:spacing w:after="0" w:line="240" w:lineRule="auto"/>
              <w:ind w:left="8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974B3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ผลประโยชน์หลังออกจากงานและอื่น ๆ</w:t>
            </w:r>
          </w:p>
        </w:tc>
        <w:tc>
          <w:tcPr>
            <w:tcW w:w="1169" w:type="dxa"/>
          </w:tcPr>
          <w:p w14:paraId="2550C2B7" w14:textId="58F5602D" w:rsidR="009C628B" w:rsidRPr="009C628B" w:rsidRDefault="009C628B" w:rsidP="009C628B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C628B">
              <w:rPr>
                <w:rFonts w:asciiTheme="majorBidi" w:hAnsiTheme="majorBidi" w:cstheme="majorBidi"/>
                <w:sz w:val="28"/>
              </w:rPr>
              <w:t xml:space="preserve"> 29 </w:t>
            </w:r>
          </w:p>
        </w:tc>
        <w:tc>
          <w:tcPr>
            <w:tcW w:w="270" w:type="dxa"/>
          </w:tcPr>
          <w:p w14:paraId="264AADAA" w14:textId="77777777" w:rsidR="009C628B" w:rsidRPr="009C628B" w:rsidRDefault="009C628B" w:rsidP="009C628B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69" w:type="dxa"/>
          </w:tcPr>
          <w:p w14:paraId="19F51BAA" w14:textId="0CFF1CB5" w:rsidR="009C628B" w:rsidRPr="009C628B" w:rsidRDefault="009C628B" w:rsidP="009C628B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C628B">
              <w:rPr>
                <w:rFonts w:asciiTheme="majorBidi" w:hAnsiTheme="majorBidi" w:cstheme="majorBidi"/>
                <w:sz w:val="28"/>
              </w:rPr>
              <w:t xml:space="preserve"> 28 </w:t>
            </w:r>
          </w:p>
        </w:tc>
        <w:tc>
          <w:tcPr>
            <w:tcW w:w="270" w:type="dxa"/>
          </w:tcPr>
          <w:p w14:paraId="6B33187B" w14:textId="77777777" w:rsidR="009C628B" w:rsidRPr="009C628B" w:rsidRDefault="009C628B" w:rsidP="009C628B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4" w:type="dxa"/>
          </w:tcPr>
          <w:p w14:paraId="223F0AB7" w14:textId="736086F9" w:rsidR="009C628B" w:rsidRPr="009C628B" w:rsidRDefault="009C628B" w:rsidP="007A7CCB">
            <w:pPr>
              <w:tabs>
                <w:tab w:val="decimal" w:pos="95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C628B">
              <w:rPr>
                <w:rFonts w:asciiTheme="majorBidi" w:hAnsiTheme="majorBidi" w:cstheme="majorBidi"/>
                <w:sz w:val="28"/>
              </w:rPr>
              <w:t xml:space="preserve"> </w:t>
            </w:r>
            <w:r w:rsidR="007A7CCB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9C628B">
              <w:rPr>
                <w:rFonts w:asciiTheme="majorBidi" w:hAnsiTheme="majorBidi" w:cstheme="majorBidi"/>
                <w:sz w:val="28"/>
              </w:rPr>
              <w:t xml:space="preserve">-  </w:t>
            </w:r>
            <w:r w:rsidR="00531059"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9C628B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77" w:type="dxa"/>
          </w:tcPr>
          <w:p w14:paraId="678AD4D6" w14:textId="77777777" w:rsidR="009C628B" w:rsidRPr="00974B3B" w:rsidRDefault="009C628B" w:rsidP="009C628B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55" w:type="dxa"/>
          </w:tcPr>
          <w:p w14:paraId="54140516" w14:textId="141D0D37" w:rsidR="009C628B" w:rsidRPr="00974B3B" w:rsidRDefault="009C628B" w:rsidP="007A7CCB">
            <w:pPr>
              <w:tabs>
                <w:tab w:val="decimal" w:pos="697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74B3B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C628B" w:rsidRPr="00974B3B" w14:paraId="55E5FF8D" w14:textId="77777777" w:rsidTr="008C6AC9">
        <w:trPr>
          <w:trHeight w:val="83"/>
        </w:trPr>
        <w:tc>
          <w:tcPr>
            <w:tcW w:w="3959" w:type="dxa"/>
            <w:vAlign w:val="bottom"/>
          </w:tcPr>
          <w:p w14:paraId="46C4D426" w14:textId="4D0015A0" w:rsidR="009C628B" w:rsidRPr="00974B3B" w:rsidRDefault="009C628B" w:rsidP="009C628B">
            <w:pPr>
              <w:suppressAutoHyphens/>
              <w:spacing w:after="0" w:line="240" w:lineRule="auto"/>
              <w:ind w:left="8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74B3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ผลประโยชน์ระยะยาวของพนักงานอื่น</w:t>
            </w:r>
            <w:r w:rsidRPr="00974B3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</w:t>
            </w:r>
            <w:r w:rsidRPr="00974B3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ๆ</w:t>
            </w:r>
          </w:p>
        </w:tc>
        <w:tc>
          <w:tcPr>
            <w:tcW w:w="1169" w:type="dxa"/>
          </w:tcPr>
          <w:p w14:paraId="080B915F" w14:textId="5877885F" w:rsidR="009C628B" w:rsidRPr="009C628B" w:rsidRDefault="009C628B" w:rsidP="009C628B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C628B">
              <w:rPr>
                <w:rFonts w:asciiTheme="majorBidi" w:hAnsiTheme="majorBidi" w:cstheme="majorBidi"/>
                <w:sz w:val="28"/>
              </w:rPr>
              <w:t xml:space="preserve"> 20 </w:t>
            </w:r>
          </w:p>
        </w:tc>
        <w:tc>
          <w:tcPr>
            <w:tcW w:w="270" w:type="dxa"/>
          </w:tcPr>
          <w:p w14:paraId="3ED49BA4" w14:textId="77777777" w:rsidR="009C628B" w:rsidRPr="009C628B" w:rsidRDefault="009C628B" w:rsidP="009C628B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69" w:type="dxa"/>
          </w:tcPr>
          <w:p w14:paraId="7D63A9E8" w14:textId="51C42D03" w:rsidR="009C628B" w:rsidRPr="009C628B" w:rsidRDefault="009C628B" w:rsidP="009C628B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C628B">
              <w:rPr>
                <w:rFonts w:asciiTheme="majorBidi" w:hAnsiTheme="majorBidi" w:cstheme="majorBidi"/>
                <w:sz w:val="28"/>
              </w:rPr>
              <w:t xml:space="preserve"> 20 </w:t>
            </w:r>
          </w:p>
        </w:tc>
        <w:tc>
          <w:tcPr>
            <w:tcW w:w="270" w:type="dxa"/>
          </w:tcPr>
          <w:p w14:paraId="737A267C" w14:textId="77777777" w:rsidR="009C628B" w:rsidRPr="009C628B" w:rsidRDefault="009C628B" w:rsidP="009C628B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4" w:type="dxa"/>
          </w:tcPr>
          <w:p w14:paraId="6AE74AD4" w14:textId="2F9D0A1B" w:rsidR="009C628B" w:rsidRPr="009C628B" w:rsidRDefault="009C628B" w:rsidP="009C628B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C628B">
              <w:rPr>
                <w:rFonts w:asciiTheme="majorBidi" w:hAnsiTheme="majorBidi" w:cstheme="majorBidi"/>
                <w:sz w:val="28"/>
              </w:rPr>
              <w:t xml:space="preserve"> 20 </w:t>
            </w:r>
          </w:p>
        </w:tc>
        <w:tc>
          <w:tcPr>
            <w:tcW w:w="277" w:type="dxa"/>
          </w:tcPr>
          <w:p w14:paraId="462E9922" w14:textId="77777777" w:rsidR="009C628B" w:rsidRPr="00974B3B" w:rsidRDefault="009C628B" w:rsidP="009C628B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55" w:type="dxa"/>
          </w:tcPr>
          <w:p w14:paraId="302350F8" w14:textId="73FC366F" w:rsidR="009C628B" w:rsidRPr="00974B3B" w:rsidRDefault="009C628B" w:rsidP="009C628B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74B3B">
              <w:rPr>
                <w:rFonts w:asciiTheme="majorBidi" w:hAnsiTheme="majorBidi" w:cstheme="majorBidi"/>
                <w:sz w:val="28"/>
              </w:rPr>
              <w:t xml:space="preserve"> 20 </w:t>
            </w:r>
          </w:p>
        </w:tc>
      </w:tr>
      <w:tr w:rsidR="007A7CCB" w:rsidRPr="00974B3B" w14:paraId="6A6FAD4B" w14:textId="77777777" w:rsidTr="008C6AC9">
        <w:trPr>
          <w:trHeight w:val="83"/>
        </w:trPr>
        <w:tc>
          <w:tcPr>
            <w:tcW w:w="3959" w:type="dxa"/>
            <w:vAlign w:val="bottom"/>
          </w:tcPr>
          <w:p w14:paraId="7389ACAB" w14:textId="77777777" w:rsidR="007A7CCB" w:rsidRPr="00974B3B" w:rsidRDefault="007A7CCB" w:rsidP="007A7CCB">
            <w:pPr>
              <w:suppressAutoHyphens/>
              <w:spacing w:after="0" w:line="240" w:lineRule="auto"/>
              <w:ind w:left="8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974B3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ผลประโยชน์เมื่อเลิกจ้าง</w:t>
            </w:r>
          </w:p>
        </w:tc>
        <w:tc>
          <w:tcPr>
            <w:tcW w:w="1169" w:type="dxa"/>
          </w:tcPr>
          <w:p w14:paraId="03B22445" w14:textId="7CB77F2C" w:rsidR="007A7CCB" w:rsidRPr="009C628B" w:rsidRDefault="007A7CCB" w:rsidP="007A7CCB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9C628B">
              <w:rPr>
                <w:rFonts w:asciiTheme="majorBidi" w:hAnsiTheme="majorBidi" w:cstheme="majorBidi"/>
                <w:sz w:val="28"/>
              </w:rPr>
              <w:t xml:space="preserve"> 46 </w:t>
            </w:r>
          </w:p>
        </w:tc>
        <w:tc>
          <w:tcPr>
            <w:tcW w:w="270" w:type="dxa"/>
          </w:tcPr>
          <w:p w14:paraId="64262030" w14:textId="77777777" w:rsidR="007A7CCB" w:rsidRPr="009C628B" w:rsidRDefault="007A7CCB" w:rsidP="007A7CCB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69" w:type="dxa"/>
          </w:tcPr>
          <w:p w14:paraId="25ADC953" w14:textId="020F1E56" w:rsidR="007A7CCB" w:rsidRPr="009C628B" w:rsidRDefault="007A7CCB" w:rsidP="007A7CCB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C628B">
              <w:rPr>
                <w:rFonts w:asciiTheme="majorBidi" w:hAnsiTheme="majorBidi" w:cstheme="majorBidi"/>
                <w:sz w:val="28"/>
              </w:rPr>
              <w:t xml:space="preserve"> 18 </w:t>
            </w:r>
          </w:p>
        </w:tc>
        <w:tc>
          <w:tcPr>
            <w:tcW w:w="270" w:type="dxa"/>
          </w:tcPr>
          <w:p w14:paraId="1711409C" w14:textId="77777777" w:rsidR="007A7CCB" w:rsidRPr="009C628B" w:rsidRDefault="007A7CCB" w:rsidP="007A7CCB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4" w:type="dxa"/>
          </w:tcPr>
          <w:p w14:paraId="24D4F526" w14:textId="5A9DB3B1" w:rsidR="007A7CCB" w:rsidRPr="001023AB" w:rsidRDefault="007A7CCB" w:rsidP="001023AB">
            <w:pPr>
              <w:tabs>
                <w:tab w:val="decimal" w:pos="957"/>
              </w:tabs>
              <w:suppressAutoHyphens/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9C628B">
              <w:rPr>
                <w:rFonts w:asciiTheme="majorBidi" w:hAnsiTheme="majorBidi" w:cstheme="majorBidi"/>
                <w:sz w:val="28"/>
              </w:rPr>
              <w:t xml:space="preserve"> -  </w:t>
            </w:r>
            <w:r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9C628B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77" w:type="dxa"/>
          </w:tcPr>
          <w:p w14:paraId="18CD7F89" w14:textId="77777777" w:rsidR="007A7CCB" w:rsidRPr="00974B3B" w:rsidRDefault="007A7CCB" w:rsidP="007A7CCB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55" w:type="dxa"/>
          </w:tcPr>
          <w:p w14:paraId="0BE850C8" w14:textId="2FA2859E" w:rsidR="007A7CCB" w:rsidRPr="00974B3B" w:rsidRDefault="007A7CCB" w:rsidP="007A7CCB">
            <w:pPr>
              <w:tabs>
                <w:tab w:val="decimal" w:pos="697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7CC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</w:tr>
      <w:tr w:rsidR="007A7CCB" w:rsidRPr="00974B3B" w14:paraId="0AC70903" w14:textId="77777777" w:rsidTr="008C6AC9">
        <w:trPr>
          <w:trHeight w:val="83"/>
        </w:trPr>
        <w:tc>
          <w:tcPr>
            <w:tcW w:w="3959" w:type="dxa"/>
            <w:vAlign w:val="bottom"/>
          </w:tcPr>
          <w:p w14:paraId="577B776A" w14:textId="53545C78" w:rsidR="007A7CCB" w:rsidRPr="00974B3B" w:rsidRDefault="007A7CCB" w:rsidP="007A7CCB">
            <w:pPr>
              <w:suppressAutoHyphens/>
              <w:spacing w:after="0" w:line="240" w:lineRule="auto"/>
              <w:ind w:left="8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74B3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ผลประโยชน์ที่จ่ายโดยใช้หุ้นเป็นเกณฑ์</w:t>
            </w:r>
          </w:p>
        </w:tc>
        <w:tc>
          <w:tcPr>
            <w:tcW w:w="1169" w:type="dxa"/>
          </w:tcPr>
          <w:p w14:paraId="36A0F639" w14:textId="68328CAD" w:rsidR="007A7CCB" w:rsidRPr="009C628B" w:rsidRDefault="007A7CCB" w:rsidP="001023AB">
            <w:pPr>
              <w:tabs>
                <w:tab w:val="decimal" w:pos="95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9C628B">
              <w:rPr>
                <w:rFonts w:asciiTheme="majorBidi" w:hAnsiTheme="majorBidi" w:cstheme="majorBidi"/>
                <w:sz w:val="28"/>
              </w:rPr>
              <w:t xml:space="preserve"> -</w:t>
            </w:r>
            <w:r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9C628B">
              <w:rPr>
                <w:rFonts w:asciiTheme="majorBidi" w:hAnsiTheme="majorBidi" w:cstheme="majorBidi"/>
                <w:sz w:val="28"/>
              </w:rPr>
              <w:t xml:space="preserve">   </w:t>
            </w:r>
          </w:p>
        </w:tc>
        <w:tc>
          <w:tcPr>
            <w:tcW w:w="270" w:type="dxa"/>
          </w:tcPr>
          <w:p w14:paraId="5812C4F1" w14:textId="77777777" w:rsidR="007A7CCB" w:rsidRPr="009C628B" w:rsidRDefault="007A7CCB" w:rsidP="007A7CCB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69" w:type="dxa"/>
          </w:tcPr>
          <w:p w14:paraId="631A4264" w14:textId="6A549E27" w:rsidR="007A7CCB" w:rsidRPr="009C628B" w:rsidRDefault="007A7CCB" w:rsidP="007A7CCB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9C628B">
              <w:rPr>
                <w:rFonts w:asciiTheme="majorBidi" w:hAnsiTheme="majorBidi" w:cstheme="majorBidi"/>
                <w:sz w:val="28"/>
              </w:rPr>
              <w:t xml:space="preserve"> 1 </w:t>
            </w:r>
          </w:p>
        </w:tc>
        <w:tc>
          <w:tcPr>
            <w:tcW w:w="270" w:type="dxa"/>
          </w:tcPr>
          <w:p w14:paraId="0171E54D" w14:textId="77777777" w:rsidR="007A7CCB" w:rsidRPr="009C628B" w:rsidRDefault="007A7CCB" w:rsidP="007A7CCB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09766ED4" w14:textId="729E0A78" w:rsidR="007A7CCB" w:rsidRPr="001023AB" w:rsidRDefault="007A7CCB" w:rsidP="001023AB">
            <w:pPr>
              <w:tabs>
                <w:tab w:val="decimal" w:pos="957"/>
              </w:tabs>
              <w:suppressAutoHyphens/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9C628B">
              <w:rPr>
                <w:rFonts w:asciiTheme="majorBidi" w:hAnsiTheme="majorBidi" w:cstheme="majorBidi"/>
                <w:sz w:val="28"/>
              </w:rPr>
              <w:t xml:space="preserve"> -   </w:t>
            </w:r>
            <w:r w:rsidRPr="001023AB">
              <w:rPr>
                <w:rFonts w:asciiTheme="majorBidi" w:hAnsiTheme="majorBidi" w:cstheme="majorBidi"/>
                <w:sz w:val="28"/>
              </w:rPr>
              <w:t xml:space="preserve">  </w:t>
            </w:r>
          </w:p>
        </w:tc>
        <w:tc>
          <w:tcPr>
            <w:tcW w:w="277" w:type="dxa"/>
          </w:tcPr>
          <w:p w14:paraId="1F8662CE" w14:textId="77777777" w:rsidR="007A7CCB" w:rsidRPr="00974B3B" w:rsidRDefault="007A7CCB" w:rsidP="007A7CCB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01894920" w14:textId="7E8A0C59" w:rsidR="007A7CCB" w:rsidRPr="00974B3B" w:rsidRDefault="007A7CCB" w:rsidP="007A7CCB">
            <w:pPr>
              <w:tabs>
                <w:tab w:val="decimal" w:pos="697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7CC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</w:tr>
      <w:tr w:rsidR="009C628B" w:rsidRPr="00974B3B" w14:paraId="05095B80" w14:textId="77777777" w:rsidTr="008C6AC9">
        <w:trPr>
          <w:trHeight w:val="74"/>
        </w:trPr>
        <w:tc>
          <w:tcPr>
            <w:tcW w:w="3959" w:type="dxa"/>
            <w:vAlign w:val="bottom"/>
          </w:tcPr>
          <w:p w14:paraId="59580FA1" w14:textId="77777777" w:rsidR="009C628B" w:rsidRPr="00974B3B" w:rsidRDefault="009C628B" w:rsidP="009C628B">
            <w:pPr>
              <w:suppressAutoHyphens/>
              <w:spacing w:after="0" w:line="240" w:lineRule="auto"/>
              <w:ind w:left="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974B3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000000"/>
              <w:bottom w:val="double" w:sz="4" w:space="0" w:color="000000"/>
            </w:tcBorders>
          </w:tcPr>
          <w:p w14:paraId="225C7738" w14:textId="7E5BC068" w:rsidR="009C628B" w:rsidRPr="009C628B" w:rsidRDefault="009C628B" w:rsidP="009C628B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</w:pPr>
            <w:r w:rsidRPr="009C628B">
              <w:rPr>
                <w:rFonts w:asciiTheme="majorBidi" w:hAnsiTheme="majorBidi" w:cstheme="majorBidi"/>
                <w:b/>
                <w:bCs/>
                <w:sz w:val="28"/>
              </w:rPr>
              <w:t xml:space="preserve"> 1,851 </w:t>
            </w:r>
          </w:p>
        </w:tc>
        <w:tc>
          <w:tcPr>
            <w:tcW w:w="270" w:type="dxa"/>
          </w:tcPr>
          <w:p w14:paraId="5056701E" w14:textId="77777777" w:rsidR="009C628B" w:rsidRPr="009C628B" w:rsidRDefault="009C628B" w:rsidP="009C628B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1F180166" w14:textId="10456049" w:rsidR="009C628B" w:rsidRPr="009C628B" w:rsidRDefault="009C628B" w:rsidP="009C628B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</w:pPr>
            <w:r w:rsidRPr="009C628B">
              <w:rPr>
                <w:rFonts w:asciiTheme="majorBidi" w:hAnsiTheme="majorBidi" w:cstheme="majorBidi"/>
                <w:b/>
                <w:bCs/>
                <w:sz w:val="28"/>
              </w:rPr>
              <w:t xml:space="preserve"> 1,601 </w:t>
            </w:r>
          </w:p>
        </w:tc>
        <w:tc>
          <w:tcPr>
            <w:tcW w:w="270" w:type="dxa"/>
            <w:tcBorders>
              <w:left w:val="nil"/>
            </w:tcBorders>
          </w:tcPr>
          <w:p w14:paraId="76FA5901" w14:textId="77777777" w:rsidR="009C628B" w:rsidRPr="009C628B" w:rsidRDefault="009C628B" w:rsidP="009C628B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000000"/>
            </w:tcBorders>
          </w:tcPr>
          <w:p w14:paraId="16577821" w14:textId="7273CE3A" w:rsidR="009C628B" w:rsidRPr="009C628B" w:rsidRDefault="009C628B" w:rsidP="009C628B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</w:pPr>
            <w:r w:rsidRPr="009C628B">
              <w:rPr>
                <w:rFonts w:asciiTheme="majorBidi" w:hAnsiTheme="majorBidi" w:cstheme="majorBidi"/>
                <w:b/>
                <w:bCs/>
                <w:sz w:val="28"/>
              </w:rPr>
              <w:t xml:space="preserve"> 299 </w:t>
            </w:r>
          </w:p>
        </w:tc>
        <w:tc>
          <w:tcPr>
            <w:tcW w:w="277" w:type="dxa"/>
          </w:tcPr>
          <w:p w14:paraId="34A84F99" w14:textId="77777777" w:rsidR="009C628B" w:rsidRPr="00974B3B" w:rsidRDefault="009C628B" w:rsidP="009C628B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000000"/>
            </w:tcBorders>
          </w:tcPr>
          <w:p w14:paraId="7D3568FB" w14:textId="5C6C1403" w:rsidR="009C628B" w:rsidRPr="00974B3B" w:rsidRDefault="009C628B" w:rsidP="009C628B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</w:pPr>
            <w:r w:rsidRPr="00974B3B">
              <w:rPr>
                <w:rFonts w:asciiTheme="majorBidi" w:hAnsiTheme="majorBidi" w:cstheme="majorBidi"/>
                <w:b/>
                <w:bCs/>
                <w:sz w:val="28"/>
              </w:rPr>
              <w:t xml:space="preserve"> 234 </w:t>
            </w:r>
          </w:p>
        </w:tc>
      </w:tr>
    </w:tbl>
    <w:p w14:paraId="45A79153" w14:textId="77777777" w:rsidR="00B9444B" w:rsidRPr="00111D64" w:rsidRDefault="00F239B3" w:rsidP="00111D64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lang w:val="th-TH" w:eastAsia="zh-CN"/>
        </w:rPr>
      </w:pPr>
      <w:r w:rsidRPr="00111D64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    </w:t>
      </w:r>
      <w:bookmarkStart w:id="57" w:name="_Toc141724706"/>
    </w:p>
    <w:p w14:paraId="39E807D6" w14:textId="77777777" w:rsidR="00807D10" w:rsidRDefault="00807D10">
      <w:pP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val="th-TH" w:eastAsia="zh-CN"/>
        </w:rPr>
      </w:pPr>
      <w:bookmarkStart w:id="58" w:name="_17_ส่วนงานดำเนินงาน"/>
      <w:bookmarkEnd w:id="58"/>
      <w:r>
        <w:rPr>
          <w:rFonts w:asciiTheme="majorBidi" w:hAnsiTheme="majorBidi" w:cstheme="majorBidi"/>
          <w:cs/>
        </w:rPr>
        <w:br w:type="page"/>
      </w:r>
    </w:p>
    <w:p w14:paraId="567080D1" w14:textId="5B7BDD5C" w:rsidR="00540EFF" w:rsidRPr="003F5700" w:rsidRDefault="00E24BDE" w:rsidP="00E24BDE">
      <w:pPr>
        <w:pStyle w:val="Heading1"/>
        <w:numPr>
          <w:ilvl w:val="0"/>
          <w:numId w:val="0"/>
        </w:numPr>
        <w:ind w:left="540" w:hanging="540"/>
        <w:rPr>
          <w:rFonts w:asciiTheme="majorBidi" w:hAnsiTheme="majorBidi" w:cstheme="majorBidi"/>
          <w:cs/>
        </w:rPr>
      </w:pPr>
      <w:bookmarkStart w:id="59" w:name="_Toc204957141"/>
      <w:r>
        <w:rPr>
          <w:rFonts w:asciiTheme="majorBidi" w:hAnsiTheme="majorBidi" w:cstheme="majorBidi" w:hint="cs"/>
          <w:cs/>
        </w:rPr>
        <w:lastRenderedPageBreak/>
        <w:t>17</w:t>
      </w:r>
      <w:r>
        <w:rPr>
          <w:rFonts w:asciiTheme="majorBidi" w:hAnsiTheme="majorBidi" w:cstheme="majorBidi"/>
          <w:cs/>
        </w:rPr>
        <w:tab/>
      </w:r>
      <w:r w:rsidR="00540EFF" w:rsidRPr="003F5700">
        <w:rPr>
          <w:rFonts w:asciiTheme="majorBidi" w:hAnsiTheme="majorBidi" w:cstheme="majorBidi"/>
          <w:cs/>
        </w:rPr>
        <w:t>ส่วนงานดำเนินงาน</w:t>
      </w:r>
      <w:bookmarkEnd w:id="57"/>
      <w:bookmarkEnd w:id="59"/>
    </w:p>
    <w:p w14:paraId="56C7BB39" w14:textId="77777777" w:rsidR="00B9444B" w:rsidRPr="003F5700" w:rsidRDefault="00B9444B" w:rsidP="00D25D29">
      <w:pPr>
        <w:tabs>
          <w:tab w:val="left" w:pos="630"/>
        </w:tabs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005183EF" w14:textId="77777777" w:rsidR="0049752E" w:rsidRPr="00A844EE" w:rsidRDefault="0049752E" w:rsidP="0049752E">
      <w:pPr>
        <w:tabs>
          <w:tab w:val="left" w:pos="630"/>
        </w:tabs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</w:pPr>
      <w:r w:rsidRPr="006C600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ข้อมูลโครงสร้างการดำเนินงานของกลุ่มบริษัทดำเนินงานผ่านกลุ่มธุรกิจทางการเงิน 3 กลุ่ม ประกอบด้วย             กลุ่มธุรกิจธนาคาร (</w:t>
      </w:r>
      <w:r w:rsidRPr="006C600C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Gen </w:t>
      </w:r>
      <w:r w:rsidRPr="006C600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1) กลุ่มบริการทางการเงินเพื่อผู้บริโภคและดิจิทัล (</w:t>
      </w:r>
      <w:r w:rsidRPr="006C600C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Gen </w:t>
      </w:r>
      <w:r w:rsidRPr="006C600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2) และกลุ่มบริการทางแพลตฟอร์มและสินทรัพย์ดิจิทัล (</w:t>
      </w:r>
      <w:r w:rsidRPr="006C600C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Gen </w:t>
      </w:r>
      <w:r w:rsidRPr="006C600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3) โดยข้อมูลของกลุ่มธุรกิจธนาคารแสดงข้อมูลผลการดำเนินงานรวมของกลุ่มธนาคาร กลุ่มบริการทางการเงินเพื่อผู้บริโภคและดิจิทัล และกลุ่มบริการแพลตฟอร์มและสินทรัพย์ดิจิทัลแสดงข้อมูลระดับองค์กรแยกตามประเภทธุรกิจ</w:t>
      </w:r>
    </w:p>
    <w:p w14:paraId="715935BF" w14:textId="066FE6BD" w:rsidR="00B9444B" w:rsidRDefault="00B9444B" w:rsidP="00D25D29">
      <w:pPr>
        <w:tabs>
          <w:tab w:val="left" w:pos="630"/>
        </w:tabs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68"/>
        <w:gridCol w:w="178"/>
        <w:gridCol w:w="1174"/>
        <w:gridCol w:w="183"/>
        <w:gridCol w:w="1167"/>
        <w:gridCol w:w="180"/>
        <w:gridCol w:w="1170"/>
        <w:gridCol w:w="180"/>
        <w:gridCol w:w="990"/>
      </w:tblGrid>
      <w:tr w:rsidR="00A50B54" w:rsidRPr="003F5700" w14:paraId="5ABFCC78" w14:textId="77777777" w:rsidTr="00A502A3">
        <w:trPr>
          <w:cantSplit/>
        </w:trPr>
        <w:tc>
          <w:tcPr>
            <w:tcW w:w="3060" w:type="dxa"/>
          </w:tcPr>
          <w:p w14:paraId="79C0372B" w14:textId="77777777" w:rsidR="00A50B54" w:rsidRPr="003F5700" w:rsidRDefault="00A50B54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bidi="ar-SA"/>
              </w:rPr>
              <w:br w:type="page"/>
            </w:r>
          </w:p>
        </w:tc>
        <w:tc>
          <w:tcPr>
            <w:tcW w:w="6390" w:type="dxa"/>
            <w:gridSpan w:val="9"/>
          </w:tcPr>
          <w:p w14:paraId="5E115A3D" w14:textId="77777777" w:rsidR="00A50B54" w:rsidRPr="003F5700" w:rsidRDefault="00A50B54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A50B54" w:rsidRPr="003F5700" w14:paraId="3AE06485" w14:textId="77777777" w:rsidTr="00A502A3">
        <w:trPr>
          <w:cantSplit/>
          <w:trHeight w:val="744"/>
        </w:trPr>
        <w:tc>
          <w:tcPr>
            <w:tcW w:w="3060" w:type="dxa"/>
            <w:vAlign w:val="bottom"/>
          </w:tcPr>
          <w:p w14:paraId="0B141088" w14:textId="610A391B" w:rsidR="00A50B54" w:rsidRPr="003F5700" w:rsidRDefault="00A50B54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br/>
            </w: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30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168" w:type="dxa"/>
            <w:vAlign w:val="bottom"/>
          </w:tcPr>
          <w:p w14:paraId="1BCAEB54" w14:textId="77777777" w:rsidR="00A50B54" w:rsidRPr="003F5700" w:rsidRDefault="00A50B54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  <w:t>Gen 1</w:t>
            </w:r>
          </w:p>
          <w:p w14:paraId="52B2B8A7" w14:textId="77777777" w:rsidR="00A50B54" w:rsidRPr="003F5700" w:rsidRDefault="00A50B54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  <w:t>ธุรกิจธนาคาร</w:t>
            </w:r>
          </w:p>
        </w:tc>
        <w:tc>
          <w:tcPr>
            <w:tcW w:w="178" w:type="dxa"/>
            <w:vAlign w:val="bottom"/>
          </w:tcPr>
          <w:p w14:paraId="2D62AEEB" w14:textId="77777777" w:rsidR="00A50B54" w:rsidRPr="003F5700" w:rsidRDefault="00A50B54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3DDD3574" w14:textId="77777777" w:rsidR="00A50B54" w:rsidRPr="003F5700" w:rsidRDefault="00A50B54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Gen 2</w:t>
            </w:r>
          </w:p>
          <w:p w14:paraId="6A5872F0" w14:textId="77777777" w:rsidR="00A50B54" w:rsidRPr="003F5700" w:rsidRDefault="00A50B54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บริการทางการเงินเพื่อผู้บริโภคและดิจิทัล</w:t>
            </w:r>
          </w:p>
        </w:tc>
        <w:tc>
          <w:tcPr>
            <w:tcW w:w="183" w:type="dxa"/>
            <w:vAlign w:val="bottom"/>
          </w:tcPr>
          <w:p w14:paraId="5E3E4C2F" w14:textId="77777777" w:rsidR="00A50B54" w:rsidRPr="003F5700" w:rsidRDefault="00A50B54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  <w:vAlign w:val="bottom"/>
          </w:tcPr>
          <w:p w14:paraId="16FD8F9A" w14:textId="77777777" w:rsidR="00A50B54" w:rsidRPr="003F5700" w:rsidRDefault="00A50B54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Gen 3</w:t>
            </w:r>
          </w:p>
          <w:p w14:paraId="187AC956" w14:textId="77777777" w:rsidR="00A50B54" w:rsidRPr="003F5700" w:rsidRDefault="00A50B54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แพลตฟอร์มและสินทรัพย์ดิจิทัล</w:t>
            </w:r>
          </w:p>
        </w:tc>
        <w:tc>
          <w:tcPr>
            <w:tcW w:w="180" w:type="dxa"/>
            <w:vAlign w:val="bottom"/>
          </w:tcPr>
          <w:p w14:paraId="398A992C" w14:textId="77777777" w:rsidR="00A50B54" w:rsidRPr="003F5700" w:rsidRDefault="00A50B54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522F7EA" w14:textId="77777777" w:rsidR="00A50B54" w:rsidRPr="003F5700" w:rsidRDefault="00A50B54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lang w:val="en-GB"/>
              </w:rPr>
            </w:pPr>
            <w:r w:rsidRPr="003F5700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รายการระหว่างกันและอื่นๆ</w:t>
            </w:r>
          </w:p>
        </w:tc>
        <w:tc>
          <w:tcPr>
            <w:tcW w:w="180" w:type="dxa"/>
            <w:vAlign w:val="bottom"/>
          </w:tcPr>
          <w:p w14:paraId="798D980F" w14:textId="77777777" w:rsidR="00A50B54" w:rsidRPr="003F5700" w:rsidRDefault="00A50B54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80F5F4D" w14:textId="77777777" w:rsidR="00A50B54" w:rsidRPr="003F5700" w:rsidRDefault="00A50B54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10C7DD86" w14:textId="77777777" w:rsidR="00A50B54" w:rsidRPr="003F5700" w:rsidRDefault="00A50B54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5E8A1B45" w14:textId="77777777" w:rsidR="00A50B54" w:rsidRPr="003F5700" w:rsidRDefault="00A50B54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73450BBE" w14:textId="77777777" w:rsidR="00A50B54" w:rsidRPr="003F5700" w:rsidRDefault="00A50B54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A50B54" w:rsidRPr="003F5700" w14:paraId="46E47F68" w14:textId="77777777" w:rsidTr="00A502A3">
        <w:trPr>
          <w:cantSplit/>
        </w:trPr>
        <w:tc>
          <w:tcPr>
            <w:tcW w:w="3060" w:type="dxa"/>
          </w:tcPr>
          <w:p w14:paraId="4D7D1CC1" w14:textId="77777777" w:rsidR="00A50B54" w:rsidRPr="003F5700" w:rsidRDefault="00A50B54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53C4FB2B" w14:textId="77777777" w:rsidR="00A50B54" w:rsidRPr="003F5700" w:rsidRDefault="00A50B54">
            <w:pPr>
              <w:shd w:val="clear" w:color="auto" w:fill="FFFFFF"/>
              <w:tabs>
                <w:tab w:val="decimal" w:pos="742"/>
              </w:tabs>
              <w:snapToGrid w:val="0"/>
              <w:spacing w:after="0" w:line="240" w:lineRule="atLeast"/>
              <w:ind w:left="-79" w:right="-76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lang w:val="en-GB"/>
              </w:rPr>
              <w:t>(</w:t>
            </w: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val="en-GB"/>
              </w:rPr>
              <w:t>ล้านบาท</w:t>
            </w: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D5442" w:rsidRPr="00215E41" w14:paraId="071B5F59" w14:textId="77777777" w:rsidTr="00A502A3">
        <w:trPr>
          <w:cantSplit/>
          <w:trHeight w:val="80"/>
        </w:trPr>
        <w:tc>
          <w:tcPr>
            <w:tcW w:w="3060" w:type="dxa"/>
          </w:tcPr>
          <w:p w14:paraId="46F88A01" w14:textId="77777777" w:rsidR="004D5442" w:rsidRPr="003F5700" w:rsidRDefault="004D5442" w:rsidP="004D5442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68" w:type="dxa"/>
          </w:tcPr>
          <w:p w14:paraId="47D31E4E" w14:textId="5CE0978E" w:rsidR="004D5442" w:rsidRPr="004D5442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4D5442">
              <w:rPr>
                <w:rFonts w:asciiTheme="majorBidi" w:hAnsiTheme="majorBidi" w:cstheme="majorBidi"/>
                <w:sz w:val="26"/>
                <w:szCs w:val="26"/>
              </w:rPr>
              <w:t xml:space="preserve"> 23,994 </w:t>
            </w:r>
          </w:p>
        </w:tc>
        <w:tc>
          <w:tcPr>
            <w:tcW w:w="178" w:type="dxa"/>
          </w:tcPr>
          <w:p w14:paraId="093E7D4B" w14:textId="77777777" w:rsidR="004D5442" w:rsidRPr="004D5442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</w:tcPr>
          <w:p w14:paraId="3D594963" w14:textId="2F231BBF" w:rsidR="004D5442" w:rsidRPr="004D5442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4D5442">
              <w:rPr>
                <w:rFonts w:asciiTheme="majorBidi" w:hAnsiTheme="majorBidi" w:cstheme="majorBidi"/>
                <w:sz w:val="26"/>
                <w:szCs w:val="26"/>
              </w:rPr>
              <w:t xml:space="preserve"> 6,313 </w:t>
            </w:r>
          </w:p>
        </w:tc>
        <w:tc>
          <w:tcPr>
            <w:tcW w:w="183" w:type="dxa"/>
          </w:tcPr>
          <w:p w14:paraId="25613C13" w14:textId="77777777" w:rsidR="004D5442" w:rsidRPr="004D5442" w:rsidRDefault="004D5442" w:rsidP="004D5442">
            <w:pPr>
              <w:shd w:val="clear" w:color="auto" w:fill="FFFFFF"/>
              <w:tabs>
                <w:tab w:val="decimal" w:pos="73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</w:tcPr>
          <w:p w14:paraId="1E4A67F7" w14:textId="70EC3D35" w:rsidR="004D5442" w:rsidRPr="004D5442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D5442">
              <w:rPr>
                <w:rFonts w:asciiTheme="majorBidi" w:hAnsiTheme="majorBidi" w:cstheme="majorBidi"/>
                <w:sz w:val="26"/>
                <w:szCs w:val="26"/>
              </w:rPr>
              <w:t xml:space="preserve"> 51 </w:t>
            </w:r>
          </w:p>
        </w:tc>
        <w:tc>
          <w:tcPr>
            <w:tcW w:w="180" w:type="dxa"/>
          </w:tcPr>
          <w:p w14:paraId="27833803" w14:textId="77777777" w:rsidR="004D5442" w:rsidRPr="004D5442" w:rsidRDefault="004D5442" w:rsidP="004D5442">
            <w:pPr>
              <w:shd w:val="clear" w:color="auto" w:fill="FFFFFF"/>
              <w:tabs>
                <w:tab w:val="decimal" w:pos="73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7008974A" w14:textId="31F51DC1" w:rsidR="004D5442" w:rsidRPr="004D5442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D5442">
              <w:rPr>
                <w:rFonts w:asciiTheme="majorBidi" w:hAnsiTheme="majorBidi" w:cstheme="majorBidi"/>
                <w:sz w:val="26"/>
                <w:szCs w:val="26"/>
              </w:rPr>
              <w:t xml:space="preserve"> 46 </w:t>
            </w:r>
          </w:p>
        </w:tc>
        <w:tc>
          <w:tcPr>
            <w:tcW w:w="180" w:type="dxa"/>
          </w:tcPr>
          <w:p w14:paraId="14A0E7AC" w14:textId="77777777" w:rsidR="004D5442" w:rsidRPr="004D5442" w:rsidRDefault="004D5442" w:rsidP="004D5442">
            <w:pPr>
              <w:shd w:val="clear" w:color="auto" w:fill="FFFFFF"/>
              <w:tabs>
                <w:tab w:val="decimal" w:pos="628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7BE479A3" w14:textId="23834690" w:rsidR="004D5442" w:rsidRPr="004D5442" w:rsidRDefault="004D5442" w:rsidP="004D5442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D5442">
              <w:rPr>
                <w:rFonts w:asciiTheme="majorBidi" w:hAnsiTheme="majorBidi" w:cstheme="majorBidi"/>
                <w:sz w:val="26"/>
                <w:szCs w:val="26"/>
              </w:rPr>
              <w:t xml:space="preserve"> 30,404 </w:t>
            </w:r>
          </w:p>
        </w:tc>
      </w:tr>
      <w:tr w:rsidR="004D5442" w:rsidRPr="00215E41" w14:paraId="22F766BF" w14:textId="77777777" w:rsidTr="00A502A3">
        <w:trPr>
          <w:cantSplit/>
        </w:trPr>
        <w:tc>
          <w:tcPr>
            <w:tcW w:w="3060" w:type="dxa"/>
          </w:tcPr>
          <w:p w14:paraId="402599FF" w14:textId="77777777" w:rsidR="004D5442" w:rsidRPr="003F5700" w:rsidRDefault="004D5442" w:rsidP="004D5442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รายได้ค่าธรรมเนียมและอื่นๆ</w:t>
            </w:r>
          </w:p>
        </w:tc>
        <w:tc>
          <w:tcPr>
            <w:tcW w:w="1168" w:type="dxa"/>
          </w:tcPr>
          <w:p w14:paraId="7D919C1B" w14:textId="1E23F94E" w:rsidR="004D5442" w:rsidRPr="004D5442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4D5442">
              <w:rPr>
                <w:rFonts w:asciiTheme="majorBidi" w:hAnsiTheme="majorBidi" w:cstheme="majorBidi"/>
                <w:sz w:val="26"/>
                <w:szCs w:val="26"/>
              </w:rPr>
              <w:t xml:space="preserve"> 8,81</w:t>
            </w:r>
            <w:r w:rsidR="004B6048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4D544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</w:tcPr>
          <w:p w14:paraId="561EBB28" w14:textId="77777777" w:rsidR="004D5442" w:rsidRPr="004D5442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</w:tcPr>
          <w:p w14:paraId="73FED767" w14:textId="16755AB3" w:rsidR="004D5442" w:rsidRPr="004D5442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4D5442">
              <w:rPr>
                <w:rFonts w:asciiTheme="majorBidi" w:hAnsiTheme="majorBidi" w:cstheme="majorBidi"/>
                <w:sz w:val="26"/>
                <w:szCs w:val="26"/>
              </w:rPr>
              <w:t xml:space="preserve"> 1,064 </w:t>
            </w:r>
          </w:p>
        </w:tc>
        <w:tc>
          <w:tcPr>
            <w:tcW w:w="183" w:type="dxa"/>
          </w:tcPr>
          <w:p w14:paraId="129A7D83" w14:textId="77777777" w:rsidR="004D5442" w:rsidRPr="004D5442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</w:tcPr>
          <w:p w14:paraId="4BCDBE11" w14:textId="2F254FBB" w:rsidR="004D5442" w:rsidRPr="004D5442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D5442">
              <w:rPr>
                <w:rFonts w:asciiTheme="majorBidi" w:hAnsiTheme="majorBidi" w:cstheme="majorBidi"/>
                <w:sz w:val="26"/>
                <w:szCs w:val="26"/>
              </w:rPr>
              <w:t xml:space="preserve"> 916 </w:t>
            </w:r>
          </w:p>
        </w:tc>
        <w:tc>
          <w:tcPr>
            <w:tcW w:w="180" w:type="dxa"/>
          </w:tcPr>
          <w:p w14:paraId="2F0163D9" w14:textId="77777777" w:rsidR="004D5442" w:rsidRPr="004D5442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3605538" w14:textId="736D4B49" w:rsidR="004D5442" w:rsidRPr="004D5442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D5442">
              <w:rPr>
                <w:rFonts w:asciiTheme="majorBidi" w:hAnsiTheme="majorBidi" w:cstheme="majorBidi"/>
                <w:sz w:val="26"/>
                <w:szCs w:val="26"/>
              </w:rPr>
              <w:t xml:space="preserve"> (74</w:t>
            </w:r>
            <w:r w:rsidR="0031488C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4D544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01B239F0" w14:textId="77777777" w:rsidR="004D5442" w:rsidRPr="004D5442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D655194" w14:textId="0B486145" w:rsidR="004D5442" w:rsidRPr="004D5442" w:rsidRDefault="004D5442" w:rsidP="004D5442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D5442">
              <w:rPr>
                <w:rFonts w:asciiTheme="majorBidi" w:hAnsiTheme="majorBidi" w:cstheme="majorBidi"/>
                <w:sz w:val="26"/>
                <w:szCs w:val="26"/>
              </w:rPr>
              <w:t xml:space="preserve"> 10,052 </w:t>
            </w:r>
          </w:p>
        </w:tc>
      </w:tr>
      <w:tr w:rsidR="004D5442" w:rsidRPr="00215E41" w14:paraId="2FD83805" w14:textId="77777777" w:rsidTr="00A502A3">
        <w:trPr>
          <w:cantSplit/>
        </w:trPr>
        <w:tc>
          <w:tcPr>
            <w:tcW w:w="3060" w:type="dxa"/>
          </w:tcPr>
          <w:p w14:paraId="082D7EEA" w14:textId="77777777" w:rsidR="004D5442" w:rsidRPr="003F5700" w:rsidRDefault="004D5442" w:rsidP="004D5442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รายได้จากการลงทุนและการค้า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546A7C19" w14:textId="72C83CF9" w:rsidR="004D5442" w:rsidRPr="004D5442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4D5442">
              <w:rPr>
                <w:rFonts w:asciiTheme="majorBidi" w:hAnsiTheme="majorBidi" w:cstheme="majorBidi"/>
                <w:sz w:val="26"/>
                <w:szCs w:val="26"/>
              </w:rPr>
              <w:t xml:space="preserve"> 2,610 </w:t>
            </w:r>
          </w:p>
        </w:tc>
        <w:tc>
          <w:tcPr>
            <w:tcW w:w="178" w:type="dxa"/>
          </w:tcPr>
          <w:p w14:paraId="1427A18D" w14:textId="77777777" w:rsidR="004D5442" w:rsidRPr="004D5442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4F6D693A" w14:textId="06D82368" w:rsidR="004D5442" w:rsidRPr="004D5442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4D5442">
              <w:rPr>
                <w:rFonts w:asciiTheme="majorBidi" w:hAnsiTheme="majorBidi" w:cstheme="majorBidi"/>
                <w:sz w:val="26"/>
                <w:szCs w:val="26"/>
              </w:rPr>
              <w:t xml:space="preserve"> 15 </w:t>
            </w:r>
          </w:p>
        </w:tc>
        <w:tc>
          <w:tcPr>
            <w:tcW w:w="183" w:type="dxa"/>
          </w:tcPr>
          <w:p w14:paraId="336AA918" w14:textId="77777777" w:rsidR="004D5442" w:rsidRPr="004D5442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1DE5BB16" w14:textId="2CD30581" w:rsidR="004D5442" w:rsidRPr="004D5442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D5442">
              <w:rPr>
                <w:rFonts w:asciiTheme="majorBidi" w:hAnsiTheme="majorBidi" w:cstheme="majorBidi"/>
                <w:sz w:val="26"/>
                <w:szCs w:val="26"/>
              </w:rPr>
              <w:t xml:space="preserve"> (336)</w:t>
            </w:r>
          </w:p>
        </w:tc>
        <w:tc>
          <w:tcPr>
            <w:tcW w:w="180" w:type="dxa"/>
          </w:tcPr>
          <w:p w14:paraId="11470BC5" w14:textId="77777777" w:rsidR="004D5442" w:rsidRPr="004D5442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D9B30B2" w14:textId="3686EC99" w:rsidR="004D5442" w:rsidRPr="004D5442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D5442">
              <w:rPr>
                <w:rFonts w:asciiTheme="majorBidi" w:hAnsiTheme="majorBidi" w:cstheme="majorBidi"/>
                <w:sz w:val="26"/>
                <w:szCs w:val="26"/>
              </w:rPr>
              <w:t xml:space="preserve"> 905 </w:t>
            </w:r>
          </w:p>
        </w:tc>
        <w:tc>
          <w:tcPr>
            <w:tcW w:w="180" w:type="dxa"/>
          </w:tcPr>
          <w:p w14:paraId="75A81C57" w14:textId="77777777" w:rsidR="004D5442" w:rsidRPr="004D5442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D54233A" w14:textId="712F6F0A" w:rsidR="004D5442" w:rsidRPr="004D5442" w:rsidRDefault="004D5442" w:rsidP="004D5442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4D5442">
              <w:rPr>
                <w:rFonts w:asciiTheme="majorBidi" w:hAnsiTheme="majorBidi" w:cstheme="majorBidi"/>
                <w:sz w:val="26"/>
                <w:szCs w:val="26"/>
              </w:rPr>
              <w:t xml:space="preserve"> 3,194 </w:t>
            </w:r>
          </w:p>
        </w:tc>
      </w:tr>
      <w:tr w:rsidR="004D5442" w:rsidRPr="00215E41" w14:paraId="597DA55D" w14:textId="77777777" w:rsidTr="00A502A3">
        <w:trPr>
          <w:cantSplit/>
        </w:trPr>
        <w:tc>
          <w:tcPr>
            <w:tcW w:w="3060" w:type="dxa"/>
          </w:tcPr>
          <w:p w14:paraId="14E9EA64" w14:textId="77777777" w:rsidR="004D5442" w:rsidRPr="003F5700" w:rsidRDefault="004D5442" w:rsidP="004D5442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6CD1B83F" w14:textId="1DA00D65" w:rsidR="004D5442" w:rsidRPr="004D5442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4D5442">
              <w:rPr>
                <w:rFonts w:asciiTheme="majorBidi" w:hAnsiTheme="majorBidi" w:cstheme="majorBidi"/>
                <w:sz w:val="26"/>
                <w:szCs w:val="26"/>
              </w:rPr>
              <w:t xml:space="preserve"> 35,41</w:t>
            </w:r>
            <w:r w:rsidR="00847816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4D544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</w:tcPr>
          <w:p w14:paraId="44963263" w14:textId="77777777" w:rsidR="004D5442" w:rsidRPr="004D5442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5117D036" w14:textId="46ECF68F" w:rsidR="004D5442" w:rsidRPr="004D5442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4D5442">
              <w:rPr>
                <w:rFonts w:asciiTheme="majorBidi" w:hAnsiTheme="majorBidi" w:cstheme="majorBidi"/>
                <w:sz w:val="26"/>
                <w:szCs w:val="26"/>
              </w:rPr>
              <w:t xml:space="preserve"> 7,392 </w:t>
            </w:r>
          </w:p>
        </w:tc>
        <w:tc>
          <w:tcPr>
            <w:tcW w:w="183" w:type="dxa"/>
          </w:tcPr>
          <w:p w14:paraId="199B9610" w14:textId="77777777" w:rsidR="004D5442" w:rsidRPr="004D5442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00D8B39E" w14:textId="0BBBB54D" w:rsidR="004D5442" w:rsidRPr="004D5442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D5442">
              <w:rPr>
                <w:rFonts w:asciiTheme="majorBidi" w:hAnsiTheme="majorBidi" w:cstheme="majorBidi"/>
                <w:sz w:val="26"/>
                <w:szCs w:val="26"/>
              </w:rPr>
              <w:t xml:space="preserve"> 631 </w:t>
            </w:r>
          </w:p>
        </w:tc>
        <w:tc>
          <w:tcPr>
            <w:tcW w:w="180" w:type="dxa"/>
          </w:tcPr>
          <w:p w14:paraId="146F52AC" w14:textId="77777777" w:rsidR="004D5442" w:rsidRPr="004D5442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DC352A7" w14:textId="5398A519" w:rsidR="004D5442" w:rsidRPr="004D5442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D5442">
              <w:rPr>
                <w:rFonts w:asciiTheme="majorBidi" w:hAnsiTheme="majorBidi" w:cstheme="majorBidi"/>
                <w:sz w:val="26"/>
                <w:szCs w:val="26"/>
              </w:rPr>
              <w:t xml:space="preserve"> 21</w:t>
            </w:r>
            <w:r w:rsidR="00EB5FD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D544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</w:tcPr>
          <w:p w14:paraId="19467832" w14:textId="77777777" w:rsidR="004D5442" w:rsidRPr="004D5442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F7DD5BE" w14:textId="643579D7" w:rsidR="004D5442" w:rsidRPr="004D5442" w:rsidRDefault="004D5442" w:rsidP="004D5442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4D5442">
              <w:rPr>
                <w:rFonts w:asciiTheme="majorBidi" w:hAnsiTheme="majorBidi" w:cstheme="majorBidi"/>
                <w:sz w:val="26"/>
                <w:szCs w:val="26"/>
              </w:rPr>
              <w:t xml:space="preserve"> 43,650 </w:t>
            </w:r>
          </w:p>
        </w:tc>
      </w:tr>
      <w:tr w:rsidR="004D5442" w:rsidRPr="00215E41" w14:paraId="7EB97654" w14:textId="77777777" w:rsidTr="00A502A3">
        <w:trPr>
          <w:cantSplit/>
        </w:trPr>
        <w:tc>
          <w:tcPr>
            <w:tcW w:w="3060" w:type="dxa"/>
          </w:tcPr>
          <w:p w14:paraId="443DBFF2" w14:textId="77777777" w:rsidR="004D5442" w:rsidRPr="003F5700" w:rsidRDefault="004D5442" w:rsidP="004D5442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รวมค่าใช้จ่ายจากการดำเนินงาน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0FF9749E" w14:textId="72902284" w:rsidR="004D5442" w:rsidRPr="004D5442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4D5442">
              <w:rPr>
                <w:rFonts w:asciiTheme="majorBidi" w:hAnsiTheme="majorBidi" w:cstheme="majorBidi"/>
                <w:sz w:val="26"/>
                <w:szCs w:val="26"/>
              </w:rPr>
              <w:t xml:space="preserve"> (13,506)</w:t>
            </w:r>
          </w:p>
        </w:tc>
        <w:tc>
          <w:tcPr>
            <w:tcW w:w="178" w:type="dxa"/>
          </w:tcPr>
          <w:p w14:paraId="6FFB92BC" w14:textId="77777777" w:rsidR="004D5442" w:rsidRPr="004D5442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21391F20" w14:textId="1E8913FF" w:rsidR="004D5442" w:rsidRPr="004D5442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4D5442">
              <w:rPr>
                <w:rFonts w:asciiTheme="majorBidi" w:hAnsiTheme="majorBidi" w:cstheme="majorBidi"/>
                <w:sz w:val="26"/>
                <w:szCs w:val="26"/>
              </w:rPr>
              <w:t xml:space="preserve"> (3,253)</w:t>
            </w:r>
          </w:p>
        </w:tc>
        <w:tc>
          <w:tcPr>
            <w:tcW w:w="183" w:type="dxa"/>
          </w:tcPr>
          <w:p w14:paraId="276BC699" w14:textId="77777777" w:rsidR="004D5442" w:rsidRPr="004D5442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6CAEA95B" w14:textId="0BD0E2CD" w:rsidR="004D5442" w:rsidRPr="004D5442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4D5442">
              <w:rPr>
                <w:rFonts w:asciiTheme="majorBidi" w:hAnsiTheme="majorBidi" w:cstheme="majorBidi"/>
                <w:sz w:val="26"/>
                <w:szCs w:val="26"/>
              </w:rPr>
              <w:t xml:space="preserve"> (1,242)</w:t>
            </w:r>
          </w:p>
        </w:tc>
        <w:tc>
          <w:tcPr>
            <w:tcW w:w="180" w:type="dxa"/>
          </w:tcPr>
          <w:p w14:paraId="03A3F6BB" w14:textId="77777777" w:rsidR="004D5442" w:rsidRPr="004D5442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43D2259" w14:textId="679978AF" w:rsidR="004D5442" w:rsidRPr="004D5442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D5442">
              <w:rPr>
                <w:rFonts w:asciiTheme="majorBidi" w:hAnsiTheme="majorBidi" w:cstheme="majorBidi"/>
                <w:sz w:val="26"/>
                <w:szCs w:val="26"/>
              </w:rPr>
              <w:t xml:space="preserve"> 471 </w:t>
            </w:r>
          </w:p>
        </w:tc>
        <w:tc>
          <w:tcPr>
            <w:tcW w:w="180" w:type="dxa"/>
          </w:tcPr>
          <w:p w14:paraId="785B95EF" w14:textId="77777777" w:rsidR="004D5442" w:rsidRPr="004D5442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C93D75A" w14:textId="05B7C3D8" w:rsidR="004D5442" w:rsidRPr="004D5442" w:rsidRDefault="004D5442" w:rsidP="004D5442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4D5442">
              <w:rPr>
                <w:rFonts w:asciiTheme="majorBidi" w:hAnsiTheme="majorBidi" w:cstheme="majorBidi"/>
                <w:sz w:val="26"/>
                <w:szCs w:val="26"/>
              </w:rPr>
              <w:t xml:space="preserve"> (17,530)</w:t>
            </w:r>
          </w:p>
        </w:tc>
      </w:tr>
      <w:tr w:rsidR="004D5442" w:rsidRPr="00215E41" w14:paraId="04B3614D" w14:textId="77777777" w:rsidTr="00A502A3">
        <w:trPr>
          <w:cantSplit/>
        </w:trPr>
        <w:tc>
          <w:tcPr>
            <w:tcW w:w="3060" w:type="dxa"/>
          </w:tcPr>
          <w:p w14:paraId="2BFD5E3E" w14:textId="77777777" w:rsidR="004D5442" w:rsidRPr="003F5700" w:rsidRDefault="004D5442" w:rsidP="004D5442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กำไรจากการดำเนินงานก่อน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br/>
              <w:t>ผลขาดทุนด้านเครดิตที่คาดว่า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br/>
              <w:t>จะเกิดขึ้นและภาษีเงินได้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152F64" w14:textId="254821AD" w:rsidR="004D5442" w:rsidRPr="004D5442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4D5442">
              <w:rPr>
                <w:rFonts w:asciiTheme="majorBidi" w:hAnsiTheme="majorBidi" w:cstheme="majorBidi"/>
                <w:sz w:val="26"/>
                <w:szCs w:val="26"/>
              </w:rPr>
              <w:t xml:space="preserve"> 21,91</w:t>
            </w:r>
            <w:r w:rsidR="008423A0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4D544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71C7D203" w14:textId="77777777" w:rsidR="004D5442" w:rsidRPr="004D5442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D0B042" w14:textId="50583D75" w:rsidR="004D5442" w:rsidRPr="004D5442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4D5442">
              <w:rPr>
                <w:rFonts w:asciiTheme="majorBidi" w:hAnsiTheme="majorBidi" w:cstheme="majorBidi"/>
                <w:sz w:val="26"/>
                <w:szCs w:val="26"/>
              </w:rPr>
              <w:t xml:space="preserve"> 4,139 </w:t>
            </w:r>
          </w:p>
        </w:tc>
        <w:tc>
          <w:tcPr>
            <w:tcW w:w="183" w:type="dxa"/>
            <w:vAlign w:val="bottom"/>
          </w:tcPr>
          <w:p w14:paraId="76068E7E" w14:textId="77777777" w:rsidR="004D5442" w:rsidRPr="004D5442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9572A7" w14:textId="643A86D8" w:rsidR="004D5442" w:rsidRPr="004D5442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D5442">
              <w:rPr>
                <w:rFonts w:asciiTheme="majorBidi" w:hAnsiTheme="majorBidi" w:cstheme="majorBidi"/>
                <w:sz w:val="26"/>
                <w:szCs w:val="26"/>
              </w:rPr>
              <w:t xml:space="preserve"> (611)</w:t>
            </w:r>
          </w:p>
        </w:tc>
        <w:tc>
          <w:tcPr>
            <w:tcW w:w="180" w:type="dxa"/>
            <w:vAlign w:val="bottom"/>
          </w:tcPr>
          <w:p w14:paraId="245C6CAD" w14:textId="77777777" w:rsidR="004D5442" w:rsidRPr="004D5442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C1F401" w14:textId="11D5ED33" w:rsidR="004D5442" w:rsidRPr="004D5442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D5442">
              <w:rPr>
                <w:rFonts w:asciiTheme="majorBidi" w:hAnsiTheme="majorBidi" w:cstheme="majorBidi"/>
                <w:sz w:val="26"/>
                <w:szCs w:val="26"/>
              </w:rPr>
              <w:t xml:space="preserve"> 68</w:t>
            </w:r>
            <w:r w:rsidR="00D866D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4D544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13BA84F6" w14:textId="77777777" w:rsidR="004D5442" w:rsidRPr="004D5442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58B867D" w14:textId="16D31B88" w:rsidR="004D5442" w:rsidRPr="004D5442" w:rsidRDefault="004D5442" w:rsidP="004D5442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4D5442">
              <w:rPr>
                <w:rFonts w:asciiTheme="majorBidi" w:hAnsiTheme="majorBidi" w:cstheme="majorBidi"/>
                <w:sz w:val="26"/>
                <w:szCs w:val="26"/>
              </w:rPr>
              <w:t xml:space="preserve"> 26,120 </w:t>
            </w:r>
          </w:p>
        </w:tc>
      </w:tr>
      <w:tr w:rsidR="004D5442" w:rsidRPr="00215E41" w14:paraId="2AE8E611" w14:textId="77777777" w:rsidTr="00A502A3">
        <w:trPr>
          <w:cantSplit/>
        </w:trPr>
        <w:tc>
          <w:tcPr>
            <w:tcW w:w="3060" w:type="dxa"/>
          </w:tcPr>
          <w:p w14:paraId="70A86C0F" w14:textId="77777777" w:rsidR="004D5442" w:rsidRPr="003F5700" w:rsidRDefault="004D5442" w:rsidP="004D5442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08467849" w14:textId="77777777" w:rsidR="004D5442" w:rsidRPr="004D5442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14:paraId="12812D50" w14:textId="77777777" w:rsidR="004D5442" w:rsidRPr="004D5442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</w:tcPr>
          <w:p w14:paraId="00B410A9" w14:textId="77777777" w:rsidR="004D5442" w:rsidRPr="004D5442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</w:tcPr>
          <w:p w14:paraId="16EFD886" w14:textId="77777777" w:rsidR="004D5442" w:rsidRPr="004D5442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</w:tcPr>
          <w:p w14:paraId="0A5237D8" w14:textId="77777777" w:rsidR="004D5442" w:rsidRPr="004D5442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0F350A10" w14:textId="77777777" w:rsidR="004D5442" w:rsidRPr="004D5442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0CFC692" w14:textId="77777777" w:rsidR="004D5442" w:rsidRPr="004D5442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3E017417" w14:textId="77777777" w:rsidR="004D5442" w:rsidRPr="004D5442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8CF7C85" w14:textId="3BD3E827" w:rsidR="004D5442" w:rsidRPr="004D5442" w:rsidRDefault="004D5442" w:rsidP="004D5442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4D5442">
              <w:rPr>
                <w:rFonts w:asciiTheme="majorBidi" w:hAnsiTheme="majorBidi" w:cstheme="majorBidi"/>
                <w:sz w:val="26"/>
                <w:szCs w:val="26"/>
              </w:rPr>
              <w:t xml:space="preserve"> (10,112)</w:t>
            </w:r>
          </w:p>
        </w:tc>
      </w:tr>
      <w:tr w:rsidR="004D5442" w:rsidRPr="00215E41" w14:paraId="5F584CE1" w14:textId="77777777" w:rsidTr="00A502A3">
        <w:trPr>
          <w:cantSplit/>
        </w:trPr>
        <w:tc>
          <w:tcPr>
            <w:tcW w:w="3060" w:type="dxa"/>
          </w:tcPr>
          <w:p w14:paraId="43CED54B" w14:textId="77777777" w:rsidR="004D5442" w:rsidRPr="003F5700" w:rsidRDefault="004D5442" w:rsidP="004D5442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68" w:type="dxa"/>
          </w:tcPr>
          <w:p w14:paraId="70D98425" w14:textId="77777777" w:rsidR="004D5442" w:rsidRPr="004D5442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14:paraId="63AF80D7" w14:textId="77777777" w:rsidR="004D5442" w:rsidRPr="004D5442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</w:tcPr>
          <w:p w14:paraId="5EEEAC9E" w14:textId="77777777" w:rsidR="004D5442" w:rsidRPr="004D5442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</w:tcPr>
          <w:p w14:paraId="0561148D" w14:textId="77777777" w:rsidR="004D5442" w:rsidRPr="004D5442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</w:tcPr>
          <w:p w14:paraId="785E0EF4" w14:textId="77777777" w:rsidR="004D5442" w:rsidRPr="004D5442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4B70AD83" w14:textId="77777777" w:rsidR="004D5442" w:rsidRPr="004D5442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CBD52A2" w14:textId="77777777" w:rsidR="004D5442" w:rsidRPr="004D5442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4617D4BD" w14:textId="77777777" w:rsidR="004D5442" w:rsidRPr="004D5442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B491FDE" w14:textId="4B7DFF67" w:rsidR="004D5442" w:rsidRPr="004D5442" w:rsidRDefault="004D5442" w:rsidP="004D5442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4D5442">
              <w:rPr>
                <w:rFonts w:asciiTheme="majorBidi" w:hAnsiTheme="majorBidi" w:cstheme="majorBidi"/>
                <w:sz w:val="26"/>
                <w:szCs w:val="26"/>
              </w:rPr>
              <w:t xml:space="preserve"> (3,026)</w:t>
            </w:r>
          </w:p>
        </w:tc>
      </w:tr>
      <w:tr w:rsidR="004D5442" w:rsidRPr="00215E41" w14:paraId="254C472C" w14:textId="77777777" w:rsidTr="00A502A3">
        <w:trPr>
          <w:cantSplit/>
        </w:trPr>
        <w:tc>
          <w:tcPr>
            <w:tcW w:w="3060" w:type="dxa"/>
          </w:tcPr>
          <w:p w14:paraId="598A4DA5" w14:textId="77777777" w:rsidR="004D5442" w:rsidRPr="003F5700" w:rsidRDefault="004D5442" w:rsidP="004D5442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168" w:type="dxa"/>
          </w:tcPr>
          <w:p w14:paraId="29D1A116" w14:textId="77777777" w:rsidR="004D5442" w:rsidRPr="004D5442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14:paraId="6A1DA347" w14:textId="77777777" w:rsidR="004D5442" w:rsidRPr="004D5442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</w:tcPr>
          <w:p w14:paraId="0E0DD647" w14:textId="77777777" w:rsidR="004D5442" w:rsidRPr="004D5442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</w:tcPr>
          <w:p w14:paraId="43E22275" w14:textId="77777777" w:rsidR="004D5442" w:rsidRPr="004D5442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</w:tcPr>
          <w:p w14:paraId="5550B2FA" w14:textId="77777777" w:rsidR="004D5442" w:rsidRPr="004D5442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13EEFDCF" w14:textId="77777777" w:rsidR="004D5442" w:rsidRPr="004D5442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28BB1A2" w14:textId="77777777" w:rsidR="004D5442" w:rsidRPr="004D5442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542A7FF9" w14:textId="77777777" w:rsidR="004D5442" w:rsidRPr="004D5442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D7C516A" w14:textId="3BBBE716" w:rsidR="004D5442" w:rsidRPr="004D5442" w:rsidRDefault="004D5442" w:rsidP="004D5442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4D5442">
              <w:rPr>
                <w:rFonts w:asciiTheme="majorBidi" w:hAnsiTheme="majorBidi" w:cstheme="majorBidi"/>
                <w:sz w:val="26"/>
                <w:szCs w:val="26"/>
              </w:rPr>
              <w:t xml:space="preserve"> 12,982 </w:t>
            </w:r>
          </w:p>
        </w:tc>
      </w:tr>
    </w:tbl>
    <w:p w14:paraId="7829E196" w14:textId="77777777" w:rsidR="00A50B54" w:rsidRPr="003F5700" w:rsidRDefault="00A50B54" w:rsidP="00D25D29">
      <w:pPr>
        <w:tabs>
          <w:tab w:val="left" w:pos="630"/>
        </w:tabs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5A3629BB" w14:textId="77777777" w:rsidR="00C647FA" w:rsidRDefault="00C647FA">
      <w:r>
        <w:br w:type="page"/>
      </w: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68"/>
        <w:gridCol w:w="178"/>
        <w:gridCol w:w="1174"/>
        <w:gridCol w:w="183"/>
        <w:gridCol w:w="1167"/>
        <w:gridCol w:w="180"/>
        <w:gridCol w:w="1170"/>
        <w:gridCol w:w="180"/>
        <w:gridCol w:w="990"/>
      </w:tblGrid>
      <w:tr w:rsidR="00B9444B" w:rsidRPr="003F5700" w14:paraId="6AB97690" w14:textId="77777777">
        <w:trPr>
          <w:cantSplit/>
        </w:trPr>
        <w:tc>
          <w:tcPr>
            <w:tcW w:w="3060" w:type="dxa"/>
          </w:tcPr>
          <w:p w14:paraId="0E38B770" w14:textId="6E2D4828" w:rsidR="00B9444B" w:rsidRPr="003F5700" w:rsidRDefault="00B9444B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bidi="ar-SA"/>
              </w:rPr>
              <w:lastRenderedPageBreak/>
              <w:br w:type="page"/>
            </w:r>
          </w:p>
        </w:tc>
        <w:tc>
          <w:tcPr>
            <w:tcW w:w="6390" w:type="dxa"/>
            <w:gridSpan w:val="9"/>
          </w:tcPr>
          <w:p w14:paraId="30E20A7F" w14:textId="77777777" w:rsidR="00B9444B" w:rsidRPr="003F5700" w:rsidRDefault="00B9444B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B9444B" w:rsidRPr="003F5700" w14:paraId="5D1541D7" w14:textId="77777777">
        <w:trPr>
          <w:cantSplit/>
          <w:trHeight w:val="744"/>
        </w:trPr>
        <w:tc>
          <w:tcPr>
            <w:tcW w:w="3060" w:type="dxa"/>
            <w:vAlign w:val="bottom"/>
          </w:tcPr>
          <w:p w14:paraId="680656A4" w14:textId="2BC7CDD1" w:rsidR="00B9444B" w:rsidRPr="003F5700" w:rsidRDefault="00B9444B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br/>
            </w: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30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68" w:type="dxa"/>
            <w:vAlign w:val="bottom"/>
          </w:tcPr>
          <w:p w14:paraId="5636B3BC" w14:textId="77777777" w:rsidR="00B9444B" w:rsidRPr="003F5700" w:rsidRDefault="00B9444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  <w:t>Gen 1</w:t>
            </w:r>
          </w:p>
          <w:p w14:paraId="0B9A0B31" w14:textId="77777777" w:rsidR="00B9444B" w:rsidRPr="003F5700" w:rsidRDefault="00B9444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  <w:t>ธุรกิจธนาคาร</w:t>
            </w:r>
          </w:p>
        </w:tc>
        <w:tc>
          <w:tcPr>
            <w:tcW w:w="178" w:type="dxa"/>
            <w:vAlign w:val="bottom"/>
          </w:tcPr>
          <w:p w14:paraId="2FAC0CC0" w14:textId="77777777" w:rsidR="00B9444B" w:rsidRPr="003F5700" w:rsidRDefault="00B9444B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7671F332" w14:textId="77777777" w:rsidR="00B9444B" w:rsidRPr="003F5700" w:rsidRDefault="00B9444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Gen 2</w:t>
            </w:r>
          </w:p>
          <w:p w14:paraId="0C8BB004" w14:textId="77777777" w:rsidR="00B9444B" w:rsidRPr="003F5700" w:rsidRDefault="00B9444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บริการทางการเงินเพื่อผู้บริโภคและดิจิทัล</w:t>
            </w:r>
          </w:p>
        </w:tc>
        <w:tc>
          <w:tcPr>
            <w:tcW w:w="183" w:type="dxa"/>
            <w:vAlign w:val="bottom"/>
          </w:tcPr>
          <w:p w14:paraId="65EC3DD3" w14:textId="77777777" w:rsidR="00B9444B" w:rsidRPr="003F5700" w:rsidRDefault="00B9444B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  <w:vAlign w:val="bottom"/>
          </w:tcPr>
          <w:p w14:paraId="330CC695" w14:textId="77777777" w:rsidR="00B9444B" w:rsidRPr="003F5700" w:rsidRDefault="00B9444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Gen 3</w:t>
            </w:r>
          </w:p>
          <w:p w14:paraId="0C2B106F" w14:textId="77777777" w:rsidR="00B9444B" w:rsidRPr="003F5700" w:rsidRDefault="00B9444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แพลตฟอร์มและสินทรัพย์ดิจิทัล</w:t>
            </w:r>
          </w:p>
        </w:tc>
        <w:tc>
          <w:tcPr>
            <w:tcW w:w="180" w:type="dxa"/>
            <w:vAlign w:val="bottom"/>
          </w:tcPr>
          <w:p w14:paraId="6B221EAE" w14:textId="77777777" w:rsidR="00B9444B" w:rsidRPr="003F5700" w:rsidRDefault="00B9444B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6FFE76F" w14:textId="77777777" w:rsidR="00B9444B" w:rsidRPr="003F5700" w:rsidRDefault="00B9444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lang w:val="en-GB"/>
              </w:rPr>
            </w:pPr>
            <w:r w:rsidRPr="003F5700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รายการระหว่างกันและอื่นๆ</w:t>
            </w:r>
          </w:p>
        </w:tc>
        <w:tc>
          <w:tcPr>
            <w:tcW w:w="180" w:type="dxa"/>
            <w:vAlign w:val="bottom"/>
          </w:tcPr>
          <w:p w14:paraId="725E484A" w14:textId="77777777" w:rsidR="00B9444B" w:rsidRPr="003F5700" w:rsidRDefault="00B9444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26083D37" w14:textId="77777777" w:rsidR="00B9444B" w:rsidRPr="003F5700" w:rsidRDefault="00B9444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2521240D" w14:textId="77777777" w:rsidR="00B9444B" w:rsidRPr="003F5700" w:rsidRDefault="00B9444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0370BBA0" w14:textId="77777777" w:rsidR="00B9444B" w:rsidRPr="003F5700" w:rsidRDefault="00B9444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16DAA5BF" w14:textId="77777777" w:rsidR="00B9444B" w:rsidRPr="003F5700" w:rsidRDefault="00B9444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B9444B" w:rsidRPr="003F5700" w14:paraId="36B6C171" w14:textId="77777777">
        <w:trPr>
          <w:cantSplit/>
        </w:trPr>
        <w:tc>
          <w:tcPr>
            <w:tcW w:w="3060" w:type="dxa"/>
          </w:tcPr>
          <w:p w14:paraId="138BAA74" w14:textId="77777777" w:rsidR="00B9444B" w:rsidRPr="003F5700" w:rsidRDefault="00B9444B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7016D358" w14:textId="77777777" w:rsidR="00B9444B" w:rsidRPr="003F5700" w:rsidRDefault="00B9444B">
            <w:pPr>
              <w:shd w:val="clear" w:color="auto" w:fill="FFFFFF"/>
              <w:tabs>
                <w:tab w:val="decimal" w:pos="742"/>
              </w:tabs>
              <w:snapToGrid w:val="0"/>
              <w:spacing w:after="0" w:line="240" w:lineRule="atLeast"/>
              <w:ind w:left="-79" w:right="-76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lang w:val="en-GB"/>
              </w:rPr>
              <w:t>(</w:t>
            </w: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val="en-GB"/>
              </w:rPr>
              <w:t>ล้านบาท</w:t>
            </w: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7F7440" w:rsidRPr="003F5700" w14:paraId="6DA06E9D" w14:textId="77777777">
        <w:trPr>
          <w:cantSplit/>
          <w:trHeight w:val="80"/>
        </w:trPr>
        <w:tc>
          <w:tcPr>
            <w:tcW w:w="3060" w:type="dxa"/>
          </w:tcPr>
          <w:p w14:paraId="1C27EA3D" w14:textId="77777777" w:rsidR="007F7440" w:rsidRPr="003F5700" w:rsidRDefault="007F7440" w:rsidP="007F7440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68" w:type="dxa"/>
          </w:tcPr>
          <w:p w14:paraId="4251E600" w14:textId="423AF6B9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26,504 </w:t>
            </w:r>
          </w:p>
        </w:tc>
        <w:tc>
          <w:tcPr>
            <w:tcW w:w="178" w:type="dxa"/>
          </w:tcPr>
          <w:p w14:paraId="5AF15E8C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</w:tcPr>
          <w:p w14:paraId="78C504D0" w14:textId="6B17FB3C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6,003 </w:t>
            </w:r>
          </w:p>
        </w:tc>
        <w:tc>
          <w:tcPr>
            <w:tcW w:w="183" w:type="dxa"/>
          </w:tcPr>
          <w:p w14:paraId="3956853E" w14:textId="77777777" w:rsidR="007F7440" w:rsidRPr="00215E41" w:rsidRDefault="007F7440" w:rsidP="007F7440">
            <w:pPr>
              <w:shd w:val="clear" w:color="auto" w:fill="FFFFFF"/>
              <w:tabs>
                <w:tab w:val="decimal" w:pos="73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</w:tcPr>
          <w:p w14:paraId="474261BB" w14:textId="120E1972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55 </w:t>
            </w:r>
          </w:p>
        </w:tc>
        <w:tc>
          <w:tcPr>
            <w:tcW w:w="180" w:type="dxa"/>
          </w:tcPr>
          <w:p w14:paraId="58AC2457" w14:textId="77777777" w:rsidR="007F7440" w:rsidRPr="00215E41" w:rsidRDefault="007F7440" w:rsidP="007F7440">
            <w:pPr>
              <w:shd w:val="clear" w:color="auto" w:fill="FFFFFF"/>
              <w:tabs>
                <w:tab w:val="decimal" w:pos="73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5EFAFC8A" w14:textId="41F2EC93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14 </w:t>
            </w:r>
          </w:p>
        </w:tc>
        <w:tc>
          <w:tcPr>
            <w:tcW w:w="180" w:type="dxa"/>
          </w:tcPr>
          <w:p w14:paraId="5DB7194A" w14:textId="77777777" w:rsidR="007F7440" w:rsidRPr="00215E41" w:rsidRDefault="007F7440" w:rsidP="007F7440">
            <w:pPr>
              <w:shd w:val="clear" w:color="auto" w:fill="FFFFFF"/>
              <w:tabs>
                <w:tab w:val="decimal" w:pos="628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54521FF2" w14:textId="1F6AAC28" w:rsidR="007F7440" w:rsidRPr="00215E41" w:rsidRDefault="007F7440" w:rsidP="007F7440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32,576 </w:t>
            </w:r>
          </w:p>
        </w:tc>
      </w:tr>
      <w:tr w:rsidR="007F7440" w:rsidRPr="003F5700" w14:paraId="7E913F65" w14:textId="77777777">
        <w:trPr>
          <w:cantSplit/>
        </w:trPr>
        <w:tc>
          <w:tcPr>
            <w:tcW w:w="3060" w:type="dxa"/>
          </w:tcPr>
          <w:p w14:paraId="3EC065DC" w14:textId="77777777" w:rsidR="007F7440" w:rsidRPr="003F5700" w:rsidRDefault="007F7440" w:rsidP="007F7440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รายได้ค่าธรรมเนียมและอื่นๆ</w:t>
            </w:r>
          </w:p>
        </w:tc>
        <w:tc>
          <w:tcPr>
            <w:tcW w:w="1168" w:type="dxa"/>
          </w:tcPr>
          <w:p w14:paraId="76108741" w14:textId="710C295C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8,49</w:t>
            </w:r>
            <w:r w:rsidR="00DC0B69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</w:tcPr>
          <w:p w14:paraId="7321BCC0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</w:tcPr>
          <w:p w14:paraId="70530091" w14:textId="769F18CB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1,249 </w:t>
            </w:r>
          </w:p>
        </w:tc>
        <w:tc>
          <w:tcPr>
            <w:tcW w:w="183" w:type="dxa"/>
          </w:tcPr>
          <w:p w14:paraId="3B49AD64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</w:tcPr>
          <w:p w14:paraId="148DB2C4" w14:textId="50871629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1,239 </w:t>
            </w:r>
          </w:p>
        </w:tc>
        <w:tc>
          <w:tcPr>
            <w:tcW w:w="180" w:type="dxa"/>
          </w:tcPr>
          <w:p w14:paraId="1B0FD016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8AEAF63" w14:textId="35DE52BE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(1,06</w:t>
            </w:r>
            <w:r w:rsidR="006C5C1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215E4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708B492C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A82FF84" w14:textId="242DF1A8" w:rsidR="007F7440" w:rsidRPr="00215E41" w:rsidRDefault="007F7440" w:rsidP="007F7440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9,921 </w:t>
            </w:r>
          </w:p>
        </w:tc>
      </w:tr>
      <w:tr w:rsidR="007F7440" w:rsidRPr="003F5700" w14:paraId="2376FD01" w14:textId="77777777">
        <w:trPr>
          <w:cantSplit/>
        </w:trPr>
        <w:tc>
          <w:tcPr>
            <w:tcW w:w="3060" w:type="dxa"/>
          </w:tcPr>
          <w:p w14:paraId="2539FABB" w14:textId="77777777" w:rsidR="007F7440" w:rsidRPr="003F5700" w:rsidRDefault="007F7440" w:rsidP="007F7440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รายได้จากการลงทุนและการค้า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3C54A749" w14:textId="119C8BEE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940 </w:t>
            </w:r>
          </w:p>
        </w:tc>
        <w:tc>
          <w:tcPr>
            <w:tcW w:w="178" w:type="dxa"/>
          </w:tcPr>
          <w:p w14:paraId="16A25CB6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6DCB66A4" w14:textId="3DB0F164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(10)</w:t>
            </w:r>
          </w:p>
        </w:tc>
        <w:tc>
          <w:tcPr>
            <w:tcW w:w="183" w:type="dxa"/>
          </w:tcPr>
          <w:p w14:paraId="2F2D8815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00CA53B1" w14:textId="4829718E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345 </w:t>
            </w:r>
          </w:p>
        </w:tc>
        <w:tc>
          <w:tcPr>
            <w:tcW w:w="180" w:type="dxa"/>
          </w:tcPr>
          <w:p w14:paraId="6CF95A68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50E2EF6" w14:textId="78F62176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(519)</w:t>
            </w:r>
          </w:p>
        </w:tc>
        <w:tc>
          <w:tcPr>
            <w:tcW w:w="180" w:type="dxa"/>
          </w:tcPr>
          <w:p w14:paraId="7C2C5706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C138235" w14:textId="156E93A5" w:rsidR="007F7440" w:rsidRPr="00215E41" w:rsidRDefault="007F7440" w:rsidP="007F7440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756 </w:t>
            </w:r>
          </w:p>
        </w:tc>
      </w:tr>
      <w:tr w:rsidR="007F7440" w:rsidRPr="003F5700" w14:paraId="6D0949DB" w14:textId="77777777">
        <w:trPr>
          <w:cantSplit/>
        </w:trPr>
        <w:tc>
          <w:tcPr>
            <w:tcW w:w="3060" w:type="dxa"/>
          </w:tcPr>
          <w:p w14:paraId="26D4C95C" w14:textId="77777777" w:rsidR="007F7440" w:rsidRPr="003F5700" w:rsidRDefault="007F7440" w:rsidP="007F7440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4C3D9887" w14:textId="7EF87A80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35,93</w:t>
            </w:r>
            <w:r w:rsidR="008A1190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</w:tcPr>
          <w:p w14:paraId="72113F2B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1AB14371" w14:textId="2C88F886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7,242 </w:t>
            </w:r>
          </w:p>
        </w:tc>
        <w:tc>
          <w:tcPr>
            <w:tcW w:w="183" w:type="dxa"/>
          </w:tcPr>
          <w:p w14:paraId="1D751268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2F4FD6C8" w14:textId="1DB2EFBE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1,639 </w:t>
            </w:r>
          </w:p>
        </w:tc>
        <w:tc>
          <w:tcPr>
            <w:tcW w:w="180" w:type="dxa"/>
          </w:tcPr>
          <w:p w14:paraId="24EF7692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1A4968F" w14:textId="087C4B5D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(1,56</w:t>
            </w:r>
            <w:r w:rsidR="005F6C33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215E4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7230A56B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F46DFEC" w14:textId="55D21D89" w:rsidR="007F7440" w:rsidRPr="00215E41" w:rsidRDefault="007F7440" w:rsidP="007F7440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43,253 </w:t>
            </w:r>
          </w:p>
        </w:tc>
      </w:tr>
      <w:tr w:rsidR="007F7440" w:rsidRPr="003F5700" w14:paraId="6D12296C" w14:textId="77777777">
        <w:trPr>
          <w:cantSplit/>
        </w:trPr>
        <w:tc>
          <w:tcPr>
            <w:tcW w:w="3060" w:type="dxa"/>
          </w:tcPr>
          <w:p w14:paraId="186350B2" w14:textId="77777777" w:rsidR="007F7440" w:rsidRPr="003F5700" w:rsidRDefault="007F7440" w:rsidP="007F7440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รวมค่าใช้จ่ายจากการดำเนินงาน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351B7323" w14:textId="78C406A1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(13,619)</w:t>
            </w:r>
          </w:p>
        </w:tc>
        <w:tc>
          <w:tcPr>
            <w:tcW w:w="178" w:type="dxa"/>
          </w:tcPr>
          <w:p w14:paraId="791CE193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6406B8C4" w14:textId="133F43FB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(3,052)</w:t>
            </w:r>
          </w:p>
        </w:tc>
        <w:tc>
          <w:tcPr>
            <w:tcW w:w="183" w:type="dxa"/>
          </w:tcPr>
          <w:p w14:paraId="70EB147C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057DDEB9" w14:textId="7D1FA076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(2,651)</w:t>
            </w:r>
          </w:p>
        </w:tc>
        <w:tc>
          <w:tcPr>
            <w:tcW w:w="180" w:type="dxa"/>
          </w:tcPr>
          <w:p w14:paraId="48D6147B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7DC9224" w14:textId="415BDC7B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754 </w:t>
            </w:r>
          </w:p>
        </w:tc>
        <w:tc>
          <w:tcPr>
            <w:tcW w:w="180" w:type="dxa"/>
          </w:tcPr>
          <w:p w14:paraId="43DF58A7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A58D5E2" w14:textId="7C264035" w:rsidR="007F7440" w:rsidRPr="00215E41" w:rsidRDefault="007F7440" w:rsidP="007F7440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(18,568)</w:t>
            </w:r>
          </w:p>
        </w:tc>
      </w:tr>
      <w:tr w:rsidR="007F7440" w:rsidRPr="003F5700" w14:paraId="57232605" w14:textId="77777777" w:rsidTr="00215E41">
        <w:trPr>
          <w:cantSplit/>
        </w:trPr>
        <w:tc>
          <w:tcPr>
            <w:tcW w:w="3060" w:type="dxa"/>
          </w:tcPr>
          <w:p w14:paraId="6CCC0AC5" w14:textId="77777777" w:rsidR="007F7440" w:rsidRPr="003F5700" w:rsidRDefault="007F7440" w:rsidP="007F7440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กำไรจากการดำเนินงานก่อน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br/>
              <w:t>ผลขาดทุนด้านเครดิตที่คาดว่า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br/>
              <w:t>จะเกิดขึ้นและภาษีเงินได้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C60F31" w14:textId="1D6096A7" w:rsidR="007F7440" w:rsidRPr="00215E41" w:rsidRDefault="007F7440" w:rsidP="00215E41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22,3</w:t>
            </w:r>
            <w:r w:rsidR="004F4BA3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4B41ACBB" w14:textId="77777777" w:rsidR="007F7440" w:rsidRPr="00215E41" w:rsidRDefault="007F7440" w:rsidP="00215E41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8C6B5C" w14:textId="057D3F2F" w:rsidR="007F7440" w:rsidRPr="00215E41" w:rsidRDefault="007F7440" w:rsidP="00215E41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4,190 </w:t>
            </w:r>
          </w:p>
        </w:tc>
        <w:tc>
          <w:tcPr>
            <w:tcW w:w="183" w:type="dxa"/>
            <w:vAlign w:val="bottom"/>
          </w:tcPr>
          <w:p w14:paraId="72FF71B3" w14:textId="77777777" w:rsidR="007F7440" w:rsidRPr="00215E41" w:rsidRDefault="007F7440" w:rsidP="00215E41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B9D298" w14:textId="30ED9197" w:rsidR="007F7440" w:rsidRPr="00215E41" w:rsidRDefault="007F7440" w:rsidP="00215E41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(1,012)</w:t>
            </w:r>
          </w:p>
        </w:tc>
        <w:tc>
          <w:tcPr>
            <w:tcW w:w="180" w:type="dxa"/>
            <w:vAlign w:val="bottom"/>
          </w:tcPr>
          <w:p w14:paraId="0FD0E0B9" w14:textId="77777777" w:rsidR="007F7440" w:rsidRPr="00215E41" w:rsidRDefault="007F7440" w:rsidP="00215E41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49C1F7" w14:textId="3420C9B6" w:rsidR="007F7440" w:rsidRPr="00215E41" w:rsidRDefault="007F7440" w:rsidP="00215E41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(81</w:t>
            </w:r>
            <w:r w:rsidR="00045A7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215E4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37A319BE" w14:textId="77777777" w:rsidR="007F7440" w:rsidRPr="00215E41" w:rsidRDefault="007F7440" w:rsidP="00215E41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71F4EEA" w14:textId="394A62DF" w:rsidR="007F7440" w:rsidRPr="00215E41" w:rsidRDefault="007F7440" w:rsidP="00215E41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24,685 </w:t>
            </w:r>
          </w:p>
        </w:tc>
      </w:tr>
      <w:tr w:rsidR="007F7440" w:rsidRPr="003F5700" w14:paraId="48BB82EF" w14:textId="77777777">
        <w:trPr>
          <w:cantSplit/>
        </w:trPr>
        <w:tc>
          <w:tcPr>
            <w:tcW w:w="3060" w:type="dxa"/>
          </w:tcPr>
          <w:p w14:paraId="7A7684CD" w14:textId="77777777" w:rsidR="007F7440" w:rsidRPr="003F5700" w:rsidRDefault="007F7440" w:rsidP="007F7440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2FD19766" w14:textId="77777777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14:paraId="16A9DF53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</w:tcPr>
          <w:p w14:paraId="0DE940A2" w14:textId="77777777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</w:tcPr>
          <w:p w14:paraId="48613349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</w:tcPr>
          <w:p w14:paraId="53F94658" w14:textId="77777777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1D0C7B1B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2DB8C2F" w14:textId="77777777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3B9DA497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9C01392" w14:textId="1AEC2AB1" w:rsidR="007F7440" w:rsidRPr="00215E41" w:rsidRDefault="007F7440" w:rsidP="007F7440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(11,62</w:t>
            </w:r>
            <w:r w:rsidR="00B173FD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215E4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7F7440" w:rsidRPr="003F5700" w14:paraId="0EA6EC27" w14:textId="77777777">
        <w:trPr>
          <w:cantSplit/>
        </w:trPr>
        <w:tc>
          <w:tcPr>
            <w:tcW w:w="3060" w:type="dxa"/>
          </w:tcPr>
          <w:p w14:paraId="5C9ADBD2" w14:textId="77777777" w:rsidR="007F7440" w:rsidRPr="003F5700" w:rsidRDefault="007F7440" w:rsidP="007F7440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68" w:type="dxa"/>
          </w:tcPr>
          <w:p w14:paraId="3BEFEEB1" w14:textId="77777777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14:paraId="7EA4C940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</w:tcPr>
          <w:p w14:paraId="12C98AFF" w14:textId="77777777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</w:tcPr>
          <w:p w14:paraId="58E61E18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</w:tcPr>
          <w:p w14:paraId="0F1D672C" w14:textId="77777777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760BBE66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B9450D5" w14:textId="77777777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43EDC5EF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3CF3167" w14:textId="23A4E10C" w:rsidR="007F7440" w:rsidRPr="00215E41" w:rsidRDefault="007F7440" w:rsidP="007F7440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(2,90</w:t>
            </w:r>
            <w:r w:rsidR="00B173FD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215E4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7F7440" w:rsidRPr="003F5700" w14:paraId="665277FF" w14:textId="77777777">
        <w:trPr>
          <w:cantSplit/>
        </w:trPr>
        <w:tc>
          <w:tcPr>
            <w:tcW w:w="3060" w:type="dxa"/>
          </w:tcPr>
          <w:p w14:paraId="34BE3C55" w14:textId="77777777" w:rsidR="007F7440" w:rsidRPr="003F5700" w:rsidRDefault="007F7440" w:rsidP="007F7440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168" w:type="dxa"/>
          </w:tcPr>
          <w:p w14:paraId="011D4A25" w14:textId="77777777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14:paraId="5BB228EF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</w:tcPr>
          <w:p w14:paraId="5CD93B34" w14:textId="77777777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</w:tcPr>
          <w:p w14:paraId="14C13227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</w:tcPr>
          <w:p w14:paraId="52ADCA19" w14:textId="77777777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702F094E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784E893" w14:textId="77777777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20DB3755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4E668E3" w14:textId="09BE659F" w:rsidR="007F7440" w:rsidRPr="00215E41" w:rsidRDefault="007F7440" w:rsidP="007F7440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10,151 </w:t>
            </w:r>
          </w:p>
        </w:tc>
      </w:tr>
    </w:tbl>
    <w:p w14:paraId="16A5CF6D" w14:textId="4D131C7A" w:rsidR="00C647FA" w:rsidRDefault="00C647FA"/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68"/>
        <w:gridCol w:w="178"/>
        <w:gridCol w:w="1174"/>
        <w:gridCol w:w="183"/>
        <w:gridCol w:w="1167"/>
        <w:gridCol w:w="180"/>
        <w:gridCol w:w="1170"/>
        <w:gridCol w:w="180"/>
        <w:gridCol w:w="990"/>
      </w:tblGrid>
      <w:tr w:rsidR="00A50B54" w:rsidRPr="003F5700" w14:paraId="4034BF81" w14:textId="77777777" w:rsidTr="00A502A3">
        <w:trPr>
          <w:cantSplit/>
        </w:trPr>
        <w:tc>
          <w:tcPr>
            <w:tcW w:w="3060" w:type="dxa"/>
          </w:tcPr>
          <w:p w14:paraId="0A53CD16" w14:textId="72392DFA" w:rsidR="00A50B54" w:rsidRPr="003F5700" w:rsidRDefault="00A50B54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bidi="ar-SA"/>
              </w:rPr>
              <w:br w:type="page"/>
            </w:r>
          </w:p>
        </w:tc>
        <w:tc>
          <w:tcPr>
            <w:tcW w:w="6390" w:type="dxa"/>
            <w:gridSpan w:val="9"/>
          </w:tcPr>
          <w:p w14:paraId="4BEF8E59" w14:textId="77777777" w:rsidR="00A50B54" w:rsidRPr="003F5700" w:rsidRDefault="00A50B54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A50B54" w:rsidRPr="003F5700" w14:paraId="53E1347E" w14:textId="77777777" w:rsidTr="00A502A3">
        <w:trPr>
          <w:cantSplit/>
          <w:trHeight w:val="744"/>
        </w:trPr>
        <w:tc>
          <w:tcPr>
            <w:tcW w:w="3060" w:type="dxa"/>
            <w:vAlign w:val="bottom"/>
          </w:tcPr>
          <w:p w14:paraId="42A3832B" w14:textId="3393D6A4" w:rsidR="00A50B54" w:rsidRPr="003F5700" w:rsidRDefault="00A50B54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br/>
            </w: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30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168" w:type="dxa"/>
            <w:vAlign w:val="bottom"/>
          </w:tcPr>
          <w:p w14:paraId="15EBD128" w14:textId="77777777" w:rsidR="00A50B54" w:rsidRPr="003F5700" w:rsidRDefault="00A50B54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  <w:t>Gen 1</w:t>
            </w:r>
          </w:p>
          <w:p w14:paraId="12C3986B" w14:textId="77777777" w:rsidR="00A50B54" w:rsidRPr="003F5700" w:rsidRDefault="00A50B54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  <w:t>ธุรกิจธนาคาร</w:t>
            </w:r>
          </w:p>
        </w:tc>
        <w:tc>
          <w:tcPr>
            <w:tcW w:w="178" w:type="dxa"/>
            <w:vAlign w:val="bottom"/>
          </w:tcPr>
          <w:p w14:paraId="74BAECC7" w14:textId="77777777" w:rsidR="00A50B54" w:rsidRPr="003F5700" w:rsidRDefault="00A50B54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421A7911" w14:textId="77777777" w:rsidR="00A50B54" w:rsidRPr="003F5700" w:rsidRDefault="00A50B54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Gen 2</w:t>
            </w:r>
          </w:p>
          <w:p w14:paraId="0CA354E0" w14:textId="77777777" w:rsidR="00A50B54" w:rsidRPr="003F5700" w:rsidRDefault="00A50B54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บริการทางการเงินเพื่อผู้บริโภคและดิจิทัล</w:t>
            </w:r>
          </w:p>
        </w:tc>
        <w:tc>
          <w:tcPr>
            <w:tcW w:w="183" w:type="dxa"/>
            <w:vAlign w:val="bottom"/>
          </w:tcPr>
          <w:p w14:paraId="70FBC4BA" w14:textId="77777777" w:rsidR="00A50B54" w:rsidRPr="003F5700" w:rsidRDefault="00A50B54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  <w:vAlign w:val="bottom"/>
          </w:tcPr>
          <w:p w14:paraId="05B70BFC" w14:textId="77777777" w:rsidR="00A50B54" w:rsidRPr="003F5700" w:rsidRDefault="00A50B54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Gen 3</w:t>
            </w:r>
          </w:p>
          <w:p w14:paraId="5A537220" w14:textId="77777777" w:rsidR="00A50B54" w:rsidRPr="003F5700" w:rsidRDefault="00A50B54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แพลตฟอร์มและสินทรัพย์ดิจิทัล</w:t>
            </w:r>
          </w:p>
        </w:tc>
        <w:tc>
          <w:tcPr>
            <w:tcW w:w="180" w:type="dxa"/>
            <w:vAlign w:val="bottom"/>
          </w:tcPr>
          <w:p w14:paraId="4E4E1C93" w14:textId="77777777" w:rsidR="00A50B54" w:rsidRPr="003F5700" w:rsidRDefault="00A50B54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5AB2346" w14:textId="77777777" w:rsidR="00A50B54" w:rsidRPr="003F5700" w:rsidRDefault="00A50B54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lang w:val="en-GB"/>
              </w:rPr>
            </w:pPr>
            <w:r w:rsidRPr="003F5700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รายการระหว่างกันและอื่นๆ</w:t>
            </w:r>
          </w:p>
        </w:tc>
        <w:tc>
          <w:tcPr>
            <w:tcW w:w="180" w:type="dxa"/>
            <w:vAlign w:val="bottom"/>
          </w:tcPr>
          <w:p w14:paraId="3174EF2D" w14:textId="77777777" w:rsidR="00A50B54" w:rsidRPr="003F5700" w:rsidRDefault="00A50B54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6E085468" w14:textId="77777777" w:rsidR="00A50B54" w:rsidRPr="003F5700" w:rsidRDefault="00A50B54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509B096C" w14:textId="77777777" w:rsidR="00A50B54" w:rsidRPr="003F5700" w:rsidRDefault="00A50B54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66C566F3" w14:textId="77777777" w:rsidR="00A50B54" w:rsidRPr="003F5700" w:rsidRDefault="00A50B54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3E0B55A3" w14:textId="77777777" w:rsidR="00A50B54" w:rsidRPr="003F5700" w:rsidRDefault="00A50B54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A50B54" w:rsidRPr="003F5700" w14:paraId="2FE3F589" w14:textId="77777777" w:rsidTr="00A502A3">
        <w:trPr>
          <w:cantSplit/>
        </w:trPr>
        <w:tc>
          <w:tcPr>
            <w:tcW w:w="3060" w:type="dxa"/>
          </w:tcPr>
          <w:p w14:paraId="01A79D4B" w14:textId="77777777" w:rsidR="00A50B54" w:rsidRPr="003F5700" w:rsidRDefault="00A50B54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1649FFB8" w14:textId="77777777" w:rsidR="00A50B54" w:rsidRPr="003F5700" w:rsidRDefault="00A50B54">
            <w:pPr>
              <w:shd w:val="clear" w:color="auto" w:fill="FFFFFF"/>
              <w:tabs>
                <w:tab w:val="decimal" w:pos="742"/>
              </w:tabs>
              <w:snapToGrid w:val="0"/>
              <w:spacing w:after="0" w:line="240" w:lineRule="atLeast"/>
              <w:ind w:left="-79" w:right="-76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lang w:val="en-GB"/>
              </w:rPr>
              <w:t>(</w:t>
            </w: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val="en-GB"/>
              </w:rPr>
              <w:t>ล้านบาท</w:t>
            </w: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D5442" w:rsidRPr="00215E41" w14:paraId="02A0DE5B" w14:textId="77777777" w:rsidTr="00A502A3">
        <w:trPr>
          <w:cantSplit/>
          <w:trHeight w:val="80"/>
        </w:trPr>
        <w:tc>
          <w:tcPr>
            <w:tcW w:w="3060" w:type="dxa"/>
          </w:tcPr>
          <w:p w14:paraId="574F56E2" w14:textId="77777777" w:rsidR="004D5442" w:rsidRPr="003F5700" w:rsidRDefault="004D5442" w:rsidP="004D5442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68" w:type="dxa"/>
          </w:tcPr>
          <w:p w14:paraId="19C4F096" w14:textId="5BEFA595" w:rsidR="004D5442" w:rsidRPr="004D5442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4D5442">
              <w:rPr>
                <w:rFonts w:asciiTheme="majorBidi" w:hAnsiTheme="majorBidi" w:cstheme="majorBidi"/>
                <w:sz w:val="26"/>
                <w:szCs w:val="26"/>
              </w:rPr>
              <w:t xml:space="preserve"> 48,831 </w:t>
            </w:r>
          </w:p>
        </w:tc>
        <w:tc>
          <w:tcPr>
            <w:tcW w:w="178" w:type="dxa"/>
          </w:tcPr>
          <w:p w14:paraId="334E696F" w14:textId="77777777" w:rsidR="004D5442" w:rsidRPr="004D5442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</w:tcPr>
          <w:p w14:paraId="622F90FA" w14:textId="13B02EDB" w:rsidR="004D5442" w:rsidRPr="004D5442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4D5442">
              <w:rPr>
                <w:rFonts w:asciiTheme="majorBidi" w:hAnsiTheme="majorBidi" w:cstheme="majorBidi"/>
                <w:sz w:val="26"/>
                <w:szCs w:val="26"/>
              </w:rPr>
              <w:t xml:space="preserve"> 12,438 </w:t>
            </w:r>
          </w:p>
        </w:tc>
        <w:tc>
          <w:tcPr>
            <w:tcW w:w="183" w:type="dxa"/>
          </w:tcPr>
          <w:p w14:paraId="55D9B5DD" w14:textId="77777777" w:rsidR="004D5442" w:rsidRPr="004D5442" w:rsidRDefault="004D5442" w:rsidP="004D5442">
            <w:pPr>
              <w:shd w:val="clear" w:color="auto" w:fill="FFFFFF"/>
              <w:tabs>
                <w:tab w:val="decimal" w:pos="73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</w:tcPr>
          <w:p w14:paraId="1C22C078" w14:textId="69024659" w:rsidR="004D5442" w:rsidRPr="004D5442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D5442">
              <w:rPr>
                <w:rFonts w:asciiTheme="majorBidi" w:hAnsiTheme="majorBidi" w:cstheme="majorBidi"/>
                <w:sz w:val="26"/>
                <w:szCs w:val="26"/>
              </w:rPr>
              <w:t xml:space="preserve"> 96 </w:t>
            </w:r>
          </w:p>
        </w:tc>
        <w:tc>
          <w:tcPr>
            <w:tcW w:w="180" w:type="dxa"/>
          </w:tcPr>
          <w:p w14:paraId="7C3E859F" w14:textId="77777777" w:rsidR="004D5442" w:rsidRPr="004D5442" w:rsidRDefault="004D5442" w:rsidP="004D5442">
            <w:pPr>
              <w:shd w:val="clear" w:color="auto" w:fill="FFFFFF"/>
              <w:tabs>
                <w:tab w:val="decimal" w:pos="73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0599104A" w14:textId="1751A66A" w:rsidR="004D5442" w:rsidRPr="004D5442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D5442">
              <w:rPr>
                <w:rFonts w:asciiTheme="majorBidi" w:hAnsiTheme="majorBidi" w:cstheme="majorBidi"/>
                <w:sz w:val="26"/>
                <w:szCs w:val="26"/>
              </w:rPr>
              <w:t xml:space="preserve"> 86 </w:t>
            </w:r>
          </w:p>
        </w:tc>
        <w:tc>
          <w:tcPr>
            <w:tcW w:w="180" w:type="dxa"/>
          </w:tcPr>
          <w:p w14:paraId="5C128D2B" w14:textId="77777777" w:rsidR="004D5442" w:rsidRPr="004D5442" w:rsidRDefault="004D5442" w:rsidP="004D5442">
            <w:pPr>
              <w:shd w:val="clear" w:color="auto" w:fill="FFFFFF"/>
              <w:tabs>
                <w:tab w:val="decimal" w:pos="628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4EBEA3DB" w14:textId="326A016E" w:rsidR="004D5442" w:rsidRPr="004D5442" w:rsidRDefault="004D5442" w:rsidP="004D5442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D5442">
              <w:rPr>
                <w:rFonts w:asciiTheme="majorBidi" w:hAnsiTheme="majorBidi" w:cstheme="majorBidi"/>
                <w:sz w:val="26"/>
                <w:szCs w:val="26"/>
              </w:rPr>
              <w:t xml:space="preserve"> 61,451 </w:t>
            </w:r>
          </w:p>
        </w:tc>
      </w:tr>
      <w:tr w:rsidR="004D5442" w:rsidRPr="00215E41" w14:paraId="72F9AAE4" w14:textId="77777777" w:rsidTr="00A502A3">
        <w:trPr>
          <w:cantSplit/>
        </w:trPr>
        <w:tc>
          <w:tcPr>
            <w:tcW w:w="3060" w:type="dxa"/>
          </w:tcPr>
          <w:p w14:paraId="707EFBB5" w14:textId="77777777" w:rsidR="004D5442" w:rsidRPr="003F5700" w:rsidRDefault="004D5442" w:rsidP="004D5442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รายได้ค่าธรรมเนียมและอื่นๆ</w:t>
            </w:r>
          </w:p>
        </w:tc>
        <w:tc>
          <w:tcPr>
            <w:tcW w:w="1168" w:type="dxa"/>
          </w:tcPr>
          <w:p w14:paraId="528B46DE" w14:textId="27C5B965" w:rsidR="004D5442" w:rsidRPr="004D5442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4D5442">
              <w:rPr>
                <w:rFonts w:asciiTheme="majorBidi" w:hAnsiTheme="majorBidi" w:cstheme="majorBidi"/>
                <w:sz w:val="26"/>
                <w:szCs w:val="26"/>
              </w:rPr>
              <w:t xml:space="preserve"> 17,674 </w:t>
            </w:r>
          </w:p>
        </w:tc>
        <w:tc>
          <w:tcPr>
            <w:tcW w:w="178" w:type="dxa"/>
          </w:tcPr>
          <w:p w14:paraId="442A83A5" w14:textId="77777777" w:rsidR="004D5442" w:rsidRPr="004D5442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</w:tcPr>
          <w:p w14:paraId="2E093858" w14:textId="676628C3" w:rsidR="004D5442" w:rsidRPr="004D5442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4D5442">
              <w:rPr>
                <w:rFonts w:asciiTheme="majorBidi" w:hAnsiTheme="majorBidi" w:cstheme="majorBidi"/>
                <w:sz w:val="26"/>
                <w:szCs w:val="26"/>
              </w:rPr>
              <w:t xml:space="preserve"> 2,022 </w:t>
            </w:r>
          </w:p>
        </w:tc>
        <w:tc>
          <w:tcPr>
            <w:tcW w:w="183" w:type="dxa"/>
          </w:tcPr>
          <w:p w14:paraId="32C354EC" w14:textId="77777777" w:rsidR="004D5442" w:rsidRPr="004D5442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</w:tcPr>
          <w:p w14:paraId="0A9DAA1E" w14:textId="5536AF35" w:rsidR="004D5442" w:rsidRPr="004D5442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D5442">
              <w:rPr>
                <w:rFonts w:asciiTheme="majorBidi" w:hAnsiTheme="majorBidi" w:cstheme="majorBidi"/>
                <w:sz w:val="26"/>
                <w:szCs w:val="26"/>
              </w:rPr>
              <w:t xml:space="preserve"> 2,109 </w:t>
            </w:r>
          </w:p>
        </w:tc>
        <w:tc>
          <w:tcPr>
            <w:tcW w:w="180" w:type="dxa"/>
          </w:tcPr>
          <w:p w14:paraId="5D940635" w14:textId="77777777" w:rsidR="004D5442" w:rsidRPr="004D5442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2BEF9C5" w14:textId="2DEC7373" w:rsidR="004D5442" w:rsidRPr="004D5442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D5442">
              <w:rPr>
                <w:rFonts w:asciiTheme="majorBidi" w:hAnsiTheme="majorBidi" w:cstheme="majorBidi"/>
                <w:sz w:val="26"/>
                <w:szCs w:val="26"/>
              </w:rPr>
              <w:t xml:space="preserve"> (1,516)</w:t>
            </w:r>
          </w:p>
        </w:tc>
        <w:tc>
          <w:tcPr>
            <w:tcW w:w="180" w:type="dxa"/>
          </w:tcPr>
          <w:p w14:paraId="4380BE3A" w14:textId="77777777" w:rsidR="004D5442" w:rsidRPr="004D5442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D0E91BC" w14:textId="6315CB88" w:rsidR="004D5442" w:rsidRPr="004D5442" w:rsidRDefault="004D5442" w:rsidP="004D5442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D5442">
              <w:rPr>
                <w:rFonts w:asciiTheme="majorBidi" w:hAnsiTheme="majorBidi" w:cstheme="majorBidi"/>
                <w:sz w:val="26"/>
                <w:szCs w:val="26"/>
              </w:rPr>
              <w:t xml:space="preserve"> 20,289 </w:t>
            </w:r>
          </w:p>
        </w:tc>
      </w:tr>
      <w:tr w:rsidR="004D5442" w:rsidRPr="00215E41" w14:paraId="3C29954F" w14:textId="77777777" w:rsidTr="00A502A3">
        <w:trPr>
          <w:cantSplit/>
        </w:trPr>
        <w:tc>
          <w:tcPr>
            <w:tcW w:w="3060" w:type="dxa"/>
          </w:tcPr>
          <w:p w14:paraId="6F1DE59C" w14:textId="77777777" w:rsidR="004D5442" w:rsidRPr="003F5700" w:rsidRDefault="004D5442" w:rsidP="004D5442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รายได้จากการลงทุนและการค้า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68FE8A61" w14:textId="562E088E" w:rsidR="004D5442" w:rsidRPr="004D5442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4D5442">
              <w:rPr>
                <w:rFonts w:asciiTheme="majorBidi" w:hAnsiTheme="majorBidi" w:cstheme="majorBidi"/>
                <w:sz w:val="26"/>
                <w:szCs w:val="26"/>
              </w:rPr>
              <w:t xml:space="preserve"> 4,235 </w:t>
            </w:r>
          </w:p>
        </w:tc>
        <w:tc>
          <w:tcPr>
            <w:tcW w:w="178" w:type="dxa"/>
          </w:tcPr>
          <w:p w14:paraId="080F9D0F" w14:textId="77777777" w:rsidR="004D5442" w:rsidRPr="004D5442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5A08F88D" w14:textId="3F0B1BDC" w:rsidR="004D5442" w:rsidRPr="004D5442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4D5442">
              <w:rPr>
                <w:rFonts w:asciiTheme="majorBidi" w:hAnsiTheme="majorBidi" w:cstheme="majorBidi"/>
                <w:sz w:val="26"/>
                <w:szCs w:val="26"/>
              </w:rPr>
              <w:t xml:space="preserve"> 9 </w:t>
            </w:r>
          </w:p>
        </w:tc>
        <w:tc>
          <w:tcPr>
            <w:tcW w:w="183" w:type="dxa"/>
          </w:tcPr>
          <w:p w14:paraId="25342A97" w14:textId="77777777" w:rsidR="004D5442" w:rsidRPr="004D5442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5D52B5E0" w14:textId="28388C75" w:rsidR="004D5442" w:rsidRPr="004D5442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D5442">
              <w:rPr>
                <w:rFonts w:asciiTheme="majorBidi" w:hAnsiTheme="majorBidi" w:cstheme="majorBidi"/>
                <w:sz w:val="26"/>
                <w:szCs w:val="26"/>
              </w:rPr>
              <w:t xml:space="preserve"> 619 </w:t>
            </w:r>
          </w:p>
        </w:tc>
        <w:tc>
          <w:tcPr>
            <w:tcW w:w="180" w:type="dxa"/>
          </w:tcPr>
          <w:p w14:paraId="4918361B" w14:textId="77777777" w:rsidR="004D5442" w:rsidRPr="004D5442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0E07A95" w14:textId="1C712D90" w:rsidR="004D5442" w:rsidRPr="004D5442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D5442">
              <w:rPr>
                <w:rFonts w:asciiTheme="majorBidi" w:hAnsiTheme="majorBidi" w:cstheme="majorBidi"/>
                <w:sz w:val="26"/>
                <w:szCs w:val="26"/>
              </w:rPr>
              <w:t xml:space="preserve"> 44 </w:t>
            </w:r>
          </w:p>
        </w:tc>
        <w:tc>
          <w:tcPr>
            <w:tcW w:w="180" w:type="dxa"/>
          </w:tcPr>
          <w:p w14:paraId="7ECB789F" w14:textId="77777777" w:rsidR="004D5442" w:rsidRPr="004D5442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EDF6B70" w14:textId="3CEDA49C" w:rsidR="004D5442" w:rsidRPr="004D5442" w:rsidRDefault="004D5442" w:rsidP="004D5442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4D5442">
              <w:rPr>
                <w:rFonts w:asciiTheme="majorBidi" w:hAnsiTheme="majorBidi" w:cstheme="majorBidi"/>
                <w:sz w:val="26"/>
                <w:szCs w:val="26"/>
              </w:rPr>
              <w:t xml:space="preserve"> 4,907 </w:t>
            </w:r>
          </w:p>
        </w:tc>
      </w:tr>
      <w:tr w:rsidR="004D5442" w:rsidRPr="00215E41" w14:paraId="476FBCED" w14:textId="77777777" w:rsidTr="00A502A3">
        <w:trPr>
          <w:cantSplit/>
        </w:trPr>
        <w:tc>
          <w:tcPr>
            <w:tcW w:w="3060" w:type="dxa"/>
          </w:tcPr>
          <w:p w14:paraId="2251C793" w14:textId="77777777" w:rsidR="004D5442" w:rsidRPr="003F5700" w:rsidRDefault="004D5442" w:rsidP="004D5442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36621E02" w14:textId="03D0D077" w:rsidR="004D5442" w:rsidRPr="004D5442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4D5442">
              <w:rPr>
                <w:rFonts w:asciiTheme="majorBidi" w:hAnsiTheme="majorBidi" w:cstheme="majorBidi"/>
                <w:sz w:val="26"/>
                <w:szCs w:val="26"/>
              </w:rPr>
              <w:t xml:space="preserve"> 70,740 </w:t>
            </w:r>
          </w:p>
        </w:tc>
        <w:tc>
          <w:tcPr>
            <w:tcW w:w="178" w:type="dxa"/>
          </w:tcPr>
          <w:p w14:paraId="6D25F0C4" w14:textId="77777777" w:rsidR="004D5442" w:rsidRPr="004D5442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63927853" w14:textId="7CDA05E5" w:rsidR="004D5442" w:rsidRPr="004D5442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4D5442">
              <w:rPr>
                <w:rFonts w:asciiTheme="majorBidi" w:hAnsiTheme="majorBidi" w:cstheme="majorBidi"/>
                <w:sz w:val="26"/>
                <w:szCs w:val="26"/>
              </w:rPr>
              <w:t xml:space="preserve"> 14,469 </w:t>
            </w:r>
          </w:p>
        </w:tc>
        <w:tc>
          <w:tcPr>
            <w:tcW w:w="183" w:type="dxa"/>
          </w:tcPr>
          <w:p w14:paraId="051F025D" w14:textId="77777777" w:rsidR="004D5442" w:rsidRPr="004D5442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11AA6714" w14:textId="532129E3" w:rsidR="004D5442" w:rsidRPr="004D5442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D5442">
              <w:rPr>
                <w:rFonts w:asciiTheme="majorBidi" w:hAnsiTheme="majorBidi" w:cstheme="majorBidi"/>
                <w:sz w:val="26"/>
                <w:szCs w:val="26"/>
              </w:rPr>
              <w:t xml:space="preserve"> 2,824 </w:t>
            </w:r>
          </w:p>
        </w:tc>
        <w:tc>
          <w:tcPr>
            <w:tcW w:w="180" w:type="dxa"/>
          </w:tcPr>
          <w:p w14:paraId="51413412" w14:textId="77777777" w:rsidR="004D5442" w:rsidRPr="004D5442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D776D28" w14:textId="3A50C182" w:rsidR="004D5442" w:rsidRPr="004D5442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D5442">
              <w:rPr>
                <w:rFonts w:asciiTheme="majorBidi" w:hAnsiTheme="majorBidi" w:cstheme="majorBidi"/>
                <w:sz w:val="26"/>
                <w:szCs w:val="26"/>
              </w:rPr>
              <w:t xml:space="preserve"> (1,386)</w:t>
            </w:r>
          </w:p>
        </w:tc>
        <w:tc>
          <w:tcPr>
            <w:tcW w:w="180" w:type="dxa"/>
          </w:tcPr>
          <w:p w14:paraId="79A37078" w14:textId="77777777" w:rsidR="004D5442" w:rsidRPr="004D5442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E1E9CBD" w14:textId="471C5C1D" w:rsidR="004D5442" w:rsidRPr="004D5442" w:rsidRDefault="004D5442" w:rsidP="004D5442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4D5442">
              <w:rPr>
                <w:rFonts w:asciiTheme="majorBidi" w:hAnsiTheme="majorBidi" w:cstheme="majorBidi"/>
                <w:sz w:val="26"/>
                <w:szCs w:val="26"/>
              </w:rPr>
              <w:t xml:space="preserve"> 86,647 </w:t>
            </w:r>
          </w:p>
        </w:tc>
      </w:tr>
      <w:tr w:rsidR="004D5442" w:rsidRPr="00215E41" w14:paraId="46930863" w14:textId="77777777" w:rsidTr="00A502A3">
        <w:trPr>
          <w:cantSplit/>
        </w:trPr>
        <w:tc>
          <w:tcPr>
            <w:tcW w:w="3060" w:type="dxa"/>
          </w:tcPr>
          <w:p w14:paraId="24AFA7C4" w14:textId="77777777" w:rsidR="004D5442" w:rsidRPr="003F5700" w:rsidRDefault="004D5442" w:rsidP="004D5442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รวมค่าใช้จ่ายจากการดำเนินงาน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01C3D19D" w14:textId="26068DBE" w:rsidR="004D5442" w:rsidRPr="004D5442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4D5442">
              <w:rPr>
                <w:rFonts w:asciiTheme="majorBidi" w:hAnsiTheme="majorBidi" w:cstheme="majorBidi"/>
                <w:sz w:val="26"/>
                <w:szCs w:val="26"/>
              </w:rPr>
              <w:t xml:space="preserve"> (26,920)</w:t>
            </w:r>
          </w:p>
        </w:tc>
        <w:tc>
          <w:tcPr>
            <w:tcW w:w="178" w:type="dxa"/>
          </w:tcPr>
          <w:p w14:paraId="504D2B7B" w14:textId="77777777" w:rsidR="004D5442" w:rsidRPr="004D5442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3B89F769" w14:textId="64787741" w:rsidR="004D5442" w:rsidRPr="004D5442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4D5442">
              <w:rPr>
                <w:rFonts w:asciiTheme="majorBidi" w:hAnsiTheme="majorBidi" w:cstheme="majorBidi"/>
                <w:sz w:val="26"/>
                <w:szCs w:val="26"/>
              </w:rPr>
              <w:t xml:space="preserve"> (6,316)</w:t>
            </w:r>
          </w:p>
        </w:tc>
        <w:tc>
          <w:tcPr>
            <w:tcW w:w="183" w:type="dxa"/>
          </w:tcPr>
          <w:p w14:paraId="36E54CF0" w14:textId="77777777" w:rsidR="004D5442" w:rsidRPr="004D5442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15C56C35" w14:textId="7C83F285" w:rsidR="004D5442" w:rsidRPr="004D5442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4D5442">
              <w:rPr>
                <w:rFonts w:asciiTheme="majorBidi" w:hAnsiTheme="majorBidi" w:cstheme="majorBidi"/>
                <w:sz w:val="26"/>
                <w:szCs w:val="26"/>
              </w:rPr>
              <w:t xml:space="preserve"> (2,465)</w:t>
            </w:r>
          </w:p>
        </w:tc>
        <w:tc>
          <w:tcPr>
            <w:tcW w:w="180" w:type="dxa"/>
          </w:tcPr>
          <w:p w14:paraId="51D4D8A3" w14:textId="77777777" w:rsidR="004D5442" w:rsidRPr="004D5442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D87C592" w14:textId="6CFBC675" w:rsidR="004D5442" w:rsidRPr="004D5442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D5442">
              <w:rPr>
                <w:rFonts w:asciiTheme="majorBidi" w:hAnsiTheme="majorBidi" w:cstheme="majorBidi"/>
                <w:sz w:val="26"/>
                <w:szCs w:val="26"/>
              </w:rPr>
              <w:t xml:space="preserve"> 1,031 </w:t>
            </w:r>
          </w:p>
        </w:tc>
        <w:tc>
          <w:tcPr>
            <w:tcW w:w="180" w:type="dxa"/>
          </w:tcPr>
          <w:p w14:paraId="0CB36283" w14:textId="77777777" w:rsidR="004D5442" w:rsidRPr="004D5442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8D6E16D" w14:textId="11F9774F" w:rsidR="004D5442" w:rsidRPr="004D5442" w:rsidRDefault="004D5442" w:rsidP="004D5442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4D5442">
              <w:rPr>
                <w:rFonts w:asciiTheme="majorBidi" w:hAnsiTheme="majorBidi" w:cstheme="majorBidi"/>
                <w:sz w:val="26"/>
                <w:szCs w:val="26"/>
              </w:rPr>
              <w:t xml:space="preserve"> (34,670)</w:t>
            </w:r>
          </w:p>
        </w:tc>
      </w:tr>
      <w:tr w:rsidR="004D5442" w:rsidRPr="00215E41" w14:paraId="62E24BBD" w14:textId="77777777" w:rsidTr="00A502A3">
        <w:trPr>
          <w:cantSplit/>
        </w:trPr>
        <w:tc>
          <w:tcPr>
            <w:tcW w:w="3060" w:type="dxa"/>
          </w:tcPr>
          <w:p w14:paraId="11B58620" w14:textId="77777777" w:rsidR="004D5442" w:rsidRPr="003F5700" w:rsidRDefault="004D5442" w:rsidP="004D5442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กำไรจากการดำเนินงานก่อน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br/>
              <w:t>ผลขาดทุนด้านเครดิตที่คาดว่า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br/>
              <w:t>จะเกิดขึ้นและภาษีเงินได้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E72A06" w14:textId="2A62CE78" w:rsidR="004D5442" w:rsidRPr="004D5442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4D5442">
              <w:rPr>
                <w:rFonts w:asciiTheme="majorBidi" w:hAnsiTheme="majorBidi" w:cstheme="majorBidi"/>
                <w:sz w:val="26"/>
                <w:szCs w:val="26"/>
              </w:rPr>
              <w:t xml:space="preserve"> 43,820 </w:t>
            </w:r>
          </w:p>
        </w:tc>
        <w:tc>
          <w:tcPr>
            <w:tcW w:w="178" w:type="dxa"/>
            <w:vAlign w:val="bottom"/>
          </w:tcPr>
          <w:p w14:paraId="6E44356B" w14:textId="77777777" w:rsidR="004D5442" w:rsidRPr="004D5442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C232D8" w14:textId="2B9790FC" w:rsidR="004D5442" w:rsidRPr="004D5442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4D5442">
              <w:rPr>
                <w:rFonts w:asciiTheme="majorBidi" w:hAnsiTheme="majorBidi" w:cstheme="majorBidi"/>
                <w:sz w:val="26"/>
                <w:szCs w:val="26"/>
              </w:rPr>
              <w:t xml:space="preserve"> 8,153 </w:t>
            </w:r>
          </w:p>
        </w:tc>
        <w:tc>
          <w:tcPr>
            <w:tcW w:w="183" w:type="dxa"/>
            <w:vAlign w:val="bottom"/>
          </w:tcPr>
          <w:p w14:paraId="3A2574BE" w14:textId="77777777" w:rsidR="004D5442" w:rsidRPr="004D5442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FC628E" w14:textId="70A1E0A5" w:rsidR="004D5442" w:rsidRPr="004D5442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D5442">
              <w:rPr>
                <w:rFonts w:asciiTheme="majorBidi" w:hAnsiTheme="majorBidi" w:cstheme="majorBidi"/>
                <w:sz w:val="26"/>
                <w:szCs w:val="26"/>
              </w:rPr>
              <w:t xml:space="preserve"> 359 </w:t>
            </w:r>
          </w:p>
        </w:tc>
        <w:tc>
          <w:tcPr>
            <w:tcW w:w="180" w:type="dxa"/>
            <w:vAlign w:val="bottom"/>
          </w:tcPr>
          <w:p w14:paraId="725DD100" w14:textId="77777777" w:rsidR="004D5442" w:rsidRPr="004D5442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27F107" w14:textId="0D3416A0" w:rsidR="004D5442" w:rsidRPr="004D5442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D5442">
              <w:rPr>
                <w:rFonts w:asciiTheme="majorBidi" w:hAnsiTheme="majorBidi" w:cstheme="majorBidi"/>
                <w:sz w:val="26"/>
                <w:szCs w:val="26"/>
              </w:rPr>
              <w:t xml:space="preserve"> (355)</w:t>
            </w:r>
          </w:p>
        </w:tc>
        <w:tc>
          <w:tcPr>
            <w:tcW w:w="180" w:type="dxa"/>
            <w:vAlign w:val="bottom"/>
          </w:tcPr>
          <w:p w14:paraId="5B564F1E" w14:textId="77777777" w:rsidR="004D5442" w:rsidRPr="004D5442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92606DF" w14:textId="2254B532" w:rsidR="004D5442" w:rsidRPr="004D5442" w:rsidRDefault="004D5442" w:rsidP="004D5442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4D5442">
              <w:rPr>
                <w:rFonts w:asciiTheme="majorBidi" w:hAnsiTheme="majorBidi" w:cstheme="majorBidi"/>
                <w:sz w:val="26"/>
                <w:szCs w:val="26"/>
              </w:rPr>
              <w:t xml:space="preserve"> 51,977 </w:t>
            </w:r>
          </w:p>
        </w:tc>
      </w:tr>
      <w:tr w:rsidR="004D5442" w:rsidRPr="00215E41" w14:paraId="53F8829D" w14:textId="77777777" w:rsidTr="00A502A3">
        <w:trPr>
          <w:cantSplit/>
        </w:trPr>
        <w:tc>
          <w:tcPr>
            <w:tcW w:w="3060" w:type="dxa"/>
          </w:tcPr>
          <w:p w14:paraId="1E806A61" w14:textId="77777777" w:rsidR="004D5442" w:rsidRPr="003F5700" w:rsidRDefault="004D5442" w:rsidP="004D5442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3F7DC11D" w14:textId="77777777" w:rsidR="004D5442" w:rsidRPr="004D5442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14:paraId="56664003" w14:textId="77777777" w:rsidR="004D5442" w:rsidRPr="004D5442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</w:tcPr>
          <w:p w14:paraId="2BB2A20F" w14:textId="77777777" w:rsidR="004D5442" w:rsidRPr="004D5442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</w:tcPr>
          <w:p w14:paraId="7EFFF3A9" w14:textId="77777777" w:rsidR="004D5442" w:rsidRPr="004D5442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</w:tcPr>
          <w:p w14:paraId="3C338EE9" w14:textId="77777777" w:rsidR="004D5442" w:rsidRPr="004D5442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20FE4581" w14:textId="77777777" w:rsidR="004D5442" w:rsidRPr="004D5442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5BD3CEE" w14:textId="77777777" w:rsidR="004D5442" w:rsidRPr="004D5442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57D752D9" w14:textId="77777777" w:rsidR="004D5442" w:rsidRPr="004D5442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A92273F" w14:textId="26B7F411" w:rsidR="004D5442" w:rsidRPr="004D5442" w:rsidRDefault="004D5442" w:rsidP="004D5442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4D5442">
              <w:rPr>
                <w:rFonts w:asciiTheme="majorBidi" w:hAnsiTheme="majorBidi" w:cstheme="majorBidi"/>
                <w:sz w:val="26"/>
                <w:szCs w:val="26"/>
              </w:rPr>
              <w:t xml:space="preserve"> (19,682)</w:t>
            </w:r>
          </w:p>
        </w:tc>
      </w:tr>
      <w:tr w:rsidR="004D5442" w:rsidRPr="00215E41" w14:paraId="360D4CB7" w14:textId="77777777" w:rsidTr="00A502A3">
        <w:trPr>
          <w:cantSplit/>
        </w:trPr>
        <w:tc>
          <w:tcPr>
            <w:tcW w:w="3060" w:type="dxa"/>
          </w:tcPr>
          <w:p w14:paraId="7FB79C12" w14:textId="77777777" w:rsidR="004D5442" w:rsidRPr="003F5700" w:rsidRDefault="004D5442" w:rsidP="004D5442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68" w:type="dxa"/>
          </w:tcPr>
          <w:p w14:paraId="41EB52FA" w14:textId="77777777" w:rsidR="004D5442" w:rsidRPr="004D5442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14:paraId="7BDB2525" w14:textId="77777777" w:rsidR="004D5442" w:rsidRPr="004D5442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</w:tcPr>
          <w:p w14:paraId="212D04F7" w14:textId="77777777" w:rsidR="004D5442" w:rsidRPr="004D5442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</w:tcPr>
          <w:p w14:paraId="57242968" w14:textId="77777777" w:rsidR="004D5442" w:rsidRPr="004D5442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</w:tcPr>
          <w:p w14:paraId="21556508" w14:textId="77777777" w:rsidR="004D5442" w:rsidRPr="004D5442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6411AD1C" w14:textId="77777777" w:rsidR="004D5442" w:rsidRPr="004D5442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52AF6C6" w14:textId="77777777" w:rsidR="004D5442" w:rsidRPr="004D5442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2C49B71D" w14:textId="77777777" w:rsidR="004D5442" w:rsidRPr="004D5442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3029B52" w14:textId="7A1AECCA" w:rsidR="004D5442" w:rsidRPr="004D5442" w:rsidRDefault="004D5442" w:rsidP="004D5442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4D5442">
              <w:rPr>
                <w:rFonts w:asciiTheme="majorBidi" w:hAnsiTheme="majorBidi" w:cstheme="majorBidi"/>
                <w:sz w:val="26"/>
                <w:szCs w:val="26"/>
              </w:rPr>
              <w:t xml:space="preserve"> (6,571)</w:t>
            </w:r>
          </w:p>
        </w:tc>
      </w:tr>
      <w:tr w:rsidR="004D5442" w:rsidRPr="00215E41" w14:paraId="4DB7F465" w14:textId="77777777" w:rsidTr="00A502A3">
        <w:trPr>
          <w:cantSplit/>
        </w:trPr>
        <w:tc>
          <w:tcPr>
            <w:tcW w:w="3060" w:type="dxa"/>
          </w:tcPr>
          <w:p w14:paraId="3744DD9A" w14:textId="77777777" w:rsidR="004D5442" w:rsidRPr="003F5700" w:rsidRDefault="004D5442" w:rsidP="004D5442">
            <w:pPr>
              <w:shd w:val="clear" w:color="auto" w:fill="FFFFFF"/>
              <w:tabs>
                <w:tab w:val="decimal" w:pos="672"/>
              </w:tabs>
              <w:spacing w:after="0" w:line="240" w:lineRule="auto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168" w:type="dxa"/>
          </w:tcPr>
          <w:p w14:paraId="67F61D9B" w14:textId="77777777" w:rsidR="004D5442" w:rsidRPr="004D5442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14:paraId="67DABA25" w14:textId="77777777" w:rsidR="004D5442" w:rsidRPr="004D5442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uto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</w:tcPr>
          <w:p w14:paraId="4D23FA6D" w14:textId="77777777" w:rsidR="004D5442" w:rsidRPr="004D5442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</w:tcPr>
          <w:p w14:paraId="784B1165" w14:textId="77777777" w:rsidR="004D5442" w:rsidRPr="004D5442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uto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</w:tcPr>
          <w:p w14:paraId="72E73BCF" w14:textId="77777777" w:rsidR="004D5442" w:rsidRPr="004D5442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2BEE7899" w14:textId="77777777" w:rsidR="004D5442" w:rsidRPr="004D5442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uto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6955DEB" w14:textId="77777777" w:rsidR="004D5442" w:rsidRPr="004D5442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5B41067E" w14:textId="77777777" w:rsidR="004D5442" w:rsidRPr="004D5442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uto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8A2EF01" w14:textId="75FAFF8F" w:rsidR="004D5442" w:rsidRPr="004D5442" w:rsidRDefault="004D5442" w:rsidP="004D5442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4D5442">
              <w:rPr>
                <w:rFonts w:asciiTheme="majorBidi" w:hAnsiTheme="majorBidi" w:cstheme="majorBidi"/>
                <w:sz w:val="26"/>
                <w:szCs w:val="26"/>
              </w:rPr>
              <w:t xml:space="preserve"> 25,724 </w:t>
            </w:r>
          </w:p>
        </w:tc>
      </w:tr>
    </w:tbl>
    <w:p w14:paraId="70BFD4CE" w14:textId="77777777" w:rsidR="00A50B54" w:rsidRPr="00111D64" w:rsidRDefault="00A50B54" w:rsidP="00683099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26"/>
          <w:szCs w:val="26"/>
          <w:lang w:eastAsia="zh-CN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68"/>
        <w:gridCol w:w="178"/>
        <w:gridCol w:w="1174"/>
        <w:gridCol w:w="183"/>
        <w:gridCol w:w="1167"/>
        <w:gridCol w:w="180"/>
        <w:gridCol w:w="1170"/>
        <w:gridCol w:w="180"/>
        <w:gridCol w:w="990"/>
      </w:tblGrid>
      <w:tr w:rsidR="00077694" w:rsidRPr="003F5700" w14:paraId="416F3515" w14:textId="77777777">
        <w:trPr>
          <w:cantSplit/>
        </w:trPr>
        <w:tc>
          <w:tcPr>
            <w:tcW w:w="3060" w:type="dxa"/>
          </w:tcPr>
          <w:p w14:paraId="2D44895C" w14:textId="77777777" w:rsidR="00077694" w:rsidRPr="003F5700" w:rsidRDefault="00077694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bidi="ar-SA"/>
              </w:rPr>
              <w:lastRenderedPageBreak/>
              <w:br w:type="page"/>
            </w:r>
          </w:p>
        </w:tc>
        <w:tc>
          <w:tcPr>
            <w:tcW w:w="6390" w:type="dxa"/>
            <w:gridSpan w:val="9"/>
          </w:tcPr>
          <w:p w14:paraId="39565E5F" w14:textId="77777777" w:rsidR="00077694" w:rsidRPr="003F5700" w:rsidRDefault="00077694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077694" w:rsidRPr="003F5700" w14:paraId="303D4E93" w14:textId="77777777">
        <w:trPr>
          <w:cantSplit/>
          <w:trHeight w:val="744"/>
        </w:trPr>
        <w:tc>
          <w:tcPr>
            <w:tcW w:w="3060" w:type="dxa"/>
            <w:vAlign w:val="bottom"/>
          </w:tcPr>
          <w:p w14:paraId="625446E9" w14:textId="56A8ED95" w:rsidR="00077694" w:rsidRPr="003F5700" w:rsidRDefault="00077694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br/>
            </w: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30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68" w:type="dxa"/>
            <w:vAlign w:val="bottom"/>
          </w:tcPr>
          <w:p w14:paraId="56314224" w14:textId="77777777" w:rsidR="00077694" w:rsidRPr="003F5700" w:rsidRDefault="00077694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  <w:t>Gen 1</w:t>
            </w:r>
          </w:p>
          <w:p w14:paraId="3AC355B1" w14:textId="77777777" w:rsidR="00077694" w:rsidRPr="003F5700" w:rsidRDefault="00077694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  <w:t>ธุรกิจธนาคาร</w:t>
            </w:r>
          </w:p>
        </w:tc>
        <w:tc>
          <w:tcPr>
            <w:tcW w:w="178" w:type="dxa"/>
            <w:vAlign w:val="bottom"/>
          </w:tcPr>
          <w:p w14:paraId="72BB2F61" w14:textId="77777777" w:rsidR="00077694" w:rsidRPr="003F5700" w:rsidRDefault="00077694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12159267" w14:textId="77777777" w:rsidR="00077694" w:rsidRPr="003F5700" w:rsidRDefault="00077694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Gen 2</w:t>
            </w:r>
          </w:p>
          <w:p w14:paraId="609E3E20" w14:textId="77777777" w:rsidR="00077694" w:rsidRPr="003F5700" w:rsidRDefault="00077694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บริการทางการเงินเพื่อผู้บริโภคและดิจิทัล</w:t>
            </w:r>
          </w:p>
        </w:tc>
        <w:tc>
          <w:tcPr>
            <w:tcW w:w="183" w:type="dxa"/>
            <w:vAlign w:val="bottom"/>
          </w:tcPr>
          <w:p w14:paraId="31C2411F" w14:textId="77777777" w:rsidR="00077694" w:rsidRPr="003F5700" w:rsidRDefault="00077694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  <w:vAlign w:val="bottom"/>
          </w:tcPr>
          <w:p w14:paraId="04490088" w14:textId="77777777" w:rsidR="00077694" w:rsidRPr="003F5700" w:rsidRDefault="00077694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Gen 3</w:t>
            </w:r>
          </w:p>
          <w:p w14:paraId="7FA612B5" w14:textId="77777777" w:rsidR="00077694" w:rsidRPr="003F5700" w:rsidRDefault="00077694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แพลตฟอร์มและสินทรัพย์ดิจิทัล</w:t>
            </w:r>
          </w:p>
        </w:tc>
        <w:tc>
          <w:tcPr>
            <w:tcW w:w="180" w:type="dxa"/>
            <w:vAlign w:val="bottom"/>
          </w:tcPr>
          <w:p w14:paraId="21289787" w14:textId="77777777" w:rsidR="00077694" w:rsidRPr="003F5700" w:rsidRDefault="00077694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D49CD91" w14:textId="77777777" w:rsidR="00077694" w:rsidRPr="003F5700" w:rsidRDefault="00077694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lang w:val="en-GB"/>
              </w:rPr>
            </w:pPr>
            <w:r w:rsidRPr="003F5700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รายการระหว่างกันและอื่นๆ</w:t>
            </w:r>
          </w:p>
        </w:tc>
        <w:tc>
          <w:tcPr>
            <w:tcW w:w="180" w:type="dxa"/>
            <w:vAlign w:val="bottom"/>
          </w:tcPr>
          <w:p w14:paraId="035FFE02" w14:textId="77777777" w:rsidR="00077694" w:rsidRPr="003F5700" w:rsidRDefault="00077694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14A04D66" w14:textId="77777777" w:rsidR="00077694" w:rsidRPr="003F5700" w:rsidRDefault="00077694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64C5FE25" w14:textId="77777777" w:rsidR="00077694" w:rsidRPr="003F5700" w:rsidRDefault="00077694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1AB3C535" w14:textId="77777777" w:rsidR="00077694" w:rsidRPr="003F5700" w:rsidRDefault="00077694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7DA14E14" w14:textId="77777777" w:rsidR="00077694" w:rsidRPr="003F5700" w:rsidRDefault="00077694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077694" w:rsidRPr="003F5700" w14:paraId="02E73E2F" w14:textId="77777777">
        <w:trPr>
          <w:cantSplit/>
        </w:trPr>
        <w:tc>
          <w:tcPr>
            <w:tcW w:w="3060" w:type="dxa"/>
          </w:tcPr>
          <w:p w14:paraId="3AFC3A3D" w14:textId="77777777" w:rsidR="00077694" w:rsidRPr="003F5700" w:rsidRDefault="00077694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79531205" w14:textId="77777777" w:rsidR="00077694" w:rsidRPr="003F5700" w:rsidRDefault="00077694">
            <w:pPr>
              <w:shd w:val="clear" w:color="auto" w:fill="FFFFFF"/>
              <w:tabs>
                <w:tab w:val="decimal" w:pos="742"/>
              </w:tabs>
              <w:snapToGrid w:val="0"/>
              <w:spacing w:after="0" w:line="240" w:lineRule="atLeast"/>
              <w:ind w:left="-79" w:right="-76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lang w:val="en-GB"/>
              </w:rPr>
              <w:t>(</w:t>
            </w: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val="en-GB"/>
              </w:rPr>
              <w:t>ล้านบาท</w:t>
            </w: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7F7440" w:rsidRPr="003F5700" w14:paraId="3F9799DD" w14:textId="77777777">
        <w:trPr>
          <w:cantSplit/>
          <w:trHeight w:val="80"/>
        </w:trPr>
        <w:tc>
          <w:tcPr>
            <w:tcW w:w="3060" w:type="dxa"/>
          </w:tcPr>
          <w:p w14:paraId="7C4947FE" w14:textId="77777777" w:rsidR="007F7440" w:rsidRPr="003F5700" w:rsidRDefault="007F7440" w:rsidP="007F7440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68" w:type="dxa"/>
          </w:tcPr>
          <w:p w14:paraId="225BE0F3" w14:textId="231A6529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52,352 </w:t>
            </w:r>
          </w:p>
        </w:tc>
        <w:tc>
          <w:tcPr>
            <w:tcW w:w="178" w:type="dxa"/>
          </w:tcPr>
          <w:p w14:paraId="39D196A1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</w:tcPr>
          <w:p w14:paraId="388C7BDA" w14:textId="46A7980F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11,885 </w:t>
            </w:r>
          </w:p>
        </w:tc>
        <w:tc>
          <w:tcPr>
            <w:tcW w:w="183" w:type="dxa"/>
          </w:tcPr>
          <w:p w14:paraId="00781A1D" w14:textId="77777777" w:rsidR="007F7440" w:rsidRPr="00215E41" w:rsidRDefault="007F7440" w:rsidP="007F7440">
            <w:pPr>
              <w:shd w:val="clear" w:color="auto" w:fill="FFFFFF"/>
              <w:tabs>
                <w:tab w:val="decimal" w:pos="73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</w:tcPr>
          <w:p w14:paraId="1A8E7BB1" w14:textId="26814839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116 </w:t>
            </w:r>
          </w:p>
        </w:tc>
        <w:tc>
          <w:tcPr>
            <w:tcW w:w="180" w:type="dxa"/>
          </w:tcPr>
          <w:p w14:paraId="672BEEC5" w14:textId="77777777" w:rsidR="007F7440" w:rsidRPr="00215E41" w:rsidRDefault="007F7440" w:rsidP="007F7440">
            <w:pPr>
              <w:shd w:val="clear" w:color="auto" w:fill="FFFFFF"/>
              <w:tabs>
                <w:tab w:val="decimal" w:pos="73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1B73ED1F" w14:textId="48BC8534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(16)</w:t>
            </w:r>
          </w:p>
        </w:tc>
        <w:tc>
          <w:tcPr>
            <w:tcW w:w="180" w:type="dxa"/>
          </w:tcPr>
          <w:p w14:paraId="495C8F7C" w14:textId="77777777" w:rsidR="007F7440" w:rsidRPr="00215E41" w:rsidRDefault="007F7440" w:rsidP="007F7440">
            <w:pPr>
              <w:shd w:val="clear" w:color="auto" w:fill="FFFFFF"/>
              <w:tabs>
                <w:tab w:val="decimal" w:pos="628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7EF95DFC" w14:textId="034EF536" w:rsidR="007F7440" w:rsidRPr="00215E41" w:rsidRDefault="007F7440" w:rsidP="007F7440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64,337 </w:t>
            </w:r>
          </w:p>
        </w:tc>
      </w:tr>
      <w:tr w:rsidR="007F7440" w:rsidRPr="003F5700" w14:paraId="2BA72260" w14:textId="77777777">
        <w:trPr>
          <w:cantSplit/>
        </w:trPr>
        <w:tc>
          <w:tcPr>
            <w:tcW w:w="3060" w:type="dxa"/>
          </w:tcPr>
          <w:p w14:paraId="35F67CF1" w14:textId="77777777" w:rsidR="007F7440" w:rsidRPr="003F5700" w:rsidRDefault="007F7440" w:rsidP="007F7440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รายได้ค่าธรรมเนียมและอื่นๆ</w:t>
            </w:r>
          </w:p>
        </w:tc>
        <w:tc>
          <w:tcPr>
            <w:tcW w:w="1168" w:type="dxa"/>
          </w:tcPr>
          <w:p w14:paraId="4C23F23B" w14:textId="0721B984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17,411 </w:t>
            </w:r>
          </w:p>
        </w:tc>
        <w:tc>
          <w:tcPr>
            <w:tcW w:w="178" w:type="dxa"/>
          </w:tcPr>
          <w:p w14:paraId="1A10A29E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</w:tcPr>
          <w:p w14:paraId="0B3B516E" w14:textId="33D6A678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2,288 </w:t>
            </w:r>
          </w:p>
        </w:tc>
        <w:tc>
          <w:tcPr>
            <w:tcW w:w="183" w:type="dxa"/>
          </w:tcPr>
          <w:p w14:paraId="7DAFAE1E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</w:tcPr>
          <w:p w14:paraId="57B7A7D6" w14:textId="4CBD05D4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2,400 </w:t>
            </w:r>
          </w:p>
        </w:tc>
        <w:tc>
          <w:tcPr>
            <w:tcW w:w="180" w:type="dxa"/>
          </w:tcPr>
          <w:p w14:paraId="3BAEAF29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7827962" w14:textId="0A95621C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(2,079)</w:t>
            </w:r>
          </w:p>
        </w:tc>
        <w:tc>
          <w:tcPr>
            <w:tcW w:w="180" w:type="dxa"/>
          </w:tcPr>
          <w:p w14:paraId="23777500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8D05705" w14:textId="1FE17DED" w:rsidR="007F7440" w:rsidRPr="00215E41" w:rsidRDefault="007F7440" w:rsidP="007F7440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20,020 </w:t>
            </w:r>
          </w:p>
        </w:tc>
      </w:tr>
      <w:tr w:rsidR="007F7440" w:rsidRPr="003F5700" w14:paraId="3D7DD49F" w14:textId="77777777">
        <w:trPr>
          <w:cantSplit/>
        </w:trPr>
        <w:tc>
          <w:tcPr>
            <w:tcW w:w="3060" w:type="dxa"/>
          </w:tcPr>
          <w:p w14:paraId="45DE8242" w14:textId="77777777" w:rsidR="007F7440" w:rsidRPr="003F5700" w:rsidRDefault="007F7440" w:rsidP="007F7440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รายได้จากการลงทุนและการค้า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0437FF76" w14:textId="28A8B7F4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2,519 </w:t>
            </w:r>
          </w:p>
        </w:tc>
        <w:tc>
          <w:tcPr>
            <w:tcW w:w="178" w:type="dxa"/>
          </w:tcPr>
          <w:p w14:paraId="73501167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61B89DD1" w14:textId="6BA5D0B9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10 </w:t>
            </w:r>
          </w:p>
        </w:tc>
        <w:tc>
          <w:tcPr>
            <w:tcW w:w="183" w:type="dxa"/>
          </w:tcPr>
          <w:p w14:paraId="028B4F71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357366D6" w14:textId="5345352E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1,100 </w:t>
            </w:r>
          </w:p>
        </w:tc>
        <w:tc>
          <w:tcPr>
            <w:tcW w:w="180" w:type="dxa"/>
          </w:tcPr>
          <w:p w14:paraId="273CEFD8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7CA029D" w14:textId="2115F5D0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(1,738)</w:t>
            </w:r>
          </w:p>
        </w:tc>
        <w:tc>
          <w:tcPr>
            <w:tcW w:w="180" w:type="dxa"/>
          </w:tcPr>
          <w:p w14:paraId="4BD3365F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0D9C597" w14:textId="6283E6B4" w:rsidR="007F7440" w:rsidRPr="00215E41" w:rsidRDefault="007F7440" w:rsidP="007F7440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1,891 </w:t>
            </w:r>
          </w:p>
        </w:tc>
      </w:tr>
      <w:tr w:rsidR="007F7440" w:rsidRPr="003F5700" w14:paraId="38D296A0" w14:textId="77777777">
        <w:trPr>
          <w:cantSplit/>
        </w:trPr>
        <w:tc>
          <w:tcPr>
            <w:tcW w:w="3060" w:type="dxa"/>
          </w:tcPr>
          <w:p w14:paraId="1F52BC65" w14:textId="77777777" w:rsidR="007F7440" w:rsidRPr="003F5700" w:rsidRDefault="007F7440" w:rsidP="007F7440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44122B75" w14:textId="793685CB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72,282 </w:t>
            </w:r>
          </w:p>
        </w:tc>
        <w:tc>
          <w:tcPr>
            <w:tcW w:w="178" w:type="dxa"/>
          </w:tcPr>
          <w:p w14:paraId="081A0D43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6A7B6A13" w14:textId="3BB7A6FF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14,183 </w:t>
            </w:r>
          </w:p>
        </w:tc>
        <w:tc>
          <w:tcPr>
            <w:tcW w:w="183" w:type="dxa"/>
          </w:tcPr>
          <w:p w14:paraId="1BA15796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17A9D290" w14:textId="0F8E4DFF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3,616 </w:t>
            </w:r>
          </w:p>
        </w:tc>
        <w:tc>
          <w:tcPr>
            <w:tcW w:w="180" w:type="dxa"/>
          </w:tcPr>
          <w:p w14:paraId="68FF9336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FBF6199" w14:textId="6152DC71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(3,833)</w:t>
            </w:r>
          </w:p>
        </w:tc>
        <w:tc>
          <w:tcPr>
            <w:tcW w:w="180" w:type="dxa"/>
          </w:tcPr>
          <w:p w14:paraId="5C100266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D38D865" w14:textId="42DFCCB8" w:rsidR="007F7440" w:rsidRPr="00215E41" w:rsidRDefault="007F7440" w:rsidP="007F7440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86,248 </w:t>
            </w:r>
          </w:p>
        </w:tc>
      </w:tr>
      <w:tr w:rsidR="007F7440" w:rsidRPr="003F5700" w14:paraId="1994BA3A" w14:textId="77777777">
        <w:trPr>
          <w:cantSplit/>
        </w:trPr>
        <w:tc>
          <w:tcPr>
            <w:tcW w:w="3060" w:type="dxa"/>
          </w:tcPr>
          <w:p w14:paraId="01E93C64" w14:textId="77777777" w:rsidR="007F7440" w:rsidRPr="003F5700" w:rsidRDefault="007F7440" w:rsidP="007F7440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รวมค่าใช้จ่ายจากการดำเนินงาน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6BBE67A5" w14:textId="1EBD7760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(27,304)</w:t>
            </w:r>
          </w:p>
        </w:tc>
        <w:tc>
          <w:tcPr>
            <w:tcW w:w="178" w:type="dxa"/>
          </w:tcPr>
          <w:p w14:paraId="029B224E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147FAA09" w14:textId="6599711E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(6,389)</w:t>
            </w:r>
          </w:p>
        </w:tc>
        <w:tc>
          <w:tcPr>
            <w:tcW w:w="183" w:type="dxa"/>
          </w:tcPr>
          <w:p w14:paraId="00AAC862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32D6090E" w14:textId="4A958488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(4,510)</w:t>
            </w:r>
          </w:p>
        </w:tc>
        <w:tc>
          <w:tcPr>
            <w:tcW w:w="180" w:type="dxa"/>
          </w:tcPr>
          <w:p w14:paraId="5826336E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8FE408" w14:textId="650A402D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1,535 </w:t>
            </w:r>
          </w:p>
        </w:tc>
        <w:tc>
          <w:tcPr>
            <w:tcW w:w="180" w:type="dxa"/>
          </w:tcPr>
          <w:p w14:paraId="472BD9A1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848BD57" w14:textId="554CF854" w:rsidR="007F7440" w:rsidRPr="00215E41" w:rsidRDefault="007F7440" w:rsidP="007F7440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(36,668)</w:t>
            </w:r>
          </w:p>
        </w:tc>
      </w:tr>
      <w:tr w:rsidR="007F7440" w:rsidRPr="003F5700" w14:paraId="035B9C12" w14:textId="77777777" w:rsidTr="00215E41">
        <w:trPr>
          <w:cantSplit/>
        </w:trPr>
        <w:tc>
          <w:tcPr>
            <w:tcW w:w="3060" w:type="dxa"/>
          </w:tcPr>
          <w:p w14:paraId="79B91437" w14:textId="77777777" w:rsidR="007F7440" w:rsidRPr="003F5700" w:rsidRDefault="007F7440" w:rsidP="007F7440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กำไรจากการดำเนินงานก่อน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br/>
              <w:t>ผลขาดทุนด้านเครดิตที่คาดว่า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br/>
              <w:t>จะเกิดขึ้นและภาษีเงินได้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497751" w14:textId="04DFA3A2" w:rsidR="007F7440" w:rsidRPr="00215E41" w:rsidRDefault="007F7440" w:rsidP="00215E41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44,978 </w:t>
            </w:r>
          </w:p>
        </w:tc>
        <w:tc>
          <w:tcPr>
            <w:tcW w:w="178" w:type="dxa"/>
            <w:vAlign w:val="bottom"/>
          </w:tcPr>
          <w:p w14:paraId="397349A6" w14:textId="77777777" w:rsidR="007F7440" w:rsidRPr="00215E41" w:rsidRDefault="007F7440" w:rsidP="00215E41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DD3C60" w14:textId="12952DA9" w:rsidR="007F7440" w:rsidRPr="00215E41" w:rsidRDefault="007F7440" w:rsidP="00215E41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7,794 </w:t>
            </w:r>
          </w:p>
        </w:tc>
        <w:tc>
          <w:tcPr>
            <w:tcW w:w="183" w:type="dxa"/>
            <w:vAlign w:val="bottom"/>
          </w:tcPr>
          <w:p w14:paraId="4061E4E6" w14:textId="77777777" w:rsidR="007F7440" w:rsidRPr="00215E41" w:rsidRDefault="007F7440" w:rsidP="00215E41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9723F9" w14:textId="00055B87" w:rsidR="007F7440" w:rsidRPr="00215E41" w:rsidRDefault="007F7440" w:rsidP="00215E41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(894)</w:t>
            </w:r>
          </w:p>
        </w:tc>
        <w:tc>
          <w:tcPr>
            <w:tcW w:w="180" w:type="dxa"/>
            <w:vAlign w:val="bottom"/>
          </w:tcPr>
          <w:p w14:paraId="6F4BC7D1" w14:textId="77777777" w:rsidR="007F7440" w:rsidRPr="00215E41" w:rsidRDefault="007F7440" w:rsidP="00215E41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3D9E40" w14:textId="6895072F" w:rsidR="007F7440" w:rsidRPr="00215E41" w:rsidRDefault="007F7440" w:rsidP="00215E41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(2,298)</w:t>
            </w:r>
          </w:p>
        </w:tc>
        <w:tc>
          <w:tcPr>
            <w:tcW w:w="180" w:type="dxa"/>
            <w:vAlign w:val="bottom"/>
          </w:tcPr>
          <w:p w14:paraId="5BECEADE" w14:textId="77777777" w:rsidR="007F7440" w:rsidRPr="00215E41" w:rsidRDefault="007F7440" w:rsidP="00215E41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AFB3CE3" w14:textId="3841784F" w:rsidR="007F7440" w:rsidRPr="00215E41" w:rsidRDefault="007F7440" w:rsidP="00215E41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49,580 </w:t>
            </w:r>
          </w:p>
        </w:tc>
      </w:tr>
      <w:tr w:rsidR="007F7440" w:rsidRPr="003F5700" w14:paraId="38E06624" w14:textId="77777777">
        <w:trPr>
          <w:cantSplit/>
        </w:trPr>
        <w:tc>
          <w:tcPr>
            <w:tcW w:w="3060" w:type="dxa"/>
          </w:tcPr>
          <w:p w14:paraId="6C7F1C94" w14:textId="77777777" w:rsidR="007F7440" w:rsidRPr="003F5700" w:rsidRDefault="007F7440" w:rsidP="007F7440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637842E3" w14:textId="77777777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14:paraId="17AAF8AD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</w:tcPr>
          <w:p w14:paraId="1512C224" w14:textId="77777777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</w:tcPr>
          <w:p w14:paraId="0BAEA8E3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</w:tcPr>
          <w:p w14:paraId="4691BCB8" w14:textId="77777777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6001B7C8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CF464CC" w14:textId="77777777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06CBCA98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327CC96" w14:textId="42B1350F" w:rsidR="007F7440" w:rsidRPr="00215E41" w:rsidRDefault="007F7440" w:rsidP="007F7440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(21,828)</w:t>
            </w:r>
          </w:p>
        </w:tc>
      </w:tr>
      <w:tr w:rsidR="007F7440" w:rsidRPr="003F5700" w14:paraId="7CA69B3A" w14:textId="77777777">
        <w:trPr>
          <w:cantSplit/>
        </w:trPr>
        <w:tc>
          <w:tcPr>
            <w:tcW w:w="3060" w:type="dxa"/>
          </w:tcPr>
          <w:p w14:paraId="13BB5024" w14:textId="77777777" w:rsidR="007F7440" w:rsidRPr="003F5700" w:rsidRDefault="007F7440" w:rsidP="007F7440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68" w:type="dxa"/>
          </w:tcPr>
          <w:p w14:paraId="13FE3F7C" w14:textId="77777777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14:paraId="1BD639B0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</w:tcPr>
          <w:p w14:paraId="046FCCEA" w14:textId="77777777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</w:tcPr>
          <w:p w14:paraId="5014D46B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</w:tcPr>
          <w:p w14:paraId="4A25FB8A" w14:textId="77777777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2E2FC1D6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92C0D60" w14:textId="77777777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2A0A0587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D82C403" w14:textId="234D496E" w:rsidR="007F7440" w:rsidRPr="00215E41" w:rsidRDefault="007F7440" w:rsidP="007F7440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(6,261)</w:t>
            </w:r>
          </w:p>
        </w:tc>
      </w:tr>
      <w:tr w:rsidR="007F7440" w:rsidRPr="003F5700" w14:paraId="68304A95" w14:textId="77777777">
        <w:trPr>
          <w:cantSplit/>
        </w:trPr>
        <w:tc>
          <w:tcPr>
            <w:tcW w:w="3060" w:type="dxa"/>
          </w:tcPr>
          <w:p w14:paraId="1E9DEEBE" w14:textId="77777777" w:rsidR="007F7440" w:rsidRPr="003F5700" w:rsidRDefault="007F7440" w:rsidP="007F7440">
            <w:pPr>
              <w:shd w:val="clear" w:color="auto" w:fill="FFFFFF"/>
              <w:tabs>
                <w:tab w:val="decimal" w:pos="672"/>
              </w:tabs>
              <w:spacing w:after="0" w:line="240" w:lineRule="auto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168" w:type="dxa"/>
          </w:tcPr>
          <w:p w14:paraId="2BDCAD71" w14:textId="77777777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14:paraId="4BF6874A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uto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</w:tcPr>
          <w:p w14:paraId="4BB10769" w14:textId="77777777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</w:tcPr>
          <w:p w14:paraId="617625B4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uto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</w:tcPr>
          <w:p w14:paraId="0C914D13" w14:textId="77777777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3D468DD8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uto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6BC7D4C" w14:textId="77777777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181FA0AF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uto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0640569" w14:textId="6706D7A7" w:rsidR="007F7440" w:rsidRPr="00215E41" w:rsidRDefault="007F7440" w:rsidP="007F7440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21,491 </w:t>
            </w:r>
          </w:p>
        </w:tc>
      </w:tr>
    </w:tbl>
    <w:p w14:paraId="69C30BA7" w14:textId="2CFEEE89" w:rsidR="00E24BDE" w:rsidRDefault="00E24BDE"/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68"/>
        <w:gridCol w:w="180"/>
        <w:gridCol w:w="1172"/>
        <w:gridCol w:w="180"/>
        <w:gridCol w:w="1170"/>
        <w:gridCol w:w="180"/>
        <w:gridCol w:w="1170"/>
        <w:gridCol w:w="180"/>
        <w:gridCol w:w="990"/>
      </w:tblGrid>
      <w:tr w:rsidR="00BA688C" w:rsidRPr="003F5700" w14:paraId="051EFD4C" w14:textId="77777777" w:rsidTr="00A502A3">
        <w:trPr>
          <w:cantSplit/>
          <w:trHeight w:val="273"/>
        </w:trPr>
        <w:tc>
          <w:tcPr>
            <w:tcW w:w="3060" w:type="dxa"/>
          </w:tcPr>
          <w:p w14:paraId="38D9789A" w14:textId="77777777" w:rsidR="00BA688C" w:rsidRPr="003F5700" w:rsidRDefault="00BA688C">
            <w:pPr>
              <w:shd w:val="clear" w:color="auto" w:fill="FFFFFF"/>
              <w:snapToGrid w:val="0"/>
              <w:spacing w:after="0" w:line="240" w:lineRule="auto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09F48856" w14:textId="77777777" w:rsidR="00BA688C" w:rsidRPr="003F5700" w:rsidRDefault="00BA688C">
            <w:pPr>
              <w:shd w:val="clear" w:color="auto" w:fill="FFFFFF"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A688C" w:rsidRPr="003F5700" w14:paraId="79C60157" w14:textId="77777777" w:rsidTr="00A502A3">
        <w:trPr>
          <w:cantSplit/>
          <w:trHeight w:val="255"/>
        </w:trPr>
        <w:tc>
          <w:tcPr>
            <w:tcW w:w="3060" w:type="dxa"/>
          </w:tcPr>
          <w:p w14:paraId="10E80CFA" w14:textId="77777777" w:rsidR="00BA688C" w:rsidRPr="003F5700" w:rsidRDefault="00BA688C">
            <w:pPr>
              <w:shd w:val="clear" w:color="auto" w:fill="FFFFFF"/>
              <w:snapToGrid w:val="0"/>
              <w:spacing w:after="0" w:line="240" w:lineRule="auto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3146876C" w14:textId="77777777" w:rsidR="00BA688C" w:rsidRPr="003F5700" w:rsidRDefault="00BA688C">
            <w:pPr>
              <w:shd w:val="clear" w:color="auto" w:fill="FFFFFF"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0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  <w:lang w:eastAsia="zh-CN"/>
              </w:rPr>
              <w:t xml:space="preserve">มิถุนายน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8</w:t>
            </w:r>
          </w:p>
        </w:tc>
      </w:tr>
      <w:tr w:rsidR="00BA688C" w:rsidRPr="003F5700" w14:paraId="7EB38CBD" w14:textId="77777777" w:rsidTr="00A502A3">
        <w:trPr>
          <w:cantSplit/>
          <w:trHeight w:val="1084"/>
        </w:trPr>
        <w:tc>
          <w:tcPr>
            <w:tcW w:w="3060" w:type="dxa"/>
            <w:vAlign w:val="bottom"/>
          </w:tcPr>
          <w:p w14:paraId="3C2E4EE8" w14:textId="77777777" w:rsidR="00BA688C" w:rsidRPr="003F5700" w:rsidRDefault="00BA688C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8" w:type="dxa"/>
            <w:vAlign w:val="bottom"/>
          </w:tcPr>
          <w:p w14:paraId="5795EE20" w14:textId="77777777" w:rsidR="00BA688C" w:rsidRPr="003F5700" w:rsidRDefault="00BA688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  <w:t>Gen 1</w:t>
            </w:r>
          </w:p>
          <w:p w14:paraId="2DDD2548" w14:textId="77777777" w:rsidR="00BA688C" w:rsidRPr="003F5700" w:rsidRDefault="00BA688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  <w:t>ธุรกิจธนาคาร</w:t>
            </w:r>
          </w:p>
        </w:tc>
        <w:tc>
          <w:tcPr>
            <w:tcW w:w="180" w:type="dxa"/>
            <w:vAlign w:val="bottom"/>
          </w:tcPr>
          <w:p w14:paraId="17EC04F7" w14:textId="77777777" w:rsidR="00BA688C" w:rsidRPr="003F5700" w:rsidRDefault="00BA688C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548727FC" w14:textId="77777777" w:rsidR="00BA688C" w:rsidRPr="003F5700" w:rsidRDefault="00BA688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Gen 2</w:t>
            </w:r>
          </w:p>
          <w:p w14:paraId="6015C77C" w14:textId="77777777" w:rsidR="00BA688C" w:rsidRPr="003F5700" w:rsidRDefault="00BA688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  <w:cs/>
                <w:lang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บริการทางการเงินเพื่อผู้บริโภคและดิจิทัล</w:t>
            </w:r>
          </w:p>
        </w:tc>
        <w:tc>
          <w:tcPr>
            <w:tcW w:w="180" w:type="dxa"/>
            <w:vAlign w:val="bottom"/>
          </w:tcPr>
          <w:p w14:paraId="3E92D130" w14:textId="77777777" w:rsidR="00BA688C" w:rsidRPr="003F5700" w:rsidRDefault="00BA688C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217002EB" w14:textId="77777777" w:rsidR="00BA688C" w:rsidRPr="003F5700" w:rsidRDefault="00BA688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Gen 3</w:t>
            </w:r>
          </w:p>
          <w:p w14:paraId="612CBB19" w14:textId="77777777" w:rsidR="00BA688C" w:rsidRPr="003F5700" w:rsidRDefault="00BA688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แพลตฟอร์มและสินทรัพย์ดิจิทัล</w:t>
            </w:r>
          </w:p>
        </w:tc>
        <w:tc>
          <w:tcPr>
            <w:tcW w:w="180" w:type="dxa"/>
            <w:vAlign w:val="bottom"/>
          </w:tcPr>
          <w:p w14:paraId="0C12A419" w14:textId="77777777" w:rsidR="00BA688C" w:rsidRPr="003F5700" w:rsidRDefault="00BA688C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422E09C8" w14:textId="77777777" w:rsidR="00BA688C" w:rsidRPr="003F5700" w:rsidRDefault="00BA688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 w:rsidRPr="003F5700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รายการระหว่างกันและอื่นๆ</w:t>
            </w:r>
          </w:p>
        </w:tc>
        <w:tc>
          <w:tcPr>
            <w:tcW w:w="180" w:type="dxa"/>
            <w:vAlign w:val="bottom"/>
          </w:tcPr>
          <w:p w14:paraId="7B3A080F" w14:textId="77777777" w:rsidR="00BA688C" w:rsidRPr="003F5700" w:rsidRDefault="00BA688C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C540F72" w14:textId="77777777" w:rsidR="00BA688C" w:rsidRPr="003F5700" w:rsidRDefault="00BA688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3FE18D1D" w14:textId="77777777" w:rsidR="00BA688C" w:rsidRPr="003F5700" w:rsidRDefault="00BA688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4AEF5F63" w14:textId="77777777" w:rsidR="00BA688C" w:rsidRPr="003F5700" w:rsidRDefault="00BA688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5C2B283D" w14:textId="77777777" w:rsidR="00BA688C" w:rsidRPr="003F5700" w:rsidRDefault="00BA688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Angsana New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BA688C" w:rsidRPr="003F5700" w14:paraId="2B330BDA" w14:textId="77777777" w:rsidTr="00A502A3">
        <w:trPr>
          <w:cantSplit/>
          <w:trHeight w:val="147"/>
        </w:trPr>
        <w:tc>
          <w:tcPr>
            <w:tcW w:w="3060" w:type="dxa"/>
            <w:vAlign w:val="bottom"/>
          </w:tcPr>
          <w:p w14:paraId="492B3408" w14:textId="77777777" w:rsidR="00BA688C" w:rsidRPr="003F5700" w:rsidRDefault="00BA688C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1977FD09" w14:textId="77777777" w:rsidR="00BA688C" w:rsidRPr="003F5700" w:rsidRDefault="00BA688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</w:rPr>
              <w:t>(ล้านบาท)</w:t>
            </w:r>
          </w:p>
        </w:tc>
      </w:tr>
      <w:tr w:rsidR="004D5442" w:rsidRPr="003F5700" w14:paraId="7213F7B3" w14:textId="77777777" w:rsidTr="00A502A3">
        <w:trPr>
          <w:cantSplit/>
          <w:trHeight w:val="60"/>
        </w:trPr>
        <w:tc>
          <w:tcPr>
            <w:tcW w:w="3060" w:type="dxa"/>
          </w:tcPr>
          <w:p w14:paraId="605A6BE8" w14:textId="77777777" w:rsidR="004D5442" w:rsidRPr="003F5700" w:rsidRDefault="004D5442" w:rsidP="004D5442">
            <w:pPr>
              <w:shd w:val="clear" w:color="auto" w:fill="FFFFFF"/>
              <w:spacing w:after="0" w:line="240" w:lineRule="atLeast"/>
              <w:ind w:left="10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เงินให้สินเชื่อแก่ลูกหนี้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vertAlign w:val="superscript"/>
                <w:lang w:eastAsia="zh-CN"/>
              </w:rPr>
              <w:t>*</w:t>
            </w:r>
          </w:p>
        </w:tc>
        <w:tc>
          <w:tcPr>
            <w:tcW w:w="1168" w:type="dxa"/>
          </w:tcPr>
          <w:p w14:paraId="07EA8897" w14:textId="3EC6872D" w:rsidR="004D5442" w:rsidRPr="004D5442" w:rsidRDefault="004D5442" w:rsidP="004D5442">
            <w:pPr>
              <w:shd w:val="clear" w:color="auto" w:fill="FFFFFF"/>
              <w:tabs>
                <w:tab w:val="decimal" w:pos="90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4D5442">
              <w:rPr>
                <w:rFonts w:asciiTheme="majorBidi" w:hAnsiTheme="majorBidi" w:cstheme="majorBidi"/>
                <w:sz w:val="26"/>
                <w:szCs w:val="26"/>
              </w:rPr>
              <w:t xml:space="preserve"> 2,255,446 </w:t>
            </w:r>
          </w:p>
        </w:tc>
        <w:tc>
          <w:tcPr>
            <w:tcW w:w="180" w:type="dxa"/>
          </w:tcPr>
          <w:p w14:paraId="4B86AC25" w14:textId="77777777" w:rsidR="004D5442" w:rsidRPr="004D5442" w:rsidRDefault="004D5442" w:rsidP="004D5442">
            <w:pPr>
              <w:shd w:val="clear" w:color="auto" w:fill="FFFFFF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2" w:type="dxa"/>
          </w:tcPr>
          <w:p w14:paraId="0886F67D" w14:textId="613CAD74" w:rsidR="004D5442" w:rsidRPr="004D5442" w:rsidRDefault="004D5442" w:rsidP="004D5442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4D5442">
              <w:rPr>
                <w:rFonts w:asciiTheme="majorBidi" w:hAnsiTheme="majorBidi" w:cstheme="majorBidi"/>
                <w:sz w:val="26"/>
                <w:szCs w:val="26"/>
              </w:rPr>
              <w:t xml:space="preserve"> 160,940 </w:t>
            </w:r>
          </w:p>
        </w:tc>
        <w:tc>
          <w:tcPr>
            <w:tcW w:w="180" w:type="dxa"/>
          </w:tcPr>
          <w:p w14:paraId="3CAAD43B" w14:textId="77777777" w:rsidR="004D5442" w:rsidRPr="004D5442" w:rsidRDefault="004D5442" w:rsidP="004D5442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009CA578" w14:textId="6FD716C6" w:rsidR="004D5442" w:rsidRPr="004D5442" w:rsidRDefault="004D5442" w:rsidP="004D5442">
            <w:pPr>
              <w:shd w:val="clear" w:color="auto" w:fill="FFFFFF"/>
              <w:tabs>
                <w:tab w:val="decimal" w:pos="91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4D5442">
              <w:rPr>
                <w:rFonts w:asciiTheme="majorBidi" w:hAnsiTheme="majorBidi" w:cstheme="majorBidi"/>
                <w:sz w:val="26"/>
                <w:szCs w:val="26"/>
              </w:rPr>
              <w:t xml:space="preserve"> 2,630 </w:t>
            </w:r>
          </w:p>
        </w:tc>
        <w:tc>
          <w:tcPr>
            <w:tcW w:w="180" w:type="dxa"/>
          </w:tcPr>
          <w:p w14:paraId="14848B64" w14:textId="77777777" w:rsidR="004D5442" w:rsidRPr="004D5442" w:rsidRDefault="004D5442" w:rsidP="004D5442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3BE447E8" w14:textId="73940686" w:rsidR="004D5442" w:rsidRPr="004D5442" w:rsidRDefault="004D5442" w:rsidP="004D5442">
            <w:pPr>
              <w:shd w:val="clear" w:color="auto" w:fill="FFFFFF"/>
              <w:tabs>
                <w:tab w:val="decimal" w:pos="91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4D5442">
              <w:rPr>
                <w:rFonts w:asciiTheme="majorBidi" w:hAnsiTheme="majorBidi" w:cstheme="majorBidi"/>
                <w:sz w:val="26"/>
                <w:szCs w:val="26"/>
              </w:rPr>
              <w:t xml:space="preserve"> (24,97</w:t>
            </w:r>
            <w:r w:rsidR="00776CFB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4D544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3FA766AF" w14:textId="77777777" w:rsidR="004D5442" w:rsidRPr="004D5442" w:rsidRDefault="004D5442" w:rsidP="004D5442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</w:tcPr>
          <w:p w14:paraId="141B302D" w14:textId="17AC587B" w:rsidR="004D5442" w:rsidRPr="004D5442" w:rsidRDefault="004D5442" w:rsidP="004D5442">
            <w:pPr>
              <w:shd w:val="clear" w:color="auto" w:fill="FFFFFF"/>
              <w:tabs>
                <w:tab w:val="decimal" w:pos="824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D5442">
              <w:rPr>
                <w:rFonts w:asciiTheme="majorBidi" w:hAnsiTheme="majorBidi" w:cstheme="majorBidi"/>
                <w:sz w:val="26"/>
                <w:szCs w:val="26"/>
              </w:rPr>
              <w:t xml:space="preserve"> 2,394,</w:t>
            </w:r>
            <w:r w:rsidR="00776CFB" w:rsidRPr="004D5442">
              <w:rPr>
                <w:rFonts w:asciiTheme="majorBidi" w:hAnsiTheme="majorBidi" w:cstheme="majorBidi"/>
                <w:sz w:val="26"/>
                <w:szCs w:val="26"/>
              </w:rPr>
              <w:t>04</w:t>
            </w:r>
            <w:r w:rsidR="00776CF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76CFB" w:rsidRPr="004D544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4D5442" w:rsidRPr="003F5700" w14:paraId="520355C1" w14:textId="77777777" w:rsidTr="00A502A3">
        <w:trPr>
          <w:cantSplit/>
          <w:trHeight w:val="358"/>
        </w:trPr>
        <w:tc>
          <w:tcPr>
            <w:tcW w:w="3060" w:type="dxa"/>
          </w:tcPr>
          <w:p w14:paraId="03128791" w14:textId="77777777" w:rsidR="004D5442" w:rsidRPr="003F5700" w:rsidRDefault="004D5442" w:rsidP="004D5442">
            <w:pPr>
              <w:shd w:val="clear" w:color="auto" w:fill="FFFFFF"/>
              <w:spacing w:after="0" w:line="240" w:lineRule="atLeast"/>
              <w:ind w:left="10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168" w:type="dxa"/>
          </w:tcPr>
          <w:p w14:paraId="78E76AC3" w14:textId="6BD3011C" w:rsidR="004D5442" w:rsidRPr="004D5442" w:rsidRDefault="004D5442" w:rsidP="004D5442">
            <w:pPr>
              <w:shd w:val="clear" w:color="auto" w:fill="FFFFFF"/>
              <w:tabs>
                <w:tab w:val="decimal" w:pos="90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4D5442">
              <w:rPr>
                <w:rFonts w:asciiTheme="majorBidi" w:hAnsiTheme="majorBidi" w:cstheme="majorBidi"/>
                <w:sz w:val="26"/>
                <w:szCs w:val="26"/>
              </w:rPr>
              <w:t xml:space="preserve"> 3,326,153 </w:t>
            </w:r>
          </w:p>
        </w:tc>
        <w:tc>
          <w:tcPr>
            <w:tcW w:w="180" w:type="dxa"/>
          </w:tcPr>
          <w:p w14:paraId="60F7B7AC" w14:textId="77777777" w:rsidR="004D5442" w:rsidRPr="004D5442" w:rsidRDefault="004D5442" w:rsidP="004D5442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2" w:type="dxa"/>
          </w:tcPr>
          <w:p w14:paraId="1A4E2391" w14:textId="18DE7141" w:rsidR="004D5442" w:rsidRPr="004D5442" w:rsidRDefault="004D5442" w:rsidP="004D5442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4D5442">
              <w:rPr>
                <w:rFonts w:asciiTheme="majorBidi" w:hAnsiTheme="majorBidi" w:cstheme="majorBidi"/>
                <w:sz w:val="26"/>
                <w:szCs w:val="26"/>
              </w:rPr>
              <w:t xml:space="preserve"> 173,399 </w:t>
            </w:r>
          </w:p>
        </w:tc>
        <w:tc>
          <w:tcPr>
            <w:tcW w:w="180" w:type="dxa"/>
          </w:tcPr>
          <w:p w14:paraId="42B74299" w14:textId="77777777" w:rsidR="004D5442" w:rsidRPr="004D5442" w:rsidRDefault="004D5442" w:rsidP="004D5442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0B82C805" w14:textId="28AB9B9D" w:rsidR="004D5442" w:rsidRPr="004D5442" w:rsidRDefault="004D5442" w:rsidP="004D5442">
            <w:pPr>
              <w:shd w:val="clear" w:color="auto" w:fill="FFFFFF"/>
              <w:tabs>
                <w:tab w:val="decimal" w:pos="91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4D5442">
              <w:rPr>
                <w:rFonts w:asciiTheme="majorBidi" w:hAnsiTheme="majorBidi" w:cstheme="majorBidi"/>
                <w:sz w:val="26"/>
                <w:szCs w:val="26"/>
              </w:rPr>
              <w:t xml:space="preserve"> 36,590 </w:t>
            </w:r>
          </w:p>
        </w:tc>
        <w:tc>
          <w:tcPr>
            <w:tcW w:w="180" w:type="dxa"/>
          </w:tcPr>
          <w:p w14:paraId="33401287" w14:textId="77777777" w:rsidR="004D5442" w:rsidRPr="004D5442" w:rsidRDefault="004D5442" w:rsidP="004D5442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3C138D0D" w14:textId="5A7D9712" w:rsidR="004D5442" w:rsidRPr="004D5442" w:rsidRDefault="004D5442" w:rsidP="004D5442">
            <w:pPr>
              <w:shd w:val="clear" w:color="auto" w:fill="FFFFFF"/>
              <w:tabs>
                <w:tab w:val="decimal" w:pos="91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4D5442">
              <w:rPr>
                <w:rFonts w:asciiTheme="majorBidi" w:hAnsiTheme="majorBidi" w:cstheme="majorBidi"/>
                <w:sz w:val="26"/>
                <w:szCs w:val="26"/>
              </w:rPr>
              <w:t xml:space="preserve"> (28,545)</w:t>
            </w:r>
          </w:p>
        </w:tc>
        <w:tc>
          <w:tcPr>
            <w:tcW w:w="180" w:type="dxa"/>
          </w:tcPr>
          <w:p w14:paraId="5516F48D" w14:textId="77777777" w:rsidR="004D5442" w:rsidRPr="004D5442" w:rsidRDefault="004D5442" w:rsidP="004D5442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</w:tcPr>
          <w:p w14:paraId="6CB0B457" w14:textId="1F1980DB" w:rsidR="004D5442" w:rsidRPr="004D5442" w:rsidRDefault="004D5442" w:rsidP="004D5442">
            <w:pPr>
              <w:shd w:val="clear" w:color="auto" w:fill="FFFFFF"/>
              <w:tabs>
                <w:tab w:val="decimal" w:pos="824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4D5442">
              <w:rPr>
                <w:rFonts w:asciiTheme="majorBidi" w:hAnsiTheme="majorBidi" w:cstheme="majorBidi"/>
                <w:sz w:val="26"/>
                <w:szCs w:val="26"/>
              </w:rPr>
              <w:t xml:space="preserve"> 3,507,597 </w:t>
            </w:r>
          </w:p>
        </w:tc>
      </w:tr>
      <w:tr w:rsidR="004D5442" w:rsidRPr="003F5700" w14:paraId="5FD4476F" w14:textId="77777777" w:rsidTr="00A502A3">
        <w:trPr>
          <w:cantSplit/>
          <w:trHeight w:val="358"/>
        </w:trPr>
        <w:tc>
          <w:tcPr>
            <w:tcW w:w="3060" w:type="dxa"/>
          </w:tcPr>
          <w:p w14:paraId="64FDB988" w14:textId="77777777" w:rsidR="004D5442" w:rsidRPr="003F5700" w:rsidRDefault="004D5442" w:rsidP="004D5442">
            <w:pPr>
              <w:shd w:val="clear" w:color="auto" w:fill="FFFFFF"/>
              <w:spacing w:after="0" w:line="240" w:lineRule="atLeast"/>
              <w:ind w:left="10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168" w:type="dxa"/>
          </w:tcPr>
          <w:p w14:paraId="74C3903D" w14:textId="307119F1" w:rsidR="004D5442" w:rsidRPr="004D5442" w:rsidRDefault="004D5442" w:rsidP="004D5442">
            <w:pPr>
              <w:shd w:val="clear" w:color="auto" w:fill="FFFFFF"/>
              <w:tabs>
                <w:tab w:val="decimal" w:pos="90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4D5442">
              <w:rPr>
                <w:rFonts w:asciiTheme="majorBidi" w:hAnsiTheme="majorBidi" w:cstheme="majorBidi"/>
                <w:sz w:val="26"/>
                <w:szCs w:val="26"/>
              </w:rPr>
              <w:t xml:space="preserve"> 2,894,477 </w:t>
            </w:r>
          </w:p>
        </w:tc>
        <w:tc>
          <w:tcPr>
            <w:tcW w:w="180" w:type="dxa"/>
          </w:tcPr>
          <w:p w14:paraId="0D815B57" w14:textId="77777777" w:rsidR="004D5442" w:rsidRPr="004D5442" w:rsidRDefault="004D5442" w:rsidP="004D5442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2" w:type="dxa"/>
          </w:tcPr>
          <w:p w14:paraId="3699D0BA" w14:textId="7DFCF7DB" w:rsidR="004D5442" w:rsidRPr="004D5442" w:rsidRDefault="004D5442" w:rsidP="004D5442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4D5442">
              <w:rPr>
                <w:rFonts w:asciiTheme="majorBidi" w:hAnsiTheme="majorBidi" w:cstheme="majorBidi"/>
                <w:sz w:val="26"/>
                <w:szCs w:val="26"/>
              </w:rPr>
              <w:t xml:space="preserve"> 145,520 </w:t>
            </w:r>
          </w:p>
        </w:tc>
        <w:tc>
          <w:tcPr>
            <w:tcW w:w="180" w:type="dxa"/>
          </w:tcPr>
          <w:p w14:paraId="45E94B48" w14:textId="77777777" w:rsidR="004D5442" w:rsidRPr="004D5442" w:rsidRDefault="004D5442" w:rsidP="004D5442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21F9EF96" w14:textId="6CBD8D6F" w:rsidR="004D5442" w:rsidRPr="004D5442" w:rsidRDefault="004D5442" w:rsidP="004D5442">
            <w:pPr>
              <w:shd w:val="clear" w:color="auto" w:fill="FFFFFF"/>
              <w:tabs>
                <w:tab w:val="decimal" w:pos="91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4D5442">
              <w:rPr>
                <w:rFonts w:asciiTheme="majorBidi" w:hAnsiTheme="majorBidi" w:cstheme="majorBidi"/>
                <w:sz w:val="26"/>
                <w:szCs w:val="26"/>
              </w:rPr>
              <w:t xml:space="preserve"> 9,061 </w:t>
            </w:r>
          </w:p>
        </w:tc>
        <w:tc>
          <w:tcPr>
            <w:tcW w:w="180" w:type="dxa"/>
          </w:tcPr>
          <w:p w14:paraId="0C690C96" w14:textId="77777777" w:rsidR="004D5442" w:rsidRPr="004D5442" w:rsidRDefault="004D5442" w:rsidP="004D5442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351487B9" w14:textId="3EE7C559" w:rsidR="004D5442" w:rsidRPr="004D5442" w:rsidRDefault="004D5442" w:rsidP="004D5442">
            <w:pPr>
              <w:shd w:val="clear" w:color="auto" w:fill="FFFFFF"/>
              <w:tabs>
                <w:tab w:val="decimal" w:pos="91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4D5442">
              <w:rPr>
                <w:rFonts w:asciiTheme="majorBidi" w:hAnsiTheme="majorBidi" w:cstheme="majorBidi"/>
                <w:sz w:val="26"/>
                <w:szCs w:val="26"/>
              </w:rPr>
              <w:t xml:space="preserve"> (27,948)</w:t>
            </w:r>
          </w:p>
        </w:tc>
        <w:tc>
          <w:tcPr>
            <w:tcW w:w="180" w:type="dxa"/>
          </w:tcPr>
          <w:p w14:paraId="6FA784A5" w14:textId="77777777" w:rsidR="004D5442" w:rsidRPr="004D5442" w:rsidRDefault="004D5442" w:rsidP="004D5442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</w:tcPr>
          <w:p w14:paraId="08988FE0" w14:textId="5C8AC212" w:rsidR="004D5442" w:rsidRPr="004D5442" w:rsidRDefault="004D5442" w:rsidP="004D5442">
            <w:pPr>
              <w:shd w:val="clear" w:color="auto" w:fill="FFFFFF"/>
              <w:tabs>
                <w:tab w:val="decimal" w:pos="83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4D5442">
              <w:rPr>
                <w:rFonts w:asciiTheme="majorBidi" w:hAnsiTheme="majorBidi" w:cstheme="majorBidi"/>
                <w:sz w:val="26"/>
                <w:szCs w:val="26"/>
              </w:rPr>
              <w:t xml:space="preserve"> 3,021,110 </w:t>
            </w:r>
          </w:p>
        </w:tc>
      </w:tr>
    </w:tbl>
    <w:p w14:paraId="6DC55CF7" w14:textId="77777777" w:rsidR="00BA688C" w:rsidRDefault="00BA688C" w:rsidP="00BA688C">
      <w:pPr>
        <w:spacing w:after="0"/>
        <w:rPr>
          <w:cs/>
        </w:rPr>
      </w:pPr>
    </w:p>
    <w:p w14:paraId="03E8AB9C" w14:textId="77777777" w:rsidR="00816382" w:rsidRDefault="00816382">
      <w:r>
        <w:br w:type="page"/>
      </w: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68"/>
        <w:gridCol w:w="180"/>
        <w:gridCol w:w="1172"/>
        <w:gridCol w:w="180"/>
        <w:gridCol w:w="1170"/>
        <w:gridCol w:w="180"/>
        <w:gridCol w:w="1170"/>
        <w:gridCol w:w="180"/>
        <w:gridCol w:w="990"/>
      </w:tblGrid>
      <w:tr w:rsidR="00BA688C" w:rsidRPr="003F5700" w14:paraId="7A007A4B" w14:textId="77777777" w:rsidTr="00A502A3">
        <w:trPr>
          <w:cantSplit/>
          <w:trHeight w:val="273"/>
        </w:trPr>
        <w:tc>
          <w:tcPr>
            <w:tcW w:w="3060" w:type="dxa"/>
          </w:tcPr>
          <w:p w14:paraId="478C624C" w14:textId="4B11C613" w:rsidR="00BA688C" w:rsidRPr="003F5700" w:rsidRDefault="00BA688C">
            <w:pPr>
              <w:shd w:val="clear" w:color="auto" w:fill="FFFFFF"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6FA3CD1B" w14:textId="77777777" w:rsidR="00BA688C" w:rsidRPr="003F5700" w:rsidRDefault="00BA688C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A688C" w:rsidRPr="003F5700" w14:paraId="0DF53F9D" w14:textId="77777777" w:rsidTr="00A502A3">
        <w:trPr>
          <w:cantSplit/>
          <w:trHeight w:val="255"/>
        </w:trPr>
        <w:tc>
          <w:tcPr>
            <w:tcW w:w="3060" w:type="dxa"/>
          </w:tcPr>
          <w:p w14:paraId="7F608840" w14:textId="77777777" w:rsidR="00BA688C" w:rsidRPr="003F5700" w:rsidRDefault="00BA688C">
            <w:pPr>
              <w:shd w:val="clear" w:color="auto" w:fill="FFFFFF"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35580CF1" w14:textId="77777777" w:rsidR="00BA688C" w:rsidRPr="003F5700" w:rsidRDefault="00BA688C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31 </w:t>
            </w:r>
            <w:r w:rsidRPr="003F570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ธันวาคม</w:t>
            </w:r>
            <w:r w:rsidRPr="003F570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7</w:t>
            </w:r>
          </w:p>
        </w:tc>
      </w:tr>
      <w:tr w:rsidR="00BA688C" w:rsidRPr="003F5700" w14:paraId="10067955" w14:textId="77777777" w:rsidTr="00A502A3">
        <w:trPr>
          <w:cantSplit/>
          <w:trHeight w:val="1084"/>
        </w:trPr>
        <w:tc>
          <w:tcPr>
            <w:tcW w:w="3060" w:type="dxa"/>
            <w:vAlign w:val="bottom"/>
          </w:tcPr>
          <w:p w14:paraId="14961725" w14:textId="77777777" w:rsidR="00BA688C" w:rsidRPr="003F5700" w:rsidRDefault="00BA688C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8" w:type="dxa"/>
            <w:vAlign w:val="bottom"/>
          </w:tcPr>
          <w:p w14:paraId="5D02A741" w14:textId="77777777" w:rsidR="00BA688C" w:rsidRPr="003F5700" w:rsidRDefault="00BA688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  <w:t>Gen 1</w:t>
            </w:r>
          </w:p>
          <w:p w14:paraId="49D74706" w14:textId="77777777" w:rsidR="00BA688C" w:rsidRPr="003F5700" w:rsidRDefault="00BA688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  <w:t>ธุรกิจธนาคาร</w:t>
            </w:r>
          </w:p>
        </w:tc>
        <w:tc>
          <w:tcPr>
            <w:tcW w:w="180" w:type="dxa"/>
            <w:vAlign w:val="bottom"/>
          </w:tcPr>
          <w:p w14:paraId="62CC85EC" w14:textId="77777777" w:rsidR="00BA688C" w:rsidRPr="003F5700" w:rsidRDefault="00BA688C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5B3A9948" w14:textId="77777777" w:rsidR="00BA688C" w:rsidRPr="003F5700" w:rsidRDefault="00BA688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Gen 2</w:t>
            </w:r>
          </w:p>
          <w:p w14:paraId="7217443B" w14:textId="77777777" w:rsidR="00BA688C" w:rsidRPr="003F5700" w:rsidRDefault="00BA688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  <w:cs/>
                <w:lang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บริการทางการเงินเพื่อผู้บริโภคและดิจิทัล</w:t>
            </w:r>
          </w:p>
        </w:tc>
        <w:tc>
          <w:tcPr>
            <w:tcW w:w="180" w:type="dxa"/>
            <w:vAlign w:val="bottom"/>
          </w:tcPr>
          <w:p w14:paraId="01A18CEA" w14:textId="77777777" w:rsidR="00BA688C" w:rsidRPr="003F5700" w:rsidRDefault="00BA688C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2DA79BB1" w14:textId="77777777" w:rsidR="00BA688C" w:rsidRPr="003F5700" w:rsidRDefault="00BA688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Gen 3</w:t>
            </w:r>
          </w:p>
          <w:p w14:paraId="120C8F00" w14:textId="77777777" w:rsidR="00BA688C" w:rsidRPr="003F5700" w:rsidRDefault="00BA688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แพลตฟอร์มและสินทรัพย์ดิจิทัล</w:t>
            </w:r>
          </w:p>
        </w:tc>
        <w:tc>
          <w:tcPr>
            <w:tcW w:w="180" w:type="dxa"/>
            <w:vAlign w:val="bottom"/>
          </w:tcPr>
          <w:p w14:paraId="06D6ACBC" w14:textId="77777777" w:rsidR="00BA688C" w:rsidRPr="003F5700" w:rsidRDefault="00BA688C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74AD6D31" w14:textId="77777777" w:rsidR="00BA688C" w:rsidRPr="003F5700" w:rsidRDefault="00BA688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 w:rsidRPr="003F5700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รายการระหว่างกันและอื่นๆ</w:t>
            </w:r>
          </w:p>
        </w:tc>
        <w:tc>
          <w:tcPr>
            <w:tcW w:w="180" w:type="dxa"/>
            <w:vAlign w:val="bottom"/>
          </w:tcPr>
          <w:p w14:paraId="3C42DE89" w14:textId="77777777" w:rsidR="00BA688C" w:rsidRPr="003F5700" w:rsidRDefault="00BA688C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C5FF506" w14:textId="77777777" w:rsidR="00BA688C" w:rsidRPr="003F5700" w:rsidRDefault="00BA688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3847DD6B" w14:textId="77777777" w:rsidR="00BA688C" w:rsidRPr="003F5700" w:rsidRDefault="00BA688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38061DA0" w14:textId="77777777" w:rsidR="00BA688C" w:rsidRPr="003F5700" w:rsidRDefault="00BA688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5DAB4F1A" w14:textId="77777777" w:rsidR="00BA688C" w:rsidRPr="003F5700" w:rsidRDefault="00BA688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Angsana New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BA688C" w:rsidRPr="003F5700" w14:paraId="03C6F217" w14:textId="77777777" w:rsidTr="00A502A3">
        <w:trPr>
          <w:cantSplit/>
          <w:trHeight w:val="147"/>
        </w:trPr>
        <w:tc>
          <w:tcPr>
            <w:tcW w:w="3060" w:type="dxa"/>
            <w:vAlign w:val="bottom"/>
          </w:tcPr>
          <w:p w14:paraId="63696008" w14:textId="77777777" w:rsidR="00BA688C" w:rsidRPr="003F5700" w:rsidRDefault="00BA688C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5C960EE9" w14:textId="77777777" w:rsidR="00BA688C" w:rsidRPr="003F5700" w:rsidRDefault="00BA688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</w:rPr>
              <w:t>(ล้านบาท)</w:t>
            </w:r>
          </w:p>
        </w:tc>
      </w:tr>
      <w:tr w:rsidR="00BA688C" w:rsidRPr="003F5700" w14:paraId="5D9E94A0" w14:textId="77777777" w:rsidTr="00A502A3">
        <w:trPr>
          <w:cantSplit/>
          <w:trHeight w:val="70"/>
        </w:trPr>
        <w:tc>
          <w:tcPr>
            <w:tcW w:w="3060" w:type="dxa"/>
          </w:tcPr>
          <w:p w14:paraId="02420FFC" w14:textId="77777777" w:rsidR="00BA688C" w:rsidRPr="003F5700" w:rsidRDefault="00BA688C">
            <w:pPr>
              <w:shd w:val="clear" w:color="auto" w:fill="FFFFFF"/>
              <w:tabs>
                <w:tab w:val="left" w:pos="428"/>
              </w:tabs>
              <w:spacing w:after="0" w:line="240" w:lineRule="atLeast"/>
              <w:ind w:left="10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เงินให้สินเชื่อแก่ลูกหนี้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vertAlign w:val="superscript"/>
                <w:lang w:eastAsia="zh-CN"/>
              </w:rPr>
              <w:t>*</w:t>
            </w:r>
          </w:p>
        </w:tc>
        <w:tc>
          <w:tcPr>
            <w:tcW w:w="1168" w:type="dxa"/>
          </w:tcPr>
          <w:p w14:paraId="3B6BEFCB" w14:textId="77777777" w:rsidR="00BA688C" w:rsidRPr="003F5700" w:rsidRDefault="00BA688C">
            <w:pPr>
              <w:shd w:val="clear" w:color="auto" w:fill="FFFFFF"/>
              <w:tabs>
                <w:tab w:val="decimal" w:pos="90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AC220A">
              <w:rPr>
                <w:rFonts w:asciiTheme="majorBidi" w:hAnsiTheme="majorBidi" w:cstheme="majorBidi"/>
                <w:sz w:val="26"/>
                <w:szCs w:val="26"/>
              </w:rPr>
              <w:t xml:space="preserve"> 2,272,376 </w:t>
            </w:r>
          </w:p>
        </w:tc>
        <w:tc>
          <w:tcPr>
            <w:tcW w:w="180" w:type="dxa"/>
          </w:tcPr>
          <w:p w14:paraId="36DB0FE6" w14:textId="77777777" w:rsidR="00BA688C" w:rsidRPr="003F5700" w:rsidRDefault="00BA688C">
            <w:pPr>
              <w:shd w:val="clear" w:color="auto" w:fill="FFFFFF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2" w:type="dxa"/>
          </w:tcPr>
          <w:p w14:paraId="0CFDAA2C" w14:textId="77777777" w:rsidR="00BA688C" w:rsidRPr="003F5700" w:rsidRDefault="00BA688C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AC220A">
              <w:rPr>
                <w:rFonts w:asciiTheme="majorBidi" w:hAnsiTheme="majorBidi" w:cstheme="majorBidi"/>
                <w:sz w:val="26"/>
                <w:szCs w:val="26"/>
              </w:rPr>
              <w:t xml:space="preserve"> 172,310 </w:t>
            </w:r>
          </w:p>
        </w:tc>
        <w:tc>
          <w:tcPr>
            <w:tcW w:w="180" w:type="dxa"/>
          </w:tcPr>
          <w:p w14:paraId="7A7615A0" w14:textId="77777777" w:rsidR="00BA688C" w:rsidRPr="003F5700" w:rsidRDefault="00BA688C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1F288B72" w14:textId="77777777" w:rsidR="00BA688C" w:rsidRPr="003F5700" w:rsidRDefault="00BA688C">
            <w:pPr>
              <w:shd w:val="clear" w:color="auto" w:fill="FFFFFF"/>
              <w:tabs>
                <w:tab w:val="decimal" w:pos="91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AC220A">
              <w:rPr>
                <w:rFonts w:asciiTheme="majorBidi" w:hAnsiTheme="majorBidi" w:cstheme="majorBidi"/>
                <w:sz w:val="26"/>
                <w:szCs w:val="26"/>
              </w:rPr>
              <w:t xml:space="preserve"> 2,800 </w:t>
            </w:r>
          </w:p>
        </w:tc>
        <w:tc>
          <w:tcPr>
            <w:tcW w:w="180" w:type="dxa"/>
          </w:tcPr>
          <w:p w14:paraId="717A52AD" w14:textId="77777777" w:rsidR="00BA688C" w:rsidRPr="003F5700" w:rsidRDefault="00BA688C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7CC2B4E0" w14:textId="77777777" w:rsidR="00BA688C" w:rsidRPr="003F5700" w:rsidRDefault="00BA688C">
            <w:pPr>
              <w:shd w:val="clear" w:color="auto" w:fill="FFFFFF"/>
              <w:tabs>
                <w:tab w:val="decimal" w:pos="91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AC220A">
              <w:rPr>
                <w:rFonts w:asciiTheme="majorBidi" w:hAnsiTheme="majorBidi" w:cstheme="majorBidi"/>
                <w:sz w:val="26"/>
                <w:szCs w:val="26"/>
              </w:rPr>
              <w:t xml:space="preserve"> (44,108)</w:t>
            </w:r>
          </w:p>
        </w:tc>
        <w:tc>
          <w:tcPr>
            <w:tcW w:w="180" w:type="dxa"/>
          </w:tcPr>
          <w:p w14:paraId="54A1E34B" w14:textId="77777777" w:rsidR="00BA688C" w:rsidRPr="003F5700" w:rsidRDefault="00BA688C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</w:tcPr>
          <w:p w14:paraId="6199A011" w14:textId="77777777" w:rsidR="00BA688C" w:rsidRPr="003F5700" w:rsidRDefault="00BA688C">
            <w:pPr>
              <w:shd w:val="clear" w:color="auto" w:fill="FFFFFF"/>
              <w:tabs>
                <w:tab w:val="decimal" w:pos="824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C220A">
              <w:rPr>
                <w:rFonts w:asciiTheme="majorBidi" w:hAnsiTheme="majorBidi" w:cstheme="majorBidi"/>
                <w:sz w:val="26"/>
                <w:szCs w:val="26"/>
              </w:rPr>
              <w:t xml:space="preserve"> 2,403,378 </w:t>
            </w:r>
          </w:p>
        </w:tc>
      </w:tr>
      <w:tr w:rsidR="00BA688C" w:rsidRPr="003F5700" w14:paraId="31939BB8" w14:textId="77777777" w:rsidTr="00A502A3">
        <w:trPr>
          <w:cantSplit/>
          <w:trHeight w:val="70"/>
        </w:trPr>
        <w:tc>
          <w:tcPr>
            <w:tcW w:w="3060" w:type="dxa"/>
          </w:tcPr>
          <w:p w14:paraId="27B89FE9" w14:textId="77777777" w:rsidR="00BA688C" w:rsidRPr="003F5700" w:rsidRDefault="00BA688C">
            <w:pPr>
              <w:shd w:val="clear" w:color="auto" w:fill="FFFFFF"/>
              <w:spacing w:after="0" w:line="240" w:lineRule="atLeast"/>
              <w:ind w:left="10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168" w:type="dxa"/>
          </w:tcPr>
          <w:p w14:paraId="70DB62B1" w14:textId="77777777" w:rsidR="00BA688C" w:rsidRPr="003F5700" w:rsidRDefault="00BA688C">
            <w:pPr>
              <w:shd w:val="clear" w:color="auto" w:fill="FFFFFF"/>
              <w:tabs>
                <w:tab w:val="decimal" w:pos="90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47AE9">
              <w:rPr>
                <w:rFonts w:asciiTheme="majorBidi" w:hAnsiTheme="majorBidi" w:cstheme="majorBidi"/>
                <w:sz w:val="26"/>
                <w:szCs w:val="26"/>
              </w:rPr>
              <w:t xml:space="preserve"> 3,310,703 </w:t>
            </w:r>
          </w:p>
        </w:tc>
        <w:tc>
          <w:tcPr>
            <w:tcW w:w="180" w:type="dxa"/>
          </w:tcPr>
          <w:p w14:paraId="2B661138" w14:textId="77777777" w:rsidR="00BA688C" w:rsidRPr="003F5700" w:rsidRDefault="00BA688C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2" w:type="dxa"/>
          </w:tcPr>
          <w:p w14:paraId="05AF60FF" w14:textId="77777777" w:rsidR="00BA688C" w:rsidRPr="003F5700" w:rsidRDefault="00BA688C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47AE9">
              <w:rPr>
                <w:rFonts w:asciiTheme="majorBidi" w:hAnsiTheme="majorBidi" w:cstheme="majorBidi"/>
                <w:sz w:val="26"/>
                <w:szCs w:val="26"/>
              </w:rPr>
              <w:t xml:space="preserve"> 181,591 </w:t>
            </w:r>
          </w:p>
        </w:tc>
        <w:tc>
          <w:tcPr>
            <w:tcW w:w="180" w:type="dxa"/>
          </w:tcPr>
          <w:p w14:paraId="3428CD56" w14:textId="77777777" w:rsidR="00BA688C" w:rsidRPr="003F5700" w:rsidRDefault="00BA688C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1C5A26A6" w14:textId="77777777" w:rsidR="00BA688C" w:rsidRPr="003F5700" w:rsidRDefault="00BA688C">
            <w:pPr>
              <w:shd w:val="clear" w:color="auto" w:fill="FFFFFF"/>
              <w:tabs>
                <w:tab w:val="decimal" w:pos="91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47AE9">
              <w:rPr>
                <w:rFonts w:asciiTheme="majorBidi" w:hAnsiTheme="majorBidi" w:cstheme="majorBidi"/>
                <w:sz w:val="26"/>
                <w:szCs w:val="26"/>
              </w:rPr>
              <w:t xml:space="preserve"> 38,478 </w:t>
            </w:r>
          </w:p>
        </w:tc>
        <w:tc>
          <w:tcPr>
            <w:tcW w:w="180" w:type="dxa"/>
          </w:tcPr>
          <w:p w14:paraId="49896FF1" w14:textId="77777777" w:rsidR="00BA688C" w:rsidRPr="003F5700" w:rsidRDefault="00BA688C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38984EE3" w14:textId="77777777" w:rsidR="00BA688C" w:rsidRPr="003F5700" w:rsidRDefault="00BA688C">
            <w:pPr>
              <w:shd w:val="clear" w:color="auto" w:fill="FFFFFF"/>
              <w:tabs>
                <w:tab w:val="decimal" w:pos="91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47AE9">
              <w:rPr>
                <w:rFonts w:asciiTheme="majorBidi" w:hAnsiTheme="majorBidi" w:cstheme="majorBidi"/>
                <w:sz w:val="26"/>
                <w:szCs w:val="26"/>
              </w:rPr>
              <w:t xml:space="preserve"> (44,233)</w:t>
            </w:r>
          </w:p>
        </w:tc>
        <w:tc>
          <w:tcPr>
            <w:tcW w:w="180" w:type="dxa"/>
          </w:tcPr>
          <w:p w14:paraId="4617283E" w14:textId="77777777" w:rsidR="00BA688C" w:rsidRPr="003F5700" w:rsidRDefault="00BA688C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</w:tcPr>
          <w:p w14:paraId="016F9AD5" w14:textId="77777777" w:rsidR="00BA688C" w:rsidRPr="003F5700" w:rsidRDefault="00BA688C">
            <w:pPr>
              <w:shd w:val="clear" w:color="auto" w:fill="FFFFFF"/>
              <w:tabs>
                <w:tab w:val="decimal" w:pos="824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47AE9">
              <w:rPr>
                <w:rFonts w:asciiTheme="majorBidi" w:hAnsiTheme="majorBidi" w:cstheme="majorBidi"/>
                <w:sz w:val="26"/>
                <w:szCs w:val="26"/>
              </w:rPr>
              <w:t xml:space="preserve"> 3,486,539 </w:t>
            </w:r>
          </w:p>
        </w:tc>
      </w:tr>
      <w:tr w:rsidR="00BA688C" w:rsidRPr="003F5700" w14:paraId="5CC4DF6F" w14:textId="77777777" w:rsidTr="00A502A3">
        <w:trPr>
          <w:cantSplit/>
          <w:trHeight w:val="70"/>
        </w:trPr>
        <w:tc>
          <w:tcPr>
            <w:tcW w:w="3060" w:type="dxa"/>
          </w:tcPr>
          <w:p w14:paraId="06C9C07C" w14:textId="77777777" w:rsidR="00BA688C" w:rsidRPr="003F5700" w:rsidRDefault="00BA688C">
            <w:pPr>
              <w:shd w:val="clear" w:color="auto" w:fill="FFFFFF"/>
              <w:spacing w:after="0" w:line="240" w:lineRule="atLeast"/>
              <w:ind w:left="10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168" w:type="dxa"/>
          </w:tcPr>
          <w:p w14:paraId="04E9FD7A" w14:textId="77777777" w:rsidR="00BA688C" w:rsidRPr="003F5700" w:rsidRDefault="00BA688C">
            <w:pPr>
              <w:shd w:val="clear" w:color="auto" w:fill="FFFFFF"/>
              <w:tabs>
                <w:tab w:val="decimal" w:pos="90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AC220A">
              <w:rPr>
                <w:rFonts w:asciiTheme="majorBidi" w:hAnsiTheme="majorBidi" w:cstheme="majorBidi"/>
                <w:sz w:val="26"/>
                <w:szCs w:val="26"/>
              </w:rPr>
              <w:t xml:space="preserve"> 2,872,496 </w:t>
            </w:r>
          </w:p>
        </w:tc>
        <w:tc>
          <w:tcPr>
            <w:tcW w:w="180" w:type="dxa"/>
          </w:tcPr>
          <w:p w14:paraId="1FADD16E" w14:textId="77777777" w:rsidR="00BA688C" w:rsidRPr="003F5700" w:rsidRDefault="00BA688C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2" w:type="dxa"/>
          </w:tcPr>
          <w:p w14:paraId="6A482936" w14:textId="77777777" w:rsidR="00BA688C" w:rsidRPr="003F5700" w:rsidRDefault="00BA688C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AC220A">
              <w:rPr>
                <w:rFonts w:asciiTheme="majorBidi" w:hAnsiTheme="majorBidi" w:cstheme="majorBidi"/>
                <w:sz w:val="26"/>
                <w:szCs w:val="26"/>
              </w:rPr>
              <w:t xml:space="preserve"> 154,161 </w:t>
            </w:r>
          </w:p>
        </w:tc>
        <w:tc>
          <w:tcPr>
            <w:tcW w:w="180" w:type="dxa"/>
          </w:tcPr>
          <w:p w14:paraId="6D61E04F" w14:textId="77777777" w:rsidR="00BA688C" w:rsidRPr="003F5700" w:rsidRDefault="00BA688C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5EE71735" w14:textId="77777777" w:rsidR="00BA688C" w:rsidRPr="003F5700" w:rsidRDefault="00BA688C">
            <w:pPr>
              <w:shd w:val="clear" w:color="auto" w:fill="FFFFFF"/>
              <w:tabs>
                <w:tab w:val="decimal" w:pos="91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AC220A">
              <w:rPr>
                <w:rFonts w:asciiTheme="majorBidi" w:hAnsiTheme="majorBidi" w:cstheme="majorBidi"/>
                <w:sz w:val="26"/>
                <w:szCs w:val="26"/>
              </w:rPr>
              <w:t xml:space="preserve"> 10,429 </w:t>
            </w:r>
          </w:p>
        </w:tc>
        <w:tc>
          <w:tcPr>
            <w:tcW w:w="180" w:type="dxa"/>
          </w:tcPr>
          <w:p w14:paraId="6272244B" w14:textId="77777777" w:rsidR="00BA688C" w:rsidRPr="003F5700" w:rsidRDefault="00BA688C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4FE73B7E" w14:textId="77777777" w:rsidR="00BA688C" w:rsidRPr="003F5700" w:rsidRDefault="00BA688C">
            <w:pPr>
              <w:shd w:val="clear" w:color="auto" w:fill="FFFFFF"/>
              <w:tabs>
                <w:tab w:val="decimal" w:pos="91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AC220A">
              <w:rPr>
                <w:rFonts w:asciiTheme="majorBidi" w:hAnsiTheme="majorBidi" w:cstheme="majorBidi"/>
                <w:sz w:val="26"/>
                <w:szCs w:val="26"/>
              </w:rPr>
              <w:t xml:space="preserve"> (45,384)</w:t>
            </w:r>
          </w:p>
        </w:tc>
        <w:tc>
          <w:tcPr>
            <w:tcW w:w="180" w:type="dxa"/>
          </w:tcPr>
          <w:p w14:paraId="74E24057" w14:textId="77777777" w:rsidR="00BA688C" w:rsidRPr="003F5700" w:rsidRDefault="00BA688C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</w:tcPr>
          <w:p w14:paraId="26CB3534" w14:textId="77777777" w:rsidR="00BA688C" w:rsidRPr="003F5700" w:rsidRDefault="00BA688C">
            <w:pPr>
              <w:shd w:val="clear" w:color="auto" w:fill="FFFFFF"/>
              <w:tabs>
                <w:tab w:val="decimal" w:pos="83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AC220A">
              <w:rPr>
                <w:rFonts w:asciiTheme="majorBidi" w:hAnsiTheme="majorBidi" w:cstheme="majorBidi"/>
                <w:sz w:val="26"/>
                <w:szCs w:val="26"/>
              </w:rPr>
              <w:t xml:space="preserve"> 2,991,702 </w:t>
            </w:r>
          </w:p>
        </w:tc>
      </w:tr>
    </w:tbl>
    <w:p w14:paraId="10B2DD1E" w14:textId="77777777" w:rsidR="00BA688C" w:rsidRPr="00111D64" w:rsidRDefault="00BA688C" w:rsidP="00E24BDE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19A4BF63" w14:textId="197B01AB" w:rsidR="00A575DC" w:rsidRPr="003F5700" w:rsidRDefault="00A575DC" w:rsidP="00A575DC">
      <w:pPr>
        <w:tabs>
          <w:tab w:val="left" w:pos="270"/>
        </w:tabs>
        <w:suppressAutoHyphens/>
        <w:spacing w:after="0" w:line="240" w:lineRule="auto"/>
        <w:ind w:right="-29" w:firstLine="406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  <w:r w:rsidRPr="003F5700">
        <w:rPr>
          <w:rFonts w:asciiTheme="majorBidi" w:eastAsia="Times New Roman" w:hAnsiTheme="majorBidi" w:cstheme="majorBidi"/>
          <w:b/>
          <w:bCs/>
          <w:color w:val="000000"/>
          <w:sz w:val="28"/>
          <w:vertAlign w:val="superscript"/>
          <w:lang w:eastAsia="zh-CN"/>
        </w:rPr>
        <w:t xml:space="preserve">    *</w:t>
      </w:r>
      <w:r w:rsidRPr="003F5700"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  <w:tab/>
      </w:r>
      <w:r w:rsidRPr="003F5700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ไม่รวมผล</w:t>
      </w:r>
      <w:r w:rsidR="00754879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>กำไร (</w:t>
      </w:r>
      <w:r w:rsidRPr="003F5700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ขาดทุน</w:t>
      </w:r>
      <w:r w:rsidR="00754879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 xml:space="preserve">) </w:t>
      </w:r>
      <w:r w:rsidRPr="003F5700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จากการเปลี่ยนแปลงเงื่อนไขใหม่ที่ยังไม่ตัดจำหน่าย</w:t>
      </w:r>
    </w:p>
    <w:sectPr w:rsidR="00A575DC" w:rsidRPr="003F5700" w:rsidSect="00962D2A">
      <w:headerReference w:type="default" r:id="rId15"/>
      <w:footerReference w:type="default" r:id="rId16"/>
      <w:pgSz w:w="11906" w:h="16838" w:code="9"/>
      <w:pgMar w:top="691" w:right="1152" w:bottom="576" w:left="1152" w:header="720" w:footer="720" w:gutter="0"/>
      <w:pgNumType w:start="16"/>
      <w:cols w:space="720"/>
      <w:docGrid w:linePitch="4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39D2E8" w14:textId="77777777" w:rsidR="00D0102B" w:rsidRDefault="00D0102B" w:rsidP="00B742E5">
      <w:pPr>
        <w:spacing w:after="0" w:line="240" w:lineRule="auto"/>
      </w:pPr>
      <w:r>
        <w:separator/>
      </w:r>
    </w:p>
  </w:endnote>
  <w:endnote w:type="continuationSeparator" w:id="0">
    <w:p w14:paraId="78697A97" w14:textId="77777777" w:rsidR="00D0102B" w:rsidRDefault="00D0102B" w:rsidP="00B742E5">
      <w:pPr>
        <w:spacing w:after="0" w:line="240" w:lineRule="auto"/>
      </w:pPr>
      <w:r>
        <w:continuationSeparator/>
      </w:r>
    </w:p>
  </w:endnote>
  <w:endnote w:type="continuationNotice" w:id="1">
    <w:p w14:paraId="2FA70556" w14:textId="77777777" w:rsidR="00D0102B" w:rsidRDefault="00D0102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OpenSymbol">
    <w:altName w:val="Calibri"/>
    <w:charset w:val="01"/>
    <w:family w:val="auto"/>
    <w:pitch w:val="variable"/>
    <w:sig w:usb0="800000AF" w:usb1="1001ECEA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 w:hint="cs"/>
        <w:sz w:val="30"/>
        <w:szCs w:val="30"/>
      </w:rPr>
      <w:id w:val="-11997801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FB56F9B" w14:textId="2BFE4E67" w:rsidR="00685D8E" w:rsidRPr="003F67FC" w:rsidRDefault="00685D8E" w:rsidP="003F67FC">
        <w:pPr>
          <w:pStyle w:val="Footer"/>
          <w:jc w:val="center"/>
          <w:rPr>
            <w:rFonts w:ascii="Angsana New" w:hAnsi="Angsana New"/>
            <w:sz w:val="30"/>
            <w:szCs w:val="30"/>
            <w:cs/>
          </w:rPr>
        </w:pPr>
        <w:r w:rsidRPr="003F67FC">
          <w:rPr>
            <w:rFonts w:ascii="Angsana New" w:hAnsi="Angsana New" w:hint="cs"/>
            <w:sz w:val="30"/>
            <w:szCs w:val="30"/>
          </w:rPr>
          <w:fldChar w:fldCharType="begin"/>
        </w:r>
        <w:r w:rsidRPr="003F67FC">
          <w:rPr>
            <w:rFonts w:ascii="Angsana New" w:hAnsi="Angsana New" w:hint="cs"/>
            <w:sz w:val="30"/>
            <w:szCs w:val="30"/>
            <w:cs/>
          </w:rPr>
          <w:instrText xml:space="preserve"> PAGE   \* MERGEFORMAT </w:instrText>
        </w:r>
        <w:r w:rsidRPr="003F67FC">
          <w:rPr>
            <w:rFonts w:ascii="Angsana New" w:hAnsi="Angsana New" w:hint="cs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  <w:cs/>
          </w:rPr>
          <w:t>2</w:t>
        </w:r>
        <w:r>
          <w:rPr>
            <w:rFonts w:ascii="Angsana New" w:hAnsi="Angsana New"/>
            <w:noProof/>
            <w:sz w:val="30"/>
            <w:szCs w:val="30"/>
            <w:cs/>
          </w:rPr>
          <w:t>2</w:t>
        </w:r>
        <w:r w:rsidRPr="003F67FC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95543" w14:textId="77777777" w:rsidR="00D0102B" w:rsidRDefault="00D0102B" w:rsidP="00B742E5">
      <w:pPr>
        <w:spacing w:after="0" w:line="240" w:lineRule="auto"/>
      </w:pPr>
      <w:r>
        <w:separator/>
      </w:r>
    </w:p>
  </w:footnote>
  <w:footnote w:type="continuationSeparator" w:id="0">
    <w:p w14:paraId="0BFC69B3" w14:textId="77777777" w:rsidR="00D0102B" w:rsidRDefault="00D0102B" w:rsidP="00B742E5">
      <w:pPr>
        <w:spacing w:after="0" w:line="240" w:lineRule="auto"/>
      </w:pPr>
      <w:r>
        <w:continuationSeparator/>
      </w:r>
    </w:p>
  </w:footnote>
  <w:footnote w:type="continuationNotice" w:id="1">
    <w:p w14:paraId="6EA07637" w14:textId="77777777" w:rsidR="00D0102B" w:rsidRDefault="00D0102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CC20B" w14:textId="77777777" w:rsidR="006221B5" w:rsidRPr="00B742E5" w:rsidRDefault="006221B5" w:rsidP="003821DC">
    <w:pPr>
      <w:spacing w:after="0" w:line="240" w:lineRule="auto"/>
      <w:ind w:right="-29"/>
      <w:rPr>
        <w:rFonts w:ascii="Angsana New" w:hAnsi="Angsana New" w:cs="Angsana New"/>
        <w:b/>
        <w:bCs/>
        <w:sz w:val="32"/>
        <w:szCs w:val="32"/>
        <w:cs/>
        <w:lang w:val="th-TH"/>
      </w:rPr>
    </w:pPr>
    <w:r>
      <w:rPr>
        <w:rFonts w:ascii="Angsana New" w:hAnsi="Angsana New" w:cs="Angsana New" w:hint="cs"/>
        <w:b/>
        <w:bCs/>
        <w:sz w:val="32"/>
        <w:szCs w:val="32"/>
        <w:cs/>
        <w:lang w:val="th-TH"/>
      </w:rPr>
      <w:t xml:space="preserve">บริษัท เอสซีบี เอกซ์ </w:t>
    </w:r>
    <w:r w:rsidRPr="00B742E5">
      <w:rPr>
        <w:rFonts w:ascii="Angsana New" w:hAnsi="Angsana New" w:cs="Angsana New" w:hint="cs"/>
        <w:b/>
        <w:bCs/>
        <w:sz w:val="32"/>
        <w:szCs w:val="32"/>
        <w:cs/>
        <w:lang w:val="th-TH"/>
      </w:rPr>
      <w:t>จำกัด (มหาชน) และบริษัทย่อย</w:t>
    </w:r>
  </w:p>
  <w:p w14:paraId="521D1B67" w14:textId="77777777" w:rsidR="006221B5" w:rsidRPr="00B742E5" w:rsidRDefault="006221B5" w:rsidP="003821DC">
    <w:pPr>
      <w:spacing w:after="0" w:line="240" w:lineRule="auto"/>
      <w:ind w:right="-29"/>
      <w:rPr>
        <w:rFonts w:ascii="Angsana New" w:hAnsi="Angsana New" w:cs="Angsana New"/>
        <w:b/>
        <w:bCs/>
        <w:sz w:val="32"/>
        <w:szCs w:val="32"/>
        <w:cs/>
        <w:lang w:val="th-TH"/>
      </w:rPr>
    </w:pPr>
    <w:r w:rsidRPr="00B742E5">
      <w:rPr>
        <w:rFonts w:ascii="Angsana New" w:hAnsi="Angsana New" w:cs="Angsana New" w:hint="cs"/>
        <w:b/>
        <w:bCs/>
        <w:sz w:val="32"/>
        <w:szCs w:val="32"/>
        <w:cs/>
        <w:lang w:val="th-TH"/>
      </w:rPr>
      <w:t>หมายเหตุประกอบงบการเงินระหว่างกาลแบบย่อ</w:t>
    </w:r>
  </w:p>
  <w:p w14:paraId="024F713B" w14:textId="5CAE3313" w:rsidR="00682B90" w:rsidRDefault="00682B90" w:rsidP="00682B90">
    <w:pPr>
      <w:spacing w:after="0" w:line="240" w:lineRule="auto"/>
      <w:ind w:right="-29"/>
      <w:rPr>
        <w:rFonts w:ascii="Angsana New" w:hAnsi="Angsana New" w:cs="Angsana New"/>
        <w:b/>
        <w:bCs/>
        <w:sz w:val="32"/>
        <w:szCs w:val="32"/>
      </w:rPr>
    </w:pPr>
    <w:r w:rsidRPr="00C048AA">
      <w:rPr>
        <w:rFonts w:ascii="Angsana New" w:hAnsi="Angsana New" w:cs="Angsana New" w:hint="cs"/>
        <w:b/>
        <w:bCs/>
        <w:sz w:val="32"/>
        <w:szCs w:val="32"/>
        <w:cs/>
      </w:rPr>
      <w:t>สำหรับงวด</w:t>
    </w:r>
    <w:r w:rsidR="007D0537">
      <w:rPr>
        <w:rFonts w:ascii="Angsana New" w:hAnsi="Angsana New" w:cs="Angsana New" w:hint="cs"/>
        <w:b/>
        <w:bCs/>
        <w:sz w:val="32"/>
        <w:szCs w:val="32"/>
        <w:cs/>
      </w:rPr>
      <w:t>สามเดือนและ</w:t>
    </w:r>
    <w:r>
      <w:rPr>
        <w:rFonts w:ascii="Angsana New" w:hAnsi="Angsana New" w:cs="Angsana New" w:hint="cs"/>
        <w:b/>
        <w:bCs/>
        <w:sz w:val="32"/>
        <w:szCs w:val="32"/>
        <w:cs/>
      </w:rPr>
      <w:t>หก</w:t>
    </w:r>
    <w:r w:rsidRPr="00C048AA">
      <w:rPr>
        <w:rFonts w:ascii="Angsana New" w:hAnsi="Angsana New" w:cs="Angsana New" w:hint="cs"/>
        <w:b/>
        <w:bCs/>
        <w:sz w:val="32"/>
        <w:szCs w:val="32"/>
        <w:cs/>
      </w:rPr>
      <w:t>เดือนสิ้นสุด</w:t>
    </w:r>
    <w:r w:rsidRPr="00C048AA">
      <w:rPr>
        <w:rFonts w:ascii="Angsana New" w:hAnsi="Angsana New" w:cs="Angsana New" w:hint="cs"/>
        <w:b/>
        <w:bCs/>
        <w:sz w:val="32"/>
        <w:szCs w:val="32"/>
        <w:cs/>
        <w:lang w:val="th-TH"/>
      </w:rPr>
      <w:t xml:space="preserve">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 w:rsidRPr="00794AF7">
      <w:rPr>
        <w:rFonts w:ascii="Angsana New" w:hAnsi="Angsana New" w:cs="Angsana New" w:hint="cs"/>
        <w:b/>
        <w:bCs/>
        <w:sz w:val="32"/>
        <w:szCs w:val="32"/>
      </w:rPr>
      <w:t>256</w:t>
    </w:r>
    <w:r w:rsidR="001D525A">
      <w:rPr>
        <w:rFonts w:ascii="Angsana New" w:hAnsi="Angsana New" w:cs="Angsana New"/>
        <w:b/>
        <w:bCs/>
        <w:sz w:val="32"/>
        <w:szCs w:val="32"/>
      </w:rPr>
      <w:t>8</w:t>
    </w:r>
    <w:r w:rsidRPr="00794AF7">
      <w:rPr>
        <w:rFonts w:ascii="Angsana New" w:hAnsi="Angsana New" w:cs="Angsana New" w:hint="cs"/>
        <w:b/>
        <w:bCs/>
        <w:sz w:val="32"/>
        <w:szCs w:val="32"/>
        <w:cs/>
        <w:lang w:val="th-TH"/>
      </w:rPr>
      <w:t xml:space="preserve"> </w:t>
    </w:r>
    <w:r w:rsidRPr="00794AF7">
      <w:rPr>
        <w:rFonts w:ascii="Angsana New" w:hAnsi="Angsana New" w:cs="Angsana New" w:hint="cs"/>
        <w:b/>
        <w:bCs/>
        <w:sz w:val="32"/>
        <w:szCs w:val="32"/>
      </w:rPr>
      <w:t>(</w:t>
    </w:r>
    <w:r w:rsidRPr="00794AF7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</w:t>
    </w:r>
    <w:r w:rsidRPr="00794AF7">
      <w:rPr>
        <w:rFonts w:ascii="Angsana New" w:hAnsi="Angsana New" w:cs="Angsana New" w:hint="cs"/>
        <w:b/>
        <w:bCs/>
        <w:sz w:val="32"/>
        <w:szCs w:val="32"/>
      </w:rPr>
      <w:t>)</w:t>
    </w:r>
  </w:p>
  <w:p w14:paraId="42EB02EA" w14:textId="77777777" w:rsidR="006221B5" w:rsidRPr="007D0537" w:rsidRDefault="006221B5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834CFF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0000001"/>
    <w:multiLevelType w:val="multilevel"/>
    <w:tmpl w:val="DF403A04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Bullet2nospaceafter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</w:abstractNum>
  <w:abstractNum w:abstractNumId="3" w15:restartNumberingAfterBreak="0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BrowalliaUPC" w:hAnsi="BrowalliaUPC" w:cs="Symbol"/>
      </w:rPr>
    </w:lvl>
  </w:abstractNum>
  <w:abstractNum w:abstractNumId="4" w15:restartNumberingAfterBreak="0">
    <w:nsid w:val="0000000B"/>
    <w:multiLevelType w:val="multilevel"/>
    <w:tmpl w:val="5D2E3B0C"/>
    <w:lvl w:ilvl="0">
      <w:start w:val="1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000000C"/>
    <w:multiLevelType w:val="singleLevel"/>
    <w:tmpl w:val="0000000C"/>
    <w:name w:val="WW8Num12"/>
    <w:lvl w:ilvl="0">
      <w:start w:val="1"/>
      <w:numFmt w:val="decimal"/>
      <w:pStyle w:val="ListBullet3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0E"/>
    <w:multiLevelType w:val="singleLevel"/>
    <w:tmpl w:val="0000000E"/>
    <w:name w:val="WW8Num14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/>
        <w:color w:val="auto"/>
        <w:sz w:val="22"/>
      </w:rPr>
    </w:lvl>
  </w:abstractNum>
  <w:abstractNum w:abstractNumId="7" w15:restartNumberingAfterBreak="0">
    <w:nsid w:val="0000000F"/>
    <w:multiLevelType w:val="singleLevel"/>
    <w:tmpl w:val="0000000F"/>
    <w:name w:val="WW8Num15"/>
    <w:lvl w:ilvl="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color w:val="auto"/>
        <w:sz w:val="22"/>
      </w:rPr>
    </w:lvl>
  </w:abstractNum>
  <w:abstractNum w:abstractNumId="8" w15:restartNumberingAfterBreak="0">
    <w:nsid w:val="03D41169"/>
    <w:multiLevelType w:val="hybridMultilevel"/>
    <w:tmpl w:val="52E0B3FC"/>
    <w:lvl w:ilvl="0" w:tplc="37ECEA8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3D81AC3"/>
    <w:multiLevelType w:val="hybridMultilevel"/>
    <w:tmpl w:val="86C83BA6"/>
    <w:lvl w:ilvl="0" w:tplc="F05CA1D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CD16FA6"/>
    <w:multiLevelType w:val="hybridMultilevel"/>
    <w:tmpl w:val="3ECC8A3A"/>
    <w:lvl w:ilvl="0" w:tplc="92C64C08">
      <w:numFmt w:val="bullet"/>
      <w:lvlText w:val="-"/>
      <w:lvlJc w:val="left"/>
      <w:pPr>
        <w:ind w:left="647" w:hanging="69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77" w:hanging="360"/>
      </w:pPr>
      <w:rPr>
        <w:rFonts w:ascii="Wingdings" w:hAnsi="Wingdings" w:hint="default"/>
      </w:rPr>
    </w:lvl>
  </w:abstractNum>
  <w:abstractNum w:abstractNumId="11" w15:restartNumberingAfterBreak="0">
    <w:nsid w:val="0D5772E8"/>
    <w:multiLevelType w:val="hybridMultilevel"/>
    <w:tmpl w:val="FE82678C"/>
    <w:lvl w:ilvl="0" w:tplc="8048CA8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B02229"/>
    <w:multiLevelType w:val="hybridMultilevel"/>
    <w:tmpl w:val="D5E0A764"/>
    <w:lvl w:ilvl="0" w:tplc="765E521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9533D1F"/>
    <w:multiLevelType w:val="multilevel"/>
    <w:tmpl w:val="5D2E3B0C"/>
    <w:styleLink w:val="Style1"/>
    <w:lvl w:ilvl="0">
      <w:start w:val="3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A8472A2"/>
    <w:multiLevelType w:val="multilevel"/>
    <w:tmpl w:val="2188AE9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15" w15:restartNumberingAfterBreak="0">
    <w:nsid w:val="1E0F4BF1"/>
    <w:multiLevelType w:val="multilevel"/>
    <w:tmpl w:val="1D82791C"/>
    <w:styleLink w:val="Style7"/>
    <w:lvl w:ilvl="0">
      <w:start w:val="11"/>
      <w:numFmt w:val="decimal"/>
      <w:lvlText w:val="%1"/>
      <w:lvlJc w:val="left"/>
      <w:pPr>
        <w:ind w:left="1778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2B20FA0"/>
    <w:multiLevelType w:val="hybridMultilevel"/>
    <w:tmpl w:val="216A23D4"/>
    <w:lvl w:ilvl="0" w:tplc="FCE460B2">
      <w:start w:val="1"/>
      <w:numFmt w:val="bullet"/>
      <w:lvlText w:val="-"/>
      <w:lvlJc w:val="left"/>
      <w:pPr>
        <w:ind w:left="688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8" w:hanging="360"/>
      </w:pPr>
      <w:rPr>
        <w:rFonts w:ascii="Wingdings" w:hAnsi="Wingdings" w:hint="default"/>
      </w:rPr>
    </w:lvl>
  </w:abstractNum>
  <w:abstractNum w:abstractNumId="17" w15:restartNumberingAfterBreak="0">
    <w:nsid w:val="33591016"/>
    <w:multiLevelType w:val="multilevel"/>
    <w:tmpl w:val="F342ABD4"/>
    <w:numStyleLink w:val="Style3"/>
  </w:abstractNum>
  <w:abstractNum w:abstractNumId="18" w15:restartNumberingAfterBreak="0">
    <w:nsid w:val="37824443"/>
    <w:multiLevelType w:val="hybridMultilevel"/>
    <w:tmpl w:val="04A8E6DE"/>
    <w:lvl w:ilvl="0" w:tplc="00000007">
      <w:numFmt w:val="bullet"/>
      <w:lvlText w:val="-"/>
      <w:lvlJc w:val="left"/>
      <w:pPr>
        <w:ind w:left="16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37C844D5"/>
    <w:multiLevelType w:val="multilevel"/>
    <w:tmpl w:val="D3E226E0"/>
    <w:styleLink w:val="Styl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EC1231B"/>
    <w:multiLevelType w:val="multilevel"/>
    <w:tmpl w:val="D3E226E0"/>
    <w:numStyleLink w:val="Style4"/>
  </w:abstractNum>
  <w:abstractNum w:abstractNumId="21" w15:restartNumberingAfterBreak="0">
    <w:nsid w:val="40E72C31"/>
    <w:multiLevelType w:val="multilevel"/>
    <w:tmpl w:val="792890D4"/>
    <w:numStyleLink w:val="Style6"/>
  </w:abstractNum>
  <w:abstractNum w:abstractNumId="22" w15:restartNumberingAfterBreak="0">
    <w:nsid w:val="4B955688"/>
    <w:multiLevelType w:val="hybridMultilevel"/>
    <w:tmpl w:val="EF423958"/>
    <w:lvl w:ilvl="0" w:tplc="38E4E488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E7C326A"/>
    <w:multiLevelType w:val="multilevel"/>
    <w:tmpl w:val="F342ABD4"/>
    <w:styleLink w:val="Style3"/>
    <w:lvl w:ilvl="0">
      <w:start w:val="7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4D66B56"/>
    <w:multiLevelType w:val="multilevel"/>
    <w:tmpl w:val="8CC048B8"/>
    <w:styleLink w:val="Style2"/>
    <w:lvl w:ilvl="0">
      <w:start w:val="6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6914067"/>
    <w:multiLevelType w:val="hybridMultilevel"/>
    <w:tmpl w:val="C39A9C24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073848"/>
    <w:multiLevelType w:val="hybridMultilevel"/>
    <w:tmpl w:val="2054A436"/>
    <w:lvl w:ilvl="0" w:tplc="43AA21DA">
      <w:start w:val="1"/>
      <w:numFmt w:val="decimal"/>
      <w:lvlText w:val="(%1)"/>
      <w:lvlJc w:val="left"/>
      <w:pPr>
        <w:ind w:left="477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0D51F29"/>
    <w:multiLevelType w:val="hybridMultilevel"/>
    <w:tmpl w:val="BB1CCC72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E54934"/>
    <w:multiLevelType w:val="multilevel"/>
    <w:tmpl w:val="1D82791C"/>
    <w:numStyleLink w:val="Style7"/>
  </w:abstractNum>
  <w:abstractNum w:abstractNumId="29" w15:restartNumberingAfterBreak="0">
    <w:nsid w:val="62C1565C"/>
    <w:multiLevelType w:val="multilevel"/>
    <w:tmpl w:val="792890D4"/>
    <w:styleLink w:val="Style6"/>
    <w:lvl w:ilvl="0">
      <w:start w:val="10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5BA6632"/>
    <w:multiLevelType w:val="multilevel"/>
    <w:tmpl w:val="0E6A66C6"/>
    <w:styleLink w:val="Style5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6B9928D7"/>
    <w:multiLevelType w:val="hybridMultilevel"/>
    <w:tmpl w:val="528086B2"/>
    <w:lvl w:ilvl="0" w:tplc="72BC2E8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6E503BA6"/>
    <w:multiLevelType w:val="hybridMultilevel"/>
    <w:tmpl w:val="30581702"/>
    <w:lvl w:ilvl="0" w:tplc="37ECEA82"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3" w15:restartNumberingAfterBreak="0">
    <w:nsid w:val="717A2B7D"/>
    <w:multiLevelType w:val="hybridMultilevel"/>
    <w:tmpl w:val="E044373C"/>
    <w:lvl w:ilvl="0" w:tplc="B8843918"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4" w15:restartNumberingAfterBreak="0">
    <w:nsid w:val="74774CC9"/>
    <w:multiLevelType w:val="multilevel"/>
    <w:tmpl w:val="5D2E3B0C"/>
    <w:numStyleLink w:val="Style1"/>
  </w:abstractNum>
  <w:abstractNum w:abstractNumId="35" w15:restartNumberingAfterBreak="0">
    <w:nsid w:val="75A214DB"/>
    <w:multiLevelType w:val="multilevel"/>
    <w:tmpl w:val="8CC048B8"/>
    <w:numStyleLink w:val="Style2"/>
  </w:abstractNum>
  <w:abstractNum w:abstractNumId="36" w15:restartNumberingAfterBreak="0">
    <w:nsid w:val="76086089"/>
    <w:multiLevelType w:val="hybridMultilevel"/>
    <w:tmpl w:val="8A66EC4E"/>
    <w:name w:val="WW8Num102"/>
    <w:lvl w:ilvl="0" w:tplc="387680B4">
      <w:start w:val="17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BB0D3E"/>
    <w:multiLevelType w:val="hybridMultilevel"/>
    <w:tmpl w:val="85126772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3807493">
    <w:abstractNumId w:val="1"/>
  </w:num>
  <w:num w:numId="2" w16cid:durableId="1505827524">
    <w:abstractNumId w:val="4"/>
  </w:num>
  <w:num w:numId="3" w16cid:durableId="2141456495">
    <w:abstractNumId w:val="3"/>
  </w:num>
  <w:num w:numId="4" w16cid:durableId="463816530">
    <w:abstractNumId w:val="25"/>
  </w:num>
  <w:num w:numId="5" w16cid:durableId="1017463650">
    <w:abstractNumId w:val="26"/>
  </w:num>
  <w:num w:numId="6" w16cid:durableId="1705904074">
    <w:abstractNumId w:val="2"/>
  </w:num>
  <w:num w:numId="7" w16cid:durableId="1053122424">
    <w:abstractNumId w:val="5"/>
  </w:num>
  <w:num w:numId="8" w16cid:durableId="1894347652">
    <w:abstractNumId w:val="6"/>
  </w:num>
  <w:num w:numId="9" w16cid:durableId="284702330">
    <w:abstractNumId w:val="7"/>
  </w:num>
  <w:num w:numId="10" w16cid:durableId="607739536">
    <w:abstractNumId w:val="0"/>
  </w:num>
  <w:num w:numId="11" w16cid:durableId="1459374603">
    <w:abstractNumId w:val="17"/>
  </w:num>
  <w:num w:numId="12" w16cid:durableId="1079213365">
    <w:abstractNumId w:val="35"/>
  </w:num>
  <w:num w:numId="13" w16cid:durableId="2121144082">
    <w:abstractNumId w:val="20"/>
  </w:num>
  <w:num w:numId="14" w16cid:durableId="130103983">
    <w:abstractNumId w:val="28"/>
  </w:num>
  <w:num w:numId="15" w16cid:durableId="648099037">
    <w:abstractNumId w:val="21"/>
  </w:num>
  <w:num w:numId="16" w16cid:durableId="718013683">
    <w:abstractNumId w:val="13"/>
  </w:num>
  <w:num w:numId="17" w16cid:durableId="344477718">
    <w:abstractNumId w:val="34"/>
  </w:num>
  <w:num w:numId="18" w16cid:durableId="1275213852">
    <w:abstractNumId w:val="24"/>
  </w:num>
  <w:num w:numId="19" w16cid:durableId="154105463">
    <w:abstractNumId w:val="23"/>
  </w:num>
  <w:num w:numId="20" w16cid:durableId="1712001587">
    <w:abstractNumId w:val="19"/>
  </w:num>
  <w:num w:numId="21" w16cid:durableId="480658548">
    <w:abstractNumId w:val="30"/>
  </w:num>
  <w:num w:numId="22" w16cid:durableId="41443713">
    <w:abstractNumId w:val="29"/>
  </w:num>
  <w:num w:numId="23" w16cid:durableId="1956671288">
    <w:abstractNumId w:val="15"/>
  </w:num>
  <w:num w:numId="24" w16cid:durableId="352877558">
    <w:abstractNumId w:val="37"/>
  </w:num>
  <w:num w:numId="25" w16cid:durableId="888878048">
    <w:abstractNumId w:val="14"/>
  </w:num>
  <w:num w:numId="26" w16cid:durableId="532621657">
    <w:abstractNumId w:val="12"/>
  </w:num>
  <w:num w:numId="27" w16cid:durableId="61560564">
    <w:abstractNumId w:val="9"/>
  </w:num>
  <w:num w:numId="28" w16cid:durableId="1587302983">
    <w:abstractNumId w:val="11"/>
  </w:num>
  <w:num w:numId="29" w16cid:durableId="2046056188">
    <w:abstractNumId w:val="22"/>
  </w:num>
  <w:num w:numId="30" w16cid:durableId="1191919438">
    <w:abstractNumId w:val="32"/>
  </w:num>
  <w:num w:numId="31" w16cid:durableId="2049185075">
    <w:abstractNumId w:val="18"/>
  </w:num>
  <w:num w:numId="32" w16cid:durableId="636952049">
    <w:abstractNumId w:val="31"/>
  </w:num>
  <w:num w:numId="33" w16cid:durableId="1462722087">
    <w:abstractNumId w:val="27"/>
  </w:num>
  <w:num w:numId="34" w16cid:durableId="1027873443">
    <w:abstractNumId w:val="8"/>
  </w:num>
  <w:num w:numId="35" w16cid:durableId="1469057412">
    <w:abstractNumId w:val="1"/>
  </w:num>
  <w:num w:numId="36" w16cid:durableId="1340035616">
    <w:abstractNumId w:val="33"/>
  </w:num>
  <w:num w:numId="37" w16cid:durableId="938875106">
    <w:abstractNumId w:val="10"/>
  </w:num>
  <w:num w:numId="38" w16cid:durableId="1199048853">
    <w:abstractNumId w:val="1"/>
  </w:num>
  <w:num w:numId="39" w16cid:durableId="1248081226">
    <w:abstractNumId w:val="1"/>
  </w:num>
  <w:num w:numId="40" w16cid:durableId="219439346">
    <w:abstractNumId w:val="1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691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42E5"/>
    <w:rsid w:val="00000353"/>
    <w:rsid w:val="00000497"/>
    <w:rsid w:val="00000818"/>
    <w:rsid w:val="00000892"/>
    <w:rsid w:val="00001A79"/>
    <w:rsid w:val="00001EA8"/>
    <w:rsid w:val="00001FE5"/>
    <w:rsid w:val="00002144"/>
    <w:rsid w:val="00002CC9"/>
    <w:rsid w:val="00003249"/>
    <w:rsid w:val="00003670"/>
    <w:rsid w:val="00003838"/>
    <w:rsid w:val="00004DCF"/>
    <w:rsid w:val="00005535"/>
    <w:rsid w:val="000058F5"/>
    <w:rsid w:val="00005FF3"/>
    <w:rsid w:val="0000681E"/>
    <w:rsid w:val="00006836"/>
    <w:rsid w:val="00006C31"/>
    <w:rsid w:val="00006CAE"/>
    <w:rsid w:val="000071F8"/>
    <w:rsid w:val="00007EDF"/>
    <w:rsid w:val="0001032E"/>
    <w:rsid w:val="000104C0"/>
    <w:rsid w:val="00010FC1"/>
    <w:rsid w:val="000115E9"/>
    <w:rsid w:val="00011723"/>
    <w:rsid w:val="00011A4C"/>
    <w:rsid w:val="00011B44"/>
    <w:rsid w:val="0001233A"/>
    <w:rsid w:val="00012422"/>
    <w:rsid w:val="00012983"/>
    <w:rsid w:val="00012E0E"/>
    <w:rsid w:val="00013027"/>
    <w:rsid w:val="00013766"/>
    <w:rsid w:val="000146C3"/>
    <w:rsid w:val="00015829"/>
    <w:rsid w:val="0001650F"/>
    <w:rsid w:val="00016932"/>
    <w:rsid w:val="00017458"/>
    <w:rsid w:val="00017545"/>
    <w:rsid w:val="00017DB8"/>
    <w:rsid w:val="00020014"/>
    <w:rsid w:val="00020814"/>
    <w:rsid w:val="00020B88"/>
    <w:rsid w:val="00021654"/>
    <w:rsid w:val="0002201B"/>
    <w:rsid w:val="000220F6"/>
    <w:rsid w:val="00022597"/>
    <w:rsid w:val="000230D7"/>
    <w:rsid w:val="0002365E"/>
    <w:rsid w:val="000239DD"/>
    <w:rsid w:val="00024352"/>
    <w:rsid w:val="0002451A"/>
    <w:rsid w:val="00024686"/>
    <w:rsid w:val="00024AC2"/>
    <w:rsid w:val="00024F42"/>
    <w:rsid w:val="00025211"/>
    <w:rsid w:val="00025241"/>
    <w:rsid w:val="000257AF"/>
    <w:rsid w:val="000257DD"/>
    <w:rsid w:val="00025969"/>
    <w:rsid w:val="00025AE1"/>
    <w:rsid w:val="000262CC"/>
    <w:rsid w:val="000264B9"/>
    <w:rsid w:val="0002682B"/>
    <w:rsid w:val="00026B22"/>
    <w:rsid w:val="0002781A"/>
    <w:rsid w:val="000279E6"/>
    <w:rsid w:val="000301DB"/>
    <w:rsid w:val="00030311"/>
    <w:rsid w:val="00030858"/>
    <w:rsid w:val="00030FF6"/>
    <w:rsid w:val="000314C6"/>
    <w:rsid w:val="00031540"/>
    <w:rsid w:val="00031C08"/>
    <w:rsid w:val="00031F9C"/>
    <w:rsid w:val="00031FD5"/>
    <w:rsid w:val="00032758"/>
    <w:rsid w:val="0003275E"/>
    <w:rsid w:val="00032D07"/>
    <w:rsid w:val="00032F28"/>
    <w:rsid w:val="00034155"/>
    <w:rsid w:val="00034358"/>
    <w:rsid w:val="000345DF"/>
    <w:rsid w:val="00034B29"/>
    <w:rsid w:val="0003542C"/>
    <w:rsid w:val="00035A82"/>
    <w:rsid w:val="00035B7C"/>
    <w:rsid w:val="0003632D"/>
    <w:rsid w:val="00036429"/>
    <w:rsid w:val="0003652A"/>
    <w:rsid w:val="0003692C"/>
    <w:rsid w:val="000373DD"/>
    <w:rsid w:val="00037E78"/>
    <w:rsid w:val="000402FB"/>
    <w:rsid w:val="00040632"/>
    <w:rsid w:val="00040E99"/>
    <w:rsid w:val="0004128F"/>
    <w:rsid w:val="000418D8"/>
    <w:rsid w:val="000419F7"/>
    <w:rsid w:val="00041D03"/>
    <w:rsid w:val="00042CDB"/>
    <w:rsid w:val="00042DED"/>
    <w:rsid w:val="00043B35"/>
    <w:rsid w:val="00043C19"/>
    <w:rsid w:val="0004413B"/>
    <w:rsid w:val="00044B7E"/>
    <w:rsid w:val="00044DF2"/>
    <w:rsid w:val="00044FEA"/>
    <w:rsid w:val="00045740"/>
    <w:rsid w:val="000457AB"/>
    <w:rsid w:val="00045A76"/>
    <w:rsid w:val="0004629A"/>
    <w:rsid w:val="00046567"/>
    <w:rsid w:val="000466CE"/>
    <w:rsid w:val="00046715"/>
    <w:rsid w:val="00046AF7"/>
    <w:rsid w:val="00046E9A"/>
    <w:rsid w:val="00047679"/>
    <w:rsid w:val="00047794"/>
    <w:rsid w:val="00047975"/>
    <w:rsid w:val="00047E5F"/>
    <w:rsid w:val="00050120"/>
    <w:rsid w:val="000509BE"/>
    <w:rsid w:val="00051B65"/>
    <w:rsid w:val="00051C70"/>
    <w:rsid w:val="0005258F"/>
    <w:rsid w:val="00053051"/>
    <w:rsid w:val="0005325D"/>
    <w:rsid w:val="0005336C"/>
    <w:rsid w:val="00053648"/>
    <w:rsid w:val="00053675"/>
    <w:rsid w:val="00054496"/>
    <w:rsid w:val="000547E4"/>
    <w:rsid w:val="000554E6"/>
    <w:rsid w:val="00055550"/>
    <w:rsid w:val="00055892"/>
    <w:rsid w:val="0005592B"/>
    <w:rsid w:val="0005645D"/>
    <w:rsid w:val="0005665B"/>
    <w:rsid w:val="00056927"/>
    <w:rsid w:val="000569C0"/>
    <w:rsid w:val="00056DAE"/>
    <w:rsid w:val="00056F2F"/>
    <w:rsid w:val="0005787D"/>
    <w:rsid w:val="00057D5A"/>
    <w:rsid w:val="00060440"/>
    <w:rsid w:val="00060903"/>
    <w:rsid w:val="000609B9"/>
    <w:rsid w:val="00060C60"/>
    <w:rsid w:val="00060F04"/>
    <w:rsid w:val="000613B6"/>
    <w:rsid w:val="0006140F"/>
    <w:rsid w:val="00061ABB"/>
    <w:rsid w:val="00061C33"/>
    <w:rsid w:val="000624C8"/>
    <w:rsid w:val="00062B5E"/>
    <w:rsid w:val="00063740"/>
    <w:rsid w:val="00063BE0"/>
    <w:rsid w:val="00063CB3"/>
    <w:rsid w:val="00064B76"/>
    <w:rsid w:val="00064DD6"/>
    <w:rsid w:val="00065A25"/>
    <w:rsid w:val="00065B20"/>
    <w:rsid w:val="00065DAB"/>
    <w:rsid w:val="00066810"/>
    <w:rsid w:val="000669D4"/>
    <w:rsid w:val="00066D8C"/>
    <w:rsid w:val="0006711F"/>
    <w:rsid w:val="00067188"/>
    <w:rsid w:val="000671B5"/>
    <w:rsid w:val="00067463"/>
    <w:rsid w:val="00070FD6"/>
    <w:rsid w:val="00071507"/>
    <w:rsid w:val="00071FD1"/>
    <w:rsid w:val="00072A0B"/>
    <w:rsid w:val="0007304E"/>
    <w:rsid w:val="0007314E"/>
    <w:rsid w:val="00074242"/>
    <w:rsid w:val="00074384"/>
    <w:rsid w:val="00074430"/>
    <w:rsid w:val="000747DA"/>
    <w:rsid w:val="00074E9D"/>
    <w:rsid w:val="000755F1"/>
    <w:rsid w:val="0007564D"/>
    <w:rsid w:val="000757B6"/>
    <w:rsid w:val="00076180"/>
    <w:rsid w:val="0007636B"/>
    <w:rsid w:val="000763A4"/>
    <w:rsid w:val="00076611"/>
    <w:rsid w:val="00076C80"/>
    <w:rsid w:val="00076EB0"/>
    <w:rsid w:val="00077694"/>
    <w:rsid w:val="00080451"/>
    <w:rsid w:val="000805D5"/>
    <w:rsid w:val="00080660"/>
    <w:rsid w:val="00080BA2"/>
    <w:rsid w:val="000817D4"/>
    <w:rsid w:val="00081E14"/>
    <w:rsid w:val="000822F4"/>
    <w:rsid w:val="000825C5"/>
    <w:rsid w:val="00082ABB"/>
    <w:rsid w:val="00082F1E"/>
    <w:rsid w:val="0008301E"/>
    <w:rsid w:val="00083259"/>
    <w:rsid w:val="00083C46"/>
    <w:rsid w:val="00083CED"/>
    <w:rsid w:val="00083EB1"/>
    <w:rsid w:val="00083EC6"/>
    <w:rsid w:val="00085317"/>
    <w:rsid w:val="000854BD"/>
    <w:rsid w:val="00085552"/>
    <w:rsid w:val="00085A81"/>
    <w:rsid w:val="0008606C"/>
    <w:rsid w:val="000861E1"/>
    <w:rsid w:val="000862AB"/>
    <w:rsid w:val="000863E6"/>
    <w:rsid w:val="00086A5A"/>
    <w:rsid w:val="00086CB0"/>
    <w:rsid w:val="00087617"/>
    <w:rsid w:val="000876E7"/>
    <w:rsid w:val="000878D4"/>
    <w:rsid w:val="00087944"/>
    <w:rsid w:val="00087C4F"/>
    <w:rsid w:val="00087FBC"/>
    <w:rsid w:val="0009004D"/>
    <w:rsid w:val="000902D2"/>
    <w:rsid w:val="00090416"/>
    <w:rsid w:val="00090D84"/>
    <w:rsid w:val="00091AB2"/>
    <w:rsid w:val="00091D21"/>
    <w:rsid w:val="000927F4"/>
    <w:rsid w:val="000932AD"/>
    <w:rsid w:val="00093C4B"/>
    <w:rsid w:val="000951BC"/>
    <w:rsid w:val="000951C0"/>
    <w:rsid w:val="00096ACE"/>
    <w:rsid w:val="00096B03"/>
    <w:rsid w:val="00096EA8"/>
    <w:rsid w:val="00097277"/>
    <w:rsid w:val="00097688"/>
    <w:rsid w:val="00097A5E"/>
    <w:rsid w:val="00097AC4"/>
    <w:rsid w:val="00097AE9"/>
    <w:rsid w:val="00097F89"/>
    <w:rsid w:val="000A01CC"/>
    <w:rsid w:val="000A022D"/>
    <w:rsid w:val="000A09FE"/>
    <w:rsid w:val="000A0C6C"/>
    <w:rsid w:val="000A101A"/>
    <w:rsid w:val="000A108F"/>
    <w:rsid w:val="000A1295"/>
    <w:rsid w:val="000A15FC"/>
    <w:rsid w:val="000A1713"/>
    <w:rsid w:val="000A1C97"/>
    <w:rsid w:val="000A206B"/>
    <w:rsid w:val="000A23BE"/>
    <w:rsid w:val="000A2589"/>
    <w:rsid w:val="000A3A89"/>
    <w:rsid w:val="000A3B0E"/>
    <w:rsid w:val="000A494A"/>
    <w:rsid w:val="000A49A4"/>
    <w:rsid w:val="000A4BB7"/>
    <w:rsid w:val="000A4C39"/>
    <w:rsid w:val="000A4D6D"/>
    <w:rsid w:val="000A4DB6"/>
    <w:rsid w:val="000A4FB4"/>
    <w:rsid w:val="000A52F3"/>
    <w:rsid w:val="000A55F7"/>
    <w:rsid w:val="000A589B"/>
    <w:rsid w:val="000A614E"/>
    <w:rsid w:val="000A6660"/>
    <w:rsid w:val="000A6818"/>
    <w:rsid w:val="000A7902"/>
    <w:rsid w:val="000B07E9"/>
    <w:rsid w:val="000B0858"/>
    <w:rsid w:val="000B08E2"/>
    <w:rsid w:val="000B0A26"/>
    <w:rsid w:val="000B1601"/>
    <w:rsid w:val="000B17EB"/>
    <w:rsid w:val="000B189D"/>
    <w:rsid w:val="000B1A42"/>
    <w:rsid w:val="000B2749"/>
    <w:rsid w:val="000B2E63"/>
    <w:rsid w:val="000B345E"/>
    <w:rsid w:val="000B3D4D"/>
    <w:rsid w:val="000B43B7"/>
    <w:rsid w:val="000B4642"/>
    <w:rsid w:val="000B4A19"/>
    <w:rsid w:val="000B4CCC"/>
    <w:rsid w:val="000B533E"/>
    <w:rsid w:val="000B5826"/>
    <w:rsid w:val="000B5A6C"/>
    <w:rsid w:val="000B5BEE"/>
    <w:rsid w:val="000B6048"/>
    <w:rsid w:val="000C0315"/>
    <w:rsid w:val="000C0D2C"/>
    <w:rsid w:val="000C0ED8"/>
    <w:rsid w:val="000C0FD3"/>
    <w:rsid w:val="000C1234"/>
    <w:rsid w:val="000C1535"/>
    <w:rsid w:val="000C191A"/>
    <w:rsid w:val="000C1FF0"/>
    <w:rsid w:val="000C2715"/>
    <w:rsid w:val="000C272E"/>
    <w:rsid w:val="000C27EF"/>
    <w:rsid w:val="000C2A69"/>
    <w:rsid w:val="000C2D31"/>
    <w:rsid w:val="000C3603"/>
    <w:rsid w:val="000C376D"/>
    <w:rsid w:val="000C3C85"/>
    <w:rsid w:val="000C4831"/>
    <w:rsid w:val="000C4844"/>
    <w:rsid w:val="000C4C2D"/>
    <w:rsid w:val="000C4D07"/>
    <w:rsid w:val="000C5355"/>
    <w:rsid w:val="000C5943"/>
    <w:rsid w:val="000C66F5"/>
    <w:rsid w:val="000C7248"/>
    <w:rsid w:val="000C79DD"/>
    <w:rsid w:val="000C7C45"/>
    <w:rsid w:val="000D069E"/>
    <w:rsid w:val="000D0DB2"/>
    <w:rsid w:val="000D0ECB"/>
    <w:rsid w:val="000D1465"/>
    <w:rsid w:val="000D2344"/>
    <w:rsid w:val="000D26B7"/>
    <w:rsid w:val="000D3222"/>
    <w:rsid w:val="000D3B5B"/>
    <w:rsid w:val="000D3CB5"/>
    <w:rsid w:val="000D49C9"/>
    <w:rsid w:val="000D4B51"/>
    <w:rsid w:val="000D5224"/>
    <w:rsid w:val="000D546B"/>
    <w:rsid w:val="000D5848"/>
    <w:rsid w:val="000D6180"/>
    <w:rsid w:val="000D6335"/>
    <w:rsid w:val="000D655B"/>
    <w:rsid w:val="000D6C57"/>
    <w:rsid w:val="000D6C9E"/>
    <w:rsid w:val="000D7294"/>
    <w:rsid w:val="000D747A"/>
    <w:rsid w:val="000D7703"/>
    <w:rsid w:val="000D776F"/>
    <w:rsid w:val="000D77AD"/>
    <w:rsid w:val="000D78B5"/>
    <w:rsid w:val="000D7D7F"/>
    <w:rsid w:val="000E03B3"/>
    <w:rsid w:val="000E03C0"/>
    <w:rsid w:val="000E0CA3"/>
    <w:rsid w:val="000E10A7"/>
    <w:rsid w:val="000E1BCE"/>
    <w:rsid w:val="000E1FCE"/>
    <w:rsid w:val="000E2449"/>
    <w:rsid w:val="000E26DB"/>
    <w:rsid w:val="000E26E7"/>
    <w:rsid w:val="000E2CE3"/>
    <w:rsid w:val="000E31E0"/>
    <w:rsid w:val="000E36D1"/>
    <w:rsid w:val="000E4B6C"/>
    <w:rsid w:val="000E50FC"/>
    <w:rsid w:val="000E5EB7"/>
    <w:rsid w:val="000E6092"/>
    <w:rsid w:val="000E641A"/>
    <w:rsid w:val="000E6867"/>
    <w:rsid w:val="000E7292"/>
    <w:rsid w:val="000E74F9"/>
    <w:rsid w:val="000E7573"/>
    <w:rsid w:val="000E7782"/>
    <w:rsid w:val="000E78B4"/>
    <w:rsid w:val="000E7A8C"/>
    <w:rsid w:val="000F0A85"/>
    <w:rsid w:val="000F122B"/>
    <w:rsid w:val="000F2FA8"/>
    <w:rsid w:val="000F3387"/>
    <w:rsid w:val="000F3DD6"/>
    <w:rsid w:val="000F3EF8"/>
    <w:rsid w:val="000F460D"/>
    <w:rsid w:val="000F4728"/>
    <w:rsid w:val="000F488F"/>
    <w:rsid w:val="000F4951"/>
    <w:rsid w:val="000F4A81"/>
    <w:rsid w:val="000F4AA4"/>
    <w:rsid w:val="000F4D1B"/>
    <w:rsid w:val="000F4E57"/>
    <w:rsid w:val="000F551F"/>
    <w:rsid w:val="000F5672"/>
    <w:rsid w:val="000F5973"/>
    <w:rsid w:val="000F5E03"/>
    <w:rsid w:val="000F6595"/>
    <w:rsid w:val="000F6603"/>
    <w:rsid w:val="000F6A9B"/>
    <w:rsid w:val="000F6C9D"/>
    <w:rsid w:val="000F6E86"/>
    <w:rsid w:val="000F7414"/>
    <w:rsid w:val="000F7A39"/>
    <w:rsid w:val="00100611"/>
    <w:rsid w:val="00100639"/>
    <w:rsid w:val="00100E29"/>
    <w:rsid w:val="00100EB4"/>
    <w:rsid w:val="0010108E"/>
    <w:rsid w:val="0010111A"/>
    <w:rsid w:val="00101CC7"/>
    <w:rsid w:val="001020B3"/>
    <w:rsid w:val="001023AB"/>
    <w:rsid w:val="0010265D"/>
    <w:rsid w:val="001027EA"/>
    <w:rsid w:val="00102D6B"/>
    <w:rsid w:val="001031D6"/>
    <w:rsid w:val="00103331"/>
    <w:rsid w:val="00103358"/>
    <w:rsid w:val="001033A3"/>
    <w:rsid w:val="0010393A"/>
    <w:rsid w:val="001042B1"/>
    <w:rsid w:val="00104591"/>
    <w:rsid w:val="0010462F"/>
    <w:rsid w:val="001051F0"/>
    <w:rsid w:val="00105C8E"/>
    <w:rsid w:val="00105E87"/>
    <w:rsid w:val="0010628E"/>
    <w:rsid w:val="00106749"/>
    <w:rsid w:val="0010676A"/>
    <w:rsid w:val="001068CE"/>
    <w:rsid w:val="00106ACF"/>
    <w:rsid w:val="00106DE3"/>
    <w:rsid w:val="00107819"/>
    <w:rsid w:val="001104D6"/>
    <w:rsid w:val="00110503"/>
    <w:rsid w:val="001106ED"/>
    <w:rsid w:val="00110796"/>
    <w:rsid w:val="00110C86"/>
    <w:rsid w:val="00111391"/>
    <w:rsid w:val="001117C2"/>
    <w:rsid w:val="00111A24"/>
    <w:rsid w:val="00111D64"/>
    <w:rsid w:val="00112B18"/>
    <w:rsid w:val="00113513"/>
    <w:rsid w:val="001136BE"/>
    <w:rsid w:val="00113991"/>
    <w:rsid w:val="001140C0"/>
    <w:rsid w:val="0011438E"/>
    <w:rsid w:val="00114485"/>
    <w:rsid w:val="0011473E"/>
    <w:rsid w:val="0011474C"/>
    <w:rsid w:val="0011537E"/>
    <w:rsid w:val="0011599A"/>
    <w:rsid w:val="00115A4C"/>
    <w:rsid w:val="00115C5C"/>
    <w:rsid w:val="00115F2E"/>
    <w:rsid w:val="00116524"/>
    <w:rsid w:val="00116C92"/>
    <w:rsid w:val="00116F73"/>
    <w:rsid w:val="0011777B"/>
    <w:rsid w:val="0012022C"/>
    <w:rsid w:val="001202B4"/>
    <w:rsid w:val="0012087A"/>
    <w:rsid w:val="0012094F"/>
    <w:rsid w:val="00121401"/>
    <w:rsid w:val="0012199A"/>
    <w:rsid w:val="0012210C"/>
    <w:rsid w:val="001226D8"/>
    <w:rsid w:val="00122AE4"/>
    <w:rsid w:val="00122BF9"/>
    <w:rsid w:val="00122E19"/>
    <w:rsid w:val="00122F06"/>
    <w:rsid w:val="001230DF"/>
    <w:rsid w:val="00123283"/>
    <w:rsid w:val="00123724"/>
    <w:rsid w:val="00123B34"/>
    <w:rsid w:val="001241D1"/>
    <w:rsid w:val="00124C24"/>
    <w:rsid w:val="00124DEB"/>
    <w:rsid w:val="001263C5"/>
    <w:rsid w:val="00126608"/>
    <w:rsid w:val="00126B7E"/>
    <w:rsid w:val="0012722E"/>
    <w:rsid w:val="001273D1"/>
    <w:rsid w:val="00127464"/>
    <w:rsid w:val="00127AFF"/>
    <w:rsid w:val="00127C68"/>
    <w:rsid w:val="00130124"/>
    <w:rsid w:val="0013035A"/>
    <w:rsid w:val="00130C77"/>
    <w:rsid w:val="00131846"/>
    <w:rsid w:val="001326A5"/>
    <w:rsid w:val="001326EA"/>
    <w:rsid w:val="00133EA3"/>
    <w:rsid w:val="00133F1C"/>
    <w:rsid w:val="001342D0"/>
    <w:rsid w:val="001345F7"/>
    <w:rsid w:val="00134786"/>
    <w:rsid w:val="001351E7"/>
    <w:rsid w:val="00135446"/>
    <w:rsid w:val="00135525"/>
    <w:rsid w:val="00135763"/>
    <w:rsid w:val="001359F0"/>
    <w:rsid w:val="00135AA6"/>
    <w:rsid w:val="00135AFC"/>
    <w:rsid w:val="00135D50"/>
    <w:rsid w:val="00136028"/>
    <w:rsid w:val="00136329"/>
    <w:rsid w:val="0013653F"/>
    <w:rsid w:val="0013681C"/>
    <w:rsid w:val="001369DE"/>
    <w:rsid w:val="00136E6A"/>
    <w:rsid w:val="00137075"/>
    <w:rsid w:val="00137368"/>
    <w:rsid w:val="00137BAD"/>
    <w:rsid w:val="00137D39"/>
    <w:rsid w:val="00140399"/>
    <w:rsid w:val="00140B5A"/>
    <w:rsid w:val="00140EF5"/>
    <w:rsid w:val="00141062"/>
    <w:rsid w:val="001412C1"/>
    <w:rsid w:val="00141925"/>
    <w:rsid w:val="00141AF5"/>
    <w:rsid w:val="00141B89"/>
    <w:rsid w:val="001427F6"/>
    <w:rsid w:val="00142A45"/>
    <w:rsid w:val="001437AA"/>
    <w:rsid w:val="001441A7"/>
    <w:rsid w:val="0014445E"/>
    <w:rsid w:val="001448D5"/>
    <w:rsid w:val="00144BB8"/>
    <w:rsid w:val="0014523F"/>
    <w:rsid w:val="00145D27"/>
    <w:rsid w:val="00145DE2"/>
    <w:rsid w:val="001463B8"/>
    <w:rsid w:val="001466E5"/>
    <w:rsid w:val="00146A67"/>
    <w:rsid w:val="00147276"/>
    <w:rsid w:val="001476BD"/>
    <w:rsid w:val="00147E90"/>
    <w:rsid w:val="00147F95"/>
    <w:rsid w:val="001501C6"/>
    <w:rsid w:val="00150990"/>
    <w:rsid w:val="0015107F"/>
    <w:rsid w:val="00151832"/>
    <w:rsid w:val="0015226C"/>
    <w:rsid w:val="00152798"/>
    <w:rsid w:val="001532AB"/>
    <w:rsid w:val="00153F52"/>
    <w:rsid w:val="00153FE3"/>
    <w:rsid w:val="00154243"/>
    <w:rsid w:val="00154603"/>
    <w:rsid w:val="00154C6B"/>
    <w:rsid w:val="001555F5"/>
    <w:rsid w:val="001557F1"/>
    <w:rsid w:val="00155CF2"/>
    <w:rsid w:val="001567A1"/>
    <w:rsid w:val="00157A7C"/>
    <w:rsid w:val="00157AE2"/>
    <w:rsid w:val="00160251"/>
    <w:rsid w:val="00160258"/>
    <w:rsid w:val="0016059C"/>
    <w:rsid w:val="00160DF0"/>
    <w:rsid w:val="00160E02"/>
    <w:rsid w:val="00160E8E"/>
    <w:rsid w:val="00162A0D"/>
    <w:rsid w:val="00162ADC"/>
    <w:rsid w:val="00162BB8"/>
    <w:rsid w:val="00162D8A"/>
    <w:rsid w:val="00163078"/>
    <w:rsid w:val="00163487"/>
    <w:rsid w:val="00164B91"/>
    <w:rsid w:val="00165EB7"/>
    <w:rsid w:val="001667D2"/>
    <w:rsid w:val="0016769C"/>
    <w:rsid w:val="00167B86"/>
    <w:rsid w:val="00170B01"/>
    <w:rsid w:val="0017103E"/>
    <w:rsid w:val="0017139F"/>
    <w:rsid w:val="00171619"/>
    <w:rsid w:val="00171A9B"/>
    <w:rsid w:val="00171BAB"/>
    <w:rsid w:val="00171F4F"/>
    <w:rsid w:val="00172012"/>
    <w:rsid w:val="001723E7"/>
    <w:rsid w:val="00172AB1"/>
    <w:rsid w:val="00172BFB"/>
    <w:rsid w:val="00172CC5"/>
    <w:rsid w:val="00172D0E"/>
    <w:rsid w:val="00172EC2"/>
    <w:rsid w:val="001734E7"/>
    <w:rsid w:val="00173554"/>
    <w:rsid w:val="0017375A"/>
    <w:rsid w:val="001737B1"/>
    <w:rsid w:val="00173820"/>
    <w:rsid w:val="00173B6E"/>
    <w:rsid w:val="001746D8"/>
    <w:rsid w:val="00174EC1"/>
    <w:rsid w:val="001761BB"/>
    <w:rsid w:val="00176A4D"/>
    <w:rsid w:val="00176F37"/>
    <w:rsid w:val="00176FF2"/>
    <w:rsid w:val="001771CB"/>
    <w:rsid w:val="0017739F"/>
    <w:rsid w:val="0017744B"/>
    <w:rsid w:val="00180219"/>
    <w:rsid w:val="001809B8"/>
    <w:rsid w:val="00180A9E"/>
    <w:rsid w:val="0018117F"/>
    <w:rsid w:val="001815BB"/>
    <w:rsid w:val="0018186A"/>
    <w:rsid w:val="00181925"/>
    <w:rsid w:val="00181BE4"/>
    <w:rsid w:val="00181C56"/>
    <w:rsid w:val="00181C87"/>
    <w:rsid w:val="00182183"/>
    <w:rsid w:val="00182214"/>
    <w:rsid w:val="001822B5"/>
    <w:rsid w:val="0018320F"/>
    <w:rsid w:val="00183329"/>
    <w:rsid w:val="00183330"/>
    <w:rsid w:val="00183606"/>
    <w:rsid w:val="001836CD"/>
    <w:rsid w:val="001837D6"/>
    <w:rsid w:val="00183A4C"/>
    <w:rsid w:val="00183B12"/>
    <w:rsid w:val="00183E39"/>
    <w:rsid w:val="00183EAA"/>
    <w:rsid w:val="00184656"/>
    <w:rsid w:val="001847EF"/>
    <w:rsid w:val="00185465"/>
    <w:rsid w:val="0018567E"/>
    <w:rsid w:val="001858E2"/>
    <w:rsid w:val="00185A8B"/>
    <w:rsid w:val="00185AE2"/>
    <w:rsid w:val="00185B84"/>
    <w:rsid w:val="00185BE1"/>
    <w:rsid w:val="00185F20"/>
    <w:rsid w:val="001862C0"/>
    <w:rsid w:val="00186EEA"/>
    <w:rsid w:val="00187100"/>
    <w:rsid w:val="00187403"/>
    <w:rsid w:val="0018797C"/>
    <w:rsid w:val="00187BF5"/>
    <w:rsid w:val="00190C22"/>
    <w:rsid w:val="00190FE1"/>
    <w:rsid w:val="00191B21"/>
    <w:rsid w:val="0019201A"/>
    <w:rsid w:val="0019212C"/>
    <w:rsid w:val="001922EE"/>
    <w:rsid w:val="00192D54"/>
    <w:rsid w:val="00193514"/>
    <w:rsid w:val="00193C27"/>
    <w:rsid w:val="00193F64"/>
    <w:rsid w:val="0019500C"/>
    <w:rsid w:val="001950F2"/>
    <w:rsid w:val="001953C2"/>
    <w:rsid w:val="0019594B"/>
    <w:rsid w:val="0019595C"/>
    <w:rsid w:val="00195C2A"/>
    <w:rsid w:val="00195CC6"/>
    <w:rsid w:val="00195E41"/>
    <w:rsid w:val="00195FC0"/>
    <w:rsid w:val="001962DE"/>
    <w:rsid w:val="00197322"/>
    <w:rsid w:val="0019768A"/>
    <w:rsid w:val="0019799A"/>
    <w:rsid w:val="00197CA3"/>
    <w:rsid w:val="001A0735"/>
    <w:rsid w:val="001A1382"/>
    <w:rsid w:val="001A195D"/>
    <w:rsid w:val="001A1A3E"/>
    <w:rsid w:val="001A1FE8"/>
    <w:rsid w:val="001A20D1"/>
    <w:rsid w:val="001A27CD"/>
    <w:rsid w:val="001A282A"/>
    <w:rsid w:val="001A2A06"/>
    <w:rsid w:val="001A2B33"/>
    <w:rsid w:val="001A308B"/>
    <w:rsid w:val="001A327C"/>
    <w:rsid w:val="001A3B67"/>
    <w:rsid w:val="001A4780"/>
    <w:rsid w:val="001A4A8C"/>
    <w:rsid w:val="001A5987"/>
    <w:rsid w:val="001A5A8D"/>
    <w:rsid w:val="001A5CE0"/>
    <w:rsid w:val="001A5FAF"/>
    <w:rsid w:val="001A6143"/>
    <w:rsid w:val="001A647E"/>
    <w:rsid w:val="001A64B2"/>
    <w:rsid w:val="001A65E1"/>
    <w:rsid w:val="001A66E7"/>
    <w:rsid w:val="001A696E"/>
    <w:rsid w:val="001A7263"/>
    <w:rsid w:val="001A751E"/>
    <w:rsid w:val="001A77DD"/>
    <w:rsid w:val="001A7814"/>
    <w:rsid w:val="001A7BE9"/>
    <w:rsid w:val="001B0D04"/>
    <w:rsid w:val="001B14C2"/>
    <w:rsid w:val="001B155E"/>
    <w:rsid w:val="001B1EA5"/>
    <w:rsid w:val="001B252C"/>
    <w:rsid w:val="001B2732"/>
    <w:rsid w:val="001B277D"/>
    <w:rsid w:val="001B2CFF"/>
    <w:rsid w:val="001B36C5"/>
    <w:rsid w:val="001B4278"/>
    <w:rsid w:val="001B4950"/>
    <w:rsid w:val="001B49D9"/>
    <w:rsid w:val="001B4B9D"/>
    <w:rsid w:val="001B4DCD"/>
    <w:rsid w:val="001B5679"/>
    <w:rsid w:val="001B5B8F"/>
    <w:rsid w:val="001B6828"/>
    <w:rsid w:val="001B68D1"/>
    <w:rsid w:val="001B716E"/>
    <w:rsid w:val="001B74DF"/>
    <w:rsid w:val="001B7514"/>
    <w:rsid w:val="001B7966"/>
    <w:rsid w:val="001B7E83"/>
    <w:rsid w:val="001C0028"/>
    <w:rsid w:val="001C05A8"/>
    <w:rsid w:val="001C0C49"/>
    <w:rsid w:val="001C0EE0"/>
    <w:rsid w:val="001C1469"/>
    <w:rsid w:val="001C16C3"/>
    <w:rsid w:val="001C2167"/>
    <w:rsid w:val="001C2723"/>
    <w:rsid w:val="001C2FDF"/>
    <w:rsid w:val="001C31AA"/>
    <w:rsid w:val="001C3443"/>
    <w:rsid w:val="001C3544"/>
    <w:rsid w:val="001C35B5"/>
    <w:rsid w:val="001C36A3"/>
    <w:rsid w:val="001C4AEB"/>
    <w:rsid w:val="001C4D23"/>
    <w:rsid w:val="001C51D1"/>
    <w:rsid w:val="001C578E"/>
    <w:rsid w:val="001C59A2"/>
    <w:rsid w:val="001C5CE1"/>
    <w:rsid w:val="001C6053"/>
    <w:rsid w:val="001C6294"/>
    <w:rsid w:val="001C6305"/>
    <w:rsid w:val="001C7349"/>
    <w:rsid w:val="001D084F"/>
    <w:rsid w:val="001D0993"/>
    <w:rsid w:val="001D1674"/>
    <w:rsid w:val="001D1A85"/>
    <w:rsid w:val="001D26DE"/>
    <w:rsid w:val="001D29C4"/>
    <w:rsid w:val="001D3806"/>
    <w:rsid w:val="001D3AE3"/>
    <w:rsid w:val="001D3D94"/>
    <w:rsid w:val="001D436D"/>
    <w:rsid w:val="001D4790"/>
    <w:rsid w:val="001D4A18"/>
    <w:rsid w:val="001D4C2C"/>
    <w:rsid w:val="001D4E93"/>
    <w:rsid w:val="001D525A"/>
    <w:rsid w:val="001D52AA"/>
    <w:rsid w:val="001D57EB"/>
    <w:rsid w:val="001D5E24"/>
    <w:rsid w:val="001D682C"/>
    <w:rsid w:val="001D6859"/>
    <w:rsid w:val="001D6CCF"/>
    <w:rsid w:val="001D6EBD"/>
    <w:rsid w:val="001D6F37"/>
    <w:rsid w:val="001D7595"/>
    <w:rsid w:val="001D7BD1"/>
    <w:rsid w:val="001E04B9"/>
    <w:rsid w:val="001E0546"/>
    <w:rsid w:val="001E10F6"/>
    <w:rsid w:val="001E1170"/>
    <w:rsid w:val="001E118A"/>
    <w:rsid w:val="001E1D64"/>
    <w:rsid w:val="001E201A"/>
    <w:rsid w:val="001E2500"/>
    <w:rsid w:val="001E2586"/>
    <w:rsid w:val="001E3975"/>
    <w:rsid w:val="001E5A63"/>
    <w:rsid w:val="001E5C54"/>
    <w:rsid w:val="001E5DD0"/>
    <w:rsid w:val="001E6393"/>
    <w:rsid w:val="001E6894"/>
    <w:rsid w:val="001E6F00"/>
    <w:rsid w:val="001E7406"/>
    <w:rsid w:val="001E74CA"/>
    <w:rsid w:val="001E78E8"/>
    <w:rsid w:val="001E792C"/>
    <w:rsid w:val="001E7C91"/>
    <w:rsid w:val="001E7ED5"/>
    <w:rsid w:val="001E7ED8"/>
    <w:rsid w:val="001E7F7D"/>
    <w:rsid w:val="001F01E9"/>
    <w:rsid w:val="001F030A"/>
    <w:rsid w:val="001F035F"/>
    <w:rsid w:val="001F0FD3"/>
    <w:rsid w:val="001F10FF"/>
    <w:rsid w:val="001F19C7"/>
    <w:rsid w:val="001F1BA6"/>
    <w:rsid w:val="001F1FB6"/>
    <w:rsid w:val="001F2060"/>
    <w:rsid w:val="001F2D3A"/>
    <w:rsid w:val="001F359C"/>
    <w:rsid w:val="001F35A1"/>
    <w:rsid w:val="001F3757"/>
    <w:rsid w:val="001F3843"/>
    <w:rsid w:val="001F3B1B"/>
    <w:rsid w:val="001F421D"/>
    <w:rsid w:val="001F43BF"/>
    <w:rsid w:val="001F4565"/>
    <w:rsid w:val="001F47F2"/>
    <w:rsid w:val="001F4B15"/>
    <w:rsid w:val="001F54AB"/>
    <w:rsid w:val="001F55E4"/>
    <w:rsid w:val="001F588C"/>
    <w:rsid w:val="001F6203"/>
    <w:rsid w:val="001F62F1"/>
    <w:rsid w:val="001F630A"/>
    <w:rsid w:val="001F6510"/>
    <w:rsid w:val="001F7194"/>
    <w:rsid w:val="001F7A0E"/>
    <w:rsid w:val="001F7B45"/>
    <w:rsid w:val="00200456"/>
    <w:rsid w:val="00200493"/>
    <w:rsid w:val="002009DB"/>
    <w:rsid w:val="00200C24"/>
    <w:rsid w:val="00200C4C"/>
    <w:rsid w:val="002010F7"/>
    <w:rsid w:val="00201290"/>
    <w:rsid w:val="00201797"/>
    <w:rsid w:val="00201B9F"/>
    <w:rsid w:val="00201E91"/>
    <w:rsid w:val="00202415"/>
    <w:rsid w:val="00202806"/>
    <w:rsid w:val="002030B3"/>
    <w:rsid w:val="0020451E"/>
    <w:rsid w:val="0020490D"/>
    <w:rsid w:val="00204A46"/>
    <w:rsid w:val="00204BD4"/>
    <w:rsid w:val="00204E99"/>
    <w:rsid w:val="002055A0"/>
    <w:rsid w:val="00205983"/>
    <w:rsid w:val="00205C5D"/>
    <w:rsid w:val="00205DAA"/>
    <w:rsid w:val="002067AF"/>
    <w:rsid w:val="00206C25"/>
    <w:rsid w:val="00207011"/>
    <w:rsid w:val="002071A7"/>
    <w:rsid w:val="00207582"/>
    <w:rsid w:val="00207755"/>
    <w:rsid w:val="002100B7"/>
    <w:rsid w:val="00210698"/>
    <w:rsid w:val="00210824"/>
    <w:rsid w:val="002110D7"/>
    <w:rsid w:val="002113E0"/>
    <w:rsid w:val="00211B85"/>
    <w:rsid w:val="0021292F"/>
    <w:rsid w:val="002130EE"/>
    <w:rsid w:val="00213433"/>
    <w:rsid w:val="002134D7"/>
    <w:rsid w:val="0021352B"/>
    <w:rsid w:val="002138BB"/>
    <w:rsid w:val="00213B37"/>
    <w:rsid w:val="002143F5"/>
    <w:rsid w:val="002144AE"/>
    <w:rsid w:val="00214746"/>
    <w:rsid w:val="00214847"/>
    <w:rsid w:val="0021487C"/>
    <w:rsid w:val="0021494D"/>
    <w:rsid w:val="0021495C"/>
    <w:rsid w:val="0021596C"/>
    <w:rsid w:val="00215A68"/>
    <w:rsid w:val="00215BAE"/>
    <w:rsid w:val="00215E41"/>
    <w:rsid w:val="00216044"/>
    <w:rsid w:val="0021654E"/>
    <w:rsid w:val="0021668B"/>
    <w:rsid w:val="00216740"/>
    <w:rsid w:val="00216C61"/>
    <w:rsid w:val="00216D00"/>
    <w:rsid w:val="00216DEF"/>
    <w:rsid w:val="002177B6"/>
    <w:rsid w:val="00217B22"/>
    <w:rsid w:val="00217E69"/>
    <w:rsid w:val="002204BD"/>
    <w:rsid w:val="0022067C"/>
    <w:rsid w:val="00220BB5"/>
    <w:rsid w:val="00220EF5"/>
    <w:rsid w:val="00221D59"/>
    <w:rsid w:val="00221DFC"/>
    <w:rsid w:val="002237F1"/>
    <w:rsid w:val="002241E3"/>
    <w:rsid w:val="00224229"/>
    <w:rsid w:val="00224418"/>
    <w:rsid w:val="00224623"/>
    <w:rsid w:val="00224F5B"/>
    <w:rsid w:val="002257BF"/>
    <w:rsid w:val="00226614"/>
    <w:rsid w:val="00226CCE"/>
    <w:rsid w:val="002270A0"/>
    <w:rsid w:val="002272A0"/>
    <w:rsid w:val="00227B8E"/>
    <w:rsid w:val="002301AC"/>
    <w:rsid w:val="00230482"/>
    <w:rsid w:val="00230A79"/>
    <w:rsid w:val="00230F8F"/>
    <w:rsid w:val="002310FB"/>
    <w:rsid w:val="00231242"/>
    <w:rsid w:val="0023138A"/>
    <w:rsid w:val="0023147A"/>
    <w:rsid w:val="00231698"/>
    <w:rsid w:val="0023187A"/>
    <w:rsid w:val="0023192A"/>
    <w:rsid w:val="00231A14"/>
    <w:rsid w:val="00232637"/>
    <w:rsid w:val="00232795"/>
    <w:rsid w:val="00234255"/>
    <w:rsid w:val="00234300"/>
    <w:rsid w:val="0023431E"/>
    <w:rsid w:val="002344F9"/>
    <w:rsid w:val="0023518B"/>
    <w:rsid w:val="002353F2"/>
    <w:rsid w:val="0023586A"/>
    <w:rsid w:val="00235AD4"/>
    <w:rsid w:val="00235B02"/>
    <w:rsid w:val="00235F5E"/>
    <w:rsid w:val="00236F24"/>
    <w:rsid w:val="00237E96"/>
    <w:rsid w:val="00240038"/>
    <w:rsid w:val="00241064"/>
    <w:rsid w:val="0024144C"/>
    <w:rsid w:val="00242645"/>
    <w:rsid w:val="00242A6E"/>
    <w:rsid w:val="00242AE7"/>
    <w:rsid w:val="00243075"/>
    <w:rsid w:val="002433B3"/>
    <w:rsid w:val="00243604"/>
    <w:rsid w:val="0024370D"/>
    <w:rsid w:val="00243738"/>
    <w:rsid w:val="00243BFC"/>
    <w:rsid w:val="00244025"/>
    <w:rsid w:val="00244C24"/>
    <w:rsid w:val="00245370"/>
    <w:rsid w:val="0024559A"/>
    <w:rsid w:val="0024676E"/>
    <w:rsid w:val="002467BD"/>
    <w:rsid w:val="00247527"/>
    <w:rsid w:val="00247926"/>
    <w:rsid w:val="00247AED"/>
    <w:rsid w:val="00247CBF"/>
    <w:rsid w:val="002504F8"/>
    <w:rsid w:val="002506F0"/>
    <w:rsid w:val="0025090F"/>
    <w:rsid w:val="002511A4"/>
    <w:rsid w:val="0025136B"/>
    <w:rsid w:val="002516F8"/>
    <w:rsid w:val="00251DAB"/>
    <w:rsid w:val="0025206E"/>
    <w:rsid w:val="00252516"/>
    <w:rsid w:val="002526F5"/>
    <w:rsid w:val="002532EE"/>
    <w:rsid w:val="002534F6"/>
    <w:rsid w:val="0025399F"/>
    <w:rsid w:val="00253C30"/>
    <w:rsid w:val="0025424B"/>
    <w:rsid w:val="00254BA0"/>
    <w:rsid w:val="00254C2A"/>
    <w:rsid w:val="00254DF0"/>
    <w:rsid w:val="00254EFA"/>
    <w:rsid w:val="00255749"/>
    <w:rsid w:val="00255B92"/>
    <w:rsid w:val="002563C7"/>
    <w:rsid w:val="002566B9"/>
    <w:rsid w:val="00256881"/>
    <w:rsid w:val="00256C42"/>
    <w:rsid w:val="00257002"/>
    <w:rsid w:val="002573E1"/>
    <w:rsid w:val="00260AAE"/>
    <w:rsid w:val="00260D18"/>
    <w:rsid w:val="00261579"/>
    <w:rsid w:val="002617E6"/>
    <w:rsid w:val="00261A0F"/>
    <w:rsid w:val="00261F5B"/>
    <w:rsid w:val="0026208F"/>
    <w:rsid w:val="00262577"/>
    <w:rsid w:val="0026261D"/>
    <w:rsid w:val="00262BA4"/>
    <w:rsid w:val="00263102"/>
    <w:rsid w:val="00263A4B"/>
    <w:rsid w:val="00263E02"/>
    <w:rsid w:val="002645F8"/>
    <w:rsid w:val="00264804"/>
    <w:rsid w:val="00264829"/>
    <w:rsid w:val="00264963"/>
    <w:rsid w:val="00265831"/>
    <w:rsid w:val="002660C7"/>
    <w:rsid w:val="00266149"/>
    <w:rsid w:val="00266B5D"/>
    <w:rsid w:val="00266BFE"/>
    <w:rsid w:val="002679E2"/>
    <w:rsid w:val="00267D0D"/>
    <w:rsid w:val="00267D64"/>
    <w:rsid w:val="002701BB"/>
    <w:rsid w:val="0027050A"/>
    <w:rsid w:val="00270CC1"/>
    <w:rsid w:val="00270F16"/>
    <w:rsid w:val="00271998"/>
    <w:rsid w:val="00271B57"/>
    <w:rsid w:val="0027214B"/>
    <w:rsid w:val="00272C1B"/>
    <w:rsid w:val="0027307C"/>
    <w:rsid w:val="0027318B"/>
    <w:rsid w:val="00273618"/>
    <w:rsid w:val="0027378F"/>
    <w:rsid w:val="00274428"/>
    <w:rsid w:val="002747CC"/>
    <w:rsid w:val="00274B98"/>
    <w:rsid w:val="00275AAA"/>
    <w:rsid w:val="00275F19"/>
    <w:rsid w:val="00275F83"/>
    <w:rsid w:val="00276285"/>
    <w:rsid w:val="00276A25"/>
    <w:rsid w:val="00276B5D"/>
    <w:rsid w:val="00276D49"/>
    <w:rsid w:val="002779C3"/>
    <w:rsid w:val="00277B8C"/>
    <w:rsid w:val="00277DCF"/>
    <w:rsid w:val="00277F43"/>
    <w:rsid w:val="00280493"/>
    <w:rsid w:val="0028068F"/>
    <w:rsid w:val="00280A96"/>
    <w:rsid w:val="00280B44"/>
    <w:rsid w:val="00281284"/>
    <w:rsid w:val="00281CBE"/>
    <w:rsid w:val="00281D65"/>
    <w:rsid w:val="00281F08"/>
    <w:rsid w:val="002834DA"/>
    <w:rsid w:val="00283CD3"/>
    <w:rsid w:val="0028435A"/>
    <w:rsid w:val="002848D1"/>
    <w:rsid w:val="0028529F"/>
    <w:rsid w:val="00285D01"/>
    <w:rsid w:val="002861F7"/>
    <w:rsid w:val="00286ED7"/>
    <w:rsid w:val="00287625"/>
    <w:rsid w:val="00287923"/>
    <w:rsid w:val="00290469"/>
    <w:rsid w:val="00290A66"/>
    <w:rsid w:val="002910AE"/>
    <w:rsid w:val="0029192F"/>
    <w:rsid w:val="00291BA8"/>
    <w:rsid w:val="00292006"/>
    <w:rsid w:val="00292BEF"/>
    <w:rsid w:val="0029309C"/>
    <w:rsid w:val="002932A9"/>
    <w:rsid w:val="0029330A"/>
    <w:rsid w:val="002933CC"/>
    <w:rsid w:val="002935D1"/>
    <w:rsid w:val="00293899"/>
    <w:rsid w:val="002948DE"/>
    <w:rsid w:val="00294AF1"/>
    <w:rsid w:val="00294F4F"/>
    <w:rsid w:val="00295E18"/>
    <w:rsid w:val="002969A4"/>
    <w:rsid w:val="002975A9"/>
    <w:rsid w:val="0029774F"/>
    <w:rsid w:val="00297A91"/>
    <w:rsid w:val="00297C0C"/>
    <w:rsid w:val="002A0274"/>
    <w:rsid w:val="002A0637"/>
    <w:rsid w:val="002A0CC2"/>
    <w:rsid w:val="002A0DFA"/>
    <w:rsid w:val="002A12D1"/>
    <w:rsid w:val="002A1516"/>
    <w:rsid w:val="002A18C7"/>
    <w:rsid w:val="002A2D0E"/>
    <w:rsid w:val="002A2F0F"/>
    <w:rsid w:val="002A30F5"/>
    <w:rsid w:val="002A33FC"/>
    <w:rsid w:val="002A3813"/>
    <w:rsid w:val="002A391F"/>
    <w:rsid w:val="002A3CDA"/>
    <w:rsid w:val="002A3FA7"/>
    <w:rsid w:val="002A4114"/>
    <w:rsid w:val="002A4A4F"/>
    <w:rsid w:val="002A527C"/>
    <w:rsid w:val="002A58FE"/>
    <w:rsid w:val="002A5B3C"/>
    <w:rsid w:val="002A69DA"/>
    <w:rsid w:val="002A6C9C"/>
    <w:rsid w:val="002A6E36"/>
    <w:rsid w:val="002A6E50"/>
    <w:rsid w:val="002A73A4"/>
    <w:rsid w:val="002A7519"/>
    <w:rsid w:val="002A76C2"/>
    <w:rsid w:val="002A77C8"/>
    <w:rsid w:val="002A7823"/>
    <w:rsid w:val="002B0152"/>
    <w:rsid w:val="002B020B"/>
    <w:rsid w:val="002B0707"/>
    <w:rsid w:val="002B0FFA"/>
    <w:rsid w:val="002B12AF"/>
    <w:rsid w:val="002B1446"/>
    <w:rsid w:val="002B187F"/>
    <w:rsid w:val="002B2017"/>
    <w:rsid w:val="002B22E3"/>
    <w:rsid w:val="002B283B"/>
    <w:rsid w:val="002B2B1C"/>
    <w:rsid w:val="002B2DD8"/>
    <w:rsid w:val="002B2DE0"/>
    <w:rsid w:val="002B3583"/>
    <w:rsid w:val="002B36DE"/>
    <w:rsid w:val="002B40A2"/>
    <w:rsid w:val="002B40EB"/>
    <w:rsid w:val="002B68DA"/>
    <w:rsid w:val="002B6BFF"/>
    <w:rsid w:val="002B6FC7"/>
    <w:rsid w:val="002B6FFD"/>
    <w:rsid w:val="002B70F3"/>
    <w:rsid w:val="002B758D"/>
    <w:rsid w:val="002B7AF0"/>
    <w:rsid w:val="002B7D05"/>
    <w:rsid w:val="002C031A"/>
    <w:rsid w:val="002C04D4"/>
    <w:rsid w:val="002C0F15"/>
    <w:rsid w:val="002C1733"/>
    <w:rsid w:val="002C221F"/>
    <w:rsid w:val="002C2518"/>
    <w:rsid w:val="002C251F"/>
    <w:rsid w:val="002C2A40"/>
    <w:rsid w:val="002C2B3F"/>
    <w:rsid w:val="002C3D0D"/>
    <w:rsid w:val="002C3FF1"/>
    <w:rsid w:val="002C40DA"/>
    <w:rsid w:val="002C457A"/>
    <w:rsid w:val="002C4CE2"/>
    <w:rsid w:val="002C67AC"/>
    <w:rsid w:val="002C69E0"/>
    <w:rsid w:val="002C6A95"/>
    <w:rsid w:val="002C7381"/>
    <w:rsid w:val="002C764F"/>
    <w:rsid w:val="002D0D6B"/>
    <w:rsid w:val="002D1138"/>
    <w:rsid w:val="002D12A7"/>
    <w:rsid w:val="002D1A61"/>
    <w:rsid w:val="002D2EDB"/>
    <w:rsid w:val="002D312B"/>
    <w:rsid w:val="002D423F"/>
    <w:rsid w:val="002D4FFC"/>
    <w:rsid w:val="002D5148"/>
    <w:rsid w:val="002D5B8C"/>
    <w:rsid w:val="002D5BE7"/>
    <w:rsid w:val="002D69F4"/>
    <w:rsid w:val="002D6B6D"/>
    <w:rsid w:val="002D6F11"/>
    <w:rsid w:val="002D6F6B"/>
    <w:rsid w:val="002D7320"/>
    <w:rsid w:val="002D7398"/>
    <w:rsid w:val="002D781C"/>
    <w:rsid w:val="002E003C"/>
    <w:rsid w:val="002E0881"/>
    <w:rsid w:val="002E1C23"/>
    <w:rsid w:val="002E1C37"/>
    <w:rsid w:val="002E1EFE"/>
    <w:rsid w:val="002E2096"/>
    <w:rsid w:val="002E2455"/>
    <w:rsid w:val="002E2867"/>
    <w:rsid w:val="002E2ED0"/>
    <w:rsid w:val="002E2F2A"/>
    <w:rsid w:val="002E3186"/>
    <w:rsid w:val="002E3AAF"/>
    <w:rsid w:val="002E405E"/>
    <w:rsid w:val="002E4AE8"/>
    <w:rsid w:val="002E528D"/>
    <w:rsid w:val="002E534B"/>
    <w:rsid w:val="002E554C"/>
    <w:rsid w:val="002E5AD9"/>
    <w:rsid w:val="002E5EDB"/>
    <w:rsid w:val="002E68FA"/>
    <w:rsid w:val="002E76E9"/>
    <w:rsid w:val="002E7C96"/>
    <w:rsid w:val="002E7D04"/>
    <w:rsid w:val="002F0210"/>
    <w:rsid w:val="002F2291"/>
    <w:rsid w:val="002F2367"/>
    <w:rsid w:val="002F24FE"/>
    <w:rsid w:val="002F2737"/>
    <w:rsid w:val="002F287A"/>
    <w:rsid w:val="002F378F"/>
    <w:rsid w:val="002F3D41"/>
    <w:rsid w:val="002F40C7"/>
    <w:rsid w:val="002F4304"/>
    <w:rsid w:val="002F4D35"/>
    <w:rsid w:val="002F4ECA"/>
    <w:rsid w:val="002F5359"/>
    <w:rsid w:val="002F5BD0"/>
    <w:rsid w:val="002F5C89"/>
    <w:rsid w:val="002F5DA2"/>
    <w:rsid w:val="002F5E92"/>
    <w:rsid w:val="002F64FB"/>
    <w:rsid w:val="002F6823"/>
    <w:rsid w:val="002F6C8E"/>
    <w:rsid w:val="002F7191"/>
    <w:rsid w:val="0030048B"/>
    <w:rsid w:val="00300D9B"/>
    <w:rsid w:val="003010A2"/>
    <w:rsid w:val="00301934"/>
    <w:rsid w:val="003019B4"/>
    <w:rsid w:val="003019F4"/>
    <w:rsid w:val="003020B4"/>
    <w:rsid w:val="003023A5"/>
    <w:rsid w:val="00302C4F"/>
    <w:rsid w:val="00303A0A"/>
    <w:rsid w:val="00303A41"/>
    <w:rsid w:val="00303B25"/>
    <w:rsid w:val="00303BC9"/>
    <w:rsid w:val="00303C35"/>
    <w:rsid w:val="00303DFE"/>
    <w:rsid w:val="003044F9"/>
    <w:rsid w:val="003047FF"/>
    <w:rsid w:val="00304E07"/>
    <w:rsid w:val="003050C5"/>
    <w:rsid w:val="00305AFA"/>
    <w:rsid w:val="00305C9D"/>
    <w:rsid w:val="00306060"/>
    <w:rsid w:val="00307665"/>
    <w:rsid w:val="0030794F"/>
    <w:rsid w:val="00310DA7"/>
    <w:rsid w:val="0031175D"/>
    <w:rsid w:val="00311981"/>
    <w:rsid w:val="00311AD7"/>
    <w:rsid w:val="003123EB"/>
    <w:rsid w:val="00312615"/>
    <w:rsid w:val="003133AC"/>
    <w:rsid w:val="00313625"/>
    <w:rsid w:val="0031366A"/>
    <w:rsid w:val="003138BE"/>
    <w:rsid w:val="0031488C"/>
    <w:rsid w:val="00314DA3"/>
    <w:rsid w:val="003151A1"/>
    <w:rsid w:val="00315238"/>
    <w:rsid w:val="0031546F"/>
    <w:rsid w:val="00315691"/>
    <w:rsid w:val="00315984"/>
    <w:rsid w:val="00315B10"/>
    <w:rsid w:val="00315B44"/>
    <w:rsid w:val="00316227"/>
    <w:rsid w:val="0031656E"/>
    <w:rsid w:val="003166AC"/>
    <w:rsid w:val="00316A89"/>
    <w:rsid w:val="00316E23"/>
    <w:rsid w:val="00317151"/>
    <w:rsid w:val="00317758"/>
    <w:rsid w:val="00317EBB"/>
    <w:rsid w:val="0032025B"/>
    <w:rsid w:val="00321F58"/>
    <w:rsid w:val="0032256C"/>
    <w:rsid w:val="00322958"/>
    <w:rsid w:val="00322FDD"/>
    <w:rsid w:val="0032352A"/>
    <w:rsid w:val="003235DE"/>
    <w:rsid w:val="00325080"/>
    <w:rsid w:val="003254ED"/>
    <w:rsid w:val="003258A1"/>
    <w:rsid w:val="00325E62"/>
    <w:rsid w:val="003265F7"/>
    <w:rsid w:val="00326686"/>
    <w:rsid w:val="003267F0"/>
    <w:rsid w:val="003270E2"/>
    <w:rsid w:val="003272F0"/>
    <w:rsid w:val="0032796D"/>
    <w:rsid w:val="003279DB"/>
    <w:rsid w:val="00330347"/>
    <w:rsid w:val="00330AB6"/>
    <w:rsid w:val="00330FC8"/>
    <w:rsid w:val="003310C7"/>
    <w:rsid w:val="00331D0F"/>
    <w:rsid w:val="0033207D"/>
    <w:rsid w:val="00332639"/>
    <w:rsid w:val="00332961"/>
    <w:rsid w:val="00332A94"/>
    <w:rsid w:val="00333EE7"/>
    <w:rsid w:val="00333F63"/>
    <w:rsid w:val="00334EC7"/>
    <w:rsid w:val="00335C08"/>
    <w:rsid w:val="00335C96"/>
    <w:rsid w:val="003360B1"/>
    <w:rsid w:val="003362E7"/>
    <w:rsid w:val="00336E3F"/>
    <w:rsid w:val="00336F90"/>
    <w:rsid w:val="00337A19"/>
    <w:rsid w:val="003402DD"/>
    <w:rsid w:val="00340369"/>
    <w:rsid w:val="00340DF3"/>
    <w:rsid w:val="00343765"/>
    <w:rsid w:val="00343BF8"/>
    <w:rsid w:val="00343DBE"/>
    <w:rsid w:val="00343F4F"/>
    <w:rsid w:val="0034445C"/>
    <w:rsid w:val="00344AED"/>
    <w:rsid w:val="00344CB8"/>
    <w:rsid w:val="00344CBD"/>
    <w:rsid w:val="003458DC"/>
    <w:rsid w:val="00345CE1"/>
    <w:rsid w:val="00346BDA"/>
    <w:rsid w:val="00347034"/>
    <w:rsid w:val="003476CA"/>
    <w:rsid w:val="003502EC"/>
    <w:rsid w:val="0035075C"/>
    <w:rsid w:val="00350F8B"/>
    <w:rsid w:val="0035103F"/>
    <w:rsid w:val="00351D9C"/>
    <w:rsid w:val="003524AB"/>
    <w:rsid w:val="003525A0"/>
    <w:rsid w:val="003525B9"/>
    <w:rsid w:val="00352738"/>
    <w:rsid w:val="00353A3B"/>
    <w:rsid w:val="00353CA5"/>
    <w:rsid w:val="00353E1F"/>
    <w:rsid w:val="00354174"/>
    <w:rsid w:val="00354549"/>
    <w:rsid w:val="00354E7F"/>
    <w:rsid w:val="00354EDD"/>
    <w:rsid w:val="003550F3"/>
    <w:rsid w:val="00355137"/>
    <w:rsid w:val="003552D5"/>
    <w:rsid w:val="0035562B"/>
    <w:rsid w:val="00355A2F"/>
    <w:rsid w:val="00356145"/>
    <w:rsid w:val="0035668B"/>
    <w:rsid w:val="00356A6A"/>
    <w:rsid w:val="00356BBF"/>
    <w:rsid w:val="00357126"/>
    <w:rsid w:val="003573C5"/>
    <w:rsid w:val="00357723"/>
    <w:rsid w:val="00360102"/>
    <w:rsid w:val="003601CB"/>
    <w:rsid w:val="00361226"/>
    <w:rsid w:val="00361576"/>
    <w:rsid w:val="00361DDB"/>
    <w:rsid w:val="00361F6C"/>
    <w:rsid w:val="00362281"/>
    <w:rsid w:val="0036288C"/>
    <w:rsid w:val="003628D0"/>
    <w:rsid w:val="00364788"/>
    <w:rsid w:val="00364930"/>
    <w:rsid w:val="00364C54"/>
    <w:rsid w:val="003656CF"/>
    <w:rsid w:val="00366B08"/>
    <w:rsid w:val="00367067"/>
    <w:rsid w:val="00370629"/>
    <w:rsid w:val="00370CD1"/>
    <w:rsid w:val="00371CC0"/>
    <w:rsid w:val="00371F64"/>
    <w:rsid w:val="00372967"/>
    <w:rsid w:val="00372C94"/>
    <w:rsid w:val="00372EB5"/>
    <w:rsid w:val="00372F30"/>
    <w:rsid w:val="0037327F"/>
    <w:rsid w:val="00373C44"/>
    <w:rsid w:val="00373F73"/>
    <w:rsid w:val="0037410A"/>
    <w:rsid w:val="00374279"/>
    <w:rsid w:val="00374C5C"/>
    <w:rsid w:val="00374E49"/>
    <w:rsid w:val="00374FB9"/>
    <w:rsid w:val="00375957"/>
    <w:rsid w:val="00375D48"/>
    <w:rsid w:val="00375DF8"/>
    <w:rsid w:val="00376075"/>
    <w:rsid w:val="00376083"/>
    <w:rsid w:val="0037659A"/>
    <w:rsid w:val="00376C72"/>
    <w:rsid w:val="0037711E"/>
    <w:rsid w:val="00377247"/>
    <w:rsid w:val="00377354"/>
    <w:rsid w:val="00377516"/>
    <w:rsid w:val="003776AD"/>
    <w:rsid w:val="003779E2"/>
    <w:rsid w:val="00377EAA"/>
    <w:rsid w:val="0038016D"/>
    <w:rsid w:val="00380250"/>
    <w:rsid w:val="00380367"/>
    <w:rsid w:val="003806D0"/>
    <w:rsid w:val="00380892"/>
    <w:rsid w:val="00380C2A"/>
    <w:rsid w:val="003813B4"/>
    <w:rsid w:val="00381ECE"/>
    <w:rsid w:val="003821DC"/>
    <w:rsid w:val="00382A12"/>
    <w:rsid w:val="00382FE0"/>
    <w:rsid w:val="003834FB"/>
    <w:rsid w:val="00383B41"/>
    <w:rsid w:val="00383BF8"/>
    <w:rsid w:val="00384284"/>
    <w:rsid w:val="00384560"/>
    <w:rsid w:val="00384D18"/>
    <w:rsid w:val="00385370"/>
    <w:rsid w:val="0038555C"/>
    <w:rsid w:val="00385AA1"/>
    <w:rsid w:val="00385CBA"/>
    <w:rsid w:val="003869C8"/>
    <w:rsid w:val="003873C2"/>
    <w:rsid w:val="003873DE"/>
    <w:rsid w:val="003874F7"/>
    <w:rsid w:val="0038750A"/>
    <w:rsid w:val="00390139"/>
    <w:rsid w:val="0039018C"/>
    <w:rsid w:val="003907F5"/>
    <w:rsid w:val="00390961"/>
    <w:rsid w:val="00390CC4"/>
    <w:rsid w:val="00390EF7"/>
    <w:rsid w:val="00390F26"/>
    <w:rsid w:val="0039119A"/>
    <w:rsid w:val="00392029"/>
    <w:rsid w:val="0039289F"/>
    <w:rsid w:val="00392ECD"/>
    <w:rsid w:val="00393494"/>
    <w:rsid w:val="00393533"/>
    <w:rsid w:val="00393DCF"/>
    <w:rsid w:val="00393F65"/>
    <w:rsid w:val="00393FD9"/>
    <w:rsid w:val="00394C21"/>
    <w:rsid w:val="00394DAF"/>
    <w:rsid w:val="00395923"/>
    <w:rsid w:val="003959AB"/>
    <w:rsid w:val="00395D60"/>
    <w:rsid w:val="0039621B"/>
    <w:rsid w:val="003962A1"/>
    <w:rsid w:val="00396987"/>
    <w:rsid w:val="00396FB0"/>
    <w:rsid w:val="0039721C"/>
    <w:rsid w:val="003975DB"/>
    <w:rsid w:val="003979FE"/>
    <w:rsid w:val="00397B74"/>
    <w:rsid w:val="003A0036"/>
    <w:rsid w:val="003A03CF"/>
    <w:rsid w:val="003A09A3"/>
    <w:rsid w:val="003A0B7C"/>
    <w:rsid w:val="003A0D93"/>
    <w:rsid w:val="003A0F83"/>
    <w:rsid w:val="003A0FBD"/>
    <w:rsid w:val="003A1A38"/>
    <w:rsid w:val="003A20D1"/>
    <w:rsid w:val="003A244F"/>
    <w:rsid w:val="003A289C"/>
    <w:rsid w:val="003A2979"/>
    <w:rsid w:val="003A2A49"/>
    <w:rsid w:val="003A2AB2"/>
    <w:rsid w:val="003A38DC"/>
    <w:rsid w:val="003A3ABA"/>
    <w:rsid w:val="003A4525"/>
    <w:rsid w:val="003A4621"/>
    <w:rsid w:val="003A4965"/>
    <w:rsid w:val="003A5432"/>
    <w:rsid w:val="003A54C2"/>
    <w:rsid w:val="003A55BF"/>
    <w:rsid w:val="003A60BA"/>
    <w:rsid w:val="003A667F"/>
    <w:rsid w:val="003A6A11"/>
    <w:rsid w:val="003A6D93"/>
    <w:rsid w:val="003A73D4"/>
    <w:rsid w:val="003A7C46"/>
    <w:rsid w:val="003B03D9"/>
    <w:rsid w:val="003B072C"/>
    <w:rsid w:val="003B0E2C"/>
    <w:rsid w:val="003B17DE"/>
    <w:rsid w:val="003B1BCA"/>
    <w:rsid w:val="003B1BF6"/>
    <w:rsid w:val="003B2253"/>
    <w:rsid w:val="003B22EA"/>
    <w:rsid w:val="003B2581"/>
    <w:rsid w:val="003B28C5"/>
    <w:rsid w:val="003B31B7"/>
    <w:rsid w:val="003B33CE"/>
    <w:rsid w:val="003B419C"/>
    <w:rsid w:val="003B43E8"/>
    <w:rsid w:val="003B44D7"/>
    <w:rsid w:val="003B4AFB"/>
    <w:rsid w:val="003B550D"/>
    <w:rsid w:val="003B5B2A"/>
    <w:rsid w:val="003B61B7"/>
    <w:rsid w:val="003B66FE"/>
    <w:rsid w:val="003B7067"/>
    <w:rsid w:val="003B719A"/>
    <w:rsid w:val="003C0055"/>
    <w:rsid w:val="003C05E7"/>
    <w:rsid w:val="003C09C3"/>
    <w:rsid w:val="003C0F69"/>
    <w:rsid w:val="003C163A"/>
    <w:rsid w:val="003C1A0B"/>
    <w:rsid w:val="003C1ABC"/>
    <w:rsid w:val="003C2134"/>
    <w:rsid w:val="003C26D5"/>
    <w:rsid w:val="003C2B00"/>
    <w:rsid w:val="003C2B83"/>
    <w:rsid w:val="003C2EFC"/>
    <w:rsid w:val="003C32FE"/>
    <w:rsid w:val="003C3BA7"/>
    <w:rsid w:val="003C3BD8"/>
    <w:rsid w:val="003C3E0E"/>
    <w:rsid w:val="003C4091"/>
    <w:rsid w:val="003C44E8"/>
    <w:rsid w:val="003C4C9B"/>
    <w:rsid w:val="003C4E82"/>
    <w:rsid w:val="003C52B0"/>
    <w:rsid w:val="003C5919"/>
    <w:rsid w:val="003C5D33"/>
    <w:rsid w:val="003C5DC8"/>
    <w:rsid w:val="003C5FBA"/>
    <w:rsid w:val="003C68FA"/>
    <w:rsid w:val="003C6BB9"/>
    <w:rsid w:val="003C773F"/>
    <w:rsid w:val="003C7743"/>
    <w:rsid w:val="003C7C5E"/>
    <w:rsid w:val="003D01B8"/>
    <w:rsid w:val="003D034F"/>
    <w:rsid w:val="003D059D"/>
    <w:rsid w:val="003D05D1"/>
    <w:rsid w:val="003D07BD"/>
    <w:rsid w:val="003D0B9A"/>
    <w:rsid w:val="003D11AE"/>
    <w:rsid w:val="003D12EA"/>
    <w:rsid w:val="003D2041"/>
    <w:rsid w:val="003D205A"/>
    <w:rsid w:val="003D20E7"/>
    <w:rsid w:val="003D2476"/>
    <w:rsid w:val="003D3063"/>
    <w:rsid w:val="003D35DF"/>
    <w:rsid w:val="003D365F"/>
    <w:rsid w:val="003D390C"/>
    <w:rsid w:val="003D39A0"/>
    <w:rsid w:val="003D4B69"/>
    <w:rsid w:val="003D501E"/>
    <w:rsid w:val="003D51CD"/>
    <w:rsid w:val="003D5247"/>
    <w:rsid w:val="003D56CE"/>
    <w:rsid w:val="003D5A08"/>
    <w:rsid w:val="003D5B17"/>
    <w:rsid w:val="003D6A26"/>
    <w:rsid w:val="003D6EC3"/>
    <w:rsid w:val="003D7CCA"/>
    <w:rsid w:val="003D7EE8"/>
    <w:rsid w:val="003D7FBB"/>
    <w:rsid w:val="003E05FA"/>
    <w:rsid w:val="003E0686"/>
    <w:rsid w:val="003E07A0"/>
    <w:rsid w:val="003E09ED"/>
    <w:rsid w:val="003E0E00"/>
    <w:rsid w:val="003E0F66"/>
    <w:rsid w:val="003E0FAC"/>
    <w:rsid w:val="003E1596"/>
    <w:rsid w:val="003E1E3A"/>
    <w:rsid w:val="003E2007"/>
    <w:rsid w:val="003E2566"/>
    <w:rsid w:val="003E287A"/>
    <w:rsid w:val="003E38D8"/>
    <w:rsid w:val="003E3CE9"/>
    <w:rsid w:val="003E3CFF"/>
    <w:rsid w:val="003E45A2"/>
    <w:rsid w:val="003E4907"/>
    <w:rsid w:val="003E4BFA"/>
    <w:rsid w:val="003E4D70"/>
    <w:rsid w:val="003E4EFD"/>
    <w:rsid w:val="003E5026"/>
    <w:rsid w:val="003E555E"/>
    <w:rsid w:val="003E5EA4"/>
    <w:rsid w:val="003E643F"/>
    <w:rsid w:val="003E6541"/>
    <w:rsid w:val="003E6720"/>
    <w:rsid w:val="003E728E"/>
    <w:rsid w:val="003E7CB2"/>
    <w:rsid w:val="003F05FB"/>
    <w:rsid w:val="003F1AC7"/>
    <w:rsid w:val="003F1CF7"/>
    <w:rsid w:val="003F2ADE"/>
    <w:rsid w:val="003F3172"/>
    <w:rsid w:val="003F3300"/>
    <w:rsid w:val="003F339B"/>
    <w:rsid w:val="003F3AB5"/>
    <w:rsid w:val="003F3B26"/>
    <w:rsid w:val="003F3F5E"/>
    <w:rsid w:val="003F3FAE"/>
    <w:rsid w:val="003F40C6"/>
    <w:rsid w:val="003F4197"/>
    <w:rsid w:val="003F430D"/>
    <w:rsid w:val="003F486E"/>
    <w:rsid w:val="003F51C1"/>
    <w:rsid w:val="003F5700"/>
    <w:rsid w:val="003F5E15"/>
    <w:rsid w:val="003F5EF2"/>
    <w:rsid w:val="003F671B"/>
    <w:rsid w:val="003F67FC"/>
    <w:rsid w:val="003F6ACC"/>
    <w:rsid w:val="003F7030"/>
    <w:rsid w:val="00400CA1"/>
    <w:rsid w:val="00400FD4"/>
    <w:rsid w:val="00401CCA"/>
    <w:rsid w:val="00401E34"/>
    <w:rsid w:val="00402601"/>
    <w:rsid w:val="004039EB"/>
    <w:rsid w:val="00403B34"/>
    <w:rsid w:val="00403F3A"/>
    <w:rsid w:val="004044C1"/>
    <w:rsid w:val="00404A07"/>
    <w:rsid w:val="004051E0"/>
    <w:rsid w:val="0040523D"/>
    <w:rsid w:val="00405C50"/>
    <w:rsid w:val="00405C5D"/>
    <w:rsid w:val="00406344"/>
    <w:rsid w:val="00406626"/>
    <w:rsid w:val="00406852"/>
    <w:rsid w:val="00406D80"/>
    <w:rsid w:val="00406ECA"/>
    <w:rsid w:val="00407619"/>
    <w:rsid w:val="00410851"/>
    <w:rsid w:val="00410E79"/>
    <w:rsid w:val="0041130C"/>
    <w:rsid w:val="00411865"/>
    <w:rsid w:val="0041197E"/>
    <w:rsid w:val="00411D78"/>
    <w:rsid w:val="00411FA0"/>
    <w:rsid w:val="004126EE"/>
    <w:rsid w:val="00412C67"/>
    <w:rsid w:val="004136A6"/>
    <w:rsid w:val="00413AF8"/>
    <w:rsid w:val="00413CAE"/>
    <w:rsid w:val="0041435E"/>
    <w:rsid w:val="00414681"/>
    <w:rsid w:val="004149CC"/>
    <w:rsid w:val="00414AC3"/>
    <w:rsid w:val="004151DE"/>
    <w:rsid w:val="00415A7C"/>
    <w:rsid w:val="00415BA7"/>
    <w:rsid w:val="00416F50"/>
    <w:rsid w:val="00417004"/>
    <w:rsid w:val="0041754C"/>
    <w:rsid w:val="0041757D"/>
    <w:rsid w:val="00417E68"/>
    <w:rsid w:val="0042032E"/>
    <w:rsid w:val="00420371"/>
    <w:rsid w:val="004216CC"/>
    <w:rsid w:val="00421858"/>
    <w:rsid w:val="004218FF"/>
    <w:rsid w:val="00421F35"/>
    <w:rsid w:val="0042375B"/>
    <w:rsid w:val="00423C1F"/>
    <w:rsid w:val="00425B17"/>
    <w:rsid w:val="00425F43"/>
    <w:rsid w:val="004262EB"/>
    <w:rsid w:val="00426457"/>
    <w:rsid w:val="00426F37"/>
    <w:rsid w:val="0043076E"/>
    <w:rsid w:val="0043105A"/>
    <w:rsid w:val="00431404"/>
    <w:rsid w:val="0043154E"/>
    <w:rsid w:val="00431712"/>
    <w:rsid w:val="00431B65"/>
    <w:rsid w:val="00431F0E"/>
    <w:rsid w:val="00431FD4"/>
    <w:rsid w:val="0043202C"/>
    <w:rsid w:val="00432478"/>
    <w:rsid w:val="0043276D"/>
    <w:rsid w:val="00432EDC"/>
    <w:rsid w:val="0043346C"/>
    <w:rsid w:val="00433941"/>
    <w:rsid w:val="00433A5D"/>
    <w:rsid w:val="00433B39"/>
    <w:rsid w:val="00433C8C"/>
    <w:rsid w:val="00433F86"/>
    <w:rsid w:val="004340D8"/>
    <w:rsid w:val="00434D98"/>
    <w:rsid w:val="004355CB"/>
    <w:rsid w:val="00435878"/>
    <w:rsid w:val="00435947"/>
    <w:rsid w:val="0043596D"/>
    <w:rsid w:val="00435B70"/>
    <w:rsid w:val="00435D3C"/>
    <w:rsid w:val="00436A49"/>
    <w:rsid w:val="00437B7C"/>
    <w:rsid w:val="00441409"/>
    <w:rsid w:val="0044148C"/>
    <w:rsid w:val="00441704"/>
    <w:rsid w:val="00441D2C"/>
    <w:rsid w:val="00442EE6"/>
    <w:rsid w:val="00443372"/>
    <w:rsid w:val="004440D0"/>
    <w:rsid w:val="004444F8"/>
    <w:rsid w:val="00444652"/>
    <w:rsid w:val="004447AB"/>
    <w:rsid w:val="00444CBA"/>
    <w:rsid w:val="00444E2B"/>
    <w:rsid w:val="00444F37"/>
    <w:rsid w:val="00445289"/>
    <w:rsid w:val="00445383"/>
    <w:rsid w:val="00445BD3"/>
    <w:rsid w:val="00445C0B"/>
    <w:rsid w:val="004460E4"/>
    <w:rsid w:val="00446510"/>
    <w:rsid w:val="00446712"/>
    <w:rsid w:val="004468AC"/>
    <w:rsid w:val="00446B52"/>
    <w:rsid w:val="00447150"/>
    <w:rsid w:val="0044744C"/>
    <w:rsid w:val="00447BB6"/>
    <w:rsid w:val="00447CC4"/>
    <w:rsid w:val="00450310"/>
    <w:rsid w:val="0045058E"/>
    <w:rsid w:val="004505D2"/>
    <w:rsid w:val="00450800"/>
    <w:rsid w:val="00450A1B"/>
    <w:rsid w:val="00450D2F"/>
    <w:rsid w:val="0045192A"/>
    <w:rsid w:val="00451F6E"/>
    <w:rsid w:val="004521EF"/>
    <w:rsid w:val="0045265A"/>
    <w:rsid w:val="00452664"/>
    <w:rsid w:val="00452B86"/>
    <w:rsid w:val="00454686"/>
    <w:rsid w:val="00454693"/>
    <w:rsid w:val="004546CA"/>
    <w:rsid w:val="00454736"/>
    <w:rsid w:val="00454BB7"/>
    <w:rsid w:val="00455436"/>
    <w:rsid w:val="00455772"/>
    <w:rsid w:val="00455C49"/>
    <w:rsid w:val="00456363"/>
    <w:rsid w:val="0045683A"/>
    <w:rsid w:val="00456F74"/>
    <w:rsid w:val="00456FEB"/>
    <w:rsid w:val="004575F4"/>
    <w:rsid w:val="0046056F"/>
    <w:rsid w:val="00460EA7"/>
    <w:rsid w:val="004614B2"/>
    <w:rsid w:val="00461D1D"/>
    <w:rsid w:val="004623EE"/>
    <w:rsid w:val="0046255F"/>
    <w:rsid w:val="0046259F"/>
    <w:rsid w:val="00462874"/>
    <w:rsid w:val="00462F97"/>
    <w:rsid w:val="00463AD5"/>
    <w:rsid w:val="00463E20"/>
    <w:rsid w:val="0046419C"/>
    <w:rsid w:val="00464A2A"/>
    <w:rsid w:val="00464A96"/>
    <w:rsid w:val="00465069"/>
    <w:rsid w:val="0046557D"/>
    <w:rsid w:val="00465696"/>
    <w:rsid w:val="004656E4"/>
    <w:rsid w:val="00465C0F"/>
    <w:rsid w:val="00466177"/>
    <w:rsid w:val="004663E5"/>
    <w:rsid w:val="00466E0C"/>
    <w:rsid w:val="004671BE"/>
    <w:rsid w:val="0046740D"/>
    <w:rsid w:val="004675B2"/>
    <w:rsid w:val="00470563"/>
    <w:rsid w:val="004709FF"/>
    <w:rsid w:val="00470E49"/>
    <w:rsid w:val="004710AA"/>
    <w:rsid w:val="004711C4"/>
    <w:rsid w:val="004712AB"/>
    <w:rsid w:val="00471641"/>
    <w:rsid w:val="00471719"/>
    <w:rsid w:val="00471FAC"/>
    <w:rsid w:val="0047222F"/>
    <w:rsid w:val="00472367"/>
    <w:rsid w:val="00472C36"/>
    <w:rsid w:val="0047339A"/>
    <w:rsid w:val="004736A5"/>
    <w:rsid w:val="0047406E"/>
    <w:rsid w:val="004741AE"/>
    <w:rsid w:val="00474D75"/>
    <w:rsid w:val="00474DF0"/>
    <w:rsid w:val="004758EE"/>
    <w:rsid w:val="004770E6"/>
    <w:rsid w:val="0047726F"/>
    <w:rsid w:val="00477762"/>
    <w:rsid w:val="00477977"/>
    <w:rsid w:val="00477A24"/>
    <w:rsid w:val="00477BC8"/>
    <w:rsid w:val="00477C04"/>
    <w:rsid w:val="00477FC0"/>
    <w:rsid w:val="00480009"/>
    <w:rsid w:val="00480D57"/>
    <w:rsid w:val="004810AF"/>
    <w:rsid w:val="0048199C"/>
    <w:rsid w:val="004821D4"/>
    <w:rsid w:val="00482A5A"/>
    <w:rsid w:val="00482B34"/>
    <w:rsid w:val="00483253"/>
    <w:rsid w:val="00483275"/>
    <w:rsid w:val="00483B95"/>
    <w:rsid w:val="00483F5D"/>
    <w:rsid w:val="00484418"/>
    <w:rsid w:val="0048506B"/>
    <w:rsid w:val="00485780"/>
    <w:rsid w:val="00485BBE"/>
    <w:rsid w:val="00485C43"/>
    <w:rsid w:val="0048625F"/>
    <w:rsid w:val="00486549"/>
    <w:rsid w:val="00486895"/>
    <w:rsid w:val="00486F45"/>
    <w:rsid w:val="00487B20"/>
    <w:rsid w:val="00487F36"/>
    <w:rsid w:val="004907A8"/>
    <w:rsid w:val="00490DA6"/>
    <w:rsid w:val="00491836"/>
    <w:rsid w:val="0049331E"/>
    <w:rsid w:val="0049339B"/>
    <w:rsid w:val="004933ED"/>
    <w:rsid w:val="0049583B"/>
    <w:rsid w:val="00495E6F"/>
    <w:rsid w:val="00495FEE"/>
    <w:rsid w:val="00496315"/>
    <w:rsid w:val="0049680A"/>
    <w:rsid w:val="00496B89"/>
    <w:rsid w:val="00496BE9"/>
    <w:rsid w:val="004973C5"/>
    <w:rsid w:val="0049752E"/>
    <w:rsid w:val="00497544"/>
    <w:rsid w:val="0049799D"/>
    <w:rsid w:val="004A06EE"/>
    <w:rsid w:val="004A0885"/>
    <w:rsid w:val="004A13B5"/>
    <w:rsid w:val="004A20A8"/>
    <w:rsid w:val="004A20B1"/>
    <w:rsid w:val="004A242C"/>
    <w:rsid w:val="004A26DD"/>
    <w:rsid w:val="004A28C4"/>
    <w:rsid w:val="004A3066"/>
    <w:rsid w:val="004A37C3"/>
    <w:rsid w:val="004A396E"/>
    <w:rsid w:val="004A3D3D"/>
    <w:rsid w:val="004A3EF6"/>
    <w:rsid w:val="004A5491"/>
    <w:rsid w:val="004A5504"/>
    <w:rsid w:val="004A5ABF"/>
    <w:rsid w:val="004A5AC2"/>
    <w:rsid w:val="004A5D74"/>
    <w:rsid w:val="004A6029"/>
    <w:rsid w:val="004A64B9"/>
    <w:rsid w:val="004A673D"/>
    <w:rsid w:val="004A70B0"/>
    <w:rsid w:val="004A772B"/>
    <w:rsid w:val="004A78C0"/>
    <w:rsid w:val="004A7D27"/>
    <w:rsid w:val="004A7EC3"/>
    <w:rsid w:val="004B02F1"/>
    <w:rsid w:val="004B0423"/>
    <w:rsid w:val="004B1725"/>
    <w:rsid w:val="004B229C"/>
    <w:rsid w:val="004B2333"/>
    <w:rsid w:val="004B23CC"/>
    <w:rsid w:val="004B2698"/>
    <w:rsid w:val="004B2DD1"/>
    <w:rsid w:val="004B2F3C"/>
    <w:rsid w:val="004B31CF"/>
    <w:rsid w:val="004B32ED"/>
    <w:rsid w:val="004B3755"/>
    <w:rsid w:val="004B380F"/>
    <w:rsid w:val="004B3C6D"/>
    <w:rsid w:val="004B3E35"/>
    <w:rsid w:val="004B3EC0"/>
    <w:rsid w:val="004B4331"/>
    <w:rsid w:val="004B4BD9"/>
    <w:rsid w:val="004B4F25"/>
    <w:rsid w:val="004B5C1C"/>
    <w:rsid w:val="004B6048"/>
    <w:rsid w:val="004B60FB"/>
    <w:rsid w:val="004B6247"/>
    <w:rsid w:val="004B77FA"/>
    <w:rsid w:val="004B7B88"/>
    <w:rsid w:val="004B7D2C"/>
    <w:rsid w:val="004B7D4E"/>
    <w:rsid w:val="004B7D7F"/>
    <w:rsid w:val="004C0393"/>
    <w:rsid w:val="004C0431"/>
    <w:rsid w:val="004C167B"/>
    <w:rsid w:val="004C1999"/>
    <w:rsid w:val="004C1CB1"/>
    <w:rsid w:val="004C1E59"/>
    <w:rsid w:val="004C1FFC"/>
    <w:rsid w:val="004C234B"/>
    <w:rsid w:val="004C2762"/>
    <w:rsid w:val="004C30AB"/>
    <w:rsid w:val="004C37CF"/>
    <w:rsid w:val="004C4C0C"/>
    <w:rsid w:val="004C538E"/>
    <w:rsid w:val="004C5F6F"/>
    <w:rsid w:val="004C5FAA"/>
    <w:rsid w:val="004C6988"/>
    <w:rsid w:val="004C6A42"/>
    <w:rsid w:val="004C6D36"/>
    <w:rsid w:val="004C726E"/>
    <w:rsid w:val="004C7856"/>
    <w:rsid w:val="004D0036"/>
    <w:rsid w:val="004D083D"/>
    <w:rsid w:val="004D08CE"/>
    <w:rsid w:val="004D1042"/>
    <w:rsid w:val="004D144F"/>
    <w:rsid w:val="004D22EF"/>
    <w:rsid w:val="004D2D07"/>
    <w:rsid w:val="004D2E8A"/>
    <w:rsid w:val="004D33A4"/>
    <w:rsid w:val="004D3542"/>
    <w:rsid w:val="004D3B01"/>
    <w:rsid w:val="004D3CAE"/>
    <w:rsid w:val="004D429C"/>
    <w:rsid w:val="004D42CD"/>
    <w:rsid w:val="004D437F"/>
    <w:rsid w:val="004D4496"/>
    <w:rsid w:val="004D4898"/>
    <w:rsid w:val="004D524C"/>
    <w:rsid w:val="004D5442"/>
    <w:rsid w:val="004D568D"/>
    <w:rsid w:val="004D56AF"/>
    <w:rsid w:val="004D573E"/>
    <w:rsid w:val="004D5C07"/>
    <w:rsid w:val="004D6ECE"/>
    <w:rsid w:val="004D7651"/>
    <w:rsid w:val="004D7ED8"/>
    <w:rsid w:val="004E01D5"/>
    <w:rsid w:val="004E04C8"/>
    <w:rsid w:val="004E04D7"/>
    <w:rsid w:val="004E0889"/>
    <w:rsid w:val="004E0B85"/>
    <w:rsid w:val="004E1578"/>
    <w:rsid w:val="004E1CC2"/>
    <w:rsid w:val="004E1E07"/>
    <w:rsid w:val="004E21ED"/>
    <w:rsid w:val="004E2366"/>
    <w:rsid w:val="004E2673"/>
    <w:rsid w:val="004E2AA3"/>
    <w:rsid w:val="004E2B1D"/>
    <w:rsid w:val="004E3428"/>
    <w:rsid w:val="004E3499"/>
    <w:rsid w:val="004E57F9"/>
    <w:rsid w:val="004E60A9"/>
    <w:rsid w:val="004F0015"/>
    <w:rsid w:val="004F04C9"/>
    <w:rsid w:val="004F080E"/>
    <w:rsid w:val="004F18DF"/>
    <w:rsid w:val="004F1FF5"/>
    <w:rsid w:val="004F21AB"/>
    <w:rsid w:val="004F21D8"/>
    <w:rsid w:val="004F23D4"/>
    <w:rsid w:val="004F2DF2"/>
    <w:rsid w:val="004F30A0"/>
    <w:rsid w:val="004F34C0"/>
    <w:rsid w:val="004F3609"/>
    <w:rsid w:val="004F360F"/>
    <w:rsid w:val="004F3833"/>
    <w:rsid w:val="004F38CD"/>
    <w:rsid w:val="004F3DC0"/>
    <w:rsid w:val="004F4222"/>
    <w:rsid w:val="004F4BA3"/>
    <w:rsid w:val="004F5737"/>
    <w:rsid w:val="004F600E"/>
    <w:rsid w:val="004F60E7"/>
    <w:rsid w:val="004F6551"/>
    <w:rsid w:val="004F7788"/>
    <w:rsid w:val="00500324"/>
    <w:rsid w:val="005006B8"/>
    <w:rsid w:val="00500808"/>
    <w:rsid w:val="005011F2"/>
    <w:rsid w:val="005016B6"/>
    <w:rsid w:val="00501A3C"/>
    <w:rsid w:val="00501A45"/>
    <w:rsid w:val="00501EB6"/>
    <w:rsid w:val="005020C3"/>
    <w:rsid w:val="005021AA"/>
    <w:rsid w:val="005022F9"/>
    <w:rsid w:val="00502A12"/>
    <w:rsid w:val="005035D6"/>
    <w:rsid w:val="00504290"/>
    <w:rsid w:val="00504529"/>
    <w:rsid w:val="00504AC1"/>
    <w:rsid w:val="00504C72"/>
    <w:rsid w:val="00504EEC"/>
    <w:rsid w:val="00505861"/>
    <w:rsid w:val="00505885"/>
    <w:rsid w:val="00505F29"/>
    <w:rsid w:val="0050624F"/>
    <w:rsid w:val="00506892"/>
    <w:rsid w:val="0050693E"/>
    <w:rsid w:val="005075BF"/>
    <w:rsid w:val="005075CA"/>
    <w:rsid w:val="005077FF"/>
    <w:rsid w:val="00507B92"/>
    <w:rsid w:val="00507F56"/>
    <w:rsid w:val="00510244"/>
    <w:rsid w:val="00511B76"/>
    <w:rsid w:val="00511CE1"/>
    <w:rsid w:val="005126AD"/>
    <w:rsid w:val="005130CF"/>
    <w:rsid w:val="005133CF"/>
    <w:rsid w:val="0051358D"/>
    <w:rsid w:val="00513C38"/>
    <w:rsid w:val="00513DA1"/>
    <w:rsid w:val="005144DA"/>
    <w:rsid w:val="00514C0C"/>
    <w:rsid w:val="00514F00"/>
    <w:rsid w:val="00516B7B"/>
    <w:rsid w:val="00516DF6"/>
    <w:rsid w:val="00521170"/>
    <w:rsid w:val="00522190"/>
    <w:rsid w:val="005224A2"/>
    <w:rsid w:val="0052279A"/>
    <w:rsid w:val="00522D63"/>
    <w:rsid w:val="00523376"/>
    <w:rsid w:val="00523830"/>
    <w:rsid w:val="00523952"/>
    <w:rsid w:val="0052422B"/>
    <w:rsid w:val="005247C0"/>
    <w:rsid w:val="00524F56"/>
    <w:rsid w:val="00525104"/>
    <w:rsid w:val="00525AB0"/>
    <w:rsid w:val="005263A1"/>
    <w:rsid w:val="0052702B"/>
    <w:rsid w:val="005277A1"/>
    <w:rsid w:val="00527976"/>
    <w:rsid w:val="00527A0B"/>
    <w:rsid w:val="00527D59"/>
    <w:rsid w:val="00530315"/>
    <w:rsid w:val="00530F2D"/>
    <w:rsid w:val="00531059"/>
    <w:rsid w:val="0053114E"/>
    <w:rsid w:val="005314EA"/>
    <w:rsid w:val="005315C3"/>
    <w:rsid w:val="00531979"/>
    <w:rsid w:val="00532E2B"/>
    <w:rsid w:val="00532FCE"/>
    <w:rsid w:val="00533655"/>
    <w:rsid w:val="00533698"/>
    <w:rsid w:val="00533E61"/>
    <w:rsid w:val="0053443E"/>
    <w:rsid w:val="005348CF"/>
    <w:rsid w:val="00534A44"/>
    <w:rsid w:val="0053577C"/>
    <w:rsid w:val="00535BDF"/>
    <w:rsid w:val="00535C70"/>
    <w:rsid w:val="00535CA2"/>
    <w:rsid w:val="00536C7C"/>
    <w:rsid w:val="005404E2"/>
    <w:rsid w:val="00540BA0"/>
    <w:rsid w:val="00540C84"/>
    <w:rsid w:val="00540D44"/>
    <w:rsid w:val="00540DBB"/>
    <w:rsid w:val="00540EFF"/>
    <w:rsid w:val="0054107B"/>
    <w:rsid w:val="00541272"/>
    <w:rsid w:val="00541556"/>
    <w:rsid w:val="00541575"/>
    <w:rsid w:val="00541608"/>
    <w:rsid w:val="005417BF"/>
    <w:rsid w:val="00542DE6"/>
    <w:rsid w:val="00543342"/>
    <w:rsid w:val="005434D8"/>
    <w:rsid w:val="0054376D"/>
    <w:rsid w:val="00543EED"/>
    <w:rsid w:val="00543F8F"/>
    <w:rsid w:val="005446A7"/>
    <w:rsid w:val="005448CA"/>
    <w:rsid w:val="00544F93"/>
    <w:rsid w:val="0054534F"/>
    <w:rsid w:val="0054548F"/>
    <w:rsid w:val="00545880"/>
    <w:rsid w:val="005459AE"/>
    <w:rsid w:val="005469FC"/>
    <w:rsid w:val="005505A4"/>
    <w:rsid w:val="00550682"/>
    <w:rsid w:val="00551ADC"/>
    <w:rsid w:val="00552142"/>
    <w:rsid w:val="00552917"/>
    <w:rsid w:val="00552D95"/>
    <w:rsid w:val="00553E23"/>
    <w:rsid w:val="005544BD"/>
    <w:rsid w:val="005549A3"/>
    <w:rsid w:val="00554DBD"/>
    <w:rsid w:val="00554FA1"/>
    <w:rsid w:val="005550FF"/>
    <w:rsid w:val="005553B3"/>
    <w:rsid w:val="00555520"/>
    <w:rsid w:val="0055562A"/>
    <w:rsid w:val="00555ABF"/>
    <w:rsid w:val="005567FF"/>
    <w:rsid w:val="00556D17"/>
    <w:rsid w:val="00556EF2"/>
    <w:rsid w:val="00557240"/>
    <w:rsid w:val="00557A4D"/>
    <w:rsid w:val="00557AAE"/>
    <w:rsid w:val="00560293"/>
    <w:rsid w:val="0056091F"/>
    <w:rsid w:val="00560F12"/>
    <w:rsid w:val="00561250"/>
    <w:rsid w:val="00561326"/>
    <w:rsid w:val="00561691"/>
    <w:rsid w:val="005624FE"/>
    <w:rsid w:val="005625CF"/>
    <w:rsid w:val="00562796"/>
    <w:rsid w:val="00562843"/>
    <w:rsid w:val="00562D66"/>
    <w:rsid w:val="00563623"/>
    <w:rsid w:val="00563958"/>
    <w:rsid w:val="00563C3A"/>
    <w:rsid w:val="005644AB"/>
    <w:rsid w:val="00564511"/>
    <w:rsid w:val="00564A84"/>
    <w:rsid w:val="00565760"/>
    <w:rsid w:val="00565DEA"/>
    <w:rsid w:val="005666C8"/>
    <w:rsid w:val="00566D92"/>
    <w:rsid w:val="00566F0D"/>
    <w:rsid w:val="0056792B"/>
    <w:rsid w:val="00567B65"/>
    <w:rsid w:val="005703F1"/>
    <w:rsid w:val="00570CED"/>
    <w:rsid w:val="00570EDC"/>
    <w:rsid w:val="00571002"/>
    <w:rsid w:val="00571252"/>
    <w:rsid w:val="005715FD"/>
    <w:rsid w:val="005727E9"/>
    <w:rsid w:val="00572C76"/>
    <w:rsid w:val="00572CFA"/>
    <w:rsid w:val="005738E5"/>
    <w:rsid w:val="00575C7F"/>
    <w:rsid w:val="00575CFB"/>
    <w:rsid w:val="00576106"/>
    <w:rsid w:val="00576145"/>
    <w:rsid w:val="00576159"/>
    <w:rsid w:val="005763D9"/>
    <w:rsid w:val="00576483"/>
    <w:rsid w:val="0057688E"/>
    <w:rsid w:val="00576E74"/>
    <w:rsid w:val="00577579"/>
    <w:rsid w:val="00577DDB"/>
    <w:rsid w:val="00580316"/>
    <w:rsid w:val="005806BB"/>
    <w:rsid w:val="00580AB4"/>
    <w:rsid w:val="00580CDE"/>
    <w:rsid w:val="0058107F"/>
    <w:rsid w:val="0058176E"/>
    <w:rsid w:val="005819E5"/>
    <w:rsid w:val="00581B67"/>
    <w:rsid w:val="00581F21"/>
    <w:rsid w:val="00582172"/>
    <w:rsid w:val="005824B3"/>
    <w:rsid w:val="00582776"/>
    <w:rsid w:val="00582A56"/>
    <w:rsid w:val="005834ED"/>
    <w:rsid w:val="005834FC"/>
    <w:rsid w:val="005844C3"/>
    <w:rsid w:val="0058593C"/>
    <w:rsid w:val="0058594D"/>
    <w:rsid w:val="00585A6B"/>
    <w:rsid w:val="0058603A"/>
    <w:rsid w:val="00586B4C"/>
    <w:rsid w:val="00586D4E"/>
    <w:rsid w:val="005871A1"/>
    <w:rsid w:val="005875AC"/>
    <w:rsid w:val="00587EB6"/>
    <w:rsid w:val="00590346"/>
    <w:rsid w:val="0059101F"/>
    <w:rsid w:val="00591302"/>
    <w:rsid w:val="0059157C"/>
    <w:rsid w:val="00591E40"/>
    <w:rsid w:val="005922B2"/>
    <w:rsid w:val="00592A42"/>
    <w:rsid w:val="00592AA9"/>
    <w:rsid w:val="00593095"/>
    <w:rsid w:val="00593338"/>
    <w:rsid w:val="00593480"/>
    <w:rsid w:val="00593506"/>
    <w:rsid w:val="005939B5"/>
    <w:rsid w:val="00593E16"/>
    <w:rsid w:val="00594D8F"/>
    <w:rsid w:val="00594DC9"/>
    <w:rsid w:val="00594FDE"/>
    <w:rsid w:val="00596323"/>
    <w:rsid w:val="005965CE"/>
    <w:rsid w:val="00596619"/>
    <w:rsid w:val="0059694A"/>
    <w:rsid w:val="005969BE"/>
    <w:rsid w:val="00596F54"/>
    <w:rsid w:val="00597371"/>
    <w:rsid w:val="00597EA1"/>
    <w:rsid w:val="005A056D"/>
    <w:rsid w:val="005A104E"/>
    <w:rsid w:val="005A12E1"/>
    <w:rsid w:val="005A12FE"/>
    <w:rsid w:val="005A1410"/>
    <w:rsid w:val="005A1B4C"/>
    <w:rsid w:val="005A1BE3"/>
    <w:rsid w:val="005A2011"/>
    <w:rsid w:val="005A2E10"/>
    <w:rsid w:val="005A31B2"/>
    <w:rsid w:val="005A35AB"/>
    <w:rsid w:val="005A3A70"/>
    <w:rsid w:val="005A3E76"/>
    <w:rsid w:val="005A3F0B"/>
    <w:rsid w:val="005A4520"/>
    <w:rsid w:val="005A4771"/>
    <w:rsid w:val="005A4A67"/>
    <w:rsid w:val="005A5CAF"/>
    <w:rsid w:val="005A5E30"/>
    <w:rsid w:val="005A68B1"/>
    <w:rsid w:val="005A69B5"/>
    <w:rsid w:val="005A6A15"/>
    <w:rsid w:val="005A6AE7"/>
    <w:rsid w:val="005A7248"/>
    <w:rsid w:val="005A7EA8"/>
    <w:rsid w:val="005B02C3"/>
    <w:rsid w:val="005B0763"/>
    <w:rsid w:val="005B0C52"/>
    <w:rsid w:val="005B10D8"/>
    <w:rsid w:val="005B11C2"/>
    <w:rsid w:val="005B25B2"/>
    <w:rsid w:val="005B2C94"/>
    <w:rsid w:val="005B394C"/>
    <w:rsid w:val="005B3A67"/>
    <w:rsid w:val="005B4428"/>
    <w:rsid w:val="005B47C7"/>
    <w:rsid w:val="005B4DF0"/>
    <w:rsid w:val="005B502D"/>
    <w:rsid w:val="005B5131"/>
    <w:rsid w:val="005B5498"/>
    <w:rsid w:val="005B6411"/>
    <w:rsid w:val="005B68BC"/>
    <w:rsid w:val="005B71A5"/>
    <w:rsid w:val="005B7260"/>
    <w:rsid w:val="005B72EA"/>
    <w:rsid w:val="005B77BC"/>
    <w:rsid w:val="005C0061"/>
    <w:rsid w:val="005C028A"/>
    <w:rsid w:val="005C034E"/>
    <w:rsid w:val="005C1336"/>
    <w:rsid w:val="005C13DA"/>
    <w:rsid w:val="005C180B"/>
    <w:rsid w:val="005C24F7"/>
    <w:rsid w:val="005C255C"/>
    <w:rsid w:val="005C26E6"/>
    <w:rsid w:val="005C2CE1"/>
    <w:rsid w:val="005C2E19"/>
    <w:rsid w:val="005C318B"/>
    <w:rsid w:val="005C358C"/>
    <w:rsid w:val="005C3778"/>
    <w:rsid w:val="005C3A78"/>
    <w:rsid w:val="005C3D76"/>
    <w:rsid w:val="005C3FAA"/>
    <w:rsid w:val="005C418B"/>
    <w:rsid w:val="005C4C2A"/>
    <w:rsid w:val="005C5282"/>
    <w:rsid w:val="005C733C"/>
    <w:rsid w:val="005C7667"/>
    <w:rsid w:val="005D0260"/>
    <w:rsid w:val="005D033A"/>
    <w:rsid w:val="005D0F2E"/>
    <w:rsid w:val="005D1183"/>
    <w:rsid w:val="005D15A6"/>
    <w:rsid w:val="005D19DB"/>
    <w:rsid w:val="005D19E5"/>
    <w:rsid w:val="005D1D1B"/>
    <w:rsid w:val="005D1D93"/>
    <w:rsid w:val="005D26C7"/>
    <w:rsid w:val="005D2D03"/>
    <w:rsid w:val="005D2EE9"/>
    <w:rsid w:val="005D38C1"/>
    <w:rsid w:val="005D58CA"/>
    <w:rsid w:val="005D60CA"/>
    <w:rsid w:val="005D62CF"/>
    <w:rsid w:val="005D6784"/>
    <w:rsid w:val="005D6CA2"/>
    <w:rsid w:val="005D754D"/>
    <w:rsid w:val="005D7D04"/>
    <w:rsid w:val="005D7D07"/>
    <w:rsid w:val="005E0147"/>
    <w:rsid w:val="005E05D2"/>
    <w:rsid w:val="005E1ABC"/>
    <w:rsid w:val="005E1D8F"/>
    <w:rsid w:val="005E250A"/>
    <w:rsid w:val="005E2567"/>
    <w:rsid w:val="005E329A"/>
    <w:rsid w:val="005E3DB3"/>
    <w:rsid w:val="005E3E47"/>
    <w:rsid w:val="005E4AF7"/>
    <w:rsid w:val="005E515B"/>
    <w:rsid w:val="005E55F3"/>
    <w:rsid w:val="005E60A5"/>
    <w:rsid w:val="005E672A"/>
    <w:rsid w:val="005E68D7"/>
    <w:rsid w:val="005E6919"/>
    <w:rsid w:val="005E697F"/>
    <w:rsid w:val="005E742F"/>
    <w:rsid w:val="005E7D31"/>
    <w:rsid w:val="005F0624"/>
    <w:rsid w:val="005F07AE"/>
    <w:rsid w:val="005F156A"/>
    <w:rsid w:val="005F2146"/>
    <w:rsid w:val="005F246F"/>
    <w:rsid w:val="005F2D04"/>
    <w:rsid w:val="005F3187"/>
    <w:rsid w:val="005F35DB"/>
    <w:rsid w:val="005F3AAB"/>
    <w:rsid w:val="005F40DD"/>
    <w:rsid w:val="005F4149"/>
    <w:rsid w:val="005F48BB"/>
    <w:rsid w:val="005F4A97"/>
    <w:rsid w:val="005F6270"/>
    <w:rsid w:val="005F62E0"/>
    <w:rsid w:val="005F6530"/>
    <w:rsid w:val="005F6C33"/>
    <w:rsid w:val="00600278"/>
    <w:rsid w:val="0060075F"/>
    <w:rsid w:val="00600A01"/>
    <w:rsid w:val="00600C6E"/>
    <w:rsid w:val="00600F4A"/>
    <w:rsid w:val="00601062"/>
    <w:rsid w:val="00601B23"/>
    <w:rsid w:val="00601E78"/>
    <w:rsid w:val="006021E1"/>
    <w:rsid w:val="006031A3"/>
    <w:rsid w:val="0060320D"/>
    <w:rsid w:val="00603DF0"/>
    <w:rsid w:val="0060452E"/>
    <w:rsid w:val="006047FD"/>
    <w:rsid w:val="00605B98"/>
    <w:rsid w:val="00605CBF"/>
    <w:rsid w:val="006061F9"/>
    <w:rsid w:val="00606612"/>
    <w:rsid w:val="00606B31"/>
    <w:rsid w:val="00606DCB"/>
    <w:rsid w:val="006071DA"/>
    <w:rsid w:val="00607EB4"/>
    <w:rsid w:val="0061038C"/>
    <w:rsid w:val="00610789"/>
    <w:rsid w:val="00610C43"/>
    <w:rsid w:val="00610C4F"/>
    <w:rsid w:val="00610EED"/>
    <w:rsid w:val="006110B9"/>
    <w:rsid w:val="006118D9"/>
    <w:rsid w:val="006121E0"/>
    <w:rsid w:val="00612A7A"/>
    <w:rsid w:val="00612C0A"/>
    <w:rsid w:val="0061338B"/>
    <w:rsid w:val="00613B1E"/>
    <w:rsid w:val="00613B3B"/>
    <w:rsid w:val="00613E70"/>
    <w:rsid w:val="006142CA"/>
    <w:rsid w:val="00614386"/>
    <w:rsid w:val="0061476D"/>
    <w:rsid w:val="00614B9E"/>
    <w:rsid w:val="00614F15"/>
    <w:rsid w:val="00615508"/>
    <w:rsid w:val="00615976"/>
    <w:rsid w:val="00615B35"/>
    <w:rsid w:val="00615B53"/>
    <w:rsid w:val="00615CD2"/>
    <w:rsid w:val="00616908"/>
    <w:rsid w:val="00616C51"/>
    <w:rsid w:val="006171FA"/>
    <w:rsid w:val="0061720F"/>
    <w:rsid w:val="006177FB"/>
    <w:rsid w:val="00617CFC"/>
    <w:rsid w:val="00617E40"/>
    <w:rsid w:val="0062019F"/>
    <w:rsid w:val="006201FF"/>
    <w:rsid w:val="006202EF"/>
    <w:rsid w:val="006205E3"/>
    <w:rsid w:val="00620A23"/>
    <w:rsid w:val="00620AC8"/>
    <w:rsid w:val="00620EE9"/>
    <w:rsid w:val="00621120"/>
    <w:rsid w:val="00621553"/>
    <w:rsid w:val="006221B5"/>
    <w:rsid w:val="00622768"/>
    <w:rsid w:val="0062290B"/>
    <w:rsid w:val="00622BB4"/>
    <w:rsid w:val="00623536"/>
    <w:rsid w:val="00624243"/>
    <w:rsid w:val="006244A3"/>
    <w:rsid w:val="006246AC"/>
    <w:rsid w:val="00624A74"/>
    <w:rsid w:val="00624C6B"/>
    <w:rsid w:val="00624E0C"/>
    <w:rsid w:val="00626341"/>
    <w:rsid w:val="00626D5F"/>
    <w:rsid w:val="006270A5"/>
    <w:rsid w:val="00627A9C"/>
    <w:rsid w:val="00627B4F"/>
    <w:rsid w:val="00627E9F"/>
    <w:rsid w:val="00630F1A"/>
    <w:rsid w:val="0063143B"/>
    <w:rsid w:val="00631557"/>
    <w:rsid w:val="006315BF"/>
    <w:rsid w:val="00631715"/>
    <w:rsid w:val="00631FE8"/>
    <w:rsid w:val="00632988"/>
    <w:rsid w:val="006329E8"/>
    <w:rsid w:val="00632A1A"/>
    <w:rsid w:val="00632C3E"/>
    <w:rsid w:val="0063302C"/>
    <w:rsid w:val="0063385C"/>
    <w:rsid w:val="006346BE"/>
    <w:rsid w:val="006346FC"/>
    <w:rsid w:val="00634854"/>
    <w:rsid w:val="00634931"/>
    <w:rsid w:val="00634B33"/>
    <w:rsid w:val="00634FFE"/>
    <w:rsid w:val="0063544D"/>
    <w:rsid w:val="00635567"/>
    <w:rsid w:val="006355E2"/>
    <w:rsid w:val="00635A0B"/>
    <w:rsid w:val="00635F83"/>
    <w:rsid w:val="00636105"/>
    <w:rsid w:val="00636430"/>
    <w:rsid w:val="006364BD"/>
    <w:rsid w:val="00636799"/>
    <w:rsid w:val="00636D7E"/>
    <w:rsid w:val="00637112"/>
    <w:rsid w:val="006373BD"/>
    <w:rsid w:val="0063749E"/>
    <w:rsid w:val="00637CDF"/>
    <w:rsid w:val="00637EF4"/>
    <w:rsid w:val="00640362"/>
    <w:rsid w:val="00640975"/>
    <w:rsid w:val="00640AB1"/>
    <w:rsid w:val="0064109F"/>
    <w:rsid w:val="00643CB6"/>
    <w:rsid w:val="00643F2A"/>
    <w:rsid w:val="006449AA"/>
    <w:rsid w:val="00644CB7"/>
    <w:rsid w:val="00644DD1"/>
    <w:rsid w:val="00644EBA"/>
    <w:rsid w:val="00645072"/>
    <w:rsid w:val="00645A8E"/>
    <w:rsid w:val="00645C8F"/>
    <w:rsid w:val="0064601F"/>
    <w:rsid w:val="00646374"/>
    <w:rsid w:val="006465BE"/>
    <w:rsid w:val="00646B7B"/>
    <w:rsid w:val="00646CBE"/>
    <w:rsid w:val="00647630"/>
    <w:rsid w:val="00647670"/>
    <w:rsid w:val="00647BBC"/>
    <w:rsid w:val="00650311"/>
    <w:rsid w:val="00650567"/>
    <w:rsid w:val="00650F5B"/>
    <w:rsid w:val="00651573"/>
    <w:rsid w:val="006518FF"/>
    <w:rsid w:val="00651ABB"/>
    <w:rsid w:val="00652695"/>
    <w:rsid w:val="0065277C"/>
    <w:rsid w:val="006527FE"/>
    <w:rsid w:val="006529CC"/>
    <w:rsid w:val="00652C3E"/>
    <w:rsid w:val="00652D3A"/>
    <w:rsid w:val="00653081"/>
    <w:rsid w:val="00653344"/>
    <w:rsid w:val="006533E7"/>
    <w:rsid w:val="00654008"/>
    <w:rsid w:val="0065433B"/>
    <w:rsid w:val="00654E96"/>
    <w:rsid w:val="006564FB"/>
    <w:rsid w:val="006567E4"/>
    <w:rsid w:val="00656FAE"/>
    <w:rsid w:val="00657121"/>
    <w:rsid w:val="006575A4"/>
    <w:rsid w:val="00657AC9"/>
    <w:rsid w:val="00657EF0"/>
    <w:rsid w:val="00657F45"/>
    <w:rsid w:val="00657F7D"/>
    <w:rsid w:val="00660F6D"/>
    <w:rsid w:val="0066108B"/>
    <w:rsid w:val="00661167"/>
    <w:rsid w:val="00661269"/>
    <w:rsid w:val="006616DB"/>
    <w:rsid w:val="00661B55"/>
    <w:rsid w:val="00662ABE"/>
    <w:rsid w:val="00662D65"/>
    <w:rsid w:val="00662D95"/>
    <w:rsid w:val="006630C4"/>
    <w:rsid w:val="006631BE"/>
    <w:rsid w:val="006631F1"/>
    <w:rsid w:val="00663C60"/>
    <w:rsid w:val="00663EAE"/>
    <w:rsid w:val="006644A7"/>
    <w:rsid w:val="006648E1"/>
    <w:rsid w:val="00664C8D"/>
    <w:rsid w:val="00664CF9"/>
    <w:rsid w:val="00665E51"/>
    <w:rsid w:val="00666496"/>
    <w:rsid w:val="006664F3"/>
    <w:rsid w:val="0066674E"/>
    <w:rsid w:val="006669DC"/>
    <w:rsid w:val="00666A66"/>
    <w:rsid w:val="006703C4"/>
    <w:rsid w:val="00671262"/>
    <w:rsid w:val="00671F81"/>
    <w:rsid w:val="0067222B"/>
    <w:rsid w:val="006727CF"/>
    <w:rsid w:val="00672962"/>
    <w:rsid w:val="00672EB9"/>
    <w:rsid w:val="00672F9A"/>
    <w:rsid w:val="006737C9"/>
    <w:rsid w:val="00673989"/>
    <w:rsid w:val="00673B87"/>
    <w:rsid w:val="00674229"/>
    <w:rsid w:val="006751CA"/>
    <w:rsid w:val="00675FF0"/>
    <w:rsid w:val="00676060"/>
    <w:rsid w:val="0067608C"/>
    <w:rsid w:val="00676463"/>
    <w:rsid w:val="00676572"/>
    <w:rsid w:val="006765C2"/>
    <w:rsid w:val="00676A6B"/>
    <w:rsid w:val="00676E5B"/>
    <w:rsid w:val="006777D9"/>
    <w:rsid w:val="0067794E"/>
    <w:rsid w:val="00680081"/>
    <w:rsid w:val="0068060A"/>
    <w:rsid w:val="0068090C"/>
    <w:rsid w:val="0068102E"/>
    <w:rsid w:val="00681654"/>
    <w:rsid w:val="00681E25"/>
    <w:rsid w:val="00682367"/>
    <w:rsid w:val="0068281D"/>
    <w:rsid w:val="00682B24"/>
    <w:rsid w:val="00682B90"/>
    <w:rsid w:val="00683099"/>
    <w:rsid w:val="00683685"/>
    <w:rsid w:val="00684703"/>
    <w:rsid w:val="00684BFB"/>
    <w:rsid w:val="00684D24"/>
    <w:rsid w:val="00684FB4"/>
    <w:rsid w:val="00685BD3"/>
    <w:rsid w:val="00685C36"/>
    <w:rsid w:val="00685C84"/>
    <w:rsid w:val="00685D8E"/>
    <w:rsid w:val="006866D2"/>
    <w:rsid w:val="00686948"/>
    <w:rsid w:val="00686C45"/>
    <w:rsid w:val="006874D5"/>
    <w:rsid w:val="00687A3C"/>
    <w:rsid w:val="00687A7B"/>
    <w:rsid w:val="0069012D"/>
    <w:rsid w:val="0069060D"/>
    <w:rsid w:val="006907D3"/>
    <w:rsid w:val="006908F7"/>
    <w:rsid w:val="00690BE1"/>
    <w:rsid w:val="00690FB6"/>
    <w:rsid w:val="00691191"/>
    <w:rsid w:val="006913A0"/>
    <w:rsid w:val="00691B7E"/>
    <w:rsid w:val="00691F0B"/>
    <w:rsid w:val="006923A4"/>
    <w:rsid w:val="00692561"/>
    <w:rsid w:val="00692D30"/>
    <w:rsid w:val="00693645"/>
    <w:rsid w:val="006939A6"/>
    <w:rsid w:val="0069405A"/>
    <w:rsid w:val="0069473B"/>
    <w:rsid w:val="0069663A"/>
    <w:rsid w:val="006966C1"/>
    <w:rsid w:val="006970C3"/>
    <w:rsid w:val="0069739B"/>
    <w:rsid w:val="00697884"/>
    <w:rsid w:val="0069791E"/>
    <w:rsid w:val="00697F8F"/>
    <w:rsid w:val="006A0D14"/>
    <w:rsid w:val="006A0D72"/>
    <w:rsid w:val="006A106C"/>
    <w:rsid w:val="006A10FD"/>
    <w:rsid w:val="006A13EA"/>
    <w:rsid w:val="006A178A"/>
    <w:rsid w:val="006A1827"/>
    <w:rsid w:val="006A1D29"/>
    <w:rsid w:val="006A2231"/>
    <w:rsid w:val="006A26D0"/>
    <w:rsid w:val="006A281C"/>
    <w:rsid w:val="006A2D8B"/>
    <w:rsid w:val="006A3568"/>
    <w:rsid w:val="006A39B7"/>
    <w:rsid w:val="006A4974"/>
    <w:rsid w:val="006A4ABD"/>
    <w:rsid w:val="006A4F4E"/>
    <w:rsid w:val="006A50ED"/>
    <w:rsid w:val="006A52DC"/>
    <w:rsid w:val="006A533B"/>
    <w:rsid w:val="006A57D6"/>
    <w:rsid w:val="006A5C84"/>
    <w:rsid w:val="006A6B5D"/>
    <w:rsid w:val="006B044F"/>
    <w:rsid w:val="006B0B50"/>
    <w:rsid w:val="006B13EF"/>
    <w:rsid w:val="006B17BE"/>
    <w:rsid w:val="006B215D"/>
    <w:rsid w:val="006B273B"/>
    <w:rsid w:val="006B34CC"/>
    <w:rsid w:val="006B3BDD"/>
    <w:rsid w:val="006B3CEE"/>
    <w:rsid w:val="006B3D5D"/>
    <w:rsid w:val="006B48D9"/>
    <w:rsid w:val="006B4E58"/>
    <w:rsid w:val="006B52B5"/>
    <w:rsid w:val="006B5417"/>
    <w:rsid w:val="006B57A1"/>
    <w:rsid w:val="006B5B5C"/>
    <w:rsid w:val="006B5FDE"/>
    <w:rsid w:val="006B6396"/>
    <w:rsid w:val="006B6605"/>
    <w:rsid w:val="006B6933"/>
    <w:rsid w:val="006B6D56"/>
    <w:rsid w:val="006B727F"/>
    <w:rsid w:val="006B752C"/>
    <w:rsid w:val="006B786D"/>
    <w:rsid w:val="006B7CEA"/>
    <w:rsid w:val="006B7D1F"/>
    <w:rsid w:val="006B7F52"/>
    <w:rsid w:val="006C01D5"/>
    <w:rsid w:val="006C0267"/>
    <w:rsid w:val="006C04F8"/>
    <w:rsid w:val="006C0DFC"/>
    <w:rsid w:val="006C0F9C"/>
    <w:rsid w:val="006C11BD"/>
    <w:rsid w:val="006C1452"/>
    <w:rsid w:val="006C2015"/>
    <w:rsid w:val="006C22F3"/>
    <w:rsid w:val="006C248A"/>
    <w:rsid w:val="006C29F0"/>
    <w:rsid w:val="006C2F62"/>
    <w:rsid w:val="006C2F87"/>
    <w:rsid w:val="006C3D6A"/>
    <w:rsid w:val="006C3F09"/>
    <w:rsid w:val="006C501A"/>
    <w:rsid w:val="006C573A"/>
    <w:rsid w:val="006C5C11"/>
    <w:rsid w:val="006C6222"/>
    <w:rsid w:val="006C72F8"/>
    <w:rsid w:val="006C78BE"/>
    <w:rsid w:val="006D04AB"/>
    <w:rsid w:val="006D0AE7"/>
    <w:rsid w:val="006D0BE4"/>
    <w:rsid w:val="006D1194"/>
    <w:rsid w:val="006D155C"/>
    <w:rsid w:val="006D1AB8"/>
    <w:rsid w:val="006D1BF4"/>
    <w:rsid w:val="006D1E24"/>
    <w:rsid w:val="006D20F0"/>
    <w:rsid w:val="006D272A"/>
    <w:rsid w:val="006D2764"/>
    <w:rsid w:val="006D29AF"/>
    <w:rsid w:val="006D2AC7"/>
    <w:rsid w:val="006D312F"/>
    <w:rsid w:val="006D33D9"/>
    <w:rsid w:val="006D38C7"/>
    <w:rsid w:val="006D3C73"/>
    <w:rsid w:val="006D3CCE"/>
    <w:rsid w:val="006D3E1F"/>
    <w:rsid w:val="006D4698"/>
    <w:rsid w:val="006D48C4"/>
    <w:rsid w:val="006D4C92"/>
    <w:rsid w:val="006D56B5"/>
    <w:rsid w:val="006D5771"/>
    <w:rsid w:val="006D5E72"/>
    <w:rsid w:val="006D61AC"/>
    <w:rsid w:val="006D6296"/>
    <w:rsid w:val="006D6325"/>
    <w:rsid w:val="006D647E"/>
    <w:rsid w:val="006D65CB"/>
    <w:rsid w:val="006D67D9"/>
    <w:rsid w:val="006D7A01"/>
    <w:rsid w:val="006D7AA6"/>
    <w:rsid w:val="006D7DA0"/>
    <w:rsid w:val="006E004D"/>
    <w:rsid w:val="006E0776"/>
    <w:rsid w:val="006E08C9"/>
    <w:rsid w:val="006E11E9"/>
    <w:rsid w:val="006E13ED"/>
    <w:rsid w:val="006E1A6E"/>
    <w:rsid w:val="006E2219"/>
    <w:rsid w:val="006E24D1"/>
    <w:rsid w:val="006E262D"/>
    <w:rsid w:val="006E2829"/>
    <w:rsid w:val="006E29E7"/>
    <w:rsid w:val="006E34D2"/>
    <w:rsid w:val="006E3954"/>
    <w:rsid w:val="006E3A28"/>
    <w:rsid w:val="006E3EFA"/>
    <w:rsid w:val="006E4272"/>
    <w:rsid w:val="006E42F0"/>
    <w:rsid w:val="006E46BB"/>
    <w:rsid w:val="006E4837"/>
    <w:rsid w:val="006E5714"/>
    <w:rsid w:val="006E5B11"/>
    <w:rsid w:val="006E5EF6"/>
    <w:rsid w:val="006E602D"/>
    <w:rsid w:val="006E60AE"/>
    <w:rsid w:val="006E61F4"/>
    <w:rsid w:val="006E63DF"/>
    <w:rsid w:val="006E677F"/>
    <w:rsid w:val="006E6E49"/>
    <w:rsid w:val="006E71A8"/>
    <w:rsid w:val="006E72F8"/>
    <w:rsid w:val="006E7512"/>
    <w:rsid w:val="006E755F"/>
    <w:rsid w:val="006E76B1"/>
    <w:rsid w:val="006E771D"/>
    <w:rsid w:val="006E7FA0"/>
    <w:rsid w:val="006F019B"/>
    <w:rsid w:val="006F030A"/>
    <w:rsid w:val="006F072F"/>
    <w:rsid w:val="006F0CF3"/>
    <w:rsid w:val="006F11C3"/>
    <w:rsid w:val="006F1336"/>
    <w:rsid w:val="006F1CB8"/>
    <w:rsid w:val="006F2EE8"/>
    <w:rsid w:val="006F3770"/>
    <w:rsid w:val="006F3A50"/>
    <w:rsid w:val="006F3B66"/>
    <w:rsid w:val="006F3CF6"/>
    <w:rsid w:val="006F3DEC"/>
    <w:rsid w:val="006F45FA"/>
    <w:rsid w:val="006F4657"/>
    <w:rsid w:val="006F51CD"/>
    <w:rsid w:val="006F5A5C"/>
    <w:rsid w:val="006F6553"/>
    <w:rsid w:val="006F6698"/>
    <w:rsid w:val="006F6B3B"/>
    <w:rsid w:val="006F7760"/>
    <w:rsid w:val="006F78E9"/>
    <w:rsid w:val="006F7BC8"/>
    <w:rsid w:val="007007AC"/>
    <w:rsid w:val="007007C6"/>
    <w:rsid w:val="00700999"/>
    <w:rsid w:val="00700AB3"/>
    <w:rsid w:val="00700BB9"/>
    <w:rsid w:val="00700C00"/>
    <w:rsid w:val="00700E1A"/>
    <w:rsid w:val="00701033"/>
    <w:rsid w:val="00701083"/>
    <w:rsid w:val="007010D0"/>
    <w:rsid w:val="00701614"/>
    <w:rsid w:val="00701648"/>
    <w:rsid w:val="007016F6"/>
    <w:rsid w:val="00701D6A"/>
    <w:rsid w:val="00702232"/>
    <w:rsid w:val="0070231B"/>
    <w:rsid w:val="00703239"/>
    <w:rsid w:val="007033A6"/>
    <w:rsid w:val="00703777"/>
    <w:rsid w:val="00703A7C"/>
    <w:rsid w:val="00703EC1"/>
    <w:rsid w:val="0070439F"/>
    <w:rsid w:val="00704713"/>
    <w:rsid w:val="0070471C"/>
    <w:rsid w:val="007047E9"/>
    <w:rsid w:val="00704D0D"/>
    <w:rsid w:val="00704FDC"/>
    <w:rsid w:val="00705885"/>
    <w:rsid w:val="00705926"/>
    <w:rsid w:val="0070623D"/>
    <w:rsid w:val="007064A7"/>
    <w:rsid w:val="00706535"/>
    <w:rsid w:val="007067FB"/>
    <w:rsid w:val="00707056"/>
    <w:rsid w:val="007072FA"/>
    <w:rsid w:val="0070731C"/>
    <w:rsid w:val="00707E8C"/>
    <w:rsid w:val="007104C6"/>
    <w:rsid w:val="007105B4"/>
    <w:rsid w:val="00710B25"/>
    <w:rsid w:val="00710D91"/>
    <w:rsid w:val="007117EC"/>
    <w:rsid w:val="00711AD0"/>
    <w:rsid w:val="00711C21"/>
    <w:rsid w:val="0071210F"/>
    <w:rsid w:val="00712407"/>
    <w:rsid w:val="00712B9F"/>
    <w:rsid w:val="00713A1B"/>
    <w:rsid w:val="007142DA"/>
    <w:rsid w:val="00714315"/>
    <w:rsid w:val="00714568"/>
    <w:rsid w:val="00714603"/>
    <w:rsid w:val="00714D29"/>
    <w:rsid w:val="00715422"/>
    <w:rsid w:val="007154E0"/>
    <w:rsid w:val="00715A58"/>
    <w:rsid w:val="00715B27"/>
    <w:rsid w:val="0071608E"/>
    <w:rsid w:val="00716F3A"/>
    <w:rsid w:val="007177A4"/>
    <w:rsid w:val="007200E3"/>
    <w:rsid w:val="00720354"/>
    <w:rsid w:val="007217E5"/>
    <w:rsid w:val="00721A75"/>
    <w:rsid w:val="00721B54"/>
    <w:rsid w:val="00721D0F"/>
    <w:rsid w:val="00721D35"/>
    <w:rsid w:val="00721FCC"/>
    <w:rsid w:val="0072223D"/>
    <w:rsid w:val="00722524"/>
    <w:rsid w:val="007228C1"/>
    <w:rsid w:val="00722B63"/>
    <w:rsid w:val="00722B78"/>
    <w:rsid w:val="00723532"/>
    <w:rsid w:val="00723DAD"/>
    <w:rsid w:val="0072402D"/>
    <w:rsid w:val="00724C24"/>
    <w:rsid w:val="00725521"/>
    <w:rsid w:val="007258D8"/>
    <w:rsid w:val="00725DCA"/>
    <w:rsid w:val="00726CDE"/>
    <w:rsid w:val="007276D7"/>
    <w:rsid w:val="00727E51"/>
    <w:rsid w:val="00730124"/>
    <w:rsid w:val="0073076E"/>
    <w:rsid w:val="007307F9"/>
    <w:rsid w:val="00730D5D"/>
    <w:rsid w:val="00731137"/>
    <w:rsid w:val="007315A7"/>
    <w:rsid w:val="00731C1B"/>
    <w:rsid w:val="00731D27"/>
    <w:rsid w:val="0073215F"/>
    <w:rsid w:val="00732186"/>
    <w:rsid w:val="00732418"/>
    <w:rsid w:val="007333E4"/>
    <w:rsid w:val="00733400"/>
    <w:rsid w:val="00733513"/>
    <w:rsid w:val="007337A2"/>
    <w:rsid w:val="007337F9"/>
    <w:rsid w:val="00733BC6"/>
    <w:rsid w:val="00733D39"/>
    <w:rsid w:val="00733EDB"/>
    <w:rsid w:val="007341F4"/>
    <w:rsid w:val="00734964"/>
    <w:rsid w:val="00734DC9"/>
    <w:rsid w:val="00734FC5"/>
    <w:rsid w:val="0073503A"/>
    <w:rsid w:val="007357AA"/>
    <w:rsid w:val="007359C2"/>
    <w:rsid w:val="00735AC2"/>
    <w:rsid w:val="00735B3A"/>
    <w:rsid w:val="00735BCF"/>
    <w:rsid w:val="00735D54"/>
    <w:rsid w:val="0073629B"/>
    <w:rsid w:val="007364A1"/>
    <w:rsid w:val="0073789E"/>
    <w:rsid w:val="00737F2D"/>
    <w:rsid w:val="007404C3"/>
    <w:rsid w:val="007404D5"/>
    <w:rsid w:val="007405E7"/>
    <w:rsid w:val="0074231A"/>
    <w:rsid w:val="007423FC"/>
    <w:rsid w:val="007425E8"/>
    <w:rsid w:val="00742EB5"/>
    <w:rsid w:val="00742FEF"/>
    <w:rsid w:val="0074305D"/>
    <w:rsid w:val="00743460"/>
    <w:rsid w:val="00743914"/>
    <w:rsid w:val="00743BE0"/>
    <w:rsid w:val="00743C16"/>
    <w:rsid w:val="00744C4E"/>
    <w:rsid w:val="0074518E"/>
    <w:rsid w:val="0074553E"/>
    <w:rsid w:val="007457FE"/>
    <w:rsid w:val="00745B09"/>
    <w:rsid w:val="0074655F"/>
    <w:rsid w:val="0074695B"/>
    <w:rsid w:val="00746E6B"/>
    <w:rsid w:val="0074743D"/>
    <w:rsid w:val="00747BBB"/>
    <w:rsid w:val="007503E1"/>
    <w:rsid w:val="00750593"/>
    <w:rsid w:val="00750622"/>
    <w:rsid w:val="00750944"/>
    <w:rsid w:val="0075124C"/>
    <w:rsid w:val="00751A88"/>
    <w:rsid w:val="007520DD"/>
    <w:rsid w:val="007527B7"/>
    <w:rsid w:val="0075291F"/>
    <w:rsid w:val="00752A55"/>
    <w:rsid w:val="00752B2F"/>
    <w:rsid w:val="00752EB3"/>
    <w:rsid w:val="00752F94"/>
    <w:rsid w:val="007536E7"/>
    <w:rsid w:val="0075429E"/>
    <w:rsid w:val="00754879"/>
    <w:rsid w:val="00754B9E"/>
    <w:rsid w:val="00754CD8"/>
    <w:rsid w:val="00754F61"/>
    <w:rsid w:val="007553AB"/>
    <w:rsid w:val="00755A6B"/>
    <w:rsid w:val="00755C59"/>
    <w:rsid w:val="00755EF9"/>
    <w:rsid w:val="00756020"/>
    <w:rsid w:val="0075698C"/>
    <w:rsid w:val="007569A1"/>
    <w:rsid w:val="00756D79"/>
    <w:rsid w:val="0075785E"/>
    <w:rsid w:val="00757A7B"/>
    <w:rsid w:val="00757CD9"/>
    <w:rsid w:val="00760657"/>
    <w:rsid w:val="00760FBF"/>
    <w:rsid w:val="00761049"/>
    <w:rsid w:val="0076146D"/>
    <w:rsid w:val="0076228A"/>
    <w:rsid w:val="007628CE"/>
    <w:rsid w:val="00763019"/>
    <w:rsid w:val="0076339F"/>
    <w:rsid w:val="0076368A"/>
    <w:rsid w:val="0076387B"/>
    <w:rsid w:val="0076420D"/>
    <w:rsid w:val="007644B9"/>
    <w:rsid w:val="00764D14"/>
    <w:rsid w:val="00765110"/>
    <w:rsid w:val="00765C6F"/>
    <w:rsid w:val="00765D21"/>
    <w:rsid w:val="00766168"/>
    <w:rsid w:val="007666BA"/>
    <w:rsid w:val="007669C3"/>
    <w:rsid w:val="00766C93"/>
    <w:rsid w:val="00767102"/>
    <w:rsid w:val="00767D4E"/>
    <w:rsid w:val="00770117"/>
    <w:rsid w:val="007701D2"/>
    <w:rsid w:val="0077067C"/>
    <w:rsid w:val="00770B07"/>
    <w:rsid w:val="00771B3E"/>
    <w:rsid w:val="0077341D"/>
    <w:rsid w:val="00773802"/>
    <w:rsid w:val="0077381A"/>
    <w:rsid w:val="00773D26"/>
    <w:rsid w:val="00774023"/>
    <w:rsid w:val="007747B8"/>
    <w:rsid w:val="007749E1"/>
    <w:rsid w:val="00774BF1"/>
    <w:rsid w:val="00774F6A"/>
    <w:rsid w:val="00775712"/>
    <w:rsid w:val="00775EB1"/>
    <w:rsid w:val="007768B5"/>
    <w:rsid w:val="00776CFB"/>
    <w:rsid w:val="00776D6E"/>
    <w:rsid w:val="00776E6E"/>
    <w:rsid w:val="00776F65"/>
    <w:rsid w:val="0077739C"/>
    <w:rsid w:val="00777A99"/>
    <w:rsid w:val="00780035"/>
    <w:rsid w:val="00780381"/>
    <w:rsid w:val="00780F28"/>
    <w:rsid w:val="0078139D"/>
    <w:rsid w:val="007816A2"/>
    <w:rsid w:val="00781916"/>
    <w:rsid w:val="0078207D"/>
    <w:rsid w:val="0078238B"/>
    <w:rsid w:val="007826A8"/>
    <w:rsid w:val="007826C3"/>
    <w:rsid w:val="007828A6"/>
    <w:rsid w:val="00782E16"/>
    <w:rsid w:val="00783101"/>
    <w:rsid w:val="007835B9"/>
    <w:rsid w:val="0078379D"/>
    <w:rsid w:val="0078405C"/>
    <w:rsid w:val="007845B1"/>
    <w:rsid w:val="00784611"/>
    <w:rsid w:val="007847D3"/>
    <w:rsid w:val="0078483D"/>
    <w:rsid w:val="00784D91"/>
    <w:rsid w:val="0078535E"/>
    <w:rsid w:val="00785696"/>
    <w:rsid w:val="00786B00"/>
    <w:rsid w:val="00786F16"/>
    <w:rsid w:val="0078705E"/>
    <w:rsid w:val="00787163"/>
    <w:rsid w:val="007873BE"/>
    <w:rsid w:val="007878C9"/>
    <w:rsid w:val="007901EA"/>
    <w:rsid w:val="007901F8"/>
    <w:rsid w:val="00790F7D"/>
    <w:rsid w:val="007916D8"/>
    <w:rsid w:val="007917EF"/>
    <w:rsid w:val="00791981"/>
    <w:rsid w:val="007919AC"/>
    <w:rsid w:val="00791ED3"/>
    <w:rsid w:val="0079279A"/>
    <w:rsid w:val="00792D17"/>
    <w:rsid w:val="00792D3E"/>
    <w:rsid w:val="0079349B"/>
    <w:rsid w:val="00793DC3"/>
    <w:rsid w:val="00793F81"/>
    <w:rsid w:val="00794AF1"/>
    <w:rsid w:val="00794AF7"/>
    <w:rsid w:val="00795015"/>
    <w:rsid w:val="00795612"/>
    <w:rsid w:val="00795A01"/>
    <w:rsid w:val="00795A3A"/>
    <w:rsid w:val="00796144"/>
    <w:rsid w:val="00796261"/>
    <w:rsid w:val="007968A8"/>
    <w:rsid w:val="00796903"/>
    <w:rsid w:val="00796934"/>
    <w:rsid w:val="007969FF"/>
    <w:rsid w:val="00796D0E"/>
    <w:rsid w:val="00796E3C"/>
    <w:rsid w:val="007973CC"/>
    <w:rsid w:val="00797656"/>
    <w:rsid w:val="007979F7"/>
    <w:rsid w:val="00797CB6"/>
    <w:rsid w:val="00797E20"/>
    <w:rsid w:val="007A0436"/>
    <w:rsid w:val="007A04E0"/>
    <w:rsid w:val="007A058F"/>
    <w:rsid w:val="007A109C"/>
    <w:rsid w:val="007A1359"/>
    <w:rsid w:val="007A17FC"/>
    <w:rsid w:val="007A19AA"/>
    <w:rsid w:val="007A203F"/>
    <w:rsid w:val="007A2236"/>
    <w:rsid w:val="007A2416"/>
    <w:rsid w:val="007A2A10"/>
    <w:rsid w:val="007A2D95"/>
    <w:rsid w:val="007A3389"/>
    <w:rsid w:val="007A49B2"/>
    <w:rsid w:val="007A4FD7"/>
    <w:rsid w:val="007A5549"/>
    <w:rsid w:val="007A5880"/>
    <w:rsid w:val="007A59CA"/>
    <w:rsid w:val="007A6217"/>
    <w:rsid w:val="007A6A55"/>
    <w:rsid w:val="007A7474"/>
    <w:rsid w:val="007A7CCB"/>
    <w:rsid w:val="007B02D1"/>
    <w:rsid w:val="007B07A6"/>
    <w:rsid w:val="007B084D"/>
    <w:rsid w:val="007B0943"/>
    <w:rsid w:val="007B0BA2"/>
    <w:rsid w:val="007B0BD7"/>
    <w:rsid w:val="007B1122"/>
    <w:rsid w:val="007B23DD"/>
    <w:rsid w:val="007B23EB"/>
    <w:rsid w:val="007B296C"/>
    <w:rsid w:val="007B2ADD"/>
    <w:rsid w:val="007B2B12"/>
    <w:rsid w:val="007B33E2"/>
    <w:rsid w:val="007B3C61"/>
    <w:rsid w:val="007B4DDD"/>
    <w:rsid w:val="007B5380"/>
    <w:rsid w:val="007B53B4"/>
    <w:rsid w:val="007B5D55"/>
    <w:rsid w:val="007B5EEA"/>
    <w:rsid w:val="007B687D"/>
    <w:rsid w:val="007B69C8"/>
    <w:rsid w:val="007B6AD6"/>
    <w:rsid w:val="007B6AE7"/>
    <w:rsid w:val="007B6CB4"/>
    <w:rsid w:val="007B6FA0"/>
    <w:rsid w:val="007B7000"/>
    <w:rsid w:val="007B790A"/>
    <w:rsid w:val="007B7DAB"/>
    <w:rsid w:val="007C0124"/>
    <w:rsid w:val="007C0BB8"/>
    <w:rsid w:val="007C0C9D"/>
    <w:rsid w:val="007C0F53"/>
    <w:rsid w:val="007C114A"/>
    <w:rsid w:val="007C278E"/>
    <w:rsid w:val="007C2CEC"/>
    <w:rsid w:val="007C2E70"/>
    <w:rsid w:val="007C34A6"/>
    <w:rsid w:val="007C355A"/>
    <w:rsid w:val="007C3BB3"/>
    <w:rsid w:val="007C3E55"/>
    <w:rsid w:val="007C5695"/>
    <w:rsid w:val="007C57C3"/>
    <w:rsid w:val="007C59D0"/>
    <w:rsid w:val="007C59E2"/>
    <w:rsid w:val="007C5C18"/>
    <w:rsid w:val="007C5D23"/>
    <w:rsid w:val="007C5EBC"/>
    <w:rsid w:val="007C60E0"/>
    <w:rsid w:val="007C63F3"/>
    <w:rsid w:val="007C6ECB"/>
    <w:rsid w:val="007C71A8"/>
    <w:rsid w:val="007C7719"/>
    <w:rsid w:val="007C7EBB"/>
    <w:rsid w:val="007D04D7"/>
    <w:rsid w:val="007D0537"/>
    <w:rsid w:val="007D099F"/>
    <w:rsid w:val="007D0C5D"/>
    <w:rsid w:val="007D0D94"/>
    <w:rsid w:val="007D0EFC"/>
    <w:rsid w:val="007D1F24"/>
    <w:rsid w:val="007D21B4"/>
    <w:rsid w:val="007D254D"/>
    <w:rsid w:val="007D3391"/>
    <w:rsid w:val="007D372E"/>
    <w:rsid w:val="007D4374"/>
    <w:rsid w:val="007D4C9A"/>
    <w:rsid w:val="007D6656"/>
    <w:rsid w:val="007D6F85"/>
    <w:rsid w:val="007D730C"/>
    <w:rsid w:val="007E0ACC"/>
    <w:rsid w:val="007E0ECE"/>
    <w:rsid w:val="007E11FA"/>
    <w:rsid w:val="007E14E0"/>
    <w:rsid w:val="007E2195"/>
    <w:rsid w:val="007E221C"/>
    <w:rsid w:val="007E2291"/>
    <w:rsid w:val="007E2A23"/>
    <w:rsid w:val="007E3707"/>
    <w:rsid w:val="007E493C"/>
    <w:rsid w:val="007E5569"/>
    <w:rsid w:val="007E5A31"/>
    <w:rsid w:val="007E6752"/>
    <w:rsid w:val="007E70A2"/>
    <w:rsid w:val="007E794A"/>
    <w:rsid w:val="007F00B1"/>
    <w:rsid w:val="007F018A"/>
    <w:rsid w:val="007F0BCB"/>
    <w:rsid w:val="007F0E07"/>
    <w:rsid w:val="007F0E3F"/>
    <w:rsid w:val="007F0E74"/>
    <w:rsid w:val="007F1103"/>
    <w:rsid w:val="007F1210"/>
    <w:rsid w:val="007F1845"/>
    <w:rsid w:val="007F19D9"/>
    <w:rsid w:val="007F1EB9"/>
    <w:rsid w:val="007F1FD2"/>
    <w:rsid w:val="007F2805"/>
    <w:rsid w:val="007F2A30"/>
    <w:rsid w:val="007F2D05"/>
    <w:rsid w:val="007F33AE"/>
    <w:rsid w:val="007F41BD"/>
    <w:rsid w:val="007F4527"/>
    <w:rsid w:val="007F4867"/>
    <w:rsid w:val="007F4E0D"/>
    <w:rsid w:val="007F50FA"/>
    <w:rsid w:val="007F5BAB"/>
    <w:rsid w:val="007F5E03"/>
    <w:rsid w:val="007F68FF"/>
    <w:rsid w:val="007F693D"/>
    <w:rsid w:val="007F6DE6"/>
    <w:rsid w:val="007F7440"/>
    <w:rsid w:val="007F7A3B"/>
    <w:rsid w:val="007F7BAE"/>
    <w:rsid w:val="00800154"/>
    <w:rsid w:val="00800177"/>
    <w:rsid w:val="0080030A"/>
    <w:rsid w:val="00800312"/>
    <w:rsid w:val="008005C5"/>
    <w:rsid w:val="00800C4C"/>
    <w:rsid w:val="00800D7C"/>
    <w:rsid w:val="00800DAA"/>
    <w:rsid w:val="00800E8A"/>
    <w:rsid w:val="00801A43"/>
    <w:rsid w:val="00801B2E"/>
    <w:rsid w:val="00801D67"/>
    <w:rsid w:val="008020F0"/>
    <w:rsid w:val="00802252"/>
    <w:rsid w:val="0080225E"/>
    <w:rsid w:val="0080229F"/>
    <w:rsid w:val="00802D31"/>
    <w:rsid w:val="00802DD4"/>
    <w:rsid w:val="00803E6C"/>
    <w:rsid w:val="00804131"/>
    <w:rsid w:val="00804371"/>
    <w:rsid w:val="008051E8"/>
    <w:rsid w:val="00805453"/>
    <w:rsid w:val="00805607"/>
    <w:rsid w:val="00805806"/>
    <w:rsid w:val="008059AF"/>
    <w:rsid w:val="0080622D"/>
    <w:rsid w:val="0080647B"/>
    <w:rsid w:val="0080674E"/>
    <w:rsid w:val="00806C26"/>
    <w:rsid w:val="00806CB5"/>
    <w:rsid w:val="008073B5"/>
    <w:rsid w:val="0080797B"/>
    <w:rsid w:val="00807D10"/>
    <w:rsid w:val="00810F82"/>
    <w:rsid w:val="00811B31"/>
    <w:rsid w:val="00811CDD"/>
    <w:rsid w:val="00811D11"/>
    <w:rsid w:val="00812E48"/>
    <w:rsid w:val="00812E4A"/>
    <w:rsid w:val="0081329A"/>
    <w:rsid w:val="00813547"/>
    <w:rsid w:val="008135FA"/>
    <w:rsid w:val="008146EE"/>
    <w:rsid w:val="008147AF"/>
    <w:rsid w:val="0081498B"/>
    <w:rsid w:val="00814D85"/>
    <w:rsid w:val="008153FC"/>
    <w:rsid w:val="0081596B"/>
    <w:rsid w:val="008159E1"/>
    <w:rsid w:val="00816382"/>
    <w:rsid w:val="00816C9D"/>
    <w:rsid w:val="008171C5"/>
    <w:rsid w:val="00817B78"/>
    <w:rsid w:val="008205D0"/>
    <w:rsid w:val="008211AF"/>
    <w:rsid w:val="0082213D"/>
    <w:rsid w:val="008227D7"/>
    <w:rsid w:val="0082291D"/>
    <w:rsid w:val="00822BA0"/>
    <w:rsid w:val="00823A2C"/>
    <w:rsid w:val="00824210"/>
    <w:rsid w:val="0082453C"/>
    <w:rsid w:val="008245BE"/>
    <w:rsid w:val="00824798"/>
    <w:rsid w:val="00824872"/>
    <w:rsid w:val="00824D45"/>
    <w:rsid w:val="00824E38"/>
    <w:rsid w:val="00824F72"/>
    <w:rsid w:val="00825A00"/>
    <w:rsid w:val="00825C8F"/>
    <w:rsid w:val="00825D7B"/>
    <w:rsid w:val="00825DDE"/>
    <w:rsid w:val="008267B4"/>
    <w:rsid w:val="00826F1B"/>
    <w:rsid w:val="00827476"/>
    <w:rsid w:val="00827933"/>
    <w:rsid w:val="00827C57"/>
    <w:rsid w:val="0083058B"/>
    <w:rsid w:val="00831440"/>
    <w:rsid w:val="0083147B"/>
    <w:rsid w:val="00831CD8"/>
    <w:rsid w:val="00831DEA"/>
    <w:rsid w:val="0083285A"/>
    <w:rsid w:val="00832976"/>
    <w:rsid w:val="00833350"/>
    <w:rsid w:val="0083402A"/>
    <w:rsid w:val="0083441A"/>
    <w:rsid w:val="00834724"/>
    <w:rsid w:val="00834D24"/>
    <w:rsid w:val="00836BF7"/>
    <w:rsid w:val="008370D8"/>
    <w:rsid w:val="00837605"/>
    <w:rsid w:val="00837E79"/>
    <w:rsid w:val="00840590"/>
    <w:rsid w:val="008405CE"/>
    <w:rsid w:val="00840708"/>
    <w:rsid w:val="008407FA"/>
    <w:rsid w:val="00840F9F"/>
    <w:rsid w:val="00841126"/>
    <w:rsid w:val="008413E2"/>
    <w:rsid w:val="00841868"/>
    <w:rsid w:val="00841ABD"/>
    <w:rsid w:val="00841C9C"/>
    <w:rsid w:val="00841E35"/>
    <w:rsid w:val="00841E7D"/>
    <w:rsid w:val="00842153"/>
    <w:rsid w:val="0084218A"/>
    <w:rsid w:val="008423A0"/>
    <w:rsid w:val="00842A8E"/>
    <w:rsid w:val="00843220"/>
    <w:rsid w:val="00843619"/>
    <w:rsid w:val="00843F41"/>
    <w:rsid w:val="00844146"/>
    <w:rsid w:val="00844CE9"/>
    <w:rsid w:val="00845B53"/>
    <w:rsid w:val="00845CB1"/>
    <w:rsid w:val="008460AD"/>
    <w:rsid w:val="00846786"/>
    <w:rsid w:val="00846BD5"/>
    <w:rsid w:val="00846EBA"/>
    <w:rsid w:val="008477C0"/>
    <w:rsid w:val="00847816"/>
    <w:rsid w:val="00847920"/>
    <w:rsid w:val="008502D9"/>
    <w:rsid w:val="00850531"/>
    <w:rsid w:val="00850BE3"/>
    <w:rsid w:val="00851190"/>
    <w:rsid w:val="00851511"/>
    <w:rsid w:val="0085171F"/>
    <w:rsid w:val="00851C74"/>
    <w:rsid w:val="00851DF7"/>
    <w:rsid w:val="00851E9F"/>
    <w:rsid w:val="008522CA"/>
    <w:rsid w:val="0085250F"/>
    <w:rsid w:val="008528E5"/>
    <w:rsid w:val="00852933"/>
    <w:rsid w:val="00852C91"/>
    <w:rsid w:val="00852CEF"/>
    <w:rsid w:val="00853DA8"/>
    <w:rsid w:val="008544A6"/>
    <w:rsid w:val="00854719"/>
    <w:rsid w:val="00854901"/>
    <w:rsid w:val="00854B30"/>
    <w:rsid w:val="008554BF"/>
    <w:rsid w:val="008557E8"/>
    <w:rsid w:val="00855E1C"/>
    <w:rsid w:val="008560F4"/>
    <w:rsid w:val="00856F5F"/>
    <w:rsid w:val="00857031"/>
    <w:rsid w:val="0085789E"/>
    <w:rsid w:val="00857DFB"/>
    <w:rsid w:val="00857E07"/>
    <w:rsid w:val="00857E49"/>
    <w:rsid w:val="0086022E"/>
    <w:rsid w:val="00860EBB"/>
    <w:rsid w:val="008615EE"/>
    <w:rsid w:val="0086222B"/>
    <w:rsid w:val="0086247C"/>
    <w:rsid w:val="00862BFE"/>
    <w:rsid w:val="00863177"/>
    <w:rsid w:val="00863639"/>
    <w:rsid w:val="00863CAD"/>
    <w:rsid w:val="00864A47"/>
    <w:rsid w:val="00864ECD"/>
    <w:rsid w:val="00865C71"/>
    <w:rsid w:val="008660B6"/>
    <w:rsid w:val="0086631D"/>
    <w:rsid w:val="0086694C"/>
    <w:rsid w:val="00867369"/>
    <w:rsid w:val="00867441"/>
    <w:rsid w:val="008676BC"/>
    <w:rsid w:val="008679A8"/>
    <w:rsid w:val="00870CD9"/>
    <w:rsid w:val="0087120C"/>
    <w:rsid w:val="00871675"/>
    <w:rsid w:val="00871A95"/>
    <w:rsid w:val="00871BDE"/>
    <w:rsid w:val="00871F12"/>
    <w:rsid w:val="0087235D"/>
    <w:rsid w:val="00872402"/>
    <w:rsid w:val="008725A0"/>
    <w:rsid w:val="008727DE"/>
    <w:rsid w:val="0087282E"/>
    <w:rsid w:val="00872C48"/>
    <w:rsid w:val="00873013"/>
    <w:rsid w:val="00873083"/>
    <w:rsid w:val="008734D5"/>
    <w:rsid w:val="00873685"/>
    <w:rsid w:val="00873DEF"/>
    <w:rsid w:val="00873ECB"/>
    <w:rsid w:val="008741C0"/>
    <w:rsid w:val="00874500"/>
    <w:rsid w:val="008745E9"/>
    <w:rsid w:val="00874D3A"/>
    <w:rsid w:val="00874D53"/>
    <w:rsid w:val="0087502C"/>
    <w:rsid w:val="008757AC"/>
    <w:rsid w:val="00876411"/>
    <w:rsid w:val="00876680"/>
    <w:rsid w:val="008768C4"/>
    <w:rsid w:val="00876E02"/>
    <w:rsid w:val="00877364"/>
    <w:rsid w:val="00880206"/>
    <w:rsid w:val="00880618"/>
    <w:rsid w:val="00880B96"/>
    <w:rsid w:val="0088168B"/>
    <w:rsid w:val="00882286"/>
    <w:rsid w:val="0088257F"/>
    <w:rsid w:val="00882820"/>
    <w:rsid w:val="008828C9"/>
    <w:rsid w:val="00882B2A"/>
    <w:rsid w:val="00882E70"/>
    <w:rsid w:val="00883038"/>
    <w:rsid w:val="00883D02"/>
    <w:rsid w:val="00883DA9"/>
    <w:rsid w:val="00883DCB"/>
    <w:rsid w:val="00884AD2"/>
    <w:rsid w:val="00884BC1"/>
    <w:rsid w:val="00885654"/>
    <w:rsid w:val="00885D1F"/>
    <w:rsid w:val="00886735"/>
    <w:rsid w:val="0088684E"/>
    <w:rsid w:val="008904E5"/>
    <w:rsid w:val="0089091D"/>
    <w:rsid w:val="008911FF"/>
    <w:rsid w:val="0089189E"/>
    <w:rsid w:val="0089279A"/>
    <w:rsid w:val="00892E6C"/>
    <w:rsid w:val="008935D6"/>
    <w:rsid w:val="00893721"/>
    <w:rsid w:val="00893BC4"/>
    <w:rsid w:val="00894D91"/>
    <w:rsid w:val="00895956"/>
    <w:rsid w:val="00895BF7"/>
    <w:rsid w:val="008960AA"/>
    <w:rsid w:val="00896A19"/>
    <w:rsid w:val="00896B3D"/>
    <w:rsid w:val="0089717A"/>
    <w:rsid w:val="00897526"/>
    <w:rsid w:val="00897841"/>
    <w:rsid w:val="00897A71"/>
    <w:rsid w:val="00897D42"/>
    <w:rsid w:val="008A04D2"/>
    <w:rsid w:val="008A0AB8"/>
    <w:rsid w:val="008A1190"/>
    <w:rsid w:val="008A15B4"/>
    <w:rsid w:val="008A1691"/>
    <w:rsid w:val="008A1C8D"/>
    <w:rsid w:val="008A2094"/>
    <w:rsid w:val="008A234E"/>
    <w:rsid w:val="008A241E"/>
    <w:rsid w:val="008A275C"/>
    <w:rsid w:val="008A2A23"/>
    <w:rsid w:val="008A2BC5"/>
    <w:rsid w:val="008A3061"/>
    <w:rsid w:val="008A3467"/>
    <w:rsid w:val="008A3562"/>
    <w:rsid w:val="008A403A"/>
    <w:rsid w:val="008A4564"/>
    <w:rsid w:val="008A4848"/>
    <w:rsid w:val="008A4ACD"/>
    <w:rsid w:val="008A4EFC"/>
    <w:rsid w:val="008A59DE"/>
    <w:rsid w:val="008A5CDB"/>
    <w:rsid w:val="008A6A60"/>
    <w:rsid w:val="008A7556"/>
    <w:rsid w:val="008B0042"/>
    <w:rsid w:val="008B019B"/>
    <w:rsid w:val="008B05FC"/>
    <w:rsid w:val="008B0E24"/>
    <w:rsid w:val="008B16C2"/>
    <w:rsid w:val="008B18EE"/>
    <w:rsid w:val="008B19FF"/>
    <w:rsid w:val="008B1B1D"/>
    <w:rsid w:val="008B1D31"/>
    <w:rsid w:val="008B2A68"/>
    <w:rsid w:val="008B2E2F"/>
    <w:rsid w:val="008B2E6E"/>
    <w:rsid w:val="008B3693"/>
    <w:rsid w:val="008B3A2C"/>
    <w:rsid w:val="008B3E7C"/>
    <w:rsid w:val="008B41EC"/>
    <w:rsid w:val="008B44FF"/>
    <w:rsid w:val="008B64F4"/>
    <w:rsid w:val="008B6571"/>
    <w:rsid w:val="008B668F"/>
    <w:rsid w:val="008C01D6"/>
    <w:rsid w:val="008C04EA"/>
    <w:rsid w:val="008C0826"/>
    <w:rsid w:val="008C0C4B"/>
    <w:rsid w:val="008C0E57"/>
    <w:rsid w:val="008C1884"/>
    <w:rsid w:val="008C19F9"/>
    <w:rsid w:val="008C1DAB"/>
    <w:rsid w:val="008C30C3"/>
    <w:rsid w:val="008C3267"/>
    <w:rsid w:val="008C3517"/>
    <w:rsid w:val="008C3853"/>
    <w:rsid w:val="008C3A8E"/>
    <w:rsid w:val="008C4617"/>
    <w:rsid w:val="008C46A8"/>
    <w:rsid w:val="008C4762"/>
    <w:rsid w:val="008C4D41"/>
    <w:rsid w:val="008C6334"/>
    <w:rsid w:val="008C6567"/>
    <w:rsid w:val="008C6721"/>
    <w:rsid w:val="008C6AC9"/>
    <w:rsid w:val="008C6C5B"/>
    <w:rsid w:val="008C6FCB"/>
    <w:rsid w:val="008C7133"/>
    <w:rsid w:val="008C7720"/>
    <w:rsid w:val="008C77D6"/>
    <w:rsid w:val="008C7954"/>
    <w:rsid w:val="008C7AD5"/>
    <w:rsid w:val="008C7CAA"/>
    <w:rsid w:val="008C7D25"/>
    <w:rsid w:val="008C7ED0"/>
    <w:rsid w:val="008D0050"/>
    <w:rsid w:val="008D090A"/>
    <w:rsid w:val="008D0C6B"/>
    <w:rsid w:val="008D16ED"/>
    <w:rsid w:val="008D1817"/>
    <w:rsid w:val="008D1AAC"/>
    <w:rsid w:val="008D1CF0"/>
    <w:rsid w:val="008D2A72"/>
    <w:rsid w:val="008D324B"/>
    <w:rsid w:val="008D33B3"/>
    <w:rsid w:val="008D3718"/>
    <w:rsid w:val="008D3A5A"/>
    <w:rsid w:val="008D3ED5"/>
    <w:rsid w:val="008D42DD"/>
    <w:rsid w:val="008D4507"/>
    <w:rsid w:val="008D4C1F"/>
    <w:rsid w:val="008D4E24"/>
    <w:rsid w:val="008D50E9"/>
    <w:rsid w:val="008D5E98"/>
    <w:rsid w:val="008D5F73"/>
    <w:rsid w:val="008D60A1"/>
    <w:rsid w:val="008D6483"/>
    <w:rsid w:val="008D6A68"/>
    <w:rsid w:val="008D74EC"/>
    <w:rsid w:val="008D78CE"/>
    <w:rsid w:val="008D7D42"/>
    <w:rsid w:val="008E028F"/>
    <w:rsid w:val="008E03F5"/>
    <w:rsid w:val="008E0D4C"/>
    <w:rsid w:val="008E0F27"/>
    <w:rsid w:val="008E145C"/>
    <w:rsid w:val="008E1A27"/>
    <w:rsid w:val="008E2273"/>
    <w:rsid w:val="008E23A2"/>
    <w:rsid w:val="008E2E7D"/>
    <w:rsid w:val="008E3032"/>
    <w:rsid w:val="008E3101"/>
    <w:rsid w:val="008E3445"/>
    <w:rsid w:val="008E3684"/>
    <w:rsid w:val="008E3748"/>
    <w:rsid w:val="008E37D1"/>
    <w:rsid w:val="008E3AFA"/>
    <w:rsid w:val="008E5496"/>
    <w:rsid w:val="008E556F"/>
    <w:rsid w:val="008E5822"/>
    <w:rsid w:val="008E5D1F"/>
    <w:rsid w:val="008E5DE4"/>
    <w:rsid w:val="008E6604"/>
    <w:rsid w:val="008E70B8"/>
    <w:rsid w:val="008E78B8"/>
    <w:rsid w:val="008E7E28"/>
    <w:rsid w:val="008F0860"/>
    <w:rsid w:val="008F0962"/>
    <w:rsid w:val="008F19F9"/>
    <w:rsid w:val="008F267B"/>
    <w:rsid w:val="008F268B"/>
    <w:rsid w:val="008F2825"/>
    <w:rsid w:val="008F28E5"/>
    <w:rsid w:val="008F28E6"/>
    <w:rsid w:val="008F30B7"/>
    <w:rsid w:val="008F3D9A"/>
    <w:rsid w:val="008F45BB"/>
    <w:rsid w:val="008F45E8"/>
    <w:rsid w:val="008F4D20"/>
    <w:rsid w:val="008F4F29"/>
    <w:rsid w:val="008F57D8"/>
    <w:rsid w:val="008F5C08"/>
    <w:rsid w:val="008F6241"/>
    <w:rsid w:val="008F6BA9"/>
    <w:rsid w:val="008F6C89"/>
    <w:rsid w:val="008F70D3"/>
    <w:rsid w:val="008F74E1"/>
    <w:rsid w:val="008F7A04"/>
    <w:rsid w:val="008F7B16"/>
    <w:rsid w:val="008F7E1B"/>
    <w:rsid w:val="00900262"/>
    <w:rsid w:val="009005E1"/>
    <w:rsid w:val="009005E5"/>
    <w:rsid w:val="0090188F"/>
    <w:rsid w:val="00902450"/>
    <w:rsid w:val="00902631"/>
    <w:rsid w:val="00902FB4"/>
    <w:rsid w:val="0090390D"/>
    <w:rsid w:val="00903A41"/>
    <w:rsid w:val="00903CC0"/>
    <w:rsid w:val="00903E46"/>
    <w:rsid w:val="009044BC"/>
    <w:rsid w:val="0090484E"/>
    <w:rsid w:val="009048E2"/>
    <w:rsid w:val="0090500E"/>
    <w:rsid w:val="009066D1"/>
    <w:rsid w:val="009068A9"/>
    <w:rsid w:val="00907125"/>
    <w:rsid w:val="00910116"/>
    <w:rsid w:val="00910B06"/>
    <w:rsid w:val="00910B7F"/>
    <w:rsid w:val="00910F9A"/>
    <w:rsid w:val="00911054"/>
    <w:rsid w:val="0091164B"/>
    <w:rsid w:val="00912D45"/>
    <w:rsid w:val="00913695"/>
    <w:rsid w:val="00913933"/>
    <w:rsid w:val="00914689"/>
    <w:rsid w:val="0091480C"/>
    <w:rsid w:val="00915584"/>
    <w:rsid w:val="00915AFC"/>
    <w:rsid w:val="009165A0"/>
    <w:rsid w:val="009170E0"/>
    <w:rsid w:val="00917224"/>
    <w:rsid w:val="009172A4"/>
    <w:rsid w:val="00917690"/>
    <w:rsid w:val="00917EC8"/>
    <w:rsid w:val="00920774"/>
    <w:rsid w:val="00920BEF"/>
    <w:rsid w:val="00920CF4"/>
    <w:rsid w:val="0092118A"/>
    <w:rsid w:val="0092124F"/>
    <w:rsid w:val="009219DE"/>
    <w:rsid w:val="00921C7E"/>
    <w:rsid w:val="009220DA"/>
    <w:rsid w:val="0092230B"/>
    <w:rsid w:val="00922472"/>
    <w:rsid w:val="009227BA"/>
    <w:rsid w:val="009227CB"/>
    <w:rsid w:val="00922D4D"/>
    <w:rsid w:val="00922F00"/>
    <w:rsid w:val="00923D87"/>
    <w:rsid w:val="00923E78"/>
    <w:rsid w:val="009241E2"/>
    <w:rsid w:val="0092443E"/>
    <w:rsid w:val="0092499C"/>
    <w:rsid w:val="00925120"/>
    <w:rsid w:val="0092558D"/>
    <w:rsid w:val="00925945"/>
    <w:rsid w:val="00925AB7"/>
    <w:rsid w:val="00926602"/>
    <w:rsid w:val="00926629"/>
    <w:rsid w:val="00927148"/>
    <w:rsid w:val="00930C1C"/>
    <w:rsid w:val="00932030"/>
    <w:rsid w:val="00932323"/>
    <w:rsid w:val="00932574"/>
    <w:rsid w:val="009325AA"/>
    <w:rsid w:val="00932628"/>
    <w:rsid w:val="0093297F"/>
    <w:rsid w:val="00932D7E"/>
    <w:rsid w:val="00932DA1"/>
    <w:rsid w:val="009333B6"/>
    <w:rsid w:val="00933CE9"/>
    <w:rsid w:val="0093424C"/>
    <w:rsid w:val="00934277"/>
    <w:rsid w:val="009342A7"/>
    <w:rsid w:val="00934808"/>
    <w:rsid w:val="00934D8C"/>
    <w:rsid w:val="0093503B"/>
    <w:rsid w:val="00935216"/>
    <w:rsid w:val="0093548C"/>
    <w:rsid w:val="00935DF0"/>
    <w:rsid w:val="00935E73"/>
    <w:rsid w:val="009363C9"/>
    <w:rsid w:val="00936467"/>
    <w:rsid w:val="0093669B"/>
    <w:rsid w:val="00936CF3"/>
    <w:rsid w:val="00937440"/>
    <w:rsid w:val="0093793C"/>
    <w:rsid w:val="00937D3C"/>
    <w:rsid w:val="00937DBF"/>
    <w:rsid w:val="00940667"/>
    <w:rsid w:val="0094067E"/>
    <w:rsid w:val="00940710"/>
    <w:rsid w:val="00940B83"/>
    <w:rsid w:val="00940F7E"/>
    <w:rsid w:val="009410E1"/>
    <w:rsid w:val="00941B0F"/>
    <w:rsid w:val="00941D69"/>
    <w:rsid w:val="00942317"/>
    <w:rsid w:val="00942DD1"/>
    <w:rsid w:val="00942F90"/>
    <w:rsid w:val="009435CC"/>
    <w:rsid w:val="009438E0"/>
    <w:rsid w:val="00943A2A"/>
    <w:rsid w:val="00943ABE"/>
    <w:rsid w:val="00943B82"/>
    <w:rsid w:val="009440C8"/>
    <w:rsid w:val="00944210"/>
    <w:rsid w:val="009443B8"/>
    <w:rsid w:val="00944765"/>
    <w:rsid w:val="00944897"/>
    <w:rsid w:val="00944CCD"/>
    <w:rsid w:val="00944DBB"/>
    <w:rsid w:val="00944EA9"/>
    <w:rsid w:val="009452AC"/>
    <w:rsid w:val="009460DE"/>
    <w:rsid w:val="0094617C"/>
    <w:rsid w:val="00946700"/>
    <w:rsid w:val="00946D21"/>
    <w:rsid w:val="00947273"/>
    <w:rsid w:val="009472C7"/>
    <w:rsid w:val="009478B7"/>
    <w:rsid w:val="009507B7"/>
    <w:rsid w:val="0095087D"/>
    <w:rsid w:val="00950A37"/>
    <w:rsid w:val="00950A7D"/>
    <w:rsid w:val="00950CC4"/>
    <w:rsid w:val="00950EEC"/>
    <w:rsid w:val="00950FBB"/>
    <w:rsid w:val="00951B18"/>
    <w:rsid w:val="00951BB6"/>
    <w:rsid w:val="00951D02"/>
    <w:rsid w:val="00951EED"/>
    <w:rsid w:val="009529F9"/>
    <w:rsid w:val="00953484"/>
    <w:rsid w:val="0095352E"/>
    <w:rsid w:val="009549E3"/>
    <w:rsid w:val="00955EA8"/>
    <w:rsid w:val="00956A92"/>
    <w:rsid w:val="009579EC"/>
    <w:rsid w:val="00960300"/>
    <w:rsid w:val="0096051A"/>
    <w:rsid w:val="009606F6"/>
    <w:rsid w:val="0096073F"/>
    <w:rsid w:val="009610BC"/>
    <w:rsid w:val="009613B1"/>
    <w:rsid w:val="009615B9"/>
    <w:rsid w:val="00962175"/>
    <w:rsid w:val="00962D2A"/>
    <w:rsid w:val="00962E01"/>
    <w:rsid w:val="00963B4E"/>
    <w:rsid w:val="00963DAB"/>
    <w:rsid w:val="00964A26"/>
    <w:rsid w:val="00964F94"/>
    <w:rsid w:val="009653BF"/>
    <w:rsid w:val="00965708"/>
    <w:rsid w:val="009657E7"/>
    <w:rsid w:val="00965A99"/>
    <w:rsid w:val="00965E23"/>
    <w:rsid w:val="00965F4F"/>
    <w:rsid w:val="009663FA"/>
    <w:rsid w:val="009672A1"/>
    <w:rsid w:val="0096754D"/>
    <w:rsid w:val="00970086"/>
    <w:rsid w:val="009707D4"/>
    <w:rsid w:val="00970D24"/>
    <w:rsid w:val="0097279A"/>
    <w:rsid w:val="00972A6E"/>
    <w:rsid w:val="00972A7C"/>
    <w:rsid w:val="00972AE0"/>
    <w:rsid w:val="009735ED"/>
    <w:rsid w:val="00973CA1"/>
    <w:rsid w:val="00973D3A"/>
    <w:rsid w:val="00973F6D"/>
    <w:rsid w:val="00974B3B"/>
    <w:rsid w:val="00974CC1"/>
    <w:rsid w:val="00975289"/>
    <w:rsid w:val="009757A2"/>
    <w:rsid w:val="00975BB8"/>
    <w:rsid w:val="00976083"/>
    <w:rsid w:val="009766E0"/>
    <w:rsid w:val="00976D6F"/>
    <w:rsid w:val="00976E02"/>
    <w:rsid w:val="0097736C"/>
    <w:rsid w:val="009809E5"/>
    <w:rsid w:val="00980A96"/>
    <w:rsid w:val="00980B4C"/>
    <w:rsid w:val="0098107E"/>
    <w:rsid w:val="0098161E"/>
    <w:rsid w:val="00981738"/>
    <w:rsid w:val="009817F7"/>
    <w:rsid w:val="00982849"/>
    <w:rsid w:val="0098286C"/>
    <w:rsid w:val="00982D8F"/>
    <w:rsid w:val="00982F71"/>
    <w:rsid w:val="009838A7"/>
    <w:rsid w:val="00983AFF"/>
    <w:rsid w:val="00983CC2"/>
    <w:rsid w:val="00983FEC"/>
    <w:rsid w:val="009843ED"/>
    <w:rsid w:val="0098441B"/>
    <w:rsid w:val="00984DD3"/>
    <w:rsid w:val="00986D6B"/>
    <w:rsid w:val="00987539"/>
    <w:rsid w:val="00987668"/>
    <w:rsid w:val="00987891"/>
    <w:rsid w:val="00987C51"/>
    <w:rsid w:val="00990481"/>
    <w:rsid w:val="00990CBC"/>
    <w:rsid w:val="00992D5A"/>
    <w:rsid w:val="0099371C"/>
    <w:rsid w:val="00994068"/>
    <w:rsid w:val="009949DD"/>
    <w:rsid w:val="00994A18"/>
    <w:rsid w:val="00994A37"/>
    <w:rsid w:val="00995388"/>
    <w:rsid w:val="009953DE"/>
    <w:rsid w:val="00995C32"/>
    <w:rsid w:val="00995DD2"/>
    <w:rsid w:val="009963F4"/>
    <w:rsid w:val="009967C4"/>
    <w:rsid w:val="00996D44"/>
    <w:rsid w:val="009973D4"/>
    <w:rsid w:val="00997A9D"/>
    <w:rsid w:val="00997BC7"/>
    <w:rsid w:val="00997F5B"/>
    <w:rsid w:val="009A041E"/>
    <w:rsid w:val="009A04F1"/>
    <w:rsid w:val="009A0C1C"/>
    <w:rsid w:val="009A12C5"/>
    <w:rsid w:val="009A13B6"/>
    <w:rsid w:val="009A18D7"/>
    <w:rsid w:val="009A1A08"/>
    <w:rsid w:val="009A1C64"/>
    <w:rsid w:val="009A1E75"/>
    <w:rsid w:val="009A201E"/>
    <w:rsid w:val="009A2470"/>
    <w:rsid w:val="009A2B72"/>
    <w:rsid w:val="009A3313"/>
    <w:rsid w:val="009A3350"/>
    <w:rsid w:val="009A35DA"/>
    <w:rsid w:val="009A3A63"/>
    <w:rsid w:val="009A401F"/>
    <w:rsid w:val="009A460C"/>
    <w:rsid w:val="009A4840"/>
    <w:rsid w:val="009A4881"/>
    <w:rsid w:val="009A568F"/>
    <w:rsid w:val="009A56A6"/>
    <w:rsid w:val="009A5755"/>
    <w:rsid w:val="009A5924"/>
    <w:rsid w:val="009A5B6A"/>
    <w:rsid w:val="009A5D41"/>
    <w:rsid w:val="009A6AD3"/>
    <w:rsid w:val="009A6E44"/>
    <w:rsid w:val="009A6F17"/>
    <w:rsid w:val="009A70ED"/>
    <w:rsid w:val="009B05AE"/>
    <w:rsid w:val="009B071A"/>
    <w:rsid w:val="009B09CF"/>
    <w:rsid w:val="009B0D72"/>
    <w:rsid w:val="009B119E"/>
    <w:rsid w:val="009B136A"/>
    <w:rsid w:val="009B17E3"/>
    <w:rsid w:val="009B1C19"/>
    <w:rsid w:val="009B2365"/>
    <w:rsid w:val="009B248C"/>
    <w:rsid w:val="009B2687"/>
    <w:rsid w:val="009B3641"/>
    <w:rsid w:val="009B3DC8"/>
    <w:rsid w:val="009B3F76"/>
    <w:rsid w:val="009B4037"/>
    <w:rsid w:val="009B42FE"/>
    <w:rsid w:val="009B4576"/>
    <w:rsid w:val="009B4A89"/>
    <w:rsid w:val="009B4D63"/>
    <w:rsid w:val="009B51C8"/>
    <w:rsid w:val="009B66DB"/>
    <w:rsid w:val="009B6A4B"/>
    <w:rsid w:val="009B6C1A"/>
    <w:rsid w:val="009B6CBB"/>
    <w:rsid w:val="009C04CA"/>
    <w:rsid w:val="009C0D52"/>
    <w:rsid w:val="009C14D7"/>
    <w:rsid w:val="009C30AF"/>
    <w:rsid w:val="009C365B"/>
    <w:rsid w:val="009C381D"/>
    <w:rsid w:val="009C387E"/>
    <w:rsid w:val="009C3E45"/>
    <w:rsid w:val="009C4B2A"/>
    <w:rsid w:val="009C511F"/>
    <w:rsid w:val="009C5340"/>
    <w:rsid w:val="009C53BA"/>
    <w:rsid w:val="009C562C"/>
    <w:rsid w:val="009C58B5"/>
    <w:rsid w:val="009C5911"/>
    <w:rsid w:val="009C61C6"/>
    <w:rsid w:val="009C628B"/>
    <w:rsid w:val="009C6A51"/>
    <w:rsid w:val="009C6D01"/>
    <w:rsid w:val="009C6E40"/>
    <w:rsid w:val="009C7A2E"/>
    <w:rsid w:val="009C7F0F"/>
    <w:rsid w:val="009D0D4B"/>
    <w:rsid w:val="009D0DA3"/>
    <w:rsid w:val="009D0F32"/>
    <w:rsid w:val="009D10BE"/>
    <w:rsid w:val="009D1335"/>
    <w:rsid w:val="009D17DA"/>
    <w:rsid w:val="009D1BA8"/>
    <w:rsid w:val="009D2672"/>
    <w:rsid w:val="009D2680"/>
    <w:rsid w:val="009D3699"/>
    <w:rsid w:val="009D4AC8"/>
    <w:rsid w:val="009D583D"/>
    <w:rsid w:val="009D5EEB"/>
    <w:rsid w:val="009D6588"/>
    <w:rsid w:val="009D6AB6"/>
    <w:rsid w:val="009D6C17"/>
    <w:rsid w:val="009D763F"/>
    <w:rsid w:val="009D7A09"/>
    <w:rsid w:val="009E027A"/>
    <w:rsid w:val="009E0570"/>
    <w:rsid w:val="009E09E0"/>
    <w:rsid w:val="009E0DD4"/>
    <w:rsid w:val="009E0EC6"/>
    <w:rsid w:val="009E1D4C"/>
    <w:rsid w:val="009E21E0"/>
    <w:rsid w:val="009E2A18"/>
    <w:rsid w:val="009E3211"/>
    <w:rsid w:val="009E397A"/>
    <w:rsid w:val="009E3A68"/>
    <w:rsid w:val="009E3E4B"/>
    <w:rsid w:val="009E468F"/>
    <w:rsid w:val="009E4857"/>
    <w:rsid w:val="009E4C02"/>
    <w:rsid w:val="009E52A9"/>
    <w:rsid w:val="009E687D"/>
    <w:rsid w:val="009E70FC"/>
    <w:rsid w:val="009E71D1"/>
    <w:rsid w:val="009E738E"/>
    <w:rsid w:val="009E774B"/>
    <w:rsid w:val="009E775E"/>
    <w:rsid w:val="009E7CE3"/>
    <w:rsid w:val="009F00A7"/>
    <w:rsid w:val="009F039F"/>
    <w:rsid w:val="009F0549"/>
    <w:rsid w:val="009F0591"/>
    <w:rsid w:val="009F0E2C"/>
    <w:rsid w:val="009F12D2"/>
    <w:rsid w:val="009F2BF0"/>
    <w:rsid w:val="009F31EB"/>
    <w:rsid w:val="009F35A9"/>
    <w:rsid w:val="009F3889"/>
    <w:rsid w:val="009F39AA"/>
    <w:rsid w:val="009F3B48"/>
    <w:rsid w:val="009F48D9"/>
    <w:rsid w:val="009F4C24"/>
    <w:rsid w:val="009F5A9D"/>
    <w:rsid w:val="009F6C72"/>
    <w:rsid w:val="009F6D9F"/>
    <w:rsid w:val="009F704A"/>
    <w:rsid w:val="009F732E"/>
    <w:rsid w:val="009F797C"/>
    <w:rsid w:val="009F79E3"/>
    <w:rsid w:val="009F7A1D"/>
    <w:rsid w:val="009F7A70"/>
    <w:rsid w:val="00A00344"/>
    <w:rsid w:val="00A00536"/>
    <w:rsid w:val="00A008C9"/>
    <w:rsid w:val="00A013A6"/>
    <w:rsid w:val="00A01A2F"/>
    <w:rsid w:val="00A02BD1"/>
    <w:rsid w:val="00A02E39"/>
    <w:rsid w:val="00A033F0"/>
    <w:rsid w:val="00A038E5"/>
    <w:rsid w:val="00A03BAB"/>
    <w:rsid w:val="00A04175"/>
    <w:rsid w:val="00A04A24"/>
    <w:rsid w:val="00A051CC"/>
    <w:rsid w:val="00A0595C"/>
    <w:rsid w:val="00A05CDC"/>
    <w:rsid w:val="00A0624A"/>
    <w:rsid w:val="00A06797"/>
    <w:rsid w:val="00A06D6F"/>
    <w:rsid w:val="00A07056"/>
    <w:rsid w:val="00A071EA"/>
    <w:rsid w:val="00A0736B"/>
    <w:rsid w:val="00A07459"/>
    <w:rsid w:val="00A10434"/>
    <w:rsid w:val="00A108A3"/>
    <w:rsid w:val="00A10A7E"/>
    <w:rsid w:val="00A110F8"/>
    <w:rsid w:val="00A11252"/>
    <w:rsid w:val="00A11462"/>
    <w:rsid w:val="00A115C4"/>
    <w:rsid w:val="00A11B53"/>
    <w:rsid w:val="00A1203F"/>
    <w:rsid w:val="00A122C7"/>
    <w:rsid w:val="00A12E7A"/>
    <w:rsid w:val="00A13E0D"/>
    <w:rsid w:val="00A14569"/>
    <w:rsid w:val="00A14E50"/>
    <w:rsid w:val="00A14F3D"/>
    <w:rsid w:val="00A15E3C"/>
    <w:rsid w:val="00A15FE5"/>
    <w:rsid w:val="00A161EA"/>
    <w:rsid w:val="00A1672F"/>
    <w:rsid w:val="00A16B35"/>
    <w:rsid w:val="00A17065"/>
    <w:rsid w:val="00A170D9"/>
    <w:rsid w:val="00A17340"/>
    <w:rsid w:val="00A20AE8"/>
    <w:rsid w:val="00A20EAC"/>
    <w:rsid w:val="00A210A4"/>
    <w:rsid w:val="00A21334"/>
    <w:rsid w:val="00A22400"/>
    <w:rsid w:val="00A225B6"/>
    <w:rsid w:val="00A2276F"/>
    <w:rsid w:val="00A227C2"/>
    <w:rsid w:val="00A2285D"/>
    <w:rsid w:val="00A22A24"/>
    <w:rsid w:val="00A22AF0"/>
    <w:rsid w:val="00A22BA2"/>
    <w:rsid w:val="00A23374"/>
    <w:rsid w:val="00A23602"/>
    <w:rsid w:val="00A23661"/>
    <w:rsid w:val="00A23F6C"/>
    <w:rsid w:val="00A24137"/>
    <w:rsid w:val="00A242FA"/>
    <w:rsid w:val="00A24773"/>
    <w:rsid w:val="00A24F04"/>
    <w:rsid w:val="00A251B4"/>
    <w:rsid w:val="00A252CB"/>
    <w:rsid w:val="00A265D2"/>
    <w:rsid w:val="00A26AE3"/>
    <w:rsid w:val="00A27185"/>
    <w:rsid w:val="00A27CE7"/>
    <w:rsid w:val="00A304D4"/>
    <w:rsid w:val="00A30541"/>
    <w:rsid w:val="00A3066F"/>
    <w:rsid w:val="00A312F7"/>
    <w:rsid w:val="00A31B5E"/>
    <w:rsid w:val="00A31BA4"/>
    <w:rsid w:val="00A31BAB"/>
    <w:rsid w:val="00A324BE"/>
    <w:rsid w:val="00A32EFC"/>
    <w:rsid w:val="00A3479E"/>
    <w:rsid w:val="00A34A08"/>
    <w:rsid w:val="00A34AE5"/>
    <w:rsid w:val="00A34D0F"/>
    <w:rsid w:val="00A35312"/>
    <w:rsid w:val="00A353A0"/>
    <w:rsid w:val="00A353C2"/>
    <w:rsid w:val="00A35497"/>
    <w:rsid w:val="00A3557B"/>
    <w:rsid w:val="00A360D4"/>
    <w:rsid w:val="00A36620"/>
    <w:rsid w:val="00A3689F"/>
    <w:rsid w:val="00A36D0D"/>
    <w:rsid w:val="00A36F7F"/>
    <w:rsid w:val="00A36FB1"/>
    <w:rsid w:val="00A37C47"/>
    <w:rsid w:val="00A37F7A"/>
    <w:rsid w:val="00A40097"/>
    <w:rsid w:val="00A405B4"/>
    <w:rsid w:val="00A406EC"/>
    <w:rsid w:val="00A40B05"/>
    <w:rsid w:val="00A40C92"/>
    <w:rsid w:val="00A411A1"/>
    <w:rsid w:val="00A41C72"/>
    <w:rsid w:val="00A429F3"/>
    <w:rsid w:val="00A42EE4"/>
    <w:rsid w:val="00A4318E"/>
    <w:rsid w:val="00A43CA9"/>
    <w:rsid w:val="00A44575"/>
    <w:rsid w:val="00A44877"/>
    <w:rsid w:val="00A44A13"/>
    <w:rsid w:val="00A467EC"/>
    <w:rsid w:val="00A46A27"/>
    <w:rsid w:val="00A46BEE"/>
    <w:rsid w:val="00A46CE1"/>
    <w:rsid w:val="00A46D8E"/>
    <w:rsid w:val="00A46EE1"/>
    <w:rsid w:val="00A472C2"/>
    <w:rsid w:val="00A479FF"/>
    <w:rsid w:val="00A47B39"/>
    <w:rsid w:val="00A47D4A"/>
    <w:rsid w:val="00A5003C"/>
    <w:rsid w:val="00A502A3"/>
    <w:rsid w:val="00A50B54"/>
    <w:rsid w:val="00A50D4F"/>
    <w:rsid w:val="00A51101"/>
    <w:rsid w:val="00A5146D"/>
    <w:rsid w:val="00A516AC"/>
    <w:rsid w:val="00A521C4"/>
    <w:rsid w:val="00A525EA"/>
    <w:rsid w:val="00A52BE8"/>
    <w:rsid w:val="00A52C44"/>
    <w:rsid w:val="00A52CBA"/>
    <w:rsid w:val="00A531AA"/>
    <w:rsid w:val="00A535D8"/>
    <w:rsid w:val="00A5367D"/>
    <w:rsid w:val="00A539CC"/>
    <w:rsid w:val="00A53A97"/>
    <w:rsid w:val="00A53D2F"/>
    <w:rsid w:val="00A5416C"/>
    <w:rsid w:val="00A541C3"/>
    <w:rsid w:val="00A55B8A"/>
    <w:rsid w:val="00A55D0D"/>
    <w:rsid w:val="00A563D1"/>
    <w:rsid w:val="00A56943"/>
    <w:rsid w:val="00A56FC7"/>
    <w:rsid w:val="00A571C7"/>
    <w:rsid w:val="00A575DC"/>
    <w:rsid w:val="00A575FC"/>
    <w:rsid w:val="00A576B5"/>
    <w:rsid w:val="00A577FD"/>
    <w:rsid w:val="00A57AFC"/>
    <w:rsid w:val="00A57DB1"/>
    <w:rsid w:val="00A601D0"/>
    <w:rsid w:val="00A60B38"/>
    <w:rsid w:val="00A60C36"/>
    <w:rsid w:val="00A60D42"/>
    <w:rsid w:val="00A61A2D"/>
    <w:rsid w:val="00A61A99"/>
    <w:rsid w:val="00A61D32"/>
    <w:rsid w:val="00A6223F"/>
    <w:rsid w:val="00A628C3"/>
    <w:rsid w:val="00A62C63"/>
    <w:rsid w:val="00A634B2"/>
    <w:rsid w:val="00A634DB"/>
    <w:rsid w:val="00A64C0C"/>
    <w:rsid w:val="00A64CD9"/>
    <w:rsid w:val="00A6595D"/>
    <w:rsid w:val="00A66F06"/>
    <w:rsid w:val="00A67A1B"/>
    <w:rsid w:val="00A706B7"/>
    <w:rsid w:val="00A70C1B"/>
    <w:rsid w:val="00A70C73"/>
    <w:rsid w:val="00A71709"/>
    <w:rsid w:val="00A7180E"/>
    <w:rsid w:val="00A721CE"/>
    <w:rsid w:val="00A725DA"/>
    <w:rsid w:val="00A72F25"/>
    <w:rsid w:val="00A739BA"/>
    <w:rsid w:val="00A73A29"/>
    <w:rsid w:val="00A74375"/>
    <w:rsid w:val="00A743D6"/>
    <w:rsid w:val="00A745B5"/>
    <w:rsid w:val="00A74CF8"/>
    <w:rsid w:val="00A74DC0"/>
    <w:rsid w:val="00A74E0F"/>
    <w:rsid w:val="00A74E51"/>
    <w:rsid w:val="00A753CE"/>
    <w:rsid w:val="00A75674"/>
    <w:rsid w:val="00A76A1D"/>
    <w:rsid w:val="00A76FBF"/>
    <w:rsid w:val="00A77ADF"/>
    <w:rsid w:val="00A77B3A"/>
    <w:rsid w:val="00A77DFE"/>
    <w:rsid w:val="00A8003D"/>
    <w:rsid w:val="00A80DC3"/>
    <w:rsid w:val="00A811D4"/>
    <w:rsid w:val="00A814EB"/>
    <w:rsid w:val="00A815EB"/>
    <w:rsid w:val="00A816C1"/>
    <w:rsid w:val="00A81BB4"/>
    <w:rsid w:val="00A821BE"/>
    <w:rsid w:val="00A822AD"/>
    <w:rsid w:val="00A82696"/>
    <w:rsid w:val="00A82F84"/>
    <w:rsid w:val="00A8325E"/>
    <w:rsid w:val="00A83621"/>
    <w:rsid w:val="00A83991"/>
    <w:rsid w:val="00A83A60"/>
    <w:rsid w:val="00A84430"/>
    <w:rsid w:val="00A844EE"/>
    <w:rsid w:val="00A84677"/>
    <w:rsid w:val="00A848D9"/>
    <w:rsid w:val="00A84A3B"/>
    <w:rsid w:val="00A85005"/>
    <w:rsid w:val="00A85965"/>
    <w:rsid w:val="00A85A73"/>
    <w:rsid w:val="00A85B85"/>
    <w:rsid w:val="00A85E07"/>
    <w:rsid w:val="00A86765"/>
    <w:rsid w:val="00A86AC5"/>
    <w:rsid w:val="00A87105"/>
    <w:rsid w:val="00A8728B"/>
    <w:rsid w:val="00A901CB"/>
    <w:rsid w:val="00A9039A"/>
    <w:rsid w:val="00A90605"/>
    <w:rsid w:val="00A90AE1"/>
    <w:rsid w:val="00A90CE9"/>
    <w:rsid w:val="00A90CFD"/>
    <w:rsid w:val="00A910DE"/>
    <w:rsid w:val="00A91914"/>
    <w:rsid w:val="00A91AF1"/>
    <w:rsid w:val="00A92623"/>
    <w:rsid w:val="00A929F9"/>
    <w:rsid w:val="00A92FEA"/>
    <w:rsid w:val="00A93123"/>
    <w:rsid w:val="00A93546"/>
    <w:rsid w:val="00A93C19"/>
    <w:rsid w:val="00A93D4C"/>
    <w:rsid w:val="00A94CD8"/>
    <w:rsid w:val="00A952E6"/>
    <w:rsid w:val="00A95336"/>
    <w:rsid w:val="00A953DB"/>
    <w:rsid w:val="00A955CA"/>
    <w:rsid w:val="00A957F4"/>
    <w:rsid w:val="00A95EF6"/>
    <w:rsid w:val="00A9664E"/>
    <w:rsid w:val="00A97655"/>
    <w:rsid w:val="00A9770B"/>
    <w:rsid w:val="00A97F34"/>
    <w:rsid w:val="00AA01D4"/>
    <w:rsid w:val="00AA0B76"/>
    <w:rsid w:val="00AA10FF"/>
    <w:rsid w:val="00AA14F8"/>
    <w:rsid w:val="00AA180F"/>
    <w:rsid w:val="00AA1DAA"/>
    <w:rsid w:val="00AA2D4F"/>
    <w:rsid w:val="00AA2FD2"/>
    <w:rsid w:val="00AA40B0"/>
    <w:rsid w:val="00AA455C"/>
    <w:rsid w:val="00AA49E6"/>
    <w:rsid w:val="00AA4EAC"/>
    <w:rsid w:val="00AA5028"/>
    <w:rsid w:val="00AA508D"/>
    <w:rsid w:val="00AA537C"/>
    <w:rsid w:val="00AA5535"/>
    <w:rsid w:val="00AA55C1"/>
    <w:rsid w:val="00AA58AF"/>
    <w:rsid w:val="00AA5F07"/>
    <w:rsid w:val="00AA640C"/>
    <w:rsid w:val="00AA657C"/>
    <w:rsid w:val="00AA714D"/>
    <w:rsid w:val="00AA7868"/>
    <w:rsid w:val="00AA7C7D"/>
    <w:rsid w:val="00AA7E69"/>
    <w:rsid w:val="00AB0883"/>
    <w:rsid w:val="00AB0A7B"/>
    <w:rsid w:val="00AB0C7C"/>
    <w:rsid w:val="00AB18C3"/>
    <w:rsid w:val="00AB1AC1"/>
    <w:rsid w:val="00AB2391"/>
    <w:rsid w:val="00AB2406"/>
    <w:rsid w:val="00AB2477"/>
    <w:rsid w:val="00AB26E4"/>
    <w:rsid w:val="00AB27B9"/>
    <w:rsid w:val="00AB2C06"/>
    <w:rsid w:val="00AB2E62"/>
    <w:rsid w:val="00AB376C"/>
    <w:rsid w:val="00AB3A2C"/>
    <w:rsid w:val="00AB3E6C"/>
    <w:rsid w:val="00AB4D0E"/>
    <w:rsid w:val="00AB4ED5"/>
    <w:rsid w:val="00AB4FE7"/>
    <w:rsid w:val="00AB55C8"/>
    <w:rsid w:val="00AB5897"/>
    <w:rsid w:val="00AB58B2"/>
    <w:rsid w:val="00AB5AC5"/>
    <w:rsid w:val="00AB5D25"/>
    <w:rsid w:val="00AB63BF"/>
    <w:rsid w:val="00AB68D2"/>
    <w:rsid w:val="00AB6DF7"/>
    <w:rsid w:val="00AB791D"/>
    <w:rsid w:val="00AB7B0F"/>
    <w:rsid w:val="00AB7BA2"/>
    <w:rsid w:val="00AB7FD9"/>
    <w:rsid w:val="00AC13DB"/>
    <w:rsid w:val="00AC143D"/>
    <w:rsid w:val="00AC1D81"/>
    <w:rsid w:val="00AC2AD0"/>
    <w:rsid w:val="00AC31E1"/>
    <w:rsid w:val="00AC3423"/>
    <w:rsid w:val="00AC3C90"/>
    <w:rsid w:val="00AC3EEC"/>
    <w:rsid w:val="00AC441A"/>
    <w:rsid w:val="00AC445C"/>
    <w:rsid w:val="00AC4967"/>
    <w:rsid w:val="00AC4B68"/>
    <w:rsid w:val="00AC5203"/>
    <w:rsid w:val="00AC5C86"/>
    <w:rsid w:val="00AC6383"/>
    <w:rsid w:val="00AC63DC"/>
    <w:rsid w:val="00AC6821"/>
    <w:rsid w:val="00AC6B6E"/>
    <w:rsid w:val="00AC6E11"/>
    <w:rsid w:val="00AC750D"/>
    <w:rsid w:val="00AD011E"/>
    <w:rsid w:val="00AD020C"/>
    <w:rsid w:val="00AD0711"/>
    <w:rsid w:val="00AD1174"/>
    <w:rsid w:val="00AD132A"/>
    <w:rsid w:val="00AD197E"/>
    <w:rsid w:val="00AD238C"/>
    <w:rsid w:val="00AD27F6"/>
    <w:rsid w:val="00AD291D"/>
    <w:rsid w:val="00AD3BA4"/>
    <w:rsid w:val="00AD3CBA"/>
    <w:rsid w:val="00AD3D7D"/>
    <w:rsid w:val="00AD5B72"/>
    <w:rsid w:val="00AD6097"/>
    <w:rsid w:val="00AD72E1"/>
    <w:rsid w:val="00AD7381"/>
    <w:rsid w:val="00AD748A"/>
    <w:rsid w:val="00AD7B4C"/>
    <w:rsid w:val="00AD7DC5"/>
    <w:rsid w:val="00AD7DF7"/>
    <w:rsid w:val="00AD7E4F"/>
    <w:rsid w:val="00AD7F6D"/>
    <w:rsid w:val="00AE04B7"/>
    <w:rsid w:val="00AE04D1"/>
    <w:rsid w:val="00AE1760"/>
    <w:rsid w:val="00AE17D5"/>
    <w:rsid w:val="00AE1D0B"/>
    <w:rsid w:val="00AE1ECD"/>
    <w:rsid w:val="00AE2101"/>
    <w:rsid w:val="00AE213C"/>
    <w:rsid w:val="00AE2219"/>
    <w:rsid w:val="00AE2851"/>
    <w:rsid w:val="00AE2DAF"/>
    <w:rsid w:val="00AE2E1C"/>
    <w:rsid w:val="00AE4463"/>
    <w:rsid w:val="00AE48E1"/>
    <w:rsid w:val="00AE4A2F"/>
    <w:rsid w:val="00AE4ADF"/>
    <w:rsid w:val="00AE4BC6"/>
    <w:rsid w:val="00AE4C6B"/>
    <w:rsid w:val="00AE4DDA"/>
    <w:rsid w:val="00AE580E"/>
    <w:rsid w:val="00AE5911"/>
    <w:rsid w:val="00AE61D0"/>
    <w:rsid w:val="00AE6678"/>
    <w:rsid w:val="00AE6C33"/>
    <w:rsid w:val="00AE6F9B"/>
    <w:rsid w:val="00AE7060"/>
    <w:rsid w:val="00AE70BF"/>
    <w:rsid w:val="00AE7780"/>
    <w:rsid w:val="00AE78AA"/>
    <w:rsid w:val="00AE7DFD"/>
    <w:rsid w:val="00AF0264"/>
    <w:rsid w:val="00AF06C2"/>
    <w:rsid w:val="00AF0912"/>
    <w:rsid w:val="00AF108C"/>
    <w:rsid w:val="00AF12AF"/>
    <w:rsid w:val="00AF2327"/>
    <w:rsid w:val="00AF2A54"/>
    <w:rsid w:val="00AF3A97"/>
    <w:rsid w:val="00AF3B73"/>
    <w:rsid w:val="00AF451C"/>
    <w:rsid w:val="00AF4EA1"/>
    <w:rsid w:val="00AF4EE6"/>
    <w:rsid w:val="00AF4F63"/>
    <w:rsid w:val="00AF50F2"/>
    <w:rsid w:val="00AF540C"/>
    <w:rsid w:val="00AF5984"/>
    <w:rsid w:val="00AF5C00"/>
    <w:rsid w:val="00AF60D6"/>
    <w:rsid w:val="00AF62EE"/>
    <w:rsid w:val="00AF63A8"/>
    <w:rsid w:val="00AF6DB5"/>
    <w:rsid w:val="00AF71E3"/>
    <w:rsid w:val="00AF72EE"/>
    <w:rsid w:val="00B0012F"/>
    <w:rsid w:val="00B00450"/>
    <w:rsid w:val="00B00469"/>
    <w:rsid w:val="00B00574"/>
    <w:rsid w:val="00B01402"/>
    <w:rsid w:val="00B01A72"/>
    <w:rsid w:val="00B01D78"/>
    <w:rsid w:val="00B0218C"/>
    <w:rsid w:val="00B03610"/>
    <w:rsid w:val="00B03F6F"/>
    <w:rsid w:val="00B041A0"/>
    <w:rsid w:val="00B044AF"/>
    <w:rsid w:val="00B0482C"/>
    <w:rsid w:val="00B0492C"/>
    <w:rsid w:val="00B050A0"/>
    <w:rsid w:val="00B05267"/>
    <w:rsid w:val="00B05801"/>
    <w:rsid w:val="00B05D45"/>
    <w:rsid w:val="00B0653E"/>
    <w:rsid w:val="00B065A4"/>
    <w:rsid w:val="00B06627"/>
    <w:rsid w:val="00B06E34"/>
    <w:rsid w:val="00B070A4"/>
    <w:rsid w:val="00B0710A"/>
    <w:rsid w:val="00B071D9"/>
    <w:rsid w:val="00B07878"/>
    <w:rsid w:val="00B07B1A"/>
    <w:rsid w:val="00B07E26"/>
    <w:rsid w:val="00B10822"/>
    <w:rsid w:val="00B11919"/>
    <w:rsid w:val="00B11951"/>
    <w:rsid w:val="00B11F43"/>
    <w:rsid w:val="00B1358D"/>
    <w:rsid w:val="00B13E2A"/>
    <w:rsid w:val="00B14D99"/>
    <w:rsid w:val="00B1572F"/>
    <w:rsid w:val="00B162B6"/>
    <w:rsid w:val="00B17117"/>
    <w:rsid w:val="00B17210"/>
    <w:rsid w:val="00B173FD"/>
    <w:rsid w:val="00B17C7F"/>
    <w:rsid w:val="00B2043F"/>
    <w:rsid w:val="00B2069B"/>
    <w:rsid w:val="00B20EFA"/>
    <w:rsid w:val="00B20FFC"/>
    <w:rsid w:val="00B213C2"/>
    <w:rsid w:val="00B2181D"/>
    <w:rsid w:val="00B21973"/>
    <w:rsid w:val="00B22156"/>
    <w:rsid w:val="00B22517"/>
    <w:rsid w:val="00B228CB"/>
    <w:rsid w:val="00B234DB"/>
    <w:rsid w:val="00B24A0D"/>
    <w:rsid w:val="00B24BD0"/>
    <w:rsid w:val="00B24DAD"/>
    <w:rsid w:val="00B25B98"/>
    <w:rsid w:val="00B26527"/>
    <w:rsid w:val="00B26B43"/>
    <w:rsid w:val="00B26B80"/>
    <w:rsid w:val="00B27DCE"/>
    <w:rsid w:val="00B30680"/>
    <w:rsid w:val="00B307BC"/>
    <w:rsid w:val="00B30CAE"/>
    <w:rsid w:val="00B311E7"/>
    <w:rsid w:val="00B319F9"/>
    <w:rsid w:val="00B31ABB"/>
    <w:rsid w:val="00B31C2B"/>
    <w:rsid w:val="00B3239B"/>
    <w:rsid w:val="00B32576"/>
    <w:rsid w:val="00B32693"/>
    <w:rsid w:val="00B326CD"/>
    <w:rsid w:val="00B327B8"/>
    <w:rsid w:val="00B32AC6"/>
    <w:rsid w:val="00B32C7B"/>
    <w:rsid w:val="00B3325E"/>
    <w:rsid w:val="00B33C57"/>
    <w:rsid w:val="00B34128"/>
    <w:rsid w:val="00B34421"/>
    <w:rsid w:val="00B34649"/>
    <w:rsid w:val="00B34E0D"/>
    <w:rsid w:val="00B34E31"/>
    <w:rsid w:val="00B34E5D"/>
    <w:rsid w:val="00B35381"/>
    <w:rsid w:val="00B35583"/>
    <w:rsid w:val="00B357AF"/>
    <w:rsid w:val="00B35912"/>
    <w:rsid w:val="00B35C72"/>
    <w:rsid w:val="00B360F1"/>
    <w:rsid w:val="00B36372"/>
    <w:rsid w:val="00B36374"/>
    <w:rsid w:val="00B3658C"/>
    <w:rsid w:val="00B365B9"/>
    <w:rsid w:val="00B365D1"/>
    <w:rsid w:val="00B365DB"/>
    <w:rsid w:val="00B36B74"/>
    <w:rsid w:val="00B36EFB"/>
    <w:rsid w:val="00B377EB"/>
    <w:rsid w:val="00B400EF"/>
    <w:rsid w:val="00B40630"/>
    <w:rsid w:val="00B40662"/>
    <w:rsid w:val="00B40A0F"/>
    <w:rsid w:val="00B414BC"/>
    <w:rsid w:val="00B41587"/>
    <w:rsid w:val="00B4195D"/>
    <w:rsid w:val="00B41ABE"/>
    <w:rsid w:val="00B4225E"/>
    <w:rsid w:val="00B42278"/>
    <w:rsid w:val="00B427D2"/>
    <w:rsid w:val="00B4283D"/>
    <w:rsid w:val="00B42A6C"/>
    <w:rsid w:val="00B42C23"/>
    <w:rsid w:val="00B42CA4"/>
    <w:rsid w:val="00B42F0E"/>
    <w:rsid w:val="00B4319D"/>
    <w:rsid w:val="00B436FE"/>
    <w:rsid w:val="00B43B69"/>
    <w:rsid w:val="00B4459E"/>
    <w:rsid w:val="00B445D8"/>
    <w:rsid w:val="00B448F4"/>
    <w:rsid w:val="00B44ADF"/>
    <w:rsid w:val="00B44C3E"/>
    <w:rsid w:val="00B459DE"/>
    <w:rsid w:val="00B45AE9"/>
    <w:rsid w:val="00B463D0"/>
    <w:rsid w:val="00B46B27"/>
    <w:rsid w:val="00B47080"/>
    <w:rsid w:val="00B473EE"/>
    <w:rsid w:val="00B500BA"/>
    <w:rsid w:val="00B50404"/>
    <w:rsid w:val="00B50579"/>
    <w:rsid w:val="00B51931"/>
    <w:rsid w:val="00B51B79"/>
    <w:rsid w:val="00B5240D"/>
    <w:rsid w:val="00B533D3"/>
    <w:rsid w:val="00B53BF1"/>
    <w:rsid w:val="00B53CF2"/>
    <w:rsid w:val="00B53EC0"/>
    <w:rsid w:val="00B53F19"/>
    <w:rsid w:val="00B5425A"/>
    <w:rsid w:val="00B5449C"/>
    <w:rsid w:val="00B5568B"/>
    <w:rsid w:val="00B55CE8"/>
    <w:rsid w:val="00B5608C"/>
    <w:rsid w:val="00B56E0A"/>
    <w:rsid w:val="00B57951"/>
    <w:rsid w:val="00B60767"/>
    <w:rsid w:val="00B60907"/>
    <w:rsid w:val="00B6125C"/>
    <w:rsid w:val="00B614D3"/>
    <w:rsid w:val="00B61AE8"/>
    <w:rsid w:val="00B62A4D"/>
    <w:rsid w:val="00B63119"/>
    <w:rsid w:val="00B63553"/>
    <w:rsid w:val="00B63889"/>
    <w:rsid w:val="00B63E82"/>
    <w:rsid w:val="00B63F55"/>
    <w:rsid w:val="00B64626"/>
    <w:rsid w:val="00B650E9"/>
    <w:rsid w:val="00B65597"/>
    <w:rsid w:val="00B65774"/>
    <w:rsid w:val="00B65DD4"/>
    <w:rsid w:val="00B667E1"/>
    <w:rsid w:val="00B66C2E"/>
    <w:rsid w:val="00B67066"/>
    <w:rsid w:val="00B672C8"/>
    <w:rsid w:val="00B672E7"/>
    <w:rsid w:val="00B67355"/>
    <w:rsid w:val="00B678B1"/>
    <w:rsid w:val="00B67CF9"/>
    <w:rsid w:val="00B701F5"/>
    <w:rsid w:val="00B70DB5"/>
    <w:rsid w:val="00B70DFB"/>
    <w:rsid w:val="00B70E60"/>
    <w:rsid w:val="00B7199B"/>
    <w:rsid w:val="00B71A35"/>
    <w:rsid w:val="00B742E5"/>
    <w:rsid w:val="00B7555F"/>
    <w:rsid w:val="00B75796"/>
    <w:rsid w:val="00B75C13"/>
    <w:rsid w:val="00B75F19"/>
    <w:rsid w:val="00B76831"/>
    <w:rsid w:val="00B76E56"/>
    <w:rsid w:val="00B76FF5"/>
    <w:rsid w:val="00B77049"/>
    <w:rsid w:val="00B7710E"/>
    <w:rsid w:val="00B77194"/>
    <w:rsid w:val="00B772ED"/>
    <w:rsid w:val="00B77776"/>
    <w:rsid w:val="00B77ABA"/>
    <w:rsid w:val="00B8069D"/>
    <w:rsid w:val="00B8098D"/>
    <w:rsid w:val="00B80F2D"/>
    <w:rsid w:val="00B8154D"/>
    <w:rsid w:val="00B81638"/>
    <w:rsid w:val="00B82BE5"/>
    <w:rsid w:val="00B8311D"/>
    <w:rsid w:val="00B83BA1"/>
    <w:rsid w:val="00B84A6F"/>
    <w:rsid w:val="00B84BDD"/>
    <w:rsid w:val="00B8527C"/>
    <w:rsid w:val="00B86119"/>
    <w:rsid w:val="00B861CD"/>
    <w:rsid w:val="00B862A8"/>
    <w:rsid w:val="00B86417"/>
    <w:rsid w:val="00B86F15"/>
    <w:rsid w:val="00B87083"/>
    <w:rsid w:val="00B87102"/>
    <w:rsid w:val="00B90251"/>
    <w:rsid w:val="00B9059B"/>
    <w:rsid w:val="00B905FC"/>
    <w:rsid w:val="00B90698"/>
    <w:rsid w:val="00B90A70"/>
    <w:rsid w:val="00B90E40"/>
    <w:rsid w:val="00B90F04"/>
    <w:rsid w:val="00B91327"/>
    <w:rsid w:val="00B9199E"/>
    <w:rsid w:val="00B91CA0"/>
    <w:rsid w:val="00B923CE"/>
    <w:rsid w:val="00B92897"/>
    <w:rsid w:val="00B9367D"/>
    <w:rsid w:val="00B93B81"/>
    <w:rsid w:val="00B93FEF"/>
    <w:rsid w:val="00B9444B"/>
    <w:rsid w:val="00B94F95"/>
    <w:rsid w:val="00B9516F"/>
    <w:rsid w:val="00B95A74"/>
    <w:rsid w:val="00B96715"/>
    <w:rsid w:val="00B96821"/>
    <w:rsid w:val="00B9685E"/>
    <w:rsid w:val="00B96EF2"/>
    <w:rsid w:val="00B971B5"/>
    <w:rsid w:val="00BA0166"/>
    <w:rsid w:val="00BA0C1F"/>
    <w:rsid w:val="00BA1687"/>
    <w:rsid w:val="00BA24C0"/>
    <w:rsid w:val="00BA26C4"/>
    <w:rsid w:val="00BA29BB"/>
    <w:rsid w:val="00BA29D4"/>
    <w:rsid w:val="00BA2E1B"/>
    <w:rsid w:val="00BA2F4A"/>
    <w:rsid w:val="00BA435B"/>
    <w:rsid w:val="00BA4543"/>
    <w:rsid w:val="00BA4B6F"/>
    <w:rsid w:val="00BA4E60"/>
    <w:rsid w:val="00BA688C"/>
    <w:rsid w:val="00BA6AA9"/>
    <w:rsid w:val="00BA6AC0"/>
    <w:rsid w:val="00BA6B65"/>
    <w:rsid w:val="00BA7169"/>
    <w:rsid w:val="00BA735B"/>
    <w:rsid w:val="00BA7A9E"/>
    <w:rsid w:val="00BA7B44"/>
    <w:rsid w:val="00BA7E93"/>
    <w:rsid w:val="00BB06E8"/>
    <w:rsid w:val="00BB22A5"/>
    <w:rsid w:val="00BB263E"/>
    <w:rsid w:val="00BB30C8"/>
    <w:rsid w:val="00BB3299"/>
    <w:rsid w:val="00BB3D40"/>
    <w:rsid w:val="00BB45B2"/>
    <w:rsid w:val="00BB4A38"/>
    <w:rsid w:val="00BB53D6"/>
    <w:rsid w:val="00BB6811"/>
    <w:rsid w:val="00BB6864"/>
    <w:rsid w:val="00BB79DF"/>
    <w:rsid w:val="00BB7CC3"/>
    <w:rsid w:val="00BC018B"/>
    <w:rsid w:val="00BC09F6"/>
    <w:rsid w:val="00BC0CD3"/>
    <w:rsid w:val="00BC0EE6"/>
    <w:rsid w:val="00BC14BC"/>
    <w:rsid w:val="00BC1646"/>
    <w:rsid w:val="00BC2707"/>
    <w:rsid w:val="00BC2E8A"/>
    <w:rsid w:val="00BC354B"/>
    <w:rsid w:val="00BC3CD2"/>
    <w:rsid w:val="00BC3EA4"/>
    <w:rsid w:val="00BC5F70"/>
    <w:rsid w:val="00BC6B82"/>
    <w:rsid w:val="00BC70AA"/>
    <w:rsid w:val="00BC70D2"/>
    <w:rsid w:val="00BC72DE"/>
    <w:rsid w:val="00BC780D"/>
    <w:rsid w:val="00BC7C97"/>
    <w:rsid w:val="00BD078C"/>
    <w:rsid w:val="00BD0C2B"/>
    <w:rsid w:val="00BD0E2F"/>
    <w:rsid w:val="00BD0F52"/>
    <w:rsid w:val="00BD171A"/>
    <w:rsid w:val="00BD18FF"/>
    <w:rsid w:val="00BD1951"/>
    <w:rsid w:val="00BD218B"/>
    <w:rsid w:val="00BD25FC"/>
    <w:rsid w:val="00BD2BF2"/>
    <w:rsid w:val="00BD2CFE"/>
    <w:rsid w:val="00BD2E79"/>
    <w:rsid w:val="00BD3218"/>
    <w:rsid w:val="00BD33AC"/>
    <w:rsid w:val="00BD378C"/>
    <w:rsid w:val="00BD3E1E"/>
    <w:rsid w:val="00BD3E32"/>
    <w:rsid w:val="00BD4A01"/>
    <w:rsid w:val="00BD4A08"/>
    <w:rsid w:val="00BD54EB"/>
    <w:rsid w:val="00BD63B0"/>
    <w:rsid w:val="00BD664D"/>
    <w:rsid w:val="00BD6ED3"/>
    <w:rsid w:val="00BD757A"/>
    <w:rsid w:val="00BD76F9"/>
    <w:rsid w:val="00BD79C2"/>
    <w:rsid w:val="00BD7CE3"/>
    <w:rsid w:val="00BE0CB3"/>
    <w:rsid w:val="00BE0D1F"/>
    <w:rsid w:val="00BE1C04"/>
    <w:rsid w:val="00BE35B6"/>
    <w:rsid w:val="00BE374B"/>
    <w:rsid w:val="00BE3C68"/>
    <w:rsid w:val="00BE3ED9"/>
    <w:rsid w:val="00BE4442"/>
    <w:rsid w:val="00BE572D"/>
    <w:rsid w:val="00BE5901"/>
    <w:rsid w:val="00BE5CF5"/>
    <w:rsid w:val="00BE6AE3"/>
    <w:rsid w:val="00BE6BF9"/>
    <w:rsid w:val="00BE7B1F"/>
    <w:rsid w:val="00BE7C72"/>
    <w:rsid w:val="00BE7CE6"/>
    <w:rsid w:val="00BF0179"/>
    <w:rsid w:val="00BF022C"/>
    <w:rsid w:val="00BF02F4"/>
    <w:rsid w:val="00BF06AE"/>
    <w:rsid w:val="00BF0D0B"/>
    <w:rsid w:val="00BF0DAC"/>
    <w:rsid w:val="00BF0FD4"/>
    <w:rsid w:val="00BF155D"/>
    <w:rsid w:val="00BF1703"/>
    <w:rsid w:val="00BF1AE3"/>
    <w:rsid w:val="00BF1DCA"/>
    <w:rsid w:val="00BF1F41"/>
    <w:rsid w:val="00BF22B6"/>
    <w:rsid w:val="00BF26B0"/>
    <w:rsid w:val="00BF2890"/>
    <w:rsid w:val="00BF3446"/>
    <w:rsid w:val="00BF3DA4"/>
    <w:rsid w:val="00BF3DBF"/>
    <w:rsid w:val="00BF3F11"/>
    <w:rsid w:val="00BF4047"/>
    <w:rsid w:val="00BF43C6"/>
    <w:rsid w:val="00BF54D4"/>
    <w:rsid w:val="00BF5EBD"/>
    <w:rsid w:val="00BF664D"/>
    <w:rsid w:val="00BF6BB8"/>
    <w:rsid w:val="00BF7351"/>
    <w:rsid w:val="00BF7484"/>
    <w:rsid w:val="00BF75C9"/>
    <w:rsid w:val="00BF7F39"/>
    <w:rsid w:val="00C007D8"/>
    <w:rsid w:val="00C01306"/>
    <w:rsid w:val="00C01314"/>
    <w:rsid w:val="00C0136B"/>
    <w:rsid w:val="00C017EF"/>
    <w:rsid w:val="00C02535"/>
    <w:rsid w:val="00C02AB3"/>
    <w:rsid w:val="00C0342F"/>
    <w:rsid w:val="00C036F9"/>
    <w:rsid w:val="00C039F5"/>
    <w:rsid w:val="00C0423B"/>
    <w:rsid w:val="00C04583"/>
    <w:rsid w:val="00C048AA"/>
    <w:rsid w:val="00C04DA6"/>
    <w:rsid w:val="00C052F9"/>
    <w:rsid w:val="00C055AA"/>
    <w:rsid w:val="00C05730"/>
    <w:rsid w:val="00C05744"/>
    <w:rsid w:val="00C061AF"/>
    <w:rsid w:val="00C0633F"/>
    <w:rsid w:val="00C06A47"/>
    <w:rsid w:val="00C07501"/>
    <w:rsid w:val="00C102E6"/>
    <w:rsid w:val="00C10323"/>
    <w:rsid w:val="00C10A97"/>
    <w:rsid w:val="00C1117F"/>
    <w:rsid w:val="00C123FF"/>
    <w:rsid w:val="00C12464"/>
    <w:rsid w:val="00C12851"/>
    <w:rsid w:val="00C129B1"/>
    <w:rsid w:val="00C12C2F"/>
    <w:rsid w:val="00C1323D"/>
    <w:rsid w:val="00C1382A"/>
    <w:rsid w:val="00C13D9C"/>
    <w:rsid w:val="00C141F3"/>
    <w:rsid w:val="00C14280"/>
    <w:rsid w:val="00C147FA"/>
    <w:rsid w:val="00C153BD"/>
    <w:rsid w:val="00C15468"/>
    <w:rsid w:val="00C15722"/>
    <w:rsid w:val="00C1582C"/>
    <w:rsid w:val="00C15925"/>
    <w:rsid w:val="00C15B1C"/>
    <w:rsid w:val="00C16979"/>
    <w:rsid w:val="00C17A70"/>
    <w:rsid w:val="00C205EC"/>
    <w:rsid w:val="00C206EF"/>
    <w:rsid w:val="00C208DE"/>
    <w:rsid w:val="00C209C5"/>
    <w:rsid w:val="00C21194"/>
    <w:rsid w:val="00C211C8"/>
    <w:rsid w:val="00C2156C"/>
    <w:rsid w:val="00C21D7A"/>
    <w:rsid w:val="00C21E98"/>
    <w:rsid w:val="00C22492"/>
    <w:rsid w:val="00C225D8"/>
    <w:rsid w:val="00C229DF"/>
    <w:rsid w:val="00C22D33"/>
    <w:rsid w:val="00C22FCB"/>
    <w:rsid w:val="00C2397A"/>
    <w:rsid w:val="00C239C0"/>
    <w:rsid w:val="00C23A9E"/>
    <w:rsid w:val="00C24362"/>
    <w:rsid w:val="00C24CBB"/>
    <w:rsid w:val="00C24DB3"/>
    <w:rsid w:val="00C2518A"/>
    <w:rsid w:val="00C252CB"/>
    <w:rsid w:val="00C254DD"/>
    <w:rsid w:val="00C25650"/>
    <w:rsid w:val="00C261DB"/>
    <w:rsid w:val="00C26522"/>
    <w:rsid w:val="00C26AFA"/>
    <w:rsid w:val="00C26CDA"/>
    <w:rsid w:val="00C273D1"/>
    <w:rsid w:val="00C30026"/>
    <w:rsid w:val="00C30334"/>
    <w:rsid w:val="00C30E40"/>
    <w:rsid w:val="00C30F8A"/>
    <w:rsid w:val="00C310A9"/>
    <w:rsid w:val="00C310CC"/>
    <w:rsid w:val="00C311C3"/>
    <w:rsid w:val="00C314DE"/>
    <w:rsid w:val="00C31716"/>
    <w:rsid w:val="00C31CEC"/>
    <w:rsid w:val="00C31D77"/>
    <w:rsid w:val="00C31F0E"/>
    <w:rsid w:val="00C32129"/>
    <w:rsid w:val="00C32493"/>
    <w:rsid w:val="00C32768"/>
    <w:rsid w:val="00C32EB0"/>
    <w:rsid w:val="00C33287"/>
    <w:rsid w:val="00C3384F"/>
    <w:rsid w:val="00C33EC7"/>
    <w:rsid w:val="00C34173"/>
    <w:rsid w:val="00C3442F"/>
    <w:rsid w:val="00C34532"/>
    <w:rsid w:val="00C34CE7"/>
    <w:rsid w:val="00C350AF"/>
    <w:rsid w:val="00C35B75"/>
    <w:rsid w:val="00C35CFE"/>
    <w:rsid w:val="00C35F86"/>
    <w:rsid w:val="00C36540"/>
    <w:rsid w:val="00C37010"/>
    <w:rsid w:val="00C37642"/>
    <w:rsid w:val="00C3781F"/>
    <w:rsid w:val="00C37C9B"/>
    <w:rsid w:val="00C40657"/>
    <w:rsid w:val="00C411D4"/>
    <w:rsid w:val="00C41593"/>
    <w:rsid w:val="00C415C9"/>
    <w:rsid w:val="00C429F2"/>
    <w:rsid w:val="00C445AF"/>
    <w:rsid w:val="00C44874"/>
    <w:rsid w:val="00C449EB"/>
    <w:rsid w:val="00C44F0A"/>
    <w:rsid w:val="00C44FE3"/>
    <w:rsid w:val="00C450A6"/>
    <w:rsid w:val="00C457CC"/>
    <w:rsid w:val="00C45A40"/>
    <w:rsid w:val="00C46212"/>
    <w:rsid w:val="00C4672E"/>
    <w:rsid w:val="00C4678A"/>
    <w:rsid w:val="00C46CF6"/>
    <w:rsid w:val="00C46FF1"/>
    <w:rsid w:val="00C47116"/>
    <w:rsid w:val="00C473DD"/>
    <w:rsid w:val="00C5029D"/>
    <w:rsid w:val="00C51AA3"/>
    <w:rsid w:val="00C52069"/>
    <w:rsid w:val="00C52103"/>
    <w:rsid w:val="00C52107"/>
    <w:rsid w:val="00C5276B"/>
    <w:rsid w:val="00C5386D"/>
    <w:rsid w:val="00C53C66"/>
    <w:rsid w:val="00C54237"/>
    <w:rsid w:val="00C54A51"/>
    <w:rsid w:val="00C5566F"/>
    <w:rsid w:val="00C55A61"/>
    <w:rsid w:val="00C5610B"/>
    <w:rsid w:val="00C5651C"/>
    <w:rsid w:val="00C56A0F"/>
    <w:rsid w:val="00C571F1"/>
    <w:rsid w:val="00C577D8"/>
    <w:rsid w:val="00C57C12"/>
    <w:rsid w:val="00C57F3C"/>
    <w:rsid w:val="00C6002A"/>
    <w:rsid w:val="00C601EC"/>
    <w:rsid w:val="00C60341"/>
    <w:rsid w:val="00C60479"/>
    <w:rsid w:val="00C606BE"/>
    <w:rsid w:val="00C608AF"/>
    <w:rsid w:val="00C60F92"/>
    <w:rsid w:val="00C61EA6"/>
    <w:rsid w:val="00C62994"/>
    <w:rsid w:val="00C62B9F"/>
    <w:rsid w:val="00C634F4"/>
    <w:rsid w:val="00C647FA"/>
    <w:rsid w:val="00C648E7"/>
    <w:rsid w:val="00C64F52"/>
    <w:rsid w:val="00C666CF"/>
    <w:rsid w:val="00C667CC"/>
    <w:rsid w:val="00C66D8F"/>
    <w:rsid w:val="00C66E61"/>
    <w:rsid w:val="00C66F53"/>
    <w:rsid w:val="00C67337"/>
    <w:rsid w:val="00C675EF"/>
    <w:rsid w:val="00C676F7"/>
    <w:rsid w:val="00C7063E"/>
    <w:rsid w:val="00C71C32"/>
    <w:rsid w:val="00C72081"/>
    <w:rsid w:val="00C725F8"/>
    <w:rsid w:val="00C731BE"/>
    <w:rsid w:val="00C7329E"/>
    <w:rsid w:val="00C739C7"/>
    <w:rsid w:val="00C739FC"/>
    <w:rsid w:val="00C73D27"/>
    <w:rsid w:val="00C73E6F"/>
    <w:rsid w:val="00C74EC6"/>
    <w:rsid w:val="00C7513F"/>
    <w:rsid w:val="00C75573"/>
    <w:rsid w:val="00C75FCB"/>
    <w:rsid w:val="00C76C3D"/>
    <w:rsid w:val="00C77370"/>
    <w:rsid w:val="00C7749A"/>
    <w:rsid w:val="00C7761F"/>
    <w:rsid w:val="00C777E1"/>
    <w:rsid w:val="00C77900"/>
    <w:rsid w:val="00C77A0A"/>
    <w:rsid w:val="00C77A81"/>
    <w:rsid w:val="00C80274"/>
    <w:rsid w:val="00C809A6"/>
    <w:rsid w:val="00C80EDD"/>
    <w:rsid w:val="00C80FF7"/>
    <w:rsid w:val="00C81AE8"/>
    <w:rsid w:val="00C81D26"/>
    <w:rsid w:val="00C81D68"/>
    <w:rsid w:val="00C81F29"/>
    <w:rsid w:val="00C82120"/>
    <w:rsid w:val="00C823BF"/>
    <w:rsid w:val="00C82BB9"/>
    <w:rsid w:val="00C8367D"/>
    <w:rsid w:val="00C839EA"/>
    <w:rsid w:val="00C83E95"/>
    <w:rsid w:val="00C8423E"/>
    <w:rsid w:val="00C8446F"/>
    <w:rsid w:val="00C84552"/>
    <w:rsid w:val="00C84F49"/>
    <w:rsid w:val="00C8628E"/>
    <w:rsid w:val="00C86681"/>
    <w:rsid w:val="00C86721"/>
    <w:rsid w:val="00C90443"/>
    <w:rsid w:val="00C90B4B"/>
    <w:rsid w:val="00C90FC2"/>
    <w:rsid w:val="00C9204F"/>
    <w:rsid w:val="00C92902"/>
    <w:rsid w:val="00C92914"/>
    <w:rsid w:val="00C92B7B"/>
    <w:rsid w:val="00C92D01"/>
    <w:rsid w:val="00C92E84"/>
    <w:rsid w:val="00C932A7"/>
    <w:rsid w:val="00C93500"/>
    <w:rsid w:val="00C935CB"/>
    <w:rsid w:val="00C938DA"/>
    <w:rsid w:val="00C93E49"/>
    <w:rsid w:val="00C94CC7"/>
    <w:rsid w:val="00C9505C"/>
    <w:rsid w:val="00C951EB"/>
    <w:rsid w:val="00C954E5"/>
    <w:rsid w:val="00C9582F"/>
    <w:rsid w:val="00C95BBA"/>
    <w:rsid w:val="00C95EE5"/>
    <w:rsid w:val="00C95F70"/>
    <w:rsid w:val="00C96E4B"/>
    <w:rsid w:val="00C972E9"/>
    <w:rsid w:val="00C9762E"/>
    <w:rsid w:val="00C978A4"/>
    <w:rsid w:val="00C97BCA"/>
    <w:rsid w:val="00CA0751"/>
    <w:rsid w:val="00CA0C6C"/>
    <w:rsid w:val="00CA1F51"/>
    <w:rsid w:val="00CA1FDE"/>
    <w:rsid w:val="00CA23A5"/>
    <w:rsid w:val="00CA2801"/>
    <w:rsid w:val="00CA2DF6"/>
    <w:rsid w:val="00CA351A"/>
    <w:rsid w:val="00CA3F9A"/>
    <w:rsid w:val="00CA4249"/>
    <w:rsid w:val="00CA4A25"/>
    <w:rsid w:val="00CA4A57"/>
    <w:rsid w:val="00CA5A5A"/>
    <w:rsid w:val="00CA5AB6"/>
    <w:rsid w:val="00CA6204"/>
    <w:rsid w:val="00CA6B08"/>
    <w:rsid w:val="00CA781F"/>
    <w:rsid w:val="00CB035B"/>
    <w:rsid w:val="00CB099C"/>
    <w:rsid w:val="00CB0DB2"/>
    <w:rsid w:val="00CB0E0A"/>
    <w:rsid w:val="00CB1051"/>
    <w:rsid w:val="00CB15D7"/>
    <w:rsid w:val="00CB1867"/>
    <w:rsid w:val="00CB1E86"/>
    <w:rsid w:val="00CB24F9"/>
    <w:rsid w:val="00CB2835"/>
    <w:rsid w:val="00CB292A"/>
    <w:rsid w:val="00CB2A0D"/>
    <w:rsid w:val="00CB2C80"/>
    <w:rsid w:val="00CB3169"/>
    <w:rsid w:val="00CB3329"/>
    <w:rsid w:val="00CB338B"/>
    <w:rsid w:val="00CB37FB"/>
    <w:rsid w:val="00CB387C"/>
    <w:rsid w:val="00CB39E0"/>
    <w:rsid w:val="00CB3AD7"/>
    <w:rsid w:val="00CB3B5B"/>
    <w:rsid w:val="00CB5045"/>
    <w:rsid w:val="00CB5872"/>
    <w:rsid w:val="00CB598A"/>
    <w:rsid w:val="00CB5C46"/>
    <w:rsid w:val="00CB6487"/>
    <w:rsid w:val="00CB678E"/>
    <w:rsid w:val="00CB6F54"/>
    <w:rsid w:val="00CB7D3A"/>
    <w:rsid w:val="00CB7D9E"/>
    <w:rsid w:val="00CC112D"/>
    <w:rsid w:val="00CC17EB"/>
    <w:rsid w:val="00CC180D"/>
    <w:rsid w:val="00CC1CC6"/>
    <w:rsid w:val="00CC1D64"/>
    <w:rsid w:val="00CC1FC2"/>
    <w:rsid w:val="00CC22EF"/>
    <w:rsid w:val="00CC36FB"/>
    <w:rsid w:val="00CC3B7B"/>
    <w:rsid w:val="00CC4A09"/>
    <w:rsid w:val="00CC4AA0"/>
    <w:rsid w:val="00CC4B40"/>
    <w:rsid w:val="00CC4C12"/>
    <w:rsid w:val="00CC59EE"/>
    <w:rsid w:val="00CC5C9C"/>
    <w:rsid w:val="00CC5DF8"/>
    <w:rsid w:val="00CC65A9"/>
    <w:rsid w:val="00CC6674"/>
    <w:rsid w:val="00CC67FE"/>
    <w:rsid w:val="00CC6C71"/>
    <w:rsid w:val="00CC75D3"/>
    <w:rsid w:val="00CC764B"/>
    <w:rsid w:val="00CC7AFB"/>
    <w:rsid w:val="00CC7DD3"/>
    <w:rsid w:val="00CD01DB"/>
    <w:rsid w:val="00CD0343"/>
    <w:rsid w:val="00CD10BD"/>
    <w:rsid w:val="00CD1BF7"/>
    <w:rsid w:val="00CD1F70"/>
    <w:rsid w:val="00CD20E8"/>
    <w:rsid w:val="00CD212A"/>
    <w:rsid w:val="00CD237F"/>
    <w:rsid w:val="00CD2862"/>
    <w:rsid w:val="00CD2AE1"/>
    <w:rsid w:val="00CD3417"/>
    <w:rsid w:val="00CD369D"/>
    <w:rsid w:val="00CD3815"/>
    <w:rsid w:val="00CD3BF8"/>
    <w:rsid w:val="00CD53DA"/>
    <w:rsid w:val="00CD554A"/>
    <w:rsid w:val="00CD57E9"/>
    <w:rsid w:val="00CD5915"/>
    <w:rsid w:val="00CD5972"/>
    <w:rsid w:val="00CD5BAF"/>
    <w:rsid w:val="00CD6B67"/>
    <w:rsid w:val="00CD6C04"/>
    <w:rsid w:val="00CD70D0"/>
    <w:rsid w:val="00CD719D"/>
    <w:rsid w:val="00CD7A13"/>
    <w:rsid w:val="00CD7D7A"/>
    <w:rsid w:val="00CD7F0C"/>
    <w:rsid w:val="00CE01C3"/>
    <w:rsid w:val="00CE034D"/>
    <w:rsid w:val="00CE0923"/>
    <w:rsid w:val="00CE0BCD"/>
    <w:rsid w:val="00CE1152"/>
    <w:rsid w:val="00CE1214"/>
    <w:rsid w:val="00CE154B"/>
    <w:rsid w:val="00CE173F"/>
    <w:rsid w:val="00CE186A"/>
    <w:rsid w:val="00CE1B8F"/>
    <w:rsid w:val="00CE1C5D"/>
    <w:rsid w:val="00CE1E49"/>
    <w:rsid w:val="00CE261B"/>
    <w:rsid w:val="00CE2B2C"/>
    <w:rsid w:val="00CE2D50"/>
    <w:rsid w:val="00CE30BB"/>
    <w:rsid w:val="00CE312E"/>
    <w:rsid w:val="00CE3334"/>
    <w:rsid w:val="00CE4248"/>
    <w:rsid w:val="00CE454E"/>
    <w:rsid w:val="00CE4992"/>
    <w:rsid w:val="00CE50B1"/>
    <w:rsid w:val="00CE5621"/>
    <w:rsid w:val="00CE6212"/>
    <w:rsid w:val="00CE621A"/>
    <w:rsid w:val="00CE6439"/>
    <w:rsid w:val="00CE64A0"/>
    <w:rsid w:val="00CE65E7"/>
    <w:rsid w:val="00CE6B89"/>
    <w:rsid w:val="00CE6E65"/>
    <w:rsid w:val="00CE6F54"/>
    <w:rsid w:val="00CE746A"/>
    <w:rsid w:val="00CE7E90"/>
    <w:rsid w:val="00CF059E"/>
    <w:rsid w:val="00CF0822"/>
    <w:rsid w:val="00CF0BDB"/>
    <w:rsid w:val="00CF1019"/>
    <w:rsid w:val="00CF10DB"/>
    <w:rsid w:val="00CF1FB9"/>
    <w:rsid w:val="00CF2270"/>
    <w:rsid w:val="00CF2A0D"/>
    <w:rsid w:val="00CF2A7A"/>
    <w:rsid w:val="00CF301C"/>
    <w:rsid w:val="00CF31E5"/>
    <w:rsid w:val="00CF34AA"/>
    <w:rsid w:val="00CF38F2"/>
    <w:rsid w:val="00CF3E6C"/>
    <w:rsid w:val="00CF4587"/>
    <w:rsid w:val="00CF4D58"/>
    <w:rsid w:val="00CF4D61"/>
    <w:rsid w:val="00CF4F24"/>
    <w:rsid w:val="00CF5CDF"/>
    <w:rsid w:val="00CF5FE9"/>
    <w:rsid w:val="00CF6648"/>
    <w:rsid w:val="00CF7680"/>
    <w:rsid w:val="00CF78CB"/>
    <w:rsid w:val="00D0069D"/>
    <w:rsid w:val="00D00987"/>
    <w:rsid w:val="00D0102B"/>
    <w:rsid w:val="00D0134B"/>
    <w:rsid w:val="00D01378"/>
    <w:rsid w:val="00D017FF"/>
    <w:rsid w:val="00D01AC3"/>
    <w:rsid w:val="00D0222B"/>
    <w:rsid w:val="00D0267B"/>
    <w:rsid w:val="00D0295C"/>
    <w:rsid w:val="00D030DB"/>
    <w:rsid w:val="00D0313D"/>
    <w:rsid w:val="00D034BD"/>
    <w:rsid w:val="00D03AD2"/>
    <w:rsid w:val="00D03C7F"/>
    <w:rsid w:val="00D03E3F"/>
    <w:rsid w:val="00D03FA6"/>
    <w:rsid w:val="00D040A7"/>
    <w:rsid w:val="00D040F7"/>
    <w:rsid w:val="00D0438A"/>
    <w:rsid w:val="00D0546D"/>
    <w:rsid w:val="00D05A66"/>
    <w:rsid w:val="00D06173"/>
    <w:rsid w:val="00D06CC9"/>
    <w:rsid w:val="00D0733F"/>
    <w:rsid w:val="00D07425"/>
    <w:rsid w:val="00D07C7D"/>
    <w:rsid w:val="00D10C73"/>
    <w:rsid w:val="00D1132C"/>
    <w:rsid w:val="00D128F0"/>
    <w:rsid w:val="00D13AFD"/>
    <w:rsid w:val="00D13C84"/>
    <w:rsid w:val="00D13D19"/>
    <w:rsid w:val="00D15128"/>
    <w:rsid w:val="00D157EA"/>
    <w:rsid w:val="00D1585C"/>
    <w:rsid w:val="00D16664"/>
    <w:rsid w:val="00D16BD1"/>
    <w:rsid w:val="00D16C58"/>
    <w:rsid w:val="00D1715B"/>
    <w:rsid w:val="00D1751B"/>
    <w:rsid w:val="00D17808"/>
    <w:rsid w:val="00D178F0"/>
    <w:rsid w:val="00D2005B"/>
    <w:rsid w:val="00D204EB"/>
    <w:rsid w:val="00D20535"/>
    <w:rsid w:val="00D2066B"/>
    <w:rsid w:val="00D20980"/>
    <w:rsid w:val="00D20E37"/>
    <w:rsid w:val="00D2199E"/>
    <w:rsid w:val="00D219F1"/>
    <w:rsid w:val="00D21D42"/>
    <w:rsid w:val="00D21EAE"/>
    <w:rsid w:val="00D21F25"/>
    <w:rsid w:val="00D22A99"/>
    <w:rsid w:val="00D22C09"/>
    <w:rsid w:val="00D22FB0"/>
    <w:rsid w:val="00D2372C"/>
    <w:rsid w:val="00D237AE"/>
    <w:rsid w:val="00D240D9"/>
    <w:rsid w:val="00D24546"/>
    <w:rsid w:val="00D247E1"/>
    <w:rsid w:val="00D24FB0"/>
    <w:rsid w:val="00D25B7F"/>
    <w:rsid w:val="00D25D29"/>
    <w:rsid w:val="00D26496"/>
    <w:rsid w:val="00D2662B"/>
    <w:rsid w:val="00D27215"/>
    <w:rsid w:val="00D27926"/>
    <w:rsid w:val="00D27AB7"/>
    <w:rsid w:val="00D27BA9"/>
    <w:rsid w:val="00D30AB5"/>
    <w:rsid w:val="00D30CD6"/>
    <w:rsid w:val="00D311F7"/>
    <w:rsid w:val="00D3133E"/>
    <w:rsid w:val="00D3161E"/>
    <w:rsid w:val="00D319FF"/>
    <w:rsid w:val="00D31A2F"/>
    <w:rsid w:val="00D31A3D"/>
    <w:rsid w:val="00D32192"/>
    <w:rsid w:val="00D321FC"/>
    <w:rsid w:val="00D32825"/>
    <w:rsid w:val="00D32C56"/>
    <w:rsid w:val="00D32D0F"/>
    <w:rsid w:val="00D33418"/>
    <w:rsid w:val="00D335E9"/>
    <w:rsid w:val="00D342D8"/>
    <w:rsid w:val="00D345AF"/>
    <w:rsid w:val="00D347ED"/>
    <w:rsid w:val="00D3534B"/>
    <w:rsid w:val="00D356E6"/>
    <w:rsid w:val="00D35DBF"/>
    <w:rsid w:val="00D36A23"/>
    <w:rsid w:val="00D36DE5"/>
    <w:rsid w:val="00D375F1"/>
    <w:rsid w:val="00D37B5E"/>
    <w:rsid w:val="00D37BAF"/>
    <w:rsid w:val="00D37C04"/>
    <w:rsid w:val="00D37CE5"/>
    <w:rsid w:val="00D409EB"/>
    <w:rsid w:val="00D42F72"/>
    <w:rsid w:val="00D42FD7"/>
    <w:rsid w:val="00D436D3"/>
    <w:rsid w:val="00D43B39"/>
    <w:rsid w:val="00D43CF8"/>
    <w:rsid w:val="00D442D3"/>
    <w:rsid w:val="00D44A60"/>
    <w:rsid w:val="00D44C17"/>
    <w:rsid w:val="00D453C8"/>
    <w:rsid w:val="00D45512"/>
    <w:rsid w:val="00D45DB9"/>
    <w:rsid w:val="00D45F0C"/>
    <w:rsid w:val="00D46190"/>
    <w:rsid w:val="00D46857"/>
    <w:rsid w:val="00D46862"/>
    <w:rsid w:val="00D46866"/>
    <w:rsid w:val="00D46B8A"/>
    <w:rsid w:val="00D46BCF"/>
    <w:rsid w:val="00D517D6"/>
    <w:rsid w:val="00D51CA6"/>
    <w:rsid w:val="00D5222B"/>
    <w:rsid w:val="00D533B9"/>
    <w:rsid w:val="00D53410"/>
    <w:rsid w:val="00D5408C"/>
    <w:rsid w:val="00D546AB"/>
    <w:rsid w:val="00D55714"/>
    <w:rsid w:val="00D5579D"/>
    <w:rsid w:val="00D55E22"/>
    <w:rsid w:val="00D56785"/>
    <w:rsid w:val="00D570B3"/>
    <w:rsid w:val="00D57481"/>
    <w:rsid w:val="00D57E82"/>
    <w:rsid w:val="00D6043B"/>
    <w:rsid w:val="00D61DB7"/>
    <w:rsid w:val="00D62325"/>
    <w:rsid w:val="00D6287E"/>
    <w:rsid w:val="00D63879"/>
    <w:rsid w:val="00D638FC"/>
    <w:rsid w:val="00D64A59"/>
    <w:rsid w:val="00D64FD3"/>
    <w:rsid w:val="00D657B8"/>
    <w:rsid w:val="00D6583B"/>
    <w:rsid w:val="00D65C17"/>
    <w:rsid w:val="00D66284"/>
    <w:rsid w:val="00D66549"/>
    <w:rsid w:val="00D6657D"/>
    <w:rsid w:val="00D6678C"/>
    <w:rsid w:val="00D67112"/>
    <w:rsid w:val="00D67179"/>
    <w:rsid w:val="00D676FD"/>
    <w:rsid w:val="00D67D80"/>
    <w:rsid w:val="00D67E62"/>
    <w:rsid w:val="00D7122E"/>
    <w:rsid w:val="00D7164D"/>
    <w:rsid w:val="00D71F06"/>
    <w:rsid w:val="00D72332"/>
    <w:rsid w:val="00D7256D"/>
    <w:rsid w:val="00D7277C"/>
    <w:rsid w:val="00D72A94"/>
    <w:rsid w:val="00D73641"/>
    <w:rsid w:val="00D742FD"/>
    <w:rsid w:val="00D74F97"/>
    <w:rsid w:val="00D753DB"/>
    <w:rsid w:val="00D76110"/>
    <w:rsid w:val="00D765EF"/>
    <w:rsid w:val="00D769C5"/>
    <w:rsid w:val="00D76C9D"/>
    <w:rsid w:val="00D76D7F"/>
    <w:rsid w:val="00D76E6F"/>
    <w:rsid w:val="00D77011"/>
    <w:rsid w:val="00D77165"/>
    <w:rsid w:val="00D77338"/>
    <w:rsid w:val="00D775F1"/>
    <w:rsid w:val="00D77B41"/>
    <w:rsid w:val="00D77E10"/>
    <w:rsid w:val="00D80504"/>
    <w:rsid w:val="00D807C5"/>
    <w:rsid w:val="00D811AE"/>
    <w:rsid w:val="00D81394"/>
    <w:rsid w:val="00D813E8"/>
    <w:rsid w:val="00D819DA"/>
    <w:rsid w:val="00D81C5F"/>
    <w:rsid w:val="00D81D76"/>
    <w:rsid w:val="00D81E35"/>
    <w:rsid w:val="00D8226B"/>
    <w:rsid w:val="00D8254C"/>
    <w:rsid w:val="00D8261D"/>
    <w:rsid w:val="00D82C60"/>
    <w:rsid w:val="00D83C75"/>
    <w:rsid w:val="00D83DA1"/>
    <w:rsid w:val="00D840D1"/>
    <w:rsid w:val="00D841E1"/>
    <w:rsid w:val="00D84D74"/>
    <w:rsid w:val="00D84DA3"/>
    <w:rsid w:val="00D84E35"/>
    <w:rsid w:val="00D84F26"/>
    <w:rsid w:val="00D85457"/>
    <w:rsid w:val="00D858D7"/>
    <w:rsid w:val="00D859DD"/>
    <w:rsid w:val="00D85D4C"/>
    <w:rsid w:val="00D85E5A"/>
    <w:rsid w:val="00D8660D"/>
    <w:rsid w:val="00D866D2"/>
    <w:rsid w:val="00D86A0A"/>
    <w:rsid w:val="00D86F1E"/>
    <w:rsid w:val="00D870D4"/>
    <w:rsid w:val="00D87612"/>
    <w:rsid w:val="00D8796F"/>
    <w:rsid w:val="00D879D6"/>
    <w:rsid w:val="00D87D70"/>
    <w:rsid w:val="00D87D8F"/>
    <w:rsid w:val="00D87EEB"/>
    <w:rsid w:val="00D87F77"/>
    <w:rsid w:val="00D9003C"/>
    <w:rsid w:val="00D9025A"/>
    <w:rsid w:val="00D90483"/>
    <w:rsid w:val="00D906A5"/>
    <w:rsid w:val="00D90885"/>
    <w:rsid w:val="00D90925"/>
    <w:rsid w:val="00D91301"/>
    <w:rsid w:val="00D916B9"/>
    <w:rsid w:val="00D91810"/>
    <w:rsid w:val="00D9182B"/>
    <w:rsid w:val="00D91863"/>
    <w:rsid w:val="00D918CC"/>
    <w:rsid w:val="00D91EE2"/>
    <w:rsid w:val="00D91FC0"/>
    <w:rsid w:val="00D92B65"/>
    <w:rsid w:val="00D93255"/>
    <w:rsid w:val="00D93AD2"/>
    <w:rsid w:val="00D93DCF"/>
    <w:rsid w:val="00D94104"/>
    <w:rsid w:val="00D953B8"/>
    <w:rsid w:val="00D95966"/>
    <w:rsid w:val="00D95FE0"/>
    <w:rsid w:val="00D96182"/>
    <w:rsid w:val="00D961E2"/>
    <w:rsid w:val="00D965BB"/>
    <w:rsid w:val="00D9759C"/>
    <w:rsid w:val="00D977BA"/>
    <w:rsid w:val="00D97849"/>
    <w:rsid w:val="00D97F45"/>
    <w:rsid w:val="00DA0B23"/>
    <w:rsid w:val="00DA1286"/>
    <w:rsid w:val="00DA1A67"/>
    <w:rsid w:val="00DA29FA"/>
    <w:rsid w:val="00DA306E"/>
    <w:rsid w:val="00DA3BEF"/>
    <w:rsid w:val="00DA3D63"/>
    <w:rsid w:val="00DA3E42"/>
    <w:rsid w:val="00DA3F3F"/>
    <w:rsid w:val="00DA45FD"/>
    <w:rsid w:val="00DA4EF8"/>
    <w:rsid w:val="00DA56B8"/>
    <w:rsid w:val="00DA60D2"/>
    <w:rsid w:val="00DA62D0"/>
    <w:rsid w:val="00DA75E4"/>
    <w:rsid w:val="00DA7BF9"/>
    <w:rsid w:val="00DA7CC0"/>
    <w:rsid w:val="00DA7F89"/>
    <w:rsid w:val="00DB05DD"/>
    <w:rsid w:val="00DB062D"/>
    <w:rsid w:val="00DB0C33"/>
    <w:rsid w:val="00DB0C59"/>
    <w:rsid w:val="00DB12A7"/>
    <w:rsid w:val="00DB15EE"/>
    <w:rsid w:val="00DB1680"/>
    <w:rsid w:val="00DB1735"/>
    <w:rsid w:val="00DB1CF6"/>
    <w:rsid w:val="00DB1DEF"/>
    <w:rsid w:val="00DB1F64"/>
    <w:rsid w:val="00DB1F6E"/>
    <w:rsid w:val="00DB220B"/>
    <w:rsid w:val="00DB251C"/>
    <w:rsid w:val="00DB37A9"/>
    <w:rsid w:val="00DB424B"/>
    <w:rsid w:val="00DB4561"/>
    <w:rsid w:val="00DB461B"/>
    <w:rsid w:val="00DB5EA5"/>
    <w:rsid w:val="00DB69DA"/>
    <w:rsid w:val="00DB6B3B"/>
    <w:rsid w:val="00DB7030"/>
    <w:rsid w:val="00DB7380"/>
    <w:rsid w:val="00DC0345"/>
    <w:rsid w:val="00DC0AD6"/>
    <w:rsid w:val="00DC0B69"/>
    <w:rsid w:val="00DC1572"/>
    <w:rsid w:val="00DC15F4"/>
    <w:rsid w:val="00DC18E0"/>
    <w:rsid w:val="00DC19A2"/>
    <w:rsid w:val="00DC1BFE"/>
    <w:rsid w:val="00DC1E20"/>
    <w:rsid w:val="00DC20A3"/>
    <w:rsid w:val="00DC229E"/>
    <w:rsid w:val="00DC27B1"/>
    <w:rsid w:val="00DC2C14"/>
    <w:rsid w:val="00DC2E27"/>
    <w:rsid w:val="00DC357E"/>
    <w:rsid w:val="00DC38F9"/>
    <w:rsid w:val="00DC4185"/>
    <w:rsid w:val="00DC4344"/>
    <w:rsid w:val="00DC4C1A"/>
    <w:rsid w:val="00DC513D"/>
    <w:rsid w:val="00DC5775"/>
    <w:rsid w:val="00DC5F03"/>
    <w:rsid w:val="00DC738B"/>
    <w:rsid w:val="00DC7617"/>
    <w:rsid w:val="00DD0731"/>
    <w:rsid w:val="00DD1778"/>
    <w:rsid w:val="00DD1AC2"/>
    <w:rsid w:val="00DD1D2B"/>
    <w:rsid w:val="00DD1E88"/>
    <w:rsid w:val="00DD21D8"/>
    <w:rsid w:val="00DD24E8"/>
    <w:rsid w:val="00DD2A4F"/>
    <w:rsid w:val="00DD2B58"/>
    <w:rsid w:val="00DD2F38"/>
    <w:rsid w:val="00DD2FD6"/>
    <w:rsid w:val="00DD32E4"/>
    <w:rsid w:val="00DD3D47"/>
    <w:rsid w:val="00DD3E07"/>
    <w:rsid w:val="00DD3EFC"/>
    <w:rsid w:val="00DD4499"/>
    <w:rsid w:val="00DD4646"/>
    <w:rsid w:val="00DD46CA"/>
    <w:rsid w:val="00DD48A6"/>
    <w:rsid w:val="00DD4975"/>
    <w:rsid w:val="00DD4BB0"/>
    <w:rsid w:val="00DD4CEB"/>
    <w:rsid w:val="00DD5257"/>
    <w:rsid w:val="00DD5D95"/>
    <w:rsid w:val="00DD63CB"/>
    <w:rsid w:val="00DD7016"/>
    <w:rsid w:val="00DD73D8"/>
    <w:rsid w:val="00DD79C0"/>
    <w:rsid w:val="00DE042F"/>
    <w:rsid w:val="00DE0571"/>
    <w:rsid w:val="00DE0A6E"/>
    <w:rsid w:val="00DE0DA0"/>
    <w:rsid w:val="00DE1175"/>
    <w:rsid w:val="00DE1178"/>
    <w:rsid w:val="00DE193F"/>
    <w:rsid w:val="00DE1DA3"/>
    <w:rsid w:val="00DE23DF"/>
    <w:rsid w:val="00DE2AA0"/>
    <w:rsid w:val="00DE2EFA"/>
    <w:rsid w:val="00DE3463"/>
    <w:rsid w:val="00DE3687"/>
    <w:rsid w:val="00DE376E"/>
    <w:rsid w:val="00DE396E"/>
    <w:rsid w:val="00DE4362"/>
    <w:rsid w:val="00DE4A3B"/>
    <w:rsid w:val="00DE4B73"/>
    <w:rsid w:val="00DE5531"/>
    <w:rsid w:val="00DE577A"/>
    <w:rsid w:val="00DE5A23"/>
    <w:rsid w:val="00DE604F"/>
    <w:rsid w:val="00DE62DF"/>
    <w:rsid w:val="00DE64C7"/>
    <w:rsid w:val="00DE6610"/>
    <w:rsid w:val="00DE6C4E"/>
    <w:rsid w:val="00DE6E14"/>
    <w:rsid w:val="00DE722B"/>
    <w:rsid w:val="00DE7F4F"/>
    <w:rsid w:val="00DF08A5"/>
    <w:rsid w:val="00DF0A1D"/>
    <w:rsid w:val="00DF0DA6"/>
    <w:rsid w:val="00DF0ED2"/>
    <w:rsid w:val="00DF0F11"/>
    <w:rsid w:val="00DF1AA3"/>
    <w:rsid w:val="00DF1D75"/>
    <w:rsid w:val="00DF2695"/>
    <w:rsid w:val="00DF2D1F"/>
    <w:rsid w:val="00DF2ED2"/>
    <w:rsid w:val="00DF3039"/>
    <w:rsid w:val="00DF30DA"/>
    <w:rsid w:val="00DF328C"/>
    <w:rsid w:val="00DF37E2"/>
    <w:rsid w:val="00DF3BDC"/>
    <w:rsid w:val="00DF42DB"/>
    <w:rsid w:val="00DF43BF"/>
    <w:rsid w:val="00DF4A11"/>
    <w:rsid w:val="00DF59B6"/>
    <w:rsid w:val="00DF5B6E"/>
    <w:rsid w:val="00DF5C1E"/>
    <w:rsid w:val="00DF6011"/>
    <w:rsid w:val="00DF611A"/>
    <w:rsid w:val="00DF6878"/>
    <w:rsid w:val="00DF6A6E"/>
    <w:rsid w:val="00DF6B60"/>
    <w:rsid w:val="00DF7450"/>
    <w:rsid w:val="00DF74DC"/>
    <w:rsid w:val="00DF7B90"/>
    <w:rsid w:val="00E005CB"/>
    <w:rsid w:val="00E00C21"/>
    <w:rsid w:val="00E00F3A"/>
    <w:rsid w:val="00E01327"/>
    <w:rsid w:val="00E0136E"/>
    <w:rsid w:val="00E01404"/>
    <w:rsid w:val="00E02ECE"/>
    <w:rsid w:val="00E0341C"/>
    <w:rsid w:val="00E035D1"/>
    <w:rsid w:val="00E03BE2"/>
    <w:rsid w:val="00E04C42"/>
    <w:rsid w:val="00E04C75"/>
    <w:rsid w:val="00E0513F"/>
    <w:rsid w:val="00E05266"/>
    <w:rsid w:val="00E05741"/>
    <w:rsid w:val="00E066B5"/>
    <w:rsid w:val="00E06BCA"/>
    <w:rsid w:val="00E06E90"/>
    <w:rsid w:val="00E06FD3"/>
    <w:rsid w:val="00E0714E"/>
    <w:rsid w:val="00E07642"/>
    <w:rsid w:val="00E07677"/>
    <w:rsid w:val="00E0786A"/>
    <w:rsid w:val="00E103CC"/>
    <w:rsid w:val="00E10554"/>
    <w:rsid w:val="00E10A55"/>
    <w:rsid w:val="00E10D73"/>
    <w:rsid w:val="00E10E1E"/>
    <w:rsid w:val="00E11016"/>
    <w:rsid w:val="00E11679"/>
    <w:rsid w:val="00E117DD"/>
    <w:rsid w:val="00E11855"/>
    <w:rsid w:val="00E11947"/>
    <w:rsid w:val="00E12708"/>
    <w:rsid w:val="00E127D8"/>
    <w:rsid w:val="00E12A0C"/>
    <w:rsid w:val="00E12BBD"/>
    <w:rsid w:val="00E12FC9"/>
    <w:rsid w:val="00E133E1"/>
    <w:rsid w:val="00E13CD4"/>
    <w:rsid w:val="00E142AD"/>
    <w:rsid w:val="00E143B9"/>
    <w:rsid w:val="00E1462C"/>
    <w:rsid w:val="00E14C0B"/>
    <w:rsid w:val="00E14C2D"/>
    <w:rsid w:val="00E14DD8"/>
    <w:rsid w:val="00E14EC6"/>
    <w:rsid w:val="00E15404"/>
    <w:rsid w:val="00E15CCD"/>
    <w:rsid w:val="00E15F0B"/>
    <w:rsid w:val="00E1624B"/>
    <w:rsid w:val="00E1653D"/>
    <w:rsid w:val="00E166CA"/>
    <w:rsid w:val="00E1688A"/>
    <w:rsid w:val="00E2072C"/>
    <w:rsid w:val="00E207F4"/>
    <w:rsid w:val="00E20B30"/>
    <w:rsid w:val="00E20B6D"/>
    <w:rsid w:val="00E21C0E"/>
    <w:rsid w:val="00E21FF8"/>
    <w:rsid w:val="00E222D0"/>
    <w:rsid w:val="00E223CB"/>
    <w:rsid w:val="00E225BC"/>
    <w:rsid w:val="00E23295"/>
    <w:rsid w:val="00E237AA"/>
    <w:rsid w:val="00E2455E"/>
    <w:rsid w:val="00E24823"/>
    <w:rsid w:val="00E24BDE"/>
    <w:rsid w:val="00E252A9"/>
    <w:rsid w:val="00E258E8"/>
    <w:rsid w:val="00E25A01"/>
    <w:rsid w:val="00E25B9A"/>
    <w:rsid w:val="00E267F6"/>
    <w:rsid w:val="00E2682B"/>
    <w:rsid w:val="00E26852"/>
    <w:rsid w:val="00E26F38"/>
    <w:rsid w:val="00E270CF"/>
    <w:rsid w:val="00E275D9"/>
    <w:rsid w:val="00E275F0"/>
    <w:rsid w:val="00E2795E"/>
    <w:rsid w:val="00E27D58"/>
    <w:rsid w:val="00E302E6"/>
    <w:rsid w:val="00E305DA"/>
    <w:rsid w:val="00E30D0C"/>
    <w:rsid w:val="00E311D9"/>
    <w:rsid w:val="00E32C95"/>
    <w:rsid w:val="00E32E76"/>
    <w:rsid w:val="00E3326C"/>
    <w:rsid w:val="00E33BCC"/>
    <w:rsid w:val="00E346A2"/>
    <w:rsid w:val="00E34A8B"/>
    <w:rsid w:val="00E35543"/>
    <w:rsid w:val="00E3559A"/>
    <w:rsid w:val="00E3586F"/>
    <w:rsid w:val="00E35CCE"/>
    <w:rsid w:val="00E35DE5"/>
    <w:rsid w:val="00E36023"/>
    <w:rsid w:val="00E364D1"/>
    <w:rsid w:val="00E404EF"/>
    <w:rsid w:val="00E40536"/>
    <w:rsid w:val="00E40BF1"/>
    <w:rsid w:val="00E41363"/>
    <w:rsid w:val="00E41751"/>
    <w:rsid w:val="00E4237E"/>
    <w:rsid w:val="00E42856"/>
    <w:rsid w:val="00E42E47"/>
    <w:rsid w:val="00E435AC"/>
    <w:rsid w:val="00E43BBD"/>
    <w:rsid w:val="00E43BEE"/>
    <w:rsid w:val="00E43FF8"/>
    <w:rsid w:val="00E447B4"/>
    <w:rsid w:val="00E44CAD"/>
    <w:rsid w:val="00E45789"/>
    <w:rsid w:val="00E457BC"/>
    <w:rsid w:val="00E46461"/>
    <w:rsid w:val="00E47605"/>
    <w:rsid w:val="00E4794A"/>
    <w:rsid w:val="00E47F64"/>
    <w:rsid w:val="00E47F8A"/>
    <w:rsid w:val="00E501CB"/>
    <w:rsid w:val="00E5044E"/>
    <w:rsid w:val="00E505AC"/>
    <w:rsid w:val="00E5186F"/>
    <w:rsid w:val="00E51B77"/>
    <w:rsid w:val="00E52715"/>
    <w:rsid w:val="00E52F2A"/>
    <w:rsid w:val="00E53995"/>
    <w:rsid w:val="00E5500D"/>
    <w:rsid w:val="00E5598A"/>
    <w:rsid w:val="00E55F0E"/>
    <w:rsid w:val="00E56017"/>
    <w:rsid w:val="00E5616E"/>
    <w:rsid w:val="00E57033"/>
    <w:rsid w:val="00E57090"/>
    <w:rsid w:val="00E57EA7"/>
    <w:rsid w:val="00E6004D"/>
    <w:rsid w:val="00E6064F"/>
    <w:rsid w:val="00E60D80"/>
    <w:rsid w:val="00E60E0E"/>
    <w:rsid w:val="00E61293"/>
    <w:rsid w:val="00E619C7"/>
    <w:rsid w:val="00E61E6B"/>
    <w:rsid w:val="00E629EC"/>
    <w:rsid w:val="00E629F9"/>
    <w:rsid w:val="00E62EDF"/>
    <w:rsid w:val="00E6316F"/>
    <w:rsid w:val="00E63413"/>
    <w:rsid w:val="00E6389B"/>
    <w:rsid w:val="00E63B92"/>
    <w:rsid w:val="00E63E8F"/>
    <w:rsid w:val="00E641B3"/>
    <w:rsid w:val="00E643EC"/>
    <w:rsid w:val="00E64756"/>
    <w:rsid w:val="00E64CC6"/>
    <w:rsid w:val="00E64DCA"/>
    <w:rsid w:val="00E65010"/>
    <w:rsid w:val="00E654A6"/>
    <w:rsid w:val="00E65E89"/>
    <w:rsid w:val="00E6644B"/>
    <w:rsid w:val="00E66B98"/>
    <w:rsid w:val="00E6706E"/>
    <w:rsid w:val="00E67201"/>
    <w:rsid w:val="00E6727E"/>
    <w:rsid w:val="00E674B7"/>
    <w:rsid w:val="00E675A5"/>
    <w:rsid w:val="00E703F5"/>
    <w:rsid w:val="00E70546"/>
    <w:rsid w:val="00E705DD"/>
    <w:rsid w:val="00E70CC4"/>
    <w:rsid w:val="00E70DE3"/>
    <w:rsid w:val="00E71582"/>
    <w:rsid w:val="00E71AFE"/>
    <w:rsid w:val="00E72843"/>
    <w:rsid w:val="00E72937"/>
    <w:rsid w:val="00E737F2"/>
    <w:rsid w:val="00E73E25"/>
    <w:rsid w:val="00E73EBC"/>
    <w:rsid w:val="00E74043"/>
    <w:rsid w:val="00E7422E"/>
    <w:rsid w:val="00E747A6"/>
    <w:rsid w:val="00E74ACB"/>
    <w:rsid w:val="00E7518D"/>
    <w:rsid w:val="00E75AC6"/>
    <w:rsid w:val="00E7654C"/>
    <w:rsid w:val="00E76E7E"/>
    <w:rsid w:val="00E808B9"/>
    <w:rsid w:val="00E80CF1"/>
    <w:rsid w:val="00E816FE"/>
    <w:rsid w:val="00E81C40"/>
    <w:rsid w:val="00E82BD9"/>
    <w:rsid w:val="00E82CB9"/>
    <w:rsid w:val="00E82E21"/>
    <w:rsid w:val="00E832E1"/>
    <w:rsid w:val="00E83673"/>
    <w:rsid w:val="00E8394B"/>
    <w:rsid w:val="00E83F69"/>
    <w:rsid w:val="00E84B0F"/>
    <w:rsid w:val="00E85018"/>
    <w:rsid w:val="00E85051"/>
    <w:rsid w:val="00E8668C"/>
    <w:rsid w:val="00E86952"/>
    <w:rsid w:val="00E871FC"/>
    <w:rsid w:val="00E8759F"/>
    <w:rsid w:val="00E87B51"/>
    <w:rsid w:val="00E903BC"/>
    <w:rsid w:val="00E90900"/>
    <w:rsid w:val="00E90ADD"/>
    <w:rsid w:val="00E90C79"/>
    <w:rsid w:val="00E90FDE"/>
    <w:rsid w:val="00E90FE1"/>
    <w:rsid w:val="00E9162C"/>
    <w:rsid w:val="00E91648"/>
    <w:rsid w:val="00E91F55"/>
    <w:rsid w:val="00E9244D"/>
    <w:rsid w:val="00E924E8"/>
    <w:rsid w:val="00E9340D"/>
    <w:rsid w:val="00E935BB"/>
    <w:rsid w:val="00E93EA2"/>
    <w:rsid w:val="00E940C5"/>
    <w:rsid w:val="00E943C9"/>
    <w:rsid w:val="00E94B1B"/>
    <w:rsid w:val="00E94CD2"/>
    <w:rsid w:val="00E94D4E"/>
    <w:rsid w:val="00E95AF5"/>
    <w:rsid w:val="00E9614C"/>
    <w:rsid w:val="00E9641D"/>
    <w:rsid w:val="00E967F6"/>
    <w:rsid w:val="00E96B8E"/>
    <w:rsid w:val="00E96DC6"/>
    <w:rsid w:val="00E96F30"/>
    <w:rsid w:val="00E9707C"/>
    <w:rsid w:val="00E971AF"/>
    <w:rsid w:val="00E97E96"/>
    <w:rsid w:val="00EA012C"/>
    <w:rsid w:val="00EA02BF"/>
    <w:rsid w:val="00EA06F4"/>
    <w:rsid w:val="00EA0A5A"/>
    <w:rsid w:val="00EA0B7B"/>
    <w:rsid w:val="00EA11E1"/>
    <w:rsid w:val="00EA2023"/>
    <w:rsid w:val="00EA266B"/>
    <w:rsid w:val="00EA2B46"/>
    <w:rsid w:val="00EA2BCA"/>
    <w:rsid w:val="00EA3534"/>
    <w:rsid w:val="00EA451B"/>
    <w:rsid w:val="00EA46D4"/>
    <w:rsid w:val="00EA46F7"/>
    <w:rsid w:val="00EA4882"/>
    <w:rsid w:val="00EA4A1F"/>
    <w:rsid w:val="00EA4ADC"/>
    <w:rsid w:val="00EA4DB6"/>
    <w:rsid w:val="00EA4E78"/>
    <w:rsid w:val="00EA589A"/>
    <w:rsid w:val="00EA5BFD"/>
    <w:rsid w:val="00EA5D5E"/>
    <w:rsid w:val="00EA5EF5"/>
    <w:rsid w:val="00EA645D"/>
    <w:rsid w:val="00EA6E9F"/>
    <w:rsid w:val="00EA7814"/>
    <w:rsid w:val="00EA7A20"/>
    <w:rsid w:val="00EA7EAF"/>
    <w:rsid w:val="00EB0A54"/>
    <w:rsid w:val="00EB0D30"/>
    <w:rsid w:val="00EB0EC9"/>
    <w:rsid w:val="00EB0F5A"/>
    <w:rsid w:val="00EB2641"/>
    <w:rsid w:val="00EB2689"/>
    <w:rsid w:val="00EB274D"/>
    <w:rsid w:val="00EB27FE"/>
    <w:rsid w:val="00EB2B96"/>
    <w:rsid w:val="00EB2D3D"/>
    <w:rsid w:val="00EB2E28"/>
    <w:rsid w:val="00EB2E4F"/>
    <w:rsid w:val="00EB32C9"/>
    <w:rsid w:val="00EB3373"/>
    <w:rsid w:val="00EB3FAF"/>
    <w:rsid w:val="00EB4116"/>
    <w:rsid w:val="00EB4419"/>
    <w:rsid w:val="00EB4844"/>
    <w:rsid w:val="00EB4849"/>
    <w:rsid w:val="00EB5198"/>
    <w:rsid w:val="00EB5838"/>
    <w:rsid w:val="00EB597D"/>
    <w:rsid w:val="00EB5B7B"/>
    <w:rsid w:val="00EB5FDA"/>
    <w:rsid w:val="00EB6C52"/>
    <w:rsid w:val="00EB6EBD"/>
    <w:rsid w:val="00EB7218"/>
    <w:rsid w:val="00EB732C"/>
    <w:rsid w:val="00EB7439"/>
    <w:rsid w:val="00EB7554"/>
    <w:rsid w:val="00EB7A47"/>
    <w:rsid w:val="00EB7B58"/>
    <w:rsid w:val="00EC0130"/>
    <w:rsid w:val="00EC1004"/>
    <w:rsid w:val="00EC1302"/>
    <w:rsid w:val="00EC1839"/>
    <w:rsid w:val="00EC21FB"/>
    <w:rsid w:val="00EC2C4E"/>
    <w:rsid w:val="00EC2E20"/>
    <w:rsid w:val="00EC3221"/>
    <w:rsid w:val="00EC3425"/>
    <w:rsid w:val="00EC34C3"/>
    <w:rsid w:val="00EC3901"/>
    <w:rsid w:val="00EC3931"/>
    <w:rsid w:val="00EC39B5"/>
    <w:rsid w:val="00EC4317"/>
    <w:rsid w:val="00EC4687"/>
    <w:rsid w:val="00EC4899"/>
    <w:rsid w:val="00EC543A"/>
    <w:rsid w:val="00EC54C1"/>
    <w:rsid w:val="00EC5FB7"/>
    <w:rsid w:val="00EC63A9"/>
    <w:rsid w:val="00EC6BB6"/>
    <w:rsid w:val="00EC79E6"/>
    <w:rsid w:val="00ED02FD"/>
    <w:rsid w:val="00ED0910"/>
    <w:rsid w:val="00ED0D10"/>
    <w:rsid w:val="00ED0EEA"/>
    <w:rsid w:val="00ED115C"/>
    <w:rsid w:val="00ED1A2E"/>
    <w:rsid w:val="00ED21AA"/>
    <w:rsid w:val="00ED25F5"/>
    <w:rsid w:val="00ED2AFA"/>
    <w:rsid w:val="00ED2C10"/>
    <w:rsid w:val="00ED2C48"/>
    <w:rsid w:val="00ED325B"/>
    <w:rsid w:val="00ED3CE8"/>
    <w:rsid w:val="00ED44B1"/>
    <w:rsid w:val="00ED45A4"/>
    <w:rsid w:val="00ED46D3"/>
    <w:rsid w:val="00ED4C59"/>
    <w:rsid w:val="00ED516F"/>
    <w:rsid w:val="00ED5643"/>
    <w:rsid w:val="00ED5B97"/>
    <w:rsid w:val="00ED6785"/>
    <w:rsid w:val="00ED69BA"/>
    <w:rsid w:val="00ED7462"/>
    <w:rsid w:val="00ED7573"/>
    <w:rsid w:val="00ED75FA"/>
    <w:rsid w:val="00ED7863"/>
    <w:rsid w:val="00EE06FF"/>
    <w:rsid w:val="00EE1429"/>
    <w:rsid w:val="00EE2439"/>
    <w:rsid w:val="00EE245F"/>
    <w:rsid w:val="00EE26B8"/>
    <w:rsid w:val="00EE2AF1"/>
    <w:rsid w:val="00EE2F46"/>
    <w:rsid w:val="00EE31DE"/>
    <w:rsid w:val="00EE32E6"/>
    <w:rsid w:val="00EE41D0"/>
    <w:rsid w:val="00EE42B7"/>
    <w:rsid w:val="00EE46F7"/>
    <w:rsid w:val="00EE4857"/>
    <w:rsid w:val="00EE495B"/>
    <w:rsid w:val="00EE4CF0"/>
    <w:rsid w:val="00EE52FC"/>
    <w:rsid w:val="00EE58E7"/>
    <w:rsid w:val="00EE6A99"/>
    <w:rsid w:val="00EE76BA"/>
    <w:rsid w:val="00EF060D"/>
    <w:rsid w:val="00EF0CD2"/>
    <w:rsid w:val="00EF1444"/>
    <w:rsid w:val="00EF172E"/>
    <w:rsid w:val="00EF1C91"/>
    <w:rsid w:val="00EF2659"/>
    <w:rsid w:val="00EF2D7B"/>
    <w:rsid w:val="00EF3229"/>
    <w:rsid w:val="00EF3878"/>
    <w:rsid w:val="00EF40BC"/>
    <w:rsid w:val="00EF47B8"/>
    <w:rsid w:val="00EF49F5"/>
    <w:rsid w:val="00EF51FA"/>
    <w:rsid w:val="00EF572F"/>
    <w:rsid w:val="00EF5986"/>
    <w:rsid w:val="00EF68EF"/>
    <w:rsid w:val="00EF6ED3"/>
    <w:rsid w:val="00EF7E40"/>
    <w:rsid w:val="00F000C9"/>
    <w:rsid w:val="00F00557"/>
    <w:rsid w:val="00F0132C"/>
    <w:rsid w:val="00F01555"/>
    <w:rsid w:val="00F0165A"/>
    <w:rsid w:val="00F01AB5"/>
    <w:rsid w:val="00F01EF2"/>
    <w:rsid w:val="00F01FD5"/>
    <w:rsid w:val="00F02258"/>
    <w:rsid w:val="00F02FC7"/>
    <w:rsid w:val="00F03051"/>
    <w:rsid w:val="00F03228"/>
    <w:rsid w:val="00F03FC1"/>
    <w:rsid w:val="00F04413"/>
    <w:rsid w:val="00F048BA"/>
    <w:rsid w:val="00F04A15"/>
    <w:rsid w:val="00F04B6E"/>
    <w:rsid w:val="00F04E57"/>
    <w:rsid w:val="00F0787E"/>
    <w:rsid w:val="00F0798C"/>
    <w:rsid w:val="00F103EF"/>
    <w:rsid w:val="00F103FE"/>
    <w:rsid w:val="00F10F22"/>
    <w:rsid w:val="00F10FBF"/>
    <w:rsid w:val="00F122D0"/>
    <w:rsid w:val="00F1242F"/>
    <w:rsid w:val="00F129EB"/>
    <w:rsid w:val="00F12DD4"/>
    <w:rsid w:val="00F137C6"/>
    <w:rsid w:val="00F13EA8"/>
    <w:rsid w:val="00F14479"/>
    <w:rsid w:val="00F14A45"/>
    <w:rsid w:val="00F14CFC"/>
    <w:rsid w:val="00F14DA6"/>
    <w:rsid w:val="00F15756"/>
    <w:rsid w:val="00F15A39"/>
    <w:rsid w:val="00F15D25"/>
    <w:rsid w:val="00F16064"/>
    <w:rsid w:val="00F16357"/>
    <w:rsid w:val="00F16C0D"/>
    <w:rsid w:val="00F16C4B"/>
    <w:rsid w:val="00F16F35"/>
    <w:rsid w:val="00F17985"/>
    <w:rsid w:val="00F205F6"/>
    <w:rsid w:val="00F20944"/>
    <w:rsid w:val="00F20A7C"/>
    <w:rsid w:val="00F20B48"/>
    <w:rsid w:val="00F223ED"/>
    <w:rsid w:val="00F22610"/>
    <w:rsid w:val="00F227E7"/>
    <w:rsid w:val="00F22977"/>
    <w:rsid w:val="00F23138"/>
    <w:rsid w:val="00F23570"/>
    <w:rsid w:val="00F23602"/>
    <w:rsid w:val="00F239B3"/>
    <w:rsid w:val="00F23FBD"/>
    <w:rsid w:val="00F2468A"/>
    <w:rsid w:val="00F247BB"/>
    <w:rsid w:val="00F2484E"/>
    <w:rsid w:val="00F249C1"/>
    <w:rsid w:val="00F24E13"/>
    <w:rsid w:val="00F25212"/>
    <w:rsid w:val="00F252D2"/>
    <w:rsid w:val="00F25DF7"/>
    <w:rsid w:val="00F267C6"/>
    <w:rsid w:val="00F2680A"/>
    <w:rsid w:val="00F27A07"/>
    <w:rsid w:val="00F301AB"/>
    <w:rsid w:val="00F302A1"/>
    <w:rsid w:val="00F30667"/>
    <w:rsid w:val="00F30718"/>
    <w:rsid w:val="00F30F34"/>
    <w:rsid w:val="00F30FF7"/>
    <w:rsid w:val="00F31164"/>
    <w:rsid w:val="00F31566"/>
    <w:rsid w:val="00F31D48"/>
    <w:rsid w:val="00F31F18"/>
    <w:rsid w:val="00F3220D"/>
    <w:rsid w:val="00F323F5"/>
    <w:rsid w:val="00F32B48"/>
    <w:rsid w:val="00F32C48"/>
    <w:rsid w:val="00F32E2E"/>
    <w:rsid w:val="00F32EB8"/>
    <w:rsid w:val="00F32FBC"/>
    <w:rsid w:val="00F338AE"/>
    <w:rsid w:val="00F33D0A"/>
    <w:rsid w:val="00F33EDF"/>
    <w:rsid w:val="00F33EEF"/>
    <w:rsid w:val="00F345C4"/>
    <w:rsid w:val="00F345F5"/>
    <w:rsid w:val="00F3472F"/>
    <w:rsid w:val="00F3482E"/>
    <w:rsid w:val="00F34C6C"/>
    <w:rsid w:val="00F357EE"/>
    <w:rsid w:val="00F359E2"/>
    <w:rsid w:val="00F35C25"/>
    <w:rsid w:val="00F35D08"/>
    <w:rsid w:val="00F3609E"/>
    <w:rsid w:val="00F36547"/>
    <w:rsid w:val="00F369E3"/>
    <w:rsid w:val="00F36F16"/>
    <w:rsid w:val="00F3709F"/>
    <w:rsid w:val="00F3717A"/>
    <w:rsid w:val="00F371CC"/>
    <w:rsid w:val="00F373CF"/>
    <w:rsid w:val="00F37A37"/>
    <w:rsid w:val="00F37B29"/>
    <w:rsid w:val="00F37EBC"/>
    <w:rsid w:val="00F37F55"/>
    <w:rsid w:val="00F40780"/>
    <w:rsid w:val="00F40B5E"/>
    <w:rsid w:val="00F41BEE"/>
    <w:rsid w:val="00F41F0B"/>
    <w:rsid w:val="00F41F64"/>
    <w:rsid w:val="00F42918"/>
    <w:rsid w:val="00F42FE5"/>
    <w:rsid w:val="00F4302E"/>
    <w:rsid w:val="00F43370"/>
    <w:rsid w:val="00F436E0"/>
    <w:rsid w:val="00F438D1"/>
    <w:rsid w:val="00F4391B"/>
    <w:rsid w:val="00F43A15"/>
    <w:rsid w:val="00F43F7D"/>
    <w:rsid w:val="00F44154"/>
    <w:rsid w:val="00F4440F"/>
    <w:rsid w:val="00F447D2"/>
    <w:rsid w:val="00F44874"/>
    <w:rsid w:val="00F45620"/>
    <w:rsid w:val="00F45B4D"/>
    <w:rsid w:val="00F46393"/>
    <w:rsid w:val="00F46A2C"/>
    <w:rsid w:val="00F46B74"/>
    <w:rsid w:val="00F46D59"/>
    <w:rsid w:val="00F46FC2"/>
    <w:rsid w:val="00F47846"/>
    <w:rsid w:val="00F47D44"/>
    <w:rsid w:val="00F47DCD"/>
    <w:rsid w:val="00F501FF"/>
    <w:rsid w:val="00F5070B"/>
    <w:rsid w:val="00F507C2"/>
    <w:rsid w:val="00F50BC5"/>
    <w:rsid w:val="00F50DEF"/>
    <w:rsid w:val="00F51106"/>
    <w:rsid w:val="00F5140E"/>
    <w:rsid w:val="00F51D85"/>
    <w:rsid w:val="00F51DF4"/>
    <w:rsid w:val="00F525DD"/>
    <w:rsid w:val="00F52C4E"/>
    <w:rsid w:val="00F52D6C"/>
    <w:rsid w:val="00F52DDA"/>
    <w:rsid w:val="00F5307C"/>
    <w:rsid w:val="00F5353C"/>
    <w:rsid w:val="00F53BC1"/>
    <w:rsid w:val="00F53DB8"/>
    <w:rsid w:val="00F541B0"/>
    <w:rsid w:val="00F543EE"/>
    <w:rsid w:val="00F54626"/>
    <w:rsid w:val="00F54945"/>
    <w:rsid w:val="00F56735"/>
    <w:rsid w:val="00F567E9"/>
    <w:rsid w:val="00F56C0A"/>
    <w:rsid w:val="00F56FC8"/>
    <w:rsid w:val="00F57012"/>
    <w:rsid w:val="00F57040"/>
    <w:rsid w:val="00F5705A"/>
    <w:rsid w:val="00F57339"/>
    <w:rsid w:val="00F576AB"/>
    <w:rsid w:val="00F57834"/>
    <w:rsid w:val="00F57AE1"/>
    <w:rsid w:val="00F6013D"/>
    <w:rsid w:val="00F60340"/>
    <w:rsid w:val="00F6048E"/>
    <w:rsid w:val="00F60F00"/>
    <w:rsid w:val="00F60FD6"/>
    <w:rsid w:val="00F6108D"/>
    <w:rsid w:val="00F61A40"/>
    <w:rsid w:val="00F62307"/>
    <w:rsid w:val="00F627F5"/>
    <w:rsid w:val="00F62C09"/>
    <w:rsid w:val="00F6339D"/>
    <w:rsid w:val="00F633B8"/>
    <w:rsid w:val="00F638A8"/>
    <w:rsid w:val="00F63B8D"/>
    <w:rsid w:val="00F64686"/>
    <w:rsid w:val="00F6471E"/>
    <w:rsid w:val="00F6525A"/>
    <w:rsid w:val="00F654D3"/>
    <w:rsid w:val="00F66025"/>
    <w:rsid w:val="00F6638C"/>
    <w:rsid w:val="00F667A2"/>
    <w:rsid w:val="00F667D7"/>
    <w:rsid w:val="00F672D4"/>
    <w:rsid w:val="00F67BD4"/>
    <w:rsid w:val="00F67ED2"/>
    <w:rsid w:val="00F70530"/>
    <w:rsid w:val="00F7065B"/>
    <w:rsid w:val="00F70AFE"/>
    <w:rsid w:val="00F711AC"/>
    <w:rsid w:val="00F7148D"/>
    <w:rsid w:val="00F71621"/>
    <w:rsid w:val="00F71750"/>
    <w:rsid w:val="00F718BD"/>
    <w:rsid w:val="00F71D93"/>
    <w:rsid w:val="00F71DF9"/>
    <w:rsid w:val="00F71E66"/>
    <w:rsid w:val="00F72080"/>
    <w:rsid w:val="00F72450"/>
    <w:rsid w:val="00F72D3A"/>
    <w:rsid w:val="00F73058"/>
    <w:rsid w:val="00F73572"/>
    <w:rsid w:val="00F735FC"/>
    <w:rsid w:val="00F73838"/>
    <w:rsid w:val="00F73C41"/>
    <w:rsid w:val="00F74455"/>
    <w:rsid w:val="00F746AE"/>
    <w:rsid w:val="00F74ABD"/>
    <w:rsid w:val="00F74E09"/>
    <w:rsid w:val="00F7519C"/>
    <w:rsid w:val="00F75D8F"/>
    <w:rsid w:val="00F75F01"/>
    <w:rsid w:val="00F76207"/>
    <w:rsid w:val="00F76E72"/>
    <w:rsid w:val="00F771D3"/>
    <w:rsid w:val="00F77EF0"/>
    <w:rsid w:val="00F77F10"/>
    <w:rsid w:val="00F807D3"/>
    <w:rsid w:val="00F80BEF"/>
    <w:rsid w:val="00F80F00"/>
    <w:rsid w:val="00F814A2"/>
    <w:rsid w:val="00F81A2D"/>
    <w:rsid w:val="00F81A55"/>
    <w:rsid w:val="00F81CE0"/>
    <w:rsid w:val="00F8360B"/>
    <w:rsid w:val="00F83C21"/>
    <w:rsid w:val="00F84932"/>
    <w:rsid w:val="00F84B24"/>
    <w:rsid w:val="00F84F83"/>
    <w:rsid w:val="00F85CC0"/>
    <w:rsid w:val="00F86904"/>
    <w:rsid w:val="00F86BC7"/>
    <w:rsid w:val="00F86CB3"/>
    <w:rsid w:val="00F8775D"/>
    <w:rsid w:val="00F878AB"/>
    <w:rsid w:val="00F87FED"/>
    <w:rsid w:val="00F9061E"/>
    <w:rsid w:val="00F90B09"/>
    <w:rsid w:val="00F90B72"/>
    <w:rsid w:val="00F9213A"/>
    <w:rsid w:val="00F925B9"/>
    <w:rsid w:val="00F92967"/>
    <w:rsid w:val="00F92B80"/>
    <w:rsid w:val="00F931AE"/>
    <w:rsid w:val="00F93325"/>
    <w:rsid w:val="00F9332B"/>
    <w:rsid w:val="00F938CB"/>
    <w:rsid w:val="00F946E1"/>
    <w:rsid w:val="00F948D9"/>
    <w:rsid w:val="00F949B7"/>
    <w:rsid w:val="00F94DB8"/>
    <w:rsid w:val="00F95103"/>
    <w:rsid w:val="00F9530B"/>
    <w:rsid w:val="00F95369"/>
    <w:rsid w:val="00F95673"/>
    <w:rsid w:val="00F95949"/>
    <w:rsid w:val="00F95A75"/>
    <w:rsid w:val="00F95BC4"/>
    <w:rsid w:val="00F95DB9"/>
    <w:rsid w:val="00F95EA0"/>
    <w:rsid w:val="00F9664A"/>
    <w:rsid w:val="00F96E1A"/>
    <w:rsid w:val="00F97360"/>
    <w:rsid w:val="00F97A4E"/>
    <w:rsid w:val="00F97A8F"/>
    <w:rsid w:val="00F97DED"/>
    <w:rsid w:val="00FA0833"/>
    <w:rsid w:val="00FA0C20"/>
    <w:rsid w:val="00FA0D60"/>
    <w:rsid w:val="00FA0E0A"/>
    <w:rsid w:val="00FA14BA"/>
    <w:rsid w:val="00FA14D5"/>
    <w:rsid w:val="00FA1DC0"/>
    <w:rsid w:val="00FA21A9"/>
    <w:rsid w:val="00FA26E0"/>
    <w:rsid w:val="00FA297B"/>
    <w:rsid w:val="00FA2F1A"/>
    <w:rsid w:val="00FA3001"/>
    <w:rsid w:val="00FA33D3"/>
    <w:rsid w:val="00FA400E"/>
    <w:rsid w:val="00FA4538"/>
    <w:rsid w:val="00FA4CE9"/>
    <w:rsid w:val="00FA546F"/>
    <w:rsid w:val="00FA5C2A"/>
    <w:rsid w:val="00FA6B25"/>
    <w:rsid w:val="00FA7401"/>
    <w:rsid w:val="00FA7868"/>
    <w:rsid w:val="00FA786A"/>
    <w:rsid w:val="00FB0211"/>
    <w:rsid w:val="00FB02DB"/>
    <w:rsid w:val="00FB0C9F"/>
    <w:rsid w:val="00FB0CFF"/>
    <w:rsid w:val="00FB0D11"/>
    <w:rsid w:val="00FB0EFD"/>
    <w:rsid w:val="00FB0F38"/>
    <w:rsid w:val="00FB11F2"/>
    <w:rsid w:val="00FB164C"/>
    <w:rsid w:val="00FB207E"/>
    <w:rsid w:val="00FB23E0"/>
    <w:rsid w:val="00FB2659"/>
    <w:rsid w:val="00FB31CB"/>
    <w:rsid w:val="00FB3E1F"/>
    <w:rsid w:val="00FB43DC"/>
    <w:rsid w:val="00FB4458"/>
    <w:rsid w:val="00FB4740"/>
    <w:rsid w:val="00FB4FAA"/>
    <w:rsid w:val="00FB5138"/>
    <w:rsid w:val="00FB51A7"/>
    <w:rsid w:val="00FB5257"/>
    <w:rsid w:val="00FB54F5"/>
    <w:rsid w:val="00FB6390"/>
    <w:rsid w:val="00FB6BD8"/>
    <w:rsid w:val="00FB712A"/>
    <w:rsid w:val="00FB76D5"/>
    <w:rsid w:val="00FB7C19"/>
    <w:rsid w:val="00FC0AFB"/>
    <w:rsid w:val="00FC0EDB"/>
    <w:rsid w:val="00FC1286"/>
    <w:rsid w:val="00FC19C3"/>
    <w:rsid w:val="00FC29D2"/>
    <w:rsid w:val="00FC2F33"/>
    <w:rsid w:val="00FC3602"/>
    <w:rsid w:val="00FC3BD8"/>
    <w:rsid w:val="00FC3C80"/>
    <w:rsid w:val="00FC3EC4"/>
    <w:rsid w:val="00FC4143"/>
    <w:rsid w:val="00FC42B7"/>
    <w:rsid w:val="00FC42BB"/>
    <w:rsid w:val="00FC52C1"/>
    <w:rsid w:val="00FC57F1"/>
    <w:rsid w:val="00FC58B5"/>
    <w:rsid w:val="00FC600A"/>
    <w:rsid w:val="00FC64B0"/>
    <w:rsid w:val="00FC6D54"/>
    <w:rsid w:val="00FC6EE2"/>
    <w:rsid w:val="00FC73FE"/>
    <w:rsid w:val="00FC7743"/>
    <w:rsid w:val="00FD088E"/>
    <w:rsid w:val="00FD1515"/>
    <w:rsid w:val="00FD1800"/>
    <w:rsid w:val="00FD212D"/>
    <w:rsid w:val="00FD24DC"/>
    <w:rsid w:val="00FD2827"/>
    <w:rsid w:val="00FD2829"/>
    <w:rsid w:val="00FD3753"/>
    <w:rsid w:val="00FD3877"/>
    <w:rsid w:val="00FD3B60"/>
    <w:rsid w:val="00FD4237"/>
    <w:rsid w:val="00FD45C5"/>
    <w:rsid w:val="00FD5664"/>
    <w:rsid w:val="00FD5AC7"/>
    <w:rsid w:val="00FD5D63"/>
    <w:rsid w:val="00FD618B"/>
    <w:rsid w:val="00FD699D"/>
    <w:rsid w:val="00FD6BD2"/>
    <w:rsid w:val="00FD6E84"/>
    <w:rsid w:val="00FD73BF"/>
    <w:rsid w:val="00FD7ABB"/>
    <w:rsid w:val="00FE069D"/>
    <w:rsid w:val="00FE1FF7"/>
    <w:rsid w:val="00FE21DE"/>
    <w:rsid w:val="00FE2570"/>
    <w:rsid w:val="00FE2F6A"/>
    <w:rsid w:val="00FE3525"/>
    <w:rsid w:val="00FE3F92"/>
    <w:rsid w:val="00FE4267"/>
    <w:rsid w:val="00FE4549"/>
    <w:rsid w:val="00FE476F"/>
    <w:rsid w:val="00FE4FC2"/>
    <w:rsid w:val="00FE4FFF"/>
    <w:rsid w:val="00FE509C"/>
    <w:rsid w:val="00FE5454"/>
    <w:rsid w:val="00FE5D0B"/>
    <w:rsid w:val="00FE5DE6"/>
    <w:rsid w:val="00FE6097"/>
    <w:rsid w:val="00FE6840"/>
    <w:rsid w:val="00FE6F43"/>
    <w:rsid w:val="00FE6F7A"/>
    <w:rsid w:val="00FE75B6"/>
    <w:rsid w:val="00FE762B"/>
    <w:rsid w:val="00FF05EF"/>
    <w:rsid w:val="00FF0918"/>
    <w:rsid w:val="00FF0E1D"/>
    <w:rsid w:val="00FF1E3A"/>
    <w:rsid w:val="00FF23A8"/>
    <w:rsid w:val="00FF23D3"/>
    <w:rsid w:val="00FF2827"/>
    <w:rsid w:val="00FF28BA"/>
    <w:rsid w:val="00FF33FE"/>
    <w:rsid w:val="00FF35A2"/>
    <w:rsid w:val="00FF369D"/>
    <w:rsid w:val="00FF3A78"/>
    <w:rsid w:val="00FF3C3D"/>
    <w:rsid w:val="00FF40CC"/>
    <w:rsid w:val="00FF4310"/>
    <w:rsid w:val="00FF4B47"/>
    <w:rsid w:val="00FF50A8"/>
    <w:rsid w:val="00FF5790"/>
    <w:rsid w:val="00FF5A29"/>
    <w:rsid w:val="00FF5AE3"/>
    <w:rsid w:val="00FF5F08"/>
    <w:rsid w:val="00FF6056"/>
    <w:rsid w:val="00FF636C"/>
    <w:rsid w:val="00FF6600"/>
    <w:rsid w:val="00FF6BA9"/>
    <w:rsid w:val="00FF6E67"/>
    <w:rsid w:val="00FF6F78"/>
    <w:rsid w:val="00FF70AC"/>
    <w:rsid w:val="00FF74F9"/>
    <w:rsid w:val="00FF757F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E10997"/>
  <w15:chartTrackingRefBased/>
  <w15:docId w15:val="{27CBA67B-BB15-4B2C-A005-01998A689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04D4"/>
  </w:style>
  <w:style w:type="paragraph" w:styleId="Heading1">
    <w:name w:val="heading 1"/>
    <w:basedOn w:val="Normal"/>
    <w:next w:val="Normal"/>
    <w:link w:val="Heading1Char"/>
    <w:qFormat/>
    <w:rsid w:val="00543EED"/>
    <w:pPr>
      <w:keepNext/>
      <w:numPr>
        <w:numId w:val="1"/>
      </w:numPr>
      <w:suppressAutoHyphens/>
      <w:spacing w:after="0" w:line="240" w:lineRule="atLeast"/>
      <w:ind w:right="-28"/>
      <w:jc w:val="both"/>
      <w:outlineLvl w:val="0"/>
    </w:pPr>
    <w:rPr>
      <w:rFonts w:ascii="Angsana New" w:eastAsia="Times New Roman" w:hAnsi="Angsana New" w:cs="Angsana New"/>
      <w:b/>
      <w:bCs/>
      <w:color w:val="000000"/>
      <w:sz w:val="30"/>
      <w:szCs w:val="30"/>
      <w:lang w:val="th-TH" w:eastAsia="zh-CN"/>
    </w:rPr>
  </w:style>
  <w:style w:type="paragraph" w:styleId="Heading2">
    <w:name w:val="heading 2"/>
    <w:basedOn w:val="Normal"/>
    <w:next w:val="Normal"/>
    <w:link w:val="Heading2Char"/>
    <w:qFormat/>
    <w:rsid w:val="00B742E5"/>
    <w:pPr>
      <w:keepNext/>
      <w:numPr>
        <w:ilvl w:val="1"/>
        <w:numId w:val="1"/>
      </w:numPr>
      <w:suppressAutoHyphens/>
      <w:spacing w:after="0" w:line="240" w:lineRule="auto"/>
      <w:ind w:left="1620" w:right="314" w:hanging="720"/>
      <w:jc w:val="right"/>
      <w:outlineLvl w:val="1"/>
    </w:pPr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B742E5"/>
    <w:pPr>
      <w:keepNext/>
      <w:numPr>
        <w:ilvl w:val="2"/>
        <w:numId w:val="1"/>
      </w:numPr>
      <w:suppressAutoHyphens/>
      <w:spacing w:after="0" w:line="240" w:lineRule="auto"/>
      <w:ind w:left="0" w:right="-29" w:firstLine="0"/>
      <w:outlineLvl w:val="2"/>
    </w:pPr>
    <w:rPr>
      <w:rFonts w:ascii="Angsana New" w:eastAsia="Times New Roman" w:hAnsi="Angsana New" w:cs="Angsana New"/>
      <w:b/>
      <w:bCs/>
      <w:sz w:val="36"/>
      <w:szCs w:val="36"/>
      <w:lang w:val="th-TH" w:eastAsia="zh-CN"/>
    </w:rPr>
  </w:style>
  <w:style w:type="paragraph" w:styleId="Heading4">
    <w:name w:val="heading 4"/>
    <w:basedOn w:val="Normal"/>
    <w:next w:val="Normal"/>
    <w:link w:val="Heading4Char"/>
    <w:qFormat/>
    <w:rsid w:val="00B742E5"/>
    <w:pPr>
      <w:keepNext/>
      <w:numPr>
        <w:ilvl w:val="3"/>
        <w:numId w:val="1"/>
      </w:numPr>
      <w:suppressAutoHyphens/>
      <w:spacing w:after="0" w:line="240" w:lineRule="auto"/>
      <w:ind w:left="-144" w:right="477" w:firstLine="0"/>
      <w:jc w:val="center"/>
      <w:outlineLvl w:val="3"/>
    </w:pPr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paragraph" w:styleId="Heading5">
    <w:name w:val="heading 5"/>
    <w:basedOn w:val="Normal"/>
    <w:next w:val="Normal"/>
    <w:link w:val="Heading5Char"/>
    <w:qFormat/>
    <w:rsid w:val="00B742E5"/>
    <w:pPr>
      <w:keepNext/>
      <w:numPr>
        <w:ilvl w:val="4"/>
        <w:numId w:val="1"/>
      </w:numPr>
      <w:suppressAutoHyphens/>
      <w:spacing w:after="0" w:line="240" w:lineRule="auto"/>
      <w:ind w:left="900" w:right="-178" w:firstLine="0"/>
      <w:jc w:val="right"/>
      <w:outlineLvl w:val="4"/>
    </w:pPr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paragraph" w:styleId="Heading6">
    <w:name w:val="heading 6"/>
    <w:basedOn w:val="Normal"/>
    <w:next w:val="Normal"/>
    <w:link w:val="Heading6Char"/>
    <w:qFormat/>
    <w:rsid w:val="00B742E5"/>
    <w:pPr>
      <w:keepNext/>
      <w:numPr>
        <w:ilvl w:val="5"/>
        <w:numId w:val="1"/>
      </w:numPr>
      <w:suppressAutoHyphens/>
      <w:spacing w:after="0" w:line="240" w:lineRule="auto"/>
      <w:ind w:left="1440" w:right="-115" w:hanging="540"/>
      <w:jc w:val="right"/>
      <w:outlineLvl w:val="5"/>
    </w:pPr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paragraph" w:styleId="Heading7">
    <w:name w:val="heading 7"/>
    <w:basedOn w:val="Normal"/>
    <w:next w:val="Normal"/>
    <w:link w:val="Heading7Char"/>
    <w:qFormat/>
    <w:rsid w:val="00B742E5"/>
    <w:pPr>
      <w:keepNext/>
      <w:numPr>
        <w:ilvl w:val="6"/>
        <w:numId w:val="1"/>
      </w:numPr>
      <w:suppressAutoHyphens/>
      <w:spacing w:after="0" w:line="240" w:lineRule="auto"/>
      <w:ind w:left="-144" w:right="-125" w:firstLine="0"/>
      <w:jc w:val="center"/>
      <w:outlineLvl w:val="6"/>
    </w:pPr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paragraph" w:styleId="Heading8">
    <w:name w:val="heading 8"/>
    <w:basedOn w:val="Normal"/>
    <w:next w:val="Normal"/>
    <w:link w:val="Heading8Char"/>
    <w:qFormat/>
    <w:rsid w:val="00B742E5"/>
    <w:pPr>
      <w:keepNext/>
      <w:numPr>
        <w:ilvl w:val="7"/>
        <w:numId w:val="1"/>
      </w:numPr>
      <w:suppressAutoHyphens/>
      <w:spacing w:after="0" w:line="320" w:lineRule="exact"/>
      <w:ind w:left="1800" w:right="-25" w:hanging="180"/>
      <w:outlineLvl w:val="7"/>
    </w:pPr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paragraph" w:styleId="Heading9">
    <w:name w:val="heading 9"/>
    <w:basedOn w:val="Normal"/>
    <w:next w:val="Normal"/>
    <w:link w:val="Heading9Char"/>
    <w:qFormat/>
    <w:rsid w:val="00B742E5"/>
    <w:pPr>
      <w:keepNext/>
      <w:numPr>
        <w:ilvl w:val="8"/>
        <w:numId w:val="1"/>
      </w:numPr>
      <w:suppressAutoHyphens/>
      <w:spacing w:after="0" w:line="240" w:lineRule="auto"/>
      <w:ind w:left="720" w:right="-29" w:firstLine="0"/>
      <w:jc w:val="right"/>
      <w:outlineLvl w:val="8"/>
    </w:pPr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43EED"/>
    <w:rPr>
      <w:rFonts w:ascii="Angsana New" w:eastAsia="Times New Roman" w:hAnsi="Angsana New" w:cs="Angsana New"/>
      <w:b/>
      <w:bCs/>
      <w:color w:val="000000"/>
      <w:sz w:val="30"/>
      <w:szCs w:val="30"/>
      <w:lang w:val="th-TH" w:eastAsia="zh-CN"/>
    </w:rPr>
  </w:style>
  <w:style w:type="character" w:customStyle="1" w:styleId="Heading2Char">
    <w:name w:val="Heading 2 Char"/>
    <w:basedOn w:val="DefaultParagraphFont"/>
    <w:link w:val="Heading2"/>
    <w:rsid w:val="00B742E5"/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B742E5"/>
    <w:rPr>
      <w:rFonts w:ascii="Angsana New" w:eastAsia="Times New Roman" w:hAnsi="Angsana New" w:cs="Angsana New"/>
      <w:b/>
      <w:bCs/>
      <w:sz w:val="36"/>
      <w:szCs w:val="36"/>
      <w:lang w:val="th-TH" w:eastAsia="zh-CN"/>
    </w:rPr>
  </w:style>
  <w:style w:type="character" w:customStyle="1" w:styleId="Heading4Char">
    <w:name w:val="Heading 4 Char"/>
    <w:basedOn w:val="DefaultParagraphFont"/>
    <w:link w:val="Heading4"/>
    <w:rsid w:val="00B742E5"/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character" w:customStyle="1" w:styleId="Heading5Char">
    <w:name w:val="Heading 5 Char"/>
    <w:basedOn w:val="DefaultParagraphFont"/>
    <w:link w:val="Heading5"/>
    <w:rsid w:val="00B742E5"/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character" w:customStyle="1" w:styleId="Heading6Char">
    <w:name w:val="Heading 6 Char"/>
    <w:basedOn w:val="DefaultParagraphFont"/>
    <w:link w:val="Heading6"/>
    <w:rsid w:val="00B742E5"/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character" w:customStyle="1" w:styleId="Heading7Char">
    <w:name w:val="Heading 7 Char"/>
    <w:basedOn w:val="DefaultParagraphFont"/>
    <w:link w:val="Heading7"/>
    <w:rsid w:val="00B742E5"/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character" w:customStyle="1" w:styleId="Heading8Char">
    <w:name w:val="Heading 8 Char"/>
    <w:basedOn w:val="DefaultParagraphFont"/>
    <w:link w:val="Heading8"/>
    <w:rsid w:val="00B742E5"/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customStyle="1" w:styleId="Heading9Char">
    <w:name w:val="Heading 9 Char"/>
    <w:basedOn w:val="DefaultParagraphFont"/>
    <w:link w:val="Heading9"/>
    <w:rsid w:val="00B742E5"/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styleId="PageNumber">
    <w:name w:val="page number"/>
    <w:rsid w:val="00B742E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B742E5"/>
    <w:pPr>
      <w:suppressAutoHyphens/>
      <w:spacing w:after="0" w:line="240" w:lineRule="auto"/>
    </w:pPr>
    <w:rPr>
      <w:rFonts w:ascii="Times New Roman" w:eastAsia="Times New Roman" w:hAnsi="Times New Roman" w:cs="Angsana New"/>
      <w:sz w:val="28"/>
      <w:szCs w:val="20"/>
      <w:lang w:val="th-TH"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B742E5"/>
    <w:rPr>
      <w:rFonts w:ascii="Times New Roman" w:eastAsia="Times New Roman" w:hAnsi="Times New Roman" w:cs="Angsana New"/>
      <w:sz w:val="28"/>
      <w:szCs w:val="20"/>
      <w:lang w:val="th-TH" w:eastAsia="zh-CN"/>
    </w:rPr>
  </w:style>
  <w:style w:type="paragraph" w:styleId="Footer">
    <w:name w:val="footer"/>
    <w:basedOn w:val="Normal"/>
    <w:link w:val="FooterChar"/>
    <w:uiPriority w:val="99"/>
    <w:rsid w:val="00B742E5"/>
    <w:pPr>
      <w:suppressAutoHyphens/>
      <w:spacing w:after="0" w:line="240" w:lineRule="auto"/>
    </w:pPr>
    <w:rPr>
      <w:rFonts w:ascii="Times New Roman" w:eastAsia="Times New Roman" w:hAnsi="Times New Roman" w:cs="Angsana New"/>
      <w:sz w:val="28"/>
      <w:szCs w:val="20"/>
      <w:lang w:val="th-TH"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B742E5"/>
    <w:rPr>
      <w:rFonts w:ascii="Times New Roman" w:eastAsia="Times New Roman" w:hAnsi="Times New Roman" w:cs="Angsana New"/>
      <w:sz w:val="28"/>
      <w:szCs w:val="20"/>
      <w:lang w:val="th-TH" w:eastAsia="zh-CN"/>
    </w:rPr>
  </w:style>
  <w:style w:type="paragraph" w:customStyle="1" w:styleId="a">
    <w:name w:val="???????"/>
    <w:basedOn w:val="Normal"/>
    <w:rsid w:val="00B742E5"/>
    <w:pPr>
      <w:suppressAutoHyphens/>
      <w:spacing w:after="0" w:line="240" w:lineRule="auto"/>
    </w:pPr>
    <w:rPr>
      <w:rFonts w:ascii="Times New Roman" w:eastAsia="Times New Roman" w:hAnsi="Times New Roman" w:cs="Times New Roman"/>
      <w:sz w:val="30"/>
      <w:szCs w:val="30"/>
      <w:lang w:val="th-TH" w:eastAsia="zh-CN"/>
    </w:rPr>
  </w:style>
  <w:style w:type="paragraph" w:styleId="BodyText">
    <w:name w:val="Body Text"/>
    <w:aliases w:val="bt,body text,Body,BT"/>
    <w:basedOn w:val="Normal"/>
    <w:link w:val="BodyTextChar"/>
    <w:rsid w:val="00B742E5"/>
    <w:pPr>
      <w:suppressAutoHyphens/>
      <w:spacing w:after="0" w:line="240" w:lineRule="auto"/>
      <w:ind w:right="-108"/>
    </w:pPr>
    <w:rPr>
      <w:rFonts w:ascii="Angsana New" w:eastAsia="Times New Roman" w:hAnsi="Angsana New" w:cs="Angsana New"/>
      <w:color w:val="000000"/>
      <w:sz w:val="32"/>
      <w:szCs w:val="32"/>
      <w:lang w:val="x-none" w:eastAsia="zh-CN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B742E5"/>
    <w:rPr>
      <w:rFonts w:ascii="Angsana New" w:eastAsia="Times New Roman" w:hAnsi="Angsana New" w:cs="Angsana New"/>
      <w:color w:val="000000"/>
      <w:sz w:val="32"/>
      <w:szCs w:val="32"/>
      <w:lang w:val="x-none" w:eastAsia="zh-CN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742E5"/>
    <w:pPr>
      <w:spacing w:after="260" w:line="260" w:lineRule="atLeast"/>
      <w:ind w:left="567"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742E5"/>
    <w:pPr>
      <w:suppressAutoHyphens/>
      <w:spacing w:after="0" w:line="240" w:lineRule="atLeast"/>
      <w:ind w:left="720"/>
      <w:contextualSpacing/>
    </w:pPr>
    <w:rPr>
      <w:rFonts w:ascii="Arial" w:eastAsia="Times New Roman" w:hAnsi="Arial" w:cs="Arial"/>
      <w:sz w:val="18"/>
      <w:szCs w:val="22"/>
      <w:lang w:eastAsia="zh-CN"/>
    </w:rPr>
  </w:style>
  <w:style w:type="paragraph" w:customStyle="1" w:styleId="acctmergecolhdg">
    <w:name w:val="acct merge col hdg"/>
    <w:aliases w:val="mh"/>
    <w:basedOn w:val="Normal"/>
    <w:rsid w:val="00B742E5"/>
    <w:pPr>
      <w:suppressAutoHyphens/>
      <w:spacing w:after="0" w:line="260" w:lineRule="atLeast"/>
      <w:jc w:val="center"/>
    </w:pPr>
    <w:rPr>
      <w:rFonts w:ascii="Times New Roman" w:eastAsia="Times New Roman" w:hAnsi="Times New Roman" w:cs="Arial Unicode MS"/>
      <w:b/>
      <w:szCs w:val="20"/>
      <w:lang w:val="en-GB" w:eastAsia="zh-CN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742E5"/>
    <w:pPr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styleId="PlainText">
    <w:name w:val="Plain Text"/>
    <w:basedOn w:val="Normal"/>
    <w:link w:val="PlainTextChar"/>
    <w:rsid w:val="00B742E5"/>
    <w:pPr>
      <w:suppressAutoHyphens/>
      <w:spacing w:after="0" w:line="240" w:lineRule="auto"/>
    </w:pPr>
    <w:rPr>
      <w:rFonts w:ascii="Courier New" w:eastAsia="Times New Roman" w:hAnsi="Courier New" w:cs="Angsana New"/>
      <w:sz w:val="20"/>
      <w:szCs w:val="20"/>
      <w:lang w:val="en-AU" w:eastAsia="zh-CN"/>
    </w:rPr>
  </w:style>
  <w:style w:type="character" w:customStyle="1" w:styleId="PlainTextChar">
    <w:name w:val="Plain Text Char"/>
    <w:basedOn w:val="DefaultParagraphFont"/>
    <w:link w:val="PlainText"/>
    <w:rsid w:val="00B742E5"/>
    <w:rPr>
      <w:rFonts w:ascii="Courier New" w:eastAsia="Times New Roman" w:hAnsi="Courier New" w:cs="Angsana New"/>
      <w:sz w:val="20"/>
      <w:szCs w:val="20"/>
      <w:lang w:val="en-AU" w:eastAsia="zh-CN"/>
    </w:rPr>
  </w:style>
  <w:style w:type="character" w:customStyle="1" w:styleId="BalloonTextChar">
    <w:name w:val="Balloon Text Char"/>
    <w:uiPriority w:val="99"/>
    <w:rsid w:val="00B742E5"/>
    <w:rPr>
      <w:rFonts w:ascii="Tahoma" w:eastAsia="Times New Roman" w:hAnsi="Tahoma" w:cs="Angsana New"/>
      <w:sz w:val="16"/>
      <w:szCs w:val="18"/>
    </w:rPr>
  </w:style>
  <w:style w:type="paragraph" w:styleId="BodyTextIndent2">
    <w:name w:val="Body Text Indent 2"/>
    <w:basedOn w:val="Normal"/>
    <w:link w:val="BodyTextIndent2Char"/>
    <w:unhideWhenUsed/>
    <w:rsid w:val="00B742E5"/>
    <w:pPr>
      <w:suppressAutoHyphens/>
      <w:spacing w:after="120" w:line="480" w:lineRule="auto"/>
      <w:ind w:left="360"/>
    </w:pPr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742E5"/>
    <w:rPr>
      <w:rFonts w:ascii="Angsana New" w:eastAsia="Times New Roman" w:hAnsi="Angsana New" w:cs="Angsana New"/>
      <w:sz w:val="36"/>
      <w:szCs w:val="32"/>
      <w:lang w:val="x-none" w:eastAsia="zh-CN"/>
    </w:rPr>
  </w:style>
  <w:style w:type="paragraph" w:customStyle="1" w:styleId="xl42">
    <w:name w:val="xl42"/>
    <w:basedOn w:val="Normal"/>
    <w:rsid w:val="00B742E5"/>
    <w:pPr>
      <w:suppressAutoHyphens/>
      <w:spacing w:before="280" w:after="280" w:line="240" w:lineRule="auto"/>
      <w:jc w:val="right"/>
      <w:textAlignment w:val="top"/>
    </w:pPr>
    <w:rPr>
      <w:rFonts w:ascii="Angsana New" w:eastAsia="Times New Roman" w:hAnsi="Angsana New" w:cs="Angsana New"/>
      <w:sz w:val="24"/>
      <w:szCs w:val="24"/>
      <w:lang w:eastAsia="zh-CN"/>
    </w:rPr>
  </w:style>
  <w:style w:type="paragraph" w:styleId="MacroText">
    <w:name w:val="macro"/>
    <w:link w:val="MacroTextChar"/>
    <w:rsid w:val="00B742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rsid w:val="00B742E5"/>
    <w:rPr>
      <w:rFonts w:ascii="Times New Roman" w:eastAsia="Times New Roman" w:hAnsi="Times New Roman" w:cs="Times New Roman"/>
      <w:sz w:val="28"/>
      <w:lang w:eastAsia="zh-CN"/>
    </w:rPr>
  </w:style>
  <w:style w:type="paragraph" w:styleId="FootnoteText">
    <w:name w:val="footnote text"/>
    <w:aliases w:val="ft"/>
    <w:basedOn w:val="Normal"/>
    <w:link w:val="FootnoteTextChar"/>
    <w:rsid w:val="00B742E5"/>
    <w:pPr>
      <w:suppressAutoHyphens/>
      <w:spacing w:after="0" w:line="26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742E5"/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eightptcolumnheading">
    <w:name w:val="eight pt column heading"/>
    <w:aliases w:val="8ch"/>
    <w:basedOn w:val="Normal"/>
    <w:rsid w:val="00B742E5"/>
    <w:pPr>
      <w:suppressAutoHyphens/>
      <w:spacing w:after="0" w:line="200" w:lineRule="atLeast"/>
      <w:jc w:val="center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styleId="BalloonText">
    <w:name w:val="Balloon Text"/>
    <w:basedOn w:val="Normal"/>
    <w:link w:val="BalloonTextChar1"/>
    <w:uiPriority w:val="99"/>
    <w:unhideWhenUsed/>
    <w:rsid w:val="00B742E5"/>
    <w:pPr>
      <w:suppressAutoHyphens/>
      <w:spacing w:after="0" w:line="240" w:lineRule="auto"/>
    </w:pPr>
    <w:rPr>
      <w:rFonts w:ascii="Tahoma" w:eastAsia="Times New Roman" w:hAnsi="Tahoma" w:cs="Angsana New"/>
      <w:sz w:val="16"/>
      <w:szCs w:val="20"/>
      <w:lang w:val="x-none" w:eastAsia="zh-CN"/>
    </w:rPr>
  </w:style>
  <w:style w:type="character" w:customStyle="1" w:styleId="BalloonTextChar1">
    <w:name w:val="Balloon Text Char1"/>
    <w:basedOn w:val="DefaultParagraphFont"/>
    <w:link w:val="BalloonText"/>
    <w:uiPriority w:val="99"/>
    <w:rsid w:val="00B742E5"/>
    <w:rPr>
      <w:rFonts w:ascii="Tahoma" w:eastAsia="Times New Roman" w:hAnsi="Tahoma" w:cs="Angsana New"/>
      <w:sz w:val="16"/>
      <w:szCs w:val="20"/>
      <w:lang w:val="x-none" w:eastAsia="zh-CN"/>
    </w:rPr>
  </w:style>
  <w:style w:type="paragraph" w:customStyle="1" w:styleId="index">
    <w:name w:val="index"/>
    <w:aliases w:val="ix"/>
    <w:basedOn w:val="BodyText"/>
    <w:uiPriority w:val="99"/>
    <w:rsid w:val="00B742E5"/>
    <w:pPr>
      <w:tabs>
        <w:tab w:val="num" w:pos="1134"/>
      </w:tabs>
      <w:suppressAutoHyphens w:val="0"/>
      <w:spacing w:after="20" w:line="260" w:lineRule="atLeast"/>
      <w:ind w:left="1134" w:right="0" w:hanging="1134"/>
    </w:pPr>
    <w:rPr>
      <w:rFonts w:ascii="Times New Roman" w:hAnsi="Times New Roman" w:cs="Times New Roman"/>
      <w:color w:val="auto"/>
      <w:sz w:val="22"/>
      <w:szCs w:val="20"/>
      <w:lang w:val="en-GB" w:eastAsia="en-US" w:bidi="ar-SA"/>
    </w:rPr>
  </w:style>
  <w:style w:type="paragraph" w:styleId="BodyText2">
    <w:name w:val="Body Text 2"/>
    <w:basedOn w:val="Normal"/>
    <w:link w:val="BodyText2Char"/>
    <w:uiPriority w:val="99"/>
    <w:unhideWhenUsed/>
    <w:rsid w:val="00B742E5"/>
    <w:pPr>
      <w:suppressAutoHyphens/>
      <w:spacing w:after="120" w:line="480" w:lineRule="auto"/>
    </w:pPr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customStyle="1" w:styleId="BodyText2Char">
    <w:name w:val="Body Text 2 Char"/>
    <w:basedOn w:val="DefaultParagraphFont"/>
    <w:link w:val="BodyText2"/>
    <w:uiPriority w:val="99"/>
    <w:rsid w:val="00B742E5"/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styleId="Strong">
    <w:name w:val="Strong"/>
    <w:uiPriority w:val="22"/>
    <w:qFormat/>
    <w:rsid w:val="00B742E5"/>
    <w:rPr>
      <w:b/>
      <w:bCs/>
    </w:rPr>
  </w:style>
  <w:style w:type="table" w:styleId="TableGrid">
    <w:name w:val="Table Grid"/>
    <w:basedOn w:val="TableNormal"/>
    <w:uiPriority w:val="39"/>
    <w:rsid w:val="00B742E5"/>
    <w:pPr>
      <w:spacing w:after="0" w:line="240" w:lineRule="auto"/>
    </w:pPr>
    <w:rPr>
      <w:rFonts w:ascii="Calibri" w:eastAsia="Calibri" w:hAnsi="Calibri" w:cs="Cordi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3">
    <w:name w:val="Body Text Char3"/>
    <w:rsid w:val="00B742E5"/>
    <w:rPr>
      <w:rFonts w:ascii="Angsana New" w:hAnsi="Angsana New"/>
      <w:color w:val="000000"/>
      <w:sz w:val="32"/>
      <w:szCs w:val="32"/>
      <w:lang w:eastAsia="zh-CN"/>
    </w:rPr>
  </w:style>
  <w:style w:type="paragraph" w:customStyle="1" w:styleId="Default">
    <w:name w:val="Default"/>
    <w:rsid w:val="00B742E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yperlink">
    <w:name w:val="Hyperlink"/>
    <w:uiPriority w:val="99"/>
    <w:unhideWhenUsed/>
    <w:rsid w:val="00B742E5"/>
    <w:rPr>
      <w:color w:val="0000FF"/>
      <w:u w:val="single"/>
    </w:rPr>
  </w:style>
  <w:style w:type="character" w:customStyle="1" w:styleId="spell-diff-red">
    <w:name w:val="spell-diff-red"/>
    <w:rsid w:val="00B742E5"/>
  </w:style>
  <w:style w:type="paragraph" w:styleId="BlockText">
    <w:name w:val="Block Text"/>
    <w:basedOn w:val="Normal"/>
    <w:rsid w:val="00B742E5"/>
    <w:pPr>
      <w:suppressAutoHyphens/>
      <w:spacing w:after="0" w:line="240" w:lineRule="auto"/>
      <w:ind w:left="900" w:right="-25"/>
    </w:pPr>
    <w:rPr>
      <w:rFonts w:ascii="Angsana New" w:eastAsia="Times New Roman" w:hAnsi="Angsana New" w:cs="Angsana New"/>
      <w:sz w:val="32"/>
      <w:szCs w:val="32"/>
      <w:lang w:val="th-TH" w:eastAsia="zh-CN"/>
    </w:rPr>
  </w:style>
  <w:style w:type="character" w:customStyle="1" w:styleId="HeaderChar1">
    <w:name w:val="Header Char1"/>
    <w:locked/>
    <w:rsid w:val="00B742E5"/>
    <w:rPr>
      <w:sz w:val="28"/>
      <w:szCs w:val="28"/>
      <w:lang w:val="th-TH" w:eastAsia="zh-CN"/>
    </w:rPr>
  </w:style>
  <w:style w:type="character" w:customStyle="1" w:styleId="BodyTextIndent2Char1">
    <w:name w:val="Body Text Indent 2 Char1"/>
    <w:locked/>
    <w:rsid w:val="00B742E5"/>
    <w:rPr>
      <w:rFonts w:ascii="Angsana New" w:hAnsi="Angsana New" w:cs="Angsana New"/>
      <w:sz w:val="32"/>
      <w:szCs w:val="32"/>
      <w:lang w:val="th-TH" w:eastAsia="zh-CN"/>
    </w:rPr>
  </w:style>
  <w:style w:type="character" w:customStyle="1" w:styleId="PlainTextChar1">
    <w:name w:val="Plain Text Char1"/>
    <w:locked/>
    <w:rsid w:val="00B742E5"/>
    <w:rPr>
      <w:rFonts w:ascii="Courier New" w:hAnsi="Courier New" w:cs="Courier New"/>
      <w:lang w:val="en-AU" w:eastAsia="zh-CN"/>
    </w:rPr>
  </w:style>
  <w:style w:type="paragraph" w:styleId="NoSpacing">
    <w:name w:val="No Spacing"/>
    <w:uiPriority w:val="1"/>
    <w:qFormat/>
    <w:rsid w:val="00B742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table" w:styleId="TableGridLight">
    <w:name w:val="Grid Table Light"/>
    <w:basedOn w:val="TableNormal"/>
    <w:uiPriority w:val="40"/>
    <w:rsid w:val="00B742E5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iPriority w:val="99"/>
    <w:semiHidden/>
    <w:unhideWhenUsed/>
    <w:rsid w:val="00B742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742E5"/>
    <w:pPr>
      <w:spacing w:line="240" w:lineRule="auto"/>
    </w:pPr>
    <w:rPr>
      <w:rFonts w:ascii="Calibri" w:eastAsia="Calibri" w:hAnsi="Calibri" w:cs="Cordi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742E5"/>
    <w:rPr>
      <w:rFonts w:ascii="Calibri" w:eastAsia="Calibri" w:hAnsi="Calibri" w:cs="Cordia New"/>
      <w:sz w:val="20"/>
      <w:szCs w:val="25"/>
    </w:rPr>
  </w:style>
  <w:style w:type="paragraph" w:customStyle="1" w:styleId="Pa18">
    <w:name w:val="Pa18"/>
    <w:basedOn w:val="Normal"/>
    <w:next w:val="Normal"/>
    <w:uiPriority w:val="99"/>
    <w:rsid w:val="00B742E5"/>
    <w:pPr>
      <w:autoSpaceDE w:val="0"/>
      <w:autoSpaceDN w:val="0"/>
      <w:adjustRightInd w:val="0"/>
      <w:spacing w:after="0"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acctcolumnheading">
    <w:name w:val="acct column heading"/>
    <w:aliases w:val="ac"/>
    <w:basedOn w:val="Normal"/>
    <w:rsid w:val="00B742E5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742E5"/>
    <w:rPr>
      <w:rFonts w:eastAsia="SimSun"/>
      <w:b/>
      <w:bCs/>
      <w:lang w:val="en-MY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742E5"/>
    <w:rPr>
      <w:rFonts w:ascii="Calibri" w:eastAsia="SimSun" w:hAnsi="Calibri" w:cs="Cordia New"/>
      <w:b/>
      <w:bCs/>
      <w:sz w:val="20"/>
      <w:szCs w:val="25"/>
      <w:lang w:val="en-MY" w:eastAsia="zh-CN"/>
    </w:rPr>
  </w:style>
  <w:style w:type="paragraph" w:styleId="Revision">
    <w:name w:val="Revision"/>
    <w:hidden/>
    <w:uiPriority w:val="99"/>
    <w:rsid w:val="00B742E5"/>
    <w:pPr>
      <w:spacing w:after="0" w:line="240" w:lineRule="auto"/>
    </w:pPr>
    <w:rPr>
      <w:rFonts w:ascii="Calibri" w:eastAsia="SimSun" w:hAnsi="Calibri" w:cs="Cordia New"/>
      <w:lang w:val="en-MY" w:eastAsia="zh-CN"/>
    </w:rPr>
  </w:style>
  <w:style w:type="character" w:customStyle="1" w:styleId="WW8Num4z1">
    <w:name w:val="WW8Num4z1"/>
    <w:rsid w:val="00B742E5"/>
    <w:rPr>
      <w:rFonts w:ascii="Courier New" w:hAnsi="Courier New" w:cs="Courier New"/>
    </w:rPr>
  </w:style>
  <w:style w:type="character" w:customStyle="1" w:styleId="WW8Num1z0">
    <w:name w:val="WW8Num1z0"/>
    <w:rsid w:val="00B742E5"/>
    <w:rPr>
      <w:rFonts w:ascii="Symbol" w:hAnsi="Symbol" w:cs="Symbol"/>
    </w:rPr>
  </w:style>
  <w:style w:type="character" w:customStyle="1" w:styleId="ListParagraphChar">
    <w:name w:val="List Paragraph Char"/>
    <w:link w:val="ListParagraph"/>
    <w:uiPriority w:val="34"/>
    <w:locked/>
    <w:rsid w:val="00BF664D"/>
    <w:rPr>
      <w:rFonts w:ascii="Arial" w:eastAsia="Times New Roman" w:hAnsi="Arial" w:cs="Arial"/>
      <w:sz w:val="18"/>
      <w:szCs w:val="22"/>
      <w:lang w:eastAsia="zh-CN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94AF7"/>
    <w:pPr>
      <w:suppressAutoHyphens/>
      <w:spacing w:after="120" w:line="240" w:lineRule="auto"/>
      <w:ind w:left="360"/>
    </w:pPr>
    <w:rPr>
      <w:rFonts w:ascii="Angsana New" w:eastAsia="Times New Roman" w:hAnsi="Angsana New" w:cs="Angsana New"/>
      <w:sz w:val="16"/>
      <w:szCs w:val="20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94AF7"/>
    <w:rPr>
      <w:rFonts w:ascii="Angsana New" w:eastAsia="Times New Roman" w:hAnsi="Angsana New" w:cs="Angsana New"/>
      <w:sz w:val="16"/>
      <w:szCs w:val="20"/>
      <w:lang w:eastAsia="zh-CN"/>
    </w:rPr>
  </w:style>
  <w:style w:type="character" w:customStyle="1" w:styleId="WW8Num2z0">
    <w:name w:val="WW8Num2z0"/>
    <w:rsid w:val="00794AF7"/>
    <w:rPr>
      <w:rFonts w:ascii="Symbol" w:hAnsi="Symbol" w:cs="Symbol"/>
    </w:rPr>
  </w:style>
  <w:style w:type="character" w:customStyle="1" w:styleId="WW8Num3z0">
    <w:name w:val="WW8Num3z0"/>
    <w:rsid w:val="00794AF7"/>
    <w:rPr>
      <w:lang w:val="en-US"/>
    </w:rPr>
  </w:style>
  <w:style w:type="character" w:customStyle="1" w:styleId="WW8Num5z0">
    <w:name w:val="WW8Num5z0"/>
    <w:rsid w:val="00794AF7"/>
    <w:rPr>
      <w:rFonts w:ascii="Symbol" w:hAnsi="Symbol" w:cs="Symbol"/>
    </w:rPr>
  </w:style>
  <w:style w:type="character" w:customStyle="1" w:styleId="WW8Num5z1">
    <w:name w:val="WW8Num5z1"/>
    <w:rsid w:val="00794AF7"/>
    <w:rPr>
      <w:rFonts w:ascii="Symbol" w:hAnsi="Symbol" w:cs="Symbol"/>
      <w:sz w:val="22"/>
    </w:rPr>
  </w:style>
  <w:style w:type="character" w:customStyle="1" w:styleId="WW8Num5z2">
    <w:name w:val="WW8Num5z2"/>
    <w:rsid w:val="00794AF7"/>
    <w:rPr>
      <w:rFonts w:ascii="Angsana New" w:hAnsi="Angsana New" w:cs="Angsana New"/>
    </w:rPr>
  </w:style>
  <w:style w:type="character" w:customStyle="1" w:styleId="WW8Num5z4">
    <w:name w:val="WW8Num5z4"/>
    <w:rsid w:val="00794AF7"/>
    <w:rPr>
      <w:rFonts w:ascii="Symbol" w:hAnsi="Symbol" w:cs="Symbol"/>
    </w:rPr>
  </w:style>
  <w:style w:type="character" w:customStyle="1" w:styleId="WW8Num5z5">
    <w:name w:val="WW8Num5z5"/>
    <w:rsid w:val="00794AF7"/>
    <w:rPr>
      <w:rFonts w:ascii="Wingdings" w:hAnsi="Wingdings" w:cs="Wingdings"/>
    </w:rPr>
  </w:style>
  <w:style w:type="character" w:customStyle="1" w:styleId="WW8Num6z0">
    <w:name w:val="WW8Num6z0"/>
    <w:rsid w:val="00794AF7"/>
    <w:rPr>
      <w:rFonts w:ascii="Symbol" w:hAnsi="Symbol" w:cs="Symbol"/>
    </w:rPr>
  </w:style>
  <w:style w:type="character" w:customStyle="1" w:styleId="WW8Num6z1">
    <w:name w:val="WW8Num6z1"/>
    <w:rsid w:val="00794AF7"/>
    <w:rPr>
      <w:rFonts w:ascii="Courier New" w:hAnsi="Courier New" w:cs="Courier New"/>
    </w:rPr>
  </w:style>
  <w:style w:type="character" w:customStyle="1" w:styleId="WW8Num6z5">
    <w:name w:val="WW8Num6z5"/>
    <w:rsid w:val="00794AF7"/>
    <w:rPr>
      <w:rFonts w:ascii="Wingdings" w:hAnsi="Wingdings" w:cs="Wingdings"/>
    </w:rPr>
  </w:style>
  <w:style w:type="character" w:customStyle="1" w:styleId="WW8Num7z0">
    <w:name w:val="WW8Num7z0"/>
    <w:rsid w:val="00794AF7"/>
    <w:rPr>
      <w:rFonts w:ascii="Symbol" w:hAnsi="Symbol" w:cs="Symbol"/>
    </w:rPr>
  </w:style>
  <w:style w:type="character" w:customStyle="1" w:styleId="WW8Num8z0">
    <w:name w:val="WW8Num8z0"/>
    <w:rsid w:val="00794AF7"/>
    <w:rPr>
      <w:rFonts w:ascii="Symbol" w:hAnsi="Symbol" w:cs="Symbol"/>
    </w:rPr>
  </w:style>
  <w:style w:type="character" w:customStyle="1" w:styleId="WW8Num9z0">
    <w:name w:val="WW8Num9z0"/>
    <w:rsid w:val="00794AF7"/>
    <w:rPr>
      <w:rFonts w:ascii="Angsana New" w:hAnsi="Angsana New" w:cs="Angsana New"/>
      <w:sz w:val="26"/>
      <w:szCs w:val="26"/>
    </w:rPr>
  </w:style>
  <w:style w:type="character" w:customStyle="1" w:styleId="WW8Num10z0">
    <w:name w:val="WW8Num10z0"/>
    <w:rsid w:val="00794AF7"/>
    <w:rPr>
      <w:rFonts w:ascii="Symbol" w:hAnsi="Symbol" w:cs="Symbol"/>
    </w:rPr>
  </w:style>
  <w:style w:type="character" w:customStyle="1" w:styleId="WW8Num14z0">
    <w:name w:val="WW8Num14z0"/>
    <w:rsid w:val="00794AF7"/>
    <w:rPr>
      <w:color w:val="auto"/>
      <w:sz w:val="22"/>
    </w:rPr>
  </w:style>
  <w:style w:type="character" w:customStyle="1" w:styleId="WW8Num15z0">
    <w:name w:val="WW8Num15z0"/>
    <w:rsid w:val="00794AF7"/>
    <w:rPr>
      <w:rFonts w:ascii="Symbol" w:hAnsi="Symbol" w:cs="Symbol"/>
      <w:color w:val="auto"/>
      <w:sz w:val="22"/>
    </w:rPr>
  </w:style>
  <w:style w:type="character" w:customStyle="1" w:styleId="DefaultParagraphFont1">
    <w:name w:val="Default Paragraph Font1"/>
    <w:rsid w:val="00794AF7"/>
  </w:style>
  <w:style w:type="character" w:customStyle="1" w:styleId="WW8Num11z0">
    <w:name w:val="WW8Num11z0"/>
    <w:rsid w:val="00794AF7"/>
    <w:rPr>
      <w:rFonts w:ascii="Symbol" w:hAnsi="Symbol" w:cs="Symbol"/>
    </w:rPr>
  </w:style>
  <w:style w:type="character" w:customStyle="1" w:styleId="WW8Num11z1">
    <w:name w:val="WW8Num11z1"/>
    <w:rsid w:val="00794AF7"/>
    <w:rPr>
      <w:rFonts w:ascii="Courier New" w:hAnsi="Courier New" w:cs="Courier New"/>
    </w:rPr>
  </w:style>
  <w:style w:type="character" w:customStyle="1" w:styleId="WW8Num11z2">
    <w:name w:val="WW8Num11z2"/>
    <w:rsid w:val="00794AF7"/>
    <w:rPr>
      <w:rFonts w:ascii="Wingdings" w:hAnsi="Wingdings" w:cs="Wingdings"/>
    </w:rPr>
  </w:style>
  <w:style w:type="character" w:customStyle="1" w:styleId="WW8Num12z0">
    <w:name w:val="WW8Num12z0"/>
    <w:rsid w:val="00794AF7"/>
    <w:rPr>
      <w:lang w:val="en-US"/>
    </w:rPr>
  </w:style>
  <w:style w:type="character" w:customStyle="1" w:styleId="WW8Num13z0">
    <w:name w:val="WW8Num13z0"/>
    <w:rsid w:val="00794AF7"/>
    <w:rPr>
      <w:rFonts w:ascii="Times New Roman" w:eastAsia="Times New Roman" w:hAnsi="Times New Roman" w:cs="Times New Roman"/>
    </w:rPr>
  </w:style>
  <w:style w:type="character" w:customStyle="1" w:styleId="WW8Num13z1">
    <w:name w:val="WW8Num13z1"/>
    <w:rsid w:val="00794AF7"/>
    <w:rPr>
      <w:rFonts w:ascii="Courier New" w:hAnsi="Courier New" w:cs="Courier New"/>
    </w:rPr>
  </w:style>
  <w:style w:type="character" w:customStyle="1" w:styleId="WW8Num13z2">
    <w:name w:val="WW8Num13z2"/>
    <w:rsid w:val="00794AF7"/>
    <w:rPr>
      <w:rFonts w:ascii="Wingdings" w:hAnsi="Wingdings" w:cs="Wingdings"/>
    </w:rPr>
  </w:style>
  <w:style w:type="character" w:customStyle="1" w:styleId="WW8Num13z3">
    <w:name w:val="WW8Num13z3"/>
    <w:rsid w:val="00794AF7"/>
    <w:rPr>
      <w:rFonts w:ascii="Symbol" w:hAnsi="Symbol" w:cs="Symbol"/>
    </w:rPr>
  </w:style>
  <w:style w:type="character" w:customStyle="1" w:styleId="WW8Num17z0">
    <w:name w:val="WW8Num17z0"/>
    <w:rsid w:val="00794AF7"/>
    <w:rPr>
      <w:rFonts w:ascii="9999999" w:hAnsi="9999999" w:cs="9999999"/>
      <w:b w:val="0"/>
      <w:bCs/>
      <w:sz w:val="22"/>
      <w:szCs w:val="22"/>
    </w:rPr>
  </w:style>
  <w:style w:type="character" w:customStyle="1" w:styleId="WW8Num17z1">
    <w:name w:val="WW8Num17z1"/>
    <w:rsid w:val="00794AF7"/>
    <w:rPr>
      <w:rFonts w:ascii="Symbol" w:hAnsi="Symbol" w:cs="Symbol"/>
      <w:sz w:val="22"/>
    </w:rPr>
  </w:style>
  <w:style w:type="character" w:customStyle="1" w:styleId="WW8Num17z2">
    <w:name w:val="WW8Num17z2"/>
    <w:rsid w:val="00794AF7"/>
    <w:rPr>
      <w:rFonts w:ascii="Angsana New" w:hAnsi="Angsana New" w:cs="Angsana New"/>
    </w:rPr>
  </w:style>
  <w:style w:type="character" w:customStyle="1" w:styleId="WW8Num17z4">
    <w:name w:val="WW8Num17z4"/>
    <w:rsid w:val="00794AF7"/>
    <w:rPr>
      <w:rFonts w:ascii="Symbol" w:hAnsi="Symbol" w:cs="Symbol"/>
    </w:rPr>
  </w:style>
  <w:style w:type="character" w:customStyle="1" w:styleId="WW8Num17z5">
    <w:name w:val="WW8Num17z5"/>
    <w:rsid w:val="00794AF7"/>
    <w:rPr>
      <w:rFonts w:ascii="Wingdings" w:hAnsi="Wingdings" w:cs="Wingdings"/>
    </w:rPr>
  </w:style>
  <w:style w:type="character" w:customStyle="1" w:styleId="WW8Num18z0">
    <w:name w:val="WW8Num18z0"/>
    <w:rsid w:val="00794AF7"/>
    <w:rPr>
      <w:rFonts w:ascii="Symbol" w:hAnsi="Symbol" w:cs="Symbol"/>
    </w:rPr>
  </w:style>
  <w:style w:type="character" w:customStyle="1" w:styleId="WW8Num18z1">
    <w:name w:val="WW8Num18z1"/>
    <w:rsid w:val="00794AF7"/>
    <w:rPr>
      <w:rFonts w:ascii="Courier New" w:hAnsi="Courier New" w:cs="Courier New"/>
    </w:rPr>
  </w:style>
  <w:style w:type="character" w:customStyle="1" w:styleId="WW8Num18z5">
    <w:name w:val="WW8Num18z5"/>
    <w:rsid w:val="00794AF7"/>
    <w:rPr>
      <w:rFonts w:ascii="Wingdings" w:hAnsi="Wingdings" w:cs="Wingdings"/>
    </w:rPr>
  </w:style>
  <w:style w:type="character" w:customStyle="1" w:styleId="WW8Num19z0">
    <w:name w:val="WW8Num19z0"/>
    <w:rsid w:val="00794AF7"/>
    <w:rPr>
      <w:rFonts w:ascii="Angsana New" w:hAnsi="Angsana New" w:cs="Angsana New"/>
      <w:b/>
      <w:bCs w:val="0"/>
      <w:sz w:val="30"/>
      <w:szCs w:val="30"/>
    </w:rPr>
  </w:style>
  <w:style w:type="character" w:customStyle="1" w:styleId="WW8Num20z0">
    <w:name w:val="WW8Num20z0"/>
    <w:rsid w:val="00794AF7"/>
    <w:rPr>
      <w:rFonts w:ascii="BrowalliaUPC" w:eastAsia="Symbol" w:hAnsi="BrowalliaUPC" w:cs="BrowalliaUPC"/>
      <w:lang w:bidi="th-TH"/>
    </w:rPr>
  </w:style>
  <w:style w:type="character" w:customStyle="1" w:styleId="WW8Num20z1">
    <w:name w:val="WW8Num20z1"/>
    <w:rsid w:val="00794AF7"/>
    <w:rPr>
      <w:rFonts w:ascii="Wingdings" w:hAnsi="Wingdings" w:cs="Wingdings"/>
    </w:rPr>
  </w:style>
  <w:style w:type="character" w:customStyle="1" w:styleId="WW8Num20z2">
    <w:name w:val="WW8Num20z2"/>
    <w:rsid w:val="00794AF7"/>
    <w:rPr>
      <w:rFonts w:ascii="OpenSymbol" w:hAnsi="OpenSymbol" w:cs="OpenSymbol"/>
    </w:rPr>
  </w:style>
  <w:style w:type="character" w:customStyle="1" w:styleId="WW8Num22z1">
    <w:name w:val="WW8Num22z1"/>
    <w:rsid w:val="00794AF7"/>
    <w:rPr>
      <w:rFonts w:ascii="Arial" w:hAnsi="Arial" w:cs="Times New Roman"/>
    </w:rPr>
  </w:style>
  <w:style w:type="character" w:customStyle="1" w:styleId="WW8Num25z0">
    <w:name w:val="WW8Num25z0"/>
    <w:rsid w:val="00794AF7"/>
    <w:rPr>
      <w:rFonts w:ascii="Symbol" w:hAnsi="Symbol" w:cs="Symbol"/>
      <w:color w:val="auto"/>
      <w:sz w:val="22"/>
    </w:rPr>
  </w:style>
  <w:style w:type="character" w:customStyle="1" w:styleId="WW8Num26z0">
    <w:name w:val="WW8Num26z0"/>
    <w:rsid w:val="00794AF7"/>
    <w:rPr>
      <w:rFonts w:ascii="Symbol" w:hAnsi="Symbol" w:cs="Symbol"/>
      <w:color w:val="auto"/>
      <w:sz w:val="22"/>
    </w:rPr>
  </w:style>
  <w:style w:type="character" w:customStyle="1" w:styleId="WW8Num27z0">
    <w:name w:val="WW8Num27z0"/>
    <w:rsid w:val="00794AF7"/>
    <w:rPr>
      <w:rFonts w:ascii="Courier New" w:hAnsi="Courier New" w:cs="Courier New"/>
      <w:sz w:val="18"/>
    </w:rPr>
  </w:style>
  <w:style w:type="character" w:customStyle="1" w:styleId="WW8Num27z1">
    <w:name w:val="WW8Num27z1"/>
    <w:rsid w:val="00794AF7"/>
    <w:rPr>
      <w:rFonts w:ascii="Courier New" w:hAnsi="Courier New" w:cs="Courier New"/>
    </w:rPr>
  </w:style>
  <w:style w:type="character" w:customStyle="1" w:styleId="WW8Num27z2">
    <w:name w:val="WW8Num27z2"/>
    <w:rsid w:val="00794AF7"/>
    <w:rPr>
      <w:rFonts w:ascii="Wingdings" w:hAnsi="Wingdings" w:cs="Wingdings"/>
    </w:rPr>
  </w:style>
  <w:style w:type="character" w:customStyle="1" w:styleId="WW8Num27z3">
    <w:name w:val="WW8Num27z3"/>
    <w:rsid w:val="00794AF7"/>
    <w:rPr>
      <w:rFonts w:ascii="Symbol" w:hAnsi="Symbol" w:cs="Symbol"/>
    </w:rPr>
  </w:style>
  <w:style w:type="character" w:customStyle="1" w:styleId="WW8Num29z0">
    <w:name w:val="WW8Num29z0"/>
    <w:rsid w:val="00794AF7"/>
    <w:rPr>
      <w:lang w:bidi="th-TH"/>
    </w:rPr>
  </w:style>
  <w:style w:type="character" w:customStyle="1" w:styleId="WW8Num30z0">
    <w:name w:val="WW8Num30z0"/>
    <w:rsid w:val="00794AF7"/>
    <w:rPr>
      <w:rFonts w:ascii="Symbol" w:hAnsi="Symbol" w:cs="Symbol"/>
      <w:color w:val="auto"/>
      <w:sz w:val="22"/>
    </w:rPr>
  </w:style>
  <w:style w:type="character" w:customStyle="1" w:styleId="WW8Num31z0">
    <w:name w:val="WW8Num31z0"/>
    <w:rsid w:val="00794AF7"/>
    <w:rPr>
      <w:lang w:bidi="th-TH"/>
    </w:rPr>
  </w:style>
  <w:style w:type="character" w:customStyle="1" w:styleId="WW8Num32z0">
    <w:name w:val="WW8Num32z0"/>
    <w:rsid w:val="00794AF7"/>
    <w:rPr>
      <w:rFonts w:ascii="Angsana New" w:eastAsia="Times New Roman" w:hAnsi="Angsana New" w:cs="Angsana New"/>
      <w:sz w:val="26"/>
      <w:szCs w:val="26"/>
    </w:rPr>
  </w:style>
  <w:style w:type="character" w:customStyle="1" w:styleId="WW8Num32z1">
    <w:name w:val="WW8Num32z1"/>
    <w:rsid w:val="00794AF7"/>
    <w:rPr>
      <w:rFonts w:ascii="Courier New" w:hAnsi="Courier New" w:cs="Courier New"/>
    </w:rPr>
  </w:style>
  <w:style w:type="character" w:customStyle="1" w:styleId="WW8Num32z2">
    <w:name w:val="WW8Num32z2"/>
    <w:rsid w:val="00794AF7"/>
    <w:rPr>
      <w:rFonts w:ascii="Wingdings" w:hAnsi="Wingdings" w:cs="Wingdings"/>
    </w:rPr>
  </w:style>
  <w:style w:type="character" w:customStyle="1" w:styleId="WW8Num32z3">
    <w:name w:val="WW8Num32z3"/>
    <w:rsid w:val="00794AF7"/>
    <w:rPr>
      <w:rFonts w:ascii="Symbol" w:hAnsi="Symbol" w:cs="Symbol"/>
    </w:rPr>
  </w:style>
  <w:style w:type="character" w:customStyle="1" w:styleId="WW8Num34z0">
    <w:name w:val="WW8Num34z0"/>
    <w:rsid w:val="00794AF7"/>
    <w:rPr>
      <w:rFonts w:ascii="Angsana New" w:hAnsi="Angsana New" w:cs="Angsana New"/>
      <w:color w:val="auto"/>
      <w:sz w:val="22"/>
    </w:rPr>
  </w:style>
  <w:style w:type="character" w:customStyle="1" w:styleId="WW8Num35z0">
    <w:name w:val="WW8Num35z0"/>
    <w:rsid w:val="00794AF7"/>
    <w:rPr>
      <w:rFonts w:ascii="Symbol" w:hAnsi="Symbol" w:cs="Symbol"/>
      <w:color w:val="auto"/>
      <w:sz w:val="22"/>
    </w:rPr>
  </w:style>
  <w:style w:type="character" w:customStyle="1" w:styleId="WW8Num39z0">
    <w:name w:val="WW8Num39z0"/>
    <w:rsid w:val="00794AF7"/>
    <w:rPr>
      <w:rFonts w:ascii="9999999" w:hAnsi="9999999" w:cs="9999999"/>
    </w:rPr>
  </w:style>
  <w:style w:type="character" w:customStyle="1" w:styleId="WW8Num39z1">
    <w:name w:val="WW8Num39z1"/>
    <w:rsid w:val="00794AF7"/>
    <w:rPr>
      <w:rFonts w:ascii="Symbol" w:hAnsi="Symbol" w:cs="Symbol"/>
      <w:sz w:val="22"/>
    </w:rPr>
  </w:style>
  <w:style w:type="character" w:customStyle="1" w:styleId="WW8Num39z4">
    <w:name w:val="WW8Num39z4"/>
    <w:rsid w:val="00794AF7"/>
    <w:rPr>
      <w:rFonts w:ascii="Symbol" w:hAnsi="Symbol" w:cs="Symbol"/>
    </w:rPr>
  </w:style>
  <w:style w:type="character" w:customStyle="1" w:styleId="WW8Num39z5">
    <w:name w:val="WW8Num39z5"/>
    <w:rsid w:val="00794AF7"/>
    <w:rPr>
      <w:rFonts w:ascii="Wingdings" w:hAnsi="Wingdings" w:cs="Wingdings"/>
    </w:rPr>
  </w:style>
  <w:style w:type="character" w:customStyle="1" w:styleId="WW8Num40z0">
    <w:name w:val="WW8Num40z0"/>
    <w:rsid w:val="00794AF7"/>
    <w:rPr>
      <w:rFonts w:ascii="Symbol" w:hAnsi="Symbol" w:cs="Symbol"/>
      <w:color w:val="auto"/>
      <w:sz w:val="22"/>
    </w:rPr>
  </w:style>
  <w:style w:type="character" w:customStyle="1" w:styleId="WW8Num41z0">
    <w:name w:val="WW8Num41z0"/>
    <w:rsid w:val="00794AF7"/>
    <w:rPr>
      <w:rFonts w:ascii="9999999" w:hAnsi="9999999" w:cs="9999999"/>
    </w:rPr>
  </w:style>
  <w:style w:type="character" w:customStyle="1" w:styleId="WW8Num41z1">
    <w:name w:val="WW8Num41z1"/>
    <w:rsid w:val="00794AF7"/>
    <w:rPr>
      <w:rFonts w:ascii="Times New Roman" w:hAnsi="Times New Roman" w:cs="Times New Roman"/>
      <w:sz w:val="22"/>
    </w:rPr>
  </w:style>
  <w:style w:type="character" w:customStyle="1" w:styleId="WW8Num42z0">
    <w:name w:val="WW8Num42z0"/>
    <w:rsid w:val="00794AF7"/>
    <w:rPr>
      <w:b/>
    </w:rPr>
  </w:style>
  <w:style w:type="character" w:customStyle="1" w:styleId="WW8Num43z0">
    <w:name w:val="WW8Num43z0"/>
    <w:rsid w:val="00794AF7"/>
    <w:rPr>
      <w:rFonts w:cs="Times New Roman"/>
      <w:szCs w:val="24"/>
    </w:rPr>
  </w:style>
  <w:style w:type="character" w:customStyle="1" w:styleId="WW8Num43z4">
    <w:name w:val="WW8Num43z4"/>
    <w:rsid w:val="00794AF7"/>
    <w:rPr>
      <w:b/>
      <w:bCs/>
      <w:i/>
      <w:iCs/>
    </w:rPr>
  </w:style>
  <w:style w:type="character" w:customStyle="1" w:styleId="WW8Num47z0">
    <w:name w:val="WW8Num47z0"/>
    <w:rsid w:val="00794AF7"/>
    <w:rPr>
      <w:rFonts w:ascii="Wingdings" w:hAnsi="Wingdings" w:cs="Wingdings"/>
      <w:color w:val="auto"/>
      <w:sz w:val="18"/>
    </w:rPr>
  </w:style>
  <w:style w:type="character" w:customStyle="1" w:styleId="WW8Num48z0">
    <w:name w:val="WW8Num48z0"/>
    <w:rsid w:val="00794AF7"/>
    <w:rPr>
      <w:rFonts w:ascii="Symbol" w:hAnsi="Symbol" w:cs="Symbol"/>
      <w:color w:val="auto"/>
      <w:sz w:val="22"/>
    </w:rPr>
  </w:style>
  <w:style w:type="character" w:customStyle="1" w:styleId="WW8Num48z1">
    <w:name w:val="WW8Num48z1"/>
    <w:rsid w:val="00794AF7"/>
    <w:rPr>
      <w:rFonts w:ascii="Courier New" w:hAnsi="Courier New" w:cs="Times New Roman"/>
    </w:rPr>
  </w:style>
  <w:style w:type="character" w:customStyle="1" w:styleId="WW8Num49z0">
    <w:name w:val="WW8Num49z0"/>
    <w:rsid w:val="00794AF7"/>
    <w:rPr>
      <w:rFonts w:ascii="Times New Roman" w:eastAsia="Times New Roman" w:hAnsi="Times New Roman" w:cs="Times New Roman"/>
    </w:rPr>
  </w:style>
  <w:style w:type="character" w:customStyle="1" w:styleId="WW8Num49z1">
    <w:name w:val="WW8Num49z1"/>
    <w:rsid w:val="00794AF7"/>
    <w:rPr>
      <w:rFonts w:ascii="Courier New" w:hAnsi="Courier New" w:cs="Courier New"/>
    </w:rPr>
  </w:style>
  <w:style w:type="character" w:customStyle="1" w:styleId="WW8Num49z2">
    <w:name w:val="WW8Num49z2"/>
    <w:rsid w:val="00794AF7"/>
    <w:rPr>
      <w:rFonts w:ascii="Wingdings" w:hAnsi="Wingdings" w:cs="Wingdings"/>
    </w:rPr>
  </w:style>
  <w:style w:type="character" w:customStyle="1" w:styleId="WW8Num49z3">
    <w:name w:val="WW8Num49z3"/>
    <w:rsid w:val="00794AF7"/>
    <w:rPr>
      <w:rFonts w:ascii="Symbol" w:hAnsi="Symbol" w:cs="Symbol"/>
    </w:rPr>
  </w:style>
  <w:style w:type="character" w:customStyle="1" w:styleId="WW-DefaultParagraphFont">
    <w:name w:val="WW-Default Paragraph Font"/>
    <w:rsid w:val="00794AF7"/>
  </w:style>
  <w:style w:type="character" w:customStyle="1" w:styleId="BodyTextIndentChar">
    <w:name w:val="Body Text Indent Char"/>
    <w:uiPriority w:val="99"/>
    <w:rsid w:val="00794AF7"/>
    <w:rPr>
      <w:rFonts w:ascii="Times New Roman" w:eastAsia="Times New Roman" w:hAnsi="Times New Roman" w:cs="Angsana New"/>
      <w:sz w:val="32"/>
      <w:szCs w:val="32"/>
      <w:lang w:val="th-TH"/>
    </w:rPr>
  </w:style>
  <w:style w:type="character" w:customStyle="1" w:styleId="BodyTextIndentChar1">
    <w:name w:val="Body Text Indent Char1"/>
    <w:rsid w:val="00794AF7"/>
    <w:rPr>
      <w:sz w:val="32"/>
      <w:szCs w:val="32"/>
      <w:lang w:val="th-TH"/>
    </w:rPr>
  </w:style>
  <w:style w:type="character" w:customStyle="1" w:styleId="BodyTextChar1">
    <w:name w:val="Body Text Char1"/>
    <w:rsid w:val="00794AF7"/>
    <w:rPr>
      <w:rFonts w:ascii="Angsana New" w:eastAsia="Times New Roman" w:hAnsi="Angsana New" w:cs="Angsana New"/>
      <w:color w:val="000000"/>
      <w:sz w:val="32"/>
      <w:szCs w:val="32"/>
    </w:rPr>
  </w:style>
  <w:style w:type="character" w:customStyle="1" w:styleId="BodyTextChar2">
    <w:name w:val="Body Text Char2"/>
    <w:rsid w:val="00794AF7"/>
    <w:rPr>
      <w:rFonts w:ascii="Angsana New" w:hAnsi="Angsana New" w:cs="Angsana New"/>
      <w:color w:val="000000"/>
      <w:sz w:val="32"/>
      <w:szCs w:val="32"/>
    </w:rPr>
  </w:style>
  <w:style w:type="character" w:customStyle="1" w:styleId="BodyText3Char">
    <w:name w:val="Body Text 3 Char"/>
    <w:rsid w:val="00794AF7"/>
    <w:rPr>
      <w:rFonts w:ascii="Angsana New" w:eastAsia="Times New Roman" w:hAnsi="Angsana New" w:cs="Angsana New"/>
      <w:sz w:val="26"/>
      <w:szCs w:val="26"/>
    </w:rPr>
  </w:style>
  <w:style w:type="character" w:customStyle="1" w:styleId="BodyTextFirstIndentChar">
    <w:name w:val="Body Text First Indent Char"/>
    <w:rsid w:val="00794AF7"/>
    <w:rPr>
      <w:rFonts w:ascii="Arial" w:hAnsi="Arial" w:cs="Times New Roman"/>
      <w:color w:val="000000"/>
      <w:sz w:val="18"/>
      <w:szCs w:val="18"/>
    </w:rPr>
  </w:style>
  <w:style w:type="character" w:customStyle="1" w:styleId="BodyTextFirstIndentChar1">
    <w:name w:val="Body Text First Indent Char1"/>
    <w:rsid w:val="00794AF7"/>
    <w:rPr>
      <w:rFonts w:ascii="Arial" w:eastAsia="Times New Roman" w:hAnsi="Arial" w:cs="Times New Roman"/>
      <w:color w:val="000000"/>
      <w:sz w:val="18"/>
      <w:szCs w:val="18"/>
    </w:rPr>
  </w:style>
  <w:style w:type="character" w:customStyle="1" w:styleId="BodyTextFirstIndent2Char">
    <w:name w:val="Body Text First Indent 2 Char"/>
    <w:rsid w:val="00794AF7"/>
    <w:rPr>
      <w:rFonts w:ascii="Arial" w:hAnsi="Arial" w:cs="Times New Roman"/>
      <w:sz w:val="18"/>
      <w:szCs w:val="18"/>
      <w:lang w:val="th-TH"/>
    </w:rPr>
  </w:style>
  <w:style w:type="character" w:customStyle="1" w:styleId="BodyTextFirstIndent2Char1">
    <w:name w:val="Body Text First Indent 2 Char1"/>
    <w:rsid w:val="00794AF7"/>
    <w:rPr>
      <w:rFonts w:ascii="Arial" w:eastAsia="Times New Roman" w:hAnsi="Arial" w:cs="Times New Roman"/>
      <w:sz w:val="18"/>
      <w:szCs w:val="18"/>
      <w:lang w:val="th-TH"/>
    </w:rPr>
  </w:style>
  <w:style w:type="character" w:customStyle="1" w:styleId="AccPolicyHeadingChar">
    <w:name w:val="Acc Policy Heading Char"/>
    <w:uiPriority w:val="99"/>
    <w:rsid w:val="00794AF7"/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rsid w:val="00794AF7"/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rsid w:val="00794AF7"/>
    <w:rPr>
      <w:rFonts w:ascii="Arial" w:eastAsia="Times New Roman" w:hAnsi="Arial" w:cs="Times New Roman"/>
      <w:sz w:val="18"/>
      <w:szCs w:val="18"/>
    </w:rPr>
  </w:style>
  <w:style w:type="character" w:customStyle="1" w:styleId="FootnoteTextChar1">
    <w:name w:val="Footnote Text Char1"/>
    <w:rsid w:val="00794AF7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AccPolicysubheadChar">
    <w:name w:val="Acc Policy sub head Char"/>
    <w:rsid w:val="00794AF7"/>
    <w:rPr>
      <w:rFonts w:cs="Times New Roman"/>
      <w:bCs/>
      <w:i/>
      <w:iCs/>
      <w:sz w:val="22"/>
      <w:szCs w:val="22"/>
    </w:rPr>
  </w:style>
  <w:style w:type="character" w:customStyle="1" w:styleId="AccPolicyalternativeChar">
    <w:name w:val="Acc Policy alternative Char"/>
    <w:rsid w:val="00794AF7"/>
    <w:rPr>
      <w:rFonts w:cs="Times New Roman"/>
      <w:bCs w:val="0"/>
      <w:i w:val="0"/>
      <w:iCs w:val="0"/>
      <w:sz w:val="22"/>
      <w:szCs w:val="22"/>
    </w:rPr>
  </w:style>
  <w:style w:type="character" w:customStyle="1" w:styleId="DocumentMapChar">
    <w:name w:val="Document Map Char"/>
    <w:rsid w:val="00794AF7"/>
    <w:rPr>
      <w:rFonts w:ascii="Tahoma" w:hAnsi="Tahoma" w:cs="Tahoma"/>
      <w:shd w:val="clear" w:color="auto" w:fill="000080"/>
      <w:lang w:val="en-GB" w:bidi="ar-SA"/>
    </w:rPr>
  </w:style>
  <w:style w:type="character" w:customStyle="1" w:styleId="DocumentMapChar1">
    <w:name w:val="Document Map Char1"/>
    <w:rsid w:val="00794AF7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CommentTextChar1">
    <w:name w:val="Comment Text Char1"/>
    <w:rsid w:val="00794AF7"/>
    <w:rPr>
      <w:rFonts w:ascii="Arial" w:eastAsia="Times New Roman" w:hAnsi="Arial" w:cs="Angsana New"/>
      <w:sz w:val="20"/>
      <w:szCs w:val="25"/>
    </w:rPr>
  </w:style>
  <w:style w:type="character" w:customStyle="1" w:styleId="CommentSubjectChar1">
    <w:name w:val="Comment Subject Char1"/>
    <w:rsid w:val="00794AF7"/>
    <w:rPr>
      <w:rFonts w:ascii="Arial" w:eastAsia="Times New Roman" w:hAnsi="Arial" w:cs="Angsana New"/>
      <w:b/>
      <w:bCs/>
      <w:sz w:val="20"/>
      <w:szCs w:val="25"/>
    </w:rPr>
  </w:style>
  <w:style w:type="character" w:styleId="FollowedHyperlink">
    <w:name w:val="FollowedHyperlink"/>
    <w:rsid w:val="00794AF7"/>
    <w:rPr>
      <w:color w:val="800080"/>
      <w:u w:val="single"/>
    </w:rPr>
  </w:style>
  <w:style w:type="character" w:customStyle="1" w:styleId="AccountingPolicyChar1">
    <w:name w:val="Accounting Policy Char1"/>
    <w:rsid w:val="00794AF7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ps">
    <w:name w:val="hps"/>
    <w:rsid w:val="00794AF7"/>
  </w:style>
  <w:style w:type="character" w:customStyle="1" w:styleId="AccPolicyHeadingCharChar">
    <w:name w:val="Acc Policy Heading Char Char"/>
    <w:rsid w:val="00794AF7"/>
    <w:rPr>
      <w:bCs/>
      <w:sz w:val="22"/>
      <w:szCs w:val="22"/>
      <w:lang w:val="en-US" w:bidi="th-TH"/>
    </w:rPr>
  </w:style>
  <w:style w:type="character" w:customStyle="1" w:styleId="Reference">
    <w:name w:val="Reference"/>
    <w:rsid w:val="00794AF7"/>
    <w:rPr>
      <w:rFonts w:ascii="Univers 45 Light" w:hAnsi="Univers 45 Light" w:cs="Univers 45 Light"/>
      <w:i/>
      <w:color w:val="0C2D83"/>
      <w:sz w:val="16"/>
    </w:rPr>
  </w:style>
  <w:style w:type="character" w:customStyle="1" w:styleId="Footnote">
    <w:name w:val="Footnote"/>
    <w:rsid w:val="00794AF7"/>
    <w:rPr>
      <w:rFonts w:ascii="Univers 45 Light" w:hAnsi="Univers 45 Light" w:cs="Univers 45 Light"/>
      <w:color w:val="0C2D83"/>
      <w:sz w:val="20"/>
      <w:vertAlign w:val="superscript"/>
    </w:rPr>
  </w:style>
  <w:style w:type="character" w:customStyle="1" w:styleId="Bullet">
    <w:name w:val="Bullet"/>
    <w:rsid w:val="00794AF7"/>
    <w:rPr>
      <w:rFonts w:ascii="ZapfDingbats BT" w:hAnsi="ZapfDingbats BT" w:cs="ZapfDingbats BT"/>
      <w:color w:val="0C2D83"/>
      <w:position w:val="2"/>
      <w:sz w:val="10"/>
    </w:rPr>
  </w:style>
  <w:style w:type="character" w:customStyle="1" w:styleId="Subhead3Char">
    <w:name w:val="Subhead 3 Char"/>
    <w:rsid w:val="00794AF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horttext">
    <w:name w:val="short_text"/>
    <w:rsid w:val="00794AF7"/>
  </w:style>
  <w:style w:type="character" w:customStyle="1" w:styleId="longtext">
    <w:name w:val="long_text"/>
    <w:rsid w:val="00794AF7"/>
    <w:rPr>
      <w:rFonts w:cs="Times New Roman"/>
    </w:rPr>
  </w:style>
  <w:style w:type="paragraph" w:customStyle="1" w:styleId="Heading">
    <w:name w:val="Heading"/>
    <w:basedOn w:val="Normal"/>
    <w:next w:val="BodyText"/>
    <w:rsid w:val="00794AF7"/>
    <w:pPr>
      <w:keepNext/>
      <w:suppressAutoHyphens/>
      <w:spacing w:before="240" w:after="120" w:line="240" w:lineRule="auto"/>
    </w:pPr>
    <w:rPr>
      <w:rFonts w:ascii="Arial" w:eastAsia="Lucida Sans Unicode" w:hAnsi="Arial" w:cs="Cordia New"/>
      <w:sz w:val="28"/>
      <w:szCs w:val="37"/>
      <w:lang w:eastAsia="zh-CN"/>
    </w:rPr>
  </w:style>
  <w:style w:type="paragraph" w:styleId="List">
    <w:name w:val="List"/>
    <w:basedOn w:val="BodyText"/>
    <w:rsid w:val="00794AF7"/>
    <w:rPr>
      <w:lang w:val="en-US"/>
    </w:rPr>
  </w:style>
  <w:style w:type="paragraph" w:styleId="Caption">
    <w:name w:val="caption"/>
    <w:basedOn w:val="Normal"/>
    <w:next w:val="Normal"/>
    <w:qFormat/>
    <w:rsid w:val="00794AF7"/>
    <w:pPr>
      <w:suppressAutoHyphens/>
      <w:spacing w:after="0" w:line="240" w:lineRule="auto"/>
      <w:ind w:left="900" w:right="64"/>
      <w:jc w:val="right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zh-CN"/>
    </w:rPr>
  </w:style>
  <w:style w:type="paragraph" w:customStyle="1" w:styleId="Index0">
    <w:name w:val="Index"/>
    <w:basedOn w:val="Normal"/>
    <w:rsid w:val="00794AF7"/>
    <w:pPr>
      <w:suppressLineNumbers/>
      <w:suppressAutoHyphens/>
      <w:spacing w:after="0" w:line="240" w:lineRule="auto"/>
    </w:pPr>
    <w:rPr>
      <w:rFonts w:ascii="Angsana New" w:eastAsia="Times New Roman" w:hAnsi="Angsana New" w:cs="Angsana New"/>
      <w:sz w:val="36"/>
      <w:szCs w:val="32"/>
      <w:lang w:eastAsia="zh-CN"/>
    </w:rPr>
  </w:style>
  <w:style w:type="paragraph" w:styleId="BodyTextIndent">
    <w:name w:val="Body Text Indent"/>
    <w:basedOn w:val="Normal"/>
    <w:link w:val="BodyTextIndentChar2"/>
    <w:uiPriority w:val="99"/>
    <w:rsid w:val="00794AF7"/>
    <w:pPr>
      <w:suppressAutoHyphens/>
      <w:spacing w:after="0" w:line="400" w:lineRule="exact"/>
      <w:ind w:left="907"/>
      <w:jc w:val="both"/>
    </w:pPr>
    <w:rPr>
      <w:rFonts w:ascii="Times New Roman" w:eastAsia="Times New Roman" w:hAnsi="Times New Roman" w:cs="Times New Roman"/>
      <w:sz w:val="32"/>
      <w:szCs w:val="32"/>
      <w:lang w:val="th-TH" w:eastAsia="zh-CN"/>
    </w:rPr>
  </w:style>
  <w:style w:type="character" w:customStyle="1" w:styleId="BodyTextIndentChar2">
    <w:name w:val="Body Text Indent Char2"/>
    <w:basedOn w:val="DefaultParagraphFont"/>
    <w:link w:val="BodyTextIndent"/>
    <w:uiPriority w:val="99"/>
    <w:rsid w:val="00794AF7"/>
    <w:rPr>
      <w:rFonts w:ascii="Times New Roman" w:eastAsia="Times New Roman" w:hAnsi="Times New Roman" w:cs="Times New Roman"/>
      <w:sz w:val="32"/>
      <w:szCs w:val="32"/>
      <w:lang w:val="th-TH" w:eastAsia="zh-CN"/>
    </w:rPr>
  </w:style>
  <w:style w:type="character" w:customStyle="1" w:styleId="MacroTextChar1">
    <w:name w:val="Macro Text Char1"/>
    <w:rsid w:val="00794AF7"/>
    <w:rPr>
      <w:sz w:val="28"/>
      <w:szCs w:val="28"/>
      <w:lang w:eastAsia="zh-CN"/>
    </w:rPr>
  </w:style>
  <w:style w:type="character" w:customStyle="1" w:styleId="FooterChar1">
    <w:name w:val="Footer Char1"/>
    <w:uiPriority w:val="99"/>
    <w:rsid w:val="00794AF7"/>
    <w:rPr>
      <w:sz w:val="28"/>
      <w:szCs w:val="28"/>
      <w:lang w:val="th-TH" w:eastAsia="zh-CN"/>
    </w:rPr>
  </w:style>
  <w:style w:type="paragraph" w:styleId="BodyText3">
    <w:name w:val="Body Text 3"/>
    <w:basedOn w:val="Normal"/>
    <w:link w:val="BodyText3Char1"/>
    <w:rsid w:val="00794AF7"/>
    <w:pPr>
      <w:suppressAutoHyphens/>
      <w:spacing w:after="0" w:line="240" w:lineRule="auto"/>
    </w:pPr>
    <w:rPr>
      <w:rFonts w:ascii="Angsana New" w:eastAsia="Times New Roman" w:hAnsi="Angsana New" w:cs="Times New Roman"/>
      <w:sz w:val="26"/>
      <w:szCs w:val="26"/>
      <w:lang w:eastAsia="zh-CN"/>
    </w:rPr>
  </w:style>
  <w:style w:type="character" w:customStyle="1" w:styleId="BodyText3Char1">
    <w:name w:val="Body Text 3 Char1"/>
    <w:basedOn w:val="DefaultParagraphFont"/>
    <w:link w:val="BodyText3"/>
    <w:rsid w:val="00794AF7"/>
    <w:rPr>
      <w:rFonts w:ascii="Angsana New" w:eastAsia="Times New Roman" w:hAnsi="Angsana New" w:cs="Times New Roman"/>
      <w:sz w:val="26"/>
      <w:szCs w:val="26"/>
      <w:lang w:eastAsia="zh-CN"/>
    </w:rPr>
  </w:style>
  <w:style w:type="character" w:customStyle="1" w:styleId="BodyTextIndent3Char1">
    <w:name w:val="Body Text Indent 3 Char1"/>
    <w:rsid w:val="00794AF7"/>
    <w:rPr>
      <w:rFonts w:ascii="Angsana New" w:hAnsi="Angsana New" w:cs="Angsana New"/>
      <w:sz w:val="32"/>
      <w:szCs w:val="32"/>
      <w:lang w:eastAsia="zh-CN"/>
    </w:rPr>
  </w:style>
  <w:style w:type="paragraph" w:styleId="TOC2">
    <w:name w:val="toc 2"/>
    <w:basedOn w:val="Normal"/>
    <w:next w:val="Normal"/>
    <w:rsid w:val="00794AF7"/>
    <w:pPr>
      <w:suppressAutoHyphens/>
      <w:spacing w:after="0" w:line="240" w:lineRule="auto"/>
      <w:ind w:right="-135"/>
    </w:pPr>
    <w:rPr>
      <w:rFonts w:ascii="Angsana New" w:eastAsia="Times New Roman" w:hAnsi="Angsana New" w:cs="Angsana New"/>
      <w:sz w:val="32"/>
      <w:szCs w:val="32"/>
      <w:lang w:eastAsia="zh-CN"/>
    </w:rPr>
  </w:style>
  <w:style w:type="paragraph" w:styleId="NormalWeb">
    <w:name w:val="Normal (Web)"/>
    <w:basedOn w:val="Normal"/>
    <w:uiPriority w:val="99"/>
    <w:rsid w:val="00794AF7"/>
    <w:pPr>
      <w:suppressAutoHyphens/>
      <w:spacing w:before="280" w:after="280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paragraph" w:customStyle="1" w:styleId="a0">
    <w:name w:val="¢éÍ¤ÇÒÁ"/>
    <w:basedOn w:val="Normal"/>
    <w:rsid w:val="00794AF7"/>
    <w:pPr>
      <w:suppressAutoHyphens/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 w:eastAsia="zh-CN"/>
    </w:rPr>
  </w:style>
  <w:style w:type="character" w:customStyle="1" w:styleId="BodyText2Char1">
    <w:name w:val="Body Text 2 Char1"/>
    <w:uiPriority w:val="99"/>
    <w:rsid w:val="00794AF7"/>
    <w:rPr>
      <w:rFonts w:ascii="Angsana New" w:hAnsi="Angsana New" w:cs="Angsana New"/>
      <w:sz w:val="36"/>
      <w:szCs w:val="32"/>
      <w:lang w:eastAsia="zh-CN"/>
    </w:rPr>
  </w:style>
  <w:style w:type="paragraph" w:customStyle="1" w:styleId="western">
    <w:name w:val="western"/>
    <w:basedOn w:val="Normal"/>
    <w:rsid w:val="00794AF7"/>
    <w:pPr>
      <w:suppressAutoHyphens/>
      <w:spacing w:before="280" w:after="115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paragraph" w:customStyle="1" w:styleId="msolistparagraph0">
    <w:name w:val="msolistparagraph"/>
    <w:basedOn w:val="Normal"/>
    <w:rsid w:val="00794AF7"/>
    <w:pPr>
      <w:suppressAutoHyphens/>
      <w:spacing w:after="0" w:line="240" w:lineRule="atLeast"/>
      <w:ind w:left="720"/>
    </w:pPr>
    <w:rPr>
      <w:rFonts w:ascii="Arial" w:eastAsia="Times New Roman" w:hAnsi="Arial" w:cs="Arial"/>
      <w:sz w:val="18"/>
      <w:szCs w:val="22"/>
      <w:lang w:eastAsia="zh-CN"/>
    </w:rPr>
  </w:style>
  <w:style w:type="paragraph" w:styleId="BodyTextFirstIndent">
    <w:name w:val="Body Text First Indent"/>
    <w:basedOn w:val="BodyText"/>
    <w:link w:val="BodyTextFirstIndentChar2"/>
    <w:rsid w:val="00794AF7"/>
    <w:pPr>
      <w:spacing w:after="120" w:line="240" w:lineRule="atLeast"/>
      <w:ind w:right="0" w:firstLine="284"/>
    </w:pPr>
    <w:rPr>
      <w:rFonts w:ascii="Arial" w:hAnsi="Arial" w:cs="Times New Roman"/>
      <w:color w:val="auto"/>
      <w:sz w:val="18"/>
      <w:szCs w:val="18"/>
      <w:lang w:val="en-US"/>
    </w:rPr>
  </w:style>
  <w:style w:type="character" w:customStyle="1" w:styleId="BodyTextFirstIndentChar2">
    <w:name w:val="Body Text First Indent Char2"/>
    <w:basedOn w:val="BodyTextChar"/>
    <w:link w:val="BodyTextFirstIndent"/>
    <w:rsid w:val="00794AF7"/>
    <w:rPr>
      <w:rFonts w:ascii="Arial" w:eastAsia="Times New Roman" w:hAnsi="Arial" w:cs="Times New Roman"/>
      <w:color w:val="000000"/>
      <w:sz w:val="18"/>
      <w:szCs w:val="18"/>
      <w:lang w:val="x-none" w:eastAsia="zh-CN"/>
    </w:rPr>
  </w:style>
  <w:style w:type="paragraph" w:styleId="BodyTextFirstIndent2">
    <w:name w:val="Body Text First Indent 2"/>
    <w:basedOn w:val="BodyTextIndent"/>
    <w:link w:val="BodyTextFirstIndent2Char2"/>
    <w:rsid w:val="00794AF7"/>
    <w:pPr>
      <w:spacing w:after="120" w:line="240" w:lineRule="atLeast"/>
      <w:ind w:left="284" w:firstLine="284"/>
      <w:jc w:val="left"/>
    </w:pPr>
    <w:rPr>
      <w:rFonts w:ascii="Arial" w:hAnsi="Arial"/>
      <w:sz w:val="18"/>
      <w:szCs w:val="18"/>
      <w:lang w:val="en-US"/>
    </w:rPr>
  </w:style>
  <w:style w:type="character" w:customStyle="1" w:styleId="BodyTextFirstIndent2Char2">
    <w:name w:val="Body Text First Indent 2 Char2"/>
    <w:basedOn w:val="BodyTextIndentChar2"/>
    <w:link w:val="BodyTextFirstIndent2"/>
    <w:rsid w:val="00794AF7"/>
    <w:rPr>
      <w:rFonts w:ascii="Arial" w:eastAsia="Times New Roman" w:hAnsi="Arial" w:cs="Times New Roman"/>
      <w:sz w:val="18"/>
      <w:szCs w:val="18"/>
      <w:lang w:val="th-TH" w:eastAsia="zh-CN"/>
    </w:rPr>
  </w:style>
  <w:style w:type="paragraph" w:customStyle="1" w:styleId="T">
    <w:name w:val="????? T"/>
    <w:basedOn w:val="Normal"/>
    <w:rsid w:val="00794AF7"/>
    <w:pPr>
      <w:suppressAutoHyphens/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eastAsia="zh-CN"/>
    </w:rPr>
  </w:style>
  <w:style w:type="paragraph" w:customStyle="1" w:styleId="AccPolicyHeading">
    <w:name w:val="Acc Policy Heading"/>
    <w:basedOn w:val="BodyText"/>
    <w:rsid w:val="00794AF7"/>
    <w:pPr>
      <w:tabs>
        <w:tab w:val="left" w:pos="1080"/>
      </w:tabs>
      <w:spacing w:line="240" w:lineRule="atLeast"/>
      <w:ind w:left="1080" w:right="387"/>
      <w:jc w:val="both"/>
    </w:pPr>
    <w:rPr>
      <w:i/>
      <w:iCs/>
      <w:color w:val="auto"/>
      <w:sz w:val="30"/>
      <w:szCs w:val="30"/>
      <w:lang w:val="en-GB"/>
    </w:rPr>
  </w:style>
  <w:style w:type="paragraph" w:styleId="Signature">
    <w:name w:val="Signature"/>
    <w:basedOn w:val="Normal"/>
    <w:link w:val="SignatureChar2"/>
    <w:rsid w:val="00794AF7"/>
    <w:pPr>
      <w:suppressAutoHyphens/>
      <w:spacing w:after="0" w:line="240" w:lineRule="auto"/>
    </w:pPr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SignatureChar2">
    <w:name w:val="Signature Char2"/>
    <w:basedOn w:val="DefaultParagraphFont"/>
    <w:link w:val="Signature"/>
    <w:rsid w:val="00794AF7"/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FootnoteTextChar2">
    <w:name w:val="Footnote Text Char2"/>
    <w:rsid w:val="00794AF7"/>
    <w:rPr>
      <w:sz w:val="18"/>
      <w:lang w:val="en-GB" w:eastAsia="zh-CN" w:bidi="ar-SA"/>
    </w:rPr>
  </w:style>
  <w:style w:type="paragraph" w:customStyle="1" w:styleId="AccPolicysubhead">
    <w:name w:val="Acc Policy sub head"/>
    <w:basedOn w:val="BodyText"/>
    <w:next w:val="BodyText"/>
    <w:rsid w:val="00794AF7"/>
    <w:pPr>
      <w:spacing w:after="120" w:line="260" w:lineRule="atLeast"/>
      <w:ind w:left="720" w:right="389"/>
      <w:jc w:val="both"/>
    </w:pPr>
    <w:rPr>
      <w:rFonts w:ascii="Times New Roman" w:hAnsi="Times New Roman" w:cs="Times New Roman"/>
      <w:bCs/>
      <w:i/>
      <w:iCs/>
      <w:color w:val="auto"/>
      <w:sz w:val="22"/>
      <w:szCs w:val="22"/>
      <w:lang w:val="en-US"/>
    </w:rPr>
  </w:style>
  <w:style w:type="paragraph" w:customStyle="1" w:styleId="AccPolicyalternative">
    <w:name w:val="Acc Policy alternative"/>
    <w:basedOn w:val="AccPolicysubhead"/>
    <w:rsid w:val="00794AF7"/>
    <w:pPr>
      <w:ind w:left="1134"/>
    </w:pPr>
  </w:style>
  <w:style w:type="paragraph" w:styleId="DocumentMap">
    <w:name w:val="Document Map"/>
    <w:basedOn w:val="Normal"/>
    <w:link w:val="DocumentMapChar2"/>
    <w:rsid w:val="00794AF7"/>
    <w:pPr>
      <w:shd w:val="clear" w:color="auto" w:fill="000080"/>
      <w:suppressAutoHyphens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zh-CN" w:bidi="ar-SA"/>
    </w:rPr>
  </w:style>
  <w:style w:type="character" w:customStyle="1" w:styleId="DocumentMapChar2">
    <w:name w:val="Document Map Char2"/>
    <w:basedOn w:val="DefaultParagraphFont"/>
    <w:link w:val="DocumentMap"/>
    <w:rsid w:val="00794AF7"/>
    <w:rPr>
      <w:rFonts w:ascii="Tahoma" w:eastAsia="Times New Roman" w:hAnsi="Tahoma" w:cs="Tahoma"/>
      <w:sz w:val="20"/>
      <w:szCs w:val="20"/>
      <w:shd w:val="clear" w:color="auto" w:fill="000080"/>
      <w:lang w:val="en-GB" w:eastAsia="zh-CN" w:bidi="ar-SA"/>
    </w:rPr>
  </w:style>
  <w:style w:type="character" w:customStyle="1" w:styleId="CommentTextChar2">
    <w:name w:val="Comment Text Char2"/>
    <w:rsid w:val="00794AF7"/>
    <w:rPr>
      <w:rFonts w:ascii="Arial" w:hAnsi="Arial" w:cs="Arial"/>
      <w:szCs w:val="25"/>
      <w:lang w:eastAsia="zh-CN"/>
    </w:rPr>
  </w:style>
  <w:style w:type="character" w:customStyle="1" w:styleId="CommentSubjectChar2">
    <w:name w:val="Comment Subject Char2"/>
    <w:rsid w:val="00794AF7"/>
    <w:rPr>
      <w:rFonts w:ascii="Arial" w:hAnsi="Arial" w:cs="Arial"/>
      <w:b/>
      <w:bCs/>
      <w:szCs w:val="25"/>
      <w:lang w:eastAsia="zh-CN"/>
    </w:rPr>
  </w:style>
  <w:style w:type="paragraph" w:customStyle="1" w:styleId="nineptnormalcentred">
    <w:name w:val="nine pt normal centred"/>
    <w:basedOn w:val="Normal"/>
    <w:rsid w:val="00794AF7"/>
    <w:pPr>
      <w:suppressAutoHyphens/>
      <w:spacing w:after="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AccountingPolicy">
    <w:name w:val="Accounting Policy"/>
    <w:basedOn w:val="Normal"/>
    <w:rsid w:val="00794AF7"/>
    <w:pPr>
      <w:widowControl w:val="0"/>
      <w:tabs>
        <w:tab w:val="left" w:pos="1531"/>
        <w:tab w:val="left" w:pos="1871"/>
      </w:tabs>
      <w:suppressAutoHyphens/>
      <w:autoSpaceDE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zh-CN" w:bidi="ar-SA"/>
    </w:rPr>
  </w:style>
  <w:style w:type="paragraph" w:customStyle="1" w:styleId="AccountingPolicyIndent">
    <w:name w:val="Accounting Policy Indent"/>
    <w:basedOn w:val="Normal"/>
    <w:rsid w:val="00794AF7"/>
    <w:pPr>
      <w:widowControl w:val="0"/>
      <w:tabs>
        <w:tab w:val="left" w:pos="1531"/>
        <w:tab w:val="left" w:pos="1871"/>
      </w:tabs>
      <w:suppressAutoHyphens/>
      <w:autoSpaceDE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zh-CN" w:bidi="ar-SA"/>
    </w:rPr>
  </w:style>
  <w:style w:type="paragraph" w:customStyle="1" w:styleId="nineptcolumntabdecimal2">
    <w:name w:val="nine pt column tab decimal2"/>
    <w:basedOn w:val="Normal"/>
    <w:rsid w:val="00794AF7"/>
    <w:pPr>
      <w:tabs>
        <w:tab w:val="decimal" w:pos="284"/>
      </w:tabs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ASSETS">
    <w:name w:val="ASSETS"/>
    <w:basedOn w:val="Normal"/>
    <w:rsid w:val="00794AF7"/>
    <w:pPr>
      <w:suppressAutoHyphens/>
      <w:spacing w:after="0"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 w:eastAsia="zh-CN"/>
    </w:rPr>
  </w:style>
  <w:style w:type="paragraph" w:customStyle="1" w:styleId="E">
    <w:name w:val="»¡E"/>
    <w:basedOn w:val="Normal"/>
    <w:rsid w:val="00794AF7"/>
    <w:pPr>
      <w:suppressAutoHyphens/>
      <w:spacing w:after="0" w:line="240" w:lineRule="auto"/>
      <w:jc w:val="center"/>
    </w:pPr>
    <w:rPr>
      <w:rFonts w:ascii="Book Antiqua" w:eastAsia="Times New Roman" w:hAnsi="Book Antiqua" w:cs="Book Antiqua"/>
      <w:b/>
      <w:bCs/>
      <w:sz w:val="24"/>
      <w:szCs w:val="24"/>
      <w:lang w:val="th-TH" w:eastAsia="zh-CN"/>
    </w:rPr>
  </w:style>
  <w:style w:type="paragraph" w:customStyle="1" w:styleId="a1">
    <w:name w:val="Åº"/>
    <w:basedOn w:val="Normal"/>
    <w:rsid w:val="00794AF7"/>
    <w:pPr>
      <w:tabs>
        <w:tab w:val="left" w:pos="360"/>
        <w:tab w:val="left" w:pos="720"/>
        <w:tab w:val="left" w:pos="1080"/>
      </w:tabs>
      <w:suppressAutoHyphens/>
      <w:spacing w:after="0" w:line="240" w:lineRule="auto"/>
    </w:pPr>
    <w:rPr>
      <w:rFonts w:ascii="Times New Roman" w:eastAsia="Times New Roman" w:hAnsi="Times New Roman" w:cs="BrowalliaUPC"/>
      <w:sz w:val="28"/>
      <w:lang w:val="th-TH" w:eastAsia="zh-CN"/>
    </w:rPr>
  </w:style>
  <w:style w:type="paragraph" w:styleId="ListBullet">
    <w:name w:val="List Bullet"/>
    <w:basedOn w:val="BodyText"/>
    <w:rsid w:val="00794AF7"/>
    <w:pPr>
      <w:tabs>
        <w:tab w:val="left" w:pos="340"/>
      </w:tabs>
      <w:spacing w:after="260" w:line="260" w:lineRule="atLeast"/>
      <w:ind w:left="340" w:right="0" w:hanging="340"/>
    </w:pPr>
    <w:rPr>
      <w:rFonts w:ascii="Times New Roman" w:hAnsi="Times New Roman" w:cs="Arial Unicode MS"/>
      <w:color w:val="auto"/>
      <w:sz w:val="22"/>
      <w:szCs w:val="20"/>
      <w:lang w:val="en-GB" w:bidi="ar-SA"/>
    </w:rPr>
  </w:style>
  <w:style w:type="paragraph" w:styleId="ListBullet3">
    <w:name w:val="List Bullet 3"/>
    <w:basedOn w:val="ListBullet"/>
    <w:rsid w:val="00794AF7"/>
    <w:pPr>
      <w:numPr>
        <w:numId w:val="7"/>
      </w:numPr>
      <w:tabs>
        <w:tab w:val="left" w:pos="227"/>
      </w:tabs>
      <w:spacing w:after="0"/>
      <w:ind w:left="227" w:hanging="227"/>
    </w:pPr>
    <w:rPr>
      <w:sz w:val="18"/>
    </w:rPr>
  </w:style>
  <w:style w:type="paragraph" w:customStyle="1" w:styleId="ListBullethalfspaceafter">
    <w:name w:val="List Bullet half space after"/>
    <w:aliases w:val="lbhs"/>
    <w:basedOn w:val="ListBullet"/>
    <w:rsid w:val="00794AF7"/>
    <w:pPr>
      <w:spacing w:after="130"/>
    </w:pPr>
  </w:style>
  <w:style w:type="paragraph" w:styleId="ListBullet2">
    <w:name w:val="List Bullet 2"/>
    <w:basedOn w:val="ListBullet"/>
    <w:rsid w:val="00794AF7"/>
    <w:pPr>
      <w:tabs>
        <w:tab w:val="left" w:pos="680"/>
      </w:tabs>
    </w:pPr>
  </w:style>
  <w:style w:type="paragraph" w:customStyle="1" w:styleId="ListBullet2nospaceafter">
    <w:name w:val="List Bullet 2 no space after"/>
    <w:basedOn w:val="ListBullet2"/>
    <w:rsid w:val="00794AF7"/>
    <w:pPr>
      <w:numPr>
        <w:numId w:val="6"/>
      </w:numPr>
      <w:spacing w:after="0"/>
      <w:ind w:left="340" w:hanging="340"/>
    </w:pPr>
  </w:style>
  <w:style w:type="paragraph" w:customStyle="1" w:styleId="ListBullet2halfspaceafter">
    <w:name w:val="List Bullet 2 half space after"/>
    <w:basedOn w:val="ListBullet2"/>
    <w:rsid w:val="00794AF7"/>
    <w:pPr>
      <w:spacing w:after="130"/>
    </w:pPr>
  </w:style>
  <w:style w:type="paragraph" w:customStyle="1" w:styleId="Graphic">
    <w:name w:val="Graphic"/>
    <w:basedOn w:val="Signature"/>
    <w:rsid w:val="00794AF7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basedOn w:val="acctcolumnheading"/>
    <w:rsid w:val="00794AF7"/>
    <w:pPr>
      <w:suppressAutoHyphens/>
      <w:spacing w:after="0"/>
    </w:pPr>
    <w:rPr>
      <w:lang w:eastAsia="zh-CN"/>
    </w:rPr>
  </w:style>
  <w:style w:type="paragraph" w:customStyle="1" w:styleId="acctdividends">
    <w:name w:val="acct dividends"/>
    <w:basedOn w:val="Normal"/>
    <w:rsid w:val="00794AF7"/>
    <w:pPr>
      <w:tabs>
        <w:tab w:val="decimal" w:pos="8505"/>
      </w:tabs>
      <w:suppressAutoHyphens/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indent">
    <w:name w:val="acct indent"/>
    <w:basedOn w:val="BodyText"/>
    <w:rsid w:val="00794AF7"/>
    <w:pPr>
      <w:spacing w:after="260" w:line="260" w:lineRule="atLeast"/>
      <w:ind w:left="284"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basedOn w:val="acctindent"/>
    <w:rsid w:val="00794AF7"/>
    <w:pPr>
      <w:spacing w:after="0"/>
    </w:pPr>
  </w:style>
  <w:style w:type="paragraph" w:customStyle="1" w:styleId="acctmainheading">
    <w:name w:val="acct main heading"/>
    <w:aliases w:val="am"/>
    <w:basedOn w:val="Normal"/>
    <w:rsid w:val="00794AF7"/>
    <w:pPr>
      <w:keepNext/>
      <w:suppressAutoHyphens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 w:eastAsia="zh-CN" w:bidi="ar-SA"/>
    </w:rPr>
  </w:style>
  <w:style w:type="paragraph" w:customStyle="1" w:styleId="acctnotecolumn">
    <w:name w:val="acct note column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readnote">
    <w:name w:val="acct read note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basedOn w:val="BodyText"/>
    <w:rsid w:val="00794AF7"/>
    <w:pPr>
      <w:tabs>
        <w:tab w:val="left" w:pos="5103"/>
      </w:tabs>
      <w:spacing w:before="130" w:after="13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basedOn w:val="Heading2"/>
    <w:next w:val="Normal"/>
    <w:rsid w:val="00794AF7"/>
    <w:pPr>
      <w:numPr>
        <w:ilvl w:val="0"/>
        <w:numId w:val="0"/>
      </w:numPr>
      <w:tabs>
        <w:tab w:val="left" w:pos="643"/>
      </w:tabs>
      <w:spacing w:before="130" w:after="130" w:line="280" w:lineRule="atLeast"/>
      <w:ind w:left="567" w:right="0" w:hanging="567"/>
      <w:jc w:val="left"/>
    </w:pPr>
    <w:rPr>
      <w:rFonts w:cs="Times New Roman"/>
      <w:b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basedOn w:val="acctstatementheading"/>
    <w:rsid w:val="00794AF7"/>
    <w:pPr>
      <w:spacing w:line="260" w:lineRule="atLeast"/>
    </w:pPr>
  </w:style>
  <w:style w:type="paragraph" w:customStyle="1" w:styleId="acctstatementsub-headingbolditalic">
    <w:name w:val="acct statement sub-heading bold italic"/>
    <w:basedOn w:val="Normal"/>
    <w:rsid w:val="00794AF7"/>
    <w:pPr>
      <w:keepNext/>
      <w:keepLines/>
      <w:suppressAutoHyphen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Cs w:val="20"/>
      <w:lang w:val="en-GB" w:eastAsia="zh-CN" w:bidi="ar-SA"/>
    </w:rPr>
  </w:style>
  <w:style w:type="paragraph" w:customStyle="1" w:styleId="acctstatementsub-headingitalic">
    <w:name w:val="acct statement sub-heading italic"/>
    <w:basedOn w:val="Normal"/>
    <w:rsid w:val="00794AF7"/>
    <w:pPr>
      <w:keepNext/>
      <w:keepLines/>
      <w:suppressAutoHyphen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Cs w:val="20"/>
      <w:lang w:val="en-GB" w:eastAsia="zh-CN" w:bidi="ar-SA"/>
    </w:rPr>
  </w:style>
  <w:style w:type="paragraph" w:customStyle="1" w:styleId="acctstatementsub-heading">
    <w:name w:val="acct statement sub-heading"/>
    <w:basedOn w:val="acctstatementheading"/>
    <w:next w:val="Normal"/>
    <w:rsid w:val="00794AF7"/>
    <w:pPr>
      <w:keepLines/>
      <w:spacing w:line="240" w:lineRule="atLeast"/>
      <w:ind w:left="600" w:firstLine="0"/>
    </w:pPr>
  </w:style>
  <w:style w:type="paragraph" w:customStyle="1" w:styleId="block2">
    <w:name w:val="block2"/>
    <w:basedOn w:val="block"/>
    <w:rsid w:val="00794AF7"/>
    <w:pPr>
      <w:ind w:left="1134"/>
    </w:pPr>
    <w:rPr>
      <w:rFonts w:cs="Times New Roman"/>
    </w:rPr>
  </w:style>
  <w:style w:type="paragraph" w:customStyle="1" w:styleId="acctstatementsub-sub-heading">
    <w:name w:val="acct statement sub-sub-heading"/>
    <w:basedOn w:val="block2"/>
    <w:next w:val="Normal"/>
    <w:rsid w:val="00794AF7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basedOn w:val="acctstatementsub-sub-heading"/>
    <w:rsid w:val="00794AF7"/>
    <w:rPr>
      <w:b w:val="0"/>
    </w:rPr>
  </w:style>
  <w:style w:type="paragraph" w:customStyle="1" w:styleId="accttwofigureslongernumber">
    <w:name w:val="acct two figures longer number"/>
    <w:basedOn w:val="Normal"/>
    <w:rsid w:val="00794AF7"/>
    <w:pPr>
      <w:tabs>
        <w:tab w:val="decimal" w:pos="124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">
    <w:name w:val="acct two figures"/>
    <w:basedOn w:val="Normal"/>
    <w:rsid w:val="00794AF7"/>
    <w:pPr>
      <w:tabs>
        <w:tab w:val="decimal" w:pos="102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lines">
    <w:name w:val="acct two lines"/>
    <w:basedOn w:val="Normal"/>
    <w:rsid w:val="00794AF7"/>
    <w:pPr>
      <w:suppressAutoHyphens/>
      <w:spacing w:after="24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linesnospaceafter">
    <w:name w:val="acct two lines no space after"/>
    <w:basedOn w:val="Normal"/>
    <w:rsid w:val="00794AF7"/>
    <w:pPr>
      <w:suppressAutoHyphens/>
      <w:spacing w:after="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nospaceafter">
    <w:name w:val="block no space after"/>
    <w:basedOn w:val="block"/>
    <w:rsid w:val="00794AF7"/>
    <w:pPr>
      <w:spacing w:after="0"/>
    </w:pPr>
    <w:rPr>
      <w:rFonts w:cs="Times New Roman"/>
    </w:rPr>
  </w:style>
  <w:style w:type="paragraph" w:customStyle="1" w:styleId="block2nospaceafter">
    <w:name w:val="block2 no space after"/>
    <w:basedOn w:val="block2"/>
    <w:rsid w:val="00794AF7"/>
    <w:pPr>
      <w:spacing w:after="0"/>
    </w:pPr>
  </w:style>
  <w:style w:type="paragraph" w:customStyle="1" w:styleId="List1a">
    <w:name w:val="List 1a"/>
    <w:basedOn w:val="Normal"/>
    <w:rsid w:val="00794AF7"/>
    <w:pPr>
      <w:suppressAutoHyphens/>
      <w:spacing w:after="26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List2i">
    <w:name w:val="List 2i"/>
    <w:basedOn w:val="Normal"/>
    <w:rsid w:val="00794AF7"/>
    <w:pPr>
      <w:suppressAutoHyphens/>
      <w:spacing w:after="260" w:line="260" w:lineRule="atLeast"/>
      <w:ind w:left="1134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zcompanyname">
    <w:name w:val="zcompany name"/>
    <w:basedOn w:val="Normal"/>
    <w:rsid w:val="00794AF7"/>
    <w:pPr>
      <w:suppressAutoHyphens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eastAsia="zh-CN" w:bidi="ar-SA"/>
    </w:rPr>
  </w:style>
  <w:style w:type="paragraph" w:customStyle="1" w:styleId="zcontents">
    <w:name w:val="zcontents"/>
    <w:basedOn w:val="acctmainheading"/>
    <w:rsid w:val="00794AF7"/>
  </w:style>
  <w:style w:type="paragraph" w:customStyle="1" w:styleId="zreportaddinfo">
    <w:name w:val="zreport addinfo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eastAsia="zh-CN" w:bidi="ar-SA"/>
    </w:rPr>
  </w:style>
  <w:style w:type="paragraph" w:customStyle="1" w:styleId="zreportname">
    <w:name w:val="zreport name"/>
    <w:aliases w:val="rn"/>
    <w:basedOn w:val="Normal"/>
    <w:rsid w:val="00794AF7"/>
    <w:pPr>
      <w:keepLines/>
      <w:suppressAutoHyphens/>
      <w:spacing w:after="0" w:line="440" w:lineRule="exact"/>
      <w:jc w:val="center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94AF7"/>
    <w:pPr>
      <w:spacing w:line="360" w:lineRule="exact"/>
    </w:pPr>
    <w:rPr>
      <w:sz w:val="32"/>
    </w:rPr>
  </w:style>
  <w:style w:type="paragraph" w:customStyle="1" w:styleId="BodyTexthalfspaceafter">
    <w:name w:val="Body Text half space after"/>
    <w:basedOn w:val="BodyText"/>
    <w:rsid w:val="00794AF7"/>
    <w:pPr>
      <w:spacing w:after="13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794AF7"/>
    <w:pPr>
      <w:spacing w:after="260" w:line="260" w:lineRule="atLeast"/>
      <w:ind w:left="340" w:right="0" w:hanging="34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basedOn w:val="acctindent"/>
    <w:rsid w:val="00794AF7"/>
    <w:pPr>
      <w:spacing w:after="130"/>
    </w:pPr>
  </w:style>
  <w:style w:type="paragraph" w:customStyle="1" w:styleId="keeptogethernormal">
    <w:name w:val="keep together normal"/>
    <w:basedOn w:val="Normal"/>
    <w:rsid w:val="00794AF7"/>
    <w:pPr>
      <w:keepNext/>
      <w:keepLines/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normal">
    <w:name w:val="nine pt normal"/>
    <w:basedOn w:val="Normal"/>
    <w:rsid w:val="00794AF7"/>
    <w:pPr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bodytext">
    <w:name w:val="nine pt body text"/>
    <w:basedOn w:val="nineptnormal"/>
    <w:rsid w:val="00794AF7"/>
    <w:pPr>
      <w:spacing w:after="220"/>
    </w:pPr>
  </w:style>
  <w:style w:type="paragraph" w:customStyle="1" w:styleId="nineptheading">
    <w:name w:val="nine pt heading"/>
    <w:basedOn w:val="nineptbodytext"/>
    <w:rsid w:val="00794AF7"/>
    <w:rPr>
      <w:b/>
      <w:bCs/>
    </w:rPr>
  </w:style>
  <w:style w:type="paragraph" w:customStyle="1" w:styleId="nineptheadingcentred">
    <w:name w:val="nine pt heading centred"/>
    <w:basedOn w:val="nineptheading"/>
    <w:rsid w:val="00794AF7"/>
    <w:pPr>
      <w:jc w:val="center"/>
    </w:pPr>
  </w:style>
  <w:style w:type="paragraph" w:customStyle="1" w:styleId="heading0">
    <w:name w:val="heading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basedOn w:val="heading0"/>
    <w:rsid w:val="00794AF7"/>
    <w:pPr>
      <w:jc w:val="center"/>
    </w:pPr>
  </w:style>
  <w:style w:type="paragraph" w:customStyle="1" w:styleId="Normalcentred">
    <w:name w:val="Normal centred"/>
    <w:basedOn w:val="acctcolumnheadingnospaceafter"/>
    <w:rsid w:val="00794AF7"/>
  </w:style>
  <w:style w:type="paragraph" w:customStyle="1" w:styleId="nineptheadingcentredbold">
    <w:name w:val="nine pt heading centred bold"/>
    <w:basedOn w:val="Normal"/>
    <w:rsid w:val="00794AF7"/>
    <w:pPr>
      <w:suppressAutoHyphens/>
      <w:spacing w:after="0"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eastAsia="zh-CN" w:bidi="ar-SA"/>
    </w:rPr>
  </w:style>
  <w:style w:type="paragraph" w:customStyle="1" w:styleId="nineptheadingcentredboldwider">
    <w:name w:val="nine pt heading centred bold wider"/>
    <w:basedOn w:val="nineptheadingcentredbold"/>
    <w:rsid w:val="00794AF7"/>
    <w:pPr>
      <w:ind w:left="-57" w:right="-57"/>
    </w:pPr>
  </w:style>
  <w:style w:type="paragraph" w:customStyle="1" w:styleId="nineptnormalheading">
    <w:name w:val="nine pt normal heading"/>
    <w:basedOn w:val="nineptnormal"/>
    <w:rsid w:val="00794AF7"/>
    <w:rPr>
      <w:b/>
    </w:rPr>
  </w:style>
  <w:style w:type="paragraph" w:customStyle="1" w:styleId="nineptnormalheadinghalfspace">
    <w:name w:val="nine pt normal heading half space"/>
    <w:basedOn w:val="nineptnormalheading"/>
    <w:rsid w:val="00794AF7"/>
    <w:pPr>
      <w:spacing w:after="80"/>
    </w:pPr>
  </w:style>
  <w:style w:type="paragraph" w:customStyle="1" w:styleId="nineptcolumntab1">
    <w:name w:val="nine pt column tab1"/>
    <w:basedOn w:val="nineptnormal"/>
    <w:rsid w:val="00794AF7"/>
    <w:pPr>
      <w:tabs>
        <w:tab w:val="decimal" w:pos="737"/>
      </w:tabs>
    </w:pPr>
  </w:style>
  <w:style w:type="paragraph" w:customStyle="1" w:styleId="nineptnormalitalicheading">
    <w:name w:val="nine pt normal italic heading"/>
    <w:basedOn w:val="nineptnormalheading"/>
    <w:rsid w:val="00794AF7"/>
    <w:rPr>
      <w:i/>
      <w:iCs/>
    </w:rPr>
  </w:style>
  <w:style w:type="paragraph" w:customStyle="1" w:styleId="Normalheading">
    <w:name w:val="Normal heading"/>
    <w:basedOn w:val="Normal"/>
    <w:rsid w:val="00794AF7"/>
    <w:pPr>
      <w:suppressAutoHyphens/>
      <w:spacing w:after="0" w:line="260" w:lineRule="atLeast"/>
    </w:pPr>
    <w:rPr>
      <w:rFonts w:ascii="Times New Roman" w:eastAsia="Times New Roman" w:hAnsi="Times New Roman" w:cs="Times New Roman"/>
      <w:b/>
      <w:bCs/>
      <w:szCs w:val="20"/>
      <w:lang w:val="en-GB" w:eastAsia="zh-CN" w:bidi="ar-SA"/>
    </w:rPr>
  </w:style>
  <w:style w:type="paragraph" w:customStyle="1" w:styleId="Normalheadingcentred">
    <w:name w:val="Normal heading centred"/>
    <w:basedOn w:val="Normalheading"/>
    <w:rsid w:val="00794AF7"/>
    <w:pPr>
      <w:jc w:val="center"/>
    </w:pPr>
  </w:style>
  <w:style w:type="paragraph" w:customStyle="1" w:styleId="accttwofigurescents">
    <w:name w:val="acct two figures cents"/>
    <w:basedOn w:val="Normal"/>
    <w:rsid w:val="00794AF7"/>
    <w:pPr>
      <w:tabs>
        <w:tab w:val="decimal" w:pos="28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decimal">
    <w:name w:val="acct two figures decimal"/>
    <w:basedOn w:val="Normal"/>
    <w:rsid w:val="00794AF7"/>
    <w:pPr>
      <w:tabs>
        <w:tab w:val="decimal" w:pos="510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ormalIndent1">
    <w:name w:val="Normal Indent1"/>
    <w:basedOn w:val="Normal"/>
    <w:rsid w:val="00794AF7"/>
    <w:pPr>
      <w:suppressAutoHyphens/>
      <w:spacing w:after="0" w:line="260" w:lineRule="atLeast"/>
      <w:ind w:left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Indentitalic">
    <w:name w:val="Body Text Indent italic"/>
    <w:basedOn w:val="BodyTextIndent"/>
    <w:rsid w:val="00794AF7"/>
    <w:pPr>
      <w:spacing w:after="260" w:line="260" w:lineRule="atLeast"/>
      <w:ind w:left="340"/>
      <w:jc w:val="left"/>
    </w:pPr>
    <w:rPr>
      <w:i/>
      <w:iCs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basedOn w:val="BodyTextIndentitalic"/>
    <w:rsid w:val="00794AF7"/>
    <w:pPr>
      <w:spacing w:after="130"/>
    </w:pPr>
  </w:style>
  <w:style w:type="paragraph" w:customStyle="1" w:styleId="BodyTextIndenthalfspaceafter">
    <w:name w:val="Body Text Indent half space after"/>
    <w:basedOn w:val="BodyTextIndent"/>
    <w:rsid w:val="00794AF7"/>
    <w:pPr>
      <w:spacing w:after="130"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basedOn w:val="BodyText"/>
    <w:rsid w:val="00794AF7"/>
    <w:pPr>
      <w:spacing w:after="2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keeptogether">
    <w:name w:val="keep together"/>
    <w:basedOn w:val="BodyText"/>
    <w:rsid w:val="00794AF7"/>
    <w:pPr>
      <w:keepNext/>
      <w:keepLines/>
      <w:spacing w:after="26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basedOn w:val="Normal"/>
    <w:rsid w:val="00794AF7"/>
    <w:pPr>
      <w:tabs>
        <w:tab w:val="decimal" w:pos="136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hreecolumnsshorternumber">
    <w:name w:val="acct three columns shorter number"/>
    <w:basedOn w:val="Normal"/>
    <w:rsid w:val="00794AF7"/>
    <w:pPr>
      <w:tabs>
        <w:tab w:val="decimal" w:pos="102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tabletext">
    <w:name w:val="table text"/>
    <w:basedOn w:val="Normal"/>
    <w:rsid w:val="00794AF7"/>
    <w:pPr>
      <w:suppressAutoHyphens/>
      <w:spacing w:before="130" w:after="13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italic">
    <w:name w:val="Body Text italic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basedOn w:val="BodyTextIndent"/>
    <w:rsid w:val="00794AF7"/>
    <w:pPr>
      <w:spacing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basedOn w:val="Normal"/>
    <w:rsid w:val="00794AF7"/>
    <w:pPr>
      <w:tabs>
        <w:tab w:val="decimal" w:pos="383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nospaceafter">
    <w:name w:val="heading no space after"/>
    <w:basedOn w:val="heading0"/>
    <w:rsid w:val="00794AF7"/>
    <w:pPr>
      <w:spacing w:after="0"/>
    </w:pPr>
  </w:style>
  <w:style w:type="paragraph" w:customStyle="1" w:styleId="acctnotecolumndecimal">
    <w:name w:val="acct note column decimal"/>
    <w:basedOn w:val="Normal"/>
    <w:rsid w:val="00794AF7"/>
    <w:pPr>
      <w:tabs>
        <w:tab w:val="decimal" w:pos="425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bodytextbullet">
    <w:name w:val="nine pt body text bullet"/>
    <w:basedOn w:val="nineptbodytext"/>
    <w:rsid w:val="00794AF7"/>
    <w:pPr>
      <w:tabs>
        <w:tab w:val="left" w:pos="284"/>
      </w:tabs>
      <w:spacing w:after="180"/>
      <w:ind w:left="284" w:hanging="284"/>
    </w:pPr>
  </w:style>
  <w:style w:type="paragraph" w:customStyle="1" w:styleId="nineptnormalbullet">
    <w:name w:val="nine pt normal bullet"/>
    <w:basedOn w:val="nineptnormal"/>
    <w:rsid w:val="00794AF7"/>
    <w:pPr>
      <w:tabs>
        <w:tab w:val="left" w:pos="284"/>
      </w:tabs>
      <w:ind w:left="284" w:hanging="284"/>
    </w:pPr>
  </w:style>
  <w:style w:type="paragraph" w:customStyle="1" w:styleId="ninepttabletextblock">
    <w:name w:val="nine pt table text block"/>
    <w:basedOn w:val="Normal"/>
    <w:rsid w:val="00794AF7"/>
    <w:pPr>
      <w:suppressAutoHyphens/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tabletextblockbullet">
    <w:name w:val="nine pt table text block bullet"/>
    <w:basedOn w:val="ninepttabletextblock"/>
    <w:rsid w:val="00794AF7"/>
    <w:pPr>
      <w:tabs>
        <w:tab w:val="left" w:pos="652"/>
      </w:tabs>
      <w:ind w:left="652" w:hanging="227"/>
    </w:pPr>
  </w:style>
  <w:style w:type="paragraph" w:customStyle="1" w:styleId="IndexHeading1">
    <w:name w:val="Index Heading1"/>
    <w:basedOn w:val="BodyText"/>
    <w:rsid w:val="00794AF7"/>
    <w:pPr>
      <w:spacing w:after="130" w:line="260" w:lineRule="atLeast"/>
      <w:ind w:left="1134" w:right="0" w:hanging="1134"/>
    </w:pPr>
    <w:rPr>
      <w:rFonts w:ascii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block2bullet">
    <w:name w:val="block2bullet"/>
    <w:basedOn w:val="block2"/>
    <w:rsid w:val="00794AF7"/>
    <w:pPr>
      <w:tabs>
        <w:tab w:val="left" w:pos="1474"/>
      </w:tabs>
      <w:ind w:left="1474" w:hanging="340"/>
    </w:pPr>
  </w:style>
  <w:style w:type="paragraph" w:customStyle="1" w:styleId="tabletextheading">
    <w:name w:val="table text heading"/>
    <w:basedOn w:val="tabletext"/>
    <w:rsid w:val="00794AF7"/>
    <w:rPr>
      <w:b/>
      <w:bCs/>
    </w:rPr>
  </w:style>
  <w:style w:type="paragraph" w:customStyle="1" w:styleId="acctfourfiguresyears">
    <w:name w:val="acct four figures years"/>
    <w:basedOn w:val="Normal"/>
    <w:rsid w:val="00794AF7"/>
    <w:pPr>
      <w:tabs>
        <w:tab w:val="decimal" w:pos="227"/>
        <w:tab w:val="decimal" w:pos="567"/>
      </w:tabs>
      <w:suppressAutoHyphens/>
      <w:spacing w:after="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years">
    <w:name w:val="acct two figures years"/>
    <w:basedOn w:val="Normal"/>
    <w:rsid w:val="00794AF7"/>
    <w:pPr>
      <w:tabs>
        <w:tab w:val="decimal" w:pos="482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Foreigncurrencytable">
    <w:name w:val="Foreign currency table"/>
    <w:basedOn w:val="Normal"/>
    <w:rsid w:val="00794AF7"/>
    <w:pPr>
      <w:tabs>
        <w:tab w:val="decimal" w:pos="56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italicnospaceafter">
    <w:name w:val="heading italic no space after"/>
    <w:basedOn w:val="Normal"/>
    <w:rsid w:val="00794AF7"/>
    <w:pPr>
      <w:suppressAutoHyphens/>
      <w:spacing w:after="0" w:line="260" w:lineRule="atLeast"/>
    </w:pPr>
    <w:rPr>
      <w:rFonts w:ascii="Times New Roman" w:eastAsia="Times New Roman" w:hAnsi="Times New Roman" w:cs="Times New Roman"/>
      <w:i/>
      <w:iCs/>
      <w:szCs w:val="20"/>
      <w:lang w:val="en-GB" w:eastAsia="zh-CN" w:bidi="ar-SA"/>
    </w:rPr>
  </w:style>
  <w:style w:type="paragraph" w:customStyle="1" w:styleId="accttwofigures0">
    <w:name w:val="acct two figures %"/>
    <w:basedOn w:val="Normal"/>
    <w:rsid w:val="00794AF7"/>
    <w:pPr>
      <w:tabs>
        <w:tab w:val="decimal" w:pos="79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2a22">
    <w:name w:val="acct two figures %2.a2%2"/>
    <w:basedOn w:val="Normal"/>
    <w:rsid w:val="00794AF7"/>
    <w:pPr>
      <w:tabs>
        <w:tab w:val="decimal" w:pos="510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list">
    <w:name w:val="block list"/>
    <w:basedOn w:val="block"/>
    <w:rsid w:val="00794AF7"/>
    <w:pPr>
      <w:ind w:left="1134" w:hanging="567"/>
    </w:pPr>
    <w:rPr>
      <w:rFonts w:cs="Times New Roman"/>
    </w:rPr>
  </w:style>
  <w:style w:type="paragraph" w:customStyle="1" w:styleId="blocklist2">
    <w:name w:val="block list2"/>
    <w:basedOn w:val="blocklist"/>
    <w:rsid w:val="00794AF7"/>
    <w:pPr>
      <w:ind w:left="1701"/>
    </w:pPr>
  </w:style>
  <w:style w:type="paragraph" w:customStyle="1" w:styleId="acctfourfigureslongernumber">
    <w:name w:val="acct four figures longer number"/>
    <w:basedOn w:val="Normal"/>
    <w:rsid w:val="00794AF7"/>
    <w:pPr>
      <w:tabs>
        <w:tab w:val="decimal" w:pos="85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heading">
    <w:name w:val="block heading"/>
    <w:basedOn w:val="block"/>
    <w:rsid w:val="00794AF7"/>
    <w:pPr>
      <w:keepNext/>
      <w:keepLines/>
      <w:spacing w:before="70"/>
    </w:pPr>
    <w:rPr>
      <w:rFonts w:cs="Times New Roman"/>
      <w:b/>
    </w:rPr>
  </w:style>
  <w:style w:type="paragraph" w:customStyle="1" w:styleId="blockheadingitalicbold">
    <w:name w:val="block heading italic bold"/>
    <w:basedOn w:val="blockheading"/>
    <w:rsid w:val="00794AF7"/>
    <w:rPr>
      <w:i/>
    </w:rPr>
  </w:style>
  <w:style w:type="paragraph" w:customStyle="1" w:styleId="blockheadingitalic">
    <w:name w:val="block heading italic"/>
    <w:basedOn w:val="blockheadingitalicbold"/>
    <w:rsid w:val="00794AF7"/>
    <w:rPr>
      <w:b w:val="0"/>
    </w:rPr>
  </w:style>
  <w:style w:type="paragraph" w:customStyle="1" w:styleId="blockheadingitalicnosp">
    <w:name w:val="block heading italic no sp"/>
    <w:basedOn w:val="blockheadingitalic"/>
    <w:rsid w:val="00794AF7"/>
    <w:pPr>
      <w:spacing w:after="0"/>
    </w:pPr>
  </w:style>
  <w:style w:type="paragraph" w:customStyle="1" w:styleId="blockheadingnosp">
    <w:name w:val="block heading no sp"/>
    <w:basedOn w:val="blockheading"/>
    <w:rsid w:val="00794AF7"/>
    <w:pPr>
      <w:spacing w:after="0"/>
    </w:pPr>
  </w:style>
  <w:style w:type="paragraph" w:customStyle="1" w:styleId="smallreturn">
    <w:name w:val="small return"/>
    <w:basedOn w:val="Normal"/>
    <w:rsid w:val="00794AF7"/>
    <w:pPr>
      <w:suppressAutoHyphens/>
      <w:spacing w:after="0" w:line="130" w:lineRule="exac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bolditalic">
    <w:name w:val="heading bold italic"/>
    <w:basedOn w:val="heading0"/>
    <w:rsid w:val="00794AF7"/>
    <w:rPr>
      <w:i/>
    </w:rPr>
  </w:style>
  <w:style w:type="paragraph" w:customStyle="1" w:styleId="headingbolditalicnospaceafter">
    <w:name w:val="heading bold italic no space after"/>
    <w:basedOn w:val="headingbolditalic"/>
    <w:rsid w:val="00794AF7"/>
    <w:pPr>
      <w:spacing w:after="0"/>
    </w:pPr>
  </w:style>
  <w:style w:type="paragraph" w:customStyle="1" w:styleId="acctstatementheadingashorter">
    <w:name w:val="acct statement heading (a) shorter"/>
    <w:basedOn w:val="Normal"/>
    <w:rsid w:val="00794AF7"/>
    <w:pPr>
      <w:keepNext/>
      <w:suppressAutoHyphens/>
      <w:spacing w:before="140" w:after="140" w:line="260" w:lineRule="atLeast"/>
      <w:ind w:left="567" w:right="4252" w:hanging="567"/>
    </w:pPr>
    <w:rPr>
      <w:rFonts w:ascii="Times New Roman" w:eastAsia="Times New Roman" w:hAnsi="Times New Roman" w:cs="Times New Roman"/>
      <w:b/>
      <w:szCs w:val="20"/>
      <w:lang w:val="en-GB" w:eastAsia="zh-CN" w:bidi="ar-SA"/>
    </w:rPr>
  </w:style>
  <w:style w:type="paragraph" w:customStyle="1" w:styleId="acctstatementheadingshorter">
    <w:name w:val="acct statement heading shorter"/>
    <w:basedOn w:val="Normal"/>
    <w:rsid w:val="00794AF7"/>
    <w:pPr>
      <w:keepNext/>
      <w:suppressAutoHyphens/>
      <w:spacing w:before="140" w:after="140" w:line="280" w:lineRule="atLeast"/>
      <w:ind w:left="567" w:right="4252" w:hanging="567"/>
    </w:pPr>
    <w:rPr>
      <w:rFonts w:ascii="Times New Roman" w:eastAsia="Times New Roman" w:hAnsi="Times New Roman" w:cs="Times New Roman"/>
      <w:b/>
      <w:sz w:val="24"/>
      <w:szCs w:val="20"/>
      <w:lang w:val="en-GB" w:eastAsia="zh-CN" w:bidi="ar-SA"/>
    </w:rPr>
  </w:style>
  <w:style w:type="paragraph" w:customStyle="1" w:styleId="acctindentlistnospaceafter">
    <w:name w:val="acct indent list no space after"/>
    <w:basedOn w:val="Normal"/>
    <w:rsid w:val="00794AF7"/>
    <w:pPr>
      <w:suppressAutoHyphens/>
      <w:spacing w:after="0" w:line="260" w:lineRule="atLeast"/>
      <w:ind w:left="568" w:hanging="284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indenttabs">
    <w:name w:val="acct indent+tabs"/>
    <w:basedOn w:val="acctindent"/>
    <w:rsid w:val="00794AF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basedOn w:val="acctindenttabs"/>
    <w:rsid w:val="00794AF7"/>
    <w:pPr>
      <w:spacing w:after="0"/>
    </w:pPr>
  </w:style>
  <w:style w:type="paragraph" w:customStyle="1" w:styleId="blockbullet">
    <w:name w:val="block bullet"/>
    <w:basedOn w:val="block"/>
    <w:rsid w:val="00794AF7"/>
    <w:pPr>
      <w:numPr>
        <w:numId w:val="8"/>
      </w:numPr>
      <w:tabs>
        <w:tab w:val="left" w:pos="907"/>
      </w:tabs>
      <w:ind w:left="907" w:firstLine="0"/>
    </w:pPr>
    <w:rPr>
      <w:rFonts w:cs="Times New Roman"/>
    </w:rPr>
  </w:style>
  <w:style w:type="paragraph" w:customStyle="1" w:styleId="acctfourfigureslongernumber3">
    <w:name w:val="acct four figures longer number3"/>
    <w:basedOn w:val="Normal"/>
    <w:rsid w:val="00794AF7"/>
    <w:pPr>
      <w:tabs>
        <w:tab w:val="decimal" w:pos="96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italic">
    <w:name w:val="heading italic"/>
    <w:basedOn w:val="headingbolditalic"/>
    <w:rsid w:val="00794AF7"/>
    <w:rPr>
      <w:b w:val="0"/>
      <w:bCs/>
      <w:iCs/>
    </w:rPr>
  </w:style>
  <w:style w:type="paragraph" w:customStyle="1" w:styleId="blocklistnospaceafter">
    <w:name w:val="block list no space after"/>
    <w:basedOn w:val="blocklist"/>
    <w:rsid w:val="00794AF7"/>
    <w:pPr>
      <w:spacing w:after="0"/>
    </w:pPr>
  </w:style>
  <w:style w:type="paragraph" w:customStyle="1" w:styleId="eightptnormal">
    <w:name w:val="eight pt normal"/>
    <w:basedOn w:val="Normal"/>
    <w:rsid w:val="00794AF7"/>
    <w:pPr>
      <w:suppressAutoHyphens/>
      <w:spacing w:after="0" w:line="200" w:lineRule="atLeast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customStyle="1" w:styleId="eightptnormalheading">
    <w:name w:val="eight pt normal heading"/>
    <w:basedOn w:val="eightptnormal"/>
    <w:rsid w:val="00794AF7"/>
    <w:rPr>
      <w:b/>
      <w:bCs/>
    </w:rPr>
  </w:style>
  <w:style w:type="paragraph" w:customStyle="1" w:styleId="eightptnormalheadingcentred">
    <w:name w:val="eight pt normal heading centred"/>
    <w:basedOn w:val="eightptnormalheading"/>
    <w:rsid w:val="00794AF7"/>
    <w:pPr>
      <w:jc w:val="center"/>
    </w:pPr>
    <w:rPr>
      <w:bCs w:val="0"/>
    </w:rPr>
  </w:style>
  <w:style w:type="paragraph" w:customStyle="1" w:styleId="eightptbodytext">
    <w:name w:val="eight pt body text"/>
    <w:basedOn w:val="eightptnormal"/>
    <w:rsid w:val="00794AF7"/>
    <w:pPr>
      <w:spacing w:after="200"/>
    </w:pPr>
  </w:style>
  <w:style w:type="paragraph" w:customStyle="1" w:styleId="eightptbodytextheading">
    <w:name w:val="eight pt body text heading"/>
    <w:basedOn w:val="eightptbodytext"/>
    <w:rsid w:val="00794AF7"/>
    <w:rPr>
      <w:b/>
      <w:bCs/>
    </w:rPr>
  </w:style>
  <w:style w:type="paragraph" w:customStyle="1" w:styleId="eightptcolumntabs">
    <w:name w:val="eight pt column tabs"/>
    <w:basedOn w:val="eightptnormal"/>
    <w:rsid w:val="00794AF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basedOn w:val="eightptnormal"/>
    <w:rsid w:val="00794AF7"/>
    <w:pPr>
      <w:spacing w:after="100"/>
    </w:pPr>
  </w:style>
  <w:style w:type="paragraph" w:customStyle="1" w:styleId="eightptcolumnheadingspace">
    <w:name w:val="eight pt column heading+space"/>
    <w:basedOn w:val="eightptcolumnheading"/>
    <w:rsid w:val="00794AF7"/>
    <w:pPr>
      <w:spacing w:after="200"/>
    </w:pPr>
  </w:style>
  <w:style w:type="paragraph" w:customStyle="1" w:styleId="eightptblock">
    <w:name w:val="eight pt block"/>
    <w:basedOn w:val="Normal"/>
    <w:rsid w:val="00794AF7"/>
    <w:pPr>
      <w:suppressAutoHyphens/>
      <w:spacing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customStyle="1" w:styleId="eightptblocknosp">
    <w:name w:val="eight pt block no sp"/>
    <w:basedOn w:val="eightptblock"/>
    <w:rsid w:val="00794AF7"/>
    <w:pPr>
      <w:spacing w:after="0"/>
    </w:pPr>
  </w:style>
  <w:style w:type="paragraph" w:customStyle="1" w:styleId="nineptbodytext4ptbefore4ptafter">
    <w:name w:val="nine pt body text 4pt before 4pt after"/>
    <w:basedOn w:val="nineptbodytext"/>
    <w:rsid w:val="00794AF7"/>
    <w:pPr>
      <w:spacing w:before="80" w:after="80"/>
    </w:pPr>
  </w:style>
  <w:style w:type="paragraph" w:customStyle="1" w:styleId="eightptcolumntabs2">
    <w:name w:val="eight pt column tabs2"/>
    <w:basedOn w:val="eightptnormal"/>
    <w:rsid w:val="00794AF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basedOn w:val="acctstatementheading"/>
    <w:rsid w:val="00794AF7"/>
    <w:pPr>
      <w:ind w:right="5103"/>
    </w:pPr>
  </w:style>
  <w:style w:type="paragraph" w:customStyle="1" w:styleId="accttwofigureslongernumber2">
    <w:name w:val="acct two figures longer number2"/>
    <w:basedOn w:val="Normal"/>
    <w:rsid w:val="00794AF7"/>
    <w:pPr>
      <w:tabs>
        <w:tab w:val="decimal" w:pos="1332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ormalbullet">
    <w:name w:val="Normal bullet"/>
    <w:basedOn w:val="Normal"/>
    <w:rsid w:val="00794AF7"/>
    <w:pPr>
      <w:tabs>
        <w:tab w:val="left" w:pos="340"/>
      </w:tabs>
      <w:suppressAutoHyphens/>
      <w:spacing w:after="0" w:line="260" w:lineRule="atLeast"/>
      <w:ind w:left="340" w:hanging="340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indent">
    <w:name w:val="block indent"/>
    <w:basedOn w:val="block"/>
    <w:rsid w:val="00794AF7"/>
    <w:pPr>
      <w:ind w:left="737" w:hanging="170"/>
    </w:pPr>
    <w:rPr>
      <w:rFonts w:cs="Times New Roman"/>
    </w:rPr>
  </w:style>
  <w:style w:type="paragraph" w:customStyle="1" w:styleId="blockindentnosp">
    <w:name w:val="block indent no sp"/>
    <w:basedOn w:val="blockindent"/>
    <w:rsid w:val="00794AF7"/>
    <w:pPr>
      <w:spacing w:after="0"/>
    </w:pPr>
  </w:style>
  <w:style w:type="paragraph" w:customStyle="1" w:styleId="nineptcol">
    <w:name w:val="nine pt %col"/>
    <w:basedOn w:val="nineptnormal"/>
    <w:rsid w:val="00794AF7"/>
    <w:pPr>
      <w:tabs>
        <w:tab w:val="decimal" w:pos="340"/>
      </w:tabs>
    </w:pPr>
  </w:style>
  <w:style w:type="paragraph" w:customStyle="1" w:styleId="nineptcolumntab">
    <w:name w:val="nine pt column tab"/>
    <w:basedOn w:val="nineptnormal"/>
    <w:rsid w:val="00794AF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basedOn w:val="nineptnormal"/>
    <w:rsid w:val="00794AF7"/>
    <w:rPr>
      <w:i/>
      <w:iCs/>
    </w:rPr>
  </w:style>
  <w:style w:type="paragraph" w:customStyle="1" w:styleId="nineptblock">
    <w:name w:val="nine pt block"/>
    <w:basedOn w:val="nineptnormal"/>
    <w:rsid w:val="00794AF7"/>
    <w:pPr>
      <w:spacing w:after="220"/>
      <w:ind w:left="567"/>
    </w:pPr>
  </w:style>
  <w:style w:type="paragraph" w:customStyle="1" w:styleId="nineptblocklist">
    <w:name w:val="nine pt block list"/>
    <w:basedOn w:val="nineptblock"/>
    <w:rsid w:val="00794AF7"/>
    <w:pPr>
      <w:ind w:left="992" w:hanging="425"/>
    </w:pPr>
  </w:style>
  <w:style w:type="paragraph" w:customStyle="1" w:styleId="nineptblocklistnospaceafter">
    <w:name w:val="nine pt block list no space after"/>
    <w:basedOn w:val="nineptblocklist"/>
    <w:rsid w:val="00794AF7"/>
    <w:pPr>
      <w:spacing w:after="0"/>
    </w:pPr>
  </w:style>
  <w:style w:type="paragraph" w:customStyle="1" w:styleId="acctfourfiguresshorternumber2">
    <w:name w:val="acct four figures shorter number2"/>
    <w:basedOn w:val="Normal"/>
    <w:rsid w:val="00794AF7"/>
    <w:pPr>
      <w:tabs>
        <w:tab w:val="decimal" w:pos="62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normalheadingcentred">
    <w:name w:val="nine pt normal heading centred"/>
    <w:basedOn w:val="nineptnormalheading"/>
    <w:rsid w:val="00794AF7"/>
    <w:pPr>
      <w:jc w:val="center"/>
    </w:pPr>
  </w:style>
  <w:style w:type="paragraph" w:customStyle="1" w:styleId="nineptheadingcentredspace">
    <w:name w:val="nine pt heading centred + space"/>
    <w:basedOn w:val="Normal"/>
    <w:rsid w:val="00794AF7"/>
    <w:pPr>
      <w:suppressAutoHyphens/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columntabdecimal">
    <w:name w:val="nine pt column tab decimal"/>
    <w:basedOn w:val="nineptnormal"/>
    <w:rsid w:val="00794AF7"/>
    <w:pPr>
      <w:tabs>
        <w:tab w:val="decimal" w:pos="227"/>
      </w:tabs>
    </w:pPr>
  </w:style>
  <w:style w:type="paragraph" w:customStyle="1" w:styleId="nineptcolumntab2">
    <w:name w:val="nine pt column tab2"/>
    <w:basedOn w:val="nineptnormal"/>
    <w:rsid w:val="00794AF7"/>
    <w:pPr>
      <w:tabs>
        <w:tab w:val="decimal" w:pos="510"/>
      </w:tabs>
    </w:pPr>
  </w:style>
  <w:style w:type="paragraph" w:customStyle="1" w:styleId="nineptonepointafter">
    <w:name w:val="nine pt one point after"/>
    <w:basedOn w:val="nineptnormal"/>
    <w:rsid w:val="00794AF7"/>
    <w:pPr>
      <w:spacing w:after="20"/>
    </w:pPr>
  </w:style>
  <w:style w:type="paragraph" w:customStyle="1" w:styleId="nineptblockind">
    <w:name w:val="nine pt block *ind"/>
    <w:basedOn w:val="nineptblock"/>
    <w:rsid w:val="00794AF7"/>
    <w:pPr>
      <w:ind w:left="851" w:hanging="284"/>
    </w:pPr>
  </w:style>
  <w:style w:type="paragraph" w:customStyle="1" w:styleId="headingonepointafter">
    <w:name w:val="heading one point after"/>
    <w:basedOn w:val="heading0"/>
    <w:rsid w:val="00794AF7"/>
    <w:pPr>
      <w:spacing w:after="20"/>
    </w:pPr>
  </w:style>
  <w:style w:type="paragraph" w:customStyle="1" w:styleId="blockbulletnospaceafter">
    <w:name w:val="block bullet no space after"/>
    <w:basedOn w:val="blockbullet"/>
    <w:rsid w:val="00794AF7"/>
    <w:pPr>
      <w:spacing w:after="0"/>
    </w:pPr>
  </w:style>
  <w:style w:type="paragraph" w:customStyle="1" w:styleId="acctstatementheadingaitalicbold">
    <w:name w:val="acct statement heading (a) italic bold"/>
    <w:basedOn w:val="acctstatementheadinga"/>
    <w:rsid w:val="00794AF7"/>
    <w:pPr>
      <w:spacing w:before="0" w:after="260"/>
    </w:pPr>
    <w:rPr>
      <w:i/>
    </w:rPr>
  </w:style>
  <w:style w:type="paragraph" w:customStyle="1" w:styleId="nineptblocknosp">
    <w:name w:val="nine pt block no sp"/>
    <w:basedOn w:val="Normal"/>
    <w:rsid w:val="00794AF7"/>
    <w:pPr>
      <w:suppressAutoHyphens/>
      <w:spacing w:after="0"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normalheadingbolditalic">
    <w:name w:val="nine pt normal heading bold italic"/>
    <w:basedOn w:val="nineptnormalheading"/>
    <w:rsid w:val="00794AF7"/>
    <w:rPr>
      <w:i/>
      <w:iCs/>
    </w:rPr>
  </w:style>
  <w:style w:type="paragraph" w:customStyle="1" w:styleId="nineptnormalhalfspace">
    <w:name w:val="nine pt normal half space"/>
    <w:basedOn w:val="nineptnormal"/>
    <w:rsid w:val="00794AF7"/>
    <w:pPr>
      <w:spacing w:after="80"/>
    </w:pPr>
  </w:style>
  <w:style w:type="paragraph" w:customStyle="1" w:styleId="nineptratecol">
    <w:name w:val="nine pt rate col"/>
    <w:basedOn w:val="nineptnormal"/>
    <w:rsid w:val="00794AF7"/>
    <w:pPr>
      <w:tabs>
        <w:tab w:val="decimal" w:pos="397"/>
      </w:tabs>
    </w:pPr>
  </w:style>
  <w:style w:type="paragraph" w:customStyle="1" w:styleId="nineptblockitalics">
    <w:name w:val="nine pt block italics"/>
    <w:basedOn w:val="nineptblock"/>
    <w:rsid w:val="00794AF7"/>
    <w:pPr>
      <w:spacing w:after="180"/>
    </w:pPr>
    <w:rPr>
      <w:i/>
    </w:rPr>
  </w:style>
  <w:style w:type="paragraph" w:customStyle="1" w:styleId="nineptbodytexthalfspaceafter">
    <w:name w:val="nine pt body text half space after"/>
    <w:basedOn w:val="nineptbodytext"/>
    <w:rsid w:val="00794AF7"/>
    <w:pPr>
      <w:spacing w:after="80"/>
    </w:pPr>
  </w:style>
  <w:style w:type="paragraph" w:customStyle="1" w:styleId="nineptbodytextheading">
    <w:name w:val="nine pt body text heading"/>
    <w:basedOn w:val="Footer"/>
    <w:rsid w:val="00794AF7"/>
    <w:pPr>
      <w:spacing w:after="180" w:line="220" w:lineRule="atLeast"/>
    </w:pPr>
    <w:rPr>
      <w:rFonts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basedOn w:val="nineptbodytextheading"/>
    <w:rsid w:val="00794AF7"/>
    <w:pPr>
      <w:jc w:val="center"/>
    </w:pPr>
  </w:style>
  <w:style w:type="paragraph" w:customStyle="1" w:styleId="nineptnormalheadingcentredwider">
    <w:name w:val="nine pt normal heading centred wider"/>
    <w:basedOn w:val="nineptnormalheadingcentred"/>
    <w:rsid w:val="00794AF7"/>
    <w:pPr>
      <w:ind w:left="-85" w:right="-85"/>
    </w:pPr>
  </w:style>
  <w:style w:type="paragraph" w:customStyle="1" w:styleId="nineptcolumntabs5">
    <w:name w:val="nine pt column tabs5"/>
    <w:basedOn w:val="Normal"/>
    <w:rsid w:val="00794AF7"/>
    <w:pPr>
      <w:tabs>
        <w:tab w:val="decimal" w:pos="794"/>
      </w:tabs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btbodytextcentred">
    <w:name w:val="nine bt body text centred"/>
    <w:basedOn w:val="nineptbodytext"/>
    <w:rsid w:val="00794AF7"/>
    <w:pPr>
      <w:spacing w:after="180"/>
      <w:jc w:val="center"/>
    </w:pPr>
  </w:style>
  <w:style w:type="paragraph" w:customStyle="1" w:styleId="nineptbodytextheadingcentredwider">
    <w:name w:val="nine pt body text heading centred wider"/>
    <w:basedOn w:val="nineptbodytextheadingcentred"/>
    <w:rsid w:val="00794AF7"/>
    <w:pPr>
      <w:ind w:left="-85" w:right="-85"/>
    </w:pPr>
  </w:style>
  <w:style w:type="paragraph" w:customStyle="1" w:styleId="nineptcolumntab4">
    <w:name w:val="nine pt column tab4"/>
    <w:basedOn w:val="nineptnormal"/>
    <w:rsid w:val="00794AF7"/>
    <w:pPr>
      <w:tabs>
        <w:tab w:val="decimal" w:pos="680"/>
      </w:tabs>
    </w:pPr>
  </w:style>
  <w:style w:type="paragraph" w:customStyle="1" w:styleId="nineptcolumntab3">
    <w:name w:val="nine pt column tab3"/>
    <w:basedOn w:val="nineptnormal"/>
    <w:rsid w:val="00794AF7"/>
    <w:pPr>
      <w:tabs>
        <w:tab w:val="decimal" w:pos="567"/>
      </w:tabs>
    </w:pPr>
  </w:style>
  <w:style w:type="paragraph" w:customStyle="1" w:styleId="nineptindent">
    <w:name w:val="nine pt indent"/>
    <w:basedOn w:val="nineptnormal"/>
    <w:rsid w:val="00794AF7"/>
    <w:pPr>
      <w:ind w:left="425" w:hanging="425"/>
    </w:pPr>
  </w:style>
  <w:style w:type="paragraph" w:customStyle="1" w:styleId="blockind">
    <w:name w:val="block *ind"/>
    <w:basedOn w:val="block"/>
    <w:rsid w:val="00794AF7"/>
    <w:pPr>
      <w:ind w:left="907" w:hanging="340"/>
    </w:pPr>
    <w:rPr>
      <w:rFonts w:cs="Times New Roman"/>
    </w:rPr>
  </w:style>
  <w:style w:type="paragraph" w:customStyle="1" w:styleId="List3i">
    <w:name w:val="List 3i"/>
    <w:basedOn w:val="List2i"/>
    <w:rsid w:val="00794AF7"/>
    <w:pPr>
      <w:ind w:left="1701"/>
    </w:pPr>
  </w:style>
  <w:style w:type="paragraph" w:customStyle="1" w:styleId="acctindentonepointafter">
    <w:name w:val="acct indent one point after"/>
    <w:basedOn w:val="acctindent"/>
    <w:rsid w:val="00794AF7"/>
    <w:pPr>
      <w:spacing w:after="20"/>
    </w:pPr>
  </w:style>
  <w:style w:type="paragraph" w:customStyle="1" w:styleId="eightptnormalheadingitalic">
    <w:name w:val="eight pt normal heading italic"/>
    <w:basedOn w:val="eightptnormalheading"/>
    <w:rsid w:val="00794AF7"/>
    <w:rPr>
      <w:i/>
      <w:iCs/>
    </w:rPr>
  </w:style>
  <w:style w:type="paragraph" w:customStyle="1" w:styleId="eightptcolumntabs3">
    <w:name w:val="eight pt column tabs3"/>
    <w:basedOn w:val="eightptnormal"/>
    <w:rsid w:val="00794AF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basedOn w:val="eightptbodytextheading"/>
    <w:rsid w:val="00794AF7"/>
    <w:pPr>
      <w:spacing w:before="80" w:after="80"/>
    </w:pPr>
  </w:style>
  <w:style w:type="paragraph" w:customStyle="1" w:styleId="eightptbodytextheadingmiddlelinecentred">
    <w:name w:val="eight pt body text heading middle line centred"/>
    <w:basedOn w:val="eightptbodytextheadingmiddleline"/>
    <w:rsid w:val="00794AF7"/>
    <w:pPr>
      <w:jc w:val="center"/>
    </w:pPr>
  </w:style>
  <w:style w:type="paragraph" w:customStyle="1" w:styleId="eightpt4ptspacebefore">
    <w:name w:val="eight pt 4pt space before"/>
    <w:basedOn w:val="eightptnormal"/>
    <w:rsid w:val="00794AF7"/>
    <w:pPr>
      <w:spacing w:before="80"/>
    </w:pPr>
  </w:style>
  <w:style w:type="paragraph" w:customStyle="1" w:styleId="eightpt4ptspaceafter">
    <w:name w:val="eight pt 4 pt space after"/>
    <w:basedOn w:val="eightptnormal"/>
    <w:rsid w:val="00794AF7"/>
    <w:pPr>
      <w:spacing w:after="80"/>
    </w:pPr>
  </w:style>
  <w:style w:type="paragraph" w:customStyle="1" w:styleId="blockbullet2">
    <w:name w:val="block bullet 2"/>
    <w:basedOn w:val="BodyText"/>
    <w:rsid w:val="00794AF7"/>
    <w:pPr>
      <w:tabs>
        <w:tab w:val="left" w:pos="1247"/>
      </w:tabs>
      <w:spacing w:after="260" w:line="260" w:lineRule="atLeast"/>
      <w:ind w:left="1247" w:right="0" w:hanging="34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basedOn w:val="headingnospaceafter"/>
    <w:rsid w:val="00794AF7"/>
    <w:pPr>
      <w:jc w:val="center"/>
    </w:pPr>
  </w:style>
  <w:style w:type="paragraph" w:customStyle="1" w:styleId="acctfourfigureslongernumber2">
    <w:name w:val="acct four figures longer number2"/>
    <w:basedOn w:val="Normal"/>
    <w:rsid w:val="00794AF7"/>
    <w:pPr>
      <w:tabs>
        <w:tab w:val="decimal" w:pos="90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bullet">
    <w:name w:val="Body Text bullet"/>
    <w:basedOn w:val="BodyText"/>
    <w:next w:val="BodyText"/>
    <w:rsid w:val="00794AF7"/>
    <w:pPr>
      <w:numPr>
        <w:numId w:val="9"/>
      </w:numPr>
      <w:spacing w:after="120" w:line="260" w:lineRule="atLeast"/>
      <w:ind w:left="0" w:right="0" w:firstLine="0"/>
      <w:jc w:val="both"/>
    </w:pPr>
    <w:rPr>
      <w:rFonts w:ascii="Times New Roman" w:hAnsi="Times New Roman" w:cs="Times New Roman"/>
      <w:bCs/>
      <w:color w:val="auto"/>
      <w:sz w:val="22"/>
      <w:szCs w:val="22"/>
      <w:lang w:val="en-US"/>
    </w:rPr>
  </w:style>
  <w:style w:type="paragraph" w:customStyle="1" w:styleId="AccNoteHeading">
    <w:name w:val="Acc Note Heading"/>
    <w:basedOn w:val="BodyText"/>
    <w:rsid w:val="00794AF7"/>
    <w:pPr>
      <w:tabs>
        <w:tab w:val="left" w:pos="360"/>
      </w:tabs>
      <w:spacing w:before="130" w:after="130" w:line="260" w:lineRule="atLeast"/>
      <w:ind w:left="360" w:right="0" w:hanging="360"/>
      <w:jc w:val="both"/>
    </w:pPr>
    <w:rPr>
      <w:rFonts w:ascii="Times New Roman" w:hAnsi="Times New Roman" w:cs="Times New Roman"/>
      <w:b/>
      <w:bCs/>
      <w:color w:val="auto"/>
      <w:sz w:val="24"/>
      <w:szCs w:val="22"/>
      <w:lang w:val="en-US"/>
    </w:rPr>
  </w:style>
  <w:style w:type="paragraph" w:customStyle="1" w:styleId="CoverTitle">
    <w:name w:val="Cover Title"/>
    <w:basedOn w:val="Normal"/>
    <w:rsid w:val="00794AF7"/>
    <w:pPr>
      <w:suppressAutoHyphens/>
      <w:overflowPunct w:val="0"/>
      <w:autoSpaceDE w:val="0"/>
      <w:spacing w:after="0"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eastAsia="zh-CN" w:bidi="ar-SA"/>
    </w:rPr>
  </w:style>
  <w:style w:type="paragraph" w:customStyle="1" w:styleId="Single">
    <w:name w:val="Single"/>
    <w:basedOn w:val="Normal"/>
    <w:rsid w:val="00794AF7"/>
    <w:pPr>
      <w:suppressAutoHyphens/>
      <w:overflowPunct w:val="0"/>
      <w:autoSpaceDE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eastAsia="zh-CN" w:bidi="ar-SA"/>
    </w:rPr>
  </w:style>
  <w:style w:type="paragraph" w:customStyle="1" w:styleId="CoverClientName">
    <w:name w:val="Cover Client Name"/>
    <w:basedOn w:val="Normal"/>
    <w:rsid w:val="00794AF7"/>
    <w:pPr>
      <w:tabs>
        <w:tab w:val="left" w:pos="-140"/>
      </w:tabs>
      <w:suppressAutoHyphens/>
      <w:overflowPunct w:val="0"/>
      <w:autoSpaceDE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eastAsia="zh-CN" w:bidi="ar-SA"/>
    </w:rPr>
  </w:style>
  <w:style w:type="paragraph" w:customStyle="1" w:styleId="CoverSubTitle">
    <w:name w:val="Cover SubTitle"/>
    <w:basedOn w:val="Single"/>
    <w:rsid w:val="00794AF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94AF7"/>
    <w:pPr>
      <w:spacing w:after="0" w:line="440" w:lineRule="exact"/>
      <w:jc w:val="center"/>
    </w:pPr>
    <w:rPr>
      <w:sz w:val="32"/>
      <w:u w:val="none"/>
    </w:rPr>
  </w:style>
  <w:style w:type="paragraph" w:customStyle="1" w:styleId="Normal1">
    <w:name w:val="Normal1"/>
    <w:rsid w:val="00794AF7"/>
    <w:pPr>
      <w:suppressAutoHyphens/>
      <w:autoSpaceDE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rsid w:val="00794AF7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Times New Roman"/>
      <w:b/>
      <w:bCs/>
      <w:color w:val="0C2D83"/>
      <w:sz w:val="20"/>
      <w:szCs w:val="20"/>
      <w:lang w:val="en-GB" w:eastAsia="zh-CN" w:bidi="ar-SA"/>
    </w:rPr>
  </w:style>
  <w:style w:type="paragraph" w:customStyle="1" w:styleId="CM32">
    <w:name w:val="CM32"/>
    <w:basedOn w:val="Normal1"/>
    <w:next w:val="Normal1"/>
    <w:rsid w:val="00794AF7"/>
    <w:pPr>
      <w:spacing w:line="260" w:lineRule="atLeast"/>
    </w:pPr>
    <w:rPr>
      <w:rFonts w:eastAsia="Times New Roman"/>
      <w:color w:val="auto"/>
    </w:rPr>
  </w:style>
  <w:style w:type="paragraph" w:customStyle="1" w:styleId="CM139">
    <w:name w:val="CM139"/>
    <w:basedOn w:val="Normal1"/>
    <w:next w:val="Normal1"/>
    <w:rsid w:val="00794AF7"/>
    <w:rPr>
      <w:rFonts w:eastAsia="Times New Roman"/>
      <w:color w:val="auto"/>
    </w:rPr>
  </w:style>
  <w:style w:type="paragraph" w:customStyle="1" w:styleId="CM38">
    <w:name w:val="CM38"/>
    <w:basedOn w:val="Normal1"/>
    <w:next w:val="Normal1"/>
    <w:rsid w:val="00794AF7"/>
    <w:pPr>
      <w:spacing w:line="256" w:lineRule="atLeast"/>
    </w:pPr>
    <w:rPr>
      <w:rFonts w:eastAsia="Times New Roman"/>
      <w:color w:val="auto"/>
    </w:rPr>
  </w:style>
  <w:style w:type="paragraph" w:customStyle="1" w:styleId="CM31">
    <w:name w:val="CM31"/>
    <w:basedOn w:val="Normal1"/>
    <w:next w:val="Normal1"/>
    <w:rsid w:val="00794AF7"/>
    <w:pPr>
      <w:spacing w:line="253" w:lineRule="atLeast"/>
    </w:pPr>
    <w:rPr>
      <w:rFonts w:eastAsia="Times New Roman"/>
      <w:color w:val="auto"/>
    </w:rPr>
  </w:style>
  <w:style w:type="paragraph" w:customStyle="1" w:styleId="CM48">
    <w:name w:val="CM48"/>
    <w:basedOn w:val="Normal1"/>
    <w:next w:val="Normal1"/>
    <w:rsid w:val="00794AF7"/>
    <w:rPr>
      <w:rFonts w:eastAsia="Times New Roman"/>
      <w:color w:val="auto"/>
    </w:rPr>
  </w:style>
  <w:style w:type="paragraph" w:customStyle="1" w:styleId="CM74">
    <w:name w:val="CM74"/>
    <w:basedOn w:val="Normal1"/>
    <w:next w:val="Normal1"/>
    <w:rsid w:val="00794AF7"/>
    <w:rPr>
      <w:rFonts w:eastAsia="Times New Roman"/>
      <w:color w:val="auto"/>
    </w:rPr>
  </w:style>
  <w:style w:type="paragraph" w:customStyle="1" w:styleId="body1">
    <w:name w:val="body1"/>
    <w:basedOn w:val="Normal"/>
    <w:rsid w:val="00794AF7"/>
    <w:pPr>
      <w:suppressAutoHyphens/>
      <w:spacing w:before="240" w:after="0" w:line="240" w:lineRule="auto"/>
      <w:ind w:left="540"/>
      <w:jc w:val="both"/>
    </w:pPr>
    <w:rPr>
      <w:rFonts w:ascii="Helvetica" w:eastAsia="Times New Roman" w:hAnsi="Helvetica" w:cs="Helvetica"/>
      <w:sz w:val="20"/>
      <w:szCs w:val="20"/>
      <w:lang w:val="th-TH" w:eastAsia="zh-CN"/>
    </w:rPr>
  </w:style>
  <w:style w:type="paragraph" w:customStyle="1" w:styleId="TableContents">
    <w:name w:val="Table Contents"/>
    <w:basedOn w:val="Normal"/>
    <w:rsid w:val="00794AF7"/>
    <w:pPr>
      <w:suppressLineNumbers/>
      <w:suppressAutoHyphens/>
      <w:spacing w:after="0" w:line="240" w:lineRule="auto"/>
    </w:pPr>
    <w:rPr>
      <w:rFonts w:ascii="Angsana New" w:eastAsia="Times New Roman" w:hAnsi="Angsana New" w:cs="Angsana New"/>
      <w:sz w:val="36"/>
      <w:szCs w:val="32"/>
      <w:lang w:eastAsia="zh-CN"/>
    </w:rPr>
  </w:style>
  <w:style w:type="paragraph" w:customStyle="1" w:styleId="TableHeading">
    <w:name w:val="Table Heading"/>
    <w:basedOn w:val="TableContents"/>
    <w:rsid w:val="00794AF7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794AF7"/>
    <w:rPr>
      <w:rFonts w:cs="Times New Roman"/>
      <w:lang w:val="en-US"/>
    </w:rPr>
  </w:style>
  <w:style w:type="paragraph" w:customStyle="1" w:styleId="ReportHeading1">
    <w:name w:val="ReportHeading1"/>
    <w:basedOn w:val="Normal"/>
    <w:uiPriority w:val="99"/>
    <w:rsid w:val="00794AF7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BlockQuotation">
    <w:name w:val="Block Quotation"/>
    <w:basedOn w:val="Normal"/>
    <w:rsid w:val="00794AF7"/>
    <w:pPr>
      <w:widowControl w:val="0"/>
      <w:overflowPunct w:val="0"/>
      <w:autoSpaceDE w:val="0"/>
      <w:autoSpaceDN w:val="0"/>
      <w:adjustRightInd w:val="0"/>
      <w:spacing w:before="240" w:after="0" w:line="240" w:lineRule="auto"/>
      <w:ind w:left="540" w:right="389"/>
      <w:jc w:val="both"/>
      <w:textAlignment w:val="baseline"/>
    </w:pPr>
    <w:rPr>
      <w:rFonts w:ascii="CG Times (W1)" w:eastAsia="Times New Roman" w:hAnsi="CG Times (W1)" w:cs="Courier"/>
      <w:sz w:val="32"/>
      <w:szCs w:val="32"/>
      <w:lang w:val="th-TH"/>
    </w:rPr>
  </w:style>
  <w:style w:type="paragraph" w:customStyle="1" w:styleId="zDistnHeader">
    <w:name w:val="zDistnHeader"/>
    <w:basedOn w:val="Normal"/>
    <w:next w:val="Normal"/>
    <w:rsid w:val="00794AF7"/>
    <w:pPr>
      <w:keepNext/>
      <w:widowControl w:val="0"/>
      <w:overflowPunct w:val="0"/>
      <w:autoSpaceDE w:val="0"/>
      <w:autoSpaceDN w:val="0"/>
      <w:adjustRightInd w:val="0"/>
      <w:spacing w:before="520" w:after="0" w:line="260" w:lineRule="atLeast"/>
      <w:textAlignment w:val="baseline"/>
    </w:pPr>
    <w:rPr>
      <w:rFonts w:ascii="Times New Roman" w:eastAsia="Times New Roman" w:hAnsi="Times New Roman" w:cs="Courier"/>
      <w:szCs w:val="22"/>
      <w:lang w:val="en-GB"/>
    </w:rPr>
  </w:style>
  <w:style w:type="paragraph" w:customStyle="1" w:styleId="zdetails">
    <w:name w:val="zdetails"/>
    <w:basedOn w:val="Normal"/>
    <w:rsid w:val="00794AF7"/>
    <w:pPr>
      <w:widowControl w:val="0"/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Univers 45 Light" w:eastAsia="Times New Roman" w:hAnsi="Univers 45 Light" w:cs="Courier"/>
      <w:sz w:val="16"/>
      <w:szCs w:val="16"/>
      <w:lang w:val="en-GB"/>
    </w:rPr>
  </w:style>
  <w:style w:type="paragraph" w:customStyle="1" w:styleId="1indent">
    <w:name w:val="1indent"/>
    <w:basedOn w:val="BodyText"/>
    <w:rsid w:val="00794AF7"/>
    <w:pPr>
      <w:keepLines/>
      <w:tabs>
        <w:tab w:val="left" w:pos="227"/>
        <w:tab w:val="left" w:pos="454"/>
        <w:tab w:val="left" w:pos="680"/>
        <w:tab w:val="left" w:pos="907"/>
        <w:tab w:val="center" w:pos="5330"/>
        <w:tab w:val="decimal" w:pos="7031"/>
        <w:tab w:val="decimal" w:pos="8392"/>
      </w:tabs>
      <w:suppressAutoHyphens w:val="0"/>
      <w:spacing w:before="130" w:after="130"/>
      <w:ind w:left="454" w:right="0" w:hanging="454"/>
      <w:jc w:val="both"/>
    </w:pPr>
    <w:rPr>
      <w:rFonts w:ascii="Times New Roman" w:hAnsi="Times New Roman" w:cs="Times New Roman"/>
      <w:color w:val="auto"/>
      <w:sz w:val="22"/>
      <w:szCs w:val="20"/>
      <w:lang w:val="en-US" w:eastAsia="en-US" w:bidi="ar-SA"/>
    </w:rPr>
  </w:style>
  <w:style w:type="character" w:styleId="LineNumber">
    <w:name w:val="line number"/>
    <w:uiPriority w:val="99"/>
    <w:semiHidden/>
    <w:unhideWhenUsed/>
    <w:rsid w:val="00794AF7"/>
  </w:style>
  <w:style w:type="paragraph" w:customStyle="1" w:styleId="msonormal0">
    <w:name w:val="msonormal"/>
    <w:basedOn w:val="Normal"/>
    <w:rsid w:val="00794AF7"/>
    <w:pPr>
      <w:suppressAutoHyphens/>
      <w:spacing w:before="280" w:after="280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94AF7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24kjd">
    <w:name w:val="e24kjd"/>
    <w:basedOn w:val="DefaultParagraphFont"/>
    <w:rsid w:val="00794AF7"/>
  </w:style>
  <w:style w:type="character" w:customStyle="1" w:styleId="st1">
    <w:name w:val="st1"/>
    <w:basedOn w:val="DefaultParagraphFont"/>
    <w:rsid w:val="00794AF7"/>
  </w:style>
  <w:style w:type="table" w:customStyle="1" w:styleId="TableGrid4">
    <w:name w:val="Table Grid4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794AF7"/>
    <w:rPr>
      <w:rFonts w:ascii="Times New Roman" w:eastAsia="Times New Roman" w:hAnsi="Times New Roman" w:cs="Angsana New"/>
      <w:szCs w:val="20"/>
      <w:lang w:val="en-GB" w:eastAsia="zh-CN" w:bidi="ar-SA"/>
    </w:rPr>
  </w:style>
  <w:style w:type="paragraph" w:styleId="ListNumber5">
    <w:name w:val="List Number 5"/>
    <w:basedOn w:val="Normal"/>
    <w:uiPriority w:val="99"/>
    <w:semiHidden/>
    <w:unhideWhenUsed/>
    <w:rsid w:val="00794AF7"/>
    <w:pPr>
      <w:numPr>
        <w:numId w:val="10"/>
      </w:numPr>
      <w:contextualSpacing/>
    </w:pPr>
  </w:style>
  <w:style w:type="numbering" w:customStyle="1" w:styleId="Style1">
    <w:name w:val="Style1"/>
    <w:uiPriority w:val="99"/>
    <w:rsid w:val="001D084F"/>
    <w:pPr>
      <w:numPr>
        <w:numId w:val="16"/>
      </w:numPr>
    </w:pPr>
  </w:style>
  <w:style w:type="numbering" w:customStyle="1" w:styleId="Style2">
    <w:name w:val="Style2"/>
    <w:uiPriority w:val="99"/>
    <w:rsid w:val="00C82120"/>
    <w:pPr>
      <w:numPr>
        <w:numId w:val="18"/>
      </w:numPr>
    </w:pPr>
  </w:style>
  <w:style w:type="numbering" w:customStyle="1" w:styleId="Style3">
    <w:name w:val="Style3"/>
    <w:uiPriority w:val="99"/>
    <w:rsid w:val="00C82120"/>
    <w:pPr>
      <w:numPr>
        <w:numId w:val="19"/>
      </w:numPr>
    </w:pPr>
  </w:style>
  <w:style w:type="numbering" w:customStyle="1" w:styleId="Style4">
    <w:name w:val="Style4"/>
    <w:uiPriority w:val="99"/>
    <w:rsid w:val="00C82120"/>
    <w:pPr>
      <w:numPr>
        <w:numId w:val="20"/>
      </w:numPr>
    </w:pPr>
  </w:style>
  <w:style w:type="numbering" w:customStyle="1" w:styleId="Style5">
    <w:name w:val="Style5"/>
    <w:uiPriority w:val="99"/>
    <w:rsid w:val="00C82120"/>
    <w:pPr>
      <w:numPr>
        <w:numId w:val="21"/>
      </w:numPr>
    </w:pPr>
  </w:style>
  <w:style w:type="numbering" w:customStyle="1" w:styleId="Style6">
    <w:name w:val="Style6"/>
    <w:uiPriority w:val="99"/>
    <w:rsid w:val="00C82120"/>
    <w:pPr>
      <w:numPr>
        <w:numId w:val="22"/>
      </w:numPr>
    </w:pPr>
  </w:style>
  <w:style w:type="numbering" w:customStyle="1" w:styleId="Style7">
    <w:name w:val="Style7"/>
    <w:uiPriority w:val="99"/>
    <w:rsid w:val="00C82120"/>
    <w:pPr>
      <w:numPr>
        <w:numId w:val="23"/>
      </w:numPr>
    </w:pPr>
  </w:style>
  <w:style w:type="table" w:customStyle="1" w:styleId="TableGrid1">
    <w:name w:val="Table Grid1"/>
    <w:basedOn w:val="TableNormal"/>
    <w:next w:val="TableGrid"/>
    <w:uiPriority w:val="39"/>
    <w:rsid w:val="00060F04"/>
    <w:pPr>
      <w:spacing w:after="0" w:line="240" w:lineRule="auto"/>
    </w:pPr>
    <w:rPr>
      <w:rFonts w:ascii="Calibri" w:eastAsia="Calibri" w:hAnsi="Calibri" w:cs="Cordi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060F04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77B3A"/>
    <w:rPr>
      <w:color w:val="605E5C"/>
      <w:shd w:val="clear" w:color="auto" w:fill="E1DFDD"/>
    </w:rPr>
  </w:style>
  <w:style w:type="paragraph" w:customStyle="1" w:styleId="3">
    <w:name w:val="?????3????"/>
    <w:basedOn w:val="Normal"/>
    <w:uiPriority w:val="99"/>
    <w:rsid w:val="005C255C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Times New Roman"/>
      <w:szCs w:val="22"/>
      <w:lang w:val="th-TH"/>
    </w:rPr>
  </w:style>
  <w:style w:type="paragraph" w:styleId="TOC1">
    <w:name w:val="toc 1"/>
    <w:basedOn w:val="Normal"/>
    <w:next w:val="Normal"/>
    <w:autoRedefine/>
    <w:uiPriority w:val="39"/>
    <w:unhideWhenUsed/>
    <w:rsid w:val="00763019"/>
    <w:pPr>
      <w:tabs>
        <w:tab w:val="left" w:pos="1162"/>
        <w:tab w:val="right" w:pos="9281"/>
      </w:tabs>
      <w:spacing w:after="0" w:line="240" w:lineRule="auto"/>
      <w:ind w:left="364"/>
    </w:pPr>
    <w:rPr>
      <w:rFonts w:asciiTheme="majorBidi" w:eastAsiaTheme="minorEastAsia" w:hAnsiTheme="majorBidi" w:cstheme="majorBidi"/>
      <w:noProof/>
      <w:lang w:eastAsia="en-GB"/>
    </w:rPr>
  </w:style>
  <w:style w:type="character" w:customStyle="1" w:styleId="ui-provider">
    <w:name w:val="ui-provider"/>
    <w:basedOn w:val="DefaultParagraphFont"/>
    <w:rsid w:val="002A18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6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5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7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6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10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13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8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8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9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6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2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2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8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0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0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bci.network/about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bci.network/about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867457B-F58E-4D20-806F-1FB8017BC445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ed96504-762f-4960-9e30-076e7a916c39" xsi:nil="true"/>
    <lcf76f155ced4ddcb4097134ff3c332f xmlns="35bb73a0-5733-4ae7-be4d-b16b7c96548b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730942011824349A5C3A6F71E5FD772" ma:contentTypeVersion="18" ma:contentTypeDescription="สร้างเอกสารใหม่" ma:contentTypeScope="" ma:versionID="dd39f6745fbbd1f522ab8f34a3befe80">
  <xsd:schema xmlns:xsd="http://www.w3.org/2001/XMLSchema" xmlns:xs="http://www.w3.org/2001/XMLSchema" xmlns:p="http://schemas.microsoft.com/office/2006/metadata/properties" xmlns:ns2="35bb73a0-5733-4ae7-be4d-b16b7c96548b" xmlns:ns3="6ed96504-762f-4960-9e30-076e7a916c39" targetNamespace="http://schemas.microsoft.com/office/2006/metadata/properties" ma:root="true" ma:fieldsID="2b9e8865c434b47d4a1a5aeda2449a3b" ns2:_="" ns3:_="">
    <xsd:import namespace="35bb73a0-5733-4ae7-be4d-b16b7c96548b"/>
    <xsd:import namespace="6ed96504-762f-4960-9e30-076e7a916c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b73a0-5733-4ae7-be4d-b16b7c9654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8ed748d9-e929-443b-8ee0-f34b567383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d96504-762f-4960-9e30-076e7a916c3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c927e60-ffe9-4423-a8dd-35ec2ef6d49a}" ma:internalName="TaxCatchAll" ma:showField="CatchAllData" ma:web="6ed96504-762f-4960-9e30-076e7a916c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776CD3-AEDE-4DD9-955B-5ED3A3DBB9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A558BB-0301-4A1A-B181-90B289DF36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3C9C464-3DDF-411F-969F-229689ABAD0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F8BD8F9-DEBF-4847-B023-BE595D688F5F}"/>
</file>

<file path=docMetadata/LabelInfo.xml><?xml version="1.0" encoding="utf-8"?>
<clbl:labelList xmlns:clbl="http://schemas.microsoft.com/office/2020/mipLabelMetadata">
  <clbl:label id="{45202dee-4088-4e8c-8ebd-c01f56740e8f}" enabled="0" method="" siteId="{45202dee-4088-4e8c-8ebd-c01f56740e8f}" removed="1"/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8904</TotalTime>
  <Pages>31</Pages>
  <Words>6495</Words>
  <Characters>37023</Characters>
  <Application>Microsoft Office Word</Application>
  <DocSecurity>0</DocSecurity>
  <Lines>308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43432</CharactersWithSpaces>
  <SharedDoc>false</SharedDoc>
  <HLinks>
    <vt:vector size="126" baseType="variant">
      <vt:variant>
        <vt:i4>6357036</vt:i4>
      </vt:variant>
      <vt:variant>
        <vt:i4>108</vt:i4>
      </vt:variant>
      <vt:variant>
        <vt:i4>0</vt:i4>
      </vt:variant>
      <vt:variant>
        <vt:i4>5</vt:i4>
      </vt:variant>
      <vt:variant>
        <vt:lpwstr>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</vt:lpwstr>
      </vt:variant>
      <vt:variant>
        <vt:lpwstr/>
      </vt:variant>
      <vt:variant>
        <vt:i4>6094939</vt:i4>
      </vt:variant>
      <vt:variant>
        <vt:i4>105</vt:i4>
      </vt:variant>
      <vt:variant>
        <vt:i4>0</vt:i4>
      </vt:variant>
      <vt:variant>
        <vt:i4>5</vt:i4>
      </vt:variant>
      <vt:variant>
        <vt:lpwstr>https://www.bci.network/about</vt:lpwstr>
      </vt:variant>
      <vt:variant>
        <vt:lpwstr/>
      </vt:variant>
      <vt:variant>
        <vt:i4>6357036</vt:i4>
      </vt:variant>
      <vt:variant>
        <vt:i4>102</vt:i4>
      </vt:variant>
      <vt:variant>
        <vt:i4>0</vt:i4>
      </vt:variant>
      <vt:variant>
        <vt:i4>5</vt:i4>
      </vt:variant>
      <vt:variant>
        <vt:lpwstr>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</vt:lpwstr>
      </vt:variant>
      <vt:variant>
        <vt:lpwstr/>
      </vt:variant>
      <vt:variant>
        <vt:i4>6094939</vt:i4>
      </vt:variant>
      <vt:variant>
        <vt:i4>99</vt:i4>
      </vt:variant>
      <vt:variant>
        <vt:i4>0</vt:i4>
      </vt:variant>
      <vt:variant>
        <vt:i4>5</vt:i4>
      </vt:variant>
      <vt:variant>
        <vt:lpwstr>https://www.bci.network/about</vt:lpwstr>
      </vt:variant>
      <vt:variant>
        <vt:lpwstr/>
      </vt:variant>
      <vt:variant>
        <vt:i4>1900594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_Toc204957141</vt:lpwstr>
      </vt:variant>
      <vt:variant>
        <vt:i4>1900594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_Toc204957140</vt:lpwstr>
      </vt:variant>
      <vt:variant>
        <vt:i4>1703986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_Toc204957139</vt:lpwstr>
      </vt:variant>
      <vt:variant>
        <vt:i4>1703986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_Toc204957138</vt:lpwstr>
      </vt:variant>
      <vt:variant>
        <vt:i4>1703986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_Toc204957137</vt:lpwstr>
      </vt:variant>
      <vt:variant>
        <vt:i4>1703986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_Toc204957136</vt:lpwstr>
      </vt:variant>
      <vt:variant>
        <vt:i4>1703986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_Toc204957135</vt:lpwstr>
      </vt:variant>
      <vt:variant>
        <vt:i4>1703986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_Toc204957134</vt:lpwstr>
      </vt:variant>
      <vt:variant>
        <vt:i4>1703986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_Toc204957133</vt:lpwstr>
      </vt:variant>
      <vt:variant>
        <vt:i4>1703986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_Toc204957132</vt:lpwstr>
      </vt:variant>
      <vt:variant>
        <vt:i4>1703986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_Toc204957131</vt:lpwstr>
      </vt:variant>
      <vt:variant>
        <vt:i4>1703986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_Toc204957130</vt:lpwstr>
      </vt:variant>
      <vt:variant>
        <vt:i4>1769522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_Toc204957129</vt:lpwstr>
      </vt:variant>
      <vt:variant>
        <vt:i4>1769522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_Toc204957128</vt:lpwstr>
      </vt:variant>
      <vt:variant>
        <vt:i4>1769522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_Toc204957127</vt:lpwstr>
      </vt:variant>
      <vt:variant>
        <vt:i4>1769522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_Toc204957126</vt:lpwstr>
      </vt:variant>
      <vt:variant>
        <vt:i4>1769522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_Toc204957125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Natthakritta, Chanhom</cp:lastModifiedBy>
  <cp:revision>1053</cp:revision>
  <cp:lastPrinted>2025-08-05T23:18:00Z</cp:lastPrinted>
  <dcterms:created xsi:type="dcterms:W3CDTF">2023-04-28T20:49:00Z</dcterms:created>
  <dcterms:modified xsi:type="dcterms:W3CDTF">2025-08-14T05:02:00Z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0x010100D730942011824349A5C3A6F71E5FD772</vt:lpwstr>
  </property>
  <property fmtid="{D5CDD505-2E9C-101B-9397-08002B2CF9AE}" pid="3" name="MediaServiceImageTags">
    <vt:lpwstr/>
  </property>
</Properties>
</file>