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5D4375EA" w14:textId="71027E5E" w:rsidR="00706128" w:rsidRDefault="00706128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z w:val="36"/>
          <w:szCs w:val="36"/>
          <w:lang w:eastAsia="en-US"/>
        </w:rPr>
      </w:pPr>
      <w:r w:rsidRPr="00706128">
        <w:rPr>
          <w:rFonts w:eastAsia="Times New Roman"/>
          <w:sz w:val="36"/>
          <w:szCs w:val="36"/>
          <w:lang w:eastAsia="en-US"/>
        </w:rPr>
        <w:t xml:space="preserve">for the three-month </w:t>
      </w:r>
      <w:r w:rsidR="00BE30C2">
        <w:rPr>
          <w:rFonts w:eastAsia="Times New Roman"/>
          <w:sz w:val="36"/>
          <w:szCs w:val="36"/>
          <w:lang w:eastAsia="en-US"/>
        </w:rPr>
        <w:t xml:space="preserve">and six-month </w:t>
      </w:r>
      <w:r w:rsidRPr="00706128">
        <w:rPr>
          <w:rFonts w:eastAsia="Times New Roman"/>
          <w:sz w:val="36"/>
          <w:szCs w:val="36"/>
          <w:lang w:eastAsia="en-US"/>
        </w:rPr>
        <w:t>period</w:t>
      </w:r>
      <w:r w:rsidR="00BE30C2">
        <w:rPr>
          <w:rFonts w:eastAsia="Times New Roman"/>
          <w:sz w:val="36"/>
          <w:szCs w:val="36"/>
          <w:lang w:eastAsia="en-US"/>
        </w:rPr>
        <w:t>s</w:t>
      </w:r>
      <w:r w:rsidRPr="00706128">
        <w:rPr>
          <w:rFonts w:eastAsia="Times New Roman"/>
          <w:sz w:val="36"/>
          <w:szCs w:val="36"/>
          <w:lang w:eastAsia="en-US"/>
        </w:rPr>
        <w:t xml:space="preserve"> ended</w:t>
      </w:r>
    </w:p>
    <w:p w14:paraId="53DF22FB" w14:textId="0C9EEE89" w:rsidR="00706128" w:rsidRDefault="00706128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4B6D02">
        <w:rPr>
          <w:rFonts w:eastAsia="Times New Roman"/>
          <w:spacing w:val="-3"/>
          <w:sz w:val="36"/>
          <w:szCs w:val="36"/>
          <w:lang w:val="en-GB" w:eastAsia="en-US" w:bidi="ar-SA"/>
        </w:rPr>
        <w:t>0</w:t>
      </w: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</w:t>
      </w:r>
      <w:r w:rsidR="004B6D02">
        <w:rPr>
          <w:rFonts w:eastAsia="Times New Roman"/>
          <w:spacing w:val="-3"/>
          <w:sz w:val="36"/>
          <w:szCs w:val="36"/>
          <w:lang w:val="en-GB" w:eastAsia="en-US" w:bidi="ar-SA"/>
        </w:rPr>
        <w:t>June</w:t>
      </w: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5</w:t>
      </w:r>
    </w:p>
    <w:p w14:paraId="3303D2A8" w14:textId="40067C66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CF3E3B2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BD90208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32B2A20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5E8A01CF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37824B8A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 xml:space="preserve">as at </w:t>
      </w:r>
      <w:r w:rsidR="005E76E0" w:rsidRPr="005E76E0">
        <w:rPr>
          <w:rFonts w:cs="Angsana New"/>
          <w:color w:val="000000" w:themeColor="text1"/>
          <w:sz w:val="22"/>
        </w:rPr>
        <w:t>3</w:t>
      </w:r>
      <w:r w:rsidR="004B6D02">
        <w:rPr>
          <w:rFonts w:cs="Angsana New"/>
          <w:color w:val="000000" w:themeColor="text1"/>
          <w:sz w:val="22"/>
        </w:rPr>
        <w:t>0</w:t>
      </w:r>
      <w:r w:rsidR="005E76E0" w:rsidRPr="005E76E0">
        <w:rPr>
          <w:rFonts w:cs="Angsana New"/>
          <w:color w:val="000000" w:themeColor="text1"/>
          <w:sz w:val="22"/>
        </w:rPr>
        <w:t xml:space="preserve"> </w:t>
      </w:r>
      <w:r w:rsidR="004B6D02">
        <w:rPr>
          <w:rFonts w:cs="Angsana New"/>
          <w:color w:val="000000" w:themeColor="text1"/>
          <w:sz w:val="22"/>
        </w:rPr>
        <w:t>June</w:t>
      </w:r>
      <w:r w:rsidR="005E76E0" w:rsidRPr="005E76E0">
        <w:rPr>
          <w:rFonts w:cs="Angsana New"/>
          <w:color w:val="000000" w:themeColor="text1"/>
          <w:sz w:val="22"/>
        </w:rPr>
        <w:t xml:space="preserve"> 202</w:t>
      </w:r>
      <w:r w:rsidR="005E76E0">
        <w:rPr>
          <w:rFonts w:cs="Angsana New"/>
          <w:color w:val="000000" w:themeColor="text1"/>
          <w:sz w:val="22"/>
        </w:rPr>
        <w:t>5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477605">
        <w:rPr>
          <w:rFonts w:cs="Angsana New"/>
          <w:color w:val="000000" w:themeColor="text1"/>
          <w:sz w:val="22"/>
        </w:rPr>
        <w:t xml:space="preserve"> for the three-month and six-</w:t>
      </w:r>
      <w:r w:rsidR="00B120A9">
        <w:rPr>
          <w:rFonts w:cs="Angsana New"/>
          <w:color w:val="000000" w:themeColor="text1"/>
          <w:sz w:val="22"/>
        </w:rPr>
        <w:t>month periods ended 30 June 2025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1A2F49">
        <w:rPr>
          <w:rFonts w:cs="Angsana New"/>
          <w:color w:val="000000" w:themeColor="text1"/>
          <w:sz w:val="22"/>
        </w:rPr>
        <w:br/>
      </w:r>
      <w:r w:rsidR="005E06DC">
        <w:rPr>
          <w:rFonts w:cs="Angsana New"/>
          <w:color w:val="000000" w:themeColor="text1"/>
          <w:sz w:val="22"/>
        </w:rPr>
        <w:t>the consolidated and separate statements of</w:t>
      </w:r>
      <w:r w:rsidR="005E06DC" w:rsidRPr="007D4DC9">
        <w:rPr>
          <w:rFonts w:cs="Angsana New"/>
          <w:color w:val="000000" w:themeColor="text1"/>
          <w:sz w:val="22"/>
        </w:rPr>
        <w:t xml:space="preserve">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</w:t>
      </w:r>
      <w:r w:rsidR="005E76E0" w:rsidRPr="005E76E0">
        <w:rPr>
          <w:rFonts w:cs="Angsana New"/>
          <w:color w:val="000000" w:themeColor="text1"/>
          <w:sz w:val="22"/>
        </w:rPr>
        <w:t xml:space="preserve">the </w:t>
      </w:r>
      <w:r w:rsidR="001A2F49">
        <w:rPr>
          <w:rFonts w:cs="Angsana New"/>
          <w:color w:val="000000" w:themeColor="text1"/>
          <w:sz w:val="22"/>
        </w:rPr>
        <w:t>six</w:t>
      </w:r>
      <w:r w:rsidR="005E76E0" w:rsidRPr="005E76E0">
        <w:rPr>
          <w:rFonts w:cs="Angsana New"/>
          <w:color w:val="000000" w:themeColor="text1"/>
          <w:sz w:val="22"/>
        </w:rPr>
        <w:t>-month period ended 3</w:t>
      </w:r>
      <w:r w:rsidR="001A2F49">
        <w:rPr>
          <w:rFonts w:cs="Angsana New"/>
          <w:color w:val="000000" w:themeColor="text1"/>
          <w:sz w:val="22"/>
        </w:rPr>
        <w:t>0 June</w:t>
      </w:r>
      <w:r w:rsidR="005E76E0" w:rsidRPr="005E76E0">
        <w:rPr>
          <w:rFonts w:cs="Angsana New"/>
          <w:color w:val="000000" w:themeColor="text1"/>
          <w:sz w:val="22"/>
        </w:rPr>
        <w:t xml:space="preserve"> 202</w:t>
      </w:r>
      <w:r w:rsidR="005E76E0">
        <w:rPr>
          <w:rFonts w:cs="Angsana New"/>
          <w:color w:val="000000" w:themeColor="text1"/>
          <w:sz w:val="22"/>
        </w:rPr>
        <w:t>5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 xml:space="preserve">Management is responsible for </w:t>
      </w:r>
      <w:r w:rsidR="00522ED4">
        <w:rPr>
          <w:sz w:val="22"/>
          <w:szCs w:val="22"/>
        </w:rPr>
        <w:br/>
      </w:r>
      <w:r w:rsidRPr="000D0816">
        <w:rPr>
          <w:sz w:val="22"/>
          <w:szCs w:val="22"/>
        </w:rPr>
        <w:t>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5E76E0">
        <w:rPr>
          <w:sz w:val="22"/>
          <w:szCs w:val="22"/>
        </w:rPr>
        <w:t>i</w:t>
      </w:r>
      <w:r w:rsidRPr="000D0816">
        <w:rPr>
          <w:sz w:val="22"/>
          <w:szCs w:val="22"/>
        </w:rPr>
        <w:t>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7E1CEFD4" w14:textId="77777777" w:rsidR="00E72FE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7F5DA85E" w:rsidR="000E7CF3" w:rsidRPr="00B8473D" w:rsidRDefault="0019049A" w:rsidP="000E7CF3">
      <w:pPr>
        <w:pStyle w:val="RNormal"/>
        <w:rPr>
          <w:szCs w:val="22"/>
          <w:cs/>
        </w:rPr>
      </w:pPr>
      <w:r>
        <w:rPr>
          <w:szCs w:val="22"/>
        </w:rPr>
        <w:t>1</w:t>
      </w:r>
      <w:r w:rsidR="006A1F3A">
        <w:rPr>
          <w:szCs w:val="22"/>
        </w:rPr>
        <w:t>4</w:t>
      </w:r>
      <w:r w:rsidR="00522ED4">
        <w:rPr>
          <w:szCs w:val="22"/>
        </w:rPr>
        <w:t xml:space="preserve"> August</w:t>
      </w:r>
      <w:r w:rsidR="00342104">
        <w:t xml:space="preserve"> 202</w:t>
      </w:r>
      <w:r w:rsidR="005E76E0">
        <w:t>5</w:t>
      </w:r>
    </w:p>
    <w:sectPr w:rsidR="000E7CF3" w:rsidRPr="00B8473D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FBBBF" w14:textId="77777777" w:rsidR="00B70499" w:rsidRDefault="00B70499">
      <w:r>
        <w:separator/>
      </w:r>
    </w:p>
  </w:endnote>
  <w:endnote w:type="continuationSeparator" w:id="0">
    <w:p w14:paraId="21743708" w14:textId="77777777" w:rsidR="00B70499" w:rsidRDefault="00B70499">
      <w:r>
        <w:continuationSeparator/>
      </w:r>
    </w:p>
  </w:endnote>
  <w:endnote w:type="continuationNotice" w:id="1">
    <w:p w14:paraId="1A42D179" w14:textId="77777777" w:rsidR="00B70499" w:rsidRDefault="00B70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08EF" w14:textId="77777777" w:rsidR="00B70499" w:rsidRDefault="00B70499">
      <w:r>
        <w:separator/>
      </w:r>
    </w:p>
  </w:footnote>
  <w:footnote w:type="continuationSeparator" w:id="0">
    <w:p w14:paraId="63B24091" w14:textId="77777777" w:rsidR="00B70499" w:rsidRDefault="00B70499">
      <w:r>
        <w:continuationSeparator/>
      </w:r>
    </w:p>
  </w:footnote>
  <w:footnote w:type="continuationNotice" w:id="1">
    <w:p w14:paraId="3B29E31D" w14:textId="77777777" w:rsidR="00B70499" w:rsidRDefault="00B704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73C2BA71" w14:textId="77777777" w:rsidR="00986543" w:rsidRPr="00986543" w:rsidRDefault="00986543" w:rsidP="00986543">
    <w:pPr>
      <w:pStyle w:val="Header"/>
      <w:spacing w:line="240" w:lineRule="atLeast"/>
    </w:pPr>
  </w:p>
  <w:p w14:paraId="5344B0C2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00798C19" w14:textId="52003DB3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301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0ED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A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2F49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37B78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BFB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5A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6CA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7BE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05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02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2ED4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6DC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B9"/>
    <w:rsid w:val="005E6AE6"/>
    <w:rsid w:val="005E76E0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89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3A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128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2B4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A9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499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C2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8F4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19A0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A65E8A-549D-4237-BE65-C75A4F4EDF6F}"/>
</file>

<file path=customXml/itemProps2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4376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Siriwit, Chomchuenthirasot</cp:lastModifiedBy>
  <cp:revision>642</cp:revision>
  <cp:lastPrinted>2023-08-07T18:02:00Z</cp:lastPrinted>
  <dcterms:created xsi:type="dcterms:W3CDTF">2022-06-21T19:07:00Z</dcterms:created>
  <dcterms:modified xsi:type="dcterms:W3CDTF">2025-08-08T09:19:00Z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