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F8065" w14:textId="717F3CB9" w:rsidR="00CE7369" w:rsidRPr="00736D87" w:rsidRDefault="00CE7369" w:rsidP="00D947D5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54E28" w:rsidRPr="00736D87" w14:paraId="11BE58C4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30C85DAC" w14:textId="18B53153" w:rsidR="00B54E28" w:rsidRPr="00736D87" w:rsidRDefault="000B5F78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54E28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4E28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4E602368" w14:textId="77777777" w:rsidR="00B54E28" w:rsidRPr="00736D87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593B1C34" w14:textId="6D826E0E" w:rsidR="003D7A40" w:rsidRPr="00736D87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>ข้อมูลทางการเงิน</w:t>
      </w:r>
      <w:r w:rsidR="008314B3" w:rsidRPr="00736D8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>ระหว่างกาลได้จัดทำขึ้นตามมาตรฐานการบัญชี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ฉบับที่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34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E60DF4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4BB5E569" w14:textId="77777777" w:rsidR="00305DB7" w:rsidRPr="00736D87" w:rsidRDefault="00305DB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1EA885" w14:textId="1A4FA9F1" w:rsidR="00305DB7" w:rsidRPr="00736D87" w:rsidRDefault="00305DB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B5F78" w:rsidRPr="000B5F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E5B9F" w:rsidRPr="00736D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E5B9F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4869CA" w:rsidRPr="00736D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33328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5D70F004" w14:textId="77777777" w:rsidR="00DC1207" w:rsidRPr="00736D87" w:rsidRDefault="00DC120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833DF38" w14:textId="673CA6E0" w:rsidR="003D7A40" w:rsidRPr="00736D87" w:rsidRDefault="00305DB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8314B3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ระหว่างกาลฉบับภาษาอังกฤษจัดทำขึ้น</w:t>
      </w:r>
      <w:r w:rsidR="00A15B61" w:rsidRPr="00736D8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D7A40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</w:t>
      </w:r>
      <w:r w:rsidR="003D7A40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ระหว่างกาล</w:t>
      </w:r>
      <w:r w:rsidR="00442AEF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ฉบับ</w:t>
      </w:r>
      <w:r w:rsidR="003D7A40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 w:rsidRPr="00736D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D7A40" w:rsidRPr="00736D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ให้ใช้</w:t>
      </w:r>
      <w:r w:rsidRPr="00736D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</w:t>
      </w:r>
      <w:r w:rsidR="003D7A40" w:rsidRPr="00736D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="003D7A40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ฉบับภาษาไทยเป็นหลัก</w:t>
      </w:r>
    </w:p>
    <w:p w14:paraId="39072636" w14:textId="77777777" w:rsidR="004723C5" w:rsidRPr="00736D87" w:rsidRDefault="004723C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54E28" w:rsidRPr="00736D87" w14:paraId="71B28522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6251A84D" w14:textId="4264B992" w:rsidR="00B54E28" w:rsidRPr="00736D87" w:rsidRDefault="00D41E11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D445D9" w:rsidRPr="00736D87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FA7CAA"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DB1EEC"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DB1EEC"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B54E28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4E28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8AA7085" w14:textId="77777777" w:rsidR="00B54E28" w:rsidRPr="00736D87" w:rsidRDefault="00B54E28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AB923A" w14:textId="4BD288B0" w:rsidR="00A5401A" w:rsidRPr="00736D87" w:rsidRDefault="00E6776D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33328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ปีบัญชีสิ้นสุดวันที่ </w:t>
      </w:r>
      <w:r w:rsidR="000B5F78" w:rsidRPr="000B5F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</w:t>
      </w:r>
      <w:r w:rsidR="00F33328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6A15BB32" w14:textId="77777777" w:rsidR="00A5401A" w:rsidRPr="00736D87" w:rsidRDefault="00A5401A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BB5E61" w14:textId="3841F03A" w:rsidR="00E6776D" w:rsidRPr="00736D87" w:rsidRDefault="00A5401A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มาตรฐานการรายงานทางการเงิน</w:t>
      </w:r>
      <w:r w:rsidR="00473DDE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ฉบับ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ปรับปรุง ซึ่งมีผลบังคับใช้</w:t>
      </w:r>
      <w:r w:rsidR="001264B0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ตั้งแต่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วันที่ </w:t>
      </w:r>
      <w:r w:rsidR="000B5F78" w:rsidRPr="000B5F7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มกราคม</w:t>
      </w:r>
      <w:r w:rsidR="00473DDE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F33328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ไม่มีผลกระทบที่มีนัยสำคัญต่อ</w:t>
      </w:r>
      <w:r w:rsidR="00473DDE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ข้อมูลทางการเงินของ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</w:p>
    <w:p w14:paraId="55209AAF" w14:textId="77777777" w:rsidR="00856930" w:rsidRPr="00736D87" w:rsidRDefault="00856930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E21" w:rsidRPr="00736D87" w14:paraId="162325E3" w14:textId="77777777" w:rsidTr="007C5CA5">
        <w:trPr>
          <w:trHeight w:val="386"/>
        </w:trPr>
        <w:tc>
          <w:tcPr>
            <w:tcW w:w="9461" w:type="dxa"/>
            <w:vAlign w:val="center"/>
          </w:tcPr>
          <w:p w14:paraId="5EDB178B" w14:textId="5EA2F9C3" w:rsidR="001D0E21" w:rsidRPr="00736D87" w:rsidRDefault="000B5F78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1D0E21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D0E21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D7128A4" w14:textId="77777777" w:rsidR="001D0E21" w:rsidRPr="00736D87" w:rsidRDefault="001D0E21" w:rsidP="001D0E2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30F7BD" w14:textId="77777777" w:rsidR="001D0E21" w:rsidRPr="00736D87" w:rsidRDefault="001D0E21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36D87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</w:t>
      </w:r>
      <w:r w:rsidR="00226F8A" w:rsidRPr="00736D87">
        <w:rPr>
          <w:rFonts w:ascii="Browallia New" w:hAnsi="Browallia New" w:cs="Browallia New"/>
          <w:color w:val="000000"/>
          <w:sz w:val="26"/>
          <w:szCs w:val="26"/>
          <w:cs/>
        </w:rPr>
        <w:t>นี้</w:t>
      </w:r>
      <w:r w:rsidRPr="00736D87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</w:t>
      </w:r>
      <w:r w:rsidRPr="00736D8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36D87">
        <w:rPr>
          <w:rFonts w:ascii="Browallia New" w:hAnsi="Browallia New" w:cs="Browallia New"/>
          <w:color w:val="000000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9FD5BA0" w14:textId="4A6D3121" w:rsidR="00286CFB" w:rsidRPr="00736D87" w:rsidRDefault="00286CFB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E08BD" w:rsidRPr="00736D87" w14:paraId="054C54FB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0ED10F80" w14:textId="0236A642" w:rsidR="00AE08BD" w:rsidRPr="00736D87" w:rsidRDefault="000B5F78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AE08BD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5C64CC7E" w14:textId="77777777" w:rsidR="00AE08BD" w:rsidRPr="00736D87" w:rsidRDefault="00AE08BD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C9F45D" w14:textId="0DEEAC13" w:rsidR="00482F97" w:rsidRPr="00736D87" w:rsidRDefault="00482F97" w:rsidP="00D947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ณะกรรมการกำหนดกลยุทธ์ของบริษัทประกอบไปด้วยคณะกรรมการบริษัทซึ่งมีอำนาจตัดสินใจสูงสุดด้านการดำเนินงาน ได้พิจารณาผลประกอบการของบริษัทตามกลุ่มของผลิตภัณฑ์และที่ตั้งภูมิศาสตร์จากข้อมูลในลักษณะเดียวกันกับที่นำเสนอใน</w:t>
      </w:r>
      <w:r w:rsidR="00473DDE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ข้อมูลทางการเงินระหว่างกาล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นี้</w:t>
      </w:r>
    </w:p>
    <w:p w14:paraId="741D7653" w14:textId="29515360" w:rsidR="00482F97" w:rsidRPr="00736D87" w:rsidRDefault="00482F97" w:rsidP="00D947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6DCB7BD" w14:textId="77777777" w:rsidR="00482F97" w:rsidRPr="00736D87" w:rsidRDefault="00482F97" w:rsidP="00482F9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ส่วนงานธุรกิจ</w:t>
      </w:r>
    </w:p>
    <w:p w14:paraId="3C81ACBF" w14:textId="77777777" w:rsidR="00482F97" w:rsidRPr="00736D87" w:rsidRDefault="00482F97" w:rsidP="00482F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5CCE21E" w14:textId="7DE831AB" w:rsidR="00482F97" w:rsidRPr="00736D87" w:rsidRDefault="00482F97" w:rsidP="00482F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บริษัทไม่ได้จัดทำข้อมูลจำแนกตามส่วนงานสำหรับธุรกิจแม่พิมพ์และการออกแบบผลิตภัณฑ์ เนื่องจากผู้บริหารของบริษัทพิจารณาว่ารายได้ สินทรัพย์ และผลกำไรของส่วนงานแม่พิมพ์และการออกแบบผลิตภัณฑ์ มีจำนวนไม่ถึงเกณฑ์เชิงปริมาณที่บริษัทต้องแยกรายงานข้อมูลของส่วนงาน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ดำเนินงาน 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</w:t>
      </w:r>
      <w:r w:rsidR="00473DDE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นี้</w:t>
      </w:r>
    </w:p>
    <w:p w14:paraId="56991B05" w14:textId="77777777" w:rsidR="00252909" w:rsidRPr="00736D87" w:rsidRDefault="00252909" w:rsidP="00D947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33474AA" w14:textId="03EDD88C" w:rsidR="001666DF" w:rsidRPr="00736D87" w:rsidRDefault="001666DF" w:rsidP="00D947D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226F8A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จากการขาย</w:t>
      </w:r>
      <w:r w:rsidR="00C41BBE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และการให้บริการ</w:t>
      </w: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ตามกลุ่มผลิตภัณฑ์</w:t>
      </w:r>
    </w:p>
    <w:p w14:paraId="5E6C4BEA" w14:textId="77777777" w:rsidR="001666DF" w:rsidRPr="00736D87" w:rsidRDefault="001666DF" w:rsidP="001666D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BA925A6" w14:textId="1F110DF2" w:rsidR="001666DF" w:rsidRPr="00736D87" w:rsidRDefault="00226F8A" w:rsidP="001666D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</w:t>
      </w:r>
      <w:r w:rsidR="001666DF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</w:t>
      </w:r>
      <w:r w:rsidR="0055662A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63EB7" w:rsidRPr="00736D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รอบระยะเวลาหกเดือน</w:t>
      </w:r>
      <w:r w:rsidR="00D63EB7" w:rsidRPr="00736D8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B5F78" w:rsidRPr="000B5F7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63EB7" w:rsidRPr="00736D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3EB7" w:rsidRPr="00736D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1666DF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231642C0" w14:textId="1A035B9A" w:rsidR="001666DF" w:rsidRPr="00736D87" w:rsidRDefault="001666DF" w:rsidP="001666D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D969CF" w:rsidRPr="00736D87" w14:paraId="74F75A7E" w14:textId="6EE6A45C" w:rsidTr="00C9506A">
        <w:trPr>
          <w:trHeight w:val="20"/>
        </w:trPr>
        <w:tc>
          <w:tcPr>
            <w:tcW w:w="6696" w:type="dxa"/>
            <w:vAlign w:val="bottom"/>
          </w:tcPr>
          <w:p w14:paraId="1E47E96C" w14:textId="77777777" w:rsidR="00D969CF" w:rsidRPr="00736D87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BB56A1" w14:textId="0C85E490" w:rsidR="00D969CF" w:rsidRPr="00736D87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213C5981" w14:textId="2507CEEF" w:rsidR="00D969CF" w:rsidRPr="00736D87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969CF" w:rsidRPr="00736D87" w14:paraId="6A6571A1" w14:textId="23427BE9" w:rsidTr="007C5CA5">
        <w:trPr>
          <w:trHeight w:val="20"/>
        </w:trPr>
        <w:tc>
          <w:tcPr>
            <w:tcW w:w="6696" w:type="dxa"/>
            <w:vAlign w:val="bottom"/>
          </w:tcPr>
          <w:p w14:paraId="5057854A" w14:textId="77777777" w:rsidR="00D969CF" w:rsidRPr="00736D87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771B76" w14:textId="5F5EF839" w:rsidR="00D969CF" w:rsidRPr="00736D87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986F83" w14:textId="27940DE5" w:rsidR="00D969CF" w:rsidRPr="00736D87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969CF" w:rsidRPr="00736D87" w14:paraId="052A2259" w14:textId="1AFAD493" w:rsidTr="007C5CA5">
        <w:trPr>
          <w:trHeight w:val="20"/>
        </w:trPr>
        <w:tc>
          <w:tcPr>
            <w:tcW w:w="6696" w:type="dxa"/>
            <w:vAlign w:val="bottom"/>
          </w:tcPr>
          <w:p w14:paraId="50C51FC1" w14:textId="77777777" w:rsidR="00D969CF" w:rsidRPr="00736D87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472A2F" w14:textId="77777777" w:rsidR="00D969CF" w:rsidRPr="00736D87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B9D908" w14:textId="77777777" w:rsidR="00D969CF" w:rsidRPr="00736D87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D63EB7" w:rsidRPr="00736D87" w14:paraId="7B52E83A" w14:textId="2BC7C247" w:rsidTr="007C5CA5">
        <w:trPr>
          <w:trHeight w:val="20"/>
        </w:trPr>
        <w:tc>
          <w:tcPr>
            <w:tcW w:w="6696" w:type="dxa"/>
            <w:vAlign w:val="bottom"/>
          </w:tcPr>
          <w:p w14:paraId="3C745892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2015B1CE" w14:textId="73EAC2F3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</w:t>
            </w:r>
            <w:r w:rsidR="00FA30E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828</w:t>
            </w:r>
            <w:r w:rsidR="00FA30E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980</w:t>
            </w:r>
            <w:r w:rsidR="00FA30E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538</w:t>
            </w:r>
          </w:p>
        </w:tc>
        <w:tc>
          <w:tcPr>
            <w:tcW w:w="1440" w:type="dxa"/>
            <w:vAlign w:val="center"/>
          </w:tcPr>
          <w:p w14:paraId="2974E461" w14:textId="2A451708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144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083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201</w:t>
            </w:r>
          </w:p>
        </w:tc>
      </w:tr>
      <w:tr w:rsidR="00D63EB7" w:rsidRPr="00736D87" w14:paraId="3BE055D0" w14:textId="046A14C4" w:rsidTr="007C5CA5">
        <w:trPr>
          <w:trHeight w:val="20"/>
        </w:trPr>
        <w:tc>
          <w:tcPr>
            <w:tcW w:w="6696" w:type="dxa"/>
            <w:vAlign w:val="bottom"/>
          </w:tcPr>
          <w:p w14:paraId="36A3E258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AE4029" w14:textId="630205EF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168</w:t>
            </w:r>
            <w:r w:rsidR="00FA30E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468</w:t>
            </w:r>
            <w:r w:rsidR="00FA30E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AB472A" w14:textId="6169F650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82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451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149</w:t>
            </w:r>
          </w:p>
        </w:tc>
      </w:tr>
      <w:tr w:rsidR="00D63EB7" w:rsidRPr="00736D87" w14:paraId="0AA847D6" w14:textId="69D61DA7" w:rsidTr="007C5CA5">
        <w:trPr>
          <w:trHeight w:val="20"/>
        </w:trPr>
        <w:tc>
          <w:tcPr>
            <w:tcW w:w="6696" w:type="dxa"/>
            <w:vAlign w:val="bottom"/>
          </w:tcPr>
          <w:p w14:paraId="2848DC23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55D3BA" w14:textId="5AB7A6CC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</w:t>
            </w:r>
            <w:r w:rsidR="00FA30E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997</w:t>
            </w:r>
            <w:r w:rsidR="00FA30E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449</w:t>
            </w:r>
            <w:r w:rsidR="00FA30E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3C7233" w14:textId="01EDB98F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226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534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350</w:t>
            </w:r>
          </w:p>
        </w:tc>
      </w:tr>
    </w:tbl>
    <w:p w14:paraId="56853528" w14:textId="77777777" w:rsidR="001666DF" w:rsidRPr="00736D87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F5530AC" w14:textId="271C0369" w:rsidR="008372FA" w:rsidRPr="00736D87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226F8A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จา</w:t>
      </w:r>
      <w:r w:rsidR="00B61234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</w:t>
      </w:r>
      <w:r w:rsidR="00226F8A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การขาย</w:t>
      </w:r>
      <w:r w:rsidR="00C41BBE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และการให้บริการ</w:t>
      </w: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ตามที่ตั้งทางภูมิศาสตร์</w:t>
      </w:r>
    </w:p>
    <w:p w14:paraId="12391AF7" w14:textId="77777777" w:rsidR="008372FA" w:rsidRPr="00736D87" w:rsidRDefault="008372FA" w:rsidP="008372F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2A0F4A5" w14:textId="6C684A34" w:rsidR="00D969CF" w:rsidRPr="00736D87" w:rsidRDefault="00D63EB7" w:rsidP="00D969C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Pr="00736D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รอบระยะเวลาหกเดือน</w:t>
      </w:r>
      <w:r w:rsidRPr="00736D8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B5F78" w:rsidRPr="000B5F7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36D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D969CF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บริษัทมีรายได้ตามที่ตั้งทางภูมิศาสตร์ดังนี้</w:t>
      </w:r>
    </w:p>
    <w:p w14:paraId="3DAB6184" w14:textId="7F6A2B5F" w:rsidR="008372FA" w:rsidRPr="00397213" w:rsidRDefault="00397213" w:rsidP="008619CB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  <w:r>
        <w:rPr>
          <w:rFonts w:ascii="Browallia New" w:eastAsia="Arial Unicode MS" w:hAnsi="Browallia New" w:cs="Browallia New"/>
          <w:color w:val="000000"/>
          <w:sz w:val="20"/>
          <w:szCs w:val="20"/>
        </w:rPr>
        <w:t>.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4142CF" w:rsidRPr="00736D87" w14:paraId="38916C2A" w14:textId="77777777" w:rsidTr="00C9506A">
        <w:trPr>
          <w:trHeight w:val="20"/>
        </w:trPr>
        <w:tc>
          <w:tcPr>
            <w:tcW w:w="6696" w:type="dxa"/>
            <w:vAlign w:val="bottom"/>
          </w:tcPr>
          <w:p w14:paraId="1D566363" w14:textId="77777777" w:rsidR="00D969CF" w:rsidRPr="00736D87" w:rsidRDefault="00D969CF" w:rsidP="0049378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2F8A56" w14:textId="64488637" w:rsidR="00D969CF" w:rsidRPr="00736D87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38DAAFA7" w14:textId="441A41E3" w:rsidR="00D969CF" w:rsidRPr="00736D87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42CF" w:rsidRPr="00736D87" w14:paraId="2C3A77AC" w14:textId="77777777" w:rsidTr="007C5CA5">
        <w:trPr>
          <w:trHeight w:val="20"/>
        </w:trPr>
        <w:tc>
          <w:tcPr>
            <w:tcW w:w="6696" w:type="dxa"/>
            <w:vAlign w:val="bottom"/>
          </w:tcPr>
          <w:p w14:paraId="3DEF6093" w14:textId="77777777" w:rsidR="00D969CF" w:rsidRPr="00736D87" w:rsidRDefault="00D969CF" w:rsidP="0049378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58AEA9" w14:textId="77777777" w:rsidR="00D969CF" w:rsidRPr="00736D87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315945" w14:textId="77777777" w:rsidR="00D969CF" w:rsidRPr="00736D87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42CF" w:rsidRPr="00736D87" w14:paraId="4D9C20FF" w14:textId="77777777" w:rsidTr="007C5CA5">
        <w:trPr>
          <w:trHeight w:val="20"/>
        </w:trPr>
        <w:tc>
          <w:tcPr>
            <w:tcW w:w="6696" w:type="dxa"/>
            <w:vAlign w:val="bottom"/>
          </w:tcPr>
          <w:p w14:paraId="5A0DBF86" w14:textId="77777777" w:rsidR="00D969CF" w:rsidRPr="00736D87" w:rsidRDefault="00D969CF" w:rsidP="00493780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7960CD" w14:textId="77777777" w:rsidR="00D969CF" w:rsidRPr="00736D87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783929B" w14:textId="77777777" w:rsidR="00D969CF" w:rsidRPr="00736D87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D63EB7" w:rsidRPr="00736D87" w14:paraId="308D0D9D" w14:textId="77777777" w:rsidTr="007C5CA5">
        <w:trPr>
          <w:trHeight w:val="20"/>
        </w:trPr>
        <w:tc>
          <w:tcPr>
            <w:tcW w:w="6696" w:type="dxa"/>
            <w:vAlign w:val="bottom"/>
          </w:tcPr>
          <w:p w14:paraId="79AAA48F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ในประเทศ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2277FE8F" w14:textId="2738EA03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</w:t>
            </w:r>
            <w:r w:rsidR="00FA30E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039</w:t>
            </w:r>
            <w:r w:rsidR="00FA30E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922</w:t>
            </w:r>
            <w:r w:rsidR="00FA30E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553</w:t>
            </w:r>
          </w:p>
        </w:tc>
        <w:tc>
          <w:tcPr>
            <w:tcW w:w="1440" w:type="dxa"/>
            <w:vAlign w:val="center"/>
          </w:tcPr>
          <w:p w14:paraId="706D6A1F" w14:textId="589444C6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965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942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237</w:t>
            </w:r>
          </w:p>
        </w:tc>
      </w:tr>
      <w:tr w:rsidR="00D63EB7" w:rsidRPr="00736D87" w14:paraId="78A8C9F3" w14:textId="77777777" w:rsidTr="007C5CA5">
        <w:trPr>
          <w:trHeight w:val="20"/>
        </w:trPr>
        <w:tc>
          <w:tcPr>
            <w:tcW w:w="6696" w:type="dxa"/>
            <w:vAlign w:val="bottom"/>
          </w:tcPr>
          <w:p w14:paraId="2E501EAC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B56FC5" w14:textId="08260A2C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FA30E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957</w:t>
            </w:r>
            <w:r w:rsidR="00FA30E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526</w:t>
            </w:r>
            <w:r w:rsidR="00FA30E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8DB6C1" w14:textId="410F47B1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260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592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113</w:t>
            </w:r>
          </w:p>
        </w:tc>
      </w:tr>
      <w:tr w:rsidR="00D63EB7" w:rsidRPr="00736D87" w14:paraId="60B2F19E" w14:textId="77777777" w:rsidTr="007C5CA5">
        <w:trPr>
          <w:trHeight w:val="20"/>
        </w:trPr>
        <w:tc>
          <w:tcPr>
            <w:tcW w:w="6696" w:type="dxa"/>
            <w:vAlign w:val="bottom"/>
          </w:tcPr>
          <w:p w14:paraId="7E58662F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552378" w14:textId="0F0F45E9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</w:t>
            </w:r>
            <w:r w:rsidR="00FA30E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997</w:t>
            </w:r>
            <w:r w:rsidR="00FA30E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449</w:t>
            </w:r>
            <w:r w:rsidR="00FA30E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3E78F3" w14:textId="47874C7E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226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534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350</w:t>
            </w:r>
          </w:p>
        </w:tc>
      </w:tr>
    </w:tbl>
    <w:p w14:paraId="3B81F511" w14:textId="77777777" w:rsidR="00482F97" w:rsidRPr="00736D87" w:rsidRDefault="00482F97" w:rsidP="00482F9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8A51FCB" w14:textId="56BCC856" w:rsidR="00D969CF" w:rsidRPr="00736D87" w:rsidRDefault="00D63EB7" w:rsidP="00D969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36D87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Pr="00736D8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736D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736D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B5F78" w:rsidRPr="000B5F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736D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736D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969CF" w:rsidRPr="00736D8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D969CF" w:rsidRPr="00736D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969CF" w:rsidRPr="00736D8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D969CF" w:rsidRPr="00736D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969CF" w:rsidRPr="00736D8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D969CF" w:rsidRPr="00736D8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รายได้จากการขายและบริการทั้งหมดมีจังหวะเวลาการรับรู้รายได้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  <w:cs/>
        </w:rPr>
        <w:t>เมื่อปฏิบัติตามภาระที่ต้องปฏิบัติเสร็จสิ้น (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</w:rPr>
        <w:t>point in time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0EEA5665" w14:textId="085643B3" w:rsidR="0061617E" w:rsidRPr="00736D87" w:rsidRDefault="0061617E" w:rsidP="0061617E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1FD83D9" w14:textId="77777777" w:rsidR="001666DF" w:rsidRPr="00736D87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ลูกค้ารายใหญ่</w:t>
      </w:r>
    </w:p>
    <w:p w14:paraId="65B7EF9A" w14:textId="77777777" w:rsidR="001666DF" w:rsidRPr="00736D87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363103E" w14:textId="7A5545E6" w:rsidR="00D969CF" w:rsidRPr="00736D87" w:rsidRDefault="00D63EB7" w:rsidP="00D969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36D87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Pr="00736D8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736D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736D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B5F78" w:rsidRPr="000B5F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736D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736D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บริษัทมีรายได้จากลูกค้ารายใหญ่ซึ่งมีรายการกับบริษัท</w:t>
      </w:r>
      <w:r w:rsidR="008171D1" w:rsidRPr="00736D87">
        <w:rPr>
          <w:rFonts w:ascii="Browallia New" w:hAnsi="Browallia New" w:cs="Browallia New"/>
          <w:color w:val="000000"/>
          <w:sz w:val="26"/>
          <w:szCs w:val="26"/>
        </w:rPr>
        <w:br/>
      </w:r>
      <w:r w:rsidR="00D969CF" w:rsidRPr="00736D87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เป็นสัดส่วนเท่ากับหรือมากกว่าร้อยละ </w:t>
      </w:r>
      <w:r w:rsidR="000B5F78" w:rsidRPr="000B5F78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ของรายได้ทั้งหมดของบริษัท เป็นจำนวน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B5F78" w:rsidRPr="000B5F78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กลุ่มกิจการดังนี้ 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0B5F78" w:rsidRPr="000B5F7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36D8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36D87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736D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8171D1" w:rsidRPr="00736D87">
        <w:rPr>
          <w:rFonts w:ascii="Browallia New" w:hAnsi="Browallia New" w:cs="Browallia New"/>
          <w:color w:val="000000"/>
          <w:sz w:val="26"/>
          <w:szCs w:val="26"/>
        </w:rPr>
        <w:br/>
      </w:r>
      <w:r w:rsidR="000B5F78" w:rsidRPr="000B5F78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969CF" w:rsidRPr="00736D87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กลุ่มกิจการ)</w:t>
      </w:r>
    </w:p>
    <w:p w14:paraId="1BE270D4" w14:textId="77777777" w:rsidR="00D969CF" w:rsidRPr="00736D87" w:rsidRDefault="00D969CF" w:rsidP="00D969C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D969CF" w:rsidRPr="00736D87" w14:paraId="4FD1F5A8" w14:textId="095EC765" w:rsidTr="00C9506A">
        <w:trPr>
          <w:trHeight w:val="20"/>
        </w:trPr>
        <w:tc>
          <w:tcPr>
            <w:tcW w:w="6696" w:type="dxa"/>
            <w:vAlign w:val="bottom"/>
          </w:tcPr>
          <w:p w14:paraId="1F26279B" w14:textId="77777777" w:rsidR="00D969CF" w:rsidRPr="00736D87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4F1EB06" w14:textId="7F97F304" w:rsidR="00D969CF" w:rsidRPr="00736D87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414254B" w14:textId="65181E8C" w:rsidR="00D969CF" w:rsidRPr="00736D87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63EB7" w:rsidRPr="00736D87" w14:paraId="65AA4118" w14:textId="63E7592E" w:rsidTr="003D6DD0">
        <w:trPr>
          <w:trHeight w:val="20"/>
        </w:trPr>
        <w:tc>
          <w:tcPr>
            <w:tcW w:w="6696" w:type="dxa"/>
            <w:vAlign w:val="bottom"/>
          </w:tcPr>
          <w:p w14:paraId="44CA1BE0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15CEC5" w14:textId="51690A66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55169F" w14:textId="1139E0C0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D63EB7" w:rsidRPr="00736D87" w14:paraId="46C9FE2B" w14:textId="0451B499" w:rsidTr="003D6DD0">
        <w:trPr>
          <w:trHeight w:val="20"/>
        </w:trPr>
        <w:tc>
          <w:tcPr>
            <w:tcW w:w="6696" w:type="dxa"/>
            <w:vAlign w:val="bottom"/>
          </w:tcPr>
          <w:p w14:paraId="4F901447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726644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89F519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D63EB7" w:rsidRPr="00736D87" w14:paraId="7CEA234A" w14:textId="408C9DAB" w:rsidTr="007C5CA5">
        <w:trPr>
          <w:trHeight w:val="20"/>
        </w:trPr>
        <w:tc>
          <w:tcPr>
            <w:tcW w:w="6696" w:type="dxa"/>
            <w:vAlign w:val="bottom"/>
          </w:tcPr>
          <w:p w14:paraId="4E288BB1" w14:textId="7FFD9E26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 xml:space="preserve">กลุ่มที่ </w:t>
            </w:r>
            <w:r w:rsidR="000B5F78"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50EF06F1" w14:textId="10EFFDCD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FA30E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</w:tcPr>
          <w:p w14:paraId="6D897DF0" w14:textId="06C32A28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353</w:t>
            </w:r>
          </w:p>
        </w:tc>
      </w:tr>
      <w:tr w:rsidR="00D63EB7" w:rsidRPr="00736D87" w14:paraId="31FD56CA" w14:textId="4EB151B4" w:rsidTr="007C5CA5">
        <w:trPr>
          <w:trHeight w:val="20"/>
        </w:trPr>
        <w:tc>
          <w:tcPr>
            <w:tcW w:w="6696" w:type="dxa"/>
            <w:vAlign w:val="bottom"/>
          </w:tcPr>
          <w:p w14:paraId="3D58C29F" w14:textId="67421FEA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 xml:space="preserve">กลุ่มที่ </w:t>
            </w:r>
            <w:r w:rsidR="000B5F78"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</w:tcPr>
          <w:p w14:paraId="590F109E" w14:textId="4DB35997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FA30E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</w:tcPr>
          <w:p w14:paraId="0398476D" w14:textId="2263B70E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D63EB7" w:rsidRPr="00736D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309</w:t>
            </w:r>
          </w:p>
        </w:tc>
      </w:tr>
      <w:tr w:rsidR="00D63EB7" w:rsidRPr="00736D87" w14:paraId="749D0648" w14:textId="03F8DCB2" w:rsidTr="007C5CA5">
        <w:trPr>
          <w:trHeight w:val="20"/>
        </w:trPr>
        <w:tc>
          <w:tcPr>
            <w:tcW w:w="6696" w:type="dxa"/>
            <w:vAlign w:val="bottom"/>
          </w:tcPr>
          <w:p w14:paraId="5EF7519B" w14:textId="70EA34CD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 xml:space="preserve">กลุ่มที่ </w:t>
            </w:r>
            <w:r w:rsidR="000B5F78"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</w:tcPr>
          <w:p w14:paraId="6BC4B693" w14:textId="1FC8E49A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</w:tcPr>
          <w:p w14:paraId="7D373FB3" w14:textId="56093F8D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771</w:t>
            </w:r>
          </w:p>
        </w:tc>
      </w:tr>
      <w:tr w:rsidR="00D63EB7" w:rsidRPr="00736D87" w14:paraId="36947118" w14:textId="4B93A838" w:rsidTr="003D6DD0">
        <w:trPr>
          <w:trHeight w:val="20"/>
        </w:trPr>
        <w:tc>
          <w:tcPr>
            <w:tcW w:w="6696" w:type="dxa"/>
            <w:vAlign w:val="bottom"/>
          </w:tcPr>
          <w:p w14:paraId="4706F31D" w14:textId="599A1951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 xml:space="preserve">กลุ่มที่ </w:t>
            </w:r>
            <w:r w:rsidR="000B5F78"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0F64A2" w14:textId="1D065C52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A93F49" w14:textId="7619981A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646</w:t>
            </w:r>
          </w:p>
        </w:tc>
      </w:tr>
      <w:tr w:rsidR="00D63EB7" w:rsidRPr="00736D87" w14:paraId="32F5485D" w14:textId="49EDD6A5" w:rsidTr="003D6DD0">
        <w:trPr>
          <w:trHeight w:val="20"/>
        </w:trPr>
        <w:tc>
          <w:tcPr>
            <w:tcW w:w="6696" w:type="dxa"/>
            <w:vAlign w:val="bottom"/>
          </w:tcPr>
          <w:p w14:paraId="77C3822D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D1C166" w14:textId="2AD762D4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="00FA30E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504CFC" w14:textId="4AF09CCF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079</w:t>
            </w:r>
          </w:p>
        </w:tc>
      </w:tr>
    </w:tbl>
    <w:p w14:paraId="16D33006" w14:textId="77777777" w:rsidR="001666DF" w:rsidRPr="00736D87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0129532" w14:textId="3529E0DD" w:rsidR="0061617E" w:rsidRPr="00736D87" w:rsidRDefault="00473DDE" w:rsidP="001A088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</w:t>
      </w:r>
      <w:r w:rsidR="001666DF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079FD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ลูกค้าที่อยู่ภายใต้การควบคุมเดียวกัน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ถือเป็นลูกค้ารายเดียวกันและรวมเรียกว่ากลุ่มกิจการ</w:t>
      </w:r>
    </w:p>
    <w:p w14:paraId="3EE61E43" w14:textId="53F272C8" w:rsidR="00374590" w:rsidRPr="00736D87" w:rsidRDefault="00EF795D" w:rsidP="001A088B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D33F77" w:rsidRPr="00736D87" w14:paraId="7F8EE9B5" w14:textId="77777777" w:rsidTr="007C5CA5">
        <w:trPr>
          <w:trHeight w:val="386"/>
        </w:trPr>
        <w:tc>
          <w:tcPr>
            <w:tcW w:w="9450" w:type="dxa"/>
            <w:vAlign w:val="center"/>
          </w:tcPr>
          <w:p w14:paraId="1D23C024" w14:textId="3E5DA26D" w:rsidR="00D33F77" w:rsidRPr="00736D87" w:rsidRDefault="000B5F78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0" w:name="_Hlk117004257"/>
            <w:r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D33F77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33F77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8A8D3A5" w14:textId="77777777" w:rsidR="00D33F77" w:rsidRPr="00736D87" w:rsidRDefault="00D33F77" w:rsidP="00D33F7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" w:name="FairValue"/>
      <w:bookmarkEnd w:id="0"/>
      <w:bookmarkEnd w:id="1"/>
    </w:p>
    <w:p w14:paraId="6FCC2366" w14:textId="77777777" w:rsidR="00D33F77" w:rsidRPr="00736D87" w:rsidRDefault="00D33F77" w:rsidP="00D33F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7704AF" w14:textId="77777777" w:rsidR="00816499" w:rsidRPr="00736D87" w:rsidRDefault="00816499" w:rsidP="00D33F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</w:p>
    <w:tbl>
      <w:tblPr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947B6" w:rsidRPr="00736D87" w14:paraId="573D1CA2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4E2B" w14:textId="77777777" w:rsidR="002947B6" w:rsidRPr="00736D87" w:rsidRDefault="002947B6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2A1FC" w14:textId="77777777" w:rsidR="002947B6" w:rsidRPr="00736D87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ข้อมูลทางการเงินที่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18"/>
                <w:szCs w:val="18"/>
                <w:cs/>
              </w:rPr>
              <w:t>แสดงเงินลงทุน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ตามวิธีส่วนได้เสียและข้อมูลทางการเงินเฉพาะกิจการ</w:t>
            </w:r>
          </w:p>
        </w:tc>
      </w:tr>
      <w:tr w:rsidR="002947B6" w:rsidRPr="00736D87" w14:paraId="38A5647B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055C1" w14:textId="77777777" w:rsidR="002947B6" w:rsidRPr="00736D87" w:rsidRDefault="002947B6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6C452" w14:textId="5FB2774B" w:rsidR="002947B6" w:rsidRPr="00736D87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867D9F" w14:textId="399FD6C4" w:rsidR="002947B6" w:rsidRPr="00736D87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8DEBBD" w14:textId="5247FEE6" w:rsidR="002947B6" w:rsidRPr="00736D87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99AD98" w14:textId="77777777" w:rsidR="002947B6" w:rsidRPr="00736D87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7C25C2" w:rsidRPr="00736D87" w14:paraId="58578030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C885E" w14:textId="77777777" w:rsidR="007C25C2" w:rsidRPr="00736D87" w:rsidRDefault="007C25C2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5CD1EA" w14:textId="0FA536E6" w:rsidR="007C25C2" w:rsidRPr="00736D87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33E1F76B" w14:textId="42CC6178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  <w:p w14:paraId="51471B7F" w14:textId="5D0B09B7" w:rsidR="007C25C2" w:rsidRPr="00736D87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1BBC57" w14:textId="77777777" w:rsidR="00A963C5" w:rsidRPr="00736D87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039776CB" w14:textId="2238F500" w:rsidR="007C25C2" w:rsidRPr="00736D87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FF6B3AD" w14:textId="3E2C3C30" w:rsidR="007C25C2" w:rsidRPr="00736D87" w:rsidRDefault="000B5F7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C25C2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C25C2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</w:p>
          <w:p w14:paraId="2657B3D7" w14:textId="5D8A592B" w:rsidR="007C25C2" w:rsidRPr="00736D87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41278" w14:textId="77777777" w:rsidR="007C25C2" w:rsidRPr="00736D87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275189BC" w14:textId="2511B29C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  <w:p w14:paraId="0D0B47C9" w14:textId="4A19263B" w:rsidR="007C25C2" w:rsidRPr="00736D87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BAC143" w14:textId="77777777" w:rsidR="00A963C5" w:rsidRPr="00736D87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4C472E06" w14:textId="0915506B" w:rsidR="007C25C2" w:rsidRPr="00736D87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61BD68E8" w14:textId="4D743275" w:rsidR="007C25C2" w:rsidRPr="00736D87" w:rsidRDefault="000B5F7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C25C2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C25C2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</w:p>
          <w:p w14:paraId="6102CD15" w14:textId="4167C4FC" w:rsidR="007C25C2" w:rsidRPr="00736D87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090341" w14:textId="77777777" w:rsidR="007C25C2" w:rsidRPr="00736D87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73B72911" w14:textId="5E11666F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  <w:p w14:paraId="7EFE2924" w14:textId="3016AA5D" w:rsidR="007C25C2" w:rsidRPr="00736D87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0E7BF0" w14:textId="77777777" w:rsidR="00A963C5" w:rsidRPr="00736D87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40B2FAD5" w14:textId="4494D725" w:rsidR="007C25C2" w:rsidRPr="00736D87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D4D9E43" w14:textId="24DD2B46" w:rsidR="007C25C2" w:rsidRPr="00736D87" w:rsidRDefault="000B5F7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C25C2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C25C2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</w:p>
          <w:p w14:paraId="1DCDEFF0" w14:textId="41370878" w:rsidR="007C25C2" w:rsidRPr="00736D87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0637C9" w14:textId="77777777" w:rsidR="007C25C2" w:rsidRPr="00736D87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3BA9FE28" w14:textId="36ED5D3E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  <w:p w14:paraId="797B0EAA" w14:textId="565C9960" w:rsidR="007C25C2" w:rsidRPr="00736D87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B06FBE" w14:textId="77777777" w:rsidR="00A963C5" w:rsidRPr="00736D87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70276084" w14:textId="4FB56354" w:rsidR="007C25C2" w:rsidRPr="00736D87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31AEAB87" w14:textId="7AAD6FAA" w:rsidR="007C25C2" w:rsidRPr="00736D87" w:rsidRDefault="000B5F7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C25C2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C25C2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</w:p>
          <w:p w14:paraId="58E806BE" w14:textId="51872C30" w:rsidR="007C25C2" w:rsidRPr="00736D87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</w:tr>
      <w:tr w:rsidR="0037348D" w:rsidRPr="00736D87" w14:paraId="5FCEA1B3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BDC0A" w14:textId="77777777" w:rsidR="0037348D" w:rsidRPr="00736D87" w:rsidRDefault="0037348D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854625" w14:textId="77777777" w:rsidR="0037348D" w:rsidRPr="00736D87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0E378" w14:textId="77777777" w:rsidR="0037348D" w:rsidRPr="00736D87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8326E6" w14:textId="77777777" w:rsidR="0037348D" w:rsidRPr="00736D87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7F0CA" w14:textId="77777777" w:rsidR="0037348D" w:rsidRPr="00736D87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D47CF" w14:textId="77777777" w:rsidR="0037348D" w:rsidRPr="00736D87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87C2E" w14:textId="77777777" w:rsidR="0037348D" w:rsidRPr="00736D87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E0E274" w14:textId="77777777" w:rsidR="0037348D" w:rsidRPr="00736D87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5C4BA4" w14:textId="77777777" w:rsidR="0037348D" w:rsidRPr="00736D87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736D87" w14:paraId="40E1AEE7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9C96" w14:textId="77777777" w:rsidR="007C25C2" w:rsidRPr="00736D87" w:rsidRDefault="007C25C2" w:rsidP="00697094">
            <w:pPr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CF697" w14:textId="77777777" w:rsidR="007C25C2" w:rsidRPr="00736D87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DF5D" w14:textId="77777777" w:rsidR="007C25C2" w:rsidRPr="00736D87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1CAD3" w14:textId="77777777" w:rsidR="007C25C2" w:rsidRPr="00736D87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EEAE8" w14:textId="77777777" w:rsidR="007C25C2" w:rsidRPr="00736D87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6945" w14:textId="77777777" w:rsidR="007C25C2" w:rsidRPr="00736D87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17599" w14:textId="77777777" w:rsidR="007C25C2" w:rsidRPr="00736D87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96040" w14:textId="77777777" w:rsidR="007C25C2" w:rsidRPr="00736D87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3FC7" w14:textId="77777777" w:rsidR="007C25C2" w:rsidRPr="00736D87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1A5F31" w:rsidRPr="00736D87" w14:paraId="52D79BD0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FAA0" w14:textId="77777777" w:rsidR="006B290B" w:rsidRPr="00736D87" w:rsidRDefault="00414E86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 xml:space="preserve">     </w:t>
            </w:r>
            <w:r w:rsidR="006B290B"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สินทรัพย์ทางการเงินที่วัด</w:t>
            </w:r>
          </w:p>
          <w:p w14:paraId="44D89A20" w14:textId="77777777" w:rsidR="006B290B" w:rsidRPr="00736D87" w:rsidRDefault="006B290B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มูลค่าด้วยมูลค่ายุติธรรมผ่าน</w:t>
            </w:r>
          </w:p>
          <w:p w14:paraId="4D095D26" w14:textId="261E6772" w:rsidR="001A5F31" w:rsidRPr="00736D87" w:rsidRDefault="006B290B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กำไรขาดทุน</w:t>
            </w:r>
            <w:r w:rsidR="00414E86"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54A4" w14:textId="77777777" w:rsidR="001A5F31" w:rsidRPr="00736D87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0F9C" w14:textId="77777777" w:rsidR="001A5F31" w:rsidRPr="00736D87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ED393" w14:textId="77777777" w:rsidR="001A5F31" w:rsidRPr="00736D87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8AA3" w14:textId="77777777" w:rsidR="001A5F31" w:rsidRPr="00736D87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E800F" w14:textId="77777777" w:rsidR="001A5F31" w:rsidRPr="00736D87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8834" w14:textId="77777777" w:rsidR="001A5F31" w:rsidRPr="00736D87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D1B0B" w14:textId="77777777" w:rsidR="001A5F31" w:rsidRPr="00736D87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33AE8" w14:textId="77777777" w:rsidR="001A5F31" w:rsidRPr="00736D87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43684A" w:rsidRPr="00736D87" w14:paraId="3CF09003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32BEB" w14:textId="053FCBD7" w:rsidR="0043684A" w:rsidRPr="00736D87" w:rsidRDefault="0043684A" w:rsidP="0043684A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736D8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88CC4" w14:textId="5C82010B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281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D3676" w14:textId="16B4682D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156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673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F1EFE" w14:textId="7956B265" w:rsidR="0043684A" w:rsidRPr="00736D87" w:rsidRDefault="009446C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4ACBF" w14:textId="7AE8A56A" w:rsidR="0043684A" w:rsidRPr="00736D87" w:rsidRDefault="00880DF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3F740" w14:textId="6F3F7308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634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637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1203F" w14:textId="04EBFF4F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756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338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F1477" w14:textId="1AF2F33A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916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133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0CB34" w14:textId="542EBEF5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80DF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913</w:t>
            </w:r>
            <w:r w:rsidR="00880DF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011</w:t>
            </w:r>
            <w:r w:rsidR="00880DF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298</w:t>
            </w:r>
          </w:p>
        </w:tc>
      </w:tr>
      <w:tr w:rsidR="0043684A" w:rsidRPr="00736D87" w14:paraId="5E485762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65A5F" w14:textId="076CC7EC" w:rsidR="0043684A" w:rsidRPr="00736D87" w:rsidRDefault="0043684A" w:rsidP="0043684A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5A9C8" w14:textId="3598C1DB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281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F2B23" w14:textId="5D913BAA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156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673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68A27" w14:textId="0E06D750" w:rsidR="0043684A" w:rsidRPr="00736D87" w:rsidRDefault="009446C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EA2A2" w14:textId="4A1ED343" w:rsidR="0043684A" w:rsidRPr="00736D87" w:rsidRDefault="00880DF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E1D7A0" w14:textId="60E36C1E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634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637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9E67F" w14:textId="13AEE75B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756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338</w:t>
            </w:r>
            <w:r w:rsidR="00B970FA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AC7A05" w14:textId="02510F17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916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133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1CA3C" w14:textId="5E23959B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80DF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913</w:t>
            </w:r>
            <w:r w:rsidR="00880DF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011</w:t>
            </w:r>
            <w:r w:rsidR="00880DF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298</w:t>
            </w:r>
          </w:p>
        </w:tc>
      </w:tr>
      <w:tr w:rsidR="00200BD6" w:rsidRPr="00736D87" w14:paraId="1F61AF22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208C" w14:textId="69826A3B" w:rsidR="00200BD6" w:rsidRPr="00736D87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E65B72" w14:textId="4B32385E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4F1448" w14:textId="60A94D4E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C9EF44" w14:textId="5A079D66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ECC6C5" w14:textId="712E39C1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2167C" w14:textId="308949A6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55F40" w14:textId="156A89F1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3E9AD" w14:textId="1D44816E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B85A01" w14:textId="333A9A86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00BD6" w:rsidRPr="00736D87" w14:paraId="3AED346B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6BDE" w14:textId="6A46D474" w:rsidR="00200BD6" w:rsidRPr="00736D87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EE62F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17E4F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447D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B3431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E3243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14D8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BA0DF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7555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736D87" w14:paraId="202F6F9C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F6DE7" w14:textId="77777777" w:rsidR="00200BD6" w:rsidRPr="00736D87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  <w:tab/>
            </w: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หนี้สินทางการเงินที่วัดมูลค่า</w:t>
            </w:r>
          </w:p>
          <w:p w14:paraId="7F98158D" w14:textId="102F049B" w:rsidR="00200BD6" w:rsidRPr="00736D87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ด้วยมูลค่ายุติธรรมผ่าน</w:t>
            </w:r>
          </w:p>
          <w:p w14:paraId="3900AE22" w14:textId="0C1339E1" w:rsidR="00200BD6" w:rsidRPr="00736D87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53035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743A3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8AA6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5D241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FDA2F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1D5B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D158F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DF32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736D87" w14:paraId="2D0DA592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FF262" w14:textId="0CF394D3" w:rsidR="00200BD6" w:rsidRPr="00736D87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736D8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 xml:space="preserve">ตราสารอนุพันธ์เพื่อค้า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5C11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2B012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98FB7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B058B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089D4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45CF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6EE17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C4AA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736D87" w14:paraId="0AF45C5F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9698" w14:textId="7F64A6FF" w:rsidR="00200BD6" w:rsidRPr="00736D87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Pr="00736D8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</w:rPr>
              <w:t xml:space="preserve">- </w:t>
            </w:r>
            <w:r w:rsidRPr="00736D8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สัญญา</w:t>
            </w:r>
            <w:r w:rsidR="00473DDE" w:rsidRPr="00736D8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ซื้อขายเงินตรา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4D24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24BC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2526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B0F61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9B749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2417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A6584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46A7" w14:textId="77777777" w:rsidR="00200BD6" w:rsidRPr="00736D87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43684A" w:rsidRPr="00736D87" w14:paraId="20A8364C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86AF9" w14:textId="53678F8E" w:rsidR="0043684A" w:rsidRPr="00736D87" w:rsidRDefault="0043684A" w:rsidP="0043684A">
            <w:pPr>
              <w:pStyle w:val="Header"/>
              <w:tabs>
                <w:tab w:val="left" w:pos="48"/>
                <w:tab w:val="left" w:pos="147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Pr="00736D8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 xml:space="preserve">     </w:t>
            </w:r>
            <w:r w:rsidRPr="00736D87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ต่างประเทศล่วงหน้า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CB0B8" w14:textId="4ADF7D16" w:rsidR="0043684A" w:rsidRPr="00736D87" w:rsidRDefault="009446C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449A7" w14:textId="1E9B3888" w:rsidR="0043684A" w:rsidRPr="00736D87" w:rsidRDefault="00E5257B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A5818" w14:textId="2C2243F6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398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2750D" w14:textId="3302F34D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</w:t>
            </w:r>
            <w:r w:rsidR="00E5257B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12F85" w14:textId="0ECE9A96" w:rsidR="0043684A" w:rsidRPr="00736D87" w:rsidRDefault="009446C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8B2D7" w14:textId="560861C9" w:rsidR="0043684A" w:rsidRPr="00736D87" w:rsidRDefault="00E5257B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1E4C8" w14:textId="4A223627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398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29E1B" w14:textId="25DF4993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</w:t>
            </w:r>
            <w:r w:rsidR="00E5257B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505</w:t>
            </w:r>
          </w:p>
        </w:tc>
      </w:tr>
      <w:tr w:rsidR="0043684A" w:rsidRPr="00736D87" w14:paraId="787FA48A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B5D5" w14:textId="05827E8F" w:rsidR="0043684A" w:rsidRPr="00736D87" w:rsidRDefault="0043684A" w:rsidP="0043684A">
            <w:pPr>
              <w:pStyle w:val="Header"/>
              <w:tabs>
                <w:tab w:val="left" w:pos="147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479D5F" w14:textId="7ACEA05C" w:rsidR="0043684A" w:rsidRPr="00736D87" w:rsidRDefault="009446C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D1C0D" w14:textId="43D481F0" w:rsidR="0043684A" w:rsidRPr="00736D87" w:rsidRDefault="00E5257B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A170E" w14:textId="79851CCF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398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B3695A" w14:textId="4E03CF79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</w:t>
            </w:r>
            <w:r w:rsidR="00E5257B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D5F83" w14:textId="270D2943" w:rsidR="0043684A" w:rsidRPr="00736D87" w:rsidRDefault="009446C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5F8CF" w14:textId="1A9C4E96" w:rsidR="0043684A" w:rsidRPr="00736D87" w:rsidRDefault="00E5257B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46FD55" w14:textId="1274F74B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398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718172" w14:textId="3A837412" w:rsidR="0043684A" w:rsidRPr="00736D87" w:rsidRDefault="000B5F78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</w:t>
            </w:r>
            <w:r w:rsidR="00E5257B" w:rsidRPr="00736D8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505</w:t>
            </w:r>
          </w:p>
        </w:tc>
      </w:tr>
    </w:tbl>
    <w:p w14:paraId="11D34199" w14:textId="77777777" w:rsidR="00340823" w:rsidRPr="00736D87" w:rsidRDefault="00340823" w:rsidP="00DC427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AE49F1" w14:textId="497B430A" w:rsidR="00DF7A77" w:rsidRPr="00736D87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0B5F78" w:rsidRPr="000B5F7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</w:p>
    <w:p w14:paraId="315774D3" w14:textId="77777777" w:rsidR="00DF7A77" w:rsidRPr="00736D87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298711" w14:textId="40E956B2" w:rsidR="00DF7A77" w:rsidRPr="00736D87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0B5F78" w:rsidRPr="000B5F78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736D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คำนวณจากราคาปิดที่อ้างอิงจากตลาดหลักทรัพย์</w:t>
      </w:r>
    </w:p>
    <w:p w14:paraId="6B2F446E" w14:textId="77777777" w:rsidR="00DF7A77" w:rsidRPr="00736D87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F612514" w14:textId="13623BFD" w:rsidR="00DF7A77" w:rsidRPr="00736D87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0B5F78" w:rsidRPr="000B5F7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</w:p>
    <w:p w14:paraId="1CD83713" w14:textId="77777777" w:rsidR="00DF7A77" w:rsidRPr="00736D87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C5A055" w14:textId="41DB0AE1" w:rsidR="00DF7A77" w:rsidRPr="00736D87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0B5F78" w:rsidRPr="000B5F78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736D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ไม่มีสาระสำคัญ</w:t>
      </w:r>
    </w:p>
    <w:p w14:paraId="11A49AD9" w14:textId="77777777" w:rsidR="00DF7A77" w:rsidRPr="00736D87" w:rsidRDefault="00DF7A77" w:rsidP="00DF7A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D5329F" w14:textId="28E41B69" w:rsidR="00DF7A77" w:rsidRPr="00736D87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0B5F78" w:rsidRPr="000B5F7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</w:p>
    <w:p w14:paraId="7803FC03" w14:textId="77777777" w:rsidR="00DF7A77" w:rsidRPr="00736D87" w:rsidRDefault="00DF7A77" w:rsidP="00DF7A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57449D" w14:textId="56A4AF4C" w:rsidR="00DF7A77" w:rsidRPr="00736D87" w:rsidRDefault="00DF7A77" w:rsidP="00DF7A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วัดมูลค่ายุติธรรมของ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สามารถสังเกตได้ในตลาด (ข้อมูลระดับที่ </w:t>
      </w:r>
      <w:r w:rsidR="000B5F78" w:rsidRPr="000B5F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67704259" w14:textId="6BFBD2AD" w:rsidR="00DF7A77" w:rsidRPr="00736D87" w:rsidRDefault="00DF7A77" w:rsidP="003C4BE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5C40611" w14:textId="49D61A3A" w:rsidR="00D969CF" w:rsidRPr="00736D87" w:rsidRDefault="00D969CF" w:rsidP="00D969C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0B5F78" w:rsidRPr="000B5F7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D63EB7" w:rsidRPr="00736D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สำหรับรอบระยะเวลาหกเดือนสิ้นสุดวันที่ </w:t>
      </w:r>
      <w:r w:rsidR="000B5F78" w:rsidRPr="000B5F7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D63EB7" w:rsidRPr="00736D8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63EB7" w:rsidRPr="00736D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กันยายน 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14:paraId="13907391" w14:textId="77777777" w:rsidR="00DC4276" w:rsidRPr="00736D87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985"/>
        <w:gridCol w:w="2268"/>
      </w:tblGrid>
      <w:tr w:rsidR="003C4BE0" w:rsidRPr="00736D87" w14:paraId="2A47E9F4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3FB8" w14:textId="77777777" w:rsidR="003C4BE0" w:rsidRPr="00736D87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389A" w14:textId="77777777" w:rsidR="003C4BE0" w:rsidRPr="00736D87" w:rsidRDefault="003C4BE0" w:rsidP="003C4BE0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B6614" w14:textId="77777777" w:rsidR="003C4BE0" w:rsidRPr="00736D87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3C4BE0" w:rsidRPr="00736D87" w14:paraId="7E326B2F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70391" w14:textId="77777777" w:rsidR="003C4BE0" w:rsidRPr="00736D87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BED6" w14:textId="32EAEB58" w:rsidR="003C4BE0" w:rsidRPr="00736D87" w:rsidRDefault="003C4BE0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54180" w14:textId="77777777" w:rsidR="00161257" w:rsidRPr="00736D87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ที่ไม่อยู่ในความต้องการ</w:t>
            </w:r>
          </w:p>
          <w:p w14:paraId="07C3D0EB" w14:textId="5E73B1B4" w:rsidR="003C4BE0" w:rsidRPr="00736D87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ของตลาด</w:t>
            </w:r>
          </w:p>
        </w:tc>
      </w:tr>
      <w:tr w:rsidR="00D26C6B" w:rsidRPr="00736D87" w14:paraId="106A9601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6A22" w14:textId="77777777" w:rsidR="00D26C6B" w:rsidRPr="00736D87" w:rsidRDefault="00D26C6B" w:rsidP="00B3747C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8FD7" w14:textId="79536FD9" w:rsidR="00D26C6B" w:rsidRPr="00736D87" w:rsidRDefault="00D26C6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43FDC1" w14:textId="158BDFA8" w:rsidR="00D26C6B" w:rsidRPr="00736D87" w:rsidRDefault="00F3332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C4BE0" w:rsidRPr="00736D87" w14:paraId="1B915E80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E388" w14:textId="77777777" w:rsidR="003C4BE0" w:rsidRPr="00736D87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C32F" w14:textId="10F6D2B8" w:rsidR="003C4BE0" w:rsidRPr="00736D87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38F67" w14:textId="77777777" w:rsidR="003C4BE0" w:rsidRPr="00736D87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C4BE0" w:rsidRPr="00736D87" w14:paraId="3F858636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3268C" w14:textId="77777777" w:rsidR="003C4BE0" w:rsidRPr="00736D87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A9EBA" w14:textId="77777777" w:rsidR="003C4BE0" w:rsidRPr="00736D87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8258D" w14:textId="77777777" w:rsidR="003C4BE0" w:rsidRPr="00736D87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D63EB7" w:rsidRPr="00736D87" w14:paraId="3E019F27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AA65B" w14:textId="769896ED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9146" w14:textId="67FE8C1F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E2EAE" w14:textId="256431BD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  <w:tr w:rsidR="00D63EB7" w:rsidRPr="00736D87" w14:paraId="1E4B9A1E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DDCE7" w14:textId="23F0368B" w:rsidR="00D63EB7" w:rsidRPr="00736D87" w:rsidRDefault="00D81507" w:rsidP="00D63EB7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</w:t>
            </w:r>
            <w:r w:rsidR="001422FD"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ุน</w:t>
            </w:r>
            <w:r w:rsidR="00D63EB7"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7C7C" w14:textId="51CA91D9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B47078" w14:textId="757AB771" w:rsidR="00D63EB7" w:rsidRPr="00736D87" w:rsidRDefault="009446CC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63EB7" w:rsidRPr="00736D87" w14:paraId="3174192A" w14:textId="77777777" w:rsidTr="003168B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4214D" w14:textId="5EFB88C9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ยอดคงเหลือปลายรอบระยะเวลา (ยังไม่ได้ตรวจสอบ)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E6DD9" w14:textId="634A02FA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A906BC" w14:textId="42C3155E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</w:tr>
    </w:tbl>
    <w:p w14:paraId="4DF622F2" w14:textId="77777777" w:rsidR="00A05BB9" w:rsidRPr="00736D87" w:rsidRDefault="00A05BB9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" w:name="_Toc48681841"/>
    </w:p>
    <w:p w14:paraId="76A76AB6" w14:textId="77777777" w:rsidR="000E17CB" w:rsidRPr="00736D87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ขั้นตอนการประเมินมูลค่ายุติธรรม</w:t>
      </w:r>
      <w:bookmarkEnd w:id="2"/>
    </w:p>
    <w:p w14:paraId="0FB5CF4B" w14:textId="77777777" w:rsidR="000E17CB" w:rsidRPr="00736D87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DE176F" w14:textId="77777777" w:rsidR="000E17CB" w:rsidRPr="00736D87" w:rsidRDefault="000E17CB" w:rsidP="000E17C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</w:t>
      </w:r>
      <w:r w:rsidR="00E70371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เกี่ยวกับ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กระบวนการประเมินและผลลัพธ์จะจัดขึ้นอย่างน้อยทุกไตรมาส</w:t>
      </w:r>
    </w:p>
    <w:p w14:paraId="7F35D716" w14:textId="77777777" w:rsidR="000E17CB" w:rsidRPr="00736D87" w:rsidRDefault="000E17CB" w:rsidP="000E17C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F89580F" w14:textId="1A4E7E75" w:rsidR="00613EDB" w:rsidRPr="00736D87" w:rsidRDefault="000E17CB" w:rsidP="00DC4276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0B5F78" w:rsidRPr="000B5F7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คือปัจจัยการขาดสภาพคล่อง (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Discount for Lack of Marketability : DLOM) 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ประมาณโดยอ้างอิงจากมาตรฐานการประเมินมูลค่า 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(International Valuation </w:t>
      </w:r>
      <w:r w:rsidR="005B059C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S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tandards)</w:t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โดยบริษัทได้ใช้</w:t>
      </w:r>
      <w:r w:rsidR="00EB3900"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736D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ค่ากลางของช่วงข้อมูลดังกล่าว</w:t>
      </w:r>
    </w:p>
    <w:p w14:paraId="63041508" w14:textId="151E490A" w:rsidR="00D60707" w:rsidRPr="00736D87" w:rsidRDefault="00D60707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E08BD" w:rsidRPr="00736D87" w14:paraId="4FA90C2F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76C07081" w14:textId="7551AA5D" w:rsidR="00AE08BD" w:rsidRPr="00736D87" w:rsidRDefault="00DC4276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F52B8D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AE08BD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E08BD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234542B7" w14:textId="77777777" w:rsidR="00AE08BD" w:rsidRPr="00736D87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31D1F94" w14:textId="0E23D108" w:rsidR="00EB0EB1" w:rsidRPr="00736D87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เดือน </w:t>
      </w:r>
      <w:r w:rsidR="00333200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/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แต่ไม่เกิน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12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เดือน</w:t>
      </w:r>
    </w:p>
    <w:p w14:paraId="7F5133F9" w14:textId="77777777" w:rsidR="00AE08BD" w:rsidRPr="00736D87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6943D509" w14:textId="1BF52D46" w:rsidR="00C83BD7" w:rsidRPr="00736D87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การเปลี่ยนแปลงของเงินลงทุนระยะสั้น</w:t>
      </w:r>
      <w:r w:rsidR="00122920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ในระหว่าง</w:t>
      </w:r>
      <w:r w:rsidR="00F33328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รอบระยะเวลา</w:t>
      </w:r>
      <w:r w:rsidR="00F84D6F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สามารถแสดงได้ดังนี้</w:t>
      </w:r>
    </w:p>
    <w:p w14:paraId="6A50A497" w14:textId="77777777" w:rsidR="00F924F3" w:rsidRPr="00736D87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D63EB7" w:rsidRPr="00736D87" w14:paraId="161EECC2" w14:textId="77777777" w:rsidTr="007C5CA5">
        <w:tc>
          <w:tcPr>
            <w:tcW w:w="7978" w:type="dxa"/>
            <w:vAlign w:val="bottom"/>
          </w:tcPr>
          <w:p w14:paraId="32C72B65" w14:textId="7B5BD563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สำหรับ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รอบระยะเวลาหกเดือน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1DD882CE" w14:textId="0FE88E2C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50C5F" w:rsidRPr="00736D87" w14:paraId="098ED58E" w14:textId="77777777" w:rsidTr="007C5CA5">
        <w:tc>
          <w:tcPr>
            <w:tcW w:w="7978" w:type="dxa"/>
            <w:vAlign w:val="bottom"/>
          </w:tcPr>
          <w:p w14:paraId="4B001AC1" w14:textId="050E21B1" w:rsidR="00350C5F" w:rsidRPr="00736D87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0F3C72" w14:textId="5429FAE8" w:rsidR="00350C5F" w:rsidRPr="00736D87" w:rsidRDefault="00350C5F" w:rsidP="002463E9">
            <w:pPr>
              <w:spacing w:before="10" w:after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50C5F" w:rsidRPr="00397213" w14:paraId="0E6960F7" w14:textId="77777777" w:rsidTr="007C5CA5">
        <w:trPr>
          <w:trHeight w:val="95"/>
        </w:trPr>
        <w:tc>
          <w:tcPr>
            <w:tcW w:w="7978" w:type="dxa"/>
            <w:vAlign w:val="bottom"/>
          </w:tcPr>
          <w:p w14:paraId="3B6D92BD" w14:textId="77777777" w:rsidR="00350C5F" w:rsidRPr="00397213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A32257" w14:textId="698B73DD" w:rsidR="00350C5F" w:rsidRPr="00397213" w:rsidRDefault="00350C5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B622AC" w:rsidRPr="00736D87" w14:paraId="5CC568D4" w14:textId="77777777" w:rsidTr="007C5CA5">
        <w:trPr>
          <w:trHeight w:val="85"/>
        </w:trPr>
        <w:tc>
          <w:tcPr>
            <w:tcW w:w="7978" w:type="dxa"/>
            <w:vAlign w:val="bottom"/>
          </w:tcPr>
          <w:p w14:paraId="7BB992DB" w14:textId="5445BD77" w:rsidR="00B622AC" w:rsidRPr="00736D87" w:rsidRDefault="00B622AC" w:rsidP="00B622A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1943E56E" w14:textId="23918B07" w:rsidR="00B622AC" w:rsidRPr="00736D87" w:rsidRDefault="000B5F78" w:rsidP="00B622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</w:t>
            </w:r>
            <w:r w:rsidR="0090710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589</w:t>
            </w:r>
            <w:r w:rsidR="0090710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600</w:t>
            </w:r>
            <w:r w:rsidR="0090710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</w:tr>
      <w:tr w:rsidR="00E62C25" w:rsidRPr="00736D87" w14:paraId="0712B480" w14:textId="77777777" w:rsidTr="007C5CA5">
        <w:tc>
          <w:tcPr>
            <w:tcW w:w="7978" w:type="dxa"/>
            <w:vAlign w:val="bottom"/>
          </w:tcPr>
          <w:p w14:paraId="1C536BE1" w14:textId="2D4B7E48" w:rsidR="00E62C25" w:rsidRPr="00736D87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ลงทุนเพิ่มระหว่าง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vAlign w:val="bottom"/>
          </w:tcPr>
          <w:p w14:paraId="475E4891" w14:textId="5B2A0C96" w:rsidR="00E62C25" w:rsidRPr="00736D87" w:rsidRDefault="000B5F78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cyan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</w:t>
            </w:r>
            <w:r w:rsidR="0090710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073</w:t>
            </w:r>
            <w:r w:rsidR="0090710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485</w:t>
            </w:r>
            <w:r w:rsidR="0090710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</w:tr>
      <w:tr w:rsidR="00E62C25" w:rsidRPr="00736D87" w14:paraId="4CB884A2" w14:textId="77777777" w:rsidTr="007C5CA5">
        <w:tc>
          <w:tcPr>
            <w:tcW w:w="7978" w:type="dxa"/>
            <w:vAlign w:val="bottom"/>
          </w:tcPr>
          <w:p w14:paraId="73A35376" w14:textId="419800B5" w:rsidR="00E62C25" w:rsidRPr="00736D87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ไถ่ถอนระหว่าง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C5C236" w14:textId="56480499" w:rsidR="00E62C25" w:rsidRPr="00736D87" w:rsidRDefault="0090710D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081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600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E62C25" w:rsidRPr="00736D87" w14:paraId="4B530104" w14:textId="77777777" w:rsidTr="003168B5">
        <w:tc>
          <w:tcPr>
            <w:tcW w:w="7978" w:type="dxa"/>
            <w:vAlign w:val="bottom"/>
          </w:tcPr>
          <w:p w14:paraId="5DC50DB9" w14:textId="1956B330" w:rsidR="00E62C25" w:rsidRPr="00736D87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C47FF" w14:textId="4C7E8F37" w:rsidR="00E62C25" w:rsidRPr="00736D87" w:rsidRDefault="000B5F78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90710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581</w:t>
            </w:r>
            <w:r w:rsidR="0090710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485</w:t>
            </w:r>
            <w:r w:rsidR="0090710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A4D0F2B" w14:textId="77777777" w:rsidR="00F924F3" w:rsidRPr="00736D87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59959AF1" w14:textId="21F5CE18" w:rsidR="00200BD6" w:rsidRPr="00736D87" w:rsidRDefault="001E1D26" w:rsidP="00200BD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ณ วันที่ </w:t>
      </w:r>
      <w:r w:rsidR="000B5F78" w:rsidRPr="000B5F7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D63EB7" w:rsidRPr="00736D8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D63EB7" w:rsidRPr="00736D8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กันยายน 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เงินลงทุนระยะสั้นมีอัตราดอกเบี้ยร้อยละ</w:t>
      </w:r>
      <w:r w:rsidR="00A54445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</w:t>
      </w:r>
      <w:r w:rsidR="0090710D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.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85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ถึงร้อยละ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="0090710D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.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35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ต่อปี (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มีนาคม 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: </w:t>
      </w:r>
      <w:r w:rsidR="008171D1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/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ร้อยละ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0B5F78" w:rsidRPr="000B5F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CF766F" w:rsidRPr="00736D8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B5F78" w:rsidRPr="000B5F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</w:t>
      </w:r>
      <w:r w:rsidR="00200BD6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ถึงร้อยละ</w:t>
      </w:r>
      <w:r w:rsidR="00200BD6" w:rsidRPr="00736D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B5F78" w:rsidRPr="000B5F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CF766F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0B5F78" w:rsidRPr="000B5F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200BD6" w:rsidRPr="00736D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00BD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ต่อปี)</w:t>
      </w:r>
    </w:p>
    <w:p w14:paraId="773BA48A" w14:textId="4C9DB781" w:rsidR="009B262E" w:rsidRPr="00736D87" w:rsidRDefault="0037348D" w:rsidP="00200BD6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445D9" w:rsidRPr="00736D87" w14:paraId="778D74EF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46243EE3" w14:textId="63EDF13C" w:rsidR="00D445D9" w:rsidRPr="00736D87" w:rsidRDefault="00D445D9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550DB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สุทธิ</w:t>
            </w:r>
          </w:p>
        </w:tc>
      </w:tr>
    </w:tbl>
    <w:p w14:paraId="08CBF94D" w14:textId="77777777" w:rsidR="00D445D9" w:rsidRPr="00736D87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1427B7D9" w14:textId="111194E2" w:rsidR="00D445D9" w:rsidRPr="00736D87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รายละเอียดของลูกหนี้การค้าและลูกหนี้</w:t>
      </w:r>
      <w:r w:rsidR="006550DB"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หมุนเวียน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อื่น สุทธิ </w:t>
      </w:r>
      <w:r w:rsidR="001E1D26"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ณ </w:t>
      </w:r>
      <w:r w:rsidR="00D63EB7" w:rsidRPr="00736D8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วันที่ </w:t>
      </w:r>
      <w:r w:rsidR="000B5F78" w:rsidRPr="000B5F7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30</w:t>
      </w:r>
      <w:r w:rsidR="00D63EB7" w:rsidRPr="00736D8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="00D63EB7" w:rsidRPr="00736D8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กันยายน </w:t>
      </w:r>
      <w:r w:rsidR="001E1D26"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2568</w:t>
      </w:r>
      <w:r w:rsidR="001E1D26"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และวันที่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31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มีนาคม </w:t>
      </w:r>
      <w:r w:rsidR="00F33328"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มีดังนี้</w:t>
      </w:r>
    </w:p>
    <w:p w14:paraId="52C4AE23" w14:textId="77777777" w:rsidR="00D445D9" w:rsidRPr="00736D87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399"/>
        <w:gridCol w:w="1584"/>
        <w:gridCol w:w="1584"/>
      </w:tblGrid>
      <w:tr w:rsidR="008619CB" w:rsidRPr="00736D87" w14:paraId="07156EBD" w14:textId="77777777" w:rsidTr="007C5CA5">
        <w:tc>
          <w:tcPr>
            <w:tcW w:w="6399" w:type="dxa"/>
          </w:tcPr>
          <w:p w14:paraId="5E59584B" w14:textId="77777777" w:rsidR="008619CB" w:rsidRPr="00736D87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49D1E73" w14:textId="1DA1A765" w:rsidR="008619CB" w:rsidRPr="00736D87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vAlign w:val="bottom"/>
          </w:tcPr>
          <w:p w14:paraId="3AA5D627" w14:textId="0E0A0FF7" w:rsidR="008619CB" w:rsidRPr="00736D87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D63EB7" w:rsidRPr="00736D87" w14:paraId="3A1077CC" w14:textId="77777777" w:rsidTr="007C5CA5">
        <w:tc>
          <w:tcPr>
            <w:tcW w:w="6399" w:type="dxa"/>
          </w:tcPr>
          <w:p w14:paraId="46909F04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5313C70" w14:textId="19620945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CE86250" w14:textId="64F90963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8619CB" w:rsidRPr="00736D87" w14:paraId="4977410F" w14:textId="77777777" w:rsidTr="007C5CA5">
        <w:tc>
          <w:tcPr>
            <w:tcW w:w="6399" w:type="dxa"/>
          </w:tcPr>
          <w:p w14:paraId="5C45F098" w14:textId="77777777" w:rsidR="008619CB" w:rsidRPr="00736D87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22BF04F" w14:textId="348A7F13" w:rsidR="008619CB" w:rsidRPr="00736D87" w:rsidRDefault="00F33328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6AAEA831" w14:textId="019C5BCF" w:rsidR="008619CB" w:rsidRPr="00736D87" w:rsidRDefault="00F33328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619CB" w:rsidRPr="00736D87" w14:paraId="7E15B13C" w14:textId="77777777" w:rsidTr="007C5CA5">
        <w:tc>
          <w:tcPr>
            <w:tcW w:w="6399" w:type="dxa"/>
          </w:tcPr>
          <w:p w14:paraId="7F07C472" w14:textId="77777777" w:rsidR="008619CB" w:rsidRPr="00736D87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084E1C" w14:textId="77777777" w:rsidR="008619CB" w:rsidRPr="00736D87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A97C63" w14:textId="77777777" w:rsidR="008619CB" w:rsidRPr="00736D87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619CB" w:rsidRPr="00736D87" w14:paraId="47124EBD" w14:textId="77777777" w:rsidTr="007C5CA5">
        <w:tc>
          <w:tcPr>
            <w:tcW w:w="6399" w:type="dxa"/>
          </w:tcPr>
          <w:p w14:paraId="213D51BF" w14:textId="77777777" w:rsidR="008619CB" w:rsidRPr="00736D87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75C51B" w14:textId="77777777" w:rsidR="008619CB" w:rsidRPr="00736D87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1789E7" w14:textId="77777777" w:rsidR="008619CB" w:rsidRPr="00736D87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0242CB" w:rsidRPr="00736D87" w14:paraId="5CB3DFA3" w14:textId="77777777" w:rsidTr="007C5CA5">
        <w:tc>
          <w:tcPr>
            <w:tcW w:w="6399" w:type="dxa"/>
            <w:vAlign w:val="bottom"/>
          </w:tcPr>
          <w:p w14:paraId="2463911D" w14:textId="2165428E" w:rsidR="000242CB" w:rsidRPr="00736D87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vAlign w:val="center"/>
          </w:tcPr>
          <w:p w14:paraId="1AC2C0F5" w14:textId="0F004CE3" w:rsidR="000242CB" w:rsidRPr="00736D87" w:rsidRDefault="000B5F78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4B6B50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851</w:t>
            </w:r>
            <w:r w:rsidR="004B6B50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016</w:t>
            </w:r>
            <w:r w:rsidR="004B6B50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584" w:type="dxa"/>
            <w:vAlign w:val="center"/>
          </w:tcPr>
          <w:p w14:paraId="3C712C0E" w14:textId="1E20F0EC" w:rsidR="000242CB" w:rsidRPr="00736D87" w:rsidRDefault="000B5F78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BC1F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743</w:t>
            </w:r>
            <w:r w:rsidR="00BC1F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840</w:t>
            </w:r>
            <w:r w:rsidR="00BC1F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032</w:t>
            </w:r>
          </w:p>
        </w:tc>
      </w:tr>
      <w:tr w:rsidR="000242CB" w:rsidRPr="00736D87" w14:paraId="7852F9DA" w14:textId="77777777" w:rsidTr="007C5CA5">
        <w:tc>
          <w:tcPr>
            <w:tcW w:w="6399" w:type="dxa"/>
            <w:vAlign w:val="bottom"/>
          </w:tcPr>
          <w:p w14:paraId="7B976626" w14:textId="034DEE51" w:rsidR="000242CB" w:rsidRPr="00736D87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36BC42" w14:textId="12E10CEB" w:rsidR="000242CB" w:rsidRPr="00736D87" w:rsidRDefault="004B6B50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009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654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E124F1" w14:textId="058C3CC0" w:rsidR="000242CB" w:rsidRPr="00736D87" w:rsidRDefault="00BC1F50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009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654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0242CB" w:rsidRPr="00736D87" w14:paraId="3530FAFF" w14:textId="77777777" w:rsidTr="007C5CA5">
        <w:tc>
          <w:tcPr>
            <w:tcW w:w="6399" w:type="dxa"/>
            <w:vAlign w:val="bottom"/>
          </w:tcPr>
          <w:p w14:paraId="22482B44" w14:textId="38C7D696" w:rsidR="000242CB" w:rsidRPr="00736D87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B087F9" w14:textId="45E2F201" w:rsidR="000242CB" w:rsidRPr="00736D87" w:rsidRDefault="000B5F78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849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006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611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5D451C" w14:textId="3527713A" w:rsidR="000242CB" w:rsidRPr="00736D87" w:rsidRDefault="000B5F78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BC1F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741</w:t>
            </w:r>
            <w:r w:rsidR="00BC1F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830</w:t>
            </w:r>
            <w:r w:rsidR="00BC1F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378</w:t>
            </w:r>
          </w:p>
        </w:tc>
      </w:tr>
      <w:tr w:rsidR="000242CB" w:rsidRPr="00736D87" w14:paraId="78BB41C5" w14:textId="77777777" w:rsidTr="007C5CA5">
        <w:tc>
          <w:tcPr>
            <w:tcW w:w="6399" w:type="dxa"/>
            <w:vAlign w:val="bottom"/>
          </w:tcPr>
          <w:p w14:paraId="3319C87A" w14:textId="4C1D6BC0" w:rsidR="000242CB" w:rsidRPr="00736D87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7F2CC0DD" w14:textId="7F50E7FC" w:rsidR="000242CB" w:rsidRPr="00736D87" w:rsidRDefault="000B5F78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121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262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524</w:t>
            </w:r>
          </w:p>
        </w:tc>
        <w:tc>
          <w:tcPr>
            <w:tcW w:w="1584" w:type="dxa"/>
            <w:vAlign w:val="bottom"/>
          </w:tcPr>
          <w:p w14:paraId="72EFE89A" w14:textId="234D3B7E" w:rsidR="000242CB" w:rsidRPr="00736D87" w:rsidRDefault="000B5F78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114</w:t>
            </w:r>
            <w:r w:rsidR="00BC1F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531</w:t>
            </w:r>
            <w:r w:rsidR="00BC1F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0242CB" w:rsidRPr="00736D87" w14:paraId="0F886BEE" w14:textId="77777777" w:rsidTr="007C5CA5">
        <w:tc>
          <w:tcPr>
            <w:tcW w:w="6399" w:type="dxa"/>
            <w:vAlign w:val="bottom"/>
          </w:tcPr>
          <w:p w14:paraId="42D71D13" w14:textId="5BE9D439" w:rsidR="000242CB" w:rsidRPr="00736D87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-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vAlign w:val="bottom"/>
          </w:tcPr>
          <w:p w14:paraId="51833B24" w14:textId="575F9649" w:rsidR="000242CB" w:rsidRPr="00736D87" w:rsidRDefault="000B5F78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844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986</w:t>
            </w:r>
          </w:p>
        </w:tc>
        <w:tc>
          <w:tcPr>
            <w:tcW w:w="1584" w:type="dxa"/>
            <w:vAlign w:val="bottom"/>
          </w:tcPr>
          <w:p w14:paraId="3280BABB" w14:textId="112C7B99" w:rsidR="000242CB" w:rsidRPr="00736D87" w:rsidRDefault="000B5F78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BC1F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759</w:t>
            </w:r>
            <w:r w:rsidR="00BC1F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074</w:t>
            </w:r>
          </w:p>
        </w:tc>
      </w:tr>
      <w:tr w:rsidR="000242CB" w:rsidRPr="00736D87" w14:paraId="5B411C82" w14:textId="77777777" w:rsidTr="007C5CA5">
        <w:tc>
          <w:tcPr>
            <w:tcW w:w="6399" w:type="dxa"/>
            <w:vAlign w:val="bottom"/>
          </w:tcPr>
          <w:p w14:paraId="7FA154AF" w14:textId="16D51A6F" w:rsidR="000242CB" w:rsidRPr="00736D87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6B3ACBDC" w14:textId="76E0D608" w:rsidR="000242CB" w:rsidRPr="00736D87" w:rsidRDefault="000B5F78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516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881</w:t>
            </w:r>
          </w:p>
        </w:tc>
        <w:tc>
          <w:tcPr>
            <w:tcW w:w="1584" w:type="dxa"/>
            <w:vAlign w:val="bottom"/>
          </w:tcPr>
          <w:p w14:paraId="49ABB4BA" w14:textId="573DB128" w:rsidR="000242CB" w:rsidRPr="00736D87" w:rsidRDefault="000B5F78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BC1F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676</w:t>
            </w:r>
            <w:r w:rsidR="00BC1F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895</w:t>
            </w:r>
          </w:p>
        </w:tc>
      </w:tr>
      <w:tr w:rsidR="000242CB" w:rsidRPr="00736D87" w14:paraId="3D6B57DD" w14:textId="77777777" w:rsidTr="007C5CA5">
        <w:tc>
          <w:tcPr>
            <w:tcW w:w="6399" w:type="dxa"/>
            <w:vAlign w:val="bottom"/>
          </w:tcPr>
          <w:p w14:paraId="6BEF985E" w14:textId="77E25477" w:rsidR="000242CB" w:rsidRPr="00736D87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vAlign w:val="bottom"/>
          </w:tcPr>
          <w:p w14:paraId="61B532A0" w14:textId="02567F4A" w:rsidR="000242CB" w:rsidRPr="00736D87" w:rsidRDefault="000B5F78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38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443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327</w:t>
            </w:r>
          </w:p>
        </w:tc>
        <w:tc>
          <w:tcPr>
            <w:tcW w:w="1584" w:type="dxa"/>
            <w:vAlign w:val="bottom"/>
          </w:tcPr>
          <w:p w14:paraId="7F64144A" w14:textId="1C2F0EA4" w:rsidR="000242CB" w:rsidRPr="00736D87" w:rsidRDefault="000B5F78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</w:t>
            </w:r>
            <w:r w:rsidR="00BC1F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670</w:t>
            </w:r>
            <w:r w:rsidR="00BC1F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0242CB" w:rsidRPr="00736D87" w14:paraId="575B58CA" w14:textId="77777777" w:rsidTr="007C5CA5">
        <w:tc>
          <w:tcPr>
            <w:tcW w:w="6399" w:type="dxa"/>
            <w:vAlign w:val="bottom"/>
          </w:tcPr>
          <w:p w14:paraId="5A169239" w14:textId="1E24415E" w:rsidR="000242CB" w:rsidRPr="00736D87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รายได้ค้างรับ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F485DA" w14:textId="549ECEE4" w:rsidR="000242CB" w:rsidRPr="00736D87" w:rsidRDefault="000B5F78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40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882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BFBA4F" w14:textId="496ECD1D" w:rsidR="000242CB" w:rsidRPr="00736D87" w:rsidRDefault="000B5F78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52</w:t>
            </w:r>
            <w:r w:rsidR="00BC1F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351</w:t>
            </w:r>
            <w:r w:rsidR="00BC1F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0242CB" w:rsidRPr="00736D87" w14:paraId="7A54A72A" w14:textId="77777777" w:rsidTr="003168B5">
        <w:tc>
          <w:tcPr>
            <w:tcW w:w="6399" w:type="dxa"/>
            <w:vAlign w:val="bottom"/>
          </w:tcPr>
          <w:p w14:paraId="042585FB" w14:textId="77777777" w:rsidR="000242CB" w:rsidRPr="00736D87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19599" w14:textId="57B536FD" w:rsidR="000242CB" w:rsidRPr="00736D87" w:rsidRDefault="000B5F78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054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956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4D6E4" w14:textId="7A452953" w:rsidR="000242CB" w:rsidRPr="00736D87" w:rsidRDefault="000B5F78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314A62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957</w:t>
            </w:r>
            <w:r w:rsidR="00314A62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819</w:t>
            </w:r>
            <w:r w:rsidR="00314A62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758</w:t>
            </w:r>
          </w:p>
        </w:tc>
      </w:tr>
    </w:tbl>
    <w:p w14:paraId="509074C6" w14:textId="747A64B1" w:rsidR="00160629" w:rsidRPr="00736D87" w:rsidRDefault="00160629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400EF24E" w14:textId="3D9B3404" w:rsidR="001E1D26" w:rsidRPr="00736D87" w:rsidRDefault="001E1D26" w:rsidP="001E1D2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ลูกหนี้การค้า </w:t>
      </w:r>
      <w:r w:rsidR="00D63EB7" w:rsidRPr="00736D8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ณ วันที่ </w:t>
      </w:r>
      <w:r w:rsidR="000B5F78" w:rsidRPr="000B5F7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D63EB7" w:rsidRPr="00736D8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D63EB7" w:rsidRPr="00736D8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กันยายน 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และวันที่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มีนาคม พ.ศ.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14:paraId="50BBE698" w14:textId="77777777" w:rsidR="0032706B" w:rsidRPr="00736D87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C4097A" w:rsidRPr="00736D87" w14:paraId="2171FA82" w14:textId="77777777" w:rsidTr="007C5CA5">
        <w:tc>
          <w:tcPr>
            <w:tcW w:w="3240" w:type="dxa"/>
            <w:vAlign w:val="bottom"/>
          </w:tcPr>
          <w:p w14:paraId="538A2D69" w14:textId="77777777" w:rsidR="00C4097A" w:rsidRPr="00736D87" w:rsidRDefault="00C4097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6FCE6F7" w14:textId="77777777" w:rsidR="00C4097A" w:rsidRPr="00736D87" w:rsidRDefault="00C05B12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="00CC1BB2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F35790E" w14:textId="77777777" w:rsidR="00C4097A" w:rsidRPr="00736D87" w:rsidRDefault="00C05B12" w:rsidP="002463E9">
            <w:pPr>
              <w:spacing w:before="10" w:after="10"/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="00A74E9E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-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8619CB" w:rsidRPr="00736D87" w14:paraId="12A14492" w14:textId="77777777" w:rsidTr="007C5CA5">
        <w:tc>
          <w:tcPr>
            <w:tcW w:w="3240" w:type="dxa"/>
            <w:vAlign w:val="bottom"/>
          </w:tcPr>
          <w:p w14:paraId="2CA420B3" w14:textId="77777777" w:rsidR="008619CB" w:rsidRPr="00736D87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8733D7" w14:textId="29E75E7A" w:rsidR="008619CB" w:rsidRPr="00736D87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DC9D83" w14:textId="2C204829" w:rsidR="008619CB" w:rsidRPr="00736D87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93A5B2" w14:textId="2C96D496" w:rsidR="008619CB" w:rsidRPr="00736D87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488849" w14:textId="316644C7" w:rsidR="008619CB" w:rsidRPr="00736D87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D63EB7" w:rsidRPr="00736D87" w14:paraId="7E4BF27E" w14:textId="77777777" w:rsidTr="007C5CA5">
        <w:tc>
          <w:tcPr>
            <w:tcW w:w="3240" w:type="dxa"/>
            <w:vAlign w:val="bottom"/>
          </w:tcPr>
          <w:p w14:paraId="605FB5D6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2CFAC35" w14:textId="5DACE513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040E4274" w14:textId="529AF05D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217FD69" w14:textId="3FF6197B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D61717F" w14:textId="2BC5595E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D63EB7" w:rsidRPr="00736D87" w14:paraId="55C69E93" w14:textId="77777777" w:rsidTr="007C5CA5">
        <w:tc>
          <w:tcPr>
            <w:tcW w:w="3240" w:type="dxa"/>
            <w:vAlign w:val="bottom"/>
          </w:tcPr>
          <w:p w14:paraId="4FD045D1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4134649" w14:textId="2F102120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27C0C73" w14:textId="083AD5DB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1BF67EE2" w14:textId="0F069F14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5A6E552E" w14:textId="17C46A55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63EB7" w:rsidRPr="00736D87" w14:paraId="6E0E6B01" w14:textId="77777777" w:rsidTr="007C5CA5">
        <w:tc>
          <w:tcPr>
            <w:tcW w:w="3240" w:type="dxa"/>
            <w:vAlign w:val="bottom"/>
          </w:tcPr>
          <w:p w14:paraId="3FBE5793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328B02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0B6EB8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A35C04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0DD0C2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63EB7" w:rsidRPr="00736D87" w14:paraId="493B6FD8" w14:textId="77777777" w:rsidTr="007C5CA5">
        <w:tc>
          <w:tcPr>
            <w:tcW w:w="3240" w:type="dxa"/>
            <w:vAlign w:val="bottom"/>
          </w:tcPr>
          <w:p w14:paraId="3A2BFEF9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E168CE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7E7237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F0777C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2478CF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D63EB7" w:rsidRPr="00736D87" w14:paraId="4BC3B965" w14:textId="77777777" w:rsidTr="007C5CA5">
        <w:tc>
          <w:tcPr>
            <w:tcW w:w="3240" w:type="dxa"/>
            <w:vAlign w:val="bottom"/>
          </w:tcPr>
          <w:p w14:paraId="083E98B9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vAlign w:val="bottom"/>
          </w:tcPr>
          <w:p w14:paraId="6475B038" w14:textId="745C0D4F" w:rsidR="00D63EB7" w:rsidRPr="00736D87" w:rsidRDefault="000B5F78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850B1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799</w:t>
            </w:r>
            <w:r w:rsidR="00850B1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640</w:t>
            </w:r>
            <w:r w:rsidR="00850B1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504</w:t>
            </w:r>
          </w:p>
        </w:tc>
        <w:tc>
          <w:tcPr>
            <w:tcW w:w="1584" w:type="dxa"/>
            <w:vAlign w:val="bottom"/>
          </w:tcPr>
          <w:p w14:paraId="11F64B55" w14:textId="2590DCD8" w:rsidR="00D63EB7" w:rsidRPr="00736D87" w:rsidRDefault="000B5F78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697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487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018</w:t>
            </w:r>
          </w:p>
        </w:tc>
        <w:tc>
          <w:tcPr>
            <w:tcW w:w="1584" w:type="dxa"/>
            <w:vAlign w:val="bottom"/>
          </w:tcPr>
          <w:p w14:paraId="30B4C071" w14:textId="68A4C3DA" w:rsidR="00D63EB7" w:rsidRPr="00736D87" w:rsidRDefault="000B5F78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118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969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518</w:t>
            </w:r>
          </w:p>
        </w:tc>
        <w:tc>
          <w:tcPr>
            <w:tcW w:w="1584" w:type="dxa"/>
            <w:vAlign w:val="bottom"/>
          </w:tcPr>
          <w:p w14:paraId="21476A3F" w14:textId="083924F8" w:rsidR="00D63EB7" w:rsidRPr="00736D87" w:rsidRDefault="000B5F78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108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672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689</w:t>
            </w:r>
          </w:p>
        </w:tc>
      </w:tr>
      <w:tr w:rsidR="00D63EB7" w:rsidRPr="00736D87" w14:paraId="32045E82" w14:textId="77777777" w:rsidTr="007C5CA5">
        <w:tc>
          <w:tcPr>
            <w:tcW w:w="3240" w:type="dxa"/>
            <w:vAlign w:val="bottom"/>
          </w:tcPr>
          <w:p w14:paraId="2EAC2E9C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84" w:type="dxa"/>
            <w:vAlign w:val="bottom"/>
          </w:tcPr>
          <w:p w14:paraId="1E84E520" w14:textId="4019638E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6B56B6EB" w14:textId="72BFB897" w:rsidR="00D63EB7" w:rsidRPr="00736D87" w:rsidRDefault="00D63EB7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78B43B58" w14:textId="3FF3458B" w:rsidR="00D63EB7" w:rsidRPr="00736D87" w:rsidRDefault="00D63EB7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3555A76A" w14:textId="5CD05900" w:rsidR="00D63EB7" w:rsidRPr="00736D87" w:rsidRDefault="00D63EB7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D63EB7" w:rsidRPr="00736D87" w14:paraId="07322DEB" w14:textId="77777777" w:rsidTr="007C5CA5">
        <w:tc>
          <w:tcPr>
            <w:tcW w:w="3240" w:type="dxa"/>
            <w:vAlign w:val="bottom"/>
          </w:tcPr>
          <w:p w14:paraId="6CAA6243" w14:textId="698B01AF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5F8897A7" w14:textId="0C7EFDD0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42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600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683</w:t>
            </w:r>
          </w:p>
        </w:tc>
        <w:tc>
          <w:tcPr>
            <w:tcW w:w="1584" w:type="dxa"/>
            <w:vAlign w:val="bottom"/>
          </w:tcPr>
          <w:p w14:paraId="162ED07D" w14:textId="4E57132B" w:rsidR="00D63EB7" w:rsidRPr="00736D87" w:rsidRDefault="000B5F78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46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348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162</w:t>
            </w:r>
          </w:p>
        </w:tc>
        <w:tc>
          <w:tcPr>
            <w:tcW w:w="1584" w:type="dxa"/>
            <w:vAlign w:val="bottom"/>
          </w:tcPr>
          <w:p w14:paraId="1D0117B1" w14:textId="63D29BF5" w:rsidR="00D63EB7" w:rsidRPr="00736D87" w:rsidRDefault="000B5F78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293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006</w:t>
            </w:r>
          </w:p>
        </w:tc>
        <w:tc>
          <w:tcPr>
            <w:tcW w:w="1584" w:type="dxa"/>
            <w:vAlign w:val="bottom"/>
          </w:tcPr>
          <w:p w14:paraId="4DF69154" w14:textId="5E5E1955" w:rsidR="00D63EB7" w:rsidRPr="00736D87" w:rsidRDefault="000B5F78" w:rsidP="00D63EB7">
            <w:pPr>
              <w:pStyle w:val="BlockText"/>
              <w:spacing w:before="10" w:after="10"/>
              <w:ind w:left="0"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795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466</w:t>
            </w:r>
          </w:p>
        </w:tc>
      </w:tr>
      <w:tr w:rsidR="00D63EB7" w:rsidRPr="00736D87" w14:paraId="1CC2B845" w14:textId="77777777" w:rsidTr="007C5CA5">
        <w:tc>
          <w:tcPr>
            <w:tcW w:w="3240" w:type="dxa"/>
            <w:vAlign w:val="bottom"/>
          </w:tcPr>
          <w:p w14:paraId="2B184127" w14:textId="2AAFB4C3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5C883228" w14:textId="76E36574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362</w:t>
            </w:r>
            <w:r w:rsidR="00316633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339</w:t>
            </w:r>
          </w:p>
        </w:tc>
        <w:tc>
          <w:tcPr>
            <w:tcW w:w="1584" w:type="dxa"/>
            <w:vAlign w:val="bottom"/>
          </w:tcPr>
          <w:p w14:paraId="6FF92330" w14:textId="49650AFC" w:rsidR="00D63EB7" w:rsidRPr="00736D87" w:rsidRDefault="000B5F78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852</w:t>
            </w:r>
          </w:p>
        </w:tc>
        <w:tc>
          <w:tcPr>
            <w:tcW w:w="1584" w:type="dxa"/>
            <w:vAlign w:val="bottom"/>
          </w:tcPr>
          <w:p w14:paraId="43C7CF8A" w14:textId="72752C15" w:rsidR="00D63EB7" w:rsidRPr="00736D87" w:rsidRDefault="004B6B50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6371B893" w14:textId="2FFB359C" w:rsidR="00D63EB7" w:rsidRPr="00736D87" w:rsidRDefault="000B5F78" w:rsidP="00D63EB7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63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270</w:t>
            </w:r>
          </w:p>
        </w:tc>
      </w:tr>
      <w:tr w:rsidR="00D63EB7" w:rsidRPr="00736D87" w14:paraId="04CB070F" w14:textId="77777777" w:rsidTr="007C5CA5">
        <w:tc>
          <w:tcPr>
            <w:tcW w:w="3240" w:type="dxa"/>
            <w:vAlign w:val="bottom"/>
          </w:tcPr>
          <w:p w14:paraId="7523F2E0" w14:textId="3F2EC508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7F2963F9" w14:textId="0A7DA34E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</w:t>
            </w:r>
            <w:r w:rsidR="00850B1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412</w:t>
            </w:r>
            <w:r w:rsidR="00850B1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739</w:t>
            </w:r>
          </w:p>
        </w:tc>
        <w:tc>
          <w:tcPr>
            <w:tcW w:w="1584" w:type="dxa"/>
            <w:vAlign w:val="bottom"/>
          </w:tcPr>
          <w:p w14:paraId="71ED372C" w14:textId="67097E97" w:rsidR="00D63EB7" w:rsidRPr="00736D87" w:rsidRDefault="00D63EB7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346A8C98" w14:textId="14291565" w:rsidR="00D63EB7" w:rsidRPr="00736D87" w:rsidRDefault="004B6B50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76A07590" w14:textId="2B076022" w:rsidR="00D63EB7" w:rsidRPr="00736D87" w:rsidRDefault="00D63EB7" w:rsidP="00D63EB7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D63EB7" w:rsidRPr="00736D87" w14:paraId="4F77AA8B" w14:textId="77777777" w:rsidTr="007C5CA5">
        <w:tc>
          <w:tcPr>
            <w:tcW w:w="3240" w:type="dxa"/>
            <w:vAlign w:val="bottom"/>
          </w:tcPr>
          <w:p w14:paraId="7BDA73BB" w14:textId="0053F04A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96D05D" w14:textId="58370001" w:rsidR="00D63EB7" w:rsidRPr="00736D87" w:rsidRDefault="004B6B50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C423F9" w14:textId="724A64BB" w:rsidR="00D63EB7" w:rsidRPr="00736D87" w:rsidRDefault="00D63EB7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A4FD66" w14:textId="07268F99" w:rsidR="00D63EB7" w:rsidRPr="00736D87" w:rsidRDefault="004B6B50" w:rsidP="00D63EB7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99E1C8" w14:textId="7474F607" w:rsidR="00D63EB7" w:rsidRPr="00736D87" w:rsidRDefault="00D63EB7" w:rsidP="00D63EB7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D63EB7" w:rsidRPr="00736D87" w14:paraId="64553368" w14:textId="77777777" w:rsidTr="003168B5">
        <w:tc>
          <w:tcPr>
            <w:tcW w:w="3240" w:type="dxa"/>
            <w:vAlign w:val="bottom"/>
          </w:tcPr>
          <w:p w14:paraId="3CD67E1F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14D1F" w14:textId="26D8B9D3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851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016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85A48" w14:textId="1B571223" w:rsidR="00D63EB7" w:rsidRPr="00736D87" w:rsidRDefault="000B5F78" w:rsidP="00D63EB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743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840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C4298" w14:textId="5F72E280" w:rsidR="00D63EB7" w:rsidRPr="00736D87" w:rsidRDefault="000B5F78" w:rsidP="00D63EB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121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262</w:t>
            </w:r>
            <w:r w:rsidR="004B6B5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36ACE" w14:textId="4A60A45C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114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531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425</w:t>
            </w:r>
          </w:p>
        </w:tc>
      </w:tr>
    </w:tbl>
    <w:p w14:paraId="68E1E7E4" w14:textId="3D8A04A6" w:rsidR="00160629" w:rsidRPr="00736D87" w:rsidRDefault="00160629" w:rsidP="002657BF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63C5" w:rsidRPr="00736D87" w14:paraId="3730F93E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35B33625" w14:textId="4C484624" w:rsidR="009263C5" w:rsidRPr="00736D87" w:rsidRDefault="00D27266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9263C5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263C5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D68428" w14:textId="77777777" w:rsidR="00E074E1" w:rsidRPr="00736D87" w:rsidRDefault="00E074E1" w:rsidP="002657B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C98DB0E" w14:textId="519DF2B2" w:rsidR="00907AFC" w:rsidRPr="00736D87" w:rsidRDefault="00907AFC" w:rsidP="008C69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 w:rsidRPr="00736D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C69CA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สแตนเลย์ อีเล็กทริค ซึ่งตั้งอยู่ในประเทศญี่ปุ่น</w:t>
      </w:r>
      <w:r w:rsidR="00117F0F" w:rsidRPr="00736D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03B21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โดยถือหุ้น</w:t>
      </w:r>
      <w:r w:rsidR="0006126A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ทางอ้อม</w:t>
      </w:r>
      <w:r w:rsidR="00003B21" w:rsidRPr="00736D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ในบริษัท</w:t>
      </w:r>
      <w:r w:rsidR="00003B21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คิดเป็นสัดส่วนร้อยละ </w:t>
      </w:r>
      <w:r w:rsidR="000B5F78" w:rsidRPr="000B5F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="00A0690D" w:rsidRPr="00736D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B5F78" w:rsidRPr="000B5F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="00447155" w:rsidRPr="00736D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03B21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และกลุ่มผู้ถือหุ้นบุคคลซึ่งเป็นผู้บริหารของบริษัท โดยถือหุ้น</w:t>
      </w:r>
      <w:r w:rsidR="00DD42B1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="00403767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บริษัทคิดเป็นสัดส่วนร้อยละ </w:t>
      </w:r>
      <w:r w:rsidR="000B5F78" w:rsidRPr="000B5F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02248F" w:rsidRPr="00736D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B5F78" w:rsidRPr="000B5F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59</w:t>
      </w:r>
      <w:r w:rsidR="00DD42B1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723BD" w:rsidRPr="00736D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DD42B1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 อีเล็กทริค จำกัด และ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กิจการที่เกี่ยวข้องกัน</w:t>
      </w:r>
    </w:p>
    <w:p w14:paraId="0F1890EA" w14:textId="3CE6C7FF" w:rsidR="00BB3A10" w:rsidRPr="00736D87" w:rsidRDefault="00BB3A10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7C18FB" w14:textId="62489BDD" w:rsidR="00BB3A10" w:rsidRPr="00736D87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FD722F5" w14:textId="40D09525" w:rsidR="00C65F34" w:rsidRPr="00736D87" w:rsidRDefault="00C65F34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7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9F087E" w:rsidRPr="00864311" w14:paraId="33A4B4E8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8500C" w14:textId="00387B7C" w:rsidR="009F087E" w:rsidRPr="00864311" w:rsidRDefault="009F087E" w:rsidP="00E30A7B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สำหรับ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รอบระยะเวลาหกเดือน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3CE41" w14:textId="1E8E9AC6" w:rsidR="009F087E" w:rsidRPr="00864311" w:rsidRDefault="009F087E" w:rsidP="00E30A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C563A" w14:textId="0F500BD6" w:rsidR="009F087E" w:rsidRPr="00864311" w:rsidRDefault="009F087E" w:rsidP="00E30A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F087E" w:rsidRPr="00864311" w14:paraId="1691747A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CE6D8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0E001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E8A04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F087E" w:rsidRPr="00864311" w14:paraId="1FEFE24F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2890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6F7A7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E78540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9F087E" w:rsidRPr="00864311" w14:paraId="45FF1559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9C67E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bookmarkStart w:id="3" w:name="OLE_LINK2"/>
            <w:bookmarkStart w:id="4" w:name="OLE_LINK6"/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0A8C9" w14:textId="17FB14C9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157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784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1F21" w14:textId="4901B65B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204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617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208</w:t>
            </w:r>
          </w:p>
        </w:tc>
      </w:tr>
      <w:tr w:rsidR="009F087E" w:rsidRPr="00864311" w14:paraId="49AFE6E1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2C16F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3B1D1" w14:textId="7278FB0A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51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594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96762" w14:textId="0BB70F04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46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821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729</w:t>
            </w:r>
          </w:p>
        </w:tc>
      </w:tr>
      <w:tr w:rsidR="009F087E" w:rsidRPr="00864311" w14:paraId="433C102A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91C21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0863" w14:textId="3F20F52B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33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561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3951C" w14:textId="6F2853BE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42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599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334</w:t>
            </w:r>
          </w:p>
        </w:tc>
      </w:tr>
      <w:tr w:rsidR="009F087E" w:rsidRPr="00864311" w14:paraId="2C8D5E16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4EF8D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6DB53" w14:textId="1A37C0F4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79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713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8D697" w14:textId="4272277E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63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321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025</w:t>
            </w:r>
          </w:p>
        </w:tc>
      </w:tr>
      <w:tr w:rsidR="009F087E" w:rsidRPr="00864311" w14:paraId="62CBA38D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35F4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A5A1D0" w14:textId="4ED9136D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322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653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3D9009" w14:textId="359F1D3A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357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359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296</w:t>
            </w:r>
          </w:p>
        </w:tc>
      </w:tr>
      <w:tr w:rsidR="009F087E" w:rsidRPr="00864311" w14:paraId="71C6E354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E42D9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674485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BC52F2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F087E" w:rsidRPr="00864311" w14:paraId="62CDD141" w14:textId="77777777" w:rsidTr="00E30A7B">
        <w:trPr>
          <w:trHeight w:val="331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106A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E98EF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DEE5A" w14:textId="77777777" w:rsidR="009F087E" w:rsidRPr="00DF4A1E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bookmarkEnd w:id="3"/>
      <w:tr w:rsidR="009F087E" w:rsidRPr="00864311" w14:paraId="66D869CA" w14:textId="77777777" w:rsidTr="00E30A7B">
        <w:trPr>
          <w:trHeight w:val="331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8D4C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6588D" w14:textId="005FECE5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855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FFF0C" w14:textId="018F619D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165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677</w:t>
            </w:r>
          </w:p>
        </w:tc>
      </w:tr>
      <w:tr w:rsidR="009F087E" w:rsidRPr="00864311" w14:paraId="67898BD8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F62F2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39B5B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BC9CD" w14:textId="333836BC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56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612</w:t>
            </w:r>
          </w:p>
        </w:tc>
      </w:tr>
      <w:tr w:rsidR="009F087E" w:rsidRPr="00864311" w14:paraId="1F694F8E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DD86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D216A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7C123" w14:textId="2653B250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820</w:t>
            </w:r>
          </w:p>
        </w:tc>
      </w:tr>
      <w:tr w:rsidR="009F087E" w:rsidRPr="00864311" w14:paraId="5E8916AB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DCD62" w14:textId="77777777" w:rsidR="009F087E" w:rsidRPr="00864311" w:rsidRDefault="009F087E" w:rsidP="00E30A7B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5CF76D" w14:textId="51E93D4C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green"/>
                <w:cs/>
                <w:lang w:eastAsia="th-TH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  <w:r w:rsidR="009F087E" w:rsidRPr="004B6B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8CEDBB" w14:textId="585474A5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235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109</w:t>
            </w:r>
          </w:p>
        </w:tc>
      </w:tr>
      <w:tr w:rsidR="009F087E" w:rsidRPr="00864311" w14:paraId="4AAEBE93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78200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8318B7" w14:textId="77777777" w:rsidR="009F087E" w:rsidRPr="00864311" w:rsidRDefault="009F087E" w:rsidP="00E30A7B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7C85F" w14:textId="77777777" w:rsidR="009F087E" w:rsidRPr="00864311" w:rsidRDefault="009F087E" w:rsidP="00E30A7B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F087E" w:rsidRPr="00864311" w14:paraId="63B67248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F3FB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9B137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033F7" w14:textId="77777777" w:rsidR="009F087E" w:rsidRPr="00DF4A1E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9F087E" w:rsidRPr="00864311" w14:paraId="3985BCE7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B0F31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2BF3C" w14:textId="05417A41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193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590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F6B57" w14:textId="134C029F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122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265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803</w:t>
            </w:r>
          </w:p>
        </w:tc>
      </w:tr>
      <w:tr w:rsidR="009F087E" w:rsidRPr="00864311" w14:paraId="3485AA77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AAA8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BC679" w14:textId="27A8FA85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480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E8D3" w14:textId="426732D3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659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171</w:t>
            </w:r>
          </w:p>
        </w:tc>
      </w:tr>
      <w:tr w:rsidR="009F087E" w:rsidRPr="00864311" w14:paraId="5401D114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95979" w14:textId="08E2B49B" w:rsidR="009F087E" w:rsidRPr="00864311" w:rsidRDefault="009F087E" w:rsidP="00E30A7B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bookmarkStart w:id="5" w:name="OLE_LINK3"/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A19F3" w14:textId="3E06FD71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419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934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25273" w14:textId="0024476F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202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755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869</w:t>
            </w:r>
          </w:p>
        </w:tc>
      </w:tr>
      <w:tr w:rsidR="009F087E" w:rsidRPr="00864311" w14:paraId="03B13B1C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EDB28" w14:textId="77777777" w:rsidR="009F087E" w:rsidRPr="00864311" w:rsidRDefault="009F087E" w:rsidP="00E30A7B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A8725" w14:textId="2EE4D84D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618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005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F425A" w14:textId="7C38CEC7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329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680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843</w:t>
            </w:r>
          </w:p>
        </w:tc>
      </w:tr>
      <w:tr w:rsidR="009F087E" w:rsidRPr="00864311" w14:paraId="416D9203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54E6E" w14:textId="77777777" w:rsidR="009F087E" w:rsidRPr="00864311" w:rsidRDefault="009F087E" w:rsidP="00E30A7B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EA0B6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3C4A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F087E" w:rsidRPr="00864311" w14:paraId="3B5A4868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76099" w14:textId="77777777" w:rsidR="009F087E" w:rsidRPr="00864311" w:rsidRDefault="009F087E" w:rsidP="00E30A7B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18974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2DFA3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F087E" w:rsidRPr="00864311" w14:paraId="6FC3E402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8F9B" w14:textId="77777777" w:rsidR="009F087E" w:rsidRPr="00864311" w:rsidRDefault="009F087E" w:rsidP="00E30A7B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9EE46" w14:textId="7ED35A0E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186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6B969" w14:textId="701B0E26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219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477</w:t>
            </w:r>
          </w:p>
        </w:tc>
      </w:tr>
      <w:tr w:rsidR="009F087E" w:rsidRPr="00864311" w14:paraId="3AC421C5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0C19" w14:textId="77777777" w:rsidR="009F087E" w:rsidRPr="00864311" w:rsidRDefault="009F087E" w:rsidP="00E30A7B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500029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30002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F087E" w:rsidRPr="00864311" w14:paraId="10664A77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062A1" w14:textId="77777777" w:rsidR="009F087E" w:rsidRPr="00864311" w:rsidRDefault="009F087E" w:rsidP="00E30A7B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ซื้อ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สินค้า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468B8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3774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F087E" w:rsidRPr="00864311" w14:paraId="476D3AC2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36B4E" w14:textId="77777777" w:rsidR="009F087E" w:rsidRPr="00864311" w:rsidRDefault="009F087E" w:rsidP="00E30A7B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87265" w14:textId="49260011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265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392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C9451C" w14:textId="33F90324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417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961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857</w:t>
            </w:r>
          </w:p>
        </w:tc>
      </w:tr>
      <w:tr w:rsidR="009F087E" w:rsidRPr="00864311" w14:paraId="086330A4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FA6B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AC1D3" w14:textId="061E484F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186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059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A8529" w14:textId="792031BD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202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813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159</w:t>
            </w:r>
          </w:p>
        </w:tc>
      </w:tr>
      <w:tr w:rsidR="009F087E" w:rsidRPr="00864311" w14:paraId="253FE90D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DC6A3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A4ADC" w14:textId="0976EB89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15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048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A6A620" w14:textId="296EC0B2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19</w:t>
            </w:r>
            <w:r w:rsidR="009F087E" w:rsidRPr="00C32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236</w:t>
            </w:r>
            <w:r w:rsidR="009F087E" w:rsidRPr="00C32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239</w:t>
            </w:r>
          </w:p>
        </w:tc>
      </w:tr>
      <w:tr w:rsidR="009F087E" w:rsidRPr="00864311" w14:paraId="7D8A038E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C5FE2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571181" w14:textId="099571A5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466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501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768BD" w14:textId="318916D1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9F087E" w:rsidRPr="00C32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640</w:t>
            </w:r>
            <w:r w:rsidR="009F087E" w:rsidRPr="00C32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011</w:t>
            </w:r>
            <w:r w:rsidR="009F087E" w:rsidRPr="00C326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tr w:rsidR="009F087E" w:rsidRPr="00864311" w14:paraId="11E3EE42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76A2E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712979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0DABA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green"/>
                <w:lang w:val="en-GB"/>
              </w:rPr>
            </w:pPr>
          </w:p>
        </w:tc>
      </w:tr>
      <w:tr w:rsidR="009F087E" w:rsidRPr="00864311" w14:paraId="64A19650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27E6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F9F29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9C46F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F087E" w:rsidRPr="00864311" w14:paraId="71B3C8AE" w14:textId="77777777" w:rsidTr="00E30A7B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598D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82B92" w14:textId="612BBF02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232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190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C6677" w14:textId="21A2A37A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241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720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488</w:t>
            </w:r>
          </w:p>
        </w:tc>
      </w:tr>
    </w:tbl>
    <w:bookmarkEnd w:id="4"/>
    <w:bookmarkEnd w:id="5"/>
    <w:p w14:paraId="7783A16C" w14:textId="458BBE9D" w:rsidR="0046026E" w:rsidRDefault="009F087E" w:rsidP="0046026E">
      <w:pPr>
        <w:spacing w:before="8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 xml:space="preserve">* </w:t>
      </w:r>
      <w:r w:rsidR="001D08EF" w:rsidRPr="001D08E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รายได้เงินปันผลจากบริษัทร่วมเป็นรายการแสดงสำหรับข้อมูลทางการเงินเฉพาะกิจการเท่านั้น</w:t>
      </w:r>
    </w:p>
    <w:p w14:paraId="60F59A0E" w14:textId="468494DA" w:rsidR="009F087E" w:rsidRDefault="0046026E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974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9F087E" w:rsidRPr="00864311" w14:paraId="1E57EF03" w14:textId="77777777" w:rsidTr="00E30A7B">
        <w:tc>
          <w:tcPr>
            <w:tcW w:w="6869" w:type="dxa"/>
            <w:vAlign w:val="bottom"/>
          </w:tcPr>
          <w:p w14:paraId="7E1B92BD" w14:textId="7B911634" w:rsidR="009F087E" w:rsidRPr="00864311" w:rsidRDefault="009F087E" w:rsidP="00E30A7B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สำหรับ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รอบระยะเวลาหกเดือน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C3269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2D95214" w14:textId="0BEE475B" w:rsidR="009F087E" w:rsidRPr="00864311" w:rsidRDefault="009F087E" w:rsidP="00E30A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2E6EA7" w14:textId="2BED223B" w:rsidR="009F087E" w:rsidRPr="00864311" w:rsidRDefault="009F087E" w:rsidP="00E30A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F087E" w:rsidRPr="00864311" w14:paraId="6A9004E4" w14:textId="77777777" w:rsidTr="00E30A7B">
        <w:tc>
          <w:tcPr>
            <w:tcW w:w="6869" w:type="dxa"/>
            <w:vAlign w:val="bottom"/>
          </w:tcPr>
          <w:p w14:paraId="2E79179D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68BAD7C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78B6AE0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F087E" w:rsidRPr="00864311" w14:paraId="212FF234" w14:textId="77777777" w:rsidTr="00E30A7B">
        <w:tc>
          <w:tcPr>
            <w:tcW w:w="6869" w:type="dxa"/>
            <w:vAlign w:val="bottom"/>
          </w:tcPr>
          <w:p w14:paraId="32187FC9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0EB1D81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6D7D5C1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9F087E" w:rsidRPr="00864311" w14:paraId="16800421" w14:textId="77777777" w:rsidTr="00E30A7B">
        <w:tc>
          <w:tcPr>
            <w:tcW w:w="6869" w:type="dxa"/>
            <w:vAlign w:val="bottom"/>
          </w:tcPr>
          <w:p w14:paraId="476B8B5C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440" w:type="dxa"/>
            <w:vAlign w:val="bottom"/>
          </w:tcPr>
          <w:p w14:paraId="03CE136E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13CC0F9F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9F087E" w:rsidRPr="00864311" w14:paraId="058D3236" w14:textId="77777777" w:rsidTr="00E30A7B">
        <w:tc>
          <w:tcPr>
            <w:tcW w:w="6869" w:type="dxa"/>
            <w:vAlign w:val="bottom"/>
          </w:tcPr>
          <w:p w14:paraId="482B36C3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bookmarkStart w:id="6" w:name="OLE_LINK7"/>
            <w:bookmarkStart w:id="7" w:name="OLE_LINK4"/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vAlign w:val="bottom"/>
          </w:tcPr>
          <w:p w14:paraId="3CE0A956" w14:textId="0A4E4F84" w:rsidR="009F087E" w:rsidRPr="00B57C40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26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976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491</w:t>
            </w:r>
          </w:p>
        </w:tc>
        <w:tc>
          <w:tcPr>
            <w:tcW w:w="1440" w:type="dxa"/>
            <w:vAlign w:val="bottom"/>
          </w:tcPr>
          <w:p w14:paraId="11CD218F" w14:textId="212341D3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841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887</w:t>
            </w:r>
          </w:p>
        </w:tc>
      </w:tr>
      <w:tr w:rsidR="009F087E" w:rsidRPr="00864311" w14:paraId="01C61A1B" w14:textId="77777777" w:rsidTr="00E30A7B">
        <w:tc>
          <w:tcPr>
            <w:tcW w:w="6869" w:type="dxa"/>
            <w:vAlign w:val="bottom"/>
          </w:tcPr>
          <w:p w14:paraId="14CBEB21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vAlign w:val="bottom"/>
          </w:tcPr>
          <w:p w14:paraId="6E081C97" w14:textId="25C4A4D4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440" w:type="dxa"/>
            <w:vAlign w:val="bottom"/>
          </w:tcPr>
          <w:p w14:paraId="483DB142" w14:textId="1BCB7697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097</w:t>
            </w:r>
          </w:p>
        </w:tc>
      </w:tr>
      <w:tr w:rsidR="009F087E" w:rsidRPr="00864311" w14:paraId="679B51F9" w14:textId="77777777" w:rsidTr="00E30A7B">
        <w:tc>
          <w:tcPr>
            <w:tcW w:w="6869" w:type="dxa"/>
            <w:vAlign w:val="bottom"/>
          </w:tcPr>
          <w:p w14:paraId="27E42B38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5AB9AB" w14:textId="4A446188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1BA0C" w14:textId="65BA24EA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433</w:t>
            </w:r>
          </w:p>
        </w:tc>
      </w:tr>
      <w:tr w:rsidR="009F087E" w:rsidRPr="00864311" w14:paraId="7CF76C78" w14:textId="77777777" w:rsidTr="00E30A7B">
        <w:tc>
          <w:tcPr>
            <w:tcW w:w="6869" w:type="dxa"/>
            <w:vAlign w:val="bottom"/>
          </w:tcPr>
          <w:p w14:paraId="4CA4A1C9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F7E2C" w14:textId="0E74635B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27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071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85C3D" w14:textId="1FC7C5B2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927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417</w:t>
            </w:r>
          </w:p>
        </w:tc>
      </w:tr>
      <w:tr w:rsidR="009F087E" w:rsidRPr="00864311" w14:paraId="3AFA05C4" w14:textId="77777777" w:rsidTr="00E30A7B">
        <w:tc>
          <w:tcPr>
            <w:tcW w:w="6869" w:type="dxa"/>
            <w:vAlign w:val="bottom"/>
          </w:tcPr>
          <w:p w14:paraId="3B092F68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6C6D57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green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B8429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green"/>
                <w:lang w:eastAsia="ja-JP"/>
              </w:rPr>
            </w:pPr>
          </w:p>
        </w:tc>
      </w:tr>
      <w:tr w:rsidR="009F087E" w:rsidRPr="00864311" w14:paraId="4022CDE8" w14:textId="77777777" w:rsidTr="00E30A7B">
        <w:tc>
          <w:tcPr>
            <w:tcW w:w="6869" w:type="dxa"/>
            <w:vAlign w:val="bottom"/>
          </w:tcPr>
          <w:p w14:paraId="24BC071F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ค่าวิชาการด้านเทคนิค</w:t>
            </w:r>
          </w:p>
        </w:tc>
        <w:tc>
          <w:tcPr>
            <w:tcW w:w="1440" w:type="dxa"/>
            <w:vAlign w:val="bottom"/>
          </w:tcPr>
          <w:p w14:paraId="5C69FEB6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vAlign w:val="bottom"/>
          </w:tcPr>
          <w:p w14:paraId="695D6CC6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9F087E" w:rsidRPr="00864311" w14:paraId="3D930D4F" w14:textId="77777777" w:rsidTr="00E30A7B">
        <w:tc>
          <w:tcPr>
            <w:tcW w:w="6869" w:type="dxa"/>
            <w:vAlign w:val="bottom"/>
          </w:tcPr>
          <w:p w14:paraId="12421F4A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B723D7" w14:textId="11239A5E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877</w:t>
            </w:r>
            <w:r w:rsidR="009F087E" w:rsidRPr="00B57C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E6AD4C" w14:textId="249F3471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996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967</w:t>
            </w:r>
          </w:p>
        </w:tc>
      </w:tr>
      <w:tr w:rsidR="009F087E" w:rsidRPr="00864311" w14:paraId="3AAB4491" w14:textId="77777777" w:rsidTr="00E30A7B">
        <w:tc>
          <w:tcPr>
            <w:tcW w:w="6869" w:type="dxa"/>
            <w:vAlign w:val="bottom"/>
          </w:tcPr>
          <w:p w14:paraId="4D725B3A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229D82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014B1C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9F087E" w:rsidRPr="00864311" w14:paraId="61326769" w14:textId="77777777" w:rsidTr="00E30A7B">
        <w:tc>
          <w:tcPr>
            <w:tcW w:w="6869" w:type="dxa"/>
            <w:vAlign w:val="bottom"/>
          </w:tcPr>
          <w:p w14:paraId="57724EE2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440" w:type="dxa"/>
            <w:vAlign w:val="bottom"/>
          </w:tcPr>
          <w:p w14:paraId="574916A2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F61939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F087E" w:rsidRPr="00864311" w14:paraId="1CE546B3" w14:textId="77777777" w:rsidTr="00E30A7B">
        <w:tc>
          <w:tcPr>
            <w:tcW w:w="6869" w:type="dxa"/>
            <w:vAlign w:val="bottom"/>
          </w:tcPr>
          <w:p w14:paraId="65B620D3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163E42" w14:textId="1B9201B2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331</w:t>
            </w:r>
            <w:r w:rsidR="009F08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5F2A44" w14:textId="0FA3EE96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125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780</w:t>
            </w:r>
          </w:p>
        </w:tc>
      </w:tr>
      <w:tr w:rsidR="009F087E" w:rsidRPr="00864311" w14:paraId="53321A65" w14:textId="77777777" w:rsidTr="00E30A7B">
        <w:tc>
          <w:tcPr>
            <w:tcW w:w="6869" w:type="dxa"/>
            <w:vAlign w:val="bottom"/>
          </w:tcPr>
          <w:p w14:paraId="22D60C42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A1018B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C4E280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F087E" w:rsidRPr="00864311" w14:paraId="17DA2B9D" w14:textId="77777777" w:rsidTr="00E30A7B">
        <w:tc>
          <w:tcPr>
            <w:tcW w:w="6869" w:type="dxa"/>
            <w:vAlign w:val="bottom"/>
          </w:tcPr>
          <w:p w14:paraId="442B82FC" w14:textId="77777777" w:rsidR="009F087E" w:rsidRPr="00864311" w:rsidRDefault="009F087E" w:rsidP="00E30A7B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ค่านายหน้า</w:t>
            </w:r>
          </w:p>
        </w:tc>
        <w:tc>
          <w:tcPr>
            <w:tcW w:w="1440" w:type="dxa"/>
            <w:vAlign w:val="bottom"/>
          </w:tcPr>
          <w:p w14:paraId="544CE5C5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517A9CF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F087E" w:rsidRPr="00864311" w14:paraId="70539E91" w14:textId="77777777" w:rsidTr="00E30A7B">
        <w:tc>
          <w:tcPr>
            <w:tcW w:w="6869" w:type="dxa"/>
            <w:vAlign w:val="bottom"/>
          </w:tcPr>
          <w:p w14:paraId="27C7EF77" w14:textId="77777777" w:rsidR="009F087E" w:rsidRPr="00864311" w:rsidRDefault="009F087E" w:rsidP="00E30A7B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3A825F" w14:textId="04584DB4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37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209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A83DB2" w14:textId="6BB14BC6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35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297</w:t>
            </w:r>
            <w:r w:rsidR="009F087E" w:rsidRPr="00C326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302</w:t>
            </w:r>
          </w:p>
        </w:tc>
      </w:tr>
      <w:tr w:rsidR="009F087E" w:rsidRPr="00864311" w14:paraId="6EE55CC5" w14:textId="77777777" w:rsidTr="00E30A7B">
        <w:tc>
          <w:tcPr>
            <w:tcW w:w="6869" w:type="dxa"/>
            <w:vAlign w:val="bottom"/>
          </w:tcPr>
          <w:p w14:paraId="52F716C3" w14:textId="77777777" w:rsidR="009F087E" w:rsidRPr="00864311" w:rsidRDefault="009F087E" w:rsidP="00E30A7B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311ADE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E0A34C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9F087E" w:rsidRPr="00864311" w14:paraId="396880A2" w14:textId="77777777" w:rsidTr="00E30A7B">
        <w:tc>
          <w:tcPr>
            <w:tcW w:w="6869" w:type="dxa"/>
            <w:vAlign w:val="bottom"/>
          </w:tcPr>
          <w:p w14:paraId="7024DA50" w14:textId="77777777" w:rsidR="009F087E" w:rsidRPr="00864311" w:rsidRDefault="009F087E" w:rsidP="00E30A7B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50D82CDE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103E1997" w14:textId="77777777" w:rsidR="009F087E" w:rsidRPr="00864311" w:rsidRDefault="009F087E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9F087E" w:rsidRPr="00864311" w14:paraId="5B7923D9" w14:textId="77777777" w:rsidTr="00E30A7B">
        <w:tc>
          <w:tcPr>
            <w:tcW w:w="6869" w:type="dxa"/>
            <w:vAlign w:val="bottom"/>
          </w:tcPr>
          <w:p w14:paraId="791BAB54" w14:textId="77777777" w:rsidR="009F087E" w:rsidRPr="00864311" w:rsidRDefault="009F087E" w:rsidP="00E30A7B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88A59C" w14:textId="1E84C3A6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929</w:t>
            </w:r>
            <w:r w:rsidR="009F08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462152" w14:textId="04611A9D" w:rsidR="009F087E" w:rsidRPr="00864311" w:rsidRDefault="000B5F78" w:rsidP="00E30A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</w:t>
            </w:r>
            <w:r w:rsidR="009F087E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849</w:t>
            </w:r>
            <w:r w:rsidR="009F087E" w:rsidRPr="00C326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854</w:t>
            </w:r>
          </w:p>
        </w:tc>
      </w:tr>
      <w:bookmarkEnd w:id="6"/>
      <w:bookmarkEnd w:id="7"/>
    </w:tbl>
    <w:p w14:paraId="117199EA" w14:textId="77777777" w:rsidR="009F087E" w:rsidRDefault="009F087E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26659A78" w14:textId="5588ADE2" w:rsidR="00EB709F" w:rsidRPr="00736D87" w:rsidRDefault="00EB709F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4FE77096" w14:textId="7EE4B0F5" w:rsidR="00D0554B" w:rsidRPr="00736D87" w:rsidRDefault="0059536B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CEBA745" w14:textId="77777777" w:rsidR="008619CB" w:rsidRPr="00736D87" w:rsidRDefault="008619CB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100612" w:rsidRPr="00736D87" w14:paraId="6A5600A3" w14:textId="77777777" w:rsidTr="009F087E">
        <w:tc>
          <w:tcPr>
            <w:tcW w:w="6408" w:type="dxa"/>
            <w:vAlign w:val="bottom"/>
          </w:tcPr>
          <w:p w14:paraId="31D83585" w14:textId="77777777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E8A057C" w14:textId="168281A1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vAlign w:val="bottom"/>
          </w:tcPr>
          <w:p w14:paraId="20013B8B" w14:textId="5EF5984D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100612" w:rsidRPr="00736D87" w14:paraId="224D1C70" w14:textId="77777777" w:rsidTr="007C5CA5">
        <w:tc>
          <w:tcPr>
            <w:tcW w:w="6408" w:type="dxa"/>
            <w:vAlign w:val="bottom"/>
          </w:tcPr>
          <w:p w14:paraId="618E6E60" w14:textId="77777777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02D3BB5" w14:textId="343E9DCD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100612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00612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25858A2" w14:textId="503E652E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100612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100612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100612" w:rsidRPr="00100612" w14:paraId="783ED5A7" w14:textId="77777777" w:rsidTr="007C5CA5">
        <w:tc>
          <w:tcPr>
            <w:tcW w:w="6408" w:type="dxa"/>
            <w:vAlign w:val="bottom"/>
          </w:tcPr>
          <w:p w14:paraId="0348C983" w14:textId="77777777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A674B62" w14:textId="647D0AA7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07C3A934" w14:textId="465228A3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00612" w:rsidRPr="00736D87" w14:paraId="353335CE" w14:textId="77777777" w:rsidTr="007C5CA5">
        <w:tc>
          <w:tcPr>
            <w:tcW w:w="6408" w:type="dxa"/>
            <w:vAlign w:val="bottom"/>
          </w:tcPr>
          <w:p w14:paraId="1D97567D" w14:textId="77777777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DDC5C3" w14:textId="77777777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F8A733" w14:textId="77777777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00612" w:rsidRPr="00736D87" w14:paraId="1BC98DB2" w14:textId="77777777" w:rsidTr="007C5CA5">
        <w:tc>
          <w:tcPr>
            <w:tcW w:w="6408" w:type="dxa"/>
            <w:vAlign w:val="bottom"/>
          </w:tcPr>
          <w:p w14:paraId="08A3F75B" w14:textId="34F7E9E3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 (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5551788" w14:textId="77777777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747C18" w14:textId="77777777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00612" w:rsidRPr="00736D87" w14:paraId="21566B30" w14:textId="77777777" w:rsidTr="007C5CA5">
        <w:tc>
          <w:tcPr>
            <w:tcW w:w="6408" w:type="dxa"/>
            <w:vAlign w:val="bottom"/>
          </w:tcPr>
          <w:p w14:paraId="1E4DAB93" w14:textId="5F26D8A2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bookmarkStart w:id="8" w:name="OLE_LINK8"/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vAlign w:val="bottom"/>
          </w:tcPr>
          <w:p w14:paraId="24BBEBF0" w14:textId="78FBA576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59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234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84" w:type="dxa"/>
            <w:vAlign w:val="bottom"/>
          </w:tcPr>
          <w:p w14:paraId="58571F3E" w14:textId="37B6E6C1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40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540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015</w:t>
            </w:r>
          </w:p>
        </w:tc>
      </w:tr>
      <w:tr w:rsidR="00100612" w:rsidRPr="00736D87" w14:paraId="3FA00471" w14:textId="77777777" w:rsidTr="007C5CA5">
        <w:tc>
          <w:tcPr>
            <w:tcW w:w="6408" w:type="dxa"/>
            <w:vAlign w:val="bottom"/>
          </w:tcPr>
          <w:p w14:paraId="0B5AC5DD" w14:textId="58600D24" w:rsidR="00100612" w:rsidRPr="00736D87" w:rsidRDefault="00100612" w:rsidP="00100612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vAlign w:val="bottom"/>
          </w:tcPr>
          <w:p w14:paraId="34657651" w14:textId="62475EDF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27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310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84" w:type="dxa"/>
            <w:vAlign w:val="bottom"/>
          </w:tcPr>
          <w:p w14:paraId="3378E2C2" w14:textId="5DAF22F6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36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171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323</w:t>
            </w:r>
          </w:p>
        </w:tc>
      </w:tr>
      <w:tr w:rsidR="00100612" w:rsidRPr="00736D87" w14:paraId="596F05AD" w14:textId="77777777" w:rsidTr="007C5CA5">
        <w:tc>
          <w:tcPr>
            <w:tcW w:w="6408" w:type="dxa"/>
            <w:vAlign w:val="bottom"/>
          </w:tcPr>
          <w:p w14:paraId="78D74654" w14:textId="68C63B5F" w:rsidR="00100612" w:rsidRPr="00736D87" w:rsidRDefault="00100612" w:rsidP="00100612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14:paraId="75B1F834" w14:textId="57A8062A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897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84" w:type="dxa"/>
            <w:vAlign w:val="bottom"/>
          </w:tcPr>
          <w:p w14:paraId="478BCE1D" w14:textId="24927897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098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100612" w:rsidRPr="00736D87" w14:paraId="1DBA7BCB" w14:textId="77777777" w:rsidTr="007C5CA5">
        <w:tc>
          <w:tcPr>
            <w:tcW w:w="6408" w:type="dxa"/>
            <w:vAlign w:val="bottom"/>
          </w:tcPr>
          <w:p w14:paraId="1339A135" w14:textId="188BF917" w:rsidR="00100612" w:rsidRPr="00736D87" w:rsidRDefault="00100612" w:rsidP="00100612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EA1C30" w14:textId="1791E3F5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26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819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481E2D" w14:textId="3CCA6D3D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25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721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  <w:tr w:rsidR="00100612" w:rsidRPr="00736D87" w14:paraId="783FB813" w14:textId="77777777" w:rsidTr="007C5CA5">
        <w:tc>
          <w:tcPr>
            <w:tcW w:w="6408" w:type="dxa"/>
            <w:vAlign w:val="bottom"/>
          </w:tcPr>
          <w:p w14:paraId="162BCD40" w14:textId="77777777" w:rsidR="00100612" w:rsidRPr="00736D87" w:rsidRDefault="00100612" w:rsidP="00100612">
            <w:pPr>
              <w:spacing w:before="10" w:after="10"/>
              <w:ind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DD410" w14:textId="06E2499C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121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262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D2C0C" w14:textId="34388E67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114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531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100612" w:rsidRPr="00736D87" w14:paraId="0F72A12E" w14:textId="77777777" w:rsidTr="007C5CA5">
        <w:tc>
          <w:tcPr>
            <w:tcW w:w="6408" w:type="dxa"/>
            <w:vAlign w:val="bottom"/>
          </w:tcPr>
          <w:p w14:paraId="3F85AA83" w14:textId="3D401C8C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5EB35F1" w14:textId="77777777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B810391" w14:textId="77777777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00612" w:rsidRPr="00736D87" w14:paraId="5FC0588A" w14:textId="77777777" w:rsidTr="007C5CA5">
        <w:tc>
          <w:tcPr>
            <w:tcW w:w="6408" w:type="dxa"/>
            <w:vAlign w:val="bottom"/>
          </w:tcPr>
          <w:p w14:paraId="3B9E0A79" w14:textId="3332AEB0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- 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 (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3904969B" w14:textId="5814678C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127933" w14:textId="03AB276E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00612" w:rsidRPr="00736D87" w14:paraId="73BC7949" w14:textId="77777777" w:rsidTr="007C5CA5">
        <w:tc>
          <w:tcPr>
            <w:tcW w:w="6408" w:type="dxa"/>
            <w:vAlign w:val="bottom"/>
          </w:tcPr>
          <w:p w14:paraId="6B74410F" w14:textId="2EAA43AE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F0BF94" w14:textId="1C380AAE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516</w:t>
            </w:r>
            <w:r w:rsidR="00100612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F27697" w14:textId="67DF3B99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676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895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</w:tr>
      <w:tr w:rsidR="00100612" w:rsidRPr="00736D87" w14:paraId="46C24A50" w14:textId="77777777" w:rsidTr="007C5CA5">
        <w:tc>
          <w:tcPr>
            <w:tcW w:w="6408" w:type="dxa"/>
            <w:vAlign w:val="bottom"/>
          </w:tcPr>
          <w:p w14:paraId="71119D1E" w14:textId="2E4B4590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C58075" w14:textId="18B882D3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DDEC61" w14:textId="5C920420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00612" w:rsidRPr="00736D87" w14:paraId="3C5625F0" w14:textId="77777777" w:rsidTr="007C5CA5">
        <w:tc>
          <w:tcPr>
            <w:tcW w:w="6408" w:type="dxa"/>
            <w:vAlign w:val="bottom"/>
          </w:tcPr>
          <w:p w14:paraId="26A9A951" w14:textId="797FA680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55D1627D" w14:textId="77777777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CBC3BFC" w14:textId="77777777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00612" w:rsidRPr="00736D87" w14:paraId="5BAF2159" w14:textId="77777777" w:rsidTr="007C5CA5">
        <w:tc>
          <w:tcPr>
            <w:tcW w:w="6408" w:type="dxa"/>
            <w:vAlign w:val="bottom"/>
          </w:tcPr>
          <w:p w14:paraId="4FFA3789" w14:textId="37DE8973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vAlign w:val="bottom"/>
          </w:tcPr>
          <w:p w14:paraId="4D316A52" w14:textId="6499BBCB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336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568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84" w:type="dxa"/>
            <w:vAlign w:val="bottom"/>
          </w:tcPr>
          <w:p w14:paraId="7BC8A6AC" w14:textId="03DC1E55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295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233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100612" w:rsidRPr="00736D87" w14:paraId="39C52FBF" w14:textId="77777777" w:rsidTr="007C5CA5">
        <w:tc>
          <w:tcPr>
            <w:tcW w:w="6408" w:type="dxa"/>
            <w:vAlign w:val="bottom"/>
          </w:tcPr>
          <w:p w14:paraId="689F3FC0" w14:textId="35FB8B1B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vAlign w:val="bottom"/>
          </w:tcPr>
          <w:p w14:paraId="405DA295" w14:textId="24E93EA1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35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584" w:type="dxa"/>
            <w:vAlign w:val="bottom"/>
          </w:tcPr>
          <w:p w14:paraId="6333154E" w14:textId="63CE30B9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29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377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056</w:t>
            </w:r>
          </w:p>
        </w:tc>
      </w:tr>
      <w:tr w:rsidR="00100612" w:rsidRPr="00736D87" w14:paraId="671EFAF1" w14:textId="77777777" w:rsidTr="007C5CA5">
        <w:tc>
          <w:tcPr>
            <w:tcW w:w="6408" w:type="dxa"/>
            <w:vAlign w:val="bottom"/>
          </w:tcPr>
          <w:p w14:paraId="5CC58721" w14:textId="1EBDB15A" w:rsidR="00100612" w:rsidRPr="00736D87" w:rsidRDefault="00100612" w:rsidP="00100612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DDE78A" w14:textId="547EB0D7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772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0857D8" w14:textId="6564AFDB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453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100612" w:rsidRPr="00736D87" w14:paraId="6340A564" w14:textId="77777777" w:rsidTr="007C5CA5">
        <w:tc>
          <w:tcPr>
            <w:tcW w:w="6408" w:type="dxa"/>
            <w:vAlign w:val="bottom"/>
          </w:tcPr>
          <w:p w14:paraId="2A8DEAF6" w14:textId="64A74AA4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B9910" w14:textId="74F3D155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378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804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BCF69" w14:textId="07A14B7C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328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064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100612" w:rsidRPr="00736D87" w14:paraId="2A262C29" w14:textId="77777777" w:rsidTr="007C5CA5">
        <w:tc>
          <w:tcPr>
            <w:tcW w:w="6408" w:type="dxa"/>
            <w:vAlign w:val="bottom"/>
          </w:tcPr>
          <w:p w14:paraId="4215DAA6" w14:textId="77777777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B71ECAB" w14:textId="34715C61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C913835" w14:textId="3CFAD658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00612" w:rsidRPr="00736D87" w14:paraId="329B68F1" w14:textId="77777777" w:rsidTr="007C5CA5">
        <w:tc>
          <w:tcPr>
            <w:tcW w:w="6408" w:type="dxa"/>
            <w:vAlign w:val="bottom"/>
          </w:tcPr>
          <w:p w14:paraId="1578F1BF" w14:textId="2D648D42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5BDEDF7D" w14:textId="77777777" w:rsidR="00100612" w:rsidRPr="00736D87" w:rsidRDefault="00100612" w:rsidP="00100612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30939B" w14:textId="77777777" w:rsidR="00100612" w:rsidRPr="00736D87" w:rsidRDefault="00100612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00612" w:rsidRPr="00736D87" w14:paraId="3CE3B40E" w14:textId="77777777" w:rsidTr="00EB709F">
        <w:tc>
          <w:tcPr>
            <w:tcW w:w="6408" w:type="dxa"/>
            <w:vAlign w:val="bottom"/>
          </w:tcPr>
          <w:p w14:paraId="0F15B1E8" w14:textId="53F3CF48" w:rsidR="00100612" w:rsidRPr="00736D87" w:rsidRDefault="00100612" w:rsidP="0010061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56C847" w14:textId="22648384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184</w:t>
            </w:r>
            <w:r w:rsidR="00100612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070</w:t>
            </w:r>
            <w:r w:rsidR="00100612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4E3211" w14:textId="4A27F7A2" w:rsidR="00100612" w:rsidRPr="00736D87" w:rsidRDefault="000B5F78" w:rsidP="0010061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188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070</w:t>
            </w:r>
            <w:r w:rsidR="00100612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428</w:t>
            </w:r>
          </w:p>
        </w:tc>
      </w:tr>
      <w:bookmarkEnd w:id="8"/>
    </w:tbl>
    <w:p w14:paraId="34211C0F" w14:textId="77777777" w:rsidR="008C5365" w:rsidRPr="00736D87" w:rsidRDefault="00331CC6" w:rsidP="00D83185">
      <w:pPr>
        <w:spacing w:before="10" w:after="10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</w:rPr>
      </w:pPr>
      <w:r w:rsidRPr="00736D87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03B1A" w:rsidRPr="00736D87" w14:paraId="408021BF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472062EE" w14:textId="265A3E66" w:rsidR="00503B1A" w:rsidRPr="00736D87" w:rsidRDefault="000B5F78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503B1A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03B1A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0E9B7BB3" w14:textId="77777777" w:rsidR="00503B1A" w:rsidRPr="00736D87" w:rsidRDefault="00503B1A" w:rsidP="00503B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736D87" w14:paraId="51F453BA" w14:textId="77777777" w:rsidTr="007C5CA5">
        <w:tc>
          <w:tcPr>
            <w:tcW w:w="6408" w:type="dxa"/>
          </w:tcPr>
          <w:p w14:paraId="7DE5374C" w14:textId="77777777" w:rsidR="00331CC6" w:rsidRPr="00736D87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D87646E" w14:textId="3277E850" w:rsidR="00331CC6" w:rsidRPr="00736D87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vAlign w:val="bottom"/>
          </w:tcPr>
          <w:p w14:paraId="2E24B9B0" w14:textId="5DD43EB7" w:rsidR="00331CC6" w:rsidRPr="00736D87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63EB7" w:rsidRPr="00736D87" w14:paraId="17FA9BF9" w14:textId="77777777" w:rsidTr="007C5CA5">
        <w:tc>
          <w:tcPr>
            <w:tcW w:w="6408" w:type="dxa"/>
          </w:tcPr>
          <w:p w14:paraId="17AF7AAB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019F74" w14:textId="02E8A64C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34EFADC" w14:textId="6CFC9CF2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D63EB7" w:rsidRPr="00736D87" w14:paraId="6D051BF4" w14:textId="77777777" w:rsidTr="007C5CA5">
        <w:tc>
          <w:tcPr>
            <w:tcW w:w="6408" w:type="dxa"/>
          </w:tcPr>
          <w:p w14:paraId="253CE8A7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CB61F98" w14:textId="2B535D06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61E6C449" w14:textId="67DDEDB5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63EB7" w:rsidRPr="00736D87" w14:paraId="65B49452" w14:textId="77777777" w:rsidTr="007C5CA5">
        <w:tc>
          <w:tcPr>
            <w:tcW w:w="6408" w:type="dxa"/>
          </w:tcPr>
          <w:p w14:paraId="780E4E02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D391FE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94B36F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63EB7" w:rsidRPr="00736D87" w14:paraId="2199F17D" w14:textId="77777777" w:rsidTr="007C5CA5">
        <w:tc>
          <w:tcPr>
            <w:tcW w:w="6408" w:type="dxa"/>
            <w:vAlign w:val="bottom"/>
          </w:tcPr>
          <w:p w14:paraId="5BAAF650" w14:textId="77777777" w:rsidR="00D63EB7" w:rsidRPr="00736D87" w:rsidRDefault="00D63EB7" w:rsidP="00D63EB7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8B843D0" w14:textId="77777777" w:rsidR="00D63EB7" w:rsidRPr="00736D87" w:rsidRDefault="00D63EB7" w:rsidP="00D63EB7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00E59DA" w14:textId="77777777" w:rsidR="00D63EB7" w:rsidRPr="00736D87" w:rsidRDefault="00D63EB7" w:rsidP="00D63EB7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63EB7" w:rsidRPr="00736D87" w14:paraId="2DF0419E" w14:textId="77777777" w:rsidTr="007C5CA5">
        <w:tc>
          <w:tcPr>
            <w:tcW w:w="6408" w:type="dxa"/>
          </w:tcPr>
          <w:p w14:paraId="29D21477" w14:textId="3EFE0D94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bookmarkStart w:id="9" w:name="OLE_LINK9"/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</w:tcPr>
          <w:p w14:paraId="7B67DAB7" w14:textId="43A110CC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202</w:t>
            </w:r>
            <w:r w:rsidR="002B6AB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063</w:t>
            </w:r>
            <w:r w:rsidR="002B6AB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584" w:type="dxa"/>
          </w:tcPr>
          <w:p w14:paraId="5A3E953E" w14:textId="5E246AB0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214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071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031</w:t>
            </w:r>
          </w:p>
        </w:tc>
      </w:tr>
      <w:tr w:rsidR="00D63EB7" w:rsidRPr="00736D87" w14:paraId="141E2A0C" w14:textId="77777777" w:rsidTr="007C5CA5">
        <w:tc>
          <w:tcPr>
            <w:tcW w:w="6408" w:type="dxa"/>
          </w:tcPr>
          <w:p w14:paraId="751218EC" w14:textId="4E284A8A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</w:tcPr>
          <w:p w14:paraId="5252FD5C" w14:textId="2B115F55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555</w:t>
            </w:r>
            <w:r w:rsidR="002B6AB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125</w:t>
            </w:r>
            <w:r w:rsidR="002B6AB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84" w:type="dxa"/>
          </w:tcPr>
          <w:p w14:paraId="54CE945A" w14:textId="24C50A1E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442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842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122</w:t>
            </w:r>
          </w:p>
        </w:tc>
      </w:tr>
      <w:tr w:rsidR="00D63EB7" w:rsidRPr="00736D87" w14:paraId="73433D00" w14:textId="77777777" w:rsidTr="007C5CA5">
        <w:tc>
          <w:tcPr>
            <w:tcW w:w="6408" w:type="dxa"/>
          </w:tcPr>
          <w:p w14:paraId="643FD0AB" w14:textId="5E57AA3F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</w:tcPr>
          <w:p w14:paraId="7F3526CE" w14:textId="2155DEC9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82</w:t>
            </w:r>
            <w:r w:rsidR="002B6AB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997</w:t>
            </w:r>
            <w:r w:rsidR="002B6AB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84" w:type="dxa"/>
          </w:tcPr>
          <w:p w14:paraId="351EA240" w14:textId="579287A6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142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676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D63EB7" w:rsidRPr="00736D87" w14:paraId="624C67C1" w14:textId="77777777" w:rsidTr="007C5CA5">
        <w:tc>
          <w:tcPr>
            <w:tcW w:w="6408" w:type="dxa"/>
          </w:tcPr>
          <w:p w14:paraId="75881B56" w14:textId="15AF62B0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18DB9A4" w14:textId="08E92947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58</w:t>
            </w:r>
            <w:r w:rsidR="002B6AB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466</w:t>
            </w:r>
            <w:r w:rsidR="002B6AB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1784BF" w14:textId="02C27D9B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113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D63EB7" w:rsidRPr="00736D87" w14:paraId="6273B32E" w14:textId="77777777" w:rsidTr="007C5CA5">
        <w:tc>
          <w:tcPr>
            <w:tcW w:w="6408" w:type="dxa"/>
          </w:tcPr>
          <w:p w14:paraId="283550B0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652B95" w14:textId="4E0DC625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898</w:t>
            </w:r>
            <w:r w:rsidR="002B6AB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652</w:t>
            </w:r>
            <w:r w:rsidR="002B6AB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45BD15" w14:textId="370CA34E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841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703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D63EB7" w:rsidRPr="00736D87" w14:paraId="020EDA8A" w14:textId="77777777" w:rsidTr="007C5CA5">
        <w:tc>
          <w:tcPr>
            <w:tcW w:w="6408" w:type="dxa"/>
          </w:tcPr>
          <w:p w14:paraId="2755A258" w14:textId="0F01A967" w:rsidR="00D63EB7" w:rsidRPr="00736D87" w:rsidRDefault="00D63EB7" w:rsidP="00D63EB7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  <w:t>ค่าเผื่อสินค้าเสื่อมสภาพและล้าสมัย</w:t>
            </w:r>
          </w:p>
        </w:tc>
        <w:tc>
          <w:tcPr>
            <w:tcW w:w="1584" w:type="dxa"/>
          </w:tcPr>
          <w:p w14:paraId="1B41D6B3" w14:textId="5E98007A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7D64481" w14:textId="2CFF70D2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D63EB7" w:rsidRPr="00736D87" w14:paraId="0D2894BB" w14:textId="77777777" w:rsidTr="007C5CA5">
        <w:tc>
          <w:tcPr>
            <w:tcW w:w="6408" w:type="dxa"/>
          </w:tcPr>
          <w:p w14:paraId="0EE2932A" w14:textId="4370FC78" w:rsidR="00D63EB7" w:rsidRPr="00736D87" w:rsidRDefault="00D63EB7" w:rsidP="00D63EB7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  <w:t xml:space="preserve">  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-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</w:tcPr>
          <w:p w14:paraId="25345A20" w14:textId="67C4D8FF" w:rsidR="00D63EB7" w:rsidRPr="00736D87" w:rsidRDefault="002B6ABD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073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288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64723A04" w14:textId="0A728F8F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728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751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63EB7" w:rsidRPr="00736D87" w14:paraId="58579BF1" w14:textId="77777777" w:rsidTr="007C5CA5">
        <w:tc>
          <w:tcPr>
            <w:tcW w:w="6408" w:type="dxa"/>
          </w:tcPr>
          <w:p w14:paraId="68DE8546" w14:textId="60926DF2" w:rsidR="00D63EB7" w:rsidRPr="00736D87" w:rsidRDefault="00D63EB7" w:rsidP="00D63EB7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  <w:t xml:space="preserve">  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-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</w:tcPr>
          <w:p w14:paraId="3BABC93D" w14:textId="2BDCFB4B" w:rsidR="00D63EB7" w:rsidRPr="00736D87" w:rsidRDefault="002B6ABD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642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215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4853F7D6" w14:textId="5ADC762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295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146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63EB7" w:rsidRPr="00736D87" w14:paraId="53BBD6A4" w14:textId="77777777" w:rsidTr="007C5CA5">
        <w:tc>
          <w:tcPr>
            <w:tcW w:w="6408" w:type="dxa"/>
          </w:tcPr>
          <w:p w14:paraId="796AA4F7" w14:textId="6C90BB65" w:rsidR="00D63EB7" w:rsidRPr="00736D87" w:rsidRDefault="00D63EB7" w:rsidP="00D63EB7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  <w:t xml:space="preserve">   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ja-JP"/>
              </w:rPr>
              <w:t xml:space="preserve">- 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ja-JP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478F8B" w14:textId="00786511" w:rsidR="00D63EB7" w:rsidRPr="00736D87" w:rsidRDefault="002B6ABD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474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861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5A8C0E" w14:textId="4E2AD376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218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333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63EB7" w:rsidRPr="00736D87" w14:paraId="0776F0C1" w14:textId="77777777" w:rsidTr="003168B5">
        <w:tc>
          <w:tcPr>
            <w:tcW w:w="6408" w:type="dxa"/>
          </w:tcPr>
          <w:p w14:paraId="4C01DCED" w14:textId="78FEDA27" w:rsidR="00D63EB7" w:rsidRPr="00736D87" w:rsidRDefault="00D63EB7" w:rsidP="00D63EB7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E8554A6" w14:textId="5C27D4C3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893</w:t>
            </w:r>
            <w:r w:rsidR="002B6AB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462</w:t>
            </w:r>
            <w:r w:rsidR="002B6AB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0D5B5D" w14:textId="7AE8506E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838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461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bookmarkEnd w:id="9"/>
    </w:tbl>
    <w:p w14:paraId="3406462B" w14:textId="77777777" w:rsidR="001E6DA8" w:rsidRPr="00736D87" w:rsidRDefault="001E6DA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E6DA8" w:rsidRPr="00736D87" w14:paraId="7E8267B7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6FBE9C63" w14:textId="024E055B" w:rsidR="001E6DA8" w:rsidRPr="00736D87" w:rsidRDefault="000B5F78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1E6DA8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E6DA8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</w:tr>
    </w:tbl>
    <w:p w14:paraId="6BD1CB18" w14:textId="77777777" w:rsidR="001E6DA8" w:rsidRPr="00736D87" w:rsidRDefault="001E6DA8" w:rsidP="001E6D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A693C0C" w14:textId="5ED134B0" w:rsidR="001E6DA8" w:rsidRPr="00736D87" w:rsidRDefault="001E6DA8" w:rsidP="001E6D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เปลี่ยนแปลง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ของเงินให้กู้ยืมแก่พนักงานในระหว่าง</w:t>
      </w:r>
      <w:r w:rsidR="00F33328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สามารถแสดงได้ดังนี้</w:t>
      </w:r>
    </w:p>
    <w:p w14:paraId="62317A97" w14:textId="77777777" w:rsidR="001E6DA8" w:rsidRPr="00736D87" w:rsidRDefault="001E6DA8" w:rsidP="001E6D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992"/>
        <w:gridCol w:w="1584"/>
      </w:tblGrid>
      <w:tr w:rsidR="00D63EB7" w:rsidRPr="00736D87" w14:paraId="2C0AA551" w14:textId="77777777" w:rsidTr="007C5CA5">
        <w:trPr>
          <w:trHeight w:val="312"/>
        </w:trPr>
        <w:tc>
          <w:tcPr>
            <w:tcW w:w="7992" w:type="dxa"/>
            <w:vAlign w:val="bottom"/>
          </w:tcPr>
          <w:p w14:paraId="1693308C" w14:textId="46604DC5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</w:tcPr>
          <w:p w14:paraId="27BA2ADA" w14:textId="6D630F2D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31CC6" w:rsidRPr="00736D87" w14:paraId="4103B087" w14:textId="77777777" w:rsidTr="007C5CA5">
        <w:trPr>
          <w:trHeight w:val="312"/>
        </w:trPr>
        <w:tc>
          <w:tcPr>
            <w:tcW w:w="7992" w:type="dxa"/>
            <w:vAlign w:val="bottom"/>
          </w:tcPr>
          <w:p w14:paraId="3DE348AA" w14:textId="06DBAB55" w:rsidR="00331CC6" w:rsidRPr="00736D87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6767BD" w14:textId="77777777" w:rsidR="00331CC6" w:rsidRPr="00736D87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31CC6" w:rsidRPr="00736D87" w14:paraId="15ABD4D4" w14:textId="77777777" w:rsidTr="00D63EB7">
        <w:trPr>
          <w:trHeight w:val="70"/>
        </w:trPr>
        <w:tc>
          <w:tcPr>
            <w:tcW w:w="7992" w:type="dxa"/>
            <w:vAlign w:val="bottom"/>
          </w:tcPr>
          <w:p w14:paraId="4597EFFA" w14:textId="77777777" w:rsidR="00331CC6" w:rsidRPr="00736D87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0DE27DA" w14:textId="77777777" w:rsidR="00331CC6" w:rsidRPr="00736D87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F39C8" w:rsidRPr="00736D87" w14:paraId="17645B45" w14:textId="77777777" w:rsidTr="007C5CA5">
        <w:trPr>
          <w:trHeight w:val="302"/>
        </w:trPr>
        <w:tc>
          <w:tcPr>
            <w:tcW w:w="7992" w:type="dxa"/>
          </w:tcPr>
          <w:p w14:paraId="7C107B97" w14:textId="7E801633" w:rsidR="00CF39C8" w:rsidRPr="00736D87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1F624100" w14:textId="2DF541F7" w:rsidR="00CF39C8" w:rsidRPr="00736D87" w:rsidRDefault="000B5F78" w:rsidP="00A61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</w:t>
            </w:r>
            <w:r w:rsidR="005A5E3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820</w:t>
            </w:r>
            <w:r w:rsidR="005A5E31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  <w:tr w:rsidR="00CF39C8" w:rsidRPr="00736D87" w14:paraId="117D3B30" w14:textId="77777777" w:rsidTr="007C5CA5">
        <w:trPr>
          <w:trHeight w:val="292"/>
        </w:trPr>
        <w:tc>
          <w:tcPr>
            <w:tcW w:w="7992" w:type="dxa"/>
          </w:tcPr>
          <w:p w14:paraId="000E1760" w14:textId="77777777" w:rsidR="00CF39C8" w:rsidRPr="00736D87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584" w:type="dxa"/>
          </w:tcPr>
          <w:p w14:paraId="37A35EEB" w14:textId="5B1FF46C" w:rsidR="00CF39C8" w:rsidRPr="00736D87" w:rsidRDefault="000B5F78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164</w:t>
            </w:r>
            <w:r w:rsidR="00B57C4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213</w:t>
            </w:r>
            <w:r w:rsidR="00B57C4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475</w:t>
            </w:r>
          </w:p>
        </w:tc>
      </w:tr>
      <w:tr w:rsidR="00CF39C8" w:rsidRPr="00736D87" w14:paraId="1F1F6281" w14:textId="77777777" w:rsidTr="007C5CA5">
        <w:trPr>
          <w:trHeight w:val="302"/>
        </w:trPr>
        <w:tc>
          <w:tcPr>
            <w:tcW w:w="7992" w:type="dxa"/>
          </w:tcPr>
          <w:p w14:paraId="0C544B13" w14:textId="4F486C40" w:rsidR="00CF39C8" w:rsidRPr="00736D87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รับชำระคืนระหว่างรอบระยะเวลา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D0D8F1" w14:textId="72D8B13B" w:rsidR="00CF39C8" w:rsidRPr="00736D87" w:rsidRDefault="00B57C40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918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921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CF39C8" w:rsidRPr="00736D87" w14:paraId="48F6A5AD" w14:textId="77777777" w:rsidTr="003168B5">
        <w:trPr>
          <w:trHeight w:val="302"/>
        </w:trPr>
        <w:tc>
          <w:tcPr>
            <w:tcW w:w="7992" w:type="dxa"/>
          </w:tcPr>
          <w:p w14:paraId="1212B73F" w14:textId="0C57EA06" w:rsidR="00CF39C8" w:rsidRPr="00736D87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  <w:r w:rsidR="003B7A29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30CB131" w14:textId="627B793E" w:rsidR="00CF39C8" w:rsidRPr="00736D87" w:rsidRDefault="000B5F78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160</w:t>
            </w:r>
            <w:r w:rsidR="00B57C4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114</w:t>
            </w:r>
            <w:r w:rsidR="00B57C4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595</w:t>
            </w:r>
          </w:p>
        </w:tc>
      </w:tr>
    </w:tbl>
    <w:p w14:paraId="393EC7DF" w14:textId="64686879" w:rsidR="001E6DA8" w:rsidRPr="00736D87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2287D1B" w14:textId="4F6D3788" w:rsidR="00200BD6" w:rsidRPr="00736D87" w:rsidRDefault="00200BD6" w:rsidP="00200BD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เงินให้กู้ยืมแก่พนักงานมีอัตราดอกเบี้ยร้อยละ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0</w:t>
      </w:r>
      <w:r w:rsidR="00B57C40"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.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00</w:t>
      </w:r>
      <w:r w:rsidR="00876B90"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65105D"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ถึงร้อยละ</w:t>
      </w:r>
      <w:r w:rsidR="00876B90"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2</w:t>
      </w:r>
      <w:r w:rsidR="00B57C40"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.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00</w:t>
      </w:r>
      <w:r w:rsidR="00876B90"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ต่อปี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(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31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 xml:space="preserve">มีนาคม พ.ศ.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: 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ร้อยละ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</w:t>
      </w:r>
      <w:r w:rsidR="00C351B8" w:rsidRPr="00736D8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.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00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65105D"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ถึงร้อยละ</w:t>
      </w:r>
      <w:r w:rsidR="0065105D"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2</w:t>
      </w:r>
      <w:r w:rsidR="00C351B8" w:rsidRPr="00736D8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.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00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ต่อปี)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โดยมีกำหนดจ่ายชำระคืน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ระหว่าง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เดือน ถึง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ปี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(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มีนาคม พ.ศ.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: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เดือน ถึง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ปี)</w:t>
      </w:r>
    </w:p>
    <w:p w14:paraId="1D690E72" w14:textId="665B740D" w:rsidR="000C6B30" w:rsidRPr="00736D87" w:rsidRDefault="00331CC6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br w:type="page"/>
      </w:r>
    </w:p>
    <w:p w14:paraId="7E25CD16" w14:textId="77777777" w:rsidR="001E6DA8" w:rsidRPr="00736D87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B39B6BD" w14:textId="77777777" w:rsidR="001E6DA8" w:rsidRPr="00736D87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736D87" w14:paraId="7F6BACB4" w14:textId="77777777" w:rsidTr="007C5CA5">
        <w:tc>
          <w:tcPr>
            <w:tcW w:w="6408" w:type="dxa"/>
            <w:vAlign w:val="bottom"/>
          </w:tcPr>
          <w:p w14:paraId="402419F2" w14:textId="77777777" w:rsidR="00331CC6" w:rsidRPr="00736D87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40435FA" w14:textId="5D499785" w:rsidR="00331CC6" w:rsidRPr="00736D87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vAlign w:val="bottom"/>
          </w:tcPr>
          <w:p w14:paraId="70978239" w14:textId="3ABAFBC8" w:rsidR="00331CC6" w:rsidRPr="00736D87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D63EB7" w:rsidRPr="00736D87" w14:paraId="465CA7F3" w14:textId="77777777" w:rsidTr="007C5CA5">
        <w:tc>
          <w:tcPr>
            <w:tcW w:w="6408" w:type="dxa"/>
            <w:vAlign w:val="bottom"/>
          </w:tcPr>
          <w:p w14:paraId="76960AD1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529E211" w14:textId="4757AA58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62D2A6FA" w14:textId="64646953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D63EB7" w:rsidRPr="00736D87" w14:paraId="7E807D9F" w14:textId="77777777" w:rsidTr="007C5CA5">
        <w:tc>
          <w:tcPr>
            <w:tcW w:w="6408" w:type="dxa"/>
            <w:vAlign w:val="bottom"/>
          </w:tcPr>
          <w:p w14:paraId="60CD7A16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5D19235" w14:textId="6BF2844F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13E2CA88" w14:textId="66AF6CF3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63EB7" w:rsidRPr="00736D87" w14:paraId="68D6026A" w14:textId="77777777" w:rsidTr="007C5CA5">
        <w:tc>
          <w:tcPr>
            <w:tcW w:w="6408" w:type="dxa"/>
            <w:vAlign w:val="bottom"/>
          </w:tcPr>
          <w:p w14:paraId="22604223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D5F87A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AA5043" w14:textId="77777777" w:rsidR="00D63EB7" w:rsidRPr="00736D87" w:rsidRDefault="00D63EB7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63EB7" w:rsidRPr="00736D87" w14:paraId="2461E23C" w14:textId="77777777" w:rsidTr="007C5CA5">
        <w:tc>
          <w:tcPr>
            <w:tcW w:w="6408" w:type="dxa"/>
            <w:vAlign w:val="bottom"/>
          </w:tcPr>
          <w:p w14:paraId="752781CF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ABD239" w14:textId="77777777" w:rsidR="00D63EB7" w:rsidRPr="00736D87" w:rsidRDefault="00D63EB7" w:rsidP="00D63EB7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AC7719" w14:textId="77777777" w:rsidR="00D63EB7" w:rsidRPr="00736D87" w:rsidRDefault="00D63EB7" w:rsidP="00D63EB7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D63EB7" w:rsidRPr="00736D87" w14:paraId="35F6F5D9" w14:textId="77777777" w:rsidTr="007C5CA5">
        <w:tc>
          <w:tcPr>
            <w:tcW w:w="6408" w:type="dxa"/>
          </w:tcPr>
          <w:p w14:paraId="5A30DDB4" w14:textId="0D9FBCC4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bookmarkStart w:id="10" w:name="OLE_LINK10"/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584" w:type="dxa"/>
          </w:tcPr>
          <w:p w14:paraId="1FB62E4A" w14:textId="7E635F3E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</w:t>
            </w:r>
            <w:r w:rsidR="00B57C4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291</w:t>
            </w:r>
            <w:r w:rsidR="00B57C4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</w:tcPr>
          <w:p w14:paraId="2B1A95F1" w14:textId="7FDEFDA1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961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890</w:t>
            </w:r>
          </w:p>
        </w:tc>
      </w:tr>
      <w:tr w:rsidR="00D63EB7" w:rsidRPr="00736D87" w14:paraId="48BB9F3B" w14:textId="77777777" w:rsidTr="007C5CA5">
        <w:tc>
          <w:tcPr>
            <w:tcW w:w="6408" w:type="dxa"/>
          </w:tcPr>
          <w:p w14:paraId="5E42619E" w14:textId="2388DC7C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A7D7CB" w14:textId="461BE7A2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91</w:t>
            </w:r>
            <w:r w:rsidR="00B57C4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822</w:t>
            </w:r>
            <w:r w:rsidR="00B57C4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0E6814" w14:textId="1A94FC09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858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151</w:t>
            </w:r>
          </w:p>
        </w:tc>
      </w:tr>
      <w:tr w:rsidR="00D63EB7" w:rsidRPr="00736D87" w14:paraId="127FAA98" w14:textId="77777777" w:rsidTr="003168B5">
        <w:tc>
          <w:tcPr>
            <w:tcW w:w="6408" w:type="dxa"/>
          </w:tcPr>
          <w:p w14:paraId="60D87DB6" w14:textId="77777777" w:rsidR="00D63EB7" w:rsidRPr="00736D87" w:rsidRDefault="00D63EB7" w:rsidP="00D63EB7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C5BA2CE" w14:textId="7A5B6583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160</w:t>
            </w:r>
            <w:r w:rsidR="00B57C4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114</w:t>
            </w:r>
            <w:r w:rsidR="00B57C40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81A410" w14:textId="1FB160D8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820</w:t>
            </w:r>
            <w:r w:rsidR="00D63EB7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  <w:bookmarkEnd w:id="10"/>
    </w:tbl>
    <w:p w14:paraId="46C04636" w14:textId="77777777" w:rsidR="001E6DA8" w:rsidRPr="00736D87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595259E9" w14:textId="7181D483" w:rsidR="001E6DA8" w:rsidRPr="00736D87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บริษัทไม่ม</w:t>
      </w:r>
      <w:r w:rsidR="00565C5D"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ียอด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ค่าเผื่อผลขาดทุนสำหรับเงินให้กู้ยืมแก่พนักงานสำหรับ</w:t>
      </w:r>
      <w:r w:rsidR="00F33328"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รอบระยะเวลา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สิ้นสุดวันที่ </w:t>
      </w:r>
      <w:r w:rsidR="000B5F78" w:rsidRPr="000B5F78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30</w:t>
      </w:r>
      <w:r w:rsidR="00D63EB7" w:rsidRPr="00736D87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 xml:space="preserve"> </w:t>
      </w:r>
      <w:r w:rsidR="00D63EB7" w:rsidRPr="00736D87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กันยายน </w:t>
      </w:r>
      <w:r w:rsidR="00F33328"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 และ</w:t>
      </w:r>
      <w:r w:rsidR="00DE5E9D"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วันที่</w:t>
      </w:r>
      <w:r w:rsidR="009C2EA3"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>31</w:t>
      </w:r>
      <w:r w:rsidR="00226CF8"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 xml:space="preserve"> </w:t>
      </w:r>
      <w:r w:rsidR="00226CF8"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มีนาคม </w:t>
      </w:r>
      <w:r w:rsidR="00F33328" w:rsidRPr="00736D87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>2568</w:t>
      </w:r>
    </w:p>
    <w:p w14:paraId="348DDA65" w14:textId="77777777" w:rsidR="00AB37E5" w:rsidRPr="00736D87" w:rsidRDefault="00AB37E5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</w:pPr>
    </w:p>
    <w:p w14:paraId="2947B4A6" w14:textId="77777777" w:rsidR="00AB37E5" w:rsidRPr="00736D87" w:rsidRDefault="00AB37E5" w:rsidP="00AB37E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มูลค่ายุติธรรมของเงินให้กู้ยืมแก่พนักงานใกล้เคียงกับมูลค่าตามบัญชี</w:t>
      </w:r>
    </w:p>
    <w:p w14:paraId="724A5910" w14:textId="77777777" w:rsidR="00AB37E5" w:rsidRPr="00736D87" w:rsidRDefault="00AB37E5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E6E89" w:rsidRPr="00736D87" w14:paraId="46B527FA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2E712C17" w14:textId="20253A9C" w:rsidR="009E6E89" w:rsidRPr="00736D87" w:rsidRDefault="000B5F78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9E6E89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E6E89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39621849" w14:textId="034A752D" w:rsidR="009E6E89" w:rsidRPr="00736D87" w:rsidRDefault="009E6E89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9FB6BBF" w14:textId="2131D8CF" w:rsidR="00EB41F6" w:rsidRPr="00736D87" w:rsidRDefault="00EB41F6" w:rsidP="00CC776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มูลค่ายุติธรรมของสินทรัพย์ทางการเงินอื่นที่วัดมูลค่าด้วยวิธีราคาทุนตัดจำหน่าย ณ วันที่ </w:t>
      </w:r>
      <w:r w:rsidR="000B5F78" w:rsidRPr="000B5F78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30</w:t>
      </w:r>
      <w:r w:rsidR="00D63EB7" w:rsidRPr="00736D87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 xml:space="preserve"> </w:t>
      </w:r>
      <w:r w:rsidR="00D63EB7" w:rsidRPr="00736D87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กันยายน </w:t>
      </w:r>
      <w:r w:rsidR="00F33328" w:rsidRPr="00736D8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736D8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473DDE" w:rsidRPr="00736D8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และวันที่ </w:t>
      </w:r>
      <w:r w:rsidR="000B5F78" w:rsidRPr="000B5F7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473DDE" w:rsidRPr="00736D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73DDE" w:rsidRPr="00736D8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0B5F78" w:rsidRPr="000B5F7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473DDE" w:rsidRPr="00736D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36D8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คำนวณโดยใช้วิธีคิดลด</w:t>
      </w:r>
      <w:r w:rsidRPr="00736D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กระแสเงินสดซึ่งใช้อัตราคิดลด มีรายละเอียดดังต่อไปนี้</w:t>
      </w:r>
    </w:p>
    <w:p w14:paraId="7D6142F1" w14:textId="77777777" w:rsidR="00EB41F6" w:rsidRPr="00736D87" w:rsidRDefault="00EB41F6" w:rsidP="00EB41F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EB41F6" w:rsidRPr="00736D87" w14:paraId="1D2C0AE4" w14:textId="77777777" w:rsidTr="007C5CA5">
        <w:tc>
          <w:tcPr>
            <w:tcW w:w="3110" w:type="dxa"/>
            <w:vAlign w:val="bottom"/>
          </w:tcPr>
          <w:p w14:paraId="17521F79" w14:textId="77777777" w:rsidR="00EB41F6" w:rsidRPr="00736D87" w:rsidRDefault="00EB41F6" w:rsidP="001810B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53685B13" w14:textId="77777777" w:rsidR="0037348D" w:rsidRPr="00736D87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48E2B9D" w14:textId="5CC02C17" w:rsidR="00EB41F6" w:rsidRPr="00736D87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EB41F6" w:rsidRPr="00736D87" w14:paraId="126248C9" w14:textId="77777777" w:rsidTr="007C5CA5">
        <w:tc>
          <w:tcPr>
            <w:tcW w:w="3110" w:type="dxa"/>
            <w:vAlign w:val="bottom"/>
          </w:tcPr>
          <w:p w14:paraId="3DAA9309" w14:textId="77777777" w:rsidR="00EB41F6" w:rsidRPr="00736D87" w:rsidRDefault="00EB41F6" w:rsidP="001810B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7A1AD" w14:textId="77777777" w:rsidR="00EB41F6" w:rsidRPr="00736D87" w:rsidRDefault="00EB41F6" w:rsidP="001810B9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41F6" w:rsidRPr="00736D87" w14:paraId="3C82967A" w14:textId="77777777" w:rsidTr="007C5CA5">
        <w:tc>
          <w:tcPr>
            <w:tcW w:w="3110" w:type="dxa"/>
            <w:vAlign w:val="bottom"/>
          </w:tcPr>
          <w:p w14:paraId="5F8EFFD0" w14:textId="77777777" w:rsidR="00EB41F6" w:rsidRPr="00736D87" w:rsidRDefault="00EB41F6" w:rsidP="001810B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8C2A1" w14:textId="77777777" w:rsidR="00EB41F6" w:rsidRPr="00736D87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5BD3" w14:textId="77777777" w:rsidR="00EB41F6" w:rsidRPr="00736D87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45A5A" w:rsidRPr="00736D87" w14:paraId="6640E1E3" w14:textId="77777777" w:rsidTr="007C5CA5">
        <w:tc>
          <w:tcPr>
            <w:tcW w:w="3110" w:type="dxa"/>
            <w:vAlign w:val="bottom"/>
          </w:tcPr>
          <w:p w14:paraId="78D3A494" w14:textId="77777777" w:rsidR="00C45A5A" w:rsidRPr="00736D87" w:rsidRDefault="00C45A5A" w:rsidP="00C45A5A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DAEEF" w14:textId="77777777" w:rsidR="00C45A5A" w:rsidRPr="00736D87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C010299" w14:textId="711422BE" w:rsidR="00D63EB7" w:rsidRPr="00736D87" w:rsidRDefault="000B5F78" w:rsidP="00D63E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  <w:p w14:paraId="37D3C03C" w14:textId="7F46083C" w:rsidR="00C45A5A" w:rsidRPr="00736D87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29BD5" w14:textId="77777777" w:rsidR="00C45A5A" w:rsidRPr="00736D87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A112A6" w14:textId="23C05882" w:rsidR="00C45A5A" w:rsidRPr="00736D87" w:rsidRDefault="000B5F78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5F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45A5A"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45A5A"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C45A5A"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30551CBC" w14:textId="50BC1312" w:rsidR="00C45A5A" w:rsidRPr="00736D87" w:rsidRDefault="00C45A5A" w:rsidP="00C45A5A">
            <w:pPr>
              <w:tabs>
                <w:tab w:val="decimal" w:pos="62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49177" w14:textId="77777777" w:rsidR="00C45A5A" w:rsidRPr="00736D87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03AD03A3" w14:textId="7A7B1899" w:rsidR="00D63EB7" w:rsidRPr="00736D87" w:rsidRDefault="000B5F78" w:rsidP="00D63E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  <w:p w14:paraId="04C6ADAC" w14:textId="2CECD75D" w:rsidR="00C45A5A" w:rsidRPr="00736D87" w:rsidRDefault="00C45A5A" w:rsidP="00C45A5A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50287" w14:textId="77777777" w:rsidR="00C45A5A" w:rsidRPr="00736D87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597EA106" w14:textId="3FE94003" w:rsidR="00C45A5A" w:rsidRPr="00736D87" w:rsidRDefault="000B5F78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B5F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45A5A"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45A5A"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C45A5A" w:rsidRPr="00736D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2A1AEE9E" w14:textId="755D5734" w:rsidR="00C45A5A" w:rsidRPr="00736D87" w:rsidRDefault="00C45A5A" w:rsidP="00C45A5A">
            <w:pPr>
              <w:tabs>
                <w:tab w:val="decimal" w:pos="5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C45A5A" w:rsidRPr="00736D87" w14:paraId="27C306E9" w14:textId="77777777" w:rsidTr="007C5CA5">
        <w:tc>
          <w:tcPr>
            <w:tcW w:w="3110" w:type="dxa"/>
            <w:vAlign w:val="bottom"/>
          </w:tcPr>
          <w:p w14:paraId="6226AE09" w14:textId="77777777" w:rsidR="00C45A5A" w:rsidRPr="00736D87" w:rsidRDefault="00C45A5A" w:rsidP="00C45A5A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EF70AE" w14:textId="77777777" w:rsidR="00C45A5A" w:rsidRPr="00736D87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C27BC7" w14:textId="77777777" w:rsidR="00C45A5A" w:rsidRPr="00736D87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1386D1" w14:textId="77777777" w:rsidR="00C45A5A" w:rsidRPr="00736D87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7D92B" w14:textId="77777777" w:rsidR="00C45A5A" w:rsidRPr="00736D87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45A5A" w:rsidRPr="00736D87" w14:paraId="55A1BE16" w14:textId="77777777" w:rsidTr="003168B5">
        <w:tc>
          <w:tcPr>
            <w:tcW w:w="3110" w:type="dxa"/>
            <w:vAlign w:val="bottom"/>
          </w:tcPr>
          <w:p w14:paraId="7FECECA3" w14:textId="77777777" w:rsidR="00C45A5A" w:rsidRPr="00736D87" w:rsidRDefault="00C45A5A" w:rsidP="00C45A5A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6D8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</w:t>
            </w:r>
          </w:p>
          <w:p w14:paraId="3F3F1ACE" w14:textId="77777777" w:rsidR="00C45A5A" w:rsidRPr="00736D87" w:rsidRDefault="00C45A5A" w:rsidP="00C45A5A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736D8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1584" w:type="dxa"/>
            <w:vAlign w:val="bottom"/>
          </w:tcPr>
          <w:p w14:paraId="72F438C2" w14:textId="5DA618A2" w:rsidR="00C45A5A" w:rsidRPr="00736D87" w:rsidRDefault="000B5F78" w:rsidP="00C45A5A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5F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446CC" w:rsidRPr="00736D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9446CC" w:rsidRPr="00736D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584" w:type="dxa"/>
            <w:vAlign w:val="bottom"/>
          </w:tcPr>
          <w:p w14:paraId="1E326835" w14:textId="6FEFAEE8" w:rsidR="00C45A5A" w:rsidRPr="00736D87" w:rsidRDefault="000B5F78" w:rsidP="00C45A5A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B5F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A531E" w:rsidRPr="00736D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AA531E" w:rsidRPr="00736D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84" w:type="dxa"/>
            <w:vAlign w:val="bottom"/>
          </w:tcPr>
          <w:p w14:paraId="0ED48B4E" w14:textId="372F728A" w:rsidR="00C45A5A" w:rsidRPr="00736D87" w:rsidRDefault="000B5F78" w:rsidP="00C45A5A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446CC" w:rsidRPr="00736D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="009446CC" w:rsidRPr="00736D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584" w:type="dxa"/>
            <w:vAlign w:val="bottom"/>
          </w:tcPr>
          <w:p w14:paraId="0AF0DED8" w14:textId="19EDA453" w:rsidR="00C45A5A" w:rsidRPr="00736D87" w:rsidRDefault="000B5F78" w:rsidP="00C45A5A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A531E" w:rsidRPr="00736D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AA531E" w:rsidRPr="00736D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</w:tbl>
    <w:p w14:paraId="390645FB" w14:textId="77777777" w:rsidR="00EB41F6" w:rsidRPr="00736D87" w:rsidRDefault="00EB41F6" w:rsidP="00EB41F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B78EEB" w14:textId="643E6E25" w:rsidR="00EB41F6" w:rsidRPr="00736D87" w:rsidRDefault="00EB41F6" w:rsidP="00EB41F6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bookmarkStart w:id="11" w:name="_Hlk116940290"/>
      <w:r w:rsidRPr="00736D8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  <w:r w:rsidR="00180585" w:rsidRPr="00736D87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36D8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คือพันธบัตรรัฐบาล จำนวน </w:t>
      </w:r>
      <w:r w:rsidR="000B5F78" w:rsidRPr="000B5F7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20</w:t>
      </w:r>
      <w:r w:rsidRPr="00736D87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0B5F78" w:rsidRPr="000B5F7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736D8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หน่วย มูลค่าที่ตราไว้หน่วยละ </w:t>
      </w:r>
      <w:r w:rsidR="000B5F78" w:rsidRPr="000B5F7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736D87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0B5F78" w:rsidRPr="000B5F7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736D8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</w:t>
      </w:r>
      <w:r w:rsidRPr="00736D8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รวมทั้งสิ้นมูลค่า </w:t>
      </w:r>
      <w:r w:rsidR="000B5F78" w:rsidRPr="000B5F7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736D8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0B5F78" w:rsidRPr="000B5F7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736D8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ต่อปี และจะครบกำหนดไถ่ถอนในวันที่ </w:t>
      </w:r>
      <w:r w:rsidR="000B5F78" w:rsidRPr="000B5F7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17</w:t>
      </w:r>
      <w:r w:rsidRPr="00736D87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36D8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มิถุนายน พ.ศ. </w:t>
      </w:r>
      <w:r w:rsidR="000B5F78" w:rsidRPr="000B5F7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2570</w:t>
      </w:r>
      <w:r w:rsidRPr="00736D87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36D8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ารประเมินมูลค่ายุติธรรมของสินทรัพย์ทางการเงินอื่นที่วัดมูลค่าด้วยวิธีราคาทุนตัดจำหน่ายคำนวณมาจากวิธีราคาทุนตัดจำหน่าย โดยใช้อัตรา</w:t>
      </w:r>
      <w:r w:rsidR="00EB62BF" w:rsidRPr="00736D8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736D8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คิดลดด้วยอัตราดอกเบี้ยตลาด และจัดเป็นมูลค่ายุติธรรมในระดับที่ </w:t>
      </w:r>
      <w:r w:rsidR="000B5F78" w:rsidRPr="000B5F7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</w:p>
    <w:p w14:paraId="151A97B0" w14:textId="03717741" w:rsidR="00B66C4F" w:rsidRPr="00736D87" w:rsidRDefault="00B66C4F" w:rsidP="00EB41F6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32F8A1D3" w14:textId="23B992F7" w:rsidR="002512C3" w:rsidRPr="00736D87" w:rsidRDefault="002512C3" w:rsidP="00CC776F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736D8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บริษัทนำสินทรัพย</w:t>
      </w:r>
      <w:r w:rsidR="00A82DA9" w:rsidRPr="00736D8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์</w:t>
      </w:r>
      <w:r w:rsidRPr="00736D8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ทางการเงินอื่นที่วัดมูลค่าด้วยวิธ</w:t>
      </w:r>
      <w:r w:rsidR="00A82DA9" w:rsidRPr="00736D8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ี</w:t>
      </w:r>
      <w:r w:rsidRPr="00736D8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ราคาทุนตัดจำหน่าย คือพันธบัตรรัฐบาล</w:t>
      </w:r>
      <w:r w:rsidR="00180585" w:rsidRPr="00736D8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ดังกล่าว</w:t>
      </w:r>
      <w:r w:rsidRPr="00736D87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เป็นหลักประกัน</w:t>
      </w:r>
      <w:r w:rsidRPr="00736D8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สำหรับการใช้ไฟฟ้า</w:t>
      </w:r>
    </w:p>
    <w:bookmarkEnd w:id="11"/>
    <w:p w14:paraId="5A7DEBDB" w14:textId="4B41E06D" w:rsidR="009E6E89" w:rsidRPr="00736D87" w:rsidRDefault="00642FAC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E0958" w:rsidRPr="00736D87" w14:paraId="24BC51E2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68EB44D3" w14:textId="329603E7" w:rsidR="00DE0958" w:rsidRPr="00736D87" w:rsidRDefault="000B5F78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2" w:name="_Hlk117259149"/>
            <w:r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DE0958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E0958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  <w:bookmarkEnd w:id="12"/>
    </w:tbl>
    <w:p w14:paraId="679E0EE9" w14:textId="77777777" w:rsidR="00CA08A7" w:rsidRPr="00736D87" w:rsidRDefault="00CA08A7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35AEE93F" w14:textId="6BDD137D" w:rsidR="0056323E" w:rsidRPr="00736D87" w:rsidRDefault="0056323E" w:rsidP="00297CB4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>รายละเอียดของเงินลงทุนในบริษัทร่วม</w:t>
      </w:r>
      <w:r w:rsidR="009B1850" w:rsidRPr="00736D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>และการร่วมค้า</w:t>
      </w:r>
      <w:r w:rsidR="00007923" w:rsidRPr="00736D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="002C4378" w:rsidRPr="00736D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ณ วันที่ </w:t>
      </w:r>
      <w:r w:rsidR="000B5F78" w:rsidRPr="000B5F78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val="en-GB"/>
        </w:rPr>
        <w:t>30</w:t>
      </w:r>
      <w:r w:rsidR="008E0F8E" w:rsidRPr="00736D87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 xml:space="preserve"> </w:t>
      </w:r>
      <w:r w:rsidR="003E467E" w:rsidRPr="00736D87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>กันยายน</w:t>
      </w:r>
      <w:r w:rsidR="009D6CE7" w:rsidRPr="00736D87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33328" w:rsidRPr="00736D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2568</w:t>
      </w:r>
      <w:r w:rsidR="002C4378" w:rsidRPr="00736D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และวันที่ </w:t>
      </w:r>
      <w:r w:rsidR="000B5F78" w:rsidRPr="000B5F78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31</w:t>
      </w:r>
      <w:r w:rsidR="002C4378" w:rsidRPr="00736D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มีนาคม </w:t>
      </w:r>
      <w:r w:rsidR="00F33328" w:rsidRPr="00736D8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D503F7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/>
      </w: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สรุปได้ดังนี้</w:t>
      </w:r>
    </w:p>
    <w:p w14:paraId="1236DF3F" w14:textId="77777777" w:rsidR="000A2C80" w:rsidRPr="00736D87" w:rsidRDefault="000A2C80" w:rsidP="00D8318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736D87" w14:paraId="71F3A294" w14:textId="77777777" w:rsidTr="007C5CA5">
        <w:tc>
          <w:tcPr>
            <w:tcW w:w="1512" w:type="dxa"/>
            <w:vAlign w:val="bottom"/>
          </w:tcPr>
          <w:p w14:paraId="5E1F20B1" w14:textId="77777777" w:rsidR="0088587D" w:rsidRPr="00736D87" w:rsidRDefault="0088587D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B3617F7" w14:textId="77777777" w:rsidR="0088587D" w:rsidRPr="00736D87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15424DA1" w14:textId="77777777" w:rsidR="0088587D" w:rsidRPr="00736D87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2BA8C65F" w14:textId="77777777" w:rsidR="0088587D" w:rsidRPr="00736D87" w:rsidRDefault="0088587D" w:rsidP="007C5464">
            <w:pPr>
              <w:pStyle w:val="Heading7"/>
              <w:spacing w:before="10" w:after="10"/>
              <w:ind w:left="-29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04CEFCC9" w14:textId="77777777" w:rsidR="0088587D" w:rsidRPr="00736D87" w:rsidRDefault="00C8240D" w:rsidP="00BC25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13C46F6F" w14:textId="77777777" w:rsidR="0088587D" w:rsidRPr="00736D87" w:rsidRDefault="00C8240D" w:rsidP="007C5464">
            <w:pPr>
              <w:spacing w:before="10" w:after="10"/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8E0F8E" w:rsidRPr="00736D87" w14:paraId="20AB1C67" w14:textId="77777777" w:rsidTr="007C5CA5">
        <w:tc>
          <w:tcPr>
            <w:tcW w:w="1512" w:type="dxa"/>
            <w:vAlign w:val="bottom"/>
          </w:tcPr>
          <w:p w14:paraId="2AB0FCE1" w14:textId="77777777" w:rsidR="008E0F8E" w:rsidRPr="00736D87" w:rsidRDefault="008E0F8E" w:rsidP="008E0F8E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2E219FB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70B8EA6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316C2F54" w14:textId="77777777" w:rsidR="008E0F8E" w:rsidRPr="00736D87" w:rsidRDefault="008E0F8E" w:rsidP="008E0F8E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89657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288400E7" w14:textId="021604A7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กันยายน</w:t>
            </w:r>
          </w:p>
          <w:p w14:paraId="732C9ED0" w14:textId="3C118082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D72B2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0775BF81" w14:textId="71A5E9DA" w:rsidR="008E0F8E" w:rsidRPr="00736D87" w:rsidRDefault="000B5F78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31</w:t>
            </w:r>
            <w:r w:rsidR="008E0F8E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 xml:space="preserve"> มีนาคม</w:t>
            </w:r>
          </w:p>
          <w:p w14:paraId="45F0246F" w14:textId="59394CDF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FEDCB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193663BC" w14:textId="4D8FB691" w:rsidR="00D63EB7" w:rsidRPr="00736D87" w:rsidRDefault="000B5F78" w:rsidP="00D63E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63EB7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กันยายน</w:t>
            </w:r>
          </w:p>
          <w:p w14:paraId="66C9FBFC" w14:textId="6880391D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DC997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6BEB8B4E" w14:textId="642F48DA" w:rsidR="008E0F8E" w:rsidRPr="00736D87" w:rsidRDefault="000B5F78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31</w:t>
            </w:r>
            <w:r w:rsidR="008E0F8E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 xml:space="preserve"> มีนาคม</w:t>
            </w:r>
          </w:p>
          <w:p w14:paraId="1CF5E6FC" w14:textId="408D05BD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</w:tr>
      <w:tr w:rsidR="008E0F8E" w:rsidRPr="00736D87" w14:paraId="53101A5E" w14:textId="77777777" w:rsidTr="007C5CA5">
        <w:tc>
          <w:tcPr>
            <w:tcW w:w="1512" w:type="dxa"/>
            <w:vAlign w:val="bottom"/>
          </w:tcPr>
          <w:p w14:paraId="5F6D6080" w14:textId="77777777" w:rsidR="008E0F8E" w:rsidRPr="00736D87" w:rsidRDefault="008E0F8E" w:rsidP="008E0F8E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021BFA7A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0664C3FC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2BF4DB9" w14:textId="77777777" w:rsidR="008E0F8E" w:rsidRPr="00736D87" w:rsidRDefault="008E0F8E" w:rsidP="008E0F8E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15A55C" w14:textId="04773961" w:rsidR="008E0F8E" w:rsidRPr="00736D87" w:rsidRDefault="008E0F8E" w:rsidP="008E0F8E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75B24F" w14:textId="0E5AB780" w:rsidR="008E0F8E" w:rsidRPr="00736D87" w:rsidRDefault="008E0F8E" w:rsidP="008E0F8E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464C26" w14:textId="76934ABC" w:rsidR="008E0F8E" w:rsidRPr="00736D87" w:rsidRDefault="008E0F8E" w:rsidP="008E0F8E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E44AA2" w14:textId="1FD079AF" w:rsidR="008E0F8E" w:rsidRPr="00736D87" w:rsidRDefault="008E0F8E" w:rsidP="008E0F8E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</w:tr>
      <w:tr w:rsidR="008E0F8E" w:rsidRPr="00736D87" w14:paraId="74982367" w14:textId="77777777" w:rsidTr="007C5CA5"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D0692F" w14:textId="77777777" w:rsidR="008E0F8E" w:rsidRPr="00736D87" w:rsidRDefault="008E0F8E" w:rsidP="008E0F8E">
            <w:pPr>
              <w:pStyle w:val="Heading5"/>
              <w:spacing w:before="10" w:after="10"/>
              <w:ind w:left="-72" w:right="3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FEC2A" w14:textId="77777777" w:rsidR="008E0F8E" w:rsidRPr="00736D87" w:rsidRDefault="008E0F8E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F3FB05" w14:textId="77777777" w:rsidR="008E0F8E" w:rsidRPr="00736D87" w:rsidRDefault="008E0F8E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F1E115" w14:textId="77777777" w:rsidR="008E0F8E" w:rsidRPr="00736D87" w:rsidRDefault="008E0F8E" w:rsidP="008E0F8E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54BC9E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4D901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95F2DF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934A59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8E0F8E" w:rsidRPr="00736D87" w14:paraId="36F3B33B" w14:textId="77777777" w:rsidTr="007C5CA5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9315FD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4BF5039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754EDB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15F1195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7325BCC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1F84C59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D959E64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FEA34AD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8E0F8E" w:rsidRPr="00736D87" w14:paraId="31E23AD0" w14:textId="77777777" w:rsidTr="007C5CA5">
        <w:tc>
          <w:tcPr>
            <w:tcW w:w="1512" w:type="dxa"/>
            <w:vAlign w:val="bottom"/>
          </w:tcPr>
          <w:p w14:paraId="3E2FA4DE" w14:textId="77777777" w:rsidR="008E0F8E" w:rsidRPr="00736D87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14:paraId="44D4A899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D54C828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88F6074" w14:textId="77777777" w:rsidR="008E0F8E" w:rsidRPr="00736D87" w:rsidRDefault="008E0F8E" w:rsidP="008E0F8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F740547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0FB450B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2947F15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5DBF211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8E0F8E" w:rsidRPr="00736D87" w14:paraId="5A58B02B" w14:textId="77777777" w:rsidTr="007C5CA5">
        <w:tc>
          <w:tcPr>
            <w:tcW w:w="1512" w:type="dxa"/>
            <w:vAlign w:val="bottom"/>
          </w:tcPr>
          <w:p w14:paraId="4EF716BA" w14:textId="77777777" w:rsidR="008E0F8E" w:rsidRPr="00736D87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14:paraId="782FBD40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14:paraId="5A7C3EBA" w14:textId="1BDBCB1D" w:rsidR="008E0F8E" w:rsidRPr="00736D87" w:rsidRDefault="000B5F78" w:rsidP="008E0F8E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8</w:t>
            </w:r>
            <w:r w:rsidR="008E0F8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.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30</w:t>
            </w:r>
            <w:r w:rsidR="008E0F8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8E0F8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>ล้านดอลลาร์</w:t>
            </w:r>
          </w:p>
        </w:tc>
        <w:tc>
          <w:tcPr>
            <w:tcW w:w="792" w:type="dxa"/>
            <w:vAlign w:val="bottom"/>
          </w:tcPr>
          <w:p w14:paraId="6B7F56C9" w14:textId="77777777" w:rsidR="008E0F8E" w:rsidRPr="00736D87" w:rsidRDefault="008E0F8E" w:rsidP="008E0F8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F314878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0B5E959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DC5FFA9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FEDA17A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8E0F8E" w:rsidRPr="00736D87" w14:paraId="199452FE" w14:textId="77777777" w:rsidTr="007C5CA5">
        <w:trPr>
          <w:trHeight w:val="70"/>
        </w:trPr>
        <w:tc>
          <w:tcPr>
            <w:tcW w:w="1512" w:type="dxa"/>
            <w:vAlign w:val="bottom"/>
          </w:tcPr>
          <w:p w14:paraId="176B3C5D" w14:textId="77777777" w:rsidR="008E0F8E" w:rsidRPr="00736D87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 xml:space="preserve">  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14:paraId="07F76DFE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14:paraId="3A435136" w14:textId="77777777" w:rsidR="008E0F8E" w:rsidRPr="00736D87" w:rsidRDefault="008E0F8E" w:rsidP="008E0F8E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438F5757" w14:textId="0CC2F757" w:rsidR="008E0F8E" w:rsidRPr="00736D87" w:rsidRDefault="000B5F78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D166C76" w14:textId="58396C20" w:rsidR="008E0F8E" w:rsidRPr="00736D87" w:rsidRDefault="000B5F78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1</w:t>
            </w:r>
            <w:r w:rsidR="009446CC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765</w:t>
            </w:r>
            <w:r w:rsidR="009446CC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986</w:t>
            </w:r>
            <w:r w:rsidR="009446CC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630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04BCC21" w14:textId="7E1CD8C1" w:rsidR="008E0F8E" w:rsidRPr="00736D87" w:rsidRDefault="000B5F78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2</w:t>
            </w:r>
            <w:r w:rsidR="0010558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171</w:t>
            </w:r>
            <w:r w:rsidR="0010558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227</w:t>
            </w:r>
            <w:r w:rsidR="0010558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051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E2B8C6" w14:textId="4D951B5E" w:rsidR="008E0F8E" w:rsidRPr="00736D87" w:rsidRDefault="000B5F78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54</w:t>
            </w:r>
            <w:r w:rsidR="009446CC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044</w:t>
            </w:r>
            <w:r w:rsidR="009446CC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2D752E8" w14:textId="16E1484F" w:rsidR="008E0F8E" w:rsidRPr="00736D87" w:rsidRDefault="000B5F78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54</w:t>
            </w:r>
            <w:r w:rsidR="0010558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044</w:t>
            </w:r>
            <w:r w:rsidR="0010558D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189</w:t>
            </w:r>
          </w:p>
        </w:tc>
      </w:tr>
      <w:tr w:rsidR="008E0F8E" w:rsidRPr="00736D87" w14:paraId="44A9B524" w14:textId="77777777" w:rsidTr="007C5CA5">
        <w:trPr>
          <w:trHeight w:val="89"/>
        </w:trPr>
        <w:tc>
          <w:tcPr>
            <w:tcW w:w="1512" w:type="dxa"/>
            <w:vAlign w:val="bottom"/>
          </w:tcPr>
          <w:p w14:paraId="6A40A367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C9A20D" w14:textId="77777777" w:rsidR="008E0F8E" w:rsidRPr="00736D87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</w:tcPr>
          <w:p w14:paraId="6E5A9B52" w14:textId="77777777" w:rsidR="008E0F8E" w:rsidRPr="00736D87" w:rsidRDefault="008E0F8E" w:rsidP="008E0F8E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5058763" w14:textId="77777777" w:rsidR="008E0F8E" w:rsidRPr="00736D87" w:rsidRDefault="008E0F8E" w:rsidP="008E0F8E">
            <w:pPr>
              <w:spacing w:before="10" w:after="10"/>
              <w:ind w:left="54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279856" w14:textId="77777777" w:rsidR="008E0F8E" w:rsidRPr="00736D87" w:rsidRDefault="008E0F8E" w:rsidP="008E0F8E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0BFDFF" w14:textId="43FDED75" w:rsidR="008E0F8E" w:rsidRPr="00736D87" w:rsidRDefault="008E0F8E" w:rsidP="008E0F8E">
            <w:pPr>
              <w:spacing w:before="10" w:after="10"/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91C08E9" w14:textId="77777777" w:rsidR="008E0F8E" w:rsidRPr="00736D87" w:rsidRDefault="008E0F8E" w:rsidP="008E0F8E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8EB459" w14:textId="37C60D6D" w:rsidR="008E0F8E" w:rsidRPr="00736D87" w:rsidRDefault="008E0F8E" w:rsidP="008E0F8E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8E0F8E" w:rsidRPr="00736D87" w14:paraId="69EE2523" w14:textId="77777777" w:rsidTr="007C5CA5">
        <w:tc>
          <w:tcPr>
            <w:tcW w:w="1512" w:type="dxa"/>
            <w:vAlign w:val="bottom"/>
          </w:tcPr>
          <w:p w14:paraId="3D96F4D4" w14:textId="77777777" w:rsidR="008E0F8E" w:rsidRPr="00736D87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633B3F2E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72F3C391" w14:textId="77777777" w:rsidR="008E0F8E" w:rsidRPr="00736D87" w:rsidRDefault="008E0F8E" w:rsidP="008E0F8E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0CA2752F" w14:textId="77777777" w:rsidR="008E0F8E" w:rsidRPr="00736D87" w:rsidRDefault="008E0F8E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F7647F1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7B2C76A" w14:textId="24C8737D" w:rsidR="008E0F8E" w:rsidRPr="00736D87" w:rsidRDefault="008E0F8E" w:rsidP="008E0F8E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vAlign w:val="bottom"/>
          </w:tcPr>
          <w:p w14:paraId="7098DF55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3BCB811" w14:textId="7F8B79B1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8E0F8E" w:rsidRPr="00736D87" w14:paraId="06B27D1A" w14:textId="77777777" w:rsidTr="007C5CA5">
        <w:tc>
          <w:tcPr>
            <w:tcW w:w="1512" w:type="dxa"/>
            <w:vAlign w:val="bottom"/>
          </w:tcPr>
          <w:p w14:paraId="70139C0F" w14:textId="77777777" w:rsidR="008E0F8E" w:rsidRPr="00736D87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vAlign w:val="bottom"/>
          </w:tcPr>
          <w:p w14:paraId="3B56DE51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</w:tcPr>
          <w:p w14:paraId="0E9B8E70" w14:textId="2486FB93" w:rsidR="008E0F8E" w:rsidRPr="00736D87" w:rsidRDefault="000B5F78" w:rsidP="008E0F8E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0</w:t>
            </w:r>
            <w:r w:rsidR="008E0F8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.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25</w:t>
            </w:r>
            <w:r w:rsidR="008E0F8E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 ล้านดอลลาร์</w:t>
            </w:r>
          </w:p>
        </w:tc>
        <w:tc>
          <w:tcPr>
            <w:tcW w:w="792" w:type="dxa"/>
            <w:vAlign w:val="bottom"/>
          </w:tcPr>
          <w:p w14:paraId="00B41D55" w14:textId="77777777" w:rsidR="008E0F8E" w:rsidRPr="00736D87" w:rsidRDefault="008E0F8E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8D5F3AA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2F1738F" w14:textId="4D3C7FDC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3EB2022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E3C9F27" w14:textId="39034360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8E0F8E" w:rsidRPr="00736D87" w14:paraId="027BE696" w14:textId="77777777" w:rsidTr="007C5CA5">
        <w:trPr>
          <w:trHeight w:val="70"/>
        </w:trPr>
        <w:tc>
          <w:tcPr>
            <w:tcW w:w="1512" w:type="dxa"/>
            <w:vAlign w:val="bottom"/>
          </w:tcPr>
          <w:p w14:paraId="0876116F" w14:textId="77777777" w:rsidR="008E0F8E" w:rsidRPr="00736D87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   Company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Limited</w:t>
            </w:r>
          </w:p>
        </w:tc>
        <w:tc>
          <w:tcPr>
            <w:tcW w:w="1350" w:type="dxa"/>
            <w:vAlign w:val="bottom"/>
          </w:tcPr>
          <w:p w14:paraId="348791A3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</w:tcPr>
          <w:p w14:paraId="4FEAEA8A" w14:textId="77777777" w:rsidR="008E0F8E" w:rsidRPr="00736D87" w:rsidRDefault="008E0F8E" w:rsidP="008E0F8E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02347F30" w14:textId="38C64D81" w:rsidR="008E0F8E" w:rsidRPr="00736D87" w:rsidRDefault="000B5F78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2FFF9C1" w14:textId="2BE9CDF8" w:rsidR="008E0F8E" w:rsidRPr="00736D87" w:rsidRDefault="000B5F78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  <w:lang w:val="en-GB"/>
              </w:rPr>
              <w:t>21</w:t>
            </w:r>
            <w:r w:rsidR="009446CC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  <w:lang w:val="en-GB"/>
              </w:rPr>
              <w:t>658</w:t>
            </w:r>
            <w:r w:rsidR="009446CC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  <w:lang w:val="en-GB"/>
              </w:rPr>
              <w:t>505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11D2620" w14:textId="2C0BB712" w:rsidR="008E0F8E" w:rsidRPr="00736D87" w:rsidRDefault="000B5F78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10558D" w:rsidRPr="00736D8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543</w:t>
            </w:r>
            <w:r w:rsidR="0010558D" w:rsidRPr="00736D8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64C6F44" w14:textId="462EF756" w:rsidR="008E0F8E" w:rsidRPr="00736D87" w:rsidRDefault="000B5F78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9446CC" w:rsidRPr="00736D8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557524" w14:textId="536549D0" w:rsidR="008E0F8E" w:rsidRPr="00736D87" w:rsidRDefault="000B5F78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B5F7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0558D" w:rsidRPr="00736D8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10558D" w:rsidRPr="00736D8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</w:tr>
      <w:tr w:rsidR="008E0F8E" w:rsidRPr="00736D87" w14:paraId="5A1F0CF3" w14:textId="77777777" w:rsidTr="003168B5">
        <w:trPr>
          <w:trHeight w:val="228"/>
        </w:trPr>
        <w:tc>
          <w:tcPr>
            <w:tcW w:w="1512" w:type="dxa"/>
            <w:vAlign w:val="bottom"/>
          </w:tcPr>
          <w:p w14:paraId="6649A962" w14:textId="77777777" w:rsidR="008E0F8E" w:rsidRPr="00736D87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2F40AD8" w14:textId="77777777" w:rsidR="008E0F8E" w:rsidRPr="00736D87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750BCB6" w14:textId="77777777" w:rsidR="008E0F8E" w:rsidRPr="00736D87" w:rsidRDefault="008E0F8E" w:rsidP="008E0F8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F646D74" w14:textId="77777777" w:rsidR="008E0F8E" w:rsidRPr="00736D87" w:rsidRDefault="008E0F8E" w:rsidP="008E0F8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7E517" w14:textId="713D3F90" w:rsidR="008E0F8E" w:rsidRPr="00736D87" w:rsidRDefault="000B5F78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1</w:t>
            </w:r>
            <w:r w:rsidR="009446CC" w:rsidRPr="00736D8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787</w:t>
            </w:r>
            <w:r w:rsidR="009446CC" w:rsidRPr="00736D8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645</w:t>
            </w:r>
            <w:r w:rsidR="009446CC" w:rsidRPr="00736D8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135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C770D" w14:textId="1BD613BE" w:rsidR="008E0F8E" w:rsidRPr="00736D87" w:rsidRDefault="000B5F78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2</w:t>
            </w:r>
            <w:r w:rsidR="0010558D" w:rsidRPr="00736D8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193</w:t>
            </w:r>
            <w:r w:rsidR="0010558D" w:rsidRPr="00736D8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770</w:t>
            </w:r>
            <w:r w:rsidR="0010558D" w:rsidRPr="00736D8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787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00372" w14:textId="2AD29A80" w:rsidR="008E0F8E" w:rsidRPr="00736D87" w:rsidRDefault="000B5F78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57</w:t>
            </w:r>
            <w:r w:rsidR="009446CC" w:rsidRPr="00736D8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176</w:t>
            </w:r>
            <w:r w:rsidR="009446CC" w:rsidRPr="00736D8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0D819" w14:textId="34E050F9" w:rsidR="008E0F8E" w:rsidRPr="00736D87" w:rsidRDefault="000B5F78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57</w:t>
            </w:r>
            <w:r w:rsidR="0010558D" w:rsidRPr="00736D8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176</w:t>
            </w:r>
            <w:r w:rsidR="0010558D" w:rsidRPr="00736D8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</w:tr>
    </w:tbl>
    <w:p w14:paraId="7440A642" w14:textId="77777777" w:rsidR="00395964" w:rsidRPr="00736D87" w:rsidRDefault="00395964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6F3725F7" w14:textId="002D6290" w:rsidR="008F485E" w:rsidRPr="00736D87" w:rsidRDefault="008F485E" w:rsidP="008F485E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</w:t>
      </w:r>
      <w:r w:rsidR="00F33328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รอบระยะเวลา</w:t>
      </w:r>
      <w:r w:rsidR="00BB36B6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หกเดือนสิ้นสุดวันที่ </w:t>
      </w:r>
      <w:r w:rsidR="000B5F78" w:rsidRPr="000B5F7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30</w:t>
      </w:r>
      <w:r w:rsidR="00BB36B6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BB36B6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กันยายน</w:t>
      </w:r>
      <w:r w:rsidR="00BB36B6" w:rsidRPr="00736D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F33328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มีดังนี้</w:t>
      </w:r>
    </w:p>
    <w:p w14:paraId="31B85577" w14:textId="77777777" w:rsidR="008F485E" w:rsidRPr="00736D87" w:rsidRDefault="008F485E" w:rsidP="00D8318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9C4CE3" w:rsidRPr="00736D87" w14:paraId="3F28D376" w14:textId="77777777" w:rsidTr="007C5CA5">
        <w:tc>
          <w:tcPr>
            <w:tcW w:w="6408" w:type="dxa"/>
            <w:vAlign w:val="bottom"/>
          </w:tcPr>
          <w:p w14:paraId="1C271766" w14:textId="77777777" w:rsidR="009C4CE3" w:rsidRPr="00736D87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DA359A0" w14:textId="3B9C2688" w:rsidR="009C4CE3" w:rsidRPr="00736D87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584" w:type="dxa"/>
            <w:vAlign w:val="bottom"/>
          </w:tcPr>
          <w:p w14:paraId="6EB209A4" w14:textId="707EF3BD" w:rsidR="009C4CE3" w:rsidRPr="00736D87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9C4CE3" w:rsidRPr="00736D87" w14:paraId="3BFEB24E" w14:textId="77777777" w:rsidTr="007C5CA5">
        <w:tc>
          <w:tcPr>
            <w:tcW w:w="6408" w:type="dxa"/>
            <w:vAlign w:val="bottom"/>
          </w:tcPr>
          <w:p w14:paraId="6E049276" w14:textId="77777777" w:rsidR="009C4CE3" w:rsidRPr="00736D87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192D85" w14:textId="77777777" w:rsidR="009C4CE3" w:rsidRPr="00736D87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F430BE" w14:textId="77777777" w:rsidR="009C4CE3" w:rsidRPr="00736D87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4CE3" w:rsidRPr="00736D87" w14:paraId="1DEEBDB2" w14:textId="77777777" w:rsidTr="007C5CA5">
        <w:tc>
          <w:tcPr>
            <w:tcW w:w="6408" w:type="dxa"/>
            <w:vAlign w:val="bottom"/>
          </w:tcPr>
          <w:p w14:paraId="350B268A" w14:textId="77777777" w:rsidR="009C4CE3" w:rsidRPr="00736D87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4FE6393" w14:textId="77777777" w:rsidR="009C4CE3" w:rsidRPr="00736D87" w:rsidRDefault="009C4CE3" w:rsidP="00D8011F">
            <w:pPr>
              <w:spacing w:before="10" w:after="10"/>
              <w:ind w:left="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E3EE548" w14:textId="77777777" w:rsidR="009C4CE3" w:rsidRPr="00736D87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9D6CE7" w:rsidRPr="00736D87" w14:paraId="02134C86" w14:textId="77777777" w:rsidTr="007C5CA5">
        <w:tc>
          <w:tcPr>
            <w:tcW w:w="6408" w:type="dxa"/>
          </w:tcPr>
          <w:p w14:paraId="6AF01487" w14:textId="6E2243BF" w:rsidR="009D6CE7" w:rsidRPr="00736D87" w:rsidRDefault="009D6CE7" w:rsidP="009D6CE7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</w:tcPr>
          <w:p w14:paraId="2202E7DE" w14:textId="3BAB5F14" w:rsidR="009D6CE7" w:rsidRPr="00736D87" w:rsidRDefault="000B5F78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3E467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193</w:t>
            </w:r>
            <w:r w:rsidR="003E467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770</w:t>
            </w:r>
            <w:r w:rsidR="003E467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787</w:t>
            </w:r>
          </w:p>
        </w:tc>
        <w:tc>
          <w:tcPr>
            <w:tcW w:w="1584" w:type="dxa"/>
          </w:tcPr>
          <w:p w14:paraId="6485F4F5" w14:textId="084F19C7" w:rsidR="009D6CE7" w:rsidRPr="00736D87" w:rsidRDefault="000B5F78" w:rsidP="009D6CE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</w:t>
            </w:r>
            <w:r w:rsidR="003E467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176</w:t>
            </w:r>
            <w:r w:rsidR="003E467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689</w:t>
            </w:r>
          </w:p>
        </w:tc>
      </w:tr>
      <w:tr w:rsidR="009D6CE7" w:rsidRPr="00736D87" w14:paraId="70FC1065" w14:textId="77777777" w:rsidTr="007C5CA5">
        <w:tc>
          <w:tcPr>
            <w:tcW w:w="6408" w:type="dxa"/>
          </w:tcPr>
          <w:p w14:paraId="396B6B46" w14:textId="089E4BE8" w:rsidR="009D6CE7" w:rsidRPr="00736D87" w:rsidRDefault="009D6CE7" w:rsidP="009D6CE7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ส่วนแบ่งผล</w:t>
            </w:r>
            <w:r w:rsidR="00AC626B"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</w:p>
        </w:tc>
        <w:tc>
          <w:tcPr>
            <w:tcW w:w="1584" w:type="dxa"/>
          </w:tcPr>
          <w:p w14:paraId="0541ABF2" w14:textId="5EECA694" w:rsidR="009D6CE7" w:rsidRPr="00736D87" w:rsidRDefault="000B5F78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178</w:t>
            </w:r>
            <w:r w:rsidR="009446C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669</w:t>
            </w:r>
            <w:r w:rsidR="009446C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882</w:t>
            </w:r>
          </w:p>
        </w:tc>
        <w:tc>
          <w:tcPr>
            <w:tcW w:w="1584" w:type="dxa"/>
          </w:tcPr>
          <w:p w14:paraId="436E13D8" w14:textId="5702EC78" w:rsidR="009D6CE7" w:rsidRPr="00736D87" w:rsidRDefault="009446CC" w:rsidP="009D6CE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-</w:t>
            </w:r>
          </w:p>
        </w:tc>
      </w:tr>
      <w:tr w:rsidR="009D6CE7" w:rsidRPr="00736D87" w14:paraId="1F6F9F77" w14:textId="77777777" w:rsidTr="007C5CA5">
        <w:tc>
          <w:tcPr>
            <w:tcW w:w="6408" w:type="dxa"/>
          </w:tcPr>
          <w:p w14:paraId="110DE51C" w14:textId="77777777" w:rsidR="009D6CE7" w:rsidRPr="00736D87" w:rsidRDefault="009D6CE7" w:rsidP="009D6CE7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</w:tcPr>
          <w:p w14:paraId="0F61A6A8" w14:textId="5F74B1F5" w:rsidR="009D6CE7" w:rsidRPr="00736D87" w:rsidRDefault="009446CC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419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934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398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</w:tcPr>
          <w:p w14:paraId="3043430A" w14:textId="26368FF0" w:rsidR="009D6CE7" w:rsidRPr="00736D87" w:rsidRDefault="009446CC" w:rsidP="009D6CE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9D6CE7" w:rsidRPr="00736D87" w14:paraId="74943112" w14:textId="77777777" w:rsidTr="007C5CA5">
        <w:tc>
          <w:tcPr>
            <w:tcW w:w="6408" w:type="dxa"/>
          </w:tcPr>
          <w:p w14:paraId="184560FD" w14:textId="77777777" w:rsidR="009D6CE7" w:rsidRPr="00736D87" w:rsidRDefault="009D6CE7" w:rsidP="009D6CE7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8517B8" w14:textId="13296BBB" w:rsidR="009D6CE7" w:rsidRPr="00736D87" w:rsidRDefault="009446CC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164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861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136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EBDD42" w14:textId="163CA396" w:rsidR="009D6CE7" w:rsidRPr="00736D87" w:rsidRDefault="009446CC" w:rsidP="009D6CE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9D6CE7" w:rsidRPr="00736D87" w14:paraId="6671443F" w14:textId="77777777" w:rsidTr="003168B5">
        <w:tc>
          <w:tcPr>
            <w:tcW w:w="6408" w:type="dxa"/>
          </w:tcPr>
          <w:p w14:paraId="742B88BB" w14:textId="45C22AD4" w:rsidR="009D6CE7" w:rsidRPr="00736D87" w:rsidRDefault="009D6CE7" w:rsidP="009D6CE7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ราคาตามบัญชีสิ้น</w:t>
            </w:r>
            <w:r w:rsidRPr="00736D8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รอบระยะเวลา</w:t>
            </w:r>
            <w:r w:rsidRPr="00736D8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27C0C68" w14:textId="79324231" w:rsidR="009D6CE7" w:rsidRPr="00736D87" w:rsidRDefault="000B5F78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9446C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787</w:t>
            </w:r>
            <w:r w:rsidR="009446C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645</w:t>
            </w:r>
            <w:r w:rsidR="009446C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BF4B931" w14:textId="00CBEE48" w:rsidR="009D6CE7" w:rsidRPr="00736D87" w:rsidRDefault="000B5F78" w:rsidP="009D6CE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</w:t>
            </w:r>
            <w:r w:rsidR="009446C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176</w:t>
            </w:r>
            <w:r w:rsidR="009446C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689</w:t>
            </w:r>
          </w:p>
        </w:tc>
      </w:tr>
    </w:tbl>
    <w:p w14:paraId="0DC15BD4" w14:textId="77777777" w:rsidR="00F0509B" w:rsidRPr="00736D87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736D87" w14:paraId="0752F039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4DEC8FBC" w14:textId="5B897549" w:rsidR="009F21D7" w:rsidRPr="00736D87" w:rsidRDefault="005A46DC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9F21D7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F21D7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13D674C8" w14:textId="77777777" w:rsidR="00700172" w:rsidRPr="00736D87" w:rsidRDefault="00700172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7963"/>
        <w:gridCol w:w="1614"/>
      </w:tblGrid>
      <w:tr w:rsidR="00BB36B6" w:rsidRPr="00736D87" w14:paraId="6FA47C6D" w14:textId="77777777" w:rsidTr="007C5CA5">
        <w:tc>
          <w:tcPr>
            <w:tcW w:w="7963" w:type="dxa"/>
            <w:vAlign w:val="bottom"/>
          </w:tcPr>
          <w:p w14:paraId="5135DF08" w14:textId="201179B5" w:rsidR="00BB36B6" w:rsidRPr="00736D87" w:rsidRDefault="00BB36B6" w:rsidP="00BB36B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รอบระยะเวลาหกเดือน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14" w:type="dxa"/>
          </w:tcPr>
          <w:p w14:paraId="1ABA142B" w14:textId="0F07E57C" w:rsidR="00BB36B6" w:rsidRPr="00736D87" w:rsidRDefault="00BB36B6" w:rsidP="00BB36B6">
            <w:pPr>
              <w:spacing w:before="10" w:after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8011F" w:rsidRPr="00736D87" w14:paraId="56D7086D" w14:textId="77777777" w:rsidTr="007C5CA5">
        <w:tc>
          <w:tcPr>
            <w:tcW w:w="7963" w:type="dxa"/>
            <w:vAlign w:val="bottom"/>
          </w:tcPr>
          <w:p w14:paraId="2563348B" w14:textId="77777777" w:rsidR="00D8011F" w:rsidRPr="00736D87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69E37A48" w14:textId="77777777" w:rsidR="00D8011F" w:rsidRPr="00736D87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011F" w:rsidRPr="00736D87" w14:paraId="59115376" w14:textId="77777777" w:rsidTr="007C5CA5">
        <w:trPr>
          <w:trHeight w:val="60"/>
        </w:trPr>
        <w:tc>
          <w:tcPr>
            <w:tcW w:w="7963" w:type="dxa"/>
            <w:vAlign w:val="bottom"/>
          </w:tcPr>
          <w:p w14:paraId="126B297F" w14:textId="77777777" w:rsidR="00D8011F" w:rsidRPr="00736D87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14:paraId="3423B631" w14:textId="77777777" w:rsidR="00D8011F" w:rsidRPr="00736D87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118CE" w:rsidRPr="00736D87" w14:paraId="161BE426" w14:textId="77777777" w:rsidTr="007C5CA5">
        <w:tc>
          <w:tcPr>
            <w:tcW w:w="7963" w:type="dxa"/>
          </w:tcPr>
          <w:p w14:paraId="08BBB1A8" w14:textId="36287450" w:rsidR="001118CE" w:rsidRPr="00736D87" w:rsidRDefault="001118CE" w:rsidP="001118C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ราคาตามบัญชีต้นรอบระยะเวลา สุทธิ 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14" w:type="dxa"/>
          </w:tcPr>
          <w:p w14:paraId="239B4111" w14:textId="46D5DCCA" w:rsidR="001118CE" w:rsidRPr="00736D87" w:rsidRDefault="000B5F78" w:rsidP="001118C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3E467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090</w:t>
            </w:r>
            <w:r w:rsidR="003E467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175</w:t>
            </w:r>
            <w:r w:rsidR="003E467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919</w:t>
            </w:r>
          </w:p>
        </w:tc>
      </w:tr>
      <w:tr w:rsidR="001118CE" w:rsidRPr="00736D87" w14:paraId="048F5724" w14:textId="77777777" w:rsidTr="007C5CA5">
        <w:tc>
          <w:tcPr>
            <w:tcW w:w="7963" w:type="dxa"/>
          </w:tcPr>
          <w:p w14:paraId="470C3768" w14:textId="10215B75" w:rsidR="001118CE" w:rsidRPr="00736D87" w:rsidRDefault="001118CE" w:rsidP="001118C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36D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4" w:type="dxa"/>
          </w:tcPr>
          <w:p w14:paraId="3AB67410" w14:textId="06E8AD49" w:rsidR="001118CE" w:rsidRPr="00736D87" w:rsidRDefault="000B5F78" w:rsidP="001118C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492</w:t>
            </w:r>
            <w:r w:rsidR="0090710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727</w:t>
            </w:r>
            <w:r w:rsidR="0090710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136</w:t>
            </w:r>
          </w:p>
        </w:tc>
      </w:tr>
      <w:tr w:rsidR="001118CE" w:rsidRPr="00736D87" w14:paraId="42B15400" w14:textId="77777777" w:rsidTr="007C5CA5">
        <w:tc>
          <w:tcPr>
            <w:tcW w:w="7963" w:type="dxa"/>
          </w:tcPr>
          <w:p w14:paraId="0A0EC4F1" w14:textId="77777777" w:rsidR="001118CE" w:rsidRPr="00736D87" w:rsidRDefault="001118CE" w:rsidP="001118C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จำหน่าย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/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614" w:type="dxa"/>
          </w:tcPr>
          <w:p w14:paraId="73A60240" w14:textId="5F530D43" w:rsidR="001118CE" w:rsidRPr="00736D87" w:rsidRDefault="0090710D" w:rsidP="001118C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118CE" w:rsidRPr="00736D87" w14:paraId="1C4B83A7" w14:textId="77777777" w:rsidTr="007C5CA5">
        <w:tc>
          <w:tcPr>
            <w:tcW w:w="7963" w:type="dxa"/>
          </w:tcPr>
          <w:p w14:paraId="27F05C7E" w14:textId="53435B7E" w:rsidR="001118CE" w:rsidRPr="00736D87" w:rsidRDefault="001118CE" w:rsidP="001118C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614" w:type="dxa"/>
          </w:tcPr>
          <w:p w14:paraId="4B19151B" w14:textId="361BA796" w:rsidR="001118CE" w:rsidRPr="00736D87" w:rsidRDefault="0090710D" w:rsidP="001118C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513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742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454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118CE" w:rsidRPr="00736D87" w14:paraId="23BE04BC" w14:textId="77777777" w:rsidTr="003168B5">
        <w:tc>
          <w:tcPr>
            <w:tcW w:w="7963" w:type="dxa"/>
          </w:tcPr>
          <w:p w14:paraId="18066527" w14:textId="6C9D0611" w:rsidR="001118CE" w:rsidRPr="00736D87" w:rsidRDefault="001118CE" w:rsidP="001118C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ราคาตามบัญชีสิ้นรอบระยะเวลา สุทธิ (ยังไม่ได้ตรวจสอบ)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</w:tcPr>
          <w:p w14:paraId="48634795" w14:textId="3DFF21D1" w:rsidR="001118CE" w:rsidRPr="00736D87" w:rsidRDefault="000B5F78" w:rsidP="001118C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90710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069</w:t>
            </w:r>
            <w:r w:rsidR="0090710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160</w:t>
            </w:r>
            <w:r w:rsidR="0090710D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524</w:t>
            </w:r>
          </w:p>
        </w:tc>
      </w:tr>
    </w:tbl>
    <w:p w14:paraId="4BC85F76" w14:textId="77777777" w:rsidR="00EA0788" w:rsidRPr="00736D87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6103106D" w14:textId="457D9B92" w:rsidR="00AC2EE7" w:rsidRPr="00736D87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รายการสินทรัพย์ที่เพิ่มขึ้นระหว่าง</w:t>
      </w:r>
      <w:r w:rsidR="00F33328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รอบระยะเวลา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ส่วนใหญ่ประกอบด้วยเครื่องจักรระหว่างติดตั้งและงานระหว่างก่อสร้าง</w:t>
      </w:r>
    </w:p>
    <w:p w14:paraId="0E589AEA" w14:textId="77777777" w:rsidR="001D6D1E" w:rsidRPr="00736D87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00172" w:rsidRPr="00736D87" w14:paraId="24F72EAE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783BB0B6" w14:textId="21936E9A" w:rsidR="00700172" w:rsidRPr="00736D87" w:rsidRDefault="000B5F78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700172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00172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39C686BA" w14:textId="77777777" w:rsidR="00700172" w:rsidRPr="00736D87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D8011F" w:rsidRPr="00736D87" w14:paraId="0DBBA5FC" w14:textId="77777777" w:rsidTr="007C5CA5">
        <w:tc>
          <w:tcPr>
            <w:tcW w:w="6408" w:type="dxa"/>
          </w:tcPr>
          <w:p w14:paraId="102B6C48" w14:textId="77777777" w:rsidR="00D8011F" w:rsidRPr="00736D87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CE5D068" w14:textId="64DD16EB" w:rsidR="00D8011F" w:rsidRPr="00736D87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bookmarkStart w:id="13" w:name="_Hlk140597381"/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bookmarkEnd w:id="13"/>
          </w:p>
        </w:tc>
        <w:tc>
          <w:tcPr>
            <w:tcW w:w="1584" w:type="dxa"/>
            <w:vAlign w:val="bottom"/>
          </w:tcPr>
          <w:p w14:paraId="47792635" w14:textId="1B1D2EDF" w:rsidR="00D8011F" w:rsidRPr="00736D87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bookmarkStart w:id="14" w:name="OLE_LINK12"/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ตรวจสอบแ</w:t>
            </w:r>
            <w:bookmarkEnd w:id="14"/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ล้ว</w:t>
            </w:r>
          </w:p>
        </w:tc>
      </w:tr>
      <w:tr w:rsidR="00BB36B6" w:rsidRPr="00736D87" w14:paraId="4661EB14" w14:textId="77777777" w:rsidTr="007C5CA5">
        <w:tc>
          <w:tcPr>
            <w:tcW w:w="6408" w:type="dxa"/>
          </w:tcPr>
          <w:p w14:paraId="30C42EDD" w14:textId="77777777" w:rsidR="00BB36B6" w:rsidRPr="00736D87" w:rsidRDefault="00BB36B6" w:rsidP="00BB36B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146909A" w14:textId="6EAFC6B8" w:rsidR="00BB36B6" w:rsidRPr="00736D87" w:rsidRDefault="000B5F78" w:rsidP="00BB36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B36B6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B36B6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B264640" w14:textId="64DD05F8" w:rsidR="00BB36B6" w:rsidRPr="00736D87" w:rsidRDefault="000B5F78" w:rsidP="00BB36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B36B6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BB36B6"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8E0F8E" w:rsidRPr="00736D87" w14:paraId="342886A1" w14:textId="77777777" w:rsidTr="007C5CA5">
        <w:tc>
          <w:tcPr>
            <w:tcW w:w="6408" w:type="dxa"/>
          </w:tcPr>
          <w:p w14:paraId="72DB6925" w14:textId="77777777" w:rsidR="008E0F8E" w:rsidRPr="00736D87" w:rsidRDefault="008E0F8E" w:rsidP="008E0F8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65D9DE9" w14:textId="19AAD63D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307FDC05" w14:textId="2207356A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E0F8E" w:rsidRPr="00736D87" w14:paraId="225AF4A7" w14:textId="77777777" w:rsidTr="007C5CA5">
        <w:tc>
          <w:tcPr>
            <w:tcW w:w="6408" w:type="dxa"/>
          </w:tcPr>
          <w:p w14:paraId="11C1AE06" w14:textId="77777777" w:rsidR="008E0F8E" w:rsidRPr="00736D87" w:rsidRDefault="008E0F8E" w:rsidP="008E0F8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3DE65C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BB2A85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E0F8E" w:rsidRPr="00736D87" w14:paraId="786C3E73" w14:textId="77777777" w:rsidTr="007C5CA5">
        <w:tc>
          <w:tcPr>
            <w:tcW w:w="6408" w:type="dxa"/>
          </w:tcPr>
          <w:p w14:paraId="16687753" w14:textId="77777777" w:rsidR="008E0F8E" w:rsidRPr="00736D87" w:rsidRDefault="008E0F8E" w:rsidP="008E0F8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B657A9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4DC430" w14:textId="77777777" w:rsidR="008E0F8E" w:rsidRPr="00736D87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3E5823" w:rsidRPr="00736D87" w14:paraId="57E9915D" w14:textId="77777777" w:rsidTr="007C5CA5">
        <w:tc>
          <w:tcPr>
            <w:tcW w:w="6408" w:type="dxa"/>
            <w:vAlign w:val="bottom"/>
          </w:tcPr>
          <w:p w14:paraId="6BA4B9E3" w14:textId="7F45DB4B" w:rsidR="003E5823" w:rsidRPr="00736D87" w:rsidRDefault="003E5823" w:rsidP="003E5823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bookmarkStart w:id="15" w:name="OLE_LINK11"/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584" w:type="dxa"/>
            <w:vAlign w:val="bottom"/>
          </w:tcPr>
          <w:p w14:paraId="297C19E6" w14:textId="54A45C54" w:rsidR="003E5823" w:rsidRPr="00736D87" w:rsidRDefault="000B5F78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223</w:t>
            </w:r>
            <w:r w:rsidR="00D23835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601</w:t>
            </w:r>
            <w:r w:rsidR="00D23835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584" w:type="dxa"/>
            <w:vAlign w:val="bottom"/>
          </w:tcPr>
          <w:p w14:paraId="18FA5DB4" w14:textId="106B3093" w:rsidR="003E5823" w:rsidRPr="00736D87" w:rsidRDefault="000B5F78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221</w:t>
            </w:r>
            <w:r w:rsidR="003E5823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692</w:t>
            </w:r>
            <w:r w:rsidR="003E5823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934</w:t>
            </w:r>
          </w:p>
        </w:tc>
      </w:tr>
      <w:tr w:rsidR="003E5823" w:rsidRPr="00736D87" w14:paraId="4FAE9B5C" w14:textId="77777777" w:rsidTr="007C5CA5">
        <w:tc>
          <w:tcPr>
            <w:tcW w:w="6408" w:type="dxa"/>
            <w:vAlign w:val="bottom"/>
          </w:tcPr>
          <w:p w14:paraId="367A87DC" w14:textId="34CD4CBC" w:rsidR="003E5823" w:rsidRPr="00736D87" w:rsidRDefault="003E5823" w:rsidP="003E582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84" w:type="dxa"/>
            <w:vAlign w:val="bottom"/>
          </w:tcPr>
          <w:p w14:paraId="15BACC0E" w14:textId="2BBC778D" w:rsidR="003E5823" w:rsidRPr="00736D87" w:rsidRDefault="000B5F78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19492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  <w:r w:rsidR="0019492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584" w:type="dxa"/>
            <w:vAlign w:val="bottom"/>
          </w:tcPr>
          <w:p w14:paraId="3A32F35A" w14:textId="75570787" w:rsidR="003E5823" w:rsidRPr="00736D87" w:rsidRDefault="000B5F78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</w:t>
            </w:r>
            <w:r w:rsidR="003E5823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173</w:t>
            </w:r>
            <w:r w:rsidR="003E5823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3E5823" w:rsidRPr="00736D87" w14:paraId="7CACA4D7" w14:textId="77777777" w:rsidTr="007C5CA5">
        <w:tc>
          <w:tcPr>
            <w:tcW w:w="6408" w:type="dxa"/>
            <w:vAlign w:val="bottom"/>
          </w:tcPr>
          <w:p w14:paraId="788B0630" w14:textId="19A733B0" w:rsidR="003E5823" w:rsidRPr="00736D87" w:rsidRDefault="003E5823" w:rsidP="003E582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584" w:type="dxa"/>
            <w:vAlign w:val="bottom"/>
          </w:tcPr>
          <w:p w14:paraId="0879639D" w14:textId="2F68248A" w:rsidR="003E5823" w:rsidRPr="00736D87" w:rsidRDefault="000B5F78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109</w:t>
            </w:r>
            <w:r w:rsidR="0019492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19492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584" w:type="dxa"/>
            <w:vAlign w:val="bottom"/>
          </w:tcPr>
          <w:p w14:paraId="33EF4166" w14:textId="6F8407A3" w:rsidR="003E5823" w:rsidRPr="00736D87" w:rsidRDefault="000B5F78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115</w:t>
            </w:r>
            <w:r w:rsidR="003E5823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3E5823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E5823" w:rsidRPr="00736D87" w14:paraId="6728D156" w14:textId="77777777" w:rsidTr="007C5CA5">
        <w:tc>
          <w:tcPr>
            <w:tcW w:w="6408" w:type="dxa"/>
            <w:vAlign w:val="bottom"/>
          </w:tcPr>
          <w:p w14:paraId="063CD48E" w14:textId="063D1081" w:rsidR="003E5823" w:rsidRPr="00736D87" w:rsidRDefault="003E5823" w:rsidP="003E582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584" w:type="dxa"/>
            <w:vAlign w:val="bottom"/>
          </w:tcPr>
          <w:p w14:paraId="66B2F638" w14:textId="66D59B9D" w:rsidR="003E5823" w:rsidRPr="00736D87" w:rsidRDefault="000B5F78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19492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  <w:r w:rsidR="0019492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584" w:type="dxa"/>
            <w:vAlign w:val="bottom"/>
          </w:tcPr>
          <w:p w14:paraId="7A9CA9BE" w14:textId="67E4EF93" w:rsidR="003E5823" w:rsidRPr="00736D87" w:rsidRDefault="000B5F78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="003E5823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621</w:t>
            </w:r>
            <w:r w:rsidR="003E5823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689</w:t>
            </w:r>
          </w:p>
        </w:tc>
      </w:tr>
      <w:tr w:rsidR="003E5823" w:rsidRPr="00736D87" w14:paraId="2D96AEC9" w14:textId="77777777" w:rsidTr="007C5CA5">
        <w:tc>
          <w:tcPr>
            <w:tcW w:w="6408" w:type="dxa"/>
            <w:vAlign w:val="bottom"/>
          </w:tcPr>
          <w:p w14:paraId="23F3BF10" w14:textId="1BB8AEAA" w:rsidR="003E5823" w:rsidRPr="00736D87" w:rsidRDefault="003E5823" w:rsidP="003E582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F59517" w14:textId="105F91E6" w:rsidR="003E5823" w:rsidRPr="00736D87" w:rsidRDefault="000B5F78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32</w:t>
            </w:r>
            <w:r w:rsidR="00D23835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449</w:t>
            </w:r>
            <w:r w:rsidR="00D23835" w:rsidRPr="00736D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6569BF" w14:textId="16B65968" w:rsidR="003E5823" w:rsidRPr="00736D87" w:rsidRDefault="000B5F78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27</w:t>
            </w:r>
            <w:r w:rsidR="00292CC4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391</w:t>
            </w:r>
            <w:r w:rsidR="00292CC4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813</w:t>
            </w:r>
          </w:p>
        </w:tc>
      </w:tr>
      <w:tr w:rsidR="003E5823" w:rsidRPr="00736D87" w14:paraId="7F0EBE98" w14:textId="77777777" w:rsidTr="003168B5">
        <w:trPr>
          <w:trHeight w:val="169"/>
        </w:trPr>
        <w:tc>
          <w:tcPr>
            <w:tcW w:w="6408" w:type="dxa"/>
            <w:vAlign w:val="bottom"/>
          </w:tcPr>
          <w:p w14:paraId="08BC2C2A" w14:textId="77777777" w:rsidR="003E5823" w:rsidRPr="00736D87" w:rsidRDefault="003E5823" w:rsidP="003E5823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70440" w14:textId="01C0EAEA" w:rsidR="003E5823" w:rsidRPr="00736D87" w:rsidRDefault="000B5F78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398</w:t>
            </w:r>
            <w:r w:rsidR="0019492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354</w:t>
            </w:r>
            <w:r w:rsidR="0019492C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ADF8B" w14:textId="0AA29172" w:rsidR="003E5823" w:rsidRPr="00736D87" w:rsidRDefault="000B5F78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397</w:t>
            </w:r>
            <w:r w:rsidR="003E5823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880</w:t>
            </w:r>
            <w:r w:rsidR="003E5823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390</w:t>
            </w:r>
          </w:p>
        </w:tc>
      </w:tr>
      <w:bookmarkEnd w:id="15"/>
    </w:tbl>
    <w:p w14:paraId="2D237E1F" w14:textId="77777777" w:rsidR="00887B1F" w:rsidRPr="00736D87" w:rsidRDefault="00CF1859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75BEB" w:rsidRPr="00736D87" w14:paraId="2DEAE1FC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45AA361D" w14:textId="39F3E558" w:rsidR="00375BEB" w:rsidRPr="00736D87" w:rsidRDefault="000B5F78" w:rsidP="00161257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375BEB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75BEB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6EC4628" w14:textId="77777777" w:rsidR="00C03B6D" w:rsidRPr="00736D87" w:rsidRDefault="00C03B6D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7D0A07" w14:textId="2B76CD9A" w:rsidR="008E0F8E" w:rsidRPr="00736D87" w:rsidRDefault="008E0F8E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ค่าใช้จ่ายภาษีเงินได้สำหรับรอบระยะเวลา</w:t>
      </w:r>
      <w:r w:rsidR="00BB36B6" w:rsidRPr="00736D8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หกเดือนสิ้นสุดวันที่ </w:t>
      </w:r>
      <w:r w:rsidR="000B5F78" w:rsidRPr="000B5F7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BB36B6" w:rsidRPr="00736D8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BB36B6" w:rsidRPr="00736D8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กันยายน 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มีดังนี้</w:t>
      </w:r>
    </w:p>
    <w:p w14:paraId="214F595C" w14:textId="77777777" w:rsidR="00504D8A" w:rsidRPr="00736D87" w:rsidRDefault="00504D8A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227"/>
        <w:gridCol w:w="1584"/>
        <w:gridCol w:w="1584"/>
        <w:gridCol w:w="1584"/>
        <w:gridCol w:w="1584"/>
      </w:tblGrid>
      <w:tr w:rsidR="004142CF" w:rsidRPr="00736D87" w14:paraId="756CDAC8" w14:textId="77777777" w:rsidTr="00C9506A">
        <w:tc>
          <w:tcPr>
            <w:tcW w:w="3227" w:type="dxa"/>
            <w:vAlign w:val="bottom"/>
          </w:tcPr>
          <w:p w14:paraId="4AADC04D" w14:textId="77777777" w:rsidR="008E0F8E" w:rsidRPr="00736D87" w:rsidRDefault="008E0F8E" w:rsidP="00161257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6B7331A" w14:textId="77777777" w:rsidR="008E0F8E" w:rsidRPr="00736D87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แสดงเงินลงทุน</w:t>
            </w:r>
          </w:p>
          <w:p w14:paraId="3D3019DA" w14:textId="77777777" w:rsidR="008E0F8E" w:rsidRPr="00736D87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95C9CE1" w14:textId="77777777" w:rsidR="008E0F8E" w:rsidRPr="00736D87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0FB5806" w14:textId="77777777" w:rsidR="008E0F8E" w:rsidRPr="00736D87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42CF" w:rsidRPr="00736D87" w14:paraId="777DC2E1" w14:textId="77777777" w:rsidTr="007C5CA5">
        <w:tc>
          <w:tcPr>
            <w:tcW w:w="3227" w:type="dxa"/>
            <w:vAlign w:val="bottom"/>
          </w:tcPr>
          <w:p w14:paraId="6C122D8E" w14:textId="77777777" w:rsidR="008E0F8E" w:rsidRPr="00736D87" w:rsidRDefault="008E0F8E" w:rsidP="00161257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6A8704" w14:textId="50A631E8" w:rsidR="008E0F8E" w:rsidRPr="00736D87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61CA639E" w14:textId="29B701E0" w:rsidR="008E0F8E" w:rsidRPr="00736D87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2C5C82F6" w14:textId="21AEE819" w:rsidR="008E0F8E" w:rsidRPr="00736D87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418D3AE" w14:textId="7A7D14EF" w:rsidR="008E0F8E" w:rsidRPr="00736D87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42CF" w:rsidRPr="00736D87" w14:paraId="2A6EE54B" w14:textId="77777777" w:rsidTr="007C5CA5">
        <w:tc>
          <w:tcPr>
            <w:tcW w:w="3227" w:type="dxa"/>
            <w:vAlign w:val="bottom"/>
          </w:tcPr>
          <w:p w14:paraId="2EAA1791" w14:textId="77777777" w:rsidR="008E0F8E" w:rsidRPr="00736D87" w:rsidRDefault="008E0F8E" w:rsidP="00161257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56E9D2" w14:textId="02EA0E23" w:rsidR="008E0F8E" w:rsidRPr="00736D87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54F673" w14:textId="038568D7" w:rsidR="008E0F8E" w:rsidRPr="00736D87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7F9FD4" w14:textId="02389E7B" w:rsidR="008E0F8E" w:rsidRPr="00736D87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2339D7" w14:textId="7F075B68" w:rsidR="008E0F8E" w:rsidRPr="00736D87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42CF" w:rsidRPr="00736D87" w14:paraId="446FB4D7" w14:textId="77777777" w:rsidTr="007C5CA5">
        <w:tc>
          <w:tcPr>
            <w:tcW w:w="3227" w:type="dxa"/>
            <w:vAlign w:val="bottom"/>
          </w:tcPr>
          <w:p w14:paraId="7B5F2F35" w14:textId="77777777" w:rsidR="008E0F8E" w:rsidRPr="00736D87" w:rsidRDefault="008E0F8E" w:rsidP="0016125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A2F09B" w14:textId="77777777" w:rsidR="008E0F8E" w:rsidRPr="00736D87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F51099" w14:textId="77777777" w:rsidR="008E0F8E" w:rsidRPr="00736D87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8A9074" w14:textId="77777777" w:rsidR="008E0F8E" w:rsidRPr="00736D87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D487F0" w14:textId="77777777" w:rsidR="008E0F8E" w:rsidRPr="00736D87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BB36B6" w:rsidRPr="00736D87" w14:paraId="2DC3AFA7" w14:textId="77777777" w:rsidTr="007A1385">
        <w:tc>
          <w:tcPr>
            <w:tcW w:w="3227" w:type="dxa"/>
            <w:vAlign w:val="bottom"/>
          </w:tcPr>
          <w:p w14:paraId="0C796DDB" w14:textId="77777777" w:rsidR="00BB36B6" w:rsidRPr="00736D87" w:rsidRDefault="00BB36B6" w:rsidP="00BB36B6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ภาษีเงินได้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84" w:type="dxa"/>
            <w:vAlign w:val="center"/>
          </w:tcPr>
          <w:p w14:paraId="2978248E" w14:textId="5E8C0EF2" w:rsidR="00BB36B6" w:rsidRPr="00736D87" w:rsidRDefault="000B5F78" w:rsidP="00BB36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="00F975A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  <w:r w:rsidR="00F975A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584" w:type="dxa"/>
            <w:vAlign w:val="center"/>
          </w:tcPr>
          <w:p w14:paraId="011F25B2" w14:textId="5AE4218D" w:rsidR="00BB36B6" w:rsidRPr="00736D87" w:rsidRDefault="000B5F78" w:rsidP="00BB36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  <w:r w:rsidR="00BB36B6" w:rsidRPr="00736D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072</w:t>
            </w:r>
            <w:r w:rsidR="00BB36B6" w:rsidRPr="00736D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584" w:type="dxa"/>
            <w:vAlign w:val="center"/>
          </w:tcPr>
          <w:p w14:paraId="22F5C36E" w14:textId="6BE1DB70" w:rsidR="00BB36B6" w:rsidRPr="00736D87" w:rsidRDefault="000B5F78" w:rsidP="00BB36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240</w:t>
            </w:r>
            <w:r w:rsidR="00F975A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712</w:t>
            </w:r>
            <w:r w:rsidR="00F975A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926</w:t>
            </w:r>
          </w:p>
        </w:tc>
        <w:tc>
          <w:tcPr>
            <w:tcW w:w="1584" w:type="dxa"/>
          </w:tcPr>
          <w:p w14:paraId="49571B6B" w14:textId="34E9034A" w:rsidR="00BB36B6" w:rsidRPr="00736D87" w:rsidRDefault="000B5F78" w:rsidP="00BB36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189</w:t>
            </w:r>
            <w:r w:rsidR="00BB36B6" w:rsidRPr="00736D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072</w:t>
            </w:r>
            <w:r w:rsidR="00BB36B6" w:rsidRPr="00736D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654</w:t>
            </w:r>
          </w:p>
        </w:tc>
      </w:tr>
      <w:tr w:rsidR="00BB36B6" w:rsidRPr="00736D87" w14:paraId="22F37D52" w14:textId="77777777" w:rsidTr="007A1385">
        <w:tc>
          <w:tcPr>
            <w:tcW w:w="3227" w:type="dxa"/>
            <w:vAlign w:val="bottom"/>
          </w:tcPr>
          <w:p w14:paraId="4736584F" w14:textId="77777777" w:rsidR="00BB36B6" w:rsidRPr="00736D87" w:rsidRDefault="00BB36B6" w:rsidP="00BB36B6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E6A2D9" w14:textId="52361838" w:rsidR="00BB36B6" w:rsidRPr="00736D87" w:rsidRDefault="00F975AE" w:rsidP="00BB36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37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722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313</w:t>
            </w:r>
            <w:r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0211A2" w14:textId="2790AEAB" w:rsidR="00BB36B6" w:rsidRPr="00736D87" w:rsidRDefault="00BB36B6" w:rsidP="00BB36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</w:t>
            </w:r>
            <w:r w:rsidRPr="00736D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383</w:t>
            </w:r>
            <w:r w:rsidRPr="00736D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736D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6B5388" w14:textId="4CA59869" w:rsidR="00BB36B6" w:rsidRPr="00736D87" w:rsidRDefault="000B5F78" w:rsidP="00BB36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</w:t>
            </w:r>
            <w:r w:rsidR="00F975A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530</w:t>
            </w:r>
            <w:r w:rsidR="00F975A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7086E3" w14:textId="5EF43BC6" w:rsidR="00BB36B6" w:rsidRPr="00736D87" w:rsidRDefault="00BB36B6" w:rsidP="00BB36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6D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</w:t>
            </w:r>
            <w:r w:rsidRPr="00736D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481</w:t>
            </w:r>
            <w:r w:rsidRPr="00736D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0B5F78"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735</w:t>
            </w:r>
            <w:r w:rsidRPr="00736D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</w:tr>
      <w:tr w:rsidR="00BB36B6" w:rsidRPr="00736D87" w14:paraId="5F37642D" w14:textId="77777777" w:rsidTr="007A1385">
        <w:tc>
          <w:tcPr>
            <w:tcW w:w="3227" w:type="dxa"/>
          </w:tcPr>
          <w:p w14:paraId="721B77DF" w14:textId="77777777" w:rsidR="00BB36B6" w:rsidRPr="00736D87" w:rsidRDefault="00BB36B6" w:rsidP="00BB36B6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2D291FC" w14:textId="27952F42" w:rsidR="00BB36B6" w:rsidRPr="00736D87" w:rsidRDefault="000B5F78" w:rsidP="00BB36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202</w:t>
            </w:r>
            <w:r w:rsidR="00F975A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990</w:t>
            </w:r>
            <w:r w:rsidR="00F975A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33740A6" w14:textId="16698C1E" w:rsidR="00BB36B6" w:rsidRPr="00736D87" w:rsidRDefault="000B5F78" w:rsidP="00BB36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143</w:t>
            </w:r>
            <w:r w:rsidR="00BB36B6" w:rsidRPr="00736D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  <w:r w:rsidR="00BB36B6" w:rsidRPr="00736D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9B7DA72" w14:textId="7B26653E" w:rsidR="00BB36B6" w:rsidRPr="00736D87" w:rsidRDefault="000B5F78" w:rsidP="00BB36B6">
            <w:pPr>
              <w:tabs>
                <w:tab w:val="left" w:pos="118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251</w:t>
            </w:r>
            <w:r w:rsidR="00F975A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243</w:t>
            </w:r>
            <w:r w:rsidR="00F975AE" w:rsidRPr="00736D8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D4445D3" w14:textId="4F2951CE" w:rsidR="00BB36B6" w:rsidRPr="00736D87" w:rsidRDefault="000B5F78" w:rsidP="00BB36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144</w:t>
            </w:r>
            <w:r w:rsidR="00BB36B6" w:rsidRPr="00736D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590</w:t>
            </w:r>
            <w:r w:rsidR="00BB36B6" w:rsidRPr="00736D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0B5F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919</w:t>
            </w:r>
          </w:p>
        </w:tc>
      </w:tr>
    </w:tbl>
    <w:p w14:paraId="45C51E2D" w14:textId="77777777" w:rsidR="008E0F8E" w:rsidRPr="00736D87" w:rsidRDefault="008E0F8E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007878E" w14:textId="0F190A1D" w:rsidR="008E0F8E" w:rsidRPr="00736D87" w:rsidRDefault="008E0F8E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8171D1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/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BB36B6" w:rsidRPr="00736D8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หกเดือน</w:t>
      </w:r>
      <w:r w:rsidR="00BB36B6" w:rsidRPr="00736D8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0B5F78" w:rsidRPr="000B5F7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BB36B6" w:rsidRPr="00736D8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BB36B6" w:rsidRPr="00736D8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กันยายน 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คือ อัตราร้อยละ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17</w:t>
      </w:r>
      <w:r w:rsidR="00F975AE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.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07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และ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17</w:t>
      </w:r>
      <w:r w:rsidR="00F975AE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.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56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ต่อปี สำหรับ</w:t>
      </w:r>
      <w:r w:rsidR="006C370B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ข้อมูลทาง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การเงินที่แสดงเงินลงทุนตามวิธีส่วนได้เสียและ</w:t>
      </w:r>
      <w:r w:rsidR="006C370B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ข้อมูลทาง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การเงินเฉพาะกิจการ ตามลำดับ เปรียบเทียบกับประมาณการอัตราภาษีเงินได้ที่ใช้ในรอบระยะเวลา</w:t>
      </w:r>
      <w:r w:rsidR="00BB36B6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/>
      </w:r>
      <w:r w:rsidR="00BB36B6" w:rsidRPr="00736D8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หกเดือน</w:t>
      </w:r>
      <w:r w:rsidR="00BB36B6" w:rsidRPr="00736D8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0B5F78" w:rsidRPr="000B5F7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BB36B6" w:rsidRPr="00736D8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BB36B6" w:rsidRPr="00736D8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กันยายน พ.ศ. </w:t>
      </w:r>
      <w:r w:rsidR="000B5F78" w:rsidRPr="000B5F7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2567</w:t>
      </w:r>
      <w:r w:rsidR="00BB36B6" w:rsidRPr="00736D8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คือ อัตราร้อยละ</w:t>
      </w:r>
      <w:r w:rsidR="00BB36B6" w:rsidRPr="00736D8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0B5F78" w:rsidRPr="000B5F7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18</w:t>
      </w:r>
      <w:r w:rsidR="00BB36B6" w:rsidRPr="00736D8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.</w:t>
      </w:r>
      <w:r w:rsidR="000B5F78" w:rsidRPr="000B5F7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45</w:t>
      </w:r>
      <w:r w:rsidR="00BB36B6" w:rsidRPr="00736D8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BB36B6" w:rsidRPr="00736D8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และ </w:t>
      </w:r>
      <w:r w:rsidR="000B5F78" w:rsidRPr="000B5F7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18</w:t>
      </w:r>
      <w:r w:rsidR="00BB36B6" w:rsidRPr="00736D8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.</w:t>
      </w:r>
      <w:r w:rsidR="000B5F78" w:rsidRPr="000B5F7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46</w:t>
      </w:r>
      <w:r w:rsidR="00BB36B6" w:rsidRPr="00736D8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BB36B6" w:rsidRPr="00736D8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ต่อปี 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สำหรับ</w:t>
      </w:r>
      <w:r w:rsidR="006C370B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ข้อมูลทาง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การเงินที่แสดงเงินลงทุนตามวิธีส่วนได้เสียและ</w:t>
      </w:r>
      <w:r w:rsidR="006C370B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ข้อมูลทาง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การเงินเฉพาะกิจการ ตามลำดับ </w:t>
      </w:r>
    </w:p>
    <w:p w14:paraId="7FE83CB9" w14:textId="77777777" w:rsidR="000F098B" w:rsidRPr="00736D87" w:rsidRDefault="000F098B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F098B" w:rsidRPr="00736D87" w14:paraId="066E46AD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05D98FCC" w14:textId="0F73C262" w:rsidR="000F098B" w:rsidRPr="00736D87" w:rsidRDefault="000F098B" w:rsidP="00161257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0B5F78"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4F9A0BDA" w14:textId="77777777" w:rsidR="000F098B" w:rsidRPr="00736D87" w:rsidRDefault="000F098B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5E509C70" w14:textId="6E85A20F" w:rsidR="000F098B" w:rsidRPr="00736D87" w:rsidRDefault="000F098B" w:rsidP="00404173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26</w:t>
      </w:r>
      <w:r w:rsidR="00F31382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F31382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มิถุนายน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พ.ศ.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br/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ผู้ถือหุ้นได้อนุมัติการจ่ายเงินปันผลจากผลการดำเนินงานของบริษัทสำหรับปีสิ้นสุดวันที่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31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มีนาคม พ.ศ.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ในอัตรา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12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บาทต่อหุ้น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สำหรับหุ้นจำนวน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76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625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000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919</w:t>
      </w:r>
      <w:r w:rsidR="00F31382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500</w:t>
      </w:r>
      <w:r w:rsidR="00F31382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000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บาท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โดยมีหุ้นจำนวน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167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หุ้น ซึ่งไม่มีสิทธิได้รับเงินปันผลรวมเป็นเงิน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004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บาท เนื่องจากการไม่ปฎิบัติตามระเบียบวิธีการปฎิบัติในการรับฝากหลักทรัพย์ของศูนย์รับฝากหลักทรัพย์ </w:t>
      </w:r>
      <w:r w:rsidR="00F31382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บริษัท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ได้</w:t>
      </w:r>
      <w:r w:rsidR="00F31382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จ่ายเงินปันผล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จำนวน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919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497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996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404173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บาท</w:t>
      </w:r>
      <w:r w:rsidR="00F31382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ให้กับผู้ถือหุ้นในวันที่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</w:t>
      </w:r>
      <w:r w:rsidR="00F31382"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กรกฎาคม พ.ศ.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</w:p>
    <w:p w14:paraId="55C5DC21" w14:textId="77777777" w:rsidR="005779B9" w:rsidRPr="00736D87" w:rsidRDefault="005779B9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F2108B" w:rsidRPr="00736D87" w14:paraId="41984DEC" w14:textId="77777777" w:rsidTr="007C5CA5">
        <w:trPr>
          <w:trHeight w:val="389"/>
        </w:trPr>
        <w:tc>
          <w:tcPr>
            <w:tcW w:w="9450" w:type="dxa"/>
            <w:vAlign w:val="center"/>
          </w:tcPr>
          <w:p w14:paraId="5003EC97" w14:textId="0B2F9FDF" w:rsidR="00F2108B" w:rsidRPr="00736D87" w:rsidRDefault="000B5F78" w:rsidP="00161257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6" w:name="_Hlk116729277"/>
            <w:r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F2108B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2108B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  <w:bookmarkEnd w:id="16"/>
    </w:tbl>
    <w:p w14:paraId="0AF23440" w14:textId="77777777" w:rsidR="00F2108B" w:rsidRPr="00736D87" w:rsidRDefault="00F2108B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4097B5" w14:textId="353995B6" w:rsidR="00A06CF8" w:rsidRPr="00736D87" w:rsidRDefault="0097274D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>ณ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วันที่ </w:t>
      </w:r>
      <w:r w:rsidR="000B5F78" w:rsidRPr="000B5F7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BB36B6" w:rsidRPr="00736D8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BB36B6" w:rsidRPr="00736D8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กันยายน 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 บริษัทมีภาระผูกพันสำหรับรายจ่ายลงทุนในอนาคตที่ยังไม่ได้รับรู้ในข้อมูลทางการเงินจำนวน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 xml:space="preserve">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301</w:t>
      </w:r>
      <w:r w:rsidRPr="00736D87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 ล้านบาท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(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มีนาคม พ.ศ.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: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จำนวน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0B5F78" w:rsidRPr="000B5F7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210</w:t>
      </w:r>
      <w:r w:rsidRPr="00736D8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ล้านบาท)</w:t>
      </w:r>
    </w:p>
    <w:p w14:paraId="6C2D71A5" w14:textId="266DB949" w:rsidR="00E03224" w:rsidRPr="00736D87" w:rsidRDefault="00E03224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A7D3404" w14:textId="6B248966" w:rsidR="00E03224" w:rsidRPr="00736D87" w:rsidRDefault="008171D1" w:rsidP="0079198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F4F1670" w14:textId="61A1F632" w:rsidR="00E03224" w:rsidRPr="00736D87" w:rsidRDefault="000B5F78" w:rsidP="008171D1">
      <w:pPr>
        <w:ind w:left="446" w:hanging="44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0B5F7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18</w:t>
      </w:r>
      <w:r w:rsidR="00E03224" w:rsidRPr="00736D8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เหตุการณ์ภายหลังวันที่ในรายงาน</w:t>
      </w:r>
    </w:p>
    <w:p w14:paraId="3932F83B" w14:textId="77777777" w:rsidR="00E03224" w:rsidRPr="00736D87" w:rsidRDefault="00E03224" w:rsidP="00E0322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FCD0D0D" w14:textId="64E9B6CE" w:rsidR="00AC7A84" w:rsidRPr="00736D87" w:rsidRDefault="00AC7A84" w:rsidP="00667AE2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</w:pP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ตามมติที่ประชุม</w:t>
      </w:r>
      <w:r w:rsidR="00654B67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คณะกรรมการ</w:t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 xml:space="preserve">ของบริษัท ไทยสแตนเลย์การไฟฟ้า จำกัด (มหาชน) เมื่อวันที่ </w:t>
      </w:r>
      <w:r w:rsidR="000B5F78" w:rsidRPr="000B5F7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27</w:t>
      </w:r>
      <w:r w:rsidR="00E047F0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="00E047F0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  <w:t xml:space="preserve">ตุลาคม พ.ศ. </w:t>
      </w:r>
      <w:r w:rsidR="000B5F78" w:rsidRPr="000B5F7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2568</w:t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t xml:space="preserve"> </w:t>
      </w:r>
      <w:r w:rsidR="00370363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คณะกรรมการ</w:t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ได้อนุมัติการจ่ายเงินปันผล</w:t>
      </w:r>
      <w:r w:rsidR="008F461A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ระหว่างกาล</w:t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จากผลการดำเนินงาน</w:t>
      </w:r>
      <w:r w:rsidR="00A82FFE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  <w:t>สำหรับรอบระยะเวลา</w:t>
      </w:r>
      <w:r w:rsidR="00E109D3">
        <w:rPr>
          <w:rFonts w:ascii="Browallia New" w:eastAsia="Arial Unicode MS" w:hAnsi="Browallia New" w:cs="Browallia New" w:hint="cs"/>
          <w:noProof/>
          <w:color w:val="000000"/>
          <w:sz w:val="26"/>
          <w:szCs w:val="26"/>
          <w:cs/>
          <w:lang w:val="en-GB"/>
        </w:rPr>
        <w:t>หก</w:t>
      </w:r>
      <w:r w:rsidR="00A82FFE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  <w:t>เดือน</w:t>
      </w:r>
      <w:r w:rsidR="008C106A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0B5F78" w:rsidRPr="000B5F7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30</w:t>
      </w:r>
      <w:r w:rsidR="008C106A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t xml:space="preserve"> </w:t>
      </w:r>
      <w:r w:rsidR="008C106A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  <w:t>กันยายน</w:t>
      </w:r>
      <w:r w:rsidR="00654B67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 xml:space="preserve"> พ.ศ. </w:t>
      </w:r>
      <w:r w:rsidR="000B5F78" w:rsidRPr="000B5F7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2568</w:t>
      </w:r>
      <w:r w:rsidR="00397213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br/>
      </w:r>
      <w:r w:rsidR="00370363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 xml:space="preserve">ในอัตรา </w:t>
      </w:r>
      <w:r w:rsidR="000B5F78" w:rsidRPr="000B5F7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8</w:t>
      </w:r>
      <w:r w:rsidR="00370363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 xml:space="preserve"> บาทต่อหุ้น</w:t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 xml:space="preserve"> สำหรับหุ้นจำนวน </w:t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t xml:space="preserve"> </w:t>
      </w:r>
      <w:r w:rsidR="000B5F78" w:rsidRPr="000B5F7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76</w:t>
      </w:r>
      <w:r w:rsidR="00E047F0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t>,</w:t>
      </w:r>
      <w:r w:rsidR="000B5F78" w:rsidRPr="000B5F7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625</w:t>
      </w:r>
      <w:r w:rsidR="00E047F0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t>,</w:t>
      </w:r>
      <w:r w:rsidR="000B5F78" w:rsidRPr="000B5F7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000</w:t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t xml:space="preserve"> </w:t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 xml:space="preserve">หุ้น เป็นจำนวนเงินรวม </w:t>
      </w:r>
      <w:r w:rsidR="000B5F78" w:rsidRPr="000B5F7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613</w:t>
      </w:r>
      <w:r w:rsidR="00667AE2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t>,</w:t>
      </w:r>
      <w:r w:rsidR="000B5F78" w:rsidRPr="000B5F7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000</w:t>
      </w:r>
      <w:r w:rsidR="00667AE2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t>,</w:t>
      </w:r>
      <w:r w:rsidR="000B5F78" w:rsidRPr="000B5F7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000</w:t>
      </w:r>
      <w:r w:rsidR="00667AE2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t xml:space="preserve"> </w:t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บาท โดยบริษัท</w:t>
      </w:r>
      <w:r w:rsidR="00E047F0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  <w:t>จะ</w:t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จ่ายเงินปันผล</w:t>
      </w:r>
      <w:r w:rsidR="00370363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t xml:space="preserve"> </w:t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 xml:space="preserve">ให้กับผู้ถือหุ้นในวันที่ </w:t>
      </w:r>
      <w:r w:rsidR="000B5F78" w:rsidRPr="000B5F7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25</w:t>
      </w:r>
      <w:r w:rsidR="00E047F0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t xml:space="preserve"> </w:t>
      </w:r>
      <w:r w:rsidR="00E047F0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  <w:t xml:space="preserve">พฤศจิกายน พ.ศ. </w:t>
      </w:r>
      <w:r w:rsidR="000B5F78" w:rsidRPr="000B5F7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2568</w:t>
      </w:r>
    </w:p>
    <w:p w14:paraId="06230794" w14:textId="77777777" w:rsidR="009F79C5" w:rsidRPr="00736D87" w:rsidRDefault="009F79C5" w:rsidP="0016125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97AAD" w:rsidRPr="00736D87" w14:paraId="24A42F90" w14:textId="77777777" w:rsidTr="007C5CA5">
        <w:trPr>
          <w:trHeight w:val="389"/>
        </w:trPr>
        <w:tc>
          <w:tcPr>
            <w:tcW w:w="9461" w:type="dxa"/>
            <w:vAlign w:val="center"/>
          </w:tcPr>
          <w:p w14:paraId="21751B47" w14:textId="004250D6" w:rsidR="00597AAD" w:rsidRPr="00736D87" w:rsidRDefault="000B5F78" w:rsidP="00481048">
            <w:pPr>
              <w:ind w:left="345" w:hanging="4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B5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597AAD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7AAD" w:rsidRPr="00736D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49C166B4" w14:textId="77777777" w:rsidR="00597AAD" w:rsidRPr="00736D87" w:rsidRDefault="00597AAD" w:rsidP="00597A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1F4D58A" w14:textId="0AC5DF09" w:rsidR="0054558E" w:rsidRPr="00736D87" w:rsidRDefault="00597AAD" w:rsidP="00232351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</w:pP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ลนี้ได้รับอนุมัติจากคณะกรรมการ</w:t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br/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 xml:space="preserve">ของบริษัทเมื่อวันที่ </w:t>
      </w:r>
      <w:r w:rsidR="000B5F78" w:rsidRPr="000B5F7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27</w:t>
      </w:r>
      <w:r w:rsidR="00C116A8"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t xml:space="preserve"> </w:t>
      </w:r>
      <w:r w:rsidR="00DF3D3D" w:rsidRPr="00736D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ตุลาคม</w:t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Pr="00736D87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  <w:t xml:space="preserve">พ.ศ. </w:t>
      </w:r>
      <w:r w:rsidR="000B5F78" w:rsidRPr="000B5F7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2568</w:t>
      </w:r>
    </w:p>
    <w:p w14:paraId="3F148492" w14:textId="77777777" w:rsidR="008171D1" w:rsidRPr="00736D87" w:rsidRDefault="008171D1" w:rsidP="00232351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</w:pPr>
    </w:p>
    <w:sectPr w:rsidR="008171D1" w:rsidRPr="00736D87" w:rsidSect="00397213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28219" w14:textId="77777777" w:rsidR="005A3CD7" w:rsidRDefault="005A3CD7">
      <w:r>
        <w:separator/>
      </w:r>
    </w:p>
  </w:endnote>
  <w:endnote w:type="continuationSeparator" w:id="0">
    <w:p w14:paraId="7E1760C7" w14:textId="77777777" w:rsidR="005A3CD7" w:rsidRDefault="005A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2731A" w14:textId="22D56FFB" w:rsidR="008B6410" w:rsidRPr="00A32065" w:rsidRDefault="008B6410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32065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32065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32065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t>2</w:t>
    </w:r>
    <w:r w:rsidR="00697094" w:rsidRPr="00697094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9277A" w14:textId="77777777" w:rsidR="005A3CD7" w:rsidRDefault="005A3CD7">
      <w:r>
        <w:separator/>
      </w:r>
    </w:p>
  </w:footnote>
  <w:footnote w:type="continuationSeparator" w:id="0">
    <w:p w14:paraId="5901B049" w14:textId="77777777" w:rsidR="005A3CD7" w:rsidRDefault="005A3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0B52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4FDF42C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9181358" w14:textId="361DF9F4" w:rsidR="008B6410" w:rsidRPr="005E7D31" w:rsidRDefault="00D63EB7" w:rsidP="00385856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รอบระยะเวลาหกเดือน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สิ้นสุดวันที่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กันยายน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="008B6410"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FC691D" w:rsidRPr="00FC691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D969C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0" w15:restartNumberingAfterBreak="0">
    <w:nsid w:val="4D0B5C72"/>
    <w:multiLevelType w:val="hybridMultilevel"/>
    <w:tmpl w:val="733AF896"/>
    <w:lvl w:ilvl="0" w:tplc="8FF412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2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8739D5"/>
    <w:multiLevelType w:val="hybridMultilevel"/>
    <w:tmpl w:val="2306E1E8"/>
    <w:lvl w:ilvl="0" w:tplc="C8423F76">
      <w:start w:val="2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8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239026584">
    <w:abstractNumId w:val="35"/>
  </w:num>
  <w:num w:numId="2" w16cid:durableId="1448499258">
    <w:abstractNumId w:val="19"/>
  </w:num>
  <w:num w:numId="3" w16cid:durableId="975453881">
    <w:abstractNumId w:val="17"/>
  </w:num>
  <w:num w:numId="4" w16cid:durableId="200367888">
    <w:abstractNumId w:val="21"/>
  </w:num>
  <w:num w:numId="5" w16cid:durableId="469397111">
    <w:abstractNumId w:val="10"/>
  </w:num>
  <w:num w:numId="6" w16cid:durableId="62871127">
    <w:abstractNumId w:val="27"/>
  </w:num>
  <w:num w:numId="7" w16cid:durableId="1499810893">
    <w:abstractNumId w:val="5"/>
  </w:num>
  <w:num w:numId="8" w16cid:durableId="1846044283">
    <w:abstractNumId w:val="40"/>
  </w:num>
  <w:num w:numId="9" w16cid:durableId="533731395">
    <w:abstractNumId w:val="13"/>
  </w:num>
  <w:num w:numId="10" w16cid:durableId="1747799051">
    <w:abstractNumId w:val="9"/>
  </w:num>
  <w:num w:numId="11" w16cid:durableId="1369261419">
    <w:abstractNumId w:val="7"/>
  </w:num>
  <w:num w:numId="12" w16cid:durableId="174267265">
    <w:abstractNumId w:val="28"/>
  </w:num>
  <w:num w:numId="13" w16cid:durableId="1647051517">
    <w:abstractNumId w:val="18"/>
  </w:num>
  <w:num w:numId="14" w16cid:durableId="81606198">
    <w:abstractNumId w:val="32"/>
  </w:num>
  <w:num w:numId="15" w16cid:durableId="1929390202">
    <w:abstractNumId w:val="15"/>
  </w:num>
  <w:num w:numId="16" w16cid:durableId="173304046">
    <w:abstractNumId w:val="8"/>
  </w:num>
  <w:num w:numId="17" w16cid:durableId="1481118213">
    <w:abstractNumId w:val="41"/>
  </w:num>
  <w:num w:numId="18" w16cid:durableId="705719254">
    <w:abstractNumId w:val="29"/>
  </w:num>
  <w:num w:numId="19" w16cid:durableId="573977059">
    <w:abstractNumId w:val="11"/>
  </w:num>
  <w:num w:numId="20" w16cid:durableId="256914071">
    <w:abstractNumId w:val="37"/>
  </w:num>
  <w:num w:numId="21" w16cid:durableId="1590775579">
    <w:abstractNumId w:val="20"/>
  </w:num>
  <w:num w:numId="22" w16cid:durableId="996110734">
    <w:abstractNumId w:val="14"/>
  </w:num>
  <w:num w:numId="23" w16cid:durableId="1546062883">
    <w:abstractNumId w:val="6"/>
  </w:num>
  <w:num w:numId="24" w16cid:durableId="1847673196">
    <w:abstractNumId w:val="26"/>
  </w:num>
  <w:num w:numId="25" w16cid:durableId="1659114334">
    <w:abstractNumId w:val="0"/>
  </w:num>
  <w:num w:numId="26" w16cid:durableId="1861427212">
    <w:abstractNumId w:val="1"/>
  </w:num>
  <w:num w:numId="27" w16cid:durableId="1871987951">
    <w:abstractNumId w:val="2"/>
  </w:num>
  <w:num w:numId="28" w16cid:durableId="1448966333">
    <w:abstractNumId w:val="3"/>
  </w:num>
  <w:num w:numId="29" w16cid:durableId="2006547675">
    <w:abstractNumId w:val="4"/>
  </w:num>
  <w:num w:numId="30" w16cid:durableId="83695903">
    <w:abstractNumId w:val="25"/>
  </w:num>
  <w:num w:numId="31" w16cid:durableId="1233276208">
    <w:abstractNumId w:val="39"/>
  </w:num>
  <w:num w:numId="32" w16cid:durableId="974917815">
    <w:abstractNumId w:val="12"/>
  </w:num>
  <w:num w:numId="33" w16cid:durableId="102002777">
    <w:abstractNumId w:val="36"/>
  </w:num>
  <w:num w:numId="34" w16cid:durableId="1451584571">
    <w:abstractNumId w:val="24"/>
  </w:num>
  <w:num w:numId="35" w16cid:durableId="452024235">
    <w:abstractNumId w:val="16"/>
  </w:num>
  <w:num w:numId="36" w16cid:durableId="660813321">
    <w:abstractNumId w:val="22"/>
  </w:num>
  <w:num w:numId="37" w16cid:durableId="1442457972">
    <w:abstractNumId w:val="38"/>
  </w:num>
  <w:num w:numId="38" w16cid:durableId="1333070765">
    <w:abstractNumId w:val="33"/>
  </w:num>
  <w:num w:numId="39" w16cid:durableId="1502771968">
    <w:abstractNumId w:val="31"/>
  </w:num>
  <w:num w:numId="40" w16cid:durableId="1395811654">
    <w:abstractNumId w:val="23"/>
  </w:num>
  <w:num w:numId="41" w16cid:durableId="1161771278">
    <w:abstractNumId w:val="30"/>
  </w:num>
  <w:num w:numId="42" w16cid:durableId="203190479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2D87"/>
    <w:rsid w:val="000002F2"/>
    <w:rsid w:val="00000375"/>
    <w:rsid w:val="00000417"/>
    <w:rsid w:val="00001800"/>
    <w:rsid w:val="00001997"/>
    <w:rsid w:val="00002815"/>
    <w:rsid w:val="0000392C"/>
    <w:rsid w:val="00003B21"/>
    <w:rsid w:val="00003D90"/>
    <w:rsid w:val="00004008"/>
    <w:rsid w:val="000055DF"/>
    <w:rsid w:val="000058B5"/>
    <w:rsid w:val="00005E4E"/>
    <w:rsid w:val="00005EAC"/>
    <w:rsid w:val="00006166"/>
    <w:rsid w:val="00006608"/>
    <w:rsid w:val="00006B7C"/>
    <w:rsid w:val="00007075"/>
    <w:rsid w:val="00007222"/>
    <w:rsid w:val="000072C7"/>
    <w:rsid w:val="0000747D"/>
    <w:rsid w:val="00007923"/>
    <w:rsid w:val="00007B32"/>
    <w:rsid w:val="00010361"/>
    <w:rsid w:val="000104DF"/>
    <w:rsid w:val="000112F7"/>
    <w:rsid w:val="00011815"/>
    <w:rsid w:val="00011842"/>
    <w:rsid w:val="00012581"/>
    <w:rsid w:val="000125D3"/>
    <w:rsid w:val="000127B8"/>
    <w:rsid w:val="00012EDB"/>
    <w:rsid w:val="0001339F"/>
    <w:rsid w:val="00013926"/>
    <w:rsid w:val="00013A11"/>
    <w:rsid w:val="00014221"/>
    <w:rsid w:val="0001464C"/>
    <w:rsid w:val="00014F91"/>
    <w:rsid w:val="000151A5"/>
    <w:rsid w:val="000152D9"/>
    <w:rsid w:val="00015621"/>
    <w:rsid w:val="00015E34"/>
    <w:rsid w:val="00015E5F"/>
    <w:rsid w:val="00016A3B"/>
    <w:rsid w:val="00017319"/>
    <w:rsid w:val="00017F25"/>
    <w:rsid w:val="00020946"/>
    <w:rsid w:val="000211EC"/>
    <w:rsid w:val="0002122A"/>
    <w:rsid w:val="0002143C"/>
    <w:rsid w:val="0002193D"/>
    <w:rsid w:val="0002248F"/>
    <w:rsid w:val="00022542"/>
    <w:rsid w:val="00022EF0"/>
    <w:rsid w:val="0002322A"/>
    <w:rsid w:val="00023335"/>
    <w:rsid w:val="0002386C"/>
    <w:rsid w:val="000238F6"/>
    <w:rsid w:val="00023D77"/>
    <w:rsid w:val="00023D8B"/>
    <w:rsid w:val="00024167"/>
    <w:rsid w:val="000242CB"/>
    <w:rsid w:val="00024766"/>
    <w:rsid w:val="000247A3"/>
    <w:rsid w:val="000257AB"/>
    <w:rsid w:val="0002595E"/>
    <w:rsid w:val="00025A92"/>
    <w:rsid w:val="00026BE8"/>
    <w:rsid w:val="00026F36"/>
    <w:rsid w:val="000275C4"/>
    <w:rsid w:val="00027EAE"/>
    <w:rsid w:val="00030750"/>
    <w:rsid w:val="00030DD5"/>
    <w:rsid w:val="0003101F"/>
    <w:rsid w:val="000311C2"/>
    <w:rsid w:val="00031C1D"/>
    <w:rsid w:val="000321A4"/>
    <w:rsid w:val="0003264D"/>
    <w:rsid w:val="00032935"/>
    <w:rsid w:val="00032B25"/>
    <w:rsid w:val="00033403"/>
    <w:rsid w:val="00033882"/>
    <w:rsid w:val="0003399C"/>
    <w:rsid w:val="00033C01"/>
    <w:rsid w:val="000341FB"/>
    <w:rsid w:val="00034229"/>
    <w:rsid w:val="00034619"/>
    <w:rsid w:val="0003485B"/>
    <w:rsid w:val="00034E72"/>
    <w:rsid w:val="0003513E"/>
    <w:rsid w:val="00035682"/>
    <w:rsid w:val="00035CA5"/>
    <w:rsid w:val="0003782E"/>
    <w:rsid w:val="00037DBB"/>
    <w:rsid w:val="000404DA"/>
    <w:rsid w:val="00040E97"/>
    <w:rsid w:val="00040F71"/>
    <w:rsid w:val="00041D50"/>
    <w:rsid w:val="00043034"/>
    <w:rsid w:val="00043186"/>
    <w:rsid w:val="00043536"/>
    <w:rsid w:val="000435C1"/>
    <w:rsid w:val="00044065"/>
    <w:rsid w:val="00044574"/>
    <w:rsid w:val="000446ED"/>
    <w:rsid w:val="00044EF7"/>
    <w:rsid w:val="00045070"/>
    <w:rsid w:val="00045089"/>
    <w:rsid w:val="000453B2"/>
    <w:rsid w:val="000455AD"/>
    <w:rsid w:val="0004585C"/>
    <w:rsid w:val="000459CB"/>
    <w:rsid w:val="00045B70"/>
    <w:rsid w:val="00045DBC"/>
    <w:rsid w:val="00045F07"/>
    <w:rsid w:val="0004612A"/>
    <w:rsid w:val="00046515"/>
    <w:rsid w:val="0004699C"/>
    <w:rsid w:val="00046C6C"/>
    <w:rsid w:val="00046E9E"/>
    <w:rsid w:val="000472B2"/>
    <w:rsid w:val="00047358"/>
    <w:rsid w:val="00047912"/>
    <w:rsid w:val="000502C9"/>
    <w:rsid w:val="00051418"/>
    <w:rsid w:val="000527B3"/>
    <w:rsid w:val="00052854"/>
    <w:rsid w:val="00052D42"/>
    <w:rsid w:val="00053ABE"/>
    <w:rsid w:val="00053AD1"/>
    <w:rsid w:val="00054004"/>
    <w:rsid w:val="0005426B"/>
    <w:rsid w:val="00055128"/>
    <w:rsid w:val="00055E49"/>
    <w:rsid w:val="000562C4"/>
    <w:rsid w:val="00056BD0"/>
    <w:rsid w:val="00056D22"/>
    <w:rsid w:val="00056E79"/>
    <w:rsid w:val="00057447"/>
    <w:rsid w:val="000576DB"/>
    <w:rsid w:val="00060032"/>
    <w:rsid w:val="0006126A"/>
    <w:rsid w:val="000620CB"/>
    <w:rsid w:val="000623B9"/>
    <w:rsid w:val="00063147"/>
    <w:rsid w:val="00063599"/>
    <w:rsid w:val="000637E1"/>
    <w:rsid w:val="0006533E"/>
    <w:rsid w:val="00066462"/>
    <w:rsid w:val="00066860"/>
    <w:rsid w:val="00067A4A"/>
    <w:rsid w:val="00067C20"/>
    <w:rsid w:val="000708BA"/>
    <w:rsid w:val="00070C99"/>
    <w:rsid w:val="00071401"/>
    <w:rsid w:val="0007145B"/>
    <w:rsid w:val="000715DB"/>
    <w:rsid w:val="00071CE3"/>
    <w:rsid w:val="00071DCF"/>
    <w:rsid w:val="00072270"/>
    <w:rsid w:val="000725ED"/>
    <w:rsid w:val="00072ACA"/>
    <w:rsid w:val="00072BA4"/>
    <w:rsid w:val="00072D09"/>
    <w:rsid w:val="000738B3"/>
    <w:rsid w:val="00073D18"/>
    <w:rsid w:val="00073E70"/>
    <w:rsid w:val="000741A4"/>
    <w:rsid w:val="000742E7"/>
    <w:rsid w:val="00074689"/>
    <w:rsid w:val="000749B9"/>
    <w:rsid w:val="00075569"/>
    <w:rsid w:val="000755C2"/>
    <w:rsid w:val="00075A45"/>
    <w:rsid w:val="00075A6F"/>
    <w:rsid w:val="0007656C"/>
    <w:rsid w:val="00076958"/>
    <w:rsid w:val="00076ACB"/>
    <w:rsid w:val="00076C37"/>
    <w:rsid w:val="00076E10"/>
    <w:rsid w:val="0007710D"/>
    <w:rsid w:val="0007742E"/>
    <w:rsid w:val="000801EE"/>
    <w:rsid w:val="00080A04"/>
    <w:rsid w:val="00081DD2"/>
    <w:rsid w:val="00082313"/>
    <w:rsid w:val="00082460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5361"/>
    <w:rsid w:val="00085C99"/>
    <w:rsid w:val="00087113"/>
    <w:rsid w:val="00087115"/>
    <w:rsid w:val="0008716F"/>
    <w:rsid w:val="00087897"/>
    <w:rsid w:val="00087C05"/>
    <w:rsid w:val="00090234"/>
    <w:rsid w:val="00090D10"/>
    <w:rsid w:val="00091849"/>
    <w:rsid w:val="00091EAB"/>
    <w:rsid w:val="00092346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49B5"/>
    <w:rsid w:val="000955E5"/>
    <w:rsid w:val="000957B3"/>
    <w:rsid w:val="00095FC6"/>
    <w:rsid w:val="000962EC"/>
    <w:rsid w:val="00096319"/>
    <w:rsid w:val="0009641E"/>
    <w:rsid w:val="00096B3A"/>
    <w:rsid w:val="00096F7F"/>
    <w:rsid w:val="00097A22"/>
    <w:rsid w:val="00097FDA"/>
    <w:rsid w:val="000A0916"/>
    <w:rsid w:val="000A095E"/>
    <w:rsid w:val="000A0CC7"/>
    <w:rsid w:val="000A11C3"/>
    <w:rsid w:val="000A2294"/>
    <w:rsid w:val="000A2C80"/>
    <w:rsid w:val="000A2D13"/>
    <w:rsid w:val="000A2D95"/>
    <w:rsid w:val="000A3074"/>
    <w:rsid w:val="000A3E27"/>
    <w:rsid w:val="000A4849"/>
    <w:rsid w:val="000A4EE8"/>
    <w:rsid w:val="000A5834"/>
    <w:rsid w:val="000A5E3B"/>
    <w:rsid w:val="000A73CA"/>
    <w:rsid w:val="000A7657"/>
    <w:rsid w:val="000A7945"/>
    <w:rsid w:val="000B099E"/>
    <w:rsid w:val="000B1A4A"/>
    <w:rsid w:val="000B1A7E"/>
    <w:rsid w:val="000B1B52"/>
    <w:rsid w:val="000B2419"/>
    <w:rsid w:val="000B296B"/>
    <w:rsid w:val="000B2A1B"/>
    <w:rsid w:val="000B2E40"/>
    <w:rsid w:val="000B37DB"/>
    <w:rsid w:val="000B39EB"/>
    <w:rsid w:val="000B39F9"/>
    <w:rsid w:val="000B48D5"/>
    <w:rsid w:val="000B507C"/>
    <w:rsid w:val="000B5B24"/>
    <w:rsid w:val="000B5CD7"/>
    <w:rsid w:val="000B5F78"/>
    <w:rsid w:val="000B65F3"/>
    <w:rsid w:val="000B67ED"/>
    <w:rsid w:val="000B6959"/>
    <w:rsid w:val="000B699D"/>
    <w:rsid w:val="000B6A5C"/>
    <w:rsid w:val="000B6CA2"/>
    <w:rsid w:val="000B6D6D"/>
    <w:rsid w:val="000B7376"/>
    <w:rsid w:val="000B7510"/>
    <w:rsid w:val="000B78F8"/>
    <w:rsid w:val="000B7CC0"/>
    <w:rsid w:val="000C0212"/>
    <w:rsid w:val="000C0540"/>
    <w:rsid w:val="000C0A26"/>
    <w:rsid w:val="000C1D84"/>
    <w:rsid w:val="000C20BA"/>
    <w:rsid w:val="000C3311"/>
    <w:rsid w:val="000C33D3"/>
    <w:rsid w:val="000C3BAA"/>
    <w:rsid w:val="000C3C95"/>
    <w:rsid w:val="000C4011"/>
    <w:rsid w:val="000C40CA"/>
    <w:rsid w:val="000C45E8"/>
    <w:rsid w:val="000C4784"/>
    <w:rsid w:val="000C483E"/>
    <w:rsid w:val="000C4A11"/>
    <w:rsid w:val="000C4ABE"/>
    <w:rsid w:val="000C50FD"/>
    <w:rsid w:val="000C5486"/>
    <w:rsid w:val="000C5D3F"/>
    <w:rsid w:val="000C5E86"/>
    <w:rsid w:val="000C6663"/>
    <w:rsid w:val="000C6B30"/>
    <w:rsid w:val="000C728D"/>
    <w:rsid w:val="000C77CC"/>
    <w:rsid w:val="000C7A18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21E"/>
    <w:rsid w:val="000D443C"/>
    <w:rsid w:val="000D4443"/>
    <w:rsid w:val="000D44B4"/>
    <w:rsid w:val="000D4C34"/>
    <w:rsid w:val="000D54D6"/>
    <w:rsid w:val="000D5BC6"/>
    <w:rsid w:val="000D5F58"/>
    <w:rsid w:val="000D6222"/>
    <w:rsid w:val="000D6C0C"/>
    <w:rsid w:val="000D6EFE"/>
    <w:rsid w:val="000D78F0"/>
    <w:rsid w:val="000D7EFF"/>
    <w:rsid w:val="000E0507"/>
    <w:rsid w:val="000E0AC9"/>
    <w:rsid w:val="000E17CB"/>
    <w:rsid w:val="000E1B09"/>
    <w:rsid w:val="000E1B17"/>
    <w:rsid w:val="000E1C3D"/>
    <w:rsid w:val="000E23D4"/>
    <w:rsid w:val="000E2507"/>
    <w:rsid w:val="000E2AB7"/>
    <w:rsid w:val="000E2C3F"/>
    <w:rsid w:val="000E30B4"/>
    <w:rsid w:val="000E3B14"/>
    <w:rsid w:val="000E3D7B"/>
    <w:rsid w:val="000E3DE7"/>
    <w:rsid w:val="000E45D3"/>
    <w:rsid w:val="000E4859"/>
    <w:rsid w:val="000E49E0"/>
    <w:rsid w:val="000E4EE4"/>
    <w:rsid w:val="000E5030"/>
    <w:rsid w:val="000E5DD1"/>
    <w:rsid w:val="000E5FB1"/>
    <w:rsid w:val="000E60B5"/>
    <w:rsid w:val="000E62FB"/>
    <w:rsid w:val="000E652A"/>
    <w:rsid w:val="000F002A"/>
    <w:rsid w:val="000F095C"/>
    <w:rsid w:val="000F098B"/>
    <w:rsid w:val="000F0B09"/>
    <w:rsid w:val="000F1AB4"/>
    <w:rsid w:val="000F1BCE"/>
    <w:rsid w:val="000F1CCD"/>
    <w:rsid w:val="000F1D26"/>
    <w:rsid w:val="000F2389"/>
    <w:rsid w:val="000F23AD"/>
    <w:rsid w:val="000F2926"/>
    <w:rsid w:val="000F2CE6"/>
    <w:rsid w:val="000F2D3D"/>
    <w:rsid w:val="000F3177"/>
    <w:rsid w:val="000F33AD"/>
    <w:rsid w:val="000F3543"/>
    <w:rsid w:val="000F367D"/>
    <w:rsid w:val="000F3735"/>
    <w:rsid w:val="000F3C1C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F2D"/>
    <w:rsid w:val="000F614F"/>
    <w:rsid w:val="000F6D2D"/>
    <w:rsid w:val="000F702B"/>
    <w:rsid w:val="000F7136"/>
    <w:rsid w:val="000F7331"/>
    <w:rsid w:val="000F7858"/>
    <w:rsid w:val="000F797E"/>
    <w:rsid w:val="000F7A96"/>
    <w:rsid w:val="000F7DC0"/>
    <w:rsid w:val="00100229"/>
    <w:rsid w:val="00100612"/>
    <w:rsid w:val="00100E13"/>
    <w:rsid w:val="0010127A"/>
    <w:rsid w:val="001020A7"/>
    <w:rsid w:val="0010211B"/>
    <w:rsid w:val="00103C2F"/>
    <w:rsid w:val="00103F5A"/>
    <w:rsid w:val="0010449E"/>
    <w:rsid w:val="00104966"/>
    <w:rsid w:val="00104B23"/>
    <w:rsid w:val="0010517E"/>
    <w:rsid w:val="00105479"/>
    <w:rsid w:val="0010558D"/>
    <w:rsid w:val="00105760"/>
    <w:rsid w:val="00105853"/>
    <w:rsid w:val="001062E3"/>
    <w:rsid w:val="0010662A"/>
    <w:rsid w:val="00106ACC"/>
    <w:rsid w:val="00106BE7"/>
    <w:rsid w:val="001072AA"/>
    <w:rsid w:val="00107B43"/>
    <w:rsid w:val="00107E1F"/>
    <w:rsid w:val="001111EB"/>
    <w:rsid w:val="001116E3"/>
    <w:rsid w:val="001118CE"/>
    <w:rsid w:val="0011207E"/>
    <w:rsid w:val="001123A8"/>
    <w:rsid w:val="0011249F"/>
    <w:rsid w:val="0011313E"/>
    <w:rsid w:val="001136C3"/>
    <w:rsid w:val="00113E88"/>
    <w:rsid w:val="00114541"/>
    <w:rsid w:val="00114659"/>
    <w:rsid w:val="00114BCD"/>
    <w:rsid w:val="00114C37"/>
    <w:rsid w:val="0011503E"/>
    <w:rsid w:val="00115377"/>
    <w:rsid w:val="001157BD"/>
    <w:rsid w:val="00115F75"/>
    <w:rsid w:val="0011648C"/>
    <w:rsid w:val="001167F1"/>
    <w:rsid w:val="00116CEB"/>
    <w:rsid w:val="00116F0F"/>
    <w:rsid w:val="00117018"/>
    <w:rsid w:val="00117691"/>
    <w:rsid w:val="00117A56"/>
    <w:rsid w:val="00117AD2"/>
    <w:rsid w:val="00117F0F"/>
    <w:rsid w:val="0012008B"/>
    <w:rsid w:val="001203AD"/>
    <w:rsid w:val="00120C8D"/>
    <w:rsid w:val="001214F3"/>
    <w:rsid w:val="0012170C"/>
    <w:rsid w:val="001219AD"/>
    <w:rsid w:val="00122920"/>
    <w:rsid w:val="00122D5A"/>
    <w:rsid w:val="00122E50"/>
    <w:rsid w:val="00122F9A"/>
    <w:rsid w:val="001231A3"/>
    <w:rsid w:val="00123FFD"/>
    <w:rsid w:val="0012412E"/>
    <w:rsid w:val="0012542C"/>
    <w:rsid w:val="0012565E"/>
    <w:rsid w:val="00125B45"/>
    <w:rsid w:val="0012617B"/>
    <w:rsid w:val="001264B0"/>
    <w:rsid w:val="001266B7"/>
    <w:rsid w:val="00127372"/>
    <w:rsid w:val="00127EFB"/>
    <w:rsid w:val="001306E1"/>
    <w:rsid w:val="001309B1"/>
    <w:rsid w:val="00130D0D"/>
    <w:rsid w:val="00130FEA"/>
    <w:rsid w:val="0013120B"/>
    <w:rsid w:val="001312C8"/>
    <w:rsid w:val="00131E7B"/>
    <w:rsid w:val="00131FD6"/>
    <w:rsid w:val="00133980"/>
    <w:rsid w:val="00133D3D"/>
    <w:rsid w:val="00133D96"/>
    <w:rsid w:val="00134D28"/>
    <w:rsid w:val="00134DE1"/>
    <w:rsid w:val="00135938"/>
    <w:rsid w:val="00135954"/>
    <w:rsid w:val="00136566"/>
    <w:rsid w:val="001366FA"/>
    <w:rsid w:val="00136D12"/>
    <w:rsid w:val="00137B7D"/>
    <w:rsid w:val="00137DD0"/>
    <w:rsid w:val="00140274"/>
    <w:rsid w:val="001404E2"/>
    <w:rsid w:val="001405F3"/>
    <w:rsid w:val="00140715"/>
    <w:rsid w:val="001409C6"/>
    <w:rsid w:val="00140A73"/>
    <w:rsid w:val="00140BCC"/>
    <w:rsid w:val="00140F21"/>
    <w:rsid w:val="00140F23"/>
    <w:rsid w:val="00141F57"/>
    <w:rsid w:val="00142177"/>
    <w:rsid w:val="001422FD"/>
    <w:rsid w:val="001427F5"/>
    <w:rsid w:val="00142F39"/>
    <w:rsid w:val="00143530"/>
    <w:rsid w:val="00143CE7"/>
    <w:rsid w:val="00144523"/>
    <w:rsid w:val="00144CB0"/>
    <w:rsid w:val="00144D92"/>
    <w:rsid w:val="00144E3F"/>
    <w:rsid w:val="001456E5"/>
    <w:rsid w:val="001459F0"/>
    <w:rsid w:val="00145C4D"/>
    <w:rsid w:val="0014606D"/>
    <w:rsid w:val="001466A9"/>
    <w:rsid w:val="0014681A"/>
    <w:rsid w:val="00146CF0"/>
    <w:rsid w:val="0014741E"/>
    <w:rsid w:val="001504B7"/>
    <w:rsid w:val="00150D45"/>
    <w:rsid w:val="00151642"/>
    <w:rsid w:val="00151DDE"/>
    <w:rsid w:val="00151FF7"/>
    <w:rsid w:val="0015202F"/>
    <w:rsid w:val="0015316F"/>
    <w:rsid w:val="001533FF"/>
    <w:rsid w:val="001534F2"/>
    <w:rsid w:val="00153F75"/>
    <w:rsid w:val="0015471C"/>
    <w:rsid w:val="00154C0A"/>
    <w:rsid w:val="00154D36"/>
    <w:rsid w:val="0015594B"/>
    <w:rsid w:val="00155A41"/>
    <w:rsid w:val="0015618E"/>
    <w:rsid w:val="00156507"/>
    <w:rsid w:val="00156744"/>
    <w:rsid w:val="001575DC"/>
    <w:rsid w:val="00157954"/>
    <w:rsid w:val="0016027F"/>
    <w:rsid w:val="00160629"/>
    <w:rsid w:val="00160959"/>
    <w:rsid w:val="00160B20"/>
    <w:rsid w:val="00160B31"/>
    <w:rsid w:val="00160DAC"/>
    <w:rsid w:val="00161257"/>
    <w:rsid w:val="00161486"/>
    <w:rsid w:val="00161B00"/>
    <w:rsid w:val="001623C2"/>
    <w:rsid w:val="00162A8C"/>
    <w:rsid w:val="00162B3F"/>
    <w:rsid w:val="00163290"/>
    <w:rsid w:val="001636CE"/>
    <w:rsid w:val="00163B02"/>
    <w:rsid w:val="00163E7E"/>
    <w:rsid w:val="00163FB2"/>
    <w:rsid w:val="001645B6"/>
    <w:rsid w:val="00164868"/>
    <w:rsid w:val="001652CE"/>
    <w:rsid w:val="00165375"/>
    <w:rsid w:val="0016567F"/>
    <w:rsid w:val="001664F6"/>
    <w:rsid w:val="001666DF"/>
    <w:rsid w:val="0016688E"/>
    <w:rsid w:val="001670D3"/>
    <w:rsid w:val="00167605"/>
    <w:rsid w:val="00167968"/>
    <w:rsid w:val="00167CF2"/>
    <w:rsid w:val="00167D31"/>
    <w:rsid w:val="00170577"/>
    <w:rsid w:val="00170A28"/>
    <w:rsid w:val="00170EDD"/>
    <w:rsid w:val="00171004"/>
    <w:rsid w:val="001710B3"/>
    <w:rsid w:val="00171702"/>
    <w:rsid w:val="0017194B"/>
    <w:rsid w:val="00171C81"/>
    <w:rsid w:val="00173067"/>
    <w:rsid w:val="001735C2"/>
    <w:rsid w:val="0017370C"/>
    <w:rsid w:val="00173763"/>
    <w:rsid w:val="00173E01"/>
    <w:rsid w:val="00173ECF"/>
    <w:rsid w:val="001746D9"/>
    <w:rsid w:val="00174A50"/>
    <w:rsid w:val="0017521C"/>
    <w:rsid w:val="00176087"/>
    <w:rsid w:val="00176515"/>
    <w:rsid w:val="00176766"/>
    <w:rsid w:val="00176DBC"/>
    <w:rsid w:val="0017746E"/>
    <w:rsid w:val="00177553"/>
    <w:rsid w:val="00177921"/>
    <w:rsid w:val="00180585"/>
    <w:rsid w:val="001809E0"/>
    <w:rsid w:val="00180A71"/>
    <w:rsid w:val="001810B9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294B"/>
    <w:rsid w:val="00182A8E"/>
    <w:rsid w:val="0018401A"/>
    <w:rsid w:val="00184674"/>
    <w:rsid w:val="00184AE6"/>
    <w:rsid w:val="00184CEB"/>
    <w:rsid w:val="00184F4D"/>
    <w:rsid w:val="00185CF9"/>
    <w:rsid w:val="00185F1A"/>
    <w:rsid w:val="00185F27"/>
    <w:rsid w:val="00186129"/>
    <w:rsid w:val="00186624"/>
    <w:rsid w:val="0018761F"/>
    <w:rsid w:val="001877E9"/>
    <w:rsid w:val="0019014A"/>
    <w:rsid w:val="00190208"/>
    <w:rsid w:val="00191164"/>
    <w:rsid w:val="00191496"/>
    <w:rsid w:val="00191BA2"/>
    <w:rsid w:val="0019254C"/>
    <w:rsid w:val="00192747"/>
    <w:rsid w:val="00192A6C"/>
    <w:rsid w:val="00192D12"/>
    <w:rsid w:val="001932F0"/>
    <w:rsid w:val="001939A6"/>
    <w:rsid w:val="00193D6E"/>
    <w:rsid w:val="0019492C"/>
    <w:rsid w:val="00194D26"/>
    <w:rsid w:val="001950E8"/>
    <w:rsid w:val="0019536D"/>
    <w:rsid w:val="00196537"/>
    <w:rsid w:val="00196A02"/>
    <w:rsid w:val="00196C74"/>
    <w:rsid w:val="00196CBC"/>
    <w:rsid w:val="00196F8D"/>
    <w:rsid w:val="00197BBB"/>
    <w:rsid w:val="001A06D5"/>
    <w:rsid w:val="001A082F"/>
    <w:rsid w:val="001A088B"/>
    <w:rsid w:val="001A0A13"/>
    <w:rsid w:val="001A1248"/>
    <w:rsid w:val="001A18B1"/>
    <w:rsid w:val="001A196B"/>
    <w:rsid w:val="001A1C8E"/>
    <w:rsid w:val="001A24D3"/>
    <w:rsid w:val="001A279A"/>
    <w:rsid w:val="001A2962"/>
    <w:rsid w:val="001A2D75"/>
    <w:rsid w:val="001A2D7D"/>
    <w:rsid w:val="001A30E0"/>
    <w:rsid w:val="001A31F6"/>
    <w:rsid w:val="001A3877"/>
    <w:rsid w:val="001A3C13"/>
    <w:rsid w:val="001A475D"/>
    <w:rsid w:val="001A4E48"/>
    <w:rsid w:val="001A5EC1"/>
    <w:rsid w:val="001A5F31"/>
    <w:rsid w:val="001A63EC"/>
    <w:rsid w:val="001A6A5A"/>
    <w:rsid w:val="001A6CAC"/>
    <w:rsid w:val="001A7CC5"/>
    <w:rsid w:val="001A7E0D"/>
    <w:rsid w:val="001B08F6"/>
    <w:rsid w:val="001B0988"/>
    <w:rsid w:val="001B0CE4"/>
    <w:rsid w:val="001B10FB"/>
    <w:rsid w:val="001B1DB7"/>
    <w:rsid w:val="001B30A5"/>
    <w:rsid w:val="001B3395"/>
    <w:rsid w:val="001B3CAF"/>
    <w:rsid w:val="001B3D63"/>
    <w:rsid w:val="001B4341"/>
    <w:rsid w:val="001B44D6"/>
    <w:rsid w:val="001B4605"/>
    <w:rsid w:val="001B4F05"/>
    <w:rsid w:val="001B5259"/>
    <w:rsid w:val="001B54D8"/>
    <w:rsid w:val="001B67F2"/>
    <w:rsid w:val="001B6865"/>
    <w:rsid w:val="001B76F6"/>
    <w:rsid w:val="001B7CEC"/>
    <w:rsid w:val="001B7D32"/>
    <w:rsid w:val="001C0821"/>
    <w:rsid w:val="001C0B1B"/>
    <w:rsid w:val="001C10BB"/>
    <w:rsid w:val="001C2235"/>
    <w:rsid w:val="001C227B"/>
    <w:rsid w:val="001C2290"/>
    <w:rsid w:val="001C3322"/>
    <w:rsid w:val="001C3B8C"/>
    <w:rsid w:val="001C3C15"/>
    <w:rsid w:val="001C3DAA"/>
    <w:rsid w:val="001C4306"/>
    <w:rsid w:val="001C4321"/>
    <w:rsid w:val="001C4778"/>
    <w:rsid w:val="001C4C03"/>
    <w:rsid w:val="001C5457"/>
    <w:rsid w:val="001C54CC"/>
    <w:rsid w:val="001C5BB3"/>
    <w:rsid w:val="001C5DEF"/>
    <w:rsid w:val="001C6094"/>
    <w:rsid w:val="001C6317"/>
    <w:rsid w:val="001C670A"/>
    <w:rsid w:val="001C6A28"/>
    <w:rsid w:val="001C6B49"/>
    <w:rsid w:val="001C6E9D"/>
    <w:rsid w:val="001C737A"/>
    <w:rsid w:val="001C7E64"/>
    <w:rsid w:val="001C7EFC"/>
    <w:rsid w:val="001D08EF"/>
    <w:rsid w:val="001D0E21"/>
    <w:rsid w:val="001D1106"/>
    <w:rsid w:val="001D1267"/>
    <w:rsid w:val="001D1D8F"/>
    <w:rsid w:val="001D1F95"/>
    <w:rsid w:val="001D222D"/>
    <w:rsid w:val="001D2EED"/>
    <w:rsid w:val="001D3A21"/>
    <w:rsid w:val="001D3DDA"/>
    <w:rsid w:val="001D3E59"/>
    <w:rsid w:val="001D4099"/>
    <w:rsid w:val="001D41C5"/>
    <w:rsid w:val="001D43D4"/>
    <w:rsid w:val="001D4509"/>
    <w:rsid w:val="001D4CF5"/>
    <w:rsid w:val="001D59D0"/>
    <w:rsid w:val="001D5AE5"/>
    <w:rsid w:val="001D5E1C"/>
    <w:rsid w:val="001D5EC6"/>
    <w:rsid w:val="001D63B5"/>
    <w:rsid w:val="001D6589"/>
    <w:rsid w:val="001D6BCD"/>
    <w:rsid w:val="001D6D1E"/>
    <w:rsid w:val="001D7923"/>
    <w:rsid w:val="001E0607"/>
    <w:rsid w:val="001E06A7"/>
    <w:rsid w:val="001E1D26"/>
    <w:rsid w:val="001E1F06"/>
    <w:rsid w:val="001E2225"/>
    <w:rsid w:val="001E3632"/>
    <w:rsid w:val="001E3BA3"/>
    <w:rsid w:val="001E44F2"/>
    <w:rsid w:val="001E47FF"/>
    <w:rsid w:val="001E4FC8"/>
    <w:rsid w:val="001E5796"/>
    <w:rsid w:val="001E5965"/>
    <w:rsid w:val="001E5C22"/>
    <w:rsid w:val="001E5C73"/>
    <w:rsid w:val="001E5D8A"/>
    <w:rsid w:val="001E634A"/>
    <w:rsid w:val="001E6478"/>
    <w:rsid w:val="001E66C5"/>
    <w:rsid w:val="001E6B55"/>
    <w:rsid w:val="001E6DA8"/>
    <w:rsid w:val="001E6E14"/>
    <w:rsid w:val="001E7449"/>
    <w:rsid w:val="001E79D6"/>
    <w:rsid w:val="001E7FE3"/>
    <w:rsid w:val="001F06E0"/>
    <w:rsid w:val="001F070E"/>
    <w:rsid w:val="001F0977"/>
    <w:rsid w:val="001F1081"/>
    <w:rsid w:val="001F1277"/>
    <w:rsid w:val="001F14E5"/>
    <w:rsid w:val="001F155A"/>
    <w:rsid w:val="001F1A72"/>
    <w:rsid w:val="001F20C9"/>
    <w:rsid w:val="001F2FE1"/>
    <w:rsid w:val="001F30CB"/>
    <w:rsid w:val="001F31D1"/>
    <w:rsid w:val="001F323F"/>
    <w:rsid w:val="001F3F21"/>
    <w:rsid w:val="001F48DD"/>
    <w:rsid w:val="001F48E0"/>
    <w:rsid w:val="001F5568"/>
    <w:rsid w:val="001F590B"/>
    <w:rsid w:val="001F5B71"/>
    <w:rsid w:val="001F67A7"/>
    <w:rsid w:val="001F6A57"/>
    <w:rsid w:val="001F6B91"/>
    <w:rsid w:val="001F6D03"/>
    <w:rsid w:val="001F701C"/>
    <w:rsid w:val="001F71DD"/>
    <w:rsid w:val="0020057E"/>
    <w:rsid w:val="00200B1F"/>
    <w:rsid w:val="00200BD6"/>
    <w:rsid w:val="00200FA9"/>
    <w:rsid w:val="0020174A"/>
    <w:rsid w:val="0020251E"/>
    <w:rsid w:val="002026CF"/>
    <w:rsid w:val="00203168"/>
    <w:rsid w:val="0020340E"/>
    <w:rsid w:val="00203562"/>
    <w:rsid w:val="0020366F"/>
    <w:rsid w:val="00203927"/>
    <w:rsid w:val="00203CB9"/>
    <w:rsid w:val="00204C75"/>
    <w:rsid w:val="0020506F"/>
    <w:rsid w:val="00205353"/>
    <w:rsid w:val="00206A72"/>
    <w:rsid w:val="00206AF1"/>
    <w:rsid w:val="00206EAD"/>
    <w:rsid w:val="0020737B"/>
    <w:rsid w:val="00207D1A"/>
    <w:rsid w:val="00207E48"/>
    <w:rsid w:val="00210387"/>
    <w:rsid w:val="002106BA"/>
    <w:rsid w:val="00210D68"/>
    <w:rsid w:val="00210E21"/>
    <w:rsid w:val="002111BA"/>
    <w:rsid w:val="002116AC"/>
    <w:rsid w:val="002125BC"/>
    <w:rsid w:val="002126CD"/>
    <w:rsid w:val="002127B7"/>
    <w:rsid w:val="00212E57"/>
    <w:rsid w:val="00213266"/>
    <w:rsid w:val="002134A7"/>
    <w:rsid w:val="00213E05"/>
    <w:rsid w:val="00213FCE"/>
    <w:rsid w:val="00215BFD"/>
    <w:rsid w:val="00215E2C"/>
    <w:rsid w:val="00215F3E"/>
    <w:rsid w:val="002171F8"/>
    <w:rsid w:val="0021771F"/>
    <w:rsid w:val="00217C90"/>
    <w:rsid w:val="00217CB9"/>
    <w:rsid w:val="00217EE5"/>
    <w:rsid w:val="002203AE"/>
    <w:rsid w:val="00220A28"/>
    <w:rsid w:val="0022150D"/>
    <w:rsid w:val="002219CF"/>
    <w:rsid w:val="00221E6D"/>
    <w:rsid w:val="002228BA"/>
    <w:rsid w:val="0022293E"/>
    <w:rsid w:val="002230CD"/>
    <w:rsid w:val="0022373B"/>
    <w:rsid w:val="00223BA2"/>
    <w:rsid w:val="002247D7"/>
    <w:rsid w:val="00225824"/>
    <w:rsid w:val="00225A82"/>
    <w:rsid w:val="00225D49"/>
    <w:rsid w:val="00225D8B"/>
    <w:rsid w:val="00226708"/>
    <w:rsid w:val="00226CF8"/>
    <w:rsid w:val="00226EF5"/>
    <w:rsid w:val="00226F8A"/>
    <w:rsid w:val="00227375"/>
    <w:rsid w:val="00227583"/>
    <w:rsid w:val="0022797F"/>
    <w:rsid w:val="0023004F"/>
    <w:rsid w:val="00230682"/>
    <w:rsid w:val="002311DB"/>
    <w:rsid w:val="00231204"/>
    <w:rsid w:val="00231D82"/>
    <w:rsid w:val="00231E00"/>
    <w:rsid w:val="002321A6"/>
    <w:rsid w:val="00232351"/>
    <w:rsid w:val="00232BB8"/>
    <w:rsid w:val="00232C02"/>
    <w:rsid w:val="00233778"/>
    <w:rsid w:val="00233C15"/>
    <w:rsid w:val="0023441E"/>
    <w:rsid w:val="00235470"/>
    <w:rsid w:val="00235B17"/>
    <w:rsid w:val="00236021"/>
    <w:rsid w:val="002361E3"/>
    <w:rsid w:val="0023630D"/>
    <w:rsid w:val="00236D2F"/>
    <w:rsid w:val="002371F4"/>
    <w:rsid w:val="00237B2F"/>
    <w:rsid w:val="00237C6F"/>
    <w:rsid w:val="0024021A"/>
    <w:rsid w:val="002402CE"/>
    <w:rsid w:val="00240554"/>
    <w:rsid w:val="002406DF"/>
    <w:rsid w:val="002408FE"/>
    <w:rsid w:val="002416BB"/>
    <w:rsid w:val="002420ED"/>
    <w:rsid w:val="00243CA6"/>
    <w:rsid w:val="00243E0F"/>
    <w:rsid w:val="00243EB2"/>
    <w:rsid w:val="00244671"/>
    <w:rsid w:val="00244B25"/>
    <w:rsid w:val="00245548"/>
    <w:rsid w:val="00245E75"/>
    <w:rsid w:val="0024603F"/>
    <w:rsid w:val="002463E9"/>
    <w:rsid w:val="00246509"/>
    <w:rsid w:val="00247227"/>
    <w:rsid w:val="00247E3B"/>
    <w:rsid w:val="00247E8A"/>
    <w:rsid w:val="00250273"/>
    <w:rsid w:val="002512C3"/>
    <w:rsid w:val="00251858"/>
    <w:rsid w:val="00252909"/>
    <w:rsid w:val="00252A13"/>
    <w:rsid w:val="00252DAA"/>
    <w:rsid w:val="00253360"/>
    <w:rsid w:val="00253780"/>
    <w:rsid w:val="00253927"/>
    <w:rsid w:val="00253DB8"/>
    <w:rsid w:val="00253ECD"/>
    <w:rsid w:val="002542F6"/>
    <w:rsid w:val="0025443E"/>
    <w:rsid w:val="00254CC6"/>
    <w:rsid w:val="00254DC1"/>
    <w:rsid w:val="00255D67"/>
    <w:rsid w:val="002560EA"/>
    <w:rsid w:val="0025681E"/>
    <w:rsid w:val="00256C59"/>
    <w:rsid w:val="00256D9B"/>
    <w:rsid w:val="002601C8"/>
    <w:rsid w:val="00260BDA"/>
    <w:rsid w:val="002619B5"/>
    <w:rsid w:val="00261F22"/>
    <w:rsid w:val="0026270E"/>
    <w:rsid w:val="00262806"/>
    <w:rsid w:val="00262A80"/>
    <w:rsid w:val="00262CB1"/>
    <w:rsid w:val="00262E18"/>
    <w:rsid w:val="00262E21"/>
    <w:rsid w:val="002630AA"/>
    <w:rsid w:val="00263437"/>
    <w:rsid w:val="00263461"/>
    <w:rsid w:val="002637EE"/>
    <w:rsid w:val="00263ECC"/>
    <w:rsid w:val="00264327"/>
    <w:rsid w:val="002647A5"/>
    <w:rsid w:val="00265465"/>
    <w:rsid w:val="002656D4"/>
    <w:rsid w:val="002657BF"/>
    <w:rsid w:val="00265921"/>
    <w:rsid w:val="00265E65"/>
    <w:rsid w:val="002663CC"/>
    <w:rsid w:val="00266481"/>
    <w:rsid w:val="00266901"/>
    <w:rsid w:val="00266A68"/>
    <w:rsid w:val="00266D98"/>
    <w:rsid w:val="002674CF"/>
    <w:rsid w:val="00267AFF"/>
    <w:rsid w:val="00270379"/>
    <w:rsid w:val="002706FD"/>
    <w:rsid w:val="00270819"/>
    <w:rsid w:val="002709AF"/>
    <w:rsid w:val="00270A12"/>
    <w:rsid w:val="00270AAE"/>
    <w:rsid w:val="00270D6B"/>
    <w:rsid w:val="002710A3"/>
    <w:rsid w:val="00271889"/>
    <w:rsid w:val="00272223"/>
    <w:rsid w:val="002722D5"/>
    <w:rsid w:val="002723BD"/>
    <w:rsid w:val="002726A4"/>
    <w:rsid w:val="00272F7D"/>
    <w:rsid w:val="00273191"/>
    <w:rsid w:val="002732DA"/>
    <w:rsid w:val="002736B9"/>
    <w:rsid w:val="00273A6B"/>
    <w:rsid w:val="00273D20"/>
    <w:rsid w:val="00273FC0"/>
    <w:rsid w:val="00274124"/>
    <w:rsid w:val="0027478C"/>
    <w:rsid w:val="00274AAB"/>
    <w:rsid w:val="00275711"/>
    <w:rsid w:val="00275BB8"/>
    <w:rsid w:val="00275CFD"/>
    <w:rsid w:val="00276795"/>
    <w:rsid w:val="00276A0F"/>
    <w:rsid w:val="00276EB8"/>
    <w:rsid w:val="002770CC"/>
    <w:rsid w:val="0027728D"/>
    <w:rsid w:val="002804A7"/>
    <w:rsid w:val="002806D1"/>
    <w:rsid w:val="00281842"/>
    <w:rsid w:val="00281862"/>
    <w:rsid w:val="00281C08"/>
    <w:rsid w:val="002829E8"/>
    <w:rsid w:val="00282A28"/>
    <w:rsid w:val="00282FD4"/>
    <w:rsid w:val="0028314A"/>
    <w:rsid w:val="00283965"/>
    <w:rsid w:val="002847C0"/>
    <w:rsid w:val="002855C7"/>
    <w:rsid w:val="00285E7E"/>
    <w:rsid w:val="002861DA"/>
    <w:rsid w:val="00286295"/>
    <w:rsid w:val="002864EF"/>
    <w:rsid w:val="0028663F"/>
    <w:rsid w:val="00286CFB"/>
    <w:rsid w:val="00286E6B"/>
    <w:rsid w:val="002873B6"/>
    <w:rsid w:val="00287A20"/>
    <w:rsid w:val="00287B39"/>
    <w:rsid w:val="00287CAF"/>
    <w:rsid w:val="00290471"/>
    <w:rsid w:val="00290C43"/>
    <w:rsid w:val="002916D5"/>
    <w:rsid w:val="00291802"/>
    <w:rsid w:val="0029218D"/>
    <w:rsid w:val="00292314"/>
    <w:rsid w:val="00292359"/>
    <w:rsid w:val="00292CC4"/>
    <w:rsid w:val="002939E0"/>
    <w:rsid w:val="00293A29"/>
    <w:rsid w:val="00293AE8"/>
    <w:rsid w:val="00293F61"/>
    <w:rsid w:val="00294102"/>
    <w:rsid w:val="002947B6"/>
    <w:rsid w:val="00294E53"/>
    <w:rsid w:val="00294E77"/>
    <w:rsid w:val="00295244"/>
    <w:rsid w:val="0029529E"/>
    <w:rsid w:val="002955D9"/>
    <w:rsid w:val="002958F8"/>
    <w:rsid w:val="002959B8"/>
    <w:rsid w:val="00295C43"/>
    <w:rsid w:val="00295EF1"/>
    <w:rsid w:val="00296169"/>
    <w:rsid w:val="00296511"/>
    <w:rsid w:val="0029663C"/>
    <w:rsid w:val="00297586"/>
    <w:rsid w:val="002979E7"/>
    <w:rsid w:val="00297CB4"/>
    <w:rsid w:val="002A0478"/>
    <w:rsid w:val="002A0DFD"/>
    <w:rsid w:val="002A1151"/>
    <w:rsid w:val="002A16AA"/>
    <w:rsid w:val="002A180A"/>
    <w:rsid w:val="002A25BA"/>
    <w:rsid w:val="002A33EC"/>
    <w:rsid w:val="002A4485"/>
    <w:rsid w:val="002A47C4"/>
    <w:rsid w:val="002A4AD7"/>
    <w:rsid w:val="002A4F2C"/>
    <w:rsid w:val="002A58C9"/>
    <w:rsid w:val="002A5D8D"/>
    <w:rsid w:val="002A64EF"/>
    <w:rsid w:val="002A6777"/>
    <w:rsid w:val="002A68A7"/>
    <w:rsid w:val="002A6958"/>
    <w:rsid w:val="002A6E08"/>
    <w:rsid w:val="002A6F0C"/>
    <w:rsid w:val="002A6F14"/>
    <w:rsid w:val="002A7410"/>
    <w:rsid w:val="002A749F"/>
    <w:rsid w:val="002B014E"/>
    <w:rsid w:val="002B027D"/>
    <w:rsid w:val="002B0A05"/>
    <w:rsid w:val="002B0EF9"/>
    <w:rsid w:val="002B120D"/>
    <w:rsid w:val="002B15B7"/>
    <w:rsid w:val="002B1A95"/>
    <w:rsid w:val="002B2739"/>
    <w:rsid w:val="002B2E0C"/>
    <w:rsid w:val="002B2F9A"/>
    <w:rsid w:val="002B3012"/>
    <w:rsid w:val="002B3215"/>
    <w:rsid w:val="002B3436"/>
    <w:rsid w:val="002B398E"/>
    <w:rsid w:val="002B4272"/>
    <w:rsid w:val="002B4318"/>
    <w:rsid w:val="002B4A7E"/>
    <w:rsid w:val="002B4B81"/>
    <w:rsid w:val="002B4BCE"/>
    <w:rsid w:val="002B4C3D"/>
    <w:rsid w:val="002B4E97"/>
    <w:rsid w:val="002B548E"/>
    <w:rsid w:val="002B6056"/>
    <w:rsid w:val="002B6483"/>
    <w:rsid w:val="002B6627"/>
    <w:rsid w:val="002B671F"/>
    <w:rsid w:val="002B6ABD"/>
    <w:rsid w:val="002B6CDF"/>
    <w:rsid w:val="002B6E38"/>
    <w:rsid w:val="002B7113"/>
    <w:rsid w:val="002B766F"/>
    <w:rsid w:val="002C03AC"/>
    <w:rsid w:val="002C0401"/>
    <w:rsid w:val="002C05C2"/>
    <w:rsid w:val="002C096B"/>
    <w:rsid w:val="002C0F8A"/>
    <w:rsid w:val="002C14D3"/>
    <w:rsid w:val="002C19C6"/>
    <w:rsid w:val="002C1ACA"/>
    <w:rsid w:val="002C1EC7"/>
    <w:rsid w:val="002C3DAE"/>
    <w:rsid w:val="002C4378"/>
    <w:rsid w:val="002C474A"/>
    <w:rsid w:val="002C47BE"/>
    <w:rsid w:val="002C4915"/>
    <w:rsid w:val="002C4C21"/>
    <w:rsid w:val="002C53BC"/>
    <w:rsid w:val="002C5831"/>
    <w:rsid w:val="002C5B58"/>
    <w:rsid w:val="002C5BCF"/>
    <w:rsid w:val="002C5F72"/>
    <w:rsid w:val="002C604D"/>
    <w:rsid w:val="002C67FA"/>
    <w:rsid w:val="002C68B8"/>
    <w:rsid w:val="002C6987"/>
    <w:rsid w:val="002C6A53"/>
    <w:rsid w:val="002C718D"/>
    <w:rsid w:val="002C7211"/>
    <w:rsid w:val="002C7962"/>
    <w:rsid w:val="002C7B36"/>
    <w:rsid w:val="002C7EAC"/>
    <w:rsid w:val="002D0B48"/>
    <w:rsid w:val="002D0DD7"/>
    <w:rsid w:val="002D1860"/>
    <w:rsid w:val="002D1B22"/>
    <w:rsid w:val="002D1E1A"/>
    <w:rsid w:val="002D1E95"/>
    <w:rsid w:val="002D2217"/>
    <w:rsid w:val="002D2299"/>
    <w:rsid w:val="002D2520"/>
    <w:rsid w:val="002D2692"/>
    <w:rsid w:val="002D2C48"/>
    <w:rsid w:val="002D37E3"/>
    <w:rsid w:val="002D45A9"/>
    <w:rsid w:val="002D476D"/>
    <w:rsid w:val="002D52E1"/>
    <w:rsid w:val="002D53AE"/>
    <w:rsid w:val="002D6029"/>
    <w:rsid w:val="002D6167"/>
    <w:rsid w:val="002D665E"/>
    <w:rsid w:val="002D6800"/>
    <w:rsid w:val="002D747C"/>
    <w:rsid w:val="002D7BF3"/>
    <w:rsid w:val="002E0187"/>
    <w:rsid w:val="002E0A1B"/>
    <w:rsid w:val="002E194D"/>
    <w:rsid w:val="002E1FC0"/>
    <w:rsid w:val="002E207D"/>
    <w:rsid w:val="002E29D4"/>
    <w:rsid w:val="002E2A30"/>
    <w:rsid w:val="002E2E56"/>
    <w:rsid w:val="002E3116"/>
    <w:rsid w:val="002E3529"/>
    <w:rsid w:val="002E4F5A"/>
    <w:rsid w:val="002E51FD"/>
    <w:rsid w:val="002E53F0"/>
    <w:rsid w:val="002E54D3"/>
    <w:rsid w:val="002E5988"/>
    <w:rsid w:val="002E5AAF"/>
    <w:rsid w:val="002E5FCD"/>
    <w:rsid w:val="002E680A"/>
    <w:rsid w:val="002E6C8C"/>
    <w:rsid w:val="002E6F2B"/>
    <w:rsid w:val="002E70B5"/>
    <w:rsid w:val="002E7C37"/>
    <w:rsid w:val="002F0999"/>
    <w:rsid w:val="002F0AD0"/>
    <w:rsid w:val="002F0FBA"/>
    <w:rsid w:val="002F104D"/>
    <w:rsid w:val="002F1816"/>
    <w:rsid w:val="002F1C6B"/>
    <w:rsid w:val="002F2115"/>
    <w:rsid w:val="002F2400"/>
    <w:rsid w:val="002F2592"/>
    <w:rsid w:val="002F259E"/>
    <w:rsid w:val="002F25B3"/>
    <w:rsid w:val="002F2662"/>
    <w:rsid w:val="002F28E3"/>
    <w:rsid w:val="002F3321"/>
    <w:rsid w:val="002F367C"/>
    <w:rsid w:val="002F3F89"/>
    <w:rsid w:val="002F4AA4"/>
    <w:rsid w:val="002F4DF1"/>
    <w:rsid w:val="002F522C"/>
    <w:rsid w:val="002F5752"/>
    <w:rsid w:val="002F57A0"/>
    <w:rsid w:val="002F6907"/>
    <w:rsid w:val="002F6927"/>
    <w:rsid w:val="002F6C37"/>
    <w:rsid w:val="002F6F43"/>
    <w:rsid w:val="002F7371"/>
    <w:rsid w:val="002F7433"/>
    <w:rsid w:val="002F78E9"/>
    <w:rsid w:val="002F79F1"/>
    <w:rsid w:val="002F7C27"/>
    <w:rsid w:val="002F7D11"/>
    <w:rsid w:val="002F7DB5"/>
    <w:rsid w:val="002F7E1C"/>
    <w:rsid w:val="002F7E21"/>
    <w:rsid w:val="00300CAB"/>
    <w:rsid w:val="0030194E"/>
    <w:rsid w:val="00301C35"/>
    <w:rsid w:val="00301C81"/>
    <w:rsid w:val="00301FA5"/>
    <w:rsid w:val="00302651"/>
    <w:rsid w:val="0030279E"/>
    <w:rsid w:val="0030369E"/>
    <w:rsid w:val="003039A7"/>
    <w:rsid w:val="00303C28"/>
    <w:rsid w:val="00304D71"/>
    <w:rsid w:val="003058D8"/>
    <w:rsid w:val="00305C12"/>
    <w:rsid w:val="00305DB7"/>
    <w:rsid w:val="00305F08"/>
    <w:rsid w:val="00305F22"/>
    <w:rsid w:val="0030693B"/>
    <w:rsid w:val="00306BCA"/>
    <w:rsid w:val="0030722B"/>
    <w:rsid w:val="00307352"/>
    <w:rsid w:val="00307541"/>
    <w:rsid w:val="00307983"/>
    <w:rsid w:val="003079D9"/>
    <w:rsid w:val="00310797"/>
    <w:rsid w:val="00310E0C"/>
    <w:rsid w:val="003113CC"/>
    <w:rsid w:val="0031170F"/>
    <w:rsid w:val="003117A9"/>
    <w:rsid w:val="00311C5E"/>
    <w:rsid w:val="003124F8"/>
    <w:rsid w:val="0031277F"/>
    <w:rsid w:val="003128EC"/>
    <w:rsid w:val="003134BE"/>
    <w:rsid w:val="0031371C"/>
    <w:rsid w:val="00313821"/>
    <w:rsid w:val="00313A97"/>
    <w:rsid w:val="00313B3B"/>
    <w:rsid w:val="00313E2C"/>
    <w:rsid w:val="003145BB"/>
    <w:rsid w:val="00314A62"/>
    <w:rsid w:val="003150BE"/>
    <w:rsid w:val="00315C69"/>
    <w:rsid w:val="00316633"/>
    <w:rsid w:val="003167D8"/>
    <w:rsid w:val="003168B5"/>
    <w:rsid w:val="00316927"/>
    <w:rsid w:val="00316AB5"/>
    <w:rsid w:val="00316FFD"/>
    <w:rsid w:val="00317010"/>
    <w:rsid w:val="00317478"/>
    <w:rsid w:val="00317988"/>
    <w:rsid w:val="00317BDB"/>
    <w:rsid w:val="00317C42"/>
    <w:rsid w:val="00320ABD"/>
    <w:rsid w:val="00321A41"/>
    <w:rsid w:val="003226EA"/>
    <w:rsid w:val="00322D28"/>
    <w:rsid w:val="00322FB3"/>
    <w:rsid w:val="00323337"/>
    <w:rsid w:val="003233BF"/>
    <w:rsid w:val="00323C8B"/>
    <w:rsid w:val="003240A6"/>
    <w:rsid w:val="003240F3"/>
    <w:rsid w:val="003242CB"/>
    <w:rsid w:val="00324B12"/>
    <w:rsid w:val="00324D76"/>
    <w:rsid w:val="00324DE8"/>
    <w:rsid w:val="0032522A"/>
    <w:rsid w:val="0032522D"/>
    <w:rsid w:val="00325B2A"/>
    <w:rsid w:val="0032613B"/>
    <w:rsid w:val="00326524"/>
    <w:rsid w:val="00326DBD"/>
    <w:rsid w:val="0032706B"/>
    <w:rsid w:val="003271DA"/>
    <w:rsid w:val="0032745E"/>
    <w:rsid w:val="003274C2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1CC6"/>
    <w:rsid w:val="00331DE5"/>
    <w:rsid w:val="00331E9A"/>
    <w:rsid w:val="0033210A"/>
    <w:rsid w:val="00332345"/>
    <w:rsid w:val="00332A09"/>
    <w:rsid w:val="00332A2B"/>
    <w:rsid w:val="00332D0F"/>
    <w:rsid w:val="00333200"/>
    <w:rsid w:val="00333510"/>
    <w:rsid w:val="003337CD"/>
    <w:rsid w:val="003339E8"/>
    <w:rsid w:val="00333E23"/>
    <w:rsid w:val="00334BA5"/>
    <w:rsid w:val="0033560E"/>
    <w:rsid w:val="003356EF"/>
    <w:rsid w:val="003364F6"/>
    <w:rsid w:val="00336BE2"/>
    <w:rsid w:val="00336E0E"/>
    <w:rsid w:val="00336F47"/>
    <w:rsid w:val="00337095"/>
    <w:rsid w:val="0033723D"/>
    <w:rsid w:val="00337289"/>
    <w:rsid w:val="003372D8"/>
    <w:rsid w:val="0033745D"/>
    <w:rsid w:val="00337659"/>
    <w:rsid w:val="0034001D"/>
    <w:rsid w:val="00340570"/>
    <w:rsid w:val="00340823"/>
    <w:rsid w:val="00341142"/>
    <w:rsid w:val="00341369"/>
    <w:rsid w:val="003419B6"/>
    <w:rsid w:val="00341A3D"/>
    <w:rsid w:val="00341C62"/>
    <w:rsid w:val="00341E0D"/>
    <w:rsid w:val="00342BEE"/>
    <w:rsid w:val="00342F20"/>
    <w:rsid w:val="00343782"/>
    <w:rsid w:val="003439ED"/>
    <w:rsid w:val="00343E2B"/>
    <w:rsid w:val="00344063"/>
    <w:rsid w:val="003442A0"/>
    <w:rsid w:val="003446A5"/>
    <w:rsid w:val="00344FFD"/>
    <w:rsid w:val="003454C9"/>
    <w:rsid w:val="0034667E"/>
    <w:rsid w:val="00346D21"/>
    <w:rsid w:val="00346FF4"/>
    <w:rsid w:val="003472D4"/>
    <w:rsid w:val="00347B8F"/>
    <w:rsid w:val="00347E40"/>
    <w:rsid w:val="00350199"/>
    <w:rsid w:val="0035057E"/>
    <w:rsid w:val="003505D7"/>
    <w:rsid w:val="0035092F"/>
    <w:rsid w:val="00350C5F"/>
    <w:rsid w:val="00350E83"/>
    <w:rsid w:val="003514AC"/>
    <w:rsid w:val="00351A1B"/>
    <w:rsid w:val="00351AFD"/>
    <w:rsid w:val="00352585"/>
    <w:rsid w:val="00353013"/>
    <w:rsid w:val="00353169"/>
    <w:rsid w:val="00353271"/>
    <w:rsid w:val="00353441"/>
    <w:rsid w:val="00353877"/>
    <w:rsid w:val="0035420F"/>
    <w:rsid w:val="00354E78"/>
    <w:rsid w:val="00355286"/>
    <w:rsid w:val="00355947"/>
    <w:rsid w:val="003565D3"/>
    <w:rsid w:val="00356623"/>
    <w:rsid w:val="003566E9"/>
    <w:rsid w:val="00356892"/>
    <w:rsid w:val="00357388"/>
    <w:rsid w:val="00357627"/>
    <w:rsid w:val="00357ACD"/>
    <w:rsid w:val="00357E8E"/>
    <w:rsid w:val="00360259"/>
    <w:rsid w:val="0036052E"/>
    <w:rsid w:val="003606F3"/>
    <w:rsid w:val="00360FB5"/>
    <w:rsid w:val="00361F35"/>
    <w:rsid w:val="00362066"/>
    <w:rsid w:val="0036243D"/>
    <w:rsid w:val="003630AD"/>
    <w:rsid w:val="00363571"/>
    <w:rsid w:val="003637B6"/>
    <w:rsid w:val="003638CD"/>
    <w:rsid w:val="00363B60"/>
    <w:rsid w:val="00364003"/>
    <w:rsid w:val="0036422E"/>
    <w:rsid w:val="003648DA"/>
    <w:rsid w:val="00364F69"/>
    <w:rsid w:val="00365065"/>
    <w:rsid w:val="0036565A"/>
    <w:rsid w:val="003656E3"/>
    <w:rsid w:val="00365F04"/>
    <w:rsid w:val="00365FD2"/>
    <w:rsid w:val="00366246"/>
    <w:rsid w:val="003667CF"/>
    <w:rsid w:val="0036744D"/>
    <w:rsid w:val="003678B7"/>
    <w:rsid w:val="00367C68"/>
    <w:rsid w:val="00370363"/>
    <w:rsid w:val="0037086F"/>
    <w:rsid w:val="00370BE6"/>
    <w:rsid w:val="00371190"/>
    <w:rsid w:val="00371E5E"/>
    <w:rsid w:val="00371E7C"/>
    <w:rsid w:val="00371F75"/>
    <w:rsid w:val="0037246C"/>
    <w:rsid w:val="00372A04"/>
    <w:rsid w:val="00372CA6"/>
    <w:rsid w:val="00372E3F"/>
    <w:rsid w:val="00372F3E"/>
    <w:rsid w:val="0037348D"/>
    <w:rsid w:val="003739E0"/>
    <w:rsid w:val="00373FBC"/>
    <w:rsid w:val="003742A2"/>
    <w:rsid w:val="00374544"/>
    <w:rsid w:val="00374590"/>
    <w:rsid w:val="00374FFE"/>
    <w:rsid w:val="00375BEB"/>
    <w:rsid w:val="003767F3"/>
    <w:rsid w:val="003773F8"/>
    <w:rsid w:val="00377680"/>
    <w:rsid w:val="00377A81"/>
    <w:rsid w:val="00377D28"/>
    <w:rsid w:val="00380652"/>
    <w:rsid w:val="0038103A"/>
    <w:rsid w:val="00381426"/>
    <w:rsid w:val="00381475"/>
    <w:rsid w:val="003814CE"/>
    <w:rsid w:val="003817D5"/>
    <w:rsid w:val="00381A34"/>
    <w:rsid w:val="003821B9"/>
    <w:rsid w:val="003824F3"/>
    <w:rsid w:val="003826CB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953"/>
    <w:rsid w:val="00384E1F"/>
    <w:rsid w:val="003850C1"/>
    <w:rsid w:val="0038527A"/>
    <w:rsid w:val="00385676"/>
    <w:rsid w:val="00385856"/>
    <w:rsid w:val="00385A68"/>
    <w:rsid w:val="00386756"/>
    <w:rsid w:val="003867F6"/>
    <w:rsid w:val="00386DEA"/>
    <w:rsid w:val="00387033"/>
    <w:rsid w:val="00387066"/>
    <w:rsid w:val="00387290"/>
    <w:rsid w:val="00387701"/>
    <w:rsid w:val="00387B78"/>
    <w:rsid w:val="00387BB9"/>
    <w:rsid w:val="00390FED"/>
    <w:rsid w:val="00391C4E"/>
    <w:rsid w:val="00391C83"/>
    <w:rsid w:val="00391CB6"/>
    <w:rsid w:val="00392D55"/>
    <w:rsid w:val="00392E8E"/>
    <w:rsid w:val="003932AE"/>
    <w:rsid w:val="00393A74"/>
    <w:rsid w:val="0039412B"/>
    <w:rsid w:val="003945DF"/>
    <w:rsid w:val="0039484E"/>
    <w:rsid w:val="00394A5D"/>
    <w:rsid w:val="00394C48"/>
    <w:rsid w:val="00394EE0"/>
    <w:rsid w:val="00395549"/>
    <w:rsid w:val="00395964"/>
    <w:rsid w:val="00395A14"/>
    <w:rsid w:val="00395A23"/>
    <w:rsid w:val="00395B02"/>
    <w:rsid w:val="003960E3"/>
    <w:rsid w:val="003961EA"/>
    <w:rsid w:val="00396544"/>
    <w:rsid w:val="00396954"/>
    <w:rsid w:val="00396B7B"/>
    <w:rsid w:val="00397213"/>
    <w:rsid w:val="00397700"/>
    <w:rsid w:val="00397BDF"/>
    <w:rsid w:val="00397CA7"/>
    <w:rsid w:val="00397ECF"/>
    <w:rsid w:val="00397FA6"/>
    <w:rsid w:val="003A0B16"/>
    <w:rsid w:val="003A0E31"/>
    <w:rsid w:val="003A173C"/>
    <w:rsid w:val="003A20FD"/>
    <w:rsid w:val="003A2FBB"/>
    <w:rsid w:val="003A3948"/>
    <w:rsid w:val="003A3A1E"/>
    <w:rsid w:val="003A3B9C"/>
    <w:rsid w:val="003A3BCD"/>
    <w:rsid w:val="003A3DCC"/>
    <w:rsid w:val="003A3E05"/>
    <w:rsid w:val="003A41DC"/>
    <w:rsid w:val="003A4952"/>
    <w:rsid w:val="003A4B3D"/>
    <w:rsid w:val="003A4BBE"/>
    <w:rsid w:val="003A4E27"/>
    <w:rsid w:val="003A4F9A"/>
    <w:rsid w:val="003A50D4"/>
    <w:rsid w:val="003A6332"/>
    <w:rsid w:val="003A7112"/>
    <w:rsid w:val="003A73AD"/>
    <w:rsid w:val="003A7FEF"/>
    <w:rsid w:val="003B009E"/>
    <w:rsid w:val="003B0482"/>
    <w:rsid w:val="003B04DA"/>
    <w:rsid w:val="003B0756"/>
    <w:rsid w:val="003B09EB"/>
    <w:rsid w:val="003B0E0D"/>
    <w:rsid w:val="003B12E1"/>
    <w:rsid w:val="003B2F08"/>
    <w:rsid w:val="003B2F70"/>
    <w:rsid w:val="003B319E"/>
    <w:rsid w:val="003B3D6E"/>
    <w:rsid w:val="003B3D9E"/>
    <w:rsid w:val="003B3E25"/>
    <w:rsid w:val="003B490F"/>
    <w:rsid w:val="003B58E3"/>
    <w:rsid w:val="003B595D"/>
    <w:rsid w:val="003B6013"/>
    <w:rsid w:val="003B65B0"/>
    <w:rsid w:val="003B6B14"/>
    <w:rsid w:val="003B7592"/>
    <w:rsid w:val="003B791E"/>
    <w:rsid w:val="003B7A29"/>
    <w:rsid w:val="003B7C26"/>
    <w:rsid w:val="003B7E72"/>
    <w:rsid w:val="003C0278"/>
    <w:rsid w:val="003C08D7"/>
    <w:rsid w:val="003C10FB"/>
    <w:rsid w:val="003C1672"/>
    <w:rsid w:val="003C1CF7"/>
    <w:rsid w:val="003C36A1"/>
    <w:rsid w:val="003C3CF8"/>
    <w:rsid w:val="003C3D71"/>
    <w:rsid w:val="003C3E0C"/>
    <w:rsid w:val="003C405D"/>
    <w:rsid w:val="003C4349"/>
    <w:rsid w:val="003C48BE"/>
    <w:rsid w:val="003C49A4"/>
    <w:rsid w:val="003C4BE0"/>
    <w:rsid w:val="003C4FD2"/>
    <w:rsid w:val="003C563F"/>
    <w:rsid w:val="003C5D4D"/>
    <w:rsid w:val="003C6530"/>
    <w:rsid w:val="003C6669"/>
    <w:rsid w:val="003D0707"/>
    <w:rsid w:val="003D12F5"/>
    <w:rsid w:val="003D18DB"/>
    <w:rsid w:val="003D1912"/>
    <w:rsid w:val="003D19A3"/>
    <w:rsid w:val="003D1B47"/>
    <w:rsid w:val="003D1C35"/>
    <w:rsid w:val="003D1CED"/>
    <w:rsid w:val="003D2A46"/>
    <w:rsid w:val="003D2C5D"/>
    <w:rsid w:val="003D3081"/>
    <w:rsid w:val="003D3770"/>
    <w:rsid w:val="003D3C1B"/>
    <w:rsid w:val="003D3C36"/>
    <w:rsid w:val="003D4175"/>
    <w:rsid w:val="003D464E"/>
    <w:rsid w:val="003D46BA"/>
    <w:rsid w:val="003D4939"/>
    <w:rsid w:val="003D5675"/>
    <w:rsid w:val="003D5B0C"/>
    <w:rsid w:val="003D6080"/>
    <w:rsid w:val="003D60F8"/>
    <w:rsid w:val="003D6DD0"/>
    <w:rsid w:val="003D716F"/>
    <w:rsid w:val="003D7691"/>
    <w:rsid w:val="003D76A4"/>
    <w:rsid w:val="003D7A40"/>
    <w:rsid w:val="003D7B63"/>
    <w:rsid w:val="003D7CF6"/>
    <w:rsid w:val="003D7D6C"/>
    <w:rsid w:val="003D7F57"/>
    <w:rsid w:val="003E0A78"/>
    <w:rsid w:val="003E0B85"/>
    <w:rsid w:val="003E12B9"/>
    <w:rsid w:val="003E191E"/>
    <w:rsid w:val="003E1A51"/>
    <w:rsid w:val="003E1D72"/>
    <w:rsid w:val="003E27D2"/>
    <w:rsid w:val="003E2D68"/>
    <w:rsid w:val="003E30EC"/>
    <w:rsid w:val="003E3452"/>
    <w:rsid w:val="003E3765"/>
    <w:rsid w:val="003E44C9"/>
    <w:rsid w:val="003E467E"/>
    <w:rsid w:val="003E4A29"/>
    <w:rsid w:val="003E4B59"/>
    <w:rsid w:val="003E5823"/>
    <w:rsid w:val="003E5826"/>
    <w:rsid w:val="003E5B9F"/>
    <w:rsid w:val="003E6EDB"/>
    <w:rsid w:val="003E76EC"/>
    <w:rsid w:val="003E7FE6"/>
    <w:rsid w:val="003F0339"/>
    <w:rsid w:val="003F0A89"/>
    <w:rsid w:val="003F0AF8"/>
    <w:rsid w:val="003F0B23"/>
    <w:rsid w:val="003F109F"/>
    <w:rsid w:val="003F1834"/>
    <w:rsid w:val="003F1910"/>
    <w:rsid w:val="003F1A3A"/>
    <w:rsid w:val="003F1D63"/>
    <w:rsid w:val="003F1E3E"/>
    <w:rsid w:val="003F2040"/>
    <w:rsid w:val="003F2591"/>
    <w:rsid w:val="003F2B18"/>
    <w:rsid w:val="003F3372"/>
    <w:rsid w:val="003F3A58"/>
    <w:rsid w:val="003F3FC4"/>
    <w:rsid w:val="003F4003"/>
    <w:rsid w:val="003F42C2"/>
    <w:rsid w:val="003F4504"/>
    <w:rsid w:val="003F4550"/>
    <w:rsid w:val="003F4CAF"/>
    <w:rsid w:val="003F509C"/>
    <w:rsid w:val="003F538B"/>
    <w:rsid w:val="003F6089"/>
    <w:rsid w:val="003F62CE"/>
    <w:rsid w:val="003F74CB"/>
    <w:rsid w:val="003F7628"/>
    <w:rsid w:val="003F7E31"/>
    <w:rsid w:val="003F7F8C"/>
    <w:rsid w:val="003F7FF1"/>
    <w:rsid w:val="0040013C"/>
    <w:rsid w:val="004001DA"/>
    <w:rsid w:val="004009A6"/>
    <w:rsid w:val="00400BBC"/>
    <w:rsid w:val="00401065"/>
    <w:rsid w:val="004014FA"/>
    <w:rsid w:val="00401979"/>
    <w:rsid w:val="00401A9F"/>
    <w:rsid w:val="00403025"/>
    <w:rsid w:val="004031EA"/>
    <w:rsid w:val="00403200"/>
    <w:rsid w:val="0040324B"/>
    <w:rsid w:val="004032DB"/>
    <w:rsid w:val="00403767"/>
    <w:rsid w:val="00403F1D"/>
    <w:rsid w:val="00404173"/>
    <w:rsid w:val="00404213"/>
    <w:rsid w:val="00404439"/>
    <w:rsid w:val="00404467"/>
    <w:rsid w:val="004046F1"/>
    <w:rsid w:val="00404DDB"/>
    <w:rsid w:val="004052C0"/>
    <w:rsid w:val="00405713"/>
    <w:rsid w:val="00405C39"/>
    <w:rsid w:val="00405ED3"/>
    <w:rsid w:val="00406C59"/>
    <w:rsid w:val="00407A5A"/>
    <w:rsid w:val="00407B50"/>
    <w:rsid w:val="00410B81"/>
    <w:rsid w:val="0041102D"/>
    <w:rsid w:val="004112F2"/>
    <w:rsid w:val="00411509"/>
    <w:rsid w:val="00411D52"/>
    <w:rsid w:val="00412269"/>
    <w:rsid w:val="004123CE"/>
    <w:rsid w:val="00413035"/>
    <w:rsid w:val="004130B0"/>
    <w:rsid w:val="00413985"/>
    <w:rsid w:val="00413AC2"/>
    <w:rsid w:val="004142CF"/>
    <w:rsid w:val="00414316"/>
    <w:rsid w:val="00414908"/>
    <w:rsid w:val="00414DFC"/>
    <w:rsid w:val="00414E86"/>
    <w:rsid w:val="0041505A"/>
    <w:rsid w:val="004153B3"/>
    <w:rsid w:val="004163CA"/>
    <w:rsid w:val="0041683B"/>
    <w:rsid w:val="00416E44"/>
    <w:rsid w:val="00416FFE"/>
    <w:rsid w:val="004170D2"/>
    <w:rsid w:val="00417CF8"/>
    <w:rsid w:val="00417E55"/>
    <w:rsid w:val="00417F9A"/>
    <w:rsid w:val="0042016C"/>
    <w:rsid w:val="0042056E"/>
    <w:rsid w:val="00420575"/>
    <w:rsid w:val="00420801"/>
    <w:rsid w:val="00420D23"/>
    <w:rsid w:val="00420D78"/>
    <w:rsid w:val="00421975"/>
    <w:rsid w:val="00421DEF"/>
    <w:rsid w:val="0042247F"/>
    <w:rsid w:val="0042320F"/>
    <w:rsid w:val="004232A7"/>
    <w:rsid w:val="004235F7"/>
    <w:rsid w:val="00423908"/>
    <w:rsid w:val="00423A6D"/>
    <w:rsid w:val="00424B0C"/>
    <w:rsid w:val="0042593D"/>
    <w:rsid w:val="00425E8A"/>
    <w:rsid w:val="004268DA"/>
    <w:rsid w:val="00426912"/>
    <w:rsid w:val="00426AD3"/>
    <w:rsid w:val="00427301"/>
    <w:rsid w:val="00427673"/>
    <w:rsid w:val="004277DE"/>
    <w:rsid w:val="00427805"/>
    <w:rsid w:val="0042793E"/>
    <w:rsid w:val="00427E06"/>
    <w:rsid w:val="00430217"/>
    <w:rsid w:val="0043074B"/>
    <w:rsid w:val="004309D9"/>
    <w:rsid w:val="00430D84"/>
    <w:rsid w:val="004310BD"/>
    <w:rsid w:val="00431651"/>
    <w:rsid w:val="004316D4"/>
    <w:rsid w:val="00432007"/>
    <w:rsid w:val="004322F9"/>
    <w:rsid w:val="0043287F"/>
    <w:rsid w:val="0043296D"/>
    <w:rsid w:val="00434146"/>
    <w:rsid w:val="00434E4F"/>
    <w:rsid w:val="00434EEE"/>
    <w:rsid w:val="0043528A"/>
    <w:rsid w:val="00435389"/>
    <w:rsid w:val="00435B6B"/>
    <w:rsid w:val="00435C5A"/>
    <w:rsid w:val="00435CD4"/>
    <w:rsid w:val="00436537"/>
    <w:rsid w:val="00436599"/>
    <w:rsid w:val="0043683A"/>
    <w:rsid w:val="0043684A"/>
    <w:rsid w:val="0043698F"/>
    <w:rsid w:val="00436A55"/>
    <w:rsid w:val="00436E69"/>
    <w:rsid w:val="00436FE5"/>
    <w:rsid w:val="0043751A"/>
    <w:rsid w:val="00437622"/>
    <w:rsid w:val="004379E5"/>
    <w:rsid w:val="00437DAA"/>
    <w:rsid w:val="00440485"/>
    <w:rsid w:val="004412B8"/>
    <w:rsid w:val="00442274"/>
    <w:rsid w:val="004425C5"/>
    <w:rsid w:val="004427FE"/>
    <w:rsid w:val="00442AEF"/>
    <w:rsid w:val="00443076"/>
    <w:rsid w:val="0044370D"/>
    <w:rsid w:val="0044382E"/>
    <w:rsid w:val="00443C20"/>
    <w:rsid w:val="00443DF4"/>
    <w:rsid w:val="00443E5F"/>
    <w:rsid w:val="004446DA"/>
    <w:rsid w:val="00444B83"/>
    <w:rsid w:val="00444BB6"/>
    <w:rsid w:val="00444D8D"/>
    <w:rsid w:val="004457E0"/>
    <w:rsid w:val="00445CAC"/>
    <w:rsid w:val="00446137"/>
    <w:rsid w:val="0044629D"/>
    <w:rsid w:val="0044689E"/>
    <w:rsid w:val="00446A0A"/>
    <w:rsid w:val="00446B31"/>
    <w:rsid w:val="00446F07"/>
    <w:rsid w:val="00446FB1"/>
    <w:rsid w:val="00447155"/>
    <w:rsid w:val="004475B0"/>
    <w:rsid w:val="004475F6"/>
    <w:rsid w:val="0044766F"/>
    <w:rsid w:val="004478CC"/>
    <w:rsid w:val="00447A5D"/>
    <w:rsid w:val="00447C9F"/>
    <w:rsid w:val="00450973"/>
    <w:rsid w:val="00450D42"/>
    <w:rsid w:val="00451695"/>
    <w:rsid w:val="0045170A"/>
    <w:rsid w:val="004517A6"/>
    <w:rsid w:val="004518FB"/>
    <w:rsid w:val="004523B6"/>
    <w:rsid w:val="00452BD0"/>
    <w:rsid w:val="0045341E"/>
    <w:rsid w:val="0045363B"/>
    <w:rsid w:val="0045370A"/>
    <w:rsid w:val="00453794"/>
    <w:rsid w:val="00453DA5"/>
    <w:rsid w:val="00454C39"/>
    <w:rsid w:val="00454D26"/>
    <w:rsid w:val="00455061"/>
    <w:rsid w:val="00455A4A"/>
    <w:rsid w:val="0045643A"/>
    <w:rsid w:val="0045673F"/>
    <w:rsid w:val="00456899"/>
    <w:rsid w:val="00456C22"/>
    <w:rsid w:val="00456F6C"/>
    <w:rsid w:val="004577B0"/>
    <w:rsid w:val="00457C08"/>
    <w:rsid w:val="0046026E"/>
    <w:rsid w:val="0046058B"/>
    <w:rsid w:val="00461184"/>
    <w:rsid w:val="00461C6B"/>
    <w:rsid w:val="00461F69"/>
    <w:rsid w:val="0046205C"/>
    <w:rsid w:val="0046237C"/>
    <w:rsid w:val="00462CB5"/>
    <w:rsid w:val="00462D71"/>
    <w:rsid w:val="00462DCC"/>
    <w:rsid w:val="00462E96"/>
    <w:rsid w:val="00463289"/>
    <w:rsid w:val="0046328E"/>
    <w:rsid w:val="0046368D"/>
    <w:rsid w:val="00463B0C"/>
    <w:rsid w:val="00463BE2"/>
    <w:rsid w:val="00464725"/>
    <w:rsid w:val="00465278"/>
    <w:rsid w:val="00465B39"/>
    <w:rsid w:val="00465BD5"/>
    <w:rsid w:val="00465CFA"/>
    <w:rsid w:val="00465E75"/>
    <w:rsid w:val="00466255"/>
    <w:rsid w:val="004663C9"/>
    <w:rsid w:val="004664F0"/>
    <w:rsid w:val="00466927"/>
    <w:rsid w:val="00466DD5"/>
    <w:rsid w:val="004676AD"/>
    <w:rsid w:val="00467FC2"/>
    <w:rsid w:val="004700FC"/>
    <w:rsid w:val="00470689"/>
    <w:rsid w:val="00470D8E"/>
    <w:rsid w:val="00471655"/>
    <w:rsid w:val="00471939"/>
    <w:rsid w:val="004719B0"/>
    <w:rsid w:val="004719B3"/>
    <w:rsid w:val="00472099"/>
    <w:rsid w:val="004723C5"/>
    <w:rsid w:val="00472CFD"/>
    <w:rsid w:val="00473193"/>
    <w:rsid w:val="0047359D"/>
    <w:rsid w:val="0047379D"/>
    <w:rsid w:val="0047385C"/>
    <w:rsid w:val="00473DDE"/>
    <w:rsid w:val="00474712"/>
    <w:rsid w:val="00474766"/>
    <w:rsid w:val="00474E05"/>
    <w:rsid w:val="00474ED2"/>
    <w:rsid w:val="00475870"/>
    <w:rsid w:val="00475C07"/>
    <w:rsid w:val="004761AD"/>
    <w:rsid w:val="00476CB0"/>
    <w:rsid w:val="00477988"/>
    <w:rsid w:val="00477CAE"/>
    <w:rsid w:val="00477E87"/>
    <w:rsid w:val="00480170"/>
    <w:rsid w:val="0048024B"/>
    <w:rsid w:val="0048043E"/>
    <w:rsid w:val="004808CB"/>
    <w:rsid w:val="00481048"/>
    <w:rsid w:val="00481259"/>
    <w:rsid w:val="00481842"/>
    <w:rsid w:val="0048219C"/>
    <w:rsid w:val="00482413"/>
    <w:rsid w:val="0048254D"/>
    <w:rsid w:val="00482605"/>
    <w:rsid w:val="0048261D"/>
    <w:rsid w:val="0048296E"/>
    <w:rsid w:val="00482F97"/>
    <w:rsid w:val="00483008"/>
    <w:rsid w:val="0048334F"/>
    <w:rsid w:val="00483B17"/>
    <w:rsid w:val="0048437C"/>
    <w:rsid w:val="004849A6"/>
    <w:rsid w:val="00485378"/>
    <w:rsid w:val="00485F50"/>
    <w:rsid w:val="004869CA"/>
    <w:rsid w:val="00486D21"/>
    <w:rsid w:val="00486DFB"/>
    <w:rsid w:val="00486F4F"/>
    <w:rsid w:val="00486FED"/>
    <w:rsid w:val="00487B56"/>
    <w:rsid w:val="00487CDF"/>
    <w:rsid w:val="00487E0F"/>
    <w:rsid w:val="004900EC"/>
    <w:rsid w:val="004903B2"/>
    <w:rsid w:val="00490701"/>
    <w:rsid w:val="00490AED"/>
    <w:rsid w:val="00490C86"/>
    <w:rsid w:val="00490F87"/>
    <w:rsid w:val="00491841"/>
    <w:rsid w:val="004919B8"/>
    <w:rsid w:val="0049213C"/>
    <w:rsid w:val="004929D9"/>
    <w:rsid w:val="00492AFF"/>
    <w:rsid w:val="00492B0C"/>
    <w:rsid w:val="00492C8B"/>
    <w:rsid w:val="00492E7D"/>
    <w:rsid w:val="004930D1"/>
    <w:rsid w:val="004936F1"/>
    <w:rsid w:val="0049452E"/>
    <w:rsid w:val="00494E39"/>
    <w:rsid w:val="0049507A"/>
    <w:rsid w:val="0049584A"/>
    <w:rsid w:val="00495ED0"/>
    <w:rsid w:val="00495F05"/>
    <w:rsid w:val="00496147"/>
    <w:rsid w:val="00496A44"/>
    <w:rsid w:val="00496D4A"/>
    <w:rsid w:val="00497756"/>
    <w:rsid w:val="0049776F"/>
    <w:rsid w:val="00497EE2"/>
    <w:rsid w:val="004A0BAC"/>
    <w:rsid w:val="004A0CB7"/>
    <w:rsid w:val="004A16ED"/>
    <w:rsid w:val="004A1780"/>
    <w:rsid w:val="004A1DD1"/>
    <w:rsid w:val="004A218D"/>
    <w:rsid w:val="004A25E2"/>
    <w:rsid w:val="004A2BB2"/>
    <w:rsid w:val="004A2DA7"/>
    <w:rsid w:val="004A303D"/>
    <w:rsid w:val="004A3F48"/>
    <w:rsid w:val="004A4D18"/>
    <w:rsid w:val="004A4DDC"/>
    <w:rsid w:val="004A5301"/>
    <w:rsid w:val="004A54B2"/>
    <w:rsid w:val="004A5F9E"/>
    <w:rsid w:val="004A5FFD"/>
    <w:rsid w:val="004A68DD"/>
    <w:rsid w:val="004A6CB4"/>
    <w:rsid w:val="004A746D"/>
    <w:rsid w:val="004B0427"/>
    <w:rsid w:val="004B0695"/>
    <w:rsid w:val="004B263E"/>
    <w:rsid w:val="004B3461"/>
    <w:rsid w:val="004B39CE"/>
    <w:rsid w:val="004B3D10"/>
    <w:rsid w:val="004B3F57"/>
    <w:rsid w:val="004B4C19"/>
    <w:rsid w:val="004B58BB"/>
    <w:rsid w:val="004B5C1F"/>
    <w:rsid w:val="004B66B8"/>
    <w:rsid w:val="004B6982"/>
    <w:rsid w:val="004B6B50"/>
    <w:rsid w:val="004B7551"/>
    <w:rsid w:val="004B7568"/>
    <w:rsid w:val="004C0154"/>
    <w:rsid w:val="004C030B"/>
    <w:rsid w:val="004C05AF"/>
    <w:rsid w:val="004C09D8"/>
    <w:rsid w:val="004C10EE"/>
    <w:rsid w:val="004C1C67"/>
    <w:rsid w:val="004C24AB"/>
    <w:rsid w:val="004C2800"/>
    <w:rsid w:val="004C2866"/>
    <w:rsid w:val="004C2963"/>
    <w:rsid w:val="004C33C2"/>
    <w:rsid w:val="004C36A4"/>
    <w:rsid w:val="004C3DFB"/>
    <w:rsid w:val="004C46AC"/>
    <w:rsid w:val="004C47A7"/>
    <w:rsid w:val="004C4A48"/>
    <w:rsid w:val="004C4C54"/>
    <w:rsid w:val="004C539A"/>
    <w:rsid w:val="004C5A35"/>
    <w:rsid w:val="004C61AC"/>
    <w:rsid w:val="004C6AF6"/>
    <w:rsid w:val="004C6C2A"/>
    <w:rsid w:val="004C7070"/>
    <w:rsid w:val="004C775C"/>
    <w:rsid w:val="004C7B8D"/>
    <w:rsid w:val="004C7B9C"/>
    <w:rsid w:val="004D008D"/>
    <w:rsid w:val="004D0EBC"/>
    <w:rsid w:val="004D107E"/>
    <w:rsid w:val="004D154D"/>
    <w:rsid w:val="004D16CF"/>
    <w:rsid w:val="004D1BD2"/>
    <w:rsid w:val="004D2761"/>
    <w:rsid w:val="004D27F6"/>
    <w:rsid w:val="004D2F0D"/>
    <w:rsid w:val="004D3279"/>
    <w:rsid w:val="004D3591"/>
    <w:rsid w:val="004D3A8A"/>
    <w:rsid w:val="004D3E32"/>
    <w:rsid w:val="004D46F5"/>
    <w:rsid w:val="004D494B"/>
    <w:rsid w:val="004D4C8B"/>
    <w:rsid w:val="004D5A8D"/>
    <w:rsid w:val="004D5AE7"/>
    <w:rsid w:val="004D6383"/>
    <w:rsid w:val="004D6CAD"/>
    <w:rsid w:val="004D6CBD"/>
    <w:rsid w:val="004D7FD4"/>
    <w:rsid w:val="004E01CD"/>
    <w:rsid w:val="004E027A"/>
    <w:rsid w:val="004E0DA3"/>
    <w:rsid w:val="004E0EA8"/>
    <w:rsid w:val="004E1440"/>
    <w:rsid w:val="004E1A47"/>
    <w:rsid w:val="004E1BF6"/>
    <w:rsid w:val="004E1D9B"/>
    <w:rsid w:val="004E1DC5"/>
    <w:rsid w:val="004E2028"/>
    <w:rsid w:val="004E21B3"/>
    <w:rsid w:val="004E2E2D"/>
    <w:rsid w:val="004E34F9"/>
    <w:rsid w:val="004E3BFD"/>
    <w:rsid w:val="004E3C6C"/>
    <w:rsid w:val="004E474C"/>
    <w:rsid w:val="004E476D"/>
    <w:rsid w:val="004E4A6F"/>
    <w:rsid w:val="004E52FD"/>
    <w:rsid w:val="004E5B7D"/>
    <w:rsid w:val="004E5C68"/>
    <w:rsid w:val="004E6205"/>
    <w:rsid w:val="004E740E"/>
    <w:rsid w:val="004E7897"/>
    <w:rsid w:val="004E7F38"/>
    <w:rsid w:val="004F0610"/>
    <w:rsid w:val="004F0B02"/>
    <w:rsid w:val="004F0E8E"/>
    <w:rsid w:val="004F0EC4"/>
    <w:rsid w:val="004F1505"/>
    <w:rsid w:val="004F1698"/>
    <w:rsid w:val="004F17F7"/>
    <w:rsid w:val="004F1E97"/>
    <w:rsid w:val="004F27BD"/>
    <w:rsid w:val="004F285D"/>
    <w:rsid w:val="004F28F0"/>
    <w:rsid w:val="004F2918"/>
    <w:rsid w:val="004F2E3E"/>
    <w:rsid w:val="004F3488"/>
    <w:rsid w:val="004F34E9"/>
    <w:rsid w:val="004F41A1"/>
    <w:rsid w:val="004F4273"/>
    <w:rsid w:val="004F467E"/>
    <w:rsid w:val="004F47A8"/>
    <w:rsid w:val="004F59F6"/>
    <w:rsid w:val="004F5C8F"/>
    <w:rsid w:val="004F5E09"/>
    <w:rsid w:val="004F649E"/>
    <w:rsid w:val="004F6DAD"/>
    <w:rsid w:val="004F6F2A"/>
    <w:rsid w:val="004F7CE5"/>
    <w:rsid w:val="0050023C"/>
    <w:rsid w:val="005003E4"/>
    <w:rsid w:val="0050057E"/>
    <w:rsid w:val="00500E38"/>
    <w:rsid w:val="00500E4D"/>
    <w:rsid w:val="00500E57"/>
    <w:rsid w:val="00501AA4"/>
    <w:rsid w:val="00501BA9"/>
    <w:rsid w:val="00501CC7"/>
    <w:rsid w:val="00501DC0"/>
    <w:rsid w:val="005025DD"/>
    <w:rsid w:val="00503002"/>
    <w:rsid w:val="00503083"/>
    <w:rsid w:val="005031E4"/>
    <w:rsid w:val="00503480"/>
    <w:rsid w:val="005034BB"/>
    <w:rsid w:val="00503889"/>
    <w:rsid w:val="0050395B"/>
    <w:rsid w:val="00503B1A"/>
    <w:rsid w:val="00503C47"/>
    <w:rsid w:val="00503C7D"/>
    <w:rsid w:val="00503EED"/>
    <w:rsid w:val="0050409F"/>
    <w:rsid w:val="00504206"/>
    <w:rsid w:val="00504402"/>
    <w:rsid w:val="00504640"/>
    <w:rsid w:val="00504D8A"/>
    <w:rsid w:val="00505444"/>
    <w:rsid w:val="00505947"/>
    <w:rsid w:val="00505A82"/>
    <w:rsid w:val="00505F22"/>
    <w:rsid w:val="0050694C"/>
    <w:rsid w:val="00506D45"/>
    <w:rsid w:val="00506E9E"/>
    <w:rsid w:val="00507007"/>
    <w:rsid w:val="0050703A"/>
    <w:rsid w:val="00507255"/>
    <w:rsid w:val="005076F4"/>
    <w:rsid w:val="00507D7E"/>
    <w:rsid w:val="00507DEB"/>
    <w:rsid w:val="00510347"/>
    <w:rsid w:val="00511356"/>
    <w:rsid w:val="00512107"/>
    <w:rsid w:val="005126F6"/>
    <w:rsid w:val="005129C2"/>
    <w:rsid w:val="00512D93"/>
    <w:rsid w:val="00512DAB"/>
    <w:rsid w:val="00512F07"/>
    <w:rsid w:val="00513128"/>
    <w:rsid w:val="005136C0"/>
    <w:rsid w:val="00513959"/>
    <w:rsid w:val="00513F2A"/>
    <w:rsid w:val="005141E7"/>
    <w:rsid w:val="00514FBA"/>
    <w:rsid w:val="005151DC"/>
    <w:rsid w:val="0051538A"/>
    <w:rsid w:val="005165EB"/>
    <w:rsid w:val="005166F1"/>
    <w:rsid w:val="00516BC7"/>
    <w:rsid w:val="00517334"/>
    <w:rsid w:val="00517425"/>
    <w:rsid w:val="005203AF"/>
    <w:rsid w:val="0052087F"/>
    <w:rsid w:val="00522593"/>
    <w:rsid w:val="005233C6"/>
    <w:rsid w:val="005233D6"/>
    <w:rsid w:val="00524360"/>
    <w:rsid w:val="005247E1"/>
    <w:rsid w:val="005248A4"/>
    <w:rsid w:val="00525F5F"/>
    <w:rsid w:val="00526222"/>
    <w:rsid w:val="0052657E"/>
    <w:rsid w:val="0052658E"/>
    <w:rsid w:val="005268CA"/>
    <w:rsid w:val="00526CC3"/>
    <w:rsid w:val="00527A48"/>
    <w:rsid w:val="00527AEC"/>
    <w:rsid w:val="00530023"/>
    <w:rsid w:val="00530798"/>
    <w:rsid w:val="00530E97"/>
    <w:rsid w:val="00530F9F"/>
    <w:rsid w:val="00530FF0"/>
    <w:rsid w:val="0053103A"/>
    <w:rsid w:val="0053156D"/>
    <w:rsid w:val="005319EE"/>
    <w:rsid w:val="0053276B"/>
    <w:rsid w:val="0053286C"/>
    <w:rsid w:val="00532AB3"/>
    <w:rsid w:val="00532E3C"/>
    <w:rsid w:val="00532EA7"/>
    <w:rsid w:val="0053336F"/>
    <w:rsid w:val="00534052"/>
    <w:rsid w:val="00534424"/>
    <w:rsid w:val="00534772"/>
    <w:rsid w:val="00535AED"/>
    <w:rsid w:val="00535BAF"/>
    <w:rsid w:val="00536052"/>
    <w:rsid w:val="00536806"/>
    <w:rsid w:val="005377F4"/>
    <w:rsid w:val="00537B26"/>
    <w:rsid w:val="00537D76"/>
    <w:rsid w:val="005403FE"/>
    <w:rsid w:val="00540DD3"/>
    <w:rsid w:val="00541292"/>
    <w:rsid w:val="00541A6C"/>
    <w:rsid w:val="0054216D"/>
    <w:rsid w:val="0054221A"/>
    <w:rsid w:val="0054279D"/>
    <w:rsid w:val="00542A4E"/>
    <w:rsid w:val="005438DD"/>
    <w:rsid w:val="00543C47"/>
    <w:rsid w:val="005440A6"/>
    <w:rsid w:val="0054448C"/>
    <w:rsid w:val="005449D2"/>
    <w:rsid w:val="00544EDB"/>
    <w:rsid w:val="0054558E"/>
    <w:rsid w:val="005456E2"/>
    <w:rsid w:val="0054570A"/>
    <w:rsid w:val="005467E2"/>
    <w:rsid w:val="00546846"/>
    <w:rsid w:val="00546FC2"/>
    <w:rsid w:val="005473B2"/>
    <w:rsid w:val="00547551"/>
    <w:rsid w:val="005479D5"/>
    <w:rsid w:val="00547B86"/>
    <w:rsid w:val="005504CE"/>
    <w:rsid w:val="0055090B"/>
    <w:rsid w:val="00551CD4"/>
    <w:rsid w:val="00551E33"/>
    <w:rsid w:val="005520DC"/>
    <w:rsid w:val="005524AD"/>
    <w:rsid w:val="00552A69"/>
    <w:rsid w:val="00552AE1"/>
    <w:rsid w:val="0055331D"/>
    <w:rsid w:val="005537F7"/>
    <w:rsid w:val="00553C57"/>
    <w:rsid w:val="00554207"/>
    <w:rsid w:val="00554388"/>
    <w:rsid w:val="00555216"/>
    <w:rsid w:val="005552A4"/>
    <w:rsid w:val="0055557C"/>
    <w:rsid w:val="00555611"/>
    <w:rsid w:val="0055569A"/>
    <w:rsid w:val="00555AF4"/>
    <w:rsid w:val="0055662A"/>
    <w:rsid w:val="00556B3F"/>
    <w:rsid w:val="005570B2"/>
    <w:rsid w:val="00557FF2"/>
    <w:rsid w:val="005603D9"/>
    <w:rsid w:val="0056070F"/>
    <w:rsid w:val="00560BC9"/>
    <w:rsid w:val="00560D18"/>
    <w:rsid w:val="00560D82"/>
    <w:rsid w:val="00561217"/>
    <w:rsid w:val="0056190D"/>
    <w:rsid w:val="00562F04"/>
    <w:rsid w:val="0056323E"/>
    <w:rsid w:val="005633C6"/>
    <w:rsid w:val="0056398A"/>
    <w:rsid w:val="00563D80"/>
    <w:rsid w:val="005643FB"/>
    <w:rsid w:val="005644D9"/>
    <w:rsid w:val="0056450B"/>
    <w:rsid w:val="00564650"/>
    <w:rsid w:val="00564858"/>
    <w:rsid w:val="00565A29"/>
    <w:rsid w:val="00565A51"/>
    <w:rsid w:val="00565A5C"/>
    <w:rsid w:val="00565BA2"/>
    <w:rsid w:val="00565C5D"/>
    <w:rsid w:val="00565D10"/>
    <w:rsid w:val="00565F18"/>
    <w:rsid w:val="00566457"/>
    <w:rsid w:val="00566758"/>
    <w:rsid w:val="00566A99"/>
    <w:rsid w:val="00566B10"/>
    <w:rsid w:val="00566BDF"/>
    <w:rsid w:val="00567BDE"/>
    <w:rsid w:val="00567DD8"/>
    <w:rsid w:val="00570498"/>
    <w:rsid w:val="005706BE"/>
    <w:rsid w:val="00570BA0"/>
    <w:rsid w:val="00570C4C"/>
    <w:rsid w:val="00570D2B"/>
    <w:rsid w:val="00570FB3"/>
    <w:rsid w:val="00571000"/>
    <w:rsid w:val="005711F5"/>
    <w:rsid w:val="00571429"/>
    <w:rsid w:val="005714CA"/>
    <w:rsid w:val="00572622"/>
    <w:rsid w:val="0057353C"/>
    <w:rsid w:val="0057355D"/>
    <w:rsid w:val="00573FF4"/>
    <w:rsid w:val="00574F58"/>
    <w:rsid w:val="005753BD"/>
    <w:rsid w:val="0057578E"/>
    <w:rsid w:val="00575926"/>
    <w:rsid w:val="005761F2"/>
    <w:rsid w:val="00576393"/>
    <w:rsid w:val="005763FE"/>
    <w:rsid w:val="00576E30"/>
    <w:rsid w:val="00577166"/>
    <w:rsid w:val="005777E5"/>
    <w:rsid w:val="005779B9"/>
    <w:rsid w:val="00580238"/>
    <w:rsid w:val="00580455"/>
    <w:rsid w:val="005814F3"/>
    <w:rsid w:val="005819FA"/>
    <w:rsid w:val="00582C2C"/>
    <w:rsid w:val="00582D5D"/>
    <w:rsid w:val="00582DDF"/>
    <w:rsid w:val="00583175"/>
    <w:rsid w:val="005835F7"/>
    <w:rsid w:val="0058391B"/>
    <w:rsid w:val="00584558"/>
    <w:rsid w:val="0058464A"/>
    <w:rsid w:val="00584984"/>
    <w:rsid w:val="00584D8B"/>
    <w:rsid w:val="0058529E"/>
    <w:rsid w:val="0058537F"/>
    <w:rsid w:val="005856B4"/>
    <w:rsid w:val="00585C77"/>
    <w:rsid w:val="005860DE"/>
    <w:rsid w:val="00586489"/>
    <w:rsid w:val="00586608"/>
    <w:rsid w:val="005866FB"/>
    <w:rsid w:val="00586806"/>
    <w:rsid w:val="00586824"/>
    <w:rsid w:val="00586D16"/>
    <w:rsid w:val="005874CD"/>
    <w:rsid w:val="005875EA"/>
    <w:rsid w:val="005903CF"/>
    <w:rsid w:val="00590676"/>
    <w:rsid w:val="005908E6"/>
    <w:rsid w:val="00590936"/>
    <w:rsid w:val="00590C46"/>
    <w:rsid w:val="00590FDC"/>
    <w:rsid w:val="00591F4E"/>
    <w:rsid w:val="00591FB2"/>
    <w:rsid w:val="005923D7"/>
    <w:rsid w:val="0059313B"/>
    <w:rsid w:val="00593B2D"/>
    <w:rsid w:val="00593DA5"/>
    <w:rsid w:val="0059476E"/>
    <w:rsid w:val="00594A67"/>
    <w:rsid w:val="00594E58"/>
    <w:rsid w:val="00594E86"/>
    <w:rsid w:val="00595063"/>
    <w:rsid w:val="0059536B"/>
    <w:rsid w:val="005957D5"/>
    <w:rsid w:val="005958E5"/>
    <w:rsid w:val="00595B63"/>
    <w:rsid w:val="00595E01"/>
    <w:rsid w:val="0059625D"/>
    <w:rsid w:val="00596ABE"/>
    <w:rsid w:val="00597260"/>
    <w:rsid w:val="00597297"/>
    <w:rsid w:val="00597510"/>
    <w:rsid w:val="0059755E"/>
    <w:rsid w:val="005977E2"/>
    <w:rsid w:val="00597824"/>
    <w:rsid w:val="00597AAD"/>
    <w:rsid w:val="00597BDE"/>
    <w:rsid w:val="00597F38"/>
    <w:rsid w:val="005A08E8"/>
    <w:rsid w:val="005A0A87"/>
    <w:rsid w:val="005A0E9E"/>
    <w:rsid w:val="005A0F5C"/>
    <w:rsid w:val="005A103E"/>
    <w:rsid w:val="005A1E53"/>
    <w:rsid w:val="005A2DC9"/>
    <w:rsid w:val="005A32AD"/>
    <w:rsid w:val="005A32DC"/>
    <w:rsid w:val="005A38F9"/>
    <w:rsid w:val="005A3CD7"/>
    <w:rsid w:val="005A3FAE"/>
    <w:rsid w:val="005A4531"/>
    <w:rsid w:val="005A45C3"/>
    <w:rsid w:val="005A46DC"/>
    <w:rsid w:val="005A4D8C"/>
    <w:rsid w:val="005A4E53"/>
    <w:rsid w:val="005A5E31"/>
    <w:rsid w:val="005A5E90"/>
    <w:rsid w:val="005A5EA4"/>
    <w:rsid w:val="005A640E"/>
    <w:rsid w:val="005A677D"/>
    <w:rsid w:val="005A6CFF"/>
    <w:rsid w:val="005A6E99"/>
    <w:rsid w:val="005A6F3A"/>
    <w:rsid w:val="005A7451"/>
    <w:rsid w:val="005A7AB8"/>
    <w:rsid w:val="005A7BA6"/>
    <w:rsid w:val="005A7E1A"/>
    <w:rsid w:val="005A7F13"/>
    <w:rsid w:val="005A7F6D"/>
    <w:rsid w:val="005B059C"/>
    <w:rsid w:val="005B0692"/>
    <w:rsid w:val="005B0D7B"/>
    <w:rsid w:val="005B0F0E"/>
    <w:rsid w:val="005B1200"/>
    <w:rsid w:val="005B12ED"/>
    <w:rsid w:val="005B1478"/>
    <w:rsid w:val="005B15B8"/>
    <w:rsid w:val="005B1ACF"/>
    <w:rsid w:val="005B20DE"/>
    <w:rsid w:val="005B227E"/>
    <w:rsid w:val="005B22C9"/>
    <w:rsid w:val="005B334F"/>
    <w:rsid w:val="005B41A6"/>
    <w:rsid w:val="005B4E32"/>
    <w:rsid w:val="005B5571"/>
    <w:rsid w:val="005B5A85"/>
    <w:rsid w:val="005B5B2A"/>
    <w:rsid w:val="005B6B0F"/>
    <w:rsid w:val="005B7409"/>
    <w:rsid w:val="005B74AC"/>
    <w:rsid w:val="005B75D0"/>
    <w:rsid w:val="005B7F63"/>
    <w:rsid w:val="005C0306"/>
    <w:rsid w:val="005C0914"/>
    <w:rsid w:val="005C0980"/>
    <w:rsid w:val="005C0C1A"/>
    <w:rsid w:val="005C0C1B"/>
    <w:rsid w:val="005C0C6D"/>
    <w:rsid w:val="005C1386"/>
    <w:rsid w:val="005C14C9"/>
    <w:rsid w:val="005C1760"/>
    <w:rsid w:val="005C1867"/>
    <w:rsid w:val="005C1C60"/>
    <w:rsid w:val="005C1E71"/>
    <w:rsid w:val="005C1F78"/>
    <w:rsid w:val="005C2297"/>
    <w:rsid w:val="005C25F7"/>
    <w:rsid w:val="005C2D26"/>
    <w:rsid w:val="005C3A25"/>
    <w:rsid w:val="005C3C35"/>
    <w:rsid w:val="005C3F2A"/>
    <w:rsid w:val="005C4319"/>
    <w:rsid w:val="005C4F78"/>
    <w:rsid w:val="005C587F"/>
    <w:rsid w:val="005C5A3E"/>
    <w:rsid w:val="005C5CDD"/>
    <w:rsid w:val="005C5CEF"/>
    <w:rsid w:val="005C5E4D"/>
    <w:rsid w:val="005C6A4A"/>
    <w:rsid w:val="005C6D61"/>
    <w:rsid w:val="005C7280"/>
    <w:rsid w:val="005C7BAD"/>
    <w:rsid w:val="005C7E34"/>
    <w:rsid w:val="005D0202"/>
    <w:rsid w:val="005D122D"/>
    <w:rsid w:val="005D16F3"/>
    <w:rsid w:val="005D1736"/>
    <w:rsid w:val="005D1893"/>
    <w:rsid w:val="005D21BE"/>
    <w:rsid w:val="005D25D7"/>
    <w:rsid w:val="005D2A1E"/>
    <w:rsid w:val="005D2B39"/>
    <w:rsid w:val="005D2ED8"/>
    <w:rsid w:val="005D2FAE"/>
    <w:rsid w:val="005D2FEF"/>
    <w:rsid w:val="005D317B"/>
    <w:rsid w:val="005D3489"/>
    <w:rsid w:val="005D3963"/>
    <w:rsid w:val="005D49BE"/>
    <w:rsid w:val="005D4AF7"/>
    <w:rsid w:val="005D5115"/>
    <w:rsid w:val="005D54AD"/>
    <w:rsid w:val="005D5BB1"/>
    <w:rsid w:val="005D5ECD"/>
    <w:rsid w:val="005D61C8"/>
    <w:rsid w:val="005D6233"/>
    <w:rsid w:val="005D69FD"/>
    <w:rsid w:val="005D75E4"/>
    <w:rsid w:val="005E0209"/>
    <w:rsid w:val="005E0D83"/>
    <w:rsid w:val="005E1240"/>
    <w:rsid w:val="005E1289"/>
    <w:rsid w:val="005E1300"/>
    <w:rsid w:val="005E181F"/>
    <w:rsid w:val="005E1DC7"/>
    <w:rsid w:val="005E1E82"/>
    <w:rsid w:val="005E2182"/>
    <w:rsid w:val="005E31B3"/>
    <w:rsid w:val="005E31E3"/>
    <w:rsid w:val="005E3B1C"/>
    <w:rsid w:val="005E3FA5"/>
    <w:rsid w:val="005E406D"/>
    <w:rsid w:val="005E4082"/>
    <w:rsid w:val="005E52B2"/>
    <w:rsid w:val="005E52D7"/>
    <w:rsid w:val="005E5502"/>
    <w:rsid w:val="005E5796"/>
    <w:rsid w:val="005E5AB7"/>
    <w:rsid w:val="005E5F47"/>
    <w:rsid w:val="005E61CF"/>
    <w:rsid w:val="005E69A9"/>
    <w:rsid w:val="005E6E99"/>
    <w:rsid w:val="005E6EE8"/>
    <w:rsid w:val="005E7263"/>
    <w:rsid w:val="005E7D31"/>
    <w:rsid w:val="005E7EA7"/>
    <w:rsid w:val="005F01F9"/>
    <w:rsid w:val="005F0978"/>
    <w:rsid w:val="005F0BC2"/>
    <w:rsid w:val="005F0FBB"/>
    <w:rsid w:val="005F143E"/>
    <w:rsid w:val="005F16C1"/>
    <w:rsid w:val="005F2CFF"/>
    <w:rsid w:val="005F2FD2"/>
    <w:rsid w:val="005F3172"/>
    <w:rsid w:val="005F33CA"/>
    <w:rsid w:val="005F4E95"/>
    <w:rsid w:val="005F50CA"/>
    <w:rsid w:val="005F5159"/>
    <w:rsid w:val="005F5897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117A"/>
    <w:rsid w:val="00601646"/>
    <w:rsid w:val="006025A7"/>
    <w:rsid w:val="00602B2D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112"/>
    <w:rsid w:val="006104ED"/>
    <w:rsid w:val="00610563"/>
    <w:rsid w:val="00610586"/>
    <w:rsid w:val="0061065D"/>
    <w:rsid w:val="00611069"/>
    <w:rsid w:val="006113D5"/>
    <w:rsid w:val="00611A1C"/>
    <w:rsid w:val="00611A48"/>
    <w:rsid w:val="00611E31"/>
    <w:rsid w:val="00611E4A"/>
    <w:rsid w:val="00612722"/>
    <w:rsid w:val="00612D87"/>
    <w:rsid w:val="00612E3D"/>
    <w:rsid w:val="00613293"/>
    <w:rsid w:val="0061335E"/>
    <w:rsid w:val="00613407"/>
    <w:rsid w:val="00613EDB"/>
    <w:rsid w:val="00614786"/>
    <w:rsid w:val="006149DF"/>
    <w:rsid w:val="00614DDF"/>
    <w:rsid w:val="0061524A"/>
    <w:rsid w:val="006152E4"/>
    <w:rsid w:val="0061570E"/>
    <w:rsid w:val="00615EB7"/>
    <w:rsid w:val="0061617E"/>
    <w:rsid w:val="006162F1"/>
    <w:rsid w:val="00616C47"/>
    <w:rsid w:val="00616E8F"/>
    <w:rsid w:val="00617452"/>
    <w:rsid w:val="00617663"/>
    <w:rsid w:val="0061768F"/>
    <w:rsid w:val="00617D2A"/>
    <w:rsid w:val="00617DA0"/>
    <w:rsid w:val="006201B4"/>
    <w:rsid w:val="006204D8"/>
    <w:rsid w:val="00620CD3"/>
    <w:rsid w:val="006214EF"/>
    <w:rsid w:val="006215A1"/>
    <w:rsid w:val="006216F5"/>
    <w:rsid w:val="00622E26"/>
    <w:rsid w:val="0062331D"/>
    <w:rsid w:val="00623B2F"/>
    <w:rsid w:val="00623F4F"/>
    <w:rsid w:val="00623F5C"/>
    <w:rsid w:val="00624855"/>
    <w:rsid w:val="006249DF"/>
    <w:rsid w:val="00624D62"/>
    <w:rsid w:val="00625880"/>
    <w:rsid w:val="00625D51"/>
    <w:rsid w:val="00626869"/>
    <w:rsid w:val="00626886"/>
    <w:rsid w:val="006269D4"/>
    <w:rsid w:val="0062772C"/>
    <w:rsid w:val="006278FB"/>
    <w:rsid w:val="006301B8"/>
    <w:rsid w:val="006305CC"/>
    <w:rsid w:val="00630723"/>
    <w:rsid w:val="00630C81"/>
    <w:rsid w:val="00632FDC"/>
    <w:rsid w:val="00633250"/>
    <w:rsid w:val="0063352F"/>
    <w:rsid w:val="00633F57"/>
    <w:rsid w:val="00633FEC"/>
    <w:rsid w:val="00634992"/>
    <w:rsid w:val="00634B2C"/>
    <w:rsid w:val="006362A7"/>
    <w:rsid w:val="0063651B"/>
    <w:rsid w:val="00637062"/>
    <w:rsid w:val="0063720B"/>
    <w:rsid w:val="00637252"/>
    <w:rsid w:val="0063751C"/>
    <w:rsid w:val="00637ECD"/>
    <w:rsid w:val="006401D4"/>
    <w:rsid w:val="006407A8"/>
    <w:rsid w:val="00641231"/>
    <w:rsid w:val="00641932"/>
    <w:rsid w:val="00641C1E"/>
    <w:rsid w:val="00641CEC"/>
    <w:rsid w:val="00641D06"/>
    <w:rsid w:val="00642FAC"/>
    <w:rsid w:val="006432A5"/>
    <w:rsid w:val="00643322"/>
    <w:rsid w:val="00644A0F"/>
    <w:rsid w:val="00644AAF"/>
    <w:rsid w:val="006455CC"/>
    <w:rsid w:val="00646AEC"/>
    <w:rsid w:val="00646C1F"/>
    <w:rsid w:val="006471BC"/>
    <w:rsid w:val="006474EB"/>
    <w:rsid w:val="0064763A"/>
    <w:rsid w:val="00650171"/>
    <w:rsid w:val="00650830"/>
    <w:rsid w:val="006508B7"/>
    <w:rsid w:val="00650A0A"/>
    <w:rsid w:val="00650B4F"/>
    <w:rsid w:val="00650E41"/>
    <w:rsid w:val="00650FF4"/>
    <w:rsid w:val="0065105D"/>
    <w:rsid w:val="0065118B"/>
    <w:rsid w:val="00651792"/>
    <w:rsid w:val="00651CA2"/>
    <w:rsid w:val="0065284E"/>
    <w:rsid w:val="006529AC"/>
    <w:rsid w:val="006533F1"/>
    <w:rsid w:val="0065354A"/>
    <w:rsid w:val="00654470"/>
    <w:rsid w:val="00654B67"/>
    <w:rsid w:val="006550DB"/>
    <w:rsid w:val="00655461"/>
    <w:rsid w:val="006555BA"/>
    <w:rsid w:val="006559B0"/>
    <w:rsid w:val="00656768"/>
    <w:rsid w:val="0065693A"/>
    <w:rsid w:val="006569C7"/>
    <w:rsid w:val="00656A93"/>
    <w:rsid w:val="00657089"/>
    <w:rsid w:val="00657668"/>
    <w:rsid w:val="0065780B"/>
    <w:rsid w:val="0065790B"/>
    <w:rsid w:val="00660335"/>
    <w:rsid w:val="00660461"/>
    <w:rsid w:val="00660774"/>
    <w:rsid w:val="00660928"/>
    <w:rsid w:val="00660AED"/>
    <w:rsid w:val="00661FA6"/>
    <w:rsid w:val="00661FED"/>
    <w:rsid w:val="00662395"/>
    <w:rsid w:val="00662E2C"/>
    <w:rsid w:val="00663106"/>
    <w:rsid w:val="006635AC"/>
    <w:rsid w:val="00664513"/>
    <w:rsid w:val="00664604"/>
    <w:rsid w:val="00664D51"/>
    <w:rsid w:val="0066523A"/>
    <w:rsid w:val="00665898"/>
    <w:rsid w:val="0066599D"/>
    <w:rsid w:val="00665F45"/>
    <w:rsid w:val="00665F5B"/>
    <w:rsid w:val="0066741C"/>
    <w:rsid w:val="0066774A"/>
    <w:rsid w:val="00667831"/>
    <w:rsid w:val="00667852"/>
    <w:rsid w:val="00667AE2"/>
    <w:rsid w:val="00667C2E"/>
    <w:rsid w:val="00670663"/>
    <w:rsid w:val="00670E74"/>
    <w:rsid w:val="006719CC"/>
    <w:rsid w:val="00671A31"/>
    <w:rsid w:val="00671B4C"/>
    <w:rsid w:val="00671D12"/>
    <w:rsid w:val="00671D47"/>
    <w:rsid w:val="0067342E"/>
    <w:rsid w:val="0067437E"/>
    <w:rsid w:val="0067449C"/>
    <w:rsid w:val="00674569"/>
    <w:rsid w:val="00674961"/>
    <w:rsid w:val="0067512A"/>
    <w:rsid w:val="0067551A"/>
    <w:rsid w:val="00675BDE"/>
    <w:rsid w:val="00676E0B"/>
    <w:rsid w:val="00676FD6"/>
    <w:rsid w:val="00676FDB"/>
    <w:rsid w:val="00677012"/>
    <w:rsid w:val="0067741F"/>
    <w:rsid w:val="006774BE"/>
    <w:rsid w:val="00677E0C"/>
    <w:rsid w:val="00680044"/>
    <w:rsid w:val="0068051E"/>
    <w:rsid w:val="00680610"/>
    <w:rsid w:val="00680BFB"/>
    <w:rsid w:val="00680E9B"/>
    <w:rsid w:val="00681649"/>
    <w:rsid w:val="00681C30"/>
    <w:rsid w:val="00682367"/>
    <w:rsid w:val="006823C4"/>
    <w:rsid w:val="00682A91"/>
    <w:rsid w:val="00682AAA"/>
    <w:rsid w:val="00682DC7"/>
    <w:rsid w:val="00682ED5"/>
    <w:rsid w:val="00682F86"/>
    <w:rsid w:val="006832B8"/>
    <w:rsid w:val="00683656"/>
    <w:rsid w:val="006840BA"/>
    <w:rsid w:val="00684590"/>
    <w:rsid w:val="006845B7"/>
    <w:rsid w:val="006854D1"/>
    <w:rsid w:val="00685E84"/>
    <w:rsid w:val="00686634"/>
    <w:rsid w:val="00686A0F"/>
    <w:rsid w:val="00686D14"/>
    <w:rsid w:val="00686F52"/>
    <w:rsid w:val="0068779A"/>
    <w:rsid w:val="006878D7"/>
    <w:rsid w:val="00687B04"/>
    <w:rsid w:val="006907E8"/>
    <w:rsid w:val="006908F7"/>
    <w:rsid w:val="0069141F"/>
    <w:rsid w:val="006916DD"/>
    <w:rsid w:val="006918C5"/>
    <w:rsid w:val="0069273A"/>
    <w:rsid w:val="006927CD"/>
    <w:rsid w:val="00692CB7"/>
    <w:rsid w:val="00693074"/>
    <w:rsid w:val="00693B20"/>
    <w:rsid w:val="00693D3E"/>
    <w:rsid w:val="00694658"/>
    <w:rsid w:val="00694A0F"/>
    <w:rsid w:val="00695220"/>
    <w:rsid w:val="00695892"/>
    <w:rsid w:val="00695FEC"/>
    <w:rsid w:val="006962BA"/>
    <w:rsid w:val="00696520"/>
    <w:rsid w:val="00696BCF"/>
    <w:rsid w:val="00697094"/>
    <w:rsid w:val="0069733A"/>
    <w:rsid w:val="006A0160"/>
    <w:rsid w:val="006A1E17"/>
    <w:rsid w:val="006A24E0"/>
    <w:rsid w:val="006A25FA"/>
    <w:rsid w:val="006A293C"/>
    <w:rsid w:val="006A3194"/>
    <w:rsid w:val="006A3481"/>
    <w:rsid w:val="006A3AD8"/>
    <w:rsid w:val="006A4275"/>
    <w:rsid w:val="006A44EA"/>
    <w:rsid w:val="006A5407"/>
    <w:rsid w:val="006A5470"/>
    <w:rsid w:val="006A54B8"/>
    <w:rsid w:val="006A57FC"/>
    <w:rsid w:val="006A58FC"/>
    <w:rsid w:val="006A5AFD"/>
    <w:rsid w:val="006A6ED4"/>
    <w:rsid w:val="006A7284"/>
    <w:rsid w:val="006A76E2"/>
    <w:rsid w:val="006B05C3"/>
    <w:rsid w:val="006B087A"/>
    <w:rsid w:val="006B0A5C"/>
    <w:rsid w:val="006B0CB2"/>
    <w:rsid w:val="006B0DFE"/>
    <w:rsid w:val="006B1A9F"/>
    <w:rsid w:val="006B290B"/>
    <w:rsid w:val="006B2CE2"/>
    <w:rsid w:val="006B2EEE"/>
    <w:rsid w:val="006B3199"/>
    <w:rsid w:val="006B3DF7"/>
    <w:rsid w:val="006B3E53"/>
    <w:rsid w:val="006B4272"/>
    <w:rsid w:val="006B4685"/>
    <w:rsid w:val="006B4CF9"/>
    <w:rsid w:val="006B4D29"/>
    <w:rsid w:val="006B5525"/>
    <w:rsid w:val="006B58C7"/>
    <w:rsid w:val="006B6B8B"/>
    <w:rsid w:val="006B6BF2"/>
    <w:rsid w:val="006B6C28"/>
    <w:rsid w:val="006C09C9"/>
    <w:rsid w:val="006C0BB5"/>
    <w:rsid w:val="006C0E2B"/>
    <w:rsid w:val="006C13F8"/>
    <w:rsid w:val="006C1B33"/>
    <w:rsid w:val="006C23BB"/>
    <w:rsid w:val="006C23D1"/>
    <w:rsid w:val="006C2426"/>
    <w:rsid w:val="006C24E6"/>
    <w:rsid w:val="006C263B"/>
    <w:rsid w:val="006C2C57"/>
    <w:rsid w:val="006C300F"/>
    <w:rsid w:val="006C370B"/>
    <w:rsid w:val="006C41F9"/>
    <w:rsid w:val="006C4247"/>
    <w:rsid w:val="006C4E67"/>
    <w:rsid w:val="006C4F8D"/>
    <w:rsid w:val="006C5D11"/>
    <w:rsid w:val="006C6089"/>
    <w:rsid w:val="006C64FD"/>
    <w:rsid w:val="006C71D8"/>
    <w:rsid w:val="006C77AE"/>
    <w:rsid w:val="006C7B50"/>
    <w:rsid w:val="006C7B52"/>
    <w:rsid w:val="006D036E"/>
    <w:rsid w:val="006D0AC8"/>
    <w:rsid w:val="006D0C1B"/>
    <w:rsid w:val="006D101A"/>
    <w:rsid w:val="006D1214"/>
    <w:rsid w:val="006D153A"/>
    <w:rsid w:val="006D18E9"/>
    <w:rsid w:val="006D228C"/>
    <w:rsid w:val="006D262B"/>
    <w:rsid w:val="006D2715"/>
    <w:rsid w:val="006D31FA"/>
    <w:rsid w:val="006D3BC0"/>
    <w:rsid w:val="006D3DEE"/>
    <w:rsid w:val="006D49EF"/>
    <w:rsid w:val="006D4CCD"/>
    <w:rsid w:val="006D4D45"/>
    <w:rsid w:val="006D50E1"/>
    <w:rsid w:val="006D5D57"/>
    <w:rsid w:val="006D5EAB"/>
    <w:rsid w:val="006D6B0E"/>
    <w:rsid w:val="006D6FB8"/>
    <w:rsid w:val="006D6FF5"/>
    <w:rsid w:val="006D7B49"/>
    <w:rsid w:val="006E0F8B"/>
    <w:rsid w:val="006E111C"/>
    <w:rsid w:val="006E197C"/>
    <w:rsid w:val="006E198C"/>
    <w:rsid w:val="006E1A0E"/>
    <w:rsid w:val="006E1B71"/>
    <w:rsid w:val="006E1D19"/>
    <w:rsid w:val="006E1ECC"/>
    <w:rsid w:val="006E2F0D"/>
    <w:rsid w:val="006E3138"/>
    <w:rsid w:val="006E373B"/>
    <w:rsid w:val="006E3E43"/>
    <w:rsid w:val="006E46E8"/>
    <w:rsid w:val="006E4738"/>
    <w:rsid w:val="006E4D75"/>
    <w:rsid w:val="006E59B1"/>
    <w:rsid w:val="006E5E16"/>
    <w:rsid w:val="006E6046"/>
    <w:rsid w:val="006E6900"/>
    <w:rsid w:val="006E6B99"/>
    <w:rsid w:val="006E6F8F"/>
    <w:rsid w:val="006E761D"/>
    <w:rsid w:val="006E7D64"/>
    <w:rsid w:val="006F0B45"/>
    <w:rsid w:val="006F0C3F"/>
    <w:rsid w:val="006F1537"/>
    <w:rsid w:val="006F16CD"/>
    <w:rsid w:val="006F1A37"/>
    <w:rsid w:val="006F250D"/>
    <w:rsid w:val="006F33D1"/>
    <w:rsid w:val="006F3428"/>
    <w:rsid w:val="006F374A"/>
    <w:rsid w:val="006F3F03"/>
    <w:rsid w:val="006F47AE"/>
    <w:rsid w:val="006F65CA"/>
    <w:rsid w:val="006F66B2"/>
    <w:rsid w:val="006F7BAE"/>
    <w:rsid w:val="00700172"/>
    <w:rsid w:val="00700507"/>
    <w:rsid w:val="00700559"/>
    <w:rsid w:val="007006F3"/>
    <w:rsid w:val="00700780"/>
    <w:rsid w:val="007008E4"/>
    <w:rsid w:val="007018F2"/>
    <w:rsid w:val="00702208"/>
    <w:rsid w:val="00702C38"/>
    <w:rsid w:val="00702D48"/>
    <w:rsid w:val="00702EE4"/>
    <w:rsid w:val="00703430"/>
    <w:rsid w:val="00703AF3"/>
    <w:rsid w:val="00703C5C"/>
    <w:rsid w:val="007043D8"/>
    <w:rsid w:val="0070464A"/>
    <w:rsid w:val="00704672"/>
    <w:rsid w:val="007055D3"/>
    <w:rsid w:val="00705840"/>
    <w:rsid w:val="007058E5"/>
    <w:rsid w:val="00705A34"/>
    <w:rsid w:val="007061A0"/>
    <w:rsid w:val="007066EF"/>
    <w:rsid w:val="00706FB7"/>
    <w:rsid w:val="007071C2"/>
    <w:rsid w:val="0070735C"/>
    <w:rsid w:val="007076B7"/>
    <w:rsid w:val="00707B91"/>
    <w:rsid w:val="00707F3D"/>
    <w:rsid w:val="0071003D"/>
    <w:rsid w:val="007100F2"/>
    <w:rsid w:val="007104C3"/>
    <w:rsid w:val="00710715"/>
    <w:rsid w:val="007119AE"/>
    <w:rsid w:val="0071212A"/>
    <w:rsid w:val="007126DA"/>
    <w:rsid w:val="00712D78"/>
    <w:rsid w:val="00712EE7"/>
    <w:rsid w:val="00713934"/>
    <w:rsid w:val="00714852"/>
    <w:rsid w:val="007170B8"/>
    <w:rsid w:val="00717989"/>
    <w:rsid w:val="007179CD"/>
    <w:rsid w:val="00717DF5"/>
    <w:rsid w:val="00720031"/>
    <w:rsid w:val="00720112"/>
    <w:rsid w:val="00720E6F"/>
    <w:rsid w:val="00720EE9"/>
    <w:rsid w:val="00721C2D"/>
    <w:rsid w:val="00721F53"/>
    <w:rsid w:val="0072234A"/>
    <w:rsid w:val="00722451"/>
    <w:rsid w:val="00722477"/>
    <w:rsid w:val="0072265E"/>
    <w:rsid w:val="00722802"/>
    <w:rsid w:val="00722DD3"/>
    <w:rsid w:val="00722E34"/>
    <w:rsid w:val="007243D0"/>
    <w:rsid w:val="00725058"/>
    <w:rsid w:val="00725127"/>
    <w:rsid w:val="00725650"/>
    <w:rsid w:val="00725D21"/>
    <w:rsid w:val="00725F85"/>
    <w:rsid w:val="0072657A"/>
    <w:rsid w:val="00726CEA"/>
    <w:rsid w:val="00727069"/>
    <w:rsid w:val="0072749E"/>
    <w:rsid w:val="007279C7"/>
    <w:rsid w:val="00727F65"/>
    <w:rsid w:val="00731142"/>
    <w:rsid w:val="00731490"/>
    <w:rsid w:val="00731C25"/>
    <w:rsid w:val="00731FC2"/>
    <w:rsid w:val="007326E9"/>
    <w:rsid w:val="00732F52"/>
    <w:rsid w:val="007336FC"/>
    <w:rsid w:val="0073490A"/>
    <w:rsid w:val="00735696"/>
    <w:rsid w:val="00735B7B"/>
    <w:rsid w:val="0073692D"/>
    <w:rsid w:val="007369B9"/>
    <w:rsid w:val="00736D87"/>
    <w:rsid w:val="0073739C"/>
    <w:rsid w:val="00737719"/>
    <w:rsid w:val="00737F02"/>
    <w:rsid w:val="007412D6"/>
    <w:rsid w:val="00741445"/>
    <w:rsid w:val="00741BB0"/>
    <w:rsid w:val="00742172"/>
    <w:rsid w:val="00742CF4"/>
    <w:rsid w:val="00743065"/>
    <w:rsid w:val="00743CF1"/>
    <w:rsid w:val="0074414B"/>
    <w:rsid w:val="00744BF7"/>
    <w:rsid w:val="00744D74"/>
    <w:rsid w:val="007451E5"/>
    <w:rsid w:val="00745846"/>
    <w:rsid w:val="00746389"/>
    <w:rsid w:val="00746E87"/>
    <w:rsid w:val="00747A2B"/>
    <w:rsid w:val="00747D0F"/>
    <w:rsid w:val="00750010"/>
    <w:rsid w:val="00750237"/>
    <w:rsid w:val="00750436"/>
    <w:rsid w:val="0075098D"/>
    <w:rsid w:val="0075099F"/>
    <w:rsid w:val="0075289C"/>
    <w:rsid w:val="00752A4B"/>
    <w:rsid w:val="00752D72"/>
    <w:rsid w:val="007533FE"/>
    <w:rsid w:val="00753C7E"/>
    <w:rsid w:val="00753D5A"/>
    <w:rsid w:val="0075401A"/>
    <w:rsid w:val="007541D2"/>
    <w:rsid w:val="007544C9"/>
    <w:rsid w:val="00754844"/>
    <w:rsid w:val="007548A9"/>
    <w:rsid w:val="00754BBF"/>
    <w:rsid w:val="00754C92"/>
    <w:rsid w:val="00754CA0"/>
    <w:rsid w:val="00754FD9"/>
    <w:rsid w:val="007552C5"/>
    <w:rsid w:val="00755DD2"/>
    <w:rsid w:val="00755DE1"/>
    <w:rsid w:val="007566C7"/>
    <w:rsid w:val="007568AE"/>
    <w:rsid w:val="007574D7"/>
    <w:rsid w:val="00760DC5"/>
    <w:rsid w:val="00760EAA"/>
    <w:rsid w:val="007619F1"/>
    <w:rsid w:val="00761ADF"/>
    <w:rsid w:val="00761B1B"/>
    <w:rsid w:val="00761BF0"/>
    <w:rsid w:val="007621E5"/>
    <w:rsid w:val="00762325"/>
    <w:rsid w:val="00762DA5"/>
    <w:rsid w:val="00762DF3"/>
    <w:rsid w:val="00762DFE"/>
    <w:rsid w:val="00763B5D"/>
    <w:rsid w:val="00763E17"/>
    <w:rsid w:val="007652D8"/>
    <w:rsid w:val="007655B4"/>
    <w:rsid w:val="00765C20"/>
    <w:rsid w:val="00765CB5"/>
    <w:rsid w:val="00765D02"/>
    <w:rsid w:val="00766A90"/>
    <w:rsid w:val="00766DA7"/>
    <w:rsid w:val="0077047E"/>
    <w:rsid w:val="00770C32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49DD"/>
    <w:rsid w:val="007756C2"/>
    <w:rsid w:val="007758A5"/>
    <w:rsid w:val="00775BDA"/>
    <w:rsid w:val="00776113"/>
    <w:rsid w:val="00777D96"/>
    <w:rsid w:val="00777F1A"/>
    <w:rsid w:val="0078064D"/>
    <w:rsid w:val="00780A55"/>
    <w:rsid w:val="00780EA5"/>
    <w:rsid w:val="007811BD"/>
    <w:rsid w:val="007822D2"/>
    <w:rsid w:val="007829F0"/>
    <w:rsid w:val="00782C54"/>
    <w:rsid w:val="00783085"/>
    <w:rsid w:val="007830D1"/>
    <w:rsid w:val="00783120"/>
    <w:rsid w:val="007838B9"/>
    <w:rsid w:val="007838FD"/>
    <w:rsid w:val="00784E0B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982"/>
    <w:rsid w:val="00791E4C"/>
    <w:rsid w:val="007929B9"/>
    <w:rsid w:val="00792B18"/>
    <w:rsid w:val="00792E35"/>
    <w:rsid w:val="007931B5"/>
    <w:rsid w:val="00793747"/>
    <w:rsid w:val="00793C35"/>
    <w:rsid w:val="00794A4A"/>
    <w:rsid w:val="0079515B"/>
    <w:rsid w:val="007963EF"/>
    <w:rsid w:val="00797B2C"/>
    <w:rsid w:val="00797EF6"/>
    <w:rsid w:val="00797F6E"/>
    <w:rsid w:val="007A0082"/>
    <w:rsid w:val="007A04AE"/>
    <w:rsid w:val="007A0545"/>
    <w:rsid w:val="007A05A0"/>
    <w:rsid w:val="007A0995"/>
    <w:rsid w:val="007A130B"/>
    <w:rsid w:val="007A164D"/>
    <w:rsid w:val="007A1C8F"/>
    <w:rsid w:val="007A1CD0"/>
    <w:rsid w:val="007A2151"/>
    <w:rsid w:val="007A2369"/>
    <w:rsid w:val="007A260E"/>
    <w:rsid w:val="007A2719"/>
    <w:rsid w:val="007A2AC9"/>
    <w:rsid w:val="007A2E3B"/>
    <w:rsid w:val="007A3F78"/>
    <w:rsid w:val="007A41A1"/>
    <w:rsid w:val="007A4A52"/>
    <w:rsid w:val="007A53C6"/>
    <w:rsid w:val="007A5412"/>
    <w:rsid w:val="007A5B80"/>
    <w:rsid w:val="007A60E3"/>
    <w:rsid w:val="007A61BD"/>
    <w:rsid w:val="007A62BD"/>
    <w:rsid w:val="007A66A3"/>
    <w:rsid w:val="007A70E9"/>
    <w:rsid w:val="007A7283"/>
    <w:rsid w:val="007A7617"/>
    <w:rsid w:val="007A7732"/>
    <w:rsid w:val="007A7EA4"/>
    <w:rsid w:val="007A7ECB"/>
    <w:rsid w:val="007B0439"/>
    <w:rsid w:val="007B159B"/>
    <w:rsid w:val="007B1A5B"/>
    <w:rsid w:val="007B33E1"/>
    <w:rsid w:val="007B3641"/>
    <w:rsid w:val="007B365D"/>
    <w:rsid w:val="007B3DB4"/>
    <w:rsid w:val="007B42AC"/>
    <w:rsid w:val="007B45F8"/>
    <w:rsid w:val="007B4789"/>
    <w:rsid w:val="007B48EE"/>
    <w:rsid w:val="007B5563"/>
    <w:rsid w:val="007B5872"/>
    <w:rsid w:val="007B58BB"/>
    <w:rsid w:val="007B5CB1"/>
    <w:rsid w:val="007B6098"/>
    <w:rsid w:val="007B6134"/>
    <w:rsid w:val="007B6CE0"/>
    <w:rsid w:val="007B73A2"/>
    <w:rsid w:val="007B76F6"/>
    <w:rsid w:val="007B7E09"/>
    <w:rsid w:val="007C04B4"/>
    <w:rsid w:val="007C0535"/>
    <w:rsid w:val="007C085A"/>
    <w:rsid w:val="007C0F33"/>
    <w:rsid w:val="007C112B"/>
    <w:rsid w:val="007C1210"/>
    <w:rsid w:val="007C1D80"/>
    <w:rsid w:val="007C218F"/>
    <w:rsid w:val="007C25C2"/>
    <w:rsid w:val="007C26E3"/>
    <w:rsid w:val="007C2A94"/>
    <w:rsid w:val="007C4256"/>
    <w:rsid w:val="007C4387"/>
    <w:rsid w:val="007C4B9B"/>
    <w:rsid w:val="007C4E5B"/>
    <w:rsid w:val="007C5413"/>
    <w:rsid w:val="007C5464"/>
    <w:rsid w:val="007C5AD8"/>
    <w:rsid w:val="007C5B4F"/>
    <w:rsid w:val="007C5CA5"/>
    <w:rsid w:val="007C5CBB"/>
    <w:rsid w:val="007C7553"/>
    <w:rsid w:val="007C7750"/>
    <w:rsid w:val="007C7788"/>
    <w:rsid w:val="007C7DC0"/>
    <w:rsid w:val="007D0177"/>
    <w:rsid w:val="007D084B"/>
    <w:rsid w:val="007D0C00"/>
    <w:rsid w:val="007D1662"/>
    <w:rsid w:val="007D2879"/>
    <w:rsid w:val="007D2A5A"/>
    <w:rsid w:val="007D2F3C"/>
    <w:rsid w:val="007D4604"/>
    <w:rsid w:val="007D4B76"/>
    <w:rsid w:val="007D6334"/>
    <w:rsid w:val="007D68B5"/>
    <w:rsid w:val="007D7763"/>
    <w:rsid w:val="007D77EA"/>
    <w:rsid w:val="007D79AB"/>
    <w:rsid w:val="007D7A65"/>
    <w:rsid w:val="007D7B7A"/>
    <w:rsid w:val="007E0103"/>
    <w:rsid w:val="007E0276"/>
    <w:rsid w:val="007E063E"/>
    <w:rsid w:val="007E0811"/>
    <w:rsid w:val="007E0E64"/>
    <w:rsid w:val="007E16EC"/>
    <w:rsid w:val="007E19D8"/>
    <w:rsid w:val="007E1BD7"/>
    <w:rsid w:val="007E1C37"/>
    <w:rsid w:val="007E1CC8"/>
    <w:rsid w:val="007E235E"/>
    <w:rsid w:val="007E2941"/>
    <w:rsid w:val="007E3093"/>
    <w:rsid w:val="007E32FB"/>
    <w:rsid w:val="007E3425"/>
    <w:rsid w:val="007E35B4"/>
    <w:rsid w:val="007E389B"/>
    <w:rsid w:val="007E44D0"/>
    <w:rsid w:val="007E4875"/>
    <w:rsid w:val="007E4AA1"/>
    <w:rsid w:val="007E4D75"/>
    <w:rsid w:val="007E5137"/>
    <w:rsid w:val="007E53C0"/>
    <w:rsid w:val="007E53FE"/>
    <w:rsid w:val="007E5B03"/>
    <w:rsid w:val="007E5C2A"/>
    <w:rsid w:val="007E61D5"/>
    <w:rsid w:val="007E6432"/>
    <w:rsid w:val="007E660E"/>
    <w:rsid w:val="007E6915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09D8"/>
    <w:rsid w:val="007F1440"/>
    <w:rsid w:val="007F14DC"/>
    <w:rsid w:val="007F1550"/>
    <w:rsid w:val="007F1973"/>
    <w:rsid w:val="007F1D38"/>
    <w:rsid w:val="007F26B3"/>
    <w:rsid w:val="007F2C9C"/>
    <w:rsid w:val="007F318A"/>
    <w:rsid w:val="007F3B0D"/>
    <w:rsid w:val="007F3C97"/>
    <w:rsid w:val="007F3E7A"/>
    <w:rsid w:val="007F4318"/>
    <w:rsid w:val="007F4600"/>
    <w:rsid w:val="007F4670"/>
    <w:rsid w:val="007F495E"/>
    <w:rsid w:val="007F500E"/>
    <w:rsid w:val="007F59C2"/>
    <w:rsid w:val="007F5B70"/>
    <w:rsid w:val="007F5BFF"/>
    <w:rsid w:val="007F63C3"/>
    <w:rsid w:val="007F7246"/>
    <w:rsid w:val="007F7533"/>
    <w:rsid w:val="007F77EB"/>
    <w:rsid w:val="007F7B65"/>
    <w:rsid w:val="007F7E09"/>
    <w:rsid w:val="00800552"/>
    <w:rsid w:val="0080089E"/>
    <w:rsid w:val="00800B3C"/>
    <w:rsid w:val="00800F42"/>
    <w:rsid w:val="00800F4C"/>
    <w:rsid w:val="008014C8"/>
    <w:rsid w:val="00801772"/>
    <w:rsid w:val="008022EB"/>
    <w:rsid w:val="008022F6"/>
    <w:rsid w:val="00802834"/>
    <w:rsid w:val="008030B7"/>
    <w:rsid w:val="00803515"/>
    <w:rsid w:val="00803938"/>
    <w:rsid w:val="00803F37"/>
    <w:rsid w:val="00804AF6"/>
    <w:rsid w:val="00805072"/>
    <w:rsid w:val="008052BB"/>
    <w:rsid w:val="008057C3"/>
    <w:rsid w:val="008059C9"/>
    <w:rsid w:val="008062D3"/>
    <w:rsid w:val="008069A4"/>
    <w:rsid w:val="008073F4"/>
    <w:rsid w:val="008075E1"/>
    <w:rsid w:val="0080763A"/>
    <w:rsid w:val="00807822"/>
    <w:rsid w:val="00807D6C"/>
    <w:rsid w:val="00807EE2"/>
    <w:rsid w:val="00810DEC"/>
    <w:rsid w:val="008114E3"/>
    <w:rsid w:val="00811955"/>
    <w:rsid w:val="00811C9D"/>
    <w:rsid w:val="00811FFC"/>
    <w:rsid w:val="008124C6"/>
    <w:rsid w:val="00812822"/>
    <w:rsid w:val="00812CD1"/>
    <w:rsid w:val="008132B3"/>
    <w:rsid w:val="008137F4"/>
    <w:rsid w:val="0081386D"/>
    <w:rsid w:val="00813B7D"/>
    <w:rsid w:val="00814160"/>
    <w:rsid w:val="0081448A"/>
    <w:rsid w:val="0081478A"/>
    <w:rsid w:val="00814894"/>
    <w:rsid w:val="00814B8F"/>
    <w:rsid w:val="00815006"/>
    <w:rsid w:val="00815428"/>
    <w:rsid w:val="00815886"/>
    <w:rsid w:val="00815975"/>
    <w:rsid w:val="008159E1"/>
    <w:rsid w:val="00815EFE"/>
    <w:rsid w:val="008161CC"/>
    <w:rsid w:val="00816499"/>
    <w:rsid w:val="00816648"/>
    <w:rsid w:val="00816689"/>
    <w:rsid w:val="00816C95"/>
    <w:rsid w:val="008171D1"/>
    <w:rsid w:val="008172CF"/>
    <w:rsid w:val="00820784"/>
    <w:rsid w:val="008207DC"/>
    <w:rsid w:val="00820C9C"/>
    <w:rsid w:val="00820E19"/>
    <w:rsid w:val="0082134A"/>
    <w:rsid w:val="00821AAA"/>
    <w:rsid w:val="008222CE"/>
    <w:rsid w:val="00822375"/>
    <w:rsid w:val="008226EA"/>
    <w:rsid w:val="00822956"/>
    <w:rsid w:val="00822973"/>
    <w:rsid w:val="0082322B"/>
    <w:rsid w:val="00823BAF"/>
    <w:rsid w:val="008241A3"/>
    <w:rsid w:val="00824890"/>
    <w:rsid w:val="008249E5"/>
    <w:rsid w:val="00824A03"/>
    <w:rsid w:val="008252C8"/>
    <w:rsid w:val="0082550C"/>
    <w:rsid w:val="00825576"/>
    <w:rsid w:val="00825C2E"/>
    <w:rsid w:val="00825E1C"/>
    <w:rsid w:val="008260E4"/>
    <w:rsid w:val="00826472"/>
    <w:rsid w:val="008264E2"/>
    <w:rsid w:val="008269C4"/>
    <w:rsid w:val="00827705"/>
    <w:rsid w:val="0083005D"/>
    <w:rsid w:val="008307F6"/>
    <w:rsid w:val="008314B3"/>
    <w:rsid w:val="00831742"/>
    <w:rsid w:val="00832446"/>
    <w:rsid w:val="0083244B"/>
    <w:rsid w:val="0083269F"/>
    <w:rsid w:val="00832BC9"/>
    <w:rsid w:val="00832FE3"/>
    <w:rsid w:val="0083333F"/>
    <w:rsid w:val="008333A2"/>
    <w:rsid w:val="008338BB"/>
    <w:rsid w:val="00833C7B"/>
    <w:rsid w:val="008342EC"/>
    <w:rsid w:val="008348DB"/>
    <w:rsid w:val="0083519C"/>
    <w:rsid w:val="00835652"/>
    <w:rsid w:val="00835E41"/>
    <w:rsid w:val="00836387"/>
    <w:rsid w:val="008372FA"/>
    <w:rsid w:val="00837672"/>
    <w:rsid w:val="00837A79"/>
    <w:rsid w:val="00837C5B"/>
    <w:rsid w:val="00837E9F"/>
    <w:rsid w:val="00840296"/>
    <w:rsid w:val="00840469"/>
    <w:rsid w:val="00840A47"/>
    <w:rsid w:val="00840BC8"/>
    <w:rsid w:val="00841123"/>
    <w:rsid w:val="00841E88"/>
    <w:rsid w:val="0084221C"/>
    <w:rsid w:val="008427B4"/>
    <w:rsid w:val="008432D3"/>
    <w:rsid w:val="00844904"/>
    <w:rsid w:val="00844A46"/>
    <w:rsid w:val="00845B2B"/>
    <w:rsid w:val="0084799B"/>
    <w:rsid w:val="0085026C"/>
    <w:rsid w:val="00850B1C"/>
    <w:rsid w:val="008516E1"/>
    <w:rsid w:val="0085232E"/>
    <w:rsid w:val="00853C09"/>
    <w:rsid w:val="00854479"/>
    <w:rsid w:val="008544B2"/>
    <w:rsid w:val="00854BD2"/>
    <w:rsid w:val="00855184"/>
    <w:rsid w:val="008553A7"/>
    <w:rsid w:val="00855E1A"/>
    <w:rsid w:val="00856930"/>
    <w:rsid w:val="00856CC3"/>
    <w:rsid w:val="00857EA4"/>
    <w:rsid w:val="0086016A"/>
    <w:rsid w:val="008607A0"/>
    <w:rsid w:val="008610A5"/>
    <w:rsid w:val="008619CB"/>
    <w:rsid w:val="00861E58"/>
    <w:rsid w:val="00861EF2"/>
    <w:rsid w:val="0086222E"/>
    <w:rsid w:val="008622DB"/>
    <w:rsid w:val="00862B33"/>
    <w:rsid w:val="00862BB4"/>
    <w:rsid w:val="00862D45"/>
    <w:rsid w:val="00862E2C"/>
    <w:rsid w:val="00862F98"/>
    <w:rsid w:val="0086316C"/>
    <w:rsid w:val="0086346B"/>
    <w:rsid w:val="00863549"/>
    <w:rsid w:val="00863E9D"/>
    <w:rsid w:val="00864276"/>
    <w:rsid w:val="00864311"/>
    <w:rsid w:val="008644EE"/>
    <w:rsid w:val="008655EA"/>
    <w:rsid w:val="008657F8"/>
    <w:rsid w:val="00865B1F"/>
    <w:rsid w:val="00866472"/>
    <w:rsid w:val="00867227"/>
    <w:rsid w:val="00870B49"/>
    <w:rsid w:val="00870E91"/>
    <w:rsid w:val="008711AC"/>
    <w:rsid w:val="0087131A"/>
    <w:rsid w:val="0087174B"/>
    <w:rsid w:val="008718DB"/>
    <w:rsid w:val="00871CD0"/>
    <w:rsid w:val="0087201F"/>
    <w:rsid w:val="0087350B"/>
    <w:rsid w:val="0087415E"/>
    <w:rsid w:val="008743C6"/>
    <w:rsid w:val="00874450"/>
    <w:rsid w:val="00874F00"/>
    <w:rsid w:val="00874F4F"/>
    <w:rsid w:val="00875151"/>
    <w:rsid w:val="00875937"/>
    <w:rsid w:val="00875A39"/>
    <w:rsid w:val="00875AC0"/>
    <w:rsid w:val="00875B5D"/>
    <w:rsid w:val="00875CD4"/>
    <w:rsid w:val="00875E24"/>
    <w:rsid w:val="00876446"/>
    <w:rsid w:val="008766BF"/>
    <w:rsid w:val="00876A28"/>
    <w:rsid w:val="00876B90"/>
    <w:rsid w:val="00876C8E"/>
    <w:rsid w:val="00876F25"/>
    <w:rsid w:val="00877740"/>
    <w:rsid w:val="0088036A"/>
    <w:rsid w:val="00880B17"/>
    <w:rsid w:val="00880DFC"/>
    <w:rsid w:val="0088126F"/>
    <w:rsid w:val="0088177E"/>
    <w:rsid w:val="00881970"/>
    <w:rsid w:val="0088264E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7416"/>
    <w:rsid w:val="00887655"/>
    <w:rsid w:val="00887AEE"/>
    <w:rsid w:val="00887B1F"/>
    <w:rsid w:val="00887C94"/>
    <w:rsid w:val="00890E85"/>
    <w:rsid w:val="00890F0A"/>
    <w:rsid w:val="00891D49"/>
    <w:rsid w:val="00891E0F"/>
    <w:rsid w:val="00892724"/>
    <w:rsid w:val="00892903"/>
    <w:rsid w:val="008930C2"/>
    <w:rsid w:val="00893936"/>
    <w:rsid w:val="00893F7A"/>
    <w:rsid w:val="00894058"/>
    <w:rsid w:val="0089410C"/>
    <w:rsid w:val="00894AD8"/>
    <w:rsid w:val="00895712"/>
    <w:rsid w:val="00895E7C"/>
    <w:rsid w:val="00895FD1"/>
    <w:rsid w:val="00896048"/>
    <w:rsid w:val="0089621F"/>
    <w:rsid w:val="0089690D"/>
    <w:rsid w:val="00896E3C"/>
    <w:rsid w:val="0089743C"/>
    <w:rsid w:val="0089785B"/>
    <w:rsid w:val="00897D0E"/>
    <w:rsid w:val="008A0260"/>
    <w:rsid w:val="008A1576"/>
    <w:rsid w:val="008A26D9"/>
    <w:rsid w:val="008A292A"/>
    <w:rsid w:val="008A2CFF"/>
    <w:rsid w:val="008A3C8A"/>
    <w:rsid w:val="008A3FBE"/>
    <w:rsid w:val="008A4E8A"/>
    <w:rsid w:val="008A54D1"/>
    <w:rsid w:val="008A57E9"/>
    <w:rsid w:val="008A593B"/>
    <w:rsid w:val="008A5DD5"/>
    <w:rsid w:val="008A6DC9"/>
    <w:rsid w:val="008A724A"/>
    <w:rsid w:val="008A7B09"/>
    <w:rsid w:val="008B000E"/>
    <w:rsid w:val="008B0180"/>
    <w:rsid w:val="008B0474"/>
    <w:rsid w:val="008B0663"/>
    <w:rsid w:val="008B06D5"/>
    <w:rsid w:val="008B1F3F"/>
    <w:rsid w:val="008B2A96"/>
    <w:rsid w:val="008B2B0A"/>
    <w:rsid w:val="008B31F1"/>
    <w:rsid w:val="008B3763"/>
    <w:rsid w:val="008B483C"/>
    <w:rsid w:val="008B4933"/>
    <w:rsid w:val="008B49A7"/>
    <w:rsid w:val="008B5352"/>
    <w:rsid w:val="008B55B5"/>
    <w:rsid w:val="008B5939"/>
    <w:rsid w:val="008B59BC"/>
    <w:rsid w:val="008B5FCC"/>
    <w:rsid w:val="008B6186"/>
    <w:rsid w:val="008B6410"/>
    <w:rsid w:val="008B6437"/>
    <w:rsid w:val="008B6830"/>
    <w:rsid w:val="008B6832"/>
    <w:rsid w:val="008B6E67"/>
    <w:rsid w:val="008B70E1"/>
    <w:rsid w:val="008B765A"/>
    <w:rsid w:val="008B7AE8"/>
    <w:rsid w:val="008B7B4C"/>
    <w:rsid w:val="008C018F"/>
    <w:rsid w:val="008C022B"/>
    <w:rsid w:val="008C069C"/>
    <w:rsid w:val="008C0E4F"/>
    <w:rsid w:val="008C106A"/>
    <w:rsid w:val="008C22A2"/>
    <w:rsid w:val="008C23EE"/>
    <w:rsid w:val="008C25ED"/>
    <w:rsid w:val="008C2A95"/>
    <w:rsid w:val="008C2CDC"/>
    <w:rsid w:val="008C2DA8"/>
    <w:rsid w:val="008C4274"/>
    <w:rsid w:val="008C4567"/>
    <w:rsid w:val="008C48FF"/>
    <w:rsid w:val="008C4DC1"/>
    <w:rsid w:val="008C4F70"/>
    <w:rsid w:val="008C5365"/>
    <w:rsid w:val="008C581D"/>
    <w:rsid w:val="008C5B37"/>
    <w:rsid w:val="008C5B4C"/>
    <w:rsid w:val="008C5D16"/>
    <w:rsid w:val="008C6935"/>
    <w:rsid w:val="008C69CA"/>
    <w:rsid w:val="008C7019"/>
    <w:rsid w:val="008C75C2"/>
    <w:rsid w:val="008C7E32"/>
    <w:rsid w:val="008C7FDE"/>
    <w:rsid w:val="008D0008"/>
    <w:rsid w:val="008D0482"/>
    <w:rsid w:val="008D0E4E"/>
    <w:rsid w:val="008D116F"/>
    <w:rsid w:val="008D138B"/>
    <w:rsid w:val="008D1824"/>
    <w:rsid w:val="008D1C3D"/>
    <w:rsid w:val="008D21BC"/>
    <w:rsid w:val="008D2B22"/>
    <w:rsid w:val="008D2B7B"/>
    <w:rsid w:val="008D2D39"/>
    <w:rsid w:val="008D3526"/>
    <w:rsid w:val="008D4547"/>
    <w:rsid w:val="008D4D7D"/>
    <w:rsid w:val="008D4F67"/>
    <w:rsid w:val="008D5B89"/>
    <w:rsid w:val="008D5BB5"/>
    <w:rsid w:val="008D623C"/>
    <w:rsid w:val="008D6C67"/>
    <w:rsid w:val="008E00AE"/>
    <w:rsid w:val="008E0F8E"/>
    <w:rsid w:val="008E1D42"/>
    <w:rsid w:val="008E275E"/>
    <w:rsid w:val="008E2CF8"/>
    <w:rsid w:val="008E3807"/>
    <w:rsid w:val="008E3C48"/>
    <w:rsid w:val="008E3F4F"/>
    <w:rsid w:val="008E48C6"/>
    <w:rsid w:val="008E4F52"/>
    <w:rsid w:val="008E5121"/>
    <w:rsid w:val="008E540C"/>
    <w:rsid w:val="008E5A62"/>
    <w:rsid w:val="008E5B4C"/>
    <w:rsid w:val="008E5C1B"/>
    <w:rsid w:val="008E621A"/>
    <w:rsid w:val="008E6745"/>
    <w:rsid w:val="008E6C99"/>
    <w:rsid w:val="008E705B"/>
    <w:rsid w:val="008E7B10"/>
    <w:rsid w:val="008E7B99"/>
    <w:rsid w:val="008F030E"/>
    <w:rsid w:val="008F0690"/>
    <w:rsid w:val="008F0A11"/>
    <w:rsid w:val="008F0B65"/>
    <w:rsid w:val="008F0CEC"/>
    <w:rsid w:val="008F0F1E"/>
    <w:rsid w:val="008F0F4C"/>
    <w:rsid w:val="008F0F50"/>
    <w:rsid w:val="008F13C2"/>
    <w:rsid w:val="008F14FA"/>
    <w:rsid w:val="008F1B81"/>
    <w:rsid w:val="008F2C06"/>
    <w:rsid w:val="008F2F4F"/>
    <w:rsid w:val="008F35A2"/>
    <w:rsid w:val="008F3672"/>
    <w:rsid w:val="008F3740"/>
    <w:rsid w:val="008F4372"/>
    <w:rsid w:val="008F45E1"/>
    <w:rsid w:val="008F461A"/>
    <w:rsid w:val="008F485E"/>
    <w:rsid w:val="008F491C"/>
    <w:rsid w:val="008F4BEC"/>
    <w:rsid w:val="008F4C8D"/>
    <w:rsid w:val="008F573B"/>
    <w:rsid w:val="008F5E58"/>
    <w:rsid w:val="008F6111"/>
    <w:rsid w:val="008F62EF"/>
    <w:rsid w:val="008F6896"/>
    <w:rsid w:val="008F699F"/>
    <w:rsid w:val="008F6C16"/>
    <w:rsid w:val="008F7019"/>
    <w:rsid w:val="008F72F1"/>
    <w:rsid w:val="008F741A"/>
    <w:rsid w:val="008F74E9"/>
    <w:rsid w:val="008F7997"/>
    <w:rsid w:val="00900F86"/>
    <w:rsid w:val="00902152"/>
    <w:rsid w:val="00902944"/>
    <w:rsid w:val="00902C02"/>
    <w:rsid w:val="00903589"/>
    <w:rsid w:val="00903756"/>
    <w:rsid w:val="00903DE4"/>
    <w:rsid w:val="0090450D"/>
    <w:rsid w:val="009045C8"/>
    <w:rsid w:val="0090469D"/>
    <w:rsid w:val="00904D7E"/>
    <w:rsid w:val="00905DDE"/>
    <w:rsid w:val="009062CE"/>
    <w:rsid w:val="0090710D"/>
    <w:rsid w:val="00907AFC"/>
    <w:rsid w:val="009106A1"/>
    <w:rsid w:val="00910C93"/>
    <w:rsid w:val="00910E65"/>
    <w:rsid w:val="009116F8"/>
    <w:rsid w:val="00911FF8"/>
    <w:rsid w:val="009128BB"/>
    <w:rsid w:val="00912CEC"/>
    <w:rsid w:val="00913538"/>
    <w:rsid w:val="00913871"/>
    <w:rsid w:val="00913DFB"/>
    <w:rsid w:val="009143E0"/>
    <w:rsid w:val="009146D8"/>
    <w:rsid w:val="00914901"/>
    <w:rsid w:val="00914DDB"/>
    <w:rsid w:val="00915022"/>
    <w:rsid w:val="00915227"/>
    <w:rsid w:val="0091649F"/>
    <w:rsid w:val="00916B74"/>
    <w:rsid w:val="00916BCF"/>
    <w:rsid w:val="00916E46"/>
    <w:rsid w:val="00917E1B"/>
    <w:rsid w:val="00921093"/>
    <w:rsid w:val="00921F56"/>
    <w:rsid w:val="00922776"/>
    <w:rsid w:val="00922953"/>
    <w:rsid w:val="00922FC6"/>
    <w:rsid w:val="009231B4"/>
    <w:rsid w:val="00923638"/>
    <w:rsid w:val="00923AD2"/>
    <w:rsid w:val="00923C59"/>
    <w:rsid w:val="00924505"/>
    <w:rsid w:val="0092470C"/>
    <w:rsid w:val="00924738"/>
    <w:rsid w:val="009249D2"/>
    <w:rsid w:val="009249F8"/>
    <w:rsid w:val="00924C71"/>
    <w:rsid w:val="00924D63"/>
    <w:rsid w:val="00924FEA"/>
    <w:rsid w:val="0092529A"/>
    <w:rsid w:val="009254CC"/>
    <w:rsid w:val="009254F3"/>
    <w:rsid w:val="00925681"/>
    <w:rsid w:val="00926088"/>
    <w:rsid w:val="009262B4"/>
    <w:rsid w:val="009262B8"/>
    <w:rsid w:val="009263C5"/>
    <w:rsid w:val="009278F4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BD2"/>
    <w:rsid w:val="00932F0B"/>
    <w:rsid w:val="00933BE4"/>
    <w:rsid w:val="00933E8E"/>
    <w:rsid w:val="009343F5"/>
    <w:rsid w:val="009344ED"/>
    <w:rsid w:val="00934E85"/>
    <w:rsid w:val="0093595A"/>
    <w:rsid w:val="009359EF"/>
    <w:rsid w:val="009360E7"/>
    <w:rsid w:val="00936609"/>
    <w:rsid w:val="00936800"/>
    <w:rsid w:val="00936A43"/>
    <w:rsid w:val="0093789E"/>
    <w:rsid w:val="00937CBD"/>
    <w:rsid w:val="00937FBF"/>
    <w:rsid w:val="00940251"/>
    <w:rsid w:val="009408F1"/>
    <w:rsid w:val="00940F26"/>
    <w:rsid w:val="009413D0"/>
    <w:rsid w:val="00941746"/>
    <w:rsid w:val="00941A52"/>
    <w:rsid w:val="00941AEE"/>
    <w:rsid w:val="009423F5"/>
    <w:rsid w:val="00942601"/>
    <w:rsid w:val="00942BC5"/>
    <w:rsid w:val="00943A36"/>
    <w:rsid w:val="00943CE1"/>
    <w:rsid w:val="00943EC8"/>
    <w:rsid w:val="0094419F"/>
    <w:rsid w:val="009446CC"/>
    <w:rsid w:val="00944C4F"/>
    <w:rsid w:val="00944F5A"/>
    <w:rsid w:val="0094578B"/>
    <w:rsid w:val="00945A71"/>
    <w:rsid w:val="00947320"/>
    <w:rsid w:val="009474FC"/>
    <w:rsid w:val="009475FD"/>
    <w:rsid w:val="00947996"/>
    <w:rsid w:val="00947E08"/>
    <w:rsid w:val="009505BF"/>
    <w:rsid w:val="00950F7C"/>
    <w:rsid w:val="00951955"/>
    <w:rsid w:val="00952114"/>
    <w:rsid w:val="009525C1"/>
    <w:rsid w:val="009530FF"/>
    <w:rsid w:val="0095333D"/>
    <w:rsid w:val="009539E1"/>
    <w:rsid w:val="009541AB"/>
    <w:rsid w:val="0095438D"/>
    <w:rsid w:val="00954A36"/>
    <w:rsid w:val="009550E2"/>
    <w:rsid w:val="009551BD"/>
    <w:rsid w:val="009552A0"/>
    <w:rsid w:val="00955363"/>
    <w:rsid w:val="009556EF"/>
    <w:rsid w:val="009564CC"/>
    <w:rsid w:val="0095664A"/>
    <w:rsid w:val="00957134"/>
    <w:rsid w:val="009572D2"/>
    <w:rsid w:val="00957348"/>
    <w:rsid w:val="0095735C"/>
    <w:rsid w:val="00957BED"/>
    <w:rsid w:val="00957C73"/>
    <w:rsid w:val="00960A95"/>
    <w:rsid w:val="00961026"/>
    <w:rsid w:val="00961327"/>
    <w:rsid w:val="0096149A"/>
    <w:rsid w:val="00961BD4"/>
    <w:rsid w:val="00962EAA"/>
    <w:rsid w:val="009634B9"/>
    <w:rsid w:val="00963D33"/>
    <w:rsid w:val="009647FA"/>
    <w:rsid w:val="00964B9C"/>
    <w:rsid w:val="009651B1"/>
    <w:rsid w:val="00965269"/>
    <w:rsid w:val="00965C77"/>
    <w:rsid w:val="009670D8"/>
    <w:rsid w:val="0096775D"/>
    <w:rsid w:val="00967844"/>
    <w:rsid w:val="00970E39"/>
    <w:rsid w:val="0097117A"/>
    <w:rsid w:val="0097149E"/>
    <w:rsid w:val="00972573"/>
    <w:rsid w:val="0097274D"/>
    <w:rsid w:val="00972952"/>
    <w:rsid w:val="009736F8"/>
    <w:rsid w:val="00973940"/>
    <w:rsid w:val="00973A54"/>
    <w:rsid w:val="00973C46"/>
    <w:rsid w:val="0097558C"/>
    <w:rsid w:val="0097589A"/>
    <w:rsid w:val="00975D90"/>
    <w:rsid w:val="00976068"/>
    <w:rsid w:val="009763F6"/>
    <w:rsid w:val="00977049"/>
    <w:rsid w:val="009770CC"/>
    <w:rsid w:val="009771B9"/>
    <w:rsid w:val="009779F3"/>
    <w:rsid w:val="00977F5A"/>
    <w:rsid w:val="0098002B"/>
    <w:rsid w:val="009813E6"/>
    <w:rsid w:val="009817C5"/>
    <w:rsid w:val="009817F3"/>
    <w:rsid w:val="00981913"/>
    <w:rsid w:val="009821B7"/>
    <w:rsid w:val="00982224"/>
    <w:rsid w:val="009823D0"/>
    <w:rsid w:val="009826FC"/>
    <w:rsid w:val="00983BD5"/>
    <w:rsid w:val="00983D9E"/>
    <w:rsid w:val="0098495D"/>
    <w:rsid w:val="00984BE4"/>
    <w:rsid w:val="00985165"/>
    <w:rsid w:val="0098516B"/>
    <w:rsid w:val="00986521"/>
    <w:rsid w:val="009869A8"/>
    <w:rsid w:val="00986C7A"/>
    <w:rsid w:val="00987601"/>
    <w:rsid w:val="0098782F"/>
    <w:rsid w:val="009907A4"/>
    <w:rsid w:val="0099162A"/>
    <w:rsid w:val="009931D8"/>
    <w:rsid w:val="009934F0"/>
    <w:rsid w:val="0099406A"/>
    <w:rsid w:val="00994A6C"/>
    <w:rsid w:val="00994AF3"/>
    <w:rsid w:val="00994CA6"/>
    <w:rsid w:val="0099544B"/>
    <w:rsid w:val="00995963"/>
    <w:rsid w:val="00995D82"/>
    <w:rsid w:val="009974F2"/>
    <w:rsid w:val="0099793D"/>
    <w:rsid w:val="00997D64"/>
    <w:rsid w:val="009A011C"/>
    <w:rsid w:val="009A02B0"/>
    <w:rsid w:val="009A07C7"/>
    <w:rsid w:val="009A0D51"/>
    <w:rsid w:val="009A17F6"/>
    <w:rsid w:val="009A1801"/>
    <w:rsid w:val="009A188F"/>
    <w:rsid w:val="009A1A1A"/>
    <w:rsid w:val="009A2106"/>
    <w:rsid w:val="009A24D4"/>
    <w:rsid w:val="009A2D73"/>
    <w:rsid w:val="009A306E"/>
    <w:rsid w:val="009A3695"/>
    <w:rsid w:val="009A3766"/>
    <w:rsid w:val="009A396F"/>
    <w:rsid w:val="009A459B"/>
    <w:rsid w:val="009A4848"/>
    <w:rsid w:val="009A4ABD"/>
    <w:rsid w:val="009A5502"/>
    <w:rsid w:val="009A5F2F"/>
    <w:rsid w:val="009A6A34"/>
    <w:rsid w:val="009A6B1F"/>
    <w:rsid w:val="009A6BDF"/>
    <w:rsid w:val="009A6D82"/>
    <w:rsid w:val="009A6EEB"/>
    <w:rsid w:val="009A7003"/>
    <w:rsid w:val="009A7210"/>
    <w:rsid w:val="009A7516"/>
    <w:rsid w:val="009A7538"/>
    <w:rsid w:val="009B0712"/>
    <w:rsid w:val="009B158D"/>
    <w:rsid w:val="009B1850"/>
    <w:rsid w:val="009B1BC4"/>
    <w:rsid w:val="009B246F"/>
    <w:rsid w:val="009B24D8"/>
    <w:rsid w:val="009B262E"/>
    <w:rsid w:val="009B2C4B"/>
    <w:rsid w:val="009B3A45"/>
    <w:rsid w:val="009B49E1"/>
    <w:rsid w:val="009B4BD3"/>
    <w:rsid w:val="009B4E91"/>
    <w:rsid w:val="009B4F57"/>
    <w:rsid w:val="009B5CE3"/>
    <w:rsid w:val="009B61F1"/>
    <w:rsid w:val="009B65DF"/>
    <w:rsid w:val="009B6E10"/>
    <w:rsid w:val="009B7C04"/>
    <w:rsid w:val="009C00EF"/>
    <w:rsid w:val="009C01C3"/>
    <w:rsid w:val="009C10E6"/>
    <w:rsid w:val="009C14DA"/>
    <w:rsid w:val="009C17C5"/>
    <w:rsid w:val="009C195F"/>
    <w:rsid w:val="009C196D"/>
    <w:rsid w:val="009C2075"/>
    <w:rsid w:val="009C2A9F"/>
    <w:rsid w:val="009C2AAF"/>
    <w:rsid w:val="009C2EA3"/>
    <w:rsid w:val="009C2EFF"/>
    <w:rsid w:val="009C4240"/>
    <w:rsid w:val="009C441F"/>
    <w:rsid w:val="009C4918"/>
    <w:rsid w:val="009C49B9"/>
    <w:rsid w:val="009C4CE3"/>
    <w:rsid w:val="009C5238"/>
    <w:rsid w:val="009C5664"/>
    <w:rsid w:val="009C5DA9"/>
    <w:rsid w:val="009C6526"/>
    <w:rsid w:val="009C6909"/>
    <w:rsid w:val="009C6B41"/>
    <w:rsid w:val="009C6DBF"/>
    <w:rsid w:val="009C6FD5"/>
    <w:rsid w:val="009C703C"/>
    <w:rsid w:val="009C7BB5"/>
    <w:rsid w:val="009C7F8C"/>
    <w:rsid w:val="009D0097"/>
    <w:rsid w:val="009D049E"/>
    <w:rsid w:val="009D0597"/>
    <w:rsid w:val="009D06DE"/>
    <w:rsid w:val="009D084E"/>
    <w:rsid w:val="009D0877"/>
    <w:rsid w:val="009D095F"/>
    <w:rsid w:val="009D0A42"/>
    <w:rsid w:val="009D1114"/>
    <w:rsid w:val="009D131B"/>
    <w:rsid w:val="009D1681"/>
    <w:rsid w:val="009D16DF"/>
    <w:rsid w:val="009D1CC8"/>
    <w:rsid w:val="009D2711"/>
    <w:rsid w:val="009D2953"/>
    <w:rsid w:val="009D2BCC"/>
    <w:rsid w:val="009D31C4"/>
    <w:rsid w:val="009D3936"/>
    <w:rsid w:val="009D3B18"/>
    <w:rsid w:val="009D4132"/>
    <w:rsid w:val="009D445F"/>
    <w:rsid w:val="009D4549"/>
    <w:rsid w:val="009D4728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CE7"/>
    <w:rsid w:val="009D6D89"/>
    <w:rsid w:val="009D7308"/>
    <w:rsid w:val="009D773C"/>
    <w:rsid w:val="009E0C13"/>
    <w:rsid w:val="009E0C6E"/>
    <w:rsid w:val="009E1651"/>
    <w:rsid w:val="009E20DB"/>
    <w:rsid w:val="009E2495"/>
    <w:rsid w:val="009E25B6"/>
    <w:rsid w:val="009E2A19"/>
    <w:rsid w:val="009E421B"/>
    <w:rsid w:val="009E4685"/>
    <w:rsid w:val="009E49D9"/>
    <w:rsid w:val="009E4D89"/>
    <w:rsid w:val="009E4E15"/>
    <w:rsid w:val="009E5309"/>
    <w:rsid w:val="009E5F46"/>
    <w:rsid w:val="009E602C"/>
    <w:rsid w:val="009E63BF"/>
    <w:rsid w:val="009E6E40"/>
    <w:rsid w:val="009E6E89"/>
    <w:rsid w:val="009E7990"/>
    <w:rsid w:val="009E7F11"/>
    <w:rsid w:val="009F0130"/>
    <w:rsid w:val="009F0412"/>
    <w:rsid w:val="009F087E"/>
    <w:rsid w:val="009F0B4C"/>
    <w:rsid w:val="009F0BBC"/>
    <w:rsid w:val="009F15E8"/>
    <w:rsid w:val="009F1DA2"/>
    <w:rsid w:val="009F1F9A"/>
    <w:rsid w:val="009F21D7"/>
    <w:rsid w:val="009F22F4"/>
    <w:rsid w:val="009F25E6"/>
    <w:rsid w:val="009F3CF4"/>
    <w:rsid w:val="009F4254"/>
    <w:rsid w:val="009F5E44"/>
    <w:rsid w:val="009F61A8"/>
    <w:rsid w:val="009F63C1"/>
    <w:rsid w:val="009F659C"/>
    <w:rsid w:val="009F771D"/>
    <w:rsid w:val="009F79C5"/>
    <w:rsid w:val="009F7FC6"/>
    <w:rsid w:val="00A00165"/>
    <w:rsid w:val="00A007E4"/>
    <w:rsid w:val="00A0092E"/>
    <w:rsid w:val="00A009CF"/>
    <w:rsid w:val="00A016AF"/>
    <w:rsid w:val="00A01A1F"/>
    <w:rsid w:val="00A01CEE"/>
    <w:rsid w:val="00A024EF"/>
    <w:rsid w:val="00A028BA"/>
    <w:rsid w:val="00A02A8D"/>
    <w:rsid w:val="00A02AFA"/>
    <w:rsid w:val="00A02F4F"/>
    <w:rsid w:val="00A02F9B"/>
    <w:rsid w:val="00A03068"/>
    <w:rsid w:val="00A040F6"/>
    <w:rsid w:val="00A045CF"/>
    <w:rsid w:val="00A04977"/>
    <w:rsid w:val="00A056D1"/>
    <w:rsid w:val="00A05BB9"/>
    <w:rsid w:val="00A05D9C"/>
    <w:rsid w:val="00A0690D"/>
    <w:rsid w:val="00A06CD2"/>
    <w:rsid w:val="00A06CF8"/>
    <w:rsid w:val="00A07454"/>
    <w:rsid w:val="00A07C2F"/>
    <w:rsid w:val="00A103D1"/>
    <w:rsid w:val="00A105C4"/>
    <w:rsid w:val="00A10EA1"/>
    <w:rsid w:val="00A1103E"/>
    <w:rsid w:val="00A110D3"/>
    <w:rsid w:val="00A113CE"/>
    <w:rsid w:val="00A11AB6"/>
    <w:rsid w:val="00A127F4"/>
    <w:rsid w:val="00A12879"/>
    <w:rsid w:val="00A128B1"/>
    <w:rsid w:val="00A128FF"/>
    <w:rsid w:val="00A13301"/>
    <w:rsid w:val="00A133A0"/>
    <w:rsid w:val="00A133CE"/>
    <w:rsid w:val="00A13E7B"/>
    <w:rsid w:val="00A13F71"/>
    <w:rsid w:val="00A1491B"/>
    <w:rsid w:val="00A152C6"/>
    <w:rsid w:val="00A15467"/>
    <w:rsid w:val="00A15B61"/>
    <w:rsid w:val="00A16790"/>
    <w:rsid w:val="00A20AA7"/>
    <w:rsid w:val="00A20F59"/>
    <w:rsid w:val="00A213C3"/>
    <w:rsid w:val="00A22A3C"/>
    <w:rsid w:val="00A23701"/>
    <w:rsid w:val="00A24D72"/>
    <w:rsid w:val="00A254E6"/>
    <w:rsid w:val="00A25691"/>
    <w:rsid w:val="00A25D9B"/>
    <w:rsid w:val="00A26604"/>
    <w:rsid w:val="00A2696E"/>
    <w:rsid w:val="00A26FC1"/>
    <w:rsid w:val="00A270C7"/>
    <w:rsid w:val="00A27B9A"/>
    <w:rsid w:val="00A27CA6"/>
    <w:rsid w:val="00A27CB9"/>
    <w:rsid w:val="00A30ADE"/>
    <w:rsid w:val="00A31C73"/>
    <w:rsid w:val="00A32065"/>
    <w:rsid w:val="00A333E5"/>
    <w:rsid w:val="00A3346C"/>
    <w:rsid w:val="00A342C9"/>
    <w:rsid w:val="00A343C8"/>
    <w:rsid w:val="00A3465D"/>
    <w:rsid w:val="00A3466B"/>
    <w:rsid w:val="00A34715"/>
    <w:rsid w:val="00A359C9"/>
    <w:rsid w:val="00A35D4E"/>
    <w:rsid w:val="00A35F16"/>
    <w:rsid w:val="00A366AB"/>
    <w:rsid w:val="00A36706"/>
    <w:rsid w:val="00A3730E"/>
    <w:rsid w:val="00A37BE1"/>
    <w:rsid w:val="00A37C1B"/>
    <w:rsid w:val="00A37D7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16C"/>
    <w:rsid w:val="00A439F3"/>
    <w:rsid w:val="00A43D1E"/>
    <w:rsid w:val="00A448FC"/>
    <w:rsid w:val="00A450D4"/>
    <w:rsid w:val="00A453BF"/>
    <w:rsid w:val="00A45A7F"/>
    <w:rsid w:val="00A46E06"/>
    <w:rsid w:val="00A472B4"/>
    <w:rsid w:val="00A4798B"/>
    <w:rsid w:val="00A47DDD"/>
    <w:rsid w:val="00A50DBA"/>
    <w:rsid w:val="00A51164"/>
    <w:rsid w:val="00A51198"/>
    <w:rsid w:val="00A519C5"/>
    <w:rsid w:val="00A51B40"/>
    <w:rsid w:val="00A51D16"/>
    <w:rsid w:val="00A51D3D"/>
    <w:rsid w:val="00A51EC6"/>
    <w:rsid w:val="00A527A5"/>
    <w:rsid w:val="00A529B9"/>
    <w:rsid w:val="00A534ED"/>
    <w:rsid w:val="00A53956"/>
    <w:rsid w:val="00A53BFF"/>
    <w:rsid w:val="00A5401A"/>
    <w:rsid w:val="00A54445"/>
    <w:rsid w:val="00A544C8"/>
    <w:rsid w:val="00A559C4"/>
    <w:rsid w:val="00A55A91"/>
    <w:rsid w:val="00A55AC7"/>
    <w:rsid w:val="00A55CFD"/>
    <w:rsid w:val="00A561AB"/>
    <w:rsid w:val="00A5687E"/>
    <w:rsid w:val="00A56A6B"/>
    <w:rsid w:val="00A56DE4"/>
    <w:rsid w:val="00A56F14"/>
    <w:rsid w:val="00A56F44"/>
    <w:rsid w:val="00A57561"/>
    <w:rsid w:val="00A57ECE"/>
    <w:rsid w:val="00A600A8"/>
    <w:rsid w:val="00A607D0"/>
    <w:rsid w:val="00A61010"/>
    <w:rsid w:val="00A612D3"/>
    <w:rsid w:val="00A61372"/>
    <w:rsid w:val="00A619A4"/>
    <w:rsid w:val="00A61A58"/>
    <w:rsid w:val="00A61AE9"/>
    <w:rsid w:val="00A61ED6"/>
    <w:rsid w:val="00A624B1"/>
    <w:rsid w:val="00A62A51"/>
    <w:rsid w:val="00A63833"/>
    <w:rsid w:val="00A638B0"/>
    <w:rsid w:val="00A639B6"/>
    <w:rsid w:val="00A63A5F"/>
    <w:rsid w:val="00A64067"/>
    <w:rsid w:val="00A641B5"/>
    <w:rsid w:val="00A642E1"/>
    <w:rsid w:val="00A64514"/>
    <w:rsid w:val="00A64718"/>
    <w:rsid w:val="00A649AA"/>
    <w:rsid w:val="00A64D61"/>
    <w:rsid w:val="00A65073"/>
    <w:rsid w:val="00A653EB"/>
    <w:rsid w:val="00A6557B"/>
    <w:rsid w:val="00A65596"/>
    <w:rsid w:val="00A655A8"/>
    <w:rsid w:val="00A6592A"/>
    <w:rsid w:val="00A65B61"/>
    <w:rsid w:val="00A65B90"/>
    <w:rsid w:val="00A66668"/>
    <w:rsid w:val="00A6695C"/>
    <w:rsid w:val="00A66E91"/>
    <w:rsid w:val="00A67043"/>
    <w:rsid w:val="00A67664"/>
    <w:rsid w:val="00A6784D"/>
    <w:rsid w:val="00A678A3"/>
    <w:rsid w:val="00A678F4"/>
    <w:rsid w:val="00A67FD8"/>
    <w:rsid w:val="00A70319"/>
    <w:rsid w:val="00A70607"/>
    <w:rsid w:val="00A70FFF"/>
    <w:rsid w:val="00A7109C"/>
    <w:rsid w:val="00A71390"/>
    <w:rsid w:val="00A71428"/>
    <w:rsid w:val="00A71B3D"/>
    <w:rsid w:val="00A71E8E"/>
    <w:rsid w:val="00A71FB6"/>
    <w:rsid w:val="00A73568"/>
    <w:rsid w:val="00A7389D"/>
    <w:rsid w:val="00A73A0D"/>
    <w:rsid w:val="00A74797"/>
    <w:rsid w:val="00A74AC3"/>
    <w:rsid w:val="00A74DFA"/>
    <w:rsid w:val="00A74E43"/>
    <w:rsid w:val="00A74E9E"/>
    <w:rsid w:val="00A75BAE"/>
    <w:rsid w:val="00A75E72"/>
    <w:rsid w:val="00A76FEE"/>
    <w:rsid w:val="00A77197"/>
    <w:rsid w:val="00A779C5"/>
    <w:rsid w:val="00A77D12"/>
    <w:rsid w:val="00A77D26"/>
    <w:rsid w:val="00A803C9"/>
    <w:rsid w:val="00A80781"/>
    <w:rsid w:val="00A8089D"/>
    <w:rsid w:val="00A80A7A"/>
    <w:rsid w:val="00A80D95"/>
    <w:rsid w:val="00A81A04"/>
    <w:rsid w:val="00A8208E"/>
    <w:rsid w:val="00A8218C"/>
    <w:rsid w:val="00A82314"/>
    <w:rsid w:val="00A82954"/>
    <w:rsid w:val="00A8298C"/>
    <w:rsid w:val="00A82DA9"/>
    <w:rsid w:val="00A82FFE"/>
    <w:rsid w:val="00A83256"/>
    <w:rsid w:val="00A839F9"/>
    <w:rsid w:val="00A83D22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576D"/>
    <w:rsid w:val="00A875CE"/>
    <w:rsid w:val="00A87C11"/>
    <w:rsid w:val="00A90120"/>
    <w:rsid w:val="00A901CC"/>
    <w:rsid w:val="00A90265"/>
    <w:rsid w:val="00A90620"/>
    <w:rsid w:val="00A9102D"/>
    <w:rsid w:val="00A9184D"/>
    <w:rsid w:val="00A918B1"/>
    <w:rsid w:val="00A91D62"/>
    <w:rsid w:val="00A92147"/>
    <w:rsid w:val="00A923C1"/>
    <w:rsid w:val="00A93003"/>
    <w:rsid w:val="00A932D8"/>
    <w:rsid w:val="00A937FE"/>
    <w:rsid w:val="00A9417E"/>
    <w:rsid w:val="00A94313"/>
    <w:rsid w:val="00A948C5"/>
    <w:rsid w:val="00A9498F"/>
    <w:rsid w:val="00A94B62"/>
    <w:rsid w:val="00A94D17"/>
    <w:rsid w:val="00A950E0"/>
    <w:rsid w:val="00A95B8B"/>
    <w:rsid w:val="00A963C5"/>
    <w:rsid w:val="00A96868"/>
    <w:rsid w:val="00A96A00"/>
    <w:rsid w:val="00A96C59"/>
    <w:rsid w:val="00A96EE3"/>
    <w:rsid w:val="00A97320"/>
    <w:rsid w:val="00A9745A"/>
    <w:rsid w:val="00A9750F"/>
    <w:rsid w:val="00A97D0D"/>
    <w:rsid w:val="00AA03E1"/>
    <w:rsid w:val="00AA0910"/>
    <w:rsid w:val="00AA0AB9"/>
    <w:rsid w:val="00AA1215"/>
    <w:rsid w:val="00AA1964"/>
    <w:rsid w:val="00AA1A28"/>
    <w:rsid w:val="00AA1A4A"/>
    <w:rsid w:val="00AA1DEA"/>
    <w:rsid w:val="00AA28A8"/>
    <w:rsid w:val="00AA29E4"/>
    <w:rsid w:val="00AA2D15"/>
    <w:rsid w:val="00AA341A"/>
    <w:rsid w:val="00AA3C59"/>
    <w:rsid w:val="00AA3EFD"/>
    <w:rsid w:val="00AA4062"/>
    <w:rsid w:val="00AA5220"/>
    <w:rsid w:val="00AA531E"/>
    <w:rsid w:val="00AA56DC"/>
    <w:rsid w:val="00AA5779"/>
    <w:rsid w:val="00AA5C8E"/>
    <w:rsid w:val="00AA5EB3"/>
    <w:rsid w:val="00AA6194"/>
    <w:rsid w:val="00AA6230"/>
    <w:rsid w:val="00AA627C"/>
    <w:rsid w:val="00AA6292"/>
    <w:rsid w:val="00AA6709"/>
    <w:rsid w:val="00AA6940"/>
    <w:rsid w:val="00AA6C6E"/>
    <w:rsid w:val="00AA7E21"/>
    <w:rsid w:val="00AA7E22"/>
    <w:rsid w:val="00AB040B"/>
    <w:rsid w:val="00AB0598"/>
    <w:rsid w:val="00AB0663"/>
    <w:rsid w:val="00AB07D3"/>
    <w:rsid w:val="00AB0963"/>
    <w:rsid w:val="00AB0AB0"/>
    <w:rsid w:val="00AB1513"/>
    <w:rsid w:val="00AB186E"/>
    <w:rsid w:val="00AB1EF1"/>
    <w:rsid w:val="00AB2443"/>
    <w:rsid w:val="00AB26FD"/>
    <w:rsid w:val="00AB28D9"/>
    <w:rsid w:val="00AB2BE8"/>
    <w:rsid w:val="00AB3215"/>
    <w:rsid w:val="00AB37E5"/>
    <w:rsid w:val="00AB3BFB"/>
    <w:rsid w:val="00AB3CC6"/>
    <w:rsid w:val="00AB3E48"/>
    <w:rsid w:val="00AB3E6A"/>
    <w:rsid w:val="00AB3E7D"/>
    <w:rsid w:val="00AB3E90"/>
    <w:rsid w:val="00AB3EE5"/>
    <w:rsid w:val="00AB42D2"/>
    <w:rsid w:val="00AB436C"/>
    <w:rsid w:val="00AB4C1C"/>
    <w:rsid w:val="00AB4C3A"/>
    <w:rsid w:val="00AB58A2"/>
    <w:rsid w:val="00AB5C30"/>
    <w:rsid w:val="00AB5C8E"/>
    <w:rsid w:val="00AB65CC"/>
    <w:rsid w:val="00AB679C"/>
    <w:rsid w:val="00AB695A"/>
    <w:rsid w:val="00AB6FFF"/>
    <w:rsid w:val="00AB73D0"/>
    <w:rsid w:val="00AB74CF"/>
    <w:rsid w:val="00AB7500"/>
    <w:rsid w:val="00AB75DD"/>
    <w:rsid w:val="00AC0716"/>
    <w:rsid w:val="00AC124F"/>
    <w:rsid w:val="00AC1253"/>
    <w:rsid w:val="00AC1F29"/>
    <w:rsid w:val="00AC2255"/>
    <w:rsid w:val="00AC2819"/>
    <w:rsid w:val="00AC28E1"/>
    <w:rsid w:val="00AC2E04"/>
    <w:rsid w:val="00AC2EE7"/>
    <w:rsid w:val="00AC2F6B"/>
    <w:rsid w:val="00AC2FDD"/>
    <w:rsid w:val="00AC304C"/>
    <w:rsid w:val="00AC46F3"/>
    <w:rsid w:val="00AC5130"/>
    <w:rsid w:val="00AC54DA"/>
    <w:rsid w:val="00AC6041"/>
    <w:rsid w:val="00AC626B"/>
    <w:rsid w:val="00AC6678"/>
    <w:rsid w:val="00AC6F12"/>
    <w:rsid w:val="00AC712D"/>
    <w:rsid w:val="00AC7A84"/>
    <w:rsid w:val="00AC7AA8"/>
    <w:rsid w:val="00AC7ACB"/>
    <w:rsid w:val="00AD07E0"/>
    <w:rsid w:val="00AD095D"/>
    <w:rsid w:val="00AD0AE1"/>
    <w:rsid w:val="00AD0B70"/>
    <w:rsid w:val="00AD1333"/>
    <w:rsid w:val="00AD1E64"/>
    <w:rsid w:val="00AD1FFF"/>
    <w:rsid w:val="00AD2116"/>
    <w:rsid w:val="00AD275D"/>
    <w:rsid w:val="00AD298E"/>
    <w:rsid w:val="00AD3BEF"/>
    <w:rsid w:val="00AD3DD9"/>
    <w:rsid w:val="00AD3E0F"/>
    <w:rsid w:val="00AD41E2"/>
    <w:rsid w:val="00AD46B9"/>
    <w:rsid w:val="00AD4A8A"/>
    <w:rsid w:val="00AD4D1B"/>
    <w:rsid w:val="00AD546C"/>
    <w:rsid w:val="00AD54B8"/>
    <w:rsid w:val="00AD5557"/>
    <w:rsid w:val="00AD5585"/>
    <w:rsid w:val="00AD57C1"/>
    <w:rsid w:val="00AD642E"/>
    <w:rsid w:val="00AD6A95"/>
    <w:rsid w:val="00AD6C68"/>
    <w:rsid w:val="00AD6C87"/>
    <w:rsid w:val="00AD700E"/>
    <w:rsid w:val="00AD7336"/>
    <w:rsid w:val="00AD7B02"/>
    <w:rsid w:val="00AE029A"/>
    <w:rsid w:val="00AE04D4"/>
    <w:rsid w:val="00AE0556"/>
    <w:rsid w:val="00AE08BD"/>
    <w:rsid w:val="00AE11D9"/>
    <w:rsid w:val="00AE181D"/>
    <w:rsid w:val="00AE18C5"/>
    <w:rsid w:val="00AE19D9"/>
    <w:rsid w:val="00AE19DA"/>
    <w:rsid w:val="00AE222A"/>
    <w:rsid w:val="00AE26CE"/>
    <w:rsid w:val="00AE28DB"/>
    <w:rsid w:val="00AE2C56"/>
    <w:rsid w:val="00AE2CBE"/>
    <w:rsid w:val="00AE378B"/>
    <w:rsid w:val="00AE39E2"/>
    <w:rsid w:val="00AE4D09"/>
    <w:rsid w:val="00AE4DA3"/>
    <w:rsid w:val="00AE541C"/>
    <w:rsid w:val="00AE5D5F"/>
    <w:rsid w:val="00AE5F81"/>
    <w:rsid w:val="00AE66A3"/>
    <w:rsid w:val="00AE6A1B"/>
    <w:rsid w:val="00AE756C"/>
    <w:rsid w:val="00AE7A88"/>
    <w:rsid w:val="00AF0566"/>
    <w:rsid w:val="00AF06DF"/>
    <w:rsid w:val="00AF0935"/>
    <w:rsid w:val="00AF0C1E"/>
    <w:rsid w:val="00AF0C4E"/>
    <w:rsid w:val="00AF161A"/>
    <w:rsid w:val="00AF17CC"/>
    <w:rsid w:val="00AF2055"/>
    <w:rsid w:val="00AF25B6"/>
    <w:rsid w:val="00AF2941"/>
    <w:rsid w:val="00AF2A53"/>
    <w:rsid w:val="00AF2D2C"/>
    <w:rsid w:val="00AF35A7"/>
    <w:rsid w:val="00AF3928"/>
    <w:rsid w:val="00AF3A59"/>
    <w:rsid w:val="00AF3E17"/>
    <w:rsid w:val="00AF4172"/>
    <w:rsid w:val="00AF4CC9"/>
    <w:rsid w:val="00AF528E"/>
    <w:rsid w:val="00AF597E"/>
    <w:rsid w:val="00AF5F84"/>
    <w:rsid w:val="00AF61CB"/>
    <w:rsid w:val="00AF66EE"/>
    <w:rsid w:val="00AF6C47"/>
    <w:rsid w:val="00AF6F01"/>
    <w:rsid w:val="00AF7547"/>
    <w:rsid w:val="00AF7F43"/>
    <w:rsid w:val="00B000E5"/>
    <w:rsid w:val="00B00617"/>
    <w:rsid w:val="00B00920"/>
    <w:rsid w:val="00B00F4C"/>
    <w:rsid w:val="00B02FCF"/>
    <w:rsid w:val="00B0404D"/>
    <w:rsid w:val="00B046F3"/>
    <w:rsid w:val="00B04B4C"/>
    <w:rsid w:val="00B051DF"/>
    <w:rsid w:val="00B0542F"/>
    <w:rsid w:val="00B05711"/>
    <w:rsid w:val="00B05AF3"/>
    <w:rsid w:val="00B05B91"/>
    <w:rsid w:val="00B07273"/>
    <w:rsid w:val="00B075AE"/>
    <w:rsid w:val="00B07E6A"/>
    <w:rsid w:val="00B1007F"/>
    <w:rsid w:val="00B10DE8"/>
    <w:rsid w:val="00B11544"/>
    <w:rsid w:val="00B128DC"/>
    <w:rsid w:val="00B1323C"/>
    <w:rsid w:val="00B13636"/>
    <w:rsid w:val="00B13685"/>
    <w:rsid w:val="00B13B46"/>
    <w:rsid w:val="00B14529"/>
    <w:rsid w:val="00B14D10"/>
    <w:rsid w:val="00B14E26"/>
    <w:rsid w:val="00B154B2"/>
    <w:rsid w:val="00B1572A"/>
    <w:rsid w:val="00B15C90"/>
    <w:rsid w:val="00B1700A"/>
    <w:rsid w:val="00B17348"/>
    <w:rsid w:val="00B17496"/>
    <w:rsid w:val="00B17590"/>
    <w:rsid w:val="00B176CB"/>
    <w:rsid w:val="00B17C2C"/>
    <w:rsid w:val="00B209B8"/>
    <w:rsid w:val="00B20B2D"/>
    <w:rsid w:val="00B20F6E"/>
    <w:rsid w:val="00B210C0"/>
    <w:rsid w:val="00B21C23"/>
    <w:rsid w:val="00B2292E"/>
    <w:rsid w:val="00B22ABF"/>
    <w:rsid w:val="00B22C20"/>
    <w:rsid w:val="00B22CAC"/>
    <w:rsid w:val="00B22F73"/>
    <w:rsid w:val="00B23455"/>
    <w:rsid w:val="00B236D3"/>
    <w:rsid w:val="00B23A10"/>
    <w:rsid w:val="00B23B01"/>
    <w:rsid w:val="00B23E9E"/>
    <w:rsid w:val="00B23F24"/>
    <w:rsid w:val="00B24A1D"/>
    <w:rsid w:val="00B24CBC"/>
    <w:rsid w:val="00B24F53"/>
    <w:rsid w:val="00B25123"/>
    <w:rsid w:val="00B254F0"/>
    <w:rsid w:val="00B255BB"/>
    <w:rsid w:val="00B258DA"/>
    <w:rsid w:val="00B25967"/>
    <w:rsid w:val="00B25DE8"/>
    <w:rsid w:val="00B2609B"/>
    <w:rsid w:val="00B268A0"/>
    <w:rsid w:val="00B2697C"/>
    <w:rsid w:val="00B26C38"/>
    <w:rsid w:val="00B27280"/>
    <w:rsid w:val="00B27625"/>
    <w:rsid w:val="00B27745"/>
    <w:rsid w:val="00B30BE0"/>
    <w:rsid w:val="00B30D1E"/>
    <w:rsid w:val="00B30E12"/>
    <w:rsid w:val="00B30E52"/>
    <w:rsid w:val="00B30F5E"/>
    <w:rsid w:val="00B30F82"/>
    <w:rsid w:val="00B30FFA"/>
    <w:rsid w:val="00B3130E"/>
    <w:rsid w:val="00B31327"/>
    <w:rsid w:val="00B318C6"/>
    <w:rsid w:val="00B32676"/>
    <w:rsid w:val="00B33B48"/>
    <w:rsid w:val="00B33E64"/>
    <w:rsid w:val="00B34613"/>
    <w:rsid w:val="00B347CC"/>
    <w:rsid w:val="00B34C6F"/>
    <w:rsid w:val="00B34F32"/>
    <w:rsid w:val="00B352A6"/>
    <w:rsid w:val="00B35A0F"/>
    <w:rsid w:val="00B366B7"/>
    <w:rsid w:val="00B36C17"/>
    <w:rsid w:val="00B3747C"/>
    <w:rsid w:val="00B37C61"/>
    <w:rsid w:val="00B402DF"/>
    <w:rsid w:val="00B40A35"/>
    <w:rsid w:val="00B40DDF"/>
    <w:rsid w:val="00B40FDD"/>
    <w:rsid w:val="00B410C7"/>
    <w:rsid w:val="00B413A7"/>
    <w:rsid w:val="00B417D3"/>
    <w:rsid w:val="00B417D7"/>
    <w:rsid w:val="00B41893"/>
    <w:rsid w:val="00B41ED6"/>
    <w:rsid w:val="00B41F14"/>
    <w:rsid w:val="00B4226D"/>
    <w:rsid w:val="00B4261C"/>
    <w:rsid w:val="00B42825"/>
    <w:rsid w:val="00B428EF"/>
    <w:rsid w:val="00B432DF"/>
    <w:rsid w:val="00B434AA"/>
    <w:rsid w:val="00B435F9"/>
    <w:rsid w:val="00B44493"/>
    <w:rsid w:val="00B44F12"/>
    <w:rsid w:val="00B44F60"/>
    <w:rsid w:val="00B45098"/>
    <w:rsid w:val="00B450DE"/>
    <w:rsid w:val="00B455DC"/>
    <w:rsid w:val="00B45919"/>
    <w:rsid w:val="00B45CEA"/>
    <w:rsid w:val="00B46727"/>
    <w:rsid w:val="00B47049"/>
    <w:rsid w:val="00B47064"/>
    <w:rsid w:val="00B47342"/>
    <w:rsid w:val="00B47442"/>
    <w:rsid w:val="00B475C7"/>
    <w:rsid w:val="00B4787D"/>
    <w:rsid w:val="00B47E35"/>
    <w:rsid w:val="00B52071"/>
    <w:rsid w:val="00B5269E"/>
    <w:rsid w:val="00B52727"/>
    <w:rsid w:val="00B52840"/>
    <w:rsid w:val="00B528C0"/>
    <w:rsid w:val="00B53A39"/>
    <w:rsid w:val="00B54285"/>
    <w:rsid w:val="00B542C4"/>
    <w:rsid w:val="00B542D8"/>
    <w:rsid w:val="00B54403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57C40"/>
    <w:rsid w:val="00B60154"/>
    <w:rsid w:val="00B6031D"/>
    <w:rsid w:val="00B609A4"/>
    <w:rsid w:val="00B61234"/>
    <w:rsid w:val="00B61C04"/>
    <w:rsid w:val="00B61EF1"/>
    <w:rsid w:val="00B621E2"/>
    <w:rsid w:val="00B622AC"/>
    <w:rsid w:val="00B6232D"/>
    <w:rsid w:val="00B62688"/>
    <w:rsid w:val="00B627E2"/>
    <w:rsid w:val="00B62D30"/>
    <w:rsid w:val="00B62D76"/>
    <w:rsid w:val="00B63208"/>
    <w:rsid w:val="00B6371C"/>
    <w:rsid w:val="00B63A9A"/>
    <w:rsid w:val="00B63B6E"/>
    <w:rsid w:val="00B6439F"/>
    <w:rsid w:val="00B644F8"/>
    <w:rsid w:val="00B652E3"/>
    <w:rsid w:val="00B6591B"/>
    <w:rsid w:val="00B66C4F"/>
    <w:rsid w:val="00B66D8A"/>
    <w:rsid w:val="00B66F39"/>
    <w:rsid w:val="00B6700D"/>
    <w:rsid w:val="00B67289"/>
    <w:rsid w:val="00B67674"/>
    <w:rsid w:val="00B67C82"/>
    <w:rsid w:val="00B70123"/>
    <w:rsid w:val="00B70637"/>
    <w:rsid w:val="00B706D4"/>
    <w:rsid w:val="00B70843"/>
    <w:rsid w:val="00B70AFA"/>
    <w:rsid w:val="00B712BE"/>
    <w:rsid w:val="00B718E8"/>
    <w:rsid w:val="00B718EE"/>
    <w:rsid w:val="00B72093"/>
    <w:rsid w:val="00B7219D"/>
    <w:rsid w:val="00B72BB0"/>
    <w:rsid w:val="00B72EBD"/>
    <w:rsid w:val="00B7444B"/>
    <w:rsid w:val="00B744F5"/>
    <w:rsid w:val="00B74A40"/>
    <w:rsid w:val="00B74ADD"/>
    <w:rsid w:val="00B74FA5"/>
    <w:rsid w:val="00B7517B"/>
    <w:rsid w:val="00B75830"/>
    <w:rsid w:val="00B76563"/>
    <w:rsid w:val="00B76C7B"/>
    <w:rsid w:val="00B77423"/>
    <w:rsid w:val="00B777B2"/>
    <w:rsid w:val="00B77EED"/>
    <w:rsid w:val="00B809E6"/>
    <w:rsid w:val="00B81031"/>
    <w:rsid w:val="00B8120E"/>
    <w:rsid w:val="00B8183E"/>
    <w:rsid w:val="00B81931"/>
    <w:rsid w:val="00B81FBC"/>
    <w:rsid w:val="00B820DD"/>
    <w:rsid w:val="00B8218B"/>
    <w:rsid w:val="00B82482"/>
    <w:rsid w:val="00B82556"/>
    <w:rsid w:val="00B82F58"/>
    <w:rsid w:val="00B82FCF"/>
    <w:rsid w:val="00B832E8"/>
    <w:rsid w:val="00B834B6"/>
    <w:rsid w:val="00B83507"/>
    <w:rsid w:val="00B83658"/>
    <w:rsid w:val="00B83C6A"/>
    <w:rsid w:val="00B84105"/>
    <w:rsid w:val="00B8419D"/>
    <w:rsid w:val="00B8465A"/>
    <w:rsid w:val="00B8479F"/>
    <w:rsid w:val="00B84986"/>
    <w:rsid w:val="00B84A28"/>
    <w:rsid w:val="00B84AAD"/>
    <w:rsid w:val="00B84B40"/>
    <w:rsid w:val="00B84E57"/>
    <w:rsid w:val="00B85CA5"/>
    <w:rsid w:val="00B85EFE"/>
    <w:rsid w:val="00B85F5B"/>
    <w:rsid w:val="00B85F8E"/>
    <w:rsid w:val="00B86A05"/>
    <w:rsid w:val="00B86FD3"/>
    <w:rsid w:val="00B8707C"/>
    <w:rsid w:val="00B8728D"/>
    <w:rsid w:val="00B874A9"/>
    <w:rsid w:val="00B877B6"/>
    <w:rsid w:val="00B87E4C"/>
    <w:rsid w:val="00B90B1D"/>
    <w:rsid w:val="00B91052"/>
    <w:rsid w:val="00B913EC"/>
    <w:rsid w:val="00B91740"/>
    <w:rsid w:val="00B9238B"/>
    <w:rsid w:val="00B92529"/>
    <w:rsid w:val="00B92687"/>
    <w:rsid w:val="00B928AB"/>
    <w:rsid w:val="00B9306E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0FA"/>
    <w:rsid w:val="00B973CF"/>
    <w:rsid w:val="00B97455"/>
    <w:rsid w:val="00B97DEA"/>
    <w:rsid w:val="00BA0474"/>
    <w:rsid w:val="00BA0BA7"/>
    <w:rsid w:val="00BA0D97"/>
    <w:rsid w:val="00BA0E1D"/>
    <w:rsid w:val="00BA1358"/>
    <w:rsid w:val="00BA14BA"/>
    <w:rsid w:val="00BA1AB4"/>
    <w:rsid w:val="00BA1CBB"/>
    <w:rsid w:val="00BA24FB"/>
    <w:rsid w:val="00BA3AA8"/>
    <w:rsid w:val="00BA4108"/>
    <w:rsid w:val="00BA4CCA"/>
    <w:rsid w:val="00BA5537"/>
    <w:rsid w:val="00BA5703"/>
    <w:rsid w:val="00BA5868"/>
    <w:rsid w:val="00BA5C42"/>
    <w:rsid w:val="00BA6229"/>
    <w:rsid w:val="00BA697F"/>
    <w:rsid w:val="00BA7279"/>
    <w:rsid w:val="00BA7A9F"/>
    <w:rsid w:val="00BB05DE"/>
    <w:rsid w:val="00BB0F36"/>
    <w:rsid w:val="00BB101B"/>
    <w:rsid w:val="00BB10A2"/>
    <w:rsid w:val="00BB16BE"/>
    <w:rsid w:val="00BB16DC"/>
    <w:rsid w:val="00BB1A7F"/>
    <w:rsid w:val="00BB214B"/>
    <w:rsid w:val="00BB228B"/>
    <w:rsid w:val="00BB2648"/>
    <w:rsid w:val="00BB2A8F"/>
    <w:rsid w:val="00BB2F98"/>
    <w:rsid w:val="00BB3112"/>
    <w:rsid w:val="00BB36B6"/>
    <w:rsid w:val="00BB39E5"/>
    <w:rsid w:val="00BB3A10"/>
    <w:rsid w:val="00BB4332"/>
    <w:rsid w:val="00BB4437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C9A"/>
    <w:rsid w:val="00BB7DCF"/>
    <w:rsid w:val="00BC0372"/>
    <w:rsid w:val="00BC038B"/>
    <w:rsid w:val="00BC0CD8"/>
    <w:rsid w:val="00BC0F4B"/>
    <w:rsid w:val="00BC0F5E"/>
    <w:rsid w:val="00BC1385"/>
    <w:rsid w:val="00BC160F"/>
    <w:rsid w:val="00BC1686"/>
    <w:rsid w:val="00BC1F50"/>
    <w:rsid w:val="00BC242B"/>
    <w:rsid w:val="00BC25DF"/>
    <w:rsid w:val="00BC25ED"/>
    <w:rsid w:val="00BC2AF7"/>
    <w:rsid w:val="00BC39A9"/>
    <w:rsid w:val="00BC3C0C"/>
    <w:rsid w:val="00BC3CE5"/>
    <w:rsid w:val="00BC400C"/>
    <w:rsid w:val="00BC4677"/>
    <w:rsid w:val="00BC4D46"/>
    <w:rsid w:val="00BC5AB4"/>
    <w:rsid w:val="00BC5B6B"/>
    <w:rsid w:val="00BC5BB1"/>
    <w:rsid w:val="00BC5E74"/>
    <w:rsid w:val="00BC61E7"/>
    <w:rsid w:val="00BC62E5"/>
    <w:rsid w:val="00BC6798"/>
    <w:rsid w:val="00BC6B51"/>
    <w:rsid w:val="00BC6D0E"/>
    <w:rsid w:val="00BC6EBF"/>
    <w:rsid w:val="00BC72B1"/>
    <w:rsid w:val="00BC73FF"/>
    <w:rsid w:val="00BC7617"/>
    <w:rsid w:val="00BC7A74"/>
    <w:rsid w:val="00BD046E"/>
    <w:rsid w:val="00BD0F27"/>
    <w:rsid w:val="00BD1334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6AB"/>
    <w:rsid w:val="00BD576C"/>
    <w:rsid w:val="00BD5A13"/>
    <w:rsid w:val="00BD5A59"/>
    <w:rsid w:val="00BD5ADB"/>
    <w:rsid w:val="00BD6C2E"/>
    <w:rsid w:val="00BD7894"/>
    <w:rsid w:val="00BD7A77"/>
    <w:rsid w:val="00BD7CA7"/>
    <w:rsid w:val="00BD7D89"/>
    <w:rsid w:val="00BD7ECC"/>
    <w:rsid w:val="00BE07EB"/>
    <w:rsid w:val="00BE169F"/>
    <w:rsid w:val="00BE17BE"/>
    <w:rsid w:val="00BE1D7C"/>
    <w:rsid w:val="00BE1DC6"/>
    <w:rsid w:val="00BE1EC4"/>
    <w:rsid w:val="00BE1F56"/>
    <w:rsid w:val="00BE1FBE"/>
    <w:rsid w:val="00BE25D1"/>
    <w:rsid w:val="00BE2626"/>
    <w:rsid w:val="00BE285B"/>
    <w:rsid w:val="00BE28BA"/>
    <w:rsid w:val="00BE38C5"/>
    <w:rsid w:val="00BE39F7"/>
    <w:rsid w:val="00BE4807"/>
    <w:rsid w:val="00BE495A"/>
    <w:rsid w:val="00BE531C"/>
    <w:rsid w:val="00BE54DB"/>
    <w:rsid w:val="00BE5583"/>
    <w:rsid w:val="00BE56FF"/>
    <w:rsid w:val="00BE5D77"/>
    <w:rsid w:val="00BF03F5"/>
    <w:rsid w:val="00BF0BF6"/>
    <w:rsid w:val="00BF1173"/>
    <w:rsid w:val="00BF1503"/>
    <w:rsid w:val="00BF1644"/>
    <w:rsid w:val="00BF17F3"/>
    <w:rsid w:val="00BF19A0"/>
    <w:rsid w:val="00BF1A82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53C5"/>
    <w:rsid w:val="00BF63EB"/>
    <w:rsid w:val="00BF64AD"/>
    <w:rsid w:val="00BF7100"/>
    <w:rsid w:val="00BF71C4"/>
    <w:rsid w:val="00BF7943"/>
    <w:rsid w:val="00BF7D2D"/>
    <w:rsid w:val="00BF7E1E"/>
    <w:rsid w:val="00C00129"/>
    <w:rsid w:val="00C00388"/>
    <w:rsid w:val="00C0097A"/>
    <w:rsid w:val="00C00E7F"/>
    <w:rsid w:val="00C01408"/>
    <w:rsid w:val="00C01449"/>
    <w:rsid w:val="00C016A8"/>
    <w:rsid w:val="00C01705"/>
    <w:rsid w:val="00C018FD"/>
    <w:rsid w:val="00C01F99"/>
    <w:rsid w:val="00C0281D"/>
    <w:rsid w:val="00C03225"/>
    <w:rsid w:val="00C03871"/>
    <w:rsid w:val="00C03B6D"/>
    <w:rsid w:val="00C03EF6"/>
    <w:rsid w:val="00C044E9"/>
    <w:rsid w:val="00C04A88"/>
    <w:rsid w:val="00C05B12"/>
    <w:rsid w:val="00C05B14"/>
    <w:rsid w:val="00C05B33"/>
    <w:rsid w:val="00C06075"/>
    <w:rsid w:val="00C06699"/>
    <w:rsid w:val="00C0692E"/>
    <w:rsid w:val="00C06C11"/>
    <w:rsid w:val="00C115FC"/>
    <w:rsid w:val="00C116A8"/>
    <w:rsid w:val="00C11738"/>
    <w:rsid w:val="00C1255F"/>
    <w:rsid w:val="00C12740"/>
    <w:rsid w:val="00C128D8"/>
    <w:rsid w:val="00C129C8"/>
    <w:rsid w:val="00C12CF3"/>
    <w:rsid w:val="00C1301B"/>
    <w:rsid w:val="00C13045"/>
    <w:rsid w:val="00C13200"/>
    <w:rsid w:val="00C133EC"/>
    <w:rsid w:val="00C14A9D"/>
    <w:rsid w:val="00C153C7"/>
    <w:rsid w:val="00C155C0"/>
    <w:rsid w:val="00C15FFE"/>
    <w:rsid w:val="00C160F6"/>
    <w:rsid w:val="00C16312"/>
    <w:rsid w:val="00C16883"/>
    <w:rsid w:val="00C16ED5"/>
    <w:rsid w:val="00C171EE"/>
    <w:rsid w:val="00C1729F"/>
    <w:rsid w:val="00C17C82"/>
    <w:rsid w:val="00C17FAC"/>
    <w:rsid w:val="00C20BD1"/>
    <w:rsid w:val="00C20D71"/>
    <w:rsid w:val="00C218B7"/>
    <w:rsid w:val="00C22175"/>
    <w:rsid w:val="00C222E7"/>
    <w:rsid w:val="00C22564"/>
    <w:rsid w:val="00C2275B"/>
    <w:rsid w:val="00C229B2"/>
    <w:rsid w:val="00C2328C"/>
    <w:rsid w:val="00C23647"/>
    <w:rsid w:val="00C23CEC"/>
    <w:rsid w:val="00C24735"/>
    <w:rsid w:val="00C24D85"/>
    <w:rsid w:val="00C2584C"/>
    <w:rsid w:val="00C25B9F"/>
    <w:rsid w:val="00C25BB1"/>
    <w:rsid w:val="00C25C1A"/>
    <w:rsid w:val="00C25CA1"/>
    <w:rsid w:val="00C25E8C"/>
    <w:rsid w:val="00C26041"/>
    <w:rsid w:val="00C26A18"/>
    <w:rsid w:val="00C26D4E"/>
    <w:rsid w:val="00C2708E"/>
    <w:rsid w:val="00C270E1"/>
    <w:rsid w:val="00C27E7A"/>
    <w:rsid w:val="00C30226"/>
    <w:rsid w:val="00C306AF"/>
    <w:rsid w:val="00C30BBC"/>
    <w:rsid w:val="00C30DF8"/>
    <w:rsid w:val="00C31429"/>
    <w:rsid w:val="00C31745"/>
    <w:rsid w:val="00C31C5B"/>
    <w:rsid w:val="00C31D9D"/>
    <w:rsid w:val="00C31E3E"/>
    <w:rsid w:val="00C31E41"/>
    <w:rsid w:val="00C31EE3"/>
    <w:rsid w:val="00C321CD"/>
    <w:rsid w:val="00C32212"/>
    <w:rsid w:val="00C32A77"/>
    <w:rsid w:val="00C32C5E"/>
    <w:rsid w:val="00C33668"/>
    <w:rsid w:val="00C337D9"/>
    <w:rsid w:val="00C3382F"/>
    <w:rsid w:val="00C34EE8"/>
    <w:rsid w:val="00C34EEF"/>
    <w:rsid w:val="00C34F1A"/>
    <w:rsid w:val="00C351B8"/>
    <w:rsid w:val="00C357CA"/>
    <w:rsid w:val="00C3587C"/>
    <w:rsid w:val="00C358D7"/>
    <w:rsid w:val="00C358E1"/>
    <w:rsid w:val="00C35A35"/>
    <w:rsid w:val="00C3655F"/>
    <w:rsid w:val="00C3682C"/>
    <w:rsid w:val="00C36F5A"/>
    <w:rsid w:val="00C373D4"/>
    <w:rsid w:val="00C378CA"/>
    <w:rsid w:val="00C37C17"/>
    <w:rsid w:val="00C400BA"/>
    <w:rsid w:val="00C4022A"/>
    <w:rsid w:val="00C4097A"/>
    <w:rsid w:val="00C41000"/>
    <w:rsid w:val="00C41315"/>
    <w:rsid w:val="00C41511"/>
    <w:rsid w:val="00C41BBE"/>
    <w:rsid w:val="00C42015"/>
    <w:rsid w:val="00C4211F"/>
    <w:rsid w:val="00C428E8"/>
    <w:rsid w:val="00C43189"/>
    <w:rsid w:val="00C439BD"/>
    <w:rsid w:val="00C43F27"/>
    <w:rsid w:val="00C4427A"/>
    <w:rsid w:val="00C44A4C"/>
    <w:rsid w:val="00C451CF"/>
    <w:rsid w:val="00C4584C"/>
    <w:rsid w:val="00C459C4"/>
    <w:rsid w:val="00C45A5A"/>
    <w:rsid w:val="00C45BEE"/>
    <w:rsid w:val="00C46304"/>
    <w:rsid w:val="00C46549"/>
    <w:rsid w:val="00C46A4A"/>
    <w:rsid w:val="00C47EC4"/>
    <w:rsid w:val="00C47F4F"/>
    <w:rsid w:val="00C50156"/>
    <w:rsid w:val="00C50932"/>
    <w:rsid w:val="00C51083"/>
    <w:rsid w:val="00C518E9"/>
    <w:rsid w:val="00C51C39"/>
    <w:rsid w:val="00C51DF7"/>
    <w:rsid w:val="00C52011"/>
    <w:rsid w:val="00C52284"/>
    <w:rsid w:val="00C5281E"/>
    <w:rsid w:val="00C528EE"/>
    <w:rsid w:val="00C52DD3"/>
    <w:rsid w:val="00C534D0"/>
    <w:rsid w:val="00C53D18"/>
    <w:rsid w:val="00C540E4"/>
    <w:rsid w:val="00C54C24"/>
    <w:rsid w:val="00C5527F"/>
    <w:rsid w:val="00C5562D"/>
    <w:rsid w:val="00C5623A"/>
    <w:rsid w:val="00C56870"/>
    <w:rsid w:val="00C56C2A"/>
    <w:rsid w:val="00C56EB6"/>
    <w:rsid w:val="00C57A74"/>
    <w:rsid w:val="00C57ACB"/>
    <w:rsid w:val="00C57F49"/>
    <w:rsid w:val="00C57FE1"/>
    <w:rsid w:val="00C604CD"/>
    <w:rsid w:val="00C60C50"/>
    <w:rsid w:val="00C61592"/>
    <w:rsid w:val="00C6252C"/>
    <w:rsid w:val="00C62753"/>
    <w:rsid w:val="00C62B41"/>
    <w:rsid w:val="00C63B99"/>
    <w:rsid w:val="00C63F77"/>
    <w:rsid w:val="00C655CD"/>
    <w:rsid w:val="00C656C1"/>
    <w:rsid w:val="00C65DD2"/>
    <w:rsid w:val="00C65EFB"/>
    <w:rsid w:val="00C65F34"/>
    <w:rsid w:val="00C665CF"/>
    <w:rsid w:val="00C66B31"/>
    <w:rsid w:val="00C66D6A"/>
    <w:rsid w:val="00C6749D"/>
    <w:rsid w:val="00C67635"/>
    <w:rsid w:val="00C679F6"/>
    <w:rsid w:val="00C67C5B"/>
    <w:rsid w:val="00C70539"/>
    <w:rsid w:val="00C7053C"/>
    <w:rsid w:val="00C707F7"/>
    <w:rsid w:val="00C70AE3"/>
    <w:rsid w:val="00C70C7D"/>
    <w:rsid w:val="00C70CC5"/>
    <w:rsid w:val="00C714D5"/>
    <w:rsid w:val="00C71CCF"/>
    <w:rsid w:val="00C71F09"/>
    <w:rsid w:val="00C727FA"/>
    <w:rsid w:val="00C72C69"/>
    <w:rsid w:val="00C72D68"/>
    <w:rsid w:val="00C72ED4"/>
    <w:rsid w:val="00C73067"/>
    <w:rsid w:val="00C731C3"/>
    <w:rsid w:val="00C7341A"/>
    <w:rsid w:val="00C7342B"/>
    <w:rsid w:val="00C73B49"/>
    <w:rsid w:val="00C75225"/>
    <w:rsid w:val="00C75273"/>
    <w:rsid w:val="00C75B11"/>
    <w:rsid w:val="00C760A0"/>
    <w:rsid w:val="00C76264"/>
    <w:rsid w:val="00C7659C"/>
    <w:rsid w:val="00C768CA"/>
    <w:rsid w:val="00C76C69"/>
    <w:rsid w:val="00C77CDE"/>
    <w:rsid w:val="00C77EC4"/>
    <w:rsid w:val="00C77FAD"/>
    <w:rsid w:val="00C80548"/>
    <w:rsid w:val="00C80AD5"/>
    <w:rsid w:val="00C80BF0"/>
    <w:rsid w:val="00C80C84"/>
    <w:rsid w:val="00C80ECB"/>
    <w:rsid w:val="00C8220B"/>
    <w:rsid w:val="00C8240D"/>
    <w:rsid w:val="00C82FA5"/>
    <w:rsid w:val="00C83387"/>
    <w:rsid w:val="00C838D5"/>
    <w:rsid w:val="00C8398E"/>
    <w:rsid w:val="00C83BD7"/>
    <w:rsid w:val="00C83F99"/>
    <w:rsid w:val="00C8430E"/>
    <w:rsid w:val="00C8576D"/>
    <w:rsid w:val="00C8584E"/>
    <w:rsid w:val="00C85C22"/>
    <w:rsid w:val="00C85C2C"/>
    <w:rsid w:val="00C85DA1"/>
    <w:rsid w:val="00C85F12"/>
    <w:rsid w:val="00C8601F"/>
    <w:rsid w:val="00C86146"/>
    <w:rsid w:val="00C863D0"/>
    <w:rsid w:val="00C86649"/>
    <w:rsid w:val="00C86A01"/>
    <w:rsid w:val="00C86C91"/>
    <w:rsid w:val="00C86E93"/>
    <w:rsid w:val="00C87B5E"/>
    <w:rsid w:val="00C900BD"/>
    <w:rsid w:val="00C90B1F"/>
    <w:rsid w:val="00C90FD5"/>
    <w:rsid w:val="00C91920"/>
    <w:rsid w:val="00C91D7E"/>
    <w:rsid w:val="00C91E18"/>
    <w:rsid w:val="00C92062"/>
    <w:rsid w:val="00C92206"/>
    <w:rsid w:val="00C92CD0"/>
    <w:rsid w:val="00C934CF"/>
    <w:rsid w:val="00C93DB5"/>
    <w:rsid w:val="00C9437F"/>
    <w:rsid w:val="00C94506"/>
    <w:rsid w:val="00C949A6"/>
    <w:rsid w:val="00C94BE8"/>
    <w:rsid w:val="00C94DF4"/>
    <w:rsid w:val="00C9506A"/>
    <w:rsid w:val="00C957FF"/>
    <w:rsid w:val="00C95E5B"/>
    <w:rsid w:val="00C969B2"/>
    <w:rsid w:val="00C97742"/>
    <w:rsid w:val="00C97A92"/>
    <w:rsid w:val="00CA0517"/>
    <w:rsid w:val="00CA0612"/>
    <w:rsid w:val="00CA08A7"/>
    <w:rsid w:val="00CA09BB"/>
    <w:rsid w:val="00CA0BDD"/>
    <w:rsid w:val="00CA12A2"/>
    <w:rsid w:val="00CA14CC"/>
    <w:rsid w:val="00CA15EE"/>
    <w:rsid w:val="00CA1B1B"/>
    <w:rsid w:val="00CA1B73"/>
    <w:rsid w:val="00CA1DD5"/>
    <w:rsid w:val="00CA2554"/>
    <w:rsid w:val="00CA2A26"/>
    <w:rsid w:val="00CA2C92"/>
    <w:rsid w:val="00CA31C5"/>
    <w:rsid w:val="00CA35BC"/>
    <w:rsid w:val="00CA368E"/>
    <w:rsid w:val="00CA4102"/>
    <w:rsid w:val="00CA4317"/>
    <w:rsid w:val="00CA4332"/>
    <w:rsid w:val="00CA45A3"/>
    <w:rsid w:val="00CA4900"/>
    <w:rsid w:val="00CA4A6E"/>
    <w:rsid w:val="00CA4D9E"/>
    <w:rsid w:val="00CA50F1"/>
    <w:rsid w:val="00CA513C"/>
    <w:rsid w:val="00CA51AD"/>
    <w:rsid w:val="00CA53E5"/>
    <w:rsid w:val="00CA5CC3"/>
    <w:rsid w:val="00CA6519"/>
    <w:rsid w:val="00CA6D23"/>
    <w:rsid w:val="00CA6E01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759"/>
    <w:rsid w:val="00CB1EFF"/>
    <w:rsid w:val="00CB23EC"/>
    <w:rsid w:val="00CB2780"/>
    <w:rsid w:val="00CB2B7D"/>
    <w:rsid w:val="00CB2E43"/>
    <w:rsid w:val="00CB33F1"/>
    <w:rsid w:val="00CB3812"/>
    <w:rsid w:val="00CB3A62"/>
    <w:rsid w:val="00CB3ECB"/>
    <w:rsid w:val="00CB4262"/>
    <w:rsid w:val="00CB45C6"/>
    <w:rsid w:val="00CB46DC"/>
    <w:rsid w:val="00CB4D38"/>
    <w:rsid w:val="00CB4D3C"/>
    <w:rsid w:val="00CB4D4F"/>
    <w:rsid w:val="00CB4E6A"/>
    <w:rsid w:val="00CB56A9"/>
    <w:rsid w:val="00CB5C6D"/>
    <w:rsid w:val="00CB5F22"/>
    <w:rsid w:val="00CB5F2F"/>
    <w:rsid w:val="00CB61AF"/>
    <w:rsid w:val="00CB643E"/>
    <w:rsid w:val="00CB73F4"/>
    <w:rsid w:val="00CB7A4E"/>
    <w:rsid w:val="00CB7B47"/>
    <w:rsid w:val="00CC04C4"/>
    <w:rsid w:val="00CC15E7"/>
    <w:rsid w:val="00CC1B64"/>
    <w:rsid w:val="00CC1BB2"/>
    <w:rsid w:val="00CC1F05"/>
    <w:rsid w:val="00CC1F2A"/>
    <w:rsid w:val="00CC1F2B"/>
    <w:rsid w:val="00CC1FEB"/>
    <w:rsid w:val="00CC23FA"/>
    <w:rsid w:val="00CC24EB"/>
    <w:rsid w:val="00CC2C53"/>
    <w:rsid w:val="00CC30D7"/>
    <w:rsid w:val="00CC3603"/>
    <w:rsid w:val="00CC3E1A"/>
    <w:rsid w:val="00CC3E21"/>
    <w:rsid w:val="00CC3F6E"/>
    <w:rsid w:val="00CC407C"/>
    <w:rsid w:val="00CC41E6"/>
    <w:rsid w:val="00CC4A66"/>
    <w:rsid w:val="00CC5184"/>
    <w:rsid w:val="00CC6386"/>
    <w:rsid w:val="00CC64BD"/>
    <w:rsid w:val="00CC65AE"/>
    <w:rsid w:val="00CC6903"/>
    <w:rsid w:val="00CC6972"/>
    <w:rsid w:val="00CC6F35"/>
    <w:rsid w:val="00CC776F"/>
    <w:rsid w:val="00CC78D9"/>
    <w:rsid w:val="00CD0061"/>
    <w:rsid w:val="00CD021E"/>
    <w:rsid w:val="00CD1D2A"/>
    <w:rsid w:val="00CD221A"/>
    <w:rsid w:val="00CD22ED"/>
    <w:rsid w:val="00CD2302"/>
    <w:rsid w:val="00CD272C"/>
    <w:rsid w:val="00CD3498"/>
    <w:rsid w:val="00CD3A21"/>
    <w:rsid w:val="00CD3B8F"/>
    <w:rsid w:val="00CD3BAE"/>
    <w:rsid w:val="00CD3C74"/>
    <w:rsid w:val="00CD4573"/>
    <w:rsid w:val="00CD4835"/>
    <w:rsid w:val="00CD4CBB"/>
    <w:rsid w:val="00CD4FE5"/>
    <w:rsid w:val="00CD5031"/>
    <w:rsid w:val="00CD5351"/>
    <w:rsid w:val="00CD55BE"/>
    <w:rsid w:val="00CD5B0D"/>
    <w:rsid w:val="00CD6999"/>
    <w:rsid w:val="00CD75C2"/>
    <w:rsid w:val="00CD7CE2"/>
    <w:rsid w:val="00CE0942"/>
    <w:rsid w:val="00CE0C88"/>
    <w:rsid w:val="00CE13E1"/>
    <w:rsid w:val="00CE173F"/>
    <w:rsid w:val="00CE1A99"/>
    <w:rsid w:val="00CE2420"/>
    <w:rsid w:val="00CE2538"/>
    <w:rsid w:val="00CE2875"/>
    <w:rsid w:val="00CE3090"/>
    <w:rsid w:val="00CE31D6"/>
    <w:rsid w:val="00CE36A7"/>
    <w:rsid w:val="00CE4743"/>
    <w:rsid w:val="00CE4912"/>
    <w:rsid w:val="00CE4DFF"/>
    <w:rsid w:val="00CE5148"/>
    <w:rsid w:val="00CE56BE"/>
    <w:rsid w:val="00CE5A95"/>
    <w:rsid w:val="00CE5EB5"/>
    <w:rsid w:val="00CE5EEA"/>
    <w:rsid w:val="00CE61C0"/>
    <w:rsid w:val="00CE7081"/>
    <w:rsid w:val="00CE717D"/>
    <w:rsid w:val="00CE7359"/>
    <w:rsid w:val="00CE7369"/>
    <w:rsid w:val="00CE7812"/>
    <w:rsid w:val="00CE7BBE"/>
    <w:rsid w:val="00CE7BEC"/>
    <w:rsid w:val="00CE7CC6"/>
    <w:rsid w:val="00CF05E5"/>
    <w:rsid w:val="00CF0CC9"/>
    <w:rsid w:val="00CF0F44"/>
    <w:rsid w:val="00CF1859"/>
    <w:rsid w:val="00CF1F76"/>
    <w:rsid w:val="00CF2271"/>
    <w:rsid w:val="00CF22B7"/>
    <w:rsid w:val="00CF32CF"/>
    <w:rsid w:val="00CF36B4"/>
    <w:rsid w:val="00CF3753"/>
    <w:rsid w:val="00CF37EB"/>
    <w:rsid w:val="00CF39C8"/>
    <w:rsid w:val="00CF3E7A"/>
    <w:rsid w:val="00CF4B7B"/>
    <w:rsid w:val="00CF4C1E"/>
    <w:rsid w:val="00CF5734"/>
    <w:rsid w:val="00CF5AE6"/>
    <w:rsid w:val="00CF5E18"/>
    <w:rsid w:val="00CF6029"/>
    <w:rsid w:val="00CF6661"/>
    <w:rsid w:val="00CF6687"/>
    <w:rsid w:val="00CF688B"/>
    <w:rsid w:val="00CF6D88"/>
    <w:rsid w:val="00CF766F"/>
    <w:rsid w:val="00CF76BC"/>
    <w:rsid w:val="00D00B0C"/>
    <w:rsid w:val="00D0106A"/>
    <w:rsid w:val="00D01A1F"/>
    <w:rsid w:val="00D01AA6"/>
    <w:rsid w:val="00D01D51"/>
    <w:rsid w:val="00D02B2F"/>
    <w:rsid w:val="00D03074"/>
    <w:rsid w:val="00D030DB"/>
    <w:rsid w:val="00D03179"/>
    <w:rsid w:val="00D0318D"/>
    <w:rsid w:val="00D040A1"/>
    <w:rsid w:val="00D04162"/>
    <w:rsid w:val="00D043A1"/>
    <w:rsid w:val="00D043E0"/>
    <w:rsid w:val="00D046DC"/>
    <w:rsid w:val="00D0554B"/>
    <w:rsid w:val="00D06E0D"/>
    <w:rsid w:val="00D06F93"/>
    <w:rsid w:val="00D070B9"/>
    <w:rsid w:val="00D07587"/>
    <w:rsid w:val="00D079FD"/>
    <w:rsid w:val="00D07FBF"/>
    <w:rsid w:val="00D1032A"/>
    <w:rsid w:val="00D10B42"/>
    <w:rsid w:val="00D10B66"/>
    <w:rsid w:val="00D12490"/>
    <w:rsid w:val="00D1256C"/>
    <w:rsid w:val="00D1272A"/>
    <w:rsid w:val="00D12DB9"/>
    <w:rsid w:val="00D1302C"/>
    <w:rsid w:val="00D132B8"/>
    <w:rsid w:val="00D138AC"/>
    <w:rsid w:val="00D154B9"/>
    <w:rsid w:val="00D16066"/>
    <w:rsid w:val="00D166DC"/>
    <w:rsid w:val="00D16AD7"/>
    <w:rsid w:val="00D16E9D"/>
    <w:rsid w:val="00D17436"/>
    <w:rsid w:val="00D175B6"/>
    <w:rsid w:val="00D17663"/>
    <w:rsid w:val="00D1792D"/>
    <w:rsid w:val="00D204C1"/>
    <w:rsid w:val="00D2068D"/>
    <w:rsid w:val="00D2073C"/>
    <w:rsid w:val="00D20E38"/>
    <w:rsid w:val="00D212C9"/>
    <w:rsid w:val="00D21708"/>
    <w:rsid w:val="00D222CD"/>
    <w:rsid w:val="00D224BD"/>
    <w:rsid w:val="00D22653"/>
    <w:rsid w:val="00D22B57"/>
    <w:rsid w:val="00D2300F"/>
    <w:rsid w:val="00D236C9"/>
    <w:rsid w:val="00D23835"/>
    <w:rsid w:val="00D2396F"/>
    <w:rsid w:val="00D23A7A"/>
    <w:rsid w:val="00D23AE7"/>
    <w:rsid w:val="00D242D3"/>
    <w:rsid w:val="00D2443A"/>
    <w:rsid w:val="00D245C0"/>
    <w:rsid w:val="00D24872"/>
    <w:rsid w:val="00D24D02"/>
    <w:rsid w:val="00D25698"/>
    <w:rsid w:val="00D25BF5"/>
    <w:rsid w:val="00D25FE9"/>
    <w:rsid w:val="00D26164"/>
    <w:rsid w:val="00D26741"/>
    <w:rsid w:val="00D26AC9"/>
    <w:rsid w:val="00D26C6B"/>
    <w:rsid w:val="00D26FCF"/>
    <w:rsid w:val="00D27266"/>
    <w:rsid w:val="00D27DB4"/>
    <w:rsid w:val="00D27E69"/>
    <w:rsid w:val="00D300F0"/>
    <w:rsid w:val="00D3048F"/>
    <w:rsid w:val="00D30A8D"/>
    <w:rsid w:val="00D314DB"/>
    <w:rsid w:val="00D31679"/>
    <w:rsid w:val="00D3173A"/>
    <w:rsid w:val="00D3199A"/>
    <w:rsid w:val="00D31D81"/>
    <w:rsid w:val="00D31DA3"/>
    <w:rsid w:val="00D31F84"/>
    <w:rsid w:val="00D32121"/>
    <w:rsid w:val="00D321B3"/>
    <w:rsid w:val="00D32809"/>
    <w:rsid w:val="00D329D5"/>
    <w:rsid w:val="00D32CF6"/>
    <w:rsid w:val="00D3323B"/>
    <w:rsid w:val="00D3378E"/>
    <w:rsid w:val="00D33F77"/>
    <w:rsid w:val="00D34095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1E2A"/>
    <w:rsid w:val="00D42B80"/>
    <w:rsid w:val="00D42DE0"/>
    <w:rsid w:val="00D43C2C"/>
    <w:rsid w:val="00D445D9"/>
    <w:rsid w:val="00D44848"/>
    <w:rsid w:val="00D44E8B"/>
    <w:rsid w:val="00D45592"/>
    <w:rsid w:val="00D455F5"/>
    <w:rsid w:val="00D45988"/>
    <w:rsid w:val="00D45EDF"/>
    <w:rsid w:val="00D46D8A"/>
    <w:rsid w:val="00D47017"/>
    <w:rsid w:val="00D4701E"/>
    <w:rsid w:val="00D502E1"/>
    <w:rsid w:val="00D502F0"/>
    <w:rsid w:val="00D5037D"/>
    <w:rsid w:val="00D503F7"/>
    <w:rsid w:val="00D50490"/>
    <w:rsid w:val="00D50700"/>
    <w:rsid w:val="00D50715"/>
    <w:rsid w:val="00D51194"/>
    <w:rsid w:val="00D513A3"/>
    <w:rsid w:val="00D514D6"/>
    <w:rsid w:val="00D51536"/>
    <w:rsid w:val="00D51C48"/>
    <w:rsid w:val="00D52122"/>
    <w:rsid w:val="00D5253B"/>
    <w:rsid w:val="00D526FA"/>
    <w:rsid w:val="00D52BE8"/>
    <w:rsid w:val="00D52D29"/>
    <w:rsid w:val="00D53093"/>
    <w:rsid w:val="00D53189"/>
    <w:rsid w:val="00D53B35"/>
    <w:rsid w:val="00D5453E"/>
    <w:rsid w:val="00D54B17"/>
    <w:rsid w:val="00D55838"/>
    <w:rsid w:val="00D56C41"/>
    <w:rsid w:val="00D57902"/>
    <w:rsid w:val="00D57B8A"/>
    <w:rsid w:val="00D60039"/>
    <w:rsid w:val="00D600E4"/>
    <w:rsid w:val="00D60111"/>
    <w:rsid w:val="00D6015B"/>
    <w:rsid w:val="00D6056D"/>
    <w:rsid w:val="00D60637"/>
    <w:rsid w:val="00D60707"/>
    <w:rsid w:val="00D60AD8"/>
    <w:rsid w:val="00D613D2"/>
    <w:rsid w:val="00D61592"/>
    <w:rsid w:val="00D61DBF"/>
    <w:rsid w:val="00D621C7"/>
    <w:rsid w:val="00D627D3"/>
    <w:rsid w:val="00D62B4E"/>
    <w:rsid w:val="00D62D97"/>
    <w:rsid w:val="00D63320"/>
    <w:rsid w:val="00D633E0"/>
    <w:rsid w:val="00D63888"/>
    <w:rsid w:val="00D639FA"/>
    <w:rsid w:val="00D63C73"/>
    <w:rsid w:val="00D63EB7"/>
    <w:rsid w:val="00D64580"/>
    <w:rsid w:val="00D6478D"/>
    <w:rsid w:val="00D64CBC"/>
    <w:rsid w:val="00D655BB"/>
    <w:rsid w:val="00D65DD1"/>
    <w:rsid w:val="00D66383"/>
    <w:rsid w:val="00D665FF"/>
    <w:rsid w:val="00D66753"/>
    <w:rsid w:val="00D66C21"/>
    <w:rsid w:val="00D66C5E"/>
    <w:rsid w:val="00D670DA"/>
    <w:rsid w:val="00D67677"/>
    <w:rsid w:val="00D6782D"/>
    <w:rsid w:val="00D679D1"/>
    <w:rsid w:val="00D67BA0"/>
    <w:rsid w:val="00D7024A"/>
    <w:rsid w:val="00D70429"/>
    <w:rsid w:val="00D7049F"/>
    <w:rsid w:val="00D707CF"/>
    <w:rsid w:val="00D70A68"/>
    <w:rsid w:val="00D71B33"/>
    <w:rsid w:val="00D71D3B"/>
    <w:rsid w:val="00D722DD"/>
    <w:rsid w:val="00D7280C"/>
    <w:rsid w:val="00D73766"/>
    <w:rsid w:val="00D73A7E"/>
    <w:rsid w:val="00D73F93"/>
    <w:rsid w:val="00D7438A"/>
    <w:rsid w:val="00D74A04"/>
    <w:rsid w:val="00D74FDE"/>
    <w:rsid w:val="00D7569C"/>
    <w:rsid w:val="00D75817"/>
    <w:rsid w:val="00D76041"/>
    <w:rsid w:val="00D76D00"/>
    <w:rsid w:val="00D77730"/>
    <w:rsid w:val="00D8011F"/>
    <w:rsid w:val="00D80A55"/>
    <w:rsid w:val="00D8140D"/>
    <w:rsid w:val="00D81507"/>
    <w:rsid w:val="00D81991"/>
    <w:rsid w:val="00D81B26"/>
    <w:rsid w:val="00D821DA"/>
    <w:rsid w:val="00D82286"/>
    <w:rsid w:val="00D82673"/>
    <w:rsid w:val="00D82BE4"/>
    <w:rsid w:val="00D82C52"/>
    <w:rsid w:val="00D82D24"/>
    <w:rsid w:val="00D82D5C"/>
    <w:rsid w:val="00D83185"/>
    <w:rsid w:val="00D83985"/>
    <w:rsid w:val="00D84378"/>
    <w:rsid w:val="00D848CC"/>
    <w:rsid w:val="00D8497A"/>
    <w:rsid w:val="00D84FB7"/>
    <w:rsid w:val="00D85786"/>
    <w:rsid w:val="00D85C13"/>
    <w:rsid w:val="00D862B9"/>
    <w:rsid w:val="00D8682C"/>
    <w:rsid w:val="00D868BE"/>
    <w:rsid w:val="00D86BED"/>
    <w:rsid w:val="00D86C7E"/>
    <w:rsid w:val="00D86D27"/>
    <w:rsid w:val="00D86D7F"/>
    <w:rsid w:val="00D86E0B"/>
    <w:rsid w:val="00D86E34"/>
    <w:rsid w:val="00D87356"/>
    <w:rsid w:val="00D8748B"/>
    <w:rsid w:val="00D87728"/>
    <w:rsid w:val="00D87D6B"/>
    <w:rsid w:val="00D913CD"/>
    <w:rsid w:val="00D91A79"/>
    <w:rsid w:val="00D92312"/>
    <w:rsid w:val="00D925D2"/>
    <w:rsid w:val="00D927A5"/>
    <w:rsid w:val="00D928E7"/>
    <w:rsid w:val="00D92A8C"/>
    <w:rsid w:val="00D92CA8"/>
    <w:rsid w:val="00D92D1A"/>
    <w:rsid w:val="00D93173"/>
    <w:rsid w:val="00D93395"/>
    <w:rsid w:val="00D9392A"/>
    <w:rsid w:val="00D93A0C"/>
    <w:rsid w:val="00D93C86"/>
    <w:rsid w:val="00D947D5"/>
    <w:rsid w:val="00D951B7"/>
    <w:rsid w:val="00D95791"/>
    <w:rsid w:val="00D95C97"/>
    <w:rsid w:val="00D95FAA"/>
    <w:rsid w:val="00D96943"/>
    <w:rsid w:val="00D969CF"/>
    <w:rsid w:val="00D9780E"/>
    <w:rsid w:val="00DA01F0"/>
    <w:rsid w:val="00DA0511"/>
    <w:rsid w:val="00DA0CBD"/>
    <w:rsid w:val="00DA171D"/>
    <w:rsid w:val="00DA1BB7"/>
    <w:rsid w:val="00DA2893"/>
    <w:rsid w:val="00DA331F"/>
    <w:rsid w:val="00DA3C1C"/>
    <w:rsid w:val="00DA42FD"/>
    <w:rsid w:val="00DA4C53"/>
    <w:rsid w:val="00DA4E39"/>
    <w:rsid w:val="00DA51F7"/>
    <w:rsid w:val="00DA60FE"/>
    <w:rsid w:val="00DA68B6"/>
    <w:rsid w:val="00DA703C"/>
    <w:rsid w:val="00DA711A"/>
    <w:rsid w:val="00DA721D"/>
    <w:rsid w:val="00DA7240"/>
    <w:rsid w:val="00DA7314"/>
    <w:rsid w:val="00DA738B"/>
    <w:rsid w:val="00DA7444"/>
    <w:rsid w:val="00DA7738"/>
    <w:rsid w:val="00DA7993"/>
    <w:rsid w:val="00DB0097"/>
    <w:rsid w:val="00DB187E"/>
    <w:rsid w:val="00DB1A5D"/>
    <w:rsid w:val="00DB1AC9"/>
    <w:rsid w:val="00DB1EEC"/>
    <w:rsid w:val="00DB2760"/>
    <w:rsid w:val="00DB298C"/>
    <w:rsid w:val="00DB2DC9"/>
    <w:rsid w:val="00DB310A"/>
    <w:rsid w:val="00DB3737"/>
    <w:rsid w:val="00DB3D77"/>
    <w:rsid w:val="00DB509B"/>
    <w:rsid w:val="00DB5B9A"/>
    <w:rsid w:val="00DB5C17"/>
    <w:rsid w:val="00DB5D44"/>
    <w:rsid w:val="00DB5FCE"/>
    <w:rsid w:val="00DB60B2"/>
    <w:rsid w:val="00DB63AE"/>
    <w:rsid w:val="00DB6824"/>
    <w:rsid w:val="00DB7D48"/>
    <w:rsid w:val="00DB7E62"/>
    <w:rsid w:val="00DC02C3"/>
    <w:rsid w:val="00DC08AD"/>
    <w:rsid w:val="00DC094E"/>
    <w:rsid w:val="00DC0FAA"/>
    <w:rsid w:val="00DC1198"/>
    <w:rsid w:val="00DC1207"/>
    <w:rsid w:val="00DC1600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E17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3108"/>
    <w:rsid w:val="00DD3239"/>
    <w:rsid w:val="00DD38E9"/>
    <w:rsid w:val="00DD3DE5"/>
    <w:rsid w:val="00DD42B1"/>
    <w:rsid w:val="00DD465A"/>
    <w:rsid w:val="00DD491E"/>
    <w:rsid w:val="00DD51B6"/>
    <w:rsid w:val="00DD5B4B"/>
    <w:rsid w:val="00DD6273"/>
    <w:rsid w:val="00DD650E"/>
    <w:rsid w:val="00DD664E"/>
    <w:rsid w:val="00DD6BA5"/>
    <w:rsid w:val="00DD6C2E"/>
    <w:rsid w:val="00DD7A12"/>
    <w:rsid w:val="00DD7D6B"/>
    <w:rsid w:val="00DE021E"/>
    <w:rsid w:val="00DE073F"/>
    <w:rsid w:val="00DE0958"/>
    <w:rsid w:val="00DE0E54"/>
    <w:rsid w:val="00DE222E"/>
    <w:rsid w:val="00DE242F"/>
    <w:rsid w:val="00DE258A"/>
    <w:rsid w:val="00DE2874"/>
    <w:rsid w:val="00DE297C"/>
    <w:rsid w:val="00DE2F8A"/>
    <w:rsid w:val="00DE3357"/>
    <w:rsid w:val="00DE33A5"/>
    <w:rsid w:val="00DE3741"/>
    <w:rsid w:val="00DE37FF"/>
    <w:rsid w:val="00DE440C"/>
    <w:rsid w:val="00DE45CE"/>
    <w:rsid w:val="00DE48FF"/>
    <w:rsid w:val="00DE4D9E"/>
    <w:rsid w:val="00DE523E"/>
    <w:rsid w:val="00DE5311"/>
    <w:rsid w:val="00DE57C9"/>
    <w:rsid w:val="00DE5839"/>
    <w:rsid w:val="00DE5BA5"/>
    <w:rsid w:val="00DE5E9D"/>
    <w:rsid w:val="00DE60F4"/>
    <w:rsid w:val="00DE6C91"/>
    <w:rsid w:val="00DE73EF"/>
    <w:rsid w:val="00DE75D1"/>
    <w:rsid w:val="00DE76C3"/>
    <w:rsid w:val="00DE795C"/>
    <w:rsid w:val="00DF0224"/>
    <w:rsid w:val="00DF0A06"/>
    <w:rsid w:val="00DF0CB0"/>
    <w:rsid w:val="00DF0CDB"/>
    <w:rsid w:val="00DF0D52"/>
    <w:rsid w:val="00DF1023"/>
    <w:rsid w:val="00DF1197"/>
    <w:rsid w:val="00DF166A"/>
    <w:rsid w:val="00DF1C49"/>
    <w:rsid w:val="00DF2024"/>
    <w:rsid w:val="00DF22DC"/>
    <w:rsid w:val="00DF30B7"/>
    <w:rsid w:val="00DF36A6"/>
    <w:rsid w:val="00DF38BE"/>
    <w:rsid w:val="00DF3D3D"/>
    <w:rsid w:val="00DF406F"/>
    <w:rsid w:val="00DF4428"/>
    <w:rsid w:val="00DF6067"/>
    <w:rsid w:val="00DF679F"/>
    <w:rsid w:val="00DF6A3F"/>
    <w:rsid w:val="00DF7A77"/>
    <w:rsid w:val="00DF7DD7"/>
    <w:rsid w:val="00E001CB"/>
    <w:rsid w:val="00E0148A"/>
    <w:rsid w:val="00E01528"/>
    <w:rsid w:val="00E0219B"/>
    <w:rsid w:val="00E02D0C"/>
    <w:rsid w:val="00E02DAA"/>
    <w:rsid w:val="00E03224"/>
    <w:rsid w:val="00E03551"/>
    <w:rsid w:val="00E0365E"/>
    <w:rsid w:val="00E03B4E"/>
    <w:rsid w:val="00E04145"/>
    <w:rsid w:val="00E04602"/>
    <w:rsid w:val="00E047F0"/>
    <w:rsid w:val="00E04B38"/>
    <w:rsid w:val="00E04B3D"/>
    <w:rsid w:val="00E0502B"/>
    <w:rsid w:val="00E06128"/>
    <w:rsid w:val="00E06847"/>
    <w:rsid w:val="00E068F6"/>
    <w:rsid w:val="00E06FFA"/>
    <w:rsid w:val="00E074E1"/>
    <w:rsid w:val="00E10067"/>
    <w:rsid w:val="00E109D3"/>
    <w:rsid w:val="00E10C36"/>
    <w:rsid w:val="00E10CA6"/>
    <w:rsid w:val="00E10E58"/>
    <w:rsid w:val="00E1104D"/>
    <w:rsid w:val="00E1197D"/>
    <w:rsid w:val="00E11A91"/>
    <w:rsid w:val="00E11FD5"/>
    <w:rsid w:val="00E120D3"/>
    <w:rsid w:val="00E12B8A"/>
    <w:rsid w:val="00E12DC4"/>
    <w:rsid w:val="00E138DC"/>
    <w:rsid w:val="00E13C80"/>
    <w:rsid w:val="00E1406B"/>
    <w:rsid w:val="00E14546"/>
    <w:rsid w:val="00E14767"/>
    <w:rsid w:val="00E14B31"/>
    <w:rsid w:val="00E14D1D"/>
    <w:rsid w:val="00E14D20"/>
    <w:rsid w:val="00E14D4A"/>
    <w:rsid w:val="00E14E22"/>
    <w:rsid w:val="00E14F07"/>
    <w:rsid w:val="00E16160"/>
    <w:rsid w:val="00E174D6"/>
    <w:rsid w:val="00E175B4"/>
    <w:rsid w:val="00E17727"/>
    <w:rsid w:val="00E17D83"/>
    <w:rsid w:val="00E17E37"/>
    <w:rsid w:val="00E17F51"/>
    <w:rsid w:val="00E201B2"/>
    <w:rsid w:val="00E2032A"/>
    <w:rsid w:val="00E2088F"/>
    <w:rsid w:val="00E20D23"/>
    <w:rsid w:val="00E20D52"/>
    <w:rsid w:val="00E2131B"/>
    <w:rsid w:val="00E21D6A"/>
    <w:rsid w:val="00E22497"/>
    <w:rsid w:val="00E22513"/>
    <w:rsid w:val="00E225B0"/>
    <w:rsid w:val="00E237C0"/>
    <w:rsid w:val="00E23E35"/>
    <w:rsid w:val="00E2404C"/>
    <w:rsid w:val="00E244F8"/>
    <w:rsid w:val="00E24795"/>
    <w:rsid w:val="00E24BBB"/>
    <w:rsid w:val="00E251BA"/>
    <w:rsid w:val="00E25530"/>
    <w:rsid w:val="00E25CA3"/>
    <w:rsid w:val="00E2612B"/>
    <w:rsid w:val="00E2625A"/>
    <w:rsid w:val="00E26435"/>
    <w:rsid w:val="00E26475"/>
    <w:rsid w:val="00E26D12"/>
    <w:rsid w:val="00E304F7"/>
    <w:rsid w:val="00E3177B"/>
    <w:rsid w:val="00E31830"/>
    <w:rsid w:val="00E31A1A"/>
    <w:rsid w:val="00E31EF3"/>
    <w:rsid w:val="00E321D7"/>
    <w:rsid w:val="00E3242C"/>
    <w:rsid w:val="00E32888"/>
    <w:rsid w:val="00E33276"/>
    <w:rsid w:val="00E33A78"/>
    <w:rsid w:val="00E33E2D"/>
    <w:rsid w:val="00E33FD3"/>
    <w:rsid w:val="00E341C0"/>
    <w:rsid w:val="00E342A3"/>
    <w:rsid w:val="00E34429"/>
    <w:rsid w:val="00E34477"/>
    <w:rsid w:val="00E3473A"/>
    <w:rsid w:val="00E34E50"/>
    <w:rsid w:val="00E352EC"/>
    <w:rsid w:val="00E35458"/>
    <w:rsid w:val="00E355EA"/>
    <w:rsid w:val="00E35861"/>
    <w:rsid w:val="00E35863"/>
    <w:rsid w:val="00E358E3"/>
    <w:rsid w:val="00E35B55"/>
    <w:rsid w:val="00E3615E"/>
    <w:rsid w:val="00E36A1D"/>
    <w:rsid w:val="00E36B92"/>
    <w:rsid w:val="00E36CCF"/>
    <w:rsid w:val="00E36EC0"/>
    <w:rsid w:val="00E3741D"/>
    <w:rsid w:val="00E40E61"/>
    <w:rsid w:val="00E41179"/>
    <w:rsid w:val="00E4230D"/>
    <w:rsid w:val="00E42440"/>
    <w:rsid w:val="00E427BB"/>
    <w:rsid w:val="00E429D1"/>
    <w:rsid w:val="00E42C50"/>
    <w:rsid w:val="00E42D88"/>
    <w:rsid w:val="00E42F5C"/>
    <w:rsid w:val="00E42FA6"/>
    <w:rsid w:val="00E430F8"/>
    <w:rsid w:val="00E43191"/>
    <w:rsid w:val="00E43A03"/>
    <w:rsid w:val="00E440EC"/>
    <w:rsid w:val="00E443F9"/>
    <w:rsid w:val="00E452C1"/>
    <w:rsid w:val="00E45510"/>
    <w:rsid w:val="00E456FA"/>
    <w:rsid w:val="00E45980"/>
    <w:rsid w:val="00E45D0A"/>
    <w:rsid w:val="00E45F09"/>
    <w:rsid w:val="00E46506"/>
    <w:rsid w:val="00E46869"/>
    <w:rsid w:val="00E46EA9"/>
    <w:rsid w:val="00E47B5B"/>
    <w:rsid w:val="00E47DA2"/>
    <w:rsid w:val="00E47EF7"/>
    <w:rsid w:val="00E47F8F"/>
    <w:rsid w:val="00E50624"/>
    <w:rsid w:val="00E50928"/>
    <w:rsid w:val="00E50F03"/>
    <w:rsid w:val="00E51152"/>
    <w:rsid w:val="00E511A5"/>
    <w:rsid w:val="00E5198F"/>
    <w:rsid w:val="00E5257B"/>
    <w:rsid w:val="00E52671"/>
    <w:rsid w:val="00E528B4"/>
    <w:rsid w:val="00E5339D"/>
    <w:rsid w:val="00E5351A"/>
    <w:rsid w:val="00E53607"/>
    <w:rsid w:val="00E53C4F"/>
    <w:rsid w:val="00E544E1"/>
    <w:rsid w:val="00E546E1"/>
    <w:rsid w:val="00E54B52"/>
    <w:rsid w:val="00E551A5"/>
    <w:rsid w:val="00E551CE"/>
    <w:rsid w:val="00E558DF"/>
    <w:rsid w:val="00E559CD"/>
    <w:rsid w:val="00E56364"/>
    <w:rsid w:val="00E56526"/>
    <w:rsid w:val="00E5677C"/>
    <w:rsid w:val="00E56AE4"/>
    <w:rsid w:val="00E56E94"/>
    <w:rsid w:val="00E56FF6"/>
    <w:rsid w:val="00E57371"/>
    <w:rsid w:val="00E57677"/>
    <w:rsid w:val="00E57E9A"/>
    <w:rsid w:val="00E60598"/>
    <w:rsid w:val="00E6073D"/>
    <w:rsid w:val="00E60864"/>
    <w:rsid w:val="00E60DF4"/>
    <w:rsid w:val="00E619B3"/>
    <w:rsid w:val="00E62094"/>
    <w:rsid w:val="00E62133"/>
    <w:rsid w:val="00E6235B"/>
    <w:rsid w:val="00E6272E"/>
    <w:rsid w:val="00E62840"/>
    <w:rsid w:val="00E62C25"/>
    <w:rsid w:val="00E63825"/>
    <w:rsid w:val="00E638CA"/>
    <w:rsid w:val="00E63F95"/>
    <w:rsid w:val="00E647F4"/>
    <w:rsid w:val="00E64CA8"/>
    <w:rsid w:val="00E64D5B"/>
    <w:rsid w:val="00E64F03"/>
    <w:rsid w:val="00E64F08"/>
    <w:rsid w:val="00E65006"/>
    <w:rsid w:val="00E65095"/>
    <w:rsid w:val="00E65A9B"/>
    <w:rsid w:val="00E65B43"/>
    <w:rsid w:val="00E676FA"/>
    <w:rsid w:val="00E6776D"/>
    <w:rsid w:val="00E67F3F"/>
    <w:rsid w:val="00E70371"/>
    <w:rsid w:val="00E705DE"/>
    <w:rsid w:val="00E706C2"/>
    <w:rsid w:val="00E70AB2"/>
    <w:rsid w:val="00E70BA9"/>
    <w:rsid w:val="00E71967"/>
    <w:rsid w:val="00E71A5A"/>
    <w:rsid w:val="00E720BE"/>
    <w:rsid w:val="00E72251"/>
    <w:rsid w:val="00E7226A"/>
    <w:rsid w:val="00E727E3"/>
    <w:rsid w:val="00E72AEA"/>
    <w:rsid w:val="00E72F20"/>
    <w:rsid w:val="00E72F5A"/>
    <w:rsid w:val="00E73894"/>
    <w:rsid w:val="00E74005"/>
    <w:rsid w:val="00E7416A"/>
    <w:rsid w:val="00E748B3"/>
    <w:rsid w:val="00E74FE0"/>
    <w:rsid w:val="00E7541A"/>
    <w:rsid w:val="00E75A5A"/>
    <w:rsid w:val="00E75AF0"/>
    <w:rsid w:val="00E76441"/>
    <w:rsid w:val="00E768AC"/>
    <w:rsid w:val="00E76A8A"/>
    <w:rsid w:val="00E76CF8"/>
    <w:rsid w:val="00E76DD9"/>
    <w:rsid w:val="00E76F3E"/>
    <w:rsid w:val="00E8055F"/>
    <w:rsid w:val="00E80C62"/>
    <w:rsid w:val="00E80FC3"/>
    <w:rsid w:val="00E81445"/>
    <w:rsid w:val="00E81B82"/>
    <w:rsid w:val="00E81BA8"/>
    <w:rsid w:val="00E81C4B"/>
    <w:rsid w:val="00E8201E"/>
    <w:rsid w:val="00E82411"/>
    <w:rsid w:val="00E82519"/>
    <w:rsid w:val="00E827D1"/>
    <w:rsid w:val="00E829B7"/>
    <w:rsid w:val="00E8410F"/>
    <w:rsid w:val="00E84748"/>
    <w:rsid w:val="00E84F2E"/>
    <w:rsid w:val="00E858B4"/>
    <w:rsid w:val="00E85A21"/>
    <w:rsid w:val="00E85A27"/>
    <w:rsid w:val="00E861DA"/>
    <w:rsid w:val="00E8637B"/>
    <w:rsid w:val="00E8694B"/>
    <w:rsid w:val="00E86ABA"/>
    <w:rsid w:val="00E86C1F"/>
    <w:rsid w:val="00E87AAA"/>
    <w:rsid w:val="00E87E5E"/>
    <w:rsid w:val="00E90BBE"/>
    <w:rsid w:val="00E90C3C"/>
    <w:rsid w:val="00E925D0"/>
    <w:rsid w:val="00E926BA"/>
    <w:rsid w:val="00E92B6E"/>
    <w:rsid w:val="00E933CC"/>
    <w:rsid w:val="00E93433"/>
    <w:rsid w:val="00E9348F"/>
    <w:rsid w:val="00E93B45"/>
    <w:rsid w:val="00E93E7B"/>
    <w:rsid w:val="00E9417D"/>
    <w:rsid w:val="00E94FF1"/>
    <w:rsid w:val="00E94FFF"/>
    <w:rsid w:val="00E956FE"/>
    <w:rsid w:val="00E965E7"/>
    <w:rsid w:val="00E96E7A"/>
    <w:rsid w:val="00E97242"/>
    <w:rsid w:val="00EA0719"/>
    <w:rsid w:val="00EA0788"/>
    <w:rsid w:val="00EA225E"/>
    <w:rsid w:val="00EA26AF"/>
    <w:rsid w:val="00EA2F94"/>
    <w:rsid w:val="00EA378A"/>
    <w:rsid w:val="00EA37FD"/>
    <w:rsid w:val="00EA3943"/>
    <w:rsid w:val="00EA3C4F"/>
    <w:rsid w:val="00EA4FB7"/>
    <w:rsid w:val="00EA52DE"/>
    <w:rsid w:val="00EA5D7E"/>
    <w:rsid w:val="00EA6461"/>
    <w:rsid w:val="00EA64FD"/>
    <w:rsid w:val="00EA680C"/>
    <w:rsid w:val="00EA69D0"/>
    <w:rsid w:val="00EA7BC2"/>
    <w:rsid w:val="00EA7C4E"/>
    <w:rsid w:val="00EB01DA"/>
    <w:rsid w:val="00EB051C"/>
    <w:rsid w:val="00EB0530"/>
    <w:rsid w:val="00EB0B48"/>
    <w:rsid w:val="00EB0EB1"/>
    <w:rsid w:val="00EB1B08"/>
    <w:rsid w:val="00EB211E"/>
    <w:rsid w:val="00EB21C1"/>
    <w:rsid w:val="00EB226F"/>
    <w:rsid w:val="00EB2748"/>
    <w:rsid w:val="00EB2943"/>
    <w:rsid w:val="00EB2B0A"/>
    <w:rsid w:val="00EB3232"/>
    <w:rsid w:val="00EB327A"/>
    <w:rsid w:val="00EB3900"/>
    <w:rsid w:val="00EB3A17"/>
    <w:rsid w:val="00EB41F6"/>
    <w:rsid w:val="00EB44E3"/>
    <w:rsid w:val="00EB44E4"/>
    <w:rsid w:val="00EB4A82"/>
    <w:rsid w:val="00EB4B15"/>
    <w:rsid w:val="00EB4DB1"/>
    <w:rsid w:val="00EB524A"/>
    <w:rsid w:val="00EB55D2"/>
    <w:rsid w:val="00EB5710"/>
    <w:rsid w:val="00EB6150"/>
    <w:rsid w:val="00EB62BF"/>
    <w:rsid w:val="00EB6EC4"/>
    <w:rsid w:val="00EB709F"/>
    <w:rsid w:val="00EB788A"/>
    <w:rsid w:val="00EB7B58"/>
    <w:rsid w:val="00EC0334"/>
    <w:rsid w:val="00EC0375"/>
    <w:rsid w:val="00EC0C5C"/>
    <w:rsid w:val="00EC0D1C"/>
    <w:rsid w:val="00EC0D36"/>
    <w:rsid w:val="00EC11CD"/>
    <w:rsid w:val="00EC12AE"/>
    <w:rsid w:val="00EC1329"/>
    <w:rsid w:val="00EC14F1"/>
    <w:rsid w:val="00EC18D8"/>
    <w:rsid w:val="00EC3227"/>
    <w:rsid w:val="00EC3ACC"/>
    <w:rsid w:val="00EC3ECE"/>
    <w:rsid w:val="00EC4440"/>
    <w:rsid w:val="00EC45AF"/>
    <w:rsid w:val="00EC4669"/>
    <w:rsid w:val="00EC4DA2"/>
    <w:rsid w:val="00EC5321"/>
    <w:rsid w:val="00EC5477"/>
    <w:rsid w:val="00EC54FB"/>
    <w:rsid w:val="00EC5BAC"/>
    <w:rsid w:val="00EC5D2D"/>
    <w:rsid w:val="00EC5D4A"/>
    <w:rsid w:val="00EC5E77"/>
    <w:rsid w:val="00EC6629"/>
    <w:rsid w:val="00EC67E5"/>
    <w:rsid w:val="00EC6857"/>
    <w:rsid w:val="00EC7B04"/>
    <w:rsid w:val="00ED0E48"/>
    <w:rsid w:val="00ED0F40"/>
    <w:rsid w:val="00ED0FF7"/>
    <w:rsid w:val="00ED25BC"/>
    <w:rsid w:val="00ED27E2"/>
    <w:rsid w:val="00ED2D60"/>
    <w:rsid w:val="00ED3034"/>
    <w:rsid w:val="00ED31BB"/>
    <w:rsid w:val="00ED370F"/>
    <w:rsid w:val="00ED37FD"/>
    <w:rsid w:val="00ED3978"/>
    <w:rsid w:val="00ED399D"/>
    <w:rsid w:val="00ED40B4"/>
    <w:rsid w:val="00ED4BFF"/>
    <w:rsid w:val="00ED4D18"/>
    <w:rsid w:val="00ED4E1E"/>
    <w:rsid w:val="00ED5596"/>
    <w:rsid w:val="00ED57DE"/>
    <w:rsid w:val="00ED5C64"/>
    <w:rsid w:val="00ED73C4"/>
    <w:rsid w:val="00EE066B"/>
    <w:rsid w:val="00EE0F41"/>
    <w:rsid w:val="00EE136C"/>
    <w:rsid w:val="00EE1E4B"/>
    <w:rsid w:val="00EE1FE5"/>
    <w:rsid w:val="00EE2485"/>
    <w:rsid w:val="00EE2493"/>
    <w:rsid w:val="00EE268D"/>
    <w:rsid w:val="00EE3084"/>
    <w:rsid w:val="00EE3086"/>
    <w:rsid w:val="00EE3464"/>
    <w:rsid w:val="00EE36CC"/>
    <w:rsid w:val="00EE3992"/>
    <w:rsid w:val="00EE4706"/>
    <w:rsid w:val="00EE4892"/>
    <w:rsid w:val="00EE4B1F"/>
    <w:rsid w:val="00EE4EA1"/>
    <w:rsid w:val="00EE50E5"/>
    <w:rsid w:val="00EE5734"/>
    <w:rsid w:val="00EE5ED6"/>
    <w:rsid w:val="00EE5F48"/>
    <w:rsid w:val="00EE66AD"/>
    <w:rsid w:val="00EE697F"/>
    <w:rsid w:val="00EE6B1F"/>
    <w:rsid w:val="00EE73D7"/>
    <w:rsid w:val="00EE7473"/>
    <w:rsid w:val="00EE76F9"/>
    <w:rsid w:val="00EE7861"/>
    <w:rsid w:val="00EE790C"/>
    <w:rsid w:val="00EF0D55"/>
    <w:rsid w:val="00EF1C34"/>
    <w:rsid w:val="00EF1E30"/>
    <w:rsid w:val="00EF1E87"/>
    <w:rsid w:val="00EF3067"/>
    <w:rsid w:val="00EF3080"/>
    <w:rsid w:val="00EF3116"/>
    <w:rsid w:val="00EF316C"/>
    <w:rsid w:val="00EF418A"/>
    <w:rsid w:val="00EF4465"/>
    <w:rsid w:val="00EF4B38"/>
    <w:rsid w:val="00EF5305"/>
    <w:rsid w:val="00EF53CD"/>
    <w:rsid w:val="00EF57FD"/>
    <w:rsid w:val="00EF6097"/>
    <w:rsid w:val="00EF68CF"/>
    <w:rsid w:val="00EF6987"/>
    <w:rsid w:val="00EF6A61"/>
    <w:rsid w:val="00EF6CE2"/>
    <w:rsid w:val="00EF75C0"/>
    <w:rsid w:val="00EF795D"/>
    <w:rsid w:val="00EF7A66"/>
    <w:rsid w:val="00F002DB"/>
    <w:rsid w:val="00F005F7"/>
    <w:rsid w:val="00F014D8"/>
    <w:rsid w:val="00F01679"/>
    <w:rsid w:val="00F018F1"/>
    <w:rsid w:val="00F02F0F"/>
    <w:rsid w:val="00F0328E"/>
    <w:rsid w:val="00F045DB"/>
    <w:rsid w:val="00F0509B"/>
    <w:rsid w:val="00F052C6"/>
    <w:rsid w:val="00F05880"/>
    <w:rsid w:val="00F05C79"/>
    <w:rsid w:val="00F06341"/>
    <w:rsid w:val="00F06743"/>
    <w:rsid w:val="00F069ED"/>
    <w:rsid w:val="00F06F6F"/>
    <w:rsid w:val="00F0705E"/>
    <w:rsid w:val="00F07E06"/>
    <w:rsid w:val="00F10709"/>
    <w:rsid w:val="00F10D02"/>
    <w:rsid w:val="00F10F1F"/>
    <w:rsid w:val="00F113CA"/>
    <w:rsid w:val="00F129E2"/>
    <w:rsid w:val="00F12CAB"/>
    <w:rsid w:val="00F1330A"/>
    <w:rsid w:val="00F13321"/>
    <w:rsid w:val="00F136E7"/>
    <w:rsid w:val="00F13763"/>
    <w:rsid w:val="00F13F82"/>
    <w:rsid w:val="00F142C2"/>
    <w:rsid w:val="00F143FE"/>
    <w:rsid w:val="00F15048"/>
    <w:rsid w:val="00F1548B"/>
    <w:rsid w:val="00F16FCF"/>
    <w:rsid w:val="00F17F83"/>
    <w:rsid w:val="00F20029"/>
    <w:rsid w:val="00F20586"/>
    <w:rsid w:val="00F20632"/>
    <w:rsid w:val="00F209E7"/>
    <w:rsid w:val="00F2108B"/>
    <w:rsid w:val="00F2153D"/>
    <w:rsid w:val="00F218CF"/>
    <w:rsid w:val="00F21CC7"/>
    <w:rsid w:val="00F21FA8"/>
    <w:rsid w:val="00F2217A"/>
    <w:rsid w:val="00F223B9"/>
    <w:rsid w:val="00F224CD"/>
    <w:rsid w:val="00F22A72"/>
    <w:rsid w:val="00F233C6"/>
    <w:rsid w:val="00F239B9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0BAD"/>
    <w:rsid w:val="00F30CEA"/>
    <w:rsid w:val="00F31382"/>
    <w:rsid w:val="00F313D9"/>
    <w:rsid w:val="00F31696"/>
    <w:rsid w:val="00F32024"/>
    <w:rsid w:val="00F3255A"/>
    <w:rsid w:val="00F325A3"/>
    <w:rsid w:val="00F32E0C"/>
    <w:rsid w:val="00F32FEF"/>
    <w:rsid w:val="00F33328"/>
    <w:rsid w:val="00F3392D"/>
    <w:rsid w:val="00F33C08"/>
    <w:rsid w:val="00F34538"/>
    <w:rsid w:val="00F35D25"/>
    <w:rsid w:val="00F365D7"/>
    <w:rsid w:val="00F36892"/>
    <w:rsid w:val="00F370B0"/>
    <w:rsid w:val="00F372A9"/>
    <w:rsid w:val="00F379B1"/>
    <w:rsid w:val="00F37E63"/>
    <w:rsid w:val="00F411A3"/>
    <w:rsid w:val="00F41D8A"/>
    <w:rsid w:val="00F41E2F"/>
    <w:rsid w:val="00F41F6D"/>
    <w:rsid w:val="00F42966"/>
    <w:rsid w:val="00F42EB7"/>
    <w:rsid w:val="00F43FDC"/>
    <w:rsid w:val="00F447BD"/>
    <w:rsid w:val="00F44A8D"/>
    <w:rsid w:val="00F44F1A"/>
    <w:rsid w:val="00F451A2"/>
    <w:rsid w:val="00F46C3B"/>
    <w:rsid w:val="00F47201"/>
    <w:rsid w:val="00F4728C"/>
    <w:rsid w:val="00F50058"/>
    <w:rsid w:val="00F50122"/>
    <w:rsid w:val="00F501FB"/>
    <w:rsid w:val="00F50350"/>
    <w:rsid w:val="00F50822"/>
    <w:rsid w:val="00F50C24"/>
    <w:rsid w:val="00F5175E"/>
    <w:rsid w:val="00F51795"/>
    <w:rsid w:val="00F51BF8"/>
    <w:rsid w:val="00F5274A"/>
    <w:rsid w:val="00F529AC"/>
    <w:rsid w:val="00F52B8D"/>
    <w:rsid w:val="00F5499F"/>
    <w:rsid w:val="00F5534B"/>
    <w:rsid w:val="00F554C2"/>
    <w:rsid w:val="00F55BF4"/>
    <w:rsid w:val="00F55D92"/>
    <w:rsid w:val="00F56E9C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65C"/>
    <w:rsid w:val="00F6173D"/>
    <w:rsid w:val="00F6190C"/>
    <w:rsid w:val="00F627D4"/>
    <w:rsid w:val="00F629C7"/>
    <w:rsid w:val="00F62E45"/>
    <w:rsid w:val="00F631E3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5783"/>
    <w:rsid w:val="00F6638C"/>
    <w:rsid w:val="00F66436"/>
    <w:rsid w:val="00F6683C"/>
    <w:rsid w:val="00F66AEC"/>
    <w:rsid w:val="00F67037"/>
    <w:rsid w:val="00F671E8"/>
    <w:rsid w:val="00F701B6"/>
    <w:rsid w:val="00F7024D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3FC5"/>
    <w:rsid w:val="00F7457B"/>
    <w:rsid w:val="00F74940"/>
    <w:rsid w:val="00F74AB5"/>
    <w:rsid w:val="00F75A73"/>
    <w:rsid w:val="00F765AE"/>
    <w:rsid w:val="00F770EC"/>
    <w:rsid w:val="00F77346"/>
    <w:rsid w:val="00F773BC"/>
    <w:rsid w:val="00F77658"/>
    <w:rsid w:val="00F8009C"/>
    <w:rsid w:val="00F80A50"/>
    <w:rsid w:val="00F8157C"/>
    <w:rsid w:val="00F81FB9"/>
    <w:rsid w:val="00F81FCE"/>
    <w:rsid w:val="00F82186"/>
    <w:rsid w:val="00F822AA"/>
    <w:rsid w:val="00F823CE"/>
    <w:rsid w:val="00F825FA"/>
    <w:rsid w:val="00F82937"/>
    <w:rsid w:val="00F82CDC"/>
    <w:rsid w:val="00F82CE8"/>
    <w:rsid w:val="00F83258"/>
    <w:rsid w:val="00F835BF"/>
    <w:rsid w:val="00F838F5"/>
    <w:rsid w:val="00F83A84"/>
    <w:rsid w:val="00F84400"/>
    <w:rsid w:val="00F8484F"/>
    <w:rsid w:val="00F84AD0"/>
    <w:rsid w:val="00F84AEB"/>
    <w:rsid w:val="00F84B7E"/>
    <w:rsid w:val="00F84C3E"/>
    <w:rsid w:val="00F84D6F"/>
    <w:rsid w:val="00F8554C"/>
    <w:rsid w:val="00F85820"/>
    <w:rsid w:val="00F8590E"/>
    <w:rsid w:val="00F85E65"/>
    <w:rsid w:val="00F860CF"/>
    <w:rsid w:val="00F8620D"/>
    <w:rsid w:val="00F86399"/>
    <w:rsid w:val="00F86669"/>
    <w:rsid w:val="00F86722"/>
    <w:rsid w:val="00F8681D"/>
    <w:rsid w:val="00F86AA5"/>
    <w:rsid w:val="00F87017"/>
    <w:rsid w:val="00F87610"/>
    <w:rsid w:val="00F877EC"/>
    <w:rsid w:val="00F910FD"/>
    <w:rsid w:val="00F914DC"/>
    <w:rsid w:val="00F91BCD"/>
    <w:rsid w:val="00F91D97"/>
    <w:rsid w:val="00F91DEA"/>
    <w:rsid w:val="00F92294"/>
    <w:rsid w:val="00F924F3"/>
    <w:rsid w:val="00F92D3A"/>
    <w:rsid w:val="00F92FDC"/>
    <w:rsid w:val="00F93212"/>
    <w:rsid w:val="00F93E56"/>
    <w:rsid w:val="00F93F95"/>
    <w:rsid w:val="00F945D4"/>
    <w:rsid w:val="00F9492B"/>
    <w:rsid w:val="00F95AF2"/>
    <w:rsid w:val="00F95C41"/>
    <w:rsid w:val="00F963C9"/>
    <w:rsid w:val="00F96878"/>
    <w:rsid w:val="00F96BDF"/>
    <w:rsid w:val="00F9737D"/>
    <w:rsid w:val="00F975AE"/>
    <w:rsid w:val="00F97790"/>
    <w:rsid w:val="00F97995"/>
    <w:rsid w:val="00FA0331"/>
    <w:rsid w:val="00FA0573"/>
    <w:rsid w:val="00FA0864"/>
    <w:rsid w:val="00FA0A42"/>
    <w:rsid w:val="00FA0B29"/>
    <w:rsid w:val="00FA1450"/>
    <w:rsid w:val="00FA1A57"/>
    <w:rsid w:val="00FA1BAB"/>
    <w:rsid w:val="00FA2067"/>
    <w:rsid w:val="00FA2113"/>
    <w:rsid w:val="00FA245F"/>
    <w:rsid w:val="00FA29DD"/>
    <w:rsid w:val="00FA2E63"/>
    <w:rsid w:val="00FA30EE"/>
    <w:rsid w:val="00FA32C6"/>
    <w:rsid w:val="00FA3317"/>
    <w:rsid w:val="00FA359E"/>
    <w:rsid w:val="00FA36AA"/>
    <w:rsid w:val="00FA3789"/>
    <w:rsid w:val="00FA3DFA"/>
    <w:rsid w:val="00FA466F"/>
    <w:rsid w:val="00FA4B46"/>
    <w:rsid w:val="00FA4C57"/>
    <w:rsid w:val="00FA4C7A"/>
    <w:rsid w:val="00FA53F1"/>
    <w:rsid w:val="00FA568C"/>
    <w:rsid w:val="00FA63E6"/>
    <w:rsid w:val="00FA6416"/>
    <w:rsid w:val="00FA6969"/>
    <w:rsid w:val="00FA78C9"/>
    <w:rsid w:val="00FA7CAA"/>
    <w:rsid w:val="00FB0593"/>
    <w:rsid w:val="00FB096B"/>
    <w:rsid w:val="00FB1627"/>
    <w:rsid w:val="00FB204B"/>
    <w:rsid w:val="00FB2335"/>
    <w:rsid w:val="00FB2E27"/>
    <w:rsid w:val="00FB30B4"/>
    <w:rsid w:val="00FB30BC"/>
    <w:rsid w:val="00FB353F"/>
    <w:rsid w:val="00FB3934"/>
    <w:rsid w:val="00FB3C0D"/>
    <w:rsid w:val="00FB3E7D"/>
    <w:rsid w:val="00FB458E"/>
    <w:rsid w:val="00FB4841"/>
    <w:rsid w:val="00FB4AF6"/>
    <w:rsid w:val="00FB4CC2"/>
    <w:rsid w:val="00FB4D2D"/>
    <w:rsid w:val="00FB4F2B"/>
    <w:rsid w:val="00FB5528"/>
    <w:rsid w:val="00FB59DC"/>
    <w:rsid w:val="00FB5CE0"/>
    <w:rsid w:val="00FB6344"/>
    <w:rsid w:val="00FB64D8"/>
    <w:rsid w:val="00FB66D5"/>
    <w:rsid w:val="00FB6836"/>
    <w:rsid w:val="00FB70A3"/>
    <w:rsid w:val="00FB73D6"/>
    <w:rsid w:val="00FB7832"/>
    <w:rsid w:val="00FB78AA"/>
    <w:rsid w:val="00FB7D01"/>
    <w:rsid w:val="00FB7F3E"/>
    <w:rsid w:val="00FC018D"/>
    <w:rsid w:val="00FC1DF1"/>
    <w:rsid w:val="00FC21BF"/>
    <w:rsid w:val="00FC24D7"/>
    <w:rsid w:val="00FC2CF6"/>
    <w:rsid w:val="00FC398C"/>
    <w:rsid w:val="00FC39D1"/>
    <w:rsid w:val="00FC3D5D"/>
    <w:rsid w:val="00FC3E3E"/>
    <w:rsid w:val="00FC40D4"/>
    <w:rsid w:val="00FC441E"/>
    <w:rsid w:val="00FC45CD"/>
    <w:rsid w:val="00FC4A55"/>
    <w:rsid w:val="00FC4BDF"/>
    <w:rsid w:val="00FC5BF1"/>
    <w:rsid w:val="00FC62DF"/>
    <w:rsid w:val="00FC691D"/>
    <w:rsid w:val="00FC7A4C"/>
    <w:rsid w:val="00FD0287"/>
    <w:rsid w:val="00FD0BC2"/>
    <w:rsid w:val="00FD1185"/>
    <w:rsid w:val="00FD1F73"/>
    <w:rsid w:val="00FD22D4"/>
    <w:rsid w:val="00FD233C"/>
    <w:rsid w:val="00FD2B41"/>
    <w:rsid w:val="00FD2B9D"/>
    <w:rsid w:val="00FD2DD3"/>
    <w:rsid w:val="00FD2F1A"/>
    <w:rsid w:val="00FD3047"/>
    <w:rsid w:val="00FD31CA"/>
    <w:rsid w:val="00FD31EC"/>
    <w:rsid w:val="00FD34D1"/>
    <w:rsid w:val="00FD4137"/>
    <w:rsid w:val="00FD566E"/>
    <w:rsid w:val="00FD690F"/>
    <w:rsid w:val="00FD69B8"/>
    <w:rsid w:val="00FD6F8C"/>
    <w:rsid w:val="00FD761F"/>
    <w:rsid w:val="00FD7C1F"/>
    <w:rsid w:val="00FD7E91"/>
    <w:rsid w:val="00FE019F"/>
    <w:rsid w:val="00FE064A"/>
    <w:rsid w:val="00FE07F7"/>
    <w:rsid w:val="00FE0DF8"/>
    <w:rsid w:val="00FE0E24"/>
    <w:rsid w:val="00FE0EF8"/>
    <w:rsid w:val="00FE0F60"/>
    <w:rsid w:val="00FE186F"/>
    <w:rsid w:val="00FE1E59"/>
    <w:rsid w:val="00FE27F4"/>
    <w:rsid w:val="00FE2927"/>
    <w:rsid w:val="00FE2C37"/>
    <w:rsid w:val="00FE2CA1"/>
    <w:rsid w:val="00FE2E6B"/>
    <w:rsid w:val="00FE34FD"/>
    <w:rsid w:val="00FE37D6"/>
    <w:rsid w:val="00FE4927"/>
    <w:rsid w:val="00FE54F1"/>
    <w:rsid w:val="00FE6146"/>
    <w:rsid w:val="00FE6688"/>
    <w:rsid w:val="00FE69B6"/>
    <w:rsid w:val="00FE6AA5"/>
    <w:rsid w:val="00FE7608"/>
    <w:rsid w:val="00FE768A"/>
    <w:rsid w:val="00FE7FD5"/>
    <w:rsid w:val="00FF02D2"/>
    <w:rsid w:val="00FF0376"/>
    <w:rsid w:val="00FF0385"/>
    <w:rsid w:val="00FF0A4A"/>
    <w:rsid w:val="00FF0F78"/>
    <w:rsid w:val="00FF1039"/>
    <w:rsid w:val="00FF1C88"/>
    <w:rsid w:val="00FF1E5B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6652"/>
    <w:rsid w:val="00FF7586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2D5BC"/>
  <w15:docId w15:val="{323E19AA-1723-4157-A2DE-B4907CA6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E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customStyle="1" w:styleId="PlainTable41">
    <w:name w:val="Plain Table 41"/>
    <w:basedOn w:val="TableNormal"/>
    <w:uiPriority w:val="44"/>
    <w:rsid w:val="00676FD6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uiPriority w:val="22"/>
    <w:qFormat/>
    <w:rsid w:val="008F2F4F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F7BB277E84164080A5C8F6D5FD5E71" ma:contentTypeVersion="5" ma:contentTypeDescription="Create a new document." ma:contentTypeScope="" ma:versionID="a39bcefad4dd827553497f07132ce75d">
  <xsd:schema xmlns:xsd="http://www.w3.org/2001/XMLSchema" xmlns:xs="http://www.w3.org/2001/XMLSchema" xmlns:p="http://schemas.microsoft.com/office/2006/metadata/properties" xmlns:ns3="2a9da02e-fb33-457f-bc19-320b82fb2dee" xmlns:ns4="c0d42d09-cdb1-471f-ba32-578067fa294f" targetNamespace="http://schemas.microsoft.com/office/2006/metadata/properties" ma:root="true" ma:fieldsID="adc4e13ce0a4c6c981e2c783c8a766f7" ns3:_="" ns4:_="">
    <xsd:import namespace="2a9da02e-fb33-457f-bc19-320b82fb2dee"/>
    <xsd:import namespace="c0d42d09-cdb1-471f-ba32-578067fa29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da02e-fb33-457f-bc19-320b82fb2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42d09-cdb1-471f-ba32-578067fa29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98900B-773D-432D-909D-56C9A43985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D01682-832E-4BEF-8269-6AC2FA7AA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da02e-fb33-457f-bc19-320b82fb2dee"/>
    <ds:schemaRef ds:uri="c0d42d09-cdb1-471f-ba32-578067fa29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D3F15A-709F-40EF-AECA-1BADDBBFCC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110CAA-D514-46A2-9523-4AD71C216D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14</Pages>
  <Words>2841</Words>
  <Characters>16198</Characters>
  <Application>Microsoft Office Word</Application>
  <DocSecurity>0</DocSecurity>
  <Lines>134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19001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SOPIT SERIWATANAPONG</dc:creator>
  <cp:keywords/>
  <cp:lastModifiedBy>Pinanong Ruthaiwat (TH)</cp:lastModifiedBy>
  <cp:revision>9</cp:revision>
  <cp:lastPrinted>2025-07-16T01:48:00Z</cp:lastPrinted>
  <dcterms:created xsi:type="dcterms:W3CDTF">2025-10-24T09:50:00Z</dcterms:created>
  <dcterms:modified xsi:type="dcterms:W3CDTF">2025-10-27T02:06:00Z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0x010100FFF7BB277E84164080A5C8F6D5FD5E71</vt:lpwstr>
  </property>
</Properties>
</file>