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D3EE" w14:textId="150D7C98" w:rsidR="00393F49" w:rsidRPr="00796FC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4E9D30AA" w:rsidR="00393F49" w:rsidRPr="00796FCC" w:rsidRDefault="007A1355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A1355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4B5DAF82" w14:textId="5D93B2C4" w:rsidR="00343409" w:rsidRDefault="00393F49" w:rsidP="004F16FF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</w:t>
      </w:r>
      <w:r w:rsidR="00A14BA4">
        <w:rPr>
          <w:rFonts w:ascii="Angsana New" w:hAnsi="Angsana New" w:cs="Angsana New" w:hint="cs"/>
          <w:b/>
          <w:bCs/>
          <w:sz w:val="36"/>
          <w:szCs w:val="36"/>
          <w:cs/>
        </w:rPr>
        <w:t>และงวด</w:t>
      </w:r>
      <w:r w:rsidR="00BC6FD3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 w:rsidR="00A14BA4">
        <w:rPr>
          <w:rFonts w:ascii="Angsana New" w:hAnsi="Angsana New" w:cs="Angsana New" w:hint="cs"/>
          <w:b/>
          <w:bCs/>
          <w:sz w:val="36"/>
          <w:szCs w:val="36"/>
          <w:cs/>
        </w:rPr>
        <w:t>เดือน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สิ้นสุดวันที่ </w:t>
      </w:r>
      <w:r w:rsidR="00F73FF4" w:rsidRPr="00F73FF4">
        <w:rPr>
          <w:rFonts w:ascii="Angsana New" w:hAnsi="Angsana New" w:cs="Angsana New" w:hint="cs"/>
          <w:b/>
          <w:bCs/>
          <w:sz w:val="36"/>
          <w:szCs w:val="36"/>
          <w:lang w:val="en-US"/>
        </w:rPr>
        <w:t>30</w:t>
      </w:r>
      <w:r w:rsidR="007C0568">
        <w:rPr>
          <w:rFonts w:ascii="Angsana New" w:hAnsi="Angsana New" w:cs="Angsana New" w:hint="cs"/>
          <w:b/>
          <w:bCs/>
          <w:sz w:val="36"/>
          <w:szCs w:val="36"/>
          <w:lang w:val="en-US"/>
        </w:rPr>
        <w:t xml:space="preserve"> </w:t>
      </w:r>
      <w:r w:rsidR="00BC6FD3">
        <w:rPr>
          <w:rFonts w:ascii="Angsana New" w:hAnsi="Angsana New" w:cs="Angsana New" w:hint="cs"/>
          <w:b/>
          <w:bCs/>
          <w:sz w:val="36"/>
          <w:szCs w:val="36"/>
          <w:cs/>
          <w:lang w:val="en-US"/>
        </w:rPr>
        <w:t>กันยา</w:t>
      </w:r>
      <w:r w:rsidR="007C0568">
        <w:rPr>
          <w:rFonts w:ascii="Angsana New" w:hAnsi="Angsana New" w:cs="Angsana New" w:hint="cs"/>
          <w:b/>
          <w:bCs/>
          <w:sz w:val="36"/>
          <w:szCs w:val="36"/>
          <w:cs/>
          <w:lang w:val="en-US"/>
        </w:rPr>
        <w:t>ยน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F73FF4" w:rsidRPr="00F73FF4">
        <w:rPr>
          <w:rFonts w:ascii="Angsana New" w:hAnsi="Angsana New" w:cs="Angsana New" w:hint="cs"/>
          <w:b/>
          <w:bCs/>
          <w:sz w:val="36"/>
          <w:szCs w:val="36"/>
          <w:lang w:val="en-US"/>
        </w:rPr>
        <w:t>256</w:t>
      </w:r>
      <w:r w:rsidR="00F73FF4" w:rsidRPr="00F73FF4">
        <w:rPr>
          <w:rFonts w:ascii="Angsana New" w:hAnsi="Angsana New" w:cs="Angsana New"/>
          <w:b/>
          <w:bCs/>
          <w:sz w:val="36"/>
          <w:szCs w:val="36"/>
          <w:lang w:val="en-US"/>
        </w:rPr>
        <w:t>8</w:t>
      </w:r>
    </w:p>
    <w:p w14:paraId="4458C2F5" w14:textId="7348CFED" w:rsidR="00343409" w:rsidRPr="00C95184" w:rsidRDefault="00343409" w:rsidP="004F16FF">
      <w:pPr>
        <w:suppressAutoHyphens w:val="0"/>
        <w:spacing w:after="360"/>
        <w:jc w:val="both"/>
        <w:rPr>
          <w:rFonts w:ascii="Angsana New" w:hAnsi="Angsana New" w:cs="Angsana New"/>
          <w:b/>
          <w:bCs/>
          <w:sz w:val="36"/>
          <w:szCs w:val="36"/>
          <w:cs/>
          <w:lang w:val="en-US"/>
        </w:rPr>
      </w:pPr>
      <w:r w:rsidRPr="00343409">
        <w:rPr>
          <w:rFonts w:ascii="Angsana New" w:hAnsi="Angsana New" w:cs="Angsana New"/>
          <w:b/>
          <w:bCs/>
          <w:sz w:val="36"/>
          <w:szCs w:val="36"/>
          <w:cs/>
        </w:rPr>
        <w:t>“ยังไม่ได้ตรวจสอบ”</w:t>
      </w:r>
    </w:p>
    <w:p w14:paraId="3AE553FD" w14:textId="24872697" w:rsidR="00393F49" w:rsidRPr="00796FCC" w:rsidRDefault="00F73FF4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33892AF6" w:rsidR="00393F49" w:rsidRPr="00796FCC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796FCC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</w:t>
      </w:r>
      <w:r w:rsidR="000F3DD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ได้แก่</w:t>
      </w:r>
      <w:r w:rsidR="000F3DD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การผลิต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796FCC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</w:t>
      </w:r>
      <w:r w:rsidR="000F3D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คือ ชุดชั้นในสตรี ที่ตั้งของบริษัทและบริษัทย่อย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796FCC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796FCC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796FCC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783D02" w:rsidRPr="00796FCC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796FCC" w:rsidRDefault="00393F49" w:rsidP="007D4AA5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796FCC" w:rsidRDefault="00393F49" w:rsidP="007D4AA5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79C52826" w:rsidR="00393F49" w:rsidRPr="00796FCC" w:rsidRDefault="00F73FF4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proofErr w:type="gramStart"/>
            <w:r w:rsidRPr="00F73FF4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F73FF4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796FCC" w14:paraId="43558791" w14:textId="77777777" w:rsidTr="009B1FCA">
        <w:tc>
          <w:tcPr>
            <w:tcW w:w="4095" w:type="dxa"/>
            <w:shd w:val="clear" w:color="auto" w:fill="auto"/>
          </w:tcPr>
          <w:p w14:paraId="6E607190" w14:textId="38105D6E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796FC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783D02" w:rsidRPr="00796FCC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12A2E77C" w:rsidR="00393F49" w:rsidRPr="00796FCC" w:rsidRDefault="00F73FF4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173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F73FF4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F73FF4">
              <w:rPr>
                <w:rFonts w:ascii="Angsana New" w:hAnsi="Angsana New" w:cs="Angsana New"/>
                <w:lang w:val="en-US"/>
              </w:rPr>
              <w:t>8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ตำบลบึง</w:t>
            </w:r>
          </w:p>
        </w:tc>
      </w:tr>
      <w:tr w:rsidR="00783D02" w:rsidRPr="00796FCC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796FCC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7EDA1A1C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783D02" w:rsidRPr="00796FCC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796FCC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03DCCD3A" w:rsidR="00393F49" w:rsidRPr="00796FCC" w:rsidRDefault="00F73FF4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lang w:val="en-US"/>
              </w:rPr>
              <w:t>,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cs/>
              </w:rPr>
              <w:t>/</w:t>
            </w: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F73FF4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783D02" w:rsidRPr="00796FCC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796FC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1F4F6032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783D02" w:rsidRPr="00796FCC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796FCC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38CFB112" w:rsidR="00393F49" w:rsidRPr="00796FCC" w:rsidRDefault="00F73FF4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lang w:val="en-US"/>
              </w:rPr>
              <w:t xml:space="preserve">, </w:t>
            </w:r>
            <w:r w:rsidRPr="00F73FF4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F73FF4">
              <w:rPr>
                <w:rFonts w:ascii="Angsana New" w:hAnsi="Angsana New" w:cs="Angsana New"/>
                <w:lang w:val="en-US"/>
              </w:rPr>
              <w:t>4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F73FF4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796FCC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796FCC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7B31FF2C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A52BC8" w:rsidRPr="00796FCC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A52BC8" w:rsidRPr="00796FCC" w:rsidRDefault="00A52BC8" w:rsidP="00A52BC8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A52BC8" w:rsidRPr="00796FCC" w:rsidRDefault="00A52BC8" w:rsidP="00A52BC8">
            <w:pPr>
              <w:snapToGrid w:val="0"/>
              <w:spacing w:line="120" w:lineRule="exact"/>
              <w:ind w:left="72" w:right="54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75D9CBB4" w14:textId="77777777" w:rsidTr="009B1FCA">
        <w:tc>
          <w:tcPr>
            <w:tcW w:w="4095" w:type="dxa"/>
            <w:shd w:val="clear" w:color="auto" w:fill="auto"/>
          </w:tcPr>
          <w:p w14:paraId="26084161" w14:textId="49401875" w:rsidR="00393F49" w:rsidRPr="00796FCC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79FF548C" w:rsidR="00393F49" w:rsidRPr="00796FCC" w:rsidRDefault="00F73FF4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proofErr w:type="gramStart"/>
            <w:r w:rsidRPr="00F73FF4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F73FF4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A52BC8" w:rsidRPr="00796FCC" w14:paraId="05F76E7C" w14:textId="77777777" w:rsidTr="00A52BC8">
        <w:trPr>
          <w:trHeight w:val="81"/>
        </w:trPr>
        <w:tc>
          <w:tcPr>
            <w:tcW w:w="4095" w:type="dxa"/>
            <w:shd w:val="clear" w:color="auto" w:fill="auto"/>
          </w:tcPr>
          <w:p w14:paraId="07DF8392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4C71EDB" w14:textId="77777777" w:rsidR="00A52BC8" w:rsidRPr="00796FCC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5DB700EE" w14:textId="77777777" w:rsidTr="009B1FCA">
        <w:tc>
          <w:tcPr>
            <w:tcW w:w="4095" w:type="dxa"/>
            <w:shd w:val="clear" w:color="auto" w:fill="auto"/>
          </w:tcPr>
          <w:p w14:paraId="422A25AC" w14:textId="4BE3E17B" w:rsidR="007D4AA5" w:rsidRPr="00796FCC" w:rsidRDefault="007D4AA5" w:rsidP="007D4AA5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  <w:shd w:val="clear" w:color="auto" w:fill="auto"/>
          </w:tcPr>
          <w:p w14:paraId="65F406D5" w14:textId="3FB25F9E" w:rsidR="007D4AA5" w:rsidRPr="00796FCC" w:rsidRDefault="00F73FF4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269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F73FF4">
              <w:rPr>
                <w:rFonts w:ascii="Angsana New" w:hAnsi="Angsana New" w:cs="Angsana New"/>
                <w:lang w:val="en-US"/>
              </w:rPr>
              <w:t>17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F73FF4">
              <w:rPr>
                <w:rFonts w:ascii="Angsana New" w:hAnsi="Angsana New" w:cs="Angsana New"/>
                <w:lang w:val="en-US"/>
              </w:rPr>
              <w:t>15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F73FF4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A52BC8" w:rsidRPr="00796FCC" w14:paraId="5D4F2BAC" w14:textId="77777777" w:rsidTr="00A52BC8">
        <w:trPr>
          <w:trHeight w:val="126"/>
        </w:trPr>
        <w:tc>
          <w:tcPr>
            <w:tcW w:w="4095" w:type="dxa"/>
            <w:shd w:val="clear" w:color="auto" w:fill="auto"/>
          </w:tcPr>
          <w:p w14:paraId="3E1E8021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3263F17" w14:textId="77777777" w:rsidR="00A52BC8" w:rsidRPr="00A52BC8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7D4AA5" w:rsidRPr="00796FCC" w:rsidRDefault="007D4AA5" w:rsidP="007D4AA5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ภัท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796FCC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678F8D58" w14:textId="5FA64042" w:rsidR="00664801" w:rsidRDefault="00F73FF4" w:rsidP="007D4AA5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121</w:t>
            </w:r>
            <w:r w:rsidR="007D4AA5" w:rsidRPr="00796FCC">
              <w:rPr>
                <w:rFonts w:ascii="Angsana New" w:hAnsi="Angsana New" w:cs="Angsana New"/>
                <w:cs/>
              </w:rPr>
              <w:t>/</w:t>
            </w: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F73FF4">
              <w:rPr>
                <w:rFonts w:ascii="Angsana New" w:hAnsi="Angsana New" w:cs="Angsana New"/>
                <w:lang w:val="en-US"/>
              </w:rPr>
              <w:t>5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D4AA5" w:rsidRPr="00796FCC">
              <w:rPr>
                <w:rFonts w:ascii="Angsana New" w:hAnsi="Angsana New" w:cs="Angsana New"/>
                <w:cs/>
              </w:rPr>
              <w:t>ตำบลนนทรี</w:t>
            </w:r>
            <w:r w:rsidR="00664801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26F18AA2" w14:textId="6B58D4AC" w:rsidR="007D4AA5" w:rsidRPr="00796FCC" w:rsidRDefault="00664801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766B2BC7" w14:textId="77777777" w:rsidR="003A6404" w:rsidRDefault="003A6404" w:rsidP="003A6404">
      <w:pPr>
        <w:spacing w:before="240" w:after="120"/>
        <w:ind w:left="540"/>
        <w:rPr>
          <w:rFonts w:ascii="Angsana New" w:hAnsi="Angsana New" w:cs="Angsana New"/>
          <w:sz w:val="32"/>
          <w:szCs w:val="32"/>
          <w:lang w:val="en-US"/>
        </w:rPr>
      </w:pPr>
    </w:p>
    <w:p w14:paraId="150AF10C" w14:textId="77777777" w:rsidR="00E57FBC" w:rsidRDefault="00E57FBC" w:rsidP="003A6404">
      <w:pPr>
        <w:spacing w:before="240" w:after="120"/>
        <w:ind w:left="540"/>
        <w:rPr>
          <w:rFonts w:ascii="Angsana New" w:hAnsi="Angsana New" w:cs="Angsana New"/>
          <w:sz w:val="32"/>
          <w:szCs w:val="32"/>
          <w:cs/>
          <w:lang w:val="en-US"/>
        </w:rPr>
        <w:sectPr w:rsidR="00E57FBC" w:rsidSect="006667E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56C3D10F" w14:textId="1DF0F01B" w:rsidR="003A6404" w:rsidRPr="00796FCC" w:rsidRDefault="003A6404" w:rsidP="003A6404">
      <w:pPr>
        <w:spacing w:before="240" w:after="120"/>
        <w:ind w:left="540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บริษัทย่อยและบริษัทร่วมซึ่งแสดงอยู่ในงบการเงินรวมและงบการเงินเฉพาะกิจการ ได้แก่</w:t>
      </w:r>
    </w:p>
    <w:tbl>
      <w:tblPr>
        <w:tblW w:w="836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93"/>
      </w:tblGrid>
      <w:tr w:rsidR="003A6404" w:rsidRPr="00796FCC" w14:paraId="550158FF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13820AA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49E908" w14:textId="77777777" w:rsidR="003A6404" w:rsidRPr="00796FCC" w:rsidRDefault="003A640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DB87E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11B726B" w14:textId="77777777" w:rsidR="003A6404" w:rsidRPr="00796FCC" w:rsidRDefault="003A640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A6404" w:rsidRPr="00796FCC" w14:paraId="3F1C7E2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C01E95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61FBD7" w14:textId="5C273040" w:rsidR="003A6404" w:rsidRPr="00796FCC" w:rsidRDefault="00F73FF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3A6404"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074C68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B21CC" w14:textId="2310E208" w:rsidR="003A6404" w:rsidRPr="00893E77" w:rsidRDefault="00F73FF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A6404" w:rsidRPr="00893E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A6404" w:rsidRPr="00796FCC" w14:paraId="38F1887E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207F5A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C269B9" w14:textId="77777777" w:rsidR="003A6404" w:rsidRPr="00796FCC" w:rsidRDefault="003A640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EC9BB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DD783" w14:textId="77777777" w:rsidR="003A6404" w:rsidRPr="00893E77" w:rsidRDefault="003A640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3E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</w:tr>
      <w:tr w:rsidR="003A6404" w:rsidRPr="00796FCC" w14:paraId="11F46452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0E23B0" w14:textId="77777777" w:rsidR="003A6404" w:rsidRPr="00796FCC" w:rsidRDefault="003A6404" w:rsidP="00A72B40">
            <w:pPr>
              <w:ind w:left="3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7BEF94" w14:textId="77777777" w:rsidR="003A6404" w:rsidRPr="00796FCC" w:rsidRDefault="003A6404" w:rsidP="00A72B40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2D608" w14:textId="77777777" w:rsidR="003A6404" w:rsidRPr="00796FCC" w:rsidRDefault="003A6404" w:rsidP="00A72B40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E5DE" w14:textId="77777777" w:rsidR="003A6404" w:rsidRPr="00893E77" w:rsidRDefault="003A6404" w:rsidP="00A72B40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D79C1" w:rsidRPr="00796FCC" w14:paraId="49EBFFB8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B95C21" w14:textId="77777777" w:rsidR="00ED79C1" w:rsidRPr="00796FCC" w:rsidRDefault="00ED79C1" w:rsidP="00ED79C1">
            <w:pPr>
              <w:tabs>
                <w:tab w:val="right" w:pos="4590"/>
              </w:tabs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วาโก้ศรีราชา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03C9F" w14:textId="78FF576F" w:rsidR="00ED79C1" w:rsidRPr="00796FCC" w:rsidRDefault="00F73FF4" w:rsidP="004E6B27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2896A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E5F55" w14:textId="12E03D8A" w:rsidR="00ED79C1" w:rsidRPr="00893E77" w:rsidRDefault="00F73FF4" w:rsidP="004E6B27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</w:tr>
      <w:tr w:rsidR="00ED79C1" w:rsidRPr="00796FCC" w14:paraId="216EEF74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BE1D64" w14:textId="77777777" w:rsidR="00ED79C1" w:rsidRPr="00796FCC" w:rsidRDefault="00ED79C1" w:rsidP="00ED79C1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8695" w14:textId="2827CD00" w:rsidR="00ED79C1" w:rsidRPr="00796FCC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89C257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176FF" w14:textId="1C0FB031" w:rsidR="00ED79C1" w:rsidRPr="00893E77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ED79C1" w:rsidRPr="00796FCC" w14:paraId="064DB9BD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E4EE50" w14:textId="77777777" w:rsidR="00ED79C1" w:rsidRPr="00796FCC" w:rsidRDefault="00ED79C1" w:rsidP="00ED79C1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วาโก้ลำพูน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3D3D" w14:textId="11FE2A03" w:rsidR="00ED79C1" w:rsidRPr="00796FCC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5469F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0618" w14:textId="231139CB" w:rsidR="00ED79C1" w:rsidRPr="00893E77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ED79C1" w:rsidRPr="00796FCC" w14:paraId="19D2D7D9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DB342A" w14:textId="6B2BB9C3" w:rsidR="00ED79C1" w:rsidRPr="00796FCC" w:rsidRDefault="00ED79C1" w:rsidP="00ED79C1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โทรา </w:t>
            </w:r>
            <w:r w:rsidR="00F73FF4"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D2B69" w14:textId="7140AE65" w:rsidR="00ED79C1" w:rsidRPr="00796FCC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75A98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784B" w14:textId="1C24A3F6" w:rsidR="00ED79C1" w:rsidRPr="00893E77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ED79C1" w:rsidRPr="00796FCC" w14:paraId="74DF38D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AF6A63" w14:textId="77777777" w:rsidR="00ED79C1" w:rsidRPr="00796FCC" w:rsidRDefault="00ED79C1" w:rsidP="00ED79C1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วาโก้แม่สอด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278B" w14:textId="39A83257" w:rsidR="00ED79C1" w:rsidRPr="00796FCC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6AF3A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D1299" w14:textId="2BC3D971" w:rsidR="00ED79C1" w:rsidRPr="00893E77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ED79C1" w:rsidRPr="00796FCC" w14:paraId="16E08D16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2949854" w14:textId="77777777" w:rsidR="00ED79C1" w:rsidRPr="00796FCC" w:rsidRDefault="00ED79C1" w:rsidP="00ED79C1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48AB0" w14:textId="6A5A347D" w:rsidR="00ED79C1" w:rsidRPr="00796FCC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92FF2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1E9F" w14:textId="3B24B1CB" w:rsidR="00ED79C1" w:rsidRPr="00893E77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ED79C1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73FF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</w:tr>
      <w:tr w:rsidR="00ED79C1" w:rsidRPr="00796FCC" w14:paraId="4994F5B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9137DE" w14:textId="77777777" w:rsidR="00ED79C1" w:rsidRPr="00796FCC" w:rsidRDefault="00ED79C1" w:rsidP="00ED79C1">
            <w:pPr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264D" w14:textId="77777777" w:rsidR="00ED79C1" w:rsidRPr="00796FCC" w:rsidRDefault="00ED79C1" w:rsidP="00ED79C1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F2BF7" w14:textId="77777777" w:rsidR="00ED79C1" w:rsidRPr="00796FCC" w:rsidRDefault="00ED79C1" w:rsidP="00ED79C1">
            <w:pPr>
              <w:spacing w:line="120" w:lineRule="exact"/>
              <w:ind w:left="-162" w:right="47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9453" w14:textId="77777777" w:rsidR="00ED79C1" w:rsidRPr="00893E77" w:rsidRDefault="00ED79C1" w:rsidP="00ED79C1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D79C1" w:rsidRPr="00796FCC" w14:paraId="40210D4E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2A344D8" w14:textId="77777777" w:rsidR="00ED79C1" w:rsidRPr="00796FCC" w:rsidRDefault="00ED79C1" w:rsidP="00ED79C1">
            <w:pPr>
              <w:ind w:left="3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50ABA" w14:textId="77777777" w:rsidR="00ED79C1" w:rsidRPr="00796FCC" w:rsidRDefault="00ED79C1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C96FF0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83974" w14:textId="77777777" w:rsidR="00ED79C1" w:rsidRPr="00893E77" w:rsidRDefault="00ED79C1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D79C1" w:rsidRPr="00796FCC" w14:paraId="596C2C02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082DF8" w14:textId="77777777" w:rsidR="00ED79C1" w:rsidRPr="00796FCC" w:rsidRDefault="00ED79C1" w:rsidP="00ED79C1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 เมียนมาร์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6B9F" w14:textId="37A0CBDE" w:rsidR="00ED79C1" w:rsidRPr="00796FCC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ED79C1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57527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0A19" w14:textId="2B111A7B" w:rsidR="00ED79C1" w:rsidRPr="00893E77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ED79C1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ED79C1" w:rsidRPr="00796FCC" w14:paraId="52BDCF1B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E13B25" w14:textId="77777777" w:rsidR="00ED79C1" w:rsidRPr="00796FCC" w:rsidRDefault="00ED79C1" w:rsidP="00ED79C1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เมียนมาร์ วาโก้ 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6BBEE" w14:textId="7A45855C" w:rsidR="00ED79C1" w:rsidRPr="00796FCC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ED79C1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469DC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DF2F0" w14:textId="7C653EE7" w:rsidR="00ED79C1" w:rsidRPr="00893E77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ED79C1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ED79C1" w:rsidRPr="00796FCC" w14:paraId="03CF00A8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6BF2AA1" w14:textId="77777777" w:rsidR="00ED79C1" w:rsidRPr="00796FCC" w:rsidRDefault="00ED79C1" w:rsidP="00ED79C1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ภัทยาอุตสาหกิจ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34AEF" w14:textId="3940A925" w:rsidR="00ED79C1" w:rsidRPr="00796FCC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ED79C1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EBAF9" w14:textId="77777777" w:rsidR="00ED79C1" w:rsidRPr="00796FCC" w:rsidRDefault="00ED79C1" w:rsidP="00ED79C1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79796" w14:textId="71CFAF07" w:rsidR="00ED79C1" w:rsidRPr="00893E77" w:rsidRDefault="00F73FF4" w:rsidP="00ED79C1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ED79C1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</w:tbl>
    <w:p w14:paraId="111CE43A" w14:textId="46E1B761" w:rsidR="00371778" w:rsidRPr="00796FCC" w:rsidRDefault="00393F49" w:rsidP="00E57FBC">
      <w:pPr>
        <w:spacing w:before="240" w:after="36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7B5461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 w:rsidR="00443BA2">
        <w:rPr>
          <w:rFonts w:ascii="Angsana New" w:hAnsi="Angsana New" w:cs="Angsana New"/>
          <w:spacing w:val="4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65F5ECE8" w14:textId="6EBC9025" w:rsidR="00393F49" w:rsidRPr="00796FCC" w:rsidRDefault="00F73FF4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t>2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  <w:r w:rsidR="00222139" w:rsidRPr="0022213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ระหว่างกาลรวมและงบการเงินระหว่างกาลเฉพาะกิจการ</w:t>
      </w:r>
    </w:p>
    <w:p w14:paraId="268E6643" w14:textId="4224CF94" w:rsidR="00393F49" w:rsidRPr="00796FCC" w:rsidRDefault="00F73FF4" w:rsidP="0034385F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และตามมาตรฐานการบัญชีฉบับที่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C3707C" w:rsidRPr="00796FCC">
        <w:rPr>
          <w:rFonts w:ascii="Angsana New" w:hAnsi="Angsana New" w:cs="Angsana New"/>
          <w:sz w:val="32"/>
          <w:szCs w:val="32"/>
          <w:cs/>
        </w:rPr>
        <w:br/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575FFBB" w14:textId="20EDED28" w:rsidR="008E6F7D" w:rsidRPr="00796FCC" w:rsidRDefault="00F73FF4" w:rsidP="008E6F7D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C3707C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สำหรับปีสิ้นสุดวันเดียวกันซึ่งได้ตรวจสอบแล้ว</w:t>
      </w:r>
    </w:p>
    <w:p w14:paraId="54D23480" w14:textId="64E66AD6" w:rsidR="00393F49" w:rsidRPr="00796FCC" w:rsidRDefault="00F73FF4" w:rsidP="00416429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332A64">
        <w:rPr>
          <w:rFonts w:ascii="Angsana New" w:hAnsi="Angsana New" w:cs="Angsana New" w:hint="cs"/>
          <w:spacing w:val="2"/>
          <w:sz w:val="32"/>
          <w:szCs w:val="32"/>
          <w:cs/>
        </w:rPr>
        <w:t>และงวด</w:t>
      </w:r>
      <w:r w:rsidR="00015B05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332A64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กันยายน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C3707C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6374AC4" w14:textId="77777777" w:rsidR="006C61F8" w:rsidRDefault="006C61F8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2C010AF1" w14:textId="1621DE03" w:rsidR="00C3707C" w:rsidRPr="00796FCC" w:rsidRDefault="00F73FF4" w:rsidP="006259D0">
      <w:pPr>
        <w:suppressAutoHyphens w:val="0"/>
        <w:spacing w:after="240"/>
        <w:ind w:left="1296" w:hanging="72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F73FF4">
        <w:rPr>
          <w:rFonts w:ascii="Angsana New" w:hAnsi="Angsana New" w:cs="Angsana New" w:hint="cs"/>
          <w:sz w:val="32"/>
          <w:szCs w:val="32"/>
          <w:lang w:val="en-US"/>
        </w:rPr>
        <w:lastRenderedPageBreak/>
        <w:t>2</w:t>
      </w:r>
      <w:r w:rsidR="00C3707C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F73FF4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ab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lang w:val="en-US"/>
        </w:rPr>
        <w:br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C3707C" w:rsidRPr="00D30A25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817C73" w:rsidRPr="00D30A25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และ</w:t>
      </w:r>
      <w:r w:rsidR="00817C73" w:rsidRPr="00087C2A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704057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817C73" w:rsidRPr="00087C2A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4A027531" w14:textId="67CE92BE" w:rsidR="00C30E9E" w:rsidRDefault="00F73FF4" w:rsidP="00867C89">
      <w:p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ระหว่างกาลรวมนี้แล้ว </w:t>
      </w:r>
    </w:p>
    <w:p w14:paraId="78D29528" w14:textId="7C76ED10" w:rsidR="00B42500" w:rsidRPr="001C60AE" w:rsidRDefault="00F73FF4" w:rsidP="00B42500">
      <w:pPr>
        <w:suppressAutoHyphens w:val="0"/>
        <w:spacing w:before="240" w:after="240"/>
        <w:ind w:left="1267" w:hanging="72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6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งบการเงินระหว่างกาลรวมและงบการเงินระหว่างกาลเฉพาะกิจการตามกฎหมายที่เป็นภาษาไทย</w:t>
      </w:r>
      <w:r w:rsidR="008C01E2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ในกรณีที่มีเนื้อความขัดกันหรือมีการ</w:t>
      </w:r>
      <w:r w:rsidR="00B42500" w:rsidRPr="001C60AE">
        <w:rPr>
          <w:rFonts w:ascii="Angsana New" w:hAnsi="Angsana New" w:cs="Angsana New"/>
          <w:sz w:val="32"/>
          <w:szCs w:val="32"/>
          <w:cs/>
          <w:lang w:val="en-GB"/>
        </w:rPr>
        <w:t>ตีความ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ในสองภาษาที่แตกต่างกันให้ใช้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br/>
        <w:t>งบการเงินระหว่างกาลรวมและงบการเงินระหว่างกาลเฉพาะกิจการตามกฎหมายฉบับภาษาไทยเป็นหลัก</w:t>
      </w:r>
    </w:p>
    <w:p w14:paraId="47AE41DB" w14:textId="1E479B07" w:rsidR="00B42500" w:rsidRPr="00796FCC" w:rsidRDefault="00F73FF4" w:rsidP="00B42500">
      <w:pPr>
        <w:tabs>
          <w:tab w:val="left" w:pos="1260"/>
        </w:tabs>
        <w:spacing w:after="24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 w:eastAsia="en-US"/>
        </w:rPr>
        <w:t>7</w:t>
      </w:r>
      <w:r w:rsidR="00B42500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796FC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5E7DD6" w14:textId="67079CF7" w:rsidR="00094982" w:rsidRPr="00094982" w:rsidRDefault="00094982" w:rsidP="00094982">
      <w:pPr>
        <w:suppressAutoHyphens w:val="0"/>
        <w:spacing w:before="240" w:after="240"/>
        <w:ind w:left="1267" w:hanging="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5F5EE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ในระหว่างงวด บริษัท</w:t>
      </w:r>
      <w:r w:rsidR="000D18CC" w:rsidRPr="005F5EE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และบริษัทย่อย</w:t>
      </w:r>
      <w:r w:rsidRPr="005F5EE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ได้นำมาตรฐานการรายงานทางการเงินฉบับปรับปรุงที่ออกโดย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="00F73FF4" w:rsidRPr="00F73FF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มกราคม </w:t>
      </w:r>
      <w:r w:rsidR="00F73FF4" w:rsidRPr="00F73FF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2568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2B85EEAE" w14:textId="1C8E0BE6" w:rsidR="00861B1F" w:rsidRDefault="00094982" w:rsidP="000558B2">
      <w:pPr>
        <w:suppressAutoHyphens w:val="0"/>
        <w:spacing w:before="240" w:after="120"/>
        <w:ind w:left="1454" w:hanging="18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bookmarkStart w:id="0" w:name="_Hlk181364677"/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bookmarkEnd w:id="0"/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ฉบับที่ </w:t>
      </w:r>
      <w:r w:rsidR="00F73FF4" w:rsidRPr="00F73FF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การนำเสนองบการเงิน </w:t>
      </w:r>
      <w:r w:rsidR="000558B2" w:rsidRPr="000558B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9CA20B9" w14:textId="31DD981E" w:rsidR="001815AC" w:rsidRDefault="00094982" w:rsidP="00737590">
      <w:pPr>
        <w:suppressAutoHyphens w:val="0"/>
        <w:spacing w:before="240" w:after="120"/>
        <w:ind w:left="1454" w:hanging="18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</w:t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ฉบับที่ </w:t>
      </w:r>
      <w:r w:rsidR="00F73FF4" w:rsidRPr="00F73FF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7</w:t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งบกระแสเงินสด และมาตรฐานการรายงานทางการเงิน </w:t>
      </w:r>
      <w:r w:rsidR="009A2E9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ฉบับที่ </w:t>
      </w:r>
      <w:r w:rsidR="00F73FF4" w:rsidRPr="00F73FF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7</w:t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24B92A75" w14:textId="2C890825" w:rsidR="00E57FBC" w:rsidRPr="00E57FBC" w:rsidRDefault="00094982" w:rsidP="00737590">
      <w:pPr>
        <w:suppressAutoHyphens w:val="0"/>
        <w:spacing w:before="240" w:after="120"/>
        <w:ind w:left="1454" w:hanging="187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737590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มาตรฐาน</w:t>
      </w:r>
      <w:r w:rsidRPr="009645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การบัญชี ฉบับที่ </w:t>
      </w:r>
      <w:r w:rsidR="00F73FF4" w:rsidRPr="00F73FF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16</w:t>
      </w:r>
      <w:r w:rsidR="002240F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2240F6" w:rsidRPr="002240F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เรื่อง สัญญาเช่า เพิ่มข้อกำหนดการวัดมูลค่าภายหลังสำหรับรายการการขายและเช่ากลับคืน</w:t>
      </w:r>
      <w:r w:rsidR="00E57FB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0E0846CF" w14:textId="2C97CA60" w:rsidR="002240F6" w:rsidRDefault="002240F6" w:rsidP="002240F6">
      <w:pPr>
        <w:suppressAutoHyphens w:val="0"/>
        <w:spacing w:before="240" w:after="240"/>
        <w:ind w:left="1440" w:hanging="18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lastRenderedPageBreak/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="00AA19AD" w:rsidRPr="00AA19AD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มาตรฐานการรายงานทางการเงินฉบับที่ </w:t>
      </w:r>
      <w:r w:rsidR="00F73FF4" w:rsidRPr="00F73FF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17</w:t>
      </w:r>
      <w:r w:rsidR="00AA19AD" w:rsidRPr="00AA19AD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เรื่อง สัญญาประกันภัย  ใช้แทนมาตรฐานการรายงาน</w:t>
      </w:r>
      <w:r w:rsidR="00AA19AD" w:rsidRPr="0009132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ทางการเงินฉบับที่ </w:t>
      </w:r>
      <w:r w:rsidR="00F73FF4" w:rsidRPr="00F73FF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4</w:t>
      </w:r>
      <w:r w:rsidR="00AA19AD" w:rsidRPr="0009132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เรื่อง สัญญาประกันภัย ซึ่งกำหนดหลักการสำหรับการรับรู้รายการ การวัดค่า</w:t>
      </w:r>
      <w:r w:rsidR="00AA19AD" w:rsidRPr="00AA19AD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การนำเสนอและการเปิดเผยข้อมูลของสัญญาประกันภัย</w:t>
      </w:r>
    </w:p>
    <w:p w14:paraId="480AC923" w14:textId="0841A0E4" w:rsidR="00B42500" w:rsidRPr="00796FCC" w:rsidRDefault="00094982" w:rsidP="001E5FDE">
      <w:pPr>
        <w:suppressAutoHyphens w:val="0"/>
        <w:spacing w:before="240" w:after="240"/>
        <w:ind w:left="1267" w:hanging="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</w:t>
      </w:r>
      <w:r w:rsidRPr="001E5FD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สาระสำคัญต่องบการเงินระหว่างกาลของบริษัท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</w:t>
      </w:r>
      <w:r w:rsidR="00B4395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ิษั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ทย่อย</w:t>
      </w:r>
    </w:p>
    <w:p w14:paraId="56C2F055" w14:textId="32380542" w:rsidR="00B42500" w:rsidRPr="00796FCC" w:rsidRDefault="00F73FF4" w:rsidP="00B42500">
      <w:pPr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73FF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C44821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ข้อมูล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นโยบายการบัญชีที่</w:t>
      </w:r>
      <w:r w:rsidR="00556562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มีสาระ</w:t>
      </w:r>
      <w:r w:rsidR="00B42500" w:rsidRPr="00796FCC">
        <w:rPr>
          <w:rFonts w:ascii="Angsana New" w:eastAsia="Cordia New" w:hAnsi="Angsana New" w:cs="Angsana New"/>
          <w:b/>
          <w:bCs/>
          <w:color w:val="000000"/>
          <w:spacing w:val="2"/>
          <w:sz w:val="32"/>
          <w:szCs w:val="32"/>
          <w:cs/>
        </w:rPr>
        <w:t>สำคัญ</w:t>
      </w:r>
    </w:p>
    <w:p w14:paraId="0F8ADC86" w14:textId="46A3D6E8" w:rsidR="00B42500" w:rsidRPr="00796FCC" w:rsidRDefault="00B42500" w:rsidP="00B42500">
      <w:pPr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</w:t>
      </w:r>
      <w:r w:rsidR="00C44821">
        <w:rPr>
          <w:rFonts w:ascii="Angsana New" w:hAnsi="Angsana New" w:cs="Angsana New" w:hint="cs"/>
          <w:color w:val="000000"/>
          <w:sz w:val="32"/>
          <w:szCs w:val="32"/>
          <w:cs/>
        </w:rPr>
        <w:t>ข้อมูล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3FF4" w:rsidRPr="00F73FF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</w:p>
    <w:p w14:paraId="12713D76" w14:textId="47921642" w:rsidR="00393F49" w:rsidRPr="00796FCC" w:rsidRDefault="00F73FF4" w:rsidP="007B2482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F73FF4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4AF1F5A1" w:rsidR="00393F49" w:rsidRPr="00796FCC" w:rsidRDefault="00F73FF4" w:rsidP="00B42500">
      <w:pPr>
        <w:ind w:left="1260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73FF4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6AEDE7D9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796FCC" w14:paraId="3894AB90" w14:textId="77777777" w:rsidTr="009B1FCA">
        <w:tc>
          <w:tcPr>
            <w:tcW w:w="3598" w:type="dxa"/>
          </w:tcPr>
          <w:p w14:paraId="4B919B80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796FCC" w:rsidRDefault="00393F49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46FD0D20" w14:textId="77777777" w:rsidTr="009B1FCA">
        <w:tc>
          <w:tcPr>
            <w:tcW w:w="3598" w:type="dxa"/>
          </w:tcPr>
          <w:p w14:paraId="3A8689C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4D471446" w:rsidR="00C9363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0678E6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1FF1DFC7" w:rsidR="00C9363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11260EF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7F3ED302" w:rsidR="00C9363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C43BA1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509262FD" w:rsidR="00C9363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6C60C4" w:rsidRPr="00796FCC" w14:paraId="353C5CB8" w14:textId="77777777" w:rsidTr="009B1FCA">
        <w:tc>
          <w:tcPr>
            <w:tcW w:w="3598" w:type="dxa"/>
          </w:tcPr>
          <w:p w14:paraId="4086B97B" w14:textId="77777777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เงินสด</w:t>
            </w:r>
            <w:r w:rsidRPr="00796FCC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7A6A639C" w:rsidR="006C60C4" w:rsidRPr="00531F30" w:rsidRDefault="00F73FF4" w:rsidP="00510AD6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946</w:t>
            </w:r>
          </w:p>
        </w:tc>
        <w:tc>
          <w:tcPr>
            <w:tcW w:w="90" w:type="dxa"/>
          </w:tcPr>
          <w:p w14:paraId="412B739F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642FB384" w:rsidR="006C60C4" w:rsidRPr="00796FCC" w:rsidRDefault="00F73FF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953</w:t>
            </w:r>
          </w:p>
        </w:tc>
        <w:tc>
          <w:tcPr>
            <w:tcW w:w="90" w:type="dxa"/>
          </w:tcPr>
          <w:p w14:paraId="727A0886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2FE0C6E5" w:rsidR="006C60C4" w:rsidRPr="00796FCC" w:rsidRDefault="00F73FF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600</w:t>
            </w:r>
          </w:p>
        </w:tc>
        <w:tc>
          <w:tcPr>
            <w:tcW w:w="90" w:type="dxa"/>
          </w:tcPr>
          <w:p w14:paraId="4EF1F24C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3954F880" w:rsidR="006C60C4" w:rsidRPr="00796FCC" w:rsidRDefault="00F73FF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543</w:t>
            </w:r>
          </w:p>
        </w:tc>
      </w:tr>
      <w:tr w:rsidR="006C60C4" w:rsidRPr="00796FCC" w14:paraId="332CAE9E" w14:textId="77777777" w:rsidTr="009B1FCA">
        <w:tc>
          <w:tcPr>
            <w:tcW w:w="3598" w:type="dxa"/>
          </w:tcPr>
          <w:p w14:paraId="67BDC6C6" w14:textId="7044974D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7CBE86A8" w:rsidR="006C60C4" w:rsidRPr="00796FCC" w:rsidRDefault="00F73FF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50</w:t>
            </w:r>
            <w:r w:rsidR="00ED79C1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430</w:t>
            </w:r>
          </w:p>
        </w:tc>
        <w:tc>
          <w:tcPr>
            <w:tcW w:w="90" w:type="dxa"/>
          </w:tcPr>
          <w:p w14:paraId="14B10569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1C6B259C" w:rsidR="006C60C4" w:rsidRPr="002D4203" w:rsidRDefault="00F73FF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73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482</w:t>
            </w:r>
          </w:p>
        </w:tc>
        <w:tc>
          <w:tcPr>
            <w:tcW w:w="90" w:type="dxa"/>
          </w:tcPr>
          <w:p w14:paraId="59BD4D1E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33F14388" w:rsidR="006C60C4" w:rsidRPr="00796FCC" w:rsidRDefault="00F73FF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32</w:t>
            </w:r>
            <w:r w:rsidR="00705DA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90" w:type="dxa"/>
          </w:tcPr>
          <w:p w14:paraId="328F9CD4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3D9A0D7E" w:rsidR="006C60C4" w:rsidRPr="00796FCC" w:rsidRDefault="00F73FF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49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575</w:t>
            </w:r>
          </w:p>
        </w:tc>
      </w:tr>
      <w:tr w:rsidR="001E7D85" w:rsidRPr="00796FCC" w14:paraId="783046AB" w14:textId="77777777" w:rsidTr="00F9446C">
        <w:tc>
          <w:tcPr>
            <w:tcW w:w="3598" w:type="dxa"/>
          </w:tcPr>
          <w:p w14:paraId="39BC5E57" w14:textId="4D736B6C" w:rsidR="001E7D85" w:rsidRPr="001E7D85" w:rsidRDefault="001E7D85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เงินฝากประจำไม่เกิน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เ</w:t>
            </w:r>
            <w:r w:rsidR="00A72B40">
              <w:rPr>
                <w:rFonts w:ascii="Angsana New" w:hAnsi="Angsana New" w:cs="Angsana New" w:hint="cs"/>
                <w:cs/>
                <w:lang w:val="en-US"/>
              </w:rPr>
              <w:t>ดื</w:t>
            </w:r>
            <w:r>
              <w:rPr>
                <w:rFonts w:ascii="Angsana New" w:hAnsi="Angsana New" w:cs="Angsana New" w:hint="cs"/>
                <w:cs/>
                <w:lang w:val="en-US"/>
              </w:rPr>
              <w:t>อน</w:t>
            </w:r>
          </w:p>
        </w:tc>
        <w:tc>
          <w:tcPr>
            <w:tcW w:w="1082" w:type="dxa"/>
          </w:tcPr>
          <w:p w14:paraId="0A7BF12C" w14:textId="41020778" w:rsidR="001E7D85" w:rsidRPr="00796FCC" w:rsidRDefault="00ED79C1" w:rsidP="00F9446C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4FDFD5FD" w14:textId="77777777" w:rsidR="001E7D85" w:rsidRPr="00796FCC" w:rsidRDefault="001E7D85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59211CCE" w14:textId="5BDE0334" w:rsidR="001E7D85" w:rsidRPr="008F6C8B" w:rsidRDefault="00F73FF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</w:t>
            </w:r>
            <w:r w:rsidR="001E7D8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665AF921" w14:textId="77777777" w:rsidR="001E7D85" w:rsidRPr="00796FCC" w:rsidRDefault="001E7D85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center"/>
          </w:tcPr>
          <w:p w14:paraId="4B144F37" w14:textId="4AE5B12A" w:rsidR="001E7D85" w:rsidRPr="00796FCC" w:rsidRDefault="00705DA2" w:rsidP="00F9446C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52FBDDB" w14:textId="77777777" w:rsidR="001E7D85" w:rsidRPr="00796FCC" w:rsidRDefault="001E7D85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3936255" w14:textId="0F67586E" w:rsidR="001E7D85" w:rsidRPr="008F6C8B" w:rsidRDefault="001E7D85" w:rsidP="00F9446C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C60C4" w:rsidRPr="00796FCC" w14:paraId="1561985C" w14:textId="77777777" w:rsidTr="009B1FCA">
        <w:tc>
          <w:tcPr>
            <w:tcW w:w="3598" w:type="dxa"/>
          </w:tcPr>
          <w:p w14:paraId="7E369079" w14:textId="77777777" w:rsidR="006C60C4" w:rsidRPr="00796FCC" w:rsidRDefault="006C60C4" w:rsidP="00703612">
            <w:pPr>
              <w:spacing w:line="34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3140791E" w:rsidR="006C60C4" w:rsidRPr="00796FCC" w:rsidRDefault="00F73FF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51</w:t>
            </w:r>
            <w:r w:rsidR="00ED79C1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90" w:type="dxa"/>
          </w:tcPr>
          <w:p w14:paraId="666FD6CF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48E0E299" w:rsidR="006C60C4" w:rsidRPr="002D4203" w:rsidRDefault="00F73FF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82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435</w:t>
            </w:r>
          </w:p>
        </w:tc>
        <w:tc>
          <w:tcPr>
            <w:tcW w:w="90" w:type="dxa"/>
          </w:tcPr>
          <w:p w14:paraId="2BADB7B4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13D4C3C2" w:rsidR="006C60C4" w:rsidRPr="00796FCC" w:rsidRDefault="00F73FF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33</w:t>
            </w:r>
            <w:r w:rsidR="00705DA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025</w:t>
            </w:r>
          </w:p>
        </w:tc>
        <w:tc>
          <w:tcPr>
            <w:tcW w:w="90" w:type="dxa"/>
          </w:tcPr>
          <w:p w14:paraId="74765517" w14:textId="77777777" w:rsidR="006C60C4" w:rsidRPr="00796FCC" w:rsidRDefault="006C60C4" w:rsidP="00703612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221D9469" w:rsidR="006C60C4" w:rsidRPr="00796FCC" w:rsidRDefault="00F73FF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50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118</w:t>
            </w:r>
          </w:p>
        </w:tc>
      </w:tr>
    </w:tbl>
    <w:p w14:paraId="5C1EC515" w14:textId="51D920ED" w:rsidR="00393F49" w:rsidRPr="00796FCC" w:rsidRDefault="00F73FF4" w:rsidP="003F29F0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1B1ED1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1920B812" w:rsidR="00393F49" w:rsidRPr="00796FCC" w:rsidRDefault="00F73FF4" w:rsidP="000175F2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สินทรัพย์ไม่มีตัวตน</w:t>
      </w:r>
      <w:r w:rsidR="00AA40AE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7A2C4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เก้า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กันยายน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มีดังนี้</w:t>
      </w:r>
    </w:p>
    <w:p w14:paraId="5681BBD8" w14:textId="555D8C76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783D02" w:rsidRPr="00796FCC" w14:paraId="0081E5AB" w14:textId="77777777" w:rsidTr="00420FC4">
        <w:tc>
          <w:tcPr>
            <w:tcW w:w="3510" w:type="dxa"/>
          </w:tcPr>
          <w:p w14:paraId="4A101FE4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5252750" w14:textId="77777777" w:rsidTr="00420FC4">
        <w:tc>
          <w:tcPr>
            <w:tcW w:w="3510" w:type="dxa"/>
          </w:tcPr>
          <w:p w14:paraId="12547D6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3C587F6E" w:rsidR="00C9363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30D4F400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0E1E4CFC" w:rsidR="00C9363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3374955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456B7C45" w:rsidR="00C9363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49F678D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21DE7FC2" w:rsidR="00C9363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83D02" w:rsidRPr="00796FCC" w14:paraId="78B5C796" w14:textId="77777777" w:rsidTr="00420FC4">
        <w:tc>
          <w:tcPr>
            <w:tcW w:w="3510" w:type="dxa"/>
          </w:tcPr>
          <w:p w14:paraId="1D61F52B" w14:textId="22AAEC75" w:rsidR="00C93634" w:rsidRPr="00796FCC" w:rsidRDefault="00C9363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 w:rsidRPr="00796FC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และ</w:t>
            </w:r>
          </w:p>
        </w:tc>
        <w:tc>
          <w:tcPr>
            <w:tcW w:w="1080" w:type="dxa"/>
          </w:tcPr>
          <w:p w14:paraId="52072293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F25882" w:rsidRPr="00796FCC" w14:paraId="79C8CF46" w14:textId="77777777" w:rsidTr="00420FC4">
        <w:tc>
          <w:tcPr>
            <w:tcW w:w="3510" w:type="dxa"/>
          </w:tcPr>
          <w:p w14:paraId="70B6C7DD" w14:textId="6B76CFA7" w:rsidR="00F25882" w:rsidRPr="00796FCC" w:rsidRDefault="00F25882" w:rsidP="00F2588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2F1E6B96" w14:textId="15ECC752" w:rsidR="00F25882" w:rsidRPr="00796FCC" w:rsidRDefault="00F25882" w:rsidP="00F25882">
            <w:pPr>
              <w:spacing w:line="340" w:lineRule="exact"/>
              <w:ind w:left="270" w:right="65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</w:t>
            </w:r>
            <w:r w:rsidRPr="00796FC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13A69F9D" w14:textId="77777777" w:rsidR="00F25882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7D901DD3" w14:textId="41E076A5" w:rsidR="00345B6E" w:rsidRPr="00796FCC" w:rsidRDefault="00F73FF4" w:rsidP="0076520E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</w:t>
            </w:r>
            <w:r w:rsidR="00BD64D1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740D7D" w14:textId="77777777" w:rsidR="00F25882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33C47259" w14:textId="07008BB1" w:rsidR="00F25882" w:rsidRPr="00796FCC" w:rsidRDefault="00F73FF4" w:rsidP="00C72FFA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</w:t>
            </w:r>
            <w:r w:rsidR="00F2588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C3F2E8" w14:textId="77777777" w:rsidR="00F25882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047B3AAC" w14:textId="67C3E6C1" w:rsidR="00BD64D1" w:rsidRPr="00796FCC" w:rsidRDefault="00F73FF4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</w:t>
            </w:r>
            <w:r w:rsidR="00BD64D1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3887D6" w14:textId="77777777" w:rsidR="00F25882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6B85743A" w14:textId="78A41513" w:rsidR="00F25882" w:rsidRPr="00796FCC" w:rsidRDefault="00F73FF4" w:rsidP="00C72FFA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</w:t>
            </w:r>
            <w:r w:rsidR="00F2588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293</w:t>
            </w:r>
          </w:p>
        </w:tc>
      </w:tr>
      <w:tr w:rsidR="00F25882" w:rsidRPr="00796FCC" w14:paraId="470EB49E" w14:textId="77777777" w:rsidTr="00D246B1">
        <w:tc>
          <w:tcPr>
            <w:tcW w:w="3510" w:type="dxa"/>
          </w:tcPr>
          <w:p w14:paraId="27C4BA86" w14:textId="766CA48A" w:rsidR="00F25882" w:rsidRPr="00796FCC" w:rsidRDefault="00F25882" w:rsidP="00F2588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ค่าซื้อระหว่าง</w:t>
            </w:r>
            <w:r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41347787" w14:textId="134FE1A0" w:rsidR="00F25882" w:rsidRPr="00D246B1" w:rsidRDefault="00F73FF4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26</w:t>
            </w:r>
            <w:r w:rsidR="00B418AF" w:rsidRPr="00D246B1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666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6AB46AB8" w:rsidR="00F25882" w:rsidRPr="00211BBF" w:rsidRDefault="00F73FF4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16</w:t>
            </w:r>
            <w:r w:rsidR="002D39F8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4F5BA6A1" w:rsidR="00F25882" w:rsidRPr="00796FCC" w:rsidRDefault="00F73FF4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15</w:t>
            </w:r>
            <w:r w:rsidR="00C72FFA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0C0EDB7D" w:rsidR="00F25882" w:rsidRPr="00BD64D1" w:rsidRDefault="00F73FF4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14</w:t>
            </w:r>
            <w:r w:rsidR="00F8580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653</w:t>
            </w:r>
          </w:p>
        </w:tc>
      </w:tr>
      <w:tr w:rsidR="00F25882" w:rsidRPr="00796FCC" w14:paraId="5FCA502E" w14:textId="77777777" w:rsidTr="00D246B1">
        <w:tc>
          <w:tcPr>
            <w:tcW w:w="3510" w:type="dxa"/>
          </w:tcPr>
          <w:p w14:paraId="1A33F834" w14:textId="15271A6B" w:rsidR="00F25882" w:rsidRPr="00796FCC" w:rsidRDefault="00F25882" w:rsidP="00F2588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เงินสดจ่ายระหว่าง</w:t>
            </w:r>
            <w:r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56C59E75" w14:textId="4866A1D5" w:rsidR="00F25882" w:rsidRPr="00D246B1" w:rsidRDefault="005D170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D246B1"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27</w:t>
            </w:r>
            <w:r w:rsidRPr="00D246B1"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964</w:t>
            </w:r>
            <w:r w:rsidRPr="00D246B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067D0517" w:rsidR="00F25882" w:rsidRPr="00796FCC" w:rsidRDefault="002D39F8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714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27EDC1C6" w:rsidR="00F25882" w:rsidRPr="00796FCC" w:rsidRDefault="00C72FFA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520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2955615A" w:rsidR="00F25882" w:rsidRPr="00BD64D1" w:rsidRDefault="00F8580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450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25882" w:rsidRPr="00796FCC" w14:paraId="130BE8DC" w14:textId="77777777" w:rsidTr="00D246B1">
        <w:tc>
          <w:tcPr>
            <w:tcW w:w="3510" w:type="dxa"/>
          </w:tcPr>
          <w:p w14:paraId="6F72DA9C" w14:textId="72D27F0C" w:rsidR="00F25882" w:rsidRPr="00796FCC" w:rsidRDefault="00F25882" w:rsidP="00F2588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Pr="00796FCC">
              <w:rPr>
                <w:rFonts w:asciiTheme="majorBidi" w:hAnsiTheme="majorBidi" w:cstheme="majorBidi" w:hint="cs"/>
                <w:cs/>
              </w:rPr>
              <w:t xml:space="preserve"> 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99413" w14:textId="77777777" w:rsidR="00F25882" w:rsidRPr="00D246B1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F25882" w:rsidRPr="00796FCC" w:rsidRDefault="00F25882" w:rsidP="00F2588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F25882" w:rsidRPr="00796FCC" w:rsidRDefault="00F25882" w:rsidP="00F2588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F25882" w:rsidRPr="00796FCC" w:rsidRDefault="00F25882" w:rsidP="00F25882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F25882" w:rsidRPr="00796FCC" w:rsidRDefault="00F25882" w:rsidP="00F25882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F25882" w:rsidRPr="00796FCC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F25882" w:rsidRPr="00796FCC" w14:paraId="3F0CADDB" w14:textId="77777777" w:rsidTr="00D246B1">
        <w:tc>
          <w:tcPr>
            <w:tcW w:w="3510" w:type="dxa"/>
          </w:tcPr>
          <w:p w14:paraId="4AF0ECBB" w14:textId="001E6606" w:rsidR="00F25882" w:rsidRPr="00796FCC" w:rsidRDefault="00F25882" w:rsidP="00F2588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17B68D3D" w14:textId="77C25181" w:rsidR="00F25882" w:rsidRPr="00796FCC" w:rsidRDefault="00F25882" w:rsidP="0076520E">
            <w:pPr>
              <w:tabs>
                <w:tab w:val="left" w:pos="199"/>
                <w:tab w:val="left" w:pos="310"/>
              </w:tabs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30</w:t>
            </w:r>
            <w:r w:rsidR="000C010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C010B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5DEA4" w14:textId="77777777" w:rsidR="00D60331" w:rsidRPr="00D246B1" w:rsidRDefault="00D60331" w:rsidP="00D60331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15525B1" w14:textId="11F4E82C" w:rsidR="005D1702" w:rsidRPr="00D246B1" w:rsidRDefault="00F73FF4" w:rsidP="00D60331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2CD4E9" w14:textId="77777777" w:rsidR="00A24B6C" w:rsidRDefault="00A24B6C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AF2EFC3" w14:textId="73DB2CA3" w:rsidR="002D39F8" w:rsidRPr="00BD64D1" w:rsidRDefault="00F73FF4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3</w:t>
            </w:r>
            <w:r w:rsidR="00F8580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037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836D2D" w14:textId="77777777" w:rsidR="0085036F" w:rsidRDefault="0085036F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5D809E" w14:textId="5C670BBF" w:rsidR="00C72FFA" w:rsidRPr="00796FCC" w:rsidRDefault="00F73FF4" w:rsidP="00C72FFA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1735C" w14:textId="77777777" w:rsidR="004D03C1" w:rsidRDefault="004D03C1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1E370021" w14:textId="78AF9D62" w:rsidR="00F85802" w:rsidRPr="00BD64D1" w:rsidRDefault="00F73FF4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2</w:t>
            </w:r>
            <w:r w:rsidR="00F8580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496</w:t>
            </w:r>
          </w:p>
        </w:tc>
      </w:tr>
    </w:tbl>
    <w:p w14:paraId="1735CA58" w14:textId="77777777" w:rsidR="00867C89" w:rsidRDefault="00867C89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282A610" w14:textId="64F0174B" w:rsidR="00393F49" w:rsidRPr="00796FCC" w:rsidRDefault="00F73FF4" w:rsidP="000142E4">
      <w:pPr>
        <w:suppressAutoHyphens w:val="0"/>
        <w:spacing w:before="240" w:after="120"/>
        <w:ind w:left="1987" w:hanging="72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F73FF4">
        <w:rPr>
          <w:rFonts w:ascii="Angsana New" w:hAnsi="Angsana New" w:cs="Angsana New" w:hint="cs"/>
          <w:sz w:val="32"/>
          <w:szCs w:val="32"/>
          <w:lang w:val="en-US"/>
        </w:rPr>
        <w:lastRenderedPageBreak/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420FC4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B25FD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เก้า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กันยายน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มีดังนี้</w:t>
      </w:r>
    </w:p>
    <w:p w14:paraId="592985A2" w14:textId="6D905DF0" w:rsidR="00393F49" w:rsidRPr="00796FCC" w:rsidRDefault="00393F49" w:rsidP="00B615DC">
      <w:pPr>
        <w:ind w:left="720" w:right="-208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796FCC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: </w:t>
      </w:r>
      <w:r w:rsidR="002937C8" w:rsidRPr="00796FCC">
        <w:rPr>
          <w:rFonts w:ascii="Angsana New" w:eastAsia="Cordi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eastAsia="Cordia New" w:hAnsi="Angsana New" w:cs="Angsana New"/>
          <w:b/>
          <w:bCs/>
          <w:cs/>
          <w:lang w:val="en-US"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1006"/>
        <w:gridCol w:w="90"/>
        <w:gridCol w:w="1008"/>
        <w:gridCol w:w="89"/>
        <w:gridCol w:w="1008"/>
        <w:gridCol w:w="90"/>
        <w:gridCol w:w="1015"/>
      </w:tblGrid>
      <w:tr w:rsidR="00783D02" w:rsidRPr="00796FCC" w14:paraId="589EC59F" w14:textId="77777777" w:rsidTr="00C11050">
        <w:tc>
          <w:tcPr>
            <w:tcW w:w="3884" w:type="dxa"/>
          </w:tcPr>
          <w:p w14:paraId="28F87F2E" w14:textId="7A49A8CB" w:rsidR="00420FC4" w:rsidRPr="00796FCC" w:rsidRDefault="00AE501B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104" w:type="dxa"/>
            <w:gridSpan w:val="3"/>
          </w:tcPr>
          <w:p w14:paraId="6033CDB1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E66F22B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3" w:type="dxa"/>
            <w:gridSpan w:val="3"/>
          </w:tcPr>
          <w:p w14:paraId="0E65208F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345A36A" w14:textId="77777777" w:rsidTr="00C11050">
        <w:tc>
          <w:tcPr>
            <w:tcW w:w="3884" w:type="dxa"/>
          </w:tcPr>
          <w:p w14:paraId="5E103D07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</w:tcPr>
          <w:p w14:paraId="30020E56" w14:textId="625BB0BD" w:rsidR="00420FC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9ECB615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9123059" w14:textId="1E24DA43" w:rsidR="00420FC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9" w:type="dxa"/>
          </w:tcPr>
          <w:p w14:paraId="79D5B5AC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6A7848B" w14:textId="53DD05E4" w:rsidR="00420FC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3394821E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5" w:type="dxa"/>
          </w:tcPr>
          <w:p w14:paraId="63508686" w14:textId="5A15C2CF" w:rsidR="00420FC4" w:rsidRPr="00796FCC" w:rsidRDefault="00F73FF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346DBF" w:rsidRPr="00796FCC" w14:paraId="190FC7EB" w14:textId="77777777" w:rsidTr="00C11050">
        <w:tc>
          <w:tcPr>
            <w:tcW w:w="3884" w:type="dxa"/>
            <w:vAlign w:val="bottom"/>
          </w:tcPr>
          <w:p w14:paraId="0F0AC241" w14:textId="6E0BDD61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06" w:type="dxa"/>
          </w:tcPr>
          <w:p w14:paraId="2ACAFDF9" w14:textId="372C45DC" w:rsidR="00346DBF" w:rsidRPr="00796FCC" w:rsidRDefault="00F73FF4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2</w:t>
            </w:r>
            <w:r w:rsidR="00C14170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038</w:t>
            </w:r>
          </w:p>
        </w:tc>
        <w:tc>
          <w:tcPr>
            <w:tcW w:w="90" w:type="dxa"/>
          </w:tcPr>
          <w:p w14:paraId="487E027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5305962" w14:textId="19BAE2B6" w:rsidR="00346DBF" w:rsidRPr="00796FCC" w:rsidRDefault="00F73FF4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</w:t>
            </w:r>
            <w:r w:rsidR="0094650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394</w:t>
            </w:r>
          </w:p>
        </w:tc>
        <w:tc>
          <w:tcPr>
            <w:tcW w:w="89" w:type="dxa"/>
          </w:tcPr>
          <w:p w14:paraId="4AE1BE2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1487E76" w14:textId="3173E88E" w:rsidR="00346DBF" w:rsidRPr="00796FCC" w:rsidRDefault="00F73FF4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</w:t>
            </w:r>
            <w:r w:rsidR="00705DA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490</w:t>
            </w:r>
          </w:p>
        </w:tc>
        <w:tc>
          <w:tcPr>
            <w:tcW w:w="90" w:type="dxa"/>
          </w:tcPr>
          <w:p w14:paraId="652859B8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5806D46A" w14:textId="7654871C" w:rsidR="00346DBF" w:rsidRPr="00796FCC" w:rsidRDefault="00F73FF4" w:rsidP="001D2680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</w:t>
            </w:r>
            <w:r w:rsidR="00F77D0F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005</w:t>
            </w:r>
          </w:p>
        </w:tc>
      </w:tr>
      <w:tr w:rsidR="00346DBF" w:rsidRPr="00796FCC" w14:paraId="1ED32AB3" w14:textId="77777777" w:rsidTr="00C11050">
        <w:tc>
          <w:tcPr>
            <w:tcW w:w="3884" w:type="dxa"/>
            <w:vAlign w:val="bottom"/>
          </w:tcPr>
          <w:p w14:paraId="6D8E2102" w14:textId="0EF2D711" w:rsidR="00346DBF" w:rsidRPr="00796FCC" w:rsidRDefault="006E2F0B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(</w:t>
            </w:r>
            <w:r w:rsidRPr="00796FCC">
              <w:rPr>
                <w:rFonts w:asciiTheme="majorBidi" w:eastAsia="Cordia New" w:hAnsiTheme="majorBidi" w:cstheme="majorBidi"/>
                <w:cs/>
              </w:rPr>
              <w:t>ขาดทุน</w:t>
            </w:r>
            <w:r>
              <w:rPr>
                <w:rFonts w:asciiTheme="majorBidi" w:eastAsia="Cordia New" w:hAnsiTheme="majorBidi" w:cstheme="majorBidi" w:hint="cs"/>
                <w:cs/>
              </w:rPr>
              <w:t>)</w:t>
            </w:r>
            <w:r>
              <w:rPr>
                <w:rFonts w:asciiTheme="majorBidi" w:eastAsia="Cordia New" w:hAnsiTheme="majorBidi" w:cstheme="majorBidi"/>
                <w:lang w:val="en-US"/>
              </w:rPr>
              <w:t xml:space="preserve"> </w:t>
            </w:r>
            <w:r w:rsidR="00A87DFF">
              <w:rPr>
                <w:rFonts w:asciiTheme="majorBidi" w:eastAsia="Cordia New" w:hAnsiTheme="majorBidi" w:cstheme="majorBidi" w:hint="cs"/>
                <w:cs/>
              </w:rPr>
              <w:t>กำไร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</w:t>
            </w:r>
          </w:p>
        </w:tc>
        <w:tc>
          <w:tcPr>
            <w:tcW w:w="1006" w:type="dxa"/>
          </w:tcPr>
          <w:p w14:paraId="00953D92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DD5CE86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E60CB1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5CE89B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4F738C1E" w14:textId="77777777" w:rsidR="00346DBF" w:rsidRPr="00796FCC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32A7AF26" w14:textId="77777777" w:rsidTr="00C11050">
        <w:tc>
          <w:tcPr>
            <w:tcW w:w="3884" w:type="dxa"/>
            <w:vAlign w:val="bottom"/>
          </w:tcPr>
          <w:p w14:paraId="2619D9AA" w14:textId="77777777" w:rsidR="00346DBF" w:rsidRPr="00796FCC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06" w:type="dxa"/>
          </w:tcPr>
          <w:p w14:paraId="48C010EB" w14:textId="23A049A4" w:rsidR="00346DBF" w:rsidRPr="00796FCC" w:rsidRDefault="00FA2D63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260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B55F02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AE9AC8D" w14:textId="06C35FFD" w:rsidR="00346DBF" w:rsidRPr="00796FCC" w:rsidRDefault="00F73FF4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249</w:t>
            </w:r>
          </w:p>
        </w:tc>
        <w:tc>
          <w:tcPr>
            <w:tcW w:w="89" w:type="dxa"/>
          </w:tcPr>
          <w:p w14:paraId="718D8E8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EA12A01" w14:textId="2C565B61" w:rsidR="00346DBF" w:rsidRPr="00796FCC" w:rsidRDefault="00D31886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33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7D5504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7D75FE3F" w14:textId="468BBF57" w:rsidR="00346DBF" w:rsidRPr="00796FCC" w:rsidRDefault="008F127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lang w:val="en-US"/>
              </w:rPr>
              <w:t>44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2F66224F" w14:textId="77777777" w:rsidTr="00C11050">
        <w:tc>
          <w:tcPr>
            <w:tcW w:w="3884" w:type="dxa"/>
            <w:vAlign w:val="bottom"/>
          </w:tcPr>
          <w:p w14:paraId="55B1617E" w14:textId="0983BD97" w:rsidR="00346DBF" w:rsidRPr="00796FCC" w:rsidRDefault="00F9446C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กำไร (</w:t>
            </w:r>
            <w:r w:rsidRPr="00796FCC">
              <w:rPr>
                <w:rFonts w:asciiTheme="majorBidi" w:eastAsia="Cordia New" w:hAnsiTheme="majorBidi" w:cstheme="majorBidi"/>
                <w:cs/>
              </w:rPr>
              <w:t>ขาดทุน</w:t>
            </w:r>
            <w:r>
              <w:rPr>
                <w:rFonts w:asciiTheme="majorBidi" w:eastAsia="Cordia New" w:hAnsiTheme="majorBidi" w:cstheme="majorBidi" w:hint="cs"/>
                <w:cs/>
              </w:rPr>
              <w:t>)</w:t>
            </w:r>
            <w:r w:rsidR="0076520E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จากการวัดมูลค่ายุติธรรมที่รับรู้</w:t>
            </w:r>
          </w:p>
        </w:tc>
        <w:tc>
          <w:tcPr>
            <w:tcW w:w="1006" w:type="dxa"/>
          </w:tcPr>
          <w:p w14:paraId="10F611B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BC83A85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B79B297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6C5467D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03961311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0D7260F1" w14:textId="77777777" w:rsidTr="00C11050">
        <w:tc>
          <w:tcPr>
            <w:tcW w:w="3884" w:type="dxa"/>
            <w:vAlign w:val="bottom"/>
          </w:tcPr>
          <w:p w14:paraId="7C3EEDD6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06" w:type="dxa"/>
          </w:tcPr>
          <w:p w14:paraId="1537335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C392282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6EDA2E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5905CCE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18C30A64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2260AE74" w14:textId="77777777" w:rsidTr="00C11050">
        <w:tc>
          <w:tcPr>
            <w:tcW w:w="3884" w:type="dxa"/>
            <w:vAlign w:val="bottom"/>
          </w:tcPr>
          <w:p w14:paraId="77FDC362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5D3D6B87" w14:textId="44F25437" w:rsidR="00346DBF" w:rsidRPr="00796FCC" w:rsidRDefault="00F73FF4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14</w:t>
            </w:r>
            <w:r w:rsidR="00705DA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568</w:t>
            </w:r>
          </w:p>
        </w:tc>
        <w:tc>
          <w:tcPr>
            <w:tcW w:w="90" w:type="dxa"/>
          </w:tcPr>
          <w:p w14:paraId="18530DA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53FCA49" w14:textId="585B6F2D" w:rsidR="00346DBF" w:rsidRPr="00796FCC" w:rsidRDefault="008F127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lang w:val="en-US"/>
              </w:rPr>
              <w:t>196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965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3B402DB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82654C5" w14:textId="61A516CC" w:rsidR="00346DBF" w:rsidRPr="00796FCC" w:rsidRDefault="00F73FF4" w:rsidP="0042153F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16</w:t>
            </w:r>
            <w:r w:rsidR="00705DA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199</w:t>
            </w:r>
          </w:p>
        </w:tc>
        <w:tc>
          <w:tcPr>
            <w:tcW w:w="90" w:type="dxa"/>
          </w:tcPr>
          <w:p w14:paraId="618EBF2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3C479D0C" w14:textId="66F3C48D" w:rsidR="00346DBF" w:rsidRPr="00796FCC" w:rsidRDefault="008616A8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168</w:t>
            </w:r>
            <w:r w:rsidR="008F1271"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059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6B2517" w:rsidRPr="00796FCC" w14:paraId="3F42F9F3" w14:textId="77777777" w:rsidTr="00C11050">
        <w:tc>
          <w:tcPr>
            <w:tcW w:w="3884" w:type="dxa"/>
            <w:vAlign w:val="bottom"/>
          </w:tcPr>
          <w:p w14:paraId="774132CF" w14:textId="1A6461E8" w:rsidR="006B2517" w:rsidRPr="00796FCC" w:rsidRDefault="00A03486" w:rsidP="00A03486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การจัดประเภทสินทรัพย์</w:t>
            </w:r>
            <w:r w:rsidR="00597332">
              <w:rPr>
                <w:rFonts w:asciiTheme="majorBidi" w:eastAsia="Cordia New" w:hAnsiTheme="majorBidi" w:cstheme="majorBidi" w:hint="cs"/>
                <w:cs/>
              </w:rPr>
              <w:t>ทางการเงินไม่หมุนเวียนอื่น</w:t>
            </w:r>
          </w:p>
        </w:tc>
        <w:tc>
          <w:tcPr>
            <w:tcW w:w="1006" w:type="dxa"/>
          </w:tcPr>
          <w:p w14:paraId="1B471FD2" w14:textId="77777777" w:rsidR="006B2517" w:rsidRPr="00796FCC" w:rsidRDefault="006B2517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29C6F11" w14:textId="77777777" w:rsidR="006B2517" w:rsidRPr="00796FCC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65DA65C" w14:textId="77777777" w:rsidR="006B2517" w:rsidRDefault="006B2517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="Angsana New"/>
                <w:cs/>
                <w:lang w:val="en-US"/>
              </w:rPr>
            </w:pPr>
          </w:p>
        </w:tc>
        <w:tc>
          <w:tcPr>
            <w:tcW w:w="89" w:type="dxa"/>
          </w:tcPr>
          <w:p w14:paraId="21C3E054" w14:textId="77777777" w:rsidR="006B2517" w:rsidRPr="00796FCC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81C63D" w14:textId="77777777" w:rsidR="006B2517" w:rsidRPr="00796FCC" w:rsidRDefault="006B2517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79EF630" w14:textId="77777777" w:rsidR="006B2517" w:rsidRPr="00796FCC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8577C29" w14:textId="77777777" w:rsidR="006B2517" w:rsidRPr="008F6C8B" w:rsidRDefault="006B2517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03486" w:rsidRPr="00796FCC" w14:paraId="6DDA52FD" w14:textId="77777777" w:rsidTr="00C11050">
        <w:tc>
          <w:tcPr>
            <w:tcW w:w="3884" w:type="dxa"/>
            <w:vAlign w:val="bottom"/>
          </w:tcPr>
          <w:p w14:paraId="12FB2BD8" w14:textId="777E8879" w:rsidR="00A03486" w:rsidRPr="00796FCC" w:rsidRDefault="00597332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06" w:type="dxa"/>
          </w:tcPr>
          <w:p w14:paraId="48CDA75A" w14:textId="4C8BCFBC" w:rsidR="00A03486" w:rsidRPr="00796FCC" w:rsidRDefault="00F73FF4" w:rsidP="00F0129E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20</w:t>
            </w:r>
            <w:r w:rsidR="00F0129E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49A1625" w14:textId="77777777" w:rsidR="00A03486" w:rsidRPr="00796FCC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65032E0" w14:textId="02ABD3A9" w:rsidR="00A03486" w:rsidRDefault="00F73FF4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="Angsana New"/>
                <w:cs/>
                <w:lang w:val="en-US"/>
              </w:rPr>
            </w:pPr>
            <w:r w:rsidRPr="00F73FF4">
              <w:rPr>
                <w:rFonts w:asciiTheme="majorBidi" w:hAnsiTheme="majorBidi" w:cs="Angsana New"/>
                <w:lang w:val="en-US"/>
              </w:rPr>
              <w:t>5</w:t>
            </w:r>
            <w:r w:rsidR="008616A8">
              <w:rPr>
                <w:rFonts w:asciiTheme="majorBidi" w:hAnsiTheme="majorBidi" w:cs="Angsana New"/>
                <w:lang w:val="en-US"/>
              </w:rPr>
              <w:t>,</w:t>
            </w:r>
            <w:r w:rsidRPr="00F73FF4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89" w:type="dxa"/>
          </w:tcPr>
          <w:p w14:paraId="7DBCA65F" w14:textId="77777777" w:rsidR="00A03486" w:rsidRPr="00796FCC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9477309" w14:textId="5413B2C3" w:rsidR="00A03486" w:rsidRPr="00796FCC" w:rsidRDefault="00F73FF4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20</w:t>
            </w:r>
            <w:r w:rsidR="00705DA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5150918" w14:textId="77777777" w:rsidR="00A03486" w:rsidRPr="00796FCC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30ABBFB" w14:textId="7BF1486F" w:rsidR="00A03486" w:rsidRPr="008F6C8B" w:rsidRDefault="00F73FF4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5</w:t>
            </w:r>
            <w:r w:rsidR="008616A8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35F1A" w:rsidRPr="00796FCC" w14:paraId="0B271987" w14:textId="77777777" w:rsidTr="00C11050">
        <w:tc>
          <w:tcPr>
            <w:tcW w:w="3884" w:type="dxa"/>
            <w:vAlign w:val="bottom"/>
          </w:tcPr>
          <w:p w14:paraId="7550246E" w14:textId="7DE2416E" w:rsidR="00F35F1A" w:rsidRPr="003B0719" w:rsidRDefault="00F4497C" w:rsidP="00F35F1A">
            <w:pPr>
              <w:spacing w:line="340" w:lineRule="exact"/>
              <w:rPr>
                <w:rFonts w:asciiTheme="majorBidi" w:eastAsia="Cordia New" w:hAnsiTheme="majorBidi" w:cstheme="majorBidi"/>
                <w:spacing w:val="-2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pacing w:val="-2"/>
                <w:cs/>
                <w:lang w:val="en-US"/>
              </w:rPr>
              <w:t>การ</w:t>
            </w:r>
            <w:r w:rsidR="00CA6580" w:rsidRPr="003B0719">
              <w:rPr>
                <w:rFonts w:asciiTheme="majorBidi" w:eastAsia="Cordia New" w:hAnsiTheme="majorBidi" w:cstheme="majorBidi" w:hint="cs"/>
                <w:spacing w:val="-2"/>
                <w:cs/>
                <w:lang w:val="en-US"/>
              </w:rPr>
              <w:t>ตัดรายการ</w:t>
            </w:r>
            <w:r w:rsidR="00176BCF" w:rsidRPr="003B0719">
              <w:rPr>
                <w:rFonts w:asciiTheme="majorBidi" w:eastAsia="Cordia New" w:hAnsiTheme="majorBidi" w:cstheme="majorBidi" w:hint="cs"/>
                <w:spacing w:val="-2"/>
                <w:cs/>
                <w:lang w:val="en-US"/>
              </w:rPr>
              <w:t>รายได้ค้างรับ</w:t>
            </w:r>
            <w:r w:rsidR="00357639" w:rsidRPr="003B0719">
              <w:rPr>
                <w:rFonts w:asciiTheme="majorBidi" w:eastAsia="Cordia New" w:hAnsiTheme="majorBidi" w:cstheme="majorBidi" w:hint="cs"/>
                <w:spacing w:val="-2"/>
                <w:cs/>
                <w:lang w:val="en-US"/>
              </w:rPr>
              <w:t>ผลประโยชน์พนักงาน</w:t>
            </w:r>
          </w:p>
        </w:tc>
        <w:tc>
          <w:tcPr>
            <w:tcW w:w="1006" w:type="dxa"/>
          </w:tcPr>
          <w:p w14:paraId="1E928C45" w14:textId="77777777" w:rsidR="00F35F1A" w:rsidRDefault="00F35F1A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71BF3BA" w14:textId="77777777" w:rsidR="00F35F1A" w:rsidRPr="00796FCC" w:rsidRDefault="00F35F1A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6621D69" w14:textId="77777777" w:rsidR="00F35F1A" w:rsidRDefault="00F35F1A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="Angsana New"/>
                <w:lang w:val="en-US"/>
              </w:rPr>
            </w:pPr>
          </w:p>
        </w:tc>
        <w:tc>
          <w:tcPr>
            <w:tcW w:w="89" w:type="dxa"/>
          </w:tcPr>
          <w:p w14:paraId="7D0EFBEA" w14:textId="77777777" w:rsidR="00F35F1A" w:rsidRPr="00796FCC" w:rsidRDefault="00F35F1A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2E337BE" w14:textId="77777777" w:rsidR="00F35F1A" w:rsidRDefault="00F35F1A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1DE580E" w14:textId="77777777" w:rsidR="00F35F1A" w:rsidRPr="00796FCC" w:rsidRDefault="00F35F1A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69E4D75E" w14:textId="77777777" w:rsidR="00F35F1A" w:rsidRDefault="00F35F1A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0059" w:rsidRPr="00796FCC" w14:paraId="1DFD6273" w14:textId="77777777" w:rsidTr="00C11050">
        <w:tc>
          <w:tcPr>
            <w:tcW w:w="3884" w:type="dxa"/>
            <w:vAlign w:val="bottom"/>
          </w:tcPr>
          <w:p w14:paraId="60075EDF" w14:textId="2F69404B" w:rsidR="000D0059" w:rsidRPr="0087416E" w:rsidRDefault="000D0059" w:rsidP="000D0059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spacing w:val="-4"/>
                <w:cs/>
              </w:rPr>
            </w:pPr>
            <w:r w:rsidRPr="0087416E">
              <w:rPr>
                <w:rFonts w:asciiTheme="majorBidi" w:eastAsia="Cordia New" w:hAnsiTheme="majorBidi" w:cs="Angsana New"/>
                <w:spacing w:val="-4"/>
                <w:cs/>
                <w:lang w:val="en-US"/>
              </w:rPr>
              <w:t>หลังออกจากงาน</w:t>
            </w:r>
            <w:r w:rsidRPr="0087416E">
              <w:rPr>
                <w:rFonts w:asciiTheme="majorBidi" w:eastAsia="Cordia New" w:hAnsiTheme="majorBidi" w:cs="Angsana New" w:hint="cs"/>
                <w:spacing w:val="-4"/>
                <w:cs/>
                <w:lang w:val="en-US"/>
              </w:rPr>
              <w:t>จาก</w:t>
            </w:r>
            <w:r w:rsidRPr="0087416E">
              <w:rPr>
                <w:rFonts w:asciiTheme="majorBidi" w:eastAsia="Cordia New" w:hAnsiTheme="majorBidi" w:cstheme="majorBidi" w:hint="cs"/>
                <w:spacing w:val="-4"/>
                <w:cs/>
                <w:lang w:val="en-US"/>
              </w:rPr>
              <w:t>ผลประโยชน์พนักงานค้างจ่าย</w:t>
            </w:r>
          </w:p>
        </w:tc>
        <w:tc>
          <w:tcPr>
            <w:tcW w:w="1006" w:type="dxa"/>
          </w:tcPr>
          <w:p w14:paraId="15CF7D49" w14:textId="443F8C66" w:rsidR="000D0059" w:rsidRDefault="000D0059" w:rsidP="000D0059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7,779</w:t>
            </w:r>
          </w:p>
        </w:tc>
        <w:tc>
          <w:tcPr>
            <w:tcW w:w="90" w:type="dxa"/>
          </w:tcPr>
          <w:p w14:paraId="54061F0D" w14:textId="77777777" w:rsidR="000D0059" w:rsidRPr="00796FCC" w:rsidRDefault="000D0059" w:rsidP="000D005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9E22525" w14:textId="0A747747" w:rsidR="000D0059" w:rsidRDefault="000D0059" w:rsidP="000D0059">
            <w:pPr>
              <w:tabs>
                <w:tab w:val="decimal" w:pos="515"/>
              </w:tabs>
              <w:spacing w:line="340" w:lineRule="exact"/>
              <w:ind w:left="3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89" w:type="dxa"/>
          </w:tcPr>
          <w:p w14:paraId="43B7B3BD" w14:textId="77777777" w:rsidR="000D0059" w:rsidRPr="00796FCC" w:rsidRDefault="000D0059" w:rsidP="000D005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9773572" w14:textId="4D4DE45E" w:rsidR="000D0059" w:rsidRDefault="000D0059" w:rsidP="000D0059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7,779</w:t>
            </w:r>
          </w:p>
        </w:tc>
        <w:tc>
          <w:tcPr>
            <w:tcW w:w="90" w:type="dxa"/>
          </w:tcPr>
          <w:p w14:paraId="6D4A43CF" w14:textId="77777777" w:rsidR="000D0059" w:rsidRPr="00796FCC" w:rsidRDefault="000D0059" w:rsidP="000D005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55183D88" w14:textId="6772ABED" w:rsidR="000D0059" w:rsidRDefault="000D0059" w:rsidP="000D0059">
            <w:pPr>
              <w:tabs>
                <w:tab w:val="decimal" w:pos="51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617A1EBF" w14:textId="7EC529AD" w:rsidR="00393F49" w:rsidRPr="00796FCC" w:rsidRDefault="00F73FF4" w:rsidP="003F29F0">
      <w:pPr>
        <w:spacing w:before="24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28B556CE" w:rsidR="00393F49" w:rsidRPr="00796FCC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796FCC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เงินสำหรับ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B874C9">
        <w:rPr>
          <w:rFonts w:ascii="Angsana New" w:hAnsi="Angsana New" w:cs="Angsana New"/>
          <w:sz w:val="32"/>
          <w:szCs w:val="32"/>
          <w:lang w:val="en-US"/>
        </w:rPr>
        <w:br/>
      </w:r>
      <w:r w:rsidR="00902DD8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สิ้นสุ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167A9CC8" w:rsidR="00393F49" w:rsidRPr="00796FCC" w:rsidRDefault="00393F49" w:rsidP="00B615DC">
      <w:pPr>
        <w:ind w:left="720" w:right="-208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796FCC">
        <w:rPr>
          <w:rFonts w:asciiTheme="majorBidi" w:eastAsia="Cordia New" w:hAnsiTheme="majorBidi" w:cs="Angsana New"/>
          <w:b/>
          <w:bCs/>
          <w:cs/>
          <w:lang w:val="en-US"/>
        </w:rPr>
        <w:t>: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 </w:t>
      </w:r>
      <w:r w:rsidR="002937C8" w:rsidRPr="00796FCC">
        <w:rPr>
          <w:rFonts w:asciiTheme="majorBidi" w:eastAsia="Cordia New" w:hAnsiTheme="majorBidi" w:cstheme="majorBidi" w:hint="cs"/>
          <w:b/>
          <w:bCs/>
          <w:cs/>
          <w:lang w:val="en-US"/>
        </w:rPr>
        <w:t>พัน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4868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6"/>
        <w:gridCol w:w="1222"/>
        <w:gridCol w:w="90"/>
        <w:gridCol w:w="1080"/>
        <w:gridCol w:w="90"/>
        <w:gridCol w:w="1080"/>
        <w:gridCol w:w="90"/>
        <w:gridCol w:w="1170"/>
      </w:tblGrid>
      <w:tr w:rsidR="00783D02" w:rsidRPr="00796FCC" w14:paraId="0EB206CF" w14:textId="77777777" w:rsidTr="000F0C28">
        <w:trPr>
          <w:trHeight w:val="274"/>
        </w:trPr>
        <w:tc>
          <w:tcPr>
            <w:tcW w:w="2321" w:type="pct"/>
            <w:shd w:val="clear" w:color="auto" w:fill="auto"/>
            <w:vAlign w:val="bottom"/>
          </w:tcPr>
          <w:p w14:paraId="5C87C768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79" w:type="pct"/>
            <w:gridSpan w:val="7"/>
            <w:shd w:val="clear" w:color="auto" w:fill="auto"/>
            <w:vAlign w:val="bottom"/>
          </w:tcPr>
          <w:p w14:paraId="5FF9D6CB" w14:textId="6C21468D" w:rsidR="00393F49" w:rsidRPr="00796FCC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796FCC" w14:paraId="61EF8BB8" w14:textId="77777777" w:rsidTr="00FC6164">
        <w:trPr>
          <w:trHeight w:val="234"/>
        </w:trPr>
        <w:tc>
          <w:tcPr>
            <w:tcW w:w="2321" w:type="pct"/>
            <w:shd w:val="clear" w:color="auto" w:fill="auto"/>
            <w:vAlign w:val="bottom"/>
          </w:tcPr>
          <w:p w14:paraId="5EBBFD9A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329" w:type="pct"/>
            <w:gridSpan w:val="3"/>
            <w:shd w:val="clear" w:color="auto" w:fill="auto"/>
            <w:vAlign w:val="bottom"/>
          </w:tcPr>
          <w:p w14:paraId="6CFCE4F2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CE7F640" w14:textId="77777777" w:rsidR="00393F49" w:rsidRPr="00796FCC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300" w:type="pct"/>
            <w:gridSpan w:val="3"/>
            <w:vAlign w:val="bottom"/>
          </w:tcPr>
          <w:p w14:paraId="29DEC31A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D25D9" w:rsidRPr="00796FCC" w14:paraId="368FB232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3DCFF26D" w14:textId="77777777" w:rsidR="00BE1FBA" w:rsidRPr="00796FCC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D941E9B" w14:textId="2D8079CB" w:rsidR="00BE1FBA" w:rsidRPr="00796FCC" w:rsidRDefault="00F73FF4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F73FF4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667066F" w14:textId="77777777" w:rsidR="00BE1FBA" w:rsidRPr="00796FC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96EC058" w14:textId="099521B6" w:rsidR="00BE1FBA" w:rsidRPr="00796FCC" w:rsidRDefault="00F73FF4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F73FF4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8D5B8A6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4A19997D" w14:textId="3F676883" w:rsidR="00BE1FBA" w:rsidRPr="00796FCC" w:rsidRDefault="00F73FF4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F73FF4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50" w:type="pct"/>
            <w:vAlign w:val="bottom"/>
          </w:tcPr>
          <w:p w14:paraId="53221A70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E5D2635" w14:textId="23B4722E" w:rsidR="00BE1FBA" w:rsidRPr="00796FCC" w:rsidRDefault="00F73FF4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F73FF4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7</w:t>
            </w:r>
          </w:p>
        </w:tc>
      </w:tr>
      <w:tr w:rsidR="008D25D9" w:rsidRPr="00796FCC" w14:paraId="17D69ED0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664C56BC" w14:textId="702322CE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F73FF4" w:rsidRPr="00F73FF4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796FCC">
              <w:rPr>
                <w:rFonts w:asciiTheme="majorBidi" w:eastAsia="Cordia New" w:hAnsiTheme="majorBidi" w:cs="Angsana New"/>
                <w:b/>
                <w:bCs/>
                <w:cs/>
                <w:lang w:val="en-US"/>
              </w:rPr>
              <w:t xml:space="preserve"> </w:t>
            </w: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19A8651B" w14:textId="7DBD804E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74</w:t>
            </w:r>
            <w:r w:rsidR="00E43585" w:rsidRPr="00E4358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008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C3B8B7B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4362E33F" w14:textId="258A8C47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59</w:t>
            </w:r>
            <w:r w:rsidR="00A0648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956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3B4C193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730E81" w14:textId="2D10BA77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3C595A" w:rsidRPr="003C595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653</w:t>
            </w:r>
          </w:p>
        </w:tc>
        <w:tc>
          <w:tcPr>
            <w:tcW w:w="50" w:type="pct"/>
            <w:vAlign w:val="bottom"/>
          </w:tcPr>
          <w:p w14:paraId="41002622" w14:textId="77777777" w:rsidR="00931F95" w:rsidRPr="00796FCC" w:rsidRDefault="00931F95" w:rsidP="00931F95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3DC3B3D4" w14:textId="264B4E6E" w:rsidR="00931F95" w:rsidRPr="00796FCC" w:rsidRDefault="00F73FF4" w:rsidP="00B615DC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D113E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094</w:t>
            </w:r>
          </w:p>
        </w:tc>
      </w:tr>
      <w:tr w:rsidR="008D25D9" w:rsidRPr="00796FCC" w14:paraId="615B43FE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1F976064" w14:textId="77777777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0D59931B" w14:textId="77777777" w:rsidR="00931F95" w:rsidRPr="00796FCC" w:rsidRDefault="00931F95" w:rsidP="00931F95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0" w:type="pct"/>
            <w:shd w:val="clear" w:color="auto" w:fill="auto"/>
            <w:vAlign w:val="bottom"/>
          </w:tcPr>
          <w:p w14:paraId="406D1DD1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51DBECE" w14:textId="77777777" w:rsidR="00931F95" w:rsidRPr="00796FCC" w:rsidRDefault="00931F95" w:rsidP="00931F95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  <w:vAlign w:val="bottom"/>
          </w:tcPr>
          <w:p w14:paraId="512DC38B" w14:textId="77777777" w:rsidR="00931F95" w:rsidRPr="00796FCC" w:rsidRDefault="00931F95" w:rsidP="00931F95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00" w:type="pct"/>
            <w:vAlign w:val="bottom"/>
          </w:tcPr>
          <w:p w14:paraId="63B39C1D" w14:textId="77777777" w:rsidR="00931F95" w:rsidRPr="00796FCC" w:rsidRDefault="00931F95" w:rsidP="00931F95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0" w:type="pct"/>
            <w:vAlign w:val="bottom"/>
          </w:tcPr>
          <w:p w14:paraId="7C78DE98" w14:textId="77777777" w:rsidR="00931F95" w:rsidRPr="00796FCC" w:rsidRDefault="00931F95" w:rsidP="00931F95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44007A29" w14:textId="77777777" w:rsidR="00931F95" w:rsidRPr="00796FCC" w:rsidRDefault="00931F95" w:rsidP="000F0C28">
            <w:pPr>
              <w:tabs>
                <w:tab w:val="decimal" w:pos="900"/>
                <w:tab w:val="decimal" w:pos="952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8D25D9" w:rsidRPr="00796FCC" w14:paraId="00C297A8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054C63F5" w14:textId="5EFE4879" w:rsidR="00931F95" w:rsidRPr="00B56C47" w:rsidRDefault="00931F95" w:rsidP="00931F95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796FCC">
              <w:rPr>
                <w:rFonts w:asciiTheme="majorBidi" w:eastAsia="Cordia New" w:hAnsiTheme="majorBidi" w:cstheme="majorBidi" w:hint="cs"/>
                <w:cs/>
              </w:rPr>
              <w:t>เพิ่มขึ้น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5EA36B12" w14:textId="29A95A59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C87D2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914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E4F6CCD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80DD775" w14:textId="02AA2F97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33</w:t>
            </w:r>
            <w:r w:rsidR="00A0648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062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60F54F6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653B1058" w14:textId="3E60716F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C87D2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831</w:t>
            </w:r>
          </w:p>
        </w:tc>
        <w:tc>
          <w:tcPr>
            <w:tcW w:w="50" w:type="pct"/>
            <w:vAlign w:val="bottom"/>
          </w:tcPr>
          <w:p w14:paraId="25EEFBE7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C429107" w14:textId="35F613A3" w:rsidR="00931F95" w:rsidRPr="00796FCC" w:rsidRDefault="00F73FF4" w:rsidP="000F0C28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26</w:t>
            </w:r>
            <w:r w:rsidR="00D113E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941</w:t>
            </w:r>
          </w:p>
        </w:tc>
      </w:tr>
      <w:tr w:rsidR="008D25D9" w:rsidRPr="00796FCC" w14:paraId="0D94A4E3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061D4749" w14:textId="77777777" w:rsidR="00931F95" w:rsidRPr="00796FCC" w:rsidRDefault="00931F95" w:rsidP="00931F95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03F6A8F9" w:rsidR="00931F95" w:rsidRPr="00796FCC" w:rsidRDefault="007904B7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15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736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57B3A632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3676CB3C" w:rsidR="00931F95" w:rsidRPr="00796FCC" w:rsidRDefault="00F21C76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15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971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51388236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3A46678E" w:rsidR="00931F95" w:rsidRPr="00796FCC" w:rsidRDefault="00C87D23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11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511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0A2E09CA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3FF45CC3" w:rsidR="00931F95" w:rsidRPr="00796FCC" w:rsidRDefault="00CA73D8" w:rsidP="000F0C28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12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407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8D25D9" w:rsidRPr="00796FCC" w14:paraId="4392208A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4440C0E7" w14:textId="77777777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4E3AA5C1" w:rsidR="00931F95" w:rsidRPr="00796FCC" w:rsidRDefault="007904B7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13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822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AE2938A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1A59B174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17</w:t>
            </w:r>
            <w:r w:rsidR="00CA73D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091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0B30A4AD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63ADB48B" w:rsidR="00931F95" w:rsidRPr="00796FCC" w:rsidRDefault="00C87D23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9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eastAsia="Cordia New" w:hAnsiTheme="majorBidi" w:cstheme="majorBidi"/>
                <w:lang w:val="en-US"/>
              </w:rPr>
              <w:t>680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4370B6F4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1845AB1B" w:rsidR="00931F95" w:rsidRPr="00796FCC" w:rsidRDefault="00F73FF4" w:rsidP="000F0C28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14</w:t>
            </w:r>
            <w:r w:rsidR="00C43DBE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534</w:t>
            </w:r>
          </w:p>
        </w:tc>
      </w:tr>
      <w:tr w:rsidR="008D25D9" w:rsidRPr="00796FCC" w14:paraId="0CED0224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57F72AE5" w14:textId="7ADD7400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F73FF4" w:rsidRPr="00F73FF4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30</w:t>
            </w:r>
            <w:r w:rsidR="000C010B">
              <w:rPr>
                <w:rFonts w:asciiTheme="majorBidi" w:eastAsia="Cordia New" w:hAnsiTheme="majorBidi" w:cstheme="majorBidi"/>
                <w:b/>
                <w:bCs/>
                <w:lang w:val="en-US"/>
              </w:rPr>
              <w:t xml:space="preserve"> </w:t>
            </w:r>
            <w:r w:rsidR="000C010B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7EF763F3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60</w:t>
            </w:r>
            <w:r w:rsidR="007904B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186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5BE6E61D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2898BED6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77</w:t>
            </w:r>
            <w:r w:rsidR="00D113EB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047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851EF60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44C36FA7" w:rsidR="00931F95" w:rsidRPr="00796FCC" w:rsidRDefault="00F73FF4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C87D2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973</w:t>
            </w:r>
          </w:p>
        </w:tc>
        <w:tc>
          <w:tcPr>
            <w:tcW w:w="50" w:type="pct"/>
            <w:vAlign w:val="bottom"/>
          </w:tcPr>
          <w:p w14:paraId="03F68597" w14:textId="77777777" w:rsidR="00931F95" w:rsidRPr="00796FCC" w:rsidRDefault="00931F95" w:rsidP="00931F95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3053BF35" w:rsidR="00931F95" w:rsidRPr="00796FCC" w:rsidRDefault="00F73FF4" w:rsidP="000F0C28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73FF4">
              <w:rPr>
                <w:rFonts w:asciiTheme="majorBidi" w:eastAsia="Cordia New" w:hAnsiTheme="majorBidi" w:cstheme="majorBidi"/>
                <w:lang w:val="en-US"/>
              </w:rPr>
              <w:t>39</w:t>
            </w:r>
            <w:r w:rsidR="00C43DBE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73FF4">
              <w:rPr>
                <w:rFonts w:asciiTheme="majorBidi" w:eastAsia="Cordia New" w:hAnsiTheme="majorBidi" w:cstheme="majorBidi"/>
                <w:lang w:val="en-US"/>
              </w:rPr>
              <w:t>628</w:t>
            </w:r>
          </w:p>
        </w:tc>
      </w:tr>
    </w:tbl>
    <w:p w14:paraId="1726D272" w14:textId="125960E4" w:rsidR="008E6F7D" w:rsidRPr="00796FCC" w:rsidRDefault="00393F49" w:rsidP="008E6F7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="00F1613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9C16BD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BE30BB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357F716" w14:textId="77777777" w:rsidR="00867C89" w:rsidRDefault="00867C89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F9E9A35" w14:textId="7EE7E16D" w:rsidR="00C67E0B" w:rsidRPr="00662BB2" w:rsidRDefault="00F73FF4" w:rsidP="00C22FE8">
      <w:pPr>
        <w:tabs>
          <w:tab w:val="left" w:pos="1260"/>
        </w:tabs>
        <w:ind w:left="1253" w:hanging="706"/>
        <w:jc w:val="thaiDistribute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4E2567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ณ วันที่ </w:t>
      </w:r>
      <w:r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กันยายน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และวันที่ </w:t>
      </w:r>
      <w:r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บริษัทและบริษัทย่อยมีวงเงินกู้ยืมไม่มีหลักประกัน ดังต่อไปนี้</w:t>
      </w:r>
    </w:p>
    <w:p w14:paraId="428EA8B6" w14:textId="77777777" w:rsidR="00C67E0B" w:rsidRPr="00796FCC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796FCC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796FCC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796FCC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796FCC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796FCC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426" w:rsidRPr="00796FCC" w14:paraId="0B7AE516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ED95AB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37A1A0B" w14:textId="18596AB3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7E45B943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3E1320E" w14:textId="17607AA9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014A208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3CE7B91" w14:textId="6D9358AF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736716B5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4DF0976" w14:textId="736A5B20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13426" w:rsidRPr="00796FCC" w14:paraId="6383647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5C43CFB7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0847679" w14:textId="7F7D3410" w:rsidR="00013426" w:rsidRPr="00796FCC" w:rsidRDefault="00F73FF4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01" w:type="dxa"/>
            <w:shd w:val="clear" w:color="auto" w:fill="auto"/>
          </w:tcPr>
          <w:p w14:paraId="64C1D560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B23A068" w14:textId="0BBDC12D" w:rsidR="00013426" w:rsidRPr="00796FCC" w:rsidRDefault="00F73FF4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4" w:type="dxa"/>
            <w:shd w:val="clear" w:color="auto" w:fill="auto"/>
          </w:tcPr>
          <w:p w14:paraId="20CDC280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0AB60C6" w14:textId="206849C1" w:rsidR="00013426" w:rsidRPr="00796FCC" w:rsidRDefault="00F73FF4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04" w:type="dxa"/>
            <w:shd w:val="clear" w:color="auto" w:fill="auto"/>
          </w:tcPr>
          <w:p w14:paraId="19AC4F3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267CF2B" w14:textId="0F08666E" w:rsidR="00013426" w:rsidRPr="00796FCC" w:rsidRDefault="00F73FF4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13426" w:rsidRPr="00796FCC" w14:paraId="61B682E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32378144" w:rsidR="00013426" w:rsidRPr="00796FCC" w:rsidRDefault="00F73FF4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44CAAC21" w:rsidR="00013426" w:rsidRPr="00796FCC" w:rsidRDefault="00F73FF4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02DC478C" w:rsidR="00013426" w:rsidRPr="00796FCC" w:rsidRDefault="00F73FF4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0CC2C31D" w:rsidR="00013426" w:rsidRPr="00796FCC" w:rsidRDefault="00F73FF4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013426" w:rsidRPr="00796FCC" w14:paraId="21B5131C" w14:textId="77777777" w:rsidTr="005075ED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1BBB88" w14:textId="1C6C5C7D" w:rsidR="00013426" w:rsidRPr="00796FCC" w:rsidRDefault="00013426" w:rsidP="00013426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60F61929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C30220B" w14:textId="77777777" w:rsidR="00013426" w:rsidRPr="00796FCC" w:rsidRDefault="00013426" w:rsidP="00013426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D96EC45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61F2D899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3C6C5500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305BEAA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2E70352F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62BB2" w:rsidRPr="00796FCC" w14:paraId="7FF58A6E" w14:textId="77777777" w:rsidTr="008C59D5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56262CE4" w:rsidR="00662BB2" w:rsidRPr="00796FCC" w:rsidRDefault="00662BB2" w:rsidP="00662BB2">
            <w:pPr>
              <w:ind w:left="455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จากสถาบันการเงิน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04E4DA" w14:textId="4C13263D" w:rsidR="00662BB2" w:rsidRPr="00C85102" w:rsidRDefault="00F73FF4" w:rsidP="0032645B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FB1BF3" w:rsidRPr="00C8510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118</w:t>
            </w:r>
            <w:r w:rsidR="00FB1BF3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4CC592E" w14:textId="77777777" w:rsidR="00662BB2" w:rsidRPr="00C85102" w:rsidRDefault="00662BB2" w:rsidP="0032645B">
            <w:pPr>
              <w:tabs>
                <w:tab w:val="decimal" w:pos="1026"/>
              </w:tabs>
              <w:snapToGrid w:val="0"/>
              <w:spacing w:line="320" w:lineRule="exact"/>
              <w:ind w:right="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63FAE" w14:textId="6E7BA62B" w:rsidR="00662BB2" w:rsidRPr="00C85102" w:rsidRDefault="00F73FF4" w:rsidP="0032645B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662BB2" w:rsidRPr="00C8510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118</w:t>
            </w:r>
            <w:r w:rsidR="00662BB2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03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F45EDB8" w14:textId="77777777" w:rsidR="00662BB2" w:rsidRPr="00C85102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DA12F" w14:textId="0C9A812D" w:rsidR="00662BB2" w:rsidRPr="00C85102" w:rsidRDefault="00F73FF4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FB1BF3" w:rsidRPr="00C8510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022</w:t>
            </w:r>
            <w:r w:rsidR="00FB1BF3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3DDD4CC9" w14:textId="77777777" w:rsidR="00662BB2" w:rsidRPr="00C85102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78426" w14:textId="09EDA20F" w:rsidR="00662BB2" w:rsidRPr="00C85102" w:rsidRDefault="00F73FF4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662BB2" w:rsidRPr="00C8510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022</w:t>
            </w:r>
            <w:r w:rsidR="00662BB2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30</w:t>
            </w:r>
          </w:p>
        </w:tc>
      </w:tr>
    </w:tbl>
    <w:p w14:paraId="5BE708C8" w14:textId="60D48BC9" w:rsidR="00D2690D" w:rsidRPr="00796FCC" w:rsidRDefault="00C67E0B" w:rsidP="00C22FE8">
      <w:pPr>
        <w:spacing w:before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กำหนดอัตราดอกเบี้ยต่อปีเท่ากับอัตราดอกเบี้ย</w:t>
      </w:r>
      <w:r w:rsidR="0096238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="00D55C85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4948C6A2" w14:textId="59AA3AD7" w:rsidR="00BE1FBA" w:rsidRPr="00796FCC" w:rsidRDefault="00F73FF4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35416370" w:rsidR="00BE1FBA" w:rsidRPr="00796FCC" w:rsidRDefault="00F73FF4" w:rsidP="00B73182">
      <w:pPr>
        <w:ind w:left="1267" w:hanging="72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F73FF4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F73FF4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และลูกหนี้หมุนเวียนอื่น ณ วันที่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B42500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br/>
        <w:t>มีดังนี้</w:t>
      </w:r>
    </w:p>
    <w:p w14:paraId="79EEBFDF" w14:textId="45819155" w:rsidR="00BE1FBA" w:rsidRPr="00796FCC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FB44C0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796FCC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796FC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796FC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B44C0" w:rsidRPr="00796FCC" w14:paraId="2EFB39B6" w14:textId="77777777" w:rsidTr="00D228CE">
        <w:tc>
          <w:tcPr>
            <w:tcW w:w="4329" w:type="dxa"/>
            <w:shd w:val="clear" w:color="auto" w:fill="auto"/>
          </w:tcPr>
          <w:p w14:paraId="4084437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D1D2A30" w14:textId="3F62DB25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52E833E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1AFA4F" w14:textId="285813E0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73016BAF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88D0140" w14:textId="3F7ECB6C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475C4A5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05EA52" w14:textId="6699CBFA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B44C0" w:rsidRPr="00796FCC" w14:paraId="4B8EC4D9" w14:textId="77777777" w:rsidTr="00D228CE">
        <w:tc>
          <w:tcPr>
            <w:tcW w:w="4329" w:type="dxa"/>
            <w:shd w:val="clear" w:color="auto" w:fill="auto"/>
          </w:tcPr>
          <w:p w14:paraId="4D0E7EB3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01F787C" w14:textId="1A7D5C62" w:rsidR="00FB44C0" w:rsidRPr="00796FCC" w:rsidRDefault="00F73FF4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1" w:type="dxa"/>
            <w:shd w:val="clear" w:color="auto" w:fill="auto"/>
          </w:tcPr>
          <w:p w14:paraId="125E16A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E96A8FB" w14:textId="0310B84D" w:rsidR="00FB44C0" w:rsidRPr="00796FCC" w:rsidRDefault="00F73FF4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</w:tcPr>
          <w:p w14:paraId="34DD6925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D17809E" w14:textId="15CA193F" w:rsidR="00FB44C0" w:rsidRPr="00796FCC" w:rsidRDefault="00F73FF4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9ADEE82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A3EB83" w14:textId="32755866" w:rsidR="00FB44C0" w:rsidRPr="00796FCC" w:rsidRDefault="00F73FF4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B44C0" w:rsidRPr="00796FCC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4B706378" w:rsidR="00FB44C0" w:rsidRPr="00796FCC" w:rsidRDefault="00F73FF4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7FC3444C" w:rsidR="00FB44C0" w:rsidRPr="00796FCC" w:rsidRDefault="00F73FF4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1A68EE51" w:rsidR="00FB44C0" w:rsidRPr="00796FCC" w:rsidRDefault="00F73FF4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45360FCB" w:rsidR="00FB44C0" w:rsidRPr="00796FCC" w:rsidRDefault="00F73FF4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B44C0" w:rsidRPr="00796FCC" w14:paraId="7DDD0881" w14:textId="77777777" w:rsidTr="00111D76">
        <w:tc>
          <w:tcPr>
            <w:tcW w:w="4329" w:type="dxa"/>
            <w:shd w:val="clear" w:color="auto" w:fill="auto"/>
          </w:tcPr>
          <w:p w14:paraId="64943055" w14:textId="2A9A16FA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566B56C0" w:rsidR="00FB44C0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326</w:t>
            </w:r>
            <w:r w:rsidR="00B8151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513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4D5EED95" w:rsidR="00FB44C0" w:rsidRPr="00796FCC" w:rsidRDefault="00F73FF4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558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709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0FD5B2F2" w:rsidR="00FB44C0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444</w:t>
            </w:r>
            <w:r w:rsidR="009A0EE4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28B2218D" w:rsidR="00FB44C0" w:rsidRPr="00796FCC" w:rsidRDefault="00F73FF4" w:rsidP="00EF7B51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645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338</w:t>
            </w:r>
          </w:p>
        </w:tc>
      </w:tr>
      <w:tr w:rsidR="00FB44C0" w:rsidRPr="00796FCC" w14:paraId="495EC108" w14:textId="77777777" w:rsidTr="00111D76">
        <w:tc>
          <w:tcPr>
            <w:tcW w:w="4329" w:type="dxa"/>
            <w:shd w:val="clear" w:color="auto" w:fill="auto"/>
          </w:tcPr>
          <w:p w14:paraId="239C47B5" w14:textId="6CC7B64C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="00C20A4E" w:rsidRPr="00796FCC">
              <w:rPr>
                <w:rFonts w:ascii="Angsana New" w:hAnsi="Angsana New" w:cs="Angsana New"/>
                <w:cs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3D77B48F" w14:textId="56D7ED63" w:rsidR="00FB44C0" w:rsidRPr="00796FCC" w:rsidRDefault="00F73FF4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75</w:t>
            </w:r>
            <w:r w:rsidR="00CE4618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049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B8D9B9D" w14:textId="7C8A09A7" w:rsidR="00FB44C0" w:rsidRPr="00796FCC" w:rsidRDefault="00F73FF4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120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324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3C0EDFB" w14:textId="15D9DB63" w:rsidR="00FB44C0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50</w:t>
            </w:r>
            <w:r w:rsidR="009A0EE4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287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6D04D2" w14:textId="7CB098C3" w:rsidR="00FB44C0" w:rsidRPr="00796FCC" w:rsidRDefault="00F73FF4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92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286</w:t>
            </w:r>
          </w:p>
        </w:tc>
      </w:tr>
      <w:tr w:rsidR="00A72B40" w:rsidRPr="00796FCC" w14:paraId="0AD14E02" w14:textId="77777777" w:rsidTr="00111D76">
        <w:tc>
          <w:tcPr>
            <w:tcW w:w="4329" w:type="dxa"/>
            <w:shd w:val="clear" w:color="auto" w:fill="auto"/>
          </w:tcPr>
          <w:p w14:paraId="1ED327BF" w14:textId="2F1B34ED" w:rsidR="00A72B40" w:rsidRPr="00796FCC" w:rsidRDefault="00A72B40" w:rsidP="00A72B40">
            <w:pPr>
              <w:ind w:left="540" w:hanging="441"/>
              <w:rPr>
                <w:rFonts w:ascii="Angsana New" w:hAnsi="Angsana New" w:cs="Angsana New"/>
                <w:u w:val="single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25A899AA" w14:textId="6DE5774A" w:rsidR="00A72B40" w:rsidRPr="00796FCC" w:rsidRDefault="009A0EE4" w:rsidP="00CC5548">
            <w:pPr>
              <w:tabs>
                <w:tab w:val="decimal" w:pos="992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1BC8FA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54F9FDD4" w14:textId="013D07F3" w:rsidR="00A72B40" w:rsidRPr="00796FCC" w:rsidRDefault="00A72B40" w:rsidP="00A72B4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594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58B9425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26BF1906" w14:textId="785A1E8D" w:rsidR="00A72B40" w:rsidRPr="00796FCC" w:rsidRDefault="009A0EE4" w:rsidP="00372A24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FBCE5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E6E5C22" w14:textId="0348899D" w:rsidR="00A72B40" w:rsidRPr="00796FCC" w:rsidRDefault="00A72B40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72B40" w:rsidRPr="00796FCC" w14:paraId="35D15A76" w14:textId="77777777" w:rsidTr="00D228CE">
        <w:tc>
          <w:tcPr>
            <w:tcW w:w="4329" w:type="dxa"/>
            <w:shd w:val="clear" w:color="auto" w:fill="auto"/>
          </w:tcPr>
          <w:p w14:paraId="53203A74" w14:textId="5C112CB4" w:rsidR="00A72B40" w:rsidRPr="00796FCC" w:rsidRDefault="00A72B40" w:rsidP="00A72B40">
            <w:pPr>
              <w:ind w:left="729" w:hanging="72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303EC35B" w:rsidR="00A72B40" w:rsidRPr="00796FCC" w:rsidRDefault="00F73FF4" w:rsidP="00A72B4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393</w:t>
            </w:r>
            <w:r w:rsidR="00CE4618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265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14901605" w:rsidR="00A72B40" w:rsidRPr="00796FCC" w:rsidRDefault="00F73FF4" w:rsidP="00A72B4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670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60D034DC" w:rsidR="00A72B40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494</w:t>
            </w:r>
            <w:r w:rsidR="009A0EE4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177BA38F" w:rsidR="00A72B40" w:rsidRPr="00796FCC" w:rsidRDefault="00F73FF4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737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527</w:t>
            </w:r>
          </w:p>
        </w:tc>
      </w:tr>
      <w:tr w:rsidR="00A72B40" w:rsidRPr="00796FCC" w14:paraId="783064B1" w14:textId="77777777" w:rsidTr="00D228CE">
        <w:tc>
          <w:tcPr>
            <w:tcW w:w="4329" w:type="dxa"/>
            <w:shd w:val="clear" w:color="auto" w:fill="auto"/>
          </w:tcPr>
          <w:p w14:paraId="3B883D1B" w14:textId="568B9AA6" w:rsidR="00A72B40" w:rsidRPr="00796FCC" w:rsidRDefault="00A72B40" w:rsidP="00A72B40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5CD8B380" w:rsidR="00A72B40" w:rsidRPr="00796FCC" w:rsidRDefault="00F73FF4" w:rsidP="00A72B4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D063F9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227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593DC705" w:rsidR="00A72B40" w:rsidRPr="00796FCC" w:rsidRDefault="00F73FF4" w:rsidP="00A72B4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084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2774800E" w:rsidR="00A72B40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9A0EE4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370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50D6A74D" w:rsidR="00A72B40" w:rsidRPr="00796FCC" w:rsidRDefault="00F73FF4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595</w:t>
            </w:r>
          </w:p>
        </w:tc>
      </w:tr>
      <w:tr w:rsidR="00A72B40" w:rsidRPr="00796FCC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8850E65" w:rsidR="00A72B40" w:rsidRPr="00796FCC" w:rsidRDefault="00A72B40" w:rsidP="00A72B4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796FCC">
              <w:rPr>
                <w:rFonts w:ascii="Angsana New" w:hAnsi="Angsana New" w:cs="Angsana New" w:hint="cs"/>
                <w:cs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1C09D930" w:rsidR="00A72B40" w:rsidRPr="00796FCC" w:rsidRDefault="00F73FF4" w:rsidP="00A72B4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11D960D8" w:rsidR="00A72B40" w:rsidRPr="00796FCC" w:rsidRDefault="00F73FF4" w:rsidP="00A72B4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09290974" w:rsidR="00A72B40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4C20F163" w:rsidR="00A72B40" w:rsidRPr="00796FCC" w:rsidRDefault="00F73FF4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090307" w:rsidRPr="00796FCC" w14:paraId="4B91019D" w14:textId="77777777" w:rsidTr="00887C7F">
        <w:tc>
          <w:tcPr>
            <w:tcW w:w="4329" w:type="dxa"/>
            <w:shd w:val="clear" w:color="auto" w:fill="auto"/>
          </w:tcPr>
          <w:p w14:paraId="1BDEAABF" w14:textId="7E1DFF5A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8491F81" w14:textId="3E910D48" w:rsidR="00090307" w:rsidRPr="00796FCC" w:rsidRDefault="00D063F9" w:rsidP="00372A24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84A6198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8ED3DF" w14:textId="1FC0021C" w:rsidR="00090307" w:rsidRPr="00796FCC" w:rsidRDefault="00090307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A62C8B6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ABAB885" w14:textId="42F2C8BF" w:rsidR="00090307" w:rsidRPr="00796FCC" w:rsidRDefault="009A0EE4" w:rsidP="00372A24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45AE51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43D37C2" w14:textId="1F06DA8A" w:rsidR="00090307" w:rsidRPr="00796FCC" w:rsidRDefault="00090307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090307" w:rsidRPr="00796FCC" w14:paraId="3AF40DAD" w14:textId="77777777" w:rsidTr="00887C7F">
        <w:tc>
          <w:tcPr>
            <w:tcW w:w="4329" w:type="dxa"/>
            <w:shd w:val="clear" w:color="auto" w:fill="auto"/>
          </w:tcPr>
          <w:p w14:paraId="62535FA6" w14:textId="4BF28310" w:rsidR="00090307" w:rsidRPr="00796FCC" w:rsidRDefault="00090307" w:rsidP="00090307">
            <w:pPr>
              <w:ind w:left="729" w:hanging="44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796FCC">
              <w:rPr>
                <w:rFonts w:ascii="Angsana New" w:hAnsi="Angsana New" w:cs="Angsana New"/>
                <w:cs/>
              </w:rPr>
              <w:t>รวมลูกหนี้</w:t>
            </w:r>
            <w:r w:rsidRPr="00796FCC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43BD" w14:textId="3A068B08" w:rsidR="00090307" w:rsidRPr="00796FCC" w:rsidRDefault="00F73FF4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D063F9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236</w:t>
            </w:r>
          </w:p>
        </w:tc>
        <w:tc>
          <w:tcPr>
            <w:tcW w:w="81" w:type="dxa"/>
            <w:shd w:val="clear" w:color="auto" w:fill="auto"/>
          </w:tcPr>
          <w:p w14:paraId="33F87ABC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9464D" w14:textId="14CA9C57" w:rsidR="00090307" w:rsidRPr="00796FCC" w:rsidRDefault="00F73FF4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472</w:t>
            </w:r>
          </w:p>
        </w:tc>
        <w:tc>
          <w:tcPr>
            <w:tcW w:w="72" w:type="dxa"/>
            <w:shd w:val="clear" w:color="auto" w:fill="auto"/>
          </w:tcPr>
          <w:p w14:paraId="535AE72A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2560" w14:textId="0DAD6CB6" w:rsidR="00090307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9A0EE4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373</w:t>
            </w:r>
          </w:p>
        </w:tc>
        <w:tc>
          <w:tcPr>
            <w:tcW w:w="90" w:type="dxa"/>
            <w:shd w:val="clear" w:color="auto" w:fill="auto"/>
          </w:tcPr>
          <w:p w14:paraId="339DBC07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31E73" w14:textId="57D38201" w:rsidR="00090307" w:rsidRPr="00796FCC" w:rsidRDefault="00F73FF4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983</w:t>
            </w:r>
          </w:p>
        </w:tc>
      </w:tr>
      <w:tr w:rsidR="00090307" w:rsidRPr="00796FCC" w14:paraId="4B289EF7" w14:textId="77777777" w:rsidTr="00887C7F">
        <w:tc>
          <w:tcPr>
            <w:tcW w:w="4329" w:type="dxa"/>
            <w:shd w:val="clear" w:color="auto" w:fill="auto"/>
          </w:tcPr>
          <w:p w14:paraId="2BF08ADE" w14:textId="77777777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60C3194" w14:textId="1C276312" w:rsidR="00090307" w:rsidRPr="00796FCC" w:rsidRDefault="00F73FF4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16</w:t>
            </w:r>
            <w:r w:rsidR="00D063F9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100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69627C7" w14:textId="7951121C" w:rsidR="00090307" w:rsidRPr="00796FCC" w:rsidRDefault="00F73FF4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10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966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D5FD552" w14:textId="18348312" w:rsidR="00090307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14</w:t>
            </w:r>
            <w:r w:rsidR="009A0EE4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73A85B7" w14:textId="1708F544" w:rsidR="00090307" w:rsidRPr="00796FCC" w:rsidRDefault="00F73FF4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10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332</w:t>
            </w:r>
          </w:p>
        </w:tc>
      </w:tr>
      <w:tr w:rsidR="00090307" w:rsidRPr="00796FCC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0302EB4E" w:rsidR="00090307" w:rsidRPr="00796FCC" w:rsidRDefault="00F73FF4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</w:t>
            </w:r>
            <w:r w:rsidR="00D063F9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609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3A906193" w:rsidR="00090307" w:rsidRPr="00796FCC" w:rsidRDefault="00F73FF4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684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170CB798" w:rsidR="00090307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</w:t>
            </w:r>
            <w:r w:rsidR="009A0EE4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4145F370" w:rsidR="00090307" w:rsidRPr="00796FCC" w:rsidRDefault="00F73FF4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684</w:t>
            </w:r>
          </w:p>
        </w:tc>
      </w:tr>
      <w:tr w:rsidR="00090307" w:rsidRPr="00796FCC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0CDEEABC" w:rsidR="00090307" w:rsidRPr="00796FCC" w:rsidRDefault="00F73FF4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6952F074" w:rsidR="00090307" w:rsidRPr="00796FCC" w:rsidRDefault="00F73FF4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259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4EF92E30" w:rsidR="00090307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7251EA6B" w:rsidR="00090307" w:rsidRPr="00796FCC" w:rsidRDefault="00F73FF4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259</w:t>
            </w:r>
          </w:p>
        </w:tc>
      </w:tr>
      <w:tr w:rsidR="00090307" w:rsidRPr="00796FCC" w14:paraId="68AFC26B" w14:textId="77777777" w:rsidTr="000C511C">
        <w:tc>
          <w:tcPr>
            <w:tcW w:w="4329" w:type="dxa"/>
            <w:shd w:val="clear" w:color="auto" w:fill="auto"/>
          </w:tcPr>
          <w:p w14:paraId="373CF2FA" w14:textId="77777777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84231BE" w14:textId="42007454" w:rsidR="00090307" w:rsidRPr="00796FCC" w:rsidRDefault="00F73FF4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D063F9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567</w:t>
            </w:r>
          </w:p>
        </w:tc>
        <w:tc>
          <w:tcPr>
            <w:tcW w:w="81" w:type="dxa"/>
            <w:shd w:val="clear" w:color="auto" w:fill="auto"/>
          </w:tcPr>
          <w:p w14:paraId="5E7B2674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57F2794" w14:textId="6AD1273F" w:rsidR="00090307" w:rsidRPr="00796FCC" w:rsidRDefault="00F73FF4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111</w:t>
            </w:r>
          </w:p>
        </w:tc>
        <w:tc>
          <w:tcPr>
            <w:tcW w:w="72" w:type="dxa"/>
            <w:shd w:val="clear" w:color="auto" w:fill="auto"/>
          </w:tcPr>
          <w:p w14:paraId="6A1E20C5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DC14C3" w14:textId="70168049" w:rsidR="00090307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9A0EE4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36154599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91BC05E" w14:textId="7F3F227E" w:rsidR="00090307" w:rsidRPr="00796FCC" w:rsidRDefault="00F73FF4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111</w:t>
            </w:r>
          </w:p>
        </w:tc>
      </w:tr>
      <w:tr w:rsidR="00090307" w:rsidRPr="00796FCC" w14:paraId="630212C6" w14:textId="77777777" w:rsidTr="00D228CE">
        <w:tc>
          <w:tcPr>
            <w:tcW w:w="4329" w:type="dxa"/>
            <w:shd w:val="clear" w:color="auto" w:fill="auto"/>
          </w:tcPr>
          <w:p w14:paraId="6C83C082" w14:textId="26381682" w:rsidR="00090307" w:rsidRPr="00047D66" w:rsidRDefault="00090307" w:rsidP="00090307">
            <w:pPr>
              <w:ind w:left="540" w:hanging="441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61486A">
              <w:rPr>
                <w:rFonts w:ascii="Angsana New" w:hAnsi="Angsana New" w:cs="Angsana New" w:hint="cs"/>
                <w:cs/>
                <w:lang w:val="en-US"/>
              </w:rPr>
              <w:t>ลูกหนี้กรมสรรพากร</w:t>
            </w:r>
          </w:p>
        </w:tc>
        <w:tc>
          <w:tcPr>
            <w:tcW w:w="1017" w:type="dxa"/>
            <w:shd w:val="clear" w:color="auto" w:fill="auto"/>
          </w:tcPr>
          <w:p w14:paraId="157D26AD" w14:textId="33BF67EF" w:rsidR="00090307" w:rsidRPr="00796FCC" w:rsidRDefault="00F73FF4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28</w:t>
            </w:r>
            <w:r w:rsidR="00D063F9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342</w:t>
            </w:r>
          </w:p>
        </w:tc>
        <w:tc>
          <w:tcPr>
            <w:tcW w:w="81" w:type="dxa"/>
            <w:shd w:val="clear" w:color="auto" w:fill="auto"/>
          </w:tcPr>
          <w:p w14:paraId="7D41809A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4EF9845" w14:textId="1CD66FDA" w:rsidR="00090307" w:rsidRDefault="00F73FF4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17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223</w:t>
            </w:r>
          </w:p>
        </w:tc>
        <w:tc>
          <w:tcPr>
            <w:tcW w:w="72" w:type="dxa"/>
            <w:shd w:val="clear" w:color="auto" w:fill="auto"/>
          </w:tcPr>
          <w:p w14:paraId="06B16084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5DD06C70" w14:textId="7D5A7853" w:rsidR="00090307" w:rsidRPr="00796FCC" w:rsidRDefault="00F73FF4" w:rsidP="00CC5548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25</w:t>
            </w:r>
            <w:r w:rsidR="009A0EE4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817</w:t>
            </w:r>
          </w:p>
        </w:tc>
        <w:tc>
          <w:tcPr>
            <w:tcW w:w="90" w:type="dxa"/>
            <w:shd w:val="clear" w:color="auto" w:fill="auto"/>
          </w:tcPr>
          <w:p w14:paraId="1FDCDF47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76E716B" w14:textId="5D2FC713" w:rsidR="00090307" w:rsidRDefault="00F73FF4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17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222</w:t>
            </w:r>
          </w:p>
        </w:tc>
      </w:tr>
      <w:tr w:rsidR="00090307" w:rsidRPr="00796FCC" w14:paraId="1CBB64FB" w14:textId="77777777" w:rsidTr="00D228CE">
        <w:tc>
          <w:tcPr>
            <w:tcW w:w="4329" w:type="dxa"/>
            <w:shd w:val="clear" w:color="auto" w:fill="auto"/>
          </w:tcPr>
          <w:p w14:paraId="1690EB5E" w14:textId="336AEB24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77DAA556" w:rsidR="00090307" w:rsidRPr="00796FCC" w:rsidRDefault="00F73FF4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455</w:t>
            </w:r>
            <w:r w:rsidR="00EE545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587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2BA86A10" w:rsidR="00090307" w:rsidRPr="00796FCC" w:rsidRDefault="00F73FF4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710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154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7F333DE2" w:rsidR="00090307" w:rsidRPr="00796FCC" w:rsidRDefault="00F73FF4" w:rsidP="0009030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553</w:t>
            </w:r>
            <w:r w:rsidR="00B8151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6E3239E2" w:rsidR="00090307" w:rsidRPr="00796FCC" w:rsidRDefault="00F73FF4" w:rsidP="0009030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777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118</w:t>
            </w:r>
          </w:p>
        </w:tc>
      </w:tr>
    </w:tbl>
    <w:p w14:paraId="034C5854" w14:textId="77777777" w:rsidR="00C22FE8" w:rsidRDefault="00C22FE8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C1DB046" w14:textId="0EDF1CF3" w:rsidR="00BE1FBA" w:rsidRPr="00796FCC" w:rsidRDefault="00BE1FBA" w:rsidP="00662A3F">
      <w:pPr>
        <w:spacing w:before="240"/>
        <w:ind w:firstLine="1260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ลูกหนี้การค้าแยกตามอายุหนี้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</w:t>
      </w:r>
      <w:r w:rsidRPr="00796FCC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0F68FE92" w:rsidR="00BE1FBA" w:rsidRPr="00796FCC" w:rsidRDefault="00BE1FBA" w:rsidP="008E6F7D">
      <w:pPr>
        <w:ind w:left="547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77963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796FCC" w14:paraId="6C280E73" w14:textId="77777777" w:rsidTr="00C17790">
        <w:tc>
          <w:tcPr>
            <w:tcW w:w="4140" w:type="dxa"/>
            <w:shd w:val="clear" w:color="auto" w:fill="auto"/>
          </w:tcPr>
          <w:p w14:paraId="7764B79D" w14:textId="77777777" w:rsidR="00BE1FBA" w:rsidRPr="00796FC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796FC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77963" w:rsidRPr="00796FCC" w14:paraId="245E8073" w14:textId="77777777" w:rsidTr="00C17790">
        <w:tc>
          <w:tcPr>
            <w:tcW w:w="4140" w:type="dxa"/>
            <w:shd w:val="clear" w:color="auto" w:fill="auto"/>
          </w:tcPr>
          <w:p w14:paraId="171C1850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DD7E1F" w14:textId="169F2B29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B3C228E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6A3BC" w14:textId="22B37487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2C450C5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5B5794" w14:textId="0CA94A04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3BA396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F5B4E" w14:textId="39D60881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B77963" w:rsidRPr="00796FCC" w14:paraId="3D5EF8A7" w14:textId="77777777" w:rsidTr="00C17790">
        <w:tc>
          <w:tcPr>
            <w:tcW w:w="4140" w:type="dxa"/>
            <w:shd w:val="clear" w:color="auto" w:fill="auto"/>
          </w:tcPr>
          <w:p w14:paraId="79A8ECA8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8BEC14" w14:textId="3858FB43" w:rsidR="00B77963" w:rsidRPr="00796FCC" w:rsidRDefault="00F73FF4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2ECAFA0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1A90B2" w14:textId="0C4EBE8D" w:rsidR="00B77963" w:rsidRPr="00796FCC" w:rsidRDefault="00F73FF4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F2DFB5D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1124FC" w14:textId="09C0B9AD" w:rsidR="00B77963" w:rsidRPr="00796FCC" w:rsidRDefault="00F73FF4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6C49751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EDA1A4" w14:textId="2E6B246F" w:rsidR="00B77963" w:rsidRPr="00796FCC" w:rsidRDefault="00F73FF4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77963" w:rsidRPr="00796FCC" w14:paraId="27A34E94" w14:textId="77777777" w:rsidTr="00C17790">
        <w:tc>
          <w:tcPr>
            <w:tcW w:w="4140" w:type="dxa"/>
            <w:shd w:val="clear" w:color="auto" w:fill="auto"/>
          </w:tcPr>
          <w:p w14:paraId="57BF4371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0DEEF0E3" w:rsidR="00B77963" w:rsidRPr="00796FCC" w:rsidRDefault="00F73FF4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486055F6" w:rsidR="00B77963" w:rsidRPr="00796FCC" w:rsidRDefault="00F73FF4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50604E44" w:rsidR="00B77963" w:rsidRPr="00796FCC" w:rsidRDefault="00F73FF4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3B9230D7" w:rsidR="00B77963" w:rsidRPr="00796FCC" w:rsidRDefault="00F73FF4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B77963" w:rsidRPr="00796FCC" w14:paraId="49B4435D" w14:textId="77777777" w:rsidTr="00C17790">
        <w:tc>
          <w:tcPr>
            <w:tcW w:w="4140" w:type="dxa"/>
            <w:shd w:val="clear" w:color="auto" w:fill="auto"/>
          </w:tcPr>
          <w:p w14:paraId="3F0A391D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2C0F0C74" w:rsidR="00B77963" w:rsidRPr="00796FCC" w:rsidRDefault="00F73FF4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316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607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1699EC85" w:rsidR="00B77963" w:rsidRPr="00796FCC" w:rsidRDefault="00F73FF4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607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13754723" w:rsidR="00B77963" w:rsidRPr="00796FCC" w:rsidRDefault="00F73FF4" w:rsidP="000C251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390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040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1D7E6A4C" w:rsidR="00B77963" w:rsidRPr="00796FCC" w:rsidRDefault="00F73FF4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650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997</w:t>
            </w:r>
          </w:p>
        </w:tc>
      </w:tr>
      <w:tr w:rsidR="00B77963" w:rsidRPr="00796FCC" w14:paraId="5ABAD9F1" w14:textId="77777777" w:rsidTr="00C17790">
        <w:tc>
          <w:tcPr>
            <w:tcW w:w="4140" w:type="dxa"/>
            <w:shd w:val="clear" w:color="auto" w:fill="auto"/>
          </w:tcPr>
          <w:p w14:paraId="238915D6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B77963" w:rsidRPr="00796FCC" w:rsidRDefault="00B77963" w:rsidP="00773F52">
            <w:pPr>
              <w:tabs>
                <w:tab w:val="decimal" w:pos="1080"/>
              </w:tabs>
              <w:spacing w:line="340" w:lineRule="exact"/>
              <w:ind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B77963" w:rsidRPr="00796FCC" w:rsidRDefault="00B77963" w:rsidP="00B77963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77963" w:rsidRPr="00796FCC" w14:paraId="10EE8ACF" w14:textId="77777777" w:rsidTr="00C17790">
        <w:tc>
          <w:tcPr>
            <w:tcW w:w="4140" w:type="dxa"/>
            <w:shd w:val="clear" w:color="auto" w:fill="auto"/>
          </w:tcPr>
          <w:p w14:paraId="4D47DEBF" w14:textId="6AC50724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ภายใน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48DB7BE1" w:rsidR="00B77963" w:rsidRPr="00796FCC" w:rsidRDefault="00F73FF4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63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587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1BB1B0A7" w:rsidR="00B77963" w:rsidRPr="00796FCC" w:rsidRDefault="00F73FF4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61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5311CE5B" w:rsidR="00B77963" w:rsidRPr="00796FCC" w:rsidRDefault="00F73FF4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103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66EA289E" w:rsidR="00B77963" w:rsidRPr="00796FCC" w:rsidRDefault="00F73FF4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86</w:t>
            </w:r>
            <w:r w:rsidR="000004B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530</w:t>
            </w:r>
          </w:p>
        </w:tc>
      </w:tr>
      <w:tr w:rsidR="00B77963" w:rsidRPr="00796FCC" w14:paraId="236CD924" w14:textId="77777777" w:rsidTr="00C17790">
        <w:tc>
          <w:tcPr>
            <w:tcW w:w="4140" w:type="dxa"/>
            <w:shd w:val="clear" w:color="auto" w:fill="auto"/>
          </w:tcPr>
          <w:p w14:paraId="2A4FE970" w14:textId="4630320E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751892C3" w:rsidR="00B77963" w:rsidRPr="00796FCC" w:rsidRDefault="00F73FF4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04FBDFAB" w:rsidR="00B77963" w:rsidRPr="00796FCC" w:rsidRDefault="00F73FF4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65263001" w:rsidR="00B77963" w:rsidRPr="00796FCC" w:rsidRDefault="00F73FF4" w:rsidP="004D56E2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22ECA9F8" w:rsidR="00B77963" w:rsidRPr="00796FCC" w:rsidRDefault="000004BE" w:rsidP="000004BE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77963" w:rsidRPr="00796FCC" w14:paraId="4D664192" w14:textId="77777777" w:rsidTr="00C17790">
        <w:tc>
          <w:tcPr>
            <w:tcW w:w="4140" w:type="dxa"/>
            <w:shd w:val="clear" w:color="auto" w:fill="auto"/>
          </w:tcPr>
          <w:p w14:paraId="21D30096" w14:textId="249C552C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6D033690" w:rsidR="00B77963" w:rsidRPr="00796FCC" w:rsidRDefault="00425095" w:rsidP="00425095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40180CEF" w:rsidR="00B77963" w:rsidRPr="00796FCC" w:rsidRDefault="00F73FF4" w:rsidP="0075771B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089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182FEB5D" w:rsidR="00B77963" w:rsidRPr="00796FCC" w:rsidRDefault="00425095" w:rsidP="00FB606B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C596D" w14:textId="4C8D69FE" w:rsidR="00B77963" w:rsidRPr="00796FCC" w:rsidRDefault="00B77963" w:rsidP="00FB606B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6C414BE5" w:rsidR="00B77963" w:rsidRPr="00796FCC" w:rsidRDefault="000004BE" w:rsidP="00B77963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77963" w:rsidRPr="00796FCC" w14:paraId="1CAFF9B5" w14:textId="77777777" w:rsidTr="00C17790">
        <w:tc>
          <w:tcPr>
            <w:tcW w:w="4140" w:type="dxa"/>
            <w:shd w:val="clear" w:color="auto" w:fill="auto"/>
          </w:tcPr>
          <w:p w14:paraId="3ECA2EDC" w14:textId="68DC558D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47DB8" w14:textId="4B169737" w:rsidR="00B77963" w:rsidRPr="00796FCC" w:rsidRDefault="00F73FF4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2907E6D8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2FAEA2" w14:textId="0F72E5D8" w:rsidR="00B77963" w:rsidRPr="00796FCC" w:rsidRDefault="00F73FF4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534B3F3D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C5DE75" w14:textId="016510F3" w:rsidR="00B77963" w:rsidRPr="00796FCC" w:rsidRDefault="00425095" w:rsidP="00425095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F3D31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52598" w14:textId="3AE1EF8C" w:rsidR="00B77963" w:rsidRPr="00796FCC" w:rsidRDefault="00F73FF4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97</w:t>
            </w:r>
          </w:p>
        </w:tc>
      </w:tr>
      <w:tr w:rsidR="00B77963" w:rsidRPr="00796FCC" w14:paraId="2C373585" w14:textId="77777777" w:rsidTr="00C17790">
        <w:tc>
          <w:tcPr>
            <w:tcW w:w="4140" w:type="dxa"/>
            <w:shd w:val="clear" w:color="auto" w:fill="auto"/>
          </w:tcPr>
          <w:p w14:paraId="172206E3" w14:textId="77777777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6EEBDE" w14:textId="40189473" w:rsidR="00B77963" w:rsidRPr="00796FCC" w:rsidRDefault="00F73FF4" w:rsidP="00773F52">
            <w:pPr>
              <w:tabs>
                <w:tab w:val="decimal" w:pos="901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401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2D5B4D0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A629C2" w14:textId="52127A1E" w:rsidR="00B77963" w:rsidRPr="00796FCC" w:rsidRDefault="00F73FF4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679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5B9CBDC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28A3DA" w14:textId="1F619797" w:rsidR="00B77963" w:rsidRPr="00796FCC" w:rsidRDefault="00F73FF4" w:rsidP="00DB486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494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5D22BD0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B9D543" w14:textId="076A5BEB" w:rsidR="00B77963" w:rsidRPr="00796FCC" w:rsidRDefault="00F73FF4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737</w:t>
            </w:r>
            <w:r w:rsidR="000004B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624</w:t>
            </w:r>
          </w:p>
        </w:tc>
      </w:tr>
      <w:tr w:rsidR="001D3E0C" w:rsidRPr="00796FCC" w14:paraId="39985203" w14:textId="77777777" w:rsidTr="00C17790">
        <w:tc>
          <w:tcPr>
            <w:tcW w:w="4140" w:type="dxa"/>
            <w:shd w:val="clear" w:color="auto" w:fill="auto"/>
          </w:tcPr>
          <w:p w14:paraId="42D8D942" w14:textId="572260D7" w:rsidR="001D3E0C" w:rsidRPr="00796FCC" w:rsidRDefault="001D3E0C" w:rsidP="001D3E0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  <w:shd w:val="clear" w:color="auto" w:fill="auto"/>
          </w:tcPr>
          <w:p w14:paraId="14138F72" w14:textId="12C5F069" w:rsidR="001D3E0C" w:rsidRPr="00796FCC" w:rsidRDefault="00425095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2D36B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582E4" w14:textId="1D895D0E" w:rsidR="001D3E0C" w:rsidRPr="00796FCC" w:rsidRDefault="0075771B" w:rsidP="001D3E0C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594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B488F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BB66BA" w14:textId="130BD681" w:rsidR="001D3E0C" w:rsidRPr="00796FCC" w:rsidRDefault="00425095" w:rsidP="00425095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6099B3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567B5" w14:textId="2261238D" w:rsidR="001D3E0C" w:rsidRPr="00796FCC" w:rsidRDefault="000004BE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D3E0C" w:rsidRPr="00796FCC" w14:paraId="3700AF9C" w14:textId="77777777" w:rsidTr="00C17790">
        <w:tc>
          <w:tcPr>
            <w:tcW w:w="4140" w:type="dxa"/>
            <w:shd w:val="clear" w:color="auto" w:fill="auto"/>
          </w:tcPr>
          <w:p w14:paraId="036DAC28" w14:textId="77777777" w:rsidR="001D3E0C" w:rsidRPr="00796FCC" w:rsidRDefault="001D3E0C" w:rsidP="001D3E0C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51357EF8" w:rsidR="001D3E0C" w:rsidRPr="00796FCC" w:rsidRDefault="00F73FF4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393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2E96C7AF" w:rsidR="001D3E0C" w:rsidRPr="00796FCC" w:rsidRDefault="00F73FF4" w:rsidP="001D3E0C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670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20E9F727" w:rsidR="001D3E0C" w:rsidRPr="00796FCC" w:rsidRDefault="00F73FF4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494</w:t>
            </w:r>
            <w:r w:rsidR="004250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3F9E7C31" w:rsidR="001D3E0C" w:rsidRPr="00796FCC" w:rsidRDefault="00F73FF4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737</w:t>
            </w:r>
            <w:r w:rsidR="00D9069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527</w:t>
            </w:r>
          </w:p>
        </w:tc>
      </w:tr>
    </w:tbl>
    <w:p w14:paraId="568FA73E" w14:textId="1FF12E02" w:rsidR="0003412C" w:rsidRDefault="00F73FF4" w:rsidP="00DE63D2">
      <w:pPr>
        <w:spacing w:before="120"/>
        <w:ind w:left="1267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F73FF4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F73FF4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2</w:t>
      </w:r>
      <w:r w:rsidR="00CA64A0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70CDC57F" w14:textId="48204328" w:rsidR="00347E47" w:rsidRPr="00796FCC" w:rsidRDefault="00FA722D" w:rsidP="00CF0412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="001F432A" w:rsidRPr="00796FCC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="006353D5" w:rsidRPr="00796FC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ด้านเครดิตที่คาดว่าจะเกิดขึ้นกับลูกหนี้การค้า</w:t>
      </w:r>
      <w:r w:rsidR="001543A3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AF27F0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796FC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6D2A6841" w14:textId="77777777" w:rsidR="0015478A" w:rsidRDefault="0015478A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021BA7EE" w14:textId="03ADE499" w:rsidR="00BE1FBA" w:rsidRPr="00796FCC" w:rsidRDefault="00F73FF4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F73FF4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2D962D65" w:rsidR="00FD1F46" w:rsidRPr="00796FCC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มีดังนี้</w:t>
      </w:r>
    </w:p>
    <w:p w14:paraId="52EE03BE" w14:textId="0FC29C53" w:rsidR="00FD1F46" w:rsidRPr="00796FCC" w:rsidRDefault="00FD1F46" w:rsidP="006032B2">
      <w:pPr>
        <w:ind w:left="7747" w:right="-28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</w:t>
      </w:r>
      <w:r w:rsidR="004256F8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Pr="00796FCC">
        <w:rPr>
          <w:rFonts w:ascii="Angsana New" w:hAnsi="Angsana New" w:cs="Angsana New"/>
          <w:b/>
          <w:bCs/>
          <w:cs/>
          <w:lang w:val="en-US"/>
        </w:rPr>
        <w:t>:</w:t>
      </w:r>
      <w:r w:rsidR="004256F8" w:rsidRPr="00796FCC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="00ED386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796FCC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796FC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ED386A" w:rsidRPr="00796FCC" w14:paraId="3E31AE93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0E12B6B2" w14:textId="77777777" w:rsidR="00ED386A" w:rsidRPr="00796FCC" w:rsidRDefault="00ED386A" w:rsidP="00ED386A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EF784CE" w14:textId="20113A8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78AED13D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659DFB7B" w14:textId="765ED680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C5944B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4ED6EFB1" w14:textId="3086BA3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6B62940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5594ED2" w14:textId="00A65DBA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E8319C" w:rsidRPr="00796FCC" w14:paraId="36A5DA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3F574D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0517FD" w14:textId="2ED353BA" w:rsidR="00E8319C" w:rsidRPr="00796FCC" w:rsidRDefault="00F73FF4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087617D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357E0952" w14:textId="39E729F0" w:rsidR="00E8319C" w:rsidRPr="00796FCC" w:rsidRDefault="00F73FF4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3863AF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15502B1" w14:textId="703B0BBB" w:rsidR="00E8319C" w:rsidRPr="00796FCC" w:rsidRDefault="00F73FF4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6555438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30B6171" w14:textId="79AB6938" w:rsidR="00E8319C" w:rsidRPr="00796FCC" w:rsidRDefault="00F73FF4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E8319C" w:rsidRPr="00796FCC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568E8E55" w:rsidR="00E8319C" w:rsidRPr="00796FCC" w:rsidRDefault="00F73FF4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2B7F1B29" w:rsidR="00E8319C" w:rsidRPr="00796FCC" w:rsidRDefault="00F73FF4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65506DF7" w:rsidR="00E8319C" w:rsidRPr="00796FCC" w:rsidRDefault="00F73FF4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62931897" w:rsidR="00E8319C" w:rsidRPr="00796FCC" w:rsidRDefault="00F73FF4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E8319C" w:rsidRPr="00796FCC" w14:paraId="79DD5C65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E44C665" w14:textId="46715C81" w:rsidR="00E8319C" w:rsidRPr="00796FCC" w:rsidRDefault="00E8319C" w:rsidP="00E8319C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เงินให้กู้ยืมระยะสั้น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</w:rPr>
              <w:t>บริษัทที่เกี่ยวข้อง</w:t>
            </w:r>
            <w:r w:rsidR="00D0207F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224" w:type="dxa"/>
            <w:shd w:val="clear" w:color="auto" w:fill="auto"/>
          </w:tcPr>
          <w:p w14:paraId="1F7BCE96" w14:textId="0646105F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6BB10550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125D071" w14:textId="01F099B9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2BA34A0" w14:textId="77777777" w:rsidR="00E8319C" w:rsidRPr="00796FCC" w:rsidRDefault="00E8319C" w:rsidP="00E8319C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C81B318" w14:textId="6E2AFB1E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6C0844F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2A0B219" w14:textId="432499BF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72B40" w:rsidRPr="00796FCC" w14:paraId="346F3632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C2D5736" w14:textId="51E1CBC2" w:rsidR="00A72B40" w:rsidRPr="00796FCC" w:rsidRDefault="00A72B40" w:rsidP="00A72B40">
            <w:pPr>
              <w:ind w:left="61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277686B" w14:textId="26A3AB8E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70</w:t>
            </w:r>
            <w:r w:rsidR="0064387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9ED9463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A624053" w14:textId="45498860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4AB05B" w14:textId="77777777" w:rsidR="00A72B40" w:rsidRPr="00796FCC" w:rsidRDefault="00A72B40" w:rsidP="00A72B40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1A5C64CF" w14:textId="29ED3190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70</w:t>
            </w:r>
            <w:r w:rsidR="0064387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65941331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CB12F44" w14:textId="29D85E46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A72B40" w:rsidRPr="00796FCC" w14:paraId="205E9B63" w14:textId="77777777" w:rsidTr="008B1647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325317B" w14:textId="2B76A601" w:rsidR="00A72B40" w:rsidRPr="00796FCC" w:rsidRDefault="00A72B40" w:rsidP="00A72B40">
            <w:pPr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E7F082" w14:textId="581BD1E1" w:rsidR="00A72B40" w:rsidRPr="00796FCC" w:rsidRDefault="0064387A" w:rsidP="002575D5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102873D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90B0B19" w14:textId="5ECF4708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5930D" w14:textId="77777777" w:rsidR="00A72B40" w:rsidRPr="00796FCC" w:rsidRDefault="00A72B40" w:rsidP="00A72B40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732D1" w14:textId="40A2A723" w:rsidR="00A72B40" w:rsidRPr="00796FCC" w:rsidRDefault="0064387A" w:rsidP="002575D5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9C52E47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8D3608" w14:textId="79EA2161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A72B40" w:rsidRPr="00796FCC" w14:paraId="020008C7" w14:textId="77777777" w:rsidTr="002648CD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4CAF53EC" w14:textId="77777777" w:rsidR="00A72B40" w:rsidRPr="00796FCC" w:rsidRDefault="00A72B40" w:rsidP="00A72B40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35C52" w14:textId="20E3B2D9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70</w:t>
            </w:r>
            <w:r w:rsidR="0064387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669C2F4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8EC93" w14:textId="236960C6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488663" w14:textId="77777777" w:rsidR="00A72B40" w:rsidRPr="00796FCC" w:rsidRDefault="00A72B40" w:rsidP="00A72B40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86CA4" w14:textId="6EDB21C7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70</w:t>
            </w:r>
            <w:r w:rsidR="0064387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E4C9FE7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2FF7" w14:textId="002E2851" w:rsidR="00A72B40" w:rsidRPr="00796FCC" w:rsidRDefault="00F73FF4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49468A4C" w14:textId="0DDCB641" w:rsidR="001F2A11" w:rsidRPr="00B03485" w:rsidRDefault="001F2A11" w:rsidP="006D5A3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>/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มีมติอนุมัติให้ต่ออายุวงเงิน</w:t>
      </w:r>
      <w:r w:rsidR="0038684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ให้กู้ยืมแก่</w:t>
      </w:r>
      <w:r w:rsidR="004B20C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เอ เทค เท็กซ์ไทล์ จำกัด ซึ่งเป็นบริษัทที่เกี่ยวข้องกันเป็นจำนวนเงิน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75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เดือน และครบกำหนดชำระคืนในวันที่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 xml:space="preserve"> ม</w:t>
      </w:r>
      <w:r w:rsidR="006C7DF7">
        <w:rPr>
          <w:rFonts w:ascii="Angsana New" w:hAnsi="Angsana New" w:cs="Angsana New" w:hint="cs"/>
          <w:sz w:val="32"/>
          <w:szCs w:val="32"/>
          <w:cs/>
          <w:lang w:val="en-US"/>
        </w:rPr>
        <w:t>ีนาคม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2569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</w:t>
      </w:r>
      <w:r w:rsidR="003F203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</w:t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ที่เกี่ยวข้องกันตามสัดส่วนการถือ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หุ้น</w:t>
      </w:r>
    </w:p>
    <w:p w14:paraId="323D70D6" w14:textId="66C5AA18" w:rsidR="00137BCD" w:rsidRPr="00F62D62" w:rsidRDefault="00137BCD" w:rsidP="00C84B96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F62D6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Pr="00F62D6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F62D6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EA530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="00EA530D" w:rsidRPr="005D7F4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วันที่</w:t>
      </w:r>
      <w:r w:rsidR="00EA530D" w:rsidRPr="005D7F4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EA530D" w:rsidRPr="005D7F4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EA530D" w:rsidRPr="005D7F4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FA172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F62D6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บริษัทมีเงินให้กู้ยืมระยะสั้นแก่บริษัทที่เกี่ยวข้องกัน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เป็นเงินให้กู้ยืมในรูปสัญญาให้กู้ยืมครบกำหนดชำระวันที่ </w:t>
      </w:r>
      <w:r w:rsidR="00F73FF4" w:rsidRPr="00F73FF4">
        <w:rPr>
          <w:rFonts w:ascii="Angsana New" w:hAnsi="Angsana New" w:cs="Angsana New" w:hint="cs"/>
          <w:spacing w:val="-4"/>
          <w:sz w:val="32"/>
          <w:szCs w:val="32"/>
          <w:lang w:val="en-US"/>
        </w:rPr>
        <w:t>3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มีนาคม </w:t>
      </w:r>
      <w:r w:rsidR="00F73FF4" w:rsidRPr="00F73FF4">
        <w:rPr>
          <w:rFonts w:ascii="Angsana New" w:hAnsi="Angsana New" w:cs="Angsana New" w:hint="cs"/>
          <w:spacing w:val="-4"/>
          <w:sz w:val="32"/>
          <w:szCs w:val="32"/>
          <w:lang w:val="en-US"/>
        </w:rPr>
        <w:t>256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9</w:t>
      </w:r>
      <w:r w:rsidR="003C242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และ </w:t>
      </w:r>
      <w:r w:rsidR="00F73FF4" w:rsidRPr="00F73FF4">
        <w:rPr>
          <w:rFonts w:ascii="Angsana New" w:hAnsi="Angsana New" w:cs="Angsana New" w:hint="cs"/>
          <w:spacing w:val="-4"/>
          <w:sz w:val="32"/>
          <w:szCs w:val="32"/>
          <w:lang w:val="en-US"/>
        </w:rPr>
        <w:t>256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8</w:t>
      </w:r>
      <w:r w:rsidR="003C242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6E7C2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ตามลำดับ</w:t>
      </w:r>
      <w:r w:rsidRPr="00F62D6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F73FF4" w:rsidRPr="00F73FF4">
        <w:rPr>
          <w:rFonts w:ascii="Angsana New" w:hAnsi="Angsana New" w:cs="Angsana New" w:hint="cs"/>
          <w:spacing w:val="-4"/>
          <w:sz w:val="32"/>
          <w:szCs w:val="32"/>
          <w:lang w:val="en-US"/>
        </w:rPr>
        <w:t>4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.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ต่อปี และไม่มีหลักประกัน</w:t>
      </w:r>
    </w:p>
    <w:p w14:paraId="0A27BCF6" w14:textId="153F3879" w:rsidR="00CE14FF" w:rsidRPr="003916D8" w:rsidRDefault="00E61F5B" w:rsidP="003916D8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6A43D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Pr="006A43D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F2A11" w:rsidRPr="006A43D3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="001F2A11" w:rsidRPr="006A43D3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="001F2A11" w:rsidRPr="006A43D3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="001F2A11" w:rsidRPr="006A43D3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ตั๋วสัญญาใช้เงินประเภทเมื่อทวงถาม โดยมีอัตราดอกเบี้ยร้อยละ 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="0076520E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35</w:t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ต่อ</w:t>
      </w:r>
      <w:r w:rsidR="00376272" w:rsidRPr="006A43D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ปี</w:t>
      </w:r>
      <w:r w:rsidR="001F2A11" w:rsidRPr="006A43D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และ</w:t>
      </w:r>
      <w:r w:rsidR="00427B75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ไม่มีหลักประกัน</w:t>
      </w:r>
      <w:r w:rsidR="003916D8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นอกจากนี้ ในระหว่างงวด</w:t>
      </w:r>
      <w:r w:rsidR="006D19E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เก้า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กันยายน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บริษัทได้รับชำระคืนเงินให้กู้ยืมระยะสั้นจากบริษัทอื่นเป็นจำนวน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50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</w:p>
    <w:p w14:paraId="00E8082D" w14:textId="77777777" w:rsidR="00671463" w:rsidRDefault="0067146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3F2D7DC0" w14:textId="4109C9FC" w:rsidR="00BE1FBA" w:rsidRPr="00796FCC" w:rsidRDefault="00F73FF4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73FF4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BE1FBA" w:rsidRPr="006F66A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สินค้าคงเหลือ</w:t>
      </w:r>
    </w:p>
    <w:p w14:paraId="4F3DFEFF" w14:textId="2B2C1588" w:rsidR="00BE1FBA" w:rsidRPr="00796FC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249E4969" w:rsidR="00BE1FBA" w:rsidRPr="00796FCC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D1DD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796FCC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796FCC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796FCC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D1DDA" w:rsidRPr="00796FCC" w14:paraId="4C7372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17387B9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2A9AAC" w14:textId="1E8526AB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7CA9DA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A8CE337" w14:textId="2ED19B65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9F598B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F04EE5" w14:textId="0A3D4154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570F5353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FC7079" w14:textId="43FF101F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D1DDA" w:rsidRPr="00796FCC" w14:paraId="7BE6892B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09381B58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87DC09B" w14:textId="0B06DA01" w:rsidR="003D1DDA" w:rsidRPr="00796FCC" w:rsidRDefault="00F73FF4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1B52D8A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44DFFB7" w14:textId="33EB2E15" w:rsidR="003D1DDA" w:rsidRPr="00796FCC" w:rsidRDefault="00F73FF4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57FE26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DBDDC81" w14:textId="02E7967D" w:rsidR="003D1DDA" w:rsidRPr="00796FCC" w:rsidRDefault="00F73FF4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77C145DC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CA1F2A5" w14:textId="4DC817E3" w:rsidR="003D1DDA" w:rsidRPr="00796FCC" w:rsidRDefault="00F73FF4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1DDA" w:rsidRPr="00796FCC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017B2964" w:rsidR="003D1DDA" w:rsidRPr="00796FCC" w:rsidRDefault="00F73FF4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2A1D9BD9" w:rsidR="003D1DDA" w:rsidRPr="00796FCC" w:rsidRDefault="00F73FF4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3C6648F1" w:rsidR="003D1DDA" w:rsidRPr="00796FCC" w:rsidRDefault="00F73FF4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470CFF20" w:rsidR="003D1DDA" w:rsidRPr="00796FCC" w:rsidRDefault="00F73FF4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877841" w:rsidRPr="00796FCC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58265353" w:rsidR="00877841" w:rsidRPr="00796FCC" w:rsidRDefault="00F73FF4" w:rsidP="004A613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690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635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69873FAB" w:rsidR="00877841" w:rsidRPr="00796FCC" w:rsidRDefault="00F73FF4" w:rsidP="004A613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608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710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253173F2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678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119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0400B1DE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600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031</w:t>
            </w:r>
          </w:p>
        </w:tc>
      </w:tr>
      <w:tr w:rsidR="00877841" w:rsidRPr="00796FCC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30F43281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26A98CD2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406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0C6BA2F3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5B0F7CEC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406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1D36B1AD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067</w:t>
            </w:r>
          </w:p>
        </w:tc>
      </w:tr>
      <w:tr w:rsidR="00877841" w:rsidRPr="00796FCC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43AB8F9A" w:rsidR="00877841" w:rsidRPr="00796FCC" w:rsidRDefault="00F73FF4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92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064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171171B4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111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745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575A7A0B" w:rsidR="00877841" w:rsidRPr="00796FCC" w:rsidRDefault="00F73FF4" w:rsidP="009E55D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65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583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499ABA72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79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184</w:t>
            </w:r>
          </w:p>
        </w:tc>
      </w:tr>
      <w:tr w:rsidR="00877841" w:rsidRPr="00796FCC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73B705FB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215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262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31C97963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212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635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6E1EB59A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144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887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3F4B0FC3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160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327</w:t>
            </w:r>
          </w:p>
        </w:tc>
      </w:tr>
      <w:tr w:rsidR="00877841" w:rsidRPr="00796FCC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6E2AC40C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21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046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77829EFE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649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223BDB06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21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046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21E2DAE4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649</w:t>
            </w:r>
          </w:p>
        </w:tc>
      </w:tr>
      <w:tr w:rsidR="00877841" w:rsidRPr="00796FCC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08DA209C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026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413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3CC517DF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949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806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39782F42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917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041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29C948CE" w:rsidR="00877841" w:rsidRPr="00796FCC" w:rsidRDefault="00F73FF4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856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258</w:t>
            </w:r>
          </w:p>
        </w:tc>
      </w:tr>
      <w:tr w:rsidR="00861015" w:rsidRPr="00796FCC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50D59DE8" w:rsidR="00861015" w:rsidRPr="00796FCC" w:rsidRDefault="00861015" w:rsidP="00861015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Pr="00796FCC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099760D1" w:rsidR="00861015" w:rsidRPr="00796FCC" w:rsidRDefault="00861015" w:rsidP="0086101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601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861015" w:rsidRPr="00796FCC" w:rsidRDefault="00861015" w:rsidP="00861015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6B02E410" w:rsidR="00861015" w:rsidRPr="00796FCC" w:rsidRDefault="00861015" w:rsidP="0086101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116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861015" w:rsidRPr="00796FCC" w:rsidRDefault="00861015" w:rsidP="00861015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7BECA293" w:rsidR="00861015" w:rsidRPr="00796FCC" w:rsidRDefault="00861015" w:rsidP="00D4011D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601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861015" w:rsidRPr="00796FCC" w:rsidRDefault="00861015" w:rsidP="00861015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06E5794D" w:rsidR="00861015" w:rsidRPr="00796FCC" w:rsidRDefault="00861015" w:rsidP="0086101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116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861015" w:rsidRPr="00796FCC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16AFB57E" w:rsidR="00861015" w:rsidRPr="00796FCC" w:rsidRDefault="00861015" w:rsidP="00861015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18E8FA41" w:rsidR="00861015" w:rsidRPr="00796FCC" w:rsidRDefault="00F73FF4" w:rsidP="0086101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024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812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861015" w:rsidRPr="00796FCC" w:rsidRDefault="00861015" w:rsidP="00861015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08A0402A" w:rsidR="00861015" w:rsidRPr="00796FCC" w:rsidRDefault="00F73FF4" w:rsidP="0086101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947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44751DA2" w:rsidR="00861015" w:rsidRPr="00796FCC" w:rsidRDefault="00861015" w:rsidP="00861015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19737159" w:rsidR="00861015" w:rsidRPr="00796FCC" w:rsidRDefault="00F73FF4" w:rsidP="0086101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915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440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861015" w:rsidRPr="00796FCC" w:rsidRDefault="00861015" w:rsidP="00861015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5F081DAB" w:rsidR="00861015" w:rsidRPr="00796FCC" w:rsidRDefault="00F73FF4" w:rsidP="00861015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854</w:t>
            </w:r>
            <w:r w:rsidR="0086101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142</w:t>
            </w:r>
          </w:p>
        </w:tc>
      </w:tr>
    </w:tbl>
    <w:p w14:paraId="5C60B90D" w14:textId="2474422A" w:rsidR="00A7467D" w:rsidRPr="00796FCC" w:rsidRDefault="00FE0EEB" w:rsidP="00E24806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ของสินค้าคงเหลือ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ที่บั</w:t>
      </w:r>
      <w:r w:rsidR="00B63AA3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ทึกเป็น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ค่าใช้จ่าย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สำหรับ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2500A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เก้า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กันยายน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796FCC" w:rsidRDefault="00A7467D" w:rsidP="00270E48">
      <w:pPr>
        <w:ind w:left="7747" w:right="-28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796FCC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0B4D9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0B26DEFF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796FCC" w14:paraId="7159405E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77D5AE" w14:textId="6F61A113" w:rsidR="00A7467D" w:rsidRPr="00796FCC" w:rsidRDefault="00F73FF4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1" w:type="dxa"/>
            <w:shd w:val="clear" w:color="auto" w:fill="auto"/>
          </w:tcPr>
          <w:p w14:paraId="684D5278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61B2C3" w14:textId="57A45684" w:rsidR="00A7467D" w:rsidRPr="00796FCC" w:rsidRDefault="00F73FF4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13D5A2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6F5F4935" w:rsidR="00A7467D" w:rsidRPr="00796FCC" w:rsidRDefault="00F73FF4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BA62EAC" w14:textId="1D76A924" w:rsidR="00A7467D" w:rsidRPr="00796FCC" w:rsidRDefault="00F73FF4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A7467D" w:rsidRPr="00796FCC" w14:paraId="414E68D5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09838A85" w:rsidR="00166F9A" w:rsidRPr="00796FCC" w:rsidRDefault="00166F9A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ต้นทุน</w:t>
            </w:r>
            <w:r w:rsidR="00A7467D" w:rsidRPr="00796FCC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1A0A6928" w14:textId="5ACAF2C0" w:rsidR="00642F0B" w:rsidRPr="00796FCC" w:rsidRDefault="00642F0B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C70D7AF" w14:textId="77777777" w:rsidR="00A7467D" w:rsidRPr="00796FCC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00F183C" w14:textId="36CFA3D1" w:rsidR="008326D6" w:rsidRPr="00796FCC" w:rsidRDefault="008326D6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E219076" w14:textId="77777777" w:rsidR="00A7467D" w:rsidRPr="00796FCC" w:rsidRDefault="00A7467D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56CC4A43" w:rsidR="008326D6" w:rsidRPr="00796FCC" w:rsidRDefault="008326D6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796FCC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0ACD404" w14:textId="7649D529" w:rsidR="008326D6" w:rsidRPr="00796FCC" w:rsidRDefault="008326D6" w:rsidP="00D06F24">
            <w:pPr>
              <w:tabs>
                <w:tab w:val="decimal" w:pos="96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57F" w:rsidRPr="00796FCC" w14:paraId="5C70A950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39CB30BC" w14:textId="6CC456D6" w:rsidR="00EB657F" w:rsidRPr="00796FCC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43196401" w14:textId="77777777" w:rsidR="00EB657F" w:rsidRPr="00796FCC" w:rsidRDefault="00EB657F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01E4DAF" w14:textId="77777777" w:rsidR="00EB657F" w:rsidRPr="00796FC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5970BD0" w14:textId="77777777" w:rsidR="00EB657F" w:rsidRPr="00796FCC" w:rsidRDefault="00EB657F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EAD1136" w14:textId="77777777" w:rsidR="00EB657F" w:rsidRPr="00796FC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7A3EFB" w14:textId="77777777" w:rsidR="00EB657F" w:rsidRPr="00796FCC" w:rsidRDefault="00EB657F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CEC81F" w14:textId="77777777" w:rsidR="00EB657F" w:rsidRPr="00796FC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3E03C28" w14:textId="77777777" w:rsidR="00EB657F" w:rsidRPr="00796FCC" w:rsidRDefault="00EB657F" w:rsidP="00D06F24">
            <w:pPr>
              <w:tabs>
                <w:tab w:val="decimal" w:pos="9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B231D" w:rsidRPr="00796FCC" w14:paraId="0610F586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1246E9E5" w14:textId="1D560B42" w:rsidR="000B231D" w:rsidRPr="00796FCC" w:rsidRDefault="000B231D" w:rsidP="000B231D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ต้นทุนขายสินค้า</w:t>
            </w:r>
          </w:p>
        </w:tc>
        <w:tc>
          <w:tcPr>
            <w:tcW w:w="1210" w:type="dxa"/>
            <w:shd w:val="clear" w:color="auto" w:fill="auto"/>
          </w:tcPr>
          <w:p w14:paraId="4587A09A" w14:textId="59047278" w:rsidR="000B231D" w:rsidRPr="00796FCC" w:rsidRDefault="00F73FF4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53336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532</w:t>
            </w:r>
            <w:r w:rsidR="00253336">
              <w:rPr>
                <w:rFonts w:ascii="Angsana New" w:hAnsi="Angsana New" w:cs="Angsana New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95</w:t>
            </w:r>
          </w:p>
        </w:tc>
        <w:tc>
          <w:tcPr>
            <w:tcW w:w="101" w:type="dxa"/>
            <w:shd w:val="clear" w:color="auto" w:fill="auto"/>
          </w:tcPr>
          <w:p w14:paraId="7F290670" w14:textId="77777777" w:rsidR="000B231D" w:rsidRPr="00796FCC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E8F65D" w14:textId="7E16B2B4" w:rsidR="000B231D" w:rsidRPr="00796FCC" w:rsidRDefault="00F73FF4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DC18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641</w:t>
            </w:r>
            <w:r w:rsidR="00DC189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64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403B67" w14:textId="77777777" w:rsidR="000B231D" w:rsidRPr="00796FCC" w:rsidRDefault="000B231D" w:rsidP="000B231D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3D4A7" w14:textId="1F30432D" w:rsidR="000B231D" w:rsidRPr="00796FCC" w:rsidRDefault="00F73FF4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53336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776</w:t>
            </w:r>
            <w:r w:rsidR="00253336">
              <w:rPr>
                <w:rFonts w:ascii="Angsana New" w:hAnsi="Angsana New" w:cs="Angsana New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52</w:t>
            </w:r>
          </w:p>
        </w:tc>
        <w:tc>
          <w:tcPr>
            <w:tcW w:w="110" w:type="dxa"/>
            <w:shd w:val="clear" w:color="auto" w:fill="auto"/>
          </w:tcPr>
          <w:p w14:paraId="6171FCC8" w14:textId="77777777" w:rsidR="000B231D" w:rsidRPr="00796FCC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CFB76FF" w14:textId="4D15F0C5" w:rsidR="000B231D" w:rsidRPr="00796FCC" w:rsidRDefault="00F73FF4" w:rsidP="0035396F">
            <w:pPr>
              <w:tabs>
                <w:tab w:val="decimal" w:pos="87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DC18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862</w:t>
            </w:r>
            <w:r w:rsidR="00DC189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21</w:t>
            </w:r>
          </w:p>
        </w:tc>
      </w:tr>
      <w:tr w:rsidR="000B231D" w:rsidRPr="00796FCC" w14:paraId="043585B2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4AEED77A" w14:textId="276D49A0" w:rsidR="000B231D" w:rsidRPr="00796FCC" w:rsidRDefault="000B231D" w:rsidP="000B231D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D935E4">
              <w:rPr>
                <w:rFonts w:ascii="Angsana New" w:hAnsi="Angsana New" w:cs="Angsana New" w:hint="cs"/>
                <w:cs/>
                <w:lang w:val="en-US"/>
              </w:rPr>
              <w:t>จากการลดมูลค่า</w:t>
            </w:r>
          </w:p>
        </w:tc>
        <w:tc>
          <w:tcPr>
            <w:tcW w:w="1210" w:type="dxa"/>
            <w:shd w:val="clear" w:color="auto" w:fill="auto"/>
          </w:tcPr>
          <w:p w14:paraId="47CD3D3C" w14:textId="77777777" w:rsidR="000B231D" w:rsidRPr="00796FCC" w:rsidRDefault="000B231D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B2FF70" w14:textId="77777777" w:rsidR="000B231D" w:rsidRPr="00796FCC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8FE40F5" w14:textId="0D60432B" w:rsidR="000B231D" w:rsidRPr="00796FCC" w:rsidRDefault="000B231D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0EC59A" w14:textId="77777777" w:rsidR="000B231D" w:rsidRPr="00796FCC" w:rsidRDefault="000B231D" w:rsidP="000B231D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BF938A" w14:textId="77777777" w:rsidR="000B231D" w:rsidRPr="00796FCC" w:rsidRDefault="000B231D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28BF2DE" w14:textId="77777777" w:rsidR="000B231D" w:rsidRPr="00796FCC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DF11167" w14:textId="0F530F24" w:rsidR="000B231D" w:rsidRPr="00796FCC" w:rsidRDefault="000B231D" w:rsidP="00D06F24">
            <w:pPr>
              <w:tabs>
                <w:tab w:val="decimal" w:pos="9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B231D" w:rsidRPr="00796FCC" w14:paraId="7CF251E3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2EAFB350" w:rsidR="000B231D" w:rsidRPr="00796FCC" w:rsidRDefault="00D935E4" w:rsidP="000B231D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ของ</w:t>
            </w:r>
            <w:r w:rsidR="000B231D" w:rsidRPr="00796FCC">
              <w:rPr>
                <w:rFonts w:ascii="Angsana New" w:hAnsi="Angsana New" w:cs="Angsana New" w:hint="cs"/>
                <w:cs/>
                <w:lang w:val="en-US"/>
              </w:rPr>
              <w:t>สินค้า</w:t>
            </w:r>
            <w:r>
              <w:rPr>
                <w:rFonts w:ascii="Angsana New" w:hAnsi="Angsana New" w:cs="Angsana New" w:hint="cs"/>
                <w:cs/>
                <w:lang w:val="en-US"/>
              </w:rPr>
              <w:t>คงเหลือ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430B0EE" w14:textId="21BC855D" w:rsidR="000B231D" w:rsidRPr="00796FCC" w:rsidRDefault="006F66AA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0</w:t>
            </w:r>
            <w:r w:rsidR="008D0D40">
              <w:rPr>
                <w:rFonts w:ascii="Angsana New" w:hAnsi="Angsana New" w:cs="Angsana New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lang w:val="en-US"/>
              </w:rPr>
              <w:t>52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B0081B7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C0C3" w14:textId="0425CAC3" w:rsidR="000B231D" w:rsidRPr="00796FCC" w:rsidRDefault="00DC1895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EBD65" w14:textId="77777777" w:rsidR="000B231D" w:rsidRPr="00796FCC" w:rsidRDefault="000B231D" w:rsidP="000B231D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06F4B1" w14:textId="517899FD" w:rsidR="000B231D" w:rsidRPr="00796FCC" w:rsidRDefault="006F66AA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0</w:t>
            </w:r>
            <w:r w:rsidR="00253336">
              <w:rPr>
                <w:rFonts w:ascii="Angsana New" w:hAnsi="Angsana New" w:cs="Angsana New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lang w:val="en-US"/>
              </w:rPr>
              <w:t>52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EED0" w14:textId="0DAE07AF" w:rsidR="000B231D" w:rsidRPr="00796FCC" w:rsidRDefault="00DC1895" w:rsidP="00D06F24">
            <w:pPr>
              <w:tabs>
                <w:tab w:val="decimal" w:pos="9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0B231D" w:rsidRPr="00796FCC" w14:paraId="176C976E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1B88060" w14:textId="600FD8C6" w:rsidR="000B231D" w:rsidRPr="00D06F24" w:rsidRDefault="00D06F24" w:rsidP="00D06F24">
            <w:pPr>
              <w:spacing w:line="340" w:lineRule="exact"/>
              <w:ind w:left="522" w:hanging="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06F2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1E134" w14:textId="2F877486" w:rsidR="000B231D" w:rsidRPr="00796FCC" w:rsidRDefault="00F73FF4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53336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532</w:t>
            </w:r>
            <w:r w:rsidR="00253336">
              <w:rPr>
                <w:rFonts w:ascii="Angsana New" w:hAnsi="Angsana New" w:cs="Angsana New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43</w:t>
            </w:r>
          </w:p>
        </w:tc>
        <w:tc>
          <w:tcPr>
            <w:tcW w:w="101" w:type="dxa"/>
            <w:shd w:val="clear" w:color="auto" w:fill="auto"/>
          </w:tcPr>
          <w:p w14:paraId="04C96B53" w14:textId="514D6D88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7040D" w14:textId="45F7BB94" w:rsidR="000B231D" w:rsidRPr="00796FCC" w:rsidRDefault="00F73FF4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DC18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639</w:t>
            </w:r>
            <w:r w:rsidR="00DC189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34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D349B3" w14:textId="77777777" w:rsidR="000B231D" w:rsidRPr="00796FCC" w:rsidRDefault="000B231D" w:rsidP="000B231D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F5635" w14:textId="0C991005" w:rsidR="000B231D" w:rsidRPr="00796FCC" w:rsidRDefault="00F73FF4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53336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776</w:t>
            </w:r>
            <w:r w:rsidR="00253336">
              <w:rPr>
                <w:rFonts w:ascii="Angsana New" w:hAnsi="Angsana New" w:cs="Angsana New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10" w:type="dxa"/>
            <w:shd w:val="clear" w:color="auto" w:fill="auto"/>
          </w:tcPr>
          <w:p w14:paraId="7C5B0498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3726" w14:textId="5AD59AEE" w:rsidR="000B231D" w:rsidRPr="00796FCC" w:rsidRDefault="00F73FF4" w:rsidP="0035396F">
            <w:pPr>
              <w:tabs>
                <w:tab w:val="decimal" w:pos="87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DC189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859</w:t>
            </w:r>
            <w:r w:rsidR="00DC189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91</w:t>
            </w:r>
          </w:p>
        </w:tc>
      </w:tr>
    </w:tbl>
    <w:p w14:paraId="0B6BCD3B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053987E" w14:textId="75F7D4BD" w:rsidR="00783640" w:rsidRPr="00796FCC" w:rsidRDefault="00F73FF4" w:rsidP="00A4468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5DC6D5FF" w:rsidR="00783640" w:rsidRPr="00796FCC" w:rsidRDefault="00783640" w:rsidP="00A44681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796FCC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5F29179F" w:rsidR="00783640" w:rsidRPr="00796FCC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C7AE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7725CD" w:rsidRPr="00796FCC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796FCC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796FCC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796FC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AE8" w:rsidRPr="00796FCC" w14:paraId="4CB2A4EE" w14:textId="77777777" w:rsidTr="006209B1">
        <w:trPr>
          <w:trHeight w:val="20"/>
        </w:trPr>
        <w:tc>
          <w:tcPr>
            <w:tcW w:w="3627" w:type="dxa"/>
          </w:tcPr>
          <w:p w14:paraId="4CF25B43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08A3E47F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128196BC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0805F6D" w14:textId="75D83005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</w:tcPr>
          <w:p w14:paraId="27D983C2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5EA074EE" w14:textId="4D63E9DD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C7AE8" w:rsidRPr="00796FCC" w14:paraId="7CE922FE" w14:textId="77777777" w:rsidTr="006209B1">
        <w:trPr>
          <w:trHeight w:val="20"/>
        </w:trPr>
        <w:tc>
          <w:tcPr>
            <w:tcW w:w="3627" w:type="dxa"/>
          </w:tcPr>
          <w:p w14:paraId="4F93DD18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7695C632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6AE15C41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29D1FA0" w14:textId="0ECB40DA" w:rsidR="003C7AE8" w:rsidRPr="00796FCC" w:rsidRDefault="00F73FF4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40D31A4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DA34DB5" w14:textId="22A47B92" w:rsidR="003C7AE8" w:rsidRPr="00796FCC" w:rsidRDefault="00F73FF4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C7AE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C7AE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C7AE8" w:rsidRPr="00796FCC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67DD4D54" w:rsidR="003C7AE8" w:rsidRPr="00796FCC" w:rsidRDefault="00F73FF4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F73FF4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</w:p>
        </w:tc>
        <w:tc>
          <w:tcPr>
            <w:tcW w:w="245" w:type="dxa"/>
          </w:tcPr>
          <w:p w14:paraId="060EA48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66DDF522" w:rsidR="003C7AE8" w:rsidRPr="00796FCC" w:rsidRDefault="00F73FF4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F73FF4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</w:tr>
      <w:tr w:rsidR="003C7AE8" w:rsidRPr="00796FCC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3C7AE8" w:rsidRPr="00796FCC" w:rsidRDefault="003C7AE8" w:rsidP="003C7AE8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สิทธิ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796FCC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3C7AE8" w:rsidRPr="00796FCC" w:rsidRDefault="003C7AE8" w:rsidP="003C7AE8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6B82D444" w:rsidR="003C7AE8" w:rsidRPr="00796FCC" w:rsidRDefault="00F73FF4" w:rsidP="003C7AE8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26</w:t>
            </w:r>
            <w:r w:rsidR="00E809C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245" w:type="dxa"/>
          </w:tcPr>
          <w:p w14:paraId="7B2047ED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1CCBD636" w:rsidR="003C7AE8" w:rsidRPr="00796FCC" w:rsidRDefault="00F73FF4" w:rsidP="003C7AE8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39</w:t>
            </w:r>
            <w:r w:rsidR="003C7AE8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100</w:t>
            </w:r>
          </w:p>
        </w:tc>
      </w:tr>
    </w:tbl>
    <w:p w14:paraId="038F3C9F" w14:textId="02F393B9" w:rsidR="00E24806" w:rsidRPr="00796FCC" w:rsidRDefault="00783640" w:rsidP="00BC3A01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Pr="00796FCC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796FCC">
        <w:rPr>
          <w:rFonts w:ascii="Angsana New" w:hAnsi="Angsana New" w:cs="Angsana New"/>
          <w:sz w:val="32"/>
          <w:szCs w:val="32"/>
          <w:cs/>
        </w:rPr>
        <w:t>คืน</w:t>
      </w:r>
      <w:r w:rsidRPr="00796FCC">
        <w:rPr>
          <w:rFonts w:cs="Angsana New"/>
          <w:sz w:val="32"/>
          <w:szCs w:val="32"/>
          <w:cs/>
        </w:rPr>
        <w:t xml:space="preserve">สินค้าของบริษัท 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="00826F22" w:rsidRPr="00796FCC">
        <w:rPr>
          <w:rFonts w:cs="Angsana New" w:hint="cs"/>
          <w:sz w:val="32"/>
          <w:szCs w:val="32"/>
          <w:cs/>
        </w:rPr>
        <w:t>ได้</w:t>
      </w:r>
      <w:r w:rsidRPr="00796FCC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</w:t>
      </w:r>
      <w:r w:rsidR="003A3BA6" w:rsidRPr="00796FCC">
        <w:rPr>
          <w:rFonts w:cs="Angsana New"/>
          <w:sz w:val="32"/>
          <w:szCs w:val="32"/>
          <w:cs/>
        </w:rPr>
        <w:br/>
      </w:r>
      <w:r w:rsidRPr="00796FCC">
        <w:rPr>
          <w:rFonts w:cs="Angsana New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21562FE5" w14:textId="4DF98AA9" w:rsidR="00783640" w:rsidRPr="00796FCC" w:rsidRDefault="00F73FF4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783640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1D05690D" w:rsidR="00783640" w:rsidRPr="00C63C61" w:rsidRDefault="00783640" w:rsidP="00A4468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C63C61">
        <w:rPr>
          <w:rFonts w:ascii="Angsana New" w:hAnsi="Angsana New" w:cs="Angsana New" w:hint="cs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C63C61">
        <w:rPr>
          <w:rFonts w:ascii="Angsana New" w:hAnsi="Angsana New" w:cs="Angsana New"/>
          <w:sz w:val="32"/>
          <w:szCs w:val="32"/>
          <w:cs/>
          <w:lang w:val="en-US"/>
        </w:rPr>
        <w:t xml:space="preserve"> ณ </w:t>
      </w:r>
      <w:r w:rsidRPr="00C63C6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 w:rsidRPr="00C63C6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 w:rsidRPr="00C63C61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C63C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="000175F2" w:rsidRPr="00C63C61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0175F2" w:rsidRPr="00C63C6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C63C6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C63C6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C63C61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2736549E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424347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8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925"/>
        <w:gridCol w:w="56"/>
        <w:gridCol w:w="1038"/>
        <w:gridCol w:w="88"/>
        <w:gridCol w:w="1037"/>
        <w:gridCol w:w="99"/>
        <w:gridCol w:w="1024"/>
        <w:gridCol w:w="13"/>
      </w:tblGrid>
      <w:tr w:rsidR="00783640" w:rsidRPr="00796FCC" w14:paraId="565F6FF5" w14:textId="77777777" w:rsidTr="00904207">
        <w:trPr>
          <w:gridAfter w:val="1"/>
          <w:wAfter w:w="13" w:type="dxa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796FC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4347" w:rsidRPr="00796FCC" w14:paraId="6A564142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604456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CE7C375" w14:textId="2C3F94FD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2423227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08AC30E" w14:textId="352A8579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69D57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2F1DDB" w14:textId="59E366C8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93C6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F90E5" w14:textId="1A3E5721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424347" w:rsidRPr="00796FCC" w14:paraId="32FF5288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D35F6B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A46D4BA" w14:textId="0E28E82C" w:rsidR="00424347" w:rsidRPr="00796FCC" w:rsidRDefault="00F73FF4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5A5B9BE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77950A1" w14:textId="3844208E" w:rsidR="00424347" w:rsidRPr="00796FCC" w:rsidRDefault="00F73FF4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416E430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3CEC05" w14:textId="619A37DA" w:rsidR="00424347" w:rsidRPr="00796FCC" w:rsidRDefault="00F73FF4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37227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29808" w14:textId="45E83E32" w:rsidR="00424347" w:rsidRPr="00796FCC" w:rsidRDefault="00F73FF4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24347" w:rsidRPr="00796FCC" w14:paraId="71EAE36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3B8FCC89" w:rsidR="00424347" w:rsidRPr="00796FCC" w:rsidRDefault="00F73FF4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77B34EF2" w:rsidR="00424347" w:rsidRPr="00796FCC" w:rsidRDefault="00F73FF4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0AFCE90E" w:rsidR="00424347" w:rsidRPr="00796FCC" w:rsidRDefault="00F73FF4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5A5C036B" w:rsidR="00424347" w:rsidRPr="00796FCC" w:rsidRDefault="00F73FF4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424347" w:rsidRPr="00796FCC" w14:paraId="61A4FD66" w14:textId="77777777" w:rsidTr="00904207">
        <w:trPr>
          <w:trHeight w:val="198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424347" w:rsidRPr="00796FCC" w:rsidRDefault="00424347" w:rsidP="00424347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243AA" w:rsidRPr="00796FCC" w14:paraId="0D836C86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4AA13700" w:rsidR="008243AA" w:rsidRPr="00796FCC" w:rsidRDefault="008243AA" w:rsidP="008243AA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  <w:r w:rsidRPr="00796FCC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2D52C155" w:rsidR="008243AA" w:rsidRPr="00796FCC" w:rsidRDefault="00F73FF4" w:rsidP="008B39B5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60</w:t>
            </w:r>
            <w:r w:rsidR="007F2E3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8243AA" w:rsidRPr="00796FCC" w:rsidRDefault="008243AA" w:rsidP="008243AA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0E81B10E" w:rsidR="008243AA" w:rsidRPr="00796FCC" w:rsidRDefault="00F73FF4" w:rsidP="008B39B5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F73FF4">
              <w:rPr>
                <w:rFonts w:ascii="Angsana New" w:hAnsi="Angsana New" w:cs="Angsana New"/>
                <w:lang w:val="en-US" w:eastAsia="en-US"/>
              </w:rPr>
              <w:t>45</w:t>
            </w:r>
            <w:r w:rsidR="008243AA">
              <w:rPr>
                <w:rFonts w:ascii="Angsana New" w:hAnsi="Angsana New" w:cs="Angsana New"/>
                <w:lang w:val="en-US" w:eastAsia="en-US"/>
              </w:rPr>
              <w:t>,</w:t>
            </w:r>
            <w:r w:rsidRPr="00F73FF4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6ACA270F" w:rsidR="008243AA" w:rsidRPr="00796FCC" w:rsidRDefault="00F73FF4" w:rsidP="008B39B5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60</w:t>
            </w:r>
            <w:r w:rsidR="0057638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52BBECF6" w:rsidR="008243AA" w:rsidRPr="00796FCC" w:rsidRDefault="00F73FF4" w:rsidP="008B39B5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F73FF4">
              <w:rPr>
                <w:rFonts w:ascii="Angsana New" w:hAnsi="Angsana New" w:cs="Angsana New"/>
                <w:lang w:val="en-US" w:eastAsia="en-US"/>
              </w:rPr>
              <w:t>45</w:t>
            </w:r>
            <w:r w:rsidR="008243AA">
              <w:rPr>
                <w:rFonts w:ascii="Angsana New" w:hAnsi="Angsana New" w:cs="Angsana New"/>
                <w:lang w:val="en-US" w:eastAsia="en-US"/>
              </w:rPr>
              <w:t>,</w:t>
            </w:r>
            <w:r w:rsidRPr="00F73FF4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</w:tr>
      <w:tr w:rsidR="008243AA" w:rsidRPr="00796FCC" w14:paraId="5DF39FC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8243AA" w:rsidRPr="00796FCC" w:rsidRDefault="008243AA" w:rsidP="008243AA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605636DC" w:rsidR="008243AA" w:rsidRPr="00796FCC" w:rsidRDefault="00F73FF4" w:rsidP="008243AA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37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8243AA" w:rsidRPr="00796FCC" w:rsidRDefault="008243AA" w:rsidP="008243AA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5C7FF0B5" w:rsidR="008243AA" w:rsidRPr="00796FCC" w:rsidRDefault="00F73FF4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F73FF4">
              <w:rPr>
                <w:rFonts w:ascii="Angsana New" w:hAnsi="Angsana New" w:cs="Angsana New"/>
                <w:lang w:val="en-US" w:eastAsia="en-US"/>
              </w:rPr>
              <w:t>1</w:t>
            </w:r>
            <w:r w:rsidR="008243AA">
              <w:rPr>
                <w:rFonts w:ascii="Angsana New" w:hAnsi="Angsana New" w:cs="Angsana New"/>
                <w:lang w:val="en-US" w:eastAsia="en-US"/>
              </w:rPr>
              <w:t>,</w:t>
            </w:r>
            <w:r w:rsidRPr="00F73FF4">
              <w:rPr>
                <w:rFonts w:ascii="Angsana New" w:hAnsi="Angsana New" w:cs="Angsana New"/>
                <w:lang w:val="en-US" w:eastAsia="en-US"/>
              </w:rPr>
              <w:t>107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0E4AC67C" w:rsidR="008243AA" w:rsidRPr="00796FCC" w:rsidRDefault="00F73FF4" w:rsidP="008243AA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44338045" w:rsidR="008243AA" w:rsidRPr="00796FCC" w:rsidRDefault="00F73FF4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107</w:t>
            </w:r>
          </w:p>
        </w:tc>
      </w:tr>
      <w:tr w:rsidR="008243AA" w:rsidRPr="00796FCC" w14:paraId="76B74974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8243AA" w:rsidRPr="00796FCC" w:rsidRDefault="008243AA" w:rsidP="008243AA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Pr="00796FCC">
              <w:rPr>
                <w:rFonts w:ascii="Angsana New" w:hAnsi="Angsana New" w:cs="Angsana New" w:hint="cs"/>
                <w:cs/>
              </w:rPr>
              <w:t>อื่นที่วัดมูลค่าด้วย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8243AA" w:rsidRPr="00796FCC" w:rsidRDefault="008243AA" w:rsidP="008243AA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8243AA" w:rsidRPr="00796FCC" w:rsidRDefault="008243AA" w:rsidP="008243AA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8243AA" w:rsidRPr="00796FCC" w:rsidRDefault="008243AA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8243AA" w:rsidRPr="00796FCC" w:rsidRDefault="008243AA" w:rsidP="008243AA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8243AA" w:rsidRPr="00796FCC" w:rsidRDefault="008243AA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</w:p>
        </w:tc>
      </w:tr>
      <w:tr w:rsidR="008243AA" w:rsidRPr="00796FCC" w14:paraId="24F601EF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8243AA" w:rsidRPr="00796FCC" w:rsidRDefault="008243AA" w:rsidP="008243AA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75C564C9" w:rsidR="008243AA" w:rsidRPr="00796FCC" w:rsidRDefault="00F73FF4" w:rsidP="008243AA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103</w:t>
            </w:r>
            <w:r w:rsidR="007F2E3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750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0F34A2A8" w:rsidR="008243AA" w:rsidRPr="00796FCC" w:rsidRDefault="00F73FF4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F73FF4">
              <w:rPr>
                <w:rFonts w:ascii="Angsana New" w:hAnsi="Angsana New" w:cs="Angsana New"/>
                <w:lang w:val="en-US" w:eastAsia="en-US"/>
              </w:rPr>
              <w:t>196</w:t>
            </w:r>
            <w:r w:rsidR="008243AA">
              <w:rPr>
                <w:rFonts w:ascii="Angsana New" w:hAnsi="Angsana New" w:cs="Angsana New"/>
                <w:lang w:val="en-US" w:eastAsia="en-US"/>
              </w:rPr>
              <w:t>,</w:t>
            </w:r>
            <w:r w:rsidRPr="00F73FF4">
              <w:rPr>
                <w:rFonts w:ascii="Angsana New" w:hAnsi="Angsana New" w:cs="Angsana New"/>
                <w:lang w:val="en-US" w:eastAsia="en-US"/>
              </w:rPr>
              <w:t>165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2F48C21C" w:rsidR="008243AA" w:rsidRPr="00796FCC" w:rsidRDefault="00F73FF4" w:rsidP="008243AA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73</w:t>
            </w:r>
            <w:r w:rsidR="007639D3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406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8243AA" w:rsidRPr="00796FCC" w:rsidRDefault="008243AA" w:rsidP="008243AA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257C6A47" w:rsidR="008243AA" w:rsidRPr="00796FCC" w:rsidRDefault="00F73FF4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159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039</w:t>
            </w:r>
          </w:p>
        </w:tc>
      </w:tr>
      <w:tr w:rsidR="008243AA" w:rsidRPr="00796FCC" w14:paraId="1B38B203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8243AA" w:rsidRPr="00796FCC" w:rsidRDefault="008243AA" w:rsidP="008243AA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538A5A27" w:rsidR="008243AA" w:rsidRPr="00796FCC" w:rsidRDefault="00F73FF4" w:rsidP="008243AA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163</w:t>
            </w:r>
            <w:r w:rsidR="007F2E3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787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8243AA" w:rsidRPr="00ED2B77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31F6268C" w:rsidR="008243AA" w:rsidRPr="00ED2B77" w:rsidRDefault="00F73FF4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F73FF4">
              <w:rPr>
                <w:rFonts w:ascii="Angsana New" w:hAnsi="Angsana New" w:cs="Angsana New"/>
                <w:lang w:val="en-US" w:eastAsia="en-US"/>
              </w:rPr>
              <w:t>242</w:t>
            </w:r>
            <w:r w:rsidR="008243AA" w:rsidRPr="00ED2B77">
              <w:rPr>
                <w:rFonts w:ascii="Angsana New" w:hAnsi="Angsana New" w:cs="Angsana New"/>
                <w:lang w:val="en-US" w:eastAsia="en-US"/>
              </w:rPr>
              <w:t>,</w:t>
            </w:r>
            <w:r w:rsidRPr="00F73FF4">
              <w:rPr>
                <w:rFonts w:ascii="Angsana New" w:hAnsi="Angsana New" w:cs="Angsana New"/>
                <w:lang w:val="en-US" w:eastAsia="en-US"/>
              </w:rPr>
              <w:t>272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2C35617D" w:rsidR="008243AA" w:rsidRPr="00796FCC" w:rsidRDefault="00F73FF4" w:rsidP="008243AA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133</w:t>
            </w:r>
            <w:r w:rsidR="007639D3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443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10310C5F" w:rsidR="008243AA" w:rsidRPr="00796FCC" w:rsidRDefault="00F73FF4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205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146</w:t>
            </w:r>
          </w:p>
        </w:tc>
      </w:tr>
    </w:tbl>
    <w:p w14:paraId="363DD355" w14:textId="77777777" w:rsidR="001F2A11" w:rsidRDefault="001F2A11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4E29049" w14:textId="082C92D9" w:rsidR="00783640" w:rsidRPr="00796FCC" w:rsidRDefault="00783640" w:rsidP="00E2480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รายละเอียดอื่นที่เกี่ยวข้องกับสินทรัพย์ทางการเงินหมุนเวียนอื่น</w:t>
      </w:r>
      <w:r w:rsidR="00232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2C6399B" w14:textId="6BDAD51A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796FCC">
        <w:rPr>
          <w:rFonts w:ascii="Angsana New" w:hAnsi="Angsana New" w:cs="Angsana New"/>
          <w:b/>
          <w:bCs/>
          <w:cs/>
        </w:rPr>
        <w:t xml:space="preserve"> </w:t>
      </w:r>
      <w:r w:rsidR="00FC0B3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796FCC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C0B38" w:rsidRPr="00796FCC" w14:paraId="4EBC6FD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BB1CCC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CB40C" w14:textId="64E9E7B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069B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E1E69" w14:textId="11DC486A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15B2A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133CDD" w14:textId="704844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2C5A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344EB7" w14:textId="3D2751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C0B38" w:rsidRPr="00796FCC" w14:paraId="13E789A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9533C6D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1FF08" w14:textId="759C57C7" w:rsidR="00FC0B38" w:rsidRPr="00796FCC" w:rsidRDefault="00F73FF4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0C010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C01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1C327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88291" w14:textId="016837CD" w:rsidR="00FC0B38" w:rsidRPr="00796FCC" w:rsidRDefault="00F73FF4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5AE86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506D8" w14:textId="01BA1945" w:rsidR="00FC0B38" w:rsidRPr="00796FCC" w:rsidRDefault="00F73FF4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0C010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C01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48734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39DC0" w14:textId="4708BCA7" w:rsidR="00FC0B38" w:rsidRPr="00796FCC" w:rsidRDefault="00F73FF4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FC0B38" w:rsidRPr="00796FCC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1B6D1A59" w:rsidR="00FC0B38" w:rsidRPr="00796FCC" w:rsidRDefault="00F73FF4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46F9E434" w:rsidR="00FC0B38" w:rsidRPr="00796FCC" w:rsidRDefault="00F73FF4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4BDE055A" w:rsidR="00FC0B38" w:rsidRPr="00796FCC" w:rsidRDefault="00F73FF4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5657664B" w:rsidR="00FC0B38" w:rsidRPr="00796FCC" w:rsidRDefault="00F73FF4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FC0B38" w:rsidRPr="00796FCC" w14:paraId="4A67DE54" w14:textId="77777777" w:rsidTr="009C4CED">
        <w:trPr>
          <w:trHeight w:val="68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CB0E" w14:textId="77777777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0E9FA27" w14:textId="76E68622" w:rsidR="00FC0B38" w:rsidRPr="00796FCC" w:rsidRDefault="00FC0B38" w:rsidP="00FC0B38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B38" w:rsidRPr="00796FCC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FC0B38" w:rsidRPr="00796FCC" w:rsidRDefault="00FC0B38" w:rsidP="00FC0B38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7842B06C" w:rsidR="00FC0B38" w:rsidRPr="00796FCC" w:rsidRDefault="00F73FF4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60</w:t>
            </w:r>
            <w:r w:rsidR="007639D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5E5B1547" w:rsidR="00FC0B38" w:rsidRPr="00796FCC" w:rsidRDefault="00F73FF4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3FC796FD" w:rsidR="00FC0B38" w:rsidRPr="00796FCC" w:rsidRDefault="00F73FF4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60</w:t>
            </w:r>
            <w:r w:rsidR="007639D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FC0B38" w:rsidRPr="00796FCC" w:rsidRDefault="00FC0B38" w:rsidP="00FC0B38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6F0375BA" w:rsidR="00FC0B38" w:rsidRPr="00796FCC" w:rsidRDefault="00F73FF4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C0B38" w:rsidRPr="00796FCC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661BC339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72A2FD97" w:rsidR="00FC0B38" w:rsidRPr="00796FCC" w:rsidRDefault="00F73FF4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103</w:t>
            </w:r>
            <w:r w:rsidR="007639D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537</w:t>
            </w:r>
          </w:p>
        </w:tc>
        <w:tc>
          <w:tcPr>
            <w:tcW w:w="90" w:type="dxa"/>
          </w:tcPr>
          <w:p w14:paraId="72950AD5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248CA7BD" w:rsidR="00FC0B38" w:rsidRPr="00796FCC" w:rsidRDefault="00F73FF4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195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691</w:t>
            </w:r>
          </w:p>
        </w:tc>
        <w:tc>
          <w:tcPr>
            <w:tcW w:w="90" w:type="dxa"/>
          </w:tcPr>
          <w:p w14:paraId="1767A55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59943F9C" w:rsidR="00FC0B38" w:rsidRPr="00796FCC" w:rsidRDefault="00F73FF4" w:rsidP="00FC0B38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103</w:t>
            </w:r>
            <w:r w:rsidR="007639D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</w:tcPr>
          <w:p w14:paraId="69A02F1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35C1F8EB" w:rsidR="00FC0B38" w:rsidRPr="00796FCC" w:rsidRDefault="00F73FF4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196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165</w:t>
            </w:r>
          </w:p>
        </w:tc>
      </w:tr>
      <w:tr w:rsidR="00FC0B38" w:rsidRPr="00796FCC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FC0B38" w:rsidRPr="00796FCC" w:rsidRDefault="00FC0B38" w:rsidP="00FC0B3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FC0B38" w:rsidRPr="00796FCC" w:rsidRDefault="00FC0B38" w:rsidP="00FC0B3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FC0B38" w:rsidRPr="00796FCC" w:rsidRDefault="00FC0B38" w:rsidP="00FC0B3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FC0B38" w:rsidRPr="00796FCC" w:rsidRDefault="00FC0B38" w:rsidP="00FC0B3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3EB1D38" w14:textId="740BC489" w:rsidR="00783640" w:rsidRPr="00796FCC" w:rsidRDefault="00783640" w:rsidP="00386D48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693481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="00711D90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796FCC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11D90" w:rsidRPr="00796FCC" w14:paraId="0FCB2D0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BD5B7E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6BCE5B" w14:textId="61278C00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8743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039AC" w14:textId="44612E8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E182E1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66D445" w14:textId="4675F478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A2F7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2AA365" w14:textId="7FC7625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11D90" w:rsidRPr="00796FCC" w14:paraId="383F430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3B8FB8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058B71" w14:textId="59FF6B4E" w:rsidR="00711D90" w:rsidRPr="00796FCC" w:rsidRDefault="00F73FF4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0C010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C01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342CC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6504B" w14:textId="2A0BFD9D" w:rsidR="00711D90" w:rsidRPr="00796FCC" w:rsidRDefault="00F73FF4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33253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E7544" w14:textId="7B3A262D" w:rsidR="00711D90" w:rsidRPr="00796FCC" w:rsidRDefault="00F73FF4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0C010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C01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586C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F2D71" w14:textId="6851ADBA" w:rsidR="00711D90" w:rsidRPr="00796FCC" w:rsidRDefault="00F73FF4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11D90" w:rsidRPr="00796FCC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15AF9F75" w:rsidR="00711D90" w:rsidRPr="00796FCC" w:rsidRDefault="00F73FF4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2396DC31" w:rsidR="00711D90" w:rsidRPr="00796FCC" w:rsidRDefault="00F73FF4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43BDA344" w:rsidR="00711D90" w:rsidRPr="00796FCC" w:rsidRDefault="00F73FF4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62DFD971" w:rsidR="00711D90" w:rsidRPr="00796FCC" w:rsidRDefault="00F73FF4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11D90" w:rsidRPr="00796FCC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38AA" w14:textId="77777777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8482089" w14:textId="4645976E" w:rsidR="00711D90" w:rsidRPr="00796FCC" w:rsidRDefault="00711D90" w:rsidP="00711D90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D90" w:rsidRPr="00796FCC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711D90" w:rsidRPr="00796FCC" w:rsidRDefault="00711D90" w:rsidP="00711D90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711D90" w:rsidRPr="00796FCC" w:rsidRDefault="00711D90" w:rsidP="00711D90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109BAD0F" w:rsidR="00711D90" w:rsidRPr="00796FCC" w:rsidRDefault="00F73FF4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60</w:t>
            </w:r>
            <w:r w:rsidR="007639D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53A1F209" w:rsidR="00711D90" w:rsidRPr="00796FCC" w:rsidRDefault="00F73FF4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45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711D90" w:rsidRPr="00796FCC" w:rsidRDefault="00711D90" w:rsidP="00711D90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370D4BC6" w:rsidR="00711D90" w:rsidRPr="00796FCC" w:rsidRDefault="00F73FF4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60</w:t>
            </w:r>
            <w:r w:rsidR="007639D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711D90" w:rsidRPr="00796FCC" w:rsidRDefault="00711D90" w:rsidP="00711D90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55C168A2" w:rsidR="00711D90" w:rsidRPr="00796FCC" w:rsidRDefault="00F73FF4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45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11D90" w:rsidRPr="00796FCC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711D90" w:rsidRPr="00796FCC" w:rsidRDefault="00711D90" w:rsidP="00711D90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711D90" w:rsidRPr="00796FCC" w:rsidRDefault="00711D90" w:rsidP="00711D90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711D90" w:rsidRPr="00796FCC" w:rsidRDefault="00711D90" w:rsidP="00711D90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711D90" w:rsidRPr="00796FCC" w:rsidRDefault="00711D90" w:rsidP="00711D90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711D90" w:rsidRPr="00796FCC" w:rsidRDefault="00711D90" w:rsidP="00711D90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31A34C15" w:rsidR="00711D90" w:rsidRPr="00796FCC" w:rsidRDefault="00F73FF4" w:rsidP="007639D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73</w:t>
            </w:r>
            <w:r w:rsidR="007639D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</w:tcPr>
          <w:p w14:paraId="71FD73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0DB46278" w:rsidR="00711D90" w:rsidRPr="00796FCC" w:rsidRDefault="00F73FF4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159</w:t>
            </w:r>
            <w:r w:rsidR="00B02749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021B8F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080A8B16" w:rsidR="00711D90" w:rsidRPr="00796FCC" w:rsidRDefault="00F73FF4" w:rsidP="00711D90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73</w:t>
            </w:r>
            <w:r w:rsidR="007639D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90" w:type="dxa"/>
          </w:tcPr>
          <w:p w14:paraId="1513765E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57EC9EFF" w:rsidR="00711D90" w:rsidRPr="00796FCC" w:rsidRDefault="00F73FF4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159</w:t>
            </w:r>
            <w:r w:rsidR="00B02749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039</w:t>
            </w:r>
          </w:p>
        </w:tc>
      </w:tr>
      <w:tr w:rsidR="00711D90" w:rsidRPr="00796FCC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711D90" w:rsidRPr="00796FCC" w:rsidRDefault="00711D90" w:rsidP="00711D90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711D90" w:rsidRPr="00796FCC" w:rsidRDefault="00711D90" w:rsidP="00711D90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796FCC" w:rsidRDefault="00A87818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171C0E6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2E0AA55" w14:textId="2272D8A5" w:rsidR="007725CD" w:rsidRPr="00796FCC" w:rsidRDefault="00F73FF4" w:rsidP="00E24806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2E65EA15" w:rsidR="007725CD" w:rsidRPr="00796FCC" w:rsidRDefault="007725CD" w:rsidP="00035884">
      <w:pPr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AC9A107" w14:textId="774EA83D" w:rsidR="007725CD" w:rsidRPr="00796FCC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F63DDF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796FCC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796FC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DDF" w:rsidRPr="00796FCC" w14:paraId="453A77E6" w14:textId="77777777" w:rsidTr="00B55A1B">
        <w:trPr>
          <w:trHeight w:val="20"/>
        </w:trPr>
        <w:tc>
          <w:tcPr>
            <w:tcW w:w="3777" w:type="dxa"/>
          </w:tcPr>
          <w:p w14:paraId="52F007B3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5D6439BD" w14:textId="4D8DF47A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6907EE1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7045A771" w14:textId="545884B2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B359802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1215453E" w14:textId="51759840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0E1E0F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19A40AAE" w14:textId="46A7576E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63DDF" w:rsidRPr="00796FCC" w14:paraId="0CF62532" w14:textId="77777777" w:rsidTr="00B55A1B">
        <w:trPr>
          <w:trHeight w:val="20"/>
        </w:trPr>
        <w:tc>
          <w:tcPr>
            <w:tcW w:w="3777" w:type="dxa"/>
          </w:tcPr>
          <w:p w14:paraId="097C939F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0B37FB6E" w14:textId="036B4A67" w:rsidR="00F63DDF" w:rsidRPr="00796FCC" w:rsidRDefault="00F73FF4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2" w:type="dxa"/>
          </w:tcPr>
          <w:p w14:paraId="7DB55511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308D7087" w14:textId="3AEE26E6" w:rsidR="00F63DDF" w:rsidRPr="00796FCC" w:rsidRDefault="00F73FF4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3D22AE8E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768F4A4F" w14:textId="742262ED" w:rsidR="00F63DDF" w:rsidRPr="00796FCC" w:rsidRDefault="00F73FF4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222B8E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91C47AA" w14:textId="5EC040AF" w:rsidR="00F63DDF" w:rsidRPr="00796FCC" w:rsidRDefault="00F73FF4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63DDF" w:rsidRPr="00796FCC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0CA9E2A8" w:rsidR="00F63DDF" w:rsidRPr="00796FCC" w:rsidRDefault="00F73FF4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2" w:type="dxa"/>
          </w:tcPr>
          <w:p w14:paraId="2AEB96E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686F66F7" w:rsidR="00F63DDF" w:rsidRPr="00796FCC" w:rsidRDefault="00F73FF4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300E887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115C6A8A" w:rsidR="00F63DDF" w:rsidRPr="00796FCC" w:rsidRDefault="00F73FF4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FEC3B0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3DBE7016" w:rsidR="00F63DDF" w:rsidRPr="00796FCC" w:rsidRDefault="00F73FF4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F63DDF" w:rsidRPr="00796FCC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F63DDF" w:rsidRPr="00796FCC" w:rsidRDefault="00F63DDF" w:rsidP="00F63DDF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F63DDF" w:rsidRPr="00796FCC" w:rsidRDefault="00F63DDF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60417DE3" w:rsidR="00F63DDF" w:rsidRPr="00796FCC" w:rsidRDefault="00F73FF4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801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</w:p>
        </w:tc>
        <w:tc>
          <w:tcPr>
            <w:tcW w:w="92" w:type="dxa"/>
            <w:vAlign w:val="bottom"/>
          </w:tcPr>
          <w:p w14:paraId="1EE72D5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51C643B9" w:rsidR="00F63DDF" w:rsidRPr="00796FCC" w:rsidRDefault="00F73FF4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70E32B80" w:rsidR="00F63DDF" w:rsidRPr="00796FCC" w:rsidRDefault="00F73FF4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699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</w:p>
        </w:tc>
        <w:tc>
          <w:tcPr>
            <w:tcW w:w="90" w:type="dxa"/>
            <w:vAlign w:val="bottom"/>
          </w:tcPr>
          <w:p w14:paraId="6AA5CCAE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3C7D49EF" w:rsidR="00F63DDF" w:rsidRPr="00796FCC" w:rsidRDefault="00F73FF4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  <w:tr w:rsidR="00F63DDF" w:rsidRPr="00796FCC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cs="Angsana New"/>
                <w:sz w:val="24"/>
                <w:szCs w:val="24"/>
                <w:cs/>
              </w:rPr>
              <w:br w:type="page"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F63DDF" w:rsidRPr="00796FCC" w:rsidRDefault="00F63DDF" w:rsidP="00F63DDF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F63DDF" w:rsidRPr="00796FCC" w:rsidRDefault="00F63DDF" w:rsidP="00F63DDF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53DA407B" w:rsidR="00F63DDF" w:rsidRPr="00796FCC" w:rsidRDefault="00F73FF4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2750D595" w:rsidR="00F63DDF" w:rsidRPr="00796FCC" w:rsidRDefault="00F73FF4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42A83F53" w:rsidR="00F63DDF" w:rsidRPr="00796FCC" w:rsidRDefault="00F73FF4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21DEE5A1" w:rsidR="00F63DDF" w:rsidRPr="00796FCC" w:rsidRDefault="00F73FF4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F63DDF" w:rsidRPr="00796FCC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F63DDF" w:rsidRPr="00796FCC" w:rsidRDefault="00F63DDF" w:rsidP="00F63DDF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71562522" w:rsidR="00F63DDF" w:rsidRPr="00796FCC" w:rsidRDefault="00F73FF4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916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</w:p>
        </w:tc>
        <w:tc>
          <w:tcPr>
            <w:tcW w:w="92" w:type="dxa"/>
            <w:vAlign w:val="bottom"/>
          </w:tcPr>
          <w:p w14:paraId="422D90F9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4E088310" w:rsidR="00F63DDF" w:rsidRPr="00796FCC" w:rsidRDefault="00F73FF4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7B954BAD" w:rsidR="00F63DDF" w:rsidRPr="00796FCC" w:rsidRDefault="00F73FF4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  <w:r w:rsidR="00E63E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</w:p>
        </w:tc>
        <w:tc>
          <w:tcPr>
            <w:tcW w:w="90" w:type="dxa"/>
            <w:vAlign w:val="bottom"/>
          </w:tcPr>
          <w:p w14:paraId="2BAE43F9" w14:textId="77777777" w:rsidR="00F63DDF" w:rsidRPr="00796FCC" w:rsidRDefault="00F63DDF" w:rsidP="00F63DDF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73513367" w:rsidR="00F63DDF" w:rsidRPr="00796FCC" w:rsidRDefault="00F73FF4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684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</w:tbl>
    <w:p w14:paraId="6DB7DD81" w14:textId="035C7633" w:rsidR="007725CD" w:rsidRPr="00796FCC" w:rsidRDefault="00F73FF4" w:rsidP="006D5A32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10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 มีดังนี้</w:t>
      </w:r>
    </w:p>
    <w:p w14:paraId="41B98C75" w14:textId="090F50B8" w:rsidR="007725CD" w:rsidRPr="00796FC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 xml:space="preserve">: </w:t>
      </w:r>
      <w:r w:rsidR="007A253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796FCC" w14:paraId="2F3FFA49" w14:textId="77777777" w:rsidTr="006209B1">
        <w:tc>
          <w:tcPr>
            <w:tcW w:w="3915" w:type="dxa"/>
          </w:tcPr>
          <w:p w14:paraId="064E423E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796FCC" w14:paraId="7B4BC0DF" w14:textId="77777777" w:rsidTr="006209B1">
        <w:tc>
          <w:tcPr>
            <w:tcW w:w="3915" w:type="dxa"/>
          </w:tcPr>
          <w:p w14:paraId="44717DDD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A2534" w:rsidRPr="00796FCC" w14:paraId="05A6EAA3" w14:textId="77777777" w:rsidTr="006209B1">
        <w:tc>
          <w:tcPr>
            <w:tcW w:w="3915" w:type="dxa"/>
          </w:tcPr>
          <w:p w14:paraId="15A2E9A8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25EA80F0" w14:textId="3BBCD6DF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06145CA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EBF1E9E" w14:textId="40D906CD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064AC6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D6F4A52" w14:textId="1D94D204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1831511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CCBE899" w14:textId="44AE6D7C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A2534" w:rsidRPr="00796FCC" w14:paraId="25353E38" w14:textId="77777777" w:rsidTr="006209B1">
        <w:tc>
          <w:tcPr>
            <w:tcW w:w="3915" w:type="dxa"/>
          </w:tcPr>
          <w:p w14:paraId="309AA339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37748C7C" w14:textId="7DC721DF" w:rsidR="007A2534" w:rsidRPr="00796FCC" w:rsidRDefault="00F73FF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0D3E5587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B63E5C6" w14:textId="41E5FF2D" w:rsidR="007A2534" w:rsidRPr="00796FCC" w:rsidRDefault="00F73FF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272AC94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45386D3" w14:textId="229534E6" w:rsidR="007A2534" w:rsidRPr="00796FCC" w:rsidRDefault="00F73FF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43683D6B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10919F3" w14:textId="1B329CFF" w:rsidR="007A2534" w:rsidRPr="00796FCC" w:rsidRDefault="00F73FF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A2534" w:rsidRPr="00796FCC" w14:paraId="172D8799" w14:textId="77777777" w:rsidTr="006209B1">
        <w:tc>
          <w:tcPr>
            <w:tcW w:w="3915" w:type="dxa"/>
          </w:tcPr>
          <w:p w14:paraId="24332D8A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641C4DEA" w:rsidR="007A2534" w:rsidRPr="00796FCC" w:rsidRDefault="00F73FF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347EA86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101636EC" w:rsidR="007A2534" w:rsidRPr="00796FCC" w:rsidRDefault="00F73FF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2F06C72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0DB5A73A" w:rsidR="007A2534" w:rsidRPr="00796FCC" w:rsidRDefault="00F73FF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07D1BB3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6FB89847" w:rsidR="007A2534" w:rsidRPr="00796FCC" w:rsidRDefault="00F73FF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7A2534" w:rsidRPr="00796FCC" w14:paraId="40B98CC7" w14:textId="77777777" w:rsidTr="0019056C">
        <w:tc>
          <w:tcPr>
            <w:tcW w:w="3915" w:type="dxa"/>
          </w:tcPr>
          <w:p w14:paraId="09DC5DF5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12B19444" w14:textId="77777777" w:rsidTr="0019056C">
        <w:tc>
          <w:tcPr>
            <w:tcW w:w="3915" w:type="dxa"/>
          </w:tcPr>
          <w:p w14:paraId="295A73E7" w14:textId="77777777" w:rsidR="007A2534" w:rsidRPr="00796FCC" w:rsidRDefault="007A2534" w:rsidP="007A2534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0772891E" w:rsidR="007A2534" w:rsidRPr="00796FCC" w:rsidRDefault="007A2534" w:rsidP="007A2534">
            <w:pPr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59DEFC40" w14:textId="77777777" w:rsidTr="0019056C">
        <w:tc>
          <w:tcPr>
            <w:tcW w:w="3915" w:type="dxa"/>
          </w:tcPr>
          <w:p w14:paraId="4191BECF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3A2D5913" w14:textId="77777777" w:rsidTr="0019056C">
        <w:tc>
          <w:tcPr>
            <w:tcW w:w="3915" w:type="dxa"/>
          </w:tcPr>
          <w:p w14:paraId="5A8017C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0DD266C4" w14:textId="77777777" w:rsidTr="006209B1">
        <w:tc>
          <w:tcPr>
            <w:tcW w:w="3915" w:type="dxa"/>
          </w:tcPr>
          <w:p w14:paraId="78BEFC16" w14:textId="50C36C9D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36163233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86" w:type="dxa"/>
          </w:tcPr>
          <w:p w14:paraId="2D84251F" w14:textId="63EBEFD0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2EA0EC19" w:rsidR="007A2534" w:rsidRPr="00796FCC" w:rsidRDefault="00F73FF4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90" w:type="dxa"/>
          </w:tcPr>
          <w:p w14:paraId="6ECE18D5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639F2773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507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</w:p>
        </w:tc>
        <w:tc>
          <w:tcPr>
            <w:tcW w:w="86" w:type="dxa"/>
          </w:tcPr>
          <w:p w14:paraId="332D5054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69363083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707</w:t>
            </w:r>
          </w:p>
        </w:tc>
      </w:tr>
      <w:tr w:rsidR="007A2534" w:rsidRPr="00796FCC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10CC0CCF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A00C3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765328FE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025</w:t>
            </w:r>
          </w:p>
        </w:tc>
        <w:tc>
          <w:tcPr>
            <w:tcW w:w="86" w:type="dxa"/>
          </w:tcPr>
          <w:p w14:paraId="6D48659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34F55109" w:rsidR="007A2534" w:rsidRPr="00796FCC" w:rsidRDefault="00F73FF4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2B6E13" w:rsidRPr="002B6E1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</w:p>
        </w:tc>
        <w:tc>
          <w:tcPr>
            <w:tcW w:w="90" w:type="dxa"/>
          </w:tcPr>
          <w:p w14:paraId="084A408E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388EA573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86" w:type="dxa"/>
          </w:tcPr>
          <w:p w14:paraId="1674B822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3BC7B230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484983" w:rsidRPr="0048498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</w:p>
        </w:tc>
      </w:tr>
      <w:tr w:rsidR="007A2534" w:rsidRPr="00796FCC" w14:paraId="4B6A350E" w14:textId="77777777" w:rsidTr="00950EA2">
        <w:tc>
          <w:tcPr>
            <w:tcW w:w="3915" w:type="dxa"/>
          </w:tcPr>
          <w:p w14:paraId="709058B7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162AE27F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691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</w:p>
        </w:tc>
        <w:tc>
          <w:tcPr>
            <w:tcW w:w="86" w:type="dxa"/>
          </w:tcPr>
          <w:p w14:paraId="13481E08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59D5FB00" w:rsidR="007A2534" w:rsidRPr="00796FCC" w:rsidRDefault="00F73FF4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597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</w:p>
        </w:tc>
        <w:tc>
          <w:tcPr>
            <w:tcW w:w="90" w:type="dxa"/>
          </w:tcPr>
          <w:p w14:paraId="43A156CF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18C3F2DC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801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</w:p>
        </w:tc>
        <w:tc>
          <w:tcPr>
            <w:tcW w:w="86" w:type="dxa"/>
          </w:tcPr>
          <w:p w14:paraId="5B0F73A7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410B71CA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</w:p>
        </w:tc>
      </w:tr>
      <w:tr w:rsidR="007A2534" w:rsidRPr="00796FCC" w14:paraId="5A760B4A" w14:textId="77777777" w:rsidTr="00E5259B">
        <w:trPr>
          <w:trHeight w:val="186"/>
        </w:trPr>
        <w:tc>
          <w:tcPr>
            <w:tcW w:w="3915" w:type="dxa"/>
          </w:tcPr>
          <w:p w14:paraId="4482258A" w14:textId="77777777" w:rsidR="007A2534" w:rsidRPr="00796FCC" w:rsidRDefault="007A2534" w:rsidP="007A2534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7A2534" w:rsidRPr="00796FCC" w:rsidRDefault="007A2534" w:rsidP="007A2534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4A4E954E" w14:textId="77777777" w:rsidTr="006209B1">
        <w:tc>
          <w:tcPr>
            <w:tcW w:w="3915" w:type="dxa"/>
          </w:tcPr>
          <w:p w14:paraId="7D9C0C1E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7A2534" w:rsidRPr="00796FCC" w:rsidRDefault="007A2534" w:rsidP="007A2534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13D2584D" w:rsidR="007A2534" w:rsidRPr="00796FCC" w:rsidRDefault="00F73FF4" w:rsidP="007A2534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34327356" w:rsidR="007A2534" w:rsidRPr="00796FCC" w:rsidRDefault="00F73FF4" w:rsidP="007A2534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39511FAD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8A3B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4BD5B87E" w:rsidR="007A2534" w:rsidRPr="00796FCC" w:rsidRDefault="00F73FF4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358FBA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br w:type="page"/>
      </w:r>
    </w:p>
    <w:p w14:paraId="56BAB9C2" w14:textId="44895399" w:rsidR="007725CD" w:rsidRPr="00796FCC" w:rsidRDefault="007725CD" w:rsidP="00E5259B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: </w:t>
      </w:r>
      <w:r w:rsidR="00AD4D84" w:rsidRPr="00796FCC">
        <w:rPr>
          <w:rFonts w:ascii="Angsana New" w:hAnsi="Angsana New" w:cs="Angsana New" w:hint="cs"/>
          <w:b/>
          <w:bCs/>
          <w:sz w:val="24"/>
          <w:szCs w:val="24"/>
          <w:cs/>
          <w:lang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796FCC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796FCC" w14:paraId="5B14DDC4" w14:textId="77777777" w:rsidTr="006209B1">
        <w:tc>
          <w:tcPr>
            <w:tcW w:w="3915" w:type="dxa"/>
          </w:tcPr>
          <w:p w14:paraId="1E745457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796FC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D4D84" w:rsidRPr="00796FCC" w14:paraId="608A34DB" w14:textId="77777777" w:rsidTr="006209B1">
        <w:tc>
          <w:tcPr>
            <w:tcW w:w="3915" w:type="dxa"/>
          </w:tcPr>
          <w:p w14:paraId="6460A9E7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B62DD34" w14:textId="5555E29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CD0F5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D3968A" w14:textId="7B994906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B42FC9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3E1A34B" w14:textId="6BDB672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425E0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71EB81F" w14:textId="3A216662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D4D84" w:rsidRPr="00796FCC" w14:paraId="70696FCF" w14:textId="77777777" w:rsidTr="006209B1">
        <w:tc>
          <w:tcPr>
            <w:tcW w:w="3915" w:type="dxa"/>
          </w:tcPr>
          <w:p w14:paraId="7A2E95F2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83B5A79" w14:textId="5ED20F13" w:rsidR="00AD4D84" w:rsidRPr="00796FCC" w:rsidRDefault="00F73FF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80AD40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2743AD3" w14:textId="7FA56089" w:rsidR="00AD4D84" w:rsidRPr="00796FCC" w:rsidRDefault="00F73FF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001924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55C7FE" w14:textId="5DDB32F7" w:rsidR="00AD4D84" w:rsidRPr="00796FCC" w:rsidRDefault="00F73FF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0E6546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F41F53A" w14:textId="3928BA26" w:rsidR="00AD4D84" w:rsidRPr="00796FCC" w:rsidRDefault="00F73FF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D4D84" w:rsidRPr="00796FCC" w14:paraId="3A72D4CE" w14:textId="77777777" w:rsidTr="006209B1">
        <w:tc>
          <w:tcPr>
            <w:tcW w:w="3915" w:type="dxa"/>
          </w:tcPr>
          <w:p w14:paraId="1D2CF5FA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6E3E9D34" w:rsidR="00AD4D84" w:rsidRPr="00796FCC" w:rsidRDefault="00F73FF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5760DEB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363ABFEF" w:rsidR="00AD4D84" w:rsidRPr="00796FCC" w:rsidRDefault="00F73FF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988280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71BBC684" w:rsidR="00AD4D84" w:rsidRPr="00796FCC" w:rsidRDefault="00F73FF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C590DA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2A3898AA" w:rsidR="00AD4D84" w:rsidRPr="00796FCC" w:rsidRDefault="00F73FF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AD4D84" w:rsidRPr="00796FCC" w14:paraId="159C935F" w14:textId="77777777" w:rsidTr="0019056C">
        <w:tc>
          <w:tcPr>
            <w:tcW w:w="3915" w:type="dxa"/>
          </w:tcPr>
          <w:p w14:paraId="26A310F2" w14:textId="77777777" w:rsidR="00AD4D84" w:rsidRPr="00796FCC" w:rsidRDefault="00AD4D84" w:rsidP="00AD4D84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6ABB93A" w14:textId="77777777" w:rsidTr="0019056C">
        <w:tc>
          <w:tcPr>
            <w:tcW w:w="3915" w:type="dxa"/>
          </w:tcPr>
          <w:p w14:paraId="32CE5ACF" w14:textId="77777777" w:rsidR="00AD4D84" w:rsidRPr="00796FCC" w:rsidRDefault="00AD4D84" w:rsidP="00AD4D84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CD77308" w14:textId="77777777" w:rsidTr="0019056C">
        <w:tc>
          <w:tcPr>
            <w:tcW w:w="3915" w:type="dxa"/>
          </w:tcPr>
          <w:p w14:paraId="74EDC274" w14:textId="77777777" w:rsidR="00AD4D84" w:rsidRPr="00796FCC" w:rsidRDefault="00AD4D84" w:rsidP="00AD4D84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B4C3AF6" w14:textId="77777777" w:rsidTr="0019056C">
        <w:tc>
          <w:tcPr>
            <w:tcW w:w="3915" w:type="dxa"/>
          </w:tcPr>
          <w:p w14:paraId="3064D35F" w14:textId="77777777" w:rsidR="00AD4D84" w:rsidRPr="00796FCC" w:rsidRDefault="00AD4D84" w:rsidP="00AD4D84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84B" w:rsidRPr="00796FCC" w14:paraId="51B9BC23" w14:textId="77777777" w:rsidTr="006209B1">
        <w:tc>
          <w:tcPr>
            <w:tcW w:w="3915" w:type="dxa"/>
          </w:tcPr>
          <w:p w14:paraId="767ED14C" w14:textId="68C66934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46C24354" w:rsidR="000D684B" w:rsidRPr="00796FCC" w:rsidRDefault="00F73FF4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596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</w:p>
        </w:tc>
        <w:tc>
          <w:tcPr>
            <w:tcW w:w="90" w:type="dxa"/>
          </w:tcPr>
          <w:p w14:paraId="272C54D5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56B0B1FD" w:rsidR="000D684B" w:rsidRPr="00796FCC" w:rsidRDefault="00F73FF4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030</w:t>
            </w:r>
          </w:p>
        </w:tc>
        <w:tc>
          <w:tcPr>
            <w:tcW w:w="90" w:type="dxa"/>
          </w:tcPr>
          <w:p w14:paraId="4255757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40F20CFA" w:rsidR="000D684B" w:rsidRPr="00796FCC" w:rsidRDefault="00F73FF4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362</w:t>
            </w:r>
          </w:p>
        </w:tc>
        <w:tc>
          <w:tcPr>
            <w:tcW w:w="90" w:type="dxa"/>
          </w:tcPr>
          <w:p w14:paraId="0387CE0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30EFFFFE" w:rsidR="000D684B" w:rsidRPr="00796FCC" w:rsidRDefault="00F73FF4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</w:tr>
      <w:tr w:rsidR="000D684B" w:rsidRPr="00796FCC" w14:paraId="40515A4D" w14:textId="77777777" w:rsidTr="00D97E43">
        <w:tc>
          <w:tcPr>
            <w:tcW w:w="3915" w:type="dxa"/>
          </w:tcPr>
          <w:p w14:paraId="5D7368E6" w14:textId="76622962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6413E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6E913C05" w:rsidR="000D684B" w:rsidRPr="00796FCC" w:rsidRDefault="00F73FF4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</w:p>
        </w:tc>
        <w:tc>
          <w:tcPr>
            <w:tcW w:w="90" w:type="dxa"/>
          </w:tcPr>
          <w:p w14:paraId="2E915407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46D20E49" w:rsidR="000D684B" w:rsidRPr="00796FCC" w:rsidRDefault="00F73FF4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385E99" w:rsidRPr="00385E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90" w:type="dxa"/>
          </w:tcPr>
          <w:p w14:paraId="022F540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636997F8" w:rsidR="000D684B" w:rsidRPr="00796FCC" w:rsidRDefault="00F73FF4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90" w:type="dxa"/>
          </w:tcPr>
          <w:p w14:paraId="5644C313" w14:textId="10B9126D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18E1E972" w:rsidR="000D684B" w:rsidRPr="00796FCC" w:rsidRDefault="00F73FF4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723CCC" w:rsidRPr="00723C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</w:p>
        </w:tc>
      </w:tr>
      <w:tr w:rsidR="000D684B" w:rsidRPr="00796FCC" w14:paraId="1D54A144" w14:textId="77777777" w:rsidTr="00D97E43">
        <w:tc>
          <w:tcPr>
            <w:tcW w:w="3915" w:type="dxa"/>
          </w:tcPr>
          <w:p w14:paraId="0C020E06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66B1A1D6" w:rsidR="000D684B" w:rsidRPr="00796FCC" w:rsidRDefault="00F73FF4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662</w:t>
            </w:r>
          </w:p>
        </w:tc>
        <w:tc>
          <w:tcPr>
            <w:tcW w:w="90" w:type="dxa"/>
          </w:tcPr>
          <w:p w14:paraId="5727388E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7C282430" w:rsidR="000D684B" w:rsidRPr="00796FCC" w:rsidRDefault="00F73FF4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</w:tcPr>
          <w:p w14:paraId="35774F23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080C014A" w:rsidR="000D684B" w:rsidRPr="00796FCC" w:rsidRDefault="00F73FF4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699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</w:p>
        </w:tc>
        <w:tc>
          <w:tcPr>
            <w:tcW w:w="90" w:type="dxa"/>
          </w:tcPr>
          <w:p w14:paraId="1E62197F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62C02C99" w:rsidR="000D684B" w:rsidRPr="00796FCC" w:rsidRDefault="00F73FF4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  <w:tr w:rsidR="000D684B" w:rsidRPr="00796FCC" w14:paraId="5C9AED2E" w14:textId="77777777" w:rsidTr="00B31F7E">
        <w:trPr>
          <w:trHeight w:val="23"/>
        </w:trPr>
        <w:tc>
          <w:tcPr>
            <w:tcW w:w="3915" w:type="dxa"/>
          </w:tcPr>
          <w:p w14:paraId="52BB69CB" w14:textId="77777777" w:rsidR="000D684B" w:rsidRPr="00796FCC" w:rsidRDefault="000D684B" w:rsidP="000D684B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0D684B" w:rsidRPr="00796FCC" w:rsidRDefault="000D684B" w:rsidP="000D684B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0D684B" w:rsidRPr="00796FCC" w:rsidRDefault="000D684B" w:rsidP="000D684B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0D684B" w:rsidRPr="00796FCC" w:rsidRDefault="000D684B" w:rsidP="000D684B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0D684B" w:rsidRPr="00796FCC" w:rsidRDefault="000D684B" w:rsidP="000D684B">
            <w:pPr>
              <w:tabs>
                <w:tab w:val="decimal" w:pos="93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6408F33D" w14:textId="77777777" w:rsidTr="006209B1">
        <w:tc>
          <w:tcPr>
            <w:tcW w:w="3915" w:type="dxa"/>
          </w:tcPr>
          <w:p w14:paraId="3E89D2AE" w14:textId="77777777" w:rsidR="000D684B" w:rsidRPr="00796FCC" w:rsidRDefault="000D684B" w:rsidP="000D684B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0D684B" w:rsidRPr="00796FCC" w:rsidRDefault="000D684B" w:rsidP="000D684B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0D684B" w:rsidRPr="00796FCC" w:rsidRDefault="000D684B" w:rsidP="000D684B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0D684B" w:rsidRPr="00796FCC" w:rsidRDefault="000D684B" w:rsidP="000D684B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5BC42764" w14:textId="77777777" w:rsidTr="00D97E43">
        <w:tc>
          <w:tcPr>
            <w:tcW w:w="3915" w:type="dxa"/>
          </w:tcPr>
          <w:p w14:paraId="379BFAA7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6A60C4E6" w:rsidR="000D684B" w:rsidRPr="00796FCC" w:rsidRDefault="00F73FF4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0796EEC9" w:rsidR="000D684B" w:rsidRPr="00796FCC" w:rsidRDefault="00F73FF4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27B1D95C" w:rsidR="000D684B" w:rsidRPr="00796FCC" w:rsidRDefault="00F73FF4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EC1D6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491418B1" w:rsidR="000D684B" w:rsidRPr="00796FCC" w:rsidRDefault="00F73FF4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076D3BCC" w14:textId="450FC88A" w:rsidR="00907F98" w:rsidRPr="00E377FA" w:rsidRDefault="00BE7941" w:rsidP="00B113CE">
      <w:pPr>
        <w:spacing w:before="240"/>
        <w:ind w:left="1354"/>
        <w:jc w:val="thaiDistribute"/>
        <w:rPr>
          <w:rFonts w:ascii="Angsana New" w:hAnsi="Angsana New" w:cs="Angsana New"/>
          <w:sz w:val="32"/>
          <w:szCs w:val="32"/>
        </w:rPr>
      </w:pPr>
      <w:r w:rsidRPr="00E377FA">
        <w:rPr>
          <w:rFonts w:ascii="Angsana New" w:hAnsi="Angsana New" w:cs="Angsana New"/>
          <w:sz w:val="32"/>
          <w:szCs w:val="32"/>
          <w:cs/>
        </w:rPr>
        <w:t xml:space="preserve">ในเดือนกรกฎาคม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E377FA">
        <w:rPr>
          <w:rFonts w:ascii="Angsana New" w:hAnsi="Angsana New" w:cs="Angsana New"/>
          <w:sz w:val="32"/>
          <w:szCs w:val="32"/>
        </w:rPr>
        <w:t xml:space="preserve"> </w:t>
      </w:r>
      <w:r w:rsidRPr="00E377FA">
        <w:rPr>
          <w:rFonts w:ascii="Angsana New" w:hAnsi="Angsana New" w:cs="Angsana New"/>
          <w:sz w:val="32"/>
          <w:szCs w:val="32"/>
          <w:cs/>
        </w:rPr>
        <w:t xml:space="preserve">บริษัทได้ทำการตัดรายการเงินลงทุนและรับคืนเงินทุนของบริษัท </w:t>
      </w:r>
      <w:r w:rsidR="00E377FA" w:rsidRPr="00E377FA">
        <w:rPr>
          <w:rFonts w:ascii="Angsana New" w:hAnsi="Angsana New" w:cs="Angsana New"/>
          <w:sz w:val="32"/>
          <w:szCs w:val="32"/>
          <w:lang w:val="en-US"/>
        </w:rPr>
        <w:br/>
      </w:r>
      <w:r w:rsidRPr="00E377FA">
        <w:rPr>
          <w:rFonts w:ascii="Angsana New" w:hAnsi="Angsana New" w:cs="Angsana New"/>
          <w:sz w:val="32"/>
          <w:szCs w:val="32"/>
          <w:cs/>
        </w:rPr>
        <w:t xml:space="preserve">ไทยสเตเฟล็กซ์ จำกัด เนื่องจากบริษัทชำระบัญชีเสร็จสิ้นแล้วด้วยมูลค่ายุติธรรม จำนวน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Pr="00E377FA">
        <w:rPr>
          <w:rFonts w:ascii="Angsana New" w:hAnsi="Angsana New" w:cs="Angsana New"/>
          <w:sz w:val="32"/>
          <w:szCs w:val="32"/>
        </w:rPr>
        <w:t>.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56</w:t>
      </w:r>
      <w:r w:rsidRPr="00E377FA">
        <w:rPr>
          <w:rFonts w:ascii="Angsana New" w:hAnsi="Angsana New" w:cs="Angsana New"/>
          <w:sz w:val="32"/>
          <w:szCs w:val="32"/>
        </w:rPr>
        <w:t xml:space="preserve"> </w:t>
      </w:r>
      <w:r w:rsidRPr="00E377FA">
        <w:rPr>
          <w:rFonts w:ascii="Angsana New" w:hAnsi="Angsana New" w:cs="Angsana New"/>
          <w:sz w:val="32"/>
          <w:szCs w:val="32"/>
          <w:cs/>
        </w:rPr>
        <w:t xml:space="preserve">ล้านบาท และรับรู้ขาดทุนจากการตัดรายการเงินลงทุนดังกล่าวสุทธิจากภาษีเข้ากำไรสะสมโดยตรงจำนวน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</w:t>
      </w:r>
      <w:r w:rsidRPr="00E377FA">
        <w:rPr>
          <w:rFonts w:ascii="Angsana New" w:hAnsi="Angsana New" w:cs="Angsana New"/>
          <w:sz w:val="32"/>
          <w:szCs w:val="32"/>
        </w:rPr>
        <w:t>.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14</w:t>
      </w:r>
      <w:r w:rsidRPr="00E377FA">
        <w:rPr>
          <w:rFonts w:ascii="Angsana New" w:hAnsi="Angsana New" w:cs="Angsana New"/>
          <w:sz w:val="32"/>
          <w:szCs w:val="32"/>
        </w:rPr>
        <w:t xml:space="preserve"> </w:t>
      </w:r>
      <w:r w:rsidRPr="00E377F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6479BF1" w14:textId="21A95201" w:rsidR="00A54E81" w:rsidRPr="00E377FA" w:rsidRDefault="00A54E81" w:rsidP="00E377FA">
      <w:pPr>
        <w:spacing w:before="240"/>
        <w:ind w:left="1350"/>
        <w:jc w:val="thaiDistribute"/>
        <w:rPr>
          <w:rFonts w:ascii="Angsana New" w:hAnsi="Angsana New" w:cs="Angsana New"/>
          <w:sz w:val="32"/>
          <w:szCs w:val="32"/>
          <w:cs/>
        </w:rPr>
        <w:sectPr w:rsidR="00A54E81" w:rsidRPr="00E377FA" w:rsidSect="006667EE">
          <w:headerReference w:type="first" r:id="rId15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  <w:r w:rsidRPr="00E377FA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E377FA">
        <w:rPr>
          <w:rFonts w:ascii="Angsana New" w:hAnsi="Angsana New" w:cs="Angsana New"/>
          <w:sz w:val="32"/>
          <w:szCs w:val="32"/>
        </w:rPr>
        <w:t xml:space="preserve"> </w:t>
      </w:r>
      <w:r w:rsidRPr="00E377FA">
        <w:rPr>
          <w:rFonts w:ascii="Angsana New" w:hAnsi="Angsana New" w:cs="Angsana New"/>
          <w:sz w:val="32"/>
          <w:szCs w:val="32"/>
          <w:cs/>
        </w:rPr>
        <w:t xml:space="preserve">บริษัทขายเงินลงทุนของบริษัท ซันเวนดิ้ง เทคโนโลยี จำกัด (มหาชน) ด้วยมูลค่ายุติธรรม จำนวน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29</w:t>
      </w:r>
      <w:r w:rsidRPr="00E377FA">
        <w:rPr>
          <w:rFonts w:ascii="Angsana New" w:hAnsi="Angsana New" w:cs="Angsana New"/>
          <w:sz w:val="32"/>
          <w:szCs w:val="32"/>
        </w:rPr>
        <w:t>.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92</w:t>
      </w:r>
      <w:r w:rsidRPr="00E377FA">
        <w:rPr>
          <w:rFonts w:ascii="Angsana New" w:hAnsi="Angsana New" w:cs="Angsana New"/>
          <w:sz w:val="32"/>
          <w:szCs w:val="32"/>
        </w:rPr>
        <w:t xml:space="preserve"> </w:t>
      </w:r>
      <w:r w:rsidRPr="00E377FA">
        <w:rPr>
          <w:rFonts w:ascii="Angsana New" w:hAnsi="Angsana New" w:cs="Angsana New"/>
          <w:sz w:val="32"/>
          <w:szCs w:val="32"/>
          <w:cs/>
        </w:rPr>
        <w:t xml:space="preserve">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6</w:t>
      </w:r>
      <w:r w:rsidRPr="00E377FA">
        <w:rPr>
          <w:rFonts w:ascii="Angsana New" w:hAnsi="Angsana New" w:cs="Angsana New"/>
          <w:sz w:val="32"/>
          <w:szCs w:val="32"/>
        </w:rPr>
        <w:t>.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34</w:t>
      </w:r>
      <w:r w:rsidRPr="00E377FA">
        <w:rPr>
          <w:rFonts w:ascii="Angsana New" w:hAnsi="Angsana New" w:cs="Angsana New"/>
          <w:sz w:val="32"/>
          <w:szCs w:val="32"/>
        </w:rPr>
        <w:t xml:space="preserve"> </w:t>
      </w:r>
      <w:r w:rsidRPr="00E377F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4E685D1" w14:textId="7BFB3915" w:rsidR="000D6C07" w:rsidRPr="00796FCC" w:rsidRDefault="00F73FF4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10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F73FF4">
        <w:rPr>
          <w:rFonts w:ascii="Angsana New" w:hAnsi="Angsana New" w:cs="Angsana New"/>
          <w:sz w:val="32"/>
          <w:szCs w:val="32"/>
          <w:lang w:val="en-US"/>
        </w:rPr>
        <w:t>22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5230961B" w:rsidR="000D6C07" w:rsidRPr="00796FCC" w:rsidRDefault="000D6C07" w:rsidP="00886F2E">
      <w:pPr>
        <w:ind w:left="360" w:right="62"/>
        <w:jc w:val="right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47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40"/>
        <w:gridCol w:w="1440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</w:tblGrid>
      <w:tr w:rsidR="00886F2E" w:rsidRPr="00796FCC" w14:paraId="0B708B02" w14:textId="75AD2D3E" w:rsidTr="0046050E">
        <w:trPr>
          <w:cantSplit/>
          <w:trHeight w:val="162"/>
        </w:trPr>
        <w:tc>
          <w:tcPr>
            <w:tcW w:w="2736" w:type="dxa"/>
          </w:tcPr>
          <w:p w14:paraId="451BF534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9AB371" w14:textId="77777777" w:rsidR="00886F2E" w:rsidRPr="00796FCC" w:rsidRDefault="00886F2E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5E2D0F1" w14:textId="77777777" w:rsidR="00886F2E" w:rsidRPr="00796FCC" w:rsidRDefault="00886F2E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886F2E" w:rsidRPr="00796FCC" w14:paraId="38E6B8FF" w14:textId="138BBDF4" w:rsidTr="0046050E">
        <w:trPr>
          <w:cantSplit/>
          <w:trHeight w:val="162"/>
        </w:trPr>
        <w:tc>
          <w:tcPr>
            <w:tcW w:w="2736" w:type="dxa"/>
          </w:tcPr>
          <w:p w14:paraId="779183C5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7917A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48E0C1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3E3B0115" w14:textId="5634DCB1" w:rsidTr="0046050E">
        <w:trPr>
          <w:cantSplit/>
          <w:trHeight w:val="162"/>
        </w:trPr>
        <w:tc>
          <w:tcPr>
            <w:tcW w:w="2736" w:type="dxa"/>
          </w:tcPr>
          <w:p w14:paraId="0653E33C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5B412B0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6E1D3250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886F2E" w:rsidRPr="00796FCC" w14:paraId="43BA6CDD" w14:textId="2EA8E36B" w:rsidTr="0046050E">
        <w:trPr>
          <w:cantSplit/>
        </w:trPr>
        <w:tc>
          <w:tcPr>
            <w:tcW w:w="2736" w:type="dxa"/>
          </w:tcPr>
          <w:p w14:paraId="78A563CF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BF2EC97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316B4861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431B94B2" w14:textId="77777777" w:rsidTr="0046050E">
        <w:tc>
          <w:tcPr>
            <w:tcW w:w="2736" w:type="dxa"/>
          </w:tcPr>
          <w:p w14:paraId="7ABB953F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59929E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C5A6D45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1EE0E9" w14:textId="5516546E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52" w:type="dxa"/>
          </w:tcPr>
          <w:p w14:paraId="6FA7133F" w14:textId="46E354CC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2" w:type="dxa"/>
          </w:tcPr>
          <w:p w14:paraId="779A5876" w14:textId="179EB4D4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54" w:type="dxa"/>
          </w:tcPr>
          <w:p w14:paraId="77409B61" w14:textId="18400C4F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05" w:type="dxa"/>
          </w:tcPr>
          <w:p w14:paraId="0495C377" w14:textId="5F235812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00785D0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494F915" w14:textId="31864BCF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2246EE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AC04656" w14:textId="76841E5C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D573755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F2A820" w14:textId="645004A2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69288AD8" w14:textId="4F419868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30" w:type="dxa"/>
          </w:tcPr>
          <w:p w14:paraId="53637BA6" w14:textId="3F4072B0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2A8B80D3" w14:textId="1841C858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4D9D93F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70215F" w14:textId="228203B0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7" w:type="dxa"/>
          </w:tcPr>
          <w:p w14:paraId="0CBD316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11CE182" w14:textId="18CD5AC4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C040EB1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2B48DAB" w14:textId="740B0A65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886F2E" w:rsidRPr="00796FCC" w14:paraId="148F3DFF" w14:textId="6B808283" w:rsidTr="0046050E">
        <w:tc>
          <w:tcPr>
            <w:tcW w:w="2736" w:type="dxa"/>
          </w:tcPr>
          <w:p w14:paraId="61EF3433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0B2612B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64683E4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2F443EE3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2" w:type="dxa"/>
          </w:tcPr>
          <w:p w14:paraId="6D379430" w14:textId="3690A67D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2" w:type="dxa"/>
          </w:tcPr>
          <w:p w14:paraId="083CF98A" w14:textId="2DE9F2FA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4" w:type="dxa"/>
          </w:tcPr>
          <w:p w14:paraId="263DDF9A" w14:textId="1EF98084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05" w:type="dxa"/>
          </w:tcPr>
          <w:p w14:paraId="2EB7E0D3" w14:textId="46F0F3B4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5F38DC3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4DE7B8C1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170E3C5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4694A52D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2701D004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310A7AD5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13CA1447" w14:textId="1D572777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4A7897E6" w14:textId="62305908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0F681D90" w14:textId="7A3FFA8C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2842C9F9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39710320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7" w:type="dxa"/>
          </w:tcPr>
          <w:p w14:paraId="4C1DF96D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407684FA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73F57B08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511B1F64" w:rsidR="00886F2E" w:rsidRPr="00796FCC" w:rsidRDefault="00F73FF4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886F2E" w:rsidRPr="00796FCC" w14:paraId="2985DB31" w14:textId="13FF8A2B" w:rsidTr="0046050E">
        <w:tc>
          <w:tcPr>
            <w:tcW w:w="2736" w:type="dxa"/>
          </w:tcPr>
          <w:p w14:paraId="564A0BD8" w14:textId="77777777" w:rsidR="00886F2E" w:rsidRPr="00796FCC" w:rsidRDefault="00886F2E" w:rsidP="00343450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1B53DC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10ED840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886F2E" w:rsidRPr="00796FCC" w14:paraId="35F61CA8" w14:textId="1C642C1C" w:rsidTr="0046050E">
        <w:tc>
          <w:tcPr>
            <w:tcW w:w="2736" w:type="dxa"/>
          </w:tcPr>
          <w:p w14:paraId="0F36A36C" w14:textId="298F8C7D" w:rsidR="00886F2E" w:rsidRPr="00796FCC" w:rsidRDefault="00886F2E" w:rsidP="0034345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440" w:type="dxa"/>
          </w:tcPr>
          <w:p w14:paraId="3E2817B0" w14:textId="77AB10AE" w:rsidR="00886F2E" w:rsidRPr="000A7E44" w:rsidRDefault="000A7E44" w:rsidP="0034345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ผลิตและ</w:t>
            </w:r>
            <w:r w:rsidR="006A0BB9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จำหน่ายผ้าไม่ทอ</w:t>
            </w:r>
          </w:p>
        </w:tc>
        <w:tc>
          <w:tcPr>
            <w:tcW w:w="1440" w:type="dxa"/>
          </w:tcPr>
          <w:p w14:paraId="23219048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886F2E" w:rsidRPr="00796FCC" w:rsidRDefault="00886F2E" w:rsidP="00343450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886F2E" w:rsidRPr="00796FCC" w:rsidRDefault="00886F2E" w:rsidP="00557AAC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886F2E" w:rsidRPr="00796FCC" w:rsidRDefault="00886F2E" w:rsidP="00343450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54E2F1D0" w14:textId="77777777" w:rsidTr="0046050E">
        <w:tc>
          <w:tcPr>
            <w:tcW w:w="2736" w:type="dxa"/>
          </w:tcPr>
          <w:p w14:paraId="0D8F224B" w14:textId="6487D143" w:rsidR="00FB4AE1" w:rsidRPr="00796FCC" w:rsidRDefault="00FB4AE1" w:rsidP="00FB4AE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234939" w14:textId="74740A70" w:rsidR="00FB4AE1" w:rsidRPr="00796FCC" w:rsidRDefault="005244D8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และ</w:t>
            </w:r>
            <w:r w:rsidR="006A0BB9">
              <w:rPr>
                <w:rFonts w:ascii="Angsana New" w:hAnsi="Angsana New" w:cs="Angsana New" w:hint="cs"/>
                <w:sz w:val="16"/>
                <w:szCs w:val="16"/>
                <w:cs/>
              </w:rPr>
              <w:t>สินค้าที่ทำจากผ้าไม่ทอ</w:t>
            </w:r>
          </w:p>
        </w:tc>
        <w:tc>
          <w:tcPr>
            <w:tcW w:w="1440" w:type="dxa"/>
          </w:tcPr>
          <w:p w14:paraId="2FBCEF77" w14:textId="74A0CC3B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09849EF6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CC2F528" w14:textId="1DFDCF7E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43EB5A" w14:textId="6ACC1C2C" w:rsidR="00FB4AE1" w:rsidRPr="00796FCC" w:rsidRDefault="00F73FF4" w:rsidP="00FB4AE1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3EA8C425" w14:textId="4426EB6F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B79A15F" w14:textId="768BC9A0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3430A2DD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316B5B0B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09DD0FA6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07D30DE1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211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587</w:t>
            </w:r>
          </w:p>
        </w:tc>
        <w:tc>
          <w:tcPr>
            <w:tcW w:w="90" w:type="dxa"/>
          </w:tcPr>
          <w:p w14:paraId="322C96F7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069CE945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708</w:t>
            </w:r>
          </w:p>
        </w:tc>
        <w:tc>
          <w:tcPr>
            <w:tcW w:w="630" w:type="dxa"/>
          </w:tcPr>
          <w:p w14:paraId="18A07D53" w14:textId="10E4C83E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5FF4995D" w14:textId="1C0F3CC2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45AC782D" w14:textId="227568D2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048B25B3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5D2C90C3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3EFEE9DE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36DE5995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140</w:t>
            </w:r>
            <w:r w:rsidR="00C9209D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862</w:t>
            </w:r>
          </w:p>
        </w:tc>
        <w:tc>
          <w:tcPr>
            <w:tcW w:w="90" w:type="dxa"/>
          </w:tcPr>
          <w:p w14:paraId="54642E3A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0005CF42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132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288</w:t>
            </w:r>
          </w:p>
        </w:tc>
      </w:tr>
      <w:tr w:rsidR="00FB4AE1" w:rsidRPr="00796FCC" w14:paraId="606F0675" w14:textId="0BBBC2D5" w:rsidTr="0046050E">
        <w:tc>
          <w:tcPr>
            <w:tcW w:w="2736" w:type="dxa"/>
          </w:tcPr>
          <w:p w14:paraId="256F3F7C" w14:textId="7C39D776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7E34633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2508D750" w14:textId="77777777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FB4AE1" w:rsidRPr="00796FCC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FB4AE1" w:rsidRPr="00796FCC" w:rsidRDefault="00FB4AE1" w:rsidP="00FB4AE1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FB4AE1" w:rsidRPr="00796FCC" w:rsidRDefault="00FB4AE1" w:rsidP="00FB4AE1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FB4AE1" w:rsidRPr="00796FCC" w:rsidRDefault="00FB4AE1" w:rsidP="00FB4AE1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FB4AE1" w:rsidRPr="00796FCC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FB4AE1" w:rsidRPr="00796FCC" w:rsidRDefault="00FB4AE1" w:rsidP="00FB4AE1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28C52B47" w14:textId="2D037527" w:rsidTr="0046050E">
        <w:tc>
          <w:tcPr>
            <w:tcW w:w="2736" w:type="dxa"/>
          </w:tcPr>
          <w:p w14:paraId="1E578D59" w14:textId="6A2394E3" w:rsidR="00FB4AE1" w:rsidRPr="00796FCC" w:rsidRDefault="00FB4AE1" w:rsidP="00FB4AE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14:paraId="1FD656D1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CCD4E56" w14:textId="2F813C33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02C91863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EC2E7C9" w14:textId="151C6883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42C24A" w14:textId="3CAD4AC2" w:rsidR="00FB4AE1" w:rsidRPr="00796FCC" w:rsidRDefault="00F73FF4" w:rsidP="00FB4AE1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79BCA5BC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67D7F775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7047340E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3BCC3CEF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</w:tcPr>
          <w:p w14:paraId="313161AB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0D30A988" w:rsidR="00FB4AE1" w:rsidRPr="00796FCC" w:rsidRDefault="00F73FF4" w:rsidP="00FB4AE1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1E986EAB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0AD7F091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  <w:tc>
          <w:tcPr>
            <w:tcW w:w="630" w:type="dxa"/>
          </w:tcPr>
          <w:p w14:paraId="48CD89AF" w14:textId="0C38017E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1027EB99" w14:textId="53CE0528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66860B12" w14:textId="14E5D5D9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3F639E1C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34D2C31E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2C0601B4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3EF95B34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1B625203" w14:textId="77777777" w:rsidR="00FB4AE1" w:rsidRPr="00796FCC" w:rsidRDefault="00FB4AE1" w:rsidP="00FB4AE1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15038B4F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</w:tr>
      <w:tr w:rsidR="00FB4AE1" w:rsidRPr="00796FCC" w14:paraId="2A1CDC33" w14:textId="67028968" w:rsidTr="0046050E">
        <w:tc>
          <w:tcPr>
            <w:tcW w:w="2736" w:type="dxa"/>
          </w:tcPr>
          <w:p w14:paraId="2F1A154A" w14:textId="126563EE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16AF9133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86218C8" w14:textId="77777777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FB4AE1" w:rsidRPr="00796FCC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FB4AE1" w:rsidRPr="00796FCC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FB4AE1" w:rsidRPr="00796FCC" w:rsidRDefault="00FB4AE1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FB4AE1" w:rsidRPr="00796FCC" w:rsidRDefault="00FB4AE1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FB4AE1" w:rsidRPr="00796FCC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FB4AE1" w:rsidRPr="00796FCC" w:rsidRDefault="00FB4AE1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4598DB32" w14:textId="25ECF43A" w:rsidTr="0046050E">
        <w:tc>
          <w:tcPr>
            <w:tcW w:w="2736" w:type="dxa"/>
          </w:tcPr>
          <w:p w14:paraId="30384A73" w14:textId="2269F3D1" w:rsidR="00FB4AE1" w:rsidRPr="00796FCC" w:rsidRDefault="00FB4AE1" w:rsidP="00FB4AE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8CE0E9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9D4142" w14:textId="4FE3182D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0DD4921" w14:textId="5F3CCA42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857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895</w:t>
            </w:r>
          </w:p>
        </w:tc>
        <w:tc>
          <w:tcPr>
            <w:tcW w:w="652" w:type="dxa"/>
          </w:tcPr>
          <w:p w14:paraId="744B741E" w14:textId="33A96073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24048E80" w:rsidR="00FB4AE1" w:rsidRPr="00796FCC" w:rsidRDefault="00F73FF4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4AC3FEE5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59388063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5855125D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6AF663F6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251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153</w:t>
            </w:r>
          </w:p>
        </w:tc>
        <w:tc>
          <w:tcPr>
            <w:tcW w:w="90" w:type="dxa"/>
          </w:tcPr>
          <w:p w14:paraId="4ABAAEBC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05C227AE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  <w:tc>
          <w:tcPr>
            <w:tcW w:w="630" w:type="dxa"/>
          </w:tcPr>
          <w:p w14:paraId="5F143156" w14:textId="619C8CDD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7C9D95F8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2D6CCF2A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37435A16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1D9A040A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251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153</w:t>
            </w:r>
          </w:p>
        </w:tc>
        <w:tc>
          <w:tcPr>
            <w:tcW w:w="90" w:type="dxa"/>
          </w:tcPr>
          <w:p w14:paraId="62DDB330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154F80EC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</w:tr>
      <w:tr w:rsidR="00FB4AE1" w:rsidRPr="00796FCC" w14:paraId="6585561C" w14:textId="6410DBF5" w:rsidTr="0046050E">
        <w:tc>
          <w:tcPr>
            <w:tcW w:w="2736" w:type="dxa"/>
          </w:tcPr>
          <w:p w14:paraId="141DF817" w14:textId="12A0E121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440" w:type="dxa"/>
          </w:tcPr>
          <w:p w14:paraId="5CC3458C" w14:textId="5226BB42" w:rsidR="00FB4AE1" w:rsidRPr="00796FCC" w:rsidRDefault="004E0AC4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ธุรกิจให้สินเชื่อที่มีหลักประกัน</w:t>
            </w:r>
          </w:p>
        </w:tc>
        <w:tc>
          <w:tcPr>
            <w:tcW w:w="1440" w:type="dxa"/>
          </w:tcPr>
          <w:p w14:paraId="4A4FF8BB" w14:textId="77777777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FB4AE1" w:rsidRPr="00796FCC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FB4AE1" w:rsidRPr="00796FCC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FB4AE1" w:rsidRPr="00796FCC" w:rsidRDefault="00FB4AE1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FB4AE1" w:rsidRPr="00796FCC" w:rsidRDefault="00FB4AE1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FB4AE1" w:rsidRPr="00796FCC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FB4AE1" w:rsidRPr="00796FCC" w:rsidRDefault="00FB4AE1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386ED619" w14:textId="42CC4CDC" w:rsidTr="0046050E">
        <w:tc>
          <w:tcPr>
            <w:tcW w:w="2736" w:type="dxa"/>
          </w:tcPr>
          <w:p w14:paraId="47454AC3" w14:textId="77777777" w:rsidR="00FB4AE1" w:rsidRPr="00796FCC" w:rsidRDefault="00FB4AE1" w:rsidP="00FB4AE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51E578" w14:textId="25D917FA" w:rsidR="00FB4AE1" w:rsidRPr="00796FCC" w:rsidRDefault="009730E0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และธุรกิจบริหาร</w:t>
            </w:r>
          </w:p>
        </w:tc>
        <w:tc>
          <w:tcPr>
            <w:tcW w:w="1440" w:type="dxa"/>
          </w:tcPr>
          <w:p w14:paraId="08DD0324" w14:textId="134D72B1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63721862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7CD559D5" w14:textId="47C923C9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1FE44AD9" w14:textId="2D0553D6" w:rsidR="00FB4AE1" w:rsidRPr="00796FCC" w:rsidRDefault="00F73FF4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5A418A7F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7F92EDE1" w14:textId="0A9ADAB1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42BCD24A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15569AC4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7C1BD8FF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34B469DB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</w:p>
        </w:tc>
        <w:tc>
          <w:tcPr>
            <w:tcW w:w="90" w:type="dxa"/>
          </w:tcPr>
          <w:p w14:paraId="3DC74F5F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6ADFD8D2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  <w:tc>
          <w:tcPr>
            <w:tcW w:w="630" w:type="dxa"/>
          </w:tcPr>
          <w:p w14:paraId="115E6F5C" w14:textId="678F4C1C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47B6607A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121730A6" w14:textId="2C57A9B2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1EB1FBB1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70F67F36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0E780B7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5B65910C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381</w:t>
            </w:r>
          </w:p>
        </w:tc>
        <w:tc>
          <w:tcPr>
            <w:tcW w:w="90" w:type="dxa"/>
          </w:tcPr>
          <w:p w14:paraId="20540121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26437ECB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</w:tr>
      <w:tr w:rsidR="00FB4AE1" w:rsidRPr="00796FCC" w14:paraId="121EE8C0" w14:textId="77777777" w:rsidTr="0046050E">
        <w:tc>
          <w:tcPr>
            <w:tcW w:w="2736" w:type="dxa"/>
          </w:tcPr>
          <w:p w14:paraId="6912B367" w14:textId="40E9798B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0D795641" w14:textId="5B042304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02EEBB4E" w14:textId="1114529B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FB4AE1" w:rsidRPr="00796FCC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FB4AE1" w:rsidRPr="00796FCC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FB4AE1" w:rsidRPr="00796FCC" w:rsidRDefault="00FB4AE1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15658141" w:rsidR="00FB4AE1" w:rsidRPr="00796FCC" w:rsidRDefault="00FB4AE1" w:rsidP="00FB4AE1">
            <w:pPr>
              <w:ind w:right="7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FB4AE1" w:rsidRPr="00796FCC" w:rsidRDefault="00FB4AE1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FB4AE1" w:rsidRPr="00796FCC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FB4AE1" w:rsidRPr="00796FCC" w:rsidRDefault="00FB4AE1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7DCF8CF1" w14:textId="77777777" w:rsidTr="0046050E">
        <w:tc>
          <w:tcPr>
            <w:tcW w:w="2736" w:type="dxa"/>
          </w:tcPr>
          <w:p w14:paraId="46D3D17C" w14:textId="77777777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863AE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DB4D7B1" w14:textId="190DCD52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530298AB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2AB7C2A0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5C94A5E2" w:rsidR="00FB4AE1" w:rsidRPr="00796FCC" w:rsidRDefault="00F73FF4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7444526F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0DF41DC4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0C3750F8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6A015140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1A018D50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0074CCC0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630" w:type="dxa"/>
          </w:tcPr>
          <w:p w14:paraId="6213F316" w14:textId="7C8E6544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2D2B3B3C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6A8C6DD4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4567421A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3E98DE7A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5AB10E84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66989D11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</w:tr>
      <w:tr w:rsidR="00FB4AE1" w:rsidRPr="00796FCC" w14:paraId="5A3580D1" w14:textId="43781694" w:rsidTr="0046050E">
        <w:tc>
          <w:tcPr>
            <w:tcW w:w="2736" w:type="dxa"/>
          </w:tcPr>
          <w:p w14:paraId="0F18411F" w14:textId="18A6005C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086F30B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40" w:type="dxa"/>
          </w:tcPr>
          <w:p w14:paraId="4426A9FD" w14:textId="77777777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FB4AE1" w:rsidRPr="00796FCC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FB4AE1" w:rsidRPr="00796FCC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FB4AE1" w:rsidRPr="00796FCC" w:rsidRDefault="00FB4AE1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FB4AE1" w:rsidRPr="00796FCC" w:rsidRDefault="00FB4AE1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FB4AE1" w:rsidRPr="00796FCC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FB4AE1" w:rsidRPr="00796FCC" w:rsidRDefault="00FB4AE1" w:rsidP="00FB4AE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7B446D9A" w14:textId="36D90CB0" w:rsidTr="0046050E">
        <w:tc>
          <w:tcPr>
            <w:tcW w:w="2736" w:type="dxa"/>
          </w:tcPr>
          <w:p w14:paraId="519BB248" w14:textId="238E9E61" w:rsidR="00FB4AE1" w:rsidRPr="00796FCC" w:rsidRDefault="00FB4AE1" w:rsidP="00FB4AE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D13649F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40" w:type="dxa"/>
          </w:tcPr>
          <w:p w14:paraId="4C081A40" w14:textId="7A0A07CD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172F2AFD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5C5AE4B0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04D659DD" w:rsidR="00FB4AE1" w:rsidRPr="00796FCC" w:rsidRDefault="00F73FF4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3D317D5B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72A389BC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08F80665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484B5427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194</w:t>
            </w:r>
          </w:p>
        </w:tc>
        <w:tc>
          <w:tcPr>
            <w:tcW w:w="90" w:type="dxa"/>
          </w:tcPr>
          <w:p w14:paraId="25FDDDDF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37131FFE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630" w:type="dxa"/>
          </w:tcPr>
          <w:p w14:paraId="77207475" w14:textId="047DEDE3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3EAF6241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168B91C0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118FA4C6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42BD644A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194</w:t>
            </w:r>
          </w:p>
        </w:tc>
        <w:tc>
          <w:tcPr>
            <w:tcW w:w="90" w:type="dxa"/>
          </w:tcPr>
          <w:p w14:paraId="25FC7707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1D638578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</w:tr>
      <w:tr w:rsidR="00FB4AE1" w:rsidRPr="00796FCC" w14:paraId="27C6BDAF" w14:textId="77777777" w:rsidTr="0046050E">
        <w:tc>
          <w:tcPr>
            <w:tcW w:w="2736" w:type="dxa"/>
          </w:tcPr>
          <w:p w14:paraId="0A09FE4A" w14:textId="3642B88A" w:rsidR="00FB4AE1" w:rsidRPr="00796FCC" w:rsidRDefault="00FB4AE1" w:rsidP="00FB4AE1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3C6D032C" w14:textId="061C3E33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40" w:type="dxa"/>
          </w:tcPr>
          <w:p w14:paraId="3D1F81DB" w14:textId="048ADC49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CC58459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07349B6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F9CDE" w14:textId="77777777" w:rsidR="00FB4AE1" w:rsidRPr="00796FCC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A91AAA5" w14:textId="77777777" w:rsidR="00FB4AE1" w:rsidRPr="00796FCC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4C460B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628067D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88DB1DF" w14:textId="77777777" w:rsidR="00FB4AE1" w:rsidRPr="00796FCC" w:rsidRDefault="00FB4AE1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EED5DED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9237E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135CCF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C4858" w14:textId="77777777" w:rsidR="00FB4AE1" w:rsidRPr="00796FCC" w:rsidRDefault="00FB4AE1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D014F6" w14:textId="77777777" w:rsidR="00FB4AE1" w:rsidRPr="00796FCC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5C0F5AA" w14:textId="77777777" w:rsidR="00FB4AE1" w:rsidRPr="00796FCC" w:rsidRDefault="00FB4AE1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9D3B7F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004E93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BD35CA2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69576D0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BD9BB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DCE8C6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BDAC7ED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09603435" w14:textId="77777777" w:rsidTr="0046050E">
        <w:tc>
          <w:tcPr>
            <w:tcW w:w="2736" w:type="dxa"/>
          </w:tcPr>
          <w:p w14:paraId="4F006D4F" w14:textId="200992FF" w:rsidR="00FB4AE1" w:rsidRPr="00796FCC" w:rsidRDefault="00FB4AE1" w:rsidP="00FB4AE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E6E44BE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500D15" w14:textId="45801BEE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512B339" w14:textId="768CD9E4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9726E52" w14:textId="6F89D0D3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5FF06BF" w14:textId="2D75CCF7" w:rsidR="00FB4AE1" w:rsidRPr="00796FCC" w:rsidRDefault="00F73FF4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</w:p>
        </w:tc>
        <w:tc>
          <w:tcPr>
            <w:tcW w:w="654" w:type="dxa"/>
          </w:tcPr>
          <w:p w14:paraId="33B2A7C0" w14:textId="1B817A8C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67DA4CD6" w14:textId="41F0E354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3CC290A6" w14:textId="45714E6E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F340128" w14:textId="7D6F3F5D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1D0EA2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C7320B" w14:textId="3FF649E9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</w:p>
        </w:tc>
        <w:tc>
          <w:tcPr>
            <w:tcW w:w="90" w:type="dxa"/>
          </w:tcPr>
          <w:p w14:paraId="56D7BDFD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085A0" w14:textId="535EBD45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233287D" w14:textId="14C4D802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</w:p>
        </w:tc>
        <w:tc>
          <w:tcPr>
            <w:tcW w:w="630" w:type="dxa"/>
          </w:tcPr>
          <w:p w14:paraId="7FA50352" w14:textId="2DB93FD6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787D5EAB" w14:textId="7B2B482B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CA5BD07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D51BFEF" w14:textId="4A749831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443D208C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1663E9" w14:textId="27EFC7C3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</w:p>
        </w:tc>
        <w:tc>
          <w:tcPr>
            <w:tcW w:w="90" w:type="dxa"/>
          </w:tcPr>
          <w:p w14:paraId="0E03E5AC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8EAD0F" w14:textId="4F005B6F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FB4AE1" w:rsidRPr="00796FCC" w14:paraId="17AB30AD" w14:textId="77777777" w:rsidTr="0046050E">
        <w:tc>
          <w:tcPr>
            <w:tcW w:w="2736" w:type="dxa"/>
          </w:tcPr>
          <w:p w14:paraId="0F248B9F" w14:textId="3099ABB3" w:rsidR="00FB4AE1" w:rsidRPr="00796FCC" w:rsidRDefault="00FB4AE1" w:rsidP="00FB4AE1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เพรซิเดนท์ เบเกอรี่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080D08F0" w14:textId="125CC474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ผลิตและจำหน่ายขนมปัง เค้ก</w:t>
            </w:r>
          </w:p>
        </w:tc>
        <w:tc>
          <w:tcPr>
            <w:tcW w:w="1440" w:type="dxa"/>
          </w:tcPr>
          <w:p w14:paraId="771C9F2C" w14:textId="0BE94221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0135FD6" w14:textId="77777777" w:rsidR="00FB4AE1" w:rsidRPr="006D5A32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504A2B" w14:textId="77777777" w:rsidR="00FB4AE1" w:rsidRPr="006D5A32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D3A1AA6" w14:textId="77777777" w:rsidR="00FB4AE1" w:rsidRPr="006D5A32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1D5A00" w14:textId="77777777" w:rsidR="00FB4AE1" w:rsidRPr="006D5A32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6128A0B" w14:textId="77777777" w:rsidR="00FB4AE1" w:rsidRPr="006D5A32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0468BE3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D71264F" w14:textId="77777777" w:rsidR="00FB4AE1" w:rsidRPr="006D5A32" w:rsidRDefault="00FB4AE1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D769EF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07D7C2" w14:textId="77777777" w:rsidR="00FB4AE1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CF076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AD1C78B" w14:textId="77777777" w:rsidR="00FB4AE1" w:rsidRPr="006D5A32" w:rsidRDefault="00FB4AE1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E0EFD2" w14:textId="77777777" w:rsidR="00FB4AE1" w:rsidRPr="006D5A32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5D1A56" w14:textId="77777777" w:rsidR="00FB4AE1" w:rsidRPr="006D5A32" w:rsidRDefault="00FB4AE1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C84748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06380AF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44C5FCB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0103944A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5C9CCF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F86E28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DA6EBA6" w14:textId="77777777" w:rsidR="00FB4AE1" w:rsidRPr="006D5A32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67F94D4F" w14:textId="77777777" w:rsidTr="0046050E">
        <w:tc>
          <w:tcPr>
            <w:tcW w:w="2736" w:type="dxa"/>
          </w:tcPr>
          <w:p w14:paraId="701AA3E9" w14:textId="77777777" w:rsidR="00FB4AE1" w:rsidRPr="00796FCC" w:rsidRDefault="00FB4AE1" w:rsidP="00FB4AE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0F27FE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7E08F9" w14:textId="7AAEF8D0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F2B2029" w14:textId="6459152B" w:rsidR="00FB4AE1" w:rsidRPr="006D5A32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7D875C" w14:textId="0A785CBA" w:rsidR="00FB4AE1" w:rsidRPr="006D5A32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EBE8C51" w14:textId="482CF50F" w:rsidR="00FB4AE1" w:rsidRPr="006D5A32" w:rsidRDefault="00F73FF4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4" w:type="dxa"/>
          </w:tcPr>
          <w:p w14:paraId="6F19EC98" w14:textId="5499D900" w:rsidR="00FB4AE1" w:rsidRPr="006D5A32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05" w:type="dxa"/>
          </w:tcPr>
          <w:p w14:paraId="50967615" w14:textId="053D1535" w:rsidR="00FB4AE1" w:rsidRPr="006D5A32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890</w:t>
            </w:r>
          </w:p>
        </w:tc>
        <w:tc>
          <w:tcPr>
            <w:tcW w:w="86" w:type="dxa"/>
          </w:tcPr>
          <w:p w14:paraId="373CEF01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A9B801" w14:textId="64C70DF6" w:rsidR="00FB4AE1" w:rsidRPr="006D5A32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890</w:t>
            </w:r>
          </w:p>
        </w:tc>
        <w:tc>
          <w:tcPr>
            <w:tcW w:w="92" w:type="dxa"/>
          </w:tcPr>
          <w:p w14:paraId="0504D283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50C9E65" w14:textId="444FB6B1" w:rsidR="00FB4AE1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028</w:t>
            </w:r>
          </w:p>
        </w:tc>
        <w:tc>
          <w:tcPr>
            <w:tcW w:w="90" w:type="dxa"/>
          </w:tcPr>
          <w:p w14:paraId="70254202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624534" w14:textId="69E7065F" w:rsidR="00FB4AE1" w:rsidRPr="006D5A32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37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170</w:t>
            </w:r>
          </w:p>
        </w:tc>
        <w:tc>
          <w:tcPr>
            <w:tcW w:w="630" w:type="dxa"/>
          </w:tcPr>
          <w:p w14:paraId="3505CD1C" w14:textId="2DB05AE5" w:rsidR="00FB4AE1" w:rsidRPr="00557AAC" w:rsidRDefault="00FB4AE1" w:rsidP="00FB4AE1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3A9A7042" w14:textId="0229ED75" w:rsidR="00FB4AE1" w:rsidRPr="006D5A32" w:rsidRDefault="00FB4AE1" w:rsidP="00FB4AE1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590" w:type="dxa"/>
          </w:tcPr>
          <w:p w14:paraId="51D15996" w14:textId="347B5976" w:rsidR="00FB4AE1" w:rsidRPr="00A047E8" w:rsidRDefault="00FB4AE1" w:rsidP="00FB4AE1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047E8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669F83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02647E" w14:textId="14185CFD" w:rsidR="00FB4AE1" w:rsidRPr="00A047E8" w:rsidRDefault="00FB4AE1" w:rsidP="00FB4AE1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047E8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7" w:type="dxa"/>
          </w:tcPr>
          <w:p w14:paraId="61D611EF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C7AE7B2" w14:textId="01468ED8" w:rsidR="00FB4AE1" w:rsidRPr="00A047E8" w:rsidRDefault="00C9209D" w:rsidP="00FB4AE1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2178AC1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C32E7F4" w14:textId="568C31CB" w:rsidR="00FB4AE1" w:rsidRPr="006D5A32" w:rsidRDefault="00FB4AE1" w:rsidP="00FB4AE1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FB4AE1" w:rsidRPr="00796FCC" w14:paraId="130E4F7F" w14:textId="77777777" w:rsidTr="0046050E">
        <w:tc>
          <w:tcPr>
            <w:tcW w:w="2736" w:type="dxa"/>
          </w:tcPr>
          <w:p w14:paraId="55877A75" w14:textId="2017E3FD" w:rsidR="00FB4AE1" w:rsidRPr="00796FCC" w:rsidRDefault="00FB4AE1" w:rsidP="00FB4AE1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บูติคนิวซิตี้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4971AB5A" w14:textId="4F923760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จัดจำหน่ายเสื้อผ้า</w:t>
            </w:r>
          </w:p>
        </w:tc>
        <w:tc>
          <w:tcPr>
            <w:tcW w:w="1440" w:type="dxa"/>
          </w:tcPr>
          <w:p w14:paraId="28C77529" w14:textId="37634F3E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06E67B18" w14:textId="77777777" w:rsidR="00FB4AE1" w:rsidRPr="006D5A32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30CE8FC" w14:textId="77777777" w:rsidR="00FB4AE1" w:rsidRPr="006D5A32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52FE43" w14:textId="77777777" w:rsidR="00FB4AE1" w:rsidRPr="006D5A32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7F12DB3" w14:textId="77777777" w:rsidR="00FB4AE1" w:rsidRPr="006D5A32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A73124E" w14:textId="77777777" w:rsidR="00FB4AE1" w:rsidRPr="006D5A32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9211DB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C3B806" w14:textId="77777777" w:rsidR="00FB4AE1" w:rsidRPr="006D5A32" w:rsidRDefault="00FB4AE1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877CA98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A41259" w14:textId="77777777" w:rsidR="00FB4AE1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608DBD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62A6859" w14:textId="77777777" w:rsidR="00FB4AE1" w:rsidRPr="006D5A32" w:rsidRDefault="00FB4AE1" w:rsidP="00FB4AE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F1EC41" w14:textId="77777777" w:rsidR="00FB4AE1" w:rsidRPr="006D5A32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017639" w14:textId="77777777" w:rsidR="00FB4AE1" w:rsidRPr="006D5A32" w:rsidRDefault="00FB4AE1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211EE2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AA8417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F9A44D7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C4FC7D1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BB1835B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08F926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74AFE65" w14:textId="77777777" w:rsidR="00FB4AE1" w:rsidRPr="006D5A32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71E9DE63" w14:textId="77777777" w:rsidTr="0046050E">
        <w:tc>
          <w:tcPr>
            <w:tcW w:w="2736" w:type="dxa"/>
          </w:tcPr>
          <w:p w14:paraId="63E6B57A" w14:textId="77777777" w:rsidR="00FB4AE1" w:rsidRPr="00796FCC" w:rsidRDefault="00FB4AE1" w:rsidP="00FB4AE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CD0075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975AFF" w14:textId="7F65171B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48AE851" w14:textId="2D919395" w:rsidR="00FB4AE1" w:rsidRPr="006D5A32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FFF32AF" w14:textId="1DE23B1D" w:rsidR="00FB4AE1" w:rsidRPr="006D5A32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483374" w14:textId="79E82BBE" w:rsidR="00FB4AE1" w:rsidRPr="006D5A32" w:rsidRDefault="00F73FF4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54" w:type="dxa"/>
          </w:tcPr>
          <w:p w14:paraId="48EA8E61" w14:textId="5148674E" w:rsidR="00FB4AE1" w:rsidRPr="006D5A32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05" w:type="dxa"/>
          </w:tcPr>
          <w:p w14:paraId="696503A4" w14:textId="44191138" w:rsidR="00FB4AE1" w:rsidRPr="006D5A32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86" w:type="dxa"/>
          </w:tcPr>
          <w:p w14:paraId="634993B3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8B4342A" w14:textId="430C66CC" w:rsidR="00FB4AE1" w:rsidRPr="006D5A32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2" w:type="dxa"/>
          </w:tcPr>
          <w:p w14:paraId="5441E594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F11530D" w14:textId="4F81CC5E" w:rsidR="00FB4AE1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</w:p>
        </w:tc>
        <w:tc>
          <w:tcPr>
            <w:tcW w:w="90" w:type="dxa"/>
          </w:tcPr>
          <w:p w14:paraId="56AC1654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E1710E" w14:textId="2CC55B12" w:rsidR="00FB4AE1" w:rsidRPr="006D5A32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  <w:tc>
          <w:tcPr>
            <w:tcW w:w="630" w:type="dxa"/>
          </w:tcPr>
          <w:p w14:paraId="3DBAE613" w14:textId="1D6215C0" w:rsidR="00FB4AE1" w:rsidRPr="006D5A32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30" w:type="dxa"/>
          </w:tcPr>
          <w:p w14:paraId="46194563" w14:textId="4C2677A0" w:rsidR="00FB4AE1" w:rsidRPr="006D5A32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FB4AE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590" w:type="dxa"/>
          </w:tcPr>
          <w:p w14:paraId="5287C2AD" w14:textId="669C0A5C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0" w:type="dxa"/>
          </w:tcPr>
          <w:p w14:paraId="3D444D46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0555BE3" w14:textId="2265E6CE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7" w:type="dxa"/>
          </w:tcPr>
          <w:p w14:paraId="65B2C4B1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630A11B" w14:textId="4D30F7A4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</w:p>
        </w:tc>
        <w:tc>
          <w:tcPr>
            <w:tcW w:w="90" w:type="dxa"/>
          </w:tcPr>
          <w:p w14:paraId="62A152C3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F0E764" w14:textId="7A069F73" w:rsidR="00FB4AE1" w:rsidRPr="006D5A32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</w:tr>
      <w:tr w:rsidR="00FB4AE1" w:rsidRPr="00796FCC" w14:paraId="623C91D1" w14:textId="0A01E92E" w:rsidTr="0046050E">
        <w:tc>
          <w:tcPr>
            <w:tcW w:w="2736" w:type="dxa"/>
          </w:tcPr>
          <w:p w14:paraId="0B2DB8D7" w14:textId="0B77B607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440" w:type="dxa"/>
          </w:tcPr>
          <w:p w14:paraId="7418C860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40" w:type="dxa"/>
          </w:tcPr>
          <w:p w14:paraId="75CBF485" w14:textId="77777777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FB4AE1" w:rsidRPr="00796FCC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FB4AE1" w:rsidRPr="00796FCC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FB4AE1" w:rsidRPr="00796FCC" w:rsidRDefault="00FB4AE1" w:rsidP="00FB4AE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FB4AE1" w:rsidRPr="00796FCC" w:rsidRDefault="00FB4AE1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FB4AE1" w:rsidRPr="00796FCC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FB4AE1" w:rsidRPr="00796FCC" w:rsidRDefault="00FB4AE1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4A473707" w14:textId="75A8E7B6" w:rsidTr="0046050E">
        <w:trPr>
          <w:trHeight w:val="180"/>
        </w:trPr>
        <w:tc>
          <w:tcPr>
            <w:tcW w:w="2736" w:type="dxa"/>
          </w:tcPr>
          <w:p w14:paraId="48B2DD69" w14:textId="06086783" w:rsidR="00FB4AE1" w:rsidRPr="00796FCC" w:rsidRDefault="00FB4AE1" w:rsidP="00FB4AE1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0E4E0DC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79317FD" w14:textId="222204DA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11FDD38B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6583F535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141B9934" w:rsidR="00FB4AE1" w:rsidRPr="00796FCC" w:rsidRDefault="00F73FF4" w:rsidP="00FB4AE1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5072E5B2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4B8003B6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2329082D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010035D7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90" w:type="dxa"/>
          </w:tcPr>
          <w:p w14:paraId="275382E9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59A53DF8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630" w:type="dxa"/>
          </w:tcPr>
          <w:p w14:paraId="138221BF" w14:textId="33EAD0C3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068484D6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31D95265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38011583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712CC857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90" w:type="dxa"/>
          </w:tcPr>
          <w:p w14:paraId="64F5DF4F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65B58729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</w:tr>
      <w:tr w:rsidR="00FB4AE1" w:rsidRPr="00796FCC" w14:paraId="708190F2" w14:textId="5150214D" w:rsidTr="0046050E">
        <w:tc>
          <w:tcPr>
            <w:tcW w:w="2736" w:type="dxa"/>
          </w:tcPr>
          <w:p w14:paraId="48C94F0D" w14:textId="77777777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440" w:type="dxa"/>
          </w:tcPr>
          <w:p w14:paraId="6DEA80D5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40" w:type="dxa"/>
          </w:tcPr>
          <w:p w14:paraId="585D66C9" w14:textId="77777777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FB4AE1" w:rsidRPr="00796FCC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FB4AE1" w:rsidRPr="00796FCC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FB4AE1" w:rsidRPr="00796FCC" w:rsidRDefault="00FB4AE1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FB4AE1" w:rsidRPr="00796FCC" w:rsidRDefault="00FB4AE1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FB4AE1" w:rsidRPr="00796FCC" w:rsidRDefault="00FB4AE1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FB4AE1" w:rsidRPr="00796FCC" w:rsidRDefault="00FB4AE1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091094F2" w14:textId="30BBE057" w:rsidTr="0046050E">
        <w:tc>
          <w:tcPr>
            <w:tcW w:w="2736" w:type="dxa"/>
          </w:tcPr>
          <w:p w14:paraId="35A28F66" w14:textId="77777777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863FCB8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EE2EF50" w14:textId="4126B1C1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21DC836D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638F6D4A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0F82B63C" w:rsidR="00FB4AE1" w:rsidRPr="00796FCC" w:rsidRDefault="00F73FF4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253FDF72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2E9DD5E0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7C25D551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2A213A06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946</w:t>
            </w:r>
          </w:p>
        </w:tc>
        <w:tc>
          <w:tcPr>
            <w:tcW w:w="90" w:type="dxa"/>
          </w:tcPr>
          <w:p w14:paraId="65E1106D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51DD99CC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30" w:type="dxa"/>
          </w:tcPr>
          <w:p w14:paraId="64590DC4" w14:textId="299EEE4F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32E64BBD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5A5CF8CE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1967AEF7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59DCADDA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946</w:t>
            </w:r>
          </w:p>
        </w:tc>
        <w:tc>
          <w:tcPr>
            <w:tcW w:w="90" w:type="dxa"/>
          </w:tcPr>
          <w:p w14:paraId="42978FAA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32787A4D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</w:tr>
      <w:tr w:rsidR="00FB4AE1" w:rsidRPr="00796FCC" w14:paraId="7FF044B1" w14:textId="609C1ACB" w:rsidTr="0046050E">
        <w:tc>
          <w:tcPr>
            <w:tcW w:w="2736" w:type="dxa"/>
          </w:tcPr>
          <w:p w14:paraId="5C2EB372" w14:textId="77777777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440" w:type="dxa"/>
          </w:tcPr>
          <w:p w14:paraId="06A70AB6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52A9FA" w14:textId="77777777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FB4AE1" w:rsidRPr="00796FCC" w:rsidRDefault="00FB4AE1" w:rsidP="00FB4AE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FB4AE1" w:rsidRPr="00796FCC" w:rsidRDefault="00FB4AE1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FB4AE1" w:rsidRPr="00796FCC" w:rsidRDefault="00FB4AE1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FB4AE1" w:rsidRPr="00796FCC" w:rsidRDefault="00FB4AE1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FB4AE1" w:rsidRPr="00796FCC" w:rsidRDefault="00FB4AE1" w:rsidP="00FB4AE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FB4AE1" w:rsidRPr="00796FCC" w:rsidRDefault="00FB4AE1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FB4AE1" w:rsidRPr="00A047E8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FB4AE1" w:rsidRPr="00796FCC" w:rsidRDefault="00FB4AE1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B4AE1" w:rsidRPr="00796FCC" w14:paraId="5B0CC48F" w14:textId="6AAA0FCF" w:rsidTr="0046050E">
        <w:tc>
          <w:tcPr>
            <w:tcW w:w="2736" w:type="dxa"/>
          </w:tcPr>
          <w:p w14:paraId="3F882706" w14:textId="77777777" w:rsidR="00FB4AE1" w:rsidRPr="00796FCC" w:rsidRDefault="00FB4AE1" w:rsidP="00FB4AE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4DDA3C" w14:textId="77777777" w:rsidR="00FB4AE1" w:rsidRPr="00796FCC" w:rsidRDefault="00FB4AE1" w:rsidP="00FB4AE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6BA0D74" w14:textId="54C45A5C" w:rsidR="00FB4AE1" w:rsidRPr="00796FCC" w:rsidRDefault="00FB4AE1" w:rsidP="00FB4AE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651FFCC9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64C51AEF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12959CE3" w:rsidR="00FB4AE1" w:rsidRPr="00796FCC" w:rsidRDefault="00F73FF4" w:rsidP="00FB4AE1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59478E1C" w:rsidR="00FB4AE1" w:rsidRPr="00796FCC" w:rsidRDefault="00F73FF4" w:rsidP="00FB4AE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3F28AA3D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285B8F9B" w:rsidR="00FB4AE1" w:rsidRPr="00796FCC" w:rsidRDefault="00F73FF4" w:rsidP="00FB4AE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4AB6C0E8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B4AE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759</w:t>
            </w:r>
          </w:p>
        </w:tc>
        <w:tc>
          <w:tcPr>
            <w:tcW w:w="90" w:type="dxa"/>
          </w:tcPr>
          <w:p w14:paraId="58B8478A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16358F76" w:rsidR="00FB4AE1" w:rsidRPr="00796FCC" w:rsidRDefault="00F73FF4" w:rsidP="00FB4AE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630" w:type="dxa"/>
          </w:tcPr>
          <w:p w14:paraId="216D81A3" w14:textId="5A275AF0" w:rsidR="00FB4AE1" w:rsidRPr="00796FCC" w:rsidRDefault="00F73FF4" w:rsidP="00FB4AE1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387D85D3" w:rsidR="00FB4AE1" w:rsidRPr="00796FCC" w:rsidRDefault="00F73FF4" w:rsidP="00FB4AE1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4768FED8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48BCE382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FB4AE1" w:rsidRPr="00A047E8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602609EC" w:rsidR="00FB4AE1" w:rsidRPr="00A047E8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B4AE1" w:rsidRPr="00A047E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759</w:t>
            </w:r>
          </w:p>
        </w:tc>
        <w:tc>
          <w:tcPr>
            <w:tcW w:w="90" w:type="dxa"/>
          </w:tcPr>
          <w:p w14:paraId="4F3A40F7" w14:textId="77777777" w:rsidR="00FB4AE1" w:rsidRPr="00796FCC" w:rsidRDefault="00FB4AE1" w:rsidP="00FB4AE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05614067" w:rsidR="00FB4AE1" w:rsidRPr="00796FCC" w:rsidRDefault="00F73FF4" w:rsidP="00FB4AE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B4AE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</w:tr>
    </w:tbl>
    <w:p w14:paraId="5A8F48F7" w14:textId="64965950" w:rsidR="000D6C07" w:rsidRPr="00796FCC" w:rsidRDefault="000D6C07" w:rsidP="00EC7A34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ณ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796FCC" w:rsidRDefault="000D6C07" w:rsidP="002E7C90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DA72D1" w:rsidRPr="00796FCC" w14:paraId="267AA64F" w14:textId="796DFFA5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0186D7BF" w14:textId="77777777" w:rsidR="00DA72D1" w:rsidRPr="00796FCC" w:rsidRDefault="00DA72D1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DA72D1" w:rsidRPr="00796FCC" w:rsidRDefault="00DA72D1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0E2EC65" w14:textId="77777777" w:rsidR="00DA72D1" w:rsidRPr="00796FCC" w:rsidRDefault="00DA72D1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DA72D1" w:rsidRPr="00796FCC" w14:paraId="562F76FE" w14:textId="5FD4FCAC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4A4AF3C0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FCB8F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2A50B940" w14:textId="34FED420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75F4CB2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32AD0A3D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DA72D1" w:rsidRPr="00796FCC" w14:paraId="115B1B3B" w14:textId="7939706D" w:rsidTr="0046050E">
        <w:trPr>
          <w:gridAfter w:val="1"/>
          <w:wAfter w:w="10" w:type="dxa"/>
          <w:cantSplit/>
        </w:trPr>
        <w:tc>
          <w:tcPr>
            <w:tcW w:w="2736" w:type="dxa"/>
          </w:tcPr>
          <w:p w14:paraId="75DF9F91" w14:textId="77777777" w:rsidR="00DA72D1" w:rsidRPr="00796FCC" w:rsidRDefault="00DA72D1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6447F38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7BF9A953" w14:textId="77777777" w:rsidTr="0046050E">
        <w:tc>
          <w:tcPr>
            <w:tcW w:w="2736" w:type="dxa"/>
          </w:tcPr>
          <w:p w14:paraId="1FA3AB80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4F70D7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CD52E4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3F1F6E8" w14:textId="6336ABE2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62" w:type="dxa"/>
          </w:tcPr>
          <w:p w14:paraId="7499E258" w14:textId="45897EAA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4E8D2F6C" w14:textId="472D7F4E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58" w:type="dxa"/>
          </w:tcPr>
          <w:p w14:paraId="196119FA" w14:textId="4F940470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3D2E5A32" w14:textId="17BD5A7F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364709DB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51DA4B" w14:textId="4114EB80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53050E2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99B9537" w14:textId="15E11167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0B831C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55A6E1E" w14:textId="290446DD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393F5209" w14:textId="60EBCA55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30" w:type="dxa"/>
          </w:tcPr>
          <w:p w14:paraId="4D3AF4A4" w14:textId="27680990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69C81B75" w14:textId="074E4716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CD2363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76A63B" w14:textId="5255507C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DD425DC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BD4F7F" w14:textId="73668033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F9FAE8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F74064" w14:textId="48BEB9E8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DA72D1" w:rsidRPr="00796FCC" w14:paraId="0750D695" w14:textId="73C78BF9" w:rsidTr="0046050E">
        <w:tc>
          <w:tcPr>
            <w:tcW w:w="2736" w:type="dxa"/>
          </w:tcPr>
          <w:p w14:paraId="4E9092D2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8310952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0751E536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62" w:type="dxa"/>
          </w:tcPr>
          <w:p w14:paraId="6BC82A2E" w14:textId="39C70BEA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790705B8" w14:textId="15EA8FBE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1D7349F9" w14:textId="1E5054A7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21" w:type="dxa"/>
          </w:tcPr>
          <w:p w14:paraId="6AE99F1C" w14:textId="279F4012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1F89E43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5A2AEF95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40F71C0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296E5DF8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6673AF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0339A8F2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49C6A110" w14:textId="4AD66442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641DBF32" w14:textId="308C2022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643CDFF1" w14:textId="7AB0790F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E68074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0D102921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453F1E95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14B1E1AA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B86A9C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583F6EC7" w:rsidR="00DA72D1" w:rsidRPr="00796FCC" w:rsidRDefault="00F73FF4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DA72D1" w:rsidRPr="00796FCC" w14:paraId="1117EF4B" w14:textId="63CBEA60" w:rsidTr="0046050E">
        <w:tc>
          <w:tcPr>
            <w:tcW w:w="2736" w:type="dxa"/>
          </w:tcPr>
          <w:p w14:paraId="4344C262" w14:textId="77777777" w:rsidR="00DA72D1" w:rsidRPr="00796FCC" w:rsidRDefault="00DA72D1" w:rsidP="00902D4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885946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4170" w:rsidRPr="00796FCC" w14:paraId="3CFFC116" w14:textId="77777777" w:rsidTr="0046050E">
        <w:tc>
          <w:tcPr>
            <w:tcW w:w="2736" w:type="dxa"/>
          </w:tcPr>
          <w:p w14:paraId="7F1B69AE" w14:textId="30BA5FD8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</w:t>
            </w:r>
            <w:r w:rsidRPr="00DA4170">
              <w:rPr>
                <w:rFonts w:ascii="Angsana New" w:hAnsi="Angsana New" w:cs="Angsana New"/>
                <w:sz w:val="16"/>
                <w:szCs w:val="16"/>
                <w:cs/>
              </w:rPr>
              <w:t>สแปน</w:t>
            </w: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เด็กซ์ จำกัด</w:t>
            </w:r>
          </w:p>
        </w:tc>
        <w:tc>
          <w:tcPr>
            <w:tcW w:w="1438" w:type="dxa"/>
          </w:tcPr>
          <w:p w14:paraId="59B230B2" w14:textId="78FBB3D0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40" w:type="dxa"/>
          </w:tcPr>
          <w:p w14:paraId="2402F981" w14:textId="6B2E244D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12A7F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664E0C8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7105C3C" w14:textId="77777777" w:rsidR="00DA4170" w:rsidRPr="00557AAC" w:rsidRDefault="00DA417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9AF1BC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DC95AA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A8F106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3339F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4446B57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FD6A692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C11132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BD830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598C6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BF681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DC775A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DB6BEB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4C807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CF5154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46FD57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5DEB4F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1919C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30640D" w:rsidRPr="00796FCC" w14:paraId="177F8D09" w14:textId="77777777" w:rsidTr="0046050E">
        <w:tc>
          <w:tcPr>
            <w:tcW w:w="2736" w:type="dxa"/>
          </w:tcPr>
          <w:p w14:paraId="1D742C90" w14:textId="77777777" w:rsidR="0030640D" w:rsidRPr="00796FCC" w:rsidRDefault="0030640D" w:rsidP="0030640D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CDE503B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B89896" w14:textId="7BDB4696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FC29254" w14:textId="276B2DCA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6746035" w14:textId="06CD137A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99B93DE" w14:textId="1373F3B0" w:rsidR="0030640D" w:rsidRPr="00A82AD4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084717B" w14:textId="757424F1" w:rsidR="0030640D" w:rsidRPr="00A82AD4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402609E" w14:textId="00C730E3" w:rsidR="0030640D" w:rsidRPr="00A82AD4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A413436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27CD8E7" w14:textId="65AC5446" w:rsidR="0030640D" w:rsidRPr="00A82AD4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A99F539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F618DB5" w14:textId="6D67042B" w:rsidR="0030640D" w:rsidRPr="00403632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4C863836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275931" w14:textId="3F74B3E4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630" w:type="dxa"/>
          </w:tcPr>
          <w:p w14:paraId="04958405" w14:textId="46149614" w:rsidR="0030640D" w:rsidRPr="00A82AD4" w:rsidRDefault="00F73FF4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6F677C6" w14:textId="6AD130EC" w:rsidR="0030640D" w:rsidRPr="00A82AD4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85DDD77" w14:textId="6B4A89FD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40605DA" w14:textId="77777777" w:rsidR="0030640D" w:rsidRPr="00F7103A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1B846B" w14:textId="04225DE0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8B3B90B" w14:textId="77777777" w:rsidR="0030640D" w:rsidRPr="00F7103A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CE8900" w14:textId="7D8C1170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1B6AB312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648CEF" w14:textId="087F5CE0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</w:tr>
      <w:tr w:rsidR="0030640D" w:rsidRPr="00796FCC" w14:paraId="2D7BB2C8" w14:textId="77777777" w:rsidTr="0046050E">
        <w:tc>
          <w:tcPr>
            <w:tcW w:w="2736" w:type="dxa"/>
          </w:tcPr>
          <w:p w14:paraId="5FDE101F" w14:textId="67D97F11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438" w:type="dxa"/>
          </w:tcPr>
          <w:p w14:paraId="651D5EFC" w14:textId="3A4C2AF9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40" w:type="dxa"/>
          </w:tcPr>
          <w:p w14:paraId="32D1CEB4" w14:textId="171954FF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5F38B1C" w14:textId="77777777" w:rsidR="0030640D" w:rsidRPr="00796FCC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2C8218" w14:textId="77777777" w:rsidR="0030640D" w:rsidRPr="00796FCC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587B327" w14:textId="77777777" w:rsidR="0030640D" w:rsidRPr="00A82AD4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F0B03D" w14:textId="77777777" w:rsidR="0030640D" w:rsidRPr="00A82AD4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A60288" w14:textId="77777777" w:rsidR="0030640D" w:rsidRPr="00A82AD4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BE43D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32FC0EB" w14:textId="77777777" w:rsidR="0030640D" w:rsidRPr="00A82AD4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08B929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B41FCE" w14:textId="77777777" w:rsidR="0030640D" w:rsidRPr="00796FCC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34E75F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9CF091" w14:textId="77777777" w:rsidR="0030640D" w:rsidRPr="00796FCC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C5C855" w14:textId="77777777" w:rsidR="0030640D" w:rsidRPr="00A82AD4" w:rsidRDefault="0030640D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A36707" w14:textId="77777777" w:rsidR="0030640D" w:rsidRPr="00A82AD4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B46503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940C64" w14:textId="77777777" w:rsidR="0030640D" w:rsidRPr="00F7103A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5AC2C2C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2777A3" w14:textId="77777777" w:rsidR="0030640D" w:rsidRPr="00F7103A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259889" w14:textId="77777777" w:rsidR="0030640D" w:rsidRPr="00F7103A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97DF5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7421711" w14:textId="77777777" w:rsidR="0030640D" w:rsidRPr="00796FCC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30640D" w:rsidRPr="00796FCC" w14:paraId="42B3E334" w14:textId="77777777" w:rsidTr="0046050E">
        <w:tc>
          <w:tcPr>
            <w:tcW w:w="2736" w:type="dxa"/>
          </w:tcPr>
          <w:p w14:paraId="1750186F" w14:textId="77777777" w:rsidR="0030640D" w:rsidRPr="00796FCC" w:rsidRDefault="0030640D" w:rsidP="0030640D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6C61FC8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9BE241C" w14:textId="52C26835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E7C01BD" w14:textId="2F1DBC2D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65B9902" w14:textId="0F73DC49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309CA8D" w14:textId="06F84D5C" w:rsidR="0030640D" w:rsidRPr="00A82AD4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9AC618F" w14:textId="212031EA" w:rsidR="0030640D" w:rsidRPr="00A82AD4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2778BB" w14:textId="1506EA5C" w:rsidR="0030640D" w:rsidRPr="00A82AD4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564F3FE0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9525914" w14:textId="15DBE9ED" w:rsidR="0030640D" w:rsidRPr="00A82AD4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273032E7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F1D8B33" w14:textId="3AFFFDC2" w:rsidR="0030640D" w:rsidRPr="00D024C6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B722814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578472E" w14:textId="4D603E23" w:rsidR="0030640D" w:rsidRPr="00796FCC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024F873B" w14:textId="6C99DEF4" w:rsidR="0030640D" w:rsidRPr="00A82AD4" w:rsidRDefault="00F73FF4" w:rsidP="0030640D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0039BE7" w14:textId="52758591" w:rsidR="0030640D" w:rsidRPr="00A82AD4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580D2F8" w14:textId="02DB3E69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1A2A7413" w14:textId="77777777" w:rsidR="0030640D" w:rsidRPr="00F7103A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3B9AB" w14:textId="091C0F1B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2EE6BAE0" w14:textId="77777777" w:rsidR="0030640D" w:rsidRPr="00F7103A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49BF079" w14:textId="438C965C" w:rsidR="0030640D" w:rsidRPr="00F7103A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D654EA3" w14:textId="77777777" w:rsidR="0030640D" w:rsidRPr="00796FCC" w:rsidRDefault="0030640D" w:rsidP="0030640D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286A6A5" w14:textId="76254F0F" w:rsidR="0030640D" w:rsidRPr="00796FCC" w:rsidRDefault="0030640D" w:rsidP="0030640D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30640D" w:rsidRPr="00796FCC" w14:paraId="262B71D5" w14:textId="00BFAB62" w:rsidTr="0046050E">
        <w:tc>
          <w:tcPr>
            <w:tcW w:w="2736" w:type="dxa"/>
          </w:tcPr>
          <w:p w14:paraId="5E43C06C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10759AF1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30640D" w:rsidRPr="00796FCC" w:rsidRDefault="0030640D" w:rsidP="003064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30640D" w:rsidRPr="00796FCC" w:rsidRDefault="0030640D" w:rsidP="0030640D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30640D" w:rsidRPr="00796FCC" w:rsidRDefault="0030640D" w:rsidP="003064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30640D" w:rsidRPr="00F7103A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30640D" w:rsidRPr="00F7103A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30640D" w:rsidRPr="00796FCC" w:rsidRDefault="0030640D" w:rsidP="0030640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4A605B51" w14:textId="3076F631" w:rsidTr="0046050E">
        <w:tc>
          <w:tcPr>
            <w:tcW w:w="2736" w:type="dxa"/>
          </w:tcPr>
          <w:p w14:paraId="6BBAB152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BF5CEB" w14:textId="661F9F60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3743C8CC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77095E38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4391DD6E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72AA92EA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202429B9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7E4B1AF5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2738FF8A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496121D2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04E8014E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630" w:type="dxa"/>
          </w:tcPr>
          <w:p w14:paraId="005C1223" w14:textId="75298B84" w:rsidR="0030640D" w:rsidRPr="00796FCC" w:rsidRDefault="00F73FF4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2DB86B98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5FDEF7C2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30640D" w:rsidRPr="00F7103A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60FF9AFB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30640D" w:rsidRPr="00F7103A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3A2367AC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6F0951F2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7A269158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</w:tr>
      <w:tr w:rsidR="0030640D" w:rsidRPr="00796FCC" w14:paraId="3B793A13" w14:textId="59A9F090" w:rsidTr="0046050E">
        <w:tc>
          <w:tcPr>
            <w:tcW w:w="2736" w:type="dxa"/>
          </w:tcPr>
          <w:p w14:paraId="6D9C1554" w14:textId="19107F70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 คาร์บอน เมจิก (ประเทศไทย) จำกัด</w:t>
            </w:r>
          </w:p>
        </w:tc>
        <w:tc>
          <w:tcPr>
            <w:tcW w:w="1438" w:type="dxa"/>
          </w:tcPr>
          <w:p w14:paraId="17EB2EBB" w14:textId="5F275539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</w:t>
            </w:r>
            <w:r w:rsidR="00C367CE">
              <w:rPr>
                <w:rFonts w:ascii="Angsana New" w:hAnsi="Angsana New" w:cs="Angsana New" w:hint="cs"/>
                <w:sz w:val="16"/>
                <w:szCs w:val="16"/>
                <w:cs/>
              </w:rPr>
              <w:t>และจำหน่าย</w:t>
            </w:r>
            <w:r w:rsidR="005E749D">
              <w:rPr>
                <w:rFonts w:ascii="Angsana New" w:hAnsi="Angsana New" w:cs="Angsana New" w:hint="cs"/>
                <w:sz w:val="16"/>
                <w:szCs w:val="16"/>
                <w:cs/>
              </w:rPr>
              <w:t>ชิ้นส่วน</w:t>
            </w:r>
          </w:p>
        </w:tc>
        <w:tc>
          <w:tcPr>
            <w:tcW w:w="1440" w:type="dxa"/>
          </w:tcPr>
          <w:p w14:paraId="346C6F1C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30640D" w:rsidRPr="00796FCC" w:rsidRDefault="0030640D" w:rsidP="0030640D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30640D" w:rsidRPr="00796FCC" w:rsidRDefault="0030640D" w:rsidP="0030640D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30640D" w:rsidRPr="00796FCC" w:rsidRDefault="0030640D" w:rsidP="0030640D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30640D" w:rsidRPr="00796FCC" w:rsidRDefault="0030640D" w:rsidP="003064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30640D" w:rsidRPr="00796FCC" w:rsidRDefault="0030640D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30640D" w:rsidRPr="00F7103A" w:rsidRDefault="0030640D" w:rsidP="0030640D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30640D" w:rsidRPr="00F7103A" w:rsidRDefault="0030640D" w:rsidP="0030640D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1C792B74" w14:textId="009443B0" w:rsidTr="0046050E">
        <w:tc>
          <w:tcPr>
            <w:tcW w:w="2736" w:type="dxa"/>
          </w:tcPr>
          <w:p w14:paraId="34B5B588" w14:textId="7138548C" w:rsidR="0030640D" w:rsidRPr="00796FCC" w:rsidRDefault="0030640D" w:rsidP="0030640D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A01F8F3" w14:textId="5339DDE8" w:rsidR="0030640D" w:rsidRPr="00796FCC" w:rsidRDefault="005E749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พลาสติกเสริมใยแก้ว</w:t>
            </w:r>
          </w:p>
        </w:tc>
        <w:tc>
          <w:tcPr>
            <w:tcW w:w="1440" w:type="dxa"/>
          </w:tcPr>
          <w:p w14:paraId="78B8543F" w14:textId="70FD6B90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30F3CD61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611A1F4F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3E57B260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7FE05923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638ADB14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5EAE9816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468320FA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90" w:type="dxa"/>
          </w:tcPr>
          <w:p w14:paraId="1510AB80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7EB66283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630" w:type="dxa"/>
          </w:tcPr>
          <w:p w14:paraId="1EA4C6F1" w14:textId="1701C2FC" w:rsidR="0030640D" w:rsidRPr="00796FCC" w:rsidRDefault="00F73FF4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15745BAC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18E8DEBA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1C65A702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106461E4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90" w:type="dxa"/>
          </w:tcPr>
          <w:p w14:paraId="25B3173A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4B941915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</w:tr>
      <w:tr w:rsidR="0030640D" w:rsidRPr="00796FCC" w14:paraId="2D9EBBEF" w14:textId="2B5F3D6D" w:rsidTr="0046050E">
        <w:tc>
          <w:tcPr>
            <w:tcW w:w="2736" w:type="dxa"/>
          </w:tcPr>
          <w:p w14:paraId="6F84B54A" w14:textId="025D002D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438" w:type="dxa"/>
          </w:tcPr>
          <w:p w14:paraId="512BC1E8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440" w:type="dxa"/>
          </w:tcPr>
          <w:p w14:paraId="16BABC06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30640D" w:rsidRPr="00796FCC" w:rsidRDefault="0030640D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30640D" w:rsidRPr="00796FCC" w:rsidRDefault="0030640D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13A01F44" w14:textId="267F6088" w:rsidTr="0046050E">
        <w:tc>
          <w:tcPr>
            <w:tcW w:w="2736" w:type="dxa"/>
          </w:tcPr>
          <w:p w14:paraId="3D9C965E" w14:textId="1F25A5F9" w:rsidR="0030640D" w:rsidRPr="00796FCC" w:rsidRDefault="0030640D" w:rsidP="0030640D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41661F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6F78229" w14:textId="39D24E6C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1D9C051D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2550EA12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628B5DAC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5AB9DE07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51C8EFA0" w14:textId="1A0F7003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86" w:type="dxa"/>
          </w:tcPr>
          <w:p w14:paraId="249DA970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509B307B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2" w:type="dxa"/>
          </w:tcPr>
          <w:p w14:paraId="163DA634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20998189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210</w:t>
            </w:r>
          </w:p>
        </w:tc>
        <w:tc>
          <w:tcPr>
            <w:tcW w:w="90" w:type="dxa"/>
          </w:tcPr>
          <w:p w14:paraId="5052C287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143771D3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630" w:type="dxa"/>
          </w:tcPr>
          <w:p w14:paraId="46E0CB77" w14:textId="495C5CFC" w:rsidR="0030640D" w:rsidRPr="00796FCC" w:rsidRDefault="00F73FF4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6ECF5A87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12E9CD18" w14:textId="20E55EBD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2E6DDEF9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60A6FADA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1D869586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08CDE066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210</w:t>
            </w:r>
          </w:p>
        </w:tc>
        <w:tc>
          <w:tcPr>
            <w:tcW w:w="90" w:type="dxa"/>
          </w:tcPr>
          <w:p w14:paraId="09AAD175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256AAB8D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</w:tr>
      <w:tr w:rsidR="0030640D" w:rsidRPr="00796FCC" w14:paraId="0D56E458" w14:textId="45017D45" w:rsidTr="0046050E">
        <w:tc>
          <w:tcPr>
            <w:tcW w:w="2736" w:type="dxa"/>
          </w:tcPr>
          <w:p w14:paraId="00DC2622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629BF554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</w:t>
            </w:r>
            <w:r w:rsidR="00DE1BCE">
              <w:rPr>
                <w:rFonts w:ascii="Angsana New" w:hAnsi="Angsana New" w:cs="Angsana New" w:hint="cs"/>
                <w:sz w:val="16"/>
                <w:szCs w:val="16"/>
                <w:cs/>
              </w:rPr>
              <w:t>การศึกษา</w:t>
            </w:r>
          </w:p>
        </w:tc>
        <w:tc>
          <w:tcPr>
            <w:tcW w:w="1440" w:type="dxa"/>
          </w:tcPr>
          <w:p w14:paraId="25147B86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30640D" w:rsidRPr="00796FCC" w:rsidRDefault="0030640D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30640D" w:rsidRPr="00796FCC" w:rsidRDefault="0030640D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4A803E33" w14:textId="6FE5174B" w:rsidTr="0046050E">
        <w:tc>
          <w:tcPr>
            <w:tcW w:w="2736" w:type="dxa"/>
          </w:tcPr>
          <w:p w14:paraId="5982C934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23C778" w14:textId="124F3234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244A3973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43A48050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54BFDF1D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11B90DEB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70DE6DF1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86" w:type="dxa"/>
          </w:tcPr>
          <w:p w14:paraId="26AB1135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6B66AA1C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2" w:type="dxa"/>
          </w:tcPr>
          <w:p w14:paraId="5B9B308D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72120222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627</w:t>
            </w:r>
          </w:p>
        </w:tc>
        <w:tc>
          <w:tcPr>
            <w:tcW w:w="90" w:type="dxa"/>
          </w:tcPr>
          <w:p w14:paraId="51DC5BFB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25318982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630" w:type="dxa"/>
          </w:tcPr>
          <w:p w14:paraId="56225020" w14:textId="57F2C270" w:rsidR="0030640D" w:rsidRPr="00796FCC" w:rsidRDefault="00F73FF4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61044A5C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28522061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58C7996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2E658CB9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F5A18C7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5881335C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627</w:t>
            </w:r>
          </w:p>
        </w:tc>
        <w:tc>
          <w:tcPr>
            <w:tcW w:w="90" w:type="dxa"/>
          </w:tcPr>
          <w:p w14:paraId="2CE1EC3C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3CD52E1C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</w:tr>
      <w:tr w:rsidR="0030640D" w:rsidRPr="00796FCC" w14:paraId="6CA4E1E7" w14:textId="0B45E945" w:rsidTr="0046050E">
        <w:tc>
          <w:tcPr>
            <w:tcW w:w="2736" w:type="dxa"/>
          </w:tcPr>
          <w:p w14:paraId="333DBED7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440" w:type="dxa"/>
          </w:tcPr>
          <w:p w14:paraId="3A7257A5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30640D" w:rsidRPr="00796FCC" w:rsidRDefault="0030640D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30640D" w:rsidRPr="00796FCC" w:rsidRDefault="0030640D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553FB58E" w14:textId="2ED93728" w:rsidTr="0046050E">
        <w:tc>
          <w:tcPr>
            <w:tcW w:w="2736" w:type="dxa"/>
          </w:tcPr>
          <w:p w14:paraId="0C7B5461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757A0EE" w14:textId="4809CA80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7115B67B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3BFE6AB6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56FFFD97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7ED302EC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7208E9AF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3AF91740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22A28A81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90" w:type="dxa"/>
          </w:tcPr>
          <w:p w14:paraId="6632B070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6263DB20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630" w:type="dxa"/>
          </w:tcPr>
          <w:p w14:paraId="55E6689E" w14:textId="6ACE309C" w:rsidR="0030640D" w:rsidRPr="00796FCC" w:rsidRDefault="00F73FF4" w:rsidP="0030640D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4439DA87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6FB38D07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765E98C3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690E4AB5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90" w:type="dxa"/>
          </w:tcPr>
          <w:p w14:paraId="776EACD0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2B391130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</w:tr>
      <w:tr w:rsidR="0030640D" w:rsidRPr="00796FCC" w14:paraId="444903D2" w14:textId="6AA6A6A4" w:rsidTr="0046050E">
        <w:tc>
          <w:tcPr>
            <w:tcW w:w="2736" w:type="dxa"/>
          </w:tcPr>
          <w:p w14:paraId="0824F35D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440" w:type="dxa"/>
          </w:tcPr>
          <w:p w14:paraId="607148BE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30640D" w:rsidRPr="00796FCC" w:rsidRDefault="0030640D" w:rsidP="0030640D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30640D" w:rsidRPr="00796FCC" w:rsidRDefault="0030640D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30640D" w:rsidRPr="00796FCC" w:rsidRDefault="0030640D" w:rsidP="003064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18616F69" w14:textId="281B4915" w:rsidTr="0046050E">
        <w:tc>
          <w:tcPr>
            <w:tcW w:w="2736" w:type="dxa"/>
          </w:tcPr>
          <w:p w14:paraId="4024738B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E2F397" w14:textId="516FFB58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4C949D41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732</w:t>
            </w:r>
          </w:p>
        </w:tc>
        <w:tc>
          <w:tcPr>
            <w:tcW w:w="662" w:type="dxa"/>
          </w:tcPr>
          <w:p w14:paraId="0A4F59EF" w14:textId="3FFD4B10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65F26238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35DEC6C8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0B776E27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47A98AF0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3CEBC499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796</w:t>
            </w:r>
          </w:p>
        </w:tc>
        <w:tc>
          <w:tcPr>
            <w:tcW w:w="90" w:type="dxa"/>
          </w:tcPr>
          <w:p w14:paraId="0139A2E7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2DC0E230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  <w:tc>
          <w:tcPr>
            <w:tcW w:w="630" w:type="dxa"/>
          </w:tcPr>
          <w:p w14:paraId="5FA8B055" w14:textId="1C1B5DF5" w:rsidR="0030640D" w:rsidRPr="00796FCC" w:rsidRDefault="00F73FF4" w:rsidP="0030640D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7ED90EF7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573C1423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748DD458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3CE24B8E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796</w:t>
            </w:r>
          </w:p>
        </w:tc>
        <w:tc>
          <w:tcPr>
            <w:tcW w:w="90" w:type="dxa"/>
          </w:tcPr>
          <w:p w14:paraId="61C96D56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797ECD15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</w:tr>
      <w:tr w:rsidR="0030640D" w:rsidRPr="00796FCC" w14:paraId="0E04B045" w14:textId="693F1F95" w:rsidTr="0046050E">
        <w:tc>
          <w:tcPr>
            <w:tcW w:w="2736" w:type="dxa"/>
          </w:tcPr>
          <w:p w14:paraId="6CFBD653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440" w:type="dxa"/>
          </w:tcPr>
          <w:p w14:paraId="60278808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30640D" w:rsidRPr="00796FCC" w:rsidRDefault="0030640D" w:rsidP="003064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30640D" w:rsidRPr="00796FCC" w:rsidRDefault="0030640D" w:rsidP="0030640D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52C90332" w14:textId="1080A495" w:rsidTr="0046050E">
        <w:tc>
          <w:tcPr>
            <w:tcW w:w="2736" w:type="dxa"/>
          </w:tcPr>
          <w:p w14:paraId="64EB0D80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50C589" w14:textId="31064FBC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4AF17D3B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0F05D6E3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595EECA7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6D139FCF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6F4CC7FE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1779801C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5BCE2342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916</w:t>
            </w:r>
          </w:p>
        </w:tc>
        <w:tc>
          <w:tcPr>
            <w:tcW w:w="90" w:type="dxa"/>
          </w:tcPr>
          <w:p w14:paraId="6C84021E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31C92EFD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630" w:type="dxa"/>
          </w:tcPr>
          <w:p w14:paraId="2C2F7C9E" w14:textId="2C726F19" w:rsidR="0030640D" w:rsidRPr="00796FCC" w:rsidRDefault="00F73FF4" w:rsidP="0030640D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17A80486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3AA028A7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35F10350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37F5FC04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916</w:t>
            </w:r>
          </w:p>
        </w:tc>
        <w:tc>
          <w:tcPr>
            <w:tcW w:w="90" w:type="dxa"/>
          </w:tcPr>
          <w:p w14:paraId="50E3FF97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71EB3549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</w:tr>
      <w:tr w:rsidR="0030640D" w:rsidRPr="00796FCC" w14:paraId="4ED80534" w14:textId="76831DE1" w:rsidTr="0046050E">
        <w:tc>
          <w:tcPr>
            <w:tcW w:w="2736" w:type="dxa"/>
          </w:tcPr>
          <w:p w14:paraId="048C8423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440" w:type="dxa"/>
          </w:tcPr>
          <w:p w14:paraId="665B16D3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30640D" w:rsidRPr="00796FCC" w:rsidRDefault="0030640D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30640D" w:rsidRPr="00796FCC" w:rsidRDefault="0030640D" w:rsidP="003064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7BD526F7" w14:textId="65A2DB66" w:rsidTr="0046050E">
        <w:tc>
          <w:tcPr>
            <w:tcW w:w="2736" w:type="dxa"/>
          </w:tcPr>
          <w:p w14:paraId="504C6B3D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3CB2302" w14:textId="547A4F56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5562B7DA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353679CC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187CFD7E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68A4D9EA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1B302EA0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288F7E5B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7C026003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097</w:t>
            </w:r>
          </w:p>
        </w:tc>
        <w:tc>
          <w:tcPr>
            <w:tcW w:w="90" w:type="dxa"/>
          </w:tcPr>
          <w:p w14:paraId="182453F9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23681453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630" w:type="dxa"/>
          </w:tcPr>
          <w:p w14:paraId="1BF5E05C" w14:textId="35849F35" w:rsidR="0030640D" w:rsidRPr="00796FCC" w:rsidRDefault="00F73FF4" w:rsidP="0030640D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1777BE11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2C0BCD0F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67076AAE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2B0F89E9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097</w:t>
            </w:r>
          </w:p>
        </w:tc>
        <w:tc>
          <w:tcPr>
            <w:tcW w:w="90" w:type="dxa"/>
          </w:tcPr>
          <w:p w14:paraId="45D57677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51FEF298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</w:tr>
      <w:tr w:rsidR="0030640D" w:rsidRPr="00796FCC" w14:paraId="2E959AFF" w14:textId="10F7793C" w:rsidTr="0046050E">
        <w:tc>
          <w:tcPr>
            <w:tcW w:w="2736" w:type="dxa"/>
          </w:tcPr>
          <w:p w14:paraId="3B44BF34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496B4BBB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30640D" w:rsidRPr="00796FCC" w:rsidRDefault="0030640D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30640D" w:rsidRPr="00796FCC" w:rsidRDefault="0030640D" w:rsidP="0030640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5C4ACFE1" w14:textId="78F8708E" w:rsidTr="0046050E">
        <w:tc>
          <w:tcPr>
            <w:tcW w:w="2736" w:type="dxa"/>
          </w:tcPr>
          <w:p w14:paraId="3C67E195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98FAAA" w14:textId="7D449286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46A942FC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2F939551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0F42B5BC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533DB9A6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70A242DC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419E3672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031FB8A3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</w:p>
        </w:tc>
        <w:tc>
          <w:tcPr>
            <w:tcW w:w="90" w:type="dxa"/>
          </w:tcPr>
          <w:p w14:paraId="6043E9C2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3DBCF34B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630" w:type="dxa"/>
          </w:tcPr>
          <w:p w14:paraId="4475C249" w14:textId="4CB27AF1" w:rsidR="0030640D" w:rsidRPr="00796FCC" w:rsidRDefault="00F73FF4" w:rsidP="0030640D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42BAB363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439731ED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681A1A60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47E284FA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</w:p>
        </w:tc>
        <w:tc>
          <w:tcPr>
            <w:tcW w:w="90" w:type="dxa"/>
          </w:tcPr>
          <w:p w14:paraId="66FD015E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15FDDE12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</w:tr>
      <w:tr w:rsidR="0030640D" w:rsidRPr="00796FCC" w14:paraId="2CC482AF" w14:textId="006D9A2E" w:rsidTr="0046050E">
        <w:tc>
          <w:tcPr>
            <w:tcW w:w="2736" w:type="dxa"/>
          </w:tcPr>
          <w:p w14:paraId="3D15C4F4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13D93A89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30640D" w:rsidRPr="00796FCC" w:rsidRDefault="0030640D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30640D" w:rsidRPr="00796FCC" w:rsidRDefault="0030640D" w:rsidP="0030640D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08A37535" w14:textId="7ECD38C4" w:rsidTr="0046050E">
        <w:tc>
          <w:tcPr>
            <w:tcW w:w="2736" w:type="dxa"/>
          </w:tcPr>
          <w:p w14:paraId="09D63F55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E9ED3A8" w14:textId="20F25CED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4DE3987E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45401E36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0BB24AC0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26B4D201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6735A1B5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2B070F52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78F092E3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299</w:t>
            </w:r>
          </w:p>
        </w:tc>
        <w:tc>
          <w:tcPr>
            <w:tcW w:w="90" w:type="dxa"/>
          </w:tcPr>
          <w:p w14:paraId="68ECB948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59032A9D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630" w:type="dxa"/>
          </w:tcPr>
          <w:p w14:paraId="2627D560" w14:textId="73A231E6" w:rsidR="0030640D" w:rsidRPr="00796FCC" w:rsidRDefault="00F73FF4" w:rsidP="0030640D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1C6CD143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70425917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688C826B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0BEC5268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299</w:t>
            </w:r>
          </w:p>
        </w:tc>
        <w:tc>
          <w:tcPr>
            <w:tcW w:w="90" w:type="dxa"/>
          </w:tcPr>
          <w:p w14:paraId="40643D75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10305044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</w:tr>
      <w:tr w:rsidR="0030640D" w:rsidRPr="00796FCC" w14:paraId="5B1F59B8" w14:textId="1ADF0BFB" w:rsidTr="0046050E">
        <w:tc>
          <w:tcPr>
            <w:tcW w:w="2736" w:type="dxa"/>
          </w:tcPr>
          <w:p w14:paraId="01D4285B" w14:textId="12293A9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คิงบริดจ์ ทาวเวอร์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666B5E0" w14:textId="7777777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30640D" w:rsidRPr="00796FCC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30640D" w:rsidRPr="00796FCC" w:rsidRDefault="0030640D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30640D" w:rsidRPr="00796FCC" w:rsidRDefault="0030640D" w:rsidP="0030640D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30640D" w:rsidRPr="00796FCC" w:rsidRDefault="0030640D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4D80762C" w14:textId="6FAB1F9F" w:rsidTr="0046050E">
        <w:tc>
          <w:tcPr>
            <w:tcW w:w="2736" w:type="dxa"/>
          </w:tcPr>
          <w:p w14:paraId="5CC1CD4C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26EF54" w14:textId="73DDDD1F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70D97A70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0D503383" w:rsidR="0030640D" w:rsidRPr="00796FCC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3361CB05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30640D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7012BDA1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30640D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78DA6C0B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54347C7C" w:rsidR="0030640D" w:rsidRPr="00796FCC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01CE9B35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1C170E0E" w:rsidR="0030640D" w:rsidRPr="00796FCC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4DBDE9D9" w:rsidR="0030640D" w:rsidRPr="00796FCC" w:rsidRDefault="00F73FF4" w:rsidP="0030640D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30640D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4E3ABDB2" w:rsidR="0030640D" w:rsidRPr="00796FCC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30640D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2C0E8860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479ADF9A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3D8DD616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0BEBA828" w:rsidR="0030640D" w:rsidRPr="00796FCC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30640D" w:rsidRPr="00796FCC" w14:paraId="07A1DF13" w14:textId="77777777" w:rsidTr="0046050E">
        <w:tc>
          <w:tcPr>
            <w:tcW w:w="2736" w:type="dxa"/>
          </w:tcPr>
          <w:p w14:paraId="57B7546F" w14:textId="56E1F4D6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ทรัพย์สินสหพัฒน์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F2F088E" w14:textId="357AA8E8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ลงทุน</w:t>
            </w:r>
          </w:p>
        </w:tc>
        <w:tc>
          <w:tcPr>
            <w:tcW w:w="1440" w:type="dxa"/>
          </w:tcPr>
          <w:p w14:paraId="3A680E72" w14:textId="3DAEAD17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4FF039B" w14:textId="77777777" w:rsidR="0030640D" w:rsidRDefault="0030640D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63A2322" w14:textId="77777777" w:rsidR="0030640D" w:rsidRPr="006D5A32" w:rsidRDefault="0030640D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F629050" w14:textId="77777777" w:rsidR="0030640D" w:rsidRPr="006D5A32" w:rsidRDefault="0030640D" w:rsidP="0030640D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347396A" w14:textId="77777777" w:rsidR="0030640D" w:rsidRPr="006D5A32" w:rsidRDefault="0030640D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E723DCB" w14:textId="77777777" w:rsidR="0030640D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B98DFB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C88C2FA" w14:textId="77777777" w:rsidR="0030640D" w:rsidRPr="006D5A32" w:rsidRDefault="0030640D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ACE722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52BD5FF" w14:textId="77777777" w:rsidR="0030640D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BD7EE3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B9AFD8" w14:textId="77777777" w:rsidR="0030640D" w:rsidRPr="006D5A32" w:rsidRDefault="0030640D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9BC217" w14:textId="77777777" w:rsidR="0030640D" w:rsidRPr="006D5A32" w:rsidRDefault="0030640D" w:rsidP="0030640D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71D747" w14:textId="77777777" w:rsidR="0030640D" w:rsidRPr="006D5A32" w:rsidRDefault="0030640D" w:rsidP="0030640D">
            <w:pPr>
              <w:spacing w:line="200" w:lineRule="exact"/>
              <w:ind w:right="-245" w:firstLine="3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5CA06C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834312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102B2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C15BED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F07735" w14:textId="77777777" w:rsidR="0030640D" w:rsidRPr="00F7103A" w:rsidRDefault="0030640D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19D324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C5F056" w14:textId="77777777" w:rsidR="0030640D" w:rsidRPr="006D5A32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0640D" w:rsidRPr="00796FCC" w14:paraId="3B69F685" w14:textId="77777777" w:rsidTr="0046050E">
        <w:tc>
          <w:tcPr>
            <w:tcW w:w="2736" w:type="dxa"/>
          </w:tcPr>
          <w:p w14:paraId="4693FD60" w14:textId="77777777" w:rsidR="0030640D" w:rsidRPr="00796FCC" w:rsidRDefault="0030640D" w:rsidP="0030640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66C3274" w14:textId="77777777" w:rsidR="0030640D" w:rsidRPr="00796FCC" w:rsidRDefault="0030640D" w:rsidP="0030640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FD8592A" w14:textId="25D2F956" w:rsidR="0030640D" w:rsidRPr="00796FCC" w:rsidRDefault="0030640D" w:rsidP="0030640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9E195F8" w14:textId="3CE1A888" w:rsidR="0030640D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E4332B8" w14:textId="2095F6CA" w:rsidR="0030640D" w:rsidRPr="006D5A32" w:rsidRDefault="00F73FF4" w:rsidP="0030640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30640D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2FD9EB4" w14:textId="66EDE96A" w:rsidR="0030640D" w:rsidRPr="006D5A32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46BE1B68" w14:textId="06575898" w:rsidR="0030640D" w:rsidRPr="006D5A32" w:rsidRDefault="00F73FF4" w:rsidP="0030640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062E5195" w14:textId="57D5BDCE" w:rsidR="0030640D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39FC6AB7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96C10E" w14:textId="3CAA876B" w:rsidR="0030640D" w:rsidRPr="006D5A32" w:rsidRDefault="00F73FF4" w:rsidP="0030640D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978F001" w14:textId="77777777" w:rsidR="0030640D" w:rsidRPr="00796FCC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F9C3FDC" w14:textId="5A5052FB" w:rsidR="0030640D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</w:p>
        </w:tc>
        <w:tc>
          <w:tcPr>
            <w:tcW w:w="90" w:type="dxa"/>
          </w:tcPr>
          <w:p w14:paraId="084AD189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553CDA" w14:textId="22E69C5A" w:rsidR="0030640D" w:rsidRPr="006D5A32" w:rsidRDefault="00F73FF4" w:rsidP="0030640D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630" w:type="dxa"/>
          </w:tcPr>
          <w:p w14:paraId="160C46FF" w14:textId="7CBA62D8" w:rsidR="0030640D" w:rsidRPr="006D5A32" w:rsidRDefault="00F73FF4" w:rsidP="0030640D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700C6945" w14:textId="5C8BD8B6" w:rsidR="0030640D" w:rsidRPr="006D5A32" w:rsidRDefault="00F73FF4" w:rsidP="0030640D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0640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272F6498" w14:textId="7F8EED8F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032DDAE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6F3A79" w14:textId="0FEC0E02" w:rsidR="0030640D" w:rsidRPr="00F7103A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822FAC4" w14:textId="77777777" w:rsidR="0030640D" w:rsidRPr="00F7103A" w:rsidRDefault="0030640D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0FAFDA2" w14:textId="17CD01CA" w:rsidR="0030640D" w:rsidRPr="00F7103A" w:rsidRDefault="00F73FF4" w:rsidP="0030640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</w:p>
        </w:tc>
        <w:tc>
          <w:tcPr>
            <w:tcW w:w="90" w:type="dxa"/>
          </w:tcPr>
          <w:p w14:paraId="27E0EDD2" w14:textId="77777777" w:rsidR="0030640D" w:rsidRPr="00796FCC" w:rsidRDefault="0030640D" w:rsidP="0030640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104D14" w14:textId="67AD7F35" w:rsidR="0030640D" w:rsidRPr="006D5A32" w:rsidRDefault="00F73FF4" w:rsidP="0030640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0640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</w:tr>
    </w:tbl>
    <w:p w14:paraId="0B0DE269" w14:textId="5AC77676" w:rsidR="000954C6" w:rsidRPr="00796FCC" w:rsidRDefault="000D6C07" w:rsidP="00063A7D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81BF179" w14:textId="4B1FCDD3" w:rsidR="00761487" w:rsidRPr="00796FCC" w:rsidRDefault="00F73FF4" w:rsidP="00761487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10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76148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ณ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761487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Pr="00F73FF4">
        <w:rPr>
          <w:rFonts w:ascii="Angsana New" w:hAnsi="Angsana New" w:cs="Angsana New"/>
          <w:sz w:val="32"/>
          <w:szCs w:val="32"/>
          <w:lang w:val="en-US"/>
        </w:rPr>
        <w:t>22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330B6AD3" w14:textId="77777777" w:rsidR="00761487" w:rsidRPr="00796FCC" w:rsidRDefault="00761487" w:rsidP="00761487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761487" w:rsidRPr="00796FCC" w14:paraId="64546515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580DFF83" w14:textId="77777777" w:rsidR="00761487" w:rsidRPr="00796FCC" w:rsidRDefault="00761487" w:rsidP="00582A2A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C101CC8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12CF67B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4F88DA6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3E5EDF4A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58A8F1E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761487" w:rsidRPr="00796FCC" w14:paraId="6E164264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14B6CBB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3B30E3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34434B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B0677C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022CE2FC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F0C960C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E4FC30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BABA644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1636A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263C58A0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420BA6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269CF2AB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6DB1053E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66FDDFFA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34865828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20F0C44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4FA7D30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7456B21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3CFA14D0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0FD32EC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6C976CE3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0839228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12EF25DC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B8C29F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4B328F51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761487" w:rsidRPr="00796FCC" w14:paraId="1959758C" w14:textId="77777777" w:rsidTr="00582A2A">
        <w:trPr>
          <w:gridAfter w:val="1"/>
          <w:wAfter w:w="10" w:type="dxa"/>
          <w:cantSplit/>
        </w:trPr>
        <w:tc>
          <w:tcPr>
            <w:tcW w:w="2736" w:type="dxa"/>
          </w:tcPr>
          <w:p w14:paraId="3B230E2A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AE337C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09E08573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056C3551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2346222B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49998DF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238A874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147416E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449F04D7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89880B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E34E2F6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DF3F6D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350AF1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554388C0" w14:textId="77777777" w:rsidTr="00582A2A">
        <w:tc>
          <w:tcPr>
            <w:tcW w:w="2736" w:type="dxa"/>
          </w:tcPr>
          <w:p w14:paraId="17FF4930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7A77B4C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31E9AD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8DE6E3C" w14:textId="1D7F5057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62" w:type="dxa"/>
          </w:tcPr>
          <w:p w14:paraId="7837CC36" w14:textId="1FB38B51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0FA21A59" w14:textId="4B173F00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58" w:type="dxa"/>
          </w:tcPr>
          <w:p w14:paraId="58D97D01" w14:textId="78FEFCAF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2A9D83CE" w14:textId="0FFAAB37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77D633A6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F8861E3" w14:textId="3E97C9CA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5E202199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1B5C639" w14:textId="09FFE67F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58231C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BD6F0B" w14:textId="0E34E60B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7459F693" w14:textId="61C7A8C5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30" w:type="dxa"/>
          </w:tcPr>
          <w:p w14:paraId="3A554FBA" w14:textId="4D313B3B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75E062D1" w14:textId="24244737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C3BDA5F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F353E75" w14:textId="31EA8935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8AA077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DEC33F8" w14:textId="169D7F4F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9929A97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418978" w14:textId="614CE45D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761487" w:rsidRPr="00796FCC" w14:paraId="2590704C" w14:textId="77777777" w:rsidTr="00582A2A">
        <w:tc>
          <w:tcPr>
            <w:tcW w:w="2736" w:type="dxa"/>
          </w:tcPr>
          <w:p w14:paraId="1AE20485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BD422D4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4907EA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40C1813C" w14:textId="7D542159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62" w:type="dxa"/>
          </w:tcPr>
          <w:p w14:paraId="5A87C3D8" w14:textId="1C41F893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257128A3" w14:textId="7D6331CA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0130AFAA" w14:textId="0CF7F4A2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21" w:type="dxa"/>
          </w:tcPr>
          <w:p w14:paraId="43CFB3F2" w14:textId="21140E3E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123724AF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86FD60" w14:textId="40E3B241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1DB347BC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01D3B471" w14:textId="701DA6CC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1BE0EEB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4F2C3B" w14:textId="26B19F0A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6F60C2A0" w14:textId="3454A6EB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6E17633E" w14:textId="3444AC90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124729C0" w14:textId="0D858740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4F1977B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11FCC6" w14:textId="2242FDB0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101AFD3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671E7AC" w14:textId="2B977F90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AD19B8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47A4F7" w14:textId="682E0A61" w:rsidR="00761487" w:rsidRPr="00796FCC" w:rsidRDefault="00F73FF4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761487" w:rsidRPr="00796FCC" w14:paraId="036A6DED" w14:textId="77777777" w:rsidTr="00582A2A">
        <w:tc>
          <w:tcPr>
            <w:tcW w:w="2736" w:type="dxa"/>
          </w:tcPr>
          <w:p w14:paraId="3130E1E9" w14:textId="77777777" w:rsidR="00761487" w:rsidRPr="00796FCC" w:rsidRDefault="00761487" w:rsidP="00582A2A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B577A5E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5FE3002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384779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BEDDFC3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DFCE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B10B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94C1EAE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41E4E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F68CB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02D02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4B5CE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36CB3B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21F3F59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CDF38E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05473C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8A888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A5C5E4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A5A40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937A0A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18BD9A17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CCD30A2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CF8D3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D47D5" w:rsidRPr="00796FCC" w14:paraId="11C410F5" w14:textId="77777777" w:rsidTr="00582A2A">
        <w:tc>
          <w:tcPr>
            <w:tcW w:w="2736" w:type="dxa"/>
          </w:tcPr>
          <w:p w14:paraId="2507CDE1" w14:textId="2F298B58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อินเตอร์เนชั่นแนลเลทเธอร์แฟชั่น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771EDBB" w14:textId="67D380F0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ผลิตรองเท้าหนัง</w:t>
            </w:r>
          </w:p>
        </w:tc>
        <w:tc>
          <w:tcPr>
            <w:tcW w:w="1440" w:type="dxa"/>
          </w:tcPr>
          <w:p w14:paraId="28B9F33B" w14:textId="38066C73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0B4DF2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E2726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4C9877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481DC81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4F5217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B10F16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740AA25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703935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393F0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3322F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D14581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D6455A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36E82C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75A72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9AE58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643BC4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5B23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A36E28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C5BD9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070126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38D720FD" w14:textId="77777777" w:rsidTr="00582A2A">
        <w:tc>
          <w:tcPr>
            <w:tcW w:w="2736" w:type="dxa"/>
          </w:tcPr>
          <w:p w14:paraId="25E11AD5" w14:textId="77777777" w:rsidR="00A12EAE" w:rsidRPr="00444B01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7CF2E3A" w14:textId="77777777" w:rsidR="00A12EAE" w:rsidRPr="00444B01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22D4088" w14:textId="6DF68E57" w:rsidR="00A12EAE" w:rsidRPr="00444B01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119CF6" w14:textId="094DCA4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A12EA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7BF7770" w14:textId="09B50BC4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A12EA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55D702" w14:textId="2860F80B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32640F7" w14:textId="66A5DF85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D972A62" w14:textId="481433D8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B41C599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54649CF" w14:textId="3F648ADB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48A7220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490CFE" w14:textId="45FD0DC3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90" w:type="dxa"/>
          </w:tcPr>
          <w:p w14:paraId="13843E2C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51E5EA" w14:textId="32B6D4A0" w:rsidR="00A12EAE" w:rsidRPr="00796FCC" w:rsidRDefault="00F73FF4" w:rsidP="00A12EAE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630" w:type="dxa"/>
          </w:tcPr>
          <w:p w14:paraId="07EE2A3D" w14:textId="45592ED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6D70CAC" w14:textId="75D2C612" w:rsidR="00A12EAE" w:rsidRPr="00796FCC" w:rsidRDefault="00F73FF4" w:rsidP="00A12EAE">
            <w:pPr>
              <w:tabs>
                <w:tab w:val="left" w:pos="554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30E0A43" w14:textId="1E86B353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AC75C6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F2EE0B5" w14:textId="2500788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46F46E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012E18" w14:textId="63011DEC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90" w:type="dxa"/>
          </w:tcPr>
          <w:p w14:paraId="74521E71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66B915" w14:textId="59B4240D" w:rsidR="00A12EAE" w:rsidRPr="00796FCC" w:rsidRDefault="00F73FF4" w:rsidP="00A12EAE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</w:tr>
      <w:tr w:rsidR="00A12EAE" w:rsidRPr="00796FCC" w14:paraId="069D767D" w14:textId="77777777" w:rsidTr="00582A2A">
        <w:tc>
          <w:tcPr>
            <w:tcW w:w="2736" w:type="dxa"/>
          </w:tcPr>
          <w:p w14:paraId="67CFBD88" w14:textId="2C733AE4" w:rsidR="00A12EAE" w:rsidRPr="00444B01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แพนแลนด์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7A7031E" w14:textId="5BA71A7D" w:rsidR="00A12EAE" w:rsidRPr="00444B01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D2F6147" w14:textId="34B00933" w:rsidR="00A12EAE" w:rsidRPr="00444B01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DB3B04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7EFC5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49B2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8E134C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2B2C20A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ECAA3E5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5EFE4CC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D35A4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C6C8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1B689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688D0AF" w14:textId="77777777" w:rsidR="00A12EAE" w:rsidRPr="00796FCC" w:rsidRDefault="00A12EAE" w:rsidP="00A12EAE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BAA343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162B7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8D4952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429C44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E71AF8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69053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BBB9D4B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8DF141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6D2E7E" w14:textId="77777777" w:rsidR="00A12EAE" w:rsidRPr="00796FCC" w:rsidRDefault="00A12EAE" w:rsidP="00A12EAE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2A19BA93" w14:textId="77777777" w:rsidTr="00582A2A">
        <w:tc>
          <w:tcPr>
            <w:tcW w:w="2736" w:type="dxa"/>
          </w:tcPr>
          <w:p w14:paraId="43953AE0" w14:textId="77777777" w:rsidR="00A12EAE" w:rsidRPr="00444B01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F0073D9" w14:textId="77777777" w:rsidR="00A12EAE" w:rsidRPr="00444B01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F6928D1" w14:textId="1E3E58F6" w:rsidR="00A12EAE" w:rsidRPr="00444B01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4FC3B9" w14:textId="2953D44A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  <w:r w:rsidR="00A12EA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147C53" w14:textId="47FAD14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A12EAE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FF28079" w14:textId="6A7E499A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658" w:type="dxa"/>
          </w:tcPr>
          <w:p w14:paraId="153799C5" w14:textId="287DB158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1112DF21" w14:textId="71970B7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</w:tcPr>
          <w:p w14:paraId="1C06B02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A1C195" w14:textId="4FFE7026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" w:type="dxa"/>
          </w:tcPr>
          <w:p w14:paraId="238C480C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7B4C2CF" w14:textId="6C277603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779</w:t>
            </w:r>
          </w:p>
        </w:tc>
        <w:tc>
          <w:tcPr>
            <w:tcW w:w="90" w:type="dxa"/>
          </w:tcPr>
          <w:p w14:paraId="4CA25FD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C443A8A" w14:textId="796ECE1D" w:rsidR="00A12EAE" w:rsidRPr="00796FCC" w:rsidRDefault="00F73FF4" w:rsidP="00A12EAE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630" w:type="dxa"/>
          </w:tcPr>
          <w:p w14:paraId="30867BC7" w14:textId="4307A52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630" w:type="dxa"/>
          </w:tcPr>
          <w:p w14:paraId="32474B40" w14:textId="02CAD728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741E9470" w14:textId="10B20961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543183B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A98285B" w14:textId="455FB8C0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 w:rsidRPr="00D74D1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0A50E91A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D0B4D34" w14:textId="143D121D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779</w:t>
            </w:r>
          </w:p>
        </w:tc>
        <w:tc>
          <w:tcPr>
            <w:tcW w:w="90" w:type="dxa"/>
          </w:tcPr>
          <w:p w14:paraId="159DBE07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8FC8DD" w14:textId="5CCF6CA4" w:rsidR="00A12EAE" w:rsidRPr="00796FCC" w:rsidRDefault="00F73FF4" w:rsidP="00A12EAE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</w:tr>
      <w:tr w:rsidR="00A12EAE" w:rsidRPr="00796FCC" w14:paraId="3D12A734" w14:textId="77777777" w:rsidTr="00582A2A">
        <w:tc>
          <w:tcPr>
            <w:tcW w:w="2736" w:type="dxa"/>
          </w:tcPr>
          <w:p w14:paraId="38A1FDCD" w14:textId="4DC9B101" w:rsidR="00A12EAE" w:rsidRPr="00444B01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เทรชเชอร์ ฮิลล์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992843B" w14:textId="4D986182" w:rsidR="00A12EAE" w:rsidRPr="00444B01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บริการสนามกอล์ฟ</w:t>
            </w:r>
          </w:p>
        </w:tc>
        <w:tc>
          <w:tcPr>
            <w:tcW w:w="1440" w:type="dxa"/>
          </w:tcPr>
          <w:p w14:paraId="44E78E58" w14:textId="69E19DFA" w:rsidR="00A12EAE" w:rsidRPr="00444B01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24CA7A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C96C4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4C47ED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700EF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9F9DDB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BC5940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1B8D1E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A5A5D97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C56AA7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999229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D8914B8" w14:textId="77777777" w:rsidR="00A12EAE" w:rsidRPr="00796FCC" w:rsidRDefault="00A12EAE" w:rsidP="00A12EAE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ECD15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2842F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9CB17A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516950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4213A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F8D598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26FF97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27EF63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D179742" w14:textId="77777777" w:rsidR="00A12EAE" w:rsidRPr="00796FCC" w:rsidRDefault="00A12EAE" w:rsidP="00A12EAE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7C9AA4B3" w14:textId="77777777" w:rsidTr="00582A2A">
        <w:tc>
          <w:tcPr>
            <w:tcW w:w="2736" w:type="dxa"/>
          </w:tcPr>
          <w:p w14:paraId="331C518D" w14:textId="77777777" w:rsidR="00A12EAE" w:rsidRPr="00444B01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717001" w14:textId="77777777" w:rsidR="00A12EAE" w:rsidRPr="00444B01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E2B1C6" w14:textId="0A20ABC5" w:rsidR="00A12EAE" w:rsidRPr="00444B01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5CAE9D8" w14:textId="2B82B0D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479F97B" w14:textId="1FBC7CE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664C0BF" w14:textId="4631A946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24329CB" w14:textId="45054E58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A71263" w14:textId="617FF489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86" w:type="dxa"/>
          </w:tcPr>
          <w:p w14:paraId="757917E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1981FF7" w14:textId="7C41F7F6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2" w:type="dxa"/>
          </w:tcPr>
          <w:p w14:paraId="040F0F31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C670B7" w14:textId="66184262" w:rsidR="00A12EAE" w:rsidRPr="00796FCC" w:rsidRDefault="00A12EAE" w:rsidP="00A12EA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7DEF2DF" w14:textId="77777777" w:rsidR="00A12EAE" w:rsidRPr="00796FCC" w:rsidRDefault="00A12EAE" w:rsidP="00A12EAE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F183F68" w14:textId="31FBBE91" w:rsidR="00A12EAE" w:rsidRPr="00796FCC" w:rsidRDefault="00A12EAE" w:rsidP="00A12EA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1045764A" w14:textId="3B94CBC6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3D7B1F3" w14:textId="5DE803F0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4D2928B" w14:textId="6C87C990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6D4C9B1C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EE77F5A" w14:textId="0426201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020D750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4FD633" w14:textId="6AB61621" w:rsidR="00A12EAE" w:rsidRPr="00F7103A" w:rsidRDefault="00A12EAE" w:rsidP="00A12EA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6D94D00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96BEE1D" w14:textId="746FAAA7" w:rsidR="00A12EAE" w:rsidRPr="00796FCC" w:rsidRDefault="00A12EAE" w:rsidP="00A12EA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D2987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</w:tr>
      <w:tr w:rsidR="00A12EAE" w:rsidRPr="00796FCC" w14:paraId="47813FE1" w14:textId="77777777" w:rsidTr="00582A2A">
        <w:tc>
          <w:tcPr>
            <w:tcW w:w="2736" w:type="dxa"/>
          </w:tcPr>
          <w:p w14:paraId="1E045AB3" w14:textId="7AF2C858" w:rsidR="00A12EAE" w:rsidRPr="00444B01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ไทย คิวบิค เทคโนโลยี่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81847CA" w14:textId="4EFCC597" w:rsidR="00A12EAE" w:rsidRPr="00444B01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ขายส่งสินค้า</w:t>
            </w:r>
          </w:p>
        </w:tc>
        <w:tc>
          <w:tcPr>
            <w:tcW w:w="1440" w:type="dxa"/>
          </w:tcPr>
          <w:p w14:paraId="4686E427" w14:textId="523501CE" w:rsidR="00A12EAE" w:rsidRPr="00444B01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FEB88D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9EE077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A1F64A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72515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A77C5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5A6B4D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2D3444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DF074A6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CB7D800" w14:textId="77777777" w:rsidR="00A12EAE" w:rsidRPr="00796FCC" w:rsidRDefault="00A12EAE" w:rsidP="00A12EAE">
            <w:pPr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3E64DB8" w14:textId="77777777" w:rsidR="00A12EAE" w:rsidRPr="00796FCC" w:rsidRDefault="00A12EAE" w:rsidP="00A12EAE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405DE3" w14:textId="77777777" w:rsidR="00A12EAE" w:rsidRPr="00796FCC" w:rsidRDefault="00A12EAE" w:rsidP="00A12EAE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5EC9B2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6C91C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221AAD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66111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DABCDE4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0698C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06BFA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DB338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955B157" w14:textId="77777777" w:rsidR="00A12EAE" w:rsidRPr="00796FCC" w:rsidRDefault="00A12EAE" w:rsidP="00A12EAE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7AD1F14D" w14:textId="77777777" w:rsidTr="00582A2A">
        <w:tc>
          <w:tcPr>
            <w:tcW w:w="2736" w:type="dxa"/>
          </w:tcPr>
          <w:p w14:paraId="39849828" w14:textId="77777777" w:rsidR="00A12EAE" w:rsidRPr="00444B01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ECE1877" w14:textId="77777777" w:rsidR="00A12EAE" w:rsidRPr="00444B01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38D5038" w14:textId="62ACA797" w:rsidR="00A12EAE" w:rsidRPr="00444B01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F4B36A8" w14:textId="5F8D0596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7C9B5C" w14:textId="1349BA1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E60C11C" w14:textId="45EB1E9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50DD1AD9" w14:textId="4689253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4D5BE234" w14:textId="3B6CA096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901C9E5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4AB2A56" w14:textId="70CDA72B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583FE69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C3BB77" w14:textId="1A290FC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492</w:t>
            </w:r>
          </w:p>
        </w:tc>
        <w:tc>
          <w:tcPr>
            <w:tcW w:w="90" w:type="dxa"/>
          </w:tcPr>
          <w:p w14:paraId="16FB9C59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DA9CD2F" w14:textId="7D76492A" w:rsidR="00A12EAE" w:rsidRPr="00796FCC" w:rsidRDefault="00F73FF4" w:rsidP="00A12EAE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630" w:type="dxa"/>
          </w:tcPr>
          <w:p w14:paraId="06316F86" w14:textId="1794983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31902D4A" w14:textId="5B304FA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03263FE9" w14:textId="50197B2E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6E80D1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50D474" w14:textId="56CE7D5A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F340B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5071090" w14:textId="02CDBBD8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492</w:t>
            </w:r>
          </w:p>
        </w:tc>
        <w:tc>
          <w:tcPr>
            <w:tcW w:w="90" w:type="dxa"/>
          </w:tcPr>
          <w:p w14:paraId="1B133AD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C5B588" w14:textId="50125DF8" w:rsidR="00A12EAE" w:rsidRPr="00796FCC" w:rsidRDefault="00F73FF4" w:rsidP="00A12EAE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</w:tr>
      <w:tr w:rsidR="00A12EAE" w:rsidRPr="00796FCC" w14:paraId="04A63AA2" w14:textId="77777777" w:rsidTr="00582A2A">
        <w:tc>
          <w:tcPr>
            <w:tcW w:w="2736" w:type="dxa"/>
          </w:tcPr>
          <w:p w14:paraId="7566147B" w14:textId="6ADDBB66" w:rsidR="00A12EAE" w:rsidRPr="00444B01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เค ที วาย อินดัสตรี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682CA4DF" w14:textId="576B1AE2" w:rsidR="00A12EAE" w:rsidRPr="00444B01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ปั่นด้ายจากเส้นใยสังเคราะห์</w:t>
            </w:r>
          </w:p>
        </w:tc>
        <w:tc>
          <w:tcPr>
            <w:tcW w:w="1440" w:type="dxa"/>
          </w:tcPr>
          <w:p w14:paraId="13BDF853" w14:textId="42F3406B" w:rsidR="00A12EAE" w:rsidRPr="00444B01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9EC3E8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7287C1D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72E5D1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B6459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398DD4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6E5081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513189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8A232E4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18721D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2A9DE8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F8B4D4" w14:textId="77777777" w:rsidR="00A12EAE" w:rsidRPr="00796FCC" w:rsidRDefault="00A12EAE" w:rsidP="00A12EAE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3E2A44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E8594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B5EC2E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32966D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C194D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2789DC8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849D4AE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0D494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98028B" w14:textId="77777777" w:rsidR="00A12EAE" w:rsidRPr="00796FCC" w:rsidRDefault="00A12EAE" w:rsidP="00A12EAE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5DDA11C8" w14:textId="77777777" w:rsidTr="00582A2A">
        <w:tc>
          <w:tcPr>
            <w:tcW w:w="2736" w:type="dxa"/>
          </w:tcPr>
          <w:p w14:paraId="29CB4E1D" w14:textId="77777777" w:rsidR="00A12EAE" w:rsidRPr="00796FCC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807078" w14:textId="77777777" w:rsidR="00A12EAE" w:rsidRPr="00796FCC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567A5CE" w14:textId="49F4964E" w:rsidR="00A12EAE" w:rsidRPr="00796FCC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4508D34" w14:textId="66EBF359" w:rsidR="00A12EAE" w:rsidRPr="00796FCC" w:rsidRDefault="00F73FF4" w:rsidP="00A12EAE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145D4A9" w14:textId="25E3DEB6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EFC5041" w14:textId="39FE51B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58" w:type="dxa"/>
          </w:tcPr>
          <w:p w14:paraId="409FA6EE" w14:textId="0C25D83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21" w:type="dxa"/>
          </w:tcPr>
          <w:p w14:paraId="47D3BFB8" w14:textId="32326235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86" w:type="dxa"/>
          </w:tcPr>
          <w:p w14:paraId="216EC5B8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1A3EF73" w14:textId="413BE04E" w:rsidR="00A12EAE" w:rsidRPr="00796FCC" w:rsidRDefault="00F73FF4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2" w:type="dxa"/>
          </w:tcPr>
          <w:p w14:paraId="7925CCD1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2F570D" w14:textId="6DC94719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452B6191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C4ADB55" w14:textId="6077FCDC" w:rsidR="00A12EAE" w:rsidRPr="00796FCC" w:rsidRDefault="00F73FF4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630" w:type="dxa"/>
          </w:tcPr>
          <w:p w14:paraId="4ECD15AF" w14:textId="24440D5E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30" w:type="dxa"/>
          </w:tcPr>
          <w:p w14:paraId="2CC5B131" w14:textId="586F3DC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590" w:type="dxa"/>
          </w:tcPr>
          <w:p w14:paraId="372B7DBE" w14:textId="635D354B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1A83ACCE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88918F4" w14:textId="6AF39754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4E8F125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C09629" w14:textId="7F5EFFDA" w:rsidR="00A12EAE" w:rsidRPr="00EE25BE" w:rsidRDefault="00F73FF4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344D7FF5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C32A469" w14:textId="2F822FC3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</w:tr>
      <w:tr w:rsidR="00A12EAE" w:rsidRPr="00796FCC" w14:paraId="4E5E0DC6" w14:textId="77777777" w:rsidTr="00582A2A">
        <w:tc>
          <w:tcPr>
            <w:tcW w:w="2736" w:type="dxa"/>
          </w:tcPr>
          <w:p w14:paraId="11E903FE" w14:textId="43163602" w:rsidR="00A12EAE" w:rsidRPr="00796FCC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สหพัฒน์เรียลเอสเตท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34AF50D" w14:textId="3D912F38" w:rsidR="00A12EAE" w:rsidRPr="00796FCC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5DA7BC07" w14:textId="32A7531D" w:rsidR="00A12EAE" w:rsidRPr="00796FCC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6E53D4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36B788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FB6FF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50334E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711DB48" w14:textId="77777777" w:rsidR="00A12EAE" w:rsidRPr="00796FCC" w:rsidRDefault="00A12EAE" w:rsidP="00A12EAE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165709" w14:textId="77777777" w:rsidR="00A12EAE" w:rsidRPr="00796FCC" w:rsidRDefault="00A12EAE" w:rsidP="00A12EAE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B15D419" w14:textId="77777777" w:rsidR="00A12EAE" w:rsidRPr="00796FCC" w:rsidRDefault="00A12EAE" w:rsidP="00A12EAE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F76CF8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032442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92F21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35EF8DC" w14:textId="77777777" w:rsidR="00A12EAE" w:rsidRPr="00796FCC" w:rsidRDefault="00A12EAE" w:rsidP="00A12EA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7DDDE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B783F2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DB342" w14:textId="77777777" w:rsidR="00A12EAE" w:rsidRPr="00F7103A" w:rsidRDefault="00A12EAE" w:rsidP="00A12EAE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E2A45F" w14:textId="77777777" w:rsidR="00A12EAE" w:rsidRPr="00796FCC" w:rsidRDefault="00A12EAE" w:rsidP="00A12EAE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7C8AF9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05475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8DB3E2" w14:textId="77777777" w:rsidR="00A12EAE" w:rsidRPr="00F7103A" w:rsidRDefault="00A12EAE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3ACD8D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EC7C02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2F7AB403" w14:textId="77777777" w:rsidTr="00582A2A">
        <w:tc>
          <w:tcPr>
            <w:tcW w:w="2736" w:type="dxa"/>
          </w:tcPr>
          <w:p w14:paraId="094355DA" w14:textId="77777777" w:rsidR="00A12EAE" w:rsidRPr="00796FCC" w:rsidRDefault="00A12EAE" w:rsidP="00A12EAE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413567" w14:textId="77777777" w:rsidR="00A12EAE" w:rsidRPr="00796FCC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AAACE0" w14:textId="0BD5C193" w:rsidR="00A12EAE" w:rsidRPr="00796FCC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DB6DBF9" w14:textId="4454509E" w:rsidR="00A12EAE" w:rsidRPr="00796FCC" w:rsidRDefault="00F73FF4" w:rsidP="00A12EAE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B21CE0D" w14:textId="78E14E3E" w:rsidR="00A12EAE" w:rsidRPr="00796FCC" w:rsidRDefault="00F73FF4" w:rsidP="00A12EAE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AEAA676" w14:textId="36D9D44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58" w:type="dxa"/>
          </w:tcPr>
          <w:p w14:paraId="6700B955" w14:textId="6948AF7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21" w:type="dxa"/>
          </w:tcPr>
          <w:p w14:paraId="21D2E220" w14:textId="31D3DBAA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86" w:type="dxa"/>
          </w:tcPr>
          <w:p w14:paraId="32399CD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74305A6" w14:textId="140EE8C7" w:rsidR="00A12EAE" w:rsidRPr="00796FCC" w:rsidRDefault="00F73FF4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2" w:type="dxa"/>
          </w:tcPr>
          <w:p w14:paraId="113CA2D3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E3F333F" w14:textId="21A4984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592</w:t>
            </w:r>
          </w:p>
        </w:tc>
        <w:tc>
          <w:tcPr>
            <w:tcW w:w="90" w:type="dxa"/>
          </w:tcPr>
          <w:p w14:paraId="399DD360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2DB65" w14:textId="1DBD9E70" w:rsidR="00A12EAE" w:rsidRPr="00796FCC" w:rsidRDefault="00F73FF4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630" w:type="dxa"/>
          </w:tcPr>
          <w:p w14:paraId="2C67A382" w14:textId="70DA342D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30" w:type="dxa"/>
          </w:tcPr>
          <w:p w14:paraId="1EF888C5" w14:textId="1CA57F5A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590" w:type="dxa"/>
          </w:tcPr>
          <w:p w14:paraId="3FA3BF8A" w14:textId="26EABBE1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07F7E00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5A7703" w14:textId="400CEC2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68947B57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34C9CDD" w14:textId="4E88F855" w:rsidR="00A12EAE" w:rsidRPr="00F7103A" w:rsidRDefault="00F73FF4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592</w:t>
            </w:r>
          </w:p>
        </w:tc>
        <w:tc>
          <w:tcPr>
            <w:tcW w:w="90" w:type="dxa"/>
          </w:tcPr>
          <w:p w14:paraId="4D2A7F1C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5B312E" w14:textId="5D54630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</w:tr>
      <w:tr w:rsidR="00A12EAE" w:rsidRPr="00796FCC" w14:paraId="06EAD1D1" w14:textId="77777777" w:rsidTr="00582A2A">
        <w:tc>
          <w:tcPr>
            <w:tcW w:w="2736" w:type="dxa"/>
          </w:tcPr>
          <w:p w14:paraId="1158AC23" w14:textId="30DBE7BF" w:rsidR="00A12EAE" w:rsidRPr="00796FCC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บีเอ็นซี แม่สอด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11D0746A" w14:textId="68A59C33" w:rsidR="00A12EAE" w:rsidRPr="00796FCC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การผลิตถุงเท้า ถุงน่อง</w:t>
            </w:r>
            <w:r w:rsidR="004F5A8F">
              <w:rPr>
                <w:rFonts w:ascii="Angsana New" w:hAnsi="Angsana New" w:cs="Angsana New"/>
                <w:sz w:val="16"/>
                <w:szCs w:val="16"/>
                <w:lang w:val="en-US"/>
              </w:rPr>
              <w:t xml:space="preserve">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ชุดชั้นใน</w:t>
            </w:r>
          </w:p>
        </w:tc>
        <w:tc>
          <w:tcPr>
            <w:tcW w:w="1440" w:type="dxa"/>
          </w:tcPr>
          <w:p w14:paraId="050EB4BE" w14:textId="25F209D7" w:rsidR="00A12EAE" w:rsidRPr="00796FCC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038934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76AB63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99CF55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BB3A59A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5E4E7D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9F670A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40EA8A" w14:textId="77777777" w:rsidR="00A12EAE" w:rsidRPr="00796FCC" w:rsidRDefault="00A12EAE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C7265E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BBD455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19C0F8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0CC3EF" w14:textId="77777777" w:rsidR="00A12EAE" w:rsidRPr="00796FCC" w:rsidRDefault="00A12EAE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C5797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8D2D68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7CC758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CF84DC5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CCC2707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214A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DE02894" w14:textId="77777777" w:rsidR="00A12EAE" w:rsidRPr="00F7103A" w:rsidRDefault="00A12EAE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B81C003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AFEB82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5B6E10B4" w14:textId="77777777" w:rsidTr="00582A2A">
        <w:tc>
          <w:tcPr>
            <w:tcW w:w="2736" w:type="dxa"/>
          </w:tcPr>
          <w:p w14:paraId="797FEE81" w14:textId="77777777" w:rsidR="00A12EAE" w:rsidRPr="00796FCC" w:rsidRDefault="00A12EAE" w:rsidP="00A12EAE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EDB1D1" w14:textId="77777777" w:rsidR="00A12EAE" w:rsidRPr="00796FCC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8CB6895" w14:textId="370D2C2C" w:rsidR="00A12EAE" w:rsidRPr="00796FCC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E77E4D0" w14:textId="129F4065" w:rsidR="00A12EAE" w:rsidRPr="00796FCC" w:rsidRDefault="00F73FF4" w:rsidP="00A12EAE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891BA61" w14:textId="08E6AE28" w:rsidR="00A12EAE" w:rsidRPr="00796FCC" w:rsidRDefault="00F73FF4" w:rsidP="00A12EAE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A80BA2" w14:textId="7328AD4D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A12EAE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58" w:type="dxa"/>
          </w:tcPr>
          <w:p w14:paraId="0ED30B04" w14:textId="1CB54C03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A12EAE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21" w:type="dxa"/>
          </w:tcPr>
          <w:p w14:paraId="515A3EAA" w14:textId="32DD5DFA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0E22F207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DABAA17" w14:textId="356252F4" w:rsidR="00A12EAE" w:rsidRPr="00796FCC" w:rsidRDefault="00F73FF4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DA9335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2425C5" w14:textId="7B77B588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</w:p>
        </w:tc>
        <w:tc>
          <w:tcPr>
            <w:tcW w:w="90" w:type="dxa"/>
          </w:tcPr>
          <w:p w14:paraId="78C9A5D8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AEC40E8" w14:textId="6A084DE6" w:rsidR="00A12EAE" w:rsidRPr="00796FCC" w:rsidRDefault="00F73FF4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630" w:type="dxa"/>
          </w:tcPr>
          <w:p w14:paraId="048304CA" w14:textId="476B0ADE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A12EAE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30" w:type="dxa"/>
          </w:tcPr>
          <w:p w14:paraId="315B5A47" w14:textId="6211F4F8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A12EAE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590" w:type="dxa"/>
          </w:tcPr>
          <w:p w14:paraId="18A325AB" w14:textId="0103DEEE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5E8DCB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168899D" w14:textId="6F7D8284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2740EC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687BE1" w14:textId="3929698B" w:rsidR="00A12EAE" w:rsidRPr="00F7103A" w:rsidRDefault="00F73FF4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</w:p>
        </w:tc>
        <w:tc>
          <w:tcPr>
            <w:tcW w:w="90" w:type="dxa"/>
          </w:tcPr>
          <w:p w14:paraId="68654393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DE3A45" w14:textId="2EEF6AB3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</w:tr>
      <w:tr w:rsidR="00A12EAE" w:rsidRPr="00796FCC" w14:paraId="06A21FC4" w14:textId="77777777" w:rsidTr="00582A2A">
        <w:tc>
          <w:tcPr>
            <w:tcW w:w="2736" w:type="dxa"/>
          </w:tcPr>
          <w:p w14:paraId="275CD7C6" w14:textId="4AD32E00" w:rsidR="00A12EAE" w:rsidRPr="006D4F19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อี</w:t>
            </w:r>
            <w:r w:rsidR="00537D2A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คอมเม</w:t>
            </w:r>
            <w:r w:rsidR="00E112BC">
              <w:rPr>
                <w:rFonts w:ascii="Angsana New" w:hAnsi="Angsana New" w:cs="Angsana New" w:hint="cs"/>
                <w:sz w:val="16"/>
                <w:szCs w:val="16"/>
                <w:cs/>
              </w:rPr>
              <w:t>อ</w:t>
            </w: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ร์</w:t>
            </w:r>
            <w:r w:rsidR="00E112BC">
              <w:rPr>
                <w:rFonts w:ascii="Angsana New" w:hAnsi="Angsana New" w:cs="Angsana New" w:hint="cs"/>
                <w:sz w:val="16"/>
                <w:szCs w:val="16"/>
                <w:cs/>
              </w:rPr>
              <w:t>ซ</w:t>
            </w: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ดิจิ</w:t>
            </w:r>
            <w:r w:rsidR="00E112BC">
              <w:rPr>
                <w:rFonts w:ascii="Angsana New" w:hAnsi="Angsana New" w:cs="Angsana New" w:hint="cs"/>
                <w:sz w:val="16"/>
                <w:szCs w:val="16"/>
                <w:cs/>
              </w:rPr>
              <w:t>ทัล</w:t>
            </w:r>
            <w:r w:rsidR="00676085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="00E112BC">
              <w:rPr>
                <w:rFonts w:ascii="Angsana New" w:hAnsi="Angsana New" w:cs="Angsana New" w:hint="cs"/>
                <w:sz w:val="16"/>
                <w:szCs w:val="16"/>
                <w:cs/>
              </w:rPr>
              <w:t>ไทย</w:t>
            </w: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โฮลดิ้ง จำกัด</w:t>
            </w:r>
          </w:p>
        </w:tc>
        <w:tc>
          <w:tcPr>
            <w:tcW w:w="1438" w:type="dxa"/>
          </w:tcPr>
          <w:p w14:paraId="2FCE9D66" w14:textId="2796DA1C" w:rsidR="00A12EAE" w:rsidRPr="006D4F19" w:rsidRDefault="00A12EAE" w:rsidP="00A12EAE">
            <w:pPr>
              <w:spacing w:line="200" w:lineRule="exact"/>
              <w:ind w:left="-35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การขายปลีกทางอินเตอร์เน็ต</w:t>
            </w:r>
          </w:p>
        </w:tc>
        <w:tc>
          <w:tcPr>
            <w:tcW w:w="1440" w:type="dxa"/>
          </w:tcPr>
          <w:p w14:paraId="24791D0F" w14:textId="2C332F06" w:rsidR="00A12EAE" w:rsidRPr="006D4F19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555C9B78" w14:textId="77777777" w:rsidR="00A12EAE" w:rsidRPr="006D4F19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CC52E52" w14:textId="77777777" w:rsidR="00A12EAE" w:rsidRPr="006D4F19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38EF6E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EA3B497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54048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3EC307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DCCB36A" w14:textId="77777777" w:rsidR="00A12EAE" w:rsidRPr="00796FCC" w:rsidRDefault="00A12EAE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10BDB7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EF955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41D38C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05D75B5" w14:textId="77777777" w:rsidR="00A12EAE" w:rsidRPr="00796FCC" w:rsidRDefault="00A12EAE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795E0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19BC2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1546DE0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8035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1740534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F8805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A61863D" w14:textId="77777777" w:rsidR="00A12EAE" w:rsidRPr="00F7103A" w:rsidRDefault="00A12EAE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7C82C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A771D0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5A805A8E" w14:textId="77777777" w:rsidTr="00582A2A">
        <w:tc>
          <w:tcPr>
            <w:tcW w:w="2736" w:type="dxa"/>
          </w:tcPr>
          <w:p w14:paraId="6EB3EE32" w14:textId="77777777" w:rsidR="00A12EAE" w:rsidRPr="006D4F19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7C5E708" w14:textId="77777777" w:rsidR="00A12EAE" w:rsidRPr="006D4F19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3CE2EA" w14:textId="128ECA7B" w:rsidR="00A12EAE" w:rsidRPr="006D4F19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0DA1004" w14:textId="47CF8004" w:rsidR="00A12EAE" w:rsidRPr="006D4F19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A12EAE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8A5173D" w14:textId="35A641AB" w:rsidR="00A12EAE" w:rsidRPr="006D4F19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A12EAE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07931F7" w14:textId="04219746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47E8A0E" w14:textId="14E4B3F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5582ECD6" w14:textId="56B0867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AC4BEF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DEA874" w14:textId="0ACFEB3B" w:rsidR="00A12EAE" w:rsidRPr="00796FCC" w:rsidRDefault="00F73FF4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0F12FB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C1A8C7" w14:textId="555CB771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63748D78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6410C2" w14:textId="4DA78F7D" w:rsidR="00A12EAE" w:rsidRPr="00796FCC" w:rsidRDefault="00F73FF4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  <w:tc>
          <w:tcPr>
            <w:tcW w:w="630" w:type="dxa"/>
          </w:tcPr>
          <w:p w14:paraId="5EE3A5FC" w14:textId="67C4A1E4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E63A7A3" w14:textId="3B7F32DC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022F20E" w14:textId="3366C77B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7ACD4C2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C6AEFDE" w14:textId="29638783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D80E5E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FF8E21" w14:textId="64F7482F" w:rsidR="00A12EAE" w:rsidRPr="00F7103A" w:rsidRDefault="00F73FF4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AFC53F8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D2E0B9D" w14:textId="06A43056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</w:tr>
      <w:tr w:rsidR="00A12EAE" w:rsidRPr="00796FCC" w14:paraId="5E899C6D" w14:textId="77777777" w:rsidTr="00E31DFF">
        <w:tc>
          <w:tcPr>
            <w:tcW w:w="2736" w:type="dxa"/>
          </w:tcPr>
          <w:p w14:paraId="4E52B610" w14:textId="2168C17A" w:rsidR="00A12EAE" w:rsidRPr="006D4F19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สห</w:t>
            </w:r>
            <w:r w:rsidR="00676085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ดับเบิ้ลยู แลนด์</w:t>
            </w: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561F6358" w14:textId="093A3144" w:rsidR="00A12EAE" w:rsidRPr="006D4F19" w:rsidRDefault="00A12EAE" w:rsidP="00A12EAE">
            <w:pPr>
              <w:spacing w:line="200" w:lineRule="exact"/>
              <w:ind w:left="-35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0D331784" w14:textId="77777777" w:rsidR="00A12EAE" w:rsidRPr="006D4F19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C19CFAF" w14:textId="77777777" w:rsidR="00A12EAE" w:rsidRPr="006D4F19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5415747" w14:textId="77777777" w:rsidR="00A12EAE" w:rsidRPr="006D4F19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6BDE515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E0A298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6E6E94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90BB42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6CCB17" w14:textId="77777777" w:rsidR="00A12EAE" w:rsidRPr="00796FCC" w:rsidRDefault="00A12EAE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2B7EB6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CF85A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847DFA3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5B6D58" w14:textId="77777777" w:rsidR="00A12EAE" w:rsidRPr="00796FCC" w:rsidRDefault="00A12EAE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7EAFF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329A3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51E108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32AF3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C78E3D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C9898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AE7CA1" w14:textId="77777777" w:rsidR="00A12EAE" w:rsidRPr="00F7103A" w:rsidRDefault="00A12EAE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EFEBE0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38E3D7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46362D6E" w14:textId="77777777" w:rsidTr="00E31DFF">
        <w:tc>
          <w:tcPr>
            <w:tcW w:w="2736" w:type="dxa"/>
          </w:tcPr>
          <w:p w14:paraId="6042DBF6" w14:textId="77777777" w:rsidR="00A12EAE" w:rsidRPr="006D4F19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FFD4873" w14:textId="77777777" w:rsidR="00A12EAE" w:rsidRPr="006D4F19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2D16D0C" w14:textId="594402A3" w:rsidR="00A12EAE" w:rsidRPr="006D4F19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7513635" w14:textId="41EA53A3" w:rsidR="00A12EAE" w:rsidRPr="006D4F19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187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62" w:type="dxa"/>
          </w:tcPr>
          <w:p w14:paraId="719968B7" w14:textId="37C4542A" w:rsidR="00A12EAE" w:rsidRPr="006D4F19" w:rsidRDefault="00176072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8" w:type="dxa"/>
          </w:tcPr>
          <w:p w14:paraId="2553300A" w14:textId="75A226E1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366B758" w14:textId="1C6CC8B2" w:rsidR="00A12EAE" w:rsidRPr="00796FCC" w:rsidRDefault="00A12EAE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21" w:type="dxa"/>
          </w:tcPr>
          <w:p w14:paraId="169457EE" w14:textId="3FCE34EB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</w:t>
            </w:r>
            <w:r w:rsidR="00D707C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625</w:t>
            </w:r>
          </w:p>
        </w:tc>
        <w:tc>
          <w:tcPr>
            <w:tcW w:w="86" w:type="dxa"/>
          </w:tcPr>
          <w:p w14:paraId="53FDF85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12CE1E5" w14:textId="297D6114" w:rsidR="00A12EAE" w:rsidRPr="00796FCC" w:rsidRDefault="00A12EAE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41E2E23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0C16AB" w14:textId="3D34031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625</w:t>
            </w:r>
          </w:p>
        </w:tc>
        <w:tc>
          <w:tcPr>
            <w:tcW w:w="90" w:type="dxa"/>
          </w:tcPr>
          <w:p w14:paraId="42CE5FA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3993F2" w14:textId="4CA3E0A7" w:rsidR="00A12EAE" w:rsidRPr="00796FCC" w:rsidRDefault="00A12EAE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75ED5672" w14:textId="57FEB14B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D1A41B6" w14:textId="61D13A04" w:rsidR="00A12EAE" w:rsidRPr="00796FCC" w:rsidRDefault="00A12EAE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6357BC0E" w14:textId="381A0EB9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</w:t>
            </w:r>
            <w:r w:rsidR="00D707C2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625</w:t>
            </w:r>
          </w:p>
        </w:tc>
        <w:tc>
          <w:tcPr>
            <w:tcW w:w="90" w:type="dxa"/>
          </w:tcPr>
          <w:p w14:paraId="37D6563A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4B6D38D" w14:textId="7AE5CBBD" w:rsidR="00A12EAE" w:rsidRPr="00796FCC" w:rsidRDefault="00A12EAE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4DE91F3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920D4A" w14:textId="3AE471F6" w:rsidR="00A12EAE" w:rsidRPr="00F7103A" w:rsidRDefault="00F73FF4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35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625</w:t>
            </w:r>
          </w:p>
        </w:tc>
        <w:tc>
          <w:tcPr>
            <w:tcW w:w="90" w:type="dxa"/>
          </w:tcPr>
          <w:p w14:paraId="0314ACF3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3B8A51" w14:textId="36FB4DC6" w:rsidR="00A12EAE" w:rsidRPr="00796FCC" w:rsidRDefault="00A12EAE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A12EAE" w:rsidRPr="00796FCC" w14:paraId="39C974E1" w14:textId="77777777" w:rsidTr="00582A2A">
        <w:tc>
          <w:tcPr>
            <w:tcW w:w="2736" w:type="dxa"/>
          </w:tcPr>
          <w:p w14:paraId="51BA54E1" w14:textId="52ECB01A" w:rsidR="00A12EAE" w:rsidRPr="006D4F19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ไทย</w:t>
            </w:r>
            <w:r w:rsidR="00676085">
              <w:rPr>
                <w:rFonts w:ascii="Angsana New" w:hAnsi="Angsana New" w:cs="Angsana New" w:hint="cs"/>
                <w:sz w:val="16"/>
                <w:szCs w:val="16"/>
                <w:cs/>
              </w:rPr>
              <w:t>แ</w:t>
            </w: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น็กซิส จำกัด</w:t>
            </w:r>
          </w:p>
        </w:tc>
        <w:tc>
          <w:tcPr>
            <w:tcW w:w="1438" w:type="dxa"/>
          </w:tcPr>
          <w:p w14:paraId="74570ED5" w14:textId="6847B38C" w:rsidR="00A12EAE" w:rsidRPr="006D4F19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ผลิตแถบตราเครื่องแต่งกาย</w:t>
            </w:r>
          </w:p>
        </w:tc>
        <w:tc>
          <w:tcPr>
            <w:tcW w:w="1440" w:type="dxa"/>
          </w:tcPr>
          <w:p w14:paraId="4AE0EC14" w14:textId="6D2379CB" w:rsidR="00A12EAE" w:rsidRPr="006D4F19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1CD87EB" w14:textId="77777777" w:rsidR="00A12EAE" w:rsidRPr="006D4F19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4E4153E" w14:textId="77777777" w:rsidR="00A12EAE" w:rsidRPr="006D4F19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D0FC15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078197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A74D5CD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3AD377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ECF6CB2" w14:textId="77777777" w:rsidR="00A12EAE" w:rsidRPr="00796FCC" w:rsidRDefault="00A12EAE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689DB2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A955FD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549730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38E2D4" w14:textId="77777777" w:rsidR="00A12EAE" w:rsidRPr="00796FCC" w:rsidRDefault="00A12EAE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62C96A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D5BEA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FFC9A8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82CB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074309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A3AE13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359E7D9" w14:textId="77777777" w:rsidR="00A12EAE" w:rsidRPr="00F7103A" w:rsidRDefault="00A12EAE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201440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B5995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75492CB3" w14:textId="77777777" w:rsidTr="00582A2A">
        <w:tc>
          <w:tcPr>
            <w:tcW w:w="2736" w:type="dxa"/>
          </w:tcPr>
          <w:p w14:paraId="0F04F5BA" w14:textId="77777777" w:rsidR="00A12EAE" w:rsidRPr="006D4F19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C538FA0" w14:textId="77777777" w:rsidR="00A12EAE" w:rsidRPr="006D4F19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CB9C9A9" w14:textId="14908318" w:rsidR="00A12EAE" w:rsidRPr="006D4F19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3E7A3EBF" w14:textId="2EE9F484" w:rsidR="00A12EAE" w:rsidRPr="006D4F19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12EAE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2C603DE" w14:textId="69196A68" w:rsidR="00A12EAE" w:rsidRPr="006D4F19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12EAE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18F5DBA" w14:textId="38F3E2B8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640B68A2" w14:textId="5C2C19A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4B9F44E" w14:textId="0FFE439A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86" w:type="dxa"/>
          </w:tcPr>
          <w:p w14:paraId="0CDE2BE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24809E6" w14:textId="0CB6C4C5" w:rsidR="00A12EAE" w:rsidRPr="00796FCC" w:rsidRDefault="00F73FF4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2" w:type="dxa"/>
          </w:tcPr>
          <w:p w14:paraId="60B09E7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BCE465" w14:textId="7DCA2213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90" w:type="dxa"/>
          </w:tcPr>
          <w:p w14:paraId="5392DF5E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8FE98C" w14:textId="1850052F" w:rsidR="00A12EAE" w:rsidRPr="00796FCC" w:rsidRDefault="00F73FF4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630" w:type="dxa"/>
          </w:tcPr>
          <w:p w14:paraId="5FFF75E0" w14:textId="10448449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5A004B" w14:textId="4B15B080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12EAE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25CA28FF" w14:textId="6B0453F6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579379C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FB2C704" w14:textId="07302CF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1889BF7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8412D8" w14:textId="521DBA11" w:rsidR="00A12EAE" w:rsidRPr="00F7103A" w:rsidRDefault="00F73FF4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A12EAE"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90" w:type="dxa"/>
          </w:tcPr>
          <w:p w14:paraId="20D3F303" w14:textId="77777777" w:rsidR="00A12EAE" w:rsidRPr="00D707C2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color w:val="FF0000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E1E8E61" w14:textId="7A45DC7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</w:tr>
      <w:tr w:rsidR="00A12EAE" w:rsidRPr="00796FCC" w14:paraId="309194C2" w14:textId="77777777" w:rsidTr="00582A2A">
        <w:tc>
          <w:tcPr>
            <w:tcW w:w="2736" w:type="dxa"/>
          </w:tcPr>
          <w:p w14:paraId="2883A69A" w14:textId="44E87BD7" w:rsidR="00A12EAE" w:rsidRPr="00CC6981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*</w:t>
            </w:r>
          </w:p>
        </w:tc>
        <w:tc>
          <w:tcPr>
            <w:tcW w:w="1438" w:type="dxa"/>
          </w:tcPr>
          <w:p w14:paraId="5D9B3A49" w14:textId="1D6CDC43" w:rsidR="00A12EAE" w:rsidRPr="00796FCC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440" w:type="dxa"/>
          </w:tcPr>
          <w:p w14:paraId="2717E248" w14:textId="71F0EB1C" w:rsidR="00A12EAE" w:rsidRPr="00796FCC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5A509CE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9F2A7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22D296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99AAFF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E5D2BCA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765996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FBC01E0" w14:textId="77777777" w:rsidR="00A12EAE" w:rsidRPr="00796FCC" w:rsidRDefault="00A12EAE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AA0E44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63A74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F1637CC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2676C7E" w14:textId="77777777" w:rsidR="00A12EAE" w:rsidRPr="00796FCC" w:rsidRDefault="00A12EAE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BA006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D6493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84559" w14:textId="77777777" w:rsidR="00A12EAE" w:rsidRPr="00F7103A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896165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6A0F1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D2F14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7F028B" w14:textId="77777777" w:rsidR="00A12EAE" w:rsidRPr="00F7103A" w:rsidRDefault="00A12EAE" w:rsidP="00A12EAE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5914891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99B3B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12EAE" w:rsidRPr="00796FCC" w14:paraId="09B7F76C" w14:textId="77777777" w:rsidTr="00582A2A">
        <w:tc>
          <w:tcPr>
            <w:tcW w:w="2736" w:type="dxa"/>
          </w:tcPr>
          <w:p w14:paraId="5C049F61" w14:textId="77777777" w:rsidR="00A12EAE" w:rsidRPr="00796FCC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634253" w14:textId="42787E31" w:rsidR="00A12EAE" w:rsidRPr="00796FCC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440" w:type="dxa"/>
          </w:tcPr>
          <w:p w14:paraId="52F44E2E" w14:textId="238E02BB" w:rsidR="00A12EAE" w:rsidRPr="00796FCC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168275C" w14:textId="5A4ECF19" w:rsidR="00A12EAE" w:rsidRPr="00796FCC" w:rsidRDefault="00F73FF4" w:rsidP="00A12EAE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BAB670" w14:textId="6FCE1F25" w:rsidR="00A12EAE" w:rsidRPr="00796FCC" w:rsidRDefault="00F73FF4" w:rsidP="00A12EAE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CF59B23" w14:textId="7D9376E5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754D78BF" w14:textId="023247B3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381E36B1" w14:textId="5784175A" w:rsidR="00A12EAE" w:rsidRPr="00796FCC" w:rsidRDefault="00D707C2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7A24EF27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5F7969D" w14:textId="297ADA10" w:rsidR="00A12EAE" w:rsidRPr="00796FCC" w:rsidRDefault="00F73FF4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3659F128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856991" w14:textId="454696FB" w:rsidR="00A12EAE" w:rsidRPr="00796FCC" w:rsidRDefault="00D707C2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02FB7F2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1B07157" w14:textId="452CA684" w:rsidR="00A12EAE" w:rsidRPr="00796FCC" w:rsidRDefault="00F73FF4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  <w:tc>
          <w:tcPr>
            <w:tcW w:w="630" w:type="dxa"/>
          </w:tcPr>
          <w:p w14:paraId="48F8F9CF" w14:textId="1A23CB5D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129466EC" w14:textId="5336D03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23D34B6" w14:textId="62B5C127" w:rsidR="00A12EAE" w:rsidRPr="00F7103A" w:rsidRDefault="00D707C2" w:rsidP="00A2504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11C272C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017A2E5" w14:textId="4268FA1E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75D0F1D9" w14:textId="77777777" w:rsidR="00A12EAE" w:rsidRPr="00796FCC" w:rsidRDefault="00A12EAE" w:rsidP="00A12EAE">
            <w:pPr>
              <w:spacing w:line="200" w:lineRule="exact"/>
              <w:ind w:right="7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BDAF6AF" w14:textId="6AAE20C5" w:rsidR="00A12EAE" w:rsidRPr="00F7103A" w:rsidRDefault="00D707C2" w:rsidP="00D707C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A36844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7E20AB" w14:textId="392196DC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</w:tr>
      <w:tr w:rsidR="00A12EAE" w:rsidRPr="00796FCC" w14:paraId="60D8E0EB" w14:textId="77777777" w:rsidTr="00582A2A">
        <w:tc>
          <w:tcPr>
            <w:tcW w:w="2736" w:type="dxa"/>
          </w:tcPr>
          <w:p w14:paraId="719B9FA8" w14:textId="294D1C20" w:rsidR="00A12EAE" w:rsidRPr="00796FCC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7A48DD6C" w14:textId="495D0C08" w:rsidR="00A12EAE" w:rsidRPr="00796FCC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58637FEE" w14:textId="42B752ED" w:rsidR="00A12EAE" w:rsidRPr="00796FCC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C2FA580" w14:textId="2A8E10D5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AED09BF" w14:textId="564B4C8E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29BD41C" w14:textId="2D8771B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F24E2FB" w14:textId="7CAD277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524827D" w14:textId="6CF17DA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54AED4F1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22C1218" w14:textId="4F261DFC" w:rsidR="00A12EAE" w:rsidRPr="00796FCC" w:rsidRDefault="00F73FF4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7FBEF5D0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E91742" w14:textId="6BEE8C74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384</w:t>
            </w:r>
          </w:p>
        </w:tc>
        <w:tc>
          <w:tcPr>
            <w:tcW w:w="90" w:type="dxa"/>
          </w:tcPr>
          <w:p w14:paraId="182E31FF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40B025" w14:textId="43AB91EE" w:rsidR="00A12EAE" w:rsidRPr="00796FCC" w:rsidRDefault="00F73FF4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630" w:type="dxa"/>
          </w:tcPr>
          <w:p w14:paraId="2FB2513C" w14:textId="3D455249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E343CF" w14:textId="7216FA91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7AD544F" w14:textId="15F1D612" w:rsidR="00A12EAE" w:rsidRPr="00F7103A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0F883B0F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4E788D" w14:textId="136BE622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573ABB6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8F53EF" w14:textId="181422A3" w:rsidR="00A12EAE" w:rsidRPr="00796FCC" w:rsidRDefault="00F73FF4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384</w:t>
            </w:r>
          </w:p>
        </w:tc>
        <w:tc>
          <w:tcPr>
            <w:tcW w:w="90" w:type="dxa"/>
          </w:tcPr>
          <w:p w14:paraId="2293EA8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998D92" w14:textId="1FFE8AF0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</w:tr>
      <w:tr w:rsidR="00A12EAE" w:rsidRPr="00796FCC" w14:paraId="1294D4EF" w14:textId="77777777" w:rsidTr="00582A2A">
        <w:tc>
          <w:tcPr>
            <w:tcW w:w="2736" w:type="dxa"/>
          </w:tcPr>
          <w:p w14:paraId="195BEFFC" w14:textId="77777777" w:rsidR="00A12EAE" w:rsidRPr="00796FCC" w:rsidRDefault="00A12EAE" w:rsidP="00A12EAE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124DC4" w14:textId="77777777" w:rsidR="00A12EAE" w:rsidRPr="00796FCC" w:rsidRDefault="00A12EAE" w:rsidP="00A12EA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43E5363" w14:textId="77777777" w:rsidR="00A12EAE" w:rsidRPr="00796FCC" w:rsidRDefault="00A12EAE" w:rsidP="00A12EA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611C81E" w14:textId="77777777" w:rsidR="00A12EAE" w:rsidRPr="00796FCC" w:rsidRDefault="00A12EAE" w:rsidP="00A12EAE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33707DB" w14:textId="77777777" w:rsidR="00A12EAE" w:rsidRPr="00796FCC" w:rsidRDefault="00A12EAE" w:rsidP="00A12EAE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35380C" w14:textId="77777777" w:rsidR="00A12EAE" w:rsidRPr="00796FCC" w:rsidRDefault="00A12EAE" w:rsidP="00A12EA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B3F5E3" w14:textId="77777777" w:rsidR="00A12EAE" w:rsidRPr="00796FCC" w:rsidRDefault="00A12EAE" w:rsidP="00A12EA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6FECAA8D" w14:textId="2A94F87F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615</w:t>
            </w:r>
            <w:r w:rsid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976</w:t>
            </w:r>
          </w:p>
        </w:tc>
        <w:tc>
          <w:tcPr>
            <w:tcW w:w="86" w:type="dxa"/>
          </w:tcPr>
          <w:p w14:paraId="6557E00E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73B5B2A" w14:textId="1014D939" w:rsidR="00A12EAE" w:rsidRPr="00796FCC" w:rsidRDefault="00F73FF4" w:rsidP="00A12EAE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523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370</w:t>
            </w:r>
          </w:p>
        </w:tc>
        <w:tc>
          <w:tcPr>
            <w:tcW w:w="92" w:type="dxa"/>
          </w:tcPr>
          <w:p w14:paraId="3B25518B" w14:textId="77777777" w:rsidR="00A12EAE" w:rsidRPr="00796FCC" w:rsidRDefault="00A12EAE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B621EE" w14:textId="0858984C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C14A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507</w:t>
            </w:r>
            <w:r w:rsidR="00D707C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114</w:t>
            </w:r>
          </w:p>
        </w:tc>
        <w:tc>
          <w:tcPr>
            <w:tcW w:w="90" w:type="dxa"/>
          </w:tcPr>
          <w:p w14:paraId="63407888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5CE7C7" w14:textId="228FB177" w:rsidR="00A12EAE" w:rsidRPr="00796FCC" w:rsidRDefault="00F73FF4" w:rsidP="00A12EAE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399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707</w:t>
            </w:r>
          </w:p>
        </w:tc>
        <w:tc>
          <w:tcPr>
            <w:tcW w:w="630" w:type="dxa"/>
          </w:tcPr>
          <w:p w14:paraId="7634861F" w14:textId="77777777" w:rsidR="00A12EAE" w:rsidRPr="00796FCC" w:rsidRDefault="00A12EAE" w:rsidP="00A12EA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0A4261" w14:textId="77777777" w:rsidR="00A12EAE" w:rsidRPr="00796FCC" w:rsidRDefault="00A12EAE" w:rsidP="00A12EAE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1CA16B77" w14:textId="498E9D25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BC14A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596</w:t>
            </w:r>
            <w:r w:rsidR="00F7103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636</w:t>
            </w:r>
          </w:p>
        </w:tc>
        <w:tc>
          <w:tcPr>
            <w:tcW w:w="90" w:type="dxa"/>
          </w:tcPr>
          <w:p w14:paraId="77A4811B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CF9D095" w14:textId="4386E277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504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16C3D400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A8BED1" w14:textId="3AC06BC5" w:rsidR="00A12EAE" w:rsidRPr="00796FCC" w:rsidRDefault="00F73FF4" w:rsidP="00EE25B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C14A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405</w:t>
            </w:r>
            <w:r w:rsidR="00D707C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362</w:t>
            </w:r>
          </w:p>
        </w:tc>
        <w:tc>
          <w:tcPr>
            <w:tcW w:w="90" w:type="dxa"/>
          </w:tcPr>
          <w:p w14:paraId="71AD4851" w14:textId="77777777" w:rsidR="00A12EAE" w:rsidRPr="00796FCC" w:rsidRDefault="00A12EAE" w:rsidP="00A12EAE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C36F3" w14:textId="581FA36A" w:rsidR="00A12EAE" w:rsidRPr="00796FCC" w:rsidRDefault="00F73FF4" w:rsidP="00A12EA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296</w:t>
            </w:r>
            <w:r w:rsidR="00A12EAE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16"/>
                <w:szCs w:val="16"/>
                <w:lang w:val="en-US"/>
              </w:rPr>
              <w:t>117</w:t>
            </w:r>
          </w:p>
        </w:tc>
      </w:tr>
    </w:tbl>
    <w:p w14:paraId="247031B7" w14:textId="77777777" w:rsidR="00DF0ECE" w:rsidRDefault="00DF0ECE" w:rsidP="008112A2">
      <w:pPr>
        <w:tabs>
          <w:tab w:val="left" w:pos="540"/>
        </w:tabs>
        <w:rPr>
          <w:rFonts w:ascii="Angsana New" w:hAnsi="Angsana New" w:cs="Angsana New"/>
          <w:sz w:val="16"/>
          <w:szCs w:val="16"/>
          <w:lang w:val="en-US"/>
        </w:rPr>
      </w:pPr>
    </w:p>
    <w:p w14:paraId="05D8EB81" w14:textId="36FD19B9" w:rsidR="00CC6981" w:rsidRPr="005C19BB" w:rsidRDefault="00CC6981" w:rsidP="008112A2">
      <w:pPr>
        <w:tabs>
          <w:tab w:val="left" w:pos="540"/>
        </w:tabs>
        <w:rPr>
          <w:rFonts w:ascii="Angsana New" w:hAnsi="Angsana New" w:cs="Angsana New"/>
          <w:sz w:val="16"/>
          <w:szCs w:val="16"/>
          <w:cs/>
          <w:lang w:val="en-US"/>
        </w:rPr>
      </w:pPr>
      <w:r w:rsidRPr="005C19BB">
        <w:rPr>
          <w:rFonts w:ascii="Angsana New" w:hAnsi="Angsana New" w:cs="Angsana New"/>
          <w:sz w:val="16"/>
          <w:szCs w:val="16"/>
          <w:lang w:val="en-US"/>
        </w:rPr>
        <w:t xml:space="preserve">* </w:t>
      </w:r>
      <w:r w:rsidR="00706F93" w:rsidRPr="005C19BB">
        <w:rPr>
          <w:rFonts w:ascii="Angsana New" w:hAnsi="Angsana New" w:cs="Angsana New" w:hint="cs"/>
          <w:sz w:val="16"/>
          <w:szCs w:val="16"/>
          <w:cs/>
          <w:lang w:val="en-US"/>
        </w:rPr>
        <w:t xml:space="preserve">ในระหว่างไตรมาส </w:t>
      </w:r>
      <w:r w:rsidR="00F73FF4" w:rsidRPr="00F73FF4">
        <w:rPr>
          <w:rFonts w:ascii="Angsana New" w:hAnsi="Angsana New" w:cs="Angsana New"/>
          <w:sz w:val="16"/>
          <w:szCs w:val="16"/>
          <w:lang w:val="en-US"/>
        </w:rPr>
        <w:t>2</w:t>
      </w:r>
      <w:r w:rsidR="00706F93" w:rsidRPr="005C19BB">
        <w:rPr>
          <w:rFonts w:ascii="Angsana New" w:hAnsi="Angsana New" w:cs="Angsana New"/>
          <w:sz w:val="16"/>
          <w:szCs w:val="16"/>
          <w:lang w:val="en-US"/>
        </w:rPr>
        <w:t xml:space="preserve"> </w:t>
      </w:r>
      <w:r w:rsidR="003F1531">
        <w:rPr>
          <w:rFonts w:ascii="Angsana New" w:hAnsi="Angsana New" w:cs="Angsana New" w:hint="cs"/>
          <w:sz w:val="16"/>
          <w:szCs w:val="16"/>
          <w:cs/>
          <w:lang w:val="en-US"/>
        </w:rPr>
        <w:t xml:space="preserve">ปี </w:t>
      </w:r>
      <w:r w:rsidR="00F73FF4" w:rsidRPr="00F73FF4">
        <w:rPr>
          <w:rFonts w:ascii="Angsana New" w:hAnsi="Angsana New" w:cs="Angsana New"/>
          <w:sz w:val="16"/>
          <w:szCs w:val="16"/>
          <w:lang w:val="en-US"/>
        </w:rPr>
        <w:t>2568</w:t>
      </w:r>
      <w:r w:rsidR="003F1531">
        <w:rPr>
          <w:rFonts w:ascii="Angsana New" w:hAnsi="Angsana New" w:cs="Angsana New"/>
          <w:sz w:val="16"/>
          <w:szCs w:val="16"/>
          <w:lang w:val="en-US"/>
        </w:rPr>
        <w:t xml:space="preserve"> </w:t>
      </w:r>
      <w:r w:rsidR="00706F93" w:rsidRPr="005C19BB">
        <w:rPr>
          <w:rFonts w:ascii="Angsana New" w:hAnsi="Angsana New" w:cs="Angsana New" w:hint="cs"/>
          <w:sz w:val="16"/>
          <w:szCs w:val="16"/>
          <w:cs/>
          <w:lang w:val="en-US"/>
        </w:rPr>
        <w:t>บริษัท</w:t>
      </w:r>
      <w:r w:rsidR="00616974" w:rsidRPr="005C19BB">
        <w:rPr>
          <w:rFonts w:ascii="Angsana New" w:hAnsi="Angsana New" w:cs="Angsana New" w:hint="cs"/>
          <w:sz w:val="16"/>
          <w:szCs w:val="16"/>
          <w:cs/>
          <w:lang w:val="en-US"/>
        </w:rPr>
        <w:t>เปลี่ยนแปลงกรรมการส่งผลให้</w:t>
      </w:r>
      <w:r w:rsidR="00616974" w:rsidRPr="005C19BB">
        <w:rPr>
          <w:rFonts w:ascii="Angsana New" w:hAnsi="Angsana New" w:cs="Angsana New"/>
          <w:sz w:val="16"/>
          <w:szCs w:val="16"/>
          <w:cs/>
          <w:lang w:val="en-US"/>
        </w:rPr>
        <w:t>บริษัท เอสอาร์พี นานาไซ จำกัด</w:t>
      </w:r>
      <w:r w:rsidR="00616974" w:rsidRPr="005C19BB">
        <w:rPr>
          <w:rFonts w:ascii="Angsana New" w:hAnsi="Angsana New" w:cs="Angsana New" w:hint="cs"/>
          <w:sz w:val="16"/>
          <w:szCs w:val="16"/>
          <w:cs/>
          <w:lang w:val="en-US"/>
        </w:rPr>
        <w:t xml:space="preserve"> </w:t>
      </w:r>
      <w:r w:rsidR="00E204CA" w:rsidRPr="005C19BB">
        <w:rPr>
          <w:rFonts w:ascii="Angsana New" w:hAnsi="Angsana New" w:cs="Angsana New"/>
          <w:sz w:val="16"/>
          <w:szCs w:val="16"/>
          <w:cs/>
          <w:lang w:val="en-US"/>
        </w:rPr>
        <w:t>ซึ่งมีลักษณะความสัมพันธ์โดยมีกรรมการร่วมกัน ไม่ถือเป็นบริษัทที่เกี่ยวข้องกัน</w:t>
      </w:r>
    </w:p>
    <w:p w14:paraId="4785D43F" w14:textId="77777777" w:rsidR="00CC6981" w:rsidRDefault="00CC6981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lang w:val="en-US"/>
        </w:rPr>
      </w:pPr>
    </w:p>
    <w:p w14:paraId="397401C5" w14:textId="77777777" w:rsidR="00CC6981" w:rsidRPr="00796FCC" w:rsidRDefault="00CC6981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  <w:lang w:val="en-US"/>
        </w:rPr>
        <w:sectPr w:rsidR="00CC6981" w:rsidRPr="00796FCC" w:rsidSect="00C216B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3D8FD75A" w:rsidR="00360BD4" w:rsidRPr="00796FCC" w:rsidRDefault="00F73FF4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F73FF4">
        <w:rPr>
          <w:rFonts w:ascii="Angsana New" w:hAnsi="Angsana New" w:cs="Angsana New"/>
          <w:b/>
          <w:bCs/>
          <w:lang w:val="en-US"/>
        </w:rPr>
        <w:t>11</w:t>
      </w:r>
      <w:r w:rsidR="008E1083" w:rsidRPr="00796FCC">
        <w:rPr>
          <w:rFonts w:ascii="Angsana New" w:hAnsi="Angsana New" w:cs="Angsana New"/>
          <w:b/>
          <w:bCs/>
          <w:cs/>
        </w:rPr>
        <w:t>.</w:t>
      </w:r>
      <w:r w:rsidR="008E1083" w:rsidRPr="00796FCC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2B81576B" w:rsidR="00360BD4" w:rsidRPr="00796FCC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796FCC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58155771" w:rsidR="008E1083" w:rsidRPr="00796FCC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796FCC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 xml:space="preserve">หน่วย : </w:t>
      </w:r>
      <w:r w:rsidR="00191055" w:rsidRPr="00796FCC">
        <w:rPr>
          <w:rFonts w:ascii="Angsana New" w:hAnsi="Angsana New" w:cs="Angsana New" w:hint="cs"/>
          <w:b/>
          <w:bCs/>
          <w:sz w:val="18"/>
          <w:szCs w:val="18"/>
          <w:cs/>
        </w:rPr>
        <w:t>พัน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>บาท</w:t>
      </w:r>
    </w:p>
    <w:tbl>
      <w:tblPr>
        <w:tblW w:w="880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3"/>
        <w:gridCol w:w="1407"/>
        <w:gridCol w:w="904"/>
        <w:gridCol w:w="804"/>
        <w:gridCol w:w="703"/>
        <w:gridCol w:w="704"/>
        <w:gridCol w:w="804"/>
        <w:gridCol w:w="111"/>
        <w:gridCol w:w="793"/>
      </w:tblGrid>
      <w:tr w:rsidR="00C15F46" w:rsidRPr="00796FCC" w14:paraId="11C10C78" w14:textId="73E7B86D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4E78A3EF" w14:textId="77777777" w:rsidR="00C15F46" w:rsidRPr="00960ABE" w:rsidRDefault="00C15F46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1" w:type="dxa"/>
            <w:gridSpan w:val="2"/>
            <w:shd w:val="clear" w:color="auto" w:fill="auto"/>
          </w:tcPr>
          <w:p w14:paraId="0535F320" w14:textId="77777777" w:rsidR="00C15F46" w:rsidRPr="00960ABE" w:rsidRDefault="00C15F46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01BCCA4D" w14:textId="77777777" w:rsidR="00C15F46" w:rsidRPr="00960ABE" w:rsidRDefault="00C15F46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7" w:type="dxa"/>
            <w:gridSpan w:val="2"/>
            <w:shd w:val="clear" w:color="auto" w:fill="auto"/>
          </w:tcPr>
          <w:p w14:paraId="42A99DE0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001A732C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15F46" w:rsidRPr="00796FCC" w14:paraId="3592785C" w14:textId="2B1F0476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360814E3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07" w:type="dxa"/>
            <w:shd w:val="clear" w:color="auto" w:fill="auto"/>
          </w:tcPr>
          <w:p w14:paraId="6F1620A2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708" w:type="dxa"/>
            <w:gridSpan w:val="2"/>
            <w:shd w:val="clear" w:color="auto" w:fill="auto"/>
          </w:tcPr>
          <w:p w14:paraId="3EEEE6E8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07" w:type="dxa"/>
            <w:gridSpan w:val="2"/>
            <w:shd w:val="clear" w:color="auto" w:fill="auto"/>
          </w:tcPr>
          <w:p w14:paraId="6E1D1617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6CE558F4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C15F46" w:rsidRPr="00796FCC" w14:paraId="735D6491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62669447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14535E1C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D4E0461" w14:textId="44F7EBAD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150ADD86" w14:textId="6CFF2DA5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3" w:type="dxa"/>
            <w:shd w:val="clear" w:color="auto" w:fill="auto"/>
          </w:tcPr>
          <w:p w14:paraId="5CE120D0" w14:textId="3C446C43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4" w:type="dxa"/>
            <w:shd w:val="clear" w:color="auto" w:fill="auto"/>
          </w:tcPr>
          <w:p w14:paraId="43B4C22D" w14:textId="088EA797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088A006F" w14:textId="6F32439C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313F4BC3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4A3C79" w14:textId="716E6982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15F46" w:rsidRPr="00796FCC" w14:paraId="18A823C9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1700288F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7C20BBB4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0ECDECB8" w14:textId="4109C00C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04" w:type="dxa"/>
            <w:shd w:val="clear" w:color="auto" w:fill="auto"/>
          </w:tcPr>
          <w:p w14:paraId="0CFEF9EE" w14:textId="1E36526D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03" w:type="dxa"/>
            <w:shd w:val="clear" w:color="auto" w:fill="auto"/>
          </w:tcPr>
          <w:p w14:paraId="2CC6E3F2" w14:textId="49C29C4B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04" w:type="dxa"/>
            <w:shd w:val="clear" w:color="auto" w:fill="auto"/>
          </w:tcPr>
          <w:p w14:paraId="65239580" w14:textId="7FA64682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4" w:type="dxa"/>
            <w:shd w:val="clear" w:color="auto" w:fill="auto"/>
          </w:tcPr>
          <w:p w14:paraId="212B407E" w14:textId="7C52FF1F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11" w:type="dxa"/>
            <w:shd w:val="clear" w:color="auto" w:fill="auto"/>
          </w:tcPr>
          <w:p w14:paraId="1355F852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240D65" w14:textId="30791153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C15F46" w:rsidRPr="00796FCC" w14:paraId="099DC28F" w14:textId="36D24A90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4F2034AB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21915665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FAC2519" w14:textId="4B0EF6E7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6A182A10" w14:textId="249A94CF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03" w:type="dxa"/>
            <w:shd w:val="clear" w:color="auto" w:fill="auto"/>
          </w:tcPr>
          <w:p w14:paraId="3C129CED" w14:textId="0D7D4D7C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04" w:type="dxa"/>
            <w:shd w:val="clear" w:color="auto" w:fill="auto"/>
          </w:tcPr>
          <w:p w14:paraId="311B0644" w14:textId="44D77285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04" w:type="dxa"/>
            <w:shd w:val="clear" w:color="auto" w:fill="auto"/>
          </w:tcPr>
          <w:p w14:paraId="74CC3432" w14:textId="284E4D7F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1" w:type="dxa"/>
            <w:shd w:val="clear" w:color="auto" w:fill="auto"/>
          </w:tcPr>
          <w:p w14:paraId="58FB45AB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AAC935A" w14:textId="00B87AC8" w:rsidR="00C15F46" w:rsidRPr="00960ABE" w:rsidRDefault="00F73FF4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C15F46" w:rsidRPr="00796FCC" w14:paraId="4AA835CF" w14:textId="11A73C5F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43D99C8" w14:textId="77777777" w:rsidR="00C15F46" w:rsidRPr="00960ABE" w:rsidRDefault="00C15F46" w:rsidP="00C71779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07" w:type="dxa"/>
            <w:shd w:val="clear" w:color="auto" w:fill="auto"/>
          </w:tcPr>
          <w:p w14:paraId="4A41391D" w14:textId="77777777" w:rsidR="00C15F46" w:rsidRPr="00960ABE" w:rsidRDefault="00C15F46" w:rsidP="00C71779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4338F4DD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7B168844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2A768B92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0D5250D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2BFB225D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5C621DEE" w14:textId="77777777" w:rsidR="00C15F46" w:rsidRPr="00960ABE" w:rsidRDefault="00C15F46" w:rsidP="00C71779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B230CA0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67D98" w:rsidRPr="00796FCC" w14:paraId="1E738AA0" w14:textId="0EE99E3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32251E51" w14:textId="77777777" w:rsidR="00E67D98" w:rsidRPr="00960ABE" w:rsidRDefault="00E67D98" w:rsidP="00E67D98">
            <w:pPr>
              <w:ind w:left="540" w:right="-18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407" w:type="dxa"/>
            <w:shd w:val="clear" w:color="auto" w:fill="auto"/>
          </w:tcPr>
          <w:p w14:paraId="5508D447" w14:textId="77777777" w:rsidR="00E67D98" w:rsidRPr="00960ABE" w:rsidRDefault="00E67D98" w:rsidP="00E67D9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EC4933D" w14:textId="056D4E71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6517721" w14:textId="032AFB47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5E542360" w14:textId="48551995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704" w:type="dxa"/>
            <w:shd w:val="clear" w:color="auto" w:fill="auto"/>
          </w:tcPr>
          <w:p w14:paraId="5CDDF36A" w14:textId="777BCFA2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804" w:type="dxa"/>
            <w:shd w:val="clear" w:color="auto" w:fill="auto"/>
          </w:tcPr>
          <w:p w14:paraId="49D005AB" w14:textId="53A99AD4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E67D98" w:rsidRPr="00E67D9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  <w:tc>
          <w:tcPr>
            <w:tcW w:w="111" w:type="dxa"/>
            <w:shd w:val="clear" w:color="auto" w:fill="auto"/>
          </w:tcPr>
          <w:p w14:paraId="4C765AFF" w14:textId="77777777" w:rsidR="00E67D98" w:rsidRPr="00960ABE" w:rsidRDefault="00E67D98" w:rsidP="00E67D9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738DB55C" w14:textId="65D2BD51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</w:tr>
      <w:tr w:rsidR="00E67D98" w:rsidRPr="00796FCC" w14:paraId="5978D303" w14:textId="30A4051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5199EDDF" w14:textId="77777777" w:rsidR="00E67D98" w:rsidRPr="00960ABE" w:rsidRDefault="00E67D98" w:rsidP="00E67D9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1947645F" w14:textId="77777777" w:rsidR="00E67D98" w:rsidRPr="00960ABE" w:rsidRDefault="00E67D98" w:rsidP="00E67D9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62E25A9D" w14:textId="35D4B810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0BB2B87" w14:textId="49B5810C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4781A280" w14:textId="7B22B3A0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5343D4C7" w14:textId="5A39D7E3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6C46ACAF" w14:textId="7FD23B6C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E5B9FF8" w14:textId="77777777" w:rsidR="00E67D98" w:rsidRPr="00960ABE" w:rsidRDefault="00E67D98" w:rsidP="00E67D9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4C14EA99" w14:textId="5F19B467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E67D98" w:rsidRPr="00796FCC" w14:paraId="1F784897" w14:textId="5F986F23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B43F55B" w14:textId="77777777" w:rsidR="00E67D98" w:rsidRPr="00960ABE" w:rsidRDefault="00E67D98" w:rsidP="00E67D9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วาโก้ลำพูน  จำกัด</w:t>
            </w:r>
          </w:p>
        </w:tc>
        <w:tc>
          <w:tcPr>
            <w:tcW w:w="1407" w:type="dxa"/>
            <w:shd w:val="clear" w:color="auto" w:fill="auto"/>
          </w:tcPr>
          <w:p w14:paraId="492860AD" w14:textId="77777777" w:rsidR="00E67D98" w:rsidRPr="00960ABE" w:rsidRDefault="00E67D98" w:rsidP="00E67D9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2D11A4AA" w14:textId="3CF1F45E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18E6E31B" w14:textId="7CA8CA86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CA33203" w14:textId="111532E4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4BC28790" w14:textId="511B4023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00D77D80" w14:textId="428C0F1A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5F65756" w14:textId="77777777" w:rsidR="00E67D98" w:rsidRPr="00960ABE" w:rsidRDefault="00E67D98" w:rsidP="00E67D9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6817528" w14:textId="01A435A0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E67D98" w:rsidRPr="00796FCC" w14:paraId="2E4F3E6D" w14:textId="09825CC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64858027" w14:textId="373A1BA0" w:rsidR="00E67D98" w:rsidRPr="00960ABE" w:rsidRDefault="00E67D98" w:rsidP="00E67D9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07" w:type="dxa"/>
            <w:shd w:val="clear" w:color="auto" w:fill="auto"/>
          </w:tcPr>
          <w:p w14:paraId="709233F4" w14:textId="77777777" w:rsidR="00E67D98" w:rsidRPr="00960ABE" w:rsidRDefault="00E67D98" w:rsidP="00E67D9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จำหน่ายเสื้อผ้าสำเร็จรูป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33E00509" w14:textId="12DF0D56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342E0B9A" w14:textId="6EF6A896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57FEAE9" w14:textId="79473FD8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7763CFEC" w14:textId="5E2F19AA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B2C846C" w14:textId="1FBFB40B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05E10E76" w14:textId="77777777" w:rsidR="00E67D98" w:rsidRPr="00960ABE" w:rsidRDefault="00E67D98" w:rsidP="00E67D9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5F47593" w14:textId="3DE3F6CC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E67D98" w:rsidRPr="00796FCC" w14:paraId="54916319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72EB9E5B" w14:textId="413CAA47" w:rsidR="00E67D98" w:rsidRPr="00960ABE" w:rsidRDefault="00E67D98" w:rsidP="00E67D9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407" w:type="dxa"/>
            <w:shd w:val="clear" w:color="auto" w:fill="auto"/>
          </w:tcPr>
          <w:p w14:paraId="54270F41" w14:textId="44C6F966" w:rsidR="00E67D98" w:rsidRPr="00960ABE" w:rsidRDefault="00E67D98" w:rsidP="00E67D9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798116BD" w14:textId="518E42DB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852409A" w14:textId="119D736B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36853C2C" w14:textId="131E6192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306230DD" w14:textId="15746EC8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1F94FB3" w14:textId="7D1DBC60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E67D98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14734F76" w14:textId="77777777" w:rsidR="00E67D98" w:rsidRPr="00960ABE" w:rsidRDefault="00E67D98" w:rsidP="00E67D9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6BC15A5" w14:textId="7545F077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E67D98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E67D98" w:rsidRPr="00796FCC" w14:paraId="7892AEED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4F587493" w14:textId="2665F34F" w:rsidR="00E67D98" w:rsidRPr="00960ABE" w:rsidRDefault="00E67D98" w:rsidP="00E67D9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0F7D0DA3" w14:textId="17BEDCDA" w:rsidR="00E67D98" w:rsidRPr="00960ABE" w:rsidRDefault="00E67D98" w:rsidP="00E67D9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B80DEB6" w14:textId="16C80CB7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9ECC44F" w14:textId="77741ED8" w:rsidR="00E67D98" w:rsidRPr="00960ABE" w:rsidRDefault="00F73FF4" w:rsidP="00E67D9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7B33DC85" w14:textId="1D97DCB8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0F9FC1A5" w14:textId="3B562FD2" w:rsidR="00E67D98" w:rsidRPr="00960ABE" w:rsidRDefault="00F73FF4" w:rsidP="00E67D9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7ED49CFF" w14:textId="552BA660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11" w:type="dxa"/>
            <w:shd w:val="clear" w:color="auto" w:fill="auto"/>
          </w:tcPr>
          <w:p w14:paraId="3D97DC78" w14:textId="77777777" w:rsidR="00E67D98" w:rsidRPr="00960ABE" w:rsidRDefault="00E67D98" w:rsidP="00E67D9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05F1CEEC" w14:textId="75D8F155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E67D98" w:rsidRPr="00796FCC" w14:paraId="72CF41FA" w14:textId="32702E26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311AB404" w14:textId="77777777" w:rsidR="00E67D98" w:rsidRPr="00960ABE" w:rsidRDefault="00E67D98" w:rsidP="00E67D98">
            <w:pPr>
              <w:ind w:left="720" w:right="90" w:hanging="36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407" w:type="dxa"/>
            <w:shd w:val="clear" w:color="auto" w:fill="auto"/>
          </w:tcPr>
          <w:p w14:paraId="6878BDD0" w14:textId="77777777" w:rsidR="00E67D98" w:rsidRPr="00960ABE" w:rsidRDefault="00E67D98" w:rsidP="00E67D98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7B16D5E3" w14:textId="77777777" w:rsidR="00E67D98" w:rsidRPr="00960ABE" w:rsidRDefault="00E67D98" w:rsidP="00E67D98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361852F0" w14:textId="77777777" w:rsidR="00E67D98" w:rsidRPr="00960ABE" w:rsidRDefault="00E67D98" w:rsidP="00E67D98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5E328333" w14:textId="77777777" w:rsidR="00E67D98" w:rsidRPr="00960ABE" w:rsidRDefault="00E67D98" w:rsidP="00E67D98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2E01657" w14:textId="77777777" w:rsidR="00E67D98" w:rsidRPr="00960ABE" w:rsidRDefault="00E67D98" w:rsidP="00E67D98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1B90B61A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274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1" w:type="dxa"/>
            <w:shd w:val="clear" w:color="auto" w:fill="auto"/>
          </w:tcPr>
          <w:p w14:paraId="38411A42" w14:textId="77777777" w:rsidR="00E67D98" w:rsidRPr="00960ABE" w:rsidRDefault="00E67D98" w:rsidP="00E67D98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2E4B104F" w:rsidR="00E67D98" w:rsidRPr="00960ABE" w:rsidRDefault="00F73FF4" w:rsidP="00E67D9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274</w:t>
            </w:r>
            <w:r w:rsidR="00E67D9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</w:tr>
    </w:tbl>
    <w:p w14:paraId="2E50A785" w14:textId="1B3DEC7D" w:rsidR="0090294D" w:rsidRPr="00AC643F" w:rsidRDefault="001E13DA" w:rsidP="00AC643F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AC643F">
        <w:rPr>
          <w:rFonts w:ascii="Angsana New" w:hAnsi="Angsana New" w:cs="Angsana New"/>
          <w:sz w:val="32"/>
          <w:szCs w:val="32"/>
          <w:cs/>
          <w:lang w:val="en-US"/>
        </w:rPr>
        <w:t>ในเดือน</w:t>
      </w:r>
      <w:r w:rsidR="006D4F19" w:rsidRPr="00AC643F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บริษัทได้ชำระค่าหุ้นของบริษัท </w:t>
      </w:r>
      <w:r w:rsidR="009C26B8" w:rsidRPr="00AC643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โทรา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1010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 ที่คงเหลือในสัดส่วนร้อยละ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50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เป็นจำนวนเงิน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ทั้งนี้บริษัทได้ถือหุ้นของบริษัท </w:t>
      </w:r>
      <w:r w:rsidR="009C26B8" w:rsidRPr="00AC643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โทรา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1010</w:t>
      </w:r>
      <w:r w:rsidR="009C26B8"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จำกัด </w:t>
      </w:r>
      <w:r w:rsidR="00A13EE9">
        <w:rPr>
          <w:rFonts w:ascii="Angsana New" w:hAnsi="Angsana New" w:cs="Angsana New"/>
          <w:sz w:val="32"/>
          <w:szCs w:val="32"/>
          <w:lang w:val="en-US"/>
        </w:rPr>
        <w:br/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ในสัดส่วนร้อยละ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99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99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50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1422FE99" w14:textId="78CBD3CE" w:rsidR="001D58EB" w:rsidRPr="00796FCC" w:rsidRDefault="00F73FF4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F73FF4">
        <w:rPr>
          <w:rFonts w:ascii="Angsana New" w:hAnsi="Angsana New" w:cs="Angsana New"/>
          <w:b/>
          <w:bCs/>
          <w:lang w:val="en-US"/>
        </w:rPr>
        <w:t>12</w:t>
      </w:r>
      <w:r w:rsidR="001D58EB" w:rsidRPr="00796FCC">
        <w:rPr>
          <w:rFonts w:ascii="Angsana New" w:hAnsi="Angsana New" w:cs="Angsana New"/>
          <w:b/>
          <w:bCs/>
          <w:cs/>
        </w:rPr>
        <w:t>.</w:t>
      </w:r>
      <w:r w:rsidR="001D58EB" w:rsidRPr="00796FCC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796FCC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7B03EF45" w:rsidR="000D0B6B" w:rsidRDefault="000D0B6B" w:rsidP="00BB022B">
      <w:pPr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323E4D"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A5320BA" w14:textId="221B525E" w:rsidR="004B0C04" w:rsidRPr="00960ABE" w:rsidRDefault="004B0C04" w:rsidP="004B0C04">
      <w:pPr>
        <w:ind w:left="547" w:right="-28"/>
        <w:jc w:val="right"/>
        <w:rPr>
          <w:rFonts w:ascii="Angsana New" w:hAnsi="Angsana New" w:cs="Angsana New"/>
          <w:sz w:val="40"/>
          <w:szCs w:val="40"/>
          <w:cs/>
        </w:rPr>
      </w:pP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: </w:t>
      </w:r>
      <w:r w:rsidRPr="00960ABE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83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990"/>
        <w:gridCol w:w="719"/>
        <w:gridCol w:w="720"/>
        <w:gridCol w:w="785"/>
        <w:gridCol w:w="810"/>
        <w:gridCol w:w="749"/>
        <w:gridCol w:w="72"/>
        <w:gridCol w:w="749"/>
        <w:gridCol w:w="72"/>
        <w:gridCol w:w="749"/>
        <w:gridCol w:w="72"/>
        <w:gridCol w:w="749"/>
      </w:tblGrid>
      <w:tr w:rsidR="0010258A" w:rsidRPr="00796FCC" w14:paraId="3C07C98F" w14:textId="77777777" w:rsidTr="0010258A">
        <w:tc>
          <w:tcPr>
            <w:tcW w:w="2602" w:type="dxa"/>
            <w:shd w:val="clear" w:color="auto" w:fill="auto"/>
          </w:tcPr>
          <w:p w14:paraId="56A82263" w14:textId="77777777" w:rsidR="00847519" w:rsidRDefault="00847519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7CB1EB0F" w14:textId="6A3A38F6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</w:tcPr>
          <w:p w14:paraId="1AF78280" w14:textId="77777777" w:rsidR="00847519" w:rsidRDefault="00847519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5093A34C" w14:textId="0B3C14D2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179E6A6F" w14:textId="77777777" w:rsidR="00847519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6C86EE16" w14:textId="2456238C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40B71369" w14:textId="77777777" w:rsidR="0010258A" w:rsidRDefault="00244260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  <w:p w14:paraId="3B84D252" w14:textId="3B955066" w:rsidR="00244260" w:rsidRPr="00960ABE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570" w:type="dxa"/>
            <w:gridSpan w:val="3"/>
            <w:shd w:val="clear" w:color="auto" w:fill="auto"/>
          </w:tcPr>
          <w:p w14:paraId="65E0BBF6" w14:textId="77777777" w:rsidR="00847519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2A72650D" w14:textId="3365DD1F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19B6CEF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70" w:type="dxa"/>
            <w:gridSpan w:val="3"/>
          </w:tcPr>
          <w:p w14:paraId="4BE3D900" w14:textId="77777777" w:rsidR="00847519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39D1ADDD" w14:textId="7997B411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0258A" w:rsidRPr="00796FCC" w14:paraId="057CD006" w14:textId="77777777" w:rsidTr="0010258A">
        <w:tc>
          <w:tcPr>
            <w:tcW w:w="2602" w:type="dxa"/>
            <w:shd w:val="clear" w:color="auto" w:fill="auto"/>
          </w:tcPr>
          <w:p w14:paraId="18F8E95F" w14:textId="77777777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1D9B49" w14:textId="77777777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ADAF4B8" w14:textId="0F3C874E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0" w:type="dxa"/>
            <w:shd w:val="clear" w:color="auto" w:fill="auto"/>
          </w:tcPr>
          <w:p w14:paraId="2CEB0F56" w14:textId="66460EF6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85" w:type="dxa"/>
            <w:shd w:val="clear" w:color="auto" w:fill="auto"/>
          </w:tcPr>
          <w:p w14:paraId="209C83BC" w14:textId="3E534AAE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4DAEE208" w14:textId="1C64CC48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49" w:type="dxa"/>
            <w:shd w:val="clear" w:color="auto" w:fill="auto"/>
          </w:tcPr>
          <w:p w14:paraId="50B81D93" w14:textId="4A7D8D9F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4253673F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14ACA35F" w14:textId="0AE9352F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3E0431ED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1FC36B3" w14:textId="13E7F995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03CB568F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AC46426" w14:textId="75720C82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10258A" w:rsidRPr="00796FCC" w14:paraId="7976B635" w14:textId="77777777" w:rsidTr="0010258A">
        <w:tc>
          <w:tcPr>
            <w:tcW w:w="2602" w:type="dxa"/>
            <w:shd w:val="clear" w:color="auto" w:fill="auto"/>
          </w:tcPr>
          <w:p w14:paraId="78B39F4E" w14:textId="77777777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F35C9D" w14:textId="77777777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C34BCD8" w14:textId="3C6EA349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14:paraId="2E3D5AB9" w14:textId="360499B8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85" w:type="dxa"/>
            <w:shd w:val="clear" w:color="auto" w:fill="auto"/>
          </w:tcPr>
          <w:p w14:paraId="421C99E5" w14:textId="6DFC6D6B" w:rsidR="0010258A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shd w:val="clear" w:color="auto" w:fill="auto"/>
          </w:tcPr>
          <w:p w14:paraId="66D336EA" w14:textId="4A8073FB" w:rsidR="0010258A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49" w:type="dxa"/>
            <w:shd w:val="clear" w:color="auto" w:fill="auto"/>
          </w:tcPr>
          <w:p w14:paraId="02CE4427" w14:textId="1D99FDA7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" w:type="dxa"/>
            <w:shd w:val="clear" w:color="auto" w:fill="auto"/>
          </w:tcPr>
          <w:p w14:paraId="3E193095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6769A89C" w14:textId="43752435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</w:tcPr>
          <w:p w14:paraId="5B764967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3EAE15D" w14:textId="5502DC43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" w:type="dxa"/>
          </w:tcPr>
          <w:p w14:paraId="44D48AAC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8D8B2D1" w14:textId="59E12F9F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10258A" w:rsidRPr="00796FCC" w14:paraId="0D148C05" w14:textId="07508094" w:rsidTr="0010258A">
        <w:tc>
          <w:tcPr>
            <w:tcW w:w="2602" w:type="dxa"/>
            <w:shd w:val="clear" w:color="auto" w:fill="auto"/>
          </w:tcPr>
          <w:p w14:paraId="517D65DC" w14:textId="77777777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B98C20" w14:textId="77777777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37982FBA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75E4E34F" w14:textId="21D9DE69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85" w:type="dxa"/>
            <w:shd w:val="clear" w:color="auto" w:fill="auto"/>
          </w:tcPr>
          <w:p w14:paraId="25D5B467" w14:textId="18007923" w:rsidR="0010258A" w:rsidRPr="00502745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shd w:val="clear" w:color="auto" w:fill="auto"/>
          </w:tcPr>
          <w:p w14:paraId="659B9A03" w14:textId="400736F9" w:rsidR="0010258A" w:rsidRPr="00502745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49" w:type="dxa"/>
            <w:shd w:val="clear" w:color="auto" w:fill="auto"/>
          </w:tcPr>
          <w:p w14:paraId="68F14AC1" w14:textId="13F9ABD0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  <w:shd w:val="clear" w:color="auto" w:fill="auto"/>
          </w:tcPr>
          <w:p w14:paraId="0BCDAE1A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6C9CC2B5" w14:textId="4E93DA1F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" w:type="dxa"/>
          </w:tcPr>
          <w:p w14:paraId="54E67A7C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8F5D412" w14:textId="132B0525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</w:tcPr>
          <w:p w14:paraId="79D57507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0CF77A1E" w14:textId="08FD87BE" w:rsidR="0010258A" w:rsidRPr="00960ABE" w:rsidRDefault="00F73FF4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353405" w:rsidRPr="00796FCC" w14:paraId="70303D02" w14:textId="4E2D581B" w:rsidTr="0010258A">
        <w:tc>
          <w:tcPr>
            <w:tcW w:w="2602" w:type="dxa"/>
            <w:shd w:val="clear" w:color="auto" w:fill="auto"/>
          </w:tcPr>
          <w:p w14:paraId="684C5B5A" w14:textId="77777777" w:rsidR="00353405" w:rsidRPr="00960ABE" w:rsidRDefault="00353405" w:rsidP="00D95831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54598D18" w14:textId="77777777" w:rsidR="00353405" w:rsidRPr="00960ABE" w:rsidRDefault="00353405" w:rsidP="00D9583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353405" w:rsidRPr="00960ABE" w:rsidRDefault="00353405" w:rsidP="00D9583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353405" w:rsidRPr="00960ABE" w:rsidRDefault="00353405" w:rsidP="00D95831">
            <w:pPr>
              <w:snapToGrid w:val="0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4972FE0E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EF8DE4A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3C8FAA56" w14:textId="4EE7D590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E86855F" w14:textId="77777777" w:rsidR="00353405" w:rsidRPr="00960ABE" w:rsidRDefault="00353405" w:rsidP="00D9583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39B78F70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2069454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1752FC8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7B7009E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729F9BFD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0658B" w:rsidRPr="00796FCC" w14:paraId="7B9B9476" w14:textId="73E7B159" w:rsidTr="0010258A">
        <w:trPr>
          <w:trHeight w:val="80"/>
        </w:trPr>
        <w:tc>
          <w:tcPr>
            <w:tcW w:w="2602" w:type="dxa"/>
            <w:shd w:val="clear" w:color="auto" w:fill="auto"/>
          </w:tcPr>
          <w:p w14:paraId="05A15890" w14:textId="77777777" w:rsidR="0030658B" w:rsidRPr="00960ABE" w:rsidRDefault="0030658B" w:rsidP="0030658B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  <w:shd w:val="clear" w:color="auto" w:fill="auto"/>
          </w:tcPr>
          <w:p w14:paraId="19CF2FE8" w14:textId="7698A657" w:rsidR="0030658B" w:rsidRPr="00960ABE" w:rsidRDefault="0030658B" w:rsidP="0030658B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16F46042" w14:textId="77777777" w:rsidR="0030658B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C6D9579" w14:textId="12130C6E" w:rsidR="0030658B" w:rsidRPr="00960ABE" w:rsidRDefault="00F73FF4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20" w:type="dxa"/>
            <w:shd w:val="clear" w:color="auto" w:fill="auto"/>
          </w:tcPr>
          <w:p w14:paraId="08307B4F" w14:textId="77777777" w:rsidR="0030658B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30C13A7" w14:textId="7FF4E8AC" w:rsidR="0030658B" w:rsidRPr="00960ABE" w:rsidRDefault="00F73FF4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85" w:type="dxa"/>
            <w:shd w:val="clear" w:color="auto" w:fill="auto"/>
          </w:tcPr>
          <w:p w14:paraId="28AF3E05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786B4E5" w14:textId="6D56C843" w:rsidR="0030658B" w:rsidRDefault="00F73FF4" w:rsidP="0030658B">
            <w:pPr>
              <w:tabs>
                <w:tab w:val="decimal" w:pos="54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30658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D17A700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0180F12" w14:textId="7EF5A531" w:rsidR="0030658B" w:rsidRDefault="00F73FF4" w:rsidP="0030658B">
            <w:pPr>
              <w:tabs>
                <w:tab w:val="decimal" w:pos="4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30658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shd w:val="clear" w:color="auto" w:fill="auto"/>
          </w:tcPr>
          <w:p w14:paraId="3CD50877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15ADF90" w14:textId="18F6BEE5" w:rsidR="004E46A9" w:rsidRPr="00960ABE" w:rsidRDefault="00F73FF4" w:rsidP="00615BE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4E46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542</w:t>
            </w:r>
          </w:p>
        </w:tc>
        <w:tc>
          <w:tcPr>
            <w:tcW w:w="72" w:type="dxa"/>
            <w:shd w:val="clear" w:color="auto" w:fill="auto"/>
          </w:tcPr>
          <w:p w14:paraId="663F4E62" w14:textId="77777777" w:rsidR="0030658B" w:rsidRPr="00960ABE" w:rsidRDefault="0030658B" w:rsidP="0030658B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779DBE32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5AEF2D9" w14:textId="6A42F4E0" w:rsidR="0030658B" w:rsidRPr="00960ABE" w:rsidRDefault="00F73FF4" w:rsidP="00615BE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403</w:t>
            </w:r>
          </w:p>
        </w:tc>
        <w:tc>
          <w:tcPr>
            <w:tcW w:w="72" w:type="dxa"/>
          </w:tcPr>
          <w:p w14:paraId="43A7423A" w14:textId="77777777" w:rsidR="0030658B" w:rsidRPr="00960ABE" w:rsidRDefault="0030658B" w:rsidP="0030658B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09D25749" w14:textId="77777777" w:rsidR="0030658B" w:rsidRDefault="0030658B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2A48B48" w14:textId="33455BF9" w:rsidR="0030658B" w:rsidRPr="00960ABE" w:rsidRDefault="00F73FF4" w:rsidP="00615BE1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72" w:type="dxa"/>
          </w:tcPr>
          <w:p w14:paraId="7D800552" w14:textId="77777777" w:rsidR="0030658B" w:rsidRPr="00960ABE" w:rsidRDefault="0030658B" w:rsidP="0030658B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ABDEF27" w14:textId="77777777" w:rsidR="0030658B" w:rsidRDefault="0030658B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3591586" w14:textId="45769538" w:rsidR="0030658B" w:rsidRPr="00960ABE" w:rsidRDefault="00F73FF4" w:rsidP="00615BE1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</w:tr>
      <w:tr w:rsidR="0030658B" w:rsidRPr="00796FCC" w14:paraId="2860869E" w14:textId="77980CC3" w:rsidTr="0010258A">
        <w:trPr>
          <w:trHeight w:val="80"/>
        </w:trPr>
        <w:tc>
          <w:tcPr>
            <w:tcW w:w="2602" w:type="dxa"/>
            <w:shd w:val="clear" w:color="auto" w:fill="auto"/>
          </w:tcPr>
          <w:p w14:paraId="1A9B6A75" w14:textId="77777777" w:rsidR="0030658B" w:rsidRPr="00960ABE" w:rsidRDefault="0030658B" w:rsidP="0030658B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  <w:shd w:val="clear" w:color="auto" w:fill="auto"/>
          </w:tcPr>
          <w:p w14:paraId="574FBA15" w14:textId="77777777" w:rsidR="0030658B" w:rsidRPr="00960ABE" w:rsidRDefault="0030658B" w:rsidP="0030658B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5C79BA73" w14:textId="77777777" w:rsidR="0030658B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8A29E95" w14:textId="4D745E7F" w:rsidR="0030658B" w:rsidRPr="00960ABE" w:rsidRDefault="00F73FF4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  <w:shd w:val="clear" w:color="auto" w:fill="auto"/>
          </w:tcPr>
          <w:p w14:paraId="12BB8328" w14:textId="77777777" w:rsidR="0030658B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1AA83A3" w14:textId="0F1B9A89" w:rsidR="0030658B" w:rsidRPr="00960ABE" w:rsidRDefault="00F73FF4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85" w:type="dxa"/>
            <w:shd w:val="clear" w:color="auto" w:fill="auto"/>
          </w:tcPr>
          <w:p w14:paraId="05AEFE4A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EAE64F3" w14:textId="09C12A9F" w:rsidR="0030658B" w:rsidRDefault="00F73FF4" w:rsidP="0030658B">
            <w:pPr>
              <w:tabs>
                <w:tab w:val="decimal" w:pos="54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30658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F4C8E06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E2A471D" w14:textId="7D956064" w:rsidR="0030658B" w:rsidRDefault="00F73FF4" w:rsidP="0030658B">
            <w:pPr>
              <w:tabs>
                <w:tab w:val="decimal" w:pos="4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30658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shd w:val="clear" w:color="auto" w:fill="auto"/>
          </w:tcPr>
          <w:p w14:paraId="6019AAE1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588BEF6" w14:textId="0A513B6F" w:rsidR="004E46A9" w:rsidRPr="00960ABE" w:rsidRDefault="00F73FF4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4E46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527</w:t>
            </w:r>
          </w:p>
        </w:tc>
        <w:tc>
          <w:tcPr>
            <w:tcW w:w="72" w:type="dxa"/>
            <w:shd w:val="clear" w:color="auto" w:fill="auto"/>
          </w:tcPr>
          <w:p w14:paraId="6A12A66E" w14:textId="77777777" w:rsidR="0030658B" w:rsidRPr="00960ABE" w:rsidRDefault="0030658B" w:rsidP="0030658B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1E555C6A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887AA3B" w14:textId="67F2BC32" w:rsidR="0030658B" w:rsidRPr="00960ABE" w:rsidRDefault="00F73FF4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752</w:t>
            </w:r>
          </w:p>
        </w:tc>
        <w:tc>
          <w:tcPr>
            <w:tcW w:w="72" w:type="dxa"/>
          </w:tcPr>
          <w:p w14:paraId="379A9A03" w14:textId="77777777" w:rsidR="0030658B" w:rsidRPr="00960ABE" w:rsidRDefault="0030658B" w:rsidP="0030658B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5FAFBF0C" w14:textId="77777777" w:rsidR="0030658B" w:rsidRDefault="0030658B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113333E" w14:textId="52C1AA5B" w:rsidR="0030658B" w:rsidRPr="00960ABE" w:rsidRDefault="00F73FF4" w:rsidP="0030658B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  <w:tc>
          <w:tcPr>
            <w:tcW w:w="72" w:type="dxa"/>
          </w:tcPr>
          <w:p w14:paraId="18A1964F" w14:textId="77777777" w:rsidR="0030658B" w:rsidRPr="00960ABE" w:rsidRDefault="0030658B" w:rsidP="0030658B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C0EE67E" w14:textId="77777777" w:rsidR="0030658B" w:rsidRDefault="0030658B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A1024CD" w14:textId="2C8D51D1" w:rsidR="0030658B" w:rsidRPr="00960ABE" w:rsidRDefault="00F73FF4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</w:tr>
      <w:tr w:rsidR="0030658B" w:rsidRPr="00796FCC" w14:paraId="1A997674" w14:textId="564CD905" w:rsidTr="0010258A">
        <w:trPr>
          <w:trHeight w:val="261"/>
        </w:trPr>
        <w:tc>
          <w:tcPr>
            <w:tcW w:w="2602" w:type="dxa"/>
            <w:shd w:val="clear" w:color="auto" w:fill="auto"/>
          </w:tcPr>
          <w:p w14:paraId="1A193371" w14:textId="77777777" w:rsidR="0030658B" w:rsidRPr="00960ABE" w:rsidRDefault="0030658B" w:rsidP="0030658B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  <w:shd w:val="clear" w:color="auto" w:fill="auto"/>
          </w:tcPr>
          <w:p w14:paraId="53D739EF" w14:textId="77777777" w:rsidR="0030658B" w:rsidRPr="00960ABE" w:rsidRDefault="0030658B" w:rsidP="0030658B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2FDAFE9E" w14:textId="77777777" w:rsidR="0030658B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2D67566" w14:textId="0A5DDED0" w:rsidR="0030658B" w:rsidRPr="00960ABE" w:rsidRDefault="00F73FF4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94E823D" w14:textId="77777777" w:rsidR="0030658B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86268EC" w14:textId="10415BD7" w:rsidR="0030658B" w:rsidRPr="00960ABE" w:rsidRDefault="00F73FF4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5" w:type="dxa"/>
            <w:shd w:val="clear" w:color="auto" w:fill="auto"/>
          </w:tcPr>
          <w:p w14:paraId="2316DD12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91325E1" w14:textId="661EE2FD" w:rsidR="0030658B" w:rsidRDefault="00F73FF4" w:rsidP="0030658B">
            <w:pPr>
              <w:tabs>
                <w:tab w:val="decimal" w:pos="54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30658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E8A2885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1A43761" w14:textId="22773474" w:rsidR="0030658B" w:rsidRDefault="00F73FF4" w:rsidP="0030658B">
            <w:pPr>
              <w:tabs>
                <w:tab w:val="decimal" w:pos="4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30658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040CEE37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2601FA4" w14:textId="0E04DEFA" w:rsidR="004E46A9" w:rsidRPr="00960ABE" w:rsidRDefault="00F73FF4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111</w:t>
            </w:r>
            <w:r w:rsidR="004E46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017</w:t>
            </w:r>
          </w:p>
        </w:tc>
        <w:tc>
          <w:tcPr>
            <w:tcW w:w="72" w:type="dxa"/>
            <w:shd w:val="clear" w:color="auto" w:fill="auto"/>
          </w:tcPr>
          <w:p w14:paraId="6CAADBB9" w14:textId="77777777" w:rsidR="0030658B" w:rsidRPr="00960ABE" w:rsidRDefault="0030658B" w:rsidP="0030658B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30194A63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1BC3FDD" w14:textId="4262E20A" w:rsidR="0030658B" w:rsidRPr="00960ABE" w:rsidRDefault="00F73FF4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118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941</w:t>
            </w:r>
          </w:p>
        </w:tc>
        <w:tc>
          <w:tcPr>
            <w:tcW w:w="72" w:type="dxa"/>
          </w:tcPr>
          <w:p w14:paraId="5DEB04A2" w14:textId="77777777" w:rsidR="0030658B" w:rsidRPr="00960ABE" w:rsidRDefault="0030658B" w:rsidP="0030658B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FD6A681" w14:textId="77777777" w:rsidR="0030658B" w:rsidRDefault="0030658B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C1DA4BA" w14:textId="4B372FA2" w:rsidR="0030658B" w:rsidRPr="00960ABE" w:rsidRDefault="00F73FF4" w:rsidP="0030658B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  <w:tc>
          <w:tcPr>
            <w:tcW w:w="72" w:type="dxa"/>
          </w:tcPr>
          <w:p w14:paraId="3845404C" w14:textId="77777777" w:rsidR="0030658B" w:rsidRPr="00960ABE" w:rsidRDefault="0030658B" w:rsidP="0030658B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B7DEE42" w14:textId="77777777" w:rsidR="0030658B" w:rsidRDefault="0030658B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3C07D73" w14:textId="5611EE7E" w:rsidR="0030658B" w:rsidRPr="00960ABE" w:rsidRDefault="00F73FF4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</w:tr>
      <w:tr w:rsidR="0030658B" w:rsidRPr="00796FCC" w14:paraId="38B372CB" w14:textId="77777777" w:rsidTr="0010258A">
        <w:trPr>
          <w:trHeight w:val="261"/>
        </w:trPr>
        <w:tc>
          <w:tcPr>
            <w:tcW w:w="2602" w:type="dxa"/>
            <w:shd w:val="clear" w:color="auto" w:fill="auto"/>
          </w:tcPr>
          <w:p w14:paraId="6E578326" w14:textId="43E9918D" w:rsidR="0030658B" w:rsidRPr="00960ABE" w:rsidRDefault="0030658B" w:rsidP="0030658B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2E4F2CD6" w14:textId="77777777" w:rsidR="0030658B" w:rsidRPr="00960ABE" w:rsidRDefault="0030658B" w:rsidP="0030658B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E77D41A" w14:textId="77777777" w:rsidR="0030658B" w:rsidRPr="00960ABE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10B26D" w14:textId="77777777" w:rsidR="0030658B" w:rsidRPr="00960ABE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C0C295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13EF1F9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0999D64B" w14:textId="2B9C0B6D" w:rsidR="0030658B" w:rsidRPr="00960ABE" w:rsidRDefault="00F73FF4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4E46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086</w:t>
            </w:r>
          </w:p>
        </w:tc>
        <w:tc>
          <w:tcPr>
            <w:tcW w:w="72" w:type="dxa"/>
            <w:shd w:val="clear" w:color="auto" w:fill="auto"/>
          </w:tcPr>
          <w:p w14:paraId="6DBEB4CA" w14:textId="77777777" w:rsidR="0030658B" w:rsidRPr="00960ABE" w:rsidRDefault="0030658B" w:rsidP="0030658B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482A9667" w14:textId="4BFADDCE" w:rsidR="0030658B" w:rsidRPr="00960ABE" w:rsidRDefault="00F73FF4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168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096</w:t>
            </w:r>
          </w:p>
        </w:tc>
        <w:tc>
          <w:tcPr>
            <w:tcW w:w="72" w:type="dxa"/>
          </w:tcPr>
          <w:p w14:paraId="24D8D259" w14:textId="77777777" w:rsidR="0030658B" w:rsidRPr="00960ABE" w:rsidRDefault="0030658B" w:rsidP="0030658B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D0A6D82" w14:textId="18C44107" w:rsidR="0030658B" w:rsidRPr="00960ABE" w:rsidRDefault="00F73FF4" w:rsidP="0030658B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  <w:tc>
          <w:tcPr>
            <w:tcW w:w="72" w:type="dxa"/>
          </w:tcPr>
          <w:p w14:paraId="0417F184" w14:textId="77777777" w:rsidR="0030658B" w:rsidRPr="00960ABE" w:rsidRDefault="0030658B" w:rsidP="0030658B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5990DE7" w14:textId="4F32F3E4" w:rsidR="0030658B" w:rsidRPr="00960ABE" w:rsidRDefault="00F73FF4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</w:tr>
      <w:tr w:rsidR="0030658B" w:rsidRPr="00796FCC" w14:paraId="5FC40086" w14:textId="77777777" w:rsidTr="0010258A">
        <w:trPr>
          <w:trHeight w:val="261"/>
        </w:trPr>
        <w:tc>
          <w:tcPr>
            <w:tcW w:w="2602" w:type="dxa"/>
            <w:shd w:val="clear" w:color="auto" w:fill="auto"/>
          </w:tcPr>
          <w:p w14:paraId="03AB719C" w14:textId="4D173BAC" w:rsidR="0030658B" w:rsidRPr="00960ABE" w:rsidRDefault="0030658B" w:rsidP="0030658B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หัก</w:t>
            </w:r>
            <w:r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63320EA3" w14:textId="77777777" w:rsidR="0030658B" w:rsidRPr="00960ABE" w:rsidRDefault="0030658B" w:rsidP="0030658B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268806C" w14:textId="77777777" w:rsidR="0030658B" w:rsidRPr="00960ABE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1376B7" w14:textId="77777777" w:rsidR="0030658B" w:rsidRPr="00960ABE" w:rsidRDefault="0030658B" w:rsidP="0030658B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E5E09BF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09AB445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shd w:val="clear" w:color="auto" w:fill="auto"/>
          </w:tcPr>
          <w:p w14:paraId="5BBE2F42" w14:textId="008DFDEC" w:rsidR="0030658B" w:rsidRPr="00960ABE" w:rsidRDefault="004E46A9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542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A27DC95" w14:textId="77777777" w:rsidR="0030658B" w:rsidRPr="00960ABE" w:rsidRDefault="0030658B" w:rsidP="0030658B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5645FF4B" w14:textId="78219888" w:rsidR="0030658B" w:rsidRPr="00960ABE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403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65FBECE" w14:textId="77777777" w:rsidR="0030658B" w:rsidRPr="00960ABE" w:rsidRDefault="0030658B" w:rsidP="0030658B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3227C785" w14:textId="5BDCF2BB" w:rsidR="0030658B" w:rsidRPr="00960ABE" w:rsidRDefault="0030658B" w:rsidP="0030658B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3B1DF542" w14:textId="77777777" w:rsidR="0030658B" w:rsidRPr="00960ABE" w:rsidRDefault="0030658B" w:rsidP="0030658B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0756CACF" w14:textId="6630B745" w:rsidR="0030658B" w:rsidRPr="00960ABE" w:rsidRDefault="0030658B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30658B" w:rsidRPr="00796FCC" w14:paraId="086EE52D" w14:textId="59EA8E1B" w:rsidTr="0010258A">
        <w:trPr>
          <w:trHeight w:val="233"/>
        </w:trPr>
        <w:tc>
          <w:tcPr>
            <w:tcW w:w="2602" w:type="dxa"/>
            <w:shd w:val="clear" w:color="auto" w:fill="auto"/>
          </w:tcPr>
          <w:p w14:paraId="0C61F32C" w14:textId="70EEB58F" w:rsidR="0030658B" w:rsidRPr="00960ABE" w:rsidRDefault="0030658B" w:rsidP="0030658B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-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</w:tcPr>
          <w:p w14:paraId="24BA86D9" w14:textId="77777777" w:rsidR="0030658B" w:rsidRPr="00960ABE" w:rsidRDefault="0030658B" w:rsidP="0030658B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30658B" w:rsidRPr="00960ABE" w:rsidRDefault="0030658B" w:rsidP="0030658B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30658B" w:rsidRPr="00960ABE" w:rsidRDefault="0030658B" w:rsidP="0030658B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760813CD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4318E2" w14:textId="77777777" w:rsidR="0030658B" w:rsidRDefault="0030658B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31BBF5F5" w:rsidR="0030658B" w:rsidRPr="00960ABE" w:rsidRDefault="00F73FF4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155</w:t>
            </w:r>
            <w:r w:rsidR="004E46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544</w:t>
            </w:r>
          </w:p>
        </w:tc>
        <w:tc>
          <w:tcPr>
            <w:tcW w:w="72" w:type="dxa"/>
            <w:shd w:val="clear" w:color="auto" w:fill="auto"/>
          </w:tcPr>
          <w:p w14:paraId="43F0F4D7" w14:textId="77777777" w:rsidR="0030658B" w:rsidRPr="00960ABE" w:rsidRDefault="0030658B" w:rsidP="0030658B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38A9CDD0" w:rsidR="0030658B" w:rsidRPr="00960ABE" w:rsidRDefault="00F73FF4" w:rsidP="0030658B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693</w:t>
            </w:r>
          </w:p>
        </w:tc>
        <w:tc>
          <w:tcPr>
            <w:tcW w:w="72" w:type="dxa"/>
          </w:tcPr>
          <w:p w14:paraId="72C8DDD3" w14:textId="77777777" w:rsidR="0030658B" w:rsidRPr="00960ABE" w:rsidRDefault="0030658B" w:rsidP="0030658B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7F4CA5E3" w:rsidR="0030658B" w:rsidRPr="00960ABE" w:rsidRDefault="00F73FF4" w:rsidP="0030658B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72" w:type="dxa"/>
          </w:tcPr>
          <w:p w14:paraId="67BB4E0B" w14:textId="77777777" w:rsidR="0030658B" w:rsidRPr="00960ABE" w:rsidRDefault="0030658B" w:rsidP="0030658B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354C6147" w:rsidR="0030658B" w:rsidRPr="00960ABE" w:rsidRDefault="00F73FF4" w:rsidP="0030658B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30658B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</w:tr>
    </w:tbl>
    <w:p w14:paraId="281D38EE" w14:textId="77777777" w:rsidR="00A729A4" w:rsidRDefault="00A729A4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067EB35C" w14:textId="24493905" w:rsidR="00FF0B23" w:rsidRPr="00796FCC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>สรุปข้อมูลทางการเงินของบริษัทร่วมมีดังนี้</w:t>
      </w:r>
    </w:p>
    <w:p w14:paraId="45B38E16" w14:textId="51B777E7" w:rsidR="00FF0B23" w:rsidRPr="00796FCC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796FC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olor w:val="000000"/>
          <w:cs/>
          <w:lang w:val="en-US"/>
        </w:rPr>
        <w:t>: 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9D1C38" w:rsidRPr="00C22FE8" w14:paraId="5D43CF0D" w14:textId="77777777" w:rsidTr="00F76AF1">
        <w:trPr>
          <w:trHeight w:val="144"/>
        </w:trPr>
        <w:tc>
          <w:tcPr>
            <w:tcW w:w="5486" w:type="dxa"/>
          </w:tcPr>
          <w:p w14:paraId="4DB8E1F9" w14:textId="77777777" w:rsidR="009D1C38" w:rsidRPr="00C22FE8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8C1E100" w14:textId="6B5B76AF" w:rsidR="009D1C38" w:rsidRPr="00C22FE8" w:rsidRDefault="009D1C38" w:rsidP="00C22FE8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50E1AB25" w14:textId="77777777" w:rsidR="009D1C38" w:rsidRPr="00C22FE8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C6F84BA" w14:textId="7C8CB88A" w:rsidR="009D1C38" w:rsidRPr="00C22FE8" w:rsidRDefault="009D1C38" w:rsidP="00C22FE8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9D1C38" w:rsidRPr="00C22FE8" w14:paraId="68DC4207" w14:textId="77777777" w:rsidTr="00F76AF1">
        <w:trPr>
          <w:trHeight w:val="144"/>
        </w:trPr>
        <w:tc>
          <w:tcPr>
            <w:tcW w:w="5486" w:type="dxa"/>
          </w:tcPr>
          <w:p w14:paraId="1DD124AB" w14:textId="77777777" w:rsidR="009D1C38" w:rsidRPr="00C22FE8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B7864E5" w14:textId="410E2A54" w:rsidR="009D1C38" w:rsidRPr="00C22FE8" w:rsidRDefault="00F73FF4" w:rsidP="00C22FE8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4C3AEE9" w14:textId="77777777" w:rsidR="009D1C38" w:rsidRPr="00C22FE8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219F516" w14:textId="1A948DA9" w:rsidR="009D1C38" w:rsidRPr="00C22FE8" w:rsidRDefault="00F73FF4" w:rsidP="00C22FE8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9D1C38" w:rsidRPr="00C22FE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D1C38" w:rsidRPr="00C22FE8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9D1C38" w:rsidRPr="00C22FE8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D525BDD" w14:textId="202DB3EC" w:rsidR="009D1C38" w:rsidRPr="00C22FE8" w:rsidRDefault="00F73FF4" w:rsidP="00C22FE8">
            <w:pPr>
              <w:tabs>
                <w:tab w:val="decimal" w:pos="882"/>
              </w:tabs>
              <w:spacing w:line="340" w:lineRule="exact"/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270" w:type="dxa"/>
          </w:tcPr>
          <w:p w14:paraId="3B9B1656" w14:textId="77777777" w:rsidR="009D1C38" w:rsidRPr="00C22FE8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2B11DC1A" w:rsidR="009D1C38" w:rsidRPr="00C22FE8" w:rsidRDefault="00F73FF4" w:rsidP="00C22FE8">
            <w:pPr>
              <w:tabs>
                <w:tab w:val="decimal" w:pos="882"/>
              </w:tabs>
              <w:spacing w:line="340" w:lineRule="exact"/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9D1C38" w:rsidRPr="00796FCC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9D1C38" w:rsidRPr="00796FCC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2CDD187F" w:rsidR="009D1C38" w:rsidRPr="00796FCC" w:rsidRDefault="00F73FF4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711</w:t>
            </w:r>
            <w:r w:rsidR="004E46A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85</w:t>
            </w:r>
          </w:p>
        </w:tc>
        <w:tc>
          <w:tcPr>
            <w:tcW w:w="270" w:type="dxa"/>
          </w:tcPr>
          <w:p w14:paraId="248546DA" w14:textId="77777777" w:rsidR="009D1C38" w:rsidRPr="00796FCC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4D38A179" w:rsidR="009D1C38" w:rsidRPr="00796FCC" w:rsidRDefault="00F73FF4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825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95</w:t>
            </w:r>
          </w:p>
        </w:tc>
      </w:tr>
      <w:tr w:rsidR="009D1C38" w:rsidRPr="00796FCC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9D1C38" w:rsidRPr="00796FCC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526E3511" w:rsidR="009D1C38" w:rsidRPr="00796FCC" w:rsidRDefault="004E46A9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214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60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9D1C38" w:rsidRPr="00796FCC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590A9AC8" w:rsidR="009D1C38" w:rsidRPr="00796FCC" w:rsidRDefault="009D1C38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261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01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9D1C38" w:rsidRPr="00796FCC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9D1C38" w:rsidRPr="00796FCC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1D724240" w:rsidR="009D1C38" w:rsidRPr="00796FCC" w:rsidRDefault="00F73FF4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497</w:t>
            </w:r>
            <w:r w:rsidR="004E46A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25</w:t>
            </w:r>
          </w:p>
        </w:tc>
        <w:tc>
          <w:tcPr>
            <w:tcW w:w="270" w:type="dxa"/>
          </w:tcPr>
          <w:p w14:paraId="5ABB5C51" w14:textId="77777777" w:rsidR="009D1C38" w:rsidRPr="00796FCC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7ABE4D71" w:rsidR="009D1C38" w:rsidRPr="00796FCC" w:rsidRDefault="00F73FF4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564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94</w:t>
            </w:r>
          </w:p>
        </w:tc>
      </w:tr>
    </w:tbl>
    <w:p w14:paraId="2EBD0EED" w14:textId="14A9D6AB" w:rsidR="00F42BD3" w:rsidRPr="00796FCC" w:rsidRDefault="00F42BD3" w:rsidP="00006354">
      <w:pPr>
        <w:spacing w:before="120"/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8"/>
        <w:gridCol w:w="144"/>
        <w:gridCol w:w="1008"/>
        <w:gridCol w:w="144"/>
        <w:gridCol w:w="1008"/>
        <w:gridCol w:w="144"/>
        <w:gridCol w:w="1008"/>
      </w:tblGrid>
      <w:tr w:rsidR="00877A19" w:rsidRPr="00796FCC" w14:paraId="4E083795" w14:textId="77777777" w:rsidTr="006441D1">
        <w:trPr>
          <w:trHeight w:val="144"/>
        </w:trPr>
        <w:tc>
          <w:tcPr>
            <w:tcW w:w="4320" w:type="dxa"/>
          </w:tcPr>
          <w:p w14:paraId="3A2355FB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4A65A051" w14:textId="3E4701A9" w:rsidR="00877A19" w:rsidRPr="00E71973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สาม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  <w:tc>
          <w:tcPr>
            <w:tcW w:w="144" w:type="dxa"/>
          </w:tcPr>
          <w:p w14:paraId="2066111A" w14:textId="77777777" w:rsidR="00877A19" w:rsidRPr="00E71973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8101FDB" w14:textId="7CF025FA" w:rsidR="00877A19" w:rsidRPr="00E71973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สำหรับงวด</w:t>
            </w:r>
            <w:r w:rsidR="002920F6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เก้า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</w:tr>
      <w:tr w:rsidR="00877A19" w:rsidRPr="00474D50" w14:paraId="4A053795" w14:textId="77777777" w:rsidTr="006441D1">
        <w:trPr>
          <w:trHeight w:val="144"/>
        </w:trPr>
        <w:tc>
          <w:tcPr>
            <w:tcW w:w="4320" w:type="dxa"/>
          </w:tcPr>
          <w:p w14:paraId="27DDB2D0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B6104CB" w14:textId="5F442A24" w:rsidR="00877A19" w:rsidRPr="001379C7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  <w:r w:rsidRPr="00474D50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วันที่</w:t>
            </w:r>
            <w:r w:rsidRPr="00474D50"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="00F73FF4" w:rsidRPr="00F73FF4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 w:rsidR="000C010B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 xml:space="preserve"> </w:t>
            </w:r>
            <w:r w:rsidR="000C010B" w:rsidRPr="00E924B6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กันยายน</w:t>
            </w:r>
          </w:p>
        </w:tc>
        <w:tc>
          <w:tcPr>
            <w:tcW w:w="144" w:type="dxa"/>
          </w:tcPr>
          <w:p w14:paraId="67D0BD56" w14:textId="77777777" w:rsidR="00877A19" w:rsidRPr="001379C7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F21AD60" w14:textId="1E8266E7" w:rsidR="00877A19" w:rsidRPr="00474D50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</w:pPr>
            <w:r w:rsidRPr="00474D50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วันที่</w:t>
            </w:r>
            <w:r w:rsidRPr="00474D50"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="00F73FF4" w:rsidRPr="00F73FF4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 w:rsidR="000C010B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 xml:space="preserve"> </w:t>
            </w:r>
            <w:r w:rsidR="000C010B" w:rsidRPr="00E924B6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กันยายน</w:t>
            </w:r>
          </w:p>
        </w:tc>
      </w:tr>
      <w:tr w:rsidR="00877A19" w:rsidRPr="00796FCC" w14:paraId="64E81FB3" w14:textId="77777777" w:rsidTr="006441D1">
        <w:trPr>
          <w:trHeight w:val="144"/>
        </w:trPr>
        <w:tc>
          <w:tcPr>
            <w:tcW w:w="4320" w:type="dxa"/>
          </w:tcPr>
          <w:p w14:paraId="554ADAC6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</w:tcPr>
          <w:p w14:paraId="788AD9B7" w14:textId="3E43CCA3" w:rsidR="00877A19" w:rsidRPr="006D5A32" w:rsidRDefault="00F73FF4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F73FF4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2568</w:t>
            </w:r>
          </w:p>
        </w:tc>
        <w:tc>
          <w:tcPr>
            <w:tcW w:w="144" w:type="dxa"/>
          </w:tcPr>
          <w:p w14:paraId="01CF3CAB" w14:textId="77777777" w:rsidR="00877A19" w:rsidRPr="006D5A32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67C06977" w14:textId="1639F017" w:rsidR="00877A19" w:rsidRPr="006D5A32" w:rsidRDefault="00F73FF4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F73FF4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  <w:tc>
          <w:tcPr>
            <w:tcW w:w="144" w:type="dxa"/>
          </w:tcPr>
          <w:p w14:paraId="5F993400" w14:textId="77777777" w:rsidR="00877A19" w:rsidRPr="006D5A32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3B7B3CC" w14:textId="2220C29C" w:rsidR="00877A19" w:rsidRPr="00796FCC" w:rsidRDefault="00F73FF4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F73FF4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2568</w:t>
            </w:r>
          </w:p>
        </w:tc>
        <w:tc>
          <w:tcPr>
            <w:tcW w:w="144" w:type="dxa"/>
          </w:tcPr>
          <w:p w14:paraId="29797918" w14:textId="77777777" w:rsidR="00877A19" w:rsidRPr="00796FCC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4275B58" w14:textId="20BC8C77" w:rsidR="00877A19" w:rsidRPr="00796FCC" w:rsidRDefault="00F73FF4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F73FF4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</w:tr>
      <w:tr w:rsidR="00877A19" w:rsidRPr="00796FCC" w14:paraId="5A216805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2C491CC2" w14:textId="77777777" w:rsidR="00877A19" w:rsidRPr="00796FCC" w:rsidRDefault="00877A19" w:rsidP="00877A19">
            <w:pPr>
              <w:ind w:left="726" w:hanging="16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008" w:type="dxa"/>
          </w:tcPr>
          <w:p w14:paraId="32505B42" w14:textId="0CAA8760" w:rsidR="00877A19" w:rsidRPr="00796FCC" w:rsidRDefault="00F73FF4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74</w:t>
            </w:r>
            <w:r w:rsidR="004E46A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78</w:t>
            </w:r>
          </w:p>
        </w:tc>
        <w:tc>
          <w:tcPr>
            <w:tcW w:w="144" w:type="dxa"/>
          </w:tcPr>
          <w:p w14:paraId="4FC9D3C9" w14:textId="77777777" w:rsidR="00877A19" w:rsidRPr="00796FCC" w:rsidRDefault="00877A19" w:rsidP="00877A19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51035A2" w14:textId="4BDD8DBF" w:rsidR="00877A19" w:rsidRPr="00796FCC" w:rsidRDefault="00F73FF4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109</w:t>
            </w:r>
            <w:r w:rsidR="00877A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92</w:t>
            </w:r>
          </w:p>
        </w:tc>
        <w:tc>
          <w:tcPr>
            <w:tcW w:w="144" w:type="dxa"/>
          </w:tcPr>
          <w:p w14:paraId="4473C0DD" w14:textId="77777777" w:rsidR="00877A19" w:rsidRPr="00796FCC" w:rsidRDefault="00877A19" w:rsidP="00877A19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0BE0F8D9" w14:textId="7690A815" w:rsidR="00877A19" w:rsidRPr="00796FCC" w:rsidRDefault="00F73FF4" w:rsidP="009445AA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253</w:t>
            </w:r>
            <w:r w:rsidR="004E46A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49</w:t>
            </w:r>
          </w:p>
        </w:tc>
        <w:tc>
          <w:tcPr>
            <w:tcW w:w="144" w:type="dxa"/>
          </w:tcPr>
          <w:p w14:paraId="50B7636A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266DB765" w14:textId="11D64E1C" w:rsidR="00877A19" w:rsidRPr="00877A19" w:rsidRDefault="00F73FF4" w:rsidP="009445AA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350</w:t>
            </w:r>
            <w:r w:rsidR="00877A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90</w:t>
            </w:r>
          </w:p>
        </w:tc>
      </w:tr>
      <w:tr w:rsidR="00877A19" w:rsidRPr="00796FCC" w14:paraId="1DE2443A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4EA068D9" w14:textId="11D66BE4" w:rsidR="00877A19" w:rsidRPr="00796FCC" w:rsidRDefault="00877A19" w:rsidP="00877A19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(ขาดทุน) </w:t>
            </w: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สุทธิสำหรับ</w:t>
            </w:r>
            <w:r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008" w:type="dxa"/>
          </w:tcPr>
          <w:p w14:paraId="3CE332B8" w14:textId="42B3D07F" w:rsidR="00877A19" w:rsidRPr="00796FCC" w:rsidRDefault="004E46A9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731D9196" w14:textId="77777777" w:rsidR="00877A19" w:rsidRPr="00796FCC" w:rsidRDefault="00877A19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5CC0ABB" w14:textId="6349DDEE" w:rsidR="00877A19" w:rsidRPr="00796FCC" w:rsidRDefault="00F73FF4" w:rsidP="00877A19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877A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21</w:t>
            </w:r>
          </w:p>
        </w:tc>
        <w:tc>
          <w:tcPr>
            <w:tcW w:w="144" w:type="dxa"/>
          </w:tcPr>
          <w:p w14:paraId="52AA7CC7" w14:textId="77777777" w:rsidR="00877A19" w:rsidRPr="00796FCC" w:rsidRDefault="00877A19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7AE32F49" w14:textId="09798EBC" w:rsidR="00877A19" w:rsidRPr="00796FCC" w:rsidRDefault="004E46A9" w:rsidP="009445AA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37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7899F748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45B0776C" w14:textId="600E5F39" w:rsidR="00877A19" w:rsidRPr="00796FCC" w:rsidRDefault="00F73FF4" w:rsidP="00877A19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="00877A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79</w:t>
            </w:r>
          </w:p>
        </w:tc>
      </w:tr>
      <w:tr w:rsidR="00877A19" w:rsidRPr="00796FCC" w14:paraId="5A897468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C601E52" w14:textId="26100796" w:rsidR="00877A19" w:rsidRPr="00796FCC" w:rsidRDefault="00877A19" w:rsidP="00877A19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="00CA22B0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CA22B0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(ขาดทุน) </w:t>
            </w: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กำไรของ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38602E88" w14:textId="77C0D666" w:rsidR="00877A19" w:rsidRPr="00796FCC" w:rsidRDefault="00877A19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5CE5EE8C" w14:textId="77777777" w:rsidR="00877A19" w:rsidRPr="00796FCC" w:rsidRDefault="00877A19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EB38402" w14:textId="361FDE93" w:rsidR="00877A19" w:rsidRPr="00796FCC" w:rsidRDefault="00877A19" w:rsidP="00877A19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0F580065" w14:textId="77777777" w:rsidR="00877A19" w:rsidRPr="00796FCC" w:rsidRDefault="00877A19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E77DA92" w14:textId="48EA864C" w:rsidR="00877A19" w:rsidRPr="00796FCC" w:rsidRDefault="00877A19" w:rsidP="00877A19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37090861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709335F2" w14:textId="4DBB813C" w:rsidR="00877A19" w:rsidRPr="00474D50" w:rsidRDefault="00877A19" w:rsidP="00877A19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CA22B0" w:rsidRPr="00796FCC" w14:paraId="0E4714D6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941A45D" w14:textId="079A6954" w:rsidR="00CA22B0" w:rsidRPr="00796FCC" w:rsidRDefault="00CA22B0" w:rsidP="00CA22B0">
            <w:pPr>
              <w:ind w:left="726" w:firstLine="231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ที่ใช้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วิธีส่วนได้เสีย</w:t>
            </w:r>
          </w:p>
        </w:tc>
        <w:tc>
          <w:tcPr>
            <w:tcW w:w="1008" w:type="dxa"/>
          </w:tcPr>
          <w:p w14:paraId="364B3188" w14:textId="23605444" w:rsidR="00CA22B0" w:rsidRDefault="004E46A9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03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7DB7F0E7" w14:textId="77777777" w:rsidR="00CA22B0" w:rsidRPr="00796FCC" w:rsidRDefault="00CA22B0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4A1C2CF" w14:textId="6B130529" w:rsidR="00CA22B0" w:rsidRDefault="00F73FF4" w:rsidP="00877A19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D83102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23</w:t>
            </w:r>
          </w:p>
        </w:tc>
        <w:tc>
          <w:tcPr>
            <w:tcW w:w="144" w:type="dxa"/>
          </w:tcPr>
          <w:p w14:paraId="1CBB4077" w14:textId="77777777" w:rsidR="00CA22B0" w:rsidRPr="00796FCC" w:rsidRDefault="00CA22B0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6A4D0B9" w14:textId="77FA21C1" w:rsidR="00CA22B0" w:rsidRDefault="004E46A9" w:rsidP="009445AA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color w:val="000000"/>
                <w:lang w:val="en-US"/>
              </w:rPr>
              <w:t>78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0BE82B97" w14:textId="77777777" w:rsidR="00CA22B0" w:rsidRPr="00796FCC" w:rsidRDefault="00CA22B0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64DD0649" w14:textId="2E9E1FDD" w:rsidR="00CA22B0" w:rsidRDefault="00F73FF4" w:rsidP="00877A19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F73FF4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D83102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color w:val="000000"/>
                <w:lang w:val="en-US"/>
              </w:rPr>
              <w:t>83</w:t>
            </w:r>
          </w:p>
        </w:tc>
      </w:tr>
    </w:tbl>
    <w:p w14:paraId="4EDD4C34" w14:textId="08F0265A" w:rsidR="004934E4" w:rsidRPr="00796FCC" w:rsidRDefault="00F73FF4" w:rsidP="00C22FE8">
      <w:pPr>
        <w:suppressAutoHyphens w:val="0"/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AD568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4934E4" w:rsidRPr="00796FCC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4505B327" w:rsidR="008E1083" w:rsidRPr="00796FCC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796FC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27E3BE1" w14:textId="616806A8" w:rsidR="008E1083" w:rsidRPr="00796FCC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: </w:t>
      </w:r>
      <w:r w:rsidR="00A901A1" w:rsidRPr="00796FCC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796FCC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796FCC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796FC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A901A1" w:rsidRPr="00796FCC" w14:paraId="5E8CCDF1" w14:textId="77777777" w:rsidTr="00134DFA">
        <w:tc>
          <w:tcPr>
            <w:tcW w:w="4266" w:type="dxa"/>
            <w:shd w:val="clear" w:color="auto" w:fill="auto"/>
          </w:tcPr>
          <w:p w14:paraId="71EF94F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F32EA67" w14:textId="0203E75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573215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29201A" w14:textId="4650281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C1626F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E9FFC3" w14:textId="3FC02111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C05A199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F15488B" w14:textId="05BA3ED9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A901A1" w:rsidRPr="00796FCC" w14:paraId="6965AF4B" w14:textId="77777777" w:rsidTr="00134DFA">
        <w:tc>
          <w:tcPr>
            <w:tcW w:w="4266" w:type="dxa"/>
            <w:shd w:val="clear" w:color="auto" w:fill="auto"/>
          </w:tcPr>
          <w:p w14:paraId="7F4B7345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C921B46" w14:textId="3795B473" w:rsidR="00A901A1" w:rsidRPr="00796FCC" w:rsidRDefault="00F73FF4" w:rsidP="006B192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C2D13FC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64964B" w14:textId="614B4354" w:rsidR="00A901A1" w:rsidRPr="00796FCC" w:rsidRDefault="00F73FF4" w:rsidP="006B192A">
            <w:pPr>
              <w:ind w:right="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5E69CBA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17717A" w14:textId="2F5813C3" w:rsidR="00A901A1" w:rsidRPr="00796FCC" w:rsidRDefault="00F73FF4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1D6909FF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1B149B6" w14:textId="1435BD52" w:rsidR="00A901A1" w:rsidRPr="00796FCC" w:rsidRDefault="00F73FF4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901A1" w:rsidRPr="00796FCC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290FDF7C" w:rsidR="00A901A1" w:rsidRPr="00796FCC" w:rsidRDefault="00F73FF4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23752F48" w:rsidR="00A901A1" w:rsidRPr="00796FCC" w:rsidRDefault="00F73FF4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71C85405" w:rsidR="00A901A1" w:rsidRPr="00796FCC" w:rsidRDefault="00F73FF4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5E2F2326" w:rsidR="00A901A1" w:rsidRPr="00796FCC" w:rsidRDefault="00F73FF4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A901A1" w:rsidRPr="00796FCC" w14:paraId="268758F1" w14:textId="77777777" w:rsidTr="00134DFA">
        <w:tc>
          <w:tcPr>
            <w:tcW w:w="4266" w:type="dxa"/>
            <w:shd w:val="clear" w:color="auto" w:fill="auto"/>
          </w:tcPr>
          <w:p w14:paraId="0580B86B" w14:textId="6AA87E59" w:rsidR="00A901A1" w:rsidRPr="00796FCC" w:rsidRDefault="00A901A1" w:rsidP="00BE7D65">
            <w:pPr>
              <w:ind w:left="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F73FF4"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5F846076" w:rsidR="00A901A1" w:rsidRPr="00796FCC" w:rsidRDefault="00F73FF4" w:rsidP="00BD5F00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87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5A32B769" w:rsidR="00A901A1" w:rsidRPr="00796FCC" w:rsidRDefault="00F73FF4" w:rsidP="00BD5F00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87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7F60EDFE" w:rsidR="00A901A1" w:rsidRPr="00796FCC" w:rsidRDefault="00F73FF4" w:rsidP="00BD5F00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171</w:t>
            </w:r>
            <w:r w:rsidR="00E31DF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06E2DAC5" w:rsidR="00A901A1" w:rsidRPr="00796FCC" w:rsidRDefault="00F73FF4" w:rsidP="00BD5F00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079</w:t>
            </w:r>
          </w:p>
        </w:tc>
      </w:tr>
      <w:tr w:rsidR="00A901A1" w:rsidRPr="00796FCC" w14:paraId="365E89EC" w14:textId="77777777" w:rsidTr="00134DFA">
        <w:tc>
          <w:tcPr>
            <w:tcW w:w="4266" w:type="dxa"/>
            <w:shd w:val="clear" w:color="auto" w:fill="auto"/>
          </w:tcPr>
          <w:p w14:paraId="316BCDC0" w14:textId="23079F28" w:rsidR="00A901A1" w:rsidRPr="00796FCC" w:rsidRDefault="00A901A1" w:rsidP="00BE7D65">
            <w:pPr>
              <w:ind w:left="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5E5A58" w:rsidRPr="00796F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450A4C44" w:rsidR="00A901A1" w:rsidRPr="00796FCC" w:rsidRDefault="00F73FF4" w:rsidP="00905EEF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94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60C398F4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3A8ECC23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E31DF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73E28C26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993</w:t>
            </w:r>
          </w:p>
        </w:tc>
      </w:tr>
      <w:tr w:rsidR="00A901A1" w:rsidRPr="00796FCC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6B53DD2B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181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65EABDA7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178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2C87D943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238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6E72A0F4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209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072</w:t>
            </w:r>
          </w:p>
        </w:tc>
      </w:tr>
      <w:tr w:rsidR="00A901A1" w:rsidRPr="00796FCC" w14:paraId="11599AC6" w14:textId="77777777" w:rsidTr="00134DFA">
        <w:tc>
          <w:tcPr>
            <w:tcW w:w="4266" w:type="dxa"/>
            <w:shd w:val="clear" w:color="auto" w:fill="auto"/>
          </w:tcPr>
          <w:p w14:paraId="3ADE54E1" w14:textId="5EFBDC93" w:rsidR="00A901A1" w:rsidRPr="00796FCC" w:rsidRDefault="00A901A1" w:rsidP="00BE7D65">
            <w:pPr>
              <w:ind w:left="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F73FF4"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470BB131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  <w:r w:rsidR="004419F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2EB37E7A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12D81223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2E5D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4ABF0D0A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082</w:t>
            </w:r>
          </w:p>
        </w:tc>
      </w:tr>
      <w:tr w:rsidR="00A901A1" w:rsidRPr="00796FCC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BEB4150" w:rsidR="00A901A1" w:rsidRPr="00796FCC" w:rsidRDefault="00A901A1" w:rsidP="00BE7D65">
            <w:pPr>
              <w:ind w:left="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เจ้าหนี้อื่น </w:t>
            </w:r>
            <w:r w:rsidR="002D019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6C792A45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5C4CB882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27CE27D9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561370F8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</w:p>
        </w:tc>
      </w:tr>
      <w:tr w:rsidR="00A901A1" w:rsidRPr="00796FCC" w14:paraId="1AEA006E" w14:textId="77777777" w:rsidTr="00134DFA">
        <w:tc>
          <w:tcPr>
            <w:tcW w:w="4266" w:type="dxa"/>
            <w:shd w:val="clear" w:color="auto" w:fill="auto"/>
          </w:tcPr>
          <w:p w14:paraId="27B5D3C1" w14:textId="0C68F717" w:rsidR="00A901A1" w:rsidRPr="00796FCC" w:rsidRDefault="00A901A1" w:rsidP="00BE7D65">
            <w:pPr>
              <w:tabs>
                <w:tab w:val="left" w:pos="583"/>
              </w:tabs>
              <w:ind w:left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14:paraId="05896B9C" w14:textId="384C21F9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03F1F7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642B7" w14:textId="167072D1" w:rsidR="00A901A1" w:rsidRPr="00796FCC" w:rsidRDefault="00BD488E" w:rsidP="004419F3">
            <w:pPr>
              <w:tabs>
                <w:tab w:val="decimal" w:pos="624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A552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117795" w14:textId="69B4D2FE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472574B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2FC0F77" w14:textId="6D43D96B" w:rsidR="00A901A1" w:rsidRPr="00796FCC" w:rsidRDefault="001703BD" w:rsidP="004419F3">
            <w:pPr>
              <w:tabs>
                <w:tab w:val="decimal" w:pos="624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901A1" w:rsidRPr="00796FCC" w14:paraId="175CE301" w14:textId="77777777" w:rsidTr="00134DFA">
        <w:tc>
          <w:tcPr>
            <w:tcW w:w="4266" w:type="dxa"/>
            <w:shd w:val="clear" w:color="auto" w:fill="auto"/>
          </w:tcPr>
          <w:p w14:paraId="4540BCAF" w14:textId="61BC2CA3" w:rsidR="00A901A1" w:rsidRPr="00796FCC" w:rsidRDefault="00A901A1" w:rsidP="00BE7D65">
            <w:pPr>
              <w:tabs>
                <w:tab w:val="left" w:pos="583"/>
              </w:tabs>
              <w:ind w:left="1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F73FF4"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3903FA8D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551A4E68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396686FD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52B78E6A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</w:tr>
      <w:tr w:rsidR="00A901A1" w:rsidRPr="00796FCC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A901A1" w:rsidRPr="00796FCC" w:rsidRDefault="00A901A1" w:rsidP="00BE7D65">
            <w:pPr>
              <w:ind w:left="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402239A2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1E131319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4085BC74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51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43FC6719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</w:tr>
      <w:tr w:rsidR="00A901A1" w:rsidRPr="00796FCC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A901A1" w:rsidRPr="00796FCC" w:rsidRDefault="00A901A1" w:rsidP="00BE7D65">
            <w:pPr>
              <w:ind w:left="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381140ED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574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1AA57AE5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5A4F5627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11F179E2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</w:p>
        </w:tc>
      </w:tr>
      <w:tr w:rsidR="00A901A1" w:rsidRPr="00796FCC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A901A1" w:rsidRPr="00796FCC" w:rsidRDefault="00A901A1" w:rsidP="00BE7D65">
            <w:pPr>
              <w:ind w:left="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06B1225B" w:rsidR="00A901A1" w:rsidRPr="00796FCC" w:rsidRDefault="00F73FF4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741876B4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28DD695D" w:rsidR="00A901A1" w:rsidRPr="00796FCC" w:rsidRDefault="00F73FF4" w:rsidP="00ED746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428FFED6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709</w:t>
            </w:r>
          </w:p>
        </w:tc>
      </w:tr>
      <w:tr w:rsidR="00D43900" w:rsidRPr="00796FCC" w14:paraId="6AD94E2B" w14:textId="77777777" w:rsidTr="00134DFA">
        <w:tc>
          <w:tcPr>
            <w:tcW w:w="4266" w:type="dxa"/>
            <w:shd w:val="clear" w:color="auto" w:fill="auto"/>
          </w:tcPr>
          <w:p w14:paraId="1D50A23F" w14:textId="45B4FF88" w:rsidR="00D43900" w:rsidRPr="00D43900" w:rsidRDefault="00D43900" w:rsidP="00BE7D65">
            <w:pPr>
              <w:ind w:left="10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620089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053" w:type="dxa"/>
            <w:shd w:val="clear" w:color="auto" w:fill="auto"/>
          </w:tcPr>
          <w:p w14:paraId="396D19F0" w14:textId="53966E3E" w:rsidR="00D43900" w:rsidRPr="00796FCC" w:rsidRDefault="00F73FF4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14:paraId="2988D7DE" w14:textId="77777777" w:rsidR="00D43900" w:rsidRPr="00796FCC" w:rsidRDefault="00D43900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CE24A9" w14:textId="54166E2A" w:rsidR="00D43900" w:rsidRPr="00502745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D4390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5C612608" w14:textId="77777777" w:rsidR="00D43900" w:rsidRPr="00796FCC" w:rsidRDefault="00D43900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FCFB6B" w14:textId="70695356" w:rsidR="00D43900" w:rsidRPr="00796FCC" w:rsidRDefault="00F73FF4" w:rsidP="00ED746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603AA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254601AD" w14:textId="77777777" w:rsidR="00D43900" w:rsidRPr="00796FCC" w:rsidRDefault="00D43900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9BB2078" w14:textId="4F38D410" w:rsidR="00D43900" w:rsidRPr="00502745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F0220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737</w:t>
            </w:r>
          </w:p>
        </w:tc>
      </w:tr>
      <w:tr w:rsidR="00A901A1" w:rsidRPr="00796FCC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7A01FAC3" w:rsidR="00A901A1" w:rsidRPr="00796FCC" w:rsidRDefault="00F73FF4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166</w:t>
            </w:r>
            <w:r w:rsidR="004419F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3B591E5F" w:rsidR="00A901A1" w:rsidRPr="00796FCC" w:rsidRDefault="00F73FF4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155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6B2C3EAC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151</w:t>
            </w:r>
            <w:r w:rsidR="002E5D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031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07E42711" w:rsidR="00A901A1" w:rsidRPr="00796FCC" w:rsidRDefault="00F73FF4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455</w:t>
            </w:r>
          </w:p>
        </w:tc>
      </w:tr>
      <w:tr w:rsidR="00DD50BC" w:rsidRPr="00796FCC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DD50BC" w:rsidRPr="00796FCC" w:rsidRDefault="00DD50BC" w:rsidP="00DD50BC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06D1E18A" w:rsidR="00DD50BC" w:rsidRPr="00796FCC" w:rsidRDefault="00F73FF4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348</w:t>
            </w:r>
            <w:r w:rsidR="004419F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03423596" w:rsidR="00DD50BC" w:rsidRPr="00796FCC" w:rsidRDefault="00F73FF4" w:rsidP="00DD50BC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334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3E1A8877" w:rsidR="00DD50BC" w:rsidRPr="00796FCC" w:rsidRDefault="00F73FF4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389</w:t>
            </w:r>
            <w:r w:rsidR="002E5D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641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6F9E12D6" w:rsidR="00DD50BC" w:rsidRPr="00796FCC" w:rsidRDefault="00F73FF4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356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6"/>
                <w:szCs w:val="26"/>
                <w:lang w:val="en-US"/>
              </w:rPr>
              <w:t>527</w:t>
            </w:r>
          </w:p>
        </w:tc>
      </w:tr>
    </w:tbl>
    <w:p w14:paraId="63B8DFC8" w14:textId="77777777" w:rsidR="00C22FE8" w:rsidRDefault="00C22FE8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39470C" w14:textId="2A9AD43C" w:rsidR="00612811" w:rsidRPr="00796FCC" w:rsidRDefault="00F73FF4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bookmarkStart w:id="1" w:name="_Hlk127375111"/>
      <w:r w:rsidR="00612811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1"/>
    </w:p>
    <w:p w14:paraId="78677C96" w14:textId="6545F636" w:rsidR="00612811" w:rsidRPr="00796FCC" w:rsidRDefault="00612811" w:rsidP="00006354">
      <w:pPr>
        <w:pStyle w:val="BodyTextIndent2"/>
        <w:tabs>
          <w:tab w:val="left" w:pos="540"/>
        </w:tabs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293DC8">
        <w:rPr>
          <w:rFonts w:ascii="Angsana New" w:hAnsi="Angsana New" w:cs="Angsana New"/>
          <w:color w:val="auto"/>
          <w:spacing w:val="-2"/>
          <w:cs/>
        </w:rPr>
        <w:t>บริษัทและบริษัทย่อยได้ทำสัญญาเช่าสำหรับ</w:t>
      </w:r>
      <w:r w:rsidR="00EC4488" w:rsidRPr="00293DC8">
        <w:rPr>
          <w:rFonts w:ascii="Angsana New" w:hAnsi="Angsana New" w:cs="Angsana New" w:hint="cs"/>
          <w:color w:val="auto"/>
          <w:spacing w:val="-2"/>
          <w:cs/>
        </w:rPr>
        <w:t>อาคาร ส่วนปรับปรุงอาคาร</w:t>
      </w:r>
      <w:r w:rsidR="00293DC8" w:rsidRPr="00293DC8">
        <w:rPr>
          <w:rFonts w:ascii="Angsana New" w:hAnsi="Angsana New" w:cs="Angsana New"/>
          <w:color w:val="auto"/>
          <w:spacing w:val="-2"/>
          <w:cs/>
          <w:lang w:val="en-US"/>
        </w:rPr>
        <w:t xml:space="preserve"> </w:t>
      </w:r>
      <w:r w:rsidR="00293DC8" w:rsidRPr="00293DC8">
        <w:rPr>
          <w:rFonts w:ascii="Angsana New" w:hAnsi="Angsana New" w:cs="Angsana New" w:hint="cs"/>
          <w:color w:val="auto"/>
          <w:spacing w:val="-2"/>
          <w:cs/>
          <w:lang w:val="en-US"/>
        </w:rPr>
        <w:t>เครื่องตกแต่ง ติดตั้งและอุปกรณ์</w:t>
      </w:r>
      <w:r w:rsidR="00EC4488" w:rsidRPr="00796FCC">
        <w:rPr>
          <w:rFonts w:ascii="Angsana New" w:hAnsi="Angsana New" w:cs="Angsana New" w:hint="cs"/>
          <w:color w:val="auto"/>
          <w:spacing w:val="6"/>
          <w:cs/>
        </w:rPr>
        <w:t xml:space="preserve"> และยานพาหน</w:t>
      </w:r>
      <w:r w:rsidR="00482A3C">
        <w:rPr>
          <w:rFonts w:ascii="Angsana New" w:hAnsi="Angsana New" w:cs="Angsana New" w:hint="cs"/>
          <w:color w:val="auto"/>
          <w:spacing w:val="6"/>
          <w:cs/>
        </w:rPr>
        <w:t>ะ</w:t>
      </w:r>
      <w:r w:rsidR="00293DC8">
        <w:rPr>
          <w:rFonts w:ascii="Angsana New" w:hAnsi="Angsana New" w:cs="Angsana New" w:hint="cs"/>
          <w:color w:val="auto"/>
          <w:spacing w:val="6"/>
          <w:cs/>
        </w:rPr>
        <w:t xml:space="preserve"> </w:t>
      </w:r>
      <w:r w:rsidRPr="00796FCC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796FCC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796FCC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796FCC">
        <w:rPr>
          <w:rFonts w:ascii="Angsana New" w:hAnsi="Angsana New" w:cs="Angsana New"/>
          <w:color w:val="auto"/>
          <w:cs/>
          <w:lang w:val="en-US"/>
        </w:rPr>
        <w:t xml:space="preserve"> </w:t>
      </w:r>
      <w:r w:rsidRPr="00796FCC">
        <w:rPr>
          <w:rFonts w:ascii="Angsana New" w:hAnsi="Angsana New" w:cs="Angsana New"/>
          <w:color w:val="auto"/>
          <w:cs/>
        </w:rPr>
        <w:t xml:space="preserve">ณ วันที่ </w:t>
      </w:r>
      <w:r w:rsidR="00F73FF4" w:rsidRPr="00F73FF4">
        <w:rPr>
          <w:rFonts w:ascii="Angsana New" w:hAnsi="Angsana New" w:cs="Angsana New"/>
          <w:color w:val="auto"/>
          <w:lang w:val="en-US"/>
        </w:rPr>
        <w:t>30</w:t>
      </w:r>
      <w:r w:rsidR="000C010B">
        <w:rPr>
          <w:rFonts w:ascii="Angsana New" w:hAnsi="Angsana New" w:cs="Angsana New"/>
          <w:color w:val="auto"/>
          <w:lang w:val="en-US"/>
        </w:rPr>
        <w:t xml:space="preserve"> </w:t>
      </w:r>
      <w:r w:rsidR="000C010B">
        <w:rPr>
          <w:rFonts w:ascii="Angsana New" w:hAnsi="Angsana New" w:cs="Angsana New"/>
          <w:color w:val="auto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color w:val="auto"/>
          <w:cs/>
        </w:rPr>
        <w:t xml:space="preserve"> </w:t>
      </w:r>
      <w:r w:rsidR="00F73FF4" w:rsidRPr="00F73FF4">
        <w:rPr>
          <w:rFonts w:ascii="Angsana New" w:hAnsi="Angsana New" w:cs="Angsana New"/>
          <w:color w:val="auto"/>
          <w:spacing w:val="-6"/>
          <w:lang w:val="en-US"/>
        </w:rPr>
        <w:t>2568</w:t>
      </w:r>
      <w:r w:rsidR="000175F2" w:rsidRPr="00796FCC">
        <w:rPr>
          <w:rFonts w:ascii="Angsana New" w:hAnsi="Angsana New" w:cs="Angsana New"/>
          <w:color w:val="auto"/>
          <w:spacing w:val="-6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color w:val="auto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color w:val="auto"/>
          <w:cs/>
        </w:rPr>
        <w:t xml:space="preserve">วันที่ </w:t>
      </w:r>
      <w:r w:rsidR="00F73FF4" w:rsidRPr="00F73FF4">
        <w:rPr>
          <w:rFonts w:ascii="Angsana New" w:hAnsi="Angsana New" w:cs="Angsana New"/>
          <w:color w:val="auto"/>
          <w:lang w:val="en-US"/>
        </w:rPr>
        <w:t>31</w:t>
      </w:r>
      <w:r w:rsidR="000175F2" w:rsidRPr="00796FCC">
        <w:rPr>
          <w:rFonts w:ascii="Angsana New" w:hAnsi="Angsana New" w:cs="Angsana New"/>
          <w:color w:val="auto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color w:val="auto"/>
          <w:lang w:val="en-US"/>
        </w:rPr>
        <w:t>2567</w:t>
      </w:r>
      <w:r w:rsidRPr="00796FCC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397EE9FD" w:rsidR="00612811" w:rsidRPr="00796FCC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DD50B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612811"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796FCC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796FC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DD50BC" w:rsidRPr="00796FCC" w14:paraId="297DBD95" w14:textId="77777777" w:rsidTr="00657200">
        <w:trPr>
          <w:trHeight w:val="328"/>
        </w:trPr>
        <w:tc>
          <w:tcPr>
            <w:tcW w:w="3690" w:type="dxa"/>
          </w:tcPr>
          <w:p w14:paraId="0CF70335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7B42CE62" w14:textId="6BCB0CAA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CF4866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5BD5008C" w14:textId="441B3590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582E09D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58EFB423" w14:textId="228B8466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DE790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7D60B56" w14:textId="3A361632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DD50BC" w:rsidRPr="00796FCC" w14:paraId="0C6ADF8B" w14:textId="77777777" w:rsidTr="00657200">
        <w:trPr>
          <w:trHeight w:val="328"/>
        </w:trPr>
        <w:tc>
          <w:tcPr>
            <w:tcW w:w="3690" w:type="dxa"/>
          </w:tcPr>
          <w:p w14:paraId="397AD60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3871B697" w14:textId="078056C0" w:rsidR="00DD50BC" w:rsidRPr="00796FCC" w:rsidRDefault="00F73FF4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D7695D8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495F7B40" w14:textId="6FF90B3F" w:rsidR="00DD50BC" w:rsidRPr="00796FCC" w:rsidRDefault="00F73FF4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6F0822C9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262B5F60" w14:textId="4180ECBB" w:rsidR="00DD50BC" w:rsidRPr="00796FCC" w:rsidRDefault="00F73FF4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8F69E25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581DDB17" w14:textId="37BB8D52" w:rsidR="00DD50BC" w:rsidRPr="00796FCC" w:rsidRDefault="00F73FF4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DD50BC" w:rsidRPr="00796FCC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45CF01DA" w:rsidR="00DD50BC" w:rsidRPr="00796FCC" w:rsidRDefault="00F73FF4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2E8A4AF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0523E83A" w:rsidR="00DD50BC" w:rsidRPr="00796FCC" w:rsidRDefault="00F73FF4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</w:tcPr>
          <w:p w14:paraId="0F7DA9E7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1E9D24D0" w:rsidR="00DD50BC" w:rsidRPr="00796FCC" w:rsidRDefault="00F73FF4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634643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44744ECC" w:rsidR="00DD50BC" w:rsidRPr="00796FCC" w:rsidRDefault="00F73FF4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DD50BC" w:rsidRPr="00796FCC" w14:paraId="3161763D" w14:textId="77777777" w:rsidTr="00FB0AE5">
        <w:trPr>
          <w:trHeight w:val="328"/>
        </w:trPr>
        <w:tc>
          <w:tcPr>
            <w:tcW w:w="3690" w:type="dxa"/>
          </w:tcPr>
          <w:p w14:paraId="1D92C13C" w14:textId="77777777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20BEB6C" w14:textId="388452B0" w:rsidR="00DD50BC" w:rsidRPr="00796FCC" w:rsidRDefault="00F73FF4" w:rsidP="00C7066D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67</w:t>
            </w:r>
            <w:r w:rsidR="00603AA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D9C174E" w14:textId="5B8F2F86" w:rsidR="00DD50BC" w:rsidRPr="00796FCC" w:rsidRDefault="00F73FF4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82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949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02BE062D" w:rsidR="00DD50BC" w:rsidRPr="00796FCC" w:rsidRDefault="00F73FF4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29</w:t>
            </w:r>
            <w:r w:rsidR="00603AA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003</w:t>
            </w:r>
          </w:p>
        </w:tc>
        <w:tc>
          <w:tcPr>
            <w:tcW w:w="90" w:type="dxa"/>
          </w:tcPr>
          <w:p w14:paraId="0ABCFE6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3D6CECCE" w:rsidR="00DD50BC" w:rsidRPr="00796FCC" w:rsidRDefault="00F73FF4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39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380</w:t>
            </w:r>
          </w:p>
        </w:tc>
      </w:tr>
      <w:tr w:rsidR="00DD50BC" w:rsidRPr="00796FCC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DD50BC" w:rsidRPr="00796FCC" w:rsidRDefault="00DD50BC" w:rsidP="00DD50BC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4A540C03" w:rsidR="00DD50BC" w:rsidRPr="00796FCC" w:rsidRDefault="00603AAE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438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2EA9F313" w:rsidR="00DD50BC" w:rsidRPr="00796FCC" w:rsidRDefault="00DD50BC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8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941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DD50BC" w:rsidRPr="00796FCC" w:rsidRDefault="00DD50BC" w:rsidP="00DD50BC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72F60BB2" w:rsidR="00DD50BC" w:rsidRPr="00796FCC" w:rsidRDefault="00147AEC" w:rsidP="002035DD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030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5315A7A4" w:rsidR="00DD50BC" w:rsidRPr="00796FCC" w:rsidRDefault="00DD50BC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727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D50BC" w:rsidRPr="00796FCC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DD50BC" w:rsidRPr="00796FCC" w:rsidRDefault="00DD50BC" w:rsidP="00DD50BC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28C6453F" w:rsidR="00DD50BC" w:rsidRPr="00796FCC" w:rsidRDefault="00F73FF4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60</w:t>
            </w:r>
            <w:r w:rsidR="00603AA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1E0380F7" w:rsidR="00DD50BC" w:rsidRPr="00796FCC" w:rsidRDefault="00F73FF4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74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2B9E9107" w:rsidR="00DD50BC" w:rsidRPr="00796FCC" w:rsidRDefault="00F73FF4" w:rsidP="00787FC0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27</w:t>
            </w:r>
            <w:r w:rsidR="00147AE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973</w:t>
            </w:r>
          </w:p>
        </w:tc>
        <w:tc>
          <w:tcPr>
            <w:tcW w:w="90" w:type="dxa"/>
          </w:tcPr>
          <w:p w14:paraId="01071BD5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38C8AB56" w:rsidR="00DD50BC" w:rsidRPr="00796FCC" w:rsidRDefault="00F73FF4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37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653</w:t>
            </w:r>
          </w:p>
        </w:tc>
      </w:tr>
      <w:tr w:rsidR="00DD50BC" w:rsidRPr="00796FCC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DD50BC" w:rsidRPr="00796FCC" w:rsidRDefault="00DD50BC" w:rsidP="00DD50BC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DD50BC" w:rsidRPr="00796FCC" w:rsidRDefault="00DD50BC" w:rsidP="00DD50BC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DD50BC" w:rsidRPr="00796FCC" w:rsidRDefault="00DD50BC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DD50BC" w:rsidRPr="00796FCC" w:rsidRDefault="00DD50BC" w:rsidP="00DD50BC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D50BC" w:rsidRPr="00796FCC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DD50BC" w:rsidRPr="00796FCC" w:rsidRDefault="00DD50BC" w:rsidP="00DD50BC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DD50BC" w:rsidRPr="00796FCC" w:rsidRDefault="00DD50BC" w:rsidP="00DD50BC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3745" w:rsidRPr="00796FCC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62E98A4E" w:rsidR="00FD3745" w:rsidRPr="00796FCC" w:rsidRDefault="00FD3745" w:rsidP="00FD3745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ที่ถึงกำหนดชำระภายใน</w:t>
            </w:r>
            <w:r w:rsidR="00934893">
              <w:rPr>
                <w:rFonts w:ascii="Angsana New" w:hAnsi="Angsana New" w:cs="Angsana New" w:hint="cs"/>
                <w:cs/>
              </w:rPr>
              <w:t>หนึ่ง</w:t>
            </w:r>
            <w:r w:rsidRPr="00796FCC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3" w:type="dxa"/>
            <w:shd w:val="clear" w:color="auto" w:fill="auto"/>
          </w:tcPr>
          <w:p w14:paraId="6F59F59B" w14:textId="048212F0" w:rsidR="00FD3745" w:rsidRPr="00796FCC" w:rsidRDefault="00F73FF4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16</w:t>
            </w:r>
            <w:r w:rsidR="00603AA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583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7B4C9123" w:rsidR="00FD3745" w:rsidRPr="00796FCC" w:rsidRDefault="00F73FF4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18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809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2AD36C42" w:rsidR="00FD3745" w:rsidRPr="00796FCC" w:rsidRDefault="00F73FF4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</w:t>
            </w:r>
            <w:r w:rsidR="00147AE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490</w:t>
            </w:r>
          </w:p>
        </w:tc>
        <w:tc>
          <w:tcPr>
            <w:tcW w:w="90" w:type="dxa"/>
          </w:tcPr>
          <w:p w14:paraId="1ADF649F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6E9C7377" w:rsidR="00FD3745" w:rsidRPr="00796FCC" w:rsidRDefault="00F73FF4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14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226</w:t>
            </w:r>
          </w:p>
        </w:tc>
      </w:tr>
      <w:tr w:rsidR="00FD3745" w:rsidRPr="00796FCC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FD3745" w:rsidRPr="00796FCC" w:rsidRDefault="00FD3745" w:rsidP="00FD3745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796FCC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2D75D9A0" w:rsidR="00FD3745" w:rsidRPr="00796FCC" w:rsidRDefault="00F73FF4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43</w:t>
            </w:r>
            <w:r w:rsidR="00603AA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603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51516BED" w:rsidR="00FD3745" w:rsidRPr="00796FCC" w:rsidRDefault="00F73FF4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55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199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44757A38" w:rsidR="00FD3745" w:rsidRPr="00796FCC" w:rsidRDefault="00F73FF4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14</w:t>
            </w:r>
            <w:r w:rsidR="00147AE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483</w:t>
            </w:r>
          </w:p>
        </w:tc>
        <w:tc>
          <w:tcPr>
            <w:tcW w:w="90" w:type="dxa"/>
          </w:tcPr>
          <w:p w14:paraId="504352CF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1384A2FD" w:rsidR="00FD3745" w:rsidRPr="00796FCC" w:rsidRDefault="00F73FF4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23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427</w:t>
            </w:r>
          </w:p>
        </w:tc>
      </w:tr>
    </w:tbl>
    <w:p w14:paraId="3AD0E492" w14:textId="2BC9AA47" w:rsidR="00C04FF8" w:rsidRPr="007867F9" w:rsidRDefault="00C04FF8" w:rsidP="007867F9">
      <w:pPr>
        <w:suppressAutoHyphens w:val="0"/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867F9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รายการเคลื่อนไหวของหนี้สินตามสัญญาเช่าที่เกิดขึ้นในระหว่าง</w:t>
      </w:r>
      <w:r w:rsidR="00303A2C" w:rsidRPr="007867F9">
        <w:rPr>
          <w:rFonts w:ascii="Angsana New" w:hAnsi="Angsana New" w:cs="Angsana New" w:hint="cs"/>
          <w:spacing w:val="-4"/>
          <w:sz w:val="32"/>
          <w:szCs w:val="32"/>
          <w:cs/>
        </w:rPr>
        <w:t>งวด</w:t>
      </w:r>
      <w:r w:rsidR="009F23A9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303A2C" w:rsidRPr="007867F9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7867F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0C010B" w:rsidRPr="007867F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0C010B" w:rsidRPr="007867F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Pr="007867F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867F9">
        <w:rPr>
          <w:rFonts w:ascii="Angsana New" w:hAnsi="Angsana New" w:cs="Angsana New" w:hint="cs"/>
          <w:spacing w:val="-4"/>
          <w:sz w:val="32"/>
          <w:szCs w:val="32"/>
          <w:cs/>
        </w:rPr>
        <w:t>ประกอบด้วย</w:t>
      </w:r>
    </w:p>
    <w:p w14:paraId="1E0FD6CC" w14:textId="799BA53E" w:rsidR="00C04FF8" w:rsidRPr="00796FCC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303A2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796FCC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796FCC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181DA5F8" w:rsidR="00C04FF8" w:rsidRPr="00796FCC" w:rsidRDefault="00F73FF4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2FDF98F3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1E4D2E56" w:rsidR="00C04FF8" w:rsidRPr="00796FCC" w:rsidRDefault="00F73FF4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</w:tcPr>
          <w:p w14:paraId="5A4065D3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4FC6ACFA" w:rsidR="00C04FF8" w:rsidRPr="00796FCC" w:rsidRDefault="00F73FF4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7B02781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57FC185E" w:rsidR="00C04FF8" w:rsidRPr="00796FCC" w:rsidRDefault="00F73FF4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026A0" w:rsidRPr="00796FCC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7C317744" w:rsidR="00F026A0" w:rsidRPr="00796FCC" w:rsidRDefault="00F026A0" w:rsidP="00F026A0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ยอดคงเหลือต้</w:t>
            </w:r>
            <w:r>
              <w:rPr>
                <w:rFonts w:ascii="Angsana New" w:hAnsi="Angsana New" w:cs="Angsana New" w:hint="cs"/>
                <w:cs/>
              </w:rPr>
              <w:t>นงวด</w:t>
            </w:r>
          </w:p>
        </w:tc>
        <w:tc>
          <w:tcPr>
            <w:tcW w:w="1173" w:type="dxa"/>
            <w:shd w:val="clear" w:color="auto" w:fill="auto"/>
          </w:tcPr>
          <w:p w14:paraId="3CA2739A" w14:textId="1B56FDC3" w:rsidR="00F026A0" w:rsidRPr="00796FCC" w:rsidRDefault="00F73FF4" w:rsidP="00416AE3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74</w:t>
            </w:r>
            <w:r w:rsidR="0086196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14:paraId="3F39A127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0E83694" w14:textId="67A96501" w:rsidR="00F026A0" w:rsidRPr="00796FCC" w:rsidRDefault="00F73FF4" w:rsidP="00416AE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59</w:t>
            </w:r>
            <w:r w:rsidR="00F026A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956</w:t>
            </w:r>
          </w:p>
        </w:tc>
        <w:tc>
          <w:tcPr>
            <w:tcW w:w="180" w:type="dxa"/>
            <w:shd w:val="clear" w:color="auto" w:fill="auto"/>
          </w:tcPr>
          <w:p w14:paraId="07828457" w14:textId="77777777" w:rsidR="00F026A0" w:rsidRPr="00796FCC" w:rsidRDefault="00F026A0" w:rsidP="00F026A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51BB667" w14:textId="49E27253" w:rsidR="00F026A0" w:rsidRPr="00796FCC" w:rsidRDefault="00F73FF4" w:rsidP="00416AE3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37</w:t>
            </w:r>
            <w:r w:rsidR="00F61B09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653</w:t>
            </w:r>
          </w:p>
        </w:tc>
        <w:tc>
          <w:tcPr>
            <w:tcW w:w="90" w:type="dxa"/>
          </w:tcPr>
          <w:p w14:paraId="03315B1F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781759A" w14:textId="2F4FDC2C" w:rsidR="00F026A0" w:rsidRPr="00796FCC" w:rsidRDefault="00F73FF4" w:rsidP="00416AE3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25</w:t>
            </w:r>
            <w:r w:rsidR="00F026A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094</w:t>
            </w:r>
          </w:p>
        </w:tc>
      </w:tr>
      <w:tr w:rsidR="005C159B" w:rsidRPr="008746B4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5C159B" w:rsidRPr="00796FCC" w:rsidRDefault="005C159B" w:rsidP="005C159B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  <w:shd w:val="clear" w:color="auto" w:fill="auto"/>
          </w:tcPr>
          <w:p w14:paraId="271F581A" w14:textId="293FCA42" w:rsidR="005C159B" w:rsidRPr="00796FCC" w:rsidRDefault="00F73FF4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</w:t>
            </w:r>
            <w:r w:rsidR="00147AE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7883AAB1" w14:textId="77777777" w:rsidR="005C159B" w:rsidRPr="00AF67E9" w:rsidRDefault="005C159B" w:rsidP="005C159B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6E3852EA" w14:textId="0BCF17B7" w:rsidR="005C159B" w:rsidRPr="00796FCC" w:rsidRDefault="00F73FF4" w:rsidP="005C159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32</w:t>
            </w:r>
            <w:r w:rsidR="00D72FB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202</w:t>
            </w:r>
          </w:p>
        </w:tc>
        <w:tc>
          <w:tcPr>
            <w:tcW w:w="180" w:type="dxa"/>
            <w:shd w:val="clear" w:color="auto" w:fill="auto"/>
          </w:tcPr>
          <w:p w14:paraId="01D1DCB6" w14:textId="77777777" w:rsidR="005C159B" w:rsidRPr="00796FCC" w:rsidRDefault="005C159B" w:rsidP="005C159B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B0CF5C6" w14:textId="0141C2CB" w:rsidR="005C159B" w:rsidRPr="00796FCC" w:rsidRDefault="00F73FF4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</w:t>
            </w:r>
            <w:r w:rsidR="00147AE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248</w:t>
            </w:r>
          </w:p>
        </w:tc>
        <w:tc>
          <w:tcPr>
            <w:tcW w:w="90" w:type="dxa"/>
          </w:tcPr>
          <w:p w14:paraId="6B3DADF5" w14:textId="77777777" w:rsidR="005C159B" w:rsidRPr="00796FCC" w:rsidRDefault="005C159B" w:rsidP="005C159B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84778AE" w14:textId="298AD67B" w:rsidR="005C159B" w:rsidRPr="00796FCC" w:rsidRDefault="00F73FF4" w:rsidP="005C159B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26</w:t>
            </w:r>
            <w:r w:rsidR="00D72FB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875</w:t>
            </w:r>
          </w:p>
        </w:tc>
      </w:tr>
      <w:tr w:rsidR="005C159B" w:rsidRPr="00796FCC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5C159B" w:rsidRPr="00796FCC" w:rsidRDefault="005C159B" w:rsidP="005C159B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977EDC" w14:textId="61DAB81A" w:rsidR="005C159B" w:rsidRPr="00796FCC" w:rsidRDefault="00F73FF4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147AE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528</w:t>
            </w:r>
          </w:p>
        </w:tc>
        <w:tc>
          <w:tcPr>
            <w:tcW w:w="90" w:type="dxa"/>
            <w:shd w:val="clear" w:color="auto" w:fill="auto"/>
          </w:tcPr>
          <w:p w14:paraId="58EA834E" w14:textId="77777777" w:rsidR="005C159B" w:rsidRPr="00796FCC" w:rsidRDefault="005C159B" w:rsidP="005C159B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BC28D2" w14:textId="04A42DF4" w:rsidR="005C159B" w:rsidRPr="00796FCC" w:rsidRDefault="00F73FF4" w:rsidP="005C159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D72FB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523</w:t>
            </w:r>
          </w:p>
        </w:tc>
        <w:tc>
          <w:tcPr>
            <w:tcW w:w="180" w:type="dxa"/>
            <w:shd w:val="clear" w:color="auto" w:fill="auto"/>
          </w:tcPr>
          <w:p w14:paraId="4876BFD4" w14:textId="77777777" w:rsidR="005C159B" w:rsidRPr="00796FCC" w:rsidRDefault="005C159B" w:rsidP="005C159B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EAA030F" w14:textId="32D19F74" w:rsidR="005C159B" w:rsidRPr="00796FCC" w:rsidRDefault="00F73FF4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746</w:t>
            </w:r>
          </w:p>
        </w:tc>
        <w:tc>
          <w:tcPr>
            <w:tcW w:w="90" w:type="dxa"/>
          </w:tcPr>
          <w:p w14:paraId="2B43FE2A" w14:textId="77777777" w:rsidR="005C159B" w:rsidRPr="00796FCC" w:rsidRDefault="005C159B" w:rsidP="005C159B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39EBEBBF" w:rsidR="005C159B" w:rsidRPr="00796FCC" w:rsidRDefault="00F73FF4" w:rsidP="005C159B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720</w:t>
            </w:r>
          </w:p>
        </w:tc>
      </w:tr>
      <w:tr w:rsidR="005C159B" w:rsidRPr="00796FCC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5C159B" w:rsidRPr="00796FCC" w:rsidRDefault="005C159B" w:rsidP="005C159B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796FCC">
              <w:rPr>
                <w:rFonts w:ascii="Angsana New" w:hAnsi="Angsana New" w:cs="Angsana New"/>
                <w:cs/>
              </w:rPr>
              <w:t xml:space="preserve"> / </w:t>
            </w:r>
            <w:r w:rsidRPr="00796FCC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5AAF55" w14:textId="0F0348CA" w:rsidR="005C159B" w:rsidRPr="00796FCC" w:rsidRDefault="00147AEC" w:rsidP="005C159B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598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0508F9" w14:textId="77777777" w:rsidR="005C159B" w:rsidRPr="00796FCC" w:rsidRDefault="005C159B" w:rsidP="005C159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4362208" w14:textId="22497184" w:rsidR="005C159B" w:rsidRPr="00796FCC" w:rsidRDefault="00D72FBB" w:rsidP="005C159B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634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4641F" w14:textId="77777777" w:rsidR="005C159B" w:rsidRPr="00796FCC" w:rsidRDefault="005C159B" w:rsidP="005C159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41E396" w14:textId="1CD9DA9E" w:rsidR="005C159B" w:rsidRPr="0036132F" w:rsidRDefault="00147AEC" w:rsidP="005C159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674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5C159B" w:rsidRPr="00796FCC" w:rsidRDefault="005C159B" w:rsidP="005C159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6D4EF7C6" w:rsidR="005C159B" w:rsidRPr="00796FCC" w:rsidRDefault="00D72FBB" w:rsidP="005C159B">
            <w:pPr>
              <w:tabs>
                <w:tab w:val="decimal" w:pos="1038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061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C159B" w:rsidRPr="00796FCC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6C1854AC" w:rsidR="005C159B" w:rsidRPr="00796FCC" w:rsidRDefault="005C159B" w:rsidP="005C159B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</w:t>
            </w:r>
            <w:r w:rsidRPr="00796FCC">
              <w:rPr>
                <w:rFonts w:ascii="Angsana New" w:hAnsi="Angsana New" w:cs="Angsana New" w:hint="cs"/>
                <w:cs/>
              </w:rPr>
              <w:t>ปลาย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0FB7D" w14:textId="1A81D2C6" w:rsidR="005C159B" w:rsidRPr="00E36A42" w:rsidRDefault="00F73FF4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60</w:t>
            </w:r>
            <w:r w:rsidR="00147AE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601CE7C3" w14:textId="77777777" w:rsidR="005C159B" w:rsidRPr="00796FCC" w:rsidRDefault="005C159B" w:rsidP="005C159B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41F9F" w14:textId="3309372E" w:rsidR="005C159B" w:rsidRPr="00F026A0" w:rsidRDefault="00F73FF4" w:rsidP="005C159B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77</w:t>
            </w:r>
            <w:r w:rsidR="00D72FB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180" w:type="dxa"/>
            <w:shd w:val="clear" w:color="auto" w:fill="auto"/>
          </w:tcPr>
          <w:p w14:paraId="636DF34C" w14:textId="77777777" w:rsidR="005C159B" w:rsidRPr="00796FCC" w:rsidRDefault="005C159B" w:rsidP="005C159B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B90F7" w14:textId="4AB3EE4E" w:rsidR="005C159B" w:rsidRPr="00796FCC" w:rsidRDefault="00F73FF4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27</w:t>
            </w:r>
            <w:r w:rsidR="00147AE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973</w:t>
            </w:r>
          </w:p>
        </w:tc>
        <w:tc>
          <w:tcPr>
            <w:tcW w:w="90" w:type="dxa"/>
          </w:tcPr>
          <w:p w14:paraId="18950BDB" w14:textId="77777777" w:rsidR="005C159B" w:rsidRPr="00796FCC" w:rsidRDefault="005C159B" w:rsidP="005C159B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294FDAAF" w:rsidR="005C159B" w:rsidRPr="00A6524E" w:rsidRDefault="00F73FF4" w:rsidP="005C159B">
            <w:pPr>
              <w:tabs>
                <w:tab w:val="decimal" w:pos="105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39</w:t>
            </w:r>
            <w:r w:rsidR="00AB302C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628</w:t>
            </w:r>
          </w:p>
        </w:tc>
      </w:tr>
    </w:tbl>
    <w:p w14:paraId="639D088D" w14:textId="77777777" w:rsidR="00B17741" w:rsidRDefault="00B1774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89B0A28" w14:textId="352D3A80" w:rsidR="000175F2" w:rsidRPr="00796FCC" w:rsidRDefault="00F73FF4" w:rsidP="000175F2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77775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175F2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EE1A070" w14:textId="26FDE050" w:rsidR="000175F2" w:rsidRPr="00796FCC" w:rsidRDefault="000175F2" w:rsidP="000175F2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</w:t>
      </w:r>
      <w:r w:rsidR="004B1503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ของ</w:t>
      </w:r>
      <w:r w:rsidR="004B1503" w:rsidRPr="004B150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บริษัทและบริษัทย่อย</w:t>
      </w:r>
      <w:r w:rsidR="009C1D0A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ซึ่งจัดเป็นโครงการผลประโยชน์</w:t>
      </w:r>
      <w:r w:rsidR="000C68E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ที่กำหนดไว้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50D49E7C" w14:textId="77777777" w:rsidR="000175F2" w:rsidRPr="00796FCC" w:rsidRDefault="000175F2" w:rsidP="000175F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6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170"/>
        <w:gridCol w:w="86"/>
        <w:gridCol w:w="1176"/>
        <w:gridCol w:w="86"/>
        <w:gridCol w:w="1174"/>
        <w:gridCol w:w="86"/>
        <w:gridCol w:w="1190"/>
      </w:tblGrid>
      <w:tr w:rsidR="000175F2" w:rsidRPr="00796FCC" w14:paraId="67D059DB" w14:textId="77777777" w:rsidTr="00323371">
        <w:tc>
          <w:tcPr>
            <w:tcW w:w="3701" w:type="dxa"/>
            <w:shd w:val="clear" w:color="auto" w:fill="auto"/>
          </w:tcPr>
          <w:p w14:paraId="07D0E4ED" w14:textId="77777777" w:rsidR="000175F2" w:rsidRPr="00796FCC" w:rsidRDefault="000175F2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73EAFE75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1930CEB5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0076C781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5E30D9C9" w14:textId="77777777" w:rsidTr="00323371">
        <w:tc>
          <w:tcPr>
            <w:tcW w:w="3701" w:type="dxa"/>
            <w:shd w:val="clear" w:color="auto" w:fill="auto"/>
          </w:tcPr>
          <w:p w14:paraId="3F141707" w14:textId="77777777" w:rsidR="000175F2" w:rsidRPr="00796FCC" w:rsidRDefault="000175F2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C43F23" w14:textId="7335B0D8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03B6E228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A0ED41A" w14:textId="1A37C1A7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EBB7EE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EFBEECB" w14:textId="680CD724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204E326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308AF6F5" w14:textId="4FA6781D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</w:tr>
      <w:tr w:rsidR="002D4711" w:rsidRPr="00796FCC" w14:paraId="00DCCAD3" w14:textId="77777777" w:rsidTr="00323371">
        <w:tc>
          <w:tcPr>
            <w:tcW w:w="3701" w:type="dxa"/>
            <w:shd w:val="clear" w:color="auto" w:fill="auto"/>
          </w:tcPr>
          <w:p w14:paraId="0307CF7E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AFD031" w14:textId="7E337653" w:rsidR="002D4711" w:rsidRPr="00796FCC" w:rsidRDefault="00F73FF4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eastAsia="Calibri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3CD2C337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97F689" w14:textId="566442EA" w:rsidR="002D4711" w:rsidRPr="00796FCC" w:rsidRDefault="00F73FF4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shd w:val="clear" w:color="auto" w:fill="auto"/>
          </w:tcPr>
          <w:p w14:paraId="6CD9D2A3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B72B491" w14:textId="30334576" w:rsidR="002D4711" w:rsidRPr="00796FCC" w:rsidRDefault="00F73FF4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eastAsia="Calibri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7A861A87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5B4B6FD" w14:textId="297973BF" w:rsidR="002D4711" w:rsidRPr="00796FCC" w:rsidRDefault="00F73FF4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2D4711" w:rsidRPr="00796FCC" w14:paraId="0FC57FBC" w14:textId="77777777" w:rsidTr="00323371">
        <w:tc>
          <w:tcPr>
            <w:tcW w:w="3701" w:type="dxa"/>
            <w:shd w:val="clear" w:color="auto" w:fill="auto"/>
          </w:tcPr>
          <w:p w14:paraId="63D4B21B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C19B55" w14:textId="2AE3F5D2" w:rsidR="002D4711" w:rsidRPr="00796FCC" w:rsidRDefault="00F73FF4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eastAsia="Calibri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B7110CE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B9E6B4E" w14:textId="1C29BFA6" w:rsidR="002D4711" w:rsidRPr="00796FCC" w:rsidRDefault="00F73FF4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77875936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E767091" w14:textId="51DDAE8A" w:rsidR="002D4711" w:rsidRPr="00796FCC" w:rsidRDefault="00F73FF4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eastAsia="Calibri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40C93F92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398962A" w14:textId="7CEB7720" w:rsidR="002D4711" w:rsidRPr="00796FCC" w:rsidRDefault="00F73FF4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</w:tr>
      <w:tr w:rsidR="002D4711" w:rsidRPr="00796FCC" w14:paraId="5E2412C1" w14:textId="77777777" w:rsidTr="00323371">
        <w:tc>
          <w:tcPr>
            <w:tcW w:w="3701" w:type="dxa"/>
            <w:shd w:val="clear" w:color="auto" w:fill="auto"/>
          </w:tcPr>
          <w:p w14:paraId="131FEA7C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A735131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4FE9CD7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6D3CE5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6A04244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D1AF003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D767D9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5BD66F8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2D4711" w:rsidRPr="00796FCC" w14:paraId="74264A1F" w14:textId="77777777" w:rsidTr="00323371">
        <w:tc>
          <w:tcPr>
            <w:tcW w:w="3701" w:type="dxa"/>
            <w:shd w:val="clear" w:color="auto" w:fill="auto"/>
          </w:tcPr>
          <w:p w14:paraId="28F06E13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BBA153" w14:textId="4A8BF5CE" w:rsidR="002D4711" w:rsidRPr="0066533D" w:rsidRDefault="00F73FF4" w:rsidP="0066533D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63</w:t>
            </w:r>
            <w:r w:rsidR="009858C8" w:rsidRPr="0066533D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86" w:type="dxa"/>
            <w:shd w:val="clear" w:color="auto" w:fill="auto"/>
          </w:tcPr>
          <w:p w14:paraId="7B28BF7F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5475CE0" w14:textId="34243D2A" w:rsidR="002D4711" w:rsidRPr="00796FCC" w:rsidRDefault="00F73FF4" w:rsidP="0066533D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F73FF4">
              <w:rPr>
                <w:rFonts w:ascii="Angsana New" w:eastAsia="Calibri" w:hAnsi="Angsana New" w:cs="Angsana New"/>
                <w:lang w:val="en-US"/>
              </w:rPr>
              <w:t>57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F73FF4">
              <w:rPr>
                <w:rFonts w:ascii="Angsana New" w:eastAsia="Calibri" w:hAnsi="Angsana New" w:cs="Angsana New"/>
                <w:lang w:val="en-US"/>
              </w:rPr>
              <w:t>368</w:t>
            </w:r>
          </w:p>
        </w:tc>
        <w:tc>
          <w:tcPr>
            <w:tcW w:w="86" w:type="dxa"/>
            <w:shd w:val="clear" w:color="auto" w:fill="auto"/>
          </w:tcPr>
          <w:p w14:paraId="7DC2F362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AFFFA07" w14:textId="3190C25F" w:rsidR="002D4711" w:rsidRPr="0066533D" w:rsidRDefault="00F73FF4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47</w:t>
            </w:r>
            <w:r w:rsidR="00EC16AA" w:rsidRPr="0066533D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645</w:t>
            </w:r>
          </w:p>
        </w:tc>
        <w:tc>
          <w:tcPr>
            <w:tcW w:w="86" w:type="dxa"/>
            <w:shd w:val="clear" w:color="auto" w:fill="auto"/>
          </w:tcPr>
          <w:p w14:paraId="0927A91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18EF3A8" w14:textId="7EBBF986" w:rsidR="002D4711" w:rsidRPr="008475F4" w:rsidRDefault="00F73FF4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45</w:t>
            </w:r>
            <w:r w:rsidR="002D4711" w:rsidRPr="008475F4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713</w:t>
            </w:r>
          </w:p>
        </w:tc>
      </w:tr>
      <w:tr w:rsidR="002D4711" w:rsidRPr="00796FCC" w14:paraId="040A92F3" w14:textId="77777777" w:rsidTr="00323371">
        <w:tc>
          <w:tcPr>
            <w:tcW w:w="3701" w:type="dxa"/>
            <w:shd w:val="clear" w:color="auto" w:fill="auto"/>
          </w:tcPr>
          <w:p w14:paraId="7BF67C26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3A05A56E" w14:textId="77777777" w:rsidR="002D4711" w:rsidRPr="0066533D" w:rsidRDefault="002D4711" w:rsidP="0066533D">
            <w:pPr>
              <w:tabs>
                <w:tab w:val="decimal" w:pos="102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5A84EE5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4E76A2E" w14:textId="77777777" w:rsidR="002D4711" w:rsidRPr="00796FCC" w:rsidRDefault="002D4711" w:rsidP="0066533D">
            <w:pPr>
              <w:tabs>
                <w:tab w:val="decimal" w:pos="1070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5CE12905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4EF9B81" w14:textId="77777777" w:rsidR="002D4711" w:rsidRPr="0066533D" w:rsidRDefault="002D4711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372D72E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59E46AF" w14:textId="77777777" w:rsidR="002D4711" w:rsidRPr="008475F4" w:rsidRDefault="002D4711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D4711" w:rsidRPr="00796FCC" w14:paraId="640D5CAE" w14:textId="77777777" w:rsidTr="00323371">
        <w:tc>
          <w:tcPr>
            <w:tcW w:w="3701" w:type="dxa"/>
            <w:shd w:val="clear" w:color="auto" w:fill="auto"/>
          </w:tcPr>
          <w:p w14:paraId="24B432EB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0123584" w14:textId="5B378AE5" w:rsidR="002D4711" w:rsidRPr="0066533D" w:rsidRDefault="00F73FF4" w:rsidP="0066533D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422</w:t>
            </w:r>
            <w:r w:rsidR="00C46287" w:rsidRPr="0066533D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251</w:t>
            </w:r>
          </w:p>
        </w:tc>
        <w:tc>
          <w:tcPr>
            <w:tcW w:w="86" w:type="dxa"/>
            <w:shd w:val="clear" w:color="auto" w:fill="auto"/>
          </w:tcPr>
          <w:p w14:paraId="459BE21E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83E7896" w14:textId="79794F5C" w:rsidR="002D4711" w:rsidRPr="00796FCC" w:rsidRDefault="00F73FF4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F73FF4">
              <w:rPr>
                <w:rFonts w:ascii="Angsana New" w:eastAsia="Calibri" w:hAnsi="Angsana New" w:cs="Angsana New"/>
                <w:lang w:val="en-US"/>
              </w:rPr>
              <w:t>448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F73FF4">
              <w:rPr>
                <w:rFonts w:ascii="Angsana New" w:eastAsia="Calibri" w:hAnsi="Angsana New" w:cs="Angsana New"/>
                <w:lang w:val="en-US"/>
              </w:rPr>
              <w:t>752</w:t>
            </w:r>
          </w:p>
        </w:tc>
        <w:tc>
          <w:tcPr>
            <w:tcW w:w="86" w:type="dxa"/>
            <w:shd w:val="clear" w:color="auto" w:fill="auto"/>
          </w:tcPr>
          <w:p w14:paraId="5FA4C43E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F096FBD" w14:textId="2E2C3804" w:rsidR="002D4711" w:rsidRPr="0066533D" w:rsidRDefault="00F73FF4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315</w:t>
            </w:r>
            <w:r w:rsidR="00EC16AA" w:rsidRPr="0066533D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037</w:t>
            </w:r>
          </w:p>
        </w:tc>
        <w:tc>
          <w:tcPr>
            <w:tcW w:w="86" w:type="dxa"/>
            <w:shd w:val="clear" w:color="auto" w:fill="auto"/>
          </w:tcPr>
          <w:p w14:paraId="3810911C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E9BA4C7" w14:textId="6237CEFC" w:rsidR="002D4711" w:rsidRPr="008475F4" w:rsidRDefault="00F73FF4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353</w:t>
            </w:r>
            <w:r w:rsidR="002D4711" w:rsidRPr="008475F4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644</w:t>
            </w:r>
          </w:p>
        </w:tc>
      </w:tr>
      <w:tr w:rsidR="002D4711" w:rsidRPr="00796FCC" w14:paraId="208595D1" w14:textId="77777777" w:rsidTr="00323371">
        <w:tc>
          <w:tcPr>
            <w:tcW w:w="3701" w:type="dxa"/>
            <w:shd w:val="clear" w:color="auto" w:fill="auto"/>
          </w:tcPr>
          <w:p w14:paraId="6FA958BF" w14:textId="77777777" w:rsidR="002D4711" w:rsidRPr="00796FCC" w:rsidRDefault="002D4711" w:rsidP="00E57FBC">
            <w:pPr>
              <w:ind w:firstLine="517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E99E9" w14:textId="4CA9EA7F" w:rsidR="002D4711" w:rsidRPr="0066533D" w:rsidRDefault="00F73FF4" w:rsidP="0066533D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485</w:t>
            </w:r>
            <w:r w:rsidR="00EC16AA" w:rsidRPr="0066533D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86" w:type="dxa"/>
            <w:shd w:val="clear" w:color="auto" w:fill="auto"/>
          </w:tcPr>
          <w:p w14:paraId="012369AC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99FC9" w14:textId="06BE4015" w:rsidR="002D4711" w:rsidRPr="00796FCC" w:rsidRDefault="00F73FF4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F73FF4">
              <w:rPr>
                <w:rFonts w:ascii="Angsana New" w:eastAsia="Calibri" w:hAnsi="Angsana New" w:cs="Angsana New"/>
                <w:lang w:val="en-US"/>
              </w:rPr>
              <w:t>506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F73FF4">
              <w:rPr>
                <w:rFonts w:ascii="Angsana New" w:eastAsia="Calibri" w:hAnsi="Angsana New" w:cs="Angsana New"/>
                <w:lang w:val="en-US"/>
              </w:rPr>
              <w:t>120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0E93B39F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E9248" w14:textId="6843F76A" w:rsidR="002D4711" w:rsidRPr="0066533D" w:rsidRDefault="00F73FF4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362</w:t>
            </w:r>
            <w:r w:rsidR="00EC16AA" w:rsidRPr="0066533D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682</w:t>
            </w:r>
          </w:p>
        </w:tc>
        <w:tc>
          <w:tcPr>
            <w:tcW w:w="86" w:type="dxa"/>
            <w:shd w:val="clear" w:color="auto" w:fill="auto"/>
          </w:tcPr>
          <w:p w14:paraId="6E1EC4D9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99DE" w14:textId="2B2F2B77" w:rsidR="002D4711" w:rsidRPr="008475F4" w:rsidRDefault="00F73FF4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399</w:t>
            </w:r>
            <w:r w:rsidR="002D4711" w:rsidRPr="008475F4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357</w:t>
            </w:r>
          </w:p>
        </w:tc>
      </w:tr>
    </w:tbl>
    <w:p w14:paraId="2279B88C" w14:textId="3F068D7C" w:rsidR="000175F2" w:rsidRDefault="000175F2" w:rsidP="000063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810DFE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เก้า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สิ้นสุด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2C1A5831" w14:textId="77777777" w:rsidR="00A428C4" w:rsidRPr="00ED1FBA" w:rsidRDefault="00A428C4" w:rsidP="00A428C4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ED1FBA">
        <w:rPr>
          <w:rFonts w:ascii="Angsana New" w:hAnsi="Angsana New" w:cs="Angsana New"/>
          <w:b/>
          <w:bCs/>
          <w:cs/>
        </w:rPr>
        <w:t xml:space="preserve">หน่วย </w:t>
      </w:r>
      <w:r w:rsidRPr="00ED1FBA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ED1FBA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ED1FBA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1"/>
        <w:gridCol w:w="1170"/>
        <w:gridCol w:w="90"/>
        <w:gridCol w:w="1174"/>
        <w:gridCol w:w="7"/>
        <w:gridCol w:w="83"/>
        <w:gridCol w:w="7"/>
        <w:gridCol w:w="1170"/>
        <w:gridCol w:w="90"/>
        <w:gridCol w:w="1199"/>
        <w:gridCol w:w="7"/>
      </w:tblGrid>
      <w:tr w:rsidR="000175F2" w:rsidRPr="00796FCC" w14:paraId="02821CB9" w14:textId="77777777" w:rsidTr="00272D8A">
        <w:trPr>
          <w:gridAfter w:val="1"/>
          <w:wAfter w:w="7" w:type="dxa"/>
          <w:trHeight w:val="20"/>
        </w:trPr>
        <w:tc>
          <w:tcPr>
            <w:tcW w:w="3701" w:type="dxa"/>
            <w:shd w:val="clear" w:color="auto" w:fill="auto"/>
          </w:tcPr>
          <w:p w14:paraId="16F9E61B" w14:textId="77777777" w:rsidR="000175F2" w:rsidRPr="000E5AF0" w:rsidRDefault="000175F2" w:rsidP="00E57FBC">
            <w:pPr>
              <w:snapToGrid w:val="0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0BFD4FC3" w14:textId="77777777" w:rsidR="000175F2" w:rsidRPr="000E5AF0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FE996ED" w14:textId="77777777" w:rsidR="000175F2" w:rsidRPr="000E5AF0" w:rsidRDefault="000175F2" w:rsidP="00E57FB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4"/>
            <w:shd w:val="clear" w:color="auto" w:fill="auto"/>
          </w:tcPr>
          <w:p w14:paraId="0F4FC696" w14:textId="77777777" w:rsidR="000175F2" w:rsidRPr="000E5AF0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0E61A8F2" w14:textId="77777777" w:rsidTr="00272D8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4948979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ABD80" w14:textId="111E09F9" w:rsidR="000175F2" w:rsidRPr="000E5AF0" w:rsidRDefault="00F73FF4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73FF4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6F4C079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688CE28" w14:textId="45F7400B" w:rsidR="000175F2" w:rsidRPr="000E5AF0" w:rsidRDefault="00F73FF4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73FF4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9599319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CF343" w14:textId="409141C2" w:rsidR="000175F2" w:rsidRPr="000E5AF0" w:rsidRDefault="00F73FF4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73FF4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ABD0843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50F2D1A6" w14:textId="4DB81CEB" w:rsidR="000175F2" w:rsidRPr="000E5AF0" w:rsidRDefault="00F73FF4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73FF4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</w:tr>
      <w:tr w:rsidR="000175F2" w:rsidRPr="00796FCC" w14:paraId="52FD1527" w14:textId="77777777" w:rsidTr="00272D8A">
        <w:trPr>
          <w:trHeight w:val="20"/>
        </w:trPr>
        <w:tc>
          <w:tcPr>
            <w:tcW w:w="3701" w:type="dxa"/>
            <w:shd w:val="clear" w:color="auto" w:fill="auto"/>
          </w:tcPr>
          <w:p w14:paraId="539B0502" w14:textId="77777777" w:rsidR="000175F2" w:rsidRPr="00AA6E83" w:rsidRDefault="000175F2" w:rsidP="00E57FBC">
            <w:pPr>
              <w:pStyle w:val="BodyTextIndent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D1C074C" w14:textId="77777777" w:rsidR="000175F2" w:rsidRPr="000E5AF0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50EC31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681D7C3" w14:textId="77777777" w:rsidR="000175F2" w:rsidRPr="000E5AF0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E3F2404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556E91" w14:textId="77777777" w:rsidR="000175F2" w:rsidRPr="000E5AF0" w:rsidRDefault="000175F2" w:rsidP="00E57FBC">
            <w:pPr>
              <w:tabs>
                <w:tab w:val="decimal" w:pos="1081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7F8499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3E0EA5D8" w14:textId="77777777" w:rsidR="000175F2" w:rsidRPr="000E5AF0" w:rsidRDefault="000175F2" w:rsidP="00E57FBC">
            <w:pPr>
              <w:tabs>
                <w:tab w:val="decimal" w:pos="1044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323DDC92" w14:textId="77777777" w:rsidTr="00272D8A">
        <w:trPr>
          <w:trHeight w:val="20"/>
        </w:trPr>
        <w:tc>
          <w:tcPr>
            <w:tcW w:w="3701" w:type="dxa"/>
            <w:shd w:val="clear" w:color="auto" w:fill="auto"/>
          </w:tcPr>
          <w:p w14:paraId="52215029" w14:textId="1B46ECE9" w:rsidR="000175F2" w:rsidRPr="000E5AF0" w:rsidRDefault="000175F2" w:rsidP="00C03D65">
            <w:pPr>
              <w:ind w:firstLine="270"/>
              <w:rPr>
                <w:rFonts w:asciiTheme="majorBidi" w:hAnsiTheme="majorBidi" w:cstheme="majorBidi"/>
                <w:cs/>
              </w:rPr>
            </w:pPr>
            <w:r w:rsidRPr="000E5AF0">
              <w:rPr>
                <w:rFonts w:asciiTheme="majorBidi" w:hAnsiTheme="majorBidi" w:cstheme="majorBidi"/>
                <w:cs/>
              </w:rPr>
              <w:t>หลัง</w:t>
            </w:r>
            <w:r w:rsidRPr="00C03D65">
              <w:rPr>
                <w:rFonts w:ascii="Angsana New" w:eastAsia="Calibri" w:hAnsi="Angsana New" w:cs="Angsana New"/>
                <w:cs/>
              </w:rPr>
              <w:t>ออก</w:t>
            </w:r>
            <w:r w:rsidRPr="000E5AF0">
              <w:rPr>
                <w:rFonts w:asciiTheme="majorBidi" w:hAnsiTheme="majorBidi" w:cstheme="majorBidi"/>
                <w:cs/>
              </w:rPr>
              <w:t xml:space="preserve">จากงาน ณ วันที่ 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</w:t>
            </w:r>
            <w:r w:rsidRPr="000E5AF0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630D0A50" w14:textId="66C51645" w:rsidR="000175F2" w:rsidRPr="000E5AF0" w:rsidRDefault="00F73FF4" w:rsidP="008475F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506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06517B9A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EFF82EE" w14:textId="4FA9C03B" w:rsidR="000175F2" w:rsidRPr="00272D8A" w:rsidRDefault="00F73FF4" w:rsidP="008475F4">
            <w:pPr>
              <w:tabs>
                <w:tab w:val="decimal" w:pos="1070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F73FF4">
              <w:rPr>
                <w:rFonts w:ascii="Angsana New" w:eastAsia="Calibri" w:hAnsi="Angsana New" w:cs="Angsana New"/>
                <w:lang w:val="en-US"/>
              </w:rPr>
              <w:t>504</w:t>
            </w:r>
            <w:r w:rsidR="002D4711" w:rsidRPr="00272D8A">
              <w:rPr>
                <w:rFonts w:ascii="Angsana New" w:eastAsia="Calibri" w:hAnsi="Angsana New" w:cs="Angsana New"/>
                <w:lang w:val="en-US"/>
              </w:rPr>
              <w:t>,</w:t>
            </w:r>
            <w:r w:rsidRPr="00F73FF4">
              <w:rPr>
                <w:rFonts w:ascii="Angsana New" w:eastAsia="Calibri" w:hAnsi="Angsana New" w:cs="Angsana New"/>
                <w:lang w:val="en-US"/>
              </w:rPr>
              <w:t>933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B4EE94F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59577D" w14:textId="4DAB9D2D" w:rsidR="000175F2" w:rsidRPr="000E5AF0" w:rsidRDefault="00F73FF4" w:rsidP="008475F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399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377E1D71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7C3C5961" w14:textId="2A6C8B7E" w:rsidR="000175F2" w:rsidRPr="000E5AF0" w:rsidRDefault="00F73FF4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397</w:t>
            </w:r>
            <w:r w:rsidR="002D4711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474</w:t>
            </w:r>
          </w:p>
        </w:tc>
      </w:tr>
      <w:tr w:rsidR="000175F2" w:rsidRPr="00796FCC" w14:paraId="2F44E90F" w14:textId="77777777" w:rsidTr="00272D8A">
        <w:trPr>
          <w:trHeight w:val="20"/>
        </w:trPr>
        <w:tc>
          <w:tcPr>
            <w:tcW w:w="3701" w:type="dxa"/>
            <w:shd w:val="clear" w:color="auto" w:fill="auto"/>
          </w:tcPr>
          <w:p w14:paraId="0A438A1C" w14:textId="77777777" w:rsidR="000175F2" w:rsidRPr="000E5AF0" w:rsidRDefault="000175F2" w:rsidP="00E57FBC">
            <w:pPr>
              <w:pStyle w:val="BodyTextIndent2"/>
              <w:tabs>
                <w:tab w:val="left" w:pos="564"/>
                <w:tab w:val="left" w:pos="689"/>
              </w:tabs>
              <w:ind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C160912" w14:textId="4F0F4FB2" w:rsidR="000175F2" w:rsidRPr="000E5AF0" w:rsidRDefault="00F73FF4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32</w:t>
            </w:r>
            <w:r w:rsidR="006C033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5466DA85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8D9F823" w14:textId="1033CCB1" w:rsidR="000175F2" w:rsidRPr="00272D8A" w:rsidRDefault="00F73FF4" w:rsidP="00272D8A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F73FF4">
              <w:rPr>
                <w:rFonts w:ascii="Angsana New" w:eastAsia="Calibri" w:hAnsi="Angsana New" w:cs="Angsana New"/>
                <w:lang w:val="en-US"/>
              </w:rPr>
              <w:t>27</w:t>
            </w:r>
            <w:r w:rsidR="006958B9" w:rsidRPr="00272D8A">
              <w:rPr>
                <w:rFonts w:ascii="Angsana New" w:eastAsia="Calibri" w:hAnsi="Angsana New" w:cs="Angsana New"/>
                <w:lang w:val="en-US"/>
              </w:rPr>
              <w:t>,</w:t>
            </w:r>
            <w:r w:rsidRPr="00F73FF4">
              <w:rPr>
                <w:rFonts w:ascii="Angsana New" w:eastAsia="Calibri" w:hAnsi="Angsana New" w:cs="Angsana New"/>
                <w:lang w:val="en-US"/>
              </w:rPr>
              <w:t>211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D1105B2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14533D" w14:textId="25ABFACB" w:rsidR="000175F2" w:rsidRPr="000E5AF0" w:rsidRDefault="00F73FF4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25</w:t>
            </w:r>
            <w:r w:rsidR="006C033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03C9E8E9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73F8EA64" w14:textId="39725792" w:rsidR="000175F2" w:rsidRPr="000E5AF0" w:rsidRDefault="00F73FF4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21</w:t>
            </w:r>
            <w:r w:rsidR="003C1A7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661</w:t>
            </w:r>
          </w:p>
        </w:tc>
      </w:tr>
      <w:tr w:rsidR="000175F2" w:rsidRPr="00796FCC" w14:paraId="39BA0937" w14:textId="77777777" w:rsidTr="00272D8A">
        <w:trPr>
          <w:trHeight w:val="20"/>
        </w:trPr>
        <w:tc>
          <w:tcPr>
            <w:tcW w:w="3701" w:type="dxa"/>
            <w:shd w:val="clear" w:color="auto" w:fill="auto"/>
          </w:tcPr>
          <w:p w14:paraId="01ADC03E" w14:textId="77777777" w:rsidR="000175F2" w:rsidRPr="000E5AF0" w:rsidRDefault="000175F2" w:rsidP="00E57FBC">
            <w:pPr>
              <w:pStyle w:val="BodyTextIndent2"/>
              <w:ind w:hanging="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01B4AB32" w14:textId="21421024" w:rsidR="000175F2" w:rsidRPr="000E5AF0" w:rsidRDefault="00F73FF4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8</w:t>
            </w:r>
            <w:r w:rsidR="006C033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0B185823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FF9FF51" w14:textId="4C8E7064" w:rsidR="000175F2" w:rsidRPr="00272D8A" w:rsidRDefault="00F73FF4" w:rsidP="00272D8A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cs/>
                <w:lang w:val="en-US"/>
              </w:rPr>
            </w:pPr>
            <w:r w:rsidRPr="00F73FF4">
              <w:rPr>
                <w:rFonts w:ascii="Angsana New" w:eastAsia="Calibri" w:hAnsi="Angsana New" w:cs="Angsana New"/>
                <w:lang w:val="en-US"/>
              </w:rPr>
              <w:t>10</w:t>
            </w:r>
            <w:r w:rsidR="006958B9" w:rsidRPr="00272D8A">
              <w:rPr>
                <w:rFonts w:ascii="Angsana New" w:eastAsia="Calibri" w:hAnsi="Angsana New" w:cs="Angsana New"/>
                <w:lang w:val="en-US"/>
              </w:rPr>
              <w:t>,</w:t>
            </w:r>
            <w:r w:rsidRPr="00F73FF4">
              <w:rPr>
                <w:rFonts w:ascii="Angsana New" w:eastAsia="Calibri" w:hAnsi="Angsana New" w:cs="Angsana New"/>
                <w:lang w:val="en-US"/>
              </w:rPr>
              <w:t>433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C49903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2F06DF" w14:textId="195484B8" w:rsidR="000175F2" w:rsidRPr="000E5AF0" w:rsidRDefault="00F73FF4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6</w:t>
            </w:r>
            <w:r w:rsidR="006C033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6827595F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489C92D6" w14:textId="771251CB" w:rsidR="000175F2" w:rsidRPr="000E5AF0" w:rsidRDefault="00F73FF4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8</w:t>
            </w:r>
            <w:r w:rsidR="00647834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406</w:t>
            </w:r>
          </w:p>
        </w:tc>
      </w:tr>
      <w:tr w:rsidR="00CB6DCD" w:rsidRPr="00796FCC" w14:paraId="07A3CF29" w14:textId="77777777" w:rsidTr="00272D8A">
        <w:trPr>
          <w:trHeight w:val="20"/>
        </w:trPr>
        <w:tc>
          <w:tcPr>
            <w:tcW w:w="3701" w:type="dxa"/>
            <w:shd w:val="clear" w:color="auto" w:fill="auto"/>
          </w:tcPr>
          <w:p w14:paraId="25AC767B" w14:textId="07A12C08" w:rsidR="00CB6DCD" w:rsidRPr="000E5AF0" w:rsidRDefault="00CB6DCD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</w:t>
            </w:r>
            <w:r w:rsidR="00F87BBD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โอนย้าย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shd w:val="clear" w:color="auto" w:fill="auto"/>
          </w:tcPr>
          <w:p w14:paraId="644A02B4" w14:textId="5384C51C" w:rsidR="00CB6DCD" w:rsidRDefault="006C0333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50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959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56B22C" w14:textId="77777777" w:rsidR="00CB6DCD" w:rsidRPr="000E5AF0" w:rsidRDefault="00CB6DCD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6FE0259" w14:textId="39DBAB93" w:rsidR="00CB6DCD" w:rsidRDefault="003C1A72" w:rsidP="00E57FB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ACEB4C" w14:textId="77777777" w:rsidR="00CB6DCD" w:rsidRPr="000E5AF0" w:rsidRDefault="00CB6DCD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CB89B8" w14:textId="6568BB5E" w:rsidR="00CB6DCD" w:rsidRDefault="006C0333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50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959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6F19C8" w14:textId="77777777" w:rsidR="00CB6DCD" w:rsidRPr="000E5AF0" w:rsidRDefault="00CB6DCD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313CE181" w14:textId="7D8B603F" w:rsidR="00CB6DCD" w:rsidRDefault="00647834" w:rsidP="00E57FB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175F2" w:rsidRPr="00796FCC" w14:paraId="4B34CCCD" w14:textId="77777777" w:rsidTr="00272D8A">
        <w:trPr>
          <w:trHeight w:val="20"/>
        </w:trPr>
        <w:tc>
          <w:tcPr>
            <w:tcW w:w="3701" w:type="dxa"/>
            <w:shd w:val="clear" w:color="auto" w:fill="auto"/>
          </w:tcPr>
          <w:p w14:paraId="7636EBBC" w14:textId="77777777" w:rsidR="000175F2" w:rsidRPr="000E5AF0" w:rsidRDefault="000175F2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33FE8DE6" w14:textId="5B8990BC" w:rsidR="000175F2" w:rsidRPr="000E5AF0" w:rsidRDefault="006C0333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024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967B1C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2FDB0BE" w14:textId="6E492D38" w:rsidR="000175F2" w:rsidRPr="000E5AF0" w:rsidRDefault="003C1A72" w:rsidP="0066533D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813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972657C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ABEE4A" w14:textId="6BC4CA4D" w:rsidR="000175F2" w:rsidRPr="000E5AF0" w:rsidRDefault="006C0333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928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E12EC0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23CB597D" w14:textId="1F369559" w:rsidR="000175F2" w:rsidRPr="000E5AF0" w:rsidRDefault="00647834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813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5F6B61" w:rsidRPr="00796FCC" w14:paraId="7E363795" w14:textId="77777777" w:rsidTr="00272D8A">
        <w:trPr>
          <w:trHeight w:val="20"/>
        </w:trPr>
        <w:tc>
          <w:tcPr>
            <w:tcW w:w="3701" w:type="dxa"/>
            <w:shd w:val="clear" w:color="auto" w:fill="auto"/>
          </w:tcPr>
          <w:p w14:paraId="1EDD2BBB" w14:textId="03C31996" w:rsidR="005F6B61" w:rsidRDefault="005F6B61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        ขาดทุน</w:t>
            </w:r>
            <w:r w:rsidR="005356D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(กำไร)</w:t>
            </w:r>
            <w:r w:rsidR="005356D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จากการประมาณการ</w:t>
            </w:r>
          </w:p>
          <w:p w14:paraId="043F09CA" w14:textId="6275733F" w:rsidR="005F6B61" w:rsidRPr="000E5AF0" w:rsidRDefault="005F6B61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             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</w:tcPr>
          <w:p w14:paraId="37F76724" w14:textId="77777777" w:rsidR="00572338" w:rsidRDefault="00572338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  <w:p w14:paraId="01673C97" w14:textId="4D84CE53" w:rsidR="006C0333" w:rsidRPr="000E5AF0" w:rsidRDefault="00F73FF4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8</w:t>
            </w:r>
            <w:r w:rsidR="006C033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708C14CA" w14:textId="77777777" w:rsidR="005F6B61" w:rsidRPr="000E5AF0" w:rsidRDefault="005F6B61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5C19BA4" w14:textId="50CAD5BB" w:rsidR="00CC08BC" w:rsidRDefault="00CC08BC" w:rsidP="00CC08BC">
            <w:pPr>
              <w:tabs>
                <w:tab w:val="decimal" w:pos="666"/>
              </w:tabs>
              <w:ind w:left="296" w:right="48"/>
              <w:rPr>
                <w:rFonts w:asciiTheme="majorBidi" w:hAnsiTheme="majorBidi" w:cs="Angsana New"/>
                <w:lang w:val="en-US"/>
              </w:rPr>
            </w:pPr>
          </w:p>
          <w:p w14:paraId="49068278" w14:textId="5F7CC628" w:rsidR="006C0333" w:rsidRDefault="006C0333" w:rsidP="00CC08BC">
            <w:pPr>
              <w:tabs>
                <w:tab w:val="decimal" w:pos="666"/>
              </w:tabs>
              <w:ind w:left="296" w:right="48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C808FE" w14:textId="77777777" w:rsidR="005F6B61" w:rsidRPr="000E5AF0" w:rsidRDefault="005F6B61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794FCE" w14:textId="77777777" w:rsidR="005F6B61" w:rsidRDefault="005F6B61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  <w:p w14:paraId="2A0DB21F" w14:textId="322462DB" w:rsidR="006C0333" w:rsidRPr="000E5AF0" w:rsidRDefault="006C0333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139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770B6D" w14:textId="77777777" w:rsidR="005F6B61" w:rsidRPr="000E5AF0" w:rsidRDefault="005F6B61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629C0D6" w14:textId="1D37B7D0" w:rsidR="00CC08BC" w:rsidRDefault="00CC08BC" w:rsidP="00CC08BC">
            <w:pPr>
              <w:tabs>
                <w:tab w:val="decimal" w:pos="666"/>
              </w:tabs>
              <w:ind w:left="296" w:right="48"/>
              <w:rPr>
                <w:rFonts w:asciiTheme="majorBidi" w:hAnsiTheme="majorBidi" w:cs="Angsana New"/>
                <w:lang w:val="en-US"/>
              </w:rPr>
            </w:pPr>
          </w:p>
          <w:p w14:paraId="73FE4F54" w14:textId="5AD7A091" w:rsidR="00973844" w:rsidRDefault="00973844" w:rsidP="00CC08BC">
            <w:pPr>
              <w:tabs>
                <w:tab w:val="decimal" w:pos="666"/>
              </w:tabs>
              <w:ind w:left="296" w:right="48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-</w:t>
            </w:r>
          </w:p>
        </w:tc>
      </w:tr>
      <w:tr w:rsidR="000175F2" w:rsidRPr="00796FCC" w14:paraId="4BE4B3C2" w14:textId="77777777" w:rsidTr="00272D8A">
        <w:trPr>
          <w:trHeight w:val="20"/>
        </w:trPr>
        <w:tc>
          <w:tcPr>
            <w:tcW w:w="3701" w:type="dxa"/>
            <w:shd w:val="clear" w:color="auto" w:fill="auto"/>
          </w:tcPr>
          <w:p w14:paraId="71608ABD" w14:textId="77777777" w:rsidR="000175F2" w:rsidRPr="000E5AF0" w:rsidRDefault="000175F2" w:rsidP="00E57FBC">
            <w:pPr>
              <w:pStyle w:val="BodyTextIndent2"/>
              <w:ind w:left="504" w:hanging="5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B757B8" w14:textId="77777777" w:rsidR="000175F2" w:rsidRPr="000E5AF0" w:rsidRDefault="000175F2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CE66A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104FAB" w14:textId="0CB597A2" w:rsidR="000175F2" w:rsidRPr="000E5AF0" w:rsidRDefault="000175F2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FCD20D2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70FFFE" w14:textId="77777777" w:rsidR="000175F2" w:rsidRPr="000E5AF0" w:rsidRDefault="000175F2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1975BD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C68B8F" w14:textId="77777777" w:rsidR="000175F2" w:rsidRPr="000E5AF0" w:rsidRDefault="000175F2" w:rsidP="00E57FBC">
            <w:pPr>
              <w:tabs>
                <w:tab w:val="decimal" w:pos="1065"/>
                <w:tab w:val="decimal" w:pos="1116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1AF474A2" w14:textId="77777777" w:rsidTr="00272D8A">
        <w:trPr>
          <w:trHeight w:val="20"/>
        </w:trPr>
        <w:tc>
          <w:tcPr>
            <w:tcW w:w="3701" w:type="dxa"/>
            <w:shd w:val="clear" w:color="auto" w:fill="auto"/>
          </w:tcPr>
          <w:p w14:paraId="1FD0E5E8" w14:textId="7772CD86" w:rsidR="000175F2" w:rsidRPr="000E5AF0" w:rsidRDefault="000175F2" w:rsidP="00C03D65">
            <w:pPr>
              <w:ind w:firstLine="270"/>
              <w:rPr>
                <w:rFonts w:asciiTheme="majorBidi" w:hAnsiTheme="majorBidi" w:cstheme="majorBidi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s/>
              </w:rPr>
              <w:t xml:space="preserve">หลังออกจากงาน ณ วันที่ 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30</w:t>
            </w:r>
            <w:r w:rsidR="000C010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C010B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10B340" w14:textId="4D8BDC5A" w:rsidR="000175F2" w:rsidRPr="000E5AF0" w:rsidRDefault="00F73FF4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485</w:t>
            </w:r>
            <w:r w:rsidR="006C033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14:paraId="17B95A0C" w14:textId="77777777" w:rsidR="000175F2" w:rsidRPr="000E5AF0" w:rsidRDefault="000175F2" w:rsidP="00E57FBC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C02FE3" w14:textId="3E2289A8" w:rsidR="000175F2" w:rsidRPr="000E5AF0" w:rsidRDefault="00F73FF4" w:rsidP="0066533D">
            <w:pPr>
              <w:tabs>
                <w:tab w:val="decimal" w:pos="1079"/>
              </w:tabs>
              <w:ind w:left="-97" w:right="90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540</w:t>
            </w:r>
            <w:r w:rsidR="003C1A72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764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3F9F3C7" w14:textId="77777777" w:rsidR="000175F2" w:rsidRPr="000E5AF0" w:rsidRDefault="000175F2" w:rsidP="00E57FBC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709EABE" w14:textId="273076BC" w:rsidR="000175F2" w:rsidRPr="000E5AF0" w:rsidRDefault="00F73FF4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362</w:t>
            </w:r>
            <w:r w:rsidR="006C0333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727F3F81" w14:textId="77777777" w:rsidR="000175F2" w:rsidRPr="000E5AF0" w:rsidRDefault="000175F2" w:rsidP="00E57FBC">
            <w:pPr>
              <w:snapToGrid w:val="0"/>
              <w:ind w:left="-97" w:right="-35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B438D1" w14:textId="21171D4B" w:rsidR="000175F2" w:rsidRPr="000E5AF0" w:rsidRDefault="00F73FF4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73FF4">
              <w:rPr>
                <w:rFonts w:asciiTheme="majorBidi" w:hAnsiTheme="majorBidi" w:cstheme="majorBidi"/>
                <w:lang w:val="en-US"/>
              </w:rPr>
              <w:t>425</w:t>
            </w:r>
            <w:r w:rsidR="00647834">
              <w:rPr>
                <w:rFonts w:asciiTheme="majorBidi" w:hAnsiTheme="majorBidi" w:cstheme="majorBidi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lang w:val="en-US"/>
              </w:rPr>
              <w:t>728</w:t>
            </w:r>
          </w:p>
        </w:tc>
      </w:tr>
    </w:tbl>
    <w:p w14:paraId="1F5EFAC1" w14:textId="1B73268E" w:rsidR="00AC445A" w:rsidRPr="00B309DF" w:rsidRDefault="008F6C8B" w:rsidP="00C033F9">
      <w:pPr>
        <w:spacing w:before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สำหรับงวด</w:t>
      </w:r>
      <w:r w:rsidR="00806CD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เก้า</w:t>
      </w: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กันยายน</w:t>
      </w: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บริษัทโอนพนักงานไปบริษัทที่เกี่ยวข้องกันและ</w:t>
      </w:r>
      <w:r w:rsidR="00B309DF"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</w: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บริษัทอื่น</w:t>
      </w:r>
      <w:r w:rsidRPr="00B309D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โดยบริษัทจะชำระเงินจำนวนดังกล่าวให้บริษัทที่เกี่ยวข้องกันและบริษัทอื่นในภายหลัง ส่งผลให้ประมาณการหนี้สินผลประโยชน์พนักงานลดลง จำนวน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50</w:t>
      </w:r>
      <w:r w:rsidR="00177C0B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Pr="00B309D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และ ณ วันที่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Pr="00B309D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B309D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บริษัทแสดงรายการดังกล่าวเป็นยอดสุทธิสำหรับพนักงานที่เคยโอนมาจากบริษัทที่เกี่ยวข้องกัน </w:t>
      </w:r>
      <w:r w:rsidR="004E7B37" w:rsidRPr="00B309DF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เป็นเจ้าหนี้หมุนเวียนอื่นและเจ้าหนี้ไม่หมุนเวียนอื่น จำนวน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8E5CC1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01</w:t>
      </w:r>
      <w:r w:rsidR="004E7B37" w:rsidRPr="00B309DF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ล้านบาท และ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6D7AEF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57</w:t>
      </w:r>
      <w:r w:rsidR="004E7B37" w:rsidRPr="00B309DF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4E7B37" w:rsidRPr="00B309DF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ล้านบาท ตามลำดับ</w:t>
      </w:r>
    </w:p>
    <w:p w14:paraId="1EB30DCD" w14:textId="068B480F" w:rsidR="00736EC3" w:rsidRPr="00796FCC" w:rsidRDefault="00AC445A" w:rsidP="0023544C">
      <w:pPr>
        <w:suppressAutoHyphens w:val="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  <w:r w:rsidR="00F73FF4"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736EC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36EC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36EC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bookmarkStart w:id="2" w:name="_Hlk196136563"/>
      <w:r w:rsidR="004062E2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หมุนเวียนอื่น</w:t>
      </w:r>
      <w:bookmarkEnd w:id="2"/>
    </w:p>
    <w:p w14:paraId="5625423F" w14:textId="75CB7B1C" w:rsidR="00736EC3" w:rsidRPr="0038662C" w:rsidRDefault="00736EC3" w:rsidP="0023544C">
      <w:pPr>
        <w:ind w:left="450" w:firstLine="9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8662C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="004062E2" w:rsidRPr="004062E2">
        <w:rPr>
          <w:rFonts w:ascii="Angsana New" w:hAnsi="Angsana New" w:cs="Angsana New"/>
          <w:spacing w:val="-4"/>
          <w:sz w:val="32"/>
          <w:szCs w:val="32"/>
          <w:cs/>
        </w:rPr>
        <w:t>หมุนเวียนอื่น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ณ วันที่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E6B3D61" w14:textId="77777777" w:rsidR="00736EC3" w:rsidRPr="00796FCC" w:rsidRDefault="00736EC3" w:rsidP="00736EC3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736EC3" w:rsidRPr="00796FCC" w14:paraId="166F501D" w14:textId="77777777" w:rsidTr="000C511C">
        <w:tc>
          <w:tcPr>
            <w:tcW w:w="3960" w:type="dxa"/>
            <w:shd w:val="clear" w:color="auto" w:fill="auto"/>
          </w:tcPr>
          <w:p w14:paraId="231EB1EB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B9C4BA0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660E2F5C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93BCE8A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736EC3" w:rsidRPr="00796FCC" w14:paraId="164D8E37" w14:textId="77777777" w:rsidTr="000C511C">
        <w:tc>
          <w:tcPr>
            <w:tcW w:w="3960" w:type="dxa"/>
            <w:shd w:val="clear" w:color="auto" w:fill="auto"/>
          </w:tcPr>
          <w:p w14:paraId="4761230E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8AA49A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5D9A3F5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392CC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31D356B4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B212E2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8B1343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F6EBCCB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36EC3" w:rsidRPr="00796FCC" w14:paraId="2E0AD9BB" w14:textId="77777777" w:rsidTr="000C511C">
        <w:tc>
          <w:tcPr>
            <w:tcW w:w="3960" w:type="dxa"/>
            <w:shd w:val="clear" w:color="auto" w:fill="auto"/>
          </w:tcPr>
          <w:p w14:paraId="38559EFC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0FC91" w14:textId="53827FA8" w:rsidR="00736EC3" w:rsidRPr="00796FCC" w:rsidRDefault="00F73FF4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1A62A68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5A88D" w14:textId="48B34F52" w:rsidR="00736EC3" w:rsidRPr="00796FCC" w:rsidRDefault="00F73FF4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36EC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36EC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A102215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F85904" w14:textId="140DC1C0" w:rsidR="00736EC3" w:rsidRPr="00796FCC" w:rsidRDefault="00F73FF4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D7BE30B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4C1E8BF" w14:textId="09D5992C" w:rsidR="00736EC3" w:rsidRPr="00796FCC" w:rsidRDefault="00F73FF4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36EC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36EC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36EC3" w:rsidRPr="00796FCC" w14:paraId="7CD94D74" w14:textId="77777777" w:rsidTr="000C511C">
        <w:tc>
          <w:tcPr>
            <w:tcW w:w="3960" w:type="dxa"/>
            <w:shd w:val="clear" w:color="auto" w:fill="auto"/>
          </w:tcPr>
          <w:p w14:paraId="714F9573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557AA" w14:textId="76A710A8" w:rsidR="00736EC3" w:rsidRPr="00796FCC" w:rsidRDefault="00F73FF4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4A0C409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8D7EB6" w14:textId="00C1FD1D" w:rsidR="00736EC3" w:rsidRPr="00796FCC" w:rsidRDefault="00F73FF4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D42E61B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82796B" w14:textId="1255DBDB" w:rsidR="00736EC3" w:rsidRPr="00796FCC" w:rsidRDefault="00F73FF4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A78CF05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7AAC1CA" w14:textId="0ABD8A2A" w:rsidR="00736EC3" w:rsidRPr="00796FCC" w:rsidRDefault="00F73FF4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4062E2" w:rsidRPr="00796FCC" w14:paraId="16CA473C" w14:textId="77777777" w:rsidTr="000C511C">
        <w:tc>
          <w:tcPr>
            <w:tcW w:w="3960" w:type="dxa"/>
            <w:shd w:val="clear" w:color="auto" w:fill="auto"/>
          </w:tcPr>
          <w:p w14:paraId="0DDA6AEF" w14:textId="3C7E45CB" w:rsidR="004062E2" w:rsidRPr="004062E2" w:rsidRDefault="00B55F85" w:rsidP="004062E2">
            <w:pPr>
              <w:pStyle w:val="BodyTextIndent2"/>
              <w:ind w:left="72" w:firstLine="25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</w:t>
            </w:r>
            <w:r w:rsidR="004062E2" w:rsidRPr="004062E2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450F72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6E39DD" w14:textId="77777777" w:rsidR="004062E2" w:rsidRPr="00796FCC" w:rsidRDefault="004062E2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ECEFF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47BBD7" w14:textId="77777777" w:rsidR="004062E2" w:rsidRPr="00796FCC" w:rsidRDefault="004062E2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FE1194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F538F4" w14:textId="77777777" w:rsidR="004062E2" w:rsidRPr="00796FCC" w:rsidRDefault="004062E2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896A87C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062E2" w:rsidRPr="00796FCC" w14:paraId="37E5B3BE" w14:textId="77777777" w:rsidTr="000C511C">
        <w:tc>
          <w:tcPr>
            <w:tcW w:w="3960" w:type="dxa"/>
            <w:shd w:val="clear" w:color="auto" w:fill="auto"/>
          </w:tcPr>
          <w:p w14:paraId="377D4AA3" w14:textId="39C1FBE1" w:rsidR="004062E2" w:rsidRPr="00796FCC" w:rsidRDefault="004062E2" w:rsidP="004062E2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2E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170" w:type="dxa"/>
            <w:shd w:val="clear" w:color="auto" w:fill="auto"/>
          </w:tcPr>
          <w:p w14:paraId="5CA50D7B" w14:textId="69A4237C" w:rsidR="004062E2" w:rsidRPr="000808FF" w:rsidRDefault="00F73FF4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48</w:t>
            </w:r>
            <w:r w:rsidR="00C7523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4302FF5A" w14:textId="77777777" w:rsidR="004062E2" w:rsidRPr="000808FF" w:rsidRDefault="004062E2" w:rsidP="004062E2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0AE71A" w14:textId="1C2F3117" w:rsidR="004062E2" w:rsidRPr="004062E2" w:rsidRDefault="00F73FF4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71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E50AE41" w14:textId="77777777" w:rsidR="004062E2" w:rsidRPr="000808FF" w:rsidRDefault="004062E2" w:rsidP="004062E2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2839DD57" w14:textId="60BAAF10" w:rsidR="004062E2" w:rsidRPr="000808FF" w:rsidRDefault="00F73FF4" w:rsidP="004062E2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48</w:t>
            </w:r>
            <w:r w:rsidR="00C7523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4EED1178" w14:textId="77777777" w:rsidR="004062E2" w:rsidRPr="00796FCC" w:rsidRDefault="004062E2" w:rsidP="004062E2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7C411A4" w14:textId="1DBA9E93" w:rsidR="004062E2" w:rsidRPr="00796FCC" w:rsidRDefault="00F73FF4" w:rsidP="004062E2">
            <w:pPr>
              <w:tabs>
                <w:tab w:val="decimal" w:pos="9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71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200</w:t>
            </w:r>
          </w:p>
        </w:tc>
      </w:tr>
      <w:tr w:rsidR="004062E2" w:rsidRPr="00796FCC" w14:paraId="443CC794" w14:textId="77777777" w:rsidTr="000C511C">
        <w:tc>
          <w:tcPr>
            <w:tcW w:w="3960" w:type="dxa"/>
            <w:shd w:val="clear" w:color="auto" w:fill="auto"/>
          </w:tcPr>
          <w:p w14:paraId="022D60E9" w14:textId="45DA30A4" w:rsidR="004062E2" w:rsidRPr="00796FCC" w:rsidRDefault="004062E2" w:rsidP="004062E2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78CD" w14:textId="0D8D5747" w:rsidR="004062E2" w:rsidRPr="000808FF" w:rsidRDefault="00F73FF4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C3307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6186261E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12EFA" w14:textId="75FE1BE2" w:rsidR="004062E2" w:rsidRPr="000808FF" w:rsidRDefault="00F73FF4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711</w:t>
            </w:r>
          </w:p>
        </w:tc>
        <w:tc>
          <w:tcPr>
            <w:tcW w:w="180" w:type="dxa"/>
            <w:shd w:val="clear" w:color="auto" w:fill="auto"/>
          </w:tcPr>
          <w:p w14:paraId="7B24241A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A003E" w14:textId="7019CEB3" w:rsidR="004062E2" w:rsidRPr="000808FF" w:rsidRDefault="00F73FF4" w:rsidP="006870ED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219</w:t>
            </w:r>
          </w:p>
        </w:tc>
        <w:tc>
          <w:tcPr>
            <w:tcW w:w="90" w:type="dxa"/>
            <w:shd w:val="clear" w:color="auto" w:fill="auto"/>
          </w:tcPr>
          <w:p w14:paraId="2D381BAC" w14:textId="77777777" w:rsidR="004062E2" w:rsidRPr="00796FCC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A6475" w14:textId="24FE90C5" w:rsidR="004062E2" w:rsidRPr="00796FCC" w:rsidRDefault="00F73FF4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39</w:t>
            </w:r>
          </w:p>
        </w:tc>
      </w:tr>
      <w:tr w:rsidR="004062E2" w:rsidRPr="00796FCC" w14:paraId="6B7CE473" w14:textId="77777777" w:rsidTr="000C511C">
        <w:tc>
          <w:tcPr>
            <w:tcW w:w="3960" w:type="dxa"/>
            <w:shd w:val="clear" w:color="auto" w:fill="auto"/>
          </w:tcPr>
          <w:p w14:paraId="6AC141E5" w14:textId="77777777" w:rsidR="004062E2" w:rsidRPr="00796FCC" w:rsidRDefault="004062E2" w:rsidP="004062E2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09D2D3" w14:textId="4FFEC3B1" w:rsidR="004062E2" w:rsidRPr="000808FF" w:rsidRDefault="00F73FF4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51</w:t>
            </w:r>
            <w:r w:rsidR="00C3307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7AE999F4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C41368" w14:textId="2BDEC797" w:rsidR="004062E2" w:rsidRPr="000808FF" w:rsidRDefault="00F73FF4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75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911</w:t>
            </w:r>
          </w:p>
        </w:tc>
        <w:tc>
          <w:tcPr>
            <w:tcW w:w="180" w:type="dxa"/>
            <w:shd w:val="clear" w:color="auto" w:fill="auto"/>
          </w:tcPr>
          <w:p w14:paraId="73298107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7DA50" w14:textId="70C981EF" w:rsidR="004062E2" w:rsidRPr="000808FF" w:rsidRDefault="00F73FF4" w:rsidP="004062E2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48</w:t>
            </w:r>
            <w:r w:rsidR="00C3307B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919</w:t>
            </w:r>
          </w:p>
        </w:tc>
        <w:tc>
          <w:tcPr>
            <w:tcW w:w="90" w:type="dxa"/>
            <w:shd w:val="clear" w:color="auto" w:fill="auto"/>
          </w:tcPr>
          <w:p w14:paraId="518EF0C6" w14:textId="77777777" w:rsidR="004062E2" w:rsidRPr="00796FCC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B7C13B" w14:textId="4D14EAC6" w:rsidR="004062E2" w:rsidRPr="00796FCC" w:rsidRDefault="00F73FF4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71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239</w:t>
            </w:r>
          </w:p>
        </w:tc>
      </w:tr>
    </w:tbl>
    <w:p w14:paraId="0441EC5F" w14:textId="1C208450" w:rsidR="008E1083" w:rsidRPr="00796FCC" w:rsidRDefault="00F73FF4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AB729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AB729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AB729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AB729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03770CAA" w:rsidR="008E1083" w:rsidRPr="0038662C" w:rsidRDefault="00F75D87" w:rsidP="000175F2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 (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</w:t>
      </w:r>
      <w:r w:rsidR="009D5C11"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ตัดบัญชี ณ วันที่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="000175F2"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DBA97A4" w14:textId="0605412D" w:rsidR="00A6581B" w:rsidRPr="00796FCC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0760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A6581B" w:rsidRPr="00796FCC" w14:paraId="3036B1E0" w14:textId="77777777" w:rsidTr="00323174">
        <w:tc>
          <w:tcPr>
            <w:tcW w:w="3960" w:type="dxa"/>
            <w:shd w:val="clear" w:color="auto" w:fill="auto"/>
          </w:tcPr>
          <w:p w14:paraId="2A586E8F" w14:textId="77777777" w:rsidR="00A6581B" w:rsidRPr="00796FCC" w:rsidRDefault="00A6581B" w:rsidP="00DA578E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D9620B8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371F23C" w14:textId="77777777" w:rsidR="00A6581B" w:rsidRPr="00796FCC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566B4E5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7608" w:rsidRPr="00796FCC" w14:paraId="513511D3" w14:textId="77777777" w:rsidTr="00323174">
        <w:tc>
          <w:tcPr>
            <w:tcW w:w="3960" w:type="dxa"/>
            <w:shd w:val="clear" w:color="auto" w:fill="auto"/>
          </w:tcPr>
          <w:p w14:paraId="5D1B7045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F0134" w14:textId="652C79F6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4CDDE36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2B1E7" w14:textId="49A90320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45FFF2FD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19A85C" w14:textId="66E125AD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5C79B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B6F07F" w14:textId="06B1D38B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07608" w:rsidRPr="00796FCC" w14:paraId="22B5F7A3" w14:textId="77777777" w:rsidTr="00323174">
        <w:tc>
          <w:tcPr>
            <w:tcW w:w="3960" w:type="dxa"/>
            <w:shd w:val="clear" w:color="auto" w:fill="auto"/>
          </w:tcPr>
          <w:p w14:paraId="3C62D75D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ECEE24" w14:textId="0044EAD2" w:rsidR="00307608" w:rsidRPr="00796FCC" w:rsidRDefault="00F73FF4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A78AF6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ECB69D" w14:textId="3741752F" w:rsidR="00307608" w:rsidRPr="00796FCC" w:rsidRDefault="00F73FF4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E267C7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822D2F" w14:textId="670A480A" w:rsidR="00307608" w:rsidRPr="00796FCC" w:rsidRDefault="00F73FF4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1E0C4E4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922AF8F" w14:textId="489D3B6B" w:rsidR="00307608" w:rsidRPr="00796FCC" w:rsidRDefault="00F73FF4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07608" w:rsidRPr="00796FCC" w14:paraId="73483484" w14:textId="77777777" w:rsidTr="00323174">
        <w:tc>
          <w:tcPr>
            <w:tcW w:w="3960" w:type="dxa"/>
            <w:shd w:val="clear" w:color="auto" w:fill="auto"/>
          </w:tcPr>
          <w:p w14:paraId="3D529B71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221951" w14:textId="33A30CB6" w:rsidR="00307608" w:rsidRPr="00796FCC" w:rsidRDefault="00F73FF4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831F50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27ED0" w14:textId="15B8D837" w:rsidR="00307608" w:rsidRPr="00796FCC" w:rsidRDefault="00F73FF4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217C6E8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687D9" w14:textId="499E95F0" w:rsidR="00307608" w:rsidRPr="00796FCC" w:rsidRDefault="00F73FF4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8067A4E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B8EE085" w14:textId="3DC88044" w:rsidR="00307608" w:rsidRPr="00796FCC" w:rsidRDefault="00F73FF4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307608" w:rsidRPr="00796FCC" w14:paraId="0870C464" w14:textId="77777777" w:rsidTr="00323174">
        <w:tc>
          <w:tcPr>
            <w:tcW w:w="3960" w:type="dxa"/>
            <w:shd w:val="clear" w:color="auto" w:fill="auto"/>
          </w:tcPr>
          <w:p w14:paraId="3413A2DE" w14:textId="77777777" w:rsidR="00307608" w:rsidRPr="00796FCC" w:rsidRDefault="00307608" w:rsidP="00307608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05BDC50" w14:textId="5662D869" w:rsidR="00307608" w:rsidRPr="00AC445A" w:rsidRDefault="00F73FF4" w:rsidP="00962E41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</w:t>
            </w:r>
            <w:r w:rsidR="00EB728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391</w:t>
            </w:r>
          </w:p>
        </w:tc>
        <w:tc>
          <w:tcPr>
            <w:tcW w:w="90" w:type="dxa"/>
            <w:shd w:val="clear" w:color="auto" w:fill="auto"/>
          </w:tcPr>
          <w:p w14:paraId="0F1FD5B6" w14:textId="77777777" w:rsidR="00307608" w:rsidRPr="000808FF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566947" w14:textId="480BBFF0" w:rsidR="00307608" w:rsidRPr="004062E2" w:rsidRDefault="00F73FF4" w:rsidP="00962E41">
            <w:pPr>
              <w:tabs>
                <w:tab w:val="decimal" w:pos="9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18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040</w:t>
            </w:r>
          </w:p>
        </w:tc>
        <w:tc>
          <w:tcPr>
            <w:tcW w:w="180" w:type="dxa"/>
            <w:shd w:val="clear" w:color="auto" w:fill="auto"/>
          </w:tcPr>
          <w:p w14:paraId="3511B18B" w14:textId="77777777" w:rsidR="00307608" w:rsidRPr="000808FF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2D4F8CB" w14:textId="01C6B733" w:rsidR="00307608" w:rsidRPr="000808FF" w:rsidRDefault="00DB1F3C" w:rsidP="00DB1F3C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592850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6C511E" w14:textId="7D433B47" w:rsidR="00307608" w:rsidRPr="00796FCC" w:rsidRDefault="004062E2" w:rsidP="00CD507B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07608" w:rsidRPr="00796FCC" w14:paraId="1F01B968" w14:textId="77777777" w:rsidTr="00323174">
        <w:tc>
          <w:tcPr>
            <w:tcW w:w="3960" w:type="dxa"/>
            <w:shd w:val="clear" w:color="auto" w:fill="auto"/>
          </w:tcPr>
          <w:p w14:paraId="692AF7A8" w14:textId="520DEA14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E53D" w14:textId="26C399DC" w:rsidR="00307608" w:rsidRPr="00AC445A" w:rsidRDefault="00EB728F" w:rsidP="00EB728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973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461CA5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A45B" w14:textId="44632F46" w:rsidR="00307608" w:rsidRPr="000808FF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lang w:val="en-US"/>
              </w:rPr>
              <w:t>20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F73FF4" w:rsidRPr="00F73FF4">
              <w:rPr>
                <w:rFonts w:asciiTheme="majorBidi" w:hAnsiTheme="majorBidi" w:cs="Angsana New"/>
                <w:lang w:val="en-US"/>
              </w:rPr>
              <w:t>9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01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3F1CA9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64EC" w14:textId="657371B8" w:rsidR="00307608" w:rsidRPr="000808FF" w:rsidRDefault="00DB1F3C" w:rsidP="00962E41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973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9B904B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6FED" w14:textId="193733D4" w:rsidR="00307608" w:rsidRPr="00796FCC" w:rsidRDefault="004062E2" w:rsidP="00962E41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lang w:val="en-US"/>
              </w:rPr>
              <w:t>16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F73FF4" w:rsidRPr="00F73FF4">
              <w:rPr>
                <w:rFonts w:asciiTheme="majorBidi" w:hAnsiTheme="majorBidi" w:cs="Angsana New"/>
                <w:lang w:val="en-US"/>
              </w:rPr>
              <w:t>160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307608" w:rsidRPr="00796FCC" w14:paraId="41E24F84" w14:textId="77777777" w:rsidTr="00323174">
        <w:tc>
          <w:tcPr>
            <w:tcW w:w="3960" w:type="dxa"/>
            <w:shd w:val="clear" w:color="auto" w:fill="auto"/>
          </w:tcPr>
          <w:p w14:paraId="20328A3F" w14:textId="134606AB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EE66F5" w14:textId="2E784C00" w:rsidR="00307608" w:rsidRPr="00AC445A" w:rsidRDefault="00F73FF4" w:rsidP="0079389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9</w:t>
            </w:r>
            <w:r w:rsidR="00EB728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4DF09733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56356" w14:textId="48EDE392" w:rsidR="00307608" w:rsidRPr="000808FF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lang w:val="en-US"/>
              </w:rPr>
              <w:t>2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861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208B9E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92124" w14:textId="5541E5EF" w:rsidR="00307608" w:rsidRPr="000808FF" w:rsidRDefault="00DB1F3C" w:rsidP="0079389F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973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99158D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CBA42" w14:textId="40BB8E0A" w:rsidR="00307608" w:rsidRPr="00796FCC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lang w:val="en-US"/>
              </w:rPr>
              <w:t>16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lang w:val="en-US"/>
              </w:rPr>
              <w:t>160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</w:tbl>
    <w:p w14:paraId="54ED5EA4" w14:textId="77777777" w:rsidR="005851C9" w:rsidRDefault="005851C9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p w14:paraId="0B768EF2" w14:textId="5E4695CA" w:rsidR="008E1083" w:rsidRPr="00796FCC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</w:t>
      </w: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9C0AF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796FCC" w14:paraId="756AF1DA" w14:textId="77777777" w:rsidTr="003B30A2">
        <w:tc>
          <w:tcPr>
            <w:tcW w:w="4680" w:type="dxa"/>
            <w:shd w:val="clear" w:color="auto" w:fill="auto"/>
          </w:tcPr>
          <w:p w14:paraId="5E5699AD" w14:textId="77777777" w:rsidR="008E1083" w:rsidRPr="00796FCC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796FCC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0AF4" w:rsidRPr="00796FCC" w14:paraId="1F231216" w14:textId="77777777" w:rsidTr="003B30A2">
        <w:tc>
          <w:tcPr>
            <w:tcW w:w="4680" w:type="dxa"/>
            <w:shd w:val="clear" w:color="auto" w:fill="auto"/>
          </w:tcPr>
          <w:p w14:paraId="286D833C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06D5E" w14:textId="32C931AF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480571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A99B9B6" w14:textId="69D7F64E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0" w:type="dxa"/>
            <w:shd w:val="clear" w:color="auto" w:fill="auto"/>
          </w:tcPr>
          <w:p w14:paraId="0676695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B3E981" w14:textId="7DD33523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shd w:val="clear" w:color="auto" w:fill="auto"/>
          </w:tcPr>
          <w:p w14:paraId="1C11A480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E08389" w14:textId="0408F401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C0AF4" w:rsidRPr="00796FCC" w14:paraId="1AEB5D04" w14:textId="77777777" w:rsidTr="003B30A2">
        <w:tc>
          <w:tcPr>
            <w:tcW w:w="4680" w:type="dxa"/>
            <w:shd w:val="clear" w:color="auto" w:fill="auto"/>
          </w:tcPr>
          <w:p w14:paraId="6062D0E1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F42ADE" w14:textId="0ACCCC9E" w:rsidR="009C0AF4" w:rsidRPr="00796FCC" w:rsidRDefault="00F73F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71D6C6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ED47884" w14:textId="3DA33F58" w:rsidR="009C0AF4" w:rsidRPr="00796FCC" w:rsidRDefault="00F73F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70" w:type="dxa"/>
            <w:shd w:val="clear" w:color="auto" w:fill="auto"/>
          </w:tcPr>
          <w:p w14:paraId="38205CA2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8E9648" w14:textId="39E9326D" w:rsidR="009C0AF4" w:rsidRPr="00796FCC" w:rsidRDefault="00F73F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79" w:type="dxa"/>
            <w:shd w:val="clear" w:color="auto" w:fill="auto"/>
          </w:tcPr>
          <w:p w14:paraId="1528236C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E3A2DA" w14:textId="3AD9222B" w:rsidR="009C0AF4" w:rsidRPr="00796FCC" w:rsidRDefault="00F73F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C0AF4" w:rsidRPr="00796FCC" w14:paraId="392D16B8" w14:textId="77777777" w:rsidTr="003B30A2">
        <w:tc>
          <w:tcPr>
            <w:tcW w:w="4680" w:type="dxa"/>
            <w:shd w:val="clear" w:color="auto" w:fill="auto"/>
          </w:tcPr>
          <w:p w14:paraId="22CD273E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6197D5F3" w:rsidR="009C0AF4" w:rsidRPr="00796FCC" w:rsidRDefault="00F73F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3E98DD5A" w:rsidR="009C0AF4" w:rsidRPr="00796FCC" w:rsidRDefault="00F73F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6FAB9FE3" w:rsidR="009C0AF4" w:rsidRPr="00796FCC" w:rsidRDefault="00F73F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3FADE790" w:rsidR="009C0AF4" w:rsidRPr="00796FCC" w:rsidRDefault="00F73F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C0AF4" w:rsidRPr="00796FCC" w14:paraId="6206612A" w14:textId="77777777" w:rsidTr="003B30A2">
        <w:tc>
          <w:tcPr>
            <w:tcW w:w="4680" w:type="dxa"/>
            <w:shd w:val="clear" w:color="auto" w:fill="auto"/>
          </w:tcPr>
          <w:p w14:paraId="11CD5136" w14:textId="2B353622" w:rsidR="009C0AF4" w:rsidRPr="00796FCC" w:rsidRDefault="009C0AF4" w:rsidP="009C0AF4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16525DBA" w:rsidR="009C0AF4" w:rsidRPr="00F06510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60DE4" w:rsidRPr="00796FCC" w14:paraId="42AACB03" w14:textId="77777777" w:rsidTr="000C511C">
        <w:tc>
          <w:tcPr>
            <w:tcW w:w="4680" w:type="dxa"/>
            <w:shd w:val="clear" w:color="auto" w:fill="auto"/>
          </w:tcPr>
          <w:p w14:paraId="29CA6DA3" w14:textId="77777777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504B6FD6" w:rsidR="00B60DE4" w:rsidRPr="00796FCC" w:rsidRDefault="00F73FF4" w:rsidP="00247D2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6060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4647ED50" w14:textId="5EDAB071" w:rsidR="00B60DE4" w:rsidRPr="00796FCC" w:rsidRDefault="00F73FF4" w:rsidP="00247D2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B60DE4" w:rsidRPr="00796FCC" w:rsidRDefault="00B60DE4" w:rsidP="00B60DE4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358BC8E2" w:rsidR="00B60DE4" w:rsidRPr="00796FCC" w:rsidRDefault="00F73FF4" w:rsidP="003E454C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FE37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2A2F1C92" w:rsidR="00B60DE4" w:rsidRPr="00796FCC" w:rsidRDefault="00F73FF4" w:rsidP="00247D2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</w:tr>
      <w:tr w:rsidR="00B60DE4" w:rsidRPr="00796FCC" w14:paraId="21E6D2DE" w14:textId="77777777" w:rsidTr="003B30A2">
        <w:tc>
          <w:tcPr>
            <w:tcW w:w="4680" w:type="dxa"/>
            <w:shd w:val="clear" w:color="auto" w:fill="auto"/>
          </w:tcPr>
          <w:p w14:paraId="2D3B142C" w14:textId="77777777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5FA47341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2A02B638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1FA1E1B0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5EFA0EB2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</w:tr>
      <w:tr w:rsidR="00B60DE4" w:rsidRPr="00796FCC" w14:paraId="3BC46447" w14:textId="77777777" w:rsidTr="003B30A2">
        <w:tc>
          <w:tcPr>
            <w:tcW w:w="4680" w:type="dxa"/>
            <w:shd w:val="clear" w:color="auto" w:fill="auto"/>
          </w:tcPr>
          <w:p w14:paraId="48A9BC39" w14:textId="012FD74E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A6B50B" w14:textId="76A35730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060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407C34C6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801583B" w14:textId="32FB5783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  <w:tc>
          <w:tcPr>
            <w:tcW w:w="70" w:type="dxa"/>
            <w:shd w:val="clear" w:color="auto" w:fill="auto"/>
          </w:tcPr>
          <w:p w14:paraId="66A2DA80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A53F23" w14:textId="2424F54E" w:rsidR="00B60DE4" w:rsidRPr="00796FCC" w:rsidRDefault="00FE3785" w:rsidP="00FE3785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E73E500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50F30" w14:textId="450CE39A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</w:tr>
      <w:tr w:rsidR="00B60DE4" w:rsidRPr="00796FCC" w14:paraId="38DA0BD9" w14:textId="77777777" w:rsidTr="003B30A2">
        <w:tc>
          <w:tcPr>
            <w:tcW w:w="4680" w:type="dxa"/>
            <w:shd w:val="clear" w:color="auto" w:fill="auto"/>
          </w:tcPr>
          <w:p w14:paraId="35BE319C" w14:textId="67C7907C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820BB5" w14:textId="1666CAE6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6060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0407F706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9C539B" w14:textId="2C1B7590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</w:p>
        </w:tc>
        <w:tc>
          <w:tcPr>
            <w:tcW w:w="70" w:type="dxa"/>
            <w:shd w:val="clear" w:color="auto" w:fill="auto"/>
          </w:tcPr>
          <w:p w14:paraId="48404483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491424F" w14:textId="68D22541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FE37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  <w:tc>
          <w:tcPr>
            <w:tcW w:w="79" w:type="dxa"/>
            <w:shd w:val="clear" w:color="auto" w:fill="auto"/>
          </w:tcPr>
          <w:p w14:paraId="33A9C00B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393CB1" w14:textId="5EBEA5C1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</w:tr>
      <w:tr w:rsidR="00B60DE4" w:rsidRPr="00796FCC" w14:paraId="779E2A39" w14:textId="77777777" w:rsidTr="003B30A2">
        <w:tc>
          <w:tcPr>
            <w:tcW w:w="4680" w:type="dxa"/>
            <w:shd w:val="clear" w:color="auto" w:fill="auto"/>
          </w:tcPr>
          <w:p w14:paraId="1333FCC0" w14:textId="77777777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2C04D7E7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6060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732B2B56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739B22DB" w:rsidR="00B60DE4" w:rsidRPr="00796FCC" w:rsidRDefault="00F73FF4" w:rsidP="003E454C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FE37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29238076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</w:tr>
      <w:tr w:rsidR="00B60DE4" w:rsidRPr="00796FCC" w14:paraId="449614B7" w14:textId="77777777" w:rsidTr="003B30A2">
        <w:tc>
          <w:tcPr>
            <w:tcW w:w="4680" w:type="dxa"/>
            <w:shd w:val="clear" w:color="auto" w:fill="auto"/>
          </w:tcPr>
          <w:p w14:paraId="09C6CE7D" w14:textId="77777777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40FBB4D4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="006060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588B7061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2BECD12A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="00FE37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3E3A7CDB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</w:tr>
      <w:tr w:rsidR="00B60DE4" w:rsidRPr="00796FCC" w14:paraId="79FAF22C" w14:textId="77777777" w:rsidTr="003B30A2">
        <w:tc>
          <w:tcPr>
            <w:tcW w:w="4680" w:type="dxa"/>
            <w:shd w:val="clear" w:color="auto" w:fill="auto"/>
          </w:tcPr>
          <w:p w14:paraId="6B717E80" w14:textId="2D9DFB93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0EF633" w14:textId="4C4DDB1A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6060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6507EC8D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C0AB7F5" w14:textId="3587F5FE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</w:p>
        </w:tc>
        <w:tc>
          <w:tcPr>
            <w:tcW w:w="70" w:type="dxa"/>
            <w:shd w:val="clear" w:color="auto" w:fill="auto"/>
          </w:tcPr>
          <w:p w14:paraId="424030EF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3A20F46" w14:textId="0E6F1A74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FE37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595</w:t>
            </w:r>
          </w:p>
        </w:tc>
        <w:tc>
          <w:tcPr>
            <w:tcW w:w="79" w:type="dxa"/>
            <w:shd w:val="clear" w:color="auto" w:fill="auto"/>
          </w:tcPr>
          <w:p w14:paraId="6B30D116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AD21EF8" w14:textId="3EDB1E79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531</w:t>
            </w:r>
          </w:p>
        </w:tc>
      </w:tr>
      <w:tr w:rsidR="00B60DE4" w:rsidRPr="00796FCC" w14:paraId="437774AE" w14:textId="77777777" w:rsidTr="003B30A2">
        <w:tc>
          <w:tcPr>
            <w:tcW w:w="4680" w:type="dxa"/>
            <w:shd w:val="clear" w:color="auto" w:fill="auto"/>
          </w:tcPr>
          <w:p w14:paraId="4CA5806E" w14:textId="30052060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57E6375C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 w:rsidR="00FE37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B60DE4" w:rsidRPr="00796FCC" w:rsidRDefault="00B60DE4" w:rsidP="00B60DE4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205B8599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75B67253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FE37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930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B60DE4" w:rsidRPr="00796FCC" w:rsidRDefault="00B60DE4" w:rsidP="00B60DE4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348F889C" w:rsidR="00B60DE4" w:rsidRPr="00796FCC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</w:tr>
      <w:tr w:rsidR="00B60DE4" w:rsidRPr="00796FCC" w14:paraId="2E666600" w14:textId="77777777" w:rsidTr="003B30A2">
        <w:tc>
          <w:tcPr>
            <w:tcW w:w="4680" w:type="dxa"/>
            <w:shd w:val="clear" w:color="auto" w:fill="auto"/>
          </w:tcPr>
          <w:p w14:paraId="4F26011C" w14:textId="270EF61E" w:rsidR="00B60DE4" w:rsidRPr="00796FCC" w:rsidRDefault="005E7388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 (</w:t>
            </w:r>
            <w:r w:rsidR="00B60DE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="00B60DE4"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05778D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C810AC" w14:textId="77777777" w:rsidR="00B60DE4" w:rsidRPr="00796FCC" w:rsidRDefault="00B60DE4" w:rsidP="00B60DE4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2347605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41A075DB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3D63CCF" w14:textId="77777777" w:rsidR="00B60DE4" w:rsidRPr="00796FCC" w:rsidRDefault="00B60DE4" w:rsidP="00B60DE4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CE79A68" w14:textId="77777777" w:rsidR="00B60DE4" w:rsidRPr="00796FCC" w:rsidRDefault="00B60DE4" w:rsidP="00B60DE4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C1B4D04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60DE4" w:rsidRPr="00796FCC" w14:paraId="585421EF" w14:textId="77777777" w:rsidTr="003B30A2">
        <w:tc>
          <w:tcPr>
            <w:tcW w:w="4680" w:type="dxa"/>
            <w:shd w:val="clear" w:color="auto" w:fill="auto"/>
          </w:tcPr>
          <w:p w14:paraId="7ED85EAC" w14:textId="2B74D521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4EC89" w14:textId="7CD4B5D6" w:rsidR="00B60DE4" w:rsidRPr="00796FCC" w:rsidRDefault="00F73FF4" w:rsidP="0013098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B60DE4" w:rsidRPr="00796FCC" w:rsidRDefault="00B60DE4" w:rsidP="00B60DE4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665F27" w14:textId="5BE2F7D2" w:rsidR="00B60DE4" w:rsidRPr="00BA14F3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5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04EFBDA" w14:textId="2D623E86" w:rsidR="00B60DE4" w:rsidRPr="00796FCC" w:rsidRDefault="00FE3785" w:rsidP="00B60DE4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B60DE4" w:rsidRPr="00796FCC" w:rsidRDefault="00B60DE4" w:rsidP="00B60DE4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7FA7C6" w14:textId="174BCDFD" w:rsidR="00B60DE4" w:rsidRPr="00796FCC" w:rsidRDefault="00B60DE4" w:rsidP="00B60DE4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60DE4" w:rsidRPr="00796FCC" w14:paraId="5D8876C2" w14:textId="77777777" w:rsidTr="003B30A2">
        <w:tc>
          <w:tcPr>
            <w:tcW w:w="4680" w:type="dxa"/>
            <w:shd w:val="clear" w:color="auto" w:fill="auto"/>
          </w:tcPr>
          <w:p w14:paraId="163731BE" w14:textId="2E1D5D78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796FC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B60DE4" w:rsidRPr="00796FCC" w:rsidRDefault="00B60DE4" w:rsidP="00B60DE4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60DE4" w:rsidRPr="00796FCC" w14:paraId="520D626D" w14:textId="77777777" w:rsidTr="003B30A2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05AC1260" w:rsidR="00B60DE4" w:rsidRPr="00796FCC" w:rsidRDefault="00FE3785" w:rsidP="00B60DE4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6495BB7F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95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3F8BE42F" w:rsidR="00B60DE4" w:rsidRPr="00796FCC" w:rsidRDefault="00FE3785" w:rsidP="003E454C">
            <w:pPr>
              <w:tabs>
                <w:tab w:val="decimal" w:pos="90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6FC76EAB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8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60DE4" w:rsidRPr="00796FCC" w14:paraId="618FFF70" w14:textId="77777777" w:rsidTr="003B30A2">
        <w:tc>
          <w:tcPr>
            <w:tcW w:w="4680" w:type="dxa"/>
            <w:shd w:val="clear" w:color="auto" w:fill="auto"/>
          </w:tcPr>
          <w:p w14:paraId="5740DF25" w14:textId="68C582BB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B60DE4" w:rsidRPr="00B55FA9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60DE4" w:rsidRPr="00796FCC" w14:paraId="50014FB4" w14:textId="77777777" w:rsidTr="003B30A2">
        <w:tc>
          <w:tcPr>
            <w:tcW w:w="4680" w:type="dxa"/>
            <w:shd w:val="clear" w:color="auto" w:fill="auto"/>
          </w:tcPr>
          <w:p w14:paraId="7368CA50" w14:textId="2AC1CD6B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3CDCC0B2" w:rsidR="00B60DE4" w:rsidRPr="00C55428" w:rsidRDefault="00FE3785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222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089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5ABA45CA" w:rsidR="00B60DE4" w:rsidRPr="000808FF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219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166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6DD8CA3F" w:rsidR="00B60DE4" w:rsidRPr="003E454C" w:rsidRDefault="00FE3785" w:rsidP="003E454C">
            <w:pPr>
              <w:tabs>
                <w:tab w:val="decimal" w:pos="90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454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205</w:t>
            </w:r>
            <w:r w:rsidRPr="003E454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606</w:t>
            </w:r>
            <w:r w:rsidRPr="003E454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401921A1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202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366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60DE4" w:rsidRPr="00796FCC" w14:paraId="0608024A" w14:textId="77777777" w:rsidTr="003B30A2">
        <w:tc>
          <w:tcPr>
            <w:tcW w:w="4680" w:type="dxa"/>
            <w:shd w:val="clear" w:color="auto" w:fill="auto"/>
          </w:tcPr>
          <w:p w14:paraId="6F384866" w14:textId="63809B21" w:rsidR="00B60DE4" w:rsidRPr="00796FCC" w:rsidRDefault="00B60DE4" w:rsidP="00B60DE4">
            <w:pPr>
              <w:ind w:left="99" w:firstLine="81"/>
              <w:rPr>
                <w:rFonts w:ascii="Angsana New" w:hAnsi="Angsana New" w:cstheme="minorBidi"/>
                <w:sz w:val="24"/>
                <w:szCs w:val="24"/>
                <w:cs/>
              </w:rPr>
            </w:pPr>
            <w:r w:rsidRPr="000F059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3E74DA" w14:textId="57C242AB" w:rsidR="00B60DE4" w:rsidRPr="00C55428" w:rsidRDefault="00FE3785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15BC84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CEDEE52" w14:textId="20CF1B3D" w:rsidR="00B60DE4" w:rsidRPr="000808FF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17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198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6EDC7583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A95057F" w14:textId="2F787A76" w:rsidR="00B60DE4" w:rsidRPr="003E454C" w:rsidRDefault="00FE3785" w:rsidP="003E454C">
            <w:pPr>
              <w:tabs>
                <w:tab w:val="decimal" w:pos="90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454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3E454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477</w:t>
            </w:r>
            <w:r w:rsidRPr="003E454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200A9FC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860203" w14:textId="3AEE055E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425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60DE4" w:rsidRPr="00796FCC" w14:paraId="70308D0C" w14:textId="77777777" w:rsidTr="003B30A2">
        <w:tc>
          <w:tcPr>
            <w:tcW w:w="4680" w:type="dxa"/>
            <w:shd w:val="clear" w:color="auto" w:fill="auto"/>
          </w:tcPr>
          <w:p w14:paraId="2BF1F6FC" w14:textId="1ACBB9B8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(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7F80C1C3" w:rsidR="00B60DE4" w:rsidRPr="00C55428" w:rsidRDefault="00F73FF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FE37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6E94A295" w:rsidR="00B60DE4" w:rsidRPr="000808FF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861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65FFC64B" w:rsidR="00B60DE4" w:rsidRPr="003E454C" w:rsidRDefault="00FE3785" w:rsidP="003E454C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454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3E454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973</w:t>
            </w:r>
            <w:r w:rsidRPr="003E454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08C92461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F73FF4" w:rsidRPr="00F73FF4">
              <w:rPr>
                <w:rFonts w:asciiTheme="majorBidi" w:hAnsiTheme="majorBidi" w:cs="Angsana New"/>
                <w:sz w:val="24"/>
                <w:szCs w:val="24"/>
                <w:lang w:val="en-US"/>
              </w:rPr>
              <w:t>160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024E0F9" w14:textId="3C071BB3" w:rsidR="008E1083" w:rsidRPr="00796FCC" w:rsidRDefault="008E1083" w:rsidP="00E57FBC">
      <w:pPr>
        <w:spacing w:before="240"/>
        <w:ind w:left="547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796FCC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</w:t>
      </w:r>
      <w:r w:rsidR="00B1143A" w:rsidRPr="00796FCC">
        <w:rPr>
          <w:rFonts w:ascii="Angsana New" w:hAnsi="Angsana New" w:cs="Angsana New" w:hint="cs"/>
          <w:sz w:val="32"/>
          <w:szCs w:val="32"/>
          <w:cs/>
        </w:rPr>
        <w:t>งวด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0FBE4FF" w14:textId="77777777" w:rsidR="00881159" w:rsidRPr="00796FCC" w:rsidRDefault="00881159" w:rsidP="00881159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3" w:name="_Hlk106884583"/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881159" w:rsidRPr="00796FCC" w14:paraId="70CA1FB7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A8CF017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4BE379F2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1159" w:rsidRPr="00796FCC" w14:paraId="1A8FF01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52F916A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5CEA5291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46E7452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C7139FE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ECA94B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CB75F30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1CB64D7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2E872FC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81159" w:rsidRPr="00796FCC" w14:paraId="31E7883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EFA3ADC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0B0CC9D" w14:textId="53B9565B" w:rsidR="00881159" w:rsidRPr="00796FCC" w:rsidRDefault="00F73FF4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81159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19A6497A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B5D87C5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E2E4341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FD6FD06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5B5C0B1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8AE4DB2" w14:textId="4DAFF184" w:rsidR="00881159" w:rsidRPr="00796FCC" w:rsidRDefault="00F73FF4" w:rsidP="000C511C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0C01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C01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881159" w:rsidRPr="00796FCC" w14:paraId="13BFD5D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A60BA89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BE0E17B" w14:textId="2104EC97" w:rsidR="00881159" w:rsidRPr="00796FCC" w:rsidRDefault="00F73FF4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F73FF4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06" w:type="dxa"/>
            <w:shd w:val="clear" w:color="FFFFFF" w:fill="auto"/>
          </w:tcPr>
          <w:p w14:paraId="4D36D8A4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C21E4D1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4B540C94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2735DC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4EE0CD11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127ED1B" w14:textId="5DB342AC" w:rsidR="00881159" w:rsidRPr="00796FCC" w:rsidRDefault="00F73FF4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F73FF4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881159" w:rsidRPr="00796FCC" w14:paraId="5EC3ECA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417A5E76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0E869CCD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D3A2655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ADD7E1F" w14:textId="77777777" w:rsidR="00881159" w:rsidRPr="00796FCC" w:rsidRDefault="00881159" w:rsidP="000C511C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E3C2CAD" w14:textId="77777777" w:rsidR="00881159" w:rsidRPr="00796FCC" w:rsidRDefault="00881159" w:rsidP="000C511C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58AB248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54E627EE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96C302" w14:textId="77777777" w:rsidR="00881159" w:rsidRPr="00796FCC" w:rsidRDefault="00881159" w:rsidP="000C511C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854C3" w:rsidRPr="00796FCC" w14:paraId="054FB90A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1D59D294" w14:textId="77777777" w:rsidR="00E854C3" w:rsidRPr="00796FCC" w:rsidRDefault="00E854C3" w:rsidP="00E854C3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19F0356F" w14:textId="10670F58" w:rsidR="00E854C3" w:rsidRPr="00796FCC" w:rsidRDefault="00F73FF4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F3EA99C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87B0" w14:textId="3084D1C1" w:rsidR="00E854C3" w:rsidRPr="00796FCC" w:rsidRDefault="00F73FF4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249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64B1F63" w14:textId="77777777" w:rsidR="00E854C3" w:rsidRPr="00796FCC" w:rsidRDefault="00E854C3" w:rsidP="00E854C3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AFFF880" w14:textId="68F92396" w:rsidR="00E854C3" w:rsidRPr="00796FCC" w:rsidRDefault="00B42653" w:rsidP="00E854C3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8ED10AE" w14:textId="77777777" w:rsidR="00E854C3" w:rsidRPr="00796FCC" w:rsidRDefault="00E854C3" w:rsidP="00E854C3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19A5B64F" w14:textId="5CEDB75A" w:rsidR="00E854C3" w:rsidRPr="00796FCC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E854C3" w:rsidRP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674</w:t>
            </w:r>
          </w:p>
        </w:tc>
      </w:tr>
      <w:tr w:rsidR="00E854C3" w:rsidRPr="00796FCC" w14:paraId="76BBE19D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5E7A5AEB" w14:textId="77777777" w:rsidR="00E854C3" w:rsidRPr="00796FCC" w:rsidRDefault="00E854C3" w:rsidP="00E854C3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16FEE29C" w14:textId="3EB31489" w:rsidR="00E854C3" w:rsidRPr="00796FCC" w:rsidRDefault="00F73FF4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B482A1A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40076" w14:textId="5DA35604" w:rsidR="00E854C3" w:rsidRPr="00796FCC" w:rsidRDefault="00E854C3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512809E" w14:textId="77777777" w:rsidR="00E854C3" w:rsidRPr="00796FCC" w:rsidRDefault="00E854C3" w:rsidP="00E854C3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1DCE764" w14:textId="38D72C86" w:rsidR="00E854C3" w:rsidRPr="00796FCC" w:rsidRDefault="00B42653" w:rsidP="00E854C3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2A5D7CC" w14:textId="77777777" w:rsidR="00E854C3" w:rsidRPr="00796FCC" w:rsidRDefault="00E854C3" w:rsidP="00E854C3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4F54793C" w14:textId="35C62507" w:rsidR="00E854C3" w:rsidRPr="00796FCC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</w:p>
        </w:tc>
      </w:tr>
      <w:tr w:rsidR="00E854C3" w:rsidRPr="00796FCC" w14:paraId="081A073B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20CB36AD" w14:textId="77777777" w:rsidR="00E854C3" w:rsidRPr="00796FCC" w:rsidRDefault="00E854C3" w:rsidP="00E854C3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EFD6164" w14:textId="658F4FC6" w:rsidR="00E854C3" w:rsidRPr="00796FCC" w:rsidRDefault="00F73FF4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98E0B4D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95457DF" w14:textId="4393CB2D" w:rsidR="00E854C3" w:rsidRPr="00796FCC" w:rsidRDefault="00E854C3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3BBEA1D" w14:textId="77777777" w:rsidR="00E854C3" w:rsidRPr="00796FCC" w:rsidRDefault="00E854C3" w:rsidP="00E854C3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B114E26" w14:textId="31D3F443" w:rsidR="00E854C3" w:rsidRPr="00796FCC" w:rsidRDefault="00B42653" w:rsidP="00E854C3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1EFEC10" w14:textId="77777777" w:rsidR="00E854C3" w:rsidRPr="00796FCC" w:rsidRDefault="00E854C3" w:rsidP="00E854C3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0C3FD6A4" w14:textId="7B1E98EF" w:rsidR="00E854C3" w:rsidRPr="00796FCC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854C3" w:rsidRP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659</w:t>
            </w:r>
          </w:p>
        </w:tc>
      </w:tr>
      <w:tr w:rsidR="00E854C3" w:rsidRPr="00796FCC" w14:paraId="0E398935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69941801" w14:textId="77777777" w:rsidR="00E854C3" w:rsidRPr="00796FCC" w:rsidRDefault="00E854C3" w:rsidP="00E854C3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169D9B1" w14:textId="6246F7B9" w:rsidR="00E854C3" w:rsidRPr="00796FCC" w:rsidRDefault="00F73FF4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D15AC2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E9376E7" w14:textId="7AEE7EC6" w:rsidR="00E854C3" w:rsidRPr="00796FCC" w:rsidRDefault="00F73FF4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A455F20" w14:textId="77777777" w:rsidR="00E854C3" w:rsidRPr="00796FCC" w:rsidRDefault="00E854C3" w:rsidP="00E854C3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25F14FC" w14:textId="2B4E712D" w:rsidR="00E854C3" w:rsidRPr="00796FCC" w:rsidRDefault="00B42653" w:rsidP="00E854C3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B4D087" w14:textId="77777777" w:rsidR="00E854C3" w:rsidRPr="00796FCC" w:rsidRDefault="00E854C3" w:rsidP="00E854C3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37B0A1BC" w14:textId="5682CA97" w:rsidR="00E854C3" w:rsidRPr="00796FCC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E854C3" w:rsidRP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</w:p>
        </w:tc>
      </w:tr>
      <w:tr w:rsidR="00E854C3" w:rsidRPr="00796FCC" w14:paraId="665CD746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50517CE9" w14:textId="77777777" w:rsidR="00E854C3" w:rsidRPr="00796FCC" w:rsidRDefault="00E854C3" w:rsidP="00E854C3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6131DB7F" w14:textId="0C79E378" w:rsidR="00E854C3" w:rsidRPr="00796FCC" w:rsidRDefault="00F73FF4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0BE83B5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F9829" w14:textId="6DD100A2" w:rsidR="00E854C3" w:rsidRPr="00796FCC" w:rsidRDefault="00E854C3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20D3BD4" w14:textId="77777777" w:rsidR="00E854C3" w:rsidRPr="00796FCC" w:rsidRDefault="00E854C3" w:rsidP="00E854C3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0BD132D" w14:textId="7B58A615" w:rsidR="00E854C3" w:rsidRPr="00796FCC" w:rsidRDefault="00B42653" w:rsidP="00E854C3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095730D" w14:textId="77777777" w:rsidR="00E854C3" w:rsidRPr="00796FCC" w:rsidRDefault="00E854C3" w:rsidP="00E854C3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706B7B0F" w14:textId="7682E280" w:rsidR="00E854C3" w:rsidRPr="00796FCC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E854C3" w:rsidRP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</w:p>
        </w:tc>
      </w:tr>
      <w:tr w:rsidR="00E854C3" w:rsidRPr="00796FCC" w14:paraId="291AB5B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2BB76C4" w14:textId="77777777" w:rsidR="00E854C3" w:rsidRPr="00796FCC" w:rsidRDefault="00E854C3" w:rsidP="00E854C3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3CC80AFB" w14:textId="72B951DE" w:rsidR="00E854C3" w:rsidRPr="00796FCC" w:rsidRDefault="00F73FF4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5A077D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2B1D" w14:textId="3FDB5DEE" w:rsidR="00E854C3" w:rsidRPr="00796FCC" w:rsidRDefault="00F73FF4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="00013F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728D62B" w14:textId="77777777" w:rsidR="00E854C3" w:rsidRPr="00796FCC" w:rsidRDefault="00E854C3" w:rsidP="00E854C3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4AD1946" w14:textId="0BD767BB" w:rsidR="00E854C3" w:rsidRPr="00796FCC" w:rsidRDefault="00F73FF4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13F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</w:p>
        </w:tc>
        <w:tc>
          <w:tcPr>
            <w:tcW w:w="106" w:type="dxa"/>
            <w:shd w:val="clear" w:color="FFFFFF" w:fill="auto"/>
          </w:tcPr>
          <w:p w14:paraId="7FAF4A3F" w14:textId="77777777" w:rsidR="00E854C3" w:rsidRPr="00796FCC" w:rsidRDefault="00E854C3" w:rsidP="00E854C3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C05F75" w14:textId="21E9F01B" w:rsidR="00E854C3" w:rsidRPr="00796FCC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</w:t>
            </w:r>
            <w:r w:rsidR="00E854C3" w:rsidRP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811</w:t>
            </w:r>
          </w:p>
        </w:tc>
      </w:tr>
      <w:tr w:rsidR="00E854C3" w:rsidRPr="00796FCC" w14:paraId="4E555840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0B904E6" w14:textId="77777777" w:rsidR="00E854C3" w:rsidRPr="00796FCC" w:rsidRDefault="00E854C3" w:rsidP="00E854C3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4FD9B82" w14:textId="48FC6DE1" w:rsidR="00E854C3" w:rsidRPr="00796FCC" w:rsidRDefault="00F73FF4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043ADA9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9ECC2" w14:textId="5DCB9584" w:rsidR="00E854C3" w:rsidRPr="00796FCC" w:rsidRDefault="00E854C3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DACA970" w14:textId="77777777" w:rsidR="00E854C3" w:rsidRPr="00796FCC" w:rsidRDefault="00E854C3" w:rsidP="00E854C3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3ED1B28" w14:textId="12E8728F" w:rsidR="00E854C3" w:rsidRPr="00796FCC" w:rsidRDefault="00B42653" w:rsidP="00E854C3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A37B5E9" w14:textId="77777777" w:rsidR="00E854C3" w:rsidRPr="00796FCC" w:rsidRDefault="00E854C3" w:rsidP="00E854C3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64A6018" w14:textId="4D35CE72" w:rsidR="00E854C3" w:rsidRPr="00796FCC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E854C3" w:rsidRP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725</w:t>
            </w:r>
          </w:p>
        </w:tc>
      </w:tr>
      <w:tr w:rsidR="00E854C3" w:rsidRPr="00796FCC" w14:paraId="78B8AA85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3B277FCB" w14:textId="77777777" w:rsidR="00E854C3" w:rsidRPr="00796FCC" w:rsidRDefault="00E854C3" w:rsidP="00E854C3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755E61D7" w14:textId="5A9FCEE7" w:rsidR="00E854C3" w:rsidRPr="00796FCC" w:rsidRDefault="00F73FF4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DC5FCE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2E7C" w14:textId="2D3AD83B" w:rsidR="00E854C3" w:rsidRPr="00796FCC" w:rsidRDefault="00F73FF4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533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75884447" w14:textId="77777777" w:rsidR="00E854C3" w:rsidRPr="00796FCC" w:rsidRDefault="00E854C3" w:rsidP="00E854C3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7B053F4" w14:textId="7A7FA665" w:rsidR="00E854C3" w:rsidRPr="00796FCC" w:rsidRDefault="00B42653" w:rsidP="00E854C3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2916A5F" w14:textId="77777777" w:rsidR="00E854C3" w:rsidRPr="00796FCC" w:rsidRDefault="00E854C3" w:rsidP="00E854C3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FAA70DC" w14:textId="6ECCA8FD" w:rsidR="00E854C3" w:rsidRPr="00796FCC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E854C3" w:rsidRP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227</w:t>
            </w:r>
          </w:p>
        </w:tc>
      </w:tr>
      <w:tr w:rsidR="00E854C3" w:rsidRPr="00796FCC" w14:paraId="14618E3D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F72A13B" w14:textId="5D827F43" w:rsidR="00E854C3" w:rsidRPr="00796FCC" w:rsidRDefault="00E854C3" w:rsidP="00E854C3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(กำไร) ขาดทุน</w:t>
            </w: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BA04A72" w14:textId="77777777" w:rsidR="00E854C3" w:rsidRPr="00796FCC" w:rsidRDefault="00E854C3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F54D479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816B9" w14:textId="77777777" w:rsidR="00E854C3" w:rsidRPr="00796FCC" w:rsidRDefault="00E854C3" w:rsidP="00E854C3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83C9F35" w14:textId="77777777" w:rsidR="00E854C3" w:rsidRPr="00796FCC" w:rsidRDefault="00E854C3" w:rsidP="00E854C3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8B49298" w14:textId="77777777" w:rsidR="00E854C3" w:rsidRPr="00796FCC" w:rsidRDefault="00E854C3" w:rsidP="00E854C3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126878A2" w14:textId="77777777" w:rsidR="00E854C3" w:rsidRPr="00796FCC" w:rsidRDefault="00E854C3" w:rsidP="00E854C3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CE8A728" w14:textId="77777777" w:rsidR="00E854C3" w:rsidRPr="00796FCC" w:rsidRDefault="00E854C3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854C3" w:rsidRPr="00796FCC" w14:paraId="20B9334F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D9A726E" w14:textId="77777777" w:rsidR="00E854C3" w:rsidRPr="00796FCC" w:rsidRDefault="00E854C3" w:rsidP="00E854C3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2924CF9D" w14:textId="437D7B8C" w:rsidR="00E854C3" w:rsidRPr="00796FCC" w:rsidRDefault="00E854C3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3D7203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8481" w14:textId="4417C9A0" w:rsidR="00E854C3" w:rsidRPr="00796FCC" w:rsidRDefault="00E854C3" w:rsidP="00E854C3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027112C" w14:textId="77777777" w:rsidR="00E854C3" w:rsidRPr="00796FCC" w:rsidRDefault="00E854C3" w:rsidP="00E854C3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5CA8354" w14:textId="6E6193C6" w:rsidR="00E854C3" w:rsidRPr="00796FCC" w:rsidRDefault="00F73FF4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106" w:type="dxa"/>
            <w:shd w:val="clear" w:color="FFFFFF" w:fill="auto"/>
          </w:tcPr>
          <w:p w14:paraId="151CE5CA" w14:textId="77777777" w:rsidR="00E854C3" w:rsidRPr="00796FCC" w:rsidRDefault="00E854C3" w:rsidP="00E854C3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0A839AC" w14:textId="2C1EADFE" w:rsidR="00E854C3" w:rsidRPr="00796FCC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E854C3" w:rsidRPr="00796FCC" w14:paraId="3A5F668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BF21D89" w14:textId="77777777" w:rsidR="00E854C3" w:rsidRPr="00796FCC" w:rsidRDefault="00E854C3" w:rsidP="00E854C3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126407AF" w14:textId="77777777" w:rsidR="00E854C3" w:rsidRPr="00796FCC" w:rsidRDefault="00E854C3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287823E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9C4ACE" w14:textId="77777777" w:rsidR="00E854C3" w:rsidRPr="00796FCC" w:rsidRDefault="00E854C3" w:rsidP="00E854C3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DEEA936" w14:textId="77777777" w:rsidR="00E854C3" w:rsidRPr="00796FCC" w:rsidRDefault="00E854C3" w:rsidP="00E854C3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7DE576F" w14:textId="77777777" w:rsidR="00E854C3" w:rsidRPr="00796FCC" w:rsidRDefault="00E854C3" w:rsidP="00E854C3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7CCF67F" w14:textId="77777777" w:rsidR="00E854C3" w:rsidRPr="00796FCC" w:rsidRDefault="00E854C3" w:rsidP="00E854C3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D193051" w14:textId="77777777" w:rsidR="00E854C3" w:rsidRPr="00796FCC" w:rsidRDefault="00E854C3" w:rsidP="00E854C3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854C3" w:rsidRPr="00796FCC" w14:paraId="2D09529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8ECE703" w14:textId="77777777" w:rsidR="00E854C3" w:rsidRPr="00796FCC" w:rsidRDefault="00E854C3" w:rsidP="00E854C3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3367511B" w14:textId="5B30C231" w:rsidR="00E854C3" w:rsidRPr="00796FCC" w:rsidRDefault="00E854C3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D9F4BC2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32A07E1" w14:textId="2DFEEAF7" w:rsidR="00E854C3" w:rsidRPr="00796FCC" w:rsidRDefault="00F73FF4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E7CF144" w14:textId="77777777" w:rsidR="00E854C3" w:rsidRPr="00796FCC" w:rsidRDefault="00E854C3" w:rsidP="00E854C3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A40B631" w14:textId="1F1AFA18" w:rsidR="00E854C3" w:rsidRPr="00796FCC" w:rsidRDefault="00B42653" w:rsidP="00E854C3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F9A435A" w14:textId="77777777" w:rsidR="00E854C3" w:rsidRPr="00796FCC" w:rsidRDefault="00E854C3" w:rsidP="00E854C3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16AD76" w14:textId="48366982" w:rsidR="00E854C3" w:rsidRPr="00796FCC" w:rsidRDefault="00E854C3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E854C3" w:rsidRPr="00796FCC" w14:paraId="43BB51AB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9B1888C" w14:textId="77777777" w:rsidR="00E854C3" w:rsidRPr="00796FCC" w:rsidRDefault="00E854C3" w:rsidP="00E854C3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AD05714" w14:textId="77777777" w:rsidR="00E854C3" w:rsidRPr="00796FCC" w:rsidRDefault="00E854C3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5A9432C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982F5ED" w14:textId="77777777" w:rsidR="00E854C3" w:rsidRPr="00796FCC" w:rsidRDefault="00E854C3" w:rsidP="00E854C3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0218A8C" w14:textId="77777777" w:rsidR="00E854C3" w:rsidRPr="00796FCC" w:rsidRDefault="00E854C3" w:rsidP="00E854C3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1CCE3AB" w14:textId="77777777" w:rsidR="00E854C3" w:rsidRPr="00796FCC" w:rsidRDefault="00E854C3" w:rsidP="00E854C3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7C46E38B" w14:textId="77777777" w:rsidR="00E854C3" w:rsidRPr="00796FCC" w:rsidRDefault="00E854C3" w:rsidP="00E854C3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6945630" w14:textId="77777777" w:rsidR="00E854C3" w:rsidRPr="00796FCC" w:rsidRDefault="00E854C3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854C3" w:rsidRPr="00796FCC" w14:paraId="0E89B99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438EBFC" w14:textId="77777777" w:rsidR="00E854C3" w:rsidRPr="00796FCC" w:rsidRDefault="00E854C3" w:rsidP="00E854C3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16C1D461" w14:textId="4849187B" w:rsidR="00E854C3" w:rsidRPr="00796FCC" w:rsidRDefault="00E854C3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4FD38B3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174EBFE" w14:textId="0911B550" w:rsidR="00E854C3" w:rsidRPr="00796FCC" w:rsidRDefault="00E854C3" w:rsidP="00E854C3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D8E3542" w14:textId="77777777" w:rsidR="00E854C3" w:rsidRPr="00796FCC" w:rsidRDefault="00E854C3" w:rsidP="00E854C3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39DF17A" w14:textId="3B861820" w:rsidR="00E854C3" w:rsidRPr="00C55428" w:rsidRDefault="00E854C3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0D45C09F" w14:textId="77777777" w:rsidR="00E854C3" w:rsidRPr="00C55428" w:rsidRDefault="00E854C3" w:rsidP="00E854C3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7FB4B6F" w14:textId="34036486" w:rsidR="00E854C3" w:rsidRPr="00C55428" w:rsidRDefault="00E854C3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E854C3" w:rsidRPr="00796FCC" w14:paraId="61C5E233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4A1AEA5" w14:textId="77777777" w:rsidR="00E854C3" w:rsidRPr="00796FCC" w:rsidRDefault="00E854C3" w:rsidP="00E854C3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B5D325" w14:textId="4A3C98C4" w:rsidR="00E854C3" w:rsidRPr="00796FCC" w:rsidRDefault="00E854C3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F721F2A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822573D" w14:textId="529DDC58" w:rsidR="00E854C3" w:rsidRPr="00796FCC" w:rsidRDefault="00F73FF4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B4265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87995DA" w14:textId="77777777" w:rsidR="00E854C3" w:rsidRPr="00796FCC" w:rsidRDefault="00E854C3" w:rsidP="00E854C3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B76AC1B" w14:textId="08437638" w:rsidR="00E854C3" w:rsidRPr="00C55428" w:rsidRDefault="00B42653" w:rsidP="00E854C3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32B54E78" w14:textId="77777777" w:rsidR="00E854C3" w:rsidRPr="00C55428" w:rsidRDefault="00E854C3" w:rsidP="00E854C3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0901015" w14:textId="3D57002E" w:rsidR="00E854C3" w:rsidRPr="00C55428" w:rsidRDefault="00E854C3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E854C3" w:rsidRPr="00796FCC" w14:paraId="070D5A3C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F83A001" w14:textId="77777777" w:rsidR="00E854C3" w:rsidRPr="00796FCC" w:rsidRDefault="00E854C3" w:rsidP="00E854C3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E52A0" w14:textId="4316214D" w:rsidR="00E854C3" w:rsidRPr="00796FCC" w:rsidRDefault="00E854C3" w:rsidP="00E854C3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FD4C588" w14:textId="77777777" w:rsidR="00E854C3" w:rsidRPr="00796FCC" w:rsidRDefault="00E854C3" w:rsidP="00E854C3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A9A31" w14:textId="2FF3288B" w:rsidR="00E854C3" w:rsidRPr="00796FCC" w:rsidRDefault="00F73FF4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B4265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013F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BEA34F2" w14:textId="77777777" w:rsidR="00E854C3" w:rsidRPr="00796FCC" w:rsidRDefault="00E854C3" w:rsidP="00E854C3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E1E87" w14:textId="7629AF1B" w:rsidR="00E854C3" w:rsidRPr="00C55428" w:rsidRDefault="00B42653" w:rsidP="00E854C3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</w:t>
            </w:r>
            <w:r w:rsidR="00013F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29E5E920" w14:textId="77777777" w:rsidR="00E854C3" w:rsidRPr="00C55428" w:rsidRDefault="00E854C3" w:rsidP="00E854C3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D406C" w14:textId="70004BAB" w:rsidR="00E854C3" w:rsidRPr="00C55428" w:rsidRDefault="00F73FF4" w:rsidP="00E854C3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E854C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418</w:t>
            </w:r>
          </w:p>
        </w:tc>
      </w:tr>
    </w:tbl>
    <w:p w14:paraId="145483EE" w14:textId="77777777" w:rsidR="00E57FBC" w:rsidRDefault="00E57FBC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10B4FF09" w14:textId="77777777" w:rsidR="008E58C4" w:rsidRPr="00796FCC" w:rsidRDefault="008E58C4" w:rsidP="008E58C4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8E58C4" w:rsidRPr="00796FCC" w14:paraId="2267587B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0AA8AEA0" w14:textId="77777777" w:rsidR="008E58C4" w:rsidRPr="00796FCC" w:rsidRDefault="008E58C4" w:rsidP="00ED79C1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043FE601" w14:textId="77777777" w:rsidR="008E58C4" w:rsidRPr="00796FCC" w:rsidRDefault="008E58C4" w:rsidP="00ED79C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E58C4" w:rsidRPr="00796FCC" w14:paraId="5FBDF332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71BA2F49" w14:textId="77777777" w:rsidR="008E58C4" w:rsidRPr="00796FCC" w:rsidRDefault="008E58C4" w:rsidP="00ED79C1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EB5041A" w14:textId="77777777" w:rsidR="008E58C4" w:rsidRPr="00796FCC" w:rsidRDefault="008E58C4" w:rsidP="00ED79C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516B013B" w14:textId="77777777" w:rsidR="008E58C4" w:rsidRPr="00796FCC" w:rsidRDefault="008E58C4" w:rsidP="00ED79C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11B1F96" w14:textId="77777777" w:rsidR="008E58C4" w:rsidRPr="00796FCC" w:rsidRDefault="008E58C4" w:rsidP="00ED79C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897673A" w14:textId="77777777" w:rsidR="008E58C4" w:rsidRPr="00796FCC" w:rsidRDefault="008E58C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35FFC94" w14:textId="77777777" w:rsidR="008E58C4" w:rsidRPr="00796FCC" w:rsidRDefault="008E58C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46991CE" w14:textId="77777777" w:rsidR="008E58C4" w:rsidRPr="00796FCC" w:rsidRDefault="008E58C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10B7615" w14:textId="77777777" w:rsidR="008E58C4" w:rsidRPr="00796FCC" w:rsidRDefault="008E58C4" w:rsidP="00ED79C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E58C4" w:rsidRPr="00796FCC" w14:paraId="36D53FF0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1527B0D7" w14:textId="77777777" w:rsidR="008E58C4" w:rsidRPr="00796FCC" w:rsidRDefault="008E58C4" w:rsidP="00ED79C1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EB7DC42" w14:textId="52954FC6" w:rsidR="008E58C4" w:rsidRPr="00796FCC" w:rsidRDefault="00F73FF4" w:rsidP="00ED79C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E58C4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5E8993A3" w14:textId="77777777" w:rsidR="008E58C4" w:rsidRPr="00796FCC" w:rsidRDefault="008E58C4" w:rsidP="00ED79C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5EF1AEE0" w14:textId="77777777" w:rsidR="008E58C4" w:rsidRPr="00796FCC" w:rsidRDefault="008E58C4" w:rsidP="00ED79C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78CEBF55" w14:textId="77777777" w:rsidR="008E58C4" w:rsidRPr="00796FCC" w:rsidRDefault="008E58C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E8F18AA" w14:textId="77777777" w:rsidR="008E58C4" w:rsidRPr="00796FCC" w:rsidRDefault="008E58C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42B2041B" w14:textId="77777777" w:rsidR="008E58C4" w:rsidRPr="00796FCC" w:rsidRDefault="008E58C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2544B30" w14:textId="1820F3A9" w:rsidR="008E58C4" w:rsidRPr="00796FCC" w:rsidRDefault="00F73FF4" w:rsidP="00ED79C1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3FF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8E58C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E58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8E58C4" w:rsidRPr="00796FCC" w14:paraId="792E87BC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2E02A950" w14:textId="77777777" w:rsidR="008E58C4" w:rsidRPr="00796FCC" w:rsidRDefault="008E58C4" w:rsidP="00ED79C1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372634B6" w14:textId="5F7FC3B3" w:rsidR="008E58C4" w:rsidRPr="00796FCC" w:rsidRDefault="00F73FF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" w:type="dxa"/>
            <w:shd w:val="clear" w:color="FFFFFF" w:fill="auto"/>
          </w:tcPr>
          <w:p w14:paraId="4FC0EB01" w14:textId="77777777" w:rsidR="008E58C4" w:rsidRPr="00796FCC" w:rsidRDefault="008E58C4" w:rsidP="00ED79C1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7046ABE" w14:textId="77777777" w:rsidR="008E58C4" w:rsidRPr="00796FCC" w:rsidRDefault="008E58C4" w:rsidP="00ED79C1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3F7FCBA6" w14:textId="77777777" w:rsidR="008E58C4" w:rsidRPr="00796FCC" w:rsidRDefault="008E58C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4B463DE" w14:textId="77777777" w:rsidR="008E58C4" w:rsidRPr="00796FCC" w:rsidRDefault="008E58C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3767F6D8" w14:textId="77777777" w:rsidR="008E58C4" w:rsidRPr="00796FCC" w:rsidRDefault="008E58C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A7582FA" w14:textId="2A2F8D40" w:rsidR="008E58C4" w:rsidRPr="00796FCC" w:rsidRDefault="00F73FF4" w:rsidP="00ED79C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8E58C4" w:rsidRPr="00796FCC" w14:paraId="65C2E793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091A2C1D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4C1B0EE7" w14:textId="77777777" w:rsidR="008E58C4" w:rsidRPr="00796FCC" w:rsidRDefault="008E58C4" w:rsidP="00ED79C1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4517A0DD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36831C2C" w14:textId="77777777" w:rsidR="008E58C4" w:rsidRPr="00796FCC" w:rsidRDefault="008E58C4" w:rsidP="00ED79C1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5EDC8E50" w14:textId="77777777" w:rsidR="008E58C4" w:rsidRPr="00796FCC" w:rsidRDefault="008E58C4" w:rsidP="00ED79C1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E4C7418" w14:textId="77777777" w:rsidR="008E58C4" w:rsidRPr="00796FCC" w:rsidRDefault="008E58C4" w:rsidP="00ED79C1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660E9F2C" w14:textId="77777777" w:rsidR="008E58C4" w:rsidRPr="00796FCC" w:rsidRDefault="008E58C4" w:rsidP="00ED79C1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9FD4EBF" w14:textId="77777777" w:rsidR="008E58C4" w:rsidRPr="00796FCC" w:rsidRDefault="008E58C4" w:rsidP="00ED79C1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E58C4" w:rsidRPr="00796FCC" w14:paraId="11744702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013AEBB7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4C7181E1" w14:textId="30ABF139" w:rsidR="008E58C4" w:rsidRPr="00796FCC" w:rsidRDefault="00F73FF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8E58C4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99069A2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1496F" w14:textId="50CEA113" w:rsidR="008E58C4" w:rsidRPr="00796FCC" w:rsidRDefault="00F73FF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1DB2282" w14:textId="77777777" w:rsidR="008E58C4" w:rsidRPr="00796FCC" w:rsidRDefault="008E58C4" w:rsidP="00ED79C1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EC7A061" w14:textId="77777777" w:rsidR="008E58C4" w:rsidRPr="00796FCC" w:rsidRDefault="008E58C4" w:rsidP="00ED79C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B608A31" w14:textId="77777777" w:rsidR="008E58C4" w:rsidRPr="00796FCC" w:rsidRDefault="008E58C4" w:rsidP="00ED79C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1A27BCD" w14:textId="61A7861A" w:rsidR="008E58C4" w:rsidRPr="00796FCC" w:rsidRDefault="00F73FF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952</w:t>
            </w:r>
          </w:p>
        </w:tc>
      </w:tr>
      <w:tr w:rsidR="008E58C4" w:rsidRPr="00796FCC" w14:paraId="00F30D47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34D4E1E8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65EB5460" w14:textId="774E4595" w:rsidR="008E58C4" w:rsidRPr="00796FCC" w:rsidRDefault="00F73FF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010D193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4C10D" w14:textId="40D23D22" w:rsidR="008E58C4" w:rsidRPr="00796FCC" w:rsidRDefault="008E58C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8AF08F6" w14:textId="77777777" w:rsidR="008E58C4" w:rsidRPr="00796FCC" w:rsidRDefault="008E58C4" w:rsidP="00ED79C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DF774F3" w14:textId="77777777" w:rsidR="008E58C4" w:rsidRPr="00796FCC" w:rsidRDefault="008E58C4" w:rsidP="00ED79C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94E4EDD" w14:textId="77777777" w:rsidR="008E58C4" w:rsidRPr="00796FCC" w:rsidRDefault="008E58C4" w:rsidP="00ED79C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7C346426" w14:textId="12D9F512" w:rsidR="008E58C4" w:rsidRPr="00796FCC" w:rsidRDefault="00F73FF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</w:p>
        </w:tc>
      </w:tr>
      <w:tr w:rsidR="008E58C4" w:rsidRPr="00796FCC" w14:paraId="21E07542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07511FDC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4E3FDDD7" w14:textId="44E17CE6" w:rsidR="008E58C4" w:rsidRPr="00796FCC" w:rsidRDefault="00F73FF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32E58D0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411DB50" w14:textId="0E595E95" w:rsidR="008E58C4" w:rsidRPr="00796FCC" w:rsidRDefault="008E58C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C1744EF" w14:textId="77777777" w:rsidR="008E58C4" w:rsidRPr="00796FCC" w:rsidRDefault="008E58C4" w:rsidP="00ED79C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3BC7080" w14:textId="77777777" w:rsidR="008E58C4" w:rsidRPr="00796FCC" w:rsidRDefault="008E58C4" w:rsidP="00ED79C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F3492A6" w14:textId="77777777" w:rsidR="008E58C4" w:rsidRPr="00796FCC" w:rsidRDefault="008E58C4" w:rsidP="00ED79C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4EEAD454" w14:textId="3D432854" w:rsidR="008E58C4" w:rsidRPr="00796FCC" w:rsidRDefault="00F73FF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</w:tr>
      <w:tr w:rsidR="008E58C4" w:rsidRPr="00796FCC" w14:paraId="3343C2D1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3AFF172E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67290E02" w14:textId="375592DB" w:rsidR="008E58C4" w:rsidRPr="00796FCC" w:rsidRDefault="00F73FF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E58C4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D0B5BD0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7CE026C" w14:textId="146CCBE8" w:rsidR="008E58C4" w:rsidRPr="00796FCC" w:rsidRDefault="00F73FF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53FA421" w14:textId="77777777" w:rsidR="008E58C4" w:rsidRPr="00796FCC" w:rsidRDefault="008E58C4" w:rsidP="00ED79C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58856FD" w14:textId="77777777" w:rsidR="008E58C4" w:rsidRPr="00796FCC" w:rsidRDefault="008E58C4" w:rsidP="00ED79C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A7DE8F3" w14:textId="77777777" w:rsidR="008E58C4" w:rsidRPr="00796FCC" w:rsidRDefault="008E58C4" w:rsidP="00ED79C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B5E7F3B" w14:textId="4E7F2231" w:rsidR="008E58C4" w:rsidRPr="00796FCC" w:rsidRDefault="00F73FF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</w:p>
        </w:tc>
      </w:tr>
      <w:tr w:rsidR="008E58C4" w:rsidRPr="00796FCC" w14:paraId="4607C04A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4995913C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09F18550" w14:textId="4848DFE1" w:rsidR="008E58C4" w:rsidRPr="00796FCC" w:rsidRDefault="00F73FF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8E58C4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19411BA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8C0DE" w14:textId="3F1E1089" w:rsidR="008E58C4" w:rsidRPr="00796FCC" w:rsidRDefault="008E58C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B8BFC9C" w14:textId="77777777" w:rsidR="008E58C4" w:rsidRPr="00796FCC" w:rsidRDefault="008E58C4" w:rsidP="00ED79C1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466BF2B" w14:textId="77777777" w:rsidR="008E58C4" w:rsidRPr="00796FCC" w:rsidRDefault="008E58C4" w:rsidP="00ED79C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4C0ADF1" w14:textId="77777777" w:rsidR="008E58C4" w:rsidRPr="00796FCC" w:rsidRDefault="008E58C4" w:rsidP="00ED79C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6EDD9771" w14:textId="6916DEB7" w:rsidR="008E58C4" w:rsidRPr="00796FCC" w:rsidRDefault="00F73FF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360</w:t>
            </w:r>
          </w:p>
        </w:tc>
      </w:tr>
      <w:tr w:rsidR="008E58C4" w:rsidRPr="00796FCC" w14:paraId="327C81B0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3268A2A3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73341330" w14:textId="4EBDCC74" w:rsidR="008E58C4" w:rsidRPr="00796FCC" w:rsidRDefault="00F73FF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8E58C4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FD11FAF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9512C" w14:textId="1FC73679" w:rsidR="008E58C4" w:rsidRPr="00796FCC" w:rsidRDefault="00F73FF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46BBB3B" w14:textId="77777777" w:rsidR="008E58C4" w:rsidRPr="00796FCC" w:rsidRDefault="008E58C4" w:rsidP="00ED79C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3FAB3C1" w14:textId="77777777" w:rsidR="008E58C4" w:rsidRPr="00796FCC" w:rsidRDefault="008E58C4" w:rsidP="00ED79C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3CECD7B" w14:textId="77777777" w:rsidR="008E58C4" w:rsidRPr="00796FCC" w:rsidRDefault="008E58C4" w:rsidP="00ED79C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FAD9D69" w14:textId="551D6306" w:rsidR="008E58C4" w:rsidRPr="00796FCC" w:rsidRDefault="00F73FF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</w:p>
        </w:tc>
      </w:tr>
      <w:tr w:rsidR="008E58C4" w:rsidRPr="00796FCC" w14:paraId="1C744AAB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6D880DC8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1785B17D" w14:textId="5C9F0D85" w:rsidR="008E58C4" w:rsidRPr="00796FCC" w:rsidRDefault="00F73FF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8E58C4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EF6B763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4CE5" w14:textId="34858359" w:rsidR="008E58C4" w:rsidRPr="00796FCC" w:rsidRDefault="00F73FF4" w:rsidP="004E05DB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320D7D0" w14:textId="77777777" w:rsidR="008E58C4" w:rsidRPr="00796FCC" w:rsidRDefault="008E58C4" w:rsidP="00ED79C1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E04329C" w14:textId="77777777" w:rsidR="008E58C4" w:rsidRPr="00796FCC" w:rsidRDefault="008E58C4" w:rsidP="00ED79C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21661D1" w14:textId="77777777" w:rsidR="008E58C4" w:rsidRPr="00796FCC" w:rsidRDefault="008E58C4" w:rsidP="00ED79C1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FB34BEA" w14:textId="31053514" w:rsidR="008E58C4" w:rsidRPr="00796FCC" w:rsidRDefault="00F73FF4" w:rsidP="004E05DB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</w:p>
        </w:tc>
      </w:tr>
      <w:tr w:rsidR="008E58C4" w:rsidRPr="00796FCC" w14:paraId="6FC213C0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346142EF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1251A93D" w14:textId="4BCA2719" w:rsidR="008E58C4" w:rsidRPr="00796FCC" w:rsidRDefault="00F73FF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8E58C4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D6378A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D93AE" w14:textId="3FA44DE8" w:rsidR="008E58C4" w:rsidRPr="00796FCC" w:rsidRDefault="00F73FF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742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73B75F49" w14:textId="77777777" w:rsidR="008E58C4" w:rsidRPr="00796FCC" w:rsidRDefault="008E58C4" w:rsidP="00ED79C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CCF7512" w14:textId="77777777" w:rsidR="008E58C4" w:rsidRPr="00796FCC" w:rsidRDefault="008E58C4" w:rsidP="00ED79C1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DCB0FA1" w14:textId="77777777" w:rsidR="008E58C4" w:rsidRPr="00796FCC" w:rsidRDefault="008E58C4" w:rsidP="00ED79C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2235009" w14:textId="2D9B058C" w:rsidR="008E58C4" w:rsidRPr="00796FCC" w:rsidRDefault="00F73FF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</w:p>
        </w:tc>
      </w:tr>
      <w:tr w:rsidR="008E58C4" w:rsidRPr="00796FCC" w14:paraId="1C3C12F3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037CAC95" w14:textId="77777777" w:rsidR="008E58C4" w:rsidRPr="00796FCC" w:rsidRDefault="008E58C4" w:rsidP="00ED79C1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60F57F1B" w14:textId="77777777" w:rsidR="008E58C4" w:rsidRPr="00796FCC" w:rsidRDefault="008E58C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451A2ABD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7F23" w14:textId="77777777" w:rsidR="008E58C4" w:rsidRPr="00796FCC" w:rsidRDefault="008E58C4" w:rsidP="00ED79C1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0A81977" w14:textId="77777777" w:rsidR="008E58C4" w:rsidRPr="00796FCC" w:rsidRDefault="008E58C4" w:rsidP="00ED79C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BE5A31A" w14:textId="77777777" w:rsidR="008E58C4" w:rsidRPr="00796FCC" w:rsidRDefault="008E58C4" w:rsidP="00ED79C1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43AEF11E" w14:textId="77777777" w:rsidR="008E58C4" w:rsidRPr="00796FCC" w:rsidRDefault="008E58C4" w:rsidP="00ED79C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964D495" w14:textId="77777777" w:rsidR="008E58C4" w:rsidRPr="00796FCC" w:rsidRDefault="008E58C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E58C4" w:rsidRPr="004D2987" w14:paraId="0F614DF4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47AFBE4E" w14:textId="77777777" w:rsidR="008E58C4" w:rsidRPr="00796FCC" w:rsidRDefault="008E58C4" w:rsidP="00ED79C1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3C24A1DC" w14:textId="585421FA" w:rsidR="008E58C4" w:rsidRPr="00796FCC" w:rsidRDefault="008E58C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462417F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79767" w14:textId="77777777" w:rsidR="008E58C4" w:rsidRPr="00796FCC" w:rsidRDefault="008E58C4" w:rsidP="00ED79C1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EF82456" w14:textId="77777777" w:rsidR="008E58C4" w:rsidRPr="00796FCC" w:rsidRDefault="008E58C4" w:rsidP="00ED79C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096A984" w14:textId="77777777" w:rsidR="008E58C4" w:rsidRPr="00796FCC" w:rsidRDefault="008E58C4" w:rsidP="00ED79C1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F22897" w14:textId="77777777" w:rsidR="008E58C4" w:rsidRPr="00796FCC" w:rsidRDefault="008E58C4" w:rsidP="00ED79C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B0BD117" w14:textId="0A9853FC" w:rsidR="008E58C4" w:rsidRPr="00796FCC" w:rsidRDefault="008E58C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E58C4" w:rsidRPr="00796FCC" w14:paraId="340731C8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22F84104" w14:textId="77777777" w:rsidR="008E58C4" w:rsidRPr="00796FCC" w:rsidRDefault="008E58C4" w:rsidP="00ED79C1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28E2F2D9" w14:textId="77777777" w:rsidR="008E58C4" w:rsidRPr="00796FCC" w:rsidRDefault="008E58C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58B31BF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80027BA" w14:textId="77777777" w:rsidR="008E58C4" w:rsidRPr="00796FCC" w:rsidRDefault="008E58C4" w:rsidP="00ED79C1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9010560" w14:textId="77777777" w:rsidR="008E58C4" w:rsidRPr="00796FCC" w:rsidRDefault="008E58C4" w:rsidP="00ED79C1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73828E9" w14:textId="77777777" w:rsidR="008E58C4" w:rsidRPr="00796FCC" w:rsidRDefault="008E58C4" w:rsidP="00ED79C1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70866834" w14:textId="77777777" w:rsidR="008E58C4" w:rsidRPr="00796FCC" w:rsidRDefault="008E58C4" w:rsidP="00ED79C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6F5892DE" w14:textId="77777777" w:rsidR="008E58C4" w:rsidRPr="00796FCC" w:rsidRDefault="008E58C4" w:rsidP="00ED79C1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E58C4" w:rsidRPr="00796FCC" w14:paraId="3C9A4276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130D8520" w14:textId="77777777" w:rsidR="008E58C4" w:rsidRPr="00796FCC" w:rsidRDefault="008E58C4" w:rsidP="00ED79C1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08B8CA56" w14:textId="77999DF9" w:rsidR="008E58C4" w:rsidRPr="00796FCC" w:rsidRDefault="008E58C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436F114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ACB49B5" w14:textId="2BAE37B8" w:rsidR="008E58C4" w:rsidRPr="00796FCC" w:rsidRDefault="008E58C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3D77C7F" w14:textId="77777777" w:rsidR="008E58C4" w:rsidRPr="00796FCC" w:rsidRDefault="008E58C4" w:rsidP="00ED79C1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CCFE284" w14:textId="77777777" w:rsidR="008E58C4" w:rsidRPr="00796FCC" w:rsidRDefault="008E58C4" w:rsidP="00ED79C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E319547" w14:textId="77777777" w:rsidR="008E58C4" w:rsidRPr="00796FCC" w:rsidRDefault="008E58C4" w:rsidP="00ED79C1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F38AEE3" w14:textId="0139A265" w:rsidR="008E58C4" w:rsidRPr="00796FCC" w:rsidRDefault="008E58C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132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E58C4" w:rsidRPr="00796FCC" w14:paraId="77132D10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04F4766C" w14:textId="77777777" w:rsidR="008E58C4" w:rsidRPr="00796FCC" w:rsidRDefault="008E58C4" w:rsidP="00ED79C1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316FC0A3" w14:textId="77777777" w:rsidR="008E58C4" w:rsidRPr="00796FCC" w:rsidRDefault="008E58C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73DF7EC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F5CCFE3" w14:textId="77777777" w:rsidR="008E58C4" w:rsidRPr="00796FCC" w:rsidRDefault="008E58C4" w:rsidP="00ED79C1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69FDEF3" w14:textId="77777777" w:rsidR="008E58C4" w:rsidRPr="00796FCC" w:rsidRDefault="008E58C4" w:rsidP="00ED79C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E3905EA" w14:textId="77777777" w:rsidR="008E58C4" w:rsidRPr="00796FCC" w:rsidRDefault="008E58C4" w:rsidP="00ED79C1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CA4C2BE" w14:textId="77777777" w:rsidR="008E58C4" w:rsidRPr="00796FCC" w:rsidRDefault="008E58C4" w:rsidP="00ED79C1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77CFB9AE" w14:textId="77777777" w:rsidR="008E58C4" w:rsidRPr="00796FCC" w:rsidRDefault="008E58C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E58C4" w:rsidRPr="00796FCC" w14:paraId="37C9153E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35B4AB89" w14:textId="77777777" w:rsidR="008E58C4" w:rsidRPr="00796FCC" w:rsidRDefault="008E58C4" w:rsidP="00ED79C1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6F256FD2" w14:textId="269CF962" w:rsidR="008E58C4" w:rsidRPr="00796FCC" w:rsidRDefault="008E58C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A3FCF51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D010C00" w14:textId="77777777" w:rsidR="008E58C4" w:rsidRPr="00796FCC" w:rsidRDefault="008E58C4" w:rsidP="00ED79C1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C3630F8" w14:textId="77777777" w:rsidR="008E58C4" w:rsidRPr="00796FCC" w:rsidRDefault="008E58C4" w:rsidP="00ED79C1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6017330" w14:textId="65F74650" w:rsidR="008E58C4" w:rsidRPr="004D7137" w:rsidRDefault="00F73FF4" w:rsidP="004E05DB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8E58C4"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393</w:t>
            </w:r>
          </w:p>
        </w:tc>
        <w:tc>
          <w:tcPr>
            <w:tcW w:w="106" w:type="dxa"/>
          </w:tcPr>
          <w:p w14:paraId="00ACAACB" w14:textId="77777777" w:rsidR="008E58C4" w:rsidRPr="004D7137" w:rsidRDefault="008E58C4" w:rsidP="00ED79C1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7B20E39E" w14:textId="1B6F51E7" w:rsidR="008E58C4" w:rsidRPr="004D7137" w:rsidRDefault="008E58C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192</w:t>
            </w:r>
            <w:r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E58C4" w:rsidRPr="00796FCC" w14:paraId="1A0E2348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3840BFAB" w14:textId="77777777" w:rsidR="008E58C4" w:rsidRPr="00796FCC" w:rsidRDefault="008E58C4" w:rsidP="00ED79C1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705DC4A" w14:textId="2E747F99" w:rsidR="008E58C4" w:rsidRPr="00796FCC" w:rsidRDefault="008E58C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6E0BC34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6A0EF02" w14:textId="5962986C" w:rsidR="008E58C4" w:rsidRPr="00796FCC" w:rsidRDefault="008E58C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994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6FDEA95" w14:textId="77777777" w:rsidR="008E58C4" w:rsidRPr="00796FCC" w:rsidRDefault="008E58C4" w:rsidP="00ED79C1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61D1B36" w14:textId="77777777" w:rsidR="008E58C4" w:rsidRPr="004D7137" w:rsidRDefault="008E58C4" w:rsidP="00ED79C1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65A9D296" w14:textId="77777777" w:rsidR="008E58C4" w:rsidRPr="004D7137" w:rsidRDefault="008E58C4" w:rsidP="00ED79C1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F00BAE1" w14:textId="23AA720D" w:rsidR="008E58C4" w:rsidRPr="004D7137" w:rsidRDefault="008E58C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069</w:t>
            </w: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E58C4" w:rsidRPr="00796FCC" w14:paraId="5558CBEE" w14:textId="77777777" w:rsidTr="00ED79C1">
        <w:trPr>
          <w:trHeight w:val="19"/>
        </w:trPr>
        <w:tc>
          <w:tcPr>
            <w:tcW w:w="3692" w:type="dxa"/>
            <w:shd w:val="clear" w:color="FFFFFF" w:fill="auto"/>
          </w:tcPr>
          <w:p w14:paraId="2B6C36F5" w14:textId="77777777" w:rsidR="008E58C4" w:rsidRPr="00796FCC" w:rsidRDefault="008E58C4" w:rsidP="00ED79C1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51883" w14:textId="183764C7" w:rsidR="008E58C4" w:rsidRPr="00796FCC" w:rsidRDefault="008E58C4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A0A4CAF" w14:textId="77777777" w:rsidR="008E58C4" w:rsidRPr="00796FCC" w:rsidRDefault="008E58C4" w:rsidP="00ED79C1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2C890D" w14:textId="04FEF88D" w:rsidR="008E58C4" w:rsidRPr="00796FCC" w:rsidRDefault="00F73FF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8E58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894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F928964" w14:textId="77777777" w:rsidR="008E58C4" w:rsidRPr="00796FCC" w:rsidRDefault="008E58C4" w:rsidP="00ED79C1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DC115" w14:textId="1CEAAA32" w:rsidR="008E58C4" w:rsidRPr="004D7137" w:rsidRDefault="00F73FF4" w:rsidP="00ED79C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8E58C4"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393</w:t>
            </w:r>
          </w:p>
        </w:tc>
        <w:tc>
          <w:tcPr>
            <w:tcW w:w="106" w:type="dxa"/>
          </w:tcPr>
          <w:p w14:paraId="2BD510EE" w14:textId="77777777" w:rsidR="008E58C4" w:rsidRPr="004D7137" w:rsidRDefault="008E58C4" w:rsidP="00ED79C1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74D2F" w14:textId="4FEC4683" w:rsidR="008E58C4" w:rsidRPr="004D7137" w:rsidRDefault="00F73FF4" w:rsidP="00ED79C1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="008E58C4"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73FF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</w:p>
        </w:tc>
      </w:tr>
    </w:tbl>
    <w:bookmarkEnd w:id="3"/>
    <w:p w14:paraId="6FB66458" w14:textId="499B5945" w:rsidR="00DF48CD" w:rsidRPr="005851C9" w:rsidRDefault="003F453B" w:rsidP="0096650C">
      <w:pPr>
        <w:tabs>
          <w:tab w:val="left" w:pos="9090"/>
        </w:tabs>
        <w:spacing w:before="120"/>
        <w:ind w:left="547"/>
        <w:jc w:val="thaiDistribute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C41F3"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="000743AD"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743AD"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บริษัทและบริษัทย่อยมีรายการขาดทุนทางภาษีที่</w:t>
      </w:r>
      <w:r w:rsidR="0015313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มีสิทธินำมาหักกับ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84</w:t>
      </w:r>
      <w:r w:rsidR="00AE42AB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23</w:t>
      </w:r>
      <w:r w:rsidRPr="001D4341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ล้านบาท และ 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79</w:t>
      </w:r>
      <w:r w:rsidR="0064229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.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69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ล้านบาท</w:t>
      </w:r>
      <w:r w:rsidR="00607EE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C562C0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257</w:t>
      </w:r>
      <w:bookmarkStart w:id="4" w:name="_Hlk77939850"/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</w:t>
      </w:r>
    </w:p>
    <w:p w14:paraId="7601C1D5" w14:textId="77777777" w:rsidR="008162E1" w:rsidRPr="00796FCC" w:rsidRDefault="008162E1" w:rsidP="008162E1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8162E1" w:rsidRPr="00796FCC" w14:paraId="626C549C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C760CC7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7D506A3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B548D">
              <w:rPr>
                <w:rFonts w:ascii="Angsana New" w:hAnsi="Angsana New" w:cs="Angsana New"/>
                <w:b/>
                <w:bCs/>
                <w:sz w:val="18"/>
                <w:szCs w:val="22"/>
                <w:cs/>
              </w:rPr>
              <w:t>งบการเงินเฉพาะกิจการ</w:t>
            </w:r>
          </w:p>
        </w:tc>
      </w:tr>
      <w:tr w:rsidR="008162E1" w:rsidRPr="00796FCC" w14:paraId="6BE8F2A8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0F6C3C1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5C0B035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0C34CD14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0AC3A5A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4A47707A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1B2D3BC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4719DDA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05C183C6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162E1" w:rsidRPr="00796FCC" w14:paraId="3CB675B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2B20BEB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3801DFF" w14:textId="39B32A27" w:rsidR="008162E1" w:rsidRPr="00796FCC" w:rsidRDefault="00F73FF4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162E1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450BA17E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A3F4127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17B361F7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7C210AE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B06B5C8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B7899F0" w14:textId="326D5307" w:rsidR="008162E1" w:rsidRPr="00796FCC" w:rsidRDefault="00F73FF4" w:rsidP="000C511C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8162E1" w:rsidRPr="00796FCC" w14:paraId="2527805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CDB130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4134684" w14:textId="2E095B86" w:rsidR="008162E1" w:rsidRPr="00796FCC" w:rsidRDefault="00F73FF4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0" w:type="dxa"/>
            <w:shd w:val="clear" w:color="FFFFFF" w:fill="auto"/>
          </w:tcPr>
          <w:p w14:paraId="22852C1E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9FA3F9B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0670CCD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C62F91A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0BFB321D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EBE49F1" w14:textId="49D6414D" w:rsidR="008162E1" w:rsidRPr="00796FCC" w:rsidRDefault="00F73FF4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8162E1" w:rsidRPr="00796FCC" w14:paraId="0E384703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7743325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FDAF798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E596473" w14:textId="77777777" w:rsidR="008162E1" w:rsidRPr="00796FCC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66F6EA3" w14:textId="77777777" w:rsidR="008162E1" w:rsidRPr="00796FCC" w:rsidRDefault="008162E1" w:rsidP="000C511C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0BF43B69" w14:textId="77777777" w:rsidR="008162E1" w:rsidRPr="00796FCC" w:rsidRDefault="008162E1" w:rsidP="000C511C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397D69B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310B945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13A0786A" w14:textId="77777777" w:rsidR="008162E1" w:rsidRPr="00796FCC" w:rsidRDefault="008162E1" w:rsidP="000C511C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E42AB" w:rsidRPr="00796FCC" w14:paraId="44BC7945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20090307" w14:textId="77777777" w:rsidR="00AE42AB" w:rsidRPr="00796FCC" w:rsidRDefault="00AE42AB" w:rsidP="00AE42A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14C5DB38" w14:textId="248D69CF" w:rsidR="00AE42AB" w:rsidRPr="00796FCC" w:rsidRDefault="00F73FF4" w:rsidP="004E05D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77A540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A0B3AAD" w14:textId="453374EC" w:rsidR="00AE42AB" w:rsidRPr="00796FCC" w:rsidRDefault="00F73FF4" w:rsidP="004E05D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5463F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249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BD6E20D" w14:textId="77777777" w:rsidR="00AE42AB" w:rsidRPr="00796FCC" w:rsidRDefault="00AE42AB" w:rsidP="00AE42AB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DAAF971" w14:textId="0E642C16" w:rsidR="00AE42AB" w:rsidRPr="00796FCC" w:rsidRDefault="005463F3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3305379" w14:textId="77777777" w:rsidR="00AE42AB" w:rsidRPr="00796FCC" w:rsidRDefault="00AE42AB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FFF0055" w14:textId="1FA71C55" w:rsidR="00AE42AB" w:rsidRPr="00796FCC" w:rsidRDefault="00F73FF4" w:rsidP="004E05D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AE42AB" w:rsidRP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674</w:t>
            </w:r>
          </w:p>
        </w:tc>
      </w:tr>
      <w:tr w:rsidR="00AE42AB" w:rsidRPr="00796FCC" w14:paraId="2A9EBDFB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0D853558" w14:textId="77777777" w:rsidR="00AE42AB" w:rsidRPr="00796FCC" w:rsidRDefault="00AE42AB" w:rsidP="00AE42A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A5C2C50" w14:textId="7F7F433B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D1CCD82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504C2E6" w14:textId="57B0E28A" w:rsidR="00AE42AB" w:rsidRPr="00796FCC" w:rsidRDefault="005463F3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2B5E71F" w14:textId="77777777" w:rsidR="00AE42AB" w:rsidRPr="00796FCC" w:rsidRDefault="00AE42AB" w:rsidP="00AE42AB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7704384" w14:textId="33FBFB2B" w:rsidR="00AE42AB" w:rsidRPr="00796FCC" w:rsidRDefault="005463F3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8DADBB9" w14:textId="77777777" w:rsidR="00AE42AB" w:rsidRPr="00796FCC" w:rsidRDefault="00AE42AB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F2C1E9A" w14:textId="01F9FE8B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75</w:t>
            </w:r>
          </w:p>
        </w:tc>
      </w:tr>
      <w:tr w:rsidR="00AE42AB" w:rsidRPr="00796FCC" w14:paraId="7C90C35B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26EB1D54" w14:textId="77777777" w:rsidR="00AE42AB" w:rsidRPr="00796FCC" w:rsidRDefault="00AE42AB" w:rsidP="00AE42A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24D0DC82" w14:textId="7AA61C2D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BA83B84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000446C" w14:textId="12D45EEE" w:rsidR="00AE42AB" w:rsidRPr="00796FCC" w:rsidRDefault="005463F3" w:rsidP="005463F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54D9450" w14:textId="77777777" w:rsidR="00AE42AB" w:rsidRPr="00796FCC" w:rsidRDefault="00AE42AB" w:rsidP="00AE42AB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C3F99EE" w14:textId="64DF7CC8" w:rsidR="00AE42AB" w:rsidRPr="00796FCC" w:rsidRDefault="005463F3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F01110F" w14:textId="77777777" w:rsidR="00AE42AB" w:rsidRPr="00796FCC" w:rsidRDefault="00AE42AB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6F83EE0" w14:textId="758F8407" w:rsidR="00AE42AB" w:rsidRPr="00796FCC" w:rsidRDefault="00AE42AB" w:rsidP="009011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AE42AB" w:rsidRPr="00796FCC" w14:paraId="60AAB551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58A36BCC" w14:textId="77777777" w:rsidR="00AE42AB" w:rsidRPr="00796FCC" w:rsidRDefault="00AE42AB" w:rsidP="00AE42A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06B6720" w14:textId="38FE3114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35FED54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220538F" w14:textId="7E1BF827" w:rsidR="00AE42AB" w:rsidRPr="00796FCC" w:rsidRDefault="005463F3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D325695" w14:textId="77777777" w:rsidR="00AE42AB" w:rsidRPr="00796FCC" w:rsidRDefault="00AE42AB" w:rsidP="00AE42AB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F3096D5" w14:textId="6CC2EE87" w:rsidR="00AE42AB" w:rsidRPr="00796FCC" w:rsidRDefault="005463F3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61710DD" w14:textId="77777777" w:rsidR="00AE42AB" w:rsidRPr="00796FCC" w:rsidRDefault="00AE42AB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4DEEE3EC" w14:textId="422932B9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AE42AB" w:rsidRP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AE42AB" w:rsidRPr="00796FCC" w14:paraId="75C43BB0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0FFAC370" w14:textId="77777777" w:rsidR="00AE42AB" w:rsidRPr="00796FCC" w:rsidRDefault="00AE42AB" w:rsidP="00AE42A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2285F74" w14:textId="58E8810C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1E2AEB9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055B0EB" w14:textId="39C612F7" w:rsidR="00AE42AB" w:rsidRPr="00796FCC" w:rsidRDefault="005463F3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980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22710CAE" w14:textId="77777777" w:rsidR="00AE42AB" w:rsidRPr="00796FCC" w:rsidRDefault="00AE42AB" w:rsidP="00AE42AB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002994" w14:textId="0D45A423" w:rsidR="00AE42AB" w:rsidRPr="00796FCC" w:rsidRDefault="005463F3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F47FFB6" w14:textId="77777777" w:rsidR="00AE42AB" w:rsidRPr="00796FCC" w:rsidRDefault="00AE42AB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7829C700" w14:textId="4D9E6E49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AE42AB" w:rsidRP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</w:p>
        </w:tc>
      </w:tr>
      <w:tr w:rsidR="00AE42AB" w:rsidRPr="00796FCC" w14:paraId="3E2F439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32D656" w14:textId="77777777" w:rsidR="00AE42AB" w:rsidRPr="00796FCC" w:rsidRDefault="00AE42AB" w:rsidP="00AE42A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D555D69" w14:textId="3984F91E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EED5984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28FE4A9" w14:textId="45834EED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5463F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543FAB7" w14:textId="77777777" w:rsidR="00AE42AB" w:rsidRPr="00796FCC" w:rsidRDefault="00AE42AB" w:rsidP="00AE42AB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BF617B9" w14:textId="61DCBD3C" w:rsidR="00AE42AB" w:rsidRPr="00796FCC" w:rsidRDefault="005463F3" w:rsidP="004E05D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428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1AF8D480" w14:textId="77777777" w:rsidR="00AE42AB" w:rsidRPr="00796FCC" w:rsidRDefault="00AE42AB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6FCE021" w14:textId="721C3F9B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77</w:t>
            </w:r>
            <w:r w:rsidR="00AE42AB" w:rsidRP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573</w:t>
            </w:r>
          </w:p>
        </w:tc>
      </w:tr>
      <w:tr w:rsidR="00AE42AB" w:rsidRPr="00796FCC" w14:paraId="6974CDE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6406CB1" w14:textId="77777777" w:rsidR="00AE42AB" w:rsidRPr="00796FCC" w:rsidRDefault="00AE42AB" w:rsidP="00AE42A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09699AA" w14:textId="473AAE84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531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920705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92412BF" w14:textId="696337A1" w:rsidR="00AE42AB" w:rsidRPr="00796FCC" w:rsidRDefault="005463F3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936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7F0119C" w14:textId="77777777" w:rsidR="00AE42AB" w:rsidRPr="00796FCC" w:rsidRDefault="00AE42AB" w:rsidP="00AE42AB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FE080EA" w14:textId="54C51658" w:rsidR="00AE42AB" w:rsidRPr="00796FCC" w:rsidRDefault="005463F3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2BE526B" w14:textId="77777777" w:rsidR="00AE42AB" w:rsidRPr="00796FCC" w:rsidRDefault="00AE42AB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A6CC2A9" w14:textId="018EEADB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AE42AB" w:rsidRP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595</w:t>
            </w:r>
          </w:p>
        </w:tc>
      </w:tr>
      <w:tr w:rsidR="00AE42AB" w:rsidRPr="00796FCC" w14:paraId="1D422C2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10BB7BD" w14:textId="77777777" w:rsidR="00AE42AB" w:rsidRPr="00796FCC" w:rsidRDefault="00AE42AB" w:rsidP="00AE42A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79949690" w14:textId="5E970260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676</w:t>
            </w:r>
          </w:p>
        </w:tc>
        <w:tc>
          <w:tcPr>
            <w:tcW w:w="110" w:type="dxa"/>
            <w:shd w:val="clear" w:color="FFFFFF" w:fill="auto"/>
          </w:tcPr>
          <w:p w14:paraId="54610866" w14:textId="77777777" w:rsidR="00AE42AB" w:rsidRPr="00796FCC" w:rsidRDefault="00AE42AB" w:rsidP="00AE42AB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C1516" w14:textId="03D45C7D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5463F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  <w:tc>
          <w:tcPr>
            <w:tcW w:w="110" w:type="dxa"/>
            <w:shd w:val="clear" w:color="FFFFFF" w:fill="auto"/>
          </w:tcPr>
          <w:p w14:paraId="7E11B345" w14:textId="77777777" w:rsidR="00AE42AB" w:rsidRPr="00796FCC" w:rsidRDefault="00AE42AB" w:rsidP="00AE42AB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8176CCF" w14:textId="27F7228F" w:rsidR="00AE42AB" w:rsidRPr="00796FCC" w:rsidRDefault="005463F3" w:rsidP="00AE42AB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5B5F5BA" w14:textId="77777777" w:rsidR="00AE42AB" w:rsidRPr="00796FCC" w:rsidRDefault="00AE42AB" w:rsidP="00AE42AB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0A0A0B6" w14:textId="0F83A7FB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AE42AB" w:rsidRPr="00AE42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930</w:t>
            </w:r>
          </w:p>
        </w:tc>
      </w:tr>
      <w:tr w:rsidR="00AE42AB" w:rsidRPr="00796FCC" w14:paraId="164F880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EA58DD2" w14:textId="77777777" w:rsidR="00AE42AB" w:rsidRPr="00796FCC" w:rsidRDefault="00AE42AB" w:rsidP="00AE42AB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003E721B" w14:textId="77777777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6AC2DDA" w14:textId="77777777" w:rsidR="00AE42AB" w:rsidRPr="00796FCC" w:rsidRDefault="00AE42AB" w:rsidP="00AE42AB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667FF4E" w14:textId="77777777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1EBA25FC" w14:textId="77777777" w:rsidR="00AE42AB" w:rsidRPr="00796FCC" w:rsidRDefault="00AE42AB" w:rsidP="00AE42AB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64FF56F" w14:textId="77777777" w:rsidR="00AE42AB" w:rsidRPr="00796FCC" w:rsidRDefault="00AE42AB" w:rsidP="00AE42AB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248788B4" w14:textId="77777777" w:rsidR="00AE42AB" w:rsidRPr="00796FCC" w:rsidRDefault="00AE42AB" w:rsidP="00AE42AB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E943203" w14:textId="77777777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E42AB" w:rsidRPr="00796FCC" w14:paraId="1661B91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21BCBA" w14:textId="77777777" w:rsidR="00AE42AB" w:rsidRPr="00796FCC" w:rsidRDefault="00AE42AB" w:rsidP="00AE42AB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1D51D2AF" w14:textId="0FF76CB9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70C565E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5A4956" w14:textId="35B5B025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25BC4561" w14:textId="77777777" w:rsidR="00AE42AB" w:rsidRPr="00796FCC" w:rsidRDefault="00AE42AB" w:rsidP="00AE42AB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BE6B9C" w14:textId="4EF593B3" w:rsidR="00AE42AB" w:rsidRPr="00796FCC" w:rsidRDefault="005463F3" w:rsidP="00AE42AB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1E33238E" w14:textId="77777777" w:rsidR="00AE42AB" w:rsidRPr="00796FCC" w:rsidRDefault="00AE42AB" w:rsidP="00AE42AB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AE7B6EF" w14:textId="3A64535B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AE42AB" w:rsidRPr="00796FCC" w14:paraId="013A1CE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060E54" w14:textId="77777777" w:rsidR="00AE42AB" w:rsidRPr="00796FCC" w:rsidRDefault="00AE42AB" w:rsidP="00AE42AB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09609319" w14:textId="77777777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8F7CCBE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5768ABD" w14:textId="77777777" w:rsidR="00AE42AB" w:rsidRPr="00796FCC" w:rsidRDefault="00AE42AB" w:rsidP="00AE42AB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1FB535DA" w14:textId="77777777" w:rsidR="00AE42AB" w:rsidRPr="00796FCC" w:rsidRDefault="00AE42AB" w:rsidP="00AE42AB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5DFA0B9" w14:textId="77777777" w:rsidR="00AE42AB" w:rsidRPr="00796FCC" w:rsidRDefault="00AE42AB" w:rsidP="00AE42AB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6F259958" w14:textId="77777777" w:rsidR="00AE42AB" w:rsidRPr="00796FCC" w:rsidRDefault="00AE42AB" w:rsidP="00AE42AB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078B165" w14:textId="77777777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E42AB" w:rsidRPr="00796FCC" w14:paraId="09A8005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D728528" w14:textId="77777777" w:rsidR="00AE42AB" w:rsidRPr="00796FCC" w:rsidRDefault="00AE42AB" w:rsidP="00AE42AB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1D6B29D3" w14:textId="654620BA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366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303DE9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CC3E2F4" w14:textId="26055FB2" w:rsidR="00AE42AB" w:rsidRPr="00796FCC" w:rsidRDefault="005463F3" w:rsidP="00AE42A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E6A1E3" w14:textId="77777777" w:rsidR="00AE42AB" w:rsidRPr="00796FCC" w:rsidRDefault="00AE42AB" w:rsidP="00AE42AB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67DD718E" w14:textId="41520331" w:rsidR="00AE42AB" w:rsidRPr="00796FCC" w:rsidRDefault="005463F3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240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355A4A99" w14:textId="77777777" w:rsidR="00AE42AB" w:rsidRPr="00796FCC" w:rsidRDefault="00AE42AB" w:rsidP="00AE42AB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3ECACA4" w14:textId="13E945F4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205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606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AE42AB" w:rsidRPr="00796FCC" w14:paraId="5E592F1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D2217F9" w14:textId="77777777" w:rsidR="00AE42AB" w:rsidRPr="00796FCC" w:rsidRDefault="00AE42AB" w:rsidP="00AE42AB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FFE636D" w14:textId="470B82FB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D3940BD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55B1D" w14:textId="6C2788E3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463F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948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79355A2C" w14:textId="77777777" w:rsidR="00AE42AB" w:rsidRPr="00796FCC" w:rsidRDefault="00AE42AB" w:rsidP="00AE42AB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46BE" w14:textId="3E302C5E" w:rsidR="00AE42AB" w:rsidRPr="00796FCC" w:rsidRDefault="005463F3" w:rsidP="00AE42AB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0D93AB23" w14:textId="77777777" w:rsidR="00AE42AB" w:rsidRPr="00796FCC" w:rsidRDefault="00AE42AB" w:rsidP="00AE42AB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5191575" w14:textId="6E9BAF42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AE42AB" w:rsidRPr="00796FCC" w14:paraId="416CE24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1E70CD31" w14:textId="77777777" w:rsidR="00AE42AB" w:rsidRPr="00796FCC" w:rsidRDefault="00AE42AB" w:rsidP="00AE42AB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7C94FC" w14:textId="5599AF6F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E6C6CA1" w14:textId="77777777" w:rsidR="00AE42AB" w:rsidRPr="00796FCC" w:rsidRDefault="00AE42AB" w:rsidP="00AE42A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90113C" w14:textId="3B5AB553" w:rsidR="00AE42AB" w:rsidRPr="00796FCC" w:rsidRDefault="00F73FF4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5463F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855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1F22634" w14:textId="77777777" w:rsidR="00AE42AB" w:rsidRPr="00796FCC" w:rsidRDefault="00AE42AB" w:rsidP="00AE42AB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B07907" w14:textId="4E6562B9" w:rsidR="00AE42AB" w:rsidRPr="00796FCC" w:rsidRDefault="005463F3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668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0A1FB6BF" w14:textId="77777777" w:rsidR="00AE42AB" w:rsidRPr="00796FCC" w:rsidRDefault="00AE42AB" w:rsidP="00AE42AB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B26F83" w14:textId="0425BD42" w:rsidR="00AE42AB" w:rsidRPr="00796FCC" w:rsidRDefault="00AE42AB" w:rsidP="00AE42A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973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14:paraId="25E22200" w14:textId="77777777" w:rsidR="00E57FBC" w:rsidRDefault="00E57FBC" w:rsidP="00E57FBC">
      <w:pPr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622B4506" w14:textId="77777777" w:rsidR="00E57FBC" w:rsidRDefault="00E57FBC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1F5DDB24" w14:textId="77777777" w:rsidR="00A34A26" w:rsidRPr="00796FCC" w:rsidRDefault="00A34A26" w:rsidP="00A34A26">
      <w:pPr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A34A26" w:rsidRPr="00796FCC" w14:paraId="54A9DFFD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6EACA72D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709664E7" w14:textId="77777777" w:rsidR="00A34A26" w:rsidRPr="00796FCC" w:rsidRDefault="00A34A26" w:rsidP="00ED79C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A34A26" w:rsidRPr="00796FCC" w14:paraId="05097070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1402C04F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898508B" w14:textId="77777777" w:rsidR="00A34A26" w:rsidRPr="00796FCC" w:rsidRDefault="00A34A26" w:rsidP="00ED79C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1656C708" w14:textId="77777777" w:rsidR="00A34A26" w:rsidRPr="00796FCC" w:rsidRDefault="00A34A26" w:rsidP="00ED79C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A1E2BEA" w14:textId="77777777" w:rsidR="00A34A26" w:rsidRPr="00796FCC" w:rsidRDefault="00A34A26" w:rsidP="00ED79C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128777B8" w14:textId="77777777" w:rsidR="00A34A26" w:rsidRPr="00796FCC" w:rsidRDefault="00A34A26" w:rsidP="00ED79C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2087ACC" w14:textId="77777777" w:rsidR="00A34A26" w:rsidRPr="00796FCC" w:rsidRDefault="00A34A26" w:rsidP="00ED79C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4A5BE3B6" w14:textId="77777777" w:rsidR="00A34A26" w:rsidRPr="00796FCC" w:rsidRDefault="00A34A26" w:rsidP="00ED79C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23BA3D8" w14:textId="77777777" w:rsidR="00A34A26" w:rsidRPr="00796FCC" w:rsidRDefault="00A34A26" w:rsidP="00ED79C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A34A26" w:rsidRPr="00796FCC" w14:paraId="3F98401F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562B196E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E7B7943" w14:textId="6AC4CF96" w:rsidR="00A34A26" w:rsidRPr="00796FCC" w:rsidRDefault="00F73FF4" w:rsidP="00ED79C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A34A26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71E7D32F" w14:textId="77777777" w:rsidR="00A34A26" w:rsidRPr="00796FCC" w:rsidRDefault="00A34A26" w:rsidP="00ED79C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59D95BA" w14:textId="77777777" w:rsidR="00A34A26" w:rsidRPr="00796FCC" w:rsidRDefault="00A34A26" w:rsidP="00ED79C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6985F0E3" w14:textId="77777777" w:rsidR="00A34A26" w:rsidRPr="00796FCC" w:rsidRDefault="00A34A26" w:rsidP="00ED79C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2771905" w14:textId="77777777" w:rsidR="00A34A26" w:rsidRPr="00796FCC" w:rsidRDefault="00A34A26" w:rsidP="00ED79C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3E07A584" w14:textId="77777777" w:rsidR="00A34A26" w:rsidRPr="00796FCC" w:rsidRDefault="00A34A26" w:rsidP="00ED79C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665847B" w14:textId="293D7633" w:rsidR="00A34A26" w:rsidRPr="00796FCC" w:rsidRDefault="00F73FF4" w:rsidP="00ED79C1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A34A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34A26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A34A26" w:rsidRPr="00796FCC" w14:paraId="33746955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4EE0AC25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C38DAD7" w14:textId="322DEC5E" w:rsidR="00A34A26" w:rsidRPr="00796FCC" w:rsidRDefault="00F73FF4" w:rsidP="00ED79C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" w:type="dxa"/>
            <w:shd w:val="clear" w:color="FFFFFF" w:fill="auto"/>
          </w:tcPr>
          <w:p w14:paraId="4C3023F3" w14:textId="77777777" w:rsidR="00A34A26" w:rsidRPr="00796FCC" w:rsidRDefault="00A34A26" w:rsidP="00ED79C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DE003CE" w14:textId="77777777" w:rsidR="00A34A26" w:rsidRPr="00796FCC" w:rsidRDefault="00A34A26" w:rsidP="00ED79C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5FEF092" w14:textId="77777777" w:rsidR="00A34A26" w:rsidRPr="00796FCC" w:rsidRDefault="00A34A26" w:rsidP="00ED79C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05FD8E5" w14:textId="77777777" w:rsidR="00A34A26" w:rsidRPr="00796FCC" w:rsidRDefault="00A34A26" w:rsidP="00ED79C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5810AA72" w14:textId="77777777" w:rsidR="00A34A26" w:rsidRPr="00796FCC" w:rsidRDefault="00A34A26" w:rsidP="00ED79C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267CEC7" w14:textId="54E818C5" w:rsidR="00A34A26" w:rsidRPr="00796FCC" w:rsidRDefault="00F73FF4" w:rsidP="00ED79C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A34A26" w:rsidRPr="00796FCC" w14:paraId="335E1879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13F9AED5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6CB4E9C2" w14:textId="77777777" w:rsidR="00A34A26" w:rsidRPr="00796FCC" w:rsidRDefault="00A34A26" w:rsidP="00ED79C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378A325" w14:textId="77777777" w:rsidR="00A34A26" w:rsidRPr="00796FCC" w:rsidRDefault="00A34A26" w:rsidP="00ED79C1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617C364" w14:textId="77777777" w:rsidR="00A34A26" w:rsidRPr="00796FCC" w:rsidRDefault="00A34A26" w:rsidP="00ED79C1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08AFC466" w14:textId="77777777" w:rsidR="00A34A26" w:rsidRPr="00796FCC" w:rsidRDefault="00A34A26" w:rsidP="00ED79C1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A0E3447" w14:textId="77777777" w:rsidR="00A34A26" w:rsidRPr="00796FCC" w:rsidRDefault="00A34A26" w:rsidP="00ED79C1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DF85C9C" w14:textId="77777777" w:rsidR="00A34A26" w:rsidRPr="00796FCC" w:rsidRDefault="00A34A26" w:rsidP="00ED79C1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6C05BE30" w14:textId="77777777" w:rsidR="00A34A26" w:rsidRPr="00796FCC" w:rsidRDefault="00A34A26" w:rsidP="00ED79C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34A26" w:rsidRPr="00796FCC" w14:paraId="06F25391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3BDD9620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3ED51DFF" w14:textId="3256A262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A34A26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0EC8759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D110E4A" w14:textId="7045F886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920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25E061F" w14:textId="77777777" w:rsidR="00A34A26" w:rsidRPr="00796FCC" w:rsidRDefault="00A34A26" w:rsidP="00ED79C1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C1DB9EA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B721A27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23622356" w14:textId="324D38A7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952</w:t>
            </w:r>
          </w:p>
        </w:tc>
      </w:tr>
      <w:tr w:rsidR="00A34A26" w:rsidRPr="00796FCC" w14:paraId="7D14ABF8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197C936E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5B30ADD0" w14:textId="6ABEEAB1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588F002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16C68B3" w14:textId="5BDFF5A7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6F96B20" w14:textId="77777777" w:rsidR="00A34A26" w:rsidRPr="00796FCC" w:rsidRDefault="00A34A26" w:rsidP="00ED79C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98F8B22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2D96F64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A933993" w14:textId="6294D426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116</w:t>
            </w:r>
          </w:p>
        </w:tc>
      </w:tr>
      <w:tr w:rsidR="00A34A26" w:rsidRPr="00796FCC" w14:paraId="6DF4B589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1D1634C5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7F31DCA" w14:textId="0799766D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4CABF60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11C9C6B" w14:textId="7E52D292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1A986D8" w14:textId="77777777" w:rsidR="00A34A26" w:rsidRPr="00796FCC" w:rsidRDefault="00A34A26" w:rsidP="00ED79C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FA6DB5E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F3A8941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13B04FDE" w14:textId="25779357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A34A26" w:rsidRPr="00796FCC" w14:paraId="409C4D8C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5FE54A52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A6107DF" w14:textId="0F09B28C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A34A26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777FF47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1893E01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91C85E8" w14:textId="77777777" w:rsidR="00A34A26" w:rsidRPr="00796FCC" w:rsidRDefault="00A34A26" w:rsidP="00ED79C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649CB14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800A825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1C3F39E2" w14:textId="3B7B698D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A34A26" w:rsidRPr="00796FCC" w14:paraId="7689F327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4757C169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0CA3B2E9" w14:textId="776BAC9F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A34A26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F135F58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53DB6D8" w14:textId="24E6CB0B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520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4B9C4A52" w14:textId="77777777" w:rsidR="00A34A26" w:rsidRPr="00796FCC" w:rsidRDefault="00A34A26" w:rsidP="00ED79C1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5DBFB10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33B7566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B1382B3" w14:textId="287D351A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</w:p>
        </w:tc>
      </w:tr>
      <w:tr w:rsidR="00A34A26" w:rsidRPr="00796FCC" w14:paraId="104CBCB4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25420F1D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724A8D65" w14:textId="0142CCE6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A34A26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11F4EEF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923E864" w14:textId="12ADFE2A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631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196F556" w14:textId="77777777" w:rsidR="00A34A26" w:rsidRPr="00796FCC" w:rsidRDefault="00A34A26" w:rsidP="00ED79C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74E8FC6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BEE8D39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9ACABEF" w14:textId="5FA6C9B2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495</w:t>
            </w:r>
          </w:p>
        </w:tc>
      </w:tr>
      <w:tr w:rsidR="00A34A26" w:rsidRPr="00796FCC" w14:paraId="439E8E70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6AF006CD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1541D645" w14:textId="0B1A35A2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A34A26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9C5C8D8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3B6CDA6" w14:textId="0F0E4610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907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6FC4893" w14:textId="77777777" w:rsidR="00A34A26" w:rsidRPr="00796FCC" w:rsidRDefault="00A34A26" w:rsidP="00ED79C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778FF20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7E052A8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3CFBD51" w14:textId="4523FCEC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926</w:t>
            </w:r>
          </w:p>
        </w:tc>
      </w:tr>
      <w:tr w:rsidR="00A34A26" w:rsidRPr="00796FCC" w14:paraId="66FE6A82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34CB3980" w14:textId="77777777" w:rsidR="00A34A26" w:rsidRPr="00796FCC" w:rsidRDefault="00A34A26" w:rsidP="00ED79C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7369C308" w14:textId="03348389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A34A26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  <w:tc>
          <w:tcPr>
            <w:tcW w:w="110" w:type="dxa"/>
            <w:shd w:val="clear" w:color="FFFFFF" w:fill="auto"/>
          </w:tcPr>
          <w:p w14:paraId="3B6BFA73" w14:textId="77777777" w:rsidR="00A34A26" w:rsidRPr="00796FCC" w:rsidRDefault="00A34A26" w:rsidP="00ED79C1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873E106" w14:textId="68614924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473</w:t>
            </w:r>
          </w:p>
        </w:tc>
        <w:tc>
          <w:tcPr>
            <w:tcW w:w="110" w:type="dxa"/>
            <w:shd w:val="clear" w:color="FFFFFF" w:fill="auto"/>
          </w:tcPr>
          <w:p w14:paraId="508C7573" w14:textId="77777777" w:rsidR="00A34A26" w:rsidRPr="00796FCC" w:rsidRDefault="00A34A26" w:rsidP="00ED79C1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782A78D" w14:textId="77777777" w:rsidR="00A34A26" w:rsidRPr="00796FCC" w:rsidRDefault="00A34A26" w:rsidP="00ED79C1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A629FD8" w14:textId="77777777" w:rsidR="00A34A26" w:rsidRPr="00796FCC" w:rsidRDefault="00A34A26" w:rsidP="00ED79C1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49AF038" w14:textId="6E4C9B0F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104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186</w:t>
            </w:r>
          </w:p>
        </w:tc>
      </w:tr>
      <w:tr w:rsidR="00A34A26" w:rsidRPr="00796FCC" w14:paraId="777D1493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4948F915" w14:textId="77777777" w:rsidR="00A34A26" w:rsidRPr="00796FCC" w:rsidRDefault="00A34A26" w:rsidP="00ED79C1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0F887E23" w14:textId="77777777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025BC096" w14:textId="77777777" w:rsidR="00A34A26" w:rsidRPr="00796FCC" w:rsidRDefault="00A34A26" w:rsidP="00ED79C1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4F7F2FE" w14:textId="77777777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0731AC1B" w14:textId="77777777" w:rsidR="00A34A26" w:rsidRPr="00796FCC" w:rsidRDefault="00A34A26" w:rsidP="00ED79C1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7A44A46" w14:textId="77777777" w:rsidR="00A34A26" w:rsidRPr="00796FCC" w:rsidRDefault="00A34A26" w:rsidP="00ED79C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14C21754" w14:textId="77777777" w:rsidR="00A34A26" w:rsidRPr="00796FCC" w:rsidRDefault="00A34A26" w:rsidP="00ED79C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505B852" w14:textId="77777777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34A26" w:rsidRPr="00796FCC" w14:paraId="0D307187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148B5619" w14:textId="77777777" w:rsidR="00A34A26" w:rsidRPr="00796FCC" w:rsidRDefault="00A34A26" w:rsidP="00ED79C1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4072B8F3" w14:textId="49C2D7EF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C2E2124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0BA13E7" w14:textId="662ECA50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D9A7D1A" w14:textId="77777777" w:rsidR="00A34A26" w:rsidRPr="00796FCC" w:rsidRDefault="00A34A26" w:rsidP="00ED79C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BE35C6" w14:textId="77777777" w:rsidR="00A34A26" w:rsidRPr="00796FCC" w:rsidRDefault="00A34A26" w:rsidP="00ED79C1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3E21B2EA" w14:textId="77777777" w:rsidR="00A34A26" w:rsidRPr="00796FCC" w:rsidRDefault="00A34A26" w:rsidP="00ED79C1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DD98783" w14:textId="65ADCC03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34A26" w:rsidRPr="00796FCC" w14:paraId="714F6FBF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167FFFB8" w14:textId="77777777" w:rsidR="00A34A26" w:rsidRPr="00796FCC" w:rsidRDefault="00A34A26" w:rsidP="00ED79C1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4781E7BF" w14:textId="77777777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DA4632D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67D988E" w14:textId="77777777" w:rsidR="00A34A26" w:rsidRPr="00796FCC" w:rsidRDefault="00A34A26" w:rsidP="00ED79C1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1B5245F2" w14:textId="77777777" w:rsidR="00A34A26" w:rsidRPr="00796FCC" w:rsidRDefault="00A34A26" w:rsidP="00ED79C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E521DE5" w14:textId="77777777" w:rsidR="00A34A26" w:rsidRPr="00796FCC" w:rsidRDefault="00A34A26" w:rsidP="00ED79C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6F51B0E2" w14:textId="77777777" w:rsidR="00A34A26" w:rsidRPr="00796FCC" w:rsidRDefault="00A34A26" w:rsidP="00ED79C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2BFBAE03" w14:textId="77777777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34A26" w:rsidRPr="00796FCC" w14:paraId="7E2E9545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0F7ED73E" w14:textId="77777777" w:rsidR="00A34A26" w:rsidRPr="00796FCC" w:rsidRDefault="00A34A26" w:rsidP="00ED79C1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10142BE2" w14:textId="548D6065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0E44614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0616A53" w14:textId="77777777" w:rsidR="00A34A26" w:rsidRPr="00796FCC" w:rsidRDefault="00A34A26" w:rsidP="00ED79C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438ABC6" w14:textId="77777777" w:rsidR="00A34A26" w:rsidRPr="00796FCC" w:rsidRDefault="00A34A26" w:rsidP="00ED79C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7D22988E" w14:textId="7A9A4FF9" w:rsidR="00A34A26" w:rsidRPr="004D7137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A34A26"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</w:p>
        </w:tc>
        <w:tc>
          <w:tcPr>
            <w:tcW w:w="110" w:type="dxa"/>
          </w:tcPr>
          <w:p w14:paraId="33436EB5" w14:textId="77777777" w:rsidR="00A34A26" w:rsidRPr="004D7137" w:rsidRDefault="00A34A26" w:rsidP="00ED79C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3CFAD79E" w14:textId="0042728F" w:rsidR="00A34A26" w:rsidRPr="004D7137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108</w:t>
            </w: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34A26" w:rsidRPr="00796FCC" w14:paraId="4CB5E38B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5C218634" w14:textId="77777777" w:rsidR="00A34A26" w:rsidRPr="00796FCC" w:rsidRDefault="00A34A26" w:rsidP="00ED79C1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0D2668C3" w14:textId="24470900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58DBB96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22C8D" w14:textId="7DCAE821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742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46540CDE" w14:textId="77777777" w:rsidR="00A34A26" w:rsidRPr="00796FCC" w:rsidRDefault="00A34A26" w:rsidP="00ED79C1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E6D01" w14:textId="77777777" w:rsidR="00A34A26" w:rsidRPr="004D7137" w:rsidRDefault="00A34A26" w:rsidP="00ED79C1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A28765D" w14:textId="77777777" w:rsidR="00A34A26" w:rsidRPr="004D7137" w:rsidRDefault="00A34A26" w:rsidP="00ED79C1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D518DB3" w14:textId="557CE044" w:rsidR="00A34A26" w:rsidRPr="004D7137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836</w:t>
            </w: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34A26" w:rsidRPr="00796FCC" w14:paraId="77011FA4" w14:textId="77777777" w:rsidTr="00ED79C1">
        <w:trPr>
          <w:trHeight w:val="18"/>
        </w:trPr>
        <w:tc>
          <w:tcPr>
            <w:tcW w:w="3651" w:type="dxa"/>
            <w:shd w:val="clear" w:color="FFFFFF" w:fill="auto"/>
          </w:tcPr>
          <w:p w14:paraId="78E72B54" w14:textId="77777777" w:rsidR="00A34A26" w:rsidRPr="00796FCC" w:rsidRDefault="00A34A26" w:rsidP="00ED79C1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761B91" w14:textId="4E255331" w:rsidR="00A34A26" w:rsidRPr="00796FCC" w:rsidRDefault="00A34A26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90C72CC" w14:textId="77777777" w:rsidR="00A34A26" w:rsidRPr="00796FCC" w:rsidRDefault="00A34A26" w:rsidP="00ED79C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9CF63F" w14:textId="75B3723F" w:rsidR="00A34A26" w:rsidRPr="00796FCC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A34A2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99F8536" w14:textId="77777777" w:rsidR="00A34A26" w:rsidRPr="00796FCC" w:rsidRDefault="00A34A26" w:rsidP="00ED79C1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C6368A" w14:textId="3AECD32F" w:rsidR="00A34A26" w:rsidRPr="004D7137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A34A26"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</w:p>
        </w:tc>
        <w:tc>
          <w:tcPr>
            <w:tcW w:w="110" w:type="dxa"/>
          </w:tcPr>
          <w:p w14:paraId="3A2748BD" w14:textId="77777777" w:rsidR="00A34A26" w:rsidRPr="004D7137" w:rsidRDefault="00A34A26" w:rsidP="00ED79C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1E5720" w14:textId="5249FD38" w:rsidR="00A34A26" w:rsidRPr="004D7137" w:rsidRDefault="00F73FF4" w:rsidP="00ED79C1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="00A34A26"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447</w:t>
            </w:r>
          </w:p>
        </w:tc>
      </w:tr>
    </w:tbl>
    <w:bookmarkEnd w:id="4"/>
    <w:p w14:paraId="6E1DCB61" w14:textId="7F918869" w:rsidR="00411BC3" w:rsidRDefault="00E021B9" w:rsidP="00411BC3">
      <w:pPr>
        <w:tabs>
          <w:tab w:val="left" w:pos="9090"/>
        </w:tabs>
        <w:spacing w:before="120"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="000175F2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EC7EA8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บริษัทมีรายการขาดทุนทางภาษี</w:t>
      </w:r>
      <w:r w:rsidR="0015313F" w:rsidRPr="0015313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ที่มีสิทธินำมาหักกับ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72</w:t>
      </w:r>
      <w:r w:rsidR="005463F3">
        <w:rPr>
          <w:rFonts w:ascii="Angsana New" w:hAnsi="Angsana New" w:cs="Angsana New"/>
          <w:sz w:val="32"/>
          <w:szCs w:val="32"/>
          <w:lang w:val="en-US"/>
        </w:rPr>
        <w:t>.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93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64</w:t>
      </w:r>
      <w:r w:rsidR="007D3866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68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2569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2573</w:t>
      </w:r>
    </w:p>
    <w:p w14:paraId="17D4C68B" w14:textId="6186A63F" w:rsidR="008E1083" w:rsidRPr="00796FCC" w:rsidRDefault="00F73FF4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D7458E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1EEEB4AE" w:rsidR="008E1083" w:rsidRPr="00F35219" w:rsidRDefault="008E1083" w:rsidP="00671E90">
      <w:pPr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35219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6C3D04" w:rsidRPr="00F3521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F35219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038212DC" w14:textId="74CA24BB" w:rsidR="004E0568" w:rsidRDefault="004E0568" w:rsidP="004E0568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bookmarkStart w:id="5" w:name="_Hlk200371999"/>
      <w:bookmarkStart w:id="6" w:name="_Hlk200371873"/>
      <w:r>
        <w:rPr>
          <w:rFonts w:ascii="Angsana New" w:hAnsi="Angsana New" w:cs="Angsana New" w:hint="cs"/>
          <w:b/>
          <w:bCs/>
          <w:cs/>
          <w:lang w:val="en-US"/>
        </w:rPr>
        <w:t xml:space="preserve">สำหรับงวดสามเดือนสิ้นสุดวันที่ </w:t>
      </w:r>
      <w:r w:rsidR="00F73FF4" w:rsidRPr="00F73FF4">
        <w:rPr>
          <w:rFonts w:ascii="Angsana New" w:hAnsi="Angsana New" w:cs="Angsana New"/>
          <w:b/>
          <w:bCs/>
          <w:lang w:val="en-US"/>
        </w:rPr>
        <w:t>30</w:t>
      </w:r>
      <w:r w:rsidR="000C010B">
        <w:rPr>
          <w:rFonts w:ascii="Angsana New" w:hAnsi="Angsana New" w:cs="Angsana New"/>
          <w:b/>
          <w:bCs/>
          <w:lang w:val="en-US"/>
        </w:rPr>
        <w:t xml:space="preserve"> </w:t>
      </w:r>
      <w:r w:rsidR="000C010B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bookmarkEnd w:id="5"/>
    <w:p w14:paraId="71C0BA90" w14:textId="1E0A12DB" w:rsidR="00A12E31" w:rsidRPr="007159A7" w:rsidRDefault="00A12E31" w:rsidP="00A12E31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A12E31" w:rsidRPr="00C553F0" w14:paraId="4ECBF0A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9C229D1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AE20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D519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F4F2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2E31" w:rsidRPr="00966F68" w14:paraId="6C1DDA88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0DBB83F" w14:textId="76FFDC0A" w:rsidR="00A12E31" w:rsidRPr="00966F68" w:rsidRDefault="00A12E31" w:rsidP="005B0B53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7F53F" w14:textId="184FD48E" w:rsidR="00A12E31" w:rsidRPr="00966F68" w:rsidRDefault="00F73FF4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C839B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5C1AC8" w14:textId="294FE8F7" w:rsidR="00A12E31" w:rsidRPr="00966F68" w:rsidRDefault="00F73FF4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C4A43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39E3D9" w14:textId="32B5A7AD" w:rsidR="00A12E31" w:rsidRPr="00966F68" w:rsidRDefault="00F73FF4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F12B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9BEE9D8" w14:textId="65D18937" w:rsidR="00A12E31" w:rsidRPr="00966F68" w:rsidRDefault="00F73FF4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A12E31" w:rsidRPr="00966F68" w14:paraId="650A6B9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0559628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E550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9C08E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280E6F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E7FC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39E69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FAA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AC24BF" w14:textId="38B8BC8B" w:rsidR="00A12E31" w:rsidRPr="00966F68" w:rsidRDefault="00A12E31" w:rsidP="00C553F0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A12E31" w:rsidRPr="00966F68" w14:paraId="4DE868BD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CE15CF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788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3ACA2B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0EA345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E7F2B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56EDA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73E9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357E491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966F68" w:rsidRPr="007159A7" w14:paraId="2F4D6577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807013C" w14:textId="77777777" w:rsidR="00966F68" w:rsidRPr="00966F68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74E2F" w14:textId="4AF31DF2" w:rsidR="00966F68" w:rsidRPr="00966F68" w:rsidRDefault="00F73FF4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740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391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C0F56C9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38144A6" w14:textId="3C4CC64C" w:rsidR="00966F68" w:rsidRPr="00966F68" w:rsidRDefault="00F73FF4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849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4FCD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89277D" w14:textId="4C80EBAC" w:rsidR="00966F68" w:rsidRPr="00966F68" w:rsidRDefault="00F73FF4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791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BCD335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FF6834" w14:textId="0BDC33E9" w:rsidR="00966F68" w:rsidRPr="007159A7" w:rsidRDefault="00F73FF4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890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294</w:t>
            </w:r>
          </w:p>
        </w:tc>
      </w:tr>
      <w:tr w:rsidR="00966F68" w:rsidRPr="007159A7" w14:paraId="047BFA06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73A4026" w14:textId="77777777" w:rsidR="00966F68" w:rsidRPr="007159A7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BDB4E" w14:textId="45A5349D" w:rsidR="00966F68" w:rsidRPr="007159A7" w:rsidRDefault="00F73FF4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455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D90F95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B592" w14:textId="1FA783B6" w:rsidR="00966F68" w:rsidRPr="007159A7" w:rsidRDefault="00F73FF4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D98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4C787" w14:textId="5A35299D" w:rsidR="00966F68" w:rsidRPr="007159A7" w:rsidRDefault="00F73FF4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74833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9DBA4" w14:textId="38707256" w:rsidR="00966F68" w:rsidRPr="007159A7" w:rsidRDefault="00F73FF4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177</w:t>
            </w:r>
          </w:p>
        </w:tc>
      </w:tr>
      <w:tr w:rsidR="00966F68" w:rsidRPr="007159A7" w14:paraId="0388651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3336AAF" w14:textId="77777777" w:rsidR="00966F68" w:rsidRPr="007159A7" w:rsidRDefault="00966F68" w:rsidP="00966F68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7F63" w14:textId="2D430D37" w:rsidR="00966F68" w:rsidRPr="007159A7" w:rsidRDefault="00F73FF4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744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846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73BB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1833F" w14:textId="507DD9F6" w:rsidR="00966F68" w:rsidRPr="007159A7" w:rsidRDefault="00F73FF4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851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4DB22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799F" w14:textId="7E1A4860" w:rsidR="00966F68" w:rsidRPr="007159A7" w:rsidRDefault="00F73FF4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791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1B388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16265" w14:textId="25379EC2" w:rsidR="00966F68" w:rsidRPr="007159A7" w:rsidRDefault="00F73FF4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890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471</w:t>
            </w:r>
          </w:p>
        </w:tc>
      </w:tr>
      <w:bookmarkEnd w:id="6"/>
    </w:tbl>
    <w:p w14:paraId="2CF7F89B" w14:textId="77777777" w:rsidR="004E0568" w:rsidRDefault="004E0568">
      <w:pPr>
        <w:suppressAutoHyphens w:val="0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742B1D72" w14:textId="4B776368" w:rsidR="004E0568" w:rsidRDefault="004E0568" w:rsidP="004E0568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  <w:lang w:val="en-US"/>
        </w:rPr>
        <w:t>สำหรับงวด</w:t>
      </w:r>
      <w:r w:rsidR="00FF10F2">
        <w:rPr>
          <w:rFonts w:ascii="Angsana New" w:hAnsi="Angsana New" w:cs="Angsana New" w:hint="cs"/>
          <w:b/>
          <w:bCs/>
          <w:cs/>
          <w:lang w:val="en-US"/>
        </w:rPr>
        <w:t>เก้า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เดือนสิ้นสุดวันที่ </w:t>
      </w:r>
      <w:r w:rsidR="00F73FF4" w:rsidRPr="00F73FF4">
        <w:rPr>
          <w:rFonts w:ascii="Angsana New" w:hAnsi="Angsana New" w:cs="Angsana New"/>
          <w:b/>
          <w:bCs/>
          <w:lang w:val="en-US"/>
        </w:rPr>
        <w:t>30</w:t>
      </w:r>
      <w:r w:rsidR="000C010B">
        <w:rPr>
          <w:rFonts w:ascii="Angsana New" w:hAnsi="Angsana New" w:cs="Angsana New"/>
          <w:b/>
          <w:bCs/>
          <w:lang w:val="en-US"/>
        </w:rPr>
        <w:t xml:space="preserve"> </w:t>
      </w:r>
      <w:r w:rsidR="000C010B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35158298" w14:textId="77777777" w:rsidR="004E0568" w:rsidRPr="007159A7" w:rsidRDefault="004E0568" w:rsidP="004E0568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37"/>
        <w:gridCol w:w="108"/>
        <w:gridCol w:w="1015"/>
        <w:gridCol w:w="90"/>
        <w:gridCol w:w="1080"/>
        <w:gridCol w:w="90"/>
        <w:gridCol w:w="990"/>
      </w:tblGrid>
      <w:tr w:rsidR="004E0568" w:rsidRPr="00C553F0" w14:paraId="117AEDA4" w14:textId="77777777" w:rsidTr="00820080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3FD584" w14:textId="77777777" w:rsidR="004E0568" w:rsidRPr="007159A7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EE9B1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8802BF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E0BE3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E0568" w:rsidRPr="00966F68" w14:paraId="342A47CF" w14:textId="77777777" w:rsidTr="00820080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3FB6EE4" w14:textId="77777777" w:rsidR="004E0568" w:rsidRPr="00966F68" w:rsidRDefault="004E0568" w:rsidP="00A72B40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FD9F127" w14:textId="507D18DF" w:rsidR="004E0568" w:rsidRPr="00966F68" w:rsidRDefault="00F73FF4" w:rsidP="00EB5EF9">
            <w:pPr>
              <w:ind w:right="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7053437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1DB11406" w14:textId="6B40AF96" w:rsidR="004E0568" w:rsidRPr="00966F68" w:rsidRDefault="00F73FF4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9EF57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3FA92E" w14:textId="4D5790A0" w:rsidR="004E0568" w:rsidRPr="00966F68" w:rsidRDefault="00F73FF4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A3BFB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EBBFD0" w14:textId="41238E6E" w:rsidR="004E0568" w:rsidRPr="00966F68" w:rsidRDefault="00F73FF4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4E0568" w:rsidRPr="00966F68" w14:paraId="224D545F" w14:textId="77777777" w:rsidTr="00820080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11A158" w14:textId="77777777" w:rsidR="004E0568" w:rsidRPr="00966F68" w:rsidRDefault="004E0568" w:rsidP="00A72B40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067A24F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2CA7569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C070646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8900E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B6730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82912D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084509" w14:textId="77777777" w:rsidR="004E0568" w:rsidRPr="00966F68" w:rsidRDefault="004E0568" w:rsidP="00A72B40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E0568" w:rsidRPr="00966F68" w14:paraId="71CD8982" w14:textId="77777777" w:rsidTr="00820080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AA7BC9" w14:textId="77777777" w:rsidR="004E0568" w:rsidRPr="00966F68" w:rsidRDefault="004E0568" w:rsidP="00A72B40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65B7522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DA96C26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07A6BCA2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9F49A0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D8507F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94FC05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950429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E0568" w:rsidRPr="007159A7" w14:paraId="38D9E500" w14:textId="77777777" w:rsidTr="00820080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2140A7" w14:textId="77777777" w:rsidR="004E0568" w:rsidRPr="00966F68" w:rsidRDefault="004E0568" w:rsidP="00A72B40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7BA2D66" w14:textId="595145C4" w:rsidR="004E0568" w:rsidRPr="00966F68" w:rsidRDefault="00F73FF4" w:rsidP="00820080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167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569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C6C56BA" w14:textId="77777777" w:rsidR="004E0568" w:rsidRPr="00966F68" w:rsidRDefault="004E0568" w:rsidP="00A72B40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43481202" w14:textId="5A39728E" w:rsidR="004E0568" w:rsidRPr="00966F68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526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E7BAE8" w14:textId="77777777" w:rsidR="004E0568" w:rsidRPr="00966F68" w:rsidRDefault="004E0568" w:rsidP="00A72B40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FA2A80" w14:textId="4072AFB1" w:rsidR="004E0568" w:rsidRPr="00966F68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361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D50A2" w14:textId="77777777" w:rsidR="004E0568" w:rsidRPr="00966F68" w:rsidRDefault="004E0568" w:rsidP="00A72B40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4B326A" w14:textId="1E3AA9E8" w:rsidR="004E0568" w:rsidRPr="007159A7" w:rsidRDefault="00F73FF4" w:rsidP="00820080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252C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685</w:t>
            </w:r>
            <w:r w:rsidR="00252C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800</w:t>
            </w:r>
          </w:p>
        </w:tc>
      </w:tr>
      <w:tr w:rsidR="004E0568" w:rsidRPr="007159A7" w14:paraId="4C081CF2" w14:textId="77777777" w:rsidTr="00820080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32F856" w14:textId="77777777" w:rsidR="004E0568" w:rsidRPr="007159A7" w:rsidRDefault="004E0568" w:rsidP="00A72B40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DABB9" w14:textId="4333560A" w:rsidR="004E0568" w:rsidRPr="007159A7" w:rsidRDefault="00F73FF4" w:rsidP="00820080">
            <w:pPr>
              <w:ind w:left="-1063" w:right="90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623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A619FAF" w14:textId="77777777" w:rsidR="004E0568" w:rsidRPr="007159A7" w:rsidRDefault="004E0568" w:rsidP="00A72B40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807B8" w14:textId="562380F7" w:rsidR="004E0568" w:rsidRPr="007159A7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11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8CDD29" w14:textId="77777777" w:rsidR="004E0568" w:rsidRPr="007159A7" w:rsidRDefault="004E0568" w:rsidP="00A72B40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D3407" w14:textId="3576D93D" w:rsidR="004E0568" w:rsidRPr="007159A7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1CAFB" w14:textId="77777777" w:rsidR="004E0568" w:rsidRPr="007159A7" w:rsidRDefault="004E0568" w:rsidP="00A72B40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4E23D" w14:textId="78092A02" w:rsidR="004E0568" w:rsidRPr="007159A7" w:rsidRDefault="00F73FF4" w:rsidP="00820080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52C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424</w:t>
            </w:r>
          </w:p>
        </w:tc>
      </w:tr>
      <w:tr w:rsidR="004E0568" w:rsidRPr="007159A7" w14:paraId="5E11845B" w14:textId="77777777" w:rsidTr="00820080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4B4122" w14:textId="77777777" w:rsidR="004E0568" w:rsidRPr="007159A7" w:rsidRDefault="004E0568" w:rsidP="00A72B40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EB1A8" w14:textId="3DC8F50B" w:rsidR="004E0568" w:rsidRPr="007159A7" w:rsidRDefault="00F73FF4" w:rsidP="00820080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180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192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6C2610F" w14:textId="77777777" w:rsidR="004E0568" w:rsidRPr="007159A7" w:rsidRDefault="004E0568" w:rsidP="00A72B40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24CED" w14:textId="4033CC14" w:rsidR="004E0568" w:rsidRPr="007159A7" w:rsidRDefault="00FF10F2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538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491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1DD6B9" w14:textId="77777777" w:rsidR="004E0568" w:rsidRPr="007159A7" w:rsidRDefault="004E0568" w:rsidP="00A72B40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33AA4" w14:textId="6F09E063" w:rsidR="004E0568" w:rsidRPr="007159A7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362</w:t>
            </w:r>
            <w:r w:rsidR="00140AED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D91B2" w14:textId="77777777" w:rsidR="004E0568" w:rsidRPr="007159A7" w:rsidRDefault="004E0568" w:rsidP="00A72B40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B5DFC" w14:textId="5AF1EF7B" w:rsidR="004E0568" w:rsidRPr="007159A7" w:rsidRDefault="00FF10F2" w:rsidP="00820080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F73FF4" w:rsidRPr="00F73FF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687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224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</w:tbl>
    <w:p w14:paraId="527676CD" w14:textId="2E938744" w:rsidR="003001C8" w:rsidRPr="00796FCC" w:rsidRDefault="00F73FF4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D7458E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D7458E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D7458E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D7458E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0F52FD82" w:rsidR="003001C8" w:rsidRPr="00F35219" w:rsidRDefault="001028F1" w:rsidP="00671E90">
      <w:pPr>
        <w:ind w:left="547"/>
        <w:rPr>
          <w:rFonts w:ascii="Angsana New" w:hAnsi="Angsana New" w:cs="Angsana New"/>
          <w:sz w:val="32"/>
          <w:szCs w:val="32"/>
          <w:cs/>
        </w:rPr>
      </w:pPr>
      <w:r w:rsidRPr="00F35219">
        <w:rPr>
          <w:rFonts w:ascii="Angsana New" w:hAnsi="Angsana New" w:cs="Angsana New"/>
          <w:sz w:val="32"/>
          <w:szCs w:val="32"/>
          <w:cs/>
        </w:rPr>
        <w:t>ต้นทุนขายและต้นทุนการให้บริการ</w:t>
      </w:r>
      <w:r w:rsidR="005538C2" w:rsidRPr="00F35219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46706A63" w14:textId="33AF080B" w:rsidR="00EB55DE" w:rsidRDefault="00EB55DE" w:rsidP="00EB55DE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bookmarkStart w:id="7" w:name="_Hlk200372018"/>
      <w:r>
        <w:rPr>
          <w:rFonts w:ascii="Angsana New" w:hAnsi="Angsana New" w:cs="Angsana New" w:hint="cs"/>
          <w:b/>
          <w:bCs/>
          <w:cs/>
          <w:lang w:val="en-US"/>
        </w:rPr>
        <w:t xml:space="preserve">สำหรับงวดสามเดือนสิ้นสุดวันที่ </w:t>
      </w:r>
      <w:r w:rsidR="00F73FF4" w:rsidRPr="00F73FF4">
        <w:rPr>
          <w:rFonts w:ascii="Angsana New" w:hAnsi="Angsana New" w:cs="Angsana New"/>
          <w:b/>
          <w:bCs/>
          <w:lang w:val="en-US"/>
        </w:rPr>
        <w:t>30</w:t>
      </w:r>
      <w:r w:rsidR="000C010B">
        <w:rPr>
          <w:rFonts w:ascii="Angsana New" w:hAnsi="Angsana New" w:cs="Angsana New"/>
          <w:b/>
          <w:bCs/>
          <w:lang w:val="en-US"/>
        </w:rPr>
        <w:t xml:space="preserve"> </w:t>
      </w:r>
      <w:r w:rsidR="000C010B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1F80D326" w14:textId="708EA4FB" w:rsidR="00720525" w:rsidRPr="007159A7" w:rsidRDefault="00720525" w:rsidP="00720525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37"/>
        <w:gridCol w:w="117"/>
        <w:gridCol w:w="1006"/>
        <w:gridCol w:w="90"/>
        <w:gridCol w:w="1086"/>
        <w:gridCol w:w="84"/>
        <w:gridCol w:w="990"/>
      </w:tblGrid>
      <w:tr w:rsidR="00720525" w:rsidRPr="007159A7" w14:paraId="2791B07D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2C311A25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2C4BFE6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102DF2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638AEAB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0525" w:rsidRPr="007159A7" w14:paraId="3C85C949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1B2C6C9A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124F0479" w14:textId="75024265" w:rsidR="00720525" w:rsidRPr="007159A7" w:rsidRDefault="00F73FF4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7" w:type="dxa"/>
            <w:shd w:val="clear" w:color="auto" w:fill="auto"/>
          </w:tcPr>
          <w:p w14:paraId="7C6B5618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3CD2C324" w14:textId="2B3F329C" w:rsidR="00720525" w:rsidRPr="007159A7" w:rsidRDefault="00F73FF4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C950F9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7D8534E7" w14:textId="6704E52E" w:rsidR="00720525" w:rsidRPr="007159A7" w:rsidRDefault="00F73FF4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4" w:type="dxa"/>
            <w:shd w:val="clear" w:color="auto" w:fill="auto"/>
          </w:tcPr>
          <w:p w14:paraId="7A4B82B7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E2AFF9" w14:textId="42C6E341" w:rsidR="00720525" w:rsidRPr="007159A7" w:rsidRDefault="00F73FF4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B2779" w:rsidRPr="007159A7" w14:paraId="12D5BF36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7387C996" w14:textId="77777777" w:rsidR="00FB2779" w:rsidRPr="007159A7" w:rsidRDefault="00FB2779" w:rsidP="00FB2779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037" w:type="dxa"/>
            <w:shd w:val="clear" w:color="auto" w:fill="auto"/>
          </w:tcPr>
          <w:p w14:paraId="3B4D780D" w14:textId="0ECD9D1A" w:rsidR="00FB2779" w:rsidRPr="007159A7" w:rsidRDefault="00F73FF4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515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789</w:t>
            </w:r>
          </w:p>
        </w:tc>
        <w:tc>
          <w:tcPr>
            <w:tcW w:w="117" w:type="dxa"/>
            <w:shd w:val="clear" w:color="auto" w:fill="auto"/>
          </w:tcPr>
          <w:p w14:paraId="26036E9B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6CB6E8A7" w14:textId="6EBF14AC" w:rsidR="00FB2779" w:rsidRPr="007159A7" w:rsidRDefault="00F73FF4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578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456</w:t>
            </w:r>
          </w:p>
        </w:tc>
        <w:tc>
          <w:tcPr>
            <w:tcW w:w="90" w:type="dxa"/>
            <w:shd w:val="clear" w:color="auto" w:fill="auto"/>
          </w:tcPr>
          <w:p w14:paraId="40083F49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1770ADA9" w14:textId="54C30355" w:rsidR="00FB2779" w:rsidRPr="007159A7" w:rsidRDefault="00F73FF4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588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642</w:t>
            </w:r>
          </w:p>
        </w:tc>
        <w:tc>
          <w:tcPr>
            <w:tcW w:w="84" w:type="dxa"/>
            <w:shd w:val="clear" w:color="auto" w:fill="auto"/>
          </w:tcPr>
          <w:p w14:paraId="58C2F393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A073DAC" w14:textId="74E47AA1" w:rsidR="00FB2779" w:rsidRPr="007159A7" w:rsidRDefault="00F73FF4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638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709</w:t>
            </w:r>
          </w:p>
        </w:tc>
      </w:tr>
      <w:tr w:rsidR="00FB2779" w:rsidRPr="007159A7" w14:paraId="06F31607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2D153849" w14:textId="77777777" w:rsidR="00FB2779" w:rsidRPr="007159A7" w:rsidRDefault="00FB2779" w:rsidP="00FB2779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  <w:shd w:val="clear" w:color="auto" w:fill="auto"/>
          </w:tcPr>
          <w:p w14:paraId="221D0ECE" w14:textId="74BA5A84" w:rsidR="00FB2779" w:rsidRPr="007159A7" w:rsidRDefault="00F73FF4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797</w:t>
            </w:r>
          </w:p>
        </w:tc>
        <w:tc>
          <w:tcPr>
            <w:tcW w:w="117" w:type="dxa"/>
            <w:shd w:val="clear" w:color="auto" w:fill="auto"/>
          </w:tcPr>
          <w:p w14:paraId="4FCDB6D9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  <w:shd w:val="clear" w:color="auto" w:fill="auto"/>
          </w:tcPr>
          <w:p w14:paraId="21EC7DA6" w14:textId="371B4F38" w:rsidR="00FB2779" w:rsidRPr="007159A7" w:rsidRDefault="00F73FF4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089D027B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</w:tcPr>
          <w:p w14:paraId="0A74CC81" w14:textId="362F9601" w:rsidR="00FB2779" w:rsidRPr="007159A7" w:rsidRDefault="00F73FF4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355</w:t>
            </w:r>
          </w:p>
        </w:tc>
        <w:tc>
          <w:tcPr>
            <w:tcW w:w="84" w:type="dxa"/>
            <w:shd w:val="clear" w:color="auto" w:fill="auto"/>
          </w:tcPr>
          <w:p w14:paraId="3DD61D99" w14:textId="77777777" w:rsidR="00FB2779" w:rsidRPr="007159A7" w:rsidRDefault="00FB2779" w:rsidP="00FB2779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A3A3AEA" w14:textId="665E5002" w:rsidR="00FB2779" w:rsidRPr="007159A7" w:rsidRDefault="00F73FF4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177</w:t>
            </w:r>
          </w:p>
        </w:tc>
      </w:tr>
      <w:tr w:rsidR="00FB2779" w:rsidRPr="007159A7" w14:paraId="3A74025F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36A0B70D" w14:textId="77777777" w:rsidR="00FB2779" w:rsidRPr="007159A7" w:rsidRDefault="00FB2779" w:rsidP="00FB2779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9B4384" w14:textId="33C769C8" w:rsidR="00FB2779" w:rsidRPr="007159A7" w:rsidRDefault="00F73FF4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519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586</w:t>
            </w:r>
          </w:p>
        </w:tc>
        <w:tc>
          <w:tcPr>
            <w:tcW w:w="117" w:type="dxa"/>
            <w:shd w:val="clear" w:color="auto" w:fill="auto"/>
          </w:tcPr>
          <w:p w14:paraId="3579F7F8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32AB6D8" w14:textId="087E1C84" w:rsidR="00FB2779" w:rsidRPr="007159A7" w:rsidRDefault="00F73FF4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579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38B53677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AF73D56" w14:textId="160F1D4E" w:rsidR="00FB2779" w:rsidRPr="007159A7" w:rsidRDefault="00F73FF4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588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84" w:type="dxa"/>
            <w:shd w:val="clear" w:color="auto" w:fill="auto"/>
          </w:tcPr>
          <w:p w14:paraId="19F8D85F" w14:textId="77777777" w:rsidR="00FB2779" w:rsidRPr="007159A7" w:rsidRDefault="00FB2779" w:rsidP="00FB2779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A917CF7" w14:textId="239CED51" w:rsidR="00FB2779" w:rsidRPr="007159A7" w:rsidRDefault="00F73FF4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638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886</w:t>
            </w:r>
          </w:p>
        </w:tc>
      </w:tr>
    </w:tbl>
    <w:bookmarkEnd w:id="7"/>
    <w:p w14:paraId="527F3C79" w14:textId="63FE251F" w:rsidR="00EB55DE" w:rsidRDefault="00EB55DE" w:rsidP="00EB55DE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  <w:lang w:val="en-US"/>
        </w:rPr>
        <w:t>สำหรับงวด</w:t>
      </w:r>
      <w:r w:rsidR="00A62BD0">
        <w:rPr>
          <w:rFonts w:ascii="Angsana New" w:hAnsi="Angsana New" w:cs="Angsana New" w:hint="cs"/>
          <w:b/>
          <w:bCs/>
          <w:cs/>
          <w:lang w:val="en-US"/>
        </w:rPr>
        <w:t>เก้า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เดือนสิ้นสุดวันที่ </w:t>
      </w:r>
      <w:r w:rsidR="00F73FF4" w:rsidRPr="00F73FF4">
        <w:rPr>
          <w:rFonts w:ascii="Angsana New" w:hAnsi="Angsana New" w:cs="Angsana New"/>
          <w:b/>
          <w:bCs/>
          <w:lang w:val="en-US"/>
        </w:rPr>
        <w:t>30</w:t>
      </w:r>
      <w:r w:rsidR="000C010B">
        <w:rPr>
          <w:rFonts w:ascii="Angsana New" w:hAnsi="Angsana New" w:cs="Angsana New"/>
          <w:b/>
          <w:bCs/>
          <w:lang w:val="en-US"/>
        </w:rPr>
        <w:t xml:space="preserve"> </w:t>
      </w:r>
      <w:r w:rsidR="000C010B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763FE072" w14:textId="77777777" w:rsidR="00EB55DE" w:rsidRPr="007159A7" w:rsidRDefault="00EB55DE" w:rsidP="00EB55DE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37"/>
        <w:gridCol w:w="133"/>
        <w:gridCol w:w="990"/>
        <w:gridCol w:w="90"/>
        <w:gridCol w:w="1082"/>
        <w:gridCol w:w="88"/>
        <w:gridCol w:w="990"/>
      </w:tblGrid>
      <w:tr w:rsidR="00EB55DE" w:rsidRPr="007159A7" w14:paraId="5482095C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0B92643D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A1C1E27" w14:textId="77777777" w:rsidR="00EB55DE" w:rsidRPr="007159A7" w:rsidRDefault="00EB55DE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3BD752A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644B289" w14:textId="77777777" w:rsidR="00EB55DE" w:rsidRPr="007159A7" w:rsidRDefault="00EB55DE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B55DE" w:rsidRPr="007159A7" w14:paraId="76412F78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1BADF53A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7BA56DA3" w14:textId="4B0241BB" w:rsidR="00EB55DE" w:rsidRPr="007159A7" w:rsidRDefault="00F73FF4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33" w:type="dxa"/>
            <w:shd w:val="clear" w:color="auto" w:fill="auto"/>
          </w:tcPr>
          <w:p w14:paraId="146BEF91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D25024" w14:textId="1ED13A11" w:rsidR="00EB55DE" w:rsidRPr="007159A7" w:rsidRDefault="00F73FF4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E592CFA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5E1F39A0" w14:textId="1AE4C6D1" w:rsidR="00EB55DE" w:rsidRPr="007159A7" w:rsidRDefault="00F73FF4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8" w:type="dxa"/>
            <w:shd w:val="clear" w:color="auto" w:fill="auto"/>
          </w:tcPr>
          <w:p w14:paraId="6EF2A1EA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3A7256" w14:textId="26416164" w:rsidR="00EB55DE" w:rsidRPr="007159A7" w:rsidRDefault="00F73FF4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EB55DE" w:rsidRPr="007159A7" w14:paraId="595FE9E5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3DC713E4" w14:textId="77777777" w:rsidR="00EB55DE" w:rsidRPr="007159A7" w:rsidRDefault="00EB55DE" w:rsidP="00A72B40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037" w:type="dxa"/>
            <w:shd w:val="clear" w:color="auto" w:fill="auto"/>
          </w:tcPr>
          <w:p w14:paraId="1952F111" w14:textId="3DDE643B" w:rsidR="00EB55DE" w:rsidRPr="007159A7" w:rsidRDefault="00F73FF4" w:rsidP="00A72B40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532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427</w:t>
            </w:r>
          </w:p>
        </w:tc>
        <w:tc>
          <w:tcPr>
            <w:tcW w:w="133" w:type="dxa"/>
            <w:shd w:val="clear" w:color="auto" w:fill="auto"/>
          </w:tcPr>
          <w:p w14:paraId="1DF6C77C" w14:textId="77777777" w:rsidR="00EB55DE" w:rsidRPr="007159A7" w:rsidRDefault="00EB55DE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4F9D44" w14:textId="6D965FBC" w:rsidR="00EB55DE" w:rsidRPr="007159A7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639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4C50FC8A" w14:textId="77777777" w:rsidR="00EB55DE" w:rsidRPr="007159A7" w:rsidRDefault="00EB55DE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59F514DF" w14:textId="70E031BA" w:rsidR="00EB55DE" w:rsidRPr="007159A7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776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shd w:val="clear" w:color="auto" w:fill="auto"/>
          </w:tcPr>
          <w:p w14:paraId="2A2E8794" w14:textId="77777777" w:rsidR="00EB55DE" w:rsidRPr="007159A7" w:rsidRDefault="00EB55DE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140711" w14:textId="7F5963F3" w:rsidR="00EB55DE" w:rsidRPr="007159A7" w:rsidRDefault="00F73FF4" w:rsidP="00A72B40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859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906</w:t>
            </w:r>
          </w:p>
        </w:tc>
      </w:tr>
      <w:tr w:rsidR="00EB55DE" w:rsidRPr="007159A7" w14:paraId="7CAC8276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4F9CE469" w14:textId="77777777" w:rsidR="00EB55DE" w:rsidRPr="007159A7" w:rsidRDefault="00EB55DE" w:rsidP="00A72B40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  <w:shd w:val="clear" w:color="auto" w:fill="auto"/>
          </w:tcPr>
          <w:p w14:paraId="50F37167" w14:textId="276E1BF4" w:rsidR="00EB55DE" w:rsidRPr="007159A7" w:rsidRDefault="00F73FF4" w:rsidP="00A72B40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12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279</w:t>
            </w:r>
          </w:p>
        </w:tc>
        <w:tc>
          <w:tcPr>
            <w:tcW w:w="133" w:type="dxa"/>
            <w:shd w:val="clear" w:color="auto" w:fill="auto"/>
          </w:tcPr>
          <w:p w14:paraId="26524D6B" w14:textId="77777777" w:rsidR="00EB55DE" w:rsidRPr="007159A7" w:rsidRDefault="00EB55DE" w:rsidP="00A72B4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E70C2E9" w14:textId="65992E24" w:rsidR="00EB55DE" w:rsidRPr="007159A7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14:paraId="06F2319A" w14:textId="77777777" w:rsidR="00EB55DE" w:rsidRPr="007159A7" w:rsidRDefault="00EB55DE" w:rsidP="00A72B4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bottom w:val="single" w:sz="4" w:space="0" w:color="000000"/>
            </w:tcBorders>
            <w:shd w:val="clear" w:color="auto" w:fill="auto"/>
          </w:tcPr>
          <w:p w14:paraId="146582F7" w14:textId="3370B50B" w:rsidR="00EB55DE" w:rsidRPr="007159A7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059</w:t>
            </w:r>
          </w:p>
        </w:tc>
        <w:tc>
          <w:tcPr>
            <w:tcW w:w="88" w:type="dxa"/>
            <w:shd w:val="clear" w:color="auto" w:fill="auto"/>
          </w:tcPr>
          <w:p w14:paraId="155E030B" w14:textId="77777777" w:rsidR="00EB55DE" w:rsidRPr="007159A7" w:rsidRDefault="00EB55DE" w:rsidP="00A72B4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2A77125" w14:textId="366DB153" w:rsidR="00EB55DE" w:rsidRPr="007159A7" w:rsidRDefault="00F73FF4" w:rsidP="00A72B40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89497E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169</w:t>
            </w:r>
          </w:p>
        </w:tc>
      </w:tr>
      <w:tr w:rsidR="00EB55DE" w:rsidRPr="007159A7" w14:paraId="3AFC1D70" w14:textId="77777777" w:rsidTr="00820080">
        <w:trPr>
          <w:trHeight w:val="144"/>
        </w:trPr>
        <w:tc>
          <w:tcPr>
            <w:tcW w:w="4212" w:type="dxa"/>
            <w:shd w:val="clear" w:color="auto" w:fill="auto"/>
          </w:tcPr>
          <w:p w14:paraId="0115E9E6" w14:textId="77777777" w:rsidR="00EB55DE" w:rsidRPr="007159A7" w:rsidRDefault="00EB55DE" w:rsidP="00A72B40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0BAC7F0" w14:textId="2919F4F9" w:rsidR="00EB55DE" w:rsidRPr="007159A7" w:rsidRDefault="00F73FF4" w:rsidP="00A72B40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544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706</w:t>
            </w:r>
          </w:p>
        </w:tc>
        <w:tc>
          <w:tcPr>
            <w:tcW w:w="133" w:type="dxa"/>
            <w:shd w:val="clear" w:color="auto" w:fill="auto"/>
          </w:tcPr>
          <w:p w14:paraId="5895228C" w14:textId="77777777" w:rsidR="00EB55DE" w:rsidRPr="007159A7" w:rsidRDefault="00EB55DE" w:rsidP="00A72B4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C5B2A6D" w14:textId="561437F6" w:rsidR="00EB55DE" w:rsidRPr="007159A7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648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00778213" w14:textId="77777777" w:rsidR="00EB55DE" w:rsidRPr="007159A7" w:rsidRDefault="00EB55DE" w:rsidP="00A72B4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3C5CABA" w14:textId="7BBA77CB" w:rsidR="00EB55DE" w:rsidRPr="007159A7" w:rsidRDefault="00F73FF4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777</w:t>
            </w:r>
            <w:r w:rsidR="00510E75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059</w:t>
            </w:r>
          </w:p>
        </w:tc>
        <w:tc>
          <w:tcPr>
            <w:tcW w:w="88" w:type="dxa"/>
            <w:shd w:val="clear" w:color="auto" w:fill="auto"/>
          </w:tcPr>
          <w:p w14:paraId="55FF0169" w14:textId="77777777" w:rsidR="00EB55DE" w:rsidRPr="007159A7" w:rsidRDefault="00EB55DE" w:rsidP="00A72B4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2E5F531" w14:textId="6B88AD3D" w:rsidR="00EB55DE" w:rsidRPr="007159A7" w:rsidRDefault="00F73FF4" w:rsidP="00A72B40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861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075</w:t>
            </w:r>
          </w:p>
        </w:tc>
      </w:tr>
    </w:tbl>
    <w:p w14:paraId="310C1794" w14:textId="77777777" w:rsidR="00B7280C" w:rsidRDefault="00B7280C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11D1456" w14:textId="34992EFF" w:rsidR="008E1083" w:rsidRPr="00796FCC" w:rsidRDefault="00F73FF4" w:rsidP="00B00FB0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13A201D5" w14:textId="7C5D25B6" w:rsidR="008E1083" w:rsidRPr="00796FCC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กันยายน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492D1302" w14:textId="5A325311" w:rsidR="008E1083" w:rsidRPr="00796FCC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2632B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8E1083" w:rsidRPr="00796FCC" w14:paraId="523EB4D7" w14:textId="77777777" w:rsidTr="0071755A">
        <w:tc>
          <w:tcPr>
            <w:tcW w:w="3960" w:type="dxa"/>
            <w:shd w:val="clear" w:color="auto" w:fill="auto"/>
          </w:tcPr>
          <w:p w14:paraId="613F0A44" w14:textId="77777777" w:rsidR="008E1083" w:rsidRPr="00796FC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796FCC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6866FE82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796FCC" w14:paraId="5FDE5168" w14:textId="77777777" w:rsidTr="0071755A">
        <w:tc>
          <w:tcPr>
            <w:tcW w:w="3960" w:type="dxa"/>
            <w:shd w:val="clear" w:color="auto" w:fill="auto"/>
          </w:tcPr>
          <w:p w14:paraId="4AAC805C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22A0E077" w:rsidR="00560F31" w:rsidRPr="00796FCC" w:rsidRDefault="00F73FF4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4E7E6A24" w:rsidR="00560F31" w:rsidRPr="00796FCC" w:rsidRDefault="00F73FF4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160A97CE" w:rsidR="00560F31" w:rsidRPr="00796FCC" w:rsidRDefault="00F73FF4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2F014C71" w14:textId="334DF49C" w:rsidR="00560F31" w:rsidRPr="00796FCC" w:rsidRDefault="00F73FF4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560F31" w:rsidRPr="00796FCC" w14:paraId="5E420C8D" w14:textId="77777777" w:rsidTr="0071755A">
        <w:tc>
          <w:tcPr>
            <w:tcW w:w="3960" w:type="dxa"/>
            <w:shd w:val="clear" w:color="auto" w:fill="auto"/>
          </w:tcPr>
          <w:p w14:paraId="6EE5F21F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796FCC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759774A" w14:textId="77777777" w:rsidR="00560F31" w:rsidRPr="00796FCC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F493E" w:rsidRPr="00796FCC" w14:paraId="15EA403D" w14:textId="77777777" w:rsidTr="0071755A">
        <w:tc>
          <w:tcPr>
            <w:tcW w:w="3960" w:type="dxa"/>
            <w:shd w:val="clear" w:color="auto" w:fill="auto"/>
          </w:tcPr>
          <w:p w14:paraId="26E85FAE" w14:textId="3F790319" w:rsidR="009F493E" w:rsidRPr="00796FCC" w:rsidRDefault="000A0918" w:rsidP="009F493E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 (</w:t>
            </w:r>
            <w:r w:rsidR="00F2141D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 xml:space="preserve">) </w:t>
            </w:r>
            <w:r w:rsidR="00F2141D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ภ</w:t>
            </w:r>
            <w:r w:rsidR="009F493E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68E05C90" w:rsidR="009F493E" w:rsidRPr="00796FCC" w:rsidRDefault="00F73FF4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8</w:t>
            </w:r>
            <w:r w:rsidR="0075765A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63C46DC7" w:rsidR="009F493E" w:rsidRPr="00796FCC" w:rsidRDefault="005263DA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375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449D443F" w:rsidR="009F493E" w:rsidRPr="00796FCC" w:rsidRDefault="00F73FF4" w:rsidP="00C232AF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C232AF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DE7EFE1" w14:textId="7739BF42" w:rsidR="009F493E" w:rsidRPr="00796FCC" w:rsidRDefault="00513C7F" w:rsidP="00513C7F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284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F493E" w:rsidRPr="00796FCC" w14:paraId="7FB68B41" w14:textId="77777777" w:rsidTr="0071755A">
        <w:tc>
          <w:tcPr>
            <w:tcW w:w="3960" w:type="dxa"/>
            <w:shd w:val="clear" w:color="auto" w:fill="auto"/>
          </w:tcPr>
          <w:p w14:paraId="56AF3229" w14:textId="77777777" w:rsidR="009F493E" w:rsidRPr="00796FCC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9F493E" w:rsidRPr="00796FCC" w:rsidRDefault="009F493E" w:rsidP="00050439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9F493E" w:rsidRPr="00796FCC" w:rsidRDefault="009F493E" w:rsidP="00BF5D83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9F493E" w:rsidRPr="00796FCC" w:rsidRDefault="009F493E" w:rsidP="009F493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3F176626" w14:textId="77777777" w:rsidR="009F493E" w:rsidRPr="00796FCC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84A12" w:rsidRPr="00796FCC" w14:paraId="6B000706" w14:textId="77777777" w:rsidTr="0071755A">
        <w:tc>
          <w:tcPr>
            <w:tcW w:w="3960" w:type="dxa"/>
            <w:shd w:val="clear" w:color="auto" w:fill="auto"/>
          </w:tcPr>
          <w:p w14:paraId="098EF8EF" w14:textId="2FCDCB01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36E24EF7" w:rsidR="00584A12" w:rsidRPr="00796FCC" w:rsidRDefault="00C232AF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55</w:t>
            </w:r>
            <w:r w:rsidR="0075765A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086C74C4" w:rsidR="00584A12" w:rsidRPr="00796FCC" w:rsidRDefault="00F73FF4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56698D0B" w:rsidR="00584A12" w:rsidRPr="00796FCC" w:rsidRDefault="00C232AF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421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73427EBE" w:rsidR="00584A12" w:rsidRPr="00796FCC" w:rsidRDefault="00F73FF4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482</w:t>
            </w:r>
          </w:p>
        </w:tc>
      </w:tr>
      <w:tr w:rsidR="00584A12" w:rsidRPr="00796FCC" w14:paraId="4E38276F" w14:textId="77777777" w:rsidTr="0071755A">
        <w:tc>
          <w:tcPr>
            <w:tcW w:w="3960" w:type="dxa"/>
            <w:shd w:val="clear" w:color="auto" w:fill="auto"/>
          </w:tcPr>
          <w:p w14:paraId="7B1A6B4F" w14:textId="77777777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34DB5989" w:rsidR="00584A12" w:rsidRPr="00796FCC" w:rsidRDefault="00832F69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723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438C4F27" w:rsidR="00584A12" w:rsidRPr="00796FCC" w:rsidRDefault="00F73FF4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433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36C24390" w:rsidR="00584A12" w:rsidRPr="00796FCC" w:rsidRDefault="00832F69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837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05605B57" w:rsidR="00584A12" w:rsidRPr="00796FCC" w:rsidRDefault="00F73FF4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198</w:t>
            </w:r>
          </w:p>
        </w:tc>
      </w:tr>
    </w:tbl>
    <w:p w14:paraId="5C255A99" w14:textId="5856F6A3" w:rsidR="00147078" w:rsidRPr="00796FCC" w:rsidRDefault="00147078" w:rsidP="00147078">
      <w:pPr>
        <w:spacing w:before="240" w:after="120"/>
        <w:ind w:left="547"/>
        <w:rPr>
          <w:rFonts w:ascii="Angsana New" w:hAnsi="Angsana New" w:cs="Angsana New"/>
          <w:b/>
          <w:bCs/>
          <w:cs/>
        </w:rPr>
      </w:pPr>
      <w:bookmarkStart w:id="8" w:name="_Hlk166746160"/>
      <w:r w:rsidRPr="00796FCC">
        <w:rPr>
          <w:rFonts w:ascii="Angsana New" w:hAnsi="Angsana New" w:cs="Angsana New"/>
          <w:sz w:val="32"/>
          <w:szCs w:val="32"/>
          <w:cs/>
        </w:rPr>
        <w:t>ภาษีเงินได้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F52023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20117933" w14:textId="77777777" w:rsidR="00147078" w:rsidRPr="00796FCC" w:rsidRDefault="00147078" w:rsidP="00147078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147078" w:rsidRPr="00796FCC" w14:paraId="7CE9E544" w14:textId="77777777" w:rsidTr="00A72B40">
        <w:tc>
          <w:tcPr>
            <w:tcW w:w="3960" w:type="dxa"/>
            <w:shd w:val="clear" w:color="auto" w:fill="auto"/>
          </w:tcPr>
          <w:p w14:paraId="5963564B" w14:textId="77777777" w:rsidR="00147078" w:rsidRPr="00796FCC" w:rsidRDefault="00147078" w:rsidP="00A72B40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52F260FF" w14:textId="77777777" w:rsidR="00147078" w:rsidRPr="00796FCC" w:rsidRDefault="00147078" w:rsidP="00A72B4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7800A1A" w14:textId="77777777" w:rsidR="00147078" w:rsidRPr="00796FCC" w:rsidRDefault="00147078" w:rsidP="00A72B40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46105DC3" w14:textId="77777777" w:rsidR="00147078" w:rsidRPr="00796FCC" w:rsidRDefault="00147078" w:rsidP="00A72B40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47078" w:rsidRPr="00796FCC" w14:paraId="6370F0E2" w14:textId="77777777" w:rsidTr="00A72B40">
        <w:tc>
          <w:tcPr>
            <w:tcW w:w="3960" w:type="dxa"/>
            <w:shd w:val="clear" w:color="auto" w:fill="auto"/>
          </w:tcPr>
          <w:p w14:paraId="340D6355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0A870A6" w14:textId="4FD2D0BD" w:rsidR="00147078" w:rsidRPr="00796FCC" w:rsidRDefault="00F73FF4" w:rsidP="00A72B40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8F64FB1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5C2CC3" w14:textId="51D0728B" w:rsidR="00147078" w:rsidRPr="00796FCC" w:rsidRDefault="00F73FF4" w:rsidP="00A72B40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72E3CFB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E66B09" w14:textId="14705AA9" w:rsidR="00147078" w:rsidRPr="00796FCC" w:rsidRDefault="00F73FF4" w:rsidP="00A72B40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9A509DD" w14:textId="77777777" w:rsidR="00147078" w:rsidRPr="00796FCC" w:rsidRDefault="00147078" w:rsidP="00A72B40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4B785C12" w14:textId="28C06197" w:rsidR="00147078" w:rsidRPr="00796FCC" w:rsidRDefault="00F73FF4" w:rsidP="00A72B40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147078" w:rsidRPr="00796FCC" w14:paraId="63ED749C" w14:textId="77777777" w:rsidTr="00A72B40">
        <w:tc>
          <w:tcPr>
            <w:tcW w:w="3960" w:type="dxa"/>
            <w:shd w:val="clear" w:color="auto" w:fill="auto"/>
          </w:tcPr>
          <w:p w14:paraId="7ED5FFD7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72C4D0F7" w14:textId="77777777" w:rsidR="00147078" w:rsidRPr="00796FCC" w:rsidRDefault="00147078" w:rsidP="00A72B40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91894C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4CDBF0" w14:textId="77777777" w:rsidR="00147078" w:rsidRPr="00796FCC" w:rsidRDefault="00147078" w:rsidP="00A72B40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9E49EB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86C45E" w14:textId="77777777" w:rsidR="00147078" w:rsidRPr="00796FCC" w:rsidRDefault="00147078" w:rsidP="00A72B40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28233D" w14:textId="77777777" w:rsidR="00147078" w:rsidRPr="00796FCC" w:rsidRDefault="00147078" w:rsidP="00A72B40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2EDCB3E0" w14:textId="77777777" w:rsidR="00147078" w:rsidRPr="00796FCC" w:rsidRDefault="00147078" w:rsidP="00A72B40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147078" w:rsidRPr="00796FCC" w14:paraId="4797281D" w14:textId="77777777" w:rsidTr="00A72B40">
        <w:tc>
          <w:tcPr>
            <w:tcW w:w="3960" w:type="dxa"/>
            <w:shd w:val="clear" w:color="auto" w:fill="auto"/>
          </w:tcPr>
          <w:p w14:paraId="279F7584" w14:textId="3F13B7C2" w:rsidR="00147078" w:rsidRPr="00796FCC" w:rsidRDefault="00C97BA3" w:rsidP="00A72B40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(</w:t>
            </w:r>
            <w:r w:rsidR="00147078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) </w:t>
            </w:r>
            <w:r w:rsidR="0068427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 w:rsidR="00147078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ภ</w:t>
            </w:r>
            <w:r w:rsidR="00147078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2B6C118F" w14:textId="3EACC3BA" w:rsidR="00147078" w:rsidRPr="00796FCC" w:rsidRDefault="00B67291" w:rsidP="00A72B4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6</w:t>
            </w:r>
            <w:r w:rsidR="0075765A">
              <w:rPr>
                <w:rFonts w:ascii="Angsana New" w:hAnsi="Angsana New" w:cs="Angsana New"/>
                <w:lang w:val="en-US"/>
              </w:rPr>
              <w:t>7</w:t>
            </w:r>
            <w:r w:rsidR="00F73FF4" w:rsidRPr="00F73FF4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EA7529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9D9A69" w14:textId="760131FB" w:rsidR="00147078" w:rsidRPr="00796FCC" w:rsidRDefault="005263DA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lang w:val="en-US"/>
              </w:rPr>
              <w:t>587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397300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FDC46E" w14:textId="15457C99" w:rsidR="00147078" w:rsidRPr="00796FCC" w:rsidRDefault="00F73FF4" w:rsidP="00B67291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B67291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0D658C5A" w14:textId="77777777" w:rsidR="00147078" w:rsidRPr="00796FCC" w:rsidRDefault="00147078" w:rsidP="00A72B40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BC60AC0" w14:textId="442953D2" w:rsidR="00147078" w:rsidRPr="00796FCC" w:rsidRDefault="00513C7F" w:rsidP="00513C7F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lang w:val="en-US"/>
              </w:rPr>
              <w:t>284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47078" w:rsidRPr="00796FCC" w14:paraId="6205BB87" w14:textId="77777777" w:rsidTr="00A72B40">
        <w:tc>
          <w:tcPr>
            <w:tcW w:w="3960" w:type="dxa"/>
            <w:shd w:val="clear" w:color="auto" w:fill="auto"/>
          </w:tcPr>
          <w:p w14:paraId="0CEABB80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2427E49C" w14:textId="77777777" w:rsidR="00147078" w:rsidRPr="00796FCC" w:rsidRDefault="00147078" w:rsidP="00A72B40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79F69C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F69284" w14:textId="77777777" w:rsidR="00147078" w:rsidRPr="00796FCC" w:rsidRDefault="00147078" w:rsidP="00A72B40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5FB59B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C6EB79" w14:textId="77777777" w:rsidR="00147078" w:rsidRPr="00796FCC" w:rsidRDefault="00147078" w:rsidP="00A72B40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447E03" w14:textId="77777777" w:rsidR="00147078" w:rsidRPr="00796FCC" w:rsidRDefault="00147078" w:rsidP="00A72B40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4EA31913" w14:textId="77777777" w:rsidR="00147078" w:rsidRPr="00796FCC" w:rsidRDefault="00147078" w:rsidP="00A72B40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47078" w:rsidRPr="00796FCC" w14:paraId="56407AF5" w14:textId="77777777" w:rsidTr="00A72B40">
        <w:tc>
          <w:tcPr>
            <w:tcW w:w="3960" w:type="dxa"/>
            <w:shd w:val="clear" w:color="auto" w:fill="auto"/>
          </w:tcPr>
          <w:p w14:paraId="10F80AC7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16C23AE1" w14:textId="40593C14" w:rsidR="00147078" w:rsidRPr="00796FCC" w:rsidRDefault="00F73FF4" w:rsidP="00A72B4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</w:t>
            </w:r>
            <w:r w:rsidR="00B67291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94</w:t>
            </w:r>
            <w:r w:rsidR="0075765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4598143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8C0B1AB" w14:textId="58088065" w:rsidR="00147078" w:rsidRPr="00796FCC" w:rsidRDefault="00F73FF4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18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14:paraId="436CCE27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02D90A0" w14:textId="3C92CD42" w:rsidR="00147078" w:rsidRPr="00796FCC" w:rsidRDefault="00F73FF4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16</w:t>
            </w:r>
            <w:r w:rsidR="00B67291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2F121787" w14:textId="77777777" w:rsidR="00147078" w:rsidRPr="00796FCC" w:rsidRDefault="00147078" w:rsidP="00A72B40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641D61DE" w14:textId="04E830A7" w:rsidR="00147078" w:rsidRPr="00796FCC" w:rsidRDefault="00F73FF4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18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319</w:t>
            </w:r>
          </w:p>
        </w:tc>
      </w:tr>
      <w:tr w:rsidR="00147078" w:rsidRPr="00796FCC" w14:paraId="177B9B67" w14:textId="77777777" w:rsidTr="00A72B40">
        <w:tc>
          <w:tcPr>
            <w:tcW w:w="3960" w:type="dxa"/>
            <w:shd w:val="clear" w:color="auto" w:fill="auto"/>
          </w:tcPr>
          <w:p w14:paraId="02B9E5C5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0B06519" w14:textId="10818809" w:rsidR="00147078" w:rsidRPr="00796FCC" w:rsidRDefault="00F73FF4" w:rsidP="00A72B4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13</w:t>
            </w:r>
            <w:r w:rsidR="00BC653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263</w:t>
            </w:r>
          </w:p>
        </w:tc>
        <w:tc>
          <w:tcPr>
            <w:tcW w:w="90" w:type="dxa"/>
            <w:shd w:val="clear" w:color="auto" w:fill="auto"/>
          </w:tcPr>
          <w:p w14:paraId="7A234234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FB8BB" w14:textId="21011CD7" w:rsidR="00147078" w:rsidRPr="00796FCC" w:rsidRDefault="00F73FF4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17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314EB0E1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2E48480" w14:textId="2990630D" w:rsidR="00147078" w:rsidRPr="00796FCC" w:rsidRDefault="00F73FF4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18</w:t>
            </w:r>
            <w:r w:rsidR="00BC6530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03BBF766" w14:textId="77777777" w:rsidR="00147078" w:rsidRPr="00796FCC" w:rsidRDefault="00147078" w:rsidP="00A72B40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0EAFD0" w14:textId="4AE60774" w:rsidR="00147078" w:rsidRPr="00796FCC" w:rsidRDefault="00F73FF4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18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lang w:val="en-US"/>
              </w:rPr>
              <w:t>035</w:t>
            </w:r>
          </w:p>
        </w:tc>
      </w:tr>
    </w:tbl>
    <w:p w14:paraId="5B4DA79D" w14:textId="11A9EEC4" w:rsidR="008E1083" w:rsidRPr="00DF767E" w:rsidRDefault="008E1083" w:rsidP="0065440B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cs/>
        </w:rPr>
      </w:pPr>
      <w:bookmarkStart w:id="9" w:name="_Hlk200439912"/>
      <w:r w:rsidRPr="005E3595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>สำหรับ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งวด</w:t>
      </w:r>
      <w:r w:rsidR="0065440B">
        <w:rPr>
          <w:rFonts w:ascii="Angsana New" w:hAnsi="Angsana New" w:cs="Angsana New" w:hint="cs"/>
          <w:sz w:val="32"/>
          <w:szCs w:val="32"/>
          <w:cs/>
        </w:rPr>
        <w:t>สาม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 </w:t>
      </w:r>
      <w:r w:rsidR="008F6D8A" w:rsidRPr="005E3595">
        <w:rPr>
          <w:rFonts w:ascii="Angsana New" w:hAnsi="Angsana New" w:cs="Angsana New" w:hint="cs"/>
          <w:sz w:val="32"/>
          <w:szCs w:val="32"/>
          <w:cs/>
          <w:lang w:val="en-US"/>
        </w:rPr>
        <w:t>สามารถกระทบยอด</w:t>
      </w:r>
      <w:r w:rsidR="0075765A">
        <w:rPr>
          <w:rFonts w:ascii="Angsana New" w:hAnsi="Angsana New" w:cs="Angsana New" w:hint="cs"/>
          <w:sz w:val="32"/>
          <w:szCs w:val="32"/>
          <w:cs/>
          <w:lang w:val="en-US"/>
        </w:rPr>
        <w:t>ขาดทุน</w:t>
      </w:r>
      <w:r w:rsidR="008F6D8A" w:rsidRPr="005E3595">
        <w:rPr>
          <w:rFonts w:ascii="Angsana New" w:hAnsi="Angsana New" w:cs="Angsana New" w:hint="cs"/>
          <w:sz w:val="32"/>
          <w:szCs w:val="32"/>
          <w:cs/>
          <w:lang w:val="en-US"/>
        </w:rPr>
        <w:t>ทางบัญชีได้</w:t>
      </w:r>
      <w:r w:rsidRPr="00DF767E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55874DCF" w14:textId="77777777" w:rsidR="00EB49F3" w:rsidRPr="00166D8C" w:rsidRDefault="00EB49F3" w:rsidP="00EB49F3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bookmarkStart w:id="10" w:name="_Hlk166746139"/>
      <w:bookmarkEnd w:id="8"/>
      <w:r w:rsidRPr="00166D8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166D8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EB49F3" w:rsidRPr="00607F0C" w14:paraId="091C0F49" w14:textId="77777777" w:rsidTr="00ED79C1">
        <w:tc>
          <w:tcPr>
            <w:tcW w:w="3060" w:type="dxa"/>
            <w:shd w:val="clear" w:color="auto" w:fill="auto"/>
          </w:tcPr>
          <w:p w14:paraId="42C0D651" w14:textId="77777777" w:rsidR="00EB49F3" w:rsidRPr="00607F0C" w:rsidRDefault="00EB49F3" w:rsidP="00ED79C1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7AEAAC47" w14:textId="77777777" w:rsidR="00EB49F3" w:rsidRPr="00607F0C" w:rsidRDefault="00EB49F3" w:rsidP="00ED79C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17E00B3E" w14:textId="77777777" w:rsidR="00EB49F3" w:rsidRPr="00607F0C" w:rsidRDefault="00EB49F3" w:rsidP="00ED79C1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B49F3" w:rsidRPr="00607F0C" w14:paraId="3F35E57C" w14:textId="77777777" w:rsidTr="00ED79C1">
        <w:tc>
          <w:tcPr>
            <w:tcW w:w="3060" w:type="dxa"/>
            <w:shd w:val="clear" w:color="auto" w:fill="auto"/>
          </w:tcPr>
          <w:p w14:paraId="14831B1F" w14:textId="77777777" w:rsidR="00EB49F3" w:rsidRPr="00607F0C" w:rsidRDefault="00EB49F3" w:rsidP="00ED79C1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4B41F33" w14:textId="4C65E07A" w:rsidR="00EB49F3" w:rsidRPr="00607F0C" w:rsidRDefault="00F73FF4" w:rsidP="00ED79C1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0D1D9E14" w14:textId="77777777" w:rsidR="00EB49F3" w:rsidRPr="00607F0C" w:rsidRDefault="00EB49F3" w:rsidP="00ED79C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444621BC" w14:textId="465CEFBB" w:rsidR="00EB49F3" w:rsidRPr="00607F0C" w:rsidRDefault="00F73FF4" w:rsidP="00ED79C1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5188F32D" w14:textId="77777777" w:rsidR="00EB49F3" w:rsidRPr="00607F0C" w:rsidRDefault="00EB49F3" w:rsidP="00ED79C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0DE5E2F0" w14:textId="66CB3090" w:rsidR="00EB49F3" w:rsidRPr="00607F0C" w:rsidRDefault="00F73FF4" w:rsidP="00ED79C1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473FBFA5" w14:textId="77777777" w:rsidR="00EB49F3" w:rsidRPr="00607F0C" w:rsidRDefault="00EB49F3" w:rsidP="00ED79C1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3A7E817" w14:textId="356E7447" w:rsidR="00EB49F3" w:rsidRPr="00607F0C" w:rsidRDefault="00F73FF4" w:rsidP="00ED79C1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</w:tcPr>
          <w:p w14:paraId="0B7FC1AE" w14:textId="77777777" w:rsidR="00EB49F3" w:rsidRPr="00607F0C" w:rsidRDefault="00EB49F3" w:rsidP="00ED79C1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EB49F3" w:rsidRPr="00607F0C" w14:paraId="1E2E162C" w14:textId="77777777" w:rsidTr="00ED79C1">
        <w:tc>
          <w:tcPr>
            <w:tcW w:w="3060" w:type="dxa"/>
            <w:shd w:val="clear" w:color="auto" w:fill="auto"/>
          </w:tcPr>
          <w:p w14:paraId="11B1A582" w14:textId="77777777" w:rsidR="00EB49F3" w:rsidRPr="00607F0C" w:rsidRDefault="00EB49F3" w:rsidP="00ED79C1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272F6F" w14:textId="77777777" w:rsidR="00EB49F3" w:rsidRPr="00607F0C" w:rsidRDefault="00EB49F3" w:rsidP="00ED79C1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53B2E7" w14:textId="77777777" w:rsidR="00EB49F3" w:rsidRPr="00607F0C" w:rsidRDefault="00EB49F3" w:rsidP="00ED79C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5703323D" w14:textId="77777777" w:rsidR="00EB49F3" w:rsidRPr="00607F0C" w:rsidRDefault="00EB49F3" w:rsidP="00ED79C1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0AB44B3" w14:textId="77777777" w:rsidR="00EB49F3" w:rsidRPr="00607F0C" w:rsidRDefault="00EB49F3" w:rsidP="00ED79C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35774824" w14:textId="77777777" w:rsidR="00EB49F3" w:rsidRPr="00607F0C" w:rsidRDefault="00EB49F3" w:rsidP="00ED79C1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C176100" w14:textId="77777777" w:rsidR="00EB49F3" w:rsidRPr="00607F0C" w:rsidRDefault="00EB49F3" w:rsidP="00ED79C1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67F10142" w14:textId="77777777" w:rsidR="00EB49F3" w:rsidRPr="00607F0C" w:rsidRDefault="00EB49F3" w:rsidP="00ED79C1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3CA2D06" w14:textId="77777777" w:rsidR="00EB49F3" w:rsidRPr="00607F0C" w:rsidRDefault="00EB49F3" w:rsidP="00ED79C1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EB49F3" w:rsidRPr="00607F0C" w14:paraId="1F0F45B4" w14:textId="77777777" w:rsidTr="00ED79C1">
        <w:tc>
          <w:tcPr>
            <w:tcW w:w="3060" w:type="dxa"/>
            <w:shd w:val="clear" w:color="auto" w:fill="auto"/>
          </w:tcPr>
          <w:p w14:paraId="69156B67" w14:textId="7319C13F" w:rsidR="00EB49F3" w:rsidRPr="00607F0C" w:rsidRDefault="00F804BE" w:rsidP="00ED79C1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ขาดทุน</w:t>
            </w:r>
            <w:r w:rsidR="00EB49F3"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75C62AF4" w14:textId="77777777" w:rsidR="00EB49F3" w:rsidRPr="00607F0C" w:rsidRDefault="00EB49F3" w:rsidP="00ED79C1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6AB8FE" w14:textId="77777777" w:rsidR="00EB49F3" w:rsidRPr="00607F0C" w:rsidRDefault="00EB49F3" w:rsidP="00ED79C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47C6E8" w14:textId="77777777" w:rsidR="00EB49F3" w:rsidRPr="00607F0C" w:rsidRDefault="00EB49F3" w:rsidP="00ED79C1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A69BEE" w14:textId="77777777" w:rsidR="00EB49F3" w:rsidRPr="00607F0C" w:rsidRDefault="00EB49F3" w:rsidP="00ED79C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5B8D7CC" w14:textId="77777777" w:rsidR="00EB49F3" w:rsidRPr="00607F0C" w:rsidRDefault="00EB49F3" w:rsidP="00ED79C1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F3B7AE3" w14:textId="77777777" w:rsidR="00EB49F3" w:rsidRPr="00607F0C" w:rsidRDefault="00EB49F3" w:rsidP="00ED79C1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7E61EC5" w14:textId="77777777" w:rsidR="00EB49F3" w:rsidRPr="00607F0C" w:rsidRDefault="00EB49F3" w:rsidP="00ED79C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2375046" w14:textId="77777777" w:rsidR="00EB49F3" w:rsidRPr="00607F0C" w:rsidRDefault="00EB49F3" w:rsidP="00ED79C1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B49F3" w:rsidRPr="00607F0C" w14:paraId="29AE0661" w14:textId="77777777" w:rsidTr="00ED79C1">
        <w:tc>
          <w:tcPr>
            <w:tcW w:w="3060" w:type="dxa"/>
            <w:shd w:val="clear" w:color="auto" w:fill="auto"/>
          </w:tcPr>
          <w:p w14:paraId="27F1CDAE" w14:textId="77777777" w:rsidR="00EB49F3" w:rsidRDefault="00EB49F3" w:rsidP="00ED79C1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026C5B0A" w14:textId="77777777" w:rsidR="00EB49F3" w:rsidRDefault="00EB49F3" w:rsidP="00ED79C1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1ED4569" w14:textId="77777777" w:rsidR="00EB49F3" w:rsidRPr="00607F0C" w:rsidRDefault="00EB49F3" w:rsidP="00ED79C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8C7828" w14:textId="77777777" w:rsidR="00EB49F3" w:rsidRDefault="00EB49F3" w:rsidP="00ED79C1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EA6B0C" w14:textId="77777777" w:rsidR="00EB49F3" w:rsidRPr="00607F0C" w:rsidRDefault="00EB49F3" w:rsidP="00ED79C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D19A75D" w14:textId="77777777" w:rsidR="00EB49F3" w:rsidRDefault="00EB49F3" w:rsidP="00ED79C1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C368C3B" w14:textId="77777777" w:rsidR="00EB49F3" w:rsidRPr="00607F0C" w:rsidRDefault="00EB49F3" w:rsidP="00ED79C1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AE6736" w14:textId="77777777" w:rsidR="00EB49F3" w:rsidRDefault="00EB49F3" w:rsidP="00ED79C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4BA49CC" w14:textId="77777777" w:rsidR="00EB49F3" w:rsidRPr="00607F0C" w:rsidRDefault="00EB49F3" w:rsidP="00ED79C1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E65FC" w:rsidRPr="00607F0C" w14:paraId="4BD3DB1B" w14:textId="77777777" w:rsidTr="00ED79C1">
        <w:tc>
          <w:tcPr>
            <w:tcW w:w="3060" w:type="dxa"/>
            <w:shd w:val="clear" w:color="auto" w:fill="auto"/>
          </w:tcPr>
          <w:p w14:paraId="1437870A" w14:textId="717E79B1" w:rsidR="006E65FC" w:rsidRPr="00302A5C" w:rsidRDefault="006E65FC" w:rsidP="006E65FC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F73FF4" w:rsidRPr="00F73FF4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  <w:shd w:val="clear" w:color="auto" w:fill="auto"/>
          </w:tcPr>
          <w:p w14:paraId="31444F45" w14:textId="39AA797B" w:rsidR="006E65FC" w:rsidRPr="00AB7358" w:rsidRDefault="00F73FF4" w:rsidP="008801CD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739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</w:p>
        </w:tc>
        <w:tc>
          <w:tcPr>
            <w:tcW w:w="720" w:type="dxa"/>
            <w:shd w:val="clear" w:color="auto" w:fill="auto"/>
          </w:tcPr>
          <w:p w14:paraId="24A1CC3B" w14:textId="77777777" w:rsidR="006E65FC" w:rsidRPr="00607F0C" w:rsidRDefault="006E65FC" w:rsidP="006E65FC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E24B5D1" w14:textId="20958E25" w:rsidR="006E65F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E65F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681</w:t>
            </w:r>
          </w:p>
        </w:tc>
        <w:tc>
          <w:tcPr>
            <w:tcW w:w="720" w:type="dxa"/>
            <w:shd w:val="clear" w:color="auto" w:fill="auto"/>
          </w:tcPr>
          <w:p w14:paraId="11601095" w14:textId="77777777" w:rsidR="006E65FC" w:rsidRPr="00607F0C" w:rsidRDefault="006E65FC" w:rsidP="006E65FC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68EF22" w14:textId="78835C68" w:rsidR="006E65FC" w:rsidRDefault="00832F69" w:rsidP="006E65FC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DAABE60" w14:textId="77777777" w:rsidR="006E65FC" w:rsidRPr="00607F0C" w:rsidRDefault="006E65FC" w:rsidP="006E65FC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56263F" w14:textId="4CDCE4AF" w:rsidR="006E65FC" w:rsidRDefault="006E65FC" w:rsidP="006E65FC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2605E94C" w14:textId="77777777" w:rsidR="006E65FC" w:rsidRPr="00607F0C" w:rsidRDefault="006E65FC" w:rsidP="006E65FC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E65FC" w:rsidRPr="00607F0C" w14:paraId="3E1E4267" w14:textId="77777777" w:rsidTr="00ED79C1">
        <w:tc>
          <w:tcPr>
            <w:tcW w:w="3060" w:type="dxa"/>
            <w:shd w:val="clear" w:color="auto" w:fill="auto"/>
          </w:tcPr>
          <w:p w14:paraId="19897420" w14:textId="77777777" w:rsidR="006E65FC" w:rsidRDefault="006E65FC" w:rsidP="006E65FC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38B6E2" w14:textId="3864F253" w:rsidR="006E65FC" w:rsidRPr="00AB7358" w:rsidRDefault="00B67291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="00F8639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519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FCCCBFA" w14:textId="77777777" w:rsidR="006E65FC" w:rsidRPr="00607F0C" w:rsidRDefault="006E65FC" w:rsidP="006E65FC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EBA016D" w14:textId="46670795" w:rsidR="006E65FC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788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0D570A4" w14:textId="77777777" w:rsidR="006E65FC" w:rsidRPr="00607F0C" w:rsidRDefault="006E65FC" w:rsidP="006E65FC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74F0656" w14:textId="3FA5948B" w:rsidR="006E65FC" w:rsidRDefault="00832F69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  <w:r w:rsidR="00CB36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837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DB30B60" w14:textId="77777777" w:rsidR="006E65FC" w:rsidRPr="00607F0C" w:rsidRDefault="006E65FC" w:rsidP="006E65FC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8C83E90" w14:textId="672C3514" w:rsidR="006E65FC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411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514E83C" w14:textId="77777777" w:rsidR="006E65FC" w:rsidRPr="00607F0C" w:rsidRDefault="006E65FC" w:rsidP="006E65FC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E65FC" w:rsidRPr="00607F0C" w14:paraId="4060392A" w14:textId="77777777" w:rsidTr="00ED79C1">
        <w:tc>
          <w:tcPr>
            <w:tcW w:w="3060" w:type="dxa"/>
            <w:shd w:val="clear" w:color="auto" w:fill="auto"/>
          </w:tcPr>
          <w:p w14:paraId="29E645F5" w14:textId="1C78666F" w:rsidR="006E65FC" w:rsidRPr="00CD098D" w:rsidRDefault="006E65FC" w:rsidP="006E65FC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ขาดทุน</w:t>
            </w: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21687FF" w14:textId="0E7DDBF6" w:rsidR="006E65FC" w:rsidRPr="00AB7358" w:rsidRDefault="00B67291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377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56BF9C2" w14:textId="77777777" w:rsidR="006E65FC" w:rsidRPr="00607F0C" w:rsidRDefault="006E65FC" w:rsidP="006E65FC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A596332" w14:textId="7AC722EB" w:rsidR="006E65FC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23F25DF" w14:textId="77777777" w:rsidR="006E65FC" w:rsidRPr="00607F0C" w:rsidRDefault="006E65FC" w:rsidP="006E65FC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B9C9208" w14:textId="1752B73B" w:rsidR="006E65FC" w:rsidRDefault="00832F69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  <w:r w:rsidR="00CB36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837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09B3BAF" w14:textId="77777777" w:rsidR="006E65FC" w:rsidRPr="00607F0C" w:rsidRDefault="006E65FC" w:rsidP="006E65FC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E4D8F4E" w14:textId="35A83775" w:rsidR="006E65FC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411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07F5803" w14:textId="77777777" w:rsidR="006E65FC" w:rsidRPr="00607F0C" w:rsidRDefault="006E65FC" w:rsidP="006E65FC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E65FC" w:rsidRPr="00607F0C" w14:paraId="2A5FE491" w14:textId="77777777" w:rsidTr="00ED79C1">
        <w:tc>
          <w:tcPr>
            <w:tcW w:w="3060" w:type="dxa"/>
            <w:shd w:val="clear" w:color="auto" w:fill="auto"/>
          </w:tcPr>
          <w:p w14:paraId="467DE470" w14:textId="71EC42DA" w:rsidR="006E65FC" w:rsidRPr="00607F0C" w:rsidRDefault="006E65FC" w:rsidP="006E65FC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รายได้ภาษีเงินได้ตามอัตราภาษีเงินได้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6B170E8" w14:textId="0F99C12A" w:rsidR="006E65FC" w:rsidRPr="00AB7358" w:rsidRDefault="00F73FF4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F8639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875</w:t>
            </w:r>
          </w:p>
        </w:tc>
        <w:tc>
          <w:tcPr>
            <w:tcW w:w="720" w:type="dxa"/>
            <w:shd w:val="clear" w:color="auto" w:fill="auto"/>
          </w:tcPr>
          <w:p w14:paraId="4045546A" w14:textId="7B3591C4" w:rsidR="006E65FC" w:rsidRPr="00607F0C" w:rsidRDefault="00F73FF4" w:rsidP="006E65FC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3EC44212" w14:textId="3D9671FE" w:rsidR="006E65FC" w:rsidRPr="00607F0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6E65F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021</w:t>
            </w:r>
          </w:p>
        </w:tc>
        <w:tc>
          <w:tcPr>
            <w:tcW w:w="720" w:type="dxa"/>
            <w:shd w:val="clear" w:color="auto" w:fill="auto"/>
          </w:tcPr>
          <w:p w14:paraId="0A278508" w14:textId="48E5ED8A" w:rsidR="006E65FC" w:rsidRPr="00607F0C" w:rsidRDefault="00F73FF4" w:rsidP="006E65FC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29274B3D" w14:textId="59ED2FBD" w:rsidR="006E65FC" w:rsidRPr="00607F0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CB36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567</w:t>
            </w:r>
          </w:p>
        </w:tc>
        <w:tc>
          <w:tcPr>
            <w:tcW w:w="720" w:type="dxa"/>
            <w:shd w:val="clear" w:color="auto" w:fill="auto"/>
          </w:tcPr>
          <w:p w14:paraId="637E3A00" w14:textId="41D00C46" w:rsidR="006E65FC" w:rsidRPr="00180960" w:rsidRDefault="00F73FF4" w:rsidP="006E65F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7C83FFD7" w14:textId="0457D437" w:rsidR="006E65FC" w:rsidRPr="00607F0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6E65F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082</w:t>
            </w:r>
          </w:p>
        </w:tc>
        <w:tc>
          <w:tcPr>
            <w:tcW w:w="720" w:type="dxa"/>
          </w:tcPr>
          <w:p w14:paraId="6EFAE63F" w14:textId="151160D7" w:rsidR="006E65FC" w:rsidRPr="00607F0C" w:rsidRDefault="00F73FF4" w:rsidP="006E65F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6E65FC" w:rsidRPr="00607F0C" w14:paraId="32A87893" w14:textId="77777777" w:rsidTr="00ED79C1">
        <w:tc>
          <w:tcPr>
            <w:tcW w:w="3060" w:type="dxa"/>
            <w:shd w:val="clear" w:color="auto" w:fill="auto"/>
          </w:tcPr>
          <w:p w14:paraId="3BD054E2" w14:textId="77777777" w:rsidR="006E65FC" w:rsidRPr="00607F0C" w:rsidRDefault="006E65FC" w:rsidP="006E65FC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  <w:shd w:val="clear" w:color="auto" w:fill="auto"/>
          </w:tcPr>
          <w:p w14:paraId="42554382" w14:textId="77777777" w:rsidR="006E65FC" w:rsidRPr="00AB7358" w:rsidRDefault="006E65FC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C0BB129" w14:textId="77777777" w:rsidR="006E65FC" w:rsidRPr="00607F0C" w:rsidRDefault="006E65FC" w:rsidP="006E65F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98510E" w14:textId="77777777" w:rsidR="006E65FC" w:rsidRPr="00B34B14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6A53CA" w14:textId="77777777" w:rsidR="006E65FC" w:rsidRPr="00607F0C" w:rsidRDefault="006E65FC" w:rsidP="006E65FC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F1D2DB8" w14:textId="77777777" w:rsidR="006E65FC" w:rsidRPr="00607F0C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D6FD4AB" w14:textId="77777777" w:rsidR="006E65FC" w:rsidRPr="00607F0C" w:rsidRDefault="006E65FC" w:rsidP="006E65FC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63E8262" w14:textId="77777777" w:rsidR="006E65FC" w:rsidRPr="00607F0C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471CB069" w14:textId="77777777" w:rsidR="006E65FC" w:rsidRPr="00607F0C" w:rsidRDefault="006E65FC" w:rsidP="006E65FC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E65FC" w:rsidRPr="00607F0C" w14:paraId="6A41D780" w14:textId="77777777" w:rsidTr="00ED79C1">
        <w:tc>
          <w:tcPr>
            <w:tcW w:w="3060" w:type="dxa"/>
            <w:shd w:val="clear" w:color="auto" w:fill="auto"/>
          </w:tcPr>
          <w:p w14:paraId="04265D5F" w14:textId="77777777" w:rsidR="006E65FC" w:rsidRPr="003453C3" w:rsidRDefault="006E65FC" w:rsidP="006E65FC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4ED8C14E" w14:textId="77777777" w:rsidR="006E65FC" w:rsidRPr="00AB7358" w:rsidRDefault="006E65FC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C7CA539" w14:textId="77777777" w:rsidR="006E65FC" w:rsidRDefault="006E65FC" w:rsidP="006E65F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4DB7E63" w14:textId="77777777" w:rsidR="006E65FC" w:rsidRPr="00D56B19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8C470C" w14:textId="77777777" w:rsidR="006E65FC" w:rsidRPr="00D56B19" w:rsidRDefault="006E65FC" w:rsidP="006E65F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8E8234" w14:textId="77777777" w:rsidR="006E65FC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12605FE" w14:textId="77777777" w:rsidR="006E65FC" w:rsidRDefault="006E65FC" w:rsidP="006E65F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AC0B9D8" w14:textId="77777777" w:rsidR="006E65FC" w:rsidRPr="00D56B19" w:rsidRDefault="006E65FC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EA63B68" w14:textId="77777777" w:rsidR="006E65FC" w:rsidRPr="00D56B19" w:rsidRDefault="006E65FC" w:rsidP="006E65F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E65FC" w:rsidRPr="00607F0C" w14:paraId="6012B0D5" w14:textId="77777777" w:rsidTr="00ED79C1">
        <w:tc>
          <w:tcPr>
            <w:tcW w:w="3060" w:type="dxa"/>
            <w:shd w:val="clear" w:color="auto" w:fill="auto"/>
          </w:tcPr>
          <w:p w14:paraId="7AF537B7" w14:textId="77777777" w:rsidR="006E65FC" w:rsidRDefault="006E65FC" w:rsidP="006E65FC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  <w:shd w:val="clear" w:color="auto" w:fill="auto"/>
          </w:tcPr>
          <w:p w14:paraId="2C676F1A" w14:textId="79FF1AEA" w:rsidR="006E65FC" w:rsidRDefault="00F71837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71E0998" w14:textId="77777777" w:rsidR="006E65FC" w:rsidRDefault="006E65FC" w:rsidP="006E65F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62DB31" w14:textId="5D0888FD" w:rsidR="006E65FC" w:rsidRPr="0095471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E65F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720" w:type="dxa"/>
            <w:shd w:val="clear" w:color="auto" w:fill="auto"/>
          </w:tcPr>
          <w:p w14:paraId="497FD1E0" w14:textId="77777777" w:rsidR="006E65FC" w:rsidRPr="00D56B19" w:rsidRDefault="006E65FC" w:rsidP="006E65F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A34794" w14:textId="5A643FD8" w:rsidR="006E65F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171</w:t>
            </w:r>
          </w:p>
        </w:tc>
        <w:tc>
          <w:tcPr>
            <w:tcW w:w="720" w:type="dxa"/>
            <w:shd w:val="clear" w:color="auto" w:fill="auto"/>
          </w:tcPr>
          <w:p w14:paraId="5DFDE45C" w14:textId="77777777" w:rsidR="006E65FC" w:rsidRDefault="006E65FC" w:rsidP="006E65F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02E9754" w14:textId="30D44BEB" w:rsidR="006E65F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</w:p>
        </w:tc>
        <w:tc>
          <w:tcPr>
            <w:tcW w:w="720" w:type="dxa"/>
          </w:tcPr>
          <w:p w14:paraId="46705FA9" w14:textId="77777777" w:rsidR="006E65FC" w:rsidRPr="00D56B19" w:rsidRDefault="006E65FC" w:rsidP="006E65F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E65FC" w:rsidRPr="00607F0C" w14:paraId="797E07D4" w14:textId="77777777" w:rsidTr="00ED79C1">
        <w:tc>
          <w:tcPr>
            <w:tcW w:w="3060" w:type="dxa"/>
            <w:shd w:val="clear" w:color="auto" w:fill="auto"/>
          </w:tcPr>
          <w:p w14:paraId="4816BE6F" w14:textId="77777777" w:rsidR="006E65FC" w:rsidRPr="003453C3" w:rsidRDefault="006E65FC" w:rsidP="006E65FC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  <w:shd w:val="clear" w:color="auto" w:fill="auto"/>
          </w:tcPr>
          <w:p w14:paraId="2B94871C" w14:textId="30D21A4F" w:rsidR="006E65FC" w:rsidRPr="00AB7358" w:rsidRDefault="00F8639F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7183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035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C100E64" w14:textId="77777777" w:rsidR="006E65FC" w:rsidRPr="00557D9B" w:rsidRDefault="006E65FC" w:rsidP="006E65F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050EA3" w14:textId="06C9A1C2" w:rsidR="006E65FC" w:rsidRPr="00557D9B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839</w:t>
            </w:r>
          </w:p>
        </w:tc>
        <w:tc>
          <w:tcPr>
            <w:tcW w:w="720" w:type="dxa"/>
            <w:shd w:val="clear" w:color="auto" w:fill="auto"/>
          </w:tcPr>
          <w:p w14:paraId="500F43E1" w14:textId="77777777" w:rsidR="006E65FC" w:rsidRPr="00557D9B" w:rsidRDefault="006E65FC" w:rsidP="006E65F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4ABDF35" w14:textId="398495EF" w:rsidR="006E65FC" w:rsidRPr="00557D9B" w:rsidRDefault="00DC55F3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919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09EF79B" w14:textId="77777777" w:rsidR="006E65FC" w:rsidRDefault="006E65FC" w:rsidP="006E65F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D8DB8D1" w14:textId="0F7E0E07" w:rsidR="006E65FC" w:rsidRPr="00D56B19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720" w:type="dxa"/>
          </w:tcPr>
          <w:p w14:paraId="70F81D04" w14:textId="77777777" w:rsidR="006E65FC" w:rsidRPr="00D56B19" w:rsidRDefault="006E65FC" w:rsidP="006E65F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E65FC" w:rsidRPr="00607F0C" w14:paraId="40612706" w14:textId="77777777" w:rsidTr="00ED79C1">
        <w:tc>
          <w:tcPr>
            <w:tcW w:w="3060" w:type="dxa"/>
            <w:shd w:val="clear" w:color="auto" w:fill="auto"/>
          </w:tcPr>
          <w:p w14:paraId="06E1111A" w14:textId="77777777" w:rsidR="006E65FC" w:rsidRPr="00B67291" w:rsidRDefault="006E65FC" w:rsidP="00B67291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  <w:r w:rsidRPr="00B67291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 w:rsidRPr="00B67291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ค่าใช้จ่ายที่ถือเป็นรายจ่ายทางภาษีได้เพิ่มขึ้น</w:t>
            </w:r>
          </w:p>
          <w:p w14:paraId="72FF4713" w14:textId="0359CBD8" w:rsidR="00B67291" w:rsidRPr="00B67291" w:rsidRDefault="00B67291" w:rsidP="00B67291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B67291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ผลขาดทุนทางภาษีสำหรับ</w:t>
            </w:r>
            <w:r w:rsidRPr="00B67291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งวด</w:t>
            </w:r>
            <w:r w:rsidRPr="00B67291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ที่คาดว่าจะไม่ได้ใช้</w:t>
            </w:r>
          </w:p>
        </w:tc>
        <w:tc>
          <w:tcPr>
            <w:tcW w:w="720" w:type="dxa"/>
            <w:shd w:val="clear" w:color="auto" w:fill="auto"/>
          </w:tcPr>
          <w:p w14:paraId="77154FB6" w14:textId="0FED4562" w:rsidR="006E65FC" w:rsidRDefault="00F73FF4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136</w:t>
            </w:r>
          </w:p>
          <w:p w14:paraId="465695DE" w14:textId="688688D2" w:rsidR="00B67291" w:rsidRPr="00AB7358" w:rsidRDefault="00B67291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614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2C04A22" w14:textId="77777777" w:rsidR="006E65FC" w:rsidRPr="00557D9B" w:rsidRDefault="006E65FC" w:rsidP="006E65F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C07625" w14:textId="7533DBDF" w:rsidR="006E65F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  <w:p w14:paraId="25E89DB8" w14:textId="4781539D" w:rsidR="002C4884" w:rsidRPr="00557D9B" w:rsidRDefault="002C4884" w:rsidP="002C4884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7F76B7E" w14:textId="77777777" w:rsidR="006E65FC" w:rsidRPr="00557D9B" w:rsidRDefault="006E65FC" w:rsidP="006E65F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93A0D54" w14:textId="1D7C8D3F" w:rsidR="006E65F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  <w:p w14:paraId="19E3B4D7" w14:textId="6BB66645" w:rsidR="00832F69" w:rsidRPr="00557D9B" w:rsidRDefault="00832F69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669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F9D5D71" w14:textId="77777777" w:rsidR="006E65FC" w:rsidRDefault="006E65FC" w:rsidP="006E65F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296FCA" w14:textId="739D9876" w:rsidR="006E65F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</w:p>
          <w:p w14:paraId="6316A0E0" w14:textId="22B2A28D" w:rsidR="00832F69" w:rsidRPr="00D56B19" w:rsidRDefault="00832F69" w:rsidP="00832F69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6EF21A54" w14:textId="77777777" w:rsidR="006E65FC" w:rsidRDefault="006E65FC" w:rsidP="006E65F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6268FA2" w14:textId="01107200" w:rsidR="00832F69" w:rsidRPr="00D56B19" w:rsidRDefault="00832F69" w:rsidP="006E65F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E65FC" w:rsidRPr="00607F0C" w14:paraId="361F4B89" w14:textId="77777777" w:rsidTr="00ED79C1">
        <w:tc>
          <w:tcPr>
            <w:tcW w:w="3060" w:type="dxa"/>
            <w:shd w:val="clear" w:color="auto" w:fill="auto"/>
          </w:tcPr>
          <w:p w14:paraId="6A22DDAE" w14:textId="2E3192C8" w:rsidR="006E65FC" w:rsidRPr="00607F0C" w:rsidRDefault="00511212" w:rsidP="006E65FC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(ค่าใช้จ่าย)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E65F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 w:rsidR="006E65FC"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9F4782" w14:textId="2483C046" w:rsidR="006E65FC" w:rsidRPr="00AB7358" w:rsidRDefault="00832F69" w:rsidP="006E65FC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723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7872443" w14:textId="3A6DEE60" w:rsidR="006E65FC" w:rsidRPr="00557D9B" w:rsidRDefault="00F73FF4" w:rsidP="006E65FC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86F69B" w14:textId="5EE31A7A" w:rsidR="006E65FC" w:rsidRPr="00557D9B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6E65F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433</w:t>
            </w:r>
          </w:p>
        </w:tc>
        <w:tc>
          <w:tcPr>
            <w:tcW w:w="720" w:type="dxa"/>
            <w:shd w:val="clear" w:color="auto" w:fill="auto"/>
          </w:tcPr>
          <w:p w14:paraId="12AF711A" w14:textId="58295F65" w:rsidR="006E65FC" w:rsidRPr="00557D9B" w:rsidRDefault="00F804BE" w:rsidP="00F804BE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F92AF49" w14:textId="27879C38" w:rsidR="006E65FC" w:rsidRPr="00557D9B" w:rsidRDefault="00832F69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837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95B703D" w14:textId="184E9B6D" w:rsidR="006E65FC" w:rsidRPr="00607F0C" w:rsidRDefault="00F73FF4" w:rsidP="006E65F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3EDC393" w14:textId="071002F7" w:rsidR="006E65FC" w:rsidRPr="00607F0C" w:rsidRDefault="00F73FF4" w:rsidP="006E65FC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6E65F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</w:p>
        </w:tc>
        <w:tc>
          <w:tcPr>
            <w:tcW w:w="720" w:type="dxa"/>
          </w:tcPr>
          <w:p w14:paraId="0374E26E" w14:textId="24DC7FD9" w:rsidR="006E65FC" w:rsidRPr="00607F0C" w:rsidRDefault="00F804BE" w:rsidP="00F804BE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14:paraId="7F0E5F24" w14:textId="77777777" w:rsidR="00B0600F" w:rsidRDefault="00B0600F">
      <w:pPr>
        <w:suppressAutoHyphens w:val="0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69A19BBC" w14:textId="2555FDE7" w:rsidR="00EB49F3" w:rsidRPr="004D1BE9" w:rsidRDefault="00EB49F3" w:rsidP="00EB49F3">
      <w:pPr>
        <w:spacing w:before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GB"/>
        </w:rPr>
      </w:pPr>
      <w:r w:rsidRPr="004D1BE9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ภาษีเงินได้สำหรับ</w:t>
      </w:r>
      <w:r w:rsidRPr="004D1BE9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Pr="004D1BE9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4D1BE9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="00F73FF4" w:rsidRPr="004D1BE9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Pr="004D1BE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4D1BE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กันยายน</w:t>
      </w:r>
      <w:r w:rsidRPr="004D1BE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Pr="004D1BE9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สามารถกระทบยอด</w:t>
      </w:r>
      <w:r w:rsidR="006E132C" w:rsidRPr="004D1BE9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 (ขาดทุน) </w:t>
      </w:r>
      <w:r w:rsidRPr="004D1BE9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กำไรทางบัญชีได้ดังนี้</w:t>
      </w:r>
    </w:p>
    <w:p w14:paraId="77E07ABF" w14:textId="77777777" w:rsidR="00EB49F3" w:rsidRPr="004518C0" w:rsidRDefault="00EB49F3" w:rsidP="00EB49F3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4518C0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EB49F3" w:rsidRPr="00607F0C" w14:paraId="3E041861" w14:textId="77777777" w:rsidTr="00ED79C1">
        <w:tc>
          <w:tcPr>
            <w:tcW w:w="3060" w:type="dxa"/>
            <w:shd w:val="clear" w:color="auto" w:fill="auto"/>
          </w:tcPr>
          <w:p w14:paraId="79D1F076" w14:textId="77777777" w:rsidR="00EB49F3" w:rsidRPr="00607F0C" w:rsidRDefault="00EB49F3" w:rsidP="00ED79C1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0602E179" w14:textId="77777777" w:rsidR="00EB49F3" w:rsidRPr="00607F0C" w:rsidRDefault="00EB49F3" w:rsidP="00ED79C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37908326" w14:textId="77777777" w:rsidR="00EB49F3" w:rsidRPr="00607F0C" w:rsidRDefault="00EB49F3" w:rsidP="00ED79C1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B49F3" w:rsidRPr="00607F0C" w14:paraId="08C7517A" w14:textId="77777777" w:rsidTr="00ED79C1">
        <w:tc>
          <w:tcPr>
            <w:tcW w:w="3060" w:type="dxa"/>
            <w:shd w:val="clear" w:color="auto" w:fill="auto"/>
          </w:tcPr>
          <w:p w14:paraId="3E281755" w14:textId="77777777" w:rsidR="00EB49F3" w:rsidRPr="00607F0C" w:rsidRDefault="00EB49F3" w:rsidP="00ED79C1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313E668" w14:textId="260104E6" w:rsidR="00EB49F3" w:rsidRPr="00607F0C" w:rsidRDefault="00F73FF4" w:rsidP="00ED79C1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4D7AE50B" w14:textId="77777777" w:rsidR="00EB49F3" w:rsidRPr="00607F0C" w:rsidRDefault="00EB49F3" w:rsidP="00ED79C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EB1B8D9" w14:textId="315281CB" w:rsidR="00EB49F3" w:rsidRPr="00607F0C" w:rsidRDefault="00F73FF4" w:rsidP="00ED79C1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030D6595" w14:textId="77777777" w:rsidR="00EB49F3" w:rsidRPr="00607F0C" w:rsidRDefault="00EB49F3" w:rsidP="00ED79C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33FEA546" w14:textId="106F2F45" w:rsidR="00EB49F3" w:rsidRPr="00607F0C" w:rsidRDefault="00F73FF4" w:rsidP="00ED79C1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4B174559" w14:textId="77777777" w:rsidR="00EB49F3" w:rsidRPr="00607F0C" w:rsidRDefault="00EB49F3" w:rsidP="00ED79C1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56CC4CC9" w14:textId="44469265" w:rsidR="00EB49F3" w:rsidRPr="00607F0C" w:rsidRDefault="00F73FF4" w:rsidP="00ED79C1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</w:tcPr>
          <w:p w14:paraId="76AA929C" w14:textId="77777777" w:rsidR="00EB49F3" w:rsidRPr="00607F0C" w:rsidRDefault="00EB49F3" w:rsidP="00ED79C1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EB49F3" w:rsidRPr="00607F0C" w14:paraId="6CE1E3A1" w14:textId="77777777" w:rsidTr="00ED79C1">
        <w:tc>
          <w:tcPr>
            <w:tcW w:w="3060" w:type="dxa"/>
            <w:shd w:val="clear" w:color="auto" w:fill="auto"/>
          </w:tcPr>
          <w:p w14:paraId="618D70E3" w14:textId="77777777" w:rsidR="00EB49F3" w:rsidRPr="00607F0C" w:rsidRDefault="00EB49F3" w:rsidP="00ED79C1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A309DD1" w14:textId="77777777" w:rsidR="00EB49F3" w:rsidRPr="00607F0C" w:rsidRDefault="00EB49F3" w:rsidP="00ED79C1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231D3E" w14:textId="77777777" w:rsidR="00EB49F3" w:rsidRPr="00607F0C" w:rsidRDefault="00EB49F3" w:rsidP="00ED79C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0C257D7D" w14:textId="77777777" w:rsidR="00EB49F3" w:rsidRPr="00607F0C" w:rsidRDefault="00EB49F3" w:rsidP="00ED79C1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54BCD19" w14:textId="77777777" w:rsidR="00EB49F3" w:rsidRPr="00607F0C" w:rsidRDefault="00EB49F3" w:rsidP="00ED79C1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180803C3" w14:textId="77777777" w:rsidR="00EB49F3" w:rsidRPr="00607F0C" w:rsidRDefault="00EB49F3" w:rsidP="00ED79C1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8514DA" w14:textId="77777777" w:rsidR="00EB49F3" w:rsidRPr="00607F0C" w:rsidRDefault="00EB49F3" w:rsidP="00ED79C1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3A7DADD6" w14:textId="77777777" w:rsidR="00EB49F3" w:rsidRPr="00607F0C" w:rsidRDefault="00EB49F3" w:rsidP="00ED79C1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282BEE4" w14:textId="77777777" w:rsidR="00EB49F3" w:rsidRPr="00607F0C" w:rsidRDefault="00EB49F3" w:rsidP="00ED79C1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EB49F3" w:rsidRPr="00607F0C" w14:paraId="1B35BBEA" w14:textId="77777777" w:rsidTr="00ED79C1">
        <w:tc>
          <w:tcPr>
            <w:tcW w:w="3060" w:type="dxa"/>
            <w:shd w:val="clear" w:color="auto" w:fill="auto"/>
          </w:tcPr>
          <w:p w14:paraId="30E6772D" w14:textId="686988FC" w:rsidR="00EB49F3" w:rsidRPr="00607F0C" w:rsidRDefault="00C06CDE" w:rsidP="00ED79C1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(ขาดทุน) </w:t>
            </w:r>
            <w:r w:rsidR="00EB49F3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="00EB49F3"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1476C21B" w14:textId="77777777" w:rsidR="00EB49F3" w:rsidRPr="00607F0C" w:rsidRDefault="00EB49F3" w:rsidP="00ED79C1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014799" w14:textId="77777777" w:rsidR="00EB49F3" w:rsidRPr="00607F0C" w:rsidRDefault="00EB49F3" w:rsidP="00ED79C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B247E7D" w14:textId="77777777" w:rsidR="00EB49F3" w:rsidRPr="00607F0C" w:rsidRDefault="00EB49F3" w:rsidP="00ED79C1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2156D4E" w14:textId="77777777" w:rsidR="00EB49F3" w:rsidRPr="00607F0C" w:rsidRDefault="00EB49F3" w:rsidP="00ED79C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0F38C1" w14:textId="77777777" w:rsidR="00EB49F3" w:rsidRPr="00607F0C" w:rsidRDefault="00EB49F3" w:rsidP="00ED79C1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0121D9" w14:textId="77777777" w:rsidR="00EB49F3" w:rsidRPr="00607F0C" w:rsidRDefault="00EB49F3" w:rsidP="00ED79C1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7C6497" w14:textId="77777777" w:rsidR="00EB49F3" w:rsidRPr="00607F0C" w:rsidRDefault="00EB49F3" w:rsidP="00ED79C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F2BB7C5" w14:textId="77777777" w:rsidR="00EB49F3" w:rsidRPr="00607F0C" w:rsidRDefault="00EB49F3" w:rsidP="00ED79C1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B49F3" w:rsidRPr="00607F0C" w14:paraId="6D476FD6" w14:textId="77777777" w:rsidTr="00ED79C1">
        <w:tc>
          <w:tcPr>
            <w:tcW w:w="3060" w:type="dxa"/>
            <w:shd w:val="clear" w:color="auto" w:fill="auto"/>
          </w:tcPr>
          <w:p w14:paraId="7776AE16" w14:textId="77777777" w:rsidR="00EB49F3" w:rsidRDefault="00EB49F3" w:rsidP="00ED79C1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1F017708" w14:textId="77777777" w:rsidR="00EB49F3" w:rsidRDefault="00EB49F3" w:rsidP="00ED79C1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403D42" w14:textId="77777777" w:rsidR="00EB49F3" w:rsidRPr="00607F0C" w:rsidRDefault="00EB49F3" w:rsidP="00ED79C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7ACE2A" w14:textId="77777777" w:rsidR="00EB49F3" w:rsidRDefault="00EB49F3" w:rsidP="00ED79C1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743FC26" w14:textId="77777777" w:rsidR="00EB49F3" w:rsidRPr="00607F0C" w:rsidRDefault="00EB49F3" w:rsidP="00ED79C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62CFDF1" w14:textId="77777777" w:rsidR="00EB49F3" w:rsidRDefault="00EB49F3" w:rsidP="00ED79C1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16F2F9" w14:textId="77777777" w:rsidR="00EB49F3" w:rsidRPr="00607F0C" w:rsidRDefault="00EB49F3" w:rsidP="00ED79C1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740DED" w14:textId="77777777" w:rsidR="00EB49F3" w:rsidRDefault="00EB49F3" w:rsidP="00ED79C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D472446" w14:textId="77777777" w:rsidR="00EB49F3" w:rsidRPr="00607F0C" w:rsidRDefault="00EB49F3" w:rsidP="00ED79C1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1193B" w:rsidRPr="00607F0C" w14:paraId="49DEB817" w14:textId="77777777" w:rsidTr="00ED79C1">
        <w:tc>
          <w:tcPr>
            <w:tcW w:w="3060" w:type="dxa"/>
            <w:shd w:val="clear" w:color="auto" w:fill="auto"/>
          </w:tcPr>
          <w:p w14:paraId="689A5FD9" w14:textId="2903671A" w:rsidR="0021193B" w:rsidRPr="00302A5C" w:rsidRDefault="0021193B" w:rsidP="0021193B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F73FF4" w:rsidRPr="00F73FF4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  <w:shd w:val="clear" w:color="auto" w:fill="auto"/>
          </w:tcPr>
          <w:p w14:paraId="055BF275" w14:textId="5726D0CC" w:rsidR="0021193B" w:rsidRDefault="00BC6530" w:rsidP="009C1829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230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3713830" w14:textId="77777777" w:rsidR="0021193B" w:rsidRPr="00607F0C" w:rsidRDefault="0021193B" w:rsidP="0021193B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985606F" w14:textId="3A22DB5D" w:rsidR="0021193B" w:rsidRDefault="00F73FF4" w:rsidP="00B02ED5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21193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889</w:t>
            </w:r>
          </w:p>
        </w:tc>
        <w:tc>
          <w:tcPr>
            <w:tcW w:w="720" w:type="dxa"/>
            <w:shd w:val="clear" w:color="auto" w:fill="auto"/>
          </w:tcPr>
          <w:p w14:paraId="2CD13161" w14:textId="77777777" w:rsidR="0021193B" w:rsidRPr="00607F0C" w:rsidRDefault="0021193B" w:rsidP="0021193B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6032C6" w14:textId="39D35ACB" w:rsidR="0021193B" w:rsidRDefault="00BC6530" w:rsidP="0021193B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588BC48" w14:textId="77777777" w:rsidR="0021193B" w:rsidRPr="00607F0C" w:rsidRDefault="0021193B" w:rsidP="0021193B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ABF4CA" w14:textId="6FD683B2" w:rsidR="0021193B" w:rsidRDefault="0021193B" w:rsidP="0021193B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34DAD308" w14:textId="77777777" w:rsidR="0021193B" w:rsidRPr="00607F0C" w:rsidRDefault="0021193B" w:rsidP="0021193B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1193B" w:rsidRPr="00607F0C" w14:paraId="3487F9E1" w14:textId="77777777" w:rsidTr="00ED79C1">
        <w:tc>
          <w:tcPr>
            <w:tcW w:w="3060" w:type="dxa"/>
            <w:shd w:val="clear" w:color="auto" w:fill="auto"/>
          </w:tcPr>
          <w:p w14:paraId="00493090" w14:textId="77777777" w:rsidR="0021193B" w:rsidRDefault="0021193B" w:rsidP="0021193B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2D8AE80" w14:textId="22E5F85E" w:rsidR="0021193B" w:rsidRPr="00AB7358" w:rsidRDefault="00BC6530" w:rsidP="0021193B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228</w:t>
            </w:r>
            <w:r w:rsidR="001B2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230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DAB2218" w14:textId="77777777" w:rsidR="0021193B" w:rsidRPr="00607F0C" w:rsidRDefault="0021193B" w:rsidP="0021193B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47C067" w14:textId="7F89A236" w:rsidR="0021193B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688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0ACF89F" w14:textId="77777777" w:rsidR="0021193B" w:rsidRPr="00607F0C" w:rsidRDefault="0021193B" w:rsidP="0021193B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6CAD75B" w14:textId="6A7A19A0" w:rsidR="0021193B" w:rsidRDefault="00BC6530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201</w:t>
            </w:r>
            <w:r w:rsidR="001279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630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EB4B7F8" w14:textId="77777777" w:rsidR="0021193B" w:rsidRPr="00607F0C" w:rsidRDefault="0021193B" w:rsidP="0021193B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6026CE0" w14:textId="24FCCD9C" w:rsidR="0021193B" w:rsidRDefault="00F73FF4" w:rsidP="00B02ED5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21193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554</w:t>
            </w:r>
          </w:p>
        </w:tc>
        <w:tc>
          <w:tcPr>
            <w:tcW w:w="720" w:type="dxa"/>
          </w:tcPr>
          <w:p w14:paraId="6617A7A9" w14:textId="77777777" w:rsidR="0021193B" w:rsidRPr="00607F0C" w:rsidRDefault="0021193B" w:rsidP="0021193B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1193B" w:rsidRPr="00607F0C" w14:paraId="69E96B59" w14:textId="77777777" w:rsidTr="00ED79C1">
        <w:tc>
          <w:tcPr>
            <w:tcW w:w="3060" w:type="dxa"/>
            <w:shd w:val="clear" w:color="auto" w:fill="auto"/>
          </w:tcPr>
          <w:p w14:paraId="5F89ED66" w14:textId="51FE6932" w:rsidR="0021193B" w:rsidRPr="00CD098D" w:rsidRDefault="0021193B" w:rsidP="0021193B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</w:t>
            </w:r>
            <w:r w:rsidR="00932AB0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กำไร</w:t>
            </w: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6558E4" w14:textId="333BA9E0" w:rsidR="0021193B" w:rsidRPr="00AB7358" w:rsidRDefault="00BC6530" w:rsidP="0021193B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460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00FFFD0" w14:textId="77777777" w:rsidR="0021193B" w:rsidRPr="00607F0C" w:rsidRDefault="0021193B" w:rsidP="0021193B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0D5B85D" w14:textId="478B3887" w:rsidR="0021193B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799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20E8D8A" w14:textId="77777777" w:rsidR="0021193B" w:rsidRPr="00607F0C" w:rsidRDefault="0021193B" w:rsidP="0021193B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358EB75" w14:textId="3C5618DA" w:rsidR="0021193B" w:rsidRDefault="00BC6530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201</w:t>
            </w:r>
            <w:r w:rsidR="0012791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630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54DB8F3" w14:textId="77777777" w:rsidR="0021193B" w:rsidRPr="00607F0C" w:rsidRDefault="0021193B" w:rsidP="0021193B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1BD2D20" w14:textId="21636FDA" w:rsidR="0021193B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21193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554</w:t>
            </w:r>
          </w:p>
        </w:tc>
        <w:tc>
          <w:tcPr>
            <w:tcW w:w="720" w:type="dxa"/>
          </w:tcPr>
          <w:p w14:paraId="1178FF5E" w14:textId="77777777" w:rsidR="0021193B" w:rsidRPr="00607F0C" w:rsidRDefault="0021193B" w:rsidP="0021193B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1193B" w:rsidRPr="00607F0C" w14:paraId="1C4760D2" w14:textId="77777777" w:rsidTr="00ED79C1">
        <w:tc>
          <w:tcPr>
            <w:tcW w:w="3060" w:type="dxa"/>
            <w:shd w:val="clear" w:color="auto" w:fill="auto"/>
          </w:tcPr>
          <w:p w14:paraId="3AC829FF" w14:textId="77777777" w:rsidR="0021193B" w:rsidRPr="00607F0C" w:rsidRDefault="0021193B" w:rsidP="0021193B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 (ค่าใช้จ่าย) ภาษีเงินได้ตามอัตราภาษีเงินได้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2BFFEE5C" w14:textId="1B2E1326" w:rsidR="0021193B" w:rsidRPr="00AB7358" w:rsidRDefault="00F73FF4" w:rsidP="0021193B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  <w:r w:rsidR="00BC65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892</w:t>
            </w:r>
          </w:p>
        </w:tc>
        <w:tc>
          <w:tcPr>
            <w:tcW w:w="720" w:type="dxa"/>
            <w:shd w:val="clear" w:color="auto" w:fill="auto"/>
          </w:tcPr>
          <w:p w14:paraId="14680748" w14:textId="1C4E9DB0" w:rsidR="0021193B" w:rsidRPr="00607F0C" w:rsidRDefault="00F73FF4" w:rsidP="0021193B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75EC100C" w14:textId="349C1075" w:rsidR="0021193B" w:rsidRPr="00607F0C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1193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960</w:t>
            </w:r>
          </w:p>
        </w:tc>
        <w:tc>
          <w:tcPr>
            <w:tcW w:w="720" w:type="dxa"/>
            <w:shd w:val="clear" w:color="auto" w:fill="auto"/>
          </w:tcPr>
          <w:p w14:paraId="7C3093B8" w14:textId="26B24721" w:rsidR="0021193B" w:rsidRPr="00607F0C" w:rsidRDefault="00F73FF4" w:rsidP="00B02ED5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6E9FE151" w14:textId="29496211" w:rsidR="0021193B" w:rsidRPr="00607F0C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735E3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326</w:t>
            </w:r>
          </w:p>
        </w:tc>
        <w:tc>
          <w:tcPr>
            <w:tcW w:w="720" w:type="dxa"/>
            <w:shd w:val="clear" w:color="auto" w:fill="auto"/>
          </w:tcPr>
          <w:p w14:paraId="0693DACA" w14:textId="1107E123" w:rsidR="0021193B" w:rsidRPr="000C47D8" w:rsidRDefault="00F73FF4" w:rsidP="0021193B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713D1C52" w14:textId="73C04A02" w:rsidR="0021193B" w:rsidRPr="00607F0C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711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07464AF" w14:textId="28D4C7DB" w:rsidR="0021193B" w:rsidRPr="00607F0C" w:rsidRDefault="00F73FF4" w:rsidP="0021193B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21193B" w:rsidRPr="00607F0C" w14:paraId="3B6F67B2" w14:textId="77777777" w:rsidTr="00ED79C1">
        <w:tc>
          <w:tcPr>
            <w:tcW w:w="3060" w:type="dxa"/>
            <w:shd w:val="clear" w:color="auto" w:fill="auto"/>
          </w:tcPr>
          <w:p w14:paraId="795A2A8F" w14:textId="77777777" w:rsidR="0021193B" w:rsidRPr="00607F0C" w:rsidRDefault="0021193B" w:rsidP="0021193B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  <w:shd w:val="clear" w:color="auto" w:fill="auto"/>
          </w:tcPr>
          <w:p w14:paraId="131F9ABA" w14:textId="77777777" w:rsidR="0021193B" w:rsidRPr="00AB7358" w:rsidRDefault="0021193B" w:rsidP="0021193B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E7F7EE7" w14:textId="77777777" w:rsidR="0021193B" w:rsidRPr="00607F0C" w:rsidRDefault="0021193B" w:rsidP="0021193B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C3439A3" w14:textId="77777777" w:rsidR="0021193B" w:rsidRPr="00B34B14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A93F443" w14:textId="77777777" w:rsidR="0021193B" w:rsidRPr="00607F0C" w:rsidRDefault="0021193B" w:rsidP="0021193B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0E8435" w14:textId="77777777" w:rsidR="0021193B" w:rsidRPr="00607F0C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F2C53D" w14:textId="77777777" w:rsidR="0021193B" w:rsidRPr="00607F0C" w:rsidRDefault="0021193B" w:rsidP="0021193B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88582CA" w14:textId="77777777" w:rsidR="0021193B" w:rsidRPr="00607F0C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24F739C1" w14:textId="77777777" w:rsidR="0021193B" w:rsidRPr="00607F0C" w:rsidRDefault="0021193B" w:rsidP="0021193B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1193B" w:rsidRPr="00607F0C" w14:paraId="2165FA57" w14:textId="77777777" w:rsidTr="00ED79C1">
        <w:tc>
          <w:tcPr>
            <w:tcW w:w="3060" w:type="dxa"/>
            <w:shd w:val="clear" w:color="auto" w:fill="auto"/>
          </w:tcPr>
          <w:p w14:paraId="3BE9F58D" w14:textId="77777777" w:rsidR="0021193B" w:rsidRPr="003453C3" w:rsidRDefault="0021193B" w:rsidP="0021193B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197DEC8E" w14:textId="77777777" w:rsidR="0021193B" w:rsidRPr="00AB7358" w:rsidRDefault="0021193B" w:rsidP="0021193B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E8BE42" w14:textId="77777777" w:rsidR="0021193B" w:rsidRDefault="0021193B" w:rsidP="0021193B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D7A612" w14:textId="77777777" w:rsidR="0021193B" w:rsidRPr="00D56B19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0ACDF1" w14:textId="77777777" w:rsidR="0021193B" w:rsidRPr="00D56B19" w:rsidRDefault="0021193B" w:rsidP="0021193B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8B6261" w14:textId="77777777" w:rsidR="0021193B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49F62F" w14:textId="77777777" w:rsidR="0021193B" w:rsidRDefault="0021193B" w:rsidP="0021193B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47645D6" w14:textId="77777777" w:rsidR="0021193B" w:rsidRPr="00D56B19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861F7A3" w14:textId="77777777" w:rsidR="0021193B" w:rsidRPr="00D56B19" w:rsidRDefault="0021193B" w:rsidP="0021193B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1193B" w:rsidRPr="00607F0C" w14:paraId="58149CF2" w14:textId="77777777" w:rsidTr="00ED79C1">
        <w:tc>
          <w:tcPr>
            <w:tcW w:w="3060" w:type="dxa"/>
            <w:shd w:val="clear" w:color="auto" w:fill="auto"/>
          </w:tcPr>
          <w:p w14:paraId="60419214" w14:textId="77777777" w:rsidR="0021193B" w:rsidRDefault="0021193B" w:rsidP="0021193B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  <w:shd w:val="clear" w:color="auto" w:fill="auto"/>
          </w:tcPr>
          <w:p w14:paraId="4E8DE521" w14:textId="6D41D490" w:rsidR="0021193B" w:rsidRDefault="00F73FF4" w:rsidP="0021193B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932E6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849</w:t>
            </w:r>
          </w:p>
        </w:tc>
        <w:tc>
          <w:tcPr>
            <w:tcW w:w="720" w:type="dxa"/>
            <w:shd w:val="clear" w:color="auto" w:fill="auto"/>
          </w:tcPr>
          <w:p w14:paraId="349BF0FD" w14:textId="77777777" w:rsidR="0021193B" w:rsidRDefault="0021193B" w:rsidP="0021193B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78F71F" w14:textId="73291D66" w:rsidR="0021193B" w:rsidRPr="0095471C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21193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710</w:t>
            </w:r>
          </w:p>
        </w:tc>
        <w:tc>
          <w:tcPr>
            <w:tcW w:w="720" w:type="dxa"/>
            <w:shd w:val="clear" w:color="auto" w:fill="auto"/>
          </w:tcPr>
          <w:p w14:paraId="04AD389B" w14:textId="77777777" w:rsidR="0021193B" w:rsidRPr="00D56B19" w:rsidRDefault="0021193B" w:rsidP="0021193B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4614BB5" w14:textId="23695954" w:rsidR="0021193B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BC65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029</w:t>
            </w:r>
          </w:p>
        </w:tc>
        <w:tc>
          <w:tcPr>
            <w:tcW w:w="720" w:type="dxa"/>
            <w:shd w:val="clear" w:color="auto" w:fill="auto"/>
          </w:tcPr>
          <w:p w14:paraId="23A2177A" w14:textId="77777777" w:rsidR="0021193B" w:rsidRDefault="0021193B" w:rsidP="0021193B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6B6A0E" w14:textId="6DCD161D" w:rsidR="0021193B" w:rsidRPr="0095471C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21193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720" w:type="dxa"/>
          </w:tcPr>
          <w:p w14:paraId="5FD0608B" w14:textId="77777777" w:rsidR="0021193B" w:rsidRPr="00D56B19" w:rsidRDefault="0021193B" w:rsidP="0021193B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1193B" w:rsidRPr="00607F0C" w14:paraId="6A26A01E" w14:textId="77777777" w:rsidTr="00ED79C1">
        <w:tc>
          <w:tcPr>
            <w:tcW w:w="3060" w:type="dxa"/>
            <w:shd w:val="clear" w:color="auto" w:fill="auto"/>
          </w:tcPr>
          <w:p w14:paraId="29D5D1B2" w14:textId="77777777" w:rsidR="0021193B" w:rsidRPr="003453C3" w:rsidRDefault="0021193B" w:rsidP="0021193B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  <w:shd w:val="clear" w:color="auto" w:fill="auto"/>
          </w:tcPr>
          <w:p w14:paraId="0ADA7515" w14:textId="353327EE" w:rsidR="0021193B" w:rsidRPr="00AB7358" w:rsidRDefault="00BC6530" w:rsidP="0021193B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9C182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935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9CA4AD1" w14:textId="77777777" w:rsidR="0021193B" w:rsidRPr="00557D9B" w:rsidRDefault="0021193B" w:rsidP="0021193B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A529DC" w14:textId="5DDDE920" w:rsidR="0021193B" w:rsidRPr="00557D9B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440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B43D987" w14:textId="77777777" w:rsidR="0021193B" w:rsidRPr="00557D9B" w:rsidRDefault="0021193B" w:rsidP="0021193B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4FCEC81" w14:textId="0C0C1287" w:rsidR="0021193B" w:rsidRPr="00557D9B" w:rsidRDefault="00BC6530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35E3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286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609F03F" w14:textId="77777777" w:rsidR="0021193B" w:rsidRDefault="0021193B" w:rsidP="0021193B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652837F" w14:textId="52A4781D" w:rsidR="0021193B" w:rsidRPr="00D56B19" w:rsidRDefault="0021193B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603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68B541C" w14:textId="77777777" w:rsidR="0021193B" w:rsidRPr="00D56B19" w:rsidRDefault="0021193B" w:rsidP="0021193B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1193B" w:rsidRPr="00607F0C" w14:paraId="02583F27" w14:textId="77777777" w:rsidTr="00ED79C1">
        <w:tc>
          <w:tcPr>
            <w:tcW w:w="3060" w:type="dxa"/>
            <w:shd w:val="clear" w:color="auto" w:fill="auto"/>
          </w:tcPr>
          <w:p w14:paraId="66D998F4" w14:textId="77777777" w:rsidR="0021193B" w:rsidRPr="003453C3" w:rsidRDefault="0021193B" w:rsidP="0021193B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  <w:shd w:val="clear" w:color="auto" w:fill="auto"/>
          </w:tcPr>
          <w:p w14:paraId="44CDC4B9" w14:textId="102BDC6B" w:rsidR="0021193B" w:rsidRPr="00AB7358" w:rsidRDefault="00F73FF4" w:rsidP="0021193B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217</w:t>
            </w:r>
          </w:p>
        </w:tc>
        <w:tc>
          <w:tcPr>
            <w:tcW w:w="720" w:type="dxa"/>
            <w:shd w:val="clear" w:color="auto" w:fill="auto"/>
          </w:tcPr>
          <w:p w14:paraId="2500BF41" w14:textId="77777777" w:rsidR="0021193B" w:rsidRPr="00557D9B" w:rsidRDefault="0021193B" w:rsidP="0021193B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B5F67C" w14:textId="12C77CB7" w:rsidR="0021193B" w:rsidRPr="00557D9B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1193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077</w:t>
            </w:r>
          </w:p>
        </w:tc>
        <w:tc>
          <w:tcPr>
            <w:tcW w:w="720" w:type="dxa"/>
            <w:shd w:val="clear" w:color="auto" w:fill="auto"/>
          </w:tcPr>
          <w:p w14:paraId="67BDACAA" w14:textId="77777777" w:rsidR="0021193B" w:rsidRPr="00557D9B" w:rsidRDefault="0021193B" w:rsidP="0021193B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295E9BE" w14:textId="5033DAEE" w:rsidR="0021193B" w:rsidRPr="00557D9B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  <w:tc>
          <w:tcPr>
            <w:tcW w:w="720" w:type="dxa"/>
            <w:shd w:val="clear" w:color="auto" w:fill="auto"/>
          </w:tcPr>
          <w:p w14:paraId="7C35251E" w14:textId="77777777" w:rsidR="0021193B" w:rsidRDefault="0021193B" w:rsidP="0021193B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DDDCEC" w14:textId="17150CD8" w:rsidR="0021193B" w:rsidRPr="00D56B19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695</w:t>
            </w:r>
          </w:p>
        </w:tc>
        <w:tc>
          <w:tcPr>
            <w:tcW w:w="720" w:type="dxa"/>
          </w:tcPr>
          <w:p w14:paraId="6371084C" w14:textId="77777777" w:rsidR="0021193B" w:rsidRPr="00D56B19" w:rsidRDefault="0021193B" w:rsidP="0021193B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1193B" w:rsidRPr="00607F0C" w14:paraId="2FE41D4D" w14:textId="77777777" w:rsidTr="00ED79C1">
        <w:tc>
          <w:tcPr>
            <w:tcW w:w="3060" w:type="dxa"/>
            <w:shd w:val="clear" w:color="auto" w:fill="auto"/>
          </w:tcPr>
          <w:p w14:paraId="0E7B7218" w14:textId="77777777" w:rsidR="0021193B" w:rsidRDefault="0021193B" w:rsidP="0021193B">
            <w:pPr>
              <w:pStyle w:val="BodyTextIndent2"/>
              <w:tabs>
                <w:tab w:val="left" w:pos="720"/>
              </w:tabs>
              <w:ind w:left="180" w:hanging="180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930444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งวด</w:t>
            </w:r>
            <w:r w:rsidRPr="00930444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ที่คาดว่าจะไม่ได้ใช้</w:t>
            </w:r>
          </w:p>
        </w:tc>
        <w:tc>
          <w:tcPr>
            <w:tcW w:w="720" w:type="dxa"/>
            <w:shd w:val="clear" w:color="auto" w:fill="auto"/>
          </w:tcPr>
          <w:p w14:paraId="30D4BBAB" w14:textId="4A83D70C" w:rsidR="0021193B" w:rsidRPr="00AB7358" w:rsidRDefault="00BC6530" w:rsidP="00BC653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760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C305B65" w14:textId="77777777" w:rsidR="0021193B" w:rsidRPr="00557D9B" w:rsidRDefault="0021193B" w:rsidP="0021193B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62F2E73" w14:textId="1D7B1883" w:rsidR="0021193B" w:rsidRPr="00557D9B" w:rsidRDefault="0021193B" w:rsidP="00B02ED5">
            <w:pPr>
              <w:tabs>
                <w:tab w:val="decimal" w:pos="0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B15B5E4" w14:textId="77777777" w:rsidR="0021193B" w:rsidRPr="00557D9B" w:rsidRDefault="0021193B" w:rsidP="0021193B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EFA392" w14:textId="5ECD763B" w:rsidR="0021193B" w:rsidRPr="00557D9B" w:rsidRDefault="00BC6530" w:rsidP="00BC653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669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6631DA3" w14:textId="77777777" w:rsidR="0021193B" w:rsidRDefault="0021193B" w:rsidP="0021193B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374CAF6" w14:textId="6CAE3A08" w:rsidR="0021193B" w:rsidRDefault="0021193B" w:rsidP="0021193B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229B038E" w14:textId="77777777" w:rsidR="0021193B" w:rsidRPr="00D56B19" w:rsidRDefault="0021193B" w:rsidP="0021193B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1193B" w:rsidRPr="00607F0C" w14:paraId="23365A9A" w14:textId="77777777" w:rsidTr="00ED79C1">
        <w:tc>
          <w:tcPr>
            <w:tcW w:w="3060" w:type="dxa"/>
            <w:shd w:val="clear" w:color="auto" w:fill="auto"/>
          </w:tcPr>
          <w:p w14:paraId="5D44EE16" w14:textId="72820F37" w:rsidR="0021193B" w:rsidRPr="00607F0C" w:rsidRDefault="0021193B" w:rsidP="0021193B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86E9709" w14:textId="2CFCCA96" w:rsidR="0021193B" w:rsidRPr="00AB7358" w:rsidRDefault="00F73FF4" w:rsidP="0021193B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BC65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263</w:t>
            </w:r>
          </w:p>
        </w:tc>
        <w:tc>
          <w:tcPr>
            <w:tcW w:w="720" w:type="dxa"/>
            <w:shd w:val="clear" w:color="auto" w:fill="auto"/>
          </w:tcPr>
          <w:p w14:paraId="05A51455" w14:textId="30B55C97" w:rsidR="0021193B" w:rsidRPr="00557D9B" w:rsidRDefault="000C47D8" w:rsidP="000C47D8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909AF1D" w14:textId="63256EAE" w:rsidR="0021193B" w:rsidRPr="00557D9B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21193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307</w:t>
            </w:r>
          </w:p>
        </w:tc>
        <w:tc>
          <w:tcPr>
            <w:tcW w:w="720" w:type="dxa"/>
            <w:shd w:val="clear" w:color="auto" w:fill="auto"/>
          </w:tcPr>
          <w:p w14:paraId="738FA1C8" w14:textId="398A0D96" w:rsidR="0021193B" w:rsidRPr="00557D9B" w:rsidRDefault="000C47D8" w:rsidP="000C47D8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83E62F9" w14:textId="53410704" w:rsidR="0021193B" w:rsidRPr="00557D9B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BC65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720" w:type="dxa"/>
            <w:shd w:val="clear" w:color="auto" w:fill="auto"/>
          </w:tcPr>
          <w:p w14:paraId="3C67EB42" w14:textId="1F7983C5" w:rsidR="0021193B" w:rsidRPr="00607F0C" w:rsidRDefault="000C47D8" w:rsidP="0021193B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9B92607" w14:textId="39DA7BC9" w:rsidR="0021193B" w:rsidRPr="00607F0C" w:rsidRDefault="00F73FF4" w:rsidP="0021193B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21193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035</w:t>
            </w:r>
          </w:p>
        </w:tc>
        <w:tc>
          <w:tcPr>
            <w:tcW w:w="720" w:type="dxa"/>
          </w:tcPr>
          <w:p w14:paraId="4EF4DFB1" w14:textId="5A54E2F0" w:rsidR="0021193B" w:rsidRPr="00607F0C" w:rsidRDefault="000C47D8" w:rsidP="000C47D8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bookmarkEnd w:id="9"/>
    <w:bookmarkEnd w:id="10"/>
    <w:p w14:paraId="02163B6D" w14:textId="3C306B37" w:rsidR="00C25EDC" w:rsidRPr="00796FCC" w:rsidRDefault="00F73FF4" w:rsidP="00C25EDC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C25EDC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25EDC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5EDC" w:rsidRPr="00C25ED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เงินปันผลและสำรองทั่วไป</w:t>
      </w:r>
    </w:p>
    <w:p w14:paraId="29F28902" w14:textId="725F860F" w:rsidR="00C25EDC" w:rsidRPr="00796FCC" w:rsidRDefault="002360E0" w:rsidP="00C25EDC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2360E0">
        <w:rPr>
          <w:rFonts w:ascii="Angsana New" w:hAnsi="Angsana New" w:cs="Angsana New"/>
          <w:sz w:val="32"/>
          <w:szCs w:val="32"/>
          <w:cs/>
        </w:rPr>
        <w:t>เงินปันผลจ่ายและการจัดสรรสำรองทั่วไปของบริษัทและบริษัทย่อย มีดังนี้</w:t>
      </w:r>
    </w:p>
    <w:p w14:paraId="587EE559" w14:textId="77777777" w:rsidR="00C25EDC" w:rsidRPr="00E678B6" w:rsidRDefault="00C25EDC" w:rsidP="00C25EDC">
      <w:pPr>
        <w:ind w:left="540" w:hanging="540"/>
        <w:jc w:val="right"/>
        <w:rPr>
          <w:rFonts w:ascii="Angsana New" w:hAnsi="Angsana New" w:cs="Angsana New"/>
          <w:sz w:val="20"/>
          <w:szCs w:val="20"/>
          <w:u w:val="single"/>
          <w:cs/>
        </w:rPr>
      </w:pPr>
      <w:r w:rsidRPr="00E678B6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E678B6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 xml:space="preserve">: </w:t>
      </w:r>
      <w:r w:rsidRPr="00E678B6">
        <w:rPr>
          <w:rFonts w:ascii="Angsana New" w:hAnsi="Angsana New" w:cs="Angsana New" w:hint="cs"/>
          <w:b/>
          <w:bCs/>
          <w:sz w:val="20"/>
          <w:szCs w:val="20"/>
          <w:cs/>
          <w:lang w:val="en-US"/>
        </w:rPr>
        <w:t>พัน</w:t>
      </w:r>
      <w:r w:rsidRPr="00E678B6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88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5"/>
        <w:gridCol w:w="1008"/>
        <w:gridCol w:w="792"/>
        <w:gridCol w:w="792"/>
        <w:gridCol w:w="792"/>
        <w:gridCol w:w="1008"/>
        <w:gridCol w:w="792"/>
        <w:gridCol w:w="792"/>
        <w:gridCol w:w="792"/>
      </w:tblGrid>
      <w:tr w:rsidR="00411259" w:rsidRPr="00796FCC" w14:paraId="05AE3937" w14:textId="77777777" w:rsidTr="00411259"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11A2" w14:textId="2BB6788C" w:rsidR="00411259" w:rsidRPr="00B7250D" w:rsidRDefault="00411259" w:rsidP="00411259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B7250D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53C9A" w14:textId="55F9B6DD" w:rsidR="00411259" w:rsidRPr="0046660E" w:rsidRDefault="00411259" w:rsidP="007930AA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ปี </w:t>
            </w:r>
            <w:r w:rsidR="00F73FF4" w:rsidRPr="00F73FF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B1981" w14:textId="4CEE9067" w:rsidR="00411259" w:rsidRPr="0046660E" w:rsidRDefault="00411259" w:rsidP="007930AA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ปี </w:t>
            </w:r>
            <w:r w:rsidR="00F73FF4" w:rsidRPr="00F73FF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411259" w:rsidRPr="00796FCC" w14:paraId="176DED8C" w14:textId="77777777" w:rsidTr="00DE033C"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5B42C" w14:textId="7BB5B4D4" w:rsidR="00411259" w:rsidRPr="00B7250D" w:rsidRDefault="00411259" w:rsidP="00E52E3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E0482" w14:textId="77777777" w:rsidR="00411259" w:rsidRPr="00B7250D" w:rsidRDefault="00411259" w:rsidP="00E52E3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วันประชุมสามัญ</w:t>
            </w:r>
          </w:p>
          <w:p w14:paraId="2C6DB083" w14:textId="209FCE2A" w:rsidR="00411259" w:rsidRPr="00952F01" w:rsidRDefault="00411259" w:rsidP="00E52E3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ผู้ถือหุ้น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4DA0E" w14:textId="77777777" w:rsidR="00411259" w:rsidRPr="00B7250D" w:rsidRDefault="00411259" w:rsidP="00E52E3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อัตราหุ้นละ</w:t>
            </w:r>
          </w:p>
          <w:p w14:paraId="071951BB" w14:textId="0E1E18CA" w:rsidR="00411259" w:rsidRPr="00952F01" w:rsidRDefault="00411259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9BEB9" w14:textId="77777777" w:rsidR="00411259" w:rsidRPr="003225E9" w:rsidRDefault="00411259" w:rsidP="00E52E3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225E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จำนวนเงินรวม</w:t>
            </w:r>
          </w:p>
          <w:p w14:paraId="716138FD" w14:textId="120681AC" w:rsidR="00411259" w:rsidRPr="00952F01" w:rsidRDefault="00411259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A95B62" w14:textId="77777777" w:rsidR="00411259" w:rsidRPr="00B7250D" w:rsidRDefault="00411259" w:rsidP="00E52E3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สำรองทั่วไป</w:t>
            </w:r>
          </w:p>
          <w:p w14:paraId="39D43BBF" w14:textId="62238568" w:rsidR="00411259" w:rsidRPr="0046660E" w:rsidRDefault="00411259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1D993" w14:textId="77777777" w:rsidR="00411259" w:rsidRPr="00B7250D" w:rsidRDefault="00411259" w:rsidP="00E52E3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วันประชุมสามัญ</w:t>
            </w:r>
          </w:p>
          <w:p w14:paraId="1E04CF5A" w14:textId="32C49A5F" w:rsidR="00411259" w:rsidRPr="00952F01" w:rsidRDefault="00411259" w:rsidP="00E52E3D">
            <w:pPr>
              <w:tabs>
                <w:tab w:val="decimal" w:pos="0"/>
                <w:tab w:val="decimal" w:pos="105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ผู้ถือหุ้น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2EA4E" w14:textId="77777777" w:rsidR="00411259" w:rsidRPr="00B7250D" w:rsidRDefault="00411259" w:rsidP="00E52E3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อัตราหุ้นละ</w:t>
            </w:r>
          </w:p>
          <w:p w14:paraId="399375AE" w14:textId="5CC38A3A" w:rsidR="00411259" w:rsidRPr="00952F01" w:rsidRDefault="00411259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AAF62" w14:textId="77777777" w:rsidR="00411259" w:rsidRPr="003225E9" w:rsidRDefault="00411259" w:rsidP="00E52E3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225E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จำนวนเงินรวม</w:t>
            </w:r>
          </w:p>
          <w:p w14:paraId="691660B6" w14:textId="4D47140C" w:rsidR="00411259" w:rsidRPr="00952F01" w:rsidRDefault="00411259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8FB35" w14:textId="77777777" w:rsidR="00411259" w:rsidRPr="00B7250D" w:rsidRDefault="00411259" w:rsidP="00E52E3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สำรองทั่วไป</w:t>
            </w:r>
          </w:p>
          <w:p w14:paraId="1A89116B" w14:textId="3129FAD8" w:rsidR="00411259" w:rsidRPr="0046660E" w:rsidRDefault="00411259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725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</w:tr>
      <w:tr w:rsidR="003225E9" w:rsidRPr="00796FCC" w14:paraId="706AB47E" w14:textId="66579F82" w:rsidTr="003225E9"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36394" w14:textId="7887957F" w:rsidR="00E52E3D" w:rsidRPr="00B7250D" w:rsidRDefault="00E52E3D" w:rsidP="00E52E3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</w:pPr>
            <w:r w:rsidRPr="00B7250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บริษัท ไทยวาโก้ จำกัด (มหาชน)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00DE3" w14:textId="76A05D29" w:rsidR="00E52E3D" w:rsidRPr="00484AB4" w:rsidRDefault="00F73FF4" w:rsidP="00E52E3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เมษายน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1B7AD" w14:textId="2FCE33A0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02537" w14:textId="1E007417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07FC1" w14:textId="69E72073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1E19D" w14:textId="5DD7FE4A" w:rsidR="00E52E3D" w:rsidRPr="00484AB4" w:rsidRDefault="00F73FF4" w:rsidP="00E52E3D">
            <w:pPr>
              <w:tabs>
                <w:tab w:val="decimal" w:pos="0"/>
                <w:tab w:val="decimal" w:pos="105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เมษายน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8F6FC" w14:textId="4A4FCAF5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80F2B" w14:textId="33D8A99F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84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8F2A7F" w14:textId="515503DA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225E9" w:rsidRPr="00796FCC" w14:paraId="71623635" w14:textId="631E0DE3" w:rsidTr="003225E9"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B37BD" w14:textId="19990C03" w:rsidR="00E52E3D" w:rsidRPr="00B7250D" w:rsidRDefault="00E52E3D" w:rsidP="00E52E3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0"/>
                <w:szCs w:val="20"/>
                <w:lang w:val="en-US"/>
              </w:rPr>
            </w:pPr>
            <w:r w:rsidRPr="00B7250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63225" w14:textId="3FCD450B" w:rsidR="00E52E3D" w:rsidRPr="00484AB4" w:rsidRDefault="00F73FF4" w:rsidP="00E52E3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E58CF" w14:textId="0875BFFD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1CCD8" w14:textId="0B4DEB94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C7DE5" w14:textId="559EBF59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684BE" w14:textId="27C4B51D" w:rsidR="00E52E3D" w:rsidRPr="00484AB4" w:rsidRDefault="00F73FF4" w:rsidP="00E52E3D">
            <w:pPr>
              <w:tabs>
                <w:tab w:val="decimal" w:pos="0"/>
                <w:tab w:val="decimal" w:pos="105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F62F5" w14:textId="2AFB41D3" w:rsidR="00E52E3D" w:rsidRPr="00484AB4" w:rsidRDefault="00F73FF4" w:rsidP="00E52E3D">
            <w:pPr>
              <w:tabs>
                <w:tab w:val="decimal" w:pos="0"/>
                <w:tab w:val="decimal" w:pos="171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44D9C" w14:textId="4134FE9C" w:rsidR="00E52E3D" w:rsidRPr="00484AB4" w:rsidRDefault="00F73FF4" w:rsidP="00E52E3D">
            <w:pPr>
              <w:tabs>
                <w:tab w:val="decimal" w:pos="0"/>
                <w:tab w:val="decimal" w:pos="105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07A039" w14:textId="5BB68FB2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225E9" w:rsidRPr="00796FCC" w14:paraId="6CD6C87D" w14:textId="094B6842" w:rsidTr="003225E9"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C6759B" w14:textId="70C141BF" w:rsidR="00E52E3D" w:rsidRPr="00B7250D" w:rsidRDefault="00E52E3D" w:rsidP="00E52E3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</w:pPr>
            <w:r w:rsidRPr="00B7250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A99F1" w14:textId="354D5494" w:rsidR="00E52E3D" w:rsidRPr="00484AB4" w:rsidRDefault="00F73FF4" w:rsidP="00E52E3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09C33" w14:textId="25266805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52EB6" w14:textId="24182C6A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DE251" w14:textId="5D440A16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03457" w14:textId="7BA16E11" w:rsidR="00E52E3D" w:rsidRPr="00484AB4" w:rsidRDefault="00F73FF4" w:rsidP="00E52E3D">
            <w:pPr>
              <w:tabs>
                <w:tab w:val="decimal" w:pos="0"/>
                <w:tab w:val="decimal" w:pos="969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4AB45" w14:textId="4FA38B23" w:rsidR="00E52E3D" w:rsidRPr="00484AB4" w:rsidRDefault="00F73FF4" w:rsidP="00E52E3D">
            <w:pPr>
              <w:tabs>
                <w:tab w:val="decimal" w:pos="0"/>
                <w:tab w:val="decimal" w:pos="171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B62B6" w14:textId="378AD250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EB544A" w14:textId="3D165F13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225E9" w:rsidRPr="00796FCC" w14:paraId="68E0D2FD" w14:textId="77777777" w:rsidTr="003225E9"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BE90A" w14:textId="41042CC8" w:rsidR="00E52E3D" w:rsidRPr="00B7250D" w:rsidRDefault="00E52E3D" w:rsidP="00E52E3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</w:pPr>
            <w:r w:rsidRPr="00B7250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810D4" w14:textId="19A3B8D6" w:rsidR="00E52E3D" w:rsidRPr="00484AB4" w:rsidRDefault="00F73FF4" w:rsidP="00E52E3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A79F2" w14:textId="071DB8BE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50617" w14:textId="1154C05D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77DA4" w14:textId="4576930A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BDBE3" w14:textId="0E1A509C" w:rsidR="00E52E3D" w:rsidRPr="00484AB4" w:rsidRDefault="00F73FF4" w:rsidP="00E52E3D">
            <w:pPr>
              <w:tabs>
                <w:tab w:val="decimal" w:pos="0"/>
                <w:tab w:val="decimal" w:pos="969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F6F1A" w14:textId="60C2F176" w:rsidR="00E52E3D" w:rsidRPr="00484AB4" w:rsidRDefault="00F73FF4" w:rsidP="00E52E3D">
            <w:pPr>
              <w:tabs>
                <w:tab w:val="decimal" w:pos="0"/>
                <w:tab w:val="decimal" w:pos="171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617E8" w14:textId="6BA91498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FE27D" w14:textId="6A04A7FD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225E9" w:rsidRPr="00796FCC" w14:paraId="5B4A72C2" w14:textId="77777777" w:rsidTr="003225E9"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77C4B" w14:textId="5836B9D0" w:rsidR="00E52E3D" w:rsidRPr="00B7250D" w:rsidRDefault="00E52E3D" w:rsidP="00E52E3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val="en-US"/>
              </w:rPr>
            </w:pPr>
            <w:r w:rsidRPr="00B7250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บริษัท วาโก้ลำพูน จำกัด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83FDB" w14:textId="0CC0D048" w:rsidR="00E52E3D" w:rsidRPr="00484AB4" w:rsidRDefault="00F73FF4" w:rsidP="00E52E3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6A313" w14:textId="41BC5550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B0D1B" w14:textId="033787F6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2B2BB" w14:textId="62710F90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F7564" w14:textId="166238AE" w:rsidR="00E52E3D" w:rsidRPr="00484AB4" w:rsidRDefault="00F73FF4" w:rsidP="00E52E3D">
            <w:pPr>
              <w:tabs>
                <w:tab w:val="decimal" w:pos="0"/>
                <w:tab w:val="decimal" w:pos="969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765C7" w14:textId="32BECB71" w:rsidR="00E52E3D" w:rsidRPr="00484AB4" w:rsidRDefault="00F73FF4" w:rsidP="00E52E3D">
            <w:pPr>
              <w:tabs>
                <w:tab w:val="decimal" w:pos="0"/>
                <w:tab w:val="decimal" w:pos="171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8653A" w14:textId="7A7CC50C" w:rsidR="00E52E3D" w:rsidRPr="00484AB4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0250F" w14:textId="5F595D6A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225E9" w:rsidRPr="00796FCC" w14:paraId="06D964E8" w14:textId="4A8A0AA7" w:rsidTr="003225E9"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66497" w14:textId="01471594" w:rsidR="00E52E3D" w:rsidRPr="00B7250D" w:rsidRDefault="00E52E3D" w:rsidP="00E52E3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0"/>
                <w:szCs w:val="20"/>
                <w:lang w:val="en-US"/>
              </w:rPr>
            </w:pPr>
            <w:r w:rsidRPr="00B7250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บริษัท โทรา </w:t>
            </w:r>
            <w:r w:rsidR="00F73FF4" w:rsidRPr="00F73FF4"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>1010</w:t>
            </w:r>
            <w:r w:rsidRPr="00B7250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DAE06" w14:textId="6765C14B" w:rsidR="00E52E3D" w:rsidRPr="00484AB4" w:rsidRDefault="00F73FF4" w:rsidP="00E52E3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A0CB8" w14:textId="2E78B826" w:rsidR="00E52E3D" w:rsidRPr="00484AB4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6E84E" w14:textId="1202B235" w:rsidR="00E52E3D" w:rsidRPr="00484AB4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BCBF" w14:textId="0C7B62AA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7BF01" w14:textId="1955CD48" w:rsidR="00E52E3D" w:rsidRPr="00484AB4" w:rsidRDefault="00F73FF4" w:rsidP="00E52E3D">
            <w:pPr>
              <w:tabs>
                <w:tab w:val="decimal" w:pos="0"/>
                <w:tab w:val="decimal" w:pos="105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เมษายน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77E7B" w14:textId="546C1C95" w:rsidR="00E52E3D" w:rsidRPr="00484AB4" w:rsidRDefault="00F73FF4" w:rsidP="00E52E3D">
            <w:pPr>
              <w:tabs>
                <w:tab w:val="decimal" w:pos="0"/>
                <w:tab w:val="decimal" w:pos="171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E47D" w14:textId="052FB79D" w:rsidR="00E52E3D" w:rsidRPr="00484AB4" w:rsidRDefault="00F73FF4" w:rsidP="00E52E3D">
            <w:pPr>
              <w:tabs>
                <w:tab w:val="decimal" w:pos="0"/>
                <w:tab w:val="decimal" w:pos="105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C78E6C" w14:textId="2264EED3" w:rsidR="00E52E3D" w:rsidRPr="0046660E" w:rsidRDefault="00F73FF4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E52E3D" w:rsidRPr="0046660E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3225E9" w:rsidRPr="00796FCC" w14:paraId="32B8655A" w14:textId="49942861" w:rsidTr="003225E9">
        <w:tc>
          <w:tcPr>
            <w:tcW w:w="2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D56C" w14:textId="041FCB8B" w:rsidR="00E52E3D" w:rsidRPr="00B7250D" w:rsidRDefault="00E52E3D" w:rsidP="00E52E3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Theme="majorBidi" w:hAnsiTheme="majorBidi" w:cstheme="majorBidi"/>
                <w:color w:val="auto"/>
                <w:sz w:val="20"/>
                <w:szCs w:val="20"/>
                <w:lang w:val="en-US"/>
              </w:rPr>
            </w:pPr>
            <w:r w:rsidRPr="00B7250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87278" w14:textId="5889E8E4" w:rsidR="00E52E3D" w:rsidRPr="00484AB4" w:rsidRDefault="00F73FF4" w:rsidP="00E52E3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เมษายน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C1E17" w14:textId="5914B356" w:rsidR="00E52E3D" w:rsidRPr="00484AB4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B308B" w14:textId="0C01A9C1" w:rsidR="00E52E3D" w:rsidRPr="00484AB4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23CAE" w14:textId="36D9F90D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EC689" w14:textId="255ACB04" w:rsidR="00E52E3D" w:rsidRPr="00484AB4" w:rsidRDefault="00F73FF4" w:rsidP="00E52E3D">
            <w:pPr>
              <w:tabs>
                <w:tab w:val="decimal" w:pos="0"/>
                <w:tab w:val="decimal" w:pos="105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52E3D"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เมษายน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3621D" w14:textId="1C920B53" w:rsidR="00E52E3D" w:rsidRPr="00484AB4" w:rsidRDefault="00E52E3D" w:rsidP="00E52E3D">
            <w:pPr>
              <w:tabs>
                <w:tab w:val="decimal" w:pos="0"/>
                <w:tab w:val="decimal" w:pos="171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7E566" w14:textId="28AED935" w:rsidR="00E52E3D" w:rsidRPr="00484AB4" w:rsidRDefault="00E52E3D" w:rsidP="00E52E3D">
            <w:pPr>
              <w:tabs>
                <w:tab w:val="decimal" w:pos="0"/>
                <w:tab w:val="decimal" w:pos="105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AB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DEC80" w14:textId="56CF9334" w:rsidR="00E52E3D" w:rsidRPr="0046660E" w:rsidRDefault="00E52E3D" w:rsidP="00E52E3D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6660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16AF380D" w14:textId="3C0D7D42" w:rsidR="00DB5AA2" w:rsidRPr="00DB5AA2" w:rsidRDefault="00DB5AA2" w:rsidP="00DB5AA2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DB5AA2">
        <w:rPr>
          <w:rFonts w:ascii="Angsana New" w:hAnsi="Angsana New" w:cs="Angsana New"/>
          <w:sz w:val="32"/>
          <w:szCs w:val="32"/>
          <w:cs/>
        </w:rPr>
        <w:t xml:space="preserve">สำหรับเงินปันผลที่จ่ายในปี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DB5AA2">
        <w:rPr>
          <w:rFonts w:ascii="Angsana New" w:hAnsi="Angsana New" w:cs="Angsana New"/>
          <w:sz w:val="32"/>
          <w:szCs w:val="32"/>
          <w:cs/>
        </w:rPr>
        <w:t xml:space="preserve"> เป็นการจัดสรรกำไรของปี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5B061A25" w14:textId="2C97F35F" w:rsidR="00DB5AA2" w:rsidRPr="00DB5AA2" w:rsidRDefault="00DB5AA2" w:rsidP="00467E1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5AA2">
        <w:rPr>
          <w:rFonts w:ascii="Angsana New" w:hAnsi="Angsana New" w:cs="Angsana New"/>
          <w:sz w:val="32"/>
          <w:szCs w:val="32"/>
          <w:cs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8537C2">
        <w:rPr>
          <w:rFonts w:ascii="Angsana New" w:hAnsi="Angsana New" w:cs="Angsana New"/>
          <w:sz w:val="32"/>
          <w:szCs w:val="32"/>
          <w:cs/>
        </w:rPr>
        <w:br/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28</w:t>
      </w:r>
      <w:r w:rsidRPr="00DB5AA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DB5AA2">
        <w:rPr>
          <w:rFonts w:ascii="Angsana New" w:hAnsi="Angsana New" w:cs="Angsana New"/>
          <w:sz w:val="32"/>
          <w:szCs w:val="32"/>
          <w:cs/>
        </w:rPr>
        <w:t xml:space="preserve"> โดยบริษัทได้จ่ายเงินปันผลดังกล่าวแล้วเมื่อวันที่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27</w:t>
      </w:r>
      <w:r w:rsidRPr="00DB5AA2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0DDA1323" w14:textId="60512409" w:rsidR="00DB5AA2" w:rsidRPr="00DB5AA2" w:rsidRDefault="00DB5AA2" w:rsidP="00467E1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5AA2">
        <w:rPr>
          <w:rFonts w:ascii="Angsana New" w:hAnsi="Angsana New" w:cs="Angsana New"/>
          <w:sz w:val="32"/>
          <w:szCs w:val="32"/>
          <w:cs/>
        </w:rPr>
        <w:t>บริษัท วาโก้กบินทร์บุรี จำกัด และบริษัท วาโก้ลำพูน จำกัดได้มีการจัดประชุมสามัญผู้ถือหุ้นและมีมติ</w:t>
      </w:r>
      <w:r w:rsidRPr="00F22E74">
        <w:rPr>
          <w:rFonts w:ascii="Angsana New" w:hAnsi="Angsana New" w:cs="Angsana New"/>
          <w:spacing w:val="-6"/>
          <w:sz w:val="32"/>
          <w:szCs w:val="32"/>
          <w:cs/>
        </w:rPr>
        <w:t xml:space="preserve">ให้จ่ายเงินปันผลเมื่อวันที่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F22E74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Pr="00F22E74">
        <w:rPr>
          <w:rFonts w:ascii="Angsana New" w:hAnsi="Angsana New" w:cs="Angsana New"/>
          <w:spacing w:val="-6"/>
          <w:sz w:val="32"/>
          <w:szCs w:val="32"/>
          <w:cs/>
        </w:rPr>
        <w:t xml:space="preserve"> โดยบริษัทได้จ่ายเงินปันผลดังกล่าวแล้วเมื่อวันที่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11</w:t>
      </w:r>
      <w:r w:rsidRPr="00F22E74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</w:p>
    <w:p w14:paraId="1266F835" w14:textId="56A4E974" w:rsidR="00B113CE" w:rsidRDefault="00DB5AA2" w:rsidP="00B113C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B5AA2">
        <w:rPr>
          <w:rFonts w:ascii="Angsana New" w:hAnsi="Angsana New" w:cs="Angsana New"/>
          <w:sz w:val="32"/>
          <w:szCs w:val="32"/>
          <w:cs/>
        </w:rPr>
        <w:t xml:space="preserve">บริษัท ภัทยากบินทร์บุรี จำกัด ได้มีการจัดประชุมสามัญผู้ถือหุ้นและมีมติให้จ่ายเงินปันผลเมื่อวันที่ </w:t>
      </w:r>
      <w:r w:rsidR="00F22E74">
        <w:rPr>
          <w:rFonts w:ascii="Angsana New" w:hAnsi="Angsana New" w:cs="Angsana New"/>
          <w:sz w:val="32"/>
          <w:szCs w:val="32"/>
          <w:cs/>
        </w:rPr>
        <w:br/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</w:t>
      </w:r>
      <w:r w:rsidRPr="00DB5AA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DB5AA2">
        <w:rPr>
          <w:rFonts w:ascii="Angsana New" w:hAnsi="Angsana New" w:cs="Angsana New"/>
          <w:sz w:val="32"/>
          <w:szCs w:val="32"/>
          <w:cs/>
        </w:rPr>
        <w:t xml:space="preserve"> โดยบริษัทได้จ่ายเงินปันผลดังกล่าวแล้วเมื่อวันที่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21</w:t>
      </w:r>
      <w:r w:rsidRPr="00DB5AA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="00B113CE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1AB3F05F" w14:textId="6B6F7885" w:rsidR="00803CD2" w:rsidRPr="00803CD2" w:rsidRDefault="00803CD2" w:rsidP="00B113CE">
      <w:pPr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วาโก้ศรีราชา จำกัด ได้มีการจัดประชุมสามัญผู้ถือหุ้นและมีมติให้จ่ายเงินปันผลเมื่อวันที่ </w:t>
      </w:r>
      <w:r w:rsidR="00F22E74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803CD2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04193186" w14:textId="03F93723" w:rsidR="00803CD2" w:rsidRPr="00803CD2" w:rsidRDefault="00803CD2" w:rsidP="00B113CE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โทรา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1010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 และบริษัท วาโก้แม่สอด จำกัดได้มีการจัดประชุมสามัญผู้ถือหุ้นเมื่อวันที่ </w:t>
      </w:r>
      <w:r w:rsidR="00F22E74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และมีมติให้งดการจ่ายเงินปันผล </w:t>
      </w:r>
    </w:p>
    <w:p w14:paraId="558DA052" w14:textId="4138A205" w:rsidR="00803CD2" w:rsidRPr="00803CD2" w:rsidRDefault="00803CD2" w:rsidP="00B113CE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สำหรับเงินปันผลที่จ่ายในปี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เป็นการจัดสรรกำไรของปี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354C3DEF" w14:textId="43B0E653" w:rsidR="00803CD2" w:rsidRPr="00803CD2" w:rsidRDefault="00803CD2" w:rsidP="00B113CE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8537C2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22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21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พฤษภาคม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48F0D2FD" w14:textId="421F47B4" w:rsidR="00803CD2" w:rsidRPr="00803CD2" w:rsidRDefault="00803CD2" w:rsidP="00B113CE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วาโก้กบินทร์บุรี จำกัด บริษัท ภัทยากบินทร์บุรี จำกัด บริษัท วาโก้ศรีราชา จำกัด และบริษัท </w:t>
      </w:r>
      <w:r w:rsidR="00F22E74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วาโก้ลำพูน จำกัด ได้มีการจัดประชุมสามัญผู้ถือหุ้นและมีมติให้จ่ายเงินปันผลเมื่อวันที่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8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โดยบริษัทได้จ่ายเงินปันผลดังกล่าวแล้ว 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24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448B8656" w14:textId="5B6BFF87" w:rsidR="00803CD2" w:rsidRPr="00803CD2" w:rsidRDefault="00803CD2" w:rsidP="00B113CE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22E7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บริษัท โทรา 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1010</w:t>
      </w:r>
      <w:r w:rsidRPr="00F22E7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จำกัด ได้มีการจัดประชุมสามัญผู้ถือหุ้นและมีมติให้จ่ายเงินปันผลเมื่อวันที่ 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8</w:t>
      </w:r>
      <w:r w:rsidRPr="00F22E7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เมษายน 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22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0587555" w14:textId="26D9A101" w:rsidR="00803CD2" w:rsidRPr="00803CD2" w:rsidRDefault="00803CD2" w:rsidP="00B113CE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วาโก้แม่สอด จำกัด ได้มีการจัดประชุมสามัญผู้ถือหุ้นเมื่อวันที่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8</w:t>
      </w:r>
      <w:r w:rsidRPr="00803CD2">
        <w:rPr>
          <w:rFonts w:ascii="Angsana New" w:hAnsi="Angsana New"/>
          <w:sz w:val="32"/>
          <w:szCs w:val="32"/>
          <w:lang w:val="en-US"/>
        </w:rPr>
        <w:t xml:space="preserve"> 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 xml:space="preserve">เมษายน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803CD2">
        <w:rPr>
          <w:rFonts w:ascii="Angsana New" w:hAnsi="Angsana New"/>
          <w:sz w:val="32"/>
          <w:szCs w:val="32"/>
          <w:lang w:val="en-US"/>
        </w:rPr>
        <w:t xml:space="preserve"> </w:t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>และมีมติให้งด</w:t>
      </w:r>
      <w:r w:rsidR="008537C2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803CD2">
        <w:rPr>
          <w:rFonts w:ascii="Angsana New" w:hAnsi="Angsana New" w:cs="Angsana New"/>
          <w:sz w:val="32"/>
          <w:szCs w:val="32"/>
          <w:cs/>
          <w:lang w:val="en-US"/>
        </w:rPr>
        <w:t>การจ่ายเงินปันผล</w:t>
      </w:r>
    </w:p>
    <w:p w14:paraId="6B35430A" w14:textId="4D8D1004" w:rsidR="008E1083" w:rsidRPr="00796FCC" w:rsidRDefault="00F73FF4" w:rsidP="00B113CE">
      <w:pPr>
        <w:spacing w:before="240"/>
        <w:ind w:left="547" w:hanging="547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EE20E1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</w:t>
      </w:r>
      <w:r w:rsidR="0013762F" w:rsidRPr="00EE20E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บริษัท</w:t>
      </w:r>
      <w:r w:rsidR="008E1083" w:rsidRPr="00EE20E1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7559BBEF" w14:textId="030E0586" w:rsidR="008E1083" w:rsidRPr="00796FCC" w:rsidRDefault="008E1083" w:rsidP="00EE4B58">
      <w:pPr>
        <w:tabs>
          <w:tab w:val="left" w:pos="6570"/>
        </w:tabs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ใน</w:t>
      </w:r>
      <w:r w:rsidRPr="00CA3A16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การดำเนินงานธุรกิจของบริษัท บริษัทซื้อสินค้าจากบริษัทย่อยและบริษัทที่เกี่ยวข้องกัน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ซื้อและ</w:t>
      </w:r>
      <w:r w:rsidR="00EC52FF" w:rsidRPr="00EC52FF">
        <w:rPr>
          <w:rFonts w:ascii="Angsana New" w:hAnsi="Angsana New" w:cs="Angsana New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การเงินแสดงถึงผลของรายการดังกล่าวตามมูลฐานที่พิจารณาร่วมกันระหว่างบริษัทกับ</w:t>
      </w:r>
      <w:r w:rsidR="0013762F">
        <w:rPr>
          <w:rFonts w:ascii="Angsana New" w:hAnsi="Angsana New" w:cs="Angsana New" w:hint="cs"/>
          <w:spacing w:val="-8"/>
          <w:sz w:val="32"/>
          <w:szCs w:val="32"/>
          <w:cs/>
        </w:rPr>
        <w:t>บริษัท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ที่เกี่ยวข้องกัน</w:t>
      </w:r>
    </w:p>
    <w:p w14:paraId="0E8BAFD8" w14:textId="24769482" w:rsidR="008E1083" w:rsidRPr="006B3E46" w:rsidRDefault="008E1083" w:rsidP="00EE4B58">
      <w:pPr>
        <w:spacing w:before="120"/>
        <w:ind w:left="547"/>
        <w:jc w:val="thaiDistribute"/>
        <w:rPr>
          <w:rFonts w:ascii="Angsana New" w:hAnsi="Angsana New" w:cs="Angsana New"/>
          <w:b/>
          <w:bCs/>
          <w:spacing w:val="-12"/>
          <w:sz w:val="20"/>
          <w:szCs w:val="20"/>
          <w:lang w:val="en-US"/>
        </w:rPr>
      </w:pPr>
      <w:r w:rsidRPr="006B3E46">
        <w:rPr>
          <w:rFonts w:ascii="Angsana New" w:hAnsi="Angsana New" w:cs="Angsana New"/>
          <w:spacing w:val="-12"/>
          <w:sz w:val="32"/>
          <w:szCs w:val="32"/>
          <w:cs/>
        </w:rPr>
        <w:t>ยอดคงเหลือที่สำคัญระหว่างบริษัทกับ</w:t>
      </w:r>
      <w:r w:rsidR="005F0044" w:rsidRPr="006B3E46">
        <w:rPr>
          <w:rFonts w:ascii="Angsana New" w:hAnsi="Angsana New" w:cs="Angsana New" w:hint="cs"/>
          <w:spacing w:val="-12"/>
          <w:sz w:val="32"/>
          <w:szCs w:val="32"/>
          <w:cs/>
        </w:rPr>
        <w:t>บริษัท</w:t>
      </w:r>
      <w:r w:rsidRPr="006B3E46">
        <w:rPr>
          <w:rFonts w:ascii="Angsana New" w:hAnsi="Angsana New" w:cs="Angsana New"/>
          <w:spacing w:val="-12"/>
          <w:sz w:val="32"/>
          <w:szCs w:val="32"/>
          <w:cs/>
        </w:rPr>
        <w:t xml:space="preserve">ที่เกี่ยวข้องกัน ณ </w:t>
      </w:r>
      <w:r w:rsidR="002556A2" w:rsidRPr="006B3E46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วันที่ </w:t>
      </w:r>
      <w:r w:rsidR="00F73FF4" w:rsidRPr="00F73FF4">
        <w:rPr>
          <w:rFonts w:ascii="Angsana New" w:hAnsi="Angsana New" w:cs="Angsana New"/>
          <w:spacing w:val="-12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กันยายน</w:t>
      </w:r>
      <w:r w:rsidR="002556A2" w:rsidRPr="006B3E46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pacing w:val="-12"/>
          <w:sz w:val="32"/>
          <w:szCs w:val="32"/>
          <w:lang w:val="en-US"/>
        </w:rPr>
        <w:t>2568</w:t>
      </w:r>
      <w:r w:rsidR="002556A2" w:rsidRPr="006B3E46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</w:t>
      </w:r>
      <w:r w:rsidR="002556A2" w:rsidRPr="006B3E46">
        <w:rPr>
          <w:rFonts w:ascii="Angsana New" w:hAnsi="Angsana New" w:cs="Angsana New"/>
          <w:spacing w:val="-12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="002556A2" w:rsidRPr="006B3E46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pacing w:val="-12"/>
          <w:sz w:val="32"/>
          <w:szCs w:val="32"/>
          <w:lang w:val="en-US"/>
        </w:rPr>
        <w:t>2567</w:t>
      </w:r>
      <w:r w:rsidRPr="006B3E46">
        <w:rPr>
          <w:rFonts w:ascii="Angsana New" w:hAnsi="Angsana New" w:cs="Angsana New"/>
          <w:spacing w:val="-12"/>
          <w:sz w:val="32"/>
          <w:szCs w:val="32"/>
          <w:cs/>
        </w:rPr>
        <w:t xml:space="preserve"> มีรายละเอียดดังต่อไปนี้</w:t>
      </w:r>
    </w:p>
    <w:p w14:paraId="5099611A" w14:textId="77777777" w:rsidR="00ED4AD4" w:rsidRPr="002E4901" w:rsidRDefault="00ED4AD4" w:rsidP="002E4901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bookmarkStart w:id="11" w:name="_Hlk200440345"/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6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930"/>
        <w:gridCol w:w="864"/>
        <w:gridCol w:w="106"/>
        <w:gridCol w:w="864"/>
        <w:gridCol w:w="101"/>
        <w:gridCol w:w="864"/>
        <w:gridCol w:w="102"/>
        <w:gridCol w:w="864"/>
      </w:tblGrid>
      <w:tr w:rsidR="00F8338F" w:rsidRPr="002E4901" w14:paraId="34B72B22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5BA9561F" w14:textId="77777777" w:rsidR="00F8338F" w:rsidRPr="00983886" w:rsidRDefault="00F8338F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0A59C57F" w14:textId="63EC443E" w:rsidR="00F8338F" w:rsidRPr="00983886" w:rsidRDefault="00F8338F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4" w:type="dxa"/>
            <w:gridSpan w:val="3"/>
            <w:shd w:val="clear" w:color="auto" w:fill="auto"/>
          </w:tcPr>
          <w:p w14:paraId="2B7B53D2" w14:textId="22EBC72B" w:rsidR="00F8338F" w:rsidRPr="00983886" w:rsidRDefault="00F8338F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354B6041" w14:textId="77777777" w:rsidR="00F8338F" w:rsidRPr="00983886" w:rsidRDefault="00F8338F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14:paraId="72835DEC" w14:textId="13296D46" w:rsidR="00F8338F" w:rsidRPr="00983886" w:rsidRDefault="00F8338F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31A" w:rsidRPr="002E4901" w14:paraId="6EF32A84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68599833" w14:textId="6739CDF9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30B9D0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8553FDE" w14:textId="2BA8E594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  <w:shd w:val="clear" w:color="auto" w:fill="auto"/>
          </w:tcPr>
          <w:p w14:paraId="798029A5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4CAA4D7" w14:textId="0773ED70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2D22965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2EF217D" w14:textId="2E04638B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  <w:shd w:val="clear" w:color="auto" w:fill="auto"/>
          </w:tcPr>
          <w:p w14:paraId="4AE478A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9F45F27" w14:textId="4EBD5D7C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5331A" w:rsidRPr="002E4901" w14:paraId="24E60AC6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727549C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AE5E9D2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147EE97" w14:textId="37B5C442" w:rsidR="00D5331A" w:rsidRPr="00983886" w:rsidRDefault="00F73FF4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6" w:type="dxa"/>
            <w:shd w:val="clear" w:color="auto" w:fill="auto"/>
          </w:tcPr>
          <w:p w14:paraId="5F98CD67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40CCB41" w14:textId="7E1E4E23" w:rsidR="00D5331A" w:rsidRPr="00983886" w:rsidRDefault="00F73FF4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  <w:shd w:val="clear" w:color="auto" w:fill="auto"/>
          </w:tcPr>
          <w:p w14:paraId="79DE202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9836F93" w14:textId="3D183089" w:rsidR="00D5331A" w:rsidRPr="00983886" w:rsidRDefault="00F73FF4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2" w:type="dxa"/>
            <w:shd w:val="clear" w:color="auto" w:fill="auto"/>
          </w:tcPr>
          <w:p w14:paraId="225C2F4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58F48BB" w14:textId="0D772697" w:rsidR="00D5331A" w:rsidRPr="00983886" w:rsidRDefault="00F73FF4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D5331A" w:rsidRPr="002E4901" w14:paraId="3FDCA493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45F5048B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6440EF8" w14:textId="5AB09403" w:rsidR="00D5331A" w:rsidRPr="00983886" w:rsidRDefault="00F73FF4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730795D" w14:textId="3E7986D3" w:rsidR="00D5331A" w:rsidRPr="00983886" w:rsidRDefault="00F73FF4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1" w:type="dxa"/>
            <w:shd w:val="clear" w:color="auto" w:fill="auto"/>
          </w:tcPr>
          <w:p w14:paraId="29ACBD0D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2DD7483" w14:textId="65F60EFA" w:rsidR="00D5331A" w:rsidRPr="00983886" w:rsidRDefault="00F73FF4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4176077" w14:textId="5258ADFD" w:rsidR="00D5331A" w:rsidRPr="00983886" w:rsidRDefault="00F73FF4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bookmarkEnd w:id="11"/>
      <w:tr w:rsidR="00D5331A" w:rsidRPr="002E4901" w14:paraId="7B791156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0EA2723F" w14:textId="20C8BFAE" w:rsidR="00D5331A" w:rsidRPr="00983886" w:rsidRDefault="00D5331A" w:rsidP="00D5331A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ลูกหนี้การค้า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832D4EE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D5331A" w:rsidRPr="00983886" w:rsidRDefault="00D5331A" w:rsidP="00D5331A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DC0518D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6059325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EEAD546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7B9BC4A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5331A" w:rsidRPr="002E4901" w14:paraId="46BE47C9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6E9B18C0" w14:textId="77777777" w:rsidR="00D5331A" w:rsidRPr="00983886" w:rsidRDefault="00D5331A" w:rsidP="00D5331A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D5331A" w:rsidRPr="00983886" w:rsidRDefault="00D5331A" w:rsidP="00D5331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6A8A68DF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D5331A" w:rsidRPr="00983886" w:rsidRDefault="00D5331A" w:rsidP="00D5331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A564D06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6BD5CEF8" w14:textId="77777777" w:rsidR="00D5331A" w:rsidRPr="00983886" w:rsidRDefault="00D5331A" w:rsidP="00D5331A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472009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B5F6BF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11ADF" w:rsidRPr="002E4901" w14:paraId="75AC029A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0CD4CE80" w14:textId="77777777" w:rsidR="00311ADF" w:rsidRPr="00983886" w:rsidRDefault="00311ADF" w:rsidP="00311AD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57B1E10B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15AE7D16" w14:textId="02EDBB81" w:rsidR="00311ADF" w:rsidRPr="00983886" w:rsidRDefault="00F73FF4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212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B8D2FB4" w14:textId="2F671DE9" w:rsidR="00311ADF" w:rsidRPr="00983886" w:rsidRDefault="00F73FF4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</w:p>
        </w:tc>
        <w:tc>
          <w:tcPr>
            <w:tcW w:w="101" w:type="dxa"/>
            <w:shd w:val="clear" w:color="auto" w:fill="auto"/>
          </w:tcPr>
          <w:p w14:paraId="226BF465" w14:textId="77777777" w:rsidR="00311ADF" w:rsidRPr="00983886" w:rsidRDefault="00311ADF" w:rsidP="00311ADF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8B7EAA" w14:textId="797E2C8E" w:rsidR="00311ADF" w:rsidRPr="00983886" w:rsidRDefault="00F73FF4" w:rsidP="00EE4B58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212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41F0913" w14:textId="0AE562C5" w:rsidR="00311ADF" w:rsidRPr="00983886" w:rsidRDefault="00F73FF4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</w:p>
        </w:tc>
      </w:tr>
      <w:tr w:rsidR="00311ADF" w:rsidRPr="002E4901" w14:paraId="184C2531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6DB29FC4" w14:textId="5854AA72" w:rsidR="00311ADF" w:rsidRPr="00983886" w:rsidRDefault="00E86568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30" w:type="dxa"/>
            <w:shd w:val="clear" w:color="auto" w:fill="auto"/>
          </w:tcPr>
          <w:p w14:paraId="78A8160A" w14:textId="7B4B2291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636276F1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379D863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46F29D5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7A47804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B9D0EAA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48681A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BCE66D7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4A128FC4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55F42F01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3BC11DB" w14:textId="75259CFF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3105C5E4" w14:textId="39B5CCDC" w:rsidR="00311ADF" w:rsidRPr="00983886" w:rsidRDefault="00F73FF4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458592AC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05897F8" w14:textId="02B848D1" w:rsidR="00311ADF" w:rsidRPr="00983886" w:rsidRDefault="00F73FF4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  <w:shd w:val="clear" w:color="auto" w:fill="auto"/>
          </w:tcPr>
          <w:p w14:paraId="51CAC382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ABB37D4" w14:textId="6CF26018" w:rsidR="00311ADF" w:rsidRPr="00983886" w:rsidRDefault="00F73FF4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2B59A58C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930A40F" w14:textId="01EF07BE" w:rsidR="00311ADF" w:rsidRPr="00983886" w:rsidRDefault="00F73FF4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311ADF" w:rsidRPr="002E4901" w14:paraId="0F1D2878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2D3DE12" w14:textId="2D635212" w:rsidR="00311ADF" w:rsidRPr="00983886" w:rsidRDefault="00E27F1E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เนเธอร์แลนด์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30" w:type="dxa"/>
            <w:shd w:val="clear" w:color="auto" w:fill="auto"/>
          </w:tcPr>
          <w:p w14:paraId="44FB464F" w14:textId="0DB93644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76C52295" w14:textId="0B29186C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3CC9ED3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BF5BF52" w14:textId="62B66AB9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7DB98F3E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2B93149" w14:textId="3726B339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A4AFC9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9F88BEF" w14:textId="0096E04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927B8" w:rsidRPr="002E4901" w14:paraId="17AF8E7B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BC36869" w14:textId="77777777" w:rsidR="00B927B8" w:rsidRPr="00983886" w:rsidRDefault="00B927B8" w:rsidP="00B927B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2897810" w14:textId="4DAAC1B2" w:rsidR="00B927B8" w:rsidRPr="00983886" w:rsidRDefault="00B927B8" w:rsidP="00B927B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3ECFB14A" w14:textId="00CC14CE" w:rsidR="00B927B8" w:rsidRPr="00983886" w:rsidRDefault="00B927B8" w:rsidP="00A8292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0D1358E" w14:textId="77777777" w:rsidR="00B927B8" w:rsidRPr="00983886" w:rsidRDefault="00B927B8" w:rsidP="00B927B8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50061FA" w14:textId="34D70241" w:rsidR="00B927B8" w:rsidRPr="00983886" w:rsidRDefault="00F73FF4" w:rsidP="00B927B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shd w:val="clear" w:color="auto" w:fill="auto"/>
          </w:tcPr>
          <w:p w14:paraId="6ABB820B" w14:textId="77777777" w:rsidR="00B927B8" w:rsidRPr="00983886" w:rsidRDefault="00B927B8" w:rsidP="00B927B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678D21D" w14:textId="1CA49913" w:rsidR="00B927B8" w:rsidRPr="00983886" w:rsidRDefault="00B927B8" w:rsidP="00A8292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4216E83" w14:textId="77777777" w:rsidR="00B927B8" w:rsidRPr="00983886" w:rsidRDefault="00B927B8" w:rsidP="00B927B8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1997879" w14:textId="0089A909" w:rsidR="00B927B8" w:rsidRPr="00983886" w:rsidRDefault="00F73FF4" w:rsidP="00B927B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</w:tbl>
    <w:p w14:paraId="00C0D897" w14:textId="77777777" w:rsidR="00B113CE" w:rsidRDefault="00B113CE" w:rsidP="006D344B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52D01B7E" w14:textId="77777777" w:rsidR="00B113CE" w:rsidRDefault="00B113CE">
      <w:pPr>
        <w:suppressAutoHyphens w:val="0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4DFB21CE" w14:textId="0141C285" w:rsidR="006D344B" w:rsidRPr="002E4901" w:rsidRDefault="006D344B" w:rsidP="006D344B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6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7"/>
        <w:gridCol w:w="1928"/>
        <w:gridCol w:w="864"/>
        <w:gridCol w:w="106"/>
        <w:gridCol w:w="864"/>
        <w:gridCol w:w="101"/>
        <w:gridCol w:w="864"/>
        <w:gridCol w:w="102"/>
        <w:gridCol w:w="863"/>
        <w:gridCol w:w="6"/>
      </w:tblGrid>
      <w:tr w:rsidR="002402A5" w:rsidRPr="002E4901" w14:paraId="0B8B912E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028E35DA" w14:textId="77777777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24B4A571" w14:textId="7A5925E9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4" w:type="dxa"/>
            <w:gridSpan w:val="3"/>
            <w:shd w:val="clear" w:color="auto" w:fill="auto"/>
          </w:tcPr>
          <w:p w14:paraId="569D51DE" w14:textId="6509DA13" w:rsidR="002402A5" w:rsidRPr="00983886" w:rsidRDefault="002402A5" w:rsidP="002402A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6C5AA1F7" w14:textId="77777777" w:rsidR="002402A5" w:rsidRPr="00983886" w:rsidRDefault="002402A5" w:rsidP="002402A5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35" w:type="dxa"/>
            <w:gridSpan w:val="4"/>
            <w:shd w:val="clear" w:color="auto" w:fill="auto"/>
          </w:tcPr>
          <w:p w14:paraId="626659B0" w14:textId="4600032A" w:rsidR="002402A5" w:rsidRPr="00983886" w:rsidRDefault="002402A5" w:rsidP="002402A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402A5" w:rsidRPr="002E4901" w14:paraId="787DFD4D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044D35D5" w14:textId="77777777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2116CEA0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30183FB" w14:textId="4EB14178" w:rsidR="002402A5" w:rsidRPr="002402A5" w:rsidRDefault="002402A5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  <w:shd w:val="clear" w:color="auto" w:fill="auto"/>
          </w:tcPr>
          <w:p w14:paraId="6C30DBF8" w14:textId="77777777" w:rsidR="002402A5" w:rsidRPr="002402A5" w:rsidRDefault="002402A5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973A43F" w14:textId="01298984" w:rsidR="002402A5" w:rsidRPr="002402A5" w:rsidRDefault="002402A5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5470C5B3" w14:textId="77777777" w:rsidR="002402A5" w:rsidRPr="002402A5" w:rsidRDefault="002402A5" w:rsidP="002402A5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55D4271" w14:textId="318D362A" w:rsidR="002402A5" w:rsidRPr="002402A5" w:rsidRDefault="002402A5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  <w:shd w:val="clear" w:color="auto" w:fill="auto"/>
          </w:tcPr>
          <w:p w14:paraId="65CA976E" w14:textId="77777777" w:rsidR="002402A5" w:rsidRPr="002402A5" w:rsidRDefault="002402A5" w:rsidP="002402A5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28204183" w14:textId="1163BF5B" w:rsidR="002402A5" w:rsidRPr="002402A5" w:rsidRDefault="002402A5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2402A5" w:rsidRPr="002E4901" w14:paraId="31AB0CC7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146B7474" w14:textId="77777777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795F34D1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47A3C59" w14:textId="1907A84B" w:rsidR="002402A5" w:rsidRPr="002402A5" w:rsidRDefault="00F73FF4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2402A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402A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6" w:type="dxa"/>
            <w:shd w:val="clear" w:color="auto" w:fill="auto"/>
          </w:tcPr>
          <w:p w14:paraId="7069F713" w14:textId="77777777" w:rsidR="002402A5" w:rsidRPr="002402A5" w:rsidRDefault="002402A5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C387E74" w14:textId="2AF7EFAB" w:rsidR="002402A5" w:rsidRPr="002402A5" w:rsidRDefault="00F73FF4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402A5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  <w:shd w:val="clear" w:color="auto" w:fill="auto"/>
          </w:tcPr>
          <w:p w14:paraId="0E57E702" w14:textId="77777777" w:rsidR="002402A5" w:rsidRPr="002402A5" w:rsidRDefault="002402A5" w:rsidP="002402A5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D45FA69" w14:textId="4414AF82" w:rsidR="002402A5" w:rsidRPr="002402A5" w:rsidRDefault="00F73FF4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2402A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402A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2" w:type="dxa"/>
            <w:shd w:val="clear" w:color="auto" w:fill="auto"/>
          </w:tcPr>
          <w:p w14:paraId="60A4814F" w14:textId="77777777" w:rsidR="002402A5" w:rsidRPr="002402A5" w:rsidRDefault="002402A5" w:rsidP="002402A5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22019482" w14:textId="0E7A933A" w:rsidR="002402A5" w:rsidRPr="002402A5" w:rsidRDefault="00F73FF4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402A5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2402A5" w:rsidRPr="002E4901" w14:paraId="141B0102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0A160810" w14:textId="77777777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0A3FF228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2399FAD" w14:textId="1ED99BCA" w:rsidR="002402A5" w:rsidRPr="002402A5" w:rsidRDefault="00F73FF4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6" w:type="dxa"/>
            <w:shd w:val="clear" w:color="auto" w:fill="auto"/>
          </w:tcPr>
          <w:p w14:paraId="07AFA411" w14:textId="77777777" w:rsidR="002402A5" w:rsidRPr="002402A5" w:rsidRDefault="002402A5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835C915" w14:textId="3A3E0865" w:rsidR="002402A5" w:rsidRPr="002402A5" w:rsidRDefault="00F73FF4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1" w:type="dxa"/>
            <w:shd w:val="clear" w:color="auto" w:fill="auto"/>
          </w:tcPr>
          <w:p w14:paraId="42703193" w14:textId="77777777" w:rsidR="002402A5" w:rsidRPr="002402A5" w:rsidRDefault="002402A5" w:rsidP="002402A5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52AB37C" w14:textId="63A3A966" w:rsidR="002402A5" w:rsidRPr="002402A5" w:rsidRDefault="00F73FF4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  <w:shd w:val="clear" w:color="auto" w:fill="auto"/>
          </w:tcPr>
          <w:p w14:paraId="32348925" w14:textId="77777777" w:rsidR="002402A5" w:rsidRPr="002402A5" w:rsidRDefault="002402A5" w:rsidP="002402A5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247E15E7" w14:textId="17A6C5BB" w:rsidR="002402A5" w:rsidRPr="002402A5" w:rsidRDefault="00F73FF4" w:rsidP="002402A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2402A5" w:rsidRPr="002E4901" w14:paraId="2ADB6176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6B026524" w14:textId="4BC6A43C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ลูกหนี้การค้า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(ต่อ)</w:t>
            </w:r>
          </w:p>
        </w:tc>
        <w:tc>
          <w:tcPr>
            <w:tcW w:w="1928" w:type="dxa"/>
            <w:shd w:val="clear" w:color="auto" w:fill="auto"/>
          </w:tcPr>
          <w:p w14:paraId="55EF17DA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072F71D" w14:textId="77777777" w:rsidR="002402A5" w:rsidRPr="00983886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57EE31B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FDB7F44" w14:textId="77777777" w:rsidR="002402A5" w:rsidRPr="00983886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2AE223B" w14:textId="77777777" w:rsidR="002402A5" w:rsidRPr="00983886" w:rsidRDefault="002402A5" w:rsidP="002402A5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D63F2B2" w14:textId="77777777" w:rsidR="002402A5" w:rsidRPr="00983886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E627885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02B668B4" w14:textId="77777777" w:rsidR="002402A5" w:rsidRPr="00983886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402A5" w:rsidRPr="002E4901" w14:paraId="211BF491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3C45C95E" w14:textId="58D380DC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Wacoal EMEA Ltd.</w:t>
            </w:r>
          </w:p>
        </w:tc>
        <w:tc>
          <w:tcPr>
            <w:tcW w:w="1928" w:type="dxa"/>
            <w:shd w:val="clear" w:color="auto" w:fill="auto"/>
          </w:tcPr>
          <w:p w14:paraId="5C4AED32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417A6D08" w14:textId="77777777" w:rsidR="002402A5" w:rsidRPr="00983886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4901775" w14:textId="77777777" w:rsidR="002402A5" w:rsidRPr="00983886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6E09DDF" w14:textId="77777777" w:rsidR="002402A5" w:rsidRPr="00983886" w:rsidRDefault="002402A5" w:rsidP="002402A5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21560F5" w14:textId="77777777" w:rsidR="002402A5" w:rsidRPr="00983886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12D21929" w14:textId="77777777" w:rsidR="002402A5" w:rsidRPr="00983886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402A5" w:rsidRPr="002E4901" w14:paraId="0012348C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48821AC5" w14:textId="77777777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4249C4F8" w14:textId="72FA0908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231629EC" w14:textId="3046E380" w:rsidR="002402A5" w:rsidRPr="00983886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7390F9" w14:textId="2B802922" w:rsidR="002402A5" w:rsidRPr="00983886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shd w:val="clear" w:color="auto" w:fill="auto"/>
          </w:tcPr>
          <w:p w14:paraId="468D755A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BDBCFD1" w14:textId="0DAA1225" w:rsidR="002402A5" w:rsidRPr="00983886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417351B4" w14:textId="740BEB44" w:rsidR="002402A5" w:rsidRPr="00983886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2402A5" w:rsidRPr="002E4901" w14:paraId="368E45C5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6520132E" w14:textId="03838F64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527F6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28" w:type="dxa"/>
            <w:shd w:val="clear" w:color="auto" w:fill="auto"/>
          </w:tcPr>
          <w:p w14:paraId="1A8CAE05" w14:textId="6A836BC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21FCB548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6C35F39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0290644" w14:textId="77777777" w:rsidR="002402A5" w:rsidRPr="006D5A32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0E24296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3212CD8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AC1FE5D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6F47F4FB" w14:textId="77777777" w:rsidR="002402A5" w:rsidRPr="006D5A32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402A5" w:rsidRPr="002E4901" w14:paraId="5B5C33B9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0D31F6BC" w14:textId="77777777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50D3535A" w14:textId="1FC4A74D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5631815B" w14:textId="23D87A8C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443C5BD9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A9C5ADD" w14:textId="2357BBA0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shd w:val="clear" w:color="auto" w:fill="auto"/>
          </w:tcPr>
          <w:p w14:paraId="3B56B19E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7E8D25E" w14:textId="74578321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09DB1D12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35F6E281" w14:textId="4BB87122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402A5" w:rsidRPr="002E4901" w14:paraId="0E330E80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30464BF2" w14:textId="1BD0753A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8" w:type="dxa"/>
            <w:shd w:val="clear" w:color="auto" w:fill="auto"/>
          </w:tcPr>
          <w:p w14:paraId="13DC4634" w14:textId="272DF2CF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864" w:type="dxa"/>
            <w:shd w:val="clear" w:color="auto" w:fill="auto"/>
          </w:tcPr>
          <w:p w14:paraId="047DF0B7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E885C51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04A8657" w14:textId="77777777" w:rsidR="002402A5" w:rsidRPr="006D5A32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6107545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06FC4B8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ADA70E1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09293DC3" w14:textId="77777777" w:rsidR="002402A5" w:rsidRPr="006D5A32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402A5" w:rsidRPr="002E4901" w14:paraId="73CB24CE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7726082C" w14:textId="77777777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09147720" w14:textId="28C8C6A4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864" w:type="dxa"/>
            <w:shd w:val="clear" w:color="auto" w:fill="auto"/>
          </w:tcPr>
          <w:p w14:paraId="712AB2E8" w14:textId="4859269F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</w:p>
        </w:tc>
        <w:tc>
          <w:tcPr>
            <w:tcW w:w="106" w:type="dxa"/>
            <w:shd w:val="clear" w:color="auto" w:fill="auto"/>
          </w:tcPr>
          <w:p w14:paraId="0E1E5589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CC427EF" w14:textId="30DE2B56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101" w:type="dxa"/>
            <w:shd w:val="clear" w:color="auto" w:fill="auto"/>
          </w:tcPr>
          <w:p w14:paraId="4C3CDA62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592C448" w14:textId="6209566D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</w:p>
        </w:tc>
        <w:tc>
          <w:tcPr>
            <w:tcW w:w="102" w:type="dxa"/>
            <w:shd w:val="clear" w:color="auto" w:fill="auto"/>
          </w:tcPr>
          <w:p w14:paraId="7A80E075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3D2FF4B2" w14:textId="3F9218B2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</w:p>
        </w:tc>
      </w:tr>
      <w:tr w:rsidR="002402A5" w:rsidRPr="002E4901" w14:paraId="63DF231E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75FD603E" w14:textId="40DCF24F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อิน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</w:t>
            </w:r>
          </w:p>
        </w:tc>
        <w:tc>
          <w:tcPr>
            <w:tcW w:w="1928" w:type="dxa"/>
            <w:shd w:val="clear" w:color="auto" w:fill="auto"/>
          </w:tcPr>
          <w:p w14:paraId="14621A78" w14:textId="77488A0D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864" w:type="dxa"/>
            <w:shd w:val="clear" w:color="auto" w:fill="auto"/>
          </w:tcPr>
          <w:p w14:paraId="129E2F75" w14:textId="545892C5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106" w:type="dxa"/>
            <w:shd w:val="clear" w:color="auto" w:fill="auto"/>
          </w:tcPr>
          <w:p w14:paraId="598F6861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DA43903" w14:textId="04D520A4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shd w:val="clear" w:color="auto" w:fill="auto"/>
          </w:tcPr>
          <w:p w14:paraId="502C17E2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69D133D" w14:textId="4E76D1E2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102" w:type="dxa"/>
            <w:shd w:val="clear" w:color="auto" w:fill="auto"/>
          </w:tcPr>
          <w:p w14:paraId="12F7F8B5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4E0D00A9" w14:textId="04B50EC7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2402A5" w:rsidRPr="002E4901" w14:paraId="69957933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47BF08A8" w14:textId="6582E36D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928" w:type="dxa"/>
            <w:shd w:val="clear" w:color="auto" w:fill="auto"/>
          </w:tcPr>
          <w:p w14:paraId="06BBE030" w14:textId="695BBDF6" w:rsidR="002402A5" w:rsidRPr="00983886" w:rsidRDefault="002402A5" w:rsidP="002402A5">
            <w:pPr>
              <w:tabs>
                <w:tab w:val="left" w:pos="1091"/>
              </w:tabs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  <w:shd w:val="clear" w:color="auto" w:fill="auto"/>
          </w:tcPr>
          <w:p w14:paraId="70944C07" w14:textId="7014F328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0435AA66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9D6B64A" w14:textId="07ADD044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1" w:type="dxa"/>
            <w:shd w:val="clear" w:color="auto" w:fill="auto"/>
          </w:tcPr>
          <w:p w14:paraId="5D1C074D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7510DAF" w14:textId="07918F91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  <w:shd w:val="clear" w:color="auto" w:fill="auto"/>
          </w:tcPr>
          <w:p w14:paraId="1B86BDF4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1B320924" w14:textId="62F71DDD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2402A5" w:rsidRPr="002E4901" w14:paraId="6BD6DA1C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057A37A5" w14:textId="78E95B87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28" w:type="dxa"/>
            <w:shd w:val="clear" w:color="auto" w:fill="auto"/>
          </w:tcPr>
          <w:p w14:paraId="3CB57561" w14:textId="2B6949DF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  <w:shd w:val="clear" w:color="auto" w:fill="auto"/>
          </w:tcPr>
          <w:p w14:paraId="1864EC2C" w14:textId="5BCF3D87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72C516F8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E0F10C6" w14:textId="1B09FB0C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1" w:type="dxa"/>
            <w:shd w:val="clear" w:color="auto" w:fill="auto"/>
          </w:tcPr>
          <w:p w14:paraId="730325F6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AD44ABF" w14:textId="7C90E33B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1D446F4F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656EEF15" w14:textId="78A8E8C9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2402A5" w:rsidRPr="002E4901" w14:paraId="3E379411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5F3CFCAE" w14:textId="63392999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28" w:type="dxa"/>
            <w:shd w:val="clear" w:color="auto" w:fill="auto"/>
          </w:tcPr>
          <w:p w14:paraId="41B68D0E" w14:textId="22FDBC32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134E36DE" w14:textId="63777A93" w:rsidR="002402A5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A9BA1E3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F9E66FD" w14:textId="7B2991A4" w:rsidR="002402A5" w:rsidRPr="006D5A32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AE1FCD4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AAD5A36" w14:textId="2FCA621E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87</w:t>
            </w:r>
          </w:p>
        </w:tc>
        <w:tc>
          <w:tcPr>
            <w:tcW w:w="102" w:type="dxa"/>
            <w:shd w:val="clear" w:color="auto" w:fill="auto"/>
          </w:tcPr>
          <w:p w14:paraId="776A9391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4EAC2C98" w14:textId="65EFA218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</w:p>
        </w:tc>
      </w:tr>
      <w:tr w:rsidR="002402A5" w:rsidRPr="002E4901" w14:paraId="072195E2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106DE72E" w14:textId="1FF6B786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28" w:type="dxa"/>
            <w:shd w:val="clear" w:color="auto" w:fill="auto"/>
          </w:tcPr>
          <w:p w14:paraId="634A7B3E" w14:textId="56EB55D0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3B66E7D2" w14:textId="79A643A6" w:rsidR="002402A5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5D82526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016160C" w14:textId="1D47E701" w:rsidR="002402A5" w:rsidRPr="006D5A32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A588BEB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1FCB41A" w14:textId="3B5F1B52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  <w:tc>
          <w:tcPr>
            <w:tcW w:w="102" w:type="dxa"/>
            <w:shd w:val="clear" w:color="auto" w:fill="auto"/>
          </w:tcPr>
          <w:p w14:paraId="369628FB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39AEEF5D" w14:textId="347FBED7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2402A5" w:rsidRPr="002E4901" w14:paraId="5F45E815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3E349E38" w14:textId="446ECDDF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28" w:type="dxa"/>
            <w:shd w:val="clear" w:color="auto" w:fill="auto"/>
          </w:tcPr>
          <w:p w14:paraId="03A699C6" w14:textId="69DCB53B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2965E2B9" w14:textId="7A7E26DF" w:rsidR="002402A5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4B7A9F9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5009C55" w14:textId="532194BD" w:rsidR="002402A5" w:rsidRPr="006D5A32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37A51C8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6A02485" w14:textId="70BA5DD9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02" w:type="dxa"/>
            <w:shd w:val="clear" w:color="auto" w:fill="auto"/>
          </w:tcPr>
          <w:p w14:paraId="58A5EB5D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704341F3" w14:textId="40F341EA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2402A5" w:rsidRPr="002E4901" w14:paraId="3EF2FE61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25144715" w14:textId="1335398B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28" w:type="dxa"/>
            <w:shd w:val="clear" w:color="auto" w:fill="auto"/>
          </w:tcPr>
          <w:p w14:paraId="15F7C42D" w14:textId="7BED443D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5D2DBA21" w14:textId="54A624AF" w:rsidR="002402A5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E4A5E47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60F9EE9" w14:textId="585FC195" w:rsidR="002402A5" w:rsidRPr="006D5A32" w:rsidRDefault="002402A5" w:rsidP="002402A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05037AB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07491F6" w14:textId="2C43ED67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131040FE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719A13B5" w14:textId="19185B54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2402A5" w:rsidRPr="002E4901" w14:paraId="601BED0B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187ED660" w14:textId="469A3801" w:rsidR="002402A5" w:rsidRPr="006527F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28" w:type="dxa"/>
            <w:shd w:val="clear" w:color="auto" w:fill="auto"/>
          </w:tcPr>
          <w:p w14:paraId="54F2E85B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5C8CFD7" w14:textId="6B57C649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06" w:type="dxa"/>
            <w:shd w:val="clear" w:color="auto" w:fill="auto"/>
          </w:tcPr>
          <w:p w14:paraId="03DA2A59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397577F" w14:textId="23E07C7B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  <w:shd w:val="clear" w:color="auto" w:fill="auto"/>
          </w:tcPr>
          <w:p w14:paraId="400481B2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7F06C59" w14:textId="4CD010C4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2D794E47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CB942" w14:textId="02522901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2402A5" w:rsidRPr="002E4901" w14:paraId="666503B5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218B692A" w14:textId="26EFC6B2" w:rsidR="002402A5" w:rsidRPr="006527F6" w:rsidRDefault="002402A5" w:rsidP="002402A5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รวมลูกหนี้การค้า</w:t>
            </w:r>
          </w:p>
        </w:tc>
        <w:tc>
          <w:tcPr>
            <w:tcW w:w="1928" w:type="dxa"/>
            <w:shd w:val="clear" w:color="auto" w:fill="auto"/>
          </w:tcPr>
          <w:p w14:paraId="7C4E28FA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6EBEA" w14:textId="1C74753A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327</w:t>
            </w:r>
          </w:p>
        </w:tc>
        <w:tc>
          <w:tcPr>
            <w:tcW w:w="106" w:type="dxa"/>
            <w:shd w:val="clear" w:color="auto" w:fill="auto"/>
          </w:tcPr>
          <w:p w14:paraId="1C155BD5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0BC76" w14:textId="48B4D7E0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559</w:t>
            </w:r>
          </w:p>
        </w:tc>
        <w:tc>
          <w:tcPr>
            <w:tcW w:w="101" w:type="dxa"/>
            <w:shd w:val="clear" w:color="auto" w:fill="auto"/>
          </w:tcPr>
          <w:p w14:paraId="51FB0303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F6594" w14:textId="43092448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</w:p>
        </w:tc>
        <w:tc>
          <w:tcPr>
            <w:tcW w:w="102" w:type="dxa"/>
            <w:shd w:val="clear" w:color="auto" w:fill="auto"/>
          </w:tcPr>
          <w:p w14:paraId="54D8B049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FD257" w14:textId="35F01C6F" w:rsidR="002402A5" w:rsidRPr="006D5A32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645</w:t>
            </w:r>
          </w:p>
        </w:tc>
      </w:tr>
      <w:tr w:rsidR="002402A5" w:rsidRPr="002E4901" w14:paraId="673E598C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088FFD94" w14:textId="77777777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16FFD748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FF2A7B1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B181687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625222A" w14:textId="77777777" w:rsidR="002402A5" w:rsidRPr="008F6C8B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99C9F65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89B9C2A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4C2D31E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2A1A44" w14:textId="77777777" w:rsidR="002402A5" w:rsidRPr="008F6C8B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402A5" w:rsidRPr="002E4901" w14:paraId="3952EDD8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5DFE4E90" w14:textId="1AEBC787" w:rsidR="002402A5" w:rsidRPr="00983886" w:rsidRDefault="002402A5" w:rsidP="002402A5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ลูกหนี้อื่น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8" w:type="dxa"/>
            <w:shd w:val="clear" w:color="auto" w:fill="auto"/>
          </w:tcPr>
          <w:p w14:paraId="0018CA13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20CF39F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5EB07DC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4995605" w14:textId="77777777" w:rsidR="002402A5" w:rsidRPr="008F6C8B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7985C226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B761ED2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D89313D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3332A78F" w14:textId="77777777" w:rsidR="002402A5" w:rsidRPr="008F6C8B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402A5" w:rsidRPr="002E4901" w14:paraId="573DADEE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3D7B4997" w14:textId="13059526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8" w:type="dxa"/>
            <w:shd w:val="clear" w:color="auto" w:fill="auto"/>
          </w:tcPr>
          <w:p w14:paraId="3DC302B1" w14:textId="5837A155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7D4B1C29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5844542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E61D242" w14:textId="77777777" w:rsidR="002402A5" w:rsidRPr="008F6C8B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9CC33A7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9E642F0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1A2F703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33EAF174" w14:textId="77777777" w:rsidR="002402A5" w:rsidRPr="008F6C8B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402A5" w:rsidRPr="002E4901" w14:paraId="39E4A5D2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7446658A" w14:textId="77777777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4BB2566B" w14:textId="6B6A3208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13AA274F" w14:textId="156774E3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01B2AC6A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E8D0027" w14:textId="62186BCE" w:rsidR="002402A5" w:rsidRPr="008F6C8B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1" w:type="dxa"/>
            <w:shd w:val="clear" w:color="auto" w:fill="auto"/>
          </w:tcPr>
          <w:p w14:paraId="424BA100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A6C5CC2" w14:textId="24A4A490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5A2F5D8F" w14:textId="76E91217" w:rsidR="002402A5" w:rsidRPr="0049661C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6625240B" w14:textId="59750EA8" w:rsidR="002402A5" w:rsidRPr="008F6C8B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2402A5" w:rsidRPr="002E4901" w14:paraId="4E7866E4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3AB7412D" w14:textId="7703C9EF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1928" w:type="dxa"/>
            <w:shd w:val="clear" w:color="auto" w:fill="auto"/>
          </w:tcPr>
          <w:p w14:paraId="234C327E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D39C8C4" w14:textId="3CF4755F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6CD7DB7F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0C7E3D" w14:textId="5FA16FBD" w:rsidR="002402A5" w:rsidRPr="008F6C8B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shd w:val="clear" w:color="auto" w:fill="auto"/>
          </w:tcPr>
          <w:p w14:paraId="6A53C199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709D0" w14:textId="1B46C0B4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1C803460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66091C" w14:textId="673D8F39" w:rsidR="002402A5" w:rsidRPr="008F6C8B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2402A5" w:rsidRPr="002E4901" w14:paraId="01039013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7C100C12" w14:textId="57F171B6" w:rsidR="002402A5" w:rsidRPr="00983886" w:rsidRDefault="002402A5" w:rsidP="002402A5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928" w:type="dxa"/>
            <w:shd w:val="clear" w:color="auto" w:fill="auto"/>
          </w:tcPr>
          <w:p w14:paraId="0EAC072D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C0DE7" w14:textId="5D75E604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15CE5ED7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924C4" w14:textId="75D69B9F" w:rsidR="002402A5" w:rsidRPr="008F6C8B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101" w:type="dxa"/>
            <w:shd w:val="clear" w:color="auto" w:fill="auto"/>
          </w:tcPr>
          <w:p w14:paraId="44A431B2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33FDF" w14:textId="06AE53B1" w:rsidR="002402A5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7F862F6A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FACE" w14:textId="2C24D99A" w:rsidR="002402A5" w:rsidRPr="008F6C8B" w:rsidRDefault="00F73FF4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2402A5" w:rsidRPr="002E4901" w14:paraId="781F0CB5" w14:textId="77777777" w:rsidTr="002402A5">
        <w:trPr>
          <w:trHeight w:val="72"/>
        </w:trPr>
        <w:tc>
          <w:tcPr>
            <w:tcW w:w="3957" w:type="dxa"/>
            <w:shd w:val="clear" w:color="auto" w:fill="auto"/>
          </w:tcPr>
          <w:p w14:paraId="00BAD736" w14:textId="77777777" w:rsidR="002402A5" w:rsidRPr="00983886" w:rsidRDefault="002402A5" w:rsidP="002402A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1ADEEFD6" w14:textId="77777777" w:rsidR="002402A5" w:rsidRPr="00983886" w:rsidRDefault="002402A5" w:rsidP="002402A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A3B313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419D8A7" w14:textId="77777777" w:rsidR="002402A5" w:rsidRPr="00983886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E993A64" w14:textId="77777777" w:rsidR="002402A5" w:rsidRPr="008F6C8B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61B8E4" w14:textId="77777777" w:rsidR="002402A5" w:rsidRPr="00983886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FEBCE5" w14:textId="77777777" w:rsidR="002402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A194A0" w14:textId="77777777" w:rsidR="002402A5" w:rsidRPr="00983886" w:rsidRDefault="002402A5" w:rsidP="002402A5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CFACA5" w14:textId="77777777" w:rsidR="002402A5" w:rsidRPr="008F6C8B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190B" w:rsidRPr="002E4901" w14:paraId="778F1163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3B682577" w14:textId="570FC8AE" w:rsidR="0066190B" w:rsidRPr="002E4901" w:rsidRDefault="0066190B" w:rsidP="0066190B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สั้น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8" w:type="dxa"/>
            <w:shd w:val="clear" w:color="auto" w:fill="auto"/>
          </w:tcPr>
          <w:p w14:paraId="2572257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7141AE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958CD22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EC27A8C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5E44DF6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28FAF0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D39B4FF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9E1693D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E687E" w:rsidRPr="002E4901" w14:paraId="3268DF3C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56498ED6" w14:textId="763E5EDA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28" w:type="dxa"/>
            <w:shd w:val="clear" w:color="auto" w:fill="auto"/>
          </w:tcPr>
          <w:p w14:paraId="5EF9876D" w14:textId="51C9B9DF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25CD38B7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D058F55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9589B53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74BAB21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CF0BAA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A354BD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9AB79B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527F6" w:rsidRPr="002E4901" w14:paraId="3B969C72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352D697B" w14:textId="77777777" w:rsidR="006527F6" w:rsidRPr="002E4901" w:rsidRDefault="006527F6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2A345ACB" w14:textId="709E9FA2" w:rsidR="006527F6" w:rsidRPr="002E4901" w:rsidRDefault="006527F6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358BDFAF" w14:textId="3CDA8EA9" w:rsidR="006527F6" w:rsidRPr="002E4901" w:rsidRDefault="00F73FF4" w:rsidP="00114903">
            <w:pPr>
              <w:tabs>
                <w:tab w:val="left" w:pos="62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106" w:type="dxa"/>
            <w:shd w:val="clear" w:color="auto" w:fill="auto"/>
          </w:tcPr>
          <w:p w14:paraId="5211106B" w14:textId="77777777" w:rsidR="006527F6" w:rsidRPr="002E4901" w:rsidRDefault="006527F6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73AFBC86" w14:textId="34F81EA7" w:rsidR="006527F6" w:rsidRPr="002E4901" w:rsidRDefault="00F73FF4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101" w:type="dxa"/>
            <w:shd w:val="clear" w:color="auto" w:fill="auto"/>
          </w:tcPr>
          <w:p w14:paraId="37E050D9" w14:textId="77777777" w:rsidR="006527F6" w:rsidRPr="002E4901" w:rsidRDefault="006527F6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338A6B86" w14:textId="3E8855DB" w:rsidR="006527F6" w:rsidRPr="002E4901" w:rsidRDefault="00F73FF4" w:rsidP="008537C2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102" w:type="dxa"/>
            <w:shd w:val="clear" w:color="auto" w:fill="auto"/>
          </w:tcPr>
          <w:p w14:paraId="604BD396" w14:textId="77777777" w:rsidR="006527F6" w:rsidRPr="002E4901" w:rsidRDefault="006527F6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58010E83" w14:textId="6BB8E40B" w:rsidR="006527F6" w:rsidRPr="002E4901" w:rsidRDefault="00F73FF4" w:rsidP="008537C2">
            <w:pPr>
              <w:tabs>
                <w:tab w:val="left" w:pos="660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</w:tr>
      <w:tr w:rsidR="008E687E" w:rsidRPr="002E4901" w14:paraId="05DE77D8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242FD5E6" w14:textId="477293F3" w:rsidR="008E687E" w:rsidRPr="002E4901" w:rsidRDefault="008E687E" w:rsidP="008E687E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5A2D987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223F0B1D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679A1101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C8B396B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426807C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41BDAE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BA8CEAA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460D435F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00083" w:rsidRPr="002E4901" w14:paraId="1456CCBF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4B34825C" w14:textId="11A2B0D0" w:rsidR="00400083" w:rsidRPr="002E4901" w:rsidRDefault="00400083" w:rsidP="008E687E">
            <w:pPr>
              <w:spacing w:line="300" w:lineRule="exact"/>
              <w:ind w:left="9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ยาว</w:t>
            </w:r>
          </w:p>
        </w:tc>
        <w:tc>
          <w:tcPr>
            <w:tcW w:w="1928" w:type="dxa"/>
            <w:shd w:val="clear" w:color="auto" w:fill="auto"/>
          </w:tcPr>
          <w:p w14:paraId="3879EBA6" w14:textId="77777777" w:rsidR="00400083" w:rsidRPr="002E4901" w:rsidRDefault="00400083" w:rsidP="008E687E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8520C2F" w14:textId="77777777" w:rsidR="00400083" w:rsidRPr="002E4901" w:rsidRDefault="00400083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3EAA287D" w14:textId="77777777" w:rsidR="00400083" w:rsidRPr="002E4901" w:rsidRDefault="00400083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0E00CD8" w14:textId="77777777" w:rsidR="00400083" w:rsidRPr="002E4901" w:rsidRDefault="00400083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E596E3E" w14:textId="77777777" w:rsidR="00400083" w:rsidRPr="002E4901" w:rsidRDefault="00400083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7E72E11" w14:textId="77777777" w:rsidR="00400083" w:rsidRPr="002E4901" w:rsidRDefault="00400083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ADF3171" w14:textId="77777777" w:rsidR="00400083" w:rsidRPr="002E4901" w:rsidRDefault="00400083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F78B223" w14:textId="77777777" w:rsidR="00400083" w:rsidRPr="002E4901" w:rsidRDefault="00400083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03E90" w:rsidRPr="002E4901" w14:paraId="7CF72429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6FD2E990" w14:textId="5B5714A5" w:rsidR="00E03E90" w:rsidRPr="00E03E90" w:rsidRDefault="00E03E90" w:rsidP="00E03E90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28" w:type="dxa"/>
            <w:shd w:val="clear" w:color="auto" w:fill="auto"/>
          </w:tcPr>
          <w:p w14:paraId="09571EC5" w14:textId="4D810646" w:rsidR="00E03E90" w:rsidRPr="00E03E90" w:rsidRDefault="00E03E90" w:rsidP="00E03E9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6E441CF1" w14:textId="361A048F" w:rsidR="00E03E90" w:rsidRPr="00FF6B6E" w:rsidRDefault="00FF6B6E" w:rsidP="00FF6B6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6173E4A" w14:textId="77777777" w:rsidR="00E03E90" w:rsidRPr="002E4901" w:rsidRDefault="00E03E90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4BD76BA" w14:textId="36621EE3" w:rsidR="00E03E90" w:rsidRPr="002E4901" w:rsidRDefault="00FF6B6E" w:rsidP="00FF6B6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38068E0" w14:textId="77777777" w:rsidR="00E03E90" w:rsidRPr="002E4901" w:rsidRDefault="00E03E90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0445921" w14:textId="0A2755F4" w:rsidR="00E03E90" w:rsidRPr="002E4901" w:rsidRDefault="00F73FF4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102" w:type="dxa"/>
            <w:shd w:val="clear" w:color="auto" w:fill="auto"/>
          </w:tcPr>
          <w:p w14:paraId="791C1549" w14:textId="77777777" w:rsidR="00E03E90" w:rsidRPr="002E4901" w:rsidRDefault="00E03E90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45698A9B" w14:textId="3AE273DD" w:rsidR="00E03E90" w:rsidRPr="00FF6B6E" w:rsidRDefault="00F73FF4" w:rsidP="008537C2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E03E90" w:rsidRPr="002E4901" w14:paraId="439C2CEF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0794EC8C" w14:textId="1146C475" w:rsidR="00E03E90" w:rsidRPr="00E03E90" w:rsidRDefault="00E03E90" w:rsidP="00E03E90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แม่สอด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28" w:type="dxa"/>
            <w:shd w:val="clear" w:color="auto" w:fill="auto"/>
          </w:tcPr>
          <w:p w14:paraId="774375A5" w14:textId="2EF33A45" w:rsidR="00E03E90" w:rsidRPr="00E03E90" w:rsidRDefault="00E03E90" w:rsidP="00E03E90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2054362" w14:textId="1F2DAD68" w:rsidR="00E03E90" w:rsidRPr="00FF6B6E" w:rsidRDefault="00FF6B6E" w:rsidP="00FF6B6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EF6FDF6" w14:textId="77777777" w:rsidR="00E03E90" w:rsidRPr="002E4901" w:rsidRDefault="00E03E90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479ADD7" w14:textId="6D47B577" w:rsidR="00E03E90" w:rsidRPr="002E4901" w:rsidRDefault="00FF6B6E" w:rsidP="00FF6B6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B0F0B63" w14:textId="77777777" w:rsidR="00E03E90" w:rsidRPr="002E4901" w:rsidRDefault="00E03E90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B34BF97" w14:textId="28D52FA0" w:rsidR="00E03E90" w:rsidRPr="002E4901" w:rsidRDefault="00F73FF4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01A6C99E" w14:textId="77777777" w:rsidR="00E03E90" w:rsidRPr="002E4901" w:rsidRDefault="00E03E90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769169FE" w14:textId="449C99C3" w:rsidR="00E03E90" w:rsidRPr="00FF6B6E" w:rsidRDefault="00FF6B6E" w:rsidP="00D35FE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8E687E" w:rsidRPr="002E4901" w14:paraId="5120B63A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11FC6674" w14:textId="1B92D064" w:rsidR="00614365" w:rsidRPr="00614365" w:rsidRDefault="00614365" w:rsidP="00D35FEE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928" w:type="dxa"/>
            <w:shd w:val="clear" w:color="auto" w:fill="auto"/>
          </w:tcPr>
          <w:p w14:paraId="1AF329B0" w14:textId="07FEAE2C" w:rsidR="00072EE8" w:rsidRPr="00614365" w:rsidRDefault="00072EE8" w:rsidP="00E03E90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30B97" w14:textId="3CB62603" w:rsidR="00614365" w:rsidRPr="00614365" w:rsidRDefault="00614365" w:rsidP="00D35FE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D30AB13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FBE43" w14:textId="5CD6C803" w:rsidR="00614365" w:rsidRPr="00614365" w:rsidRDefault="008E687E" w:rsidP="00D35FE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FD2D953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7F57A" w14:textId="7A053E89" w:rsidR="00614365" w:rsidRPr="00614365" w:rsidRDefault="00F73FF4" w:rsidP="00FF6B6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102" w:type="dxa"/>
            <w:shd w:val="clear" w:color="auto" w:fill="auto"/>
          </w:tcPr>
          <w:p w14:paraId="3BC14F9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740E1" w14:textId="02FD9AAF" w:rsidR="00614365" w:rsidRPr="00614365" w:rsidRDefault="00F73FF4" w:rsidP="00D35FE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3308EC" w:rsidRPr="002E4901" w14:paraId="665BC4B1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5BB92F5A" w14:textId="2B8A5FA5" w:rsidR="003308EC" w:rsidRPr="002E4901" w:rsidRDefault="003308EC" w:rsidP="003308EC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14:paraId="6A5A8841" w14:textId="77777777" w:rsidR="003308EC" w:rsidRPr="002E4901" w:rsidRDefault="003308EC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E2A096B" w14:textId="77777777" w:rsidR="003308EC" w:rsidRPr="002E4901" w:rsidRDefault="003308EC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DB8259D" w14:textId="77777777" w:rsidR="003308EC" w:rsidRPr="002E4901" w:rsidRDefault="003308EC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C87C669" w14:textId="77777777" w:rsidR="003308EC" w:rsidRPr="002E4901" w:rsidRDefault="003308EC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FD383D6" w14:textId="77777777" w:rsidR="003308EC" w:rsidRPr="002E4901" w:rsidRDefault="003308EC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0756C7B" w14:textId="77777777" w:rsidR="003308EC" w:rsidRPr="002E4901" w:rsidRDefault="003308EC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3CF65F4" w14:textId="77777777" w:rsidR="003308EC" w:rsidRPr="002E4901" w:rsidRDefault="003308EC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6870F1D" w14:textId="77777777" w:rsidR="003308EC" w:rsidRPr="002E4901" w:rsidRDefault="003308EC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00083" w:rsidRPr="002E4901" w14:paraId="013D1EF9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323C3F0A" w14:textId="2B73938B" w:rsidR="00400083" w:rsidRPr="002E4901" w:rsidRDefault="00400083" w:rsidP="003308EC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เงินลงทุนระยะ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ยาว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  <w:r w:rsidRPr="003308E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เกี่ยวข้อง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กัน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8" w:type="dxa"/>
            <w:shd w:val="clear" w:color="auto" w:fill="auto"/>
          </w:tcPr>
          <w:p w14:paraId="4C4B30C8" w14:textId="77777777" w:rsidR="00400083" w:rsidRPr="002E4901" w:rsidRDefault="00400083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B9B53CD" w14:textId="77777777" w:rsidR="00400083" w:rsidRPr="002E4901" w:rsidRDefault="00400083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EAD5F0" w14:textId="77777777" w:rsidR="00400083" w:rsidRPr="002E4901" w:rsidRDefault="00400083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C1E1269" w14:textId="77777777" w:rsidR="00400083" w:rsidRPr="002E4901" w:rsidRDefault="00400083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8B4FECA" w14:textId="77777777" w:rsidR="00400083" w:rsidRPr="002E4901" w:rsidRDefault="00400083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29F7182" w14:textId="77777777" w:rsidR="00400083" w:rsidRPr="002E4901" w:rsidRDefault="00400083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9D2782C" w14:textId="77777777" w:rsidR="00400083" w:rsidRPr="002E4901" w:rsidRDefault="00400083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A58F1B2" w14:textId="77777777" w:rsidR="00400083" w:rsidRPr="002E4901" w:rsidRDefault="00400083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1D83957C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515CFC6D" w14:textId="77777777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ลงทุน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ในตรา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สาร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928" w:type="dxa"/>
            <w:shd w:val="clear" w:color="auto" w:fill="auto"/>
          </w:tcPr>
          <w:p w14:paraId="774CD13D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90403B9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A0FC613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A2E6FAA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27E9F6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EB619AB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B039A81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44B082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52EBA0E0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5C0A7210" w14:textId="77777777" w:rsidR="008E687E" w:rsidRPr="002E4901" w:rsidRDefault="008E687E" w:rsidP="008E687E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วัดมูลค่าด้วย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มูลค่า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928" w:type="dxa"/>
            <w:shd w:val="clear" w:color="auto" w:fill="auto"/>
          </w:tcPr>
          <w:p w14:paraId="17C6BC9C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E3E7C9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E3FB254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CA94729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51BD97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872A7E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19F7A65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E2740BE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E687E" w:rsidRPr="002E4901" w14:paraId="4497EF8E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348781C6" w14:textId="77777777" w:rsidR="008E687E" w:rsidRPr="002E4901" w:rsidRDefault="008E687E" w:rsidP="008E687E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  <w:tc>
          <w:tcPr>
            <w:tcW w:w="1928" w:type="dxa"/>
            <w:shd w:val="clear" w:color="auto" w:fill="auto"/>
          </w:tcPr>
          <w:p w14:paraId="4D8A5EF2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4CD764DB" w:rsidR="008E687E" w:rsidRPr="002E4901" w:rsidRDefault="00F73FF4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D95C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507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5B721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3D6BD416" w:rsidR="008E687E" w:rsidRPr="002E4901" w:rsidRDefault="00F73FF4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E687E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D214CC8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5D648D03" w:rsidR="008E687E" w:rsidRPr="002E4901" w:rsidRDefault="00F73FF4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D95C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405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6416BF7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36ECAB03" w:rsidR="008E687E" w:rsidRPr="002E4901" w:rsidRDefault="00F73FF4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E687E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296</w:t>
            </w:r>
          </w:p>
        </w:tc>
      </w:tr>
      <w:tr w:rsidR="008E687E" w:rsidRPr="002E4901" w14:paraId="41D623E0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5D57CF99" w14:textId="764BF93E" w:rsidR="008E687E" w:rsidRPr="002E4901" w:rsidRDefault="008E687E" w:rsidP="008E687E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14:paraId="0CC410AE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8C08C7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DDAC132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C328BEE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A2F1189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AC09A26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9E6746E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90D6485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400083" w:rsidRPr="002E4901" w14:paraId="20AA8C50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5DFB7217" w14:textId="5BA5A919" w:rsidR="00400083" w:rsidRPr="002E4901" w:rsidRDefault="00400083" w:rsidP="008E687E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928" w:type="dxa"/>
            <w:shd w:val="clear" w:color="auto" w:fill="auto"/>
          </w:tcPr>
          <w:p w14:paraId="1254C2A3" w14:textId="77777777" w:rsidR="00400083" w:rsidRPr="002E4901" w:rsidRDefault="00400083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8BB985E" w14:textId="77777777" w:rsidR="00400083" w:rsidRPr="002E4901" w:rsidRDefault="00400083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FD12DFC" w14:textId="77777777" w:rsidR="00400083" w:rsidRPr="002E4901" w:rsidRDefault="00400083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6DDDC3D" w14:textId="77777777" w:rsidR="00400083" w:rsidRPr="002E4901" w:rsidRDefault="00400083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856D2C6" w14:textId="77777777" w:rsidR="00400083" w:rsidRPr="002E4901" w:rsidRDefault="00400083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5E0BBC4" w14:textId="77777777" w:rsidR="00400083" w:rsidRPr="002E4901" w:rsidRDefault="00400083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9900CC5" w14:textId="77777777" w:rsidR="00400083" w:rsidRPr="002E4901" w:rsidRDefault="00400083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646AEBE" w14:textId="77777777" w:rsidR="00400083" w:rsidRPr="002E4901" w:rsidRDefault="00400083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E687E" w:rsidRPr="002E4901" w14:paraId="2F97B5E1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4F2B0EE2" w14:textId="77777777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8" w:type="dxa"/>
            <w:shd w:val="clear" w:color="auto" w:fill="auto"/>
          </w:tcPr>
          <w:p w14:paraId="41E6CB05" w14:textId="77777777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4E074D4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92C0A5D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9965165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6BD9810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27F67C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CBCAEC1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D89192E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4302383D" w14:textId="77777777" w:rsidTr="002402A5">
        <w:trPr>
          <w:gridAfter w:val="1"/>
          <w:wAfter w:w="6" w:type="dxa"/>
          <w:trHeight w:val="144"/>
        </w:trPr>
        <w:tc>
          <w:tcPr>
            <w:tcW w:w="3957" w:type="dxa"/>
            <w:shd w:val="clear" w:color="auto" w:fill="auto"/>
          </w:tcPr>
          <w:p w14:paraId="6A294D1B" w14:textId="77777777" w:rsidR="008E687E" w:rsidRPr="002E4901" w:rsidRDefault="008E687E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4D7FF2E1" w14:textId="511CBDAB" w:rsidR="008E687E" w:rsidRPr="002E4901" w:rsidRDefault="008E687E" w:rsidP="008D2080">
            <w:pPr>
              <w:tabs>
                <w:tab w:val="left" w:pos="1527"/>
              </w:tabs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0ED5F038" w:rsidR="008E687E" w:rsidRPr="002E4901" w:rsidRDefault="00F73FF4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40B899B0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2CC01CF8" w:rsidR="008E687E" w:rsidRPr="002E4901" w:rsidRDefault="00F73FF4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101" w:type="dxa"/>
            <w:shd w:val="clear" w:color="auto" w:fill="auto"/>
          </w:tcPr>
          <w:p w14:paraId="0DB103DA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3C2CA32C" w:rsidR="008E687E" w:rsidRPr="002E4901" w:rsidRDefault="00F73FF4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6657502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41CBD277" w:rsidR="008E687E" w:rsidRPr="002E4901" w:rsidRDefault="00F73FF4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</w:tbl>
    <w:p w14:paraId="65DD5D9D" w14:textId="77777777" w:rsidR="00C26914" w:rsidRDefault="00C26914">
      <w:pPr>
        <w:suppressAutoHyphens w:val="0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71D1D5D3" w14:textId="5A8971BE" w:rsidR="00134A69" w:rsidRPr="002E4901" w:rsidRDefault="00134A69" w:rsidP="00134A69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6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1927"/>
        <w:gridCol w:w="863"/>
        <w:gridCol w:w="93"/>
        <w:gridCol w:w="13"/>
        <w:gridCol w:w="850"/>
        <w:gridCol w:w="17"/>
        <w:gridCol w:w="109"/>
        <w:gridCol w:w="838"/>
        <w:gridCol w:w="17"/>
        <w:gridCol w:w="84"/>
        <w:gridCol w:w="18"/>
        <w:gridCol w:w="840"/>
        <w:gridCol w:w="22"/>
      </w:tblGrid>
      <w:tr w:rsidR="00134A69" w:rsidRPr="002E4901" w14:paraId="12FDF39E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229BBC1A" w14:textId="77777777" w:rsidR="00134A69" w:rsidRPr="002E4901" w:rsidRDefault="00134A69" w:rsidP="00712F85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  <w:shd w:val="clear" w:color="auto" w:fill="auto"/>
          </w:tcPr>
          <w:p w14:paraId="4B8BFC13" w14:textId="0989C68C" w:rsidR="00134A69" w:rsidRPr="002E4901" w:rsidRDefault="00DC15B7" w:rsidP="000E1FE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6" w:type="dxa"/>
            <w:gridSpan w:val="5"/>
            <w:shd w:val="clear" w:color="auto" w:fill="auto"/>
          </w:tcPr>
          <w:p w14:paraId="5461E2DD" w14:textId="29120C3D" w:rsidR="00134A69" w:rsidRPr="00DC15B7" w:rsidRDefault="00134A69" w:rsidP="00DC15B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9" w:type="dxa"/>
            <w:shd w:val="clear" w:color="auto" w:fill="auto"/>
          </w:tcPr>
          <w:p w14:paraId="4A491C77" w14:textId="77777777" w:rsidR="00134A69" w:rsidRPr="002E4901" w:rsidRDefault="00134A69" w:rsidP="000E1FEA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19" w:type="dxa"/>
            <w:gridSpan w:val="6"/>
            <w:shd w:val="clear" w:color="auto" w:fill="auto"/>
          </w:tcPr>
          <w:p w14:paraId="1746D249" w14:textId="6877C85A" w:rsidR="00134A69" w:rsidRPr="00DC15B7" w:rsidRDefault="00134A69" w:rsidP="00DC15B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34A69" w:rsidRPr="002E4901" w14:paraId="442608E3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3377B79C" w14:textId="77777777" w:rsidR="00134A69" w:rsidRPr="002E4901" w:rsidRDefault="00134A69" w:rsidP="00134A69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  <w:shd w:val="clear" w:color="auto" w:fill="auto"/>
          </w:tcPr>
          <w:p w14:paraId="12CBB2E4" w14:textId="77777777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B9A98CA" w14:textId="22C2AE57" w:rsidR="00134A69" w:rsidRPr="00DC15B7" w:rsidRDefault="00134A69" w:rsidP="00DC15B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64E44D8E" w14:textId="77777777" w:rsidR="00134A69" w:rsidRPr="00DC15B7" w:rsidRDefault="00134A69" w:rsidP="00DC15B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25802810" w14:textId="21A6FACD" w:rsidR="00134A69" w:rsidRPr="00DC15B7" w:rsidRDefault="00134A69" w:rsidP="00DC15B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9" w:type="dxa"/>
            <w:shd w:val="clear" w:color="auto" w:fill="auto"/>
          </w:tcPr>
          <w:p w14:paraId="408DC1BC" w14:textId="77777777" w:rsidR="00134A69" w:rsidRPr="00DC15B7" w:rsidRDefault="00134A69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94E0D8F" w14:textId="1DF050FC" w:rsidR="00134A69" w:rsidRPr="00DC15B7" w:rsidRDefault="00134A69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626AECA1" w14:textId="77777777" w:rsidR="00134A69" w:rsidRPr="00DC15B7" w:rsidRDefault="00134A69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B04D9D8" w14:textId="275F841A" w:rsidR="00134A69" w:rsidRPr="00DC15B7" w:rsidRDefault="00134A69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34A69" w:rsidRPr="002E4901" w14:paraId="5FD5A971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022FC901" w14:textId="77777777" w:rsidR="00134A69" w:rsidRPr="002E4901" w:rsidRDefault="00134A69" w:rsidP="00134A69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  <w:shd w:val="clear" w:color="auto" w:fill="auto"/>
          </w:tcPr>
          <w:p w14:paraId="7E3EEB59" w14:textId="77777777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ED7BA2F" w14:textId="10C2E81C" w:rsidR="00134A69" w:rsidRPr="00DC15B7" w:rsidRDefault="00F73FF4" w:rsidP="00DC15B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134A69"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 </w:t>
            </w:r>
            <w:r w:rsidR="00134A69"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450E696D" w14:textId="77777777" w:rsidR="00134A69" w:rsidRPr="00DC15B7" w:rsidRDefault="00134A69" w:rsidP="00DC15B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54EF57F5" w14:textId="17AB5596" w:rsidR="00134A69" w:rsidRPr="00DC15B7" w:rsidRDefault="00F73FF4" w:rsidP="00DC15B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34A69"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9" w:type="dxa"/>
            <w:shd w:val="clear" w:color="auto" w:fill="auto"/>
          </w:tcPr>
          <w:p w14:paraId="7D0E3847" w14:textId="77777777" w:rsidR="00134A69" w:rsidRPr="00DC15B7" w:rsidRDefault="00134A69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591F9AD" w14:textId="2CC31F38" w:rsidR="00134A69" w:rsidRPr="00DC15B7" w:rsidRDefault="00F73FF4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73FF4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134A69"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 </w:t>
            </w:r>
            <w:r w:rsidR="00134A69"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6C241B51" w14:textId="77777777" w:rsidR="00134A69" w:rsidRPr="00DC15B7" w:rsidRDefault="00134A69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038D87A" w14:textId="6841B15B" w:rsidR="00134A69" w:rsidRPr="00DC15B7" w:rsidRDefault="00F73FF4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34A69" w:rsidRPr="00DC15B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34A69" w:rsidRPr="002E4901" w14:paraId="00D75DE9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22D24E30" w14:textId="77777777" w:rsidR="00134A69" w:rsidRPr="002E4901" w:rsidRDefault="00134A69" w:rsidP="00134A69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  <w:shd w:val="clear" w:color="auto" w:fill="auto"/>
          </w:tcPr>
          <w:p w14:paraId="790E3DC2" w14:textId="77777777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2642FC4" w14:textId="2137FCED" w:rsidR="00134A69" w:rsidRPr="00DC15B7" w:rsidRDefault="00F73FF4" w:rsidP="00DC15B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48894872" w14:textId="77777777" w:rsidR="00134A69" w:rsidRPr="00DC15B7" w:rsidRDefault="00134A69" w:rsidP="00DC15B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55AD19E0" w14:textId="3A9EBFDA" w:rsidR="00134A69" w:rsidRPr="00DC15B7" w:rsidRDefault="00F73FF4" w:rsidP="00DC15B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9" w:type="dxa"/>
            <w:shd w:val="clear" w:color="auto" w:fill="auto"/>
          </w:tcPr>
          <w:p w14:paraId="6CC685C2" w14:textId="77777777" w:rsidR="00134A69" w:rsidRPr="00DC15B7" w:rsidRDefault="00134A69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7064616" w14:textId="140DB657" w:rsidR="00134A69" w:rsidRPr="00DC15B7" w:rsidRDefault="00F73FF4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66BB6EF7" w14:textId="77777777" w:rsidR="00134A69" w:rsidRPr="00DC15B7" w:rsidRDefault="00134A69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F9CE3AE" w14:textId="77FF274D" w:rsidR="00134A69" w:rsidRPr="00DC15B7" w:rsidRDefault="00F73FF4" w:rsidP="00DC15B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134A69" w:rsidRPr="002E4901" w14:paraId="359D3BD0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1285188E" w14:textId="4D7FC254" w:rsidR="00134A69" w:rsidRPr="002E4901" w:rsidRDefault="00134A69" w:rsidP="00134A69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  <w:shd w:val="clear" w:color="auto" w:fill="auto"/>
          </w:tcPr>
          <w:p w14:paraId="170BA7D3" w14:textId="77777777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53211E2" w14:textId="77777777" w:rsidR="00134A69" w:rsidRPr="002E4901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gridSpan w:val="2"/>
            <w:shd w:val="clear" w:color="auto" w:fill="auto"/>
          </w:tcPr>
          <w:p w14:paraId="5CE4E8D6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54C53C7F" w14:textId="77777777" w:rsidR="00134A69" w:rsidRPr="008F6C8B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shd w:val="clear" w:color="auto" w:fill="auto"/>
          </w:tcPr>
          <w:p w14:paraId="2DAEBD6A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3A546DA" w14:textId="77777777" w:rsidR="00134A69" w:rsidRPr="002E4901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gridSpan w:val="2"/>
            <w:shd w:val="clear" w:color="auto" w:fill="auto"/>
          </w:tcPr>
          <w:p w14:paraId="169BEDA4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6F87B40" w14:textId="77777777" w:rsidR="00134A69" w:rsidRPr="008F6C8B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34A69" w:rsidRPr="002E4901" w14:paraId="50E97142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6C0C7440" w14:textId="5CEA4DF9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27" w:type="dxa"/>
            <w:shd w:val="clear" w:color="auto" w:fill="auto"/>
          </w:tcPr>
          <w:p w14:paraId="34D4A559" w14:textId="23BE3FFF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CD828F6" w14:textId="77777777" w:rsidR="00134A69" w:rsidRPr="002E4901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gridSpan w:val="2"/>
            <w:shd w:val="clear" w:color="auto" w:fill="auto"/>
          </w:tcPr>
          <w:p w14:paraId="6BA85934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473190D" w14:textId="77777777" w:rsidR="00134A69" w:rsidRPr="008F6C8B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shd w:val="clear" w:color="auto" w:fill="auto"/>
          </w:tcPr>
          <w:p w14:paraId="3E94D69F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EFA75DD" w14:textId="77777777" w:rsidR="00134A69" w:rsidRPr="002E4901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gridSpan w:val="2"/>
            <w:shd w:val="clear" w:color="auto" w:fill="auto"/>
          </w:tcPr>
          <w:p w14:paraId="198892E7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277865E3" w14:textId="77777777" w:rsidR="00134A69" w:rsidRPr="008F6C8B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34A69" w:rsidRPr="002E4901" w14:paraId="3DDBF008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26AAC8DF" w14:textId="77777777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00E8C8F7" w14:textId="4474D50F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7D7256D0" w14:textId="5F085FB5" w:rsidR="00134A69" w:rsidRPr="002E4901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2679546A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17A82646" w14:textId="241CAFC0" w:rsidR="00134A69" w:rsidRPr="008F6C8B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9" w:type="dxa"/>
            <w:shd w:val="clear" w:color="auto" w:fill="auto"/>
          </w:tcPr>
          <w:p w14:paraId="28D11503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81FD5CD" w14:textId="18373826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7859FEC6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2F8FE1F3" w14:textId="3AE8D254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134A69" w:rsidRPr="002E4901" w14:paraId="4303F4BE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39944B0F" w14:textId="68E4EA11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เท็กซ์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927" w:type="dxa"/>
            <w:shd w:val="clear" w:color="auto" w:fill="auto"/>
          </w:tcPr>
          <w:p w14:paraId="0910445C" w14:textId="30F48B88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01B42F4" w14:textId="77777777" w:rsidR="00134A69" w:rsidRPr="002E4901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gridSpan w:val="2"/>
            <w:shd w:val="clear" w:color="auto" w:fill="auto"/>
          </w:tcPr>
          <w:p w14:paraId="40E47A0F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182B6F1D" w14:textId="77777777" w:rsidR="00134A69" w:rsidRPr="008F6C8B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shd w:val="clear" w:color="auto" w:fill="auto"/>
          </w:tcPr>
          <w:p w14:paraId="555260F5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45E8466" w14:textId="77777777" w:rsidR="00134A69" w:rsidRPr="002E4901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gridSpan w:val="2"/>
            <w:shd w:val="clear" w:color="auto" w:fill="auto"/>
          </w:tcPr>
          <w:p w14:paraId="490A1E63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243C93EF" w14:textId="77777777" w:rsidR="00134A69" w:rsidRPr="008F6C8B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34A69" w:rsidRPr="002E4901" w14:paraId="1D999311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09D0EA5A" w14:textId="77777777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2EBB438E" w14:textId="1BC17DFA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611B75A7" w14:textId="075972F1" w:rsidR="00134A69" w:rsidRPr="002E4901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757D640D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66744580" w14:textId="56EB604E" w:rsidR="00134A69" w:rsidRPr="008F6C8B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9" w:type="dxa"/>
            <w:shd w:val="clear" w:color="auto" w:fill="auto"/>
          </w:tcPr>
          <w:p w14:paraId="159B263B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C165A08" w14:textId="71201DB1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0088D261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BFB9541" w14:textId="5EB5CF50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134A69" w:rsidRPr="002E4901" w14:paraId="47230FB4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27ABB7D9" w14:textId="16059ADF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27" w:type="dxa"/>
            <w:shd w:val="clear" w:color="auto" w:fill="auto"/>
          </w:tcPr>
          <w:p w14:paraId="01B8D8AA" w14:textId="7013125C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2B5C9EE7" w14:textId="77777777" w:rsidR="00134A69" w:rsidRPr="002E4901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gridSpan w:val="2"/>
            <w:shd w:val="clear" w:color="auto" w:fill="auto"/>
          </w:tcPr>
          <w:p w14:paraId="1B48DB67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5515B839" w14:textId="77777777" w:rsidR="00134A69" w:rsidRPr="008F6C8B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shd w:val="clear" w:color="auto" w:fill="auto"/>
          </w:tcPr>
          <w:p w14:paraId="3D4954F0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414C3E79" w14:textId="77777777" w:rsidR="00134A69" w:rsidRPr="002E4901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gridSpan w:val="2"/>
            <w:shd w:val="clear" w:color="auto" w:fill="auto"/>
          </w:tcPr>
          <w:p w14:paraId="25058625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14:paraId="5FF7F947" w14:textId="77777777" w:rsidR="00134A69" w:rsidRPr="008F6C8B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34A69" w:rsidRPr="002E4901" w14:paraId="7E4E5B88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271E5059" w14:textId="77777777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50FD25A5" w14:textId="40F545D6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1A9A1771" w14:textId="3DCBBF23" w:rsidR="00134A69" w:rsidRPr="002E4901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2481FE21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29FEF4AF" w14:textId="14013416" w:rsidR="00134A69" w:rsidRPr="008F6C8B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109" w:type="dxa"/>
            <w:shd w:val="clear" w:color="auto" w:fill="auto"/>
          </w:tcPr>
          <w:p w14:paraId="34FD95FF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7F7028DB" w14:textId="7CBB4AC0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0CDC55DE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14:paraId="7BD6E64F" w14:textId="19E34E4F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134A69" w:rsidRPr="002E4901" w14:paraId="5ABEDB6F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1F1A73E8" w14:textId="65A28203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 เลซ จำกัด</w:t>
            </w:r>
          </w:p>
        </w:tc>
        <w:tc>
          <w:tcPr>
            <w:tcW w:w="1927" w:type="dxa"/>
            <w:shd w:val="clear" w:color="auto" w:fill="auto"/>
          </w:tcPr>
          <w:p w14:paraId="54DD5CBA" w14:textId="26629D56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4B3B366B" w14:textId="77777777" w:rsidR="00134A69" w:rsidRPr="002E4901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gridSpan w:val="2"/>
            <w:shd w:val="clear" w:color="auto" w:fill="auto"/>
          </w:tcPr>
          <w:p w14:paraId="39A38176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50AA567F" w14:textId="77777777" w:rsidR="00134A69" w:rsidRPr="008F6C8B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shd w:val="clear" w:color="auto" w:fill="auto"/>
          </w:tcPr>
          <w:p w14:paraId="31C51CAE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1EA112E" w14:textId="77777777" w:rsidR="00134A69" w:rsidRPr="002E4901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gridSpan w:val="2"/>
            <w:shd w:val="clear" w:color="auto" w:fill="auto"/>
          </w:tcPr>
          <w:p w14:paraId="3BA206F9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1F262A3" w14:textId="77777777" w:rsidR="00134A69" w:rsidRPr="008F6C8B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34A69" w:rsidRPr="002E4901" w14:paraId="6AD2D01E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66F51175" w14:textId="77777777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62AB9111" w14:textId="127F18A2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6AE911AA" w14:textId="43B1FE1A" w:rsidR="00134A69" w:rsidRPr="002E4901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0A579475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5CE6FCFB" w14:textId="3A6ED0BA" w:rsidR="00134A69" w:rsidRPr="008F6C8B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9" w:type="dxa"/>
            <w:shd w:val="clear" w:color="auto" w:fill="auto"/>
          </w:tcPr>
          <w:p w14:paraId="24841708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A744C51" w14:textId="3603BF40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5AA0CB64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5A7A0DB" w14:textId="64315B5A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134A69" w:rsidRPr="002E4901" w14:paraId="54F22EDB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44230BDB" w14:textId="3C5EF300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27" w:type="dxa"/>
            <w:shd w:val="clear" w:color="auto" w:fill="auto"/>
          </w:tcPr>
          <w:p w14:paraId="0F8ABA23" w14:textId="219D12C1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8138191" w14:textId="77777777" w:rsidR="00134A69" w:rsidRPr="002E4901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gridSpan w:val="2"/>
            <w:shd w:val="clear" w:color="auto" w:fill="auto"/>
          </w:tcPr>
          <w:p w14:paraId="7F5E81FF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67AE0A2C" w14:textId="77777777" w:rsidR="00134A69" w:rsidRPr="008F6C8B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shd w:val="clear" w:color="auto" w:fill="auto"/>
          </w:tcPr>
          <w:p w14:paraId="1AC9219D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11B3F88" w14:textId="77777777" w:rsidR="00134A69" w:rsidRPr="002E4901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gridSpan w:val="2"/>
            <w:shd w:val="clear" w:color="auto" w:fill="auto"/>
          </w:tcPr>
          <w:p w14:paraId="7D61006C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0D5A1C09" w14:textId="77777777" w:rsidR="00134A69" w:rsidRPr="008F6C8B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34A69" w:rsidRPr="002E4901" w14:paraId="50879770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23C7F95E" w14:textId="77777777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49B65614" w14:textId="7402B2C2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73112051" w14:textId="29F07B93" w:rsidR="00134A69" w:rsidRPr="002E4901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7311C892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0C4880B4" w14:textId="6F56BB32" w:rsidR="00134A69" w:rsidRPr="008F6C8B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9" w:type="dxa"/>
            <w:shd w:val="clear" w:color="auto" w:fill="auto"/>
          </w:tcPr>
          <w:p w14:paraId="547E3003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804CCE4" w14:textId="6090FA29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3B350C96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30B473" w14:textId="72A53546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134A69" w:rsidRPr="002E4901" w14:paraId="4AF1D973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7CC980AC" w14:textId="1A1475DB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7" w:type="dxa"/>
            <w:shd w:val="clear" w:color="auto" w:fill="auto"/>
          </w:tcPr>
          <w:p w14:paraId="595A3048" w14:textId="1DFA1DB7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3" w:type="dxa"/>
            <w:shd w:val="clear" w:color="auto" w:fill="auto"/>
          </w:tcPr>
          <w:p w14:paraId="73FB2646" w14:textId="77777777" w:rsidR="00134A69" w:rsidRPr="002E4901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gridSpan w:val="2"/>
            <w:shd w:val="clear" w:color="auto" w:fill="auto"/>
          </w:tcPr>
          <w:p w14:paraId="04F84FC2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4518708F" w14:textId="77777777" w:rsidR="00134A69" w:rsidRPr="008F6C8B" w:rsidRDefault="00134A69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shd w:val="clear" w:color="auto" w:fill="auto"/>
          </w:tcPr>
          <w:p w14:paraId="55A308CC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A9554B2" w14:textId="77777777" w:rsidR="00134A69" w:rsidRPr="002E4901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gridSpan w:val="2"/>
            <w:shd w:val="clear" w:color="auto" w:fill="auto"/>
          </w:tcPr>
          <w:p w14:paraId="7DDF21A7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41B0092" w14:textId="77777777" w:rsidR="00134A69" w:rsidRPr="008F6C8B" w:rsidRDefault="00134A69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34A69" w:rsidRPr="002E4901" w14:paraId="78762B1A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3B2FE6B9" w14:textId="77777777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37B307CC" w14:textId="1F52B014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3" w:type="dxa"/>
            <w:shd w:val="clear" w:color="auto" w:fill="auto"/>
          </w:tcPr>
          <w:p w14:paraId="6A3EE69D" w14:textId="09F79BF2" w:rsidR="00134A69" w:rsidRPr="002E4901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0A21F625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53ECAC80" w14:textId="04229621" w:rsidR="00134A69" w:rsidRPr="008F6C8B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109" w:type="dxa"/>
            <w:shd w:val="clear" w:color="auto" w:fill="auto"/>
          </w:tcPr>
          <w:p w14:paraId="39A29A25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E0049A5" w14:textId="3F1F7298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5C160E5D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531F44E" w14:textId="16C3C47C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</w:tr>
      <w:tr w:rsidR="00134A69" w:rsidRPr="002E4901" w14:paraId="670E4593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68606B52" w14:textId="7E0AB3A5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927" w:type="dxa"/>
            <w:shd w:val="clear" w:color="auto" w:fill="auto"/>
          </w:tcPr>
          <w:p w14:paraId="560211C3" w14:textId="7B9ABDC5" w:rsidR="00134A69" w:rsidRPr="002E4901" w:rsidRDefault="00134A69" w:rsidP="00134A69">
            <w:pPr>
              <w:tabs>
                <w:tab w:val="left" w:pos="1167"/>
              </w:tabs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3" w:type="dxa"/>
            <w:shd w:val="clear" w:color="auto" w:fill="auto"/>
          </w:tcPr>
          <w:p w14:paraId="2870520A" w14:textId="7211898D" w:rsidR="00134A69" w:rsidRPr="002E4901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78080832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672F59B4" w14:textId="7B3B50CE" w:rsidR="00134A69" w:rsidRPr="008F6C8B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09" w:type="dxa"/>
            <w:shd w:val="clear" w:color="auto" w:fill="auto"/>
          </w:tcPr>
          <w:p w14:paraId="1E912BD4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24B2AE6" w14:textId="41190C59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58B98CF3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161267C" w14:textId="365B9F98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134A69" w:rsidRPr="002E4901" w14:paraId="545228BB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29901323" w14:textId="5CBC83EC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27" w:type="dxa"/>
            <w:shd w:val="clear" w:color="auto" w:fill="auto"/>
          </w:tcPr>
          <w:p w14:paraId="173AED6D" w14:textId="471DEF78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3" w:type="dxa"/>
            <w:shd w:val="clear" w:color="auto" w:fill="auto"/>
          </w:tcPr>
          <w:p w14:paraId="4AB31B8E" w14:textId="3F6E5D24" w:rsidR="00134A69" w:rsidRPr="002E4901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5434EFD3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0DE1584F" w14:textId="323C9C03" w:rsidR="00134A69" w:rsidRPr="008F6C8B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09" w:type="dxa"/>
            <w:shd w:val="clear" w:color="auto" w:fill="auto"/>
          </w:tcPr>
          <w:p w14:paraId="19057C55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27F941C" w14:textId="537C7B36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7361B7BB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06D27EAB" w14:textId="7D1553DF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134A69" w:rsidRPr="002E4901" w14:paraId="2B1ADD76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6EF17A21" w14:textId="522BA57C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27" w:type="dxa"/>
            <w:shd w:val="clear" w:color="auto" w:fill="auto"/>
          </w:tcPr>
          <w:p w14:paraId="40E728EB" w14:textId="6F786CB2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7F198C9E" w14:textId="43488E3A" w:rsidR="00134A69" w:rsidRPr="002E4901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12349405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061F38CB" w14:textId="79EEE305" w:rsidR="00134A69" w:rsidRPr="008F6C8B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76D28754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59E9B94" w14:textId="35717502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49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30C32C32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A83532E" w14:textId="173F8DE8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134A69" w:rsidRPr="002E4901" w14:paraId="1F9EBC02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40AEB1DD" w14:textId="6E85E5A6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27" w:type="dxa"/>
            <w:shd w:val="clear" w:color="auto" w:fill="auto"/>
          </w:tcPr>
          <w:p w14:paraId="08EA3565" w14:textId="21C811E2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1C0F0975" w14:textId="5185293A" w:rsidR="00134A69" w:rsidRPr="002E4901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07EA95F7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4D87CAA5" w14:textId="1362D941" w:rsidR="00134A69" w:rsidRPr="008F6C8B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6D75F255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0DE9147" w14:textId="05303C55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557827EF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A0DF2D" w14:textId="4822221F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134A69" w:rsidRPr="002E4901" w14:paraId="0C3596B1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279F598B" w14:textId="6366B427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27" w:type="dxa"/>
            <w:shd w:val="clear" w:color="auto" w:fill="auto"/>
          </w:tcPr>
          <w:p w14:paraId="273AE18B" w14:textId="761A1CAC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18EB663E" w14:textId="7C8B6DF5" w:rsidR="00134A69" w:rsidRPr="002E4901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19BE1CB6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2D6030D5" w14:textId="62CAF0E3" w:rsidR="00134A69" w:rsidRPr="008F6C8B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5E3E367D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3BD54D2" w14:textId="3E8BA8BB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616BB5FB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C315923" w14:textId="3D380B9A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134A69" w:rsidRPr="002E4901" w14:paraId="4B183E4C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7EE2CB41" w14:textId="6711FB8E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27" w:type="dxa"/>
            <w:shd w:val="clear" w:color="auto" w:fill="auto"/>
          </w:tcPr>
          <w:p w14:paraId="5D9C7D57" w14:textId="37EC5E10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57814ED7" w14:textId="0C0652AF" w:rsidR="00134A69" w:rsidRPr="002E4901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16BA7EF3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0BA4F8E3" w14:textId="01E15FBC" w:rsidR="00134A69" w:rsidRPr="008F6C8B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52ECD050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2008193" w14:textId="16AD210C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4877CF8D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7622452" w14:textId="630F64DE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</w:tr>
      <w:tr w:rsidR="00134A69" w:rsidRPr="002E4901" w14:paraId="7BF13A56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7C1AC1A6" w14:textId="0435A7D8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โทรา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27" w:type="dxa"/>
            <w:shd w:val="clear" w:color="auto" w:fill="auto"/>
          </w:tcPr>
          <w:p w14:paraId="2983E78E" w14:textId="0F1706D9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4456FBF1" w14:textId="699EAEA8" w:rsidR="00134A69" w:rsidRPr="002E4901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580C1FB8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6429C782" w14:textId="016E7F30" w:rsidR="00134A69" w:rsidRPr="008F6C8B" w:rsidRDefault="00134A69" w:rsidP="00134A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31D7B51F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B4C3982" w14:textId="2FB2AEBE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7647027F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D37ACE9" w14:textId="07120B70" w:rsidR="00134A69" w:rsidRPr="008F6C8B" w:rsidRDefault="00134A69" w:rsidP="008537C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134A69" w:rsidRPr="002E4901" w14:paraId="581E5C45" w14:textId="77777777" w:rsidTr="008537C2">
        <w:trPr>
          <w:trHeight w:val="144"/>
        </w:trPr>
        <w:tc>
          <w:tcPr>
            <w:tcW w:w="3958" w:type="dxa"/>
            <w:shd w:val="clear" w:color="auto" w:fill="auto"/>
          </w:tcPr>
          <w:p w14:paraId="7057F152" w14:textId="5A4D879A" w:rsidR="00134A69" w:rsidRPr="002E4901" w:rsidRDefault="00134A69" w:rsidP="00134A69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2E490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27" w:type="dxa"/>
            <w:shd w:val="clear" w:color="auto" w:fill="auto"/>
          </w:tcPr>
          <w:p w14:paraId="78D1CF32" w14:textId="77777777" w:rsidR="00134A69" w:rsidRPr="002E4901" w:rsidRDefault="00134A69" w:rsidP="00134A6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2406AD79" w14:textId="3C0BC763" w:rsidR="00134A69" w:rsidRPr="002E4901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2F39BB9F" w14:textId="77777777" w:rsidR="00134A69" w:rsidRPr="002E4901" w:rsidRDefault="00134A69" w:rsidP="00134A6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DF933C" w14:textId="429466E7" w:rsidR="00134A69" w:rsidRPr="008F6C8B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09" w:type="dxa"/>
            <w:shd w:val="clear" w:color="auto" w:fill="auto"/>
          </w:tcPr>
          <w:p w14:paraId="202041C9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87F75" w14:textId="49447D3B" w:rsidR="00134A69" w:rsidRPr="002E4901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5F8E7143" w14:textId="77777777" w:rsidR="00134A69" w:rsidRPr="002E4901" w:rsidRDefault="00134A69" w:rsidP="00134A69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BF54C" w14:textId="05397680" w:rsidR="00134A69" w:rsidRPr="008F6C8B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134A69" w:rsidRPr="002E4901" w14:paraId="3D8B4CED" w14:textId="77777777" w:rsidTr="008537C2">
        <w:trPr>
          <w:trHeight w:val="150"/>
        </w:trPr>
        <w:tc>
          <w:tcPr>
            <w:tcW w:w="3958" w:type="dxa"/>
            <w:shd w:val="clear" w:color="auto" w:fill="auto"/>
          </w:tcPr>
          <w:p w14:paraId="47344417" w14:textId="603A8382" w:rsidR="00134A69" w:rsidRPr="00871D02" w:rsidRDefault="00134A69" w:rsidP="00134A69">
            <w:pPr>
              <w:spacing w:line="300" w:lineRule="exact"/>
              <w:ind w:left="720" w:hanging="27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รวมเจ้าหนี้การค้า</w:t>
            </w:r>
          </w:p>
        </w:tc>
        <w:tc>
          <w:tcPr>
            <w:tcW w:w="1927" w:type="dxa"/>
            <w:shd w:val="clear" w:color="auto" w:fill="auto"/>
          </w:tcPr>
          <w:p w14:paraId="3B250E95" w14:textId="77777777" w:rsidR="00134A69" w:rsidRPr="008C01D4" w:rsidRDefault="00134A69" w:rsidP="00134A69">
            <w:pPr>
              <w:spacing w:line="120" w:lineRule="exact"/>
              <w:ind w:firstLine="33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D3702" w14:textId="69834C71" w:rsidR="00134A69" w:rsidRPr="00712F85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87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6B240923" w14:textId="77777777" w:rsidR="00134A69" w:rsidRPr="00712F85" w:rsidRDefault="00134A69" w:rsidP="00134A69">
            <w:pPr>
              <w:tabs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F7382" w14:textId="0ACF9D17" w:rsidR="00134A69" w:rsidRPr="00712F85" w:rsidRDefault="00F73FF4" w:rsidP="00134A6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88</w:t>
            </w:r>
          </w:p>
        </w:tc>
        <w:tc>
          <w:tcPr>
            <w:tcW w:w="109" w:type="dxa"/>
            <w:shd w:val="clear" w:color="auto" w:fill="auto"/>
          </w:tcPr>
          <w:p w14:paraId="147F1C5E" w14:textId="77777777" w:rsidR="00134A69" w:rsidRPr="00712F85" w:rsidRDefault="00134A69" w:rsidP="00134A69">
            <w:pPr>
              <w:tabs>
                <w:tab w:val="decimal" w:pos="834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00954" w14:textId="4DC089FE" w:rsidR="00134A69" w:rsidRPr="00712F85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171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4422CAC9" w14:textId="77777777" w:rsidR="00134A69" w:rsidRPr="00712F85" w:rsidRDefault="00134A69" w:rsidP="00134A69">
            <w:pPr>
              <w:tabs>
                <w:tab w:val="decimal" w:pos="834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A50D2" w14:textId="3CEC2D9F" w:rsidR="00134A69" w:rsidRPr="00712F85" w:rsidRDefault="00F73FF4" w:rsidP="00134A69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138</w:t>
            </w:r>
          </w:p>
        </w:tc>
      </w:tr>
      <w:tr w:rsidR="002B4EEB" w:rsidRPr="00796FCC" w14:paraId="76190491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32D59659" w14:textId="77777777" w:rsidR="002B4EEB" w:rsidRPr="00983886" w:rsidRDefault="002B4EEB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  <w:shd w:val="clear" w:color="auto" w:fill="auto"/>
          </w:tcPr>
          <w:p w14:paraId="46F5A2EF" w14:textId="77777777" w:rsidR="002B4EEB" w:rsidRPr="00983886" w:rsidRDefault="002B4EEB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5878730E" w14:textId="77777777" w:rsidR="002B4EEB" w:rsidRPr="00983886" w:rsidRDefault="002B4EE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1FE2BDD3" w14:textId="77777777" w:rsidR="002B4EEB" w:rsidRPr="00983886" w:rsidRDefault="002B4EE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5899040B" w14:textId="77777777" w:rsidR="002B4EEB" w:rsidRPr="00983886" w:rsidRDefault="002B4EE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14:paraId="013D0346" w14:textId="77777777" w:rsidR="002B4EEB" w:rsidRPr="00983886" w:rsidRDefault="002B4EE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1CB34FC6" w14:textId="77777777" w:rsidR="002B4EEB" w:rsidRPr="00983886" w:rsidRDefault="002B4EEB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26083361" w14:textId="77777777" w:rsidR="002B4EEB" w:rsidRPr="00983886" w:rsidRDefault="002B4EE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23A7C40E" w14:textId="77777777" w:rsidR="002B4EEB" w:rsidRPr="00983886" w:rsidRDefault="002B4EE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190B" w:rsidRPr="00796FCC" w14:paraId="1F0396A4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311516F9" w14:textId="562015C6" w:rsidR="0066190B" w:rsidRPr="00983886" w:rsidRDefault="0066190B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อื่น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  <w:shd w:val="clear" w:color="auto" w:fill="auto"/>
          </w:tcPr>
          <w:p w14:paraId="111F1591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08B1D9C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3FBE3E2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11621279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14:paraId="7A6B565D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02DD26A6" w14:textId="77777777" w:rsidR="0066190B" w:rsidRPr="00983886" w:rsidRDefault="0066190B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9206154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A42C81B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190B" w:rsidRPr="00796FCC" w14:paraId="0FC9F4EE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192EAEAA" w14:textId="0B7F34AB" w:rsidR="0066190B" w:rsidRPr="00983886" w:rsidRDefault="0066190B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7" w:type="dxa"/>
            <w:shd w:val="clear" w:color="auto" w:fill="auto"/>
          </w:tcPr>
          <w:p w14:paraId="2EEF5C6B" w14:textId="2BBF23EF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2FB9323D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EC91EEE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4B48952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14:paraId="0D04E82F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104BFAF0" w14:textId="77777777" w:rsidR="0066190B" w:rsidRPr="00983886" w:rsidRDefault="0066190B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4DE694F1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21ECAD88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72EE8" w:rsidRPr="00796FCC" w14:paraId="379A6150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51C5FC9E" w14:textId="77777777" w:rsidR="00072EE8" w:rsidRPr="00983886" w:rsidRDefault="00072EE8" w:rsidP="00072EE8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33790F0B" w14:textId="1D3F5164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4642E413" w14:textId="735D800D" w:rsidR="00072EE8" w:rsidRPr="00983886" w:rsidRDefault="00F73FF4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3" w:type="dxa"/>
            <w:shd w:val="clear" w:color="auto" w:fill="auto"/>
          </w:tcPr>
          <w:p w14:paraId="0F3486E5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6D27B86F" w14:textId="741E3517" w:rsidR="00072EE8" w:rsidRPr="00983886" w:rsidRDefault="00F73FF4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27DB71D6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28AAEDCB" w14:textId="3FB96AC8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071506D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56272A9B" w14:textId="62200674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072EE8" w:rsidRPr="00796FCC" w14:paraId="30CBA27A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7A920F39" w14:textId="4A9947B2" w:rsidR="00072EE8" w:rsidRPr="00983886" w:rsidRDefault="00072EE8" w:rsidP="00072EE8">
            <w:pPr>
              <w:spacing w:line="28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27" w:type="dxa"/>
            <w:shd w:val="clear" w:color="auto" w:fill="auto"/>
          </w:tcPr>
          <w:p w14:paraId="505EEAE0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6465863D" w14:textId="3CB38788" w:rsidR="00072EE8" w:rsidRPr="00983886" w:rsidRDefault="00F73FF4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25DBBD76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00F89" w14:textId="42711F98" w:rsidR="00072EE8" w:rsidRPr="00983886" w:rsidRDefault="00F73FF4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6F60F965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764C96FE" w14:textId="52AFE35E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3497F7D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CC9EE" w14:textId="11361E24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072EE8" w:rsidRPr="00796FCC" w14:paraId="198B4BC8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2CEDCE0B" w14:textId="1E14B721" w:rsidR="00072EE8" w:rsidRPr="00983886" w:rsidRDefault="00072EE8" w:rsidP="00072EE8">
            <w:pPr>
              <w:spacing w:line="280" w:lineRule="exact"/>
              <w:ind w:left="720" w:hanging="276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รวมเจ้าหนี้อื่น</w:t>
            </w:r>
          </w:p>
        </w:tc>
        <w:tc>
          <w:tcPr>
            <w:tcW w:w="1927" w:type="dxa"/>
            <w:shd w:val="clear" w:color="auto" w:fill="auto"/>
          </w:tcPr>
          <w:p w14:paraId="3A064FFE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8E81" w14:textId="60250518" w:rsidR="00072EE8" w:rsidRPr="00983886" w:rsidRDefault="00F73FF4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93" w:type="dxa"/>
            <w:shd w:val="clear" w:color="auto" w:fill="auto"/>
          </w:tcPr>
          <w:p w14:paraId="3162AC6D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DA8F7" w14:textId="55BC08CD" w:rsidR="00072EE8" w:rsidRPr="00983886" w:rsidRDefault="00F73FF4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3CC7DDA1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316B" w14:textId="6E92CD91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C0ABE19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91F5" w14:textId="0CD278D9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072EE8" w:rsidRPr="00796FCC" w14:paraId="7A644BF7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73052CB6" w14:textId="77777777" w:rsidR="00072EE8" w:rsidRPr="00983886" w:rsidRDefault="00072EE8" w:rsidP="00072EE8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28912E2A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64A4D866" w14:textId="77777777" w:rsidR="00072EE8" w:rsidRPr="00983886" w:rsidRDefault="00072EE8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30EA469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03C62471" w14:textId="77777777" w:rsidR="00072EE8" w:rsidRPr="00983886" w:rsidRDefault="00072EE8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14:paraId="6370C3C9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7813F3D2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307DBE85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302B846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72EE8" w:rsidRPr="00796FCC" w14:paraId="40185AB6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2340137B" w14:textId="1753C784" w:rsidR="00072EE8" w:rsidRPr="00983886" w:rsidRDefault="00072EE8" w:rsidP="00072EE8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ค่าลิขสิทธิ์ค้างจ่าย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(ดูหมายเหตุข้อ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927" w:type="dxa"/>
            <w:shd w:val="clear" w:color="auto" w:fill="auto"/>
          </w:tcPr>
          <w:p w14:paraId="6C381020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DCF8F8A" w14:textId="77777777" w:rsidR="00072EE8" w:rsidRPr="00983886" w:rsidRDefault="00072EE8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EC27AF8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65F47420" w14:textId="77777777" w:rsidR="00072EE8" w:rsidRPr="00983886" w:rsidRDefault="00072EE8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14:paraId="6E17EF60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27472A77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034E2FB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7F4A986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72EE8" w:rsidRPr="00796FCC" w14:paraId="2A85039D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015CDA94" w14:textId="77777777" w:rsidR="00072EE8" w:rsidRPr="00983886" w:rsidRDefault="00072EE8" w:rsidP="00072EE8">
            <w:pPr>
              <w:spacing w:line="28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7" w:type="dxa"/>
            <w:shd w:val="clear" w:color="auto" w:fill="auto"/>
          </w:tcPr>
          <w:p w14:paraId="623A06CD" w14:textId="77777777" w:rsidR="00072EE8" w:rsidRPr="00983886" w:rsidRDefault="00072EE8" w:rsidP="00072EE8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3" w:type="dxa"/>
            <w:shd w:val="clear" w:color="auto" w:fill="auto"/>
          </w:tcPr>
          <w:p w14:paraId="6723D8AA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53BD02A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2ADD65D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14:paraId="22059856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4BB1D9F5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0103671F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7A97BEF0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72EE8" w:rsidRPr="00796FCC" w14:paraId="3722980F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4BE857CE" w14:textId="77777777" w:rsidR="00072EE8" w:rsidRPr="00983886" w:rsidRDefault="00072EE8" w:rsidP="00072EE8">
            <w:pPr>
              <w:spacing w:line="280" w:lineRule="exact"/>
              <w:ind w:left="720" w:hanging="4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2B7D5566" w14:textId="77777777" w:rsidR="00072EE8" w:rsidRPr="00983886" w:rsidRDefault="00072EE8" w:rsidP="00072EE8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40F633A9" w:rsidR="00072EE8" w:rsidRPr="00983886" w:rsidRDefault="00F73FF4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</w:p>
        </w:tc>
        <w:tc>
          <w:tcPr>
            <w:tcW w:w="93" w:type="dxa"/>
            <w:shd w:val="clear" w:color="auto" w:fill="auto"/>
          </w:tcPr>
          <w:p w14:paraId="39687C31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8713AA4" w14:textId="268DA6EA" w:rsidR="00072EE8" w:rsidRPr="00983886" w:rsidRDefault="00F73FF4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14:paraId="2AE3AA6D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518DF91F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613EE3FF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BD8EF8" w14:textId="487BCC82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</w:tr>
      <w:tr w:rsidR="00072EE8" w:rsidRPr="00796FCC" w14:paraId="03769293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10E4A95E" w14:textId="77777777" w:rsidR="00072EE8" w:rsidRPr="00983886" w:rsidRDefault="00072EE8" w:rsidP="00072EE8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2F423F1C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B7BE559" w14:textId="77777777" w:rsidR="00072EE8" w:rsidRPr="00983886" w:rsidRDefault="00072EE8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B1A4871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A5A1156" w14:textId="77777777" w:rsidR="00072EE8" w:rsidRPr="00983886" w:rsidRDefault="00072EE8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14:paraId="2C57D481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40801E8C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0E20B7DB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1839FB9E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72EE8" w:rsidRPr="00796FCC" w14:paraId="39D8F24A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4B1CC3D1" w14:textId="779035E6" w:rsidR="00072EE8" w:rsidRPr="00BE113D" w:rsidRDefault="00072EE8" w:rsidP="00072EE8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927" w:type="dxa"/>
            <w:shd w:val="clear" w:color="auto" w:fill="auto"/>
          </w:tcPr>
          <w:p w14:paraId="299110A1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D37B2F3" w14:textId="77777777" w:rsidR="00072EE8" w:rsidRPr="00983886" w:rsidRDefault="00072EE8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1CD8F28A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9DD5EF1" w14:textId="77777777" w:rsidR="00072EE8" w:rsidRPr="00983886" w:rsidRDefault="00072EE8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14:paraId="4C900FFA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4DC1CE26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1F0E69F7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703DA43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72EE8" w:rsidRPr="00796FCC" w14:paraId="61985B21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52D3D254" w14:textId="594E9F12" w:rsidR="00072EE8" w:rsidRPr="00983886" w:rsidRDefault="00072EE8" w:rsidP="00072EE8">
            <w:pPr>
              <w:spacing w:line="28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7" w:type="dxa"/>
            <w:shd w:val="clear" w:color="auto" w:fill="auto"/>
          </w:tcPr>
          <w:p w14:paraId="2338CB5E" w14:textId="1B19AB41" w:rsidR="00072EE8" w:rsidRPr="00983886" w:rsidRDefault="00072EE8" w:rsidP="00072EE8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4DE895F" w14:textId="4DA07D7E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848F280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218C1568" w14:textId="20FB36E6" w:rsidR="00072EE8" w:rsidRPr="00983886" w:rsidRDefault="00072EE8" w:rsidP="00072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14:paraId="161E08D5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194582E3" w14:textId="224C2278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1ABAF816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11CC319F" w14:textId="5DD30C24" w:rsidR="00072EE8" w:rsidRPr="00983886" w:rsidRDefault="00072EE8" w:rsidP="00072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72EE8" w:rsidRPr="00796FCC" w14:paraId="60E0ADF2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4DB63460" w14:textId="01833CF5" w:rsidR="00072EE8" w:rsidRPr="00983886" w:rsidRDefault="00072EE8" w:rsidP="00072EE8">
            <w:pPr>
              <w:spacing w:line="280" w:lineRule="exact"/>
              <w:ind w:left="720" w:hanging="468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62041A28" w14:textId="606EC950" w:rsidR="00072EE8" w:rsidRPr="00983886" w:rsidRDefault="00072EE8" w:rsidP="00072EE8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526C596E" w14:textId="2F2F3B88" w:rsidR="00072EE8" w:rsidRPr="00983886" w:rsidRDefault="00F73FF4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3" w:type="dxa"/>
            <w:shd w:val="clear" w:color="auto" w:fill="auto"/>
          </w:tcPr>
          <w:p w14:paraId="21AFB631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6CED387C" w14:textId="73F47990" w:rsidR="00072EE8" w:rsidRPr="00983886" w:rsidRDefault="00072EE8" w:rsidP="00072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14:paraId="639CE036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14525881" w14:textId="54BFEDDC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3619FB05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1DBFC476" w14:textId="04E874D7" w:rsidR="00072EE8" w:rsidRPr="00983886" w:rsidRDefault="00072EE8" w:rsidP="00072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72EE8" w:rsidRPr="00796FCC" w14:paraId="41EBE033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6617C4AD" w14:textId="1104D59A" w:rsidR="00072EE8" w:rsidRDefault="00072EE8" w:rsidP="00072EE8">
            <w:pPr>
              <w:spacing w:line="280" w:lineRule="exact"/>
              <w:ind w:left="720" w:hanging="468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ราชาอูชิโน จำกัด</w:t>
            </w:r>
          </w:p>
        </w:tc>
        <w:tc>
          <w:tcPr>
            <w:tcW w:w="1927" w:type="dxa"/>
            <w:shd w:val="clear" w:color="auto" w:fill="auto"/>
          </w:tcPr>
          <w:p w14:paraId="38E11463" w14:textId="65D5DE31" w:rsidR="00072EE8" w:rsidRPr="00983886" w:rsidRDefault="00072EE8" w:rsidP="00072EE8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2DD7F741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135318F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00BB1697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14:paraId="245E57F4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5260EEDA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6BB803E9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D7AFA95" w14:textId="77777777" w:rsidR="00072EE8" w:rsidRPr="00983886" w:rsidRDefault="00072EE8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72EE8" w:rsidRPr="00796FCC" w14:paraId="36C62C16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1CF68A13" w14:textId="77777777" w:rsidR="00072EE8" w:rsidRDefault="00072EE8" w:rsidP="00072EE8">
            <w:pPr>
              <w:spacing w:line="28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  <w:shd w:val="clear" w:color="auto" w:fill="auto"/>
          </w:tcPr>
          <w:p w14:paraId="391BC814" w14:textId="1D7C2605" w:rsidR="00072EE8" w:rsidRPr="00983886" w:rsidRDefault="00072EE8" w:rsidP="00072EE8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79D7848C" w14:textId="66505DCE" w:rsidR="00072EE8" w:rsidRPr="00983886" w:rsidRDefault="00F73FF4" w:rsidP="00072EE8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5C04F488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5E10B" w14:textId="0FC9F24A" w:rsidR="00072EE8" w:rsidRPr="00983886" w:rsidRDefault="00072EE8" w:rsidP="00072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14:paraId="59374274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37FD45B7" w14:textId="0570AC22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0A6854B3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61AFC" w14:textId="5160B4A8" w:rsidR="00072EE8" w:rsidRPr="00983886" w:rsidRDefault="00072EE8" w:rsidP="00072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72EE8" w:rsidRPr="00796FCC" w14:paraId="31BFBB6C" w14:textId="77777777" w:rsidTr="008537C2">
        <w:trPr>
          <w:gridAfter w:val="1"/>
          <w:wAfter w:w="22" w:type="dxa"/>
          <w:trHeight w:val="72"/>
        </w:trPr>
        <w:tc>
          <w:tcPr>
            <w:tcW w:w="3958" w:type="dxa"/>
            <w:shd w:val="clear" w:color="auto" w:fill="auto"/>
          </w:tcPr>
          <w:p w14:paraId="2CECEDEF" w14:textId="7D9D9678" w:rsidR="00072EE8" w:rsidRPr="00983886" w:rsidRDefault="00072EE8" w:rsidP="00072EE8">
            <w:pPr>
              <w:spacing w:line="28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ไม่หมุนเวียน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927" w:type="dxa"/>
            <w:shd w:val="clear" w:color="auto" w:fill="auto"/>
          </w:tcPr>
          <w:p w14:paraId="1870C7B6" w14:textId="3E0348C5" w:rsidR="00072EE8" w:rsidRPr="00983886" w:rsidRDefault="00072EE8" w:rsidP="00072EE8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A5B72" w14:textId="17D88210" w:rsidR="00072EE8" w:rsidRPr="00983886" w:rsidRDefault="00F73FF4" w:rsidP="00072EE8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3" w:type="dxa"/>
            <w:shd w:val="clear" w:color="auto" w:fill="auto"/>
          </w:tcPr>
          <w:p w14:paraId="57830572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4C8DE" w14:textId="504C88E8" w:rsidR="00072EE8" w:rsidRPr="00983886" w:rsidRDefault="00072EE8" w:rsidP="00072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  <w:vAlign w:val="center"/>
          </w:tcPr>
          <w:p w14:paraId="134AE06A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00E56" w14:textId="3BF1932D" w:rsidR="00072EE8" w:rsidRPr="00983886" w:rsidRDefault="00F73FF4" w:rsidP="008537C2">
            <w:pPr>
              <w:snapToGrid w:val="0"/>
              <w:spacing w:line="280" w:lineRule="exact"/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4382CC30" w14:textId="77777777" w:rsidR="00072EE8" w:rsidRPr="00983886" w:rsidRDefault="00072EE8" w:rsidP="00072EE8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02A34" w14:textId="46F5B0AC" w:rsidR="00072EE8" w:rsidRPr="00983886" w:rsidRDefault="00072EE8" w:rsidP="00072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34BE10CE" w14:textId="77777777" w:rsidR="002B4EEB" w:rsidRDefault="002B4EEB">
      <w:pPr>
        <w:suppressAutoHyphens w:val="0"/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4C7F5FFF" w14:textId="6D6AE9C9" w:rsidR="00832052" w:rsidRPr="00B077B6" w:rsidRDefault="00832052" w:rsidP="008106C9">
      <w:pPr>
        <w:spacing w:before="240"/>
        <w:ind w:left="540"/>
        <w:jc w:val="thaiDistribute"/>
        <w:rPr>
          <w:rFonts w:ascii="Angsana New" w:hAnsi="Angsana New" w:cs="Angsana New"/>
          <w:b/>
          <w:bCs/>
          <w:spacing w:val="-10"/>
          <w:sz w:val="25"/>
          <w:szCs w:val="25"/>
          <w:cs/>
        </w:rPr>
      </w:pP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ร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>ายการค้าที่สำคัญระหว่างบริษัทกับ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>ที่เกี่ยวข้องกันสำหรับ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งวด</w:t>
      </w:r>
      <w:r w:rsidR="00B077B6" w:rsidRPr="00B077B6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สาม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เดือน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="00F73FF4" w:rsidRPr="00F73FF4">
        <w:rPr>
          <w:rFonts w:ascii="Angsana New" w:hAnsi="Angsana New" w:cs="Angsana New"/>
          <w:spacing w:val="-10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กันยายน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 xml:space="preserve"> มีดังนี้</w:t>
      </w:r>
    </w:p>
    <w:p w14:paraId="4D9291C0" w14:textId="77777777" w:rsidR="00832052" w:rsidRPr="00796FCC" w:rsidRDefault="00832052" w:rsidP="004F046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832052" w:rsidRPr="00796FCC" w14:paraId="7E5CB362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0AEE63F8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67DE62D" w14:textId="77777777" w:rsidR="00832052" w:rsidRPr="00796FCC" w:rsidRDefault="00832052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56F43851" w14:textId="77777777" w:rsidR="00832052" w:rsidRPr="004710C2" w:rsidRDefault="00832052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722171E2" w14:textId="77777777" w:rsidR="00832052" w:rsidRPr="00796FCC" w:rsidRDefault="00832052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81AF1FA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0CC1B580" w14:textId="77777777" w:rsidR="00832052" w:rsidRPr="00796FCC" w:rsidRDefault="00832052" w:rsidP="00A72B40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832052" w:rsidRPr="00796FCC" w14:paraId="736792A8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55AA62B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1A5AB4B" w14:textId="77777777" w:rsidR="00832052" w:rsidRPr="00796FCC" w:rsidRDefault="00832052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BA936C3" w14:textId="77777777" w:rsidR="00832052" w:rsidRPr="006D5A32" w:rsidRDefault="00832052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75A69A7F" w14:textId="2BCAB647" w:rsidR="00832052" w:rsidRPr="00796FCC" w:rsidRDefault="00F73FF4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381FB2B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8D4C00" w14:textId="5AA1086E" w:rsidR="00832052" w:rsidRPr="00796FCC" w:rsidRDefault="00F73FF4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3A9A2B8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D45D76" w14:textId="427AB644" w:rsidR="00832052" w:rsidRPr="00796FCC" w:rsidRDefault="00F73FF4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71251EE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4DDFE0A" w14:textId="52E291FB" w:rsidR="00832052" w:rsidRPr="00796FCC" w:rsidRDefault="00F73FF4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832052" w:rsidRPr="00796FCC" w14:paraId="6FF299FF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67722CBE" w14:textId="77777777" w:rsidR="00832052" w:rsidRPr="00796FCC" w:rsidRDefault="00832052" w:rsidP="00A72B40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222B5CA7" w14:textId="77777777" w:rsidR="00832052" w:rsidRPr="00796FCC" w:rsidRDefault="00832052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48E2E28" w14:textId="77777777" w:rsidR="00832052" w:rsidRPr="00796FCC" w:rsidRDefault="00832052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DBD47" w14:textId="77777777" w:rsidR="00832052" w:rsidRPr="00796FCC" w:rsidRDefault="00832052" w:rsidP="00A72B4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A3134E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2847E4" w14:textId="77777777" w:rsidR="00832052" w:rsidRPr="00796FCC" w:rsidRDefault="00832052" w:rsidP="00A72B4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5AC446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28B873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8F9E7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D802DC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32052" w:rsidRPr="00796FCC" w14:paraId="0A89B931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90AB104" w14:textId="77777777" w:rsidR="00832052" w:rsidRPr="00796FCC" w:rsidRDefault="00832052" w:rsidP="00A72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3A35B727" w14:textId="77777777" w:rsidR="00832052" w:rsidRPr="00796FCC" w:rsidRDefault="00832052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39C01EB2" w14:textId="77777777" w:rsidR="00832052" w:rsidRPr="00796FCC" w:rsidRDefault="00832052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A66701A" w14:textId="77777777" w:rsidR="00832052" w:rsidRPr="00796FCC" w:rsidRDefault="00832052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E75C53" w14:textId="77777777" w:rsidR="00832052" w:rsidRPr="00796FCC" w:rsidRDefault="00832052" w:rsidP="00A72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CDD5E9" w14:textId="77777777" w:rsidR="00832052" w:rsidRPr="00796FCC" w:rsidRDefault="00832052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942BD9" w14:textId="77777777" w:rsidR="00832052" w:rsidRPr="00796FCC" w:rsidRDefault="00832052" w:rsidP="00A72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632CBB" w14:textId="77777777" w:rsidR="00832052" w:rsidRPr="00796FCC" w:rsidRDefault="00832052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B7B004" w14:textId="77777777" w:rsidR="00832052" w:rsidRPr="00796FCC" w:rsidRDefault="00832052" w:rsidP="00A72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E85821" w14:textId="77777777" w:rsidR="00832052" w:rsidRPr="00796FCC" w:rsidRDefault="00832052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630C1" w:rsidRPr="00796FCC" w14:paraId="2F776BD5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6092400D" w14:textId="075E8DAC" w:rsidR="00E630C1" w:rsidRPr="00796FCC" w:rsidRDefault="00E630C1" w:rsidP="004F046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65B015DA" w14:textId="19E785A4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F4331F3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3FE00461" w14:textId="740C1EA5" w:rsidR="00E630C1" w:rsidRPr="00796FCC" w:rsidRDefault="00F73FF4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348</w:t>
            </w:r>
          </w:p>
        </w:tc>
        <w:tc>
          <w:tcPr>
            <w:tcW w:w="90" w:type="dxa"/>
            <w:shd w:val="clear" w:color="auto" w:fill="auto"/>
          </w:tcPr>
          <w:p w14:paraId="1014D38F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04D205" w14:textId="03FF6C77" w:rsidR="00E630C1" w:rsidRPr="00796FCC" w:rsidRDefault="00F73FF4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75F9BEB6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165577" w14:textId="03A1F678" w:rsidR="00E630C1" w:rsidRPr="00796FCC" w:rsidRDefault="00F73FF4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348</w:t>
            </w:r>
          </w:p>
        </w:tc>
        <w:tc>
          <w:tcPr>
            <w:tcW w:w="90" w:type="dxa"/>
            <w:shd w:val="clear" w:color="auto" w:fill="auto"/>
          </w:tcPr>
          <w:p w14:paraId="38D967C2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6E59CB" w14:textId="4A1E49C0" w:rsidR="00E630C1" w:rsidRPr="00796FCC" w:rsidRDefault="00F73FF4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454</w:t>
            </w:r>
          </w:p>
        </w:tc>
      </w:tr>
      <w:tr w:rsidR="00E630C1" w:rsidRPr="00796FCC" w14:paraId="2A402F5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13708EDE" w14:textId="77777777" w:rsidR="00E630C1" w:rsidRPr="00796FCC" w:rsidRDefault="00E630C1" w:rsidP="00E630C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60258EDF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BE6F202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5DEE6E9" w14:textId="77777777" w:rsidR="00E630C1" w:rsidRPr="00796FCC" w:rsidRDefault="00E630C1" w:rsidP="00E630C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4D2440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74A083" w14:textId="77777777" w:rsidR="00E630C1" w:rsidRPr="00796FCC" w:rsidRDefault="00E630C1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3EA5B3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676AEA" w14:textId="77777777" w:rsidR="00E630C1" w:rsidRPr="00796FCC" w:rsidRDefault="00E630C1" w:rsidP="00E630C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7D7743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52553788" w14:textId="77777777" w:rsidR="00E630C1" w:rsidRPr="00796FCC" w:rsidRDefault="00E630C1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630C1" w:rsidRPr="00796FCC" w14:paraId="30FFC0FD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7B656C74" w14:textId="77777777" w:rsidR="00E630C1" w:rsidRPr="003E24A5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CFE9965" w14:textId="0035D617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E4FB040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62296B21" w14:textId="78ADA05F" w:rsidR="00E630C1" w:rsidRPr="00796FCC" w:rsidRDefault="00F73FF4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69FFAFB2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043049" w14:textId="2B888687" w:rsidR="00E630C1" w:rsidRPr="00796FCC" w:rsidRDefault="00F73FF4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68BD1438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BD8EEC" w14:textId="4FB51B3A" w:rsidR="00E630C1" w:rsidRPr="00796FCC" w:rsidRDefault="00F73FF4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5B20C0C2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128FC831" w14:textId="5238EA8C" w:rsidR="00E630C1" w:rsidRPr="00796FCC" w:rsidRDefault="00F73FF4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2908CE" w:rsidRPr="00796FCC" w14:paraId="5E6AEB4C" w14:textId="77777777" w:rsidTr="003F6A39">
        <w:trPr>
          <w:trHeight w:val="144"/>
        </w:trPr>
        <w:tc>
          <w:tcPr>
            <w:tcW w:w="2790" w:type="dxa"/>
            <w:shd w:val="clear" w:color="auto" w:fill="auto"/>
          </w:tcPr>
          <w:p w14:paraId="49DDC260" w14:textId="3FF6F971" w:rsidR="002908CE" w:rsidRDefault="002908CE" w:rsidP="002908C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วาโก้อินเดีย จำกัด</w:t>
            </w:r>
          </w:p>
        </w:tc>
        <w:tc>
          <w:tcPr>
            <w:tcW w:w="1980" w:type="dxa"/>
            <w:shd w:val="clear" w:color="auto" w:fill="auto"/>
          </w:tcPr>
          <w:p w14:paraId="5B76BC68" w14:textId="025EAE1B" w:rsidR="002908CE" w:rsidRPr="001B48D5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  <w:shd w:val="clear" w:color="auto" w:fill="auto"/>
          </w:tcPr>
          <w:p w14:paraId="7526D252" w14:textId="77777777" w:rsidR="002908CE" w:rsidRPr="00796FCC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5F8D3F" w14:textId="77777777" w:rsidR="002908CE" w:rsidRPr="00796FCC" w:rsidRDefault="002908CE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BA94AA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E5EB16" w14:textId="77777777" w:rsidR="002908CE" w:rsidRPr="00796FCC" w:rsidRDefault="002908CE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78A713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AE55F3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242124" w14:textId="77777777" w:rsidR="002908CE" w:rsidRPr="00796FCC" w:rsidRDefault="002908CE" w:rsidP="002908C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5718686C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908CE" w:rsidRPr="00796FCC" w14:paraId="01BB5AF5" w14:textId="77777777" w:rsidTr="003F6A39">
        <w:trPr>
          <w:trHeight w:val="144"/>
        </w:trPr>
        <w:tc>
          <w:tcPr>
            <w:tcW w:w="2790" w:type="dxa"/>
            <w:shd w:val="clear" w:color="auto" w:fill="auto"/>
          </w:tcPr>
          <w:p w14:paraId="14B2006F" w14:textId="77777777" w:rsidR="002908CE" w:rsidRDefault="002908CE" w:rsidP="002908C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BC766F6" w14:textId="39A4B398" w:rsidR="002908CE" w:rsidRPr="001B48D5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14:paraId="7BC5AD87" w14:textId="5275C42F" w:rsidR="002908CE" w:rsidRPr="002908CE" w:rsidRDefault="003F6A39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699EFCCA" w14:textId="50990840" w:rsidR="002908CE" w:rsidRPr="00796FCC" w:rsidRDefault="00F73FF4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354CF31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9D3D4E" w14:textId="024BD630" w:rsidR="002908CE" w:rsidRPr="00796FCC" w:rsidRDefault="00F73FF4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6459D26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AA7D0A" w14:textId="57A2D583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28BD85A" w14:textId="77777777" w:rsidR="002908CE" w:rsidRPr="00796FCC" w:rsidRDefault="002908CE" w:rsidP="002908C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09F7C7DF" w14:textId="3A7F8B89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908CE" w:rsidRPr="00796FCC" w14:paraId="076CAD0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3A0ED688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เนเธอร์แลนด์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648F8A5" w14:textId="77777777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877B899" w14:textId="77777777" w:rsidR="002908CE" w:rsidRPr="00796FCC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F17337" w14:textId="77777777" w:rsidR="002908CE" w:rsidRPr="00796FCC" w:rsidRDefault="002908CE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DDD036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89692D" w14:textId="77777777" w:rsidR="002908CE" w:rsidRPr="00796FCC" w:rsidRDefault="002908CE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94E114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8B8E50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DF68EF" w14:textId="77777777" w:rsidR="002908CE" w:rsidRPr="00796FCC" w:rsidRDefault="002908CE" w:rsidP="002908C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5C95272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908CE" w:rsidRPr="00796FCC" w14:paraId="2081F1D5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6F37395D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4A091BB" w14:textId="2724C738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F0390F9" w14:textId="77777777" w:rsidR="002908CE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16DD525D" w14:textId="336AB3C7" w:rsidR="002908CE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AD6C36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1D36D2" w14:textId="765D752F" w:rsidR="002908CE" w:rsidRPr="00796FCC" w:rsidRDefault="00F73FF4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ECD0302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F95326" w14:textId="3FD9C2D4" w:rsidR="002908CE" w:rsidRPr="00796FCC" w:rsidRDefault="0039055D" w:rsidP="00161A2B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F7901A" w14:textId="77777777" w:rsidR="002908CE" w:rsidRPr="00796FCC" w:rsidRDefault="002908CE" w:rsidP="002908C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60113C" w14:textId="2350824D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2908CE" w:rsidRPr="00796FCC" w14:paraId="403A6FF2" w14:textId="77777777" w:rsidTr="00CF3999">
        <w:trPr>
          <w:trHeight w:val="162"/>
        </w:trPr>
        <w:tc>
          <w:tcPr>
            <w:tcW w:w="2790" w:type="dxa"/>
            <w:shd w:val="clear" w:color="auto" w:fill="auto"/>
          </w:tcPr>
          <w:p w14:paraId="34273359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5EE9B54C" w14:textId="77777777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6DD07E4" w14:textId="77777777" w:rsidR="002908CE" w:rsidRPr="00796FCC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848328" w14:textId="77777777" w:rsidR="002908CE" w:rsidRPr="00796FCC" w:rsidRDefault="002908CE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A85A63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08566" w14:textId="77777777" w:rsidR="002908CE" w:rsidRPr="00796FCC" w:rsidRDefault="002908CE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2A503A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54A76D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A7B8DE" w14:textId="77777777" w:rsidR="002908CE" w:rsidRPr="00796FCC" w:rsidRDefault="002908CE" w:rsidP="002908C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796C064B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908CE" w:rsidRPr="00796FCC" w14:paraId="5F9D1406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1CE564C4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757827B" w14:textId="730FF5A9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33562E7" w14:textId="77777777" w:rsidR="002908CE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22016EE" w14:textId="113D5AD6" w:rsidR="002908CE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1C6839" w14:textId="77777777" w:rsidR="002908CE" w:rsidRPr="00796FCC" w:rsidRDefault="002908CE" w:rsidP="002908C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D742A7" w14:textId="1018625F" w:rsidR="002908CE" w:rsidRPr="00796FCC" w:rsidRDefault="00F73FF4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D24C287" w14:textId="77777777" w:rsidR="002908CE" w:rsidRPr="00796FCC" w:rsidRDefault="002908CE" w:rsidP="002908C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47A848" w14:textId="0126E513" w:rsidR="002908CE" w:rsidRPr="00796FCC" w:rsidRDefault="0039055D" w:rsidP="00161A2B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0FC565" w14:textId="77777777" w:rsidR="002908CE" w:rsidRPr="00796FCC" w:rsidRDefault="002908CE" w:rsidP="002908C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149B79" w14:textId="34ACA3D1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2908CE" w:rsidRPr="00796FCC" w14:paraId="7F9A0A98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28160452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6FB084F8" w14:textId="77777777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1EA0D5C" w14:textId="77777777" w:rsidR="002908CE" w:rsidRPr="00796FCC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0F7895" w14:textId="77777777" w:rsidR="002908CE" w:rsidRPr="00796FCC" w:rsidRDefault="002908CE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91D720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F6CF27" w14:textId="77777777" w:rsidR="002908CE" w:rsidRPr="00796FCC" w:rsidRDefault="002908CE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75CD8D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5B97E0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DE5DBD" w14:textId="77777777" w:rsidR="002908CE" w:rsidRPr="00796FCC" w:rsidRDefault="002908CE" w:rsidP="002908C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BF151F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908CE" w:rsidRPr="00796FCC" w14:paraId="7B4C7EE5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53955C3C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4003CBF" w14:textId="739AC078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82721C9" w14:textId="77777777" w:rsidR="002908CE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47F0EA" w14:textId="39089FDA" w:rsidR="002908CE" w:rsidRPr="00796FCC" w:rsidRDefault="00F73FF4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2F21320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D4B5D3" w14:textId="3560BA7C" w:rsidR="002908CE" w:rsidRPr="00796FCC" w:rsidRDefault="00F73FF4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A503B97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0AE4D3" w14:textId="00584BA6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3F94BBE" w14:textId="77777777" w:rsidR="002908CE" w:rsidRPr="00796FCC" w:rsidRDefault="002908CE" w:rsidP="002908C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DB90BD" w14:textId="727DD50C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908CE" w:rsidRPr="00796FCC" w14:paraId="3200B55C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0AD0809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91A0A06" w14:textId="77777777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6FF7055" w14:textId="77777777" w:rsidR="002908CE" w:rsidRPr="00796FCC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532CA" w14:textId="77777777" w:rsidR="002908CE" w:rsidRPr="00796FCC" w:rsidRDefault="002908CE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FA34EA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CCE46C" w14:textId="77777777" w:rsidR="002908CE" w:rsidRPr="00796FCC" w:rsidRDefault="002908CE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640742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774AEA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81C7FB" w14:textId="77777777" w:rsidR="002908CE" w:rsidRPr="00796FCC" w:rsidRDefault="002908CE" w:rsidP="002908CE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E19AE8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908CE" w:rsidRPr="00796FCC" w14:paraId="2236E942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603A66A8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B812BE0" w14:textId="5284F7B7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57CF8FB" w14:textId="77777777" w:rsidR="002908CE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06688F67" w14:textId="55343D60" w:rsidR="002908CE" w:rsidRPr="00796FCC" w:rsidRDefault="00F73FF4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4520A34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5E580B" w14:textId="7A57FFC2" w:rsidR="002908CE" w:rsidRPr="00796FCC" w:rsidRDefault="00F73FF4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06447E1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267130" w14:textId="00A3784F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7D0E7E0" w14:textId="77777777" w:rsidR="002908CE" w:rsidRPr="00796FCC" w:rsidRDefault="002908CE" w:rsidP="002908C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C4103" w14:textId="4DBE9D4A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2908CE" w:rsidRPr="00796FCC" w14:paraId="16409F44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2F9F424C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0BBF35BB" w14:textId="77777777" w:rsidR="002908CE" w:rsidRPr="001B48D5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417CEB6D" w14:textId="77777777" w:rsidR="002908CE" w:rsidRPr="00796FCC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6079AE" w14:textId="77777777" w:rsidR="002908CE" w:rsidRPr="00796FCC" w:rsidRDefault="002908CE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28F42F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2C7F2B" w14:textId="77777777" w:rsidR="002908CE" w:rsidRPr="00796FCC" w:rsidRDefault="002908CE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179B7F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B508D2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1FFDD0" w14:textId="77777777" w:rsidR="002908CE" w:rsidRPr="00796FCC" w:rsidRDefault="002908CE" w:rsidP="002908C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58DDC5" w14:textId="77777777" w:rsidR="002908CE" w:rsidRPr="00796FCC" w:rsidRDefault="002908CE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908CE" w:rsidRPr="00796FCC" w14:paraId="3F8538A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82ABF3B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AF717DF" w14:textId="77777777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645B8CE4" w14:textId="77777777" w:rsidR="002908CE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27390097" w14:textId="70EFE65E" w:rsidR="002908CE" w:rsidRPr="00796FCC" w:rsidRDefault="00F73FF4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50D85AB3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1C6790" w14:textId="28FEB8CD" w:rsidR="002908CE" w:rsidRPr="00796FCC" w:rsidRDefault="00F73FF4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37BDAD52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EEA80" w14:textId="57CA1735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0B66DD76" w14:textId="77777777" w:rsidR="002908CE" w:rsidRPr="00796FCC" w:rsidRDefault="002908CE" w:rsidP="002908C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044AAAC0" w14:textId="72C38688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</w:p>
        </w:tc>
      </w:tr>
      <w:tr w:rsidR="002908CE" w:rsidRPr="00796FCC" w14:paraId="321AB731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74DBDA27" w14:textId="77777777" w:rsidR="002908CE" w:rsidRPr="00796FCC" w:rsidRDefault="002908CE" w:rsidP="002908C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314D01E8" w14:textId="77777777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1170" w:type="dxa"/>
          </w:tcPr>
          <w:p w14:paraId="724EDEF2" w14:textId="77777777" w:rsidR="002908CE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56CBD68F" w14:textId="2B15ACDC" w:rsidR="002908CE" w:rsidRPr="00796FCC" w:rsidRDefault="00F73FF4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64F31479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654EB5" w14:textId="583F7AE3" w:rsidR="002908CE" w:rsidRPr="00796FCC" w:rsidRDefault="00F73FF4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35894D0C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5D9049" w14:textId="6ABEDE18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737532EF" w14:textId="77777777" w:rsidR="002908CE" w:rsidRPr="00796FCC" w:rsidRDefault="002908CE" w:rsidP="002908C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2FE2BF" w14:textId="1CFED1E2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</w:p>
        </w:tc>
      </w:tr>
      <w:tr w:rsidR="002908CE" w:rsidRPr="00796FCC" w14:paraId="514FEA3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5F2ABBE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09B362CE" w14:textId="77777777" w:rsidR="002908CE" w:rsidRPr="001B48D5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41E236F4" w14:textId="77777777" w:rsidR="002908CE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1E62F85F" w14:textId="34AB3EBF" w:rsidR="002908CE" w:rsidRPr="00796FCC" w:rsidRDefault="00F73FF4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5DF2429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7B15F4" w14:textId="4F71BB7A" w:rsidR="002908CE" w:rsidRPr="00796FCC" w:rsidRDefault="00F73FF4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49062268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2D7DC" w14:textId="28B8385E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9FFD1DC" w14:textId="77777777" w:rsidR="002908CE" w:rsidRPr="00796FCC" w:rsidRDefault="002908CE" w:rsidP="002908C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22D4F1" w14:textId="70FA015D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2908CE" w:rsidRPr="00796FCC" w14:paraId="451DB68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01D9BA9F" w14:textId="77777777" w:rsidR="002908CE" w:rsidRPr="00796FCC" w:rsidRDefault="002908CE" w:rsidP="002908C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18D9096E" w14:textId="77777777" w:rsidR="002908CE" w:rsidRPr="00796FCC" w:rsidRDefault="002908CE" w:rsidP="002908C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594B861F" w14:textId="77777777" w:rsidR="002908CE" w:rsidRDefault="002908CE" w:rsidP="002908C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416536D7" w14:textId="4D936F62" w:rsidR="002908CE" w:rsidRPr="00796FCC" w:rsidRDefault="00F73FF4" w:rsidP="002908CE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2F5BF4E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B8EE14" w14:textId="7A6BECFF" w:rsidR="002908CE" w:rsidRPr="00796FCC" w:rsidRDefault="00F73FF4" w:rsidP="002908CE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9922778" w14:textId="77777777" w:rsidR="002908CE" w:rsidRPr="00796FCC" w:rsidRDefault="002908CE" w:rsidP="002908C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00F4E5" w14:textId="1D23ECFC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ABFC7EA" w14:textId="77777777" w:rsidR="002908CE" w:rsidRPr="00796FCC" w:rsidRDefault="002908CE" w:rsidP="002908C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6523DD" w14:textId="7385394D" w:rsidR="002908CE" w:rsidRPr="00796FCC" w:rsidRDefault="00F73FF4" w:rsidP="002908CE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39055D" w:rsidRPr="00796FCC" w14:paraId="7CC868D1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1FF0C37F" w14:textId="77777777" w:rsidR="0039055D" w:rsidRPr="00796FCC" w:rsidRDefault="0039055D" w:rsidP="0039055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7288A02C" w14:textId="77777777" w:rsidR="0039055D" w:rsidRPr="00796FCC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75AB4C" w14:textId="77777777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39716F" w14:textId="1AD00DB7" w:rsidR="0039055D" w:rsidRPr="00796FCC" w:rsidRDefault="0039055D" w:rsidP="0039055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C15550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F2BB6E" w14:textId="20FD1C54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0D1B83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E56568" w14:textId="02204A4E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77700113" w14:textId="77777777" w:rsidR="0039055D" w:rsidRPr="00796FCC" w:rsidRDefault="0039055D" w:rsidP="0039055D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E61BE2" w14:textId="51645885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</w:tr>
      <w:tr w:rsidR="0039055D" w:rsidRPr="00796FCC" w14:paraId="67AEF5A4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2F6A1137" w14:textId="77777777" w:rsidR="0039055D" w:rsidRPr="00796FCC" w:rsidRDefault="0039055D" w:rsidP="0039055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323250E" w14:textId="77777777" w:rsidR="0039055D" w:rsidRPr="00796FCC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65134CC" w14:textId="77777777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633E1E" w14:textId="3AAAF3C8" w:rsidR="0039055D" w:rsidRPr="00796FCC" w:rsidRDefault="0039055D" w:rsidP="0039055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2CDBA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AB47B1" w14:textId="29348B59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EA1317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EB1F43" w14:textId="06BF55B2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071B393E" w14:textId="77777777" w:rsidR="0039055D" w:rsidRPr="00796FCC" w:rsidRDefault="0039055D" w:rsidP="0039055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6FA237" w14:textId="02A431B9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39055D" w:rsidRPr="00796FCC" w14:paraId="5C0D8016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3E12705E" w14:textId="77777777" w:rsidR="0039055D" w:rsidRPr="00796FCC" w:rsidRDefault="0039055D" w:rsidP="0039055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646D8D2E" w14:textId="77777777" w:rsidR="0039055D" w:rsidRPr="00796FCC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CDFF0B" w14:textId="77777777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BE20F6" w14:textId="4B571260" w:rsidR="0039055D" w:rsidRPr="00796FCC" w:rsidRDefault="0039055D" w:rsidP="0039055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0360A5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9F8DA1" w14:textId="5FD29E16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0944B6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9DD143" w14:textId="29B03B22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671B455" w14:textId="77777777" w:rsidR="0039055D" w:rsidRPr="00796FCC" w:rsidRDefault="0039055D" w:rsidP="0039055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1FF52C" w14:textId="73D4A49A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39055D" w:rsidRPr="00796FCC" w14:paraId="16F8AE49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0CF7A370" w14:textId="77777777" w:rsidR="0039055D" w:rsidRPr="00796FCC" w:rsidRDefault="0039055D" w:rsidP="0039055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345B231" w14:textId="77777777" w:rsidR="0039055D" w:rsidRPr="00796FCC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D1C59C" w14:textId="77777777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196DA45" w14:textId="6668DB18" w:rsidR="0039055D" w:rsidRPr="00796FCC" w:rsidRDefault="0039055D" w:rsidP="0039055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4078C9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668A30" w14:textId="2E079A25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D0451B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F7E569" w14:textId="37436D54" w:rsidR="0039055D" w:rsidRPr="00796FCC" w:rsidRDefault="00F73FF4" w:rsidP="0039055D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028EDB8" w14:textId="77777777" w:rsidR="0039055D" w:rsidRPr="00796FCC" w:rsidRDefault="0039055D" w:rsidP="0039055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34A05B" w14:textId="653B492C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39055D" w:rsidRPr="00796FCC" w14:paraId="472B3D35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5D42D74C" w14:textId="77777777" w:rsidR="0039055D" w:rsidRPr="00796FCC" w:rsidRDefault="0039055D" w:rsidP="0039055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684A61F6" w14:textId="77777777" w:rsidR="0039055D" w:rsidRPr="00796FCC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89D1507" w14:textId="77777777" w:rsidR="0039055D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D3C6E49" w14:textId="35C117FE" w:rsidR="0039055D" w:rsidRPr="00796FCC" w:rsidRDefault="00F73FF4" w:rsidP="0039055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25F9799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847A173" w14:textId="7564DF84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097C96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69FD6F17" w14:textId="408A0C6D" w:rsidR="0039055D" w:rsidRPr="00796FCC" w:rsidRDefault="00F73FF4" w:rsidP="0039055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A9BB513" w14:textId="77777777" w:rsidR="0039055D" w:rsidRPr="00796FCC" w:rsidRDefault="0039055D" w:rsidP="0039055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27E6D14" w14:textId="31DD3AD0" w:rsidR="0039055D" w:rsidRPr="00796FCC" w:rsidRDefault="0039055D" w:rsidP="00387265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39055D" w:rsidRPr="00796FCC" w14:paraId="496A1636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0D7E2C9" w14:textId="77777777" w:rsidR="0039055D" w:rsidRPr="00796FCC" w:rsidRDefault="0039055D" w:rsidP="0039055D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55242344" w14:textId="77777777" w:rsidR="0039055D" w:rsidRPr="00796FCC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669D745" w14:textId="77777777" w:rsidR="0039055D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5745DAB" w14:textId="1D486A51" w:rsidR="0039055D" w:rsidRPr="00796FCC" w:rsidRDefault="00F73FF4" w:rsidP="0039055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5C3A164D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B76761E" w14:textId="47E30789" w:rsidR="0039055D" w:rsidRPr="00796FCC" w:rsidRDefault="00F73FF4" w:rsidP="0039055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4A9E3730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2B8018F" w14:textId="71BE51BB" w:rsidR="0039055D" w:rsidRPr="00796FCC" w:rsidRDefault="00F73FF4" w:rsidP="0039055D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58208B9C" w14:textId="77777777" w:rsidR="0039055D" w:rsidRPr="00796FCC" w:rsidRDefault="0039055D" w:rsidP="0039055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398D681" w14:textId="4DE44539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754</w:t>
            </w:r>
          </w:p>
        </w:tc>
      </w:tr>
      <w:tr w:rsidR="0039055D" w:rsidRPr="00796FCC" w14:paraId="25E18276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1777FD70" w14:textId="77777777" w:rsidR="0039055D" w:rsidRPr="00796FCC" w:rsidRDefault="0039055D" w:rsidP="0039055D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1425D98" w14:textId="77777777" w:rsidR="0039055D" w:rsidRPr="00796FCC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A0D7AFF" w14:textId="77777777" w:rsidR="0039055D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23435F9" w14:textId="77777777" w:rsidR="0039055D" w:rsidRDefault="0039055D" w:rsidP="0039055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0740CF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94E3D9C" w14:textId="77777777" w:rsidR="0039055D" w:rsidRDefault="0039055D" w:rsidP="0039055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9E5F9D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BC6F0FD" w14:textId="77777777" w:rsidR="0039055D" w:rsidRDefault="0039055D" w:rsidP="0039055D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17E36B" w14:textId="77777777" w:rsidR="0039055D" w:rsidRPr="00796FCC" w:rsidRDefault="0039055D" w:rsidP="0039055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17C3A9D" w14:textId="77777777" w:rsidR="0039055D" w:rsidRDefault="0039055D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9055D" w:rsidRPr="00796FCC" w14:paraId="0F4F80AF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31B6408" w14:textId="77777777" w:rsidR="0039055D" w:rsidRPr="00796FCC" w:rsidRDefault="0039055D" w:rsidP="0039055D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4CD9324A" w14:textId="77777777" w:rsidR="0039055D" w:rsidRPr="00796FCC" w:rsidRDefault="0039055D" w:rsidP="0039055D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4EDEC7" w14:textId="77777777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6B213E" w14:textId="0F7F3632" w:rsidR="0039055D" w:rsidRPr="00796FCC" w:rsidRDefault="0039055D" w:rsidP="0039055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E728A0" w14:textId="77777777" w:rsidR="0039055D" w:rsidRPr="00796FCC" w:rsidRDefault="0039055D" w:rsidP="0039055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0E91E9" w14:textId="77777777" w:rsidR="0039055D" w:rsidRPr="00796FCC" w:rsidRDefault="0039055D" w:rsidP="0039055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00875C" w14:textId="77777777" w:rsidR="0039055D" w:rsidRPr="00796FCC" w:rsidRDefault="0039055D" w:rsidP="0039055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55CDF6" w14:textId="77777777" w:rsidR="0039055D" w:rsidRPr="00796FCC" w:rsidRDefault="0039055D" w:rsidP="0039055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CAFB4F" w14:textId="77777777" w:rsidR="0039055D" w:rsidRPr="00796FCC" w:rsidRDefault="0039055D" w:rsidP="0039055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17CE3B" w14:textId="77777777" w:rsidR="0039055D" w:rsidRPr="00796FCC" w:rsidRDefault="0039055D" w:rsidP="0039055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9055D" w:rsidRPr="00796FCC" w14:paraId="473F8841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C6C08E7" w14:textId="3DF8E129" w:rsidR="0039055D" w:rsidRPr="00F15669" w:rsidRDefault="0039055D" w:rsidP="0039055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079E7198" w14:textId="0723BA2A" w:rsidR="0039055D" w:rsidRPr="001B48D5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4788871" w14:textId="77777777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17480A" w14:textId="77777777" w:rsidR="0039055D" w:rsidRPr="00796FCC" w:rsidRDefault="0039055D" w:rsidP="0039055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33A48A" w14:textId="77777777" w:rsidR="0039055D" w:rsidRPr="00796FCC" w:rsidRDefault="0039055D" w:rsidP="0039055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3C142E" w14:textId="77777777" w:rsidR="0039055D" w:rsidRPr="00796FCC" w:rsidRDefault="0039055D" w:rsidP="0039055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DEFE94" w14:textId="77777777" w:rsidR="0039055D" w:rsidRPr="00796FCC" w:rsidRDefault="0039055D" w:rsidP="0039055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D953C0" w14:textId="77777777" w:rsidR="0039055D" w:rsidRPr="00796FCC" w:rsidRDefault="0039055D" w:rsidP="0039055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6EBA61" w14:textId="77777777" w:rsidR="0039055D" w:rsidRPr="00796FCC" w:rsidRDefault="0039055D" w:rsidP="0039055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F0D59C" w14:textId="77777777" w:rsidR="0039055D" w:rsidRPr="00796FCC" w:rsidRDefault="0039055D" w:rsidP="0039055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9055D" w:rsidRPr="00796FCC" w14:paraId="77623B30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209E5B8" w14:textId="77777777" w:rsidR="0039055D" w:rsidRPr="00796FCC" w:rsidRDefault="0039055D" w:rsidP="0039055D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0BE7898" w14:textId="626E6242" w:rsidR="0039055D" w:rsidRPr="001B48D5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6253444" w14:textId="112B3518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4C52E567" w14:textId="78580024" w:rsidR="0039055D" w:rsidRPr="00796FCC" w:rsidRDefault="00F73FF4" w:rsidP="0039055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23376BF3" w14:textId="77777777" w:rsidR="0039055D" w:rsidRPr="00796FCC" w:rsidRDefault="0039055D" w:rsidP="0039055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35005A" w14:textId="33889227" w:rsidR="0039055D" w:rsidRPr="00796FCC" w:rsidRDefault="00F73FF4" w:rsidP="0039055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2C5B4394" w14:textId="77777777" w:rsidR="0039055D" w:rsidRPr="00796FCC" w:rsidRDefault="0039055D" w:rsidP="0039055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3C5829" w14:textId="78FC49BC" w:rsidR="0039055D" w:rsidRPr="00796FCC" w:rsidRDefault="00F73FF4" w:rsidP="0039055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A0EFD1A" w14:textId="77777777" w:rsidR="0039055D" w:rsidRPr="00796FCC" w:rsidRDefault="0039055D" w:rsidP="0039055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10B0FB" w14:textId="09B9C57D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39055D" w:rsidRPr="00796FCC" w14:paraId="1C2C12B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2D95F0F" w14:textId="2A895F86" w:rsidR="0039055D" w:rsidRPr="00796FCC" w:rsidRDefault="0039055D" w:rsidP="0039055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08209829" w14:textId="091C8781" w:rsidR="0039055D" w:rsidRPr="001B48D5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5A0C046" w14:textId="0DDE7DF2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7A1FB1" w14:textId="6E52B2C2" w:rsidR="0039055D" w:rsidRPr="00796FCC" w:rsidRDefault="0039055D" w:rsidP="0039055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1EB3BD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E22124" w14:textId="77777777" w:rsidR="0039055D" w:rsidRPr="00796FCC" w:rsidRDefault="0039055D" w:rsidP="0039055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1E46DC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912529" w14:textId="77777777" w:rsidR="0039055D" w:rsidRPr="00796FCC" w:rsidRDefault="0039055D" w:rsidP="0039055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4B7B6D" w14:textId="77777777" w:rsidR="0039055D" w:rsidRPr="00796FCC" w:rsidRDefault="0039055D" w:rsidP="0039055D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CAD3CC" w14:textId="77777777" w:rsidR="0039055D" w:rsidRPr="00796FCC" w:rsidRDefault="0039055D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9055D" w:rsidRPr="00796FCC" w14:paraId="4061AE7D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1D72656" w14:textId="77777777" w:rsidR="0039055D" w:rsidRPr="00796FCC" w:rsidRDefault="0039055D" w:rsidP="0039055D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5E696FF" w14:textId="63D2FDCA" w:rsidR="0039055D" w:rsidRPr="001B48D5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0F3768F" w14:textId="366B7584" w:rsidR="0039055D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4A3B81BD" w14:textId="1DF0EE88" w:rsidR="0039055D" w:rsidRPr="00796FCC" w:rsidRDefault="00F73FF4" w:rsidP="0039055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7ED05FA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0B2B41" w14:textId="32526A89" w:rsidR="0039055D" w:rsidRPr="00796FCC" w:rsidRDefault="00F73FF4" w:rsidP="0039055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46871183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B7B192" w14:textId="1E012587" w:rsidR="0039055D" w:rsidRPr="00796FCC" w:rsidRDefault="00F73FF4" w:rsidP="0039055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102405DC" w14:textId="77777777" w:rsidR="0039055D" w:rsidRPr="00796FCC" w:rsidRDefault="0039055D" w:rsidP="0039055D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0177E7" w14:textId="4A63E698" w:rsidR="0039055D" w:rsidRPr="00796FCC" w:rsidRDefault="00F73FF4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</w:tr>
      <w:tr w:rsidR="0039055D" w:rsidRPr="00796FCC" w14:paraId="1EC5C894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E6FB584" w14:textId="0FAD8C10" w:rsidR="0039055D" w:rsidRPr="00796FCC" w:rsidRDefault="0039055D" w:rsidP="0039055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1E938D6E" w14:textId="0F425C92" w:rsidR="0039055D" w:rsidRPr="001B48D5" w:rsidRDefault="0039055D" w:rsidP="0039055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CAE116F" w14:textId="77777777" w:rsidR="0039055D" w:rsidRPr="00796FCC" w:rsidRDefault="0039055D" w:rsidP="0039055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A56DD5" w14:textId="140B32F1" w:rsidR="0039055D" w:rsidRPr="00796FCC" w:rsidRDefault="0039055D" w:rsidP="0039055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73590C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2C04F0" w14:textId="77777777" w:rsidR="0039055D" w:rsidRPr="00796FCC" w:rsidRDefault="0039055D" w:rsidP="0039055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C65476" w14:textId="77777777" w:rsidR="0039055D" w:rsidRPr="00796FCC" w:rsidRDefault="0039055D" w:rsidP="0039055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A31494" w14:textId="77777777" w:rsidR="0039055D" w:rsidRPr="00796FCC" w:rsidRDefault="0039055D" w:rsidP="0039055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91FD8" w14:textId="77777777" w:rsidR="0039055D" w:rsidRPr="00796FCC" w:rsidRDefault="0039055D" w:rsidP="0039055D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279682" w14:textId="77777777" w:rsidR="0039055D" w:rsidRPr="00796FCC" w:rsidRDefault="0039055D" w:rsidP="0039055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25EEC" w:rsidRPr="00796FCC" w14:paraId="148995DC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4AC96F5" w14:textId="77777777" w:rsidR="00025EEC" w:rsidRPr="00796FCC" w:rsidRDefault="00025EEC" w:rsidP="00025EE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C27E988" w14:textId="4F974D66" w:rsidR="00025EEC" w:rsidRPr="001B48D5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4999BD1" w14:textId="2E31D723" w:rsidR="00025EE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7236C68B" w14:textId="5AC7332C" w:rsidR="00025EEC" w:rsidRPr="00796FCC" w:rsidRDefault="00F73FF4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3A6BAEEB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2240EA" w14:textId="098740A1" w:rsidR="00025EEC" w:rsidRPr="00796FCC" w:rsidRDefault="00F73FF4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4D213F27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809576" w14:textId="38F0BE3D" w:rsidR="00025EEC" w:rsidRPr="00796FCC" w:rsidRDefault="00F73FF4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52F27E9F" w14:textId="77777777" w:rsidR="00025EEC" w:rsidRPr="00796FCC" w:rsidRDefault="00025EEC" w:rsidP="00025EEC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F080CA" w14:textId="058C2E70" w:rsidR="00025EEC" w:rsidRPr="00796FCC" w:rsidRDefault="00F73FF4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  <w:tr w:rsidR="00025EEC" w:rsidRPr="00796FCC" w14:paraId="0FFE3E73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D46CF8B" w14:textId="1C79B03B" w:rsidR="00025EEC" w:rsidRPr="00796FCC" w:rsidRDefault="00025EEC" w:rsidP="00025E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เอส แอนด์ เจ 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2094F14C" w14:textId="6BCB43BE" w:rsidR="00025EEC" w:rsidRPr="001B48D5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CD3C8BF" w14:textId="77777777" w:rsidR="00025EEC" w:rsidRPr="00796FC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F9B65F" w14:textId="65C83630" w:rsidR="00025EEC" w:rsidRPr="00796FCC" w:rsidRDefault="00025EEC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D6121B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818D78" w14:textId="77777777" w:rsidR="00025EEC" w:rsidRPr="00796FCC" w:rsidRDefault="00025EEC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1D1182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3564B2" w14:textId="77777777" w:rsidR="00025EEC" w:rsidRPr="00796FCC" w:rsidRDefault="00025EEC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64CA8B" w14:textId="77777777" w:rsidR="00025EEC" w:rsidRPr="00796FCC" w:rsidRDefault="00025EEC" w:rsidP="00025E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BB1415" w14:textId="77777777" w:rsidR="00025EEC" w:rsidRPr="00796FCC" w:rsidRDefault="00025EEC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25EEC" w:rsidRPr="00796FCC" w14:paraId="55DF33A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7AE8CEF" w14:textId="4EF6940C" w:rsidR="00025EEC" w:rsidRPr="00796FCC" w:rsidRDefault="00025EEC" w:rsidP="00025EEC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เอนเตอร์ไพรส์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6E61676A" w14:textId="210C1055" w:rsidR="00025EEC" w:rsidRPr="001B48D5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6814983" w14:textId="0A96938F" w:rsidR="00025EE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9C94F5C" w14:textId="5C272E2A" w:rsidR="00025EEC" w:rsidRPr="00796FCC" w:rsidRDefault="00F73FF4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AF64E05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1BE83D" w14:textId="66CA5F89" w:rsidR="00025EEC" w:rsidRPr="00796FCC" w:rsidRDefault="00F73FF4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7A93E82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CFCC9A" w14:textId="62FCB716" w:rsidR="00025EEC" w:rsidRPr="00796FCC" w:rsidRDefault="00F73FF4" w:rsidP="00025EEC">
            <w:pPr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8E925CF" w14:textId="77777777" w:rsidR="00025EEC" w:rsidRPr="00796FCC" w:rsidRDefault="00025EEC" w:rsidP="00025E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35C4567" w14:textId="6B69A70B" w:rsidR="00025EEC" w:rsidRPr="00796FCC" w:rsidRDefault="00F73FF4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025EEC" w:rsidRPr="00796FCC" w14:paraId="120401BF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ECE0A40" w14:textId="1283578B" w:rsidR="00025EEC" w:rsidRPr="00796FCC" w:rsidRDefault="00025EEC" w:rsidP="00025EEC">
            <w:pPr>
              <w:ind w:left="720" w:hanging="468"/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716C1F00" w14:textId="5835051B" w:rsidR="00025EEC" w:rsidRPr="001B48D5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97A6813" w14:textId="77777777" w:rsidR="00025EEC" w:rsidRPr="00796FC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EE369D" w14:textId="2762844E" w:rsidR="00025EEC" w:rsidRPr="00796FCC" w:rsidRDefault="00025EEC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B2095D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1E16F1" w14:textId="77777777" w:rsidR="00025EEC" w:rsidRPr="00796FCC" w:rsidRDefault="00025EEC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62F371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22125E" w14:textId="77777777" w:rsidR="00025EEC" w:rsidRPr="00796FCC" w:rsidRDefault="00025EEC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274B3B" w14:textId="77777777" w:rsidR="00025EEC" w:rsidRPr="00796FCC" w:rsidRDefault="00025EEC" w:rsidP="00025E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7E0149" w14:textId="77777777" w:rsidR="00025EEC" w:rsidRPr="00796FCC" w:rsidRDefault="00025EEC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25EEC" w:rsidRPr="00796FCC" w14:paraId="6BCCBAC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3EC3C704" w14:textId="0511D0E0" w:rsidR="00025EEC" w:rsidRPr="00796FCC" w:rsidRDefault="00025EEC" w:rsidP="00025EE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7B6BAFE" w14:textId="096259A2" w:rsidR="00025EEC" w:rsidRPr="001B48D5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16E13E96" w14:textId="2BEDA95F" w:rsidR="00025EE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8309A9C" w14:textId="6CD006D9" w:rsidR="00025EEC" w:rsidRPr="00796FCC" w:rsidRDefault="00F73FF4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BA821B9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2281E3" w14:textId="4BB04D96" w:rsidR="00025EEC" w:rsidRPr="00796FCC" w:rsidRDefault="00F73FF4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2DDA67A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4854F5" w14:textId="2E9B08AD" w:rsidR="00025EEC" w:rsidRPr="00796FCC" w:rsidRDefault="00F73FF4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DF03583" w14:textId="77777777" w:rsidR="00025EEC" w:rsidRPr="00796FCC" w:rsidRDefault="00025EEC" w:rsidP="00025E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41BBC1" w14:textId="2901C237" w:rsidR="00025EEC" w:rsidRPr="00796FCC" w:rsidRDefault="00F73FF4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025EEC" w:rsidRPr="00796FCC" w14:paraId="7A5F282D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826FC3A" w14:textId="6185748A" w:rsidR="00025EEC" w:rsidRPr="00796FCC" w:rsidRDefault="00025EEC" w:rsidP="00025E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</w:p>
        </w:tc>
        <w:tc>
          <w:tcPr>
            <w:tcW w:w="1980" w:type="dxa"/>
            <w:shd w:val="clear" w:color="auto" w:fill="auto"/>
          </w:tcPr>
          <w:p w14:paraId="7AA707EC" w14:textId="17EF9D70" w:rsidR="00025EEC" w:rsidRPr="001B48D5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C22485D" w14:textId="77777777" w:rsidR="00025EEC" w:rsidRPr="00796FC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E7D42E" w14:textId="3A5C25C8" w:rsidR="00025EEC" w:rsidRPr="00796FCC" w:rsidRDefault="00025EEC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C3D4D4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C8CD69" w14:textId="77777777" w:rsidR="00025EEC" w:rsidRPr="00796FCC" w:rsidRDefault="00025EEC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7D33D9" w14:textId="77777777" w:rsidR="00025EEC" w:rsidRPr="00796FCC" w:rsidRDefault="00025EEC" w:rsidP="00025E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AEBAA" w14:textId="77777777" w:rsidR="00025EEC" w:rsidRPr="00796FCC" w:rsidRDefault="00025EEC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6FBECF" w14:textId="77777777" w:rsidR="00025EEC" w:rsidRPr="00796FCC" w:rsidRDefault="00025EEC" w:rsidP="00025E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F7F42D" w14:textId="77777777" w:rsidR="00025EEC" w:rsidRPr="00796FCC" w:rsidRDefault="00025EEC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25EEC" w:rsidRPr="002D4209" w14:paraId="36239BAF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F9551A4" w14:textId="0E4C0EBF" w:rsidR="00025EEC" w:rsidRPr="00796FCC" w:rsidRDefault="00025EEC" w:rsidP="00025EEC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0E69CDD5" w14:textId="54F8C20A" w:rsidR="00025EEC" w:rsidRPr="001B48D5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5F29B67" w14:textId="020E4E32" w:rsidR="00025EE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C0A2246" w14:textId="414A496B" w:rsidR="00025EEC" w:rsidRPr="00796FCC" w:rsidRDefault="00F73FF4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BD18C40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FE75A0" w14:textId="539E6B2D" w:rsidR="00025EEC" w:rsidRPr="00796FCC" w:rsidRDefault="00F73FF4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CF35710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5FD5C9" w14:textId="502E2581" w:rsidR="00025EEC" w:rsidRPr="00796FCC" w:rsidRDefault="00F73FF4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D9932C0" w14:textId="77777777" w:rsidR="00025EEC" w:rsidRPr="00796FCC" w:rsidRDefault="00025EEC" w:rsidP="00025E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3CA21A" w14:textId="4E117C5B" w:rsidR="00025EEC" w:rsidRPr="00796FCC" w:rsidRDefault="00F73FF4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025EEC" w:rsidRPr="00796FCC" w14:paraId="7179D5E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4DE3018" w14:textId="0C0D9770" w:rsidR="00025EEC" w:rsidRPr="00796FCC" w:rsidRDefault="00025EEC" w:rsidP="00025EEC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7AE7C69B" w14:textId="7F09C466" w:rsidR="00025EEC" w:rsidRPr="001B48D5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6A33C102" w14:textId="77777777" w:rsidR="00025EEC" w:rsidRPr="00796FC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B29DD" w14:textId="7E56FCF8" w:rsidR="00025EEC" w:rsidRPr="00796FCC" w:rsidRDefault="00025EEC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41B903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ind w:left="-82" w:right="16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6364A3" w14:textId="77777777" w:rsidR="00025EEC" w:rsidRPr="00796FCC" w:rsidRDefault="00025EEC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186BB4" w14:textId="77777777" w:rsidR="00025EEC" w:rsidRPr="00796FCC" w:rsidRDefault="00025EEC" w:rsidP="00025EEC">
            <w:pPr>
              <w:ind w:right="16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E88B7E" w14:textId="77777777" w:rsidR="00025EEC" w:rsidRPr="00796FCC" w:rsidRDefault="00025EEC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3C35F7" w14:textId="77777777" w:rsidR="00025EEC" w:rsidRPr="00796FCC" w:rsidRDefault="00025EEC" w:rsidP="00025EEC">
            <w:pPr>
              <w:ind w:right="16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EF32BA" w14:textId="77777777" w:rsidR="00025EEC" w:rsidRPr="00796FCC" w:rsidRDefault="00025EEC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25EEC" w:rsidRPr="00796FCC" w14:paraId="50757264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A109C18" w14:textId="34C07458" w:rsidR="00025EEC" w:rsidRPr="00796FCC" w:rsidRDefault="00025EEC" w:rsidP="00025EEC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A412B26" w14:textId="5AAE12CA" w:rsidR="00025EEC" w:rsidRPr="001B48D5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6CD5A4FD" w14:textId="044441E6" w:rsidR="00025EE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51210FE5" w14:textId="0B3E63CC" w:rsidR="00025EEC" w:rsidRPr="00796FCC" w:rsidRDefault="00F73FF4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7C6B9BC7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442E75" w14:textId="2F031F4E" w:rsidR="00025EEC" w:rsidRPr="00796FCC" w:rsidRDefault="00F73FF4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1DB72070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642BAD" w14:textId="23DED2AE" w:rsidR="00025EEC" w:rsidRPr="00796FCC" w:rsidRDefault="00F73FF4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3EEC4E29" w14:textId="77777777" w:rsidR="00025EEC" w:rsidRPr="00796FCC" w:rsidRDefault="00025EEC" w:rsidP="00025E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A7F4B39" w14:textId="49C12180" w:rsidR="00025EEC" w:rsidRPr="00796FCC" w:rsidRDefault="00F73FF4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</w:tr>
      <w:tr w:rsidR="00025EEC" w:rsidRPr="00796FCC" w14:paraId="748374D8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F18530E" w14:textId="09463423" w:rsidR="00025EEC" w:rsidRPr="00796FCC" w:rsidRDefault="00025EEC" w:rsidP="00025E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33708B1" w14:textId="02F6A841" w:rsidR="00025EEC" w:rsidRPr="00796FCC" w:rsidRDefault="00025EEC" w:rsidP="00025EEC">
            <w:pPr>
              <w:tabs>
                <w:tab w:val="left" w:pos="894"/>
              </w:tabs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7711887" w14:textId="4BA16B01" w:rsidR="00025EEC" w:rsidRPr="00796FC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61554883" w14:textId="32443BBB" w:rsidR="00025EEC" w:rsidRPr="00796FCC" w:rsidRDefault="00F73FF4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1FCBBE1B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48D697" w14:textId="37EA8B1B" w:rsidR="00025EEC" w:rsidRPr="00796FCC" w:rsidRDefault="00F73FF4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135D5552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9EE4EE" w14:textId="5D5280E1" w:rsidR="00025EEC" w:rsidRPr="00796FCC" w:rsidRDefault="00F73FF4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30C17CDE" w14:textId="77777777" w:rsidR="00025EEC" w:rsidRPr="00796FCC" w:rsidRDefault="00025EEC" w:rsidP="00025E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E0149D" w14:textId="371B6555" w:rsidR="00025EEC" w:rsidRPr="00796FCC" w:rsidRDefault="00F73FF4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025EEC" w:rsidRPr="00796FCC" w14:paraId="0DA45BE5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22669F1" w14:textId="64D2FF49" w:rsidR="00025EEC" w:rsidRPr="00796FCC" w:rsidRDefault="00025EEC" w:rsidP="00025E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46BB3CE9" w14:textId="2CB947CF" w:rsidR="00025EEC" w:rsidRPr="00796FCC" w:rsidRDefault="00025EEC" w:rsidP="00025E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544B47A" w14:textId="5BBD01A9" w:rsidR="00025EEC" w:rsidRDefault="00025EEC" w:rsidP="00025EE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181C81F3" w14:textId="4D121709" w:rsidR="00025EEC" w:rsidRPr="00796FCC" w:rsidRDefault="00F73FF4" w:rsidP="00025EEC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8B20FD0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154B73" w14:textId="7445B1DE" w:rsidR="00025EEC" w:rsidRPr="00796FCC" w:rsidRDefault="00F73FF4" w:rsidP="00025EE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5FC26B0" w14:textId="77777777" w:rsidR="00025EEC" w:rsidRPr="00796FCC" w:rsidRDefault="00025EEC" w:rsidP="00025E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64F25A" w14:textId="0FD8726B" w:rsidR="00025EEC" w:rsidRPr="00796FCC" w:rsidRDefault="00F73FF4" w:rsidP="00025E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CB22AF1" w14:textId="77777777" w:rsidR="00025EEC" w:rsidRPr="00796FCC" w:rsidRDefault="00025EEC" w:rsidP="00025E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2662AD" w14:textId="22D5D3D9" w:rsidR="00025EEC" w:rsidRPr="00796FCC" w:rsidRDefault="00F73FF4" w:rsidP="00025EEC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</w:tbl>
    <w:p w14:paraId="7E78237C" w14:textId="2AABE31C" w:rsidR="000E18ED" w:rsidRDefault="000E18ED">
      <w:pPr>
        <w:rPr>
          <w:rFonts w:cstheme="minorBidi"/>
          <w:cs/>
        </w:rPr>
      </w:pPr>
    </w:p>
    <w:p w14:paraId="1F348423" w14:textId="77777777" w:rsidR="000E18ED" w:rsidRDefault="000E18ED">
      <w:pPr>
        <w:suppressAutoHyphens w:val="0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p w14:paraId="00FAF4D5" w14:textId="77777777" w:rsidR="00C738C0" w:rsidRPr="00796FCC" w:rsidRDefault="00C738C0" w:rsidP="00C738C0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0E18ED" w:rsidRPr="00796FCC" w14:paraId="3B0C40A7" w14:textId="77777777" w:rsidTr="00661357">
        <w:trPr>
          <w:trHeight w:val="144"/>
        </w:trPr>
        <w:tc>
          <w:tcPr>
            <w:tcW w:w="2790" w:type="dxa"/>
            <w:shd w:val="clear" w:color="auto" w:fill="auto"/>
          </w:tcPr>
          <w:p w14:paraId="5CB77801" w14:textId="77777777" w:rsidR="000E18ED" w:rsidRPr="00796FCC" w:rsidRDefault="000E18ED" w:rsidP="000E18ED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583ACA9" w14:textId="07E4DD91" w:rsidR="000E18ED" w:rsidRPr="00796FCC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27839142" w14:textId="7214C922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250628F7" w14:textId="6806B41A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85E4679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2602232D" w14:textId="5829F9F5" w:rsidR="000E18ED" w:rsidRP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0E18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0E18E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0E18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</w:t>
            </w:r>
            <w:r w:rsidRPr="000E18E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กิจการ</w:t>
            </w:r>
          </w:p>
        </w:tc>
      </w:tr>
      <w:tr w:rsidR="000E18ED" w:rsidRPr="00796FCC" w14:paraId="7CA7B5BC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0190F32" w14:textId="77777777" w:rsidR="000E18ED" w:rsidRPr="00796FCC" w:rsidRDefault="000E18ED" w:rsidP="000E18ED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C68EAC6" w14:textId="77777777" w:rsidR="000E18ED" w:rsidRPr="00796FCC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038034" w14:textId="206137C5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415A0F4D" w14:textId="15A373DC" w:rsidR="000E18ED" w:rsidRPr="000E18ED" w:rsidRDefault="00F73FF4" w:rsidP="000E18E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709D098" w14:textId="77777777" w:rsidR="000E18ED" w:rsidRPr="000E18ED" w:rsidRDefault="000E18ED" w:rsidP="000E18ED">
            <w:pPr>
              <w:tabs>
                <w:tab w:val="decimal" w:pos="432"/>
                <w:tab w:val="decimal" w:pos="846"/>
              </w:tabs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9425F9" w14:textId="5E9FDDE5" w:rsidR="000E18ED" w:rsidRPr="000E18ED" w:rsidRDefault="00F73FF4" w:rsidP="000E18ED">
            <w:pPr>
              <w:ind w:left="-1063" w:right="10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4817142" w14:textId="77777777" w:rsidR="000E18ED" w:rsidRPr="000E18ED" w:rsidRDefault="000E18ED" w:rsidP="000E18ED">
            <w:pPr>
              <w:tabs>
                <w:tab w:val="decimal" w:pos="432"/>
                <w:tab w:val="decimal" w:pos="846"/>
              </w:tabs>
              <w:ind w:left="-1063" w:right="10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E2ECD5" w14:textId="39515938" w:rsidR="000E18ED" w:rsidRPr="000E18ED" w:rsidRDefault="00F73FF4" w:rsidP="000E18ED">
            <w:pPr>
              <w:ind w:left="-1063" w:right="10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0A48AE3" w14:textId="77777777" w:rsidR="000E18ED" w:rsidRPr="000E18ED" w:rsidRDefault="000E18ED" w:rsidP="000E18ED">
            <w:pPr>
              <w:ind w:left="-1063" w:right="10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70E255" w14:textId="33792376" w:rsidR="000E18ED" w:rsidRPr="000E18ED" w:rsidRDefault="00F73FF4" w:rsidP="000E18ED">
            <w:pPr>
              <w:ind w:left="-1063" w:right="10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0E18ED" w:rsidRPr="00796FCC" w14:paraId="1B199335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48F3EBDA" w14:textId="08E79F8C" w:rsidR="000E18ED" w:rsidRPr="00796FCC" w:rsidRDefault="00C738C0" w:rsidP="000E18ED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38C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  <w:r w:rsidR="000E18ED" w:rsidRPr="00AF419D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(ต่อ)</w:t>
            </w:r>
          </w:p>
        </w:tc>
        <w:tc>
          <w:tcPr>
            <w:tcW w:w="1980" w:type="dxa"/>
            <w:shd w:val="clear" w:color="auto" w:fill="auto"/>
          </w:tcPr>
          <w:p w14:paraId="50ABDC17" w14:textId="77777777" w:rsidR="000E18ED" w:rsidRPr="00796FCC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C274CA6" w14:textId="77777777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B46488" w14:textId="77777777" w:rsidR="000E18ED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81825C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72CBCD" w14:textId="77777777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016326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455CF4" w14:textId="77777777" w:rsidR="000E18ED" w:rsidRPr="00952F01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0BE6AA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9CF96D" w14:textId="77777777" w:rsidR="000E18ED" w:rsidRPr="00952F01" w:rsidRDefault="000E18ED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3A2DCFB4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56619E2" w14:textId="6E2BEFA7" w:rsidR="000E18ED" w:rsidRPr="00796FCC" w:rsidRDefault="000E18ED" w:rsidP="000E18ED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8FBEE0F" w14:textId="5E9788F6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4D45224" w14:textId="7EA96CA2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3E89223" w14:textId="34F4FADF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3B16A4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E067D1" w14:textId="76F93F6D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FBBFC0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F80848" w14:textId="378BEF3A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262A2B3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088046" w14:textId="744BA9F3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</w:p>
        </w:tc>
      </w:tr>
      <w:tr w:rsidR="000E18ED" w:rsidRPr="00796FCC" w14:paraId="701DCEE2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A85F0CE" w14:textId="70A661BD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F73BC18" w14:textId="3FFB414B" w:rsidR="000E18ED" w:rsidRPr="00796FCC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EA97238" w14:textId="4240CD5C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603B378" w14:textId="35491A60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8D8C2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708656" w14:textId="53034097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DE4E75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74C7B4" w14:textId="0FE242B6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361E1F21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9D0D8E" w14:textId="0C4909A4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</w:tr>
      <w:tr w:rsidR="000E18ED" w:rsidRPr="00796FCC" w14:paraId="32CD5C93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4296AD30" w14:textId="02072967" w:rsidR="000E18ED" w:rsidRPr="00796FCC" w:rsidRDefault="000E18ED" w:rsidP="000E18ED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297ED24C" w14:textId="191590D8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0D786E" w14:textId="38AA8EB5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1566882" w14:textId="508594CA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3EDDC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8F853" w14:textId="3ED1D4C5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5B60A5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976146" w14:textId="56655346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727B9145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80F1EA" w14:textId="1A37B455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</w:tr>
      <w:tr w:rsidR="000E18ED" w:rsidRPr="00796FCC" w14:paraId="4681DF9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B654095" w14:textId="2DF64844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66B4B0D" w14:textId="7C8ED22D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393DF2" w14:textId="4C106B23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1D2B1109" w14:textId="2FA9E0E6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393B8C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AE22F4" w14:textId="12DC6355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FD437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FD1932" w14:textId="4ACA139C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0BBC7D7E" w14:textId="77777777" w:rsidR="000E18ED" w:rsidRPr="00796FCC" w:rsidRDefault="000E18ED" w:rsidP="000E18ED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5926F495" w14:textId="5E1BEFFE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</w:p>
        </w:tc>
      </w:tr>
      <w:tr w:rsidR="000E18ED" w:rsidRPr="00796FCC" w14:paraId="1A1685E7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F6C113A" w14:textId="7CC04BE4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FDDC8B1" w14:textId="34897259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31C0E8F" w14:textId="1B055B9A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691A6D" w14:textId="2325B764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277F46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4A5256" w14:textId="2BDB7E95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455FAC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740653" w14:textId="5934BA83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77238ADF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937C5B" w14:textId="6231B63C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0E18ED" w:rsidRPr="00796FCC" w14:paraId="516D87D9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D1BB666" w14:textId="77E6E2A3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5B314BD5" w14:textId="6F919234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F9C441" w14:textId="07854F17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D37100F" w14:textId="73D13109" w:rsidR="000E18ED" w:rsidRPr="00796FCC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46FD596" w14:textId="77777777" w:rsidR="000E18ED" w:rsidRPr="00796FCC" w:rsidRDefault="000E18ED" w:rsidP="000E18ED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21618F92" w14:textId="0A6D5264" w:rsidR="000E18ED" w:rsidRPr="00796FCC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6CD90BB" w14:textId="77777777" w:rsidR="000E18ED" w:rsidRPr="00796FCC" w:rsidRDefault="000E18ED" w:rsidP="000E18ED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73634B9" w14:textId="29CD542E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5914811" w14:textId="77777777" w:rsidR="000E18ED" w:rsidRPr="00796FCC" w:rsidRDefault="000E18ED" w:rsidP="000E18ED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71868A1E" w14:textId="74CE2C1E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0E18ED" w:rsidRPr="00796FCC" w14:paraId="5334D43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2017FD9" w14:textId="7E317637" w:rsidR="000E18ED" w:rsidRPr="00796FCC" w:rsidRDefault="000E18ED" w:rsidP="000E18ED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3E9296E0" w14:textId="4A910FD2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F9745F" w14:textId="3A18BE3C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8B2F0B6" w14:textId="4BBC8254" w:rsidR="000E18ED" w:rsidRPr="00796FCC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139</w:t>
            </w:r>
          </w:p>
        </w:tc>
        <w:tc>
          <w:tcPr>
            <w:tcW w:w="90" w:type="dxa"/>
            <w:shd w:val="clear" w:color="auto" w:fill="auto"/>
          </w:tcPr>
          <w:p w14:paraId="23C927B9" w14:textId="77777777" w:rsidR="000E18ED" w:rsidRPr="00796FCC" w:rsidRDefault="000E18ED" w:rsidP="000E18ED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705A11F" w14:textId="45DC91A5" w:rsidR="000E18ED" w:rsidRPr="00796FCC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2E0315F4" w14:textId="77777777" w:rsidR="000E18ED" w:rsidRPr="00796FCC" w:rsidRDefault="000E18ED" w:rsidP="000E18ED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76DF680" w14:textId="75CDE48B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60966391" w14:textId="77777777" w:rsidR="000E18ED" w:rsidRPr="00796FCC" w:rsidRDefault="000E18ED" w:rsidP="000E18ED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4768E11" w14:textId="6D6218DE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324</w:t>
            </w:r>
          </w:p>
        </w:tc>
      </w:tr>
      <w:tr w:rsidR="000E18ED" w:rsidRPr="00796FCC" w14:paraId="6F4554A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CBE9BCC" w14:textId="0F0E1234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76BBC13" w14:textId="77777777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5AC7F74" w14:textId="29DCFE54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6B1AEC02" w14:textId="1E15ACA7" w:rsidR="000E18ED" w:rsidRPr="00796FCC" w:rsidRDefault="000E18ED" w:rsidP="000E18ED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DCF108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71176D63" w14:textId="408D537A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C52A0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7B8A7EA4" w14:textId="08C8587C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295477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4B9A0883" w14:textId="08F75116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76A3E48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51CDFE1C" w14:textId="5F5C8DEB" w:rsidR="000E18ED" w:rsidRPr="00796FCC" w:rsidRDefault="000E18ED" w:rsidP="000E18ED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669A57DA" w14:textId="77777777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268C5C" w14:textId="77777777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2944AD" w14:textId="7CBD6B06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3C6BB4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FC9D7A" w14:textId="09BFD2A6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3216EF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A6787C" w14:textId="1F00DB63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690697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2E84A8" w14:textId="7EED1777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6BFB516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883753A" w14:textId="68AA1A67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3634E58C" w14:textId="60C3CA17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0B7C7F9" w14:textId="77777777" w:rsidR="000E18ED" w:rsidRPr="00A106A2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656FD88" w14:textId="5F08D3F2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4923CB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EF1755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5F09FF" w14:textId="77777777" w:rsidR="000E18ED" w:rsidRPr="00796FCC" w:rsidRDefault="000E18ED" w:rsidP="000E18ED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0F47B0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3E12CA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639FEE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E18ED" w:rsidRPr="00796FCC" w14:paraId="508A760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36F3530" w14:textId="522CCB0B" w:rsidR="000E18ED" w:rsidRPr="00796FCC" w:rsidRDefault="000E18ED" w:rsidP="000E18ED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C5838A4" w14:textId="248CDE1B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2702E06" w14:textId="20B77C0A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5F81F359" w14:textId="3592B1FF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617C45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E91BDD" w14:textId="452383DC" w:rsidR="000E18ED" w:rsidRPr="00796FCC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6DEBAFD" w14:textId="77777777" w:rsidR="000E18ED" w:rsidRPr="00796FCC" w:rsidRDefault="000E18ED" w:rsidP="000E18ED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B83D40" w14:textId="0E808B44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1282B6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D5E60" w14:textId="0CAFF4A9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E18ED" w:rsidRPr="00E60F17" w14:paraId="79B1A332" w14:textId="77777777" w:rsidTr="007D402F">
        <w:trPr>
          <w:trHeight w:val="144"/>
        </w:trPr>
        <w:tc>
          <w:tcPr>
            <w:tcW w:w="2790" w:type="dxa"/>
            <w:shd w:val="clear" w:color="auto" w:fill="auto"/>
          </w:tcPr>
          <w:p w14:paraId="1FDF4982" w14:textId="4DD63751" w:rsidR="000E18ED" w:rsidRPr="007D402F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402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D402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อุตสาหกิจ </w:t>
            </w:r>
            <w:r w:rsidRPr="007D402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5413BCEB" w14:textId="103910C8" w:rsidR="000E18ED" w:rsidRPr="007D402F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402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4436229" w14:textId="61661854" w:rsidR="000E18ED" w:rsidRPr="007D402F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781969C0" w14:textId="038AE83E" w:rsidR="000E18ED" w:rsidRPr="007D402F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1FAE70F" w14:textId="77777777" w:rsidR="000E18ED" w:rsidRPr="007D402F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7EEB1E" w14:textId="234FBD16" w:rsidR="000E18ED" w:rsidRPr="007D402F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D0E8803" w14:textId="77777777" w:rsidR="000E18ED" w:rsidRPr="007D402F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84A8B7" w14:textId="6FC0F4A8" w:rsidR="000E18ED" w:rsidRPr="007D402F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9495537" w14:textId="77777777" w:rsidR="000E18ED" w:rsidRPr="007D402F" w:rsidRDefault="000E18ED" w:rsidP="000E18ED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56E590" w14:textId="5EBEF9B7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0E18ED" w:rsidRPr="00E60F17" w14:paraId="0FB745E0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AEDDD97" w14:textId="53F440E2" w:rsidR="000E18ED" w:rsidRPr="00B55F85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25ADD65" w14:textId="686529B4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B7607B4" w14:textId="22C79C1F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32EC4921" w14:textId="0ED9BFC7" w:rsidR="000E18ED" w:rsidRPr="00E355DA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BE3DDF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586767" w14:textId="51BDEE7B" w:rsidR="000E18ED" w:rsidRPr="00E60F17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3E0FD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B2C71" w14:textId="1EE487EF" w:rsidR="000E18ED" w:rsidRPr="00E355DA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2C4BF6B" w14:textId="77777777" w:rsidR="000E18ED" w:rsidRPr="00796FCC" w:rsidRDefault="000E18ED" w:rsidP="000E18ED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F059F1" w14:textId="632C9A57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0E18ED" w:rsidRPr="00E60F17" w14:paraId="351972A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5B1A0AB8" w14:textId="0EDD7DB2" w:rsidR="000E18ED" w:rsidRPr="00B55F85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980" w:type="dxa"/>
            <w:shd w:val="clear" w:color="auto" w:fill="auto"/>
          </w:tcPr>
          <w:p w14:paraId="111A108F" w14:textId="622BCC23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4F77B6" w14:textId="3E9199C4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2FFA097A" w14:textId="7DA35FEF" w:rsidR="000E18ED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64A6AC2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EE5B5D" w14:textId="0FDAD17D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33ABD1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535122" w14:textId="19595DF9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5C67E1" w14:textId="77777777" w:rsidR="000E18ED" w:rsidRPr="00796FCC" w:rsidRDefault="000E18ED" w:rsidP="000E18ED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0A1D79" w14:textId="349A68F3" w:rsidR="000E18ED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E18ED" w:rsidRPr="00E60F17" w14:paraId="077EFE0C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576338C2" w14:textId="00F9165E" w:rsidR="000E18ED" w:rsidRPr="00340B5F" w:rsidRDefault="000E18ED" w:rsidP="000E18ED">
            <w:pPr>
              <w:ind w:left="720" w:hanging="2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14855D45" w14:textId="6EDBC96C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1AFB67" w14:textId="00CB13B3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B57DE08" w14:textId="1AA62ABE" w:rsidR="000E18ED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4EDBB10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2E2CB4" w14:textId="05D96D62" w:rsidR="000E18ED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975D1B3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7FAB7D6" w14:textId="731871A0" w:rsidR="000E18ED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86B7798" w14:textId="77777777" w:rsidR="000E18ED" w:rsidRPr="00796FCC" w:rsidRDefault="000E18ED" w:rsidP="000E18ED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DD7B671" w14:textId="2E44B32A" w:rsidR="000E18ED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0E18ED" w:rsidRPr="00E60F17" w14:paraId="433E30E4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49AF4DA" w14:textId="66DED68A" w:rsidR="000E18ED" w:rsidRPr="00A50866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7B049C6" w14:textId="77777777" w:rsidR="000E18ED" w:rsidRPr="00796FCC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1479F1E" w14:textId="0DD94C7E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10B376D" w14:textId="645847E0" w:rsidR="000E18ED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A2C3C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C5FD942" w14:textId="29CA4EDE" w:rsidR="000E18ED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1E7C2F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08F14A7" w14:textId="5140631A" w:rsidR="000E18ED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1834FE" w14:textId="77777777" w:rsidR="000E18ED" w:rsidRPr="00796FCC" w:rsidRDefault="000E18ED" w:rsidP="000E18ED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7B5C472" w14:textId="2E26CF16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0BBF63FD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DFB4565" w14:textId="294F7B00" w:rsidR="000E18ED" w:rsidRPr="00796FCC" w:rsidRDefault="000E18ED" w:rsidP="000E18ED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7BA1F6F9" w14:textId="77777777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B6AE5A" w14:textId="77777777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8CB302" w14:textId="692E8624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BC13A4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4A5219" w14:textId="38DCF66F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3C428E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D20146" w14:textId="0FE6D49F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87CEE8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196EE1" w14:textId="25779880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79C3A683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486BA7DE" w14:textId="547FB7CC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6513CA03" w14:textId="54AF1F6A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4412DE3" w14:textId="77777777" w:rsidR="000E18ED" w:rsidRPr="00A106A2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39B12D" w14:textId="443C9C33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EEE41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170476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12FC54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671E13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F9869C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ADE1FF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E18ED" w:rsidRPr="00796FCC" w14:paraId="7426B07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1D7D63D" w14:textId="0A429FF0" w:rsidR="000E18ED" w:rsidRPr="00796FCC" w:rsidRDefault="000E18ED" w:rsidP="000E18ED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(มหาชน)</w:t>
            </w:r>
          </w:p>
        </w:tc>
        <w:tc>
          <w:tcPr>
            <w:tcW w:w="1980" w:type="dxa"/>
            <w:shd w:val="clear" w:color="auto" w:fill="auto"/>
          </w:tcPr>
          <w:p w14:paraId="3042DCAB" w14:textId="5F7D3399" w:rsidR="000E18ED" w:rsidRPr="001B48D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3DB41C9" w14:textId="0843ACF3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VI</w:t>
            </w:r>
          </w:p>
        </w:tc>
        <w:tc>
          <w:tcPr>
            <w:tcW w:w="900" w:type="dxa"/>
            <w:shd w:val="clear" w:color="auto" w:fill="auto"/>
          </w:tcPr>
          <w:p w14:paraId="1018654A" w14:textId="5A1F804D" w:rsidR="000E18ED" w:rsidRPr="00796FCC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</w:tcPr>
          <w:p w14:paraId="12F28135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538001" w14:textId="20F3666F" w:rsidR="000E18ED" w:rsidRPr="00796FCC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2A629795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5DF44A" w14:textId="15997860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</w:tcPr>
          <w:p w14:paraId="66718775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6685C5" w14:textId="5769A291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</w:p>
        </w:tc>
      </w:tr>
      <w:tr w:rsidR="000E18ED" w:rsidRPr="00796FCC" w14:paraId="6BD17013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B4D3754" w14:textId="54B8EEEB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C50407F" w14:textId="55B293B9" w:rsidR="000E18ED" w:rsidRPr="00796FCC" w:rsidRDefault="000E18ED" w:rsidP="000E18ED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C81EA1E" w14:textId="77777777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DC71DB5" w14:textId="343C6881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CB6CDC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91C3865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AC59EC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102ADC4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D11BEF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7297099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0460B789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5CC58894" w14:textId="4C0CA803" w:rsidR="000E18ED" w:rsidRPr="00796FCC" w:rsidRDefault="000E18ED" w:rsidP="000E18ED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21158363" w14:textId="1C966185" w:rsidR="000E18ED" w:rsidRPr="00796FCC" w:rsidRDefault="000E18ED" w:rsidP="000E18ED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7A6AD87" w14:textId="5027EA68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5E3CD6" w14:textId="26586F60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50CFB6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3D3728" w14:textId="29B57651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79E2A7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F91ACE" w14:textId="3188BCFF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860729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CD7DD2" w14:textId="65C7459F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6375AD04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0D6DB8DF" w14:textId="28C6CD70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รอยัล การ์เมนท์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559FC08" w14:textId="6DC41202" w:rsidR="000E18ED" w:rsidRPr="00A22C2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170" w:type="dxa"/>
          </w:tcPr>
          <w:p w14:paraId="4FF2407F" w14:textId="15F3CC24" w:rsidR="000E18ED" w:rsidRPr="00A106A2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2826A183" w14:textId="46BF282D" w:rsidR="000E18ED" w:rsidRPr="00796FCC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D0EF9ED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96E30B" w14:textId="6D141614" w:rsidR="000E18ED" w:rsidRPr="001B48D5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1911735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34099F" w14:textId="5BE83F8F" w:rsidR="000E18ED" w:rsidRPr="001B48D5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561E989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48FF44" w14:textId="31C62209" w:rsidR="000E18ED" w:rsidRPr="001B48D5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0E18ED" w:rsidRPr="00796FCC" w14:paraId="08648EBF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347B6013" w14:textId="4DA49227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วาโก้แม่สอด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7C2188C6" w14:textId="3D87BC28" w:rsidR="000E18ED" w:rsidRPr="00A22C2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2E438CD" w14:textId="1B4A2A24" w:rsidR="000E18ED" w:rsidRPr="00796FCC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2D8905E6" w14:textId="2E096C7A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B406AB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70BE37" w14:textId="26450F61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E13A0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83E48C" w14:textId="431A6C7E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BE3BFC7" w14:textId="77777777" w:rsidR="000E18ED" w:rsidRPr="00796FCC" w:rsidRDefault="000E18ED" w:rsidP="000E18E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4104DD" w14:textId="31976FEE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0E18ED" w:rsidRPr="00796FCC" w14:paraId="2D69CE75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14C4DDA0" w14:textId="3236916B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5F770B5B" w14:textId="72757D46" w:rsidR="000E18ED" w:rsidRPr="00A22C2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F85F63" w14:textId="4E5BFFAB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FB7FCA" w14:textId="5E954F8A" w:rsidR="000E18ED" w:rsidRPr="00796FCC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F627180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A924ED" w14:textId="650E598B" w:rsidR="000E18ED" w:rsidRPr="00796FCC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9FA6174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797251" w14:textId="3CCBE871" w:rsidR="000E18ED" w:rsidRPr="00796FCC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23325E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5008AE" w14:textId="407F9E85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0E18ED" w:rsidRPr="00796FCC" w14:paraId="0BBEAE8A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4F2230C6" w14:textId="1238677D" w:rsidR="000E18ED" w:rsidRPr="00796FCC" w:rsidRDefault="000E18ED" w:rsidP="000E18ED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6DB606B3" w14:textId="18E6EDD2" w:rsidR="000E18ED" w:rsidRPr="00A22C2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C5CDFA3" w14:textId="6E3E48BC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FB02" w14:textId="152AD233" w:rsidR="000E18ED" w:rsidRPr="00796FCC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614970D6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BE59" w14:textId="62E172BD" w:rsidR="000E18ED" w:rsidRPr="00796FCC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4E538CB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0A320" w14:textId="2C37DAC7" w:rsidR="000E18ED" w:rsidRPr="00796FCC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113F0B99" w14:textId="77777777" w:rsidR="000E18ED" w:rsidRPr="00796FCC" w:rsidRDefault="000E18ED" w:rsidP="000E18ED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CA18F" w14:textId="70D3F49C" w:rsidR="000E18ED" w:rsidRPr="00796FCC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0E18ED" w:rsidRPr="00796FCC" w14:paraId="16D802AE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2D3A9177" w14:textId="5E5D0A3D" w:rsidR="000E18ED" w:rsidRPr="00796FCC" w:rsidRDefault="000E18ED" w:rsidP="000E18ED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AEB57F3" w14:textId="77777777" w:rsidR="000E18ED" w:rsidRPr="00A22C2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F5677B" w14:textId="325EB248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199D752" w14:textId="75EA521D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E66105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224DCF3" w14:textId="395D1A32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3D31D7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5ADDD99" w14:textId="43C2CD26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1AFDE9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88BD0DA" w14:textId="2345149B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3F6F4806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77EB8BA0" w14:textId="6C241E22" w:rsidR="000E18ED" w:rsidRPr="00796FCC" w:rsidRDefault="000E18ED" w:rsidP="000E18ED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980" w:type="dxa"/>
            <w:shd w:val="clear" w:color="auto" w:fill="auto"/>
          </w:tcPr>
          <w:p w14:paraId="22585EBB" w14:textId="77777777" w:rsidR="000E18ED" w:rsidRPr="00A22C2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1907462" w14:textId="77777777" w:rsidR="000E18ED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6EB19" w14:textId="40A4F603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E5FCA4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1A0241" w14:textId="137EAE14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D58048" w14:textId="77777777" w:rsidR="000E18ED" w:rsidRPr="00796FCC" w:rsidRDefault="000E18ED" w:rsidP="000E18ED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A72FFD" w14:textId="7DE8F8B3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E8AA9E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E64197" w14:textId="6D99D725" w:rsidR="000E18ED" w:rsidRPr="00796FCC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68C139CE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2B2AE5EC" w14:textId="41DFAAD7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27C35D1C" w14:textId="3CA9D272" w:rsidR="000E18ED" w:rsidRPr="00A22C2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5B04DC15" w14:textId="77777777" w:rsidR="000E18ED" w:rsidRPr="00C153F8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D7D4DD" w14:textId="2D742038" w:rsidR="000E18ED" w:rsidRPr="00C153F8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0DE605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3E2F72" w14:textId="77777777" w:rsidR="000E18ED" w:rsidRPr="00C153F8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AF1C40" w14:textId="77777777" w:rsidR="000E18ED" w:rsidRPr="00796FCC" w:rsidRDefault="000E18ED" w:rsidP="000E18ED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DBBC69" w14:textId="77777777" w:rsidR="000E18ED" w:rsidRPr="00C153F8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D7D6F8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5EC53A" w14:textId="77777777" w:rsidR="000E18ED" w:rsidRPr="00C153F8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62567938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57D377B7" w14:textId="59FB3F2C" w:rsidR="000E18ED" w:rsidRPr="00796FCC" w:rsidRDefault="000E18ED" w:rsidP="000E18ED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6A48630" w14:textId="16B35A12" w:rsidR="000E18ED" w:rsidRPr="00A22C2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707B0DBC" w14:textId="79932B45" w:rsidR="000E18ED" w:rsidRPr="00C153F8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0BCD00E" w14:textId="79B58865" w:rsidR="000E18ED" w:rsidRPr="00C153F8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6868326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1622F62" w14:textId="71CBDE48" w:rsidR="000E18ED" w:rsidRPr="00C153F8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EC08FB4" w14:textId="77777777" w:rsidR="000E18ED" w:rsidRPr="00796FCC" w:rsidRDefault="000E18ED" w:rsidP="000E18ED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C55C2B5" w14:textId="2C4F7CF1" w:rsidR="000E18ED" w:rsidRPr="00C153F8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11B7D30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69E4F56" w14:textId="7792D819" w:rsidR="000E18ED" w:rsidRPr="00C153F8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0E18ED" w:rsidRPr="00796FCC" w14:paraId="72951D81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2A755786" w14:textId="7ED7C599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2AB8505" w14:textId="0FBDC914" w:rsidR="000E18ED" w:rsidRPr="00A22C25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94CD993" w14:textId="0DAB8BAB" w:rsidR="000E18ED" w:rsidRPr="00C153F8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1B0CC0" w14:textId="3AB5BE28" w:rsidR="000E18ED" w:rsidRPr="00C153F8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C4E602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B8C6C5" w14:textId="77777777" w:rsidR="000E18ED" w:rsidRPr="00C153F8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AE70EB" w14:textId="77777777" w:rsidR="000E18ED" w:rsidRPr="00796FCC" w:rsidRDefault="000E18ED" w:rsidP="000E18ED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2EE327" w14:textId="77777777" w:rsidR="000E18ED" w:rsidRPr="00C153F8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CD2BB4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127EBE" w14:textId="77777777" w:rsidR="000E18ED" w:rsidRPr="00C153F8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219C9854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011E92FF" w14:textId="3BF19F81" w:rsidR="000E18ED" w:rsidRPr="00796FCC" w:rsidRDefault="000E18ED" w:rsidP="000E18ED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80" w:type="dxa"/>
            <w:shd w:val="clear" w:color="auto" w:fill="auto"/>
          </w:tcPr>
          <w:p w14:paraId="0CF9E295" w14:textId="77777777" w:rsidR="000E18ED" w:rsidRPr="00796FCC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9762C78" w14:textId="77777777" w:rsidR="000E18ED" w:rsidRPr="00C153F8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94E1BA" w14:textId="77777777" w:rsidR="000E18ED" w:rsidRPr="00C153F8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A494E7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F15755" w14:textId="77777777" w:rsidR="000E18ED" w:rsidRPr="00C153F8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B023A1" w14:textId="77777777" w:rsidR="000E18ED" w:rsidRPr="00796FCC" w:rsidRDefault="000E18ED" w:rsidP="000E18ED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53C9D5" w14:textId="77777777" w:rsidR="000E18ED" w:rsidRPr="00C153F8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72AB0D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18CDD1" w14:textId="77777777" w:rsidR="000E18ED" w:rsidRPr="00C153F8" w:rsidRDefault="000E18ED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8ED" w:rsidRPr="00796FCC" w14:paraId="4FB7318C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25FF3043" w14:textId="3F80E3EA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F39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80" w:type="dxa"/>
            <w:shd w:val="clear" w:color="auto" w:fill="auto"/>
          </w:tcPr>
          <w:p w14:paraId="49EB5168" w14:textId="77777777" w:rsidR="000E18ED" w:rsidRPr="00796FCC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39EDF2A" w14:textId="77777777" w:rsidR="000E18ED" w:rsidRPr="00C153F8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0E44D09" w14:textId="5FC96329" w:rsidR="000E18ED" w:rsidRPr="00C153F8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16C38FF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D3699A" w14:textId="4D13AB89" w:rsidR="000E18ED" w:rsidRPr="00C153F8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0C87000E" w14:textId="77777777" w:rsidR="000E18ED" w:rsidRPr="00796FCC" w:rsidRDefault="000E18ED" w:rsidP="000E18ED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19DB06" w14:textId="641287A2" w:rsidR="000E18ED" w:rsidRPr="00C153F8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4F44907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A24ED6" w14:textId="08D9582B" w:rsidR="000E18ED" w:rsidRPr="00C153F8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0E18ED" w:rsidRPr="00796FCC" w14:paraId="596983D9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7D530898" w14:textId="4EB46FDC" w:rsidR="000E18ED" w:rsidRPr="00796FCC" w:rsidRDefault="000E18ED" w:rsidP="000E18E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F399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980" w:type="dxa"/>
            <w:shd w:val="clear" w:color="auto" w:fill="auto"/>
          </w:tcPr>
          <w:p w14:paraId="757DB15E" w14:textId="77777777" w:rsidR="000E18ED" w:rsidRPr="00796FCC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20A509E" w14:textId="77777777" w:rsidR="000E18ED" w:rsidRPr="00C153F8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0C3A5C7" w14:textId="32C85855" w:rsidR="000E18ED" w:rsidRPr="00C153F8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B77D1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F0736D" w14:textId="581B8585" w:rsidR="000E18ED" w:rsidRPr="00C153F8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9890904" w14:textId="77777777" w:rsidR="000E18ED" w:rsidRPr="00796FCC" w:rsidRDefault="000E18ED" w:rsidP="000E18ED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2BD85C" w14:textId="49FC08AC" w:rsidR="000E18ED" w:rsidRPr="00C153F8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182F91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4E5A7F6" w14:textId="767AF74F" w:rsidR="000E18ED" w:rsidRPr="00C153F8" w:rsidRDefault="000E18ED" w:rsidP="000E18E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E18ED" w:rsidRPr="00796FCC" w14:paraId="751D99FC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1320E07B" w14:textId="7B341B51" w:rsidR="000E18ED" w:rsidRPr="00796FCC" w:rsidRDefault="000E18ED" w:rsidP="000E18ED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980" w:type="dxa"/>
            <w:shd w:val="clear" w:color="auto" w:fill="auto"/>
          </w:tcPr>
          <w:p w14:paraId="6F50963D" w14:textId="77777777" w:rsidR="000E18ED" w:rsidRPr="00796FCC" w:rsidRDefault="000E18ED" w:rsidP="000E18E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1A08DE9" w14:textId="77777777" w:rsidR="000E18ED" w:rsidRPr="00C153F8" w:rsidRDefault="000E18ED" w:rsidP="000E18E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0DEEB" w14:textId="11DBD2A4" w:rsidR="000E18ED" w:rsidRPr="00C153F8" w:rsidRDefault="00F73FF4" w:rsidP="000E18E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1024847D" w14:textId="77777777" w:rsidR="000E18ED" w:rsidRPr="00796FCC" w:rsidRDefault="000E18ED" w:rsidP="000E18E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6758" w14:textId="4F02D651" w:rsidR="000E18ED" w:rsidRPr="00C153F8" w:rsidRDefault="00F73FF4" w:rsidP="000E18E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3EB87871" w14:textId="77777777" w:rsidR="000E18ED" w:rsidRPr="00796FCC" w:rsidRDefault="000E18ED" w:rsidP="000E18ED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16490" w14:textId="74A36B12" w:rsidR="000E18ED" w:rsidRPr="00C153F8" w:rsidRDefault="00F73FF4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8ABB629" w14:textId="77777777" w:rsidR="000E18ED" w:rsidRPr="00796FCC" w:rsidRDefault="000E18ED" w:rsidP="000E18E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83888" w14:textId="64D2CF9A" w:rsidR="000E18ED" w:rsidRPr="00C153F8" w:rsidRDefault="00F73FF4" w:rsidP="000E18E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</w:tbl>
    <w:p w14:paraId="4E2E22C9" w14:textId="77777777" w:rsidR="00645B87" w:rsidRDefault="00645B87" w:rsidP="00AB11DD">
      <w:pPr>
        <w:spacing w:before="120"/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</w:p>
    <w:p w14:paraId="2A4E4F33" w14:textId="77777777" w:rsidR="00645B87" w:rsidRDefault="00645B87">
      <w:pPr>
        <w:suppressAutoHyphens w:val="0"/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19117B11" w14:textId="01555E96" w:rsidR="008106C9" w:rsidRPr="00B077B6" w:rsidRDefault="008106C9" w:rsidP="00AB11DD">
      <w:pPr>
        <w:spacing w:before="120"/>
        <w:ind w:left="547"/>
        <w:jc w:val="thaiDistribute"/>
        <w:rPr>
          <w:rFonts w:ascii="Angsana New" w:hAnsi="Angsana New" w:cs="Angsana New"/>
          <w:b/>
          <w:bCs/>
          <w:spacing w:val="-10"/>
          <w:sz w:val="25"/>
          <w:szCs w:val="25"/>
          <w:cs/>
        </w:rPr>
      </w:pP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ร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>ายการค้าที่สำคัญระหว่างบริษัทกับ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>ที่เกี่ยวข้องกันสำหรับ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งวด</w:t>
      </w:r>
      <w:r w:rsidR="00C23119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เก้า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เดือน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="00F73FF4" w:rsidRPr="00F73FF4">
        <w:rPr>
          <w:rFonts w:ascii="Angsana New" w:hAnsi="Angsana New" w:cs="Angsana New"/>
          <w:spacing w:val="-10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กันยายน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 xml:space="preserve"> มีดังนี้</w:t>
      </w:r>
    </w:p>
    <w:p w14:paraId="4EAB0D26" w14:textId="77777777" w:rsidR="008106C9" w:rsidRPr="00796FCC" w:rsidRDefault="008106C9" w:rsidP="004F046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8106C9" w:rsidRPr="00796FCC" w14:paraId="795945D3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32439B5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FC6927E" w14:textId="77777777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2FEEDF64" w14:textId="77777777" w:rsidR="008106C9" w:rsidRPr="004710C2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79FCBD4A" w14:textId="77777777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6FF6C866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972EF75" w14:textId="77777777" w:rsidR="008106C9" w:rsidRPr="00796FCC" w:rsidRDefault="008106C9" w:rsidP="00A72B40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8106C9" w:rsidRPr="00796FCC" w14:paraId="6AACF19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0D8A630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26C6710" w14:textId="77777777" w:rsidR="008106C9" w:rsidRPr="00796FCC" w:rsidRDefault="008106C9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3BAB2BE" w14:textId="77777777" w:rsidR="008106C9" w:rsidRPr="006D5A32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3C680C60" w14:textId="390EB858" w:rsidR="008106C9" w:rsidRPr="00796FCC" w:rsidRDefault="00F73FF4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EAF812F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FBDEC3" w14:textId="543230C9" w:rsidR="008106C9" w:rsidRPr="00796FCC" w:rsidRDefault="00F73FF4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29DADE4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624CF81" w14:textId="41441785" w:rsidR="008106C9" w:rsidRPr="00796FCC" w:rsidRDefault="00F73FF4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D39733D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006A9CE" w14:textId="5590D926" w:rsidR="008106C9" w:rsidRPr="00796FCC" w:rsidRDefault="00F73FF4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8106C9" w:rsidRPr="00796FCC" w14:paraId="35395DC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7BE1391" w14:textId="77777777" w:rsidR="008106C9" w:rsidRPr="00796FCC" w:rsidRDefault="008106C9" w:rsidP="00A72B40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22015B00" w14:textId="77777777" w:rsidR="008106C9" w:rsidRPr="00796FCC" w:rsidRDefault="008106C9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0CC0C1" w14:textId="77777777" w:rsidR="008106C9" w:rsidRPr="00796FCC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4B76F7" w14:textId="77777777" w:rsidR="008106C9" w:rsidRPr="00796FCC" w:rsidRDefault="008106C9" w:rsidP="00A72B4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FCD2E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0F2352" w14:textId="77777777" w:rsidR="008106C9" w:rsidRPr="00796FCC" w:rsidRDefault="008106C9" w:rsidP="00A72B4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CAD0D0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B9951A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99E29C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973E2F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106C9" w:rsidRPr="00796FCC" w14:paraId="700F272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4D05B4F" w14:textId="77777777" w:rsidR="008106C9" w:rsidRPr="00796FCC" w:rsidRDefault="008106C9" w:rsidP="00A72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784BDDBB" w14:textId="77777777" w:rsidR="008106C9" w:rsidRPr="00A22C25" w:rsidRDefault="008106C9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1864ED7" w14:textId="77777777" w:rsidR="008106C9" w:rsidRPr="00796FCC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8B43FA" w14:textId="77777777" w:rsidR="008106C9" w:rsidRPr="00796FCC" w:rsidRDefault="008106C9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BBBEAA" w14:textId="77777777" w:rsidR="008106C9" w:rsidRPr="00796FCC" w:rsidRDefault="008106C9" w:rsidP="00A72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8E485D" w14:textId="77777777" w:rsidR="008106C9" w:rsidRPr="00796FCC" w:rsidRDefault="008106C9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AF200" w14:textId="77777777" w:rsidR="008106C9" w:rsidRPr="00796FCC" w:rsidRDefault="008106C9" w:rsidP="00A72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A2B826" w14:textId="77777777" w:rsidR="008106C9" w:rsidRPr="00796FCC" w:rsidRDefault="008106C9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7F74F3" w14:textId="77777777" w:rsidR="008106C9" w:rsidRPr="00796FCC" w:rsidRDefault="008106C9" w:rsidP="00A72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B684BD" w14:textId="77777777" w:rsidR="008106C9" w:rsidRPr="00796FCC" w:rsidRDefault="008106C9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30073" w:rsidRPr="00796FCC" w14:paraId="6B930EC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05E74AA" w14:textId="0A8451D1" w:rsidR="00630073" w:rsidRPr="00796FCC" w:rsidRDefault="00630073" w:rsidP="00630073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12AE61B9" w14:textId="0D698668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6E7A004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3EF2A0EE" w14:textId="60F506B8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3007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031</w:t>
            </w:r>
          </w:p>
        </w:tc>
        <w:tc>
          <w:tcPr>
            <w:tcW w:w="90" w:type="dxa"/>
            <w:shd w:val="clear" w:color="auto" w:fill="auto"/>
          </w:tcPr>
          <w:p w14:paraId="7D149E61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0CD9DD" w14:textId="7F590FFE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3007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570EB90B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DDB8F4" w14:textId="798B5349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3007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031</w:t>
            </w:r>
          </w:p>
        </w:tc>
        <w:tc>
          <w:tcPr>
            <w:tcW w:w="90" w:type="dxa"/>
            <w:shd w:val="clear" w:color="auto" w:fill="auto"/>
          </w:tcPr>
          <w:p w14:paraId="570D604D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3446F6" w14:textId="00C09D6A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3007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428</w:t>
            </w:r>
          </w:p>
        </w:tc>
      </w:tr>
      <w:tr w:rsidR="00630073" w:rsidRPr="00796FCC" w14:paraId="053B3F7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3ABBA99" w14:textId="77777777" w:rsidR="00630073" w:rsidRPr="00796FCC" w:rsidRDefault="00630073" w:rsidP="00630073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6E223740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31AE90E1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F8E0AE" w14:textId="77777777" w:rsidR="00630073" w:rsidRPr="00796FCC" w:rsidRDefault="00630073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D03DFE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E6F763" w14:textId="77777777" w:rsidR="00630073" w:rsidRPr="00796FCC" w:rsidRDefault="00630073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AD810F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3CEC19" w14:textId="77777777" w:rsidR="00630073" w:rsidRPr="00796FCC" w:rsidRDefault="00630073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3A5824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68544DD8" w14:textId="77777777" w:rsidR="00630073" w:rsidRPr="00796FCC" w:rsidRDefault="00630073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30073" w:rsidRPr="00796FCC" w14:paraId="451F29B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CFEBCEE" w14:textId="77777777" w:rsidR="00630073" w:rsidRPr="003E24A5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3A2C43C" w14:textId="61C1B148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64F2077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549D59EF" w14:textId="3B645E38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33900476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07E627" w14:textId="77D3FDFE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4515445A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EC16E5" w14:textId="67E55611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0B37461B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62893766" w14:textId="4A48F1BB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</w:p>
        </w:tc>
      </w:tr>
      <w:tr w:rsidR="00630073" w:rsidRPr="00796FCC" w14:paraId="55447F27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0E6DA22" w14:textId="3A91CB8C" w:rsidR="00630073" w:rsidRDefault="00630073" w:rsidP="00630073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วาโก้อินเดีย จำกัด</w:t>
            </w:r>
          </w:p>
        </w:tc>
        <w:tc>
          <w:tcPr>
            <w:tcW w:w="1980" w:type="dxa"/>
            <w:shd w:val="clear" w:color="auto" w:fill="auto"/>
          </w:tcPr>
          <w:p w14:paraId="334B015A" w14:textId="60CA8FBE" w:rsidR="00630073" w:rsidRPr="00796FCC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F7F999C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34D8B1" w14:textId="77777777" w:rsidR="00630073" w:rsidRPr="00796FCC" w:rsidRDefault="00630073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69C662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EC6D67" w14:textId="77777777" w:rsidR="00630073" w:rsidRPr="00796FCC" w:rsidRDefault="00630073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2DCD0E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205440" w14:textId="77777777" w:rsidR="00630073" w:rsidRPr="00796FCC" w:rsidRDefault="00630073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4CDDA3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02DF8D83" w14:textId="77777777" w:rsidR="00630073" w:rsidRPr="00796FCC" w:rsidRDefault="00630073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30073" w:rsidRPr="00796FCC" w14:paraId="1843AE52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812988D" w14:textId="77777777" w:rsidR="00630073" w:rsidRDefault="00630073" w:rsidP="00630073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C733F34" w14:textId="46B341AD" w:rsidR="00630073" w:rsidRPr="00796FCC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C4C6988" w14:textId="69F63F70" w:rsidR="00630073" w:rsidRPr="00796FCC" w:rsidRDefault="003D1ECC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7A7976B8" w14:textId="368518C8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0CC7BC3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B4B8B0" w14:textId="28DF7DD0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31E1167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8E719D" w14:textId="4DAA8077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AA95BAB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3E2E7B79" w14:textId="599AB99E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630073" w:rsidRPr="00796FCC" w14:paraId="324D8494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790D76E" w14:textId="77777777" w:rsidR="00630073" w:rsidRPr="00E86568" w:rsidRDefault="00630073" w:rsidP="00630073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Wacoal Malaysia </w:t>
            </w:r>
            <w:proofErr w:type="spellStart"/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Sdn</w:t>
            </w:r>
            <w:proofErr w:type="spellEnd"/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. </w:t>
            </w:r>
            <w:proofErr w:type="spellStart"/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Bhd</w:t>
            </w:r>
            <w:proofErr w:type="spellEnd"/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6AA57166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7FC391C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27C5F5" w14:textId="77777777" w:rsidR="00630073" w:rsidRPr="00796FCC" w:rsidRDefault="00630073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2193A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EE9C04" w14:textId="77777777" w:rsidR="00630073" w:rsidRPr="00796FCC" w:rsidRDefault="00630073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E4060B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C89D80" w14:textId="77777777" w:rsidR="00630073" w:rsidRPr="00796FCC" w:rsidRDefault="00630073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4F189C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646FDBBB" w14:textId="77777777" w:rsidR="00630073" w:rsidRPr="00796FCC" w:rsidRDefault="00630073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30073" w:rsidRPr="00796FCC" w14:paraId="2680574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2E3EDF7" w14:textId="77777777" w:rsidR="00630073" w:rsidRPr="00E86568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D2D1284" w14:textId="1372FC11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52C4079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2DB238BA" w14:textId="2AC10234" w:rsidR="00630073" w:rsidRPr="0031645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936F816" w14:textId="77777777" w:rsidR="00630073" w:rsidRPr="00796FCC" w:rsidRDefault="00630073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D82687" w14:textId="0CE301B1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B4AEE45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A3B61E" w14:textId="3F9CC4AE" w:rsidR="00630073" w:rsidRPr="00241AC5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78E69B3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79D8D5" w14:textId="2B94F11A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630073" w:rsidRPr="00796FCC" w14:paraId="357DB63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4A1B203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เนเธอร์แลนด์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A36E7CB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7673441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4C95D4" w14:textId="77777777" w:rsidR="00630073" w:rsidRPr="00796FCC" w:rsidRDefault="00630073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CB54A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63B877" w14:textId="77777777" w:rsidR="00630073" w:rsidRPr="00796FCC" w:rsidRDefault="00630073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A88C51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1BC629" w14:textId="77777777" w:rsidR="00630073" w:rsidRPr="00796FCC" w:rsidRDefault="00630073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8DD85A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B1DD26" w14:textId="77777777" w:rsidR="00630073" w:rsidRPr="00796FCC" w:rsidRDefault="00630073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30073" w:rsidRPr="00796FCC" w14:paraId="0092C78C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2C4841F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80D63D1" w14:textId="63A211B4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4BB187F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48A7BC98" w14:textId="034F357A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5FAE1D1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B5FD85" w14:textId="5DB8E0C8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4CBB50D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ED967B" w14:textId="2DD20658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6B2AF99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073BEE" w14:textId="080607F3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630073" w:rsidRPr="00796FCC" w14:paraId="03D46DB5" w14:textId="77777777" w:rsidTr="00A22C25">
        <w:trPr>
          <w:trHeight w:val="162"/>
        </w:trPr>
        <w:tc>
          <w:tcPr>
            <w:tcW w:w="2790" w:type="dxa"/>
            <w:shd w:val="clear" w:color="auto" w:fill="auto"/>
          </w:tcPr>
          <w:p w14:paraId="19FDEE2C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3DA6DD2F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5803931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1ED82D" w14:textId="77777777" w:rsidR="00630073" w:rsidRPr="00796FCC" w:rsidRDefault="00630073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582C36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A4E2BE" w14:textId="77777777" w:rsidR="00630073" w:rsidRPr="00796FCC" w:rsidRDefault="00630073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9B65AC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983860" w14:textId="77777777" w:rsidR="00630073" w:rsidRPr="00796FCC" w:rsidRDefault="00630073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B779E4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2DCBF074" w14:textId="77777777" w:rsidR="00630073" w:rsidRPr="00796FCC" w:rsidRDefault="00630073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30073" w:rsidRPr="00796FCC" w14:paraId="727C669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7816AE2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AEE2770" w14:textId="64A3CF82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D6BA42A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85CD1A" w14:textId="51D622AF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91A4361" w14:textId="77777777" w:rsidR="00630073" w:rsidRPr="00796FCC" w:rsidRDefault="00630073" w:rsidP="00630073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97870D" w14:textId="1FEE25B3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324DB03" w14:textId="77777777" w:rsidR="00630073" w:rsidRPr="00796FCC" w:rsidRDefault="00630073" w:rsidP="00630073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F2BB09" w14:textId="7B165048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5FE23E8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B471BE" w14:textId="54A0620D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630073" w:rsidRPr="00796FCC" w14:paraId="5C235BD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9792752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27E6348E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57AF52A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1C3456" w14:textId="77777777" w:rsidR="00630073" w:rsidRPr="00796FCC" w:rsidRDefault="00630073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10862E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F882BB" w14:textId="77777777" w:rsidR="00630073" w:rsidRPr="00796FCC" w:rsidRDefault="00630073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BC089D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A35039" w14:textId="77777777" w:rsidR="00630073" w:rsidRPr="00796FCC" w:rsidRDefault="00630073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493E60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AAE0A" w14:textId="77777777" w:rsidR="00630073" w:rsidRPr="00796FCC" w:rsidRDefault="00630073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30073" w:rsidRPr="00796FCC" w14:paraId="39445F8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3875FBC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B708937" w14:textId="2A410A4E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74CB541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D27A3E" w14:textId="07F086DA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9A891A3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E7F062" w14:textId="3C2C8207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6FDB518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E193D39" w14:textId="66408267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94E95F1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DAF70C" w14:textId="1C789850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630073" w:rsidRPr="00796FCC" w14:paraId="6E3265A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F12760C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2476B52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8ED1523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50AC37" w14:textId="77777777" w:rsidR="00630073" w:rsidRPr="00796FCC" w:rsidRDefault="00630073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EBA547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3072D4" w14:textId="77777777" w:rsidR="00630073" w:rsidRPr="00796FCC" w:rsidRDefault="00630073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B20747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CE2DF3" w14:textId="77777777" w:rsidR="00630073" w:rsidRPr="00796FCC" w:rsidRDefault="00630073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C58032" w14:textId="77777777" w:rsidR="00630073" w:rsidRPr="00796FCC" w:rsidRDefault="00630073" w:rsidP="00630073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D3CB7E" w14:textId="77777777" w:rsidR="00630073" w:rsidRPr="00796FCC" w:rsidRDefault="00630073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30073" w:rsidRPr="00796FCC" w14:paraId="0F61E28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E71CEEC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F1BE9E9" w14:textId="39CDC6FE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CE94FA2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5DA0D856" w14:textId="0E350841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E9836F3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811512" w14:textId="0F7702C9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31212B4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6461F3" w14:textId="56B5D3ED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10E89F5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CF5E4F" w14:textId="67344734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630073" w:rsidRPr="00796FCC" w14:paraId="0BA6063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93C291D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54020FBB" w14:textId="77777777" w:rsidR="00630073" w:rsidRPr="00796FCC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6E225CBC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4C9667" w14:textId="77777777" w:rsidR="00630073" w:rsidRPr="00796FCC" w:rsidRDefault="00630073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32BBDF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5E144F" w14:textId="77777777" w:rsidR="00630073" w:rsidRPr="00796FCC" w:rsidRDefault="00630073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3DDA51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D1112" w14:textId="77777777" w:rsidR="00630073" w:rsidRPr="00796FCC" w:rsidRDefault="00630073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B4A97F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D72B53" w14:textId="77777777" w:rsidR="00630073" w:rsidRPr="00796FCC" w:rsidRDefault="00630073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30073" w:rsidRPr="00796FCC" w14:paraId="2F1B048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B493781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42E353AA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260D67B8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6B50B1D7" w14:textId="6315BC16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524</w:t>
            </w:r>
          </w:p>
        </w:tc>
        <w:tc>
          <w:tcPr>
            <w:tcW w:w="90" w:type="dxa"/>
            <w:shd w:val="clear" w:color="auto" w:fill="auto"/>
          </w:tcPr>
          <w:p w14:paraId="11C3878F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343592" w14:textId="72535F50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0EF7D37F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795E1E" w14:textId="5ABBDD97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524</w:t>
            </w:r>
          </w:p>
        </w:tc>
        <w:tc>
          <w:tcPr>
            <w:tcW w:w="90" w:type="dxa"/>
            <w:shd w:val="clear" w:color="auto" w:fill="auto"/>
          </w:tcPr>
          <w:p w14:paraId="4F1C7A77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129311B5" w14:textId="0DE4746F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</w:tr>
      <w:tr w:rsidR="00630073" w:rsidRPr="00796FCC" w14:paraId="77C0C7D4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A8881BC" w14:textId="77777777" w:rsidR="00630073" w:rsidRPr="00796FCC" w:rsidRDefault="00630073" w:rsidP="00630073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21E5DDF8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บริษัทย่อยของผู้ถือหุ้นใหญ่</w:t>
            </w:r>
          </w:p>
        </w:tc>
        <w:tc>
          <w:tcPr>
            <w:tcW w:w="1170" w:type="dxa"/>
          </w:tcPr>
          <w:p w14:paraId="0A813050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19272FE7" w14:textId="595D7B1A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0F65654C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EBC6D0" w14:textId="25AF27DB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5336E7DD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69DC01" w14:textId="6184DAA1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042A0096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653576" w14:textId="3FCDAB17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</w:p>
        </w:tc>
      </w:tr>
      <w:tr w:rsidR="00630073" w:rsidRPr="00796FCC" w14:paraId="6F0E1EF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9BF19A9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734835CB" w14:textId="77777777" w:rsidR="00630073" w:rsidRPr="00796FCC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22C2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4449EF0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47923022" w14:textId="44C237B3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E4D651D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2CDE6F" w14:textId="6ED32F5D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765DF414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69A678" w14:textId="446B7EFE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2923FF2B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00E996" w14:textId="714BFD6A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630073" w:rsidRPr="00796FCC" w14:paraId="15EDF87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BC602A2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465FB6BA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0F1C80C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36946354" w14:textId="1DF152B2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5B367BA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9F3F15" w14:textId="01BE58BE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3E43F3DA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EEC956" w14:textId="2C0228F9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6AECB9A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C580E0" w14:textId="244445F3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630073" w:rsidRPr="00796FCC" w14:paraId="162FA7E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56237C2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04020CB5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DAE3F90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C95FEB" w14:textId="376D2DE5" w:rsidR="00630073" w:rsidRPr="00796FCC" w:rsidRDefault="00630073" w:rsidP="0063007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715D5D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178BF5" w14:textId="0E784358" w:rsidR="00630073" w:rsidRPr="00796FCC" w:rsidRDefault="00630073" w:rsidP="0063007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610CC5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33C871" w14:textId="40CBFB51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110</w:t>
            </w:r>
          </w:p>
        </w:tc>
        <w:tc>
          <w:tcPr>
            <w:tcW w:w="90" w:type="dxa"/>
            <w:shd w:val="clear" w:color="auto" w:fill="auto"/>
          </w:tcPr>
          <w:p w14:paraId="1D9D7FF4" w14:textId="77777777" w:rsidR="00630073" w:rsidRPr="00796FCC" w:rsidRDefault="00630073" w:rsidP="0063007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427282" w14:textId="264CC093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</w:p>
        </w:tc>
      </w:tr>
      <w:tr w:rsidR="00630073" w:rsidRPr="00796FCC" w14:paraId="14667FAE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D4988CF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9124E02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E477047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5AB2D8E" w14:textId="72867AD0" w:rsidR="00630073" w:rsidRPr="00796FCC" w:rsidRDefault="00630073" w:rsidP="0063007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FF91A7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839140" w14:textId="36BC4875" w:rsidR="00630073" w:rsidRPr="00796FCC" w:rsidRDefault="00630073" w:rsidP="0063007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683F6F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56507B" w14:textId="0D6E906B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</w:p>
        </w:tc>
        <w:tc>
          <w:tcPr>
            <w:tcW w:w="90" w:type="dxa"/>
            <w:shd w:val="clear" w:color="auto" w:fill="auto"/>
          </w:tcPr>
          <w:p w14:paraId="635A3947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543449" w14:textId="15020643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</w:p>
        </w:tc>
      </w:tr>
      <w:tr w:rsidR="00630073" w:rsidRPr="00796FCC" w14:paraId="7CB33014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B3D01AA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2E75AD3A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835512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0638CED" w14:textId="2C22687D" w:rsidR="00630073" w:rsidRPr="00796FCC" w:rsidRDefault="00630073" w:rsidP="0063007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221D77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5D12F00" w14:textId="703480E6" w:rsidR="00630073" w:rsidRPr="00796FCC" w:rsidRDefault="00630073" w:rsidP="0063007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50BDB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A4D04F" w14:textId="22089697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16D85B5E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35D183" w14:textId="388C70BE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</w:tr>
      <w:tr w:rsidR="00630073" w:rsidRPr="00796FCC" w14:paraId="62CF196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14876E4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5405B39C" w14:textId="77777777" w:rsidR="00630073" w:rsidRPr="00A22C25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9C85D02" w14:textId="77777777" w:rsidR="00630073" w:rsidRPr="00796FCC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A50C44" w14:textId="3F0F3EAE" w:rsidR="00630073" w:rsidRPr="00796FCC" w:rsidRDefault="00630073" w:rsidP="0063007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D44DF7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BFDE96" w14:textId="2941F3F0" w:rsidR="00630073" w:rsidRPr="00796FCC" w:rsidRDefault="00630073" w:rsidP="0063007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B02E0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3A11E2" w14:textId="097BDEAE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77CCE204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07A845" w14:textId="6820C7CD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</w:tr>
      <w:tr w:rsidR="00630073" w:rsidRPr="00796FCC" w14:paraId="5AE65BA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E0FA445" w14:textId="77777777" w:rsidR="00630073" w:rsidRPr="00796FCC" w:rsidRDefault="00630073" w:rsidP="0063007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791DC8F3" w14:textId="77777777" w:rsidR="00630073" w:rsidRPr="00796FCC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6B302F9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1C85C521" w14:textId="4D97D386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2E83F14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32C8D608" w14:textId="1CFFFDAB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DC7BCBB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2A04B3E" w14:textId="2FC678A2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A736648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827D369" w14:textId="090D0FCA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630073" w:rsidRPr="00796FCC" w14:paraId="02ADD0E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2560C53" w14:textId="77777777" w:rsidR="00630073" w:rsidRPr="00796FCC" w:rsidRDefault="00630073" w:rsidP="00630073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4A23A804" w14:textId="77777777" w:rsidR="00630073" w:rsidRPr="00796FCC" w:rsidRDefault="00630073" w:rsidP="0063007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4F16F74" w14:textId="77777777" w:rsidR="00630073" w:rsidRDefault="00630073" w:rsidP="00630073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4D925A" w14:textId="64EE964B" w:rsidR="00630073" w:rsidRPr="00796FCC" w:rsidRDefault="00F73FF4" w:rsidP="00630073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3007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758</w:t>
            </w:r>
          </w:p>
        </w:tc>
        <w:tc>
          <w:tcPr>
            <w:tcW w:w="90" w:type="dxa"/>
            <w:shd w:val="clear" w:color="auto" w:fill="auto"/>
          </w:tcPr>
          <w:p w14:paraId="33F45F09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0EEBC07" w14:textId="57EF94C3" w:rsidR="00630073" w:rsidRPr="00796FCC" w:rsidRDefault="00F73FF4" w:rsidP="0063007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3007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21B037A1" w14:textId="77777777" w:rsidR="00630073" w:rsidRPr="00796FCC" w:rsidRDefault="00630073" w:rsidP="0063007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52E23A" w14:textId="48C0287D" w:rsidR="00630073" w:rsidRPr="00796FCC" w:rsidRDefault="00F73FF4" w:rsidP="0063007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3007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06BD6A2B" w14:textId="77777777" w:rsidR="00630073" w:rsidRPr="00796FCC" w:rsidRDefault="00630073" w:rsidP="0063007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B9EB5B6" w14:textId="45FCF0A8" w:rsidR="00630073" w:rsidRPr="00796FCC" w:rsidRDefault="00F73FF4" w:rsidP="0063007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3007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262</w:t>
            </w:r>
          </w:p>
        </w:tc>
      </w:tr>
      <w:tr w:rsidR="008106C9" w:rsidRPr="00796FCC" w14:paraId="4A8F3E65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B0BC905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E2B9823" w14:textId="77777777" w:rsidR="008106C9" w:rsidRPr="00796FCC" w:rsidRDefault="008106C9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9784FF4" w14:textId="464D6F6A" w:rsidR="008106C9" w:rsidRPr="00A106A2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A02A4C" w14:textId="73B01CCA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835363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722FC7F" w14:textId="369B0233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43D4D9C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D7195C" w14:textId="51514A44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F4C765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59259E4" w14:textId="568F44DA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8106C9" w:rsidRPr="00796FCC" w14:paraId="7C78106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45975DD" w14:textId="77777777" w:rsidR="008106C9" w:rsidRPr="00796FCC" w:rsidRDefault="008106C9" w:rsidP="00A72B40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270BA2F0" w14:textId="77777777" w:rsidR="008106C9" w:rsidRPr="00796FCC" w:rsidRDefault="008106C9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4768A36" w14:textId="77777777" w:rsidR="008106C9" w:rsidRPr="00796FCC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A0F5DC" w14:textId="77777777" w:rsidR="008106C9" w:rsidRPr="00796FCC" w:rsidRDefault="008106C9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04D443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4FD1ED" w14:textId="77777777" w:rsidR="008106C9" w:rsidRPr="00796FCC" w:rsidRDefault="008106C9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3544CB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9CF577" w14:textId="77777777" w:rsidR="008106C9" w:rsidRPr="00796FCC" w:rsidRDefault="008106C9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81A846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2181AA" w14:textId="77777777" w:rsidR="008106C9" w:rsidRPr="00796FCC" w:rsidRDefault="008106C9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C6686" w:rsidRPr="00796FCC" w14:paraId="4D7D2904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4137F3A" w14:textId="065C60F8" w:rsidR="000C6686" w:rsidRPr="00796FCC" w:rsidRDefault="000C6686" w:rsidP="000C6686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ทีพีซีเอส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5B04C3A3" w14:textId="15CCB349" w:rsidR="000C6686" w:rsidRPr="00796FCC" w:rsidRDefault="000C6686" w:rsidP="000C6686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0D22FCF" w14:textId="77777777" w:rsidR="000C6686" w:rsidRPr="00796FCC" w:rsidRDefault="000C6686" w:rsidP="000C6686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81121B" w14:textId="77777777" w:rsidR="000C6686" w:rsidRPr="00796FCC" w:rsidRDefault="000C6686" w:rsidP="000C6686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A083F4" w14:textId="77777777" w:rsidR="000C6686" w:rsidRPr="00796FCC" w:rsidRDefault="000C6686" w:rsidP="000C668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F30214" w14:textId="77777777" w:rsidR="000C6686" w:rsidRPr="00796FCC" w:rsidRDefault="000C6686" w:rsidP="000C6686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A39C51" w14:textId="77777777" w:rsidR="000C6686" w:rsidRPr="00796FCC" w:rsidRDefault="000C6686" w:rsidP="000C668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B0D493" w14:textId="77777777" w:rsidR="000C6686" w:rsidRPr="00796FCC" w:rsidRDefault="000C6686" w:rsidP="000C6686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D7DCB4" w14:textId="77777777" w:rsidR="000C6686" w:rsidRPr="00796FCC" w:rsidRDefault="000C6686" w:rsidP="000C6686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3A9BF0" w14:textId="77777777" w:rsidR="000C6686" w:rsidRPr="00796FCC" w:rsidRDefault="000C6686" w:rsidP="000C6686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505F" w:rsidRPr="00796FCC" w14:paraId="10898EA4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932E80A" w14:textId="77777777" w:rsidR="005A505F" w:rsidRPr="00796FCC" w:rsidRDefault="005A505F" w:rsidP="005A505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0FCB9FA" w14:textId="27FD847F" w:rsidR="005A505F" w:rsidRPr="00796FCC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A77667D" w14:textId="202FAAB8" w:rsidR="005A505F" w:rsidRPr="00796FCC" w:rsidRDefault="000B1D24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1A3ABDF" w14:textId="047784E5" w:rsidR="005A505F" w:rsidRPr="00796FCC" w:rsidRDefault="00F73FF4" w:rsidP="005A505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F05310C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378B8E" w14:textId="2D99A6C3" w:rsidR="005A505F" w:rsidRPr="00796FCC" w:rsidRDefault="00F73FF4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EF17EB5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96C177" w14:textId="4F9D4143" w:rsidR="005A505F" w:rsidRPr="00796FCC" w:rsidRDefault="00F73FF4" w:rsidP="005A505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F88D8A9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EC8A7C" w14:textId="729A946A" w:rsidR="005A505F" w:rsidRPr="00796FCC" w:rsidRDefault="00F73FF4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5A505F" w:rsidRPr="00796FCC" w14:paraId="29A38E0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51926DE" w14:textId="763C5DCB" w:rsidR="005A505F" w:rsidRPr="00796FCC" w:rsidRDefault="005A505F" w:rsidP="005A505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ไทยแน็กซิส จำกัด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50F4CD04" w14:textId="77777777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A69FF66" w14:textId="77777777" w:rsidR="005A505F" w:rsidRPr="00796FCC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77C9F1" w14:textId="77777777" w:rsidR="005A505F" w:rsidRPr="00796FCC" w:rsidRDefault="005A505F" w:rsidP="005A505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8AECE2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AE54C5" w14:textId="77777777" w:rsidR="005A505F" w:rsidRPr="00796FCC" w:rsidRDefault="005A505F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F6EC05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C96F95" w14:textId="77777777" w:rsidR="005A505F" w:rsidRPr="00796FCC" w:rsidRDefault="005A505F" w:rsidP="005A505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CA72F5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A8F3F3" w14:textId="77777777" w:rsidR="005A505F" w:rsidRPr="00796FCC" w:rsidRDefault="005A505F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505F" w:rsidRPr="00796FCC" w14:paraId="1ECA5F8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28CEA88" w14:textId="77777777" w:rsidR="005A505F" w:rsidRPr="00796FCC" w:rsidRDefault="005A505F" w:rsidP="005A505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30E0F29" w14:textId="3BAE0083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D689B18" w14:textId="77777777" w:rsidR="005A505F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112DA96" w14:textId="7B56E36F" w:rsidR="005A505F" w:rsidRPr="00796FCC" w:rsidRDefault="00F73FF4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B587180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072081" w14:textId="6D7BCEB3" w:rsidR="005A505F" w:rsidRPr="00796FCC" w:rsidRDefault="005A505F" w:rsidP="005A505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76C901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0A2AE4" w14:textId="5E5752EC" w:rsidR="005A505F" w:rsidRPr="00796FCC" w:rsidRDefault="00F73FF4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C1C4CA9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B5D573" w14:textId="41B59812" w:rsidR="005A505F" w:rsidRPr="00796FCC" w:rsidRDefault="005A505F" w:rsidP="005A505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5A505F" w:rsidRPr="00796FCC" w14:paraId="1692E00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37ED33A" w14:textId="00B36A37" w:rsidR="005A505F" w:rsidRPr="00796FCC" w:rsidRDefault="005A505F" w:rsidP="005A505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537A301C" w14:textId="7DFE6DE8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1948C6C" w14:textId="77777777" w:rsidR="005A505F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ADBD471" w14:textId="77777777" w:rsidR="005A505F" w:rsidRPr="00796FCC" w:rsidRDefault="005A505F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71B849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B79C10" w14:textId="77777777" w:rsidR="005A505F" w:rsidRDefault="005A505F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EAFFF5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6A344B" w14:textId="77777777" w:rsidR="005A505F" w:rsidRPr="00796FCC" w:rsidRDefault="005A505F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64F65E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C34D0" w14:textId="77777777" w:rsidR="005A505F" w:rsidRDefault="005A505F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505F" w:rsidRPr="00796FCC" w14:paraId="3F47129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BA99642" w14:textId="77777777" w:rsidR="005A505F" w:rsidRPr="00796FCC" w:rsidRDefault="005A505F" w:rsidP="005A505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3F62569" w14:textId="1A6AF565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5061945" w14:textId="2ACB045E" w:rsidR="005A505F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760423A9" w14:textId="04A07BCC" w:rsidR="005A505F" w:rsidRPr="00796FCC" w:rsidRDefault="00F73FF4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17D9020F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30B012" w14:textId="5F09521F" w:rsidR="005A505F" w:rsidRDefault="00F73FF4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15DF8C57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17AB5D" w14:textId="7B86CFBB" w:rsidR="005A505F" w:rsidRPr="00796FCC" w:rsidRDefault="00F73FF4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7315ECBE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282CAF" w14:textId="3480E4A3" w:rsidR="005A505F" w:rsidRDefault="00F73FF4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</w:tr>
      <w:tr w:rsidR="005A505F" w:rsidRPr="00796FCC" w14:paraId="056AFC7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4C004E7" w14:textId="77777777" w:rsidR="005A505F" w:rsidRPr="00796FCC" w:rsidRDefault="005A505F" w:rsidP="005A505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6588EE9A" w14:textId="77777777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1367E3C" w14:textId="77777777" w:rsidR="005A505F" w:rsidRPr="00796FCC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59A0A" w14:textId="77777777" w:rsidR="005A505F" w:rsidRPr="00796FCC" w:rsidRDefault="005A505F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434E18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17CE1B" w14:textId="77777777" w:rsidR="005A505F" w:rsidRPr="00796FCC" w:rsidRDefault="005A505F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4A9E0D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9E3410" w14:textId="77777777" w:rsidR="005A505F" w:rsidRPr="00796FCC" w:rsidRDefault="005A505F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400D67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4ED5BF" w14:textId="77777777" w:rsidR="005A505F" w:rsidRPr="00796FCC" w:rsidRDefault="005A505F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505F" w:rsidRPr="00796FCC" w14:paraId="4D956F92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46459A3" w14:textId="77777777" w:rsidR="005A505F" w:rsidRPr="00796FCC" w:rsidRDefault="005A505F" w:rsidP="005A505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8CFBE72" w14:textId="3233A49A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4C9FB8C" w14:textId="77777777" w:rsidR="005A505F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3C4056C" w14:textId="1088D6BB" w:rsidR="005A505F" w:rsidRPr="00796FCC" w:rsidRDefault="00F73FF4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</w:tcPr>
          <w:p w14:paraId="0210D8BB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571EE7" w14:textId="3AF5F11F" w:rsidR="005A505F" w:rsidRPr="00796FCC" w:rsidRDefault="00F73FF4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38495AC3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2BC952" w14:textId="6CED0615" w:rsidR="005A505F" w:rsidRPr="00796FCC" w:rsidRDefault="00F73FF4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37D750DE" w14:textId="77777777" w:rsidR="005A505F" w:rsidRPr="00796FCC" w:rsidRDefault="005A505F" w:rsidP="005A505F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4614B6" w14:textId="480E4E7C" w:rsidR="005A505F" w:rsidRPr="00796FCC" w:rsidRDefault="00F73FF4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</w:p>
        </w:tc>
      </w:tr>
      <w:tr w:rsidR="005A505F" w:rsidRPr="00796FCC" w14:paraId="44EB811E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8E60BA1" w14:textId="77777777" w:rsidR="005A505F" w:rsidRPr="00796FCC" w:rsidRDefault="005A505F" w:rsidP="005A505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2C59064B" w14:textId="77777777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E5326D0" w14:textId="77777777" w:rsidR="005A505F" w:rsidRPr="00796FCC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04E2EA" w14:textId="77777777" w:rsidR="005A505F" w:rsidRPr="00796FCC" w:rsidRDefault="005A505F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81ED78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7FF2DA" w14:textId="77777777" w:rsidR="005A505F" w:rsidRPr="00796FCC" w:rsidRDefault="005A505F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94825D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5A1C92" w14:textId="77777777" w:rsidR="005A505F" w:rsidRPr="00796FCC" w:rsidRDefault="005A505F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0717BB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626432A" w14:textId="77777777" w:rsidR="005A505F" w:rsidRPr="00796FCC" w:rsidRDefault="005A505F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505F" w:rsidRPr="00796FCC" w14:paraId="3B80968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9C53417" w14:textId="77777777" w:rsidR="005A505F" w:rsidRPr="00796FCC" w:rsidRDefault="005A505F" w:rsidP="005A505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D6C282D" w14:textId="10F0BB04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94E2DAC" w14:textId="77777777" w:rsidR="005A505F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473B0BD5" w14:textId="55CDF235" w:rsidR="005A505F" w:rsidRPr="00796FCC" w:rsidRDefault="00F73FF4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3F41B708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1780C7" w14:textId="0342072F" w:rsidR="005A505F" w:rsidRPr="00796FCC" w:rsidRDefault="00F73FF4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3BB42816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72AD03" w14:textId="66003DD8" w:rsidR="005A505F" w:rsidRPr="00796FCC" w:rsidRDefault="00F73FF4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0F63F77A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19BD52" w14:textId="7A19E252" w:rsidR="005A505F" w:rsidRPr="00796FCC" w:rsidRDefault="00F73FF4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103</w:t>
            </w:r>
          </w:p>
        </w:tc>
      </w:tr>
      <w:tr w:rsidR="005A505F" w:rsidRPr="00796FCC" w14:paraId="36ABD7D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F1BAB88" w14:textId="79123A23" w:rsidR="005A505F" w:rsidRPr="004F046F" w:rsidRDefault="005A505F" w:rsidP="005A505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เอส แอนด์ เจ 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73906F39" w14:textId="77777777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707D05A" w14:textId="77777777" w:rsidR="005A505F" w:rsidRPr="00796FCC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D0BCE0" w14:textId="77777777" w:rsidR="005A505F" w:rsidRPr="00796FCC" w:rsidRDefault="005A505F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EAAF59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55B83A" w14:textId="77777777" w:rsidR="005A505F" w:rsidRPr="00796FCC" w:rsidRDefault="005A505F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899389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EDE263" w14:textId="77777777" w:rsidR="005A505F" w:rsidRPr="00796FCC" w:rsidRDefault="005A505F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12ADDB" w14:textId="77777777" w:rsidR="005A505F" w:rsidRPr="00796FCC" w:rsidRDefault="005A505F" w:rsidP="005A505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A485C0" w14:textId="77777777" w:rsidR="005A505F" w:rsidRPr="00796FCC" w:rsidRDefault="005A505F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505F" w:rsidRPr="00796FCC" w14:paraId="57DA51D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9850D34" w14:textId="4B4D599C" w:rsidR="005A505F" w:rsidRPr="00796FCC" w:rsidRDefault="005A505F" w:rsidP="005A505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เอนเตอร์ไพรส์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00586E85" w14:textId="1C2B3E2A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B9483B6" w14:textId="77777777" w:rsidR="005A505F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6B8DBB14" w14:textId="138D8328" w:rsidR="005A505F" w:rsidRPr="00796FCC" w:rsidRDefault="00F73FF4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74ECDF3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3FBB77" w14:textId="51AB7429" w:rsidR="005A505F" w:rsidRPr="00796FCC" w:rsidRDefault="00F73FF4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907BC6A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D415D6" w14:textId="48AC1CAC" w:rsidR="005A505F" w:rsidRPr="00796FCC" w:rsidRDefault="00F73FF4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1B5678BA" w14:textId="77777777" w:rsidR="005A505F" w:rsidRPr="00796FCC" w:rsidRDefault="005A505F" w:rsidP="005A505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624412" w14:textId="05D6D783" w:rsidR="005A505F" w:rsidRPr="00796FCC" w:rsidRDefault="00F73FF4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5A505F" w:rsidRPr="00796FCC" w14:paraId="62558F0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D825CC6" w14:textId="77777777" w:rsidR="005A505F" w:rsidRPr="00796FCC" w:rsidRDefault="005A505F" w:rsidP="005A505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3D2E168F" w14:textId="77777777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C2444E4" w14:textId="77777777" w:rsidR="005A505F" w:rsidRPr="00796FCC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73A99C" w14:textId="77777777" w:rsidR="005A505F" w:rsidRPr="00796FCC" w:rsidRDefault="005A505F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3E83CA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52A61C" w14:textId="77777777" w:rsidR="005A505F" w:rsidRPr="00796FCC" w:rsidRDefault="005A505F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BB7630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B1C623" w14:textId="77777777" w:rsidR="005A505F" w:rsidRPr="00796FCC" w:rsidRDefault="005A505F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0AF71E" w14:textId="77777777" w:rsidR="005A505F" w:rsidRPr="00796FCC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B72D66" w14:textId="77777777" w:rsidR="005A505F" w:rsidRPr="00796FCC" w:rsidRDefault="005A505F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505F" w:rsidRPr="002D4209" w14:paraId="1A3A0A3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75BD0E4" w14:textId="77777777" w:rsidR="005A505F" w:rsidRPr="00796FCC" w:rsidRDefault="005A505F" w:rsidP="005A505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8695ECB" w14:textId="39FF832F" w:rsidR="005A505F" w:rsidRPr="004F046F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D6672C8" w14:textId="77777777" w:rsidR="005A505F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4E4E1EC0" w14:textId="1DA8A1E3" w:rsidR="005A505F" w:rsidRPr="00796FCC" w:rsidRDefault="00F73FF4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25FE7927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7A98FF" w14:textId="5293C7D7" w:rsidR="005A505F" w:rsidRPr="00796FCC" w:rsidRDefault="00F73FF4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304C4195" w14:textId="77777777" w:rsidR="005A505F" w:rsidRPr="00796FCC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7CCDE3" w14:textId="5DFB6C2A" w:rsidR="005A505F" w:rsidRPr="00796FCC" w:rsidRDefault="00F73FF4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6F378B8" w14:textId="77777777" w:rsidR="005A505F" w:rsidRPr="00796FCC" w:rsidRDefault="005A505F" w:rsidP="005A505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6B2368" w14:textId="490DC691" w:rsidR="005A505F" w:rsidRPr="00796FCC" w:rsidRDefault="00F73FF4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5A505F" w:rsidRPr="00796FCC" w14:paraId="30DE223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FA70473" w14:textId="7F72CC03" w:rsidR="005A505F" w:rsidRPr="006D31B6" w:rsidRDefault="005A505F" w:rsidP="005A505F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D31B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อินเตอร์เนชั่นแนล แลบบอราทอรีส์</w:t>
            </w:r>
          </w:p>
        </w:tc>
        <w:tc>
          <w:tcPr>
            <w:tcW w:w="1980" w:type="dxa"/>
            <w:shd w:val="clear" w:color="auto" w:fill="auto"/>
          </w:tcPr>
          <w:p w14:paraId="05627E28" w14:textId="77777777" w:rsidR="005A505F" w:rsidRPr="006D31B6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31B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E8E77DC" w14:textId="77777777" w:rsidR="005A505F" w:rsidRPr="006D31B6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98F6A9" w14:textId="77777777" w:rsidR="005A505F" w:rsidRPr="006D31B6" w:rsidRDefault="005A505F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3B6CAA" w14:textId="77777777" w:rsidR="005A505F" w:rsidRPr="006D31B6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C4833D" w14:textId="77777777" w:rsidR="005A505F" w:rsidRPr="006D31B6" w:rsidRDefault="005A505F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EB6798" w14:textId="77777777" w:rsidR="005A505F" w:rsidRPr="006D31B6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F2010C" w14:textId="77777777" w:rsidR="005A505F" w:rsidRPr="006D31B6" w:rsidRDefault="005A505F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1EE021" w14:textId="77777777" w:rsidR="005A505F" w:rsidRPr="006D31B6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8949B9" w14:textId="77777777" w:rsidR="005A505F" w:rsidRPr="006D31B6" w:rsidRDefault="005A505F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505F" w:rsidRPr="00796FCC" w14:paraId="7AFE6462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4D44471" w14:textId="0F4579AF" w:rsidR="005A505F" w:rsidRPr="006D31B6" w:rsidRDefault="005A505F" w:rsidP="005A505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31B6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6E528B6C" w14:textId="2406EB24" w:rsidR="005A505F" w:rsidRPr="006D31B6" w:rsidRDefault="005A505F" w:rsidP="005A505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D31B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FBBAF68" w14:textId="77777777" w:rsidR="005A505F" w:rsidRPr="006D31B6" w:rsidRDefault="005A505F" w:rsidP="005A505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D31B6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E452EAE" w14:textId="1061E0B4" w:rsidR="005A505F" w:rsidRPr="006D31B6" w:rsidRDefault="00F73FF4" w:rsidP="005A505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F1C9378" w14:textId="77777777" w:rsidR="005A505F" w:rsidRPr="006D31B6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52164B" w14:textId="5F14BC00" w:rsidR="005A505F" w:rsidRPr="006D31B6" w:rsidRDefault="00F73FF4" w:rsidP="005A505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262E21D3" w14:textId="77777777" w:rsidR="005A505F" w:rsidRPr="006D31B6" w:rsidRDefault="005A505F" w:rsidP="005A505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D468AE" w14:textId="1E0A5349" w:rsidR="005A505F" w:rsidRPr="006D31B6" w:rsidRDefault="00F73FF4" w:rsidP="005A505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9C0AA90" w14:textId="77777777" w:rsidR="005A505F" w:rsidRPr="006D31B6" w:rsidRDefault="005A505F" w:rsidP="005A505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5C1780" w14:textId="129FC994" w:rsidR="005A505F" w:rsidRPr="006D31B6" w:rsidRDefault="00F73FF4" w:rsidP="005A505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</w:tbl>
    <w:p w14:paraId="2B0D91AD" w14:textId="77777777" w:rsidR="00C26914" w:rsidRDefault="00C26914">
      <w:pPr>
        <w:suppressAutoHyphens w:val="0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205D8DEF" w14:textId="785D36D5" w:rsidR="002860D0" w:rsidRPr="00796FCC" w:rsidRDefault="002860D0" w:rsidP="002860D0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7"/>
        <w:gridCol w:w="893"/>
      </w:tblGrid>
      <w:tr w:rsidR="002860D0" w:rsidRPr="00796FCC" w14:paraId="5E6AB704" w14:textId="77777777" w:rsidTr="00F92F63">
        <w:trPr>
          <w:trHeight w:val="144"/>
        </w:trPr>
        <w:tc>
          <w:tcPr>
            <w:tcW w:w="2790" w:type="dxa"/>
            <w:shd w:val="clear" w:color="auto" w:fill="auto"/>
          </w:tcPr>
          <w:p w14:paraId="07308BFC" w14:textId="77777777" w:rsidR="002860D0" w:rsidRPr="00C334E0" w:rsidRDefault="002860D0" w:rsidP="002860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C7707B4" w14:textId="0F655F0F" w:rsidR="002860D0" w:rsidRPr="00C334E0" w:rsidRDefault="002860D0" w:rsidP="002860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2D6F7755" w14:textId="3EFC7480" w:rsidR="002860D0" w:rsidRPr="00C334E0" w:rsidRDefault="002860D0" w:rsidP="002860D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5702F276" w14:textId="3D1F9283" w:rsidR="002860D0" w:rsidRPr="002860D0" w:rsidRDefault="002860D0" w:rsidP="002860D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860D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71C6EF6" w14:textId="77777777" w:rsidR="002860D0" w:rsidRPr="002860D0" w:rsidRDefault="002860D0" w:rsidP="002860D0">
            <w:pPr>
              <w:tabs>
                <w:tab w:val="decimal" w:pos="432"/>
                <w:tab w:val="decimal" w:pos="846"/>
              </w:tabs>
              <w:snapToGrid w:val="0"/>
              <w:ind w:left="-82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4"/>
            <w:shd w:val="clear" w:color="auto" w:fill="auto"/>
          </w:tcPr>
          <w:p w14:paraId="35A036FF" w14:textId="22436DD0" w:rsidR="002860D0" w:rsidRPr="002860D0" w:rsidRDefault="002860D0" w:rsidP="002860D0">
            <w:pPr>
              <w:tabs>
                <w:tab w:val="decimal" w:pos="641"/>
              </w:tabs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2860D0" w:rsidRPr="00796FCC" w14:paraId="3311068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EFC0140" w14:textId="77777777" w:rsidR="002860D0" w:rsidRPr="00C334E0" w:rsidRDefault="002860D0" w:rsidP="002860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4C8C432" w14:textId="77777777" w:rsidR="002860D0" w:rsidRPr="00C334E0" w:rsidRDefault="002860D0" w:rsidP="002860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51BAB1A" w14:textId="760E3939" w:rsidR="002860D0" w:rsidRPr="00C334E0" w:rsidRDefault="002860D0" w:rsidP="002860D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117FBE5E" w14:textId="2F2AD00F" w:rsidR="002860D0" w:rsidRPr="002860D0" w:rsidRDefault="00F73FF4" w:rsidP="002860D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CB6DF48" w14:textId="77777777" w:rsidR="002860D0" w:rsidRPr="002860D0" w:rsidRDefault="002860D0" w:rsidP="002860D0">
            <w:pPr>
              <w:tabs>
                <w:tab w:val="decimal" w:pos="432"/>
                <w:tab w:val="decimal" w:pos="846"/>
              </w:tabs>
              <w:snapToGrid w:val="0"/>
              <w:ind w:left="-82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A0C3C5" w14:textId="171C1E27" w:rsidR="002860D0" w:rsidRPr="002860D0" w:rsidRDefault="00F73FF4" w:rsidP="002860D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88324B9" w14:textId="77777777" w:rsidR="002860D0" w:rsidRPr="002860D0" w:rsidRDefault="002860D0" w:rsidP="002860D0">
            <w:pPr>
              <w:tabs>
                <w:tab w:val="decimal" w:pos="432"/>
                <w:tab w:val="decimal" w:pos="846"/>
              </w:tabs>
              <w:snapToGrid w:val="0"/>
              <w:ind w:left="-82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24A3FA" w14:textId="0182CD0B" w:rsidR="002860D0" w:rsidRPr="002860D0" w:rsidRDefault="00F73FF4" w:rsidP="002860D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AB36E56" w14:textId="77777777" w:rsidR="002860D0" w:rsidRPr="002860D0" w:rsidRDefault="002860D0" w:rsidP="002860D0">
            <w:pPr>
              <w:snapToGrid w:val="0"/>
              <w:ind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09C9BC8" w14:textId="7DEDF3E2" w:rsidR="002860D0" w:rsidRPr="002860D0" w:rsidRDefault="00F73FF4" w:rsidP="002860D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CD3B48" w:rsidRPr="00796FCC" w14:paraId="4767A82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93E45EA" w14:textId="138ECB4B" w:rsidR="00CD3B48" w:rsidRPr="00C334E0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B0597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(ต่อ)</w:t>
            </w:r>
          </w:p>
        </w:tc>
        <w:tc>
          <w:tcPr>
            <w:tcW w:w="1980" w:type="dxa"/>
            <w:shd w:val="clear" w:color="auto" w:fill="auto"/>
          </w:tcPr>
          <w:p w14:paraId="250CF40E" w14:textId="77777777" w:rsidR="00CD3B48" w:rsidRPr="00C334E0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FB92F3" w14:textId="77777777" w:rsidR="00CD3B48" w:rsidRPr="00C334E0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417A9F" w14:textId="77777777" w:rsidR="00CD3B48" w:rsidRPr="00C334E0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0A19D4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8D9B5B" w14:textId="77777777" w:rsidR="00CD3B48" w:rsidRPr="00C334E0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8DB484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533094" w14:textId="77777777" w:rsidR="00CD3B48" w:rsidRPr="00C334E0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7B64BA" w14:textId="77777777" w:rsidR="00CD3B48" w:rsidRPr="00C334E0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7D3E792" w14:textId="77777777" w:rsidR="00CD3B48" w:rsidRPr="00C334E0" w:rsidRDefault="00CD3B48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D3B48" w:rsidRPr="00796FCC" w14:paraId="3695E5F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45BD236" w14:textId="11D6C044" w:rsidR="00CD3B48" w:rsidRPr="00C334E0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34E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เอราวัณสิ่งทอ จำกัด</w:t>
            </w:r>
          </w:p>
        </w:tc>
        <w:tc>
          <w:tcPr>
            <w:tcW w:w="1980" w:type="dxa"/>
            <w:shd w:val="clear" w:color="auto" w:fill="auto"/>
          </w:tcPr>
          <w:p w14:paraId="719C1863" w14:textId="7AA510B4" w:rsidR="00CD3B48" w:rsidRPr="00C334E0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34E0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C6085B4" w14:textId="77777777" w:rsidR="00CD3B48" w:rsidRPr="00C334E0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F6080E" w14:textId="77777777" w:rsidR="00CD3B48" w:rsidRPr="00C334E0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9FEDBC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700776" w14:textId="77777777" w:rsidR="00CD3B48" w:rsidRPr="00C334E0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DAFC42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0C20E8" w14:textId="77777777" w:rsidR="00CD3B48" w:rsidRPr="00C334E0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572F36" w14:textId="77777777" w:rsidR="00CD3B48" w:rsidRPr="00C334E0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3BAF6AC" w14:textId="77777777" w:rsidR="00CD3B48" w:rsidRPr="00C334E0" w:rsidRDefault="00CD3B48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D3B48" w:rsidRPr="00796FCC" w14:paraId="098D0C9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0A9FD3C" w14:textId="77777777" w:rsidR="00CD3B48" w:rsidRPr="00C334E0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4648B4A" w14:textId="36099BC5" w:rsidR="00CD3B48" w:rsidRPr="00C334E0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34E0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0405AF7" w14:textId="5FB50984" w:rsidR="00CD3B48" w:rsidRPr="00C334E0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6FEEAD33" w14:textId="6A44A39A" w:rsidR="00CD3B48" w:rsidRPr="00C334E0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27782AD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DCF825" w14:textId="728BEF78" w:rsidR="00CD3B48" w:rsidRPr="00C334E0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128805B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D0DF86" w14:textId="098677D2" w:rsidR="00CD3B48" w:rsidRPr="00C334E0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D1C07EC" w14:textId="77777777" w:rsidR="00CD3B48" w:rsidRPr="00C334E0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768C651" w14:textId="1D934149" w:rsidR="00CD3B48" w:rsidRPr="00C334E0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CD3B48" w:rsidRPr="00796FCC" w14:paraId="07887BA5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54A4DF3" w14:textId="179F8B2A" w:rsidR="00CD3B48" w:rsidRPr="00C334E0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334E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ราชาอูชิโน จำกัด</w:t>
            </w:r>
          </w:p>
        </w:tc>
        <w:tc>
          <w:tcPr>
            <w:tcW w:w="1980" w:type="dxa"/>
            <w:shd w:val="clear" w:color="auto" w:fill="auto"/>
          </w:tcPr>
          <w:p w14:paraId="1E9D37A6" w14:textId="4F14849D" w:rsidR="00CD3B48" w:rsidRPr="00C334E0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34E0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06CA304" w14:textId="77777777" w:rsidR="00CD3B48" w:rsidRPr="00C334E0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B67D69" w14:textId="77777777" w:rsidR="00CD3B48" w:rsidRPr="00C334E0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F5FE63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2CDC42" w14:textId="77777777" w:rsidR="00CD3B48" w:rsidRPr="00C334E0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0A7D9C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8194E6" w14:textId="77777777" w:rsidR="00CD3B48" w:rsidRPr="00C334E0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3A2EFB" w14:textId="77777777" w:rsidR="00CD3B48" w:rsidRPr="00C334E0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B29394F" w14:textId="77777777" w:rsidR="00CD3B48" w:rsidRPr="00C334E0" w:rsidRDefault="00CD3B48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D3B48" w:rsidRPr="00796FCC" w14:paraId="06FD80E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9FC2AA8" w14:textId="26036A51" w:rsidR="00CD3B48" w:rsidRPr="00C334E0" w:rsidRDefault="00CD3B48" w:rsidP="00CD3B48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9FD2DF8" w14:textId="105FB1E4" w:rsidR="00CD3B48" w:rsidRPr="00C334E0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34E0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0D9731E" w14:textId="2B7F2B18" w:rsidR="00CD3B48" w:rsidRPr="00C334E0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334E0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121E84B" w14:textId="6492B6B5" w:rsidR="00CD3B48" w:rsidRPr="00C334E0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CD94708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86F5AE" w14:textId="66E92207" w:rsidR="00CD3B48" w:rsidRPr="00C334E0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28BE881" w14:textId="77777777" w:rsidR="00CD3B48" w:rsidRPr="00C334E0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6383F6" w14:textId="7939735F" w:rsidR="00CD3B48" w:rsidRPr="00C334E0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0CA722D" w14:textId="77777777" w:rsidR="00CD3B48" w:rsidRPr="00C334E0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18ADAED" w14:textId="498B7499" w:rsidR="00CD3B48" w:rsidRPr="00C334E0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CD3B48" w:rsidRPr="00796FCC" w14:paraId="1205265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C5E1078" w14:textId="77777777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0FAA91A8" w14:textId="77777777" w:rsidR="00CD3B48" w:rsidRPr="00796FCC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1DA28724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2730E3" w14:textId="77777777" w:rsidR="00CD3B48" w:rsidRPr="00796FCC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8B793D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B6EDE8" w14:textId="77777777" w:rsidR="00CD3B48" w:rsidRPr="00796FCC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D1A178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2C374F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52ACCF" w14:textId="77777777" w:rsidR="00CD3B48" w:rsidRPr="00796FCC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8BC7C9C" w14:textId="77777777" w:rsidR="00CD3B48" w:rsidRPr="00796FCC" w:rsidRDefault="00CD3B48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D3B48" w:rsidRPr="00796FCC" w14:paraId="4727586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A9DB8BD" w14:textId="77777777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FC52DA3" w14:textId="77777777" w:rsidR="00CD3B48" w:rsidRPr="00796FCC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0A748D2D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458AB59" w14:textId="7AFBB8AA" w:rsidR="00CD3B48" w:rsidRPr="00796FCC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48B2516B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EA58C6" w14:textId="3BF14DDA" w:rsidR="00CD3B48" w:rsidRPr="00796FCC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685C9B23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B88D9E" w14:textId="5AABD290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1A1DC290" w14:textId="77777777" w:rsidR="00CD3B48" w:rsidRPr="00796FCC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2BDD1D4" w14:textId="51710513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</w:p>
        </w:tc>
      </w:tr>
      <w:tr w:rsidR="00CD3B48" w:rsidRPr="00796FCC" w14:paraId="0918D7F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B765B14" w14:textId="77777777" w:rsidR="00CD3B48" w:rsidRPr="00796FCC" w:rsidRDefault="00CD3B48" w:rsidP="00CD3B4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690F6F1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25E4BE0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6919F6E" w14:textId="6323F145" w:rsidR="00CD3B48" w:rsidRPr="00796FCC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1B9DE447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4B3CCE" w14:textId="420D9ADC" w:rsidR="00CD3B48" w:rsidRPr="00796FCC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4868697A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A34176" w14:textId="14E0E7F0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5A134B65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1404160" w14:textId="12B54E54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</w:tr>
      <w:tr w:rsidR="00CD3B48" w:rsidRPr="00796FCC" w14:paraId="5FA5E5C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922F621" w14:textId="77777777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6D491512" w14:textId="77777777" w:rsidR="00CD3B48" w:rsidRPr="00796FCC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7BA3F83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F2354B1" w14:textId="47F44C17" w:rsidR="00CD3B48" w:rsidRPr="00796FCC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7974C471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A12175" w14:textId="61737232" w:rsidR="00CD3B48" w:rsidRPr="00796FCC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338D4977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482A67" w14:textId="7E7AB735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418F98E5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CE95D1D" w14:textId="44A582A5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</w:tr>
      <w:tr w:rsidR="00CD3B48" w:rsidRPr="00796FCC" w14:paraId="6C43B2A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A6D88CA" w14:textId="77777777" w:rsidR="00CD3B48" w:rsidRPr="00796FCC" w:rsidRDefault="00CD3B48" w:rsidP="00CD3B4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725AABD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B13EA27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60ABDAD" w14:textId="6E1B8EB6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1B51B8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1AB858" w14:textId="16B84F27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1EB9CD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CA98EF" w14:textId="3CA22619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256</w:t>
            </w:r>
          </w:p>
        </w:tc>
        <w:tc>
          <w:tcPr>
            <w:tcW w:w="90" w:type="dxa"/>
            <w:shd w:val="clear" w:color="auto" w:fill="auto"/>
          </w:tcPr>
          <w:p w14:paraId="4859C9C9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79F105E" w14:textId="710BE63C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218</w:t>
            </w:r>
          </w:p>
        </w:tc>
      </w:tr>
      <w:tr w:rsidR="00CD3B48" w:rsidRPr="00796FCC" w14:paraId="1F4A390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C297599" w14:textId="77777777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5D9172FB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FF4DF86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602FF770" w14:textId="323ECD8F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462C6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BE0CAA" w14:textId="37C13D25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F89B37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67756E" w14:textId="0DDBAA36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115</w:t>
            </w:r>
          </w:p>
        </w:tc>
        <w:tc>
          <w:tcPr>
            <w:tcW w:w="90" w:type="dxa"/>
            <w:shd w:val="clear" w:color="auto" w:fill="auto"/>
          </w:tcPr>
          <w:p w14:paraId="6410DEE4" w14:textId="77777777" w:rsidR="00CD3B48" w:rsidRPr="00796FCC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643BA2D" w14:textId="7FB7A501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122</w:t>
            </w:r>
          </w:p>
        </w:tc>
      </w:tr>
      <w:tr w:rsidR="00CD3B48" w:rsidRPr="00796FCC" w14:paraId="53A33A1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D7A6B93" w14:textId="77777777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5C7DE2C8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4720093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48CF327" w14:textId="2E60C117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58DA4A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BB086D" w14:textId="0B539434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3EF246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E13581" w14:textId="4B7BA61B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76CE7A0A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A2CCC37" w14:textId="694D4225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110</w:t>
            </w:r>
          </w:p>
        </w:tc>
      </w:tr>
      <w:tr w:rsidR="00CD3B48" w:rsidRPr="00796FCC" w14:paraId="33054CD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7F94619" w14:textId="77777777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71030592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F99FBD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5271C623" w14:textId="50DC5689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CB1A8F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C6C4BB" w14:textId="2069479D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5F940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E7D262" w14:textId="4B11FA14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777ED409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79966B0" w14:textId="21BE15C0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</w:p>
        </w:tc>
      </w:tr>
      <w:tr w:rsidR="00CD3B48" w:rsidRPr="00796FCC" w14:paraId="71ECB63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D62E62B" w14:textId="130ABCBC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0624F3B0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A56859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A10E20" w14:textId="2FF0B50A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A7BBC3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4DB1564" w14:textId="01ED18C6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D04005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34DD7A" w14:textId="0711187A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52216D1B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7639234" w14:textId="75B52339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</w:p>
        </w:tc>
      </w:tr>
      <w:tr w:rsidR="00CD3B48" w:rsidRPr="00796FCC" w14:paraId="394D0BF2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11780AD" w14:textId="77777777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1DB029EB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44D146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D1D270D" w14:textId="3B57C856" w:rsidR="00CD3B48" w:rsidRPr="00796FCC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26FCF2D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66BC6B2" w14:textId="0C80EEA1" w:rsidR="00CD3B48" w:rsidRPr="00796FCC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FB249DE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25C8B420" w14:textId="0222F6EA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FB2E773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D65E69E" w14:textId="65D4B3BC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CD3B48" w:rsidRPr="00796FCC" w14:paraId="4457492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BD026DE" w14:textId="77777777" w:rsidR="00CD3B48" w:rsidRPr="00796FCC" w:rsidRDefault="00CD3B48" w:rsidP="00CD3B48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5B6FF853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9674A5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405DEBF" w14:textId="67E77574" w:rsidR="00CD3B48" w:rsidRPr="00796FCC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603F0227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C4277EB" w14:textId="5B3FA99B" w:rsidR="00CD3B48" w:rsidRPr="00796FCC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4CFF65D6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F29922" w14:textId="101CF4D1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D3B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01E997C1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96F77E3" w14:textId="0172DE8E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D3B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055</w:t>
            </w:r>
          </w:p>
        </w:tc>
      </w:tr>
      <w:tr w:rsidR="00CD3B48" w:rsidRPr="00796FCC" w14:paraId="41C44C1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39F7B72" w14:textId="77777777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84FA96A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3234205" w14:textId="77777777" w:rsidR="00CD3B48" w:rsidRPr="00A106A2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1AA86CB2" w14:textId="77777777" w:rsidR="00CD3B48" w:rsidRPr="004F046F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5EA8F4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2C846CA3" w14:textId="77777777" w:rsidR="00CD3B48" w:rsidRPr="004F046F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487471" w14:textId="77777777" w:rsidR="00CD3B48" w:rsidRPr="00796FCC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49A7FAFA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542043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2668334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CD3B48" w:rsidRPr="00796FCC" w14:paraId="025DBF65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2A6EA6A" w14:textId="77777777" w:rsidR="00CD3B48" w:rsidRPr="00796FCC" w:rsidRDefault="00CD3B48" w:rsidP="00CD3B48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787BADDC" w14:textId="77777777" w:rsidR="00CD3B48" w:rsidRPr="00796FCC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BC9CA75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68B5F5" w14:textId="77777777" w:rsidR="00CD3B48" w:rsidRPr="00796FCC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194E79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E442F6" w14:textId="77777777" w:rsidR="00CD3B48" w:rsidRPr="00796FCC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E9AA64" w14:textId="77777777" w:rsidR="00CD3B48" w:rsidRPr="00796FCC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3A7BB3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A82C6F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6BD9730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D3B48" w:rsidRPr="00796FCC" w14:paraId="5B206EC5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1842695" w14:textId="77777777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25C9185F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EB8B0C1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61B773" w14:textId="77777777" w:rsidR="00CD3B48" w:rsidRPr="00796FCC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C7A0BB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DD36A" w14:textId="77777777" w:rsidR="00CD3B48" w:rsidRPr="00796FCC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546D29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ECAE11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DE726D" w14:textId="77777777" w:rsidR="00CD3B48" w:rsidRPr="00796FCC" w:rsidRDefault="00CD3B48" w:rsidP="00CD3B4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9D8BEE8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D3B48" w:rsidRPr="00E60F17" w14:paraId="3C70BEF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6466704" w14:textId="77777777" w:rsidR="00CD3B48" w:rsidRPr="00B55F85" w:rsidRDefault="00CD3B48" w:rsidP="00CD3B48">
            <w:pP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5EACA0F" w14:textId="061CB0BE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B5697D6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340BC648" w14:textId="759759E6" w:rsidR="00CD3B48" w:rsidRPr="00E355DA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2C29451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C0D14D" w14:textId="1832E983" w:rsidR="00CD3B48" w:rsidRPr="00E60F17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92A43B3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7403DE" w14:textId="3AFFA1AE" w:rsidR="00CD3B48" w:rsidRPr="00E355DA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C52D52" w14:textId="77777777" w:rsidR="00CD3B48" w:rsidRPr="00796FCC" w:rsidRDefault="00CD3B48" w:rsidP="00CD3B48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D687C2E" w14:textId="4E4663DD" w:rsidR="00CD3B48" w:rsidRPr="00796FCC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CD3B48" w:rsidRPr="00E60F17" w14:paraId="4AF0C23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8D5CC16" w14:textId="14234391" w:rsidR="00CD3B48" w:rsidRPr="00796FCC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0D032955" w14:textId="59361BC7" w:rsidR="00CD3B48" w:rsidRPr="00796FCC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D556457" w14:textId="38D31190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5FF73BDD" w14:textId="3D61D4FE" w:rsidR="00CD3B48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AC07A75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26A6EF" w14:textId="61CDD841" w:rsidR="00CD3B48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6DEDCCB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C9138A" w14:textId="1F2D27EA" w:rsidR="00CD3B48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2FF6D07" w14:textId="77777777" w:rsidR="00CD3B48" w:rsidRPr="00796FCC" w:rsidRDefault="00CD3B48" w:rsidP="00CD3B48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C065B7D" w14:textId="3A630954" w:rsidR="00CD3B48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CD3B48" w:rsidRPr="00E60F17" w14:paraId="1B61623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0290475" w14:textId="77777777" w:rsidR="00CD3B48" w:rsidRPr="00340B5F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09CD8E4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397B3F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1439E041" w14:textId="63F302DF" w:rsidR="00CD3B48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5CD237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F94F17" w14:textId="3A4C3801" w:rsidR="00CD3B48" w:rsidRDefault="00CD3B48" w:rsidP="00CD3B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BE74B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C4FC18" w14:textId="7BA23BC9" w:rsidR="00CD3B48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907F903" w14:textId="77777777" w:rsidR="00CD3B48" w:rsidRPr="00796FCC" w:rsidRDefault="00CD3B48" w:rsidP="00CD3B48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1E8CF31" w14:textId="3B99C5DA" w:rsidR="00CD3B48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CD3B48" w:rsidRPr="00E60F17" w14:paraId="52DE804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202BD64" w14:textId="77777777" w:rsidR="00CD3B48" w:rsidRPr="00A50866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980" w:type="dxa"/>
            <w:shd w:val="clear" w:color="auto" w:fill="auto"/>
          </w:tcPr>
          <w:p w14:paraId="3E286923" w14:textId="77777777" w:rsidR="00CD3B48" w:rsidRPr="00796FCC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564C52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1CBA9FC9" w14:textId="0B22F631" w:rsidR="00CD3B48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E90AC20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2813C0" w14:textId="05711F2E" w:rsidR="00CD3B48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F8A9B91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7EFC52" w14:textId="4650DCC5" w:rsidR="00CD3B48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9A285D2" w14:textId="77777777" w:rsidR="00CD3B48" w:rsidRPr="00796FCC" w:rsidRDefault="00CD3B48" w:rsidP="00CD3B48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AF48D53" w14:textId="5107B4FE" w:rsidR="00CD3B48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CD3B48" w:rsidRPr="00796FCC" w14:paraId="3CE6B68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CECA09A" w14:textId="77777777" w:rsidR="00CD3B48" w:rsidRPr="00796FCC" w:rsidRDefault="00CD3B48" w:rsidP="00CD3B48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5CDA083D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7AF343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ED328C9" w14:textId="121F47DA" w:rsidR="00CD3B48" w:rsidRPr="00796FCC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5D05985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072D7E" w14:textId="5CFAF5AB" w:rsidR="00CD3B48" w:rsidRPr="00796FCC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F68FD02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9BF2572" w14:textId="30D73F6D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50C59A9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5D87AAA" w14:textId="1294ED73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CD3B48" w:rsidRPr="00796FCC" w14:paraId="2F1ABCF7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9F55306" w14:textId="77777777" w:rsidR="00CD3B48" w:rsidRPr="00796FCC" w:rsidRDefault="00CD3B48" w:rsidP="00CD3B48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37F024B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87CD7D" w14:textId="77777777" w:rsidR="00CD3B48" w:rsidRPr="00A106A2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6E310DF" w14:textId="77777777" w:rsidR="00CD3B48" w:rsidRPr="004F046F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0B1A65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500774D" w14:textId="77777777" w:rsidR="00CD3B48" w:rsidRPr="004F046F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ED79F3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A6C22DD" w14:textId="77777777" w:rsidR="00CD3B48" w:rsidRPr="004F046F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824BFA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A9B1E6" w14:textId="77777777" w:rsidR="00CD3B48" w:rsidRPr="004F046F" w:rsidRDefault="00CD3B48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D3B48" w:rsidRPr="00796FCC" w14:paraId="6DCEEA4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FD02599" w14:textId="77777777" w:rsidR="00CD3B48" w:rsidRPr="00796FCC" w:rsidRDefault="00CD3B48" w:rsidP="00CD3B48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5F3F3E90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8500E4E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4180B4" w14:textId="77777777" w:rsidR="00CD3B48" w:rsidRPr="00796FCC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36656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A9CF20" w14:textId="77777777" w:rsidR="00CD3B48" w:rsidRPr="00796FCC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7BEF51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98D776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8E8609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BB8DBA4" w14:textId="77777777" w:rsidR="00CD3B48" w:rsidRPr="00796FCC" w:rsidRDefault="00CD3B48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D3B48" w:rsidRPr="00796FCC" w14:paraId="264D310A" w14:textId="77777777" w:rsidTr="00DB41BA">
        <w:trPr>
          <w:trHeight w:val="144"/>
        </w:trPr>
        <w:tc>
          <w:tcPr>
            <w:tcW w:w="2790" w:type="dxa"/>
            <w:shd w:val="clear" w:color="auto" w:fill="auto"/>
          </w:tcPr>
          <w:p w14:paraId="35FEC5D7" w14:textId="63831EAD" w:rsidR="00CD3B48" w:rsidRPr="004F046F" w:rsidRDefault="00CD3B48" w:rsidP="00CD3B4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09F8A259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278F09F" w14:textId="77777777" w:rsidR="00CD3B48" w:rsidRPr="00796FCC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B3D7C2" w14:textId="77777777" w:rsidR="00CD3B48" w:rsidRPr="00796FCC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68F8B4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19F952" w14:textId="77777777" w:rsidR="00CD3B48" w:rsidRPr="00796FCC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E6FCB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9390A4" w14:textId="77777777" w:rsidR="00CD3B48" w:rsidRPr="00796FCC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20D1DF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E20403D" w14:textId="77777777" w:rsidR="00CD3B48" w:rsidRPr="00796FCC" w:rsidRDefault="00CD3B48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D3B48" w:rsidRPr="00796FCC" w14:paraId="4AA39577" w14:textId="77777777" w:rsidTr="00DB41BA">
        <w:trPr>
          <w:trHeight w:val="144"/>
        </w:trPr>
        <w:tc>
          <w:tcPr>
            <w:tcW w:w="2790" w:type="dxa"/>
            <w:shd w:val="clear" w:color="auto" w:fill="auto"/>
          </w:tcPr>
          <w:p w14:paraId="7A5F0E0B" w14:textId="0DB64B36" w:rsidR="00CD3B48" w:rsidRPr="00796FCC" w:rsidRDefault="00CD3B48" w:rsidP="00CD3B48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pacing w:val="-9"/>
                <w:sz w:val="20"/>
                <w:szCs w:val="20"/>
                <w:cs/>
                <w:lang w:val="en-US"/>
              </w:rPr>
              <w:t xml:space="preserve"> </w:t>
            </w: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มหาชน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2BAAABCA" w14:textId="63799718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D8D3E85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VI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EA461DD" w14:textId="4375A5ED" w:rsidR="00CD3B48" w:rsidRPr="00796FCC" w:rsidRDefault="00F73FF4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434B2431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4B83B87" w14:textId="19325972" w:rsidR="00CD3B48" w:rsidRPr="00796FCC" w:rsidRDefault="00F73FF4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14:paraId="1AD067B6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8277766" w14:textId="18D6C6CF" w:rsidR="00CD3B48" w:rsidRPr="00796FCC" w:rsidRDefault="00F73FF4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2D1C6C6E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67892C6" w14:textId="4E6DE765" w:rsidR="00CD3B48" w:rsidRPr="00796FCC" w:rsidRDefault="00F73FF4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</w:p>
        </w:tc>
      </w:tr>
      <w:tr w:rsidR="00CD3B48" w:rsidRPr="00796FCC" w14:paraId="4A29933A" w14:textId="77777777" w:rsidTr="00DB41BA">
        <w:trPr>
          <w:trHeight w:val="144"/>
        </w:trPr>
        <w:tc>
          <w:tcPr>
            <w:tcW w:w="2790" w:type="dxa"/>
            <w:shd w:val="clear" w:color="auto" w:fill="auto"/>
          </w:tcPr>
          <w:p w14:paraId="194E793B" w14:textId="77777777" w:rsidR="00CD3B48" w:rsidRDefault="00CD3B48" w:rsidP="00CD3B48">
            <w:pPr>
              <w:snapToGrid w:val="0"/>
              <w:ind w:left="468" w:hanging="18"/>
              <w:rPr>
                <w:rFonts w:ascii="Angsana New" w:hAnsi="Angsana New" w:cs="Angsana New"/>
                <w:spacing w:val="-9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28D8633" w14:textId="77777777" w:rsidR="00CD3B48" w:rsidRPr="004F046F" w:rsidRDefault="00CD3B48" w:rsidP="00CD3B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A625474" w14:textId="77777777" w:rsidR="00CD3B48" w:rsidRDefault="00CD3B48" w:rsidP="00CD3B4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94EBEC7" w14:textId="77777777" w:rsidR="00CD3B48" w:rsidRPr="00082ADA" w:rsidRDefault="00CD3B48" w:rsidP="00CD3B4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F9D3EE" w14:textId="77777777" w:rsidR="00CD3B48" w:rsidRPr="00796FCC" w:rsidRDefault="00CD3B48" w:rsidP="00CD3B4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743F9B2" w14:textId="77777777" w:rsidR="00CD3B48" w:rsidRPr="00082ADA" w:rsidRDefault="00CD3B48" w:rsidP="00CD3B4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CF1042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3AF91B6" w14:textId="77777777" w:rsidR="00CD3B48" w:rsidRPr="00082ADA" w:rsidRDefault="00CD3B48" w:rsidP="00CD3B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75D5DF" w14:textId="77777777" w:rsidR="00CD3B48" w:rsidRPr="00796FCC" w:rsidRDefault="00CD3B48" w:rsidP="00CD3B4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09AB54A" w14:textId="77777777" w:rsidR="00CD3B48" w:rsidRPr="00082ADA" w:rsidRDefault="00CD3B48" w:rsidP="00CD3B4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C5130" w:rsidRPr="00796FCC" w14:paraId="4728F10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E521913" w14:textId="2133BC48" w:rsidR="002C5130" w:rsidRPr="00796FCC" w:rsidRDefault="002C5130" w:rsidP="002C5130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4E98AC18" w14:textId="77777777" w:rsidR="002C5130" w:rsidRPr="004F046F" w:rsidRDefault="002C5130" w:rsidP="002C513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20EE56A" w14:textId="77777777" w:rsidR="002C5130" w:rsidRPr="00796FCC" w:rsidRDefault="002C5130" w:rsidP="002C513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840567" w14:textId="77777777" w:rsidR="002C5130" w:rsidRPr="00796FCC" w:rsidRDefault="002C5130" w:rsidP="002C5130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CFF77F" w14:textId="77777777" w:rsidR="002C5130" w:rsidRPr="00796FCC" w:rsidRDefault="002C5130" w:rsidP="002C513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5663A7" w14:textId="77777777" w:rsidR="002C5130" w:rsidRPr="00796FCC" w:rsidRDefault="002C5130" w:rsidP="002C513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39F76C" w14:textId="77777777" w:rsidR="002C5130" w:rsidRPr="00796FCC" w:rsidRDefault="002C5130" w:rsidP="002C513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D5F0CE" w14:textId="77777777" w:rsidR="002C5130" w:rsidRPr="00796FCC" w:rsidRDefault="002C5130" w:rsidP="002C513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83F15F" w14:textId="77777777" w:rsidR="002C5130" w:rsidRPr="00796FCC" w:rsidRDefault="002C5130" w:rsidP="002C513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9CF7785" w14:textId="77777777" w:rsidR="002C5130" w:rsidRPr="00796FCC" w:rsidRDefault="002C5130" w:rsidP="002C513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2C5130" w:rsidRPr="00796FCC" w14:paraId="1BCE615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8B34681" w14:textId="77777777" w:rsidR="002C5130" w:rsidRPr="00796FCC" w:rsidRDefault="002C5130" w:rsidP="002C513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รอยัล การ์เมนท์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0A475BD" w14:textId="77777777" w:rsidR="002C5130" w:rsidRPr="004F046F" w:rsidRDefault="002C5130" w:rsidP="002C513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170" w:type="dxa"/>
          </w:tcPr>
          <w:p w14:paraId="2045BA50" w14:textId="77777777" w:rsidR="002C5130" w:rsidRDefault="002C5130" w:rsidP="002C513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2E09630F" w14:textId="04FF1596" w:rsidR="002C5130" w:rsidRPr="00796FCC" w:rsidRDefault="00F73FF4" w:rsidP="002C5130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392A01AE" w14:textId="77777777" w:rsidR="002C5130" w:rsidRPr="00796FCC" w:rsidRDefault="002C5130" w:rsidP="002C513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8F31C7" w14:textId="7DF827AB" w:rsidR="002C5130" w:rsidRPr="00796FCC" w:rsidRDefault="00F73FF4" w:rsidP="002C513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5F75504B" w14:textId="77777777" w:rsidR="002C5130" w:rsidRPr="00796FCC" w:rsidRDefault="002C5130" w:rsidP="002C513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964582" w14:textId="1A1C4A02" w:rsidR="002C5130" w:rsidRPr="00796FCC" w:rsidRDefault="00F73FF4" w:rsidP="002C513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9F55428" w14:textId="77777777" w:rsidR="002C5130" w:rsidRPr="00796FCC" w:rsidRDefault="002C5130" w:rsidP="002C513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3AA6AC1" w14:textId="667DC3C3" w:rsidR="002C5130" w:rsidRPr="00796FCC" w:rsidRDefault="00F73FF4" w:rsidP="002C513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</w:tr>
      <w:tr w:rsidR="002C5130" w:rsidRPr="00796FCC" w14:paraId="040EB6E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779A178" w14:textId="77777777" w:rsidR="002C5130" w:rsidRPr="00796FCC" w:rsidRDefault="002C5130" w:rsidP="002C513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วาโก้แม่สอด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70346862" w14:textId="77777777" w:rsidR="002C5130" w:rsidRPr="004F046F" w:rsidRDefault="002C5130" w:rsidP="002C513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595781B" w14:textId="77777777" w:rsidR="002C5130" w:rsidRDefault="002C5130" w:rsidP="002C513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722D6B10" w14:textId="3064AC09" w:rsidR="002C5130" w:rsidRPr="00796FCC" w:rsidRDefault="00675F2A" w:rsidP="002C5130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713B0C" w14:textId="77777777" w:rsidR="002C5130" w:rsidRPr="00796FCC" w:rsidRDefault="002C5130" w:rsidP="002C513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32D7A" w14:textId="54A134CB" w:rsidR="002C5130" w:rsidRPr="00796FCC" w:rsidRDefault="000E653D" w:rsidP="002C5130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246D4C" w14:textId="77777777" w:rsidR="002C5130" w:rsidRPr="00796FCC" w:rsidRDefault="002C5130" w:rsidP="002C5130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81DD7E" w14:textId="315B1601" w:rsidR="002C5130" w:rsidRPr="00796FCC" w:rsidRDefault="00F73FF4" w:rsidP="002C513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A1AFF4A" w14:textId="77777777" w:rsidR="002C5130" w:rsidRPr="00796FCC" w:rsidRDefault="002C5130" w:rsidP="002C513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8C0B5E4" w14:textId="1FDB616A" w:rsidR="002C5130" w:rsidRPr="00796FCC" w:rsidRDefault="00F73FF4" w:rsidP="002C513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</w:tr>
      <w:tr w:rsidR="002C5130" w:rsidRPr="00796FCC" w14:paraId="5E53929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38BBC45" w14:textId="77777777" w:rsidR="002C5130" w:rsidRPr="00796FCC" w:rsidRDefault="002C5130" w:rsidP="002C513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62C282AC" w14:textId="77777777" w:rsidR="002C5130" w:rsidRPr="00796FCC" w:rsidRDefault="002C5130" w:rsidP="002C513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B1BF7FE" w14:textId="77777777" w:rsidR="002C5130" w:rsidRDefault="002C5130" w:rsidP="002C513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B05C09C" w14:textId="09750F8F" w:rsidR="002C5130" w:rsidRPr="00796FCC" w:rsidRDefault="00F73FF4" w:rsidP="002C5130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6BB0BC0" w14:textId="77777777" w:rsidR="002C5130" w:rsidRPr="00796FCC" w:rsidRDefault="002C5130" w:rsidP="002C513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BE6784" w14:textId="42338C01" w:rsidR="002C5130" w:rsidRPr="00796FCC" w:rsidRDefault="00F73FF4" w:rsidP="002C513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3961795" w14:textId="77777777" w:rsidR="002C5130" w:rsidRPr="00796FCC" w:rsidRDefault="002C5130" w:rsidP="002C5130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1386CC" w14:textId="226838A0" w:rsidR="002C5130" w:rsidRPr="00796FCC" w:rsidRDefault="00F73FF4" w:rsidP="002C513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8270785" w14:textId="77777777" w:rsidR="002C5130" w:rsidRPr="00796FCC" w:rsidRDefault="002C5130" w:rsidP="002C513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830C3" w14:textId="2CB71C03" w:rsidR="002C5130" w:rsidRPr="00796FCC" w:rsidRDefault="00F73FF4" w:rsidP="002C513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2C5130" w:rsidRPr="00796FCC" w14:paraId="5848E7F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72A838A" w14:textId="77777777" w:rsidR="002C5130" w:rsidRPr="00796FCC" w:rsidRDefault="002C5130" w:rsidP="002C5130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45052E2F" w14:textId="77777777" w:rsidR="002C5130" w:rsidRPr="00796FCC" w:rsidRDefault="002C5130" w:rsidP="002C513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2C98DDF" w14:textId="77777777" w:rsidR="002C5130" w:rsidRDefault="002C5130" w:rsidP="002C513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4AB2F" w14:textId="083D9976" w:rsidR="002C5130" w:rsidRPr="00796FCC" w:rsidRDefault="00F73FF4" w:rsidP="002C5130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0037F7A1" w14:textId="77777777" w:rsidR="002C5130" w:rsidRPr="00796FCC" w:rsidRDefault="002C5130" w:rsidP="002C513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38EE3" w14:textId="44DB7533" w:rsidR="002C5130" w:rsidRPr="00796FCC" w:rsidRDefault="00F73FF4" w:rsidP="002C513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352D8B89" w14:textId="77777777" w:rsidR="002C5130" w:rsidRPr="00796FCC" w:rsidRDefault="002C5130" w:rsidP="002C5130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CC61" w14:textId="5718FCCB" w:rsidR="002C5130" w:rsidRPr="00796FCC" w:rsidRDefault="00F73FF4" w:rsidP="002C513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7D037542" w14:textId="77777777" w:rsidR="002C5130" w:rsidRPr="00796FCC" w:rsidRDefault="002C5130" w:rsidP="002C513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664E2" w14:textId="3EEE5739" w:rsidR="002C5130" w:rsidRPr="00796FCC" w:rsidRDefault="00F73FF4" w:rsidP="002C513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</w:p>
        </w:tc>
      </w:tr>
      <w:tr w:rsidR="006561C4" w:rsidRPr="00796FCC" w14:paraId="489A6F66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7112F43A" w14:textId="77777777" w:rsidR="006561C4" w:rsidRPr="00796FCC" w:rsidRDefault="006561C4" w:rsidP="003B7648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F3038B9" w14:textId="77777777" w:rsidR="006561C4" w:rsidRPr="00796FCC" w:rsidRDefault="006561C4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7FD0185" w14:textId="77777777" w:rsidR="006561C4" w:rsidRPr="00796FCC" w:rsidRDefault="006561C4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30564F" w14:textId="77777777" w:rsidR="006561C4" w:rsidRPr="00796FCC" w:rsidRDefault="006561C4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6BEC71" w14:textId="77777777" w:rsidR="006561C4" w:rsidRPr="00796FCC" w:rsidRDefault="006561C4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5A796D" w14:textId="77777777" w:rsidR="006561C4" w:rsidRPr="00796FCC" w:rsidRDefault="006561C4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F1244A" w14:textId="77777777" w:rsidR="006561C4" w:rsidRPr="00796FCC" w:rsidRDefault="006561C4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09EE9E" w14:textId="77777777" w:rsidR="006561C4" w:rsidRPr="00796FCC" w:rsidRDefault="006561C4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B140508" w14:textId="77777777" w:rsidR="006561C4" w:rsidRPr="00796FCC" w:rsidRDefault="006561C4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6A11D161" w14:textId="77777777" w:rsidR="006561C4" w:rsidRPr="00796FCC" w:rsidRDefault="006561C4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B7648" w:rsidRPr="00796FCC" w14:paraId="39CA1978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2FD4FEA6" w14:textId="108B7E82" w:rsidR="003B7648" w:rsidRPr="00796FCC" w:rsidRDefault="003B7648" w:rsidP="003B7648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ลิขสิทธิ์</w:t>
            </w:r>
          </w:p>
        </w:tc>
        <w:tc>
          <w:tcPr>
            <w:tcW w:w="1980" w:type="dxa"/>
            <w:shd w:val="clear" w:color="auto" w:fill="auto"/>
          </w:tcPr>
          <w:p w14:paraId="1939F5E2" w14:textId="77777777" w:rsidR="003B7648" w:rsidRPr="00796FCC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5748851" w14:textId="77777777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A8ED4" w14:textId="07ED4B75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664FE7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14388B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A0E5B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957514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3B946B2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25DA10FA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B7648" w:rsidRPr="00796FCC" w14:paraId="3607FD79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193FD17C" w14:textId="6EB5C952" w:rsidR="003B7648" w:rsidRPr="00796FCC" w:rsidRDefault="003B7648" w:rsidP="003B7648">
            <w:pPr>
              <w:snapToGrid w:val="0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40544110" w14:textId="7A3AE908" w:rsidR="003B7648" w:rsidRPr="004F046F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229D724D" w14:textId="77777777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50D36F" w14:textId="4D787E98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CC343F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FD3685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2159CC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7E938B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03EF0A53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046BC8EE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B7648" w:rsidRPr="00796FCC" w14:paraId="5AACAA78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6B93C879" w14:textId="77777777" w:rsidR="003B7648" w:rsidRPr="00796FCC" w:rsidRDefault="003B7648" w:rsidP="003B7648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1F7EA8AB" w14:textId="410AD231" w:rsidR="003B7648" w:rsidRPr="004F046F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6AEAAC4A" w14:textId="01E44695" w:rsidR="003B7648" w:rsidRPr="00796FCC" w:rsidRDefault="003B7648" w:rsidP="004F046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9197260" w14:textId="64655F74" w:rsidR="003B7648" w:rsidRPr="00796FCC" w:rsidRDefault="00F73FF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4045A6F0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B222BC4" w14:textId="2DF85C6A" w:rsidR="003B7648" w:rsidRPr="00796FCC" w:rsidRDefault="00F73FF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78F5CB3A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88265C9" w14:textId="7F5F6132" w:rsidR="003B7648" w:rsidRPr="00796FCC" w:rsidRDefault="00F73FF4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D879149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</w:tcPr>
          <w:p w14:paraId="24DD5904" w14:textId="502AF255" w:rsidR="003B7648" w:rsidRPr="00796FCC" w:rsidRDefault="00F73FF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</w:tr>
      <w:tr w:rsidR="003B7648" w:rsidRPr="00796FCC" w14:paraId="17592531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6456E470" w14:textId="77777777" w:rsidR="003B7648" w:rsidRPr="00796FCC" w:rsidRDefault="003B7648" w:rsidP="003B7648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4868E80" w14:textId="77777777" w:rsidR="003B7648" w:rsidRPr="00796FCC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9FE3823" w14:textId="77777777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15C154" w14:textId="3CD95E2A" w:rsidR="003B7648" w:rsidRPr="00796FCC" w:rsidRDefault="003B764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A6A509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1604DD" w14:textId="77777777" w:rsidR="003B7648" w:rsidRPr="00796FCC" w:rsidRDefault="003B7648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C56DC7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112D74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009A3E4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6CE1391E" w14:textId="77777777" w:rsidR="003B7648" w:rsidRPr="00796FCC" w:rsidRDefault="003B764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B7648" w:rsidRPr="00796FCC" w14:paraId="1C4F80FF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56E3F16C" w14:textId="77777777" w:rsidR="003B7648" w:rsidRPr="00796FCC" w:rsidRDefault="003B7648" w:rsidP="003B7648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80" w:type="dxa"/>
            <w:shd w:val="clear" w:color="auto" w:fill="auto"/>
          </w:tcPr>
          <w:p w14:paraId="01B1975A" w14:textId="77777777" w:rsidR="003B7648" w:rsidRPr="00796FCC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2183EA5" w14:textId="77777777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080661" w14:textId="3202D7A9" w:rsidR="003B7648" w:rsidRPr="00796FCC" w:rsidRDefault="003B764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E970EF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9E6C6B" w14:textId="77777777" w:rsidR="003B7648" w:rsidRPr="00796FCC" w:rsidRDefault="003B7648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B23EC7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1F4670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5CDE1120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4E43DBAE" w14:textId="77777777" w:rsidR="003B7648" w:rsidRPr="00796FCC" w:rsidRDefault="003B764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B7648" w:rsidRPr="00796FCC" w14:paraId="701BF5E1" w14:textId="77777777" w:rsidTr="004F046F">
        <w:trPr>
          <w:trHeight w:val="64"/>
        </w:trPr>
        <w:tc>
          <w:tcPr>
            <w:tcW w:w="2790" w:type="dxa"/>
            <w:shd w:val="clear" w:color="auto" w:fill="auto"/>
          </w:tcPr>
          <w:p w14:paraId="311487DC" w14:textId="77777777" w:rsidR="003B7648" w:rsidRPr="00796FCC" w:rsidRDefault="003B7648" w:rsidP="003B764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980" w:type="dxa"/>
            <w:shd w:val="clear" w:color="auto" w:fill="auto"/>
          </w:tcPr>
          <w:p w14:paraId="7BACD8DC" w14:textId="77777777" w:rsidR="003B7648" w:rsidRPr="00796FCC" w:rsidRDefault="003B7648" w:rsidP="003B764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4BBC73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087D3D" w14:textId="45CCAD66" w:rsidR="003B7648" w:rsidRPr="00796FCC" w:rsidRDefault="00F73FF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</w:p>
        </w:tc>
        <w:tc>
          <w:tcPr>
            <w:tcW w:w="90" w:type="dxa"/>
            <w:shd w:val="clear" w:color="auto" w:fill="auto"/>
          </w:tcPr>
          <w:p w14:paraId="2DB956D1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44589B" w14:textId="10154B1B" w:rsidR="003B7648" w:rsidRPr="00796FCC" w:rsidRDefault="00F73FF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6B08137D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E092CE" w14:textId="73A6E9B0" w:rsidR="003B7648" w:rsidRPr="00796FCC" w:rsidRDefault="00F73FF4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56CADFE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455BDC37" w14:textId="10A17411" w:rsidR="003B7648" w:rsidRPr="00796FCC" w:rsidRDefault="00F73FF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</w:tr>
      <w:tr w:rsidR="003B7648" w:rsidRPr="00796FCC" w14:paraId="1860CA3D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7BB4B903" w14:textId="77777777" w:rsidR="003B7648" w:rsidRPr="00796FCC" w:rsidRDefault="003B7648" w:rsidP="003B764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shd w:val="clear" w:color="auto" w:fill="auto"/>
          </w:tcPr>
          <w:p w14:paraId="5F2AA717" w14:textId="77777777" w:rsidR="003B7648" w:rsidRPr="00796FCC" w:rsidRDefault="003B7648" w:rsidP="003B7648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1F83C3E" w14:textId="77777777" w:rsidR="003B7648" w:rsidRPr="00796FCC" w:rsidRDefault="003B7648" w:rsidP="003B76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91911" w14:textId="1C179269" w:rsidR="003B7648" w:rsidRPr="00796FCC" w:rsidRDefault="00F73FF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F235062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F83B6" w14:textId="159386ED" w:rsidR="003B7648" w:rsidRPr="00796FCC" w:rsidRDefault="00F73FF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BFCD23B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322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F7AD" w14:textId="0FFC7D69" w:rsidR="003B7648" w:rsidRPr="00796FCC" w:rsidRDefault="00F73FF4" w:rsidP="0094398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83F8450" w14:textId="77777777" w:rsidR="003B7648" w:rsidRPr="00796FCC" w:rsidRDefault="003B7648" w:rsidP="003B764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3AA16" w14:textId="681D9F0A" w:rsidR="003B7648" w:rsidRPr="00796FCC" w:rsidRDefault="00F73FF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3B7648" w:rsidRPr="00796FCC" w14:paraId="7770A7B9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543B3B22" w14:textId="77777777" w:rsidR="003B7648" w:rsidRPr="00796FCC" w:rsidRDefault="003B7648" w:rsidP="003B7648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980" w:type="dxa"/>
            <w:shd w:val="clear" w:color="auto" w:fill="auto"/>
          </w:tcPr>
          <w:p w14:paraId="7F58714C" w14:textId="77777777" w:rsidR="003B7648" w:rsidRPr="00796FCC" w:rsidRDefault="003B7648" w:rsidP="003B7648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940A10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F6AAA" w14:textId="6345D0AD" w:rsidR="003B7648" w:rsidRPr="00796FCC" w:rsidRDefault="00F73FF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27ABF7EA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2A51A" w14:textId="5A7B0724" w:rsidR="003B7648" w:rsidRPr="00796FCC" w:rsidRDefault="00F73FF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7C9488CB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0D658" w14:textId="78E934FA" w:rsidR="003B7648" w:rsidRPr="00796FCC" w:rsidRDefault="00F73FF4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D3BDEE2" w14:textId="77777777" w:rsidR="003B7648" w:rsidRPr="00796FCC" w:rsidRDefault="003B7648" w:rsidP="003B764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27A0A" w14:textId="38E07C3D" w:rsidR="003B7648" w:rsidRPr="00796FCC" w:rsidRDefault="00F73FF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</w:tr>
    </w:tbl>
    <w:p w14:paraId="5AE32442" w14:textId="77777777" w:rsidR="00CD3B48" w:rsidRDefault="00CD3B48" w:rsidP="007B1452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3EBDF5B3" w14:textId="77777777" w:rsidR="00CD3B48" w:rsidRDefault="00CD3B48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251EF3F7" w14:textId="56F2E166" w:rsidR="00074A2B" w:rsidRDefault="00074A2B" w:rsidP="007B1452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นโยบายการกำหนดราคา</w:t>
      </w:r>
      <w:r>
        <w:rPr>
          <w:rFonts w:ascii="Angsana New" w:hAnsi="Angsana New" w:cs="Angsana New"/>
          <w:sz w:val="32"/>
          <w:szCs w:val="32"/>
          <w:cs/>
          <w:lang w:val="en-US"/>
        </w:rPr>
        <w:t>:</w:t>
      </w:r>
    </w:p>
    <w:p w14:paraId="2F82057A" w14:textId="77777777" w:rsidR="00074A2B" w:rsidRPr="00246D59" w:rsidRDefault="00074A2B" w:rsidP="007B1452">
      <w:pPr>
        <w:spacing w:after="120"/>
        <w:ind w:left="900" w:hanging="353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DA12D5">
        <w:rPr>
          <w:rFonts w:ascii="Angsana New" w:hAnsi="Angsana New" w:cs="Angsana New"/>
          <w:sz w:val="32"/>
          <w:szCs w:val="32"/>
          <w:cs/>
        </w:rPr>
        <w:t>I</w:t>
      </w:r>
      <w:r w:rsidRPr="00DA12D5">
        <w:rPr>
          <w:rFonts w:ascii="Angsana New" w:hAnsi="Angsana New" w:cs="Angsana New"/>
          <w:sz w:val="32"/>
          <w:szCs w:val="32"/>
          <w:cs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บริษัทและบริษัทย่อยขายสินค้าสำเร็จรูป</w:t>
      </w:r>
      <w:r>
        <w:rPr>
          <w:rFonts w:ascii="Angsana New" w:hAnsi="Angsana New" w:cs="Angsana New" w:hint="cs"/>
          <w:sz w:val="32"/>
          <w:szCs w:val="32"/>
          <w:cs/>
        </w:rPr>
        <w:t>และการ</w:t>
      </w:r>
      <w:r w:rsidRPr="00246D59">
        <w:rPr>
          <w:rFonts w:ascii="Angsana New" w:hAnsi="Angsana New" w:cs="Angsana New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กับบริษัทที่เกี่ยวข้องกันในราคาและเงื่อนไขเช่นเดียวกับที่คิดกับลูกค้าทั่วไป </w:t>
      </w:r>
    </w:p>
    <w:p w14:paraId="2A18DC62" w14:textId="332B82A5" w:rsidR="00074A2B" w:rsidRDefault="00074A2B" w:rsidP="007B1452">
      <w:pPr>
        <w:spacing w:after="120"/>
        <w:ind w:left="907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A12D5">
        <w:rPr>
          <w:rFonts w:ascii="Angsana New" w:hAnsi="Angsana New" w:cs="Angsana New"/>
          <w:sz w:val="32"/>
          <w:szCs w:val="32"/>
          <w:cs/>
        </w:rPr>
        <w:t>II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าทุนบวกด้วยกำไรตามที่ได้ตกลงกันที่</w:t>
      </w:r>
      <w:r w:rsidRPr="00246D59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16CB64E2" w14:textId="77777777" w:rsidR="00074A2B" w:rsidRPr="00246D59" w:rsidRDefault="00074A2B" w:rsidP="007B1452">
      <w:pPr>
        <w:spacing w:after="120"/>
        <w:ind w:left="907" w:hanging="360"/>
        <w:jc w:val="thaiDistribute"/>
        <w:rPr>
          <w:rFonts w:ascii="Angsana New" w:hAnsi="Angsana New" w:cs="Angsana New"/>
          <w:sz w:val="14"/>
          <w:szCs w:val="14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III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บริษัทและบริษัทย่อยรับค่าเช่าเป็นราคาต่อรองกัน และเป็นไปตามค่าเช่าที่ระบุในสัญญาเช่า</w:t>
      </w:r>
    </w:p>
    <w:p w14:paraId="13E9FE4F" w14:textId="77777777" w:rsidR="00074A2B" w:rsidRPr="00246D59" w:rsidRDefault="00074A2B" w:rsidP="007B1452">
      <w:pPr>
        <w:spacing w:after="120"/>
        <w:ind w:left="907" w:hanging="36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8A33FE">
        <w:rPr>
          <w:rFonts w:ascii="Angsana New" w:hAnsi="Angsana New" w:cs="Angsana New"/>
          <w:sz w:val="32"/>
          <w:szCs w:val="32"/>
          <w:cs/>
        </w:rPr>
        <w:t>I</w:t>
      </w:r>
      <w:r>
        <w:rPr>
          <w:rFonts w:ascii="Angsana New" w:hAnsi="Angsana New" w:cs="Angsana New"/>
          <w:sz w:val="32"/>
          <w:szCs w:val="32"/>
          <w:lang w:val="en-US"/>
        </w:rPr>
        <w:t>V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>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ผู้ขายทั่วไป</w:t>
      </w:r>
    </w:p>
    <w:p w14:paraId="12CDC5C3" w14:textId="299F0F71" w:rsidR="00074A2B" w:rsidRPr="00246D59" w:rsidRDefault="00074A2B" w:rsidP="007B1452">
      <w:pPr>
        <w:tabs>
          <w:tab w:val="left" w:pos="900"/>
        </w:tabs>
        <w:spacing w:after="12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A854AB">
        <w:rPr>
          <w:rFonts w:ascii="Angsana New" w:hAnsi="Angsana New" w:cs="Angsana New"/>
          <w:sz w:val="32"/>
          <w:szCs w:val="32"/>
          <w:cs/>
        </w:rPr>
        <w:t>V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23</w:t>
      </w:r>
      <w:r w:rsidRPr="00246D59">
        <w:rPr>
          <w:rFonts w:ascii="Angsana New" w:hAnsi="Angsana New" w:cs="Angsana New"/>
          <w:sz w:val="32"/>
          <w:szCs w:val="32"/>
          <w:cs/>
        </w:rPr>
        <w:t>)</w:t>
      </w:r>
    </w:p>
    <w:p w14:paraId="7B2891FE" w14:textId="77777777" w:rsidR="00074A2B" w:rsidRPr="00246D59" w:rsidRDefault="00074A2B" w:rsidP="007B1452">
      <w:pPr>
        <w:tabs>
          <w:tab w:val="left" w:pos="900"/>
        </w:tabs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309A4">
        <w:rPr>
          <w:rFonts w:ascii="Angsana New" w:hAnsi="Angsana New" w:cs="Angsana New"/>
          <w:sz w:val="32"/>
          <w:szCs w:val="32"/>
          <w:cs/>
        </w:rPr>
        <w:t>V</w:t>
      </w:r>
      <w:r>
        <w:rPr>
          <w:rFonts w:ascii="Angsana New" w:hAnsi="Angsana New" w:cs="Angsana New"/>
          <w:sz w:val="32"/>
          <w:szCs w:val="32"/>
          <w:lang w:val="en-US"/>
        </w:rPr>
        <w:t>I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>จ่ายค่าบริการอื่นตามเงื่อนไขที่ระบุในสัญญา</w:t>
      </w:r>
    </w:p>
    <w:p w14:paraId="0B362A16" w14:textId="29FA75CB" w:rsidR="008E1083" w:rsidRPr="00796FCC" w:rsidRDefault="00F73FF4" w:rsidP="00E57FBC">
      <w:pPr>
        <w:spacing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041F1C49" w14:textId="450E7817" w:rsidR="008C478D" w:rsidRPr="00796FCC" w:rsidRDefault="008C478D" w:rsidP="007B1452">
      <w:pPr>
        <w:tabs>
          <w:tab w:val="left" w:pos="765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</w:t>
      </w:r>
      <w:r w:rsidR="00F44E8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ต่อ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  <w:r w:rsidR="00DE301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3144C">
        <w:rPr>
          <w:rFonts w:ascii="Angsana New" w:hAnsi="Angsana New" w:cs="Angsana New" w:hint="cs"/>
          <w:sz w:val="32"/>
          <w:szCs w:val="32"/>
          <w:cs/>
          <w:lang w:val="en-US"/>
        </w:rPr>
        <w:t>ซึ่งลง</w:t>
      </w:r>
      <w:r w:rsidR="00D3144C" w:rsidRPr="00D3144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BE3610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</w:t>
      </w:r>
      <w:r w:rsidR="00D3144C" w:rsidRPr="00D3144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2542</w:t>
      </w:r>
      <w:r w:rsidR="00D3144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กับบริษัท วาโก้ คอร์ปอเรชั่น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877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ซึ่งเป็นผู้ถือหุ้นรายใหญ่และผู้ถือหุ้นลำดับสูงสุดของบริษัท 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22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</w:t>
      </w:r>
      <w:r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 w:rsidRPr="0078774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เป็นระยะเวลา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="00470D33"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70D33" w:rsidRPr="0078774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ปี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จนถึงวันที่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2576</w:t>
      </w:r>
    </w:p>
    <w:p w14:paraId="1C6C214C" w14:textId="775E95BC" w:rsidR="002556A2" w:rsidRPr="00796FCC" w:rsidRDefault="00F73FF4" w:rsidP="00E57FBC">
      <w:pPr>
        <w:spacing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ภาระผูกพันและหนังสือค้ำประกัน</w:t>
      </w:r>
    </w:p>
    <w:p w14:paraId="7B462757" w14:textId="78C4D29B" w:rsidR="002556A2" w:rsidRPr="00796FCC" w:rsidRDefault="002556A2" w:rsidP="00E57FBC">
      <w:pPr>
        <w:spacing w:line="400" w:lineRule="exact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796FCC">
        <w:rPr>
          <w:rFonts w:ascii="Angsana New" w:hAnsi="Angsana New" w:cs="Angsana New"/>
          <w:sz w:val="32"/>
          <w:szCs w:val="32"/>
          <w:cs/>
        </w:rPr>
        <w:t>อาจ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เกิดขึ้นในภายหน้าและภาระผูกพัน ณ วันที่ 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F73FF4" w:rsidRPr="00F73FF4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มีดังนี้</w:t>
      </w:r>
    </w:p>
    <w:p w14:paraId="4D60206D" w14:textId="77777777" w:rsidR="002556A2" w:rsidRPr="00796FCC" w:rsidRDefault="002556A2" w:rsidP="00DB66B3">
      <w:pPr>
        <w:ind w:left="36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90"/>
      </w:tblGrid>
      <w:tr w:rsidR="002556A2" w:rsidRPr="00796FCC" w14:paraId="62EBF045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C8DE1F" w14:textId="77777777" w:rsidR="002556A2" w:rsidRPr="00796FCC" w:rsidRDefault="002556A2" w:rsidP="00E57FB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E3402" w14:textId="77777777" w:rsidR="002556A2" w:rsidRPr="00796FCC" w:rsidRDefault="002556A2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2E88" w14:textId="77777777" w:rsidR="002556A2" w:rsidRPr="00796FCC" w:rsidRDefault="002556A2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556A2" w:rsidRPr="00796FCC" w14:paraId="528E0564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6D713E" w14:textId="77777777" w:rsidR="002556A2" w:rsidRPr="00796FCC" w:rsidRDefault="002556A2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E19C2" w14:textId="0A53A6C2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F1732" w14:textId="73571850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9AC56" w14:textId="6B9C516A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952A8D" w14:textId="116D59DE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96FCC" w:rsidRPr="00796FCC" w14:paraId="0FBF2318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8A6538" w14:textId="77777777" w:rsidR="00796FCC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9E404" w14:textId="5374C38B" w:rsidR="00796FCC" w:rsidRPr="00796FCC" w:rsidRDefault="00F73FF4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D6304" w14:textId="305A888F" w:rsidR="00796FCC" w:rsidRPr="00796FCC" w:rsidRDefault="00F73FF4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C6A11" w14:textId="505E244F" w:rsidR="00796FCC" w:rsidRPr="00796FCC" w:rsidRDefault="00F73FF4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1DF14E" w14:textId="1289E163" w:rsidR="00796FCC" w:rsidRPr="00796FCC" w:rsidRDefault="00F73FF4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96FCC" w:rsidRPr="00796FCC" w14:paraId="4A71BE86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CEA6F3" w14:textId="77777777" w:rsidR="00796FCC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79843" w14:textId="28305F10" w:rsidR="00796FCC" w:rsidRPr="00796FCC" w:rsidRDefault="00F73FF4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90FF8" w14:textId="679A08A1" w:rsidR="00796FCC" w:rsidRPr="00796FCC" w:rsidRDefault="00F73FF4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65776" w14:textId="5419A107" w:rsidR="00796FCC" w:rsidRPr="00796FCC" w:rsidRDefault="00F73FF4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0636D1" w14:textId="009B72BB" w:rsidR="00796FCC" w:rsidRPr="00796FCC" w:rsidRDefault="00F73FF4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796FCC" w:rsidRPr="00796FCC" w14:paraId="16EE9EF1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FE793F" w14:textId="77777777" w:rsidR="00796FCC" w:rsidRPr="00796FCC" w:rsidRDefault="00796FCC" w:rsidP="00E57FBC">
            <w:pPr>
              <w:spacing w:line="360" w:lineRule="exact"/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E0C3F" w14:textId="40BC0C08" w:rsidR="00796FCC" w:rsidRPr="00796FCC" w:rsidRDefault="00F73FF4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</w:t>
            </w:r>
            <w:r w:rsidR="00AD7CF9">
              <w:rPr>
                <w:rFonts w:ascii="Angsana New" w:hAnsi="Angsana New" w:cs="Angsana New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A8CD16" w14:textId="20092A85" w:rsidR="00796FCC" w:rsidRPr="00796FCC" w:rsidRDefault="00F73FF4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</w:t>
            </w:r>
            <w:r w:rsidR="0033230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0BD1B" w14:textId="1F5F7CCB" w:rsidR="00796FCC" w:rsidRPr="00796FCC" w:rsidRDefault="00F73FF4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</w:t>
            </w:r>
            <w:r w:rsidR="00AD7CF9">
              <w:rPr>
                <w:rFonts w:ascii="Angsana New" w:hAnsi="Angsana New" w:cs="Angsana New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F36ECD" w14:textId="059E92B8" w:rsidR="00796FCC" w:rsidRPr="00796FCC" w:rsidRDefault="00F73FF4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4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16</w:t>
            </w:r>
          </w:p>
        </w:tc>
      </w:tr>
      <w:tr w:rsidR="00796FCC" w:rsidRPr="00796FCC" w14:paraId="4450499C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44FC0" w14:textId="77777777" w:rsidR="00796FCC" w:rsidRPr="00796FCC" w:rsidRDefault="00796FCC" w:rsidP="00E57FBC">
            <w:pPr>
              <w:spacing w:line="360" w:lineRule="exact"/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ภาระผูกพันเกี่ยวเนื่องกับ</w:t>
            </w:r>
            <w:r w:rsidRPr="00796FCC">
              <w:rPr>
                <w:rFonts w:ascii="Angsana New" w:hAnsi="Angsana New" w:cs="Angsana New" w:hint="cs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846E89" w14:textId="77777777" w:rsidR="00796FCC" w:rsidRPr="00796FCC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16C4B" w14:textId="77777777" w:rsidR="00796FCC" w:rsidRPr="00796FCC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F429A6" w14:textId="77777777" w:rsidR="00796FCC" w:rsidRPr="00796FCC" w:rsidRDefault="00796FCC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EEAC2F" w14:textId="77777777" w:rsidR="00796FCC" w:rsidRPr="00796FCC" w:rsidRDefault="00796FCC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796FCC" w:rsidRPr="00796FCC" w14:paraId="71C72F0F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24CAE6" w14:textId="77777777" w:rsidR="00796FCC" w:rsidRPr="00796FCC" w:rsidRDefault="00796FCC" w:rsidP="00E57FBC">
            <w:pPr>
              <w:spacing w:line="360" w:lineRule="exact"/>
              <w:ind w:left="723" w:hanging="183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8C29B" w14:textId="5861E3A5" w:rsidR="00796FCC" w:rsidRPr="00796FCC" w:rsidRDefault="00F73FF4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AD7CF9">
              <w:rPr>
                <w:rFonts w:ascii="Angsana New" w:hAnsi="Angsana New" w:cs="Angsana New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E811C" w14:textId="11F133F6" w:rsidR="00796FCC" w:rsidRPr="00796FCC" w:rsidRDefault="00F73FF4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</w:t>
            </w:r>
            <w:r w:rsidR="0033230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CBEFFB" w14:textId="3405B7FA" w:rsidR="00796FCC" w:rsidRPr="00796FCC" w:rsidRDefault="00F73FF4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AD7CF9">
              <w:rPr>
                <w:rFonts w:ascii="Angsana New" w:hAnsi="Angsana New" w:cs="Angsana New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23DBB" w14:textId="0DBBE976" w:rsidR="00796FCC" w:rsidRPr="00796FCC" w:rsidRDefault="00F73FF4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6</w:t>
            </w:r>
            <w:r w:rsidR="0033230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lang w:val="en-US"/>
              </w:rPr>
              <w:t>79</w:t>
            </w:r>
          </w:p>
        </w:tc>
      </w:tr>
    </w:tbl>
    <w:p w14:paraId="027475F0" w14:textId="77777777" w:rsidR="00CD3B48" w:rsidRDefault="00CD3B48" w:rsidP="005274D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6799A99" w14:textId="77777777" w:rsidR="00CD3B48" w:rsidRDefault="00CD3B48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4BC4011" w14:textId="072C6979" w:rsidR="005274DD" w:rsidRPr="00796FCC" w:rsidRDefault="00F73FF4" w:rsidP="00CD3B48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4666C8D1" w14:textId="03164497" w:rsidR="009F612E" w:rsidRDefault="005274DD" w:rsidP="009732F6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</w:t>
      </w:r>
      <w:r w:rsidRPr="00796FCC">
        <w:rPr>
          <w:rFonts w:ascii="Angsana New" w:hAnsi="Angsana New" w:cs="Angsana New"/>
          <w:sz w:val="32"/>
          <w:szCs w:val="32"/>
          <w:cs/>
        </w:rPr>
        <w:t>ข้อมูลส่วนงานดำเนินงาน โดยแยกเป็นส่วนงาน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ขายในประเทศและต่างประเทศ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7BBA876" w14:textId="445CFD01" w:rsidR="005274DD" w:rsidRPr="00834545" w:rsidRDefault="005274DD" w:rsidP="005274DD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34545">
        <w:rPr>
          <w:rFonts w:ascii="Angsana New" w:hAnsi="Angsana New" w:cs="Angsana New"/>
          <w:sz w:val="32"/>
          <w:szCs w:val="32"/>
          <w:cs/>
        </w:rPr>
        <w:t>ข้อมูลรายได้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34545">
        <w:rPr>
          <w:rFonts w:ascii="Angsana New" w:hAnsi="Angsana New" w:cs="Angsana New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34545">
        <w:rPr>
          <w:rFonts w:ascii="Angsana New" w:hAnsi="Angsana New" w:cs="Angsana New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>ภาษีเงินได้สำหรับ</w:t>
      </w:r>
      <w:r w:rsidRPr="00834545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EB7EC0" w:rsidRPr="00834545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834545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EB7EC0" w:rsidRPr="00834545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C13CD8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EB7EC0" w:rsidRPr="00834545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3454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35FD952" w14:textId="7528CF95" w:rsidR="00D3681D" w:rsidRPr="00B763A5" w:rsidRDefault="00D3681D" w:rsidP="004A2A6A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F73FF4" w:rsidRPr="00F73FF4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="000C010B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0C010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กันยายน</w:t>
      </w:r>
    </w:p>
    <w:p w14:paraId="1F20F209" w14:textId="77777777" w:rsidR="00D3681D" w:rsidRPr="007159A7" w:rsidRDefault="00D3681D" w:rsidP="00D3681D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3681D" w:rsidRPr="00003FE5" w14:paraId="607AD061" w14:textId="77777777" w:rsidTr="005B0B53">
        <w:trPr>
          <w:trHeight w:val="144"/>
        </w:trPr>
        <w:tc>
          <w:tcPr>
            <w:tcW w:w="3780" w:type="dxa"/>
          </w:tcPr>
          <w:p w14:paraId="4DF2158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B3139E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A874CE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039E08AC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0BF5E4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8911261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3681D" w:rsidRPr="00003FE5" w14:paraId="24BDF65F" w14:textId="77777777" w:rsidTr="005B0B53">
        <w:trPr>
          <w:trHeight w:val="144"/>
        </w:trPr>
        <w:tc>
          <w:tcPr>
            <w:tcW w:w="3780" w:type="dxa"/>
          </w:tcPr>
          <w:p w14:paraId="6298FB7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1F4097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2A1B7F5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7BF0B1B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5BDE075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FCCF41D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3681D" w:rsidRPr="00003FE5" w14:paraId="7C56FC32" w14:textId="77777777" w:rsidTr="005B0B53">
        <w:trPr>
          <w:trHeight w:val="144"/>
        </w:trPr>
        <w:tc>
          <w:tcPr>
            <w:tcW w:w="3780" w:type="dxa"/>
          </w:tcPr>
          <w:p w14:paraId="26A15B7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173F1D4E" w14:textId="211A2512" w:rsidR="00D3681D" w:rsidRPr="00003FE5" w:rsidRDefault="00F73FF4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B5405D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170CE0B" w14:textId="1F60BC48" w:rsidR="00D3681D" w:rsidRPr="00003FE5" w:rsidRDefault="00F73FF4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F9D33AB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CD3FF63" w14:textId="203F7381" w:rsidR="00D3681D" w:rsidRPr="00003FE5" w:rsidRDefault="00F73FF4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BF951C2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6C23C52" w14:textId="43178536" w:rsidR="00D3681D" w:rsidRPr="00003FE5" w:rsidRDefault="00F73FF4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490DC2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45A66C9" w14:textId="30A1C2E2" w:rsidR="00D3681D" w:rsidRPr="00003FE5" w:rsidRDefault="00F73FF4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B2603B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C693D06" w14:textId="51F7A1E2" w:rsidR="00D3681D" w:rsidRPr="00003FE5" w:rsidRDefault="00F73FF4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B5F2C" w:rsidRPr="00003FE5" w14:paraId="7FA5B230" w14:textId="77777777" w:rsidTr="005B0B53">
        <w:trPr>
          <w:trHeight w:val="144"/>
        </w:trPr>
        <w:tc>
          <w:tcPr>
            <w:tcW w:w="3780" w:type="dxa"/>
          </w:tcPr>
          <w:p w14:paraId="30161562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3F16F5" w14:textId="3ED492AB" w:rsidR="009B5F2C" w:rsidRPr="00003FE5" w:rsidRDefault="00F73FF4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478</w:t>
            </w:r>
            <w:r w:rsidR="00654307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90" w:type="dxa"/>
          </w:tcPr>
          <w:p w14:paraId="4160A459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8DC106" w14:textId="3FE00E88" w:rsidR="009B5F2C" w:rsidRPr="00CB3E14" w:rsidRDefault="00F73FF4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  <w:r w:rsidR="009F2C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90" w:type="dxa"/>
          </w:tcPr>
          <w:p w14:paraId="6032E316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3EB004" w14:textId="268B2972" w:rsidR="009B5F2C" w:rsidRPr="00CB3E14" w:rsidRDefault="00F73FF4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="00AA3962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</w:tcPr>
          <w:p w14:paraId="4EF347F1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1BD51F" w14:textId="0A377571" w:rsidR="009B5F2C" w:rsidRPr="00CB3E14" w:rsidRDefault="00F73FF4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9F2C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90" w:type="dxa"/>
          </w:tcPr>
          <w:p w14:paraId="54CBE7AB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836A0F" w14:textId="620B97F1" w:rsidR="009B5F2C" w:rsidRPr="00CB3E14" w:rsidRDefault="00F73FF4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 w:rsidR="00AA3962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90" w:type="dxa"/>
          </w:tcPr>
          <w:p w14:paraId="25887A3F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FC69095" w14:textId="74C20560" w:rsidR="009B5F2C" w:rsidRPr="00CB3E14" w:rsidRDefault="00F73FF4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851</w:t>
            </w:r>
            <w:r w:rsidR="009F2C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</w:p>
        </w:tc>
      </w:tr>
      <w:tr w:rsidR="009B5F2C" w:rsidRPr="00003FE5" w14:paraId="5491B41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2B1EAA1" w14:textId="6EBA7285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E82DA76" w14:textId="1BF6CE10" w:rsidR="009B5F2C" w:rsidRPr="00003FE5" w:rsidRDefault="00654307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AA396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03AEA5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14FB83F" w14:textId="0D805505" w:rsidR="009B5F2C" w:rsidRPr="00CC21D7" w:rsidRDefault="009F2C6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5C2D97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4DD87D" w14:textId="288CD868" w:rsidR="009B5F2C" w:rsidRPr="00CC21D7" w:rsidRDefault="00AA3962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71D0F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A2A6A1" w14:textId="71AC6CF5" w:rsidR="009B5F2C" w:rsidRPr="00CC21D7" w:rsidRDefault="009F2C6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DF7B0E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48098A3" w14:textId="316E1479" w:rsidR="009B5F2C" w:rsidRPr="00C46058" w:rsidRDefault="00AA3962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6C62CE" w14:textId="77777777" w:rsidR="009B5F2C" w:rsidRPr="00C46058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D175E84" w14:textId="14238DF7" w:rsidR="009B5F2C" w:rsidRPr="00C46058" w:rsidRDefault="00DB121A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B5F2C" w:rsidRPr="00003FE5" w14:paraId="6208EEE3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74B68A6E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19E98105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075564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3961F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831754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22B2DB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343E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3C2414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0DA13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FAD753" w14:textId="470E5E24" w:rsidR="009B5F2C" w:rsidRPr="00CB3E14" w:rsidRDefault="00F73FF4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A3962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042395D9" w14:textId="77777777" w:rsidR="009B5F2C" w:rsidRPr="00B04579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3861B3" w14:textId="474E52B9" w:rsidR="009B5F2C" w:rsidRPr="00833B8D" w:rsidRDefault="00F73FF4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B121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</w:tr>
      <w:tr w:rsidR="009B5F2C" w:rsidRPr="00003FE5" w14:paraId="5EDE50B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0BC152A9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128CC8DB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023A86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8BECA9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030242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7A895A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F40069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C09743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7794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663DF" w14:textId="235EA43E" w:rsidR="009B5F2C" w:rsidRPr="00CB3E14" w:rsidRDefault="00F73FF4" w:rsidP="006A7117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AA3962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72E25CF7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1572B4" w14:textId="0AB8B6A3" w:rsidR="009B5F2C" w:rsidRPr="00833B8D" w:rsidRDefault="00F73FF4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DB121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</w:tr>
      <w:tr w:rsidR="00154530" w:rsidRPr="00003FE5" w14:paraId="6B1CF120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1CB308F" w14:textId="7D4B019F" w:rsidR="00154530" w:rsidRPr="00003FE5" w:rsidRDefault="00C5062C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="00154530"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  <w:r w:rsidR="00EC0F3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3B129AA4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C3645D" w14:textId="77777777" w:rsidR="00154530" w:rsidRPr="00003FE5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EE1503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A8C3AC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675E13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90C867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651EE4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5ED3E4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F39B1C" w14:textId="3B30A6C3" w:rsidR="00154530" w:rsidRPr="00AB7358" w:rsidRDefault="00AA3962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924D5F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AF2B4C" w14:textId="0053BCD4" w:rsidR="00154530" w:rsidRPr="0095471C" w:rsidRDefault="00DB121A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154530" w:rsidRPr="00003FE5" w14:paraId="248E3F4E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223BCDEA" w14:textId="77777777" w:rsidR="00A749BA" w:rsidRDefault="00154530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</w:t>
            </w:r>
            <w:r w:rsidR="00A749B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(</w:t>
            </w:r>
            <w:r w:rsidR="00A749B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ขาดทุน) </w:t>
            </w: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กำไรของบริษัทร่วม</w:t>
            </w:r>
          </w:p>
          <w:p w14:paraId="505B55C1" w14:textId="6C4EB327" w:rsidR="00154530" w:rsidRPr="00003FE5" w:rsidRDefault="00154530" w:rsidP="00A749BA">
            <w:pPr>
              <w:pStyle w:val="BodyTextIndent3"/>
              <w:autoSpaceDE w:val="0"/>
              <w:autoSpaceDN w:val="0"/>
              <w:ind w:left="180" w:firstLine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5AF5B423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0C998E" w14:textId="77777777" w:rsidR="00154530" w:rsidRPr="00003FE5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6B9335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FB420D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21D8D9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88B46E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7EB142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631C46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A111127" w14:textId="77777777" w:rsidR="00A749BA" w:rsidRDefault="00A749BA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0408777" w14:textId="7B3FA3FD" w:rsidR="00AA3962" w:rsidRPr="00AB7358" w:rsidRDefault="00AA3962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99B880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C40F2B" w14:textId="77777777" w:rsidR="00154530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247B8ED" w14:textId="76F80AF7" w:rsidR="00DB121A" w:rsidRPr="00833B8D" w:rsidRDefault="00F73FF4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B121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</w:tr>
      <w:tr w:rsidR="00154530" w:rsidRPr="00003FE5" w14:paraId="274886AC" w14:textId="77777777" w:rsidTr="005B0B53">
        <w:trPr>
          <w:trHeight w:val="287"/>
        </w:trPr>
        <w:tc>
          <w:tcPr>
            <w:tcW w:w="3780" w:type="dxa"/>
            <w:shd w:val="clear" w:color="auto" w:fill="auto"/>
          </w:tcPr>
          <w:p w14:paraId="001F59B3" w14:textId="2F07562B" w:rsidR="00154530" w:rsidRPr="00003FE5" w:rsidRDefault="008F7ED2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="00154530"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DC0CAA5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2AF2A2" w14:textId="77777777" w:rsidR="00154530" w:rsidRPr="00003FE5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AB1F26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D6B6AB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2A8AFF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23406A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6AEBF1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EA3053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CCDB2" w14:textId="0C41EF90" w:rsidR="00154530" w:rsidRPr="00AB7358" w:rsidRDefault="00AA3962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D874A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D874A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7C1515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1A44A" w14:textId="0FA2B0F8" w:rsidR="00154530" w:rsidRPr="00833B8D" w:rsidRDefault="00DB121A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14:paraId="3B940E24" w14:textId="4D85FC12" w:rsidR="009A7116" w:rsidRPr="00B763A5" w:rsidRDefault="009A7116" w:rsidP="009A7116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>สำหรับงวด</w:t>
      </w:r>
      <w:r w:rsidR="00FF382D">
        <w:rPr>
          <w:rFonts w:ascii="Angsana New" w:hAnsi="Angsana New" w:cs="Angsana New" w:hint="cs"/>
          <w:b/>
          <w:bCs/>
          <w:sz w:val="24"/>
          <w:szCs w:val="24"/>
          <w:cs/>
        </w:rPr>
        <w:t>เก้า</w:t>
      </w: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เดือนสิ้นสุดวันที่ </w:t>
      </w:r>
      <w:r w:rsidR="00F73FF4" w:rsidRPr="00F73FF4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="000C010B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0C010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กันยายน</w:t>
      </w:r>
    </w:p>
    <w:p w14:paraId="39EF4662" w14:textId="77777777" w:rsidR="009A7116" w:rsidRPr="007159A7" w:rsidRDefault="009A7116" w:rsidP="009A7116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9A7116" w:rsidRPr="00003FE5" w14:paraId="1AAC087F" w14:textId="77777777" w:rsidTr="00A72B40">
        <w:trPr>
          <w:trHeight w:val="144"/>
        </w:trPr>
        <w:tc>
          <w:tcPr>
            <w:tcW w:w="3780" w:type="dxa"/>
          </w:tcPr>
          <w:p w14:paraId="2B6BE622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5687998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40DB4DA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4CDFF9F8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478572CA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5918519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9A7116" w:rsidRPr="00003FE5" w14:paraId="7A3B8A21" w14:textId="77777777" w:rsidTr="00A72B40">
        <w:trPr>
          <w:trHeight w:val="144"/>
        </w:trPr>
        <w:tc>
          <w:tcPr>
            <w:tcW w:w="3780" w:type="dxa"/>
          </w:tcPr>
          <w:p w14:paraId="54CE9FA4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15CF3690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496CFFF0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75A37AEB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1BAF7652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355ADF76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A7116" w:rsidRPr="00003FE5" w14:paraId="641B954A" w14:textId="77777777" w:rsidTr="00A72B40">
        <w:trPr>
          <w:trHeight w:val="144"/>
        </w:trPr>
        <w:tc>
          <w:tcPr>
            <w:tcW w:w="3780" w:type="dxa"/>
          </w:tcPr>
          <w:p w14:paraId="592F1324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7DFE2F5B" w14:textId="4EB325B5" w:rsidR="009A7116" w:rsidRPr="00003FE5" w:rsidRDefault="00F73FF4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B6BA9C0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C5BEF9D" w14:textId="661E78FF" w:rsidR="009A7116" w:rsidRPr="00003FE5" w:rsidRDefault="00F73FF4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E040ABD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C1CD10C" w14:textId="12B45712" w:rsidR="009A7116" w:rsidRPr="00003FE5" w:rsidRDefault="00F73FF4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88C91C7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3C13FA9" w14:textId="4A670A41" w:rsidR="009A7116" w:rsidRPr="00003FE5" w:rsidRDefault="00F73FF4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7B3EAFF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C4AFFBF" w14:textId="76F2D8BB" w:rsidR="009A7116" w:rsidRPr="00003FE5" w:rsidRDefault="00F73FF4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4420453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3ACB800" w14:textId="3E3CDD60" w:rsidR="009A7116" w:rsidRPr="00003FE5" w:rsidRDefault="00F73FF4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A7116" w:rsidRPr="00003FE5" w14:paraId="3D690072" w14:textId="77777777" w:rsidTr="00A72B40">
        <w:trPr>
          <w:trHeight w:val="144"/>
        </w:trPr>
        <w:tc>
          <w:tcPr>
            <w:tcW w:w="3780" w:type="dxa"/>
          </w:tcPr>
          <w:p w14:paraId="113B280E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C5157" w14:textId="2F4F0A7F" w:rsidR="009A7116" w:rsidRPr="00003FE5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974F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454</w:t>
            </w:r>
            <w:r w:rsidR="00A974F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90" w:type="dxa"/>
          </w:tcPr>
          <w:p w14:paraId="2D494F8C" w14:textId="77777777" w:rsidR="009A7116" w:rsidRPr="00003FE5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7D78A3" w14:textId="2A3A1000" w:rsidR="009A7116" w:rsidRPr="00CB3E14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405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  <w:r w:rsidR="00340517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90" w:type="dxa"/>
          </w:tcPr>
          <w:p w14:paraId="1889E9B2" w14:textId="77777777" w:rsidR="009A7116" w:rsidRPr="00CB3E14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D71B77" w14:textId="2750177A" w:rsidR="009A7116" w:rsidRPr="00CB3E14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725</w:t>
            </w:r>
            <w:r w:rsidR="0099576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90" w:type="dxa"/>
          </w:tcPr>
          <w:p w14:paraId="4045A136" w14:textId="77777777" w:rsidR="009A7116" w:rsidRPr="00CB3E14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466D8F" w14:textId="4915EF93" w:rsidR="009A7116" w:rsidRPr="00CB3E14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="00340517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90" w:type="dxa"/>
          </w:tcPr>
          <w:p w14:paraId="0AE5D1BB" w14:textId="77777777" w:rsidR="009A7116" w:rsidRPr="00CB3E14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ABB10D" w14:textId="48C59932" w:rsidR="009A7116" w:rsidRPr="00CB3E14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9576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  <w:r w:rsidR="0099576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</w:tcPr>
          <w:p w14:paraId="2EB40974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DB76CA" w14:textId="23E2C24B" w:rsidR="009A7116" w:rsidRPr="00CB3E14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405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538</w:t>
            </w:r>
            <w:r w:rsidR="0061349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</w:tr>
      <w:tr w:rsidR="009A7116" w:rsidRPr="00003FE5" w14:paraId="29725185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0042DFD2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0913CEE" w14:textId="7AFBE2A5" w:rsidR="009A7116" w:rsidRPr="00003FE5" w:rsidRDefault="00A974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99576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DB2E6E" w14:textId="77777777" w:rsidR="009A7116" w:rsidRPr="00003FE5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991347D" w14:textId="375591B0" w:rsidR="009A7116" w:rsidRPr="00CC21D7" w:rsidRDefault="00340517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976313" w14:textId="515C60CA" w:rsidR="009A7116" w:rsidRPr="008B3866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 w:cs="Angsana New"/>
                <w:snapToGrid w:val="0"/>
                <w:sz w:val="24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4C08434" w14:textId="0A3B0826" w:rsidR="009A7116" w:rsidRPr="00CC21D7" w:rsidRDefault="0099576E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9C907C" w14:textId="77777777" w:rsidR="009A7116" w:rsidRPr="00C46058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5FDDD5" w14:textId="14BA9CE2" w:rsidR="009A7116" w:rsidRPr="00CC21D7" w:rsidRDefault="00340517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CE06B9" w14:textId="77777777" w:rsidR="009A7116" w:rsidRPr="00C46058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3E4D8F3" w14:textId="5762F15D" w:rsidR="009A7116" w:rsidRPr="00C46058" w:rsidRDefault="0099576E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335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63B1C7" w14:textId="77777777" w:rsidR="009A7116" w:rsidRPr="00C46058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4A7EE6B" w14:textId="53A5E644" w:rsidR="009A7116" w:rsidRPr="00C46058" w:rsidRDefault="0061349C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A7116" w:rsidRPr="00003FE5" w14:paraId="6A65F415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21AE1C35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2F7CDC45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1B13B0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CF31DB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B8A67B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D78358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D68575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CAC614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1DA84F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CEBDA3" w14:textId="684607C8" w:rsidR="009A7116" w:rsidRPr="00CB3E14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E53917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14:paraId="444DCF03" w14:textId="77777777" w:rsidR="009A7116" w:rsidRPr="00B04579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0B73CA" w14:textId="55CDF6B8" w:rsidR="009A7116" w:rsidRPr="00833B8D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  <w:r w:rsidR="0061349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</w:tr>
      <w:tr w:rsidR="009A7116" w:rsidRPr="00003FE5" w14:paraId="799C2701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6451B274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2D37EA67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283839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01D580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684D76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70B063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2BB4F0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C90F09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52C0C8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BABACE" w14:textId="4E826386" w:rsidR="009A7116" w:rsidRPr="00CB3E14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="00E53917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03</w:t>
            </w:r>
          </w:p>
        </w:tc>
        <w:tc>
          <w:tcPr>
            <w:tcW w:w="90" w:type="dxa"/>
            <w:shd w:val="clear" w:color="auto" w:fill="auto"/>
          </w:tcPr>
          <w:p w14:paraId="749D5E4E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37BEB6" w14:textId="3640B45D" w:rsidR="009A7116" w:rsidRPr="00833B8D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="0061349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  <w:tr w:rsidR="009A7116" w:rsidRPr="00003FE5" w14:paraId="640776AA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769137DD" w14:textId="14131F02" w:rsidR="009A7116" w:rsidRPr="00003FE5" w:rsidRDefault="00D45089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="009A7116"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  <w:r w:rsidR="009A71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3C1905B5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FCC44D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0385C1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42F1768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A19F8A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7231CB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ED2F96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47441D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20CF656" w14:textId="0E33DA2E" w:rsidR="009A7116" w:rsidRPr="00AB7358" w:rsidRDefault="00E53917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530701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4068F7" w14:textId="7FB710A6" w:rsidR="009A7116" w:rsidRPr="0095471C" w:rsidRDefault="0061349C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A7116" w:rsidRPr="00003FE5" w14:paraId="6C8BC75E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2658B8B9" w14:textId="77777777" w:rsidR="00544C4E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</w:t>
            </w:r>
            <w:r w:rsidR="00544C4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544C4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กำไรของบริษัทร่วม</w:t>
            </w:r>
          </w:p>
          <w:p w14:paraId="0D6034AC" w14:textId="7E2D2E5E" w:rsidR="009A7116" w:rsidRPr="00003FE5" w:rsidRDefault="009A7116" w:rsidP="00544C4E">
            <w:pPr>
              <w:pStyle w:val="BodyTextIndent3"/>
              <w:autoSpaceDE w:val="0"/>
              <w:autoSpaceDN w:val="0"/>
              <w:ind w:left="180" w:firstLine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3ED166F4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676886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2193E7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33D9BE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3509D2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C66ED2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96243D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F9099C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A417FFB" w14:textId="77777777" w:rsidR="00544C4E" w:rsidRDefault="00544C4E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9F26A27" w14:textId="13DACDAB" w:rsidR="00E53917" w:rsidRPr="00AB7358" w:rsidRDefault="00E53917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DF5B1F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93DB00" w14:textId="77777777" w:rsidR="009A7116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AB77EE3" w14:textId="71C1FB44" w:rsidR="0061349C" w:rsidRPr="00833B8D" w:rsidRDefault="00F73FF4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61349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</w:p>
        </w:tc>
      </w:tr>
      <w:tr w:rsidR="009A7116" w:rsidRPr="00003FE5" w14:paraId="2D7F2D6B" w14:textId="77777777" w:rsidTr="00A72B40">
        <w:trPr>
          <w:trHeight w:val="287"/>
        </w:trPr>
        <w:tc>
          <w:tcPr>
            <w:tcW w:w="3780" w:type="dxa"/>
            <w:shd w:val="clear" w:color="auto" w:fill="auto"/>
          </w:tcPr>
          <w:p w14:paraId="496C598F" w14:textId="2DE3C864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5CB498E4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5A49C8" w14:textId="77777777" w:rsidR="009A7116" w:rsidRPr="00003FE5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CD4728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2FD100" w14:textId="77777777" w:rsidR="009A7116" w:rsidRPr="00CB3E14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71D66D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3BDCE0" w14:textId="77777777" w:rsidR="009A7116" w:rsidRPr="00CB3E14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956FF0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F4400D" w14:textId="77777777" w:rsidR="009A7116" w:rsidRPr="00CB3E14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A01D9" w14:textId="3B29DF65" w:rsidR="009A7116" w:rsidRPr="00AB7358" w:rsidRDefault="00E53917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="007B16D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35B47B" w14:textId="77777777" w:rsidR="009A7116" w:rsidRPr="00CB3E14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99392" w14:textId="30AC7534" w:rsidR="009A7116" w:rsidRPr="00833B8D" w:rsidRDefault="0061349C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73FF4"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14:paraId="7D03C065" w14:textId="77777777" w:rsidR="00C26914" w:rsidRDefault="00C26914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1BEE96DA" w14:textId="560E7103" w:rsidR="005274DD" w:rsidRPr="00796FCC" w:rsidRDefault="005274DD" w:rsidP="00796FCC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F73FF4" w:rsidRPr="00F73FF4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F73FF4" w:rsidRPr="00F73FF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796F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796FC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796FCC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55EEE112" w14:textId="162EC956" w:rsidR="005274DD" w:rsidRPr="00796FCC" w:rsidRDefault="005274DD" w:rsidP="00720165">
      <w:pPr>
        <w:spacing w:before="240"/>
        <w:ind w:left="547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 w:rsidRPr="00796FCC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F9F91" w14:textId="71E5B312" w:rsidR="005274DD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งวด</w:t>
      </w:r>
      <w:r w:rsidR="00DC0D06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เก้า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F73FF4" w:rsidRPr="00F73FF4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30</w:t>
      </w:r>
      <w:r w:rsidR="000C010B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กันยายน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256</w:t>
      </w:r>
      <w:r w:rsidR="00F73FF4" w:rsidRPr="00F73FF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8</w:t>
      </w: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 </w:t>
      </w:r>
      <w:r w:rsidR="00F73FF4" w:rsidRPr="00F73FF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2567</w:t>
      </w: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บริษัทและบริษัทย่อยมีรายได้จากการขายสินค้า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และให้บริการกับลูกค้าภายนอกกิจการ </w:t>
      </w:r>
      <w:r w:rsidR="00F73FF4" w:rsidRPr="00F73FF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F73FF4" w:rsidRPr="00F73FF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F73FF4" w:rsidRPr="00F73FF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B6379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,</w:t>
      </w:r>
      <w:r w:rsidR="00F73FF4" w:rsidRPr="00F73FF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555</w:t>
      </w:r>
      <w:r w:rsidR="006E6E27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6E6E27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F73FF4" w:rsidRPr="00F73FF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CF530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,</w:t>
      </w:r>
      <w:r w:rsidR="00F73FF4" w:rsidRPr="00F73FF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773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35D28466" w14:textId="1948A67B" w:rsidR="00E678B6" w:rsidRPr="00796FCC" w:rsidRDefault="00F73FF4" w:rsidP="00E678B6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E678B6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E678B6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678B6" w:rsidRPr="00E678B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สิทธิประโยชน์จากการได้รับการส่งเสริมการลงทุน</w:t>
      </w:r>
    </w:p>
    <w:p w14:paraId="682E1492" w14:textId="399EA676" w:rsidR="00E678B6" w:rsidRPr="00796FCC" w:rsidRDefault="00E678B6" w:rsidP="00564D8F">
      <w:pPr>
        <w:spacing w:after="120"/>
        <w:ind w:left="547"/>
        <w:jc w:val="thaiDistribute"/>
        <w:rPr>
          <w:rFonts w:ascii="Angsana New" w:hAnsi="Angsana New" w:cs="Angsana New"/>
          <w:b/>
          <w:bCs/>
          <w:cs/>
        </w:rPr>
      </w:pPr>
      <w:r w:rsidRPr="00E678B6">
        <w:rPr>
          <w:rFonts w:ascii="Angsana New" w:hAnsi="Angsana New" w:cs="Angsana New"/>
          <w:sz w:val="32"/>
          <w:szCs w:val="32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885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2088"/>
        <w:gridCol w:w="2088"/>
        <w:gridCol w:w="2088"/>
      </w:tblGrid>
      <w:tr w:rsidR="00CA13B0" w:rsidRPr="00796FCC" w14:paraId="7D5416E8" w14:textId="77777777" w:rsidTr="00E9004B"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F7EA4" w14:textId="3CDEE7A2" w:rsidR="00CA13B0" w:rsidRPr="00564D8F" w:rsidRDefault="00CA13B0" w:rsidP="00E9004B">
            <w:pPr>
              <w:tabs>
                <w:tab w:val="decimal" w:pos="0"/>
              </w:tabs>
              <w:ind w:right="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64D8F">
              <w:rPr>
                <w:rFonts w:ascii="Angsana New" w:hAnsi="Angsana New" w:cs="Angsana New" w:hint="cs"/>
                <w:b/>
                <w:bCs/>
                <w:cs/>
              </w:rPr>
              <w:t>รายการ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A12D4" w14:textId="20EFF877" w:rsidR="00CA13B0" w:rsidRPr="00564D8F" w:rsidRDefault="00CA13B0" w:rsidP="00CA13B0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64D8F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0F9CC" w14:textId="311BA401" w:rsidR="00CA13B0" w:rsidRPr="00564D8F" w:rsidRDefault="00CA13B0" w:rsidP="00CA13B0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64D8F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BFC73" w14:textId="0C6F8BBD" w:rsidR="00CA13B0" w:rsidRPr="00564D8F" w:rsidRDefault="00CA13B0" w:rsidP="00CA13B0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64D8F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2E78A6" w:rsidRPr="00796FCC" w14:paraId="001BA981" w14:textId="77777777" w:rsidTr="00E9004B"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7932D" w14:textId="069CF6B2" w:rsidR="002E78A6" w:rsidRPr="00564D8F" w:rsidRDefault="002E78A6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64D8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โครงการที่ </w:t>
            </w:r>
            <w:r w:rsidR="00F73FF4" w:rsidRPr="00F73F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60315" w14:textId="3E4D4671" w:rsidR="002E78A6" w:rsidRPr="00484AB4" w:rsidRDefault="002E78A6" w:rsidP="002E78A6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11F62" w14:textId="35942C2D" w:rsidR="002E78A6" w:rsidRPr="00484AB4" w:rsidRDefault="002E78A6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DDC06" w14:textId="106F8CFF" w:rsidR="002E78A6" w:rsidRPr="00484AB4" w:rsidRDefault="002E78A6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E78A6" w:rsidRPr="00796FCC" w14:paraId="23BEF0DB" w14:textId="77777777" w:rsidTr="00E9004B"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27941" w14:textId="433FA10F" w:rsidR="002E78A6" w:rsidRPr="00564D8F" w:rsidRDefault="002E78A6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64D8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 บัตรส่งเสริม เลขที่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27FB7" w14:textId="56E9BC19" w:rsidR="002E78A6" w:rsidRPr="00484AB4" w:rsidRDefault="00F73FF4" w:rsidP="002E78A6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2904</w:t>
            </w:r>
            <w:r w:rsidR="002E78A6" w:rsidRPr="00796FCC">
              <w:rPr>
                <w:rFonts w:ascii="Angsana New" w:hAnsi="Angsana New" w:cs="Angsana New"/>
                <w:cs/>
              </w:rPr>
              <w:t>(</w:t>
            </w: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2E78A6" w:rsidRPr="00796FCC">
              <w:rPr>
                <w:rFonts w:ascii="Angsana New" w:hAnsi="Angsana New" w:cs="Angsana New"/>
                <w:cs/>
              </w:rPr>
              <w:t>)/</w:t>
            </w:r>
            <w:r w:rsidRPr="00F73FF4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A7430" w14:textId="517C5149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2877</w:t>
            </w:r>
            <w:r w:rsidR="002E78A6" w:rsidRPr="00796FCC">
              <w:rPr>
                <w:rFonts w:ascii="Angsana New" w:hAnsi="Angsana New" w:cs="Angsana New"/>
                <w:cs/>
              </w:rPr>
              <w:t>(</w:t>
            </w: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2E78A6" w:rsidRPr="00796FCC">
              <w:rPr>
                <w:rFonts w:ascii="Angsana New" w:hAnsi="Angsana New" w:cs="Angsana New"/>
                <w:cs/>
              </w:rPr>
              <w:t>)/</w:t>
            </w:r>
            <w:r w:rsidRPr="00F73FF4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80DB6" w14:textId="6CC9FBBB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2878</w:t>
            </w:r>
            <w:r w:rsidR="002E78A6" w:rsidRPr="00796FCC">
              <w:rPr>
                <w:rFonts w:ascii="Angsana New" w:hAnsi="Angsana New" w:cs="Angsana New"/>
                <w:cs/>
              </w:rPr>
              <w:t>(</w:t>
            </w:r>
            <w:r w:rsidRPr="00F73FF4">
              <w:rPr>
                <w:rFonts w:ascii="Angsana New" w:hAnsi="Angsana New" w:cs="Angsana New"/>
                <w:lang w:val="en-US"/>
              </w:rPr>
              <w:t>2</w:t>
            </w:r>
            <w:r w:rsidR="002E78A6" w:rsidRPr="00796FCC">
              <w:rPr>
                <w:rFonts w:ascii="Angsana New" w:hAnsi="Angsana New" w:cs="Angsana New"/>
                <w:cs/>
              </w:rPr>
              <w:t>)/</w:t>
            </w:r>
            <w:r w:rsidRPr="00F73FF4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2E78A6" w:rsidRPr="00796FCC" w14:paraId="127ABA5E" w14:textId="77777777" w:rsidTr="00E9004B"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2AC391" w14:textId="65B584D7" w:rsidR="002E78A6" w:rsidRPr="00564D8F" w:rsidRDefault="002E78A6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64D8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 วันที่ออกบัตร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D92DA" w14:textId="3A1BB69F" w:rsidR="002E78A6" w:rsidRPr="00484AB4" w:rsidRDefault="00F73FF4" w:rsidP="002E78A6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20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F73FF4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794BA" w14:textId="25A2B0D4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14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F73FF4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1941E" w14:textId="1DED4BEF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14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F73FF4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2E78A6" w:rsidRPr="00796FCC" w14:paraId="786EB8EB" w14:textId="77777777" w:rsidTr="00E9004B"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C5050" w14:textId="085E3420" w:rsidR="002E78A6" w:rsidRPr="00564D8F" w:rsidRDefault="002E78A6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64D8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- ยกเว้นภาษีเงินได้ 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1CE53" w14:textId="275F98D8" w:rsidR="002E78A6" w:rsidRPr="00484AB4" w:rsidRDefault="00F73FF4" w:rsidP="002E78A6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F73FF4">
              <w:rPr>
                <w:rFonts w:ascii="Angsana New" w:hAnsi="Angsana New" w:cs="Angsana New"/>
                <w:lang w:val="en-US"/>
              </w:rPr>
              <w:t>2556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2E78A6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30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F73FF4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52802" w14:textId="0A17D75C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F73FF4">
              <w:rPr>
                <w:rFonts w:ascii="Angsana New" w:hAnsi="Angsana New" w:cs="Angsana New"/>
                <w:lang w:val="en-US"/>
              </w:rPr>
              <w:t>2556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2E78A6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30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F73FF4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CB71C" w14:textId="2ABAD61E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F73FF4">
              <w:rPr>
                <w:rFonts w:ascii="Angsana New" w:hAnsi="Angsana New" w:cs="Angsana New"/>
                <w:lang w:val="en-US"/>
              </w:rPr>
              <w:t>2556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2E78A6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30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F73FF4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2E78A6" w:rsidRPr="00796FCC" w14:paraId="63327C1D" w14:textId="77777777" w:rsidTr="00E9004B"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8FFB0" w14:textId="0B3A3983" w:rsidR="002E78A6" w:rsidRPr="00564D8F" w:rsidRDefault="002E78A6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64D8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- </w:t>
            </w:r>
            <w:r w:rsidRPr="00564D8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ลดหย่อนภาษีเงินได้</w:t>
            </w:r>
            <w:r w:rsidRPr="00564D8F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cs/>
              </w:rPr>
              <w:t>ร้อยละ</w:t>
            </w:r>
            <w:r w:rsidRPr="00564D8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lang w:val="en-US"/>
              </w:rPr>
              <w:t>5</w:t>
            </w:r>
            <w:r w:rsidR="00F73FF4" w:rsidRPr="00F73FF4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lang w:val="en-US"/>
              </w:rPr>
              <w:t>0</w:t>
            </w:r>
            <w:r w:rsidRPr="00564D8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564D8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ของอัตราปกติ </w:t>
            </w:r>
            <w:r w:rsidR="00F73FF4" w:rsidRPr="00F73FF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lang w:val="en-US"/>
              </w:rPr>
              <w:t>5</w:t>
            </w:r>
            <w:r w:rsidRPr="00564D8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5E791" w14:textId="7B5F5DA4" w:rsidR="002E78A6" w:rsidRPr="00484AB4" w:rsidRDefault="00F73FF4" w:rsidP="002E78A6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F73FF4">
              <w:rPr>
                <w:rFonts w:ascii="Angsana New" w:hAnsi="Angsana New" w:cs="Angsana New"/>
                <w:lang w:val="en-US"/>
              </w:rPr>
              <w:t>2564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2E78A6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30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F73FF4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17D57" w14:textId="31FE8F7E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F73FF4">
              <w:rPr>
                <w:rFonts w:ascii="Angsana New" w:hAnsi="Angsana New" w:cs="Angsana New"/>
                <w:lang w:val="en-US"/>
              </w:rPr>
              <w:t>2564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2E78A6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30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F73FF4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26060" w14:textId="0CECEE10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F73FF4">
              <w:rPr>
                <w:rFonts w:ascii="Angsana New" w:hAnsi="Angsana New" w:cs="Angsana New"/>
                <w:lang w:val="en-US"/>
              </w:rPr>
              <w:t>2564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2E78A6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30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F73FF4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2E78A6" w:rsidRPr="00796FCC" w14:paraId="2F7D17B0" w14:textId="77777777" w:rsidTr="003E3885"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0589A" w14:textId="0CF525CA" w:rsidR="002E78A6" w:rsidRPr="00564D8F" w:rsidRDefault="002E78A6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64D8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 ยกเว้นอากรขาเข้าเครื่องจักร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3CD49" w14:textId="5C49C254" w:rsidR="002E78A6" w:rsidRPr="00484AB4" w:rsidRDefault="00F73FF4" w:rsidP="002E78A6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20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F73FF4">
              <w:rPr>
                <w:rFonts w:ascii="Angsana New" w:hAnsi="Angsana New" w:cs="Angsana New"/>
                <w:lang w:val="en-US"/>
              </w:rPr>
              <w:t>2555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2E78A6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20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F73FF4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72BFC" w14:textId="627492B8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14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F73FF4">
              <w:rPr>
                <w:rFonts w:ascii="Angsana New" w:hAnsi="Angsana New" w:cs="Angsana New"/>
                <w:lang w:val="en-US"/>
              </w:rPr>
              <w:t>2555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2E78A6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14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F73FF4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F1A72" w14:textId="47F79DAA" w:rsidR="002E78A6" w:rsidRPr="00484AB4" w:rsidRDefault="00F73FF4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lang w:val="en-US"/>
              </w:rPr>
              <w:t>14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F73FF4">
              <w:rPr>
                <w:rFonts w:ascii="Angsana New" w:hAnsi="Angsana New" w:cs="Angsana New"/>
                <w:lang w:val="en-US"/>
              </w:rPr>
              <w:t>2555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2E78A6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73FF4">
              <w:rPr>
                <w:rFonts w:ascii="Angsana New" w:hAnsi="Angsana New" w:cs="Angsana New"/>
                <w:lang w:val="en-US"/>
              </w:rPr>
              <w:t>14</w:t>
            </w:r>
            <w:r w:rsidR="002E78A6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F73FF4">
              <w:rPr>
                <w:rFonts w:ascii="Angsana New" w:hAnsi="Angsana New" w:cs="Angsana New"/>
                <w:lang w:val="en-US"/>
              </w:rPr>
              <w:t>2558</w:t>
            </w:r>
          </w:p>
        </w:tc>
      </w:tr>
      <w:tr w:rsidR="00D5088C" w:rsidRPr="00796FCC" w14:paraId="7734EAED" w14:textId="77777777" w:rsidTr="003E3885">
        <w:tc>
          <w:tcPr>
            <w:tcW w:w="2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3C57" w14:textId="77777777" w:rsidR="00D5088C" w:rsidRPr="00564D8F" w:rsidRDefault="00D5088C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86D6" w14:textId="77777777" w:rsidR="00D5088C" w:rsidRPr="00BB7C4C" w:rsidRDefault="00D5088C" w:rsidP="002E78A6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802E" w14:textId="77777777" w:rsidR="00D5088C" w:rsidRPr="00BB7C4C" w:rsidRDefault="00D5088C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46A5" w14:textId="77777777" w:rsidR="00D5088C" w:rsidRPr="00BB7C4C" w:rsidRDefault="00D5088C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08904D31" w14:textId="77777777" w:rsidR="001773A5" w:rsidRPr="001773A5" w:rsidRDefault="001773A5" w:rsidP="004B5455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73A5">
        <w:rPr>
          <w:rFonts w:ascii="Angsana New" w:hAnsi="Angsana New" w:cs="Angsana New"/>
          <w:sz w:val="32"/>
          <w:szCs w:val="32"/>
          <w:cs/>
        </w:rPr>
        <w:t>ทั้งนี้บริษัททั้งสามบริษัทจะต้องปฏิบัติตามข้อกำหนดและเงื่อนไขต่าง ๆ ตามที่กำหนดไว้ในบัตรส่งเสริมการลงทุน</w:t>
      </w:r>
    </w:p>
    <w:p w14:paraId="6B180BBD" w14:textId="7C2B77FC" w:rsidR="00E678B6" w:rsidRPr="00552AE0" w:rsidRDefault="001773A5" w:rsidP="004B5455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73A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23</w:t>
      </w:r>
      <w:r w:rsidRPr="001773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2567</w:t>
      </w:r>
      <w:r w:rsidRPr="001773A5">
        <w:rPr>
          <w:rFonts w:ascii="Angsana New" w:hAnsi="Angsana New" w:cs="Angsana New"/>
          <w:sz w:val="32"/>
          <w:szCs w:val="32"/>
          <w:cs/>
        </w:rPr>
        <w:t xml:space="preserve"> บริษัท ภัทยากบินทร์บุรี จำกัด ได้รับอนุมัติให้ยกเลิกบัตรส่งเสริมเลขที่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2878</w:t>
      </w:r>
      <w:r w:rsidRPr="001773A5">
        <w:rPr>
          <w:rFonts w:ascii="Angsana New" w:hAnsi="Angsana New" w:cs="Angsana New"/>
          <w:sz w:val="32"/>
          <w:szCs w:val="32"/>
          <w:cs/>
        </w:rPr>
        <w:t>(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Pr="001773A5">
        <w:rPr>
          <w:rFonts w:ascii="Angsana New" w:hAnsi="Angsana New" w:cs="Angsana New"/>
          <w:sz w:val="32"/>
          <w:szCs w:val="32"/>
          <w:cs/>
        </w:rPr>
        <w:t>)/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2555</w:t>
      </w:r>
      <w:r w:rsidRPr="001773A5">
        <w:rPr>
          <w:rFonts w:ascii="Angsana New" w:hAnsi="Angsana New" w:cs="Angsana New"/>
          <w:sz w:val="32"/>
          <w:szCs w:val="32"/>
          <w:cs/>
        </w:rPr>
        <w:t xml:space="preserve"> จากสำนักงานคณะกรรมการส่งเสริมการลงทุน เนื่องด้วยบริษัทไม่ประสงค์จะดำเนินการตามโครงการที่ได้รับการส่งเสริมดังกล่าว</w:t>
      </w:r>
    </w:p>
    <w:p w14:paraId="3EE016AB" w14:textId="77777777" w:rsidR="00E678B6" w:rsidRPr="00E678B6" w:rsidRDefault="00E678B6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</w:pPr>
    </w:p>
    <w:p w14:paraId="71FF8239" w14:textId="7225B00C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  <w:sectPr w:rsidR="005274DD" w:rsidRPr="00796FCC" w:rsidSect="00D57C91">
          <w:headerReference w:type="default" r:id="rId22"/>
          <w:pgSz w:w="11906" w:h="16838" w:code="9"/>
          <w:pgMar w:top="1440" w:right="1106" w:bottom="720" w:left="1440" w:header="864" w:footer="432" w:gutter="0"/>
          <w:cols w:space="720"/>
          <w:docGrid w:linePitch="360"/>
        </w:sectPr>
      </w:pPr>
    </w:p>
    <w:p w14:paraId="16026A21" w14:textId="0BB0EB4E" w:rsidR="005274DD" w:rsidRPr="00796FCC" w:rsidRDefault="00F73FF4" w:rsidP="005274DD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D0199F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5AE3446" w14:textId="77777777" w:rsidR="005274DD" w:rsidRPr="00796FCC" w:rsidRDefault="005274DD" w:rsidP="005274DD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796FCC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37185BCA" w14:textId="77777777" w:rsidR="005274DD" w:rsidRDefault="005274DD" w:rsidP="005274DD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p w14:paraId="15256C33" w14:textId="61D63F64" w:rsidR="005B127B" w:rsidRPr="007D0596" w:rsidRDefault="00860A5F" w:rsidP="007D0596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2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2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210EC" w:rsidRPr="00796FCC" w14:paraId="1E0EE361" w14:textId="48E1D39A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861FB0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07A6B79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08" w14:textId="08A6C3A0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210EC" w:rsidRPr="00796FCC" w14:paraId="10BCC34E" w14:textId="6B10B809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C35D030" w14:textId="77777777" w:rsidR="009210EC" w:rsidRPr="00796FCC" w:rsidRDefault="009210EC" w:rsidP="009210E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7809401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B7119B7" w14:textId="49246DC8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9210EC" w:rsidRPr="00796FCC" w14:paraId="3B31D31E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D3831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173C4" w14:textId="77777777" w:rsidR="009210EC" w:rsidRPr="00796FCC" w:rsidRDefault="009210EC" w:rsidP="009210E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2D004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2EA9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9099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101D7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08128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D78C5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2E960D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6B62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73EC" w14:textId="4E55009E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210EC" w:rsidRPr="00796FCC" w14:paraId="1EDC9603" w14:textId="77777777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7CEA16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2D0CB5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4D56D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0A633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C3D8C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21E95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00B0E0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A8E632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137ED0F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29E7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914B7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707293F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F73A95D" w14:textId="29BBC294" w:rsidR="009210EC" w:rsidRPr="00796FCC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3FF4"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="00F73FF4" w:rsidRPr="00F73FF4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63351812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6E948BA" w14:textId="77777777" w:rsidR="009210EC" w:rsidRPr="00796FCC" w:rsidRDefault="009210EC" w:rsidP="009210E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E97C76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FC9D7B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D64854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458F44A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A0A76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5420EA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239E5E8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055A39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B5623" w:rsidRPr="00796FCC" w14:paraId="245912E4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6A3C4C5" w14:textId="77777777" w:rsidR="006B5623" w:rsidRPr="00796FCC" w:rsidRDefault="006B5623" w:rsidP="006B5623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3C0B7D3" w14:textId="6BB38B04" w:rsidR="006B5623" w:rsidRPr="00796FCC" w:rsidRDefault="006B5623" w:rsidP="006B5623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58CFAE" w14:textId="64D207FE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23F843" w14:textId="0C93A1FC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610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BF80910" w14:textId="63A60C19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580AC24" w14:textId="0A148706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58A856" w14:textId="509CB4FF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683EBB1D" w14:textId="23B41CB7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99D3980" w14:textId="30B74788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FB3C7E8" w14:textId="2570757C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06EC3C4" w14:textId="6A7F101D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</w:p>
        </w:tc>
      </w:tr>
      <w:tr w:rsidR="006B5623" w:rsidRPr="00796FCC" w14:paraId="55AB949B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83682C2" w14:textId="77777777" w:rsidR="006B5623" w:rsidRPr="00796FCC" w:rsidRDefault="006B5623" w:rsidP="006B5623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42FC5B" w14:textId="5541B8A8" w:rsidR="006B5623" w:rsidRPr="00796FCC" w:rsidRDefault="00F73FF4" w:rsidP="006B5623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6B5623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80B85" w14:textId="72033897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ECCB4" w14:textId="4770ACCE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284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607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D1A2" w14:textId="0AADEE09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A0F30" w14:textId="4D918657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8E63" w14:textId="62DBA4D9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6343FCE" w14:textId="4FBE54A6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D80CBDA" w14:textId="263FAC15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A83" w14:textId="73B970FA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20B423" w14:textId="20EAD340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756</w:t>
            </w:r>
          </w:p>
        </w:tc>
      </w:tr>
      <w:tr w:rsidR="006B5623" w:rsidRPr="00796FCC" w14:paraId="4CA71477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270DBBF" w14:textId="77777777" w:rsidR="006B5623" w:rsidRPr="00796FCC" w:rsidRDefault="006B5623" w:rsidP="006B5623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AAF545" w14:textId="77777777" w:rsidR="006B5623" w:rsidRPr="00796FCC" w:rsidRDefault="006B5623" w:rsidP="006B5623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F902B76" w14:textId="10531377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083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8E02E14" w14:textId="347AB46D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291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B547170" w14:textId="5F0FD6D3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19083B2" w14:textId="2C05D283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190B5E" w14:textId="61464299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BD60ED6" w14:textId="53C238AC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E03DA9F" w14:textId="3DF7EA18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E6C60C" w14:textId="7F54D953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49C212" w14:textId="173B9B22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476</w:t>
            </w:r>
          </w:p>
        </w:tc>
      </w:tr>
      <w:tr w:rsidR="006B5623" w:rsidRPr="00796FCC" w14:paraId="1E72E83C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0C8F0AC" w14:textId="77777777" w:rsidR="006B5623" w:rsidRPr="00796FCC" w:rsidRDefault="006B5623" w:rsidP="006B5623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CF59" w14:textId="40BFAF4E" w:rsidR="006B5623" w:rsidRPr="00796FCC" w:rsidRDefault="00F73FF4" w:rsidP="006B5623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7AB07381" w14:textId="016B35B0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772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E4C0489" w14:textId="6877886B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748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556F288" w14:textId="7914CF56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3A3216D" w14:textId="2E630450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4461A27" w14:textId="27A94476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06635EA" w14:textId="5D050C8D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C2F33A4" w14:textId="1774484D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9DCE80E" w14:textId="63066FC9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43633ED" w14:textId="7FFD458A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802</w:t>
            </w:r>
          </w:p>
        </w:tc>
      </w:tr>
      <w:tr w:rsidR="006B5623" w:rsidRPr="00796FCC" w14:paraId="2B2F18A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944172B" w14:textId="77777777" w:rsidR="006B5623" w:rsidRPr="00796FCC" w:rsidRDefault="006B5623" w:rsidP="006B5623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439B081" w14:textId="77777777" w:rsidR="006B5623" w:rsidRPr="00796FCC" w:rsidRDefault="006B5623" w:rsidP="006B5623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434FD36" w14:textId="77777777" w:rsidR="006B5623" w:rsidRPr="00796FCC" w:rsidRDefault="006B5623" w:rsidP="006B5623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FE2CADE" w14:textId="77777777" w:rsidR="006B5623" w:rsidRPr="00796FCC" w:rsidRDefault="006B5623" w:rsidP="006B5623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6A8DA713" w14:textId="77777777" w:rsidR="006B5623" w:rsidRPr="00796FCC" w:rsidRDefault="006B5623" w:rsidP="006B5623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74F6AA1" w14:textId="77777777" w:rsidR="006B5623" w:rsidRPr="00796FCC" w:rsidRDefault="006B5623" w:rsidP="006B5623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1CBA7D74" w14:textId="77777777" w:rsidR="006B5623" w:rsidRPr="00796FCC" w:rsidRDefault="006B5623" w:rsidP="006B5623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96B9240" w14:textId="77777777" w:rsidR="006B5623" w:rsidRPr="00796FCC" w:rsidRDefault="006B5623" w:rsidP="006B5623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ED6632F" w14:textId="77777777" w:rsidR="006B5623" w:rsidRPr="00796FCC" w:rsidRDefault="006B5623" w:rsidP="006B5623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1A7FC49" w14:textId="77777777" w:rsidR="006B5623" w:rsidRPr="00796FCC" w:rsidRDefault="006B5623" w:rsidP="006B5623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678A3C" w14:textId="77777777" w:rsidR="006B5623" w:rsidRPr="00796FCC" w:rsidRDefault="006B5623" w:rsidP="006B5623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B5623" w:rsidRPr="00796FCC" w14:paraId="5803B65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8D1BE6C" w14:textId="66A5887D" w:rsidR="006B5623" w:rsidRPr="00796FCC" w:rsidRDefault="006B5623" w:rsidP="006B5623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3FF4"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="00F73FF4" w:rsidRPr="00F73FF4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1830376" w14:textId="77777777" w:rsidR="006B5623" w:rsidRPr="00796FCC" w:rsidRDefault="006B5623" w:rsidP="006B5623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A2891A0" w14:textId="77777777" w:rsidR="006B5623" w:rsidRPr="00796FCC" w:rsidRDefault="006B5623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674CBD" w14:textId="77777777" w:rsidR="006B5623" w:rsidRPr="00796FCC" w:rsidRDefault="006B5623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2F7CF8C" w14:textId="77777777" w:rsidR="006B5623" w:rsidRPr="00796FCC" w:rsidRDefault="006B5623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7E1DC03" w14:textId="77777777" w:rsidR="006B5623" w:rsidRPr="00796FCC" w:rsidRDefault="006B5623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EC25B1A" w14:textId="77777777" w:rsidR="006B5623" w:rsidRPr="00796FCC" w:rsidRDefault="006B5623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2DB029" w14:textId="77777777" w:rsidR="006B5623" w:rsidRPr="00796FCC" w:rsidRDefault="006B5623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0CC0C2F" w14:textId="77777777" w:rsidR="006B5623" w:rsidRPr="00796FCC" w:rsidRDefault="006B5623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EFC2125" w14:textId="77777777" w:rsidR="006B5623" w:rsidRPr="00796FCC" w:rsidRDefault="006B5623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C6F076" w14:textId="77777777" w:rsidR="006B5623" w:rsidRPr="00796FCC" w:rsidRDefault="006B5623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B5623" w:rsidRPr="00796FCC" w14:paraId="3934620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1773D77" w14:textId="77777777" w:rsidR="006B5623" w:rsidRPr="00796FCC" w:rsidRDefault="006B5623" w:rsidP="006B5623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67DBC7E" w14:textId="77777777" w:rsidR="006B5623" w:rsidRPr="00796FCC" w:rsidRDefault="006B5623" w:rsidP="006B5623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0B52BCD" w14:textId="6F5D4A94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5E4564" w14:textId="617087A6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6B5623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898F914" w14:textId="784910F6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F982F63" w14:textId="0BDA5DDE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C5EA881" w14:textId="29126CD7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67337E7" w14:textId="385A44AD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D3466FD" w14:textId="6F93BDCD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E600273" w14:textId="2588383F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9F6B96C" w14:textId="26264F83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</w:p>
        </w:tc>
      </w:tr>
      <w:tr w:rsidR="006B5623" w:rsidRPr="00796FCC" w14:paraId="7DF3D421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9A1F280" w14:textId="77777777" w:rsidR="006B5623" w:rsidRPr="00796FCC" w:rsidRDefault="006B5623" w:rsidP="006B5623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44E0DC4F" w14:textId="6553077F" w:rsidR="006B5623" w:rsidRPr="00796FCC" w:rsidRDefault="00F73FF4" w:rsidP="006B5623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6B5623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0AB4E" w14:textId="56F417C8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87253" w14:textId="347254D7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6B5623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D3AF" w14:textId="0B821B4E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3DDB4" w14:textId="4BCD9E62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D296A" w14:textId="3FCAA55E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2ABE57" w14:textId="40C0F751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6D5131B" w14:textId="3C629F3C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C441" w14:textId="0788AB25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B17575" w14:textId="5FBB4A5C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6B5623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152</w:t>
            </w:r>
          </w:p>
        </w:tc>
      </w:tr>
      <w:tr w:rsidR="006B5623" w:rsidRPr="00796FCC" w14:paraId="3559A3C0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E1DF2E6" w14:textId="77777777" w:rsidR="006B5623" w:rsidRPr="00796FCC" w:rsidRDefault="006B5623" w:rsidP="006B5623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DFC0D3D" w14:textId="77777777" w:rsidR="006B5623" w:rsidRPr="00796FCC" w:rsidRDefault="006B5623" w:rsidP="006B5623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994B307" w14:textId="4717DFFC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8A4F387" w14:textId="251FC797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6B5623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B1F4FAC" w14:textId="6B152B25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B4033DA" w14:textId="522807E5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9121F23" w14:textId="68D817E3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185F7" w14:textId="32C3D97A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7BD1F23" w14:textId="56992160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D604359" w14:textId="2A84AF58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C2EAAC2" w14:textId="7F394FC2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6B5623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  <w:tr w:rsidR="006B5623" w:rsidRPr="00796FCC" w14:paraId="08907BD7" w14:textId="77777777" w:rsidTr="002611AC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BDD55" w14:textId="77777777" w:rsidR="006B5623" w:rsidRPr="00796FCC" w:rsidRDefault="006B5623" w:rsidP="006B5623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6E4E3" w14:textId="37019DC6" w:rsidR="006B5623" w:rsidRPr="00796FCC" w:rsidRDefault="00F73FF4" w:rsidP="006B5623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18D7BE98" w14:textId="7F8DCF43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B56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7B796CD" w14:textId="10A474F2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="006B5623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920F82F" w14:textId="6CEBBC5F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0DE0861" w14:textId="19093104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0F43AE5" w14:textId="2EF0328C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4842BE0" w14:textId="79E0C565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D93EB31" w14:textId="3CFAE58F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EB2A732" w14:textId="058DBFAB" w:rsidR="006B5623" w:rsidRPr="00796FCC" w:rsidRDefault="006B5623" w:rsidP="006B562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BF7B2BB" w14:textId="476C7BD6" w:rsidR="006B5623" w:rsidRPr="00796FCC" w:rsidRDefault="00F73FF4" w:rsidP="006B562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6B5623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</w:p>
        </w:tc>
      </w:tr>
    </w:tbl>
    <w:p w14:paraId="29EB9AA8" w14:textId="77777777" w:rsidR="005274DD" w:rsidRDefault="005274DD" w:rsidP="005274DD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002354A" w14:textId="0FC324C3" w:rsidR="00BD2468" w:rsidRPr="00796FCC" w:rsidRDefault="00BD2468" w:rsidP="00BD2468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14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1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D04FC" w:rsidRPr="00796FCC" w14:paraId="60ABBFDA" w14:textId="0C31D13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6256C0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0A6F8B7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BA4" w14:textId="29E4C6F5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3D04FC" w:rsidRPr="00796FCC" w14:paraId="6EF413E7" w14:textId="3A7E64A5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7EBF0F4" w14:textId="77777777" w:rsidR="003D04FC" w:rsidRPr="00796FCC" w:rsidRDefault="003D04FC" w:rsidP="003D04F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187838D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F51" w14:textId="631F067F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D04FC" w:rsidRPr="00796FCC" w14:paraId="294182B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C7A08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5B27" w14:textId="77777777" w:rsidR="003D04FC" w:rsidRPr="00796FCC" w:rsidRDefault="003D04FC" w:rsidP="003D04F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F9D45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11917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4399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A1FE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76451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B0717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FE77C4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6C40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C3E2" w14:textId="52D94F83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D04FC" w:rsidRPr="00796FCC" w14:paraId="208C4AA1" w14:textId="7777777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40FA4D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4CF48E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2D3D41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93D74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7AC5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5C749A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F22BDC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E8970B0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9B4DAA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4A31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6FB88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D04FC" w:rsidRPr="00796FCC" w14:paraId="62370D86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117BB22" w14:textId="1571B662" w:rsidR="003D04FC" w:rsidRPr="00796FCC" w:rsidRDefault="003D04FC" w:rsidP="003D04F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3FF4"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672ED7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20D5143" w14:textId="77777777" w:rsidR="003D04FC" w:rsidRPr="00796FCC" w:rsidRDefault="003D04FC" w:rsidP="003D04F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F35F6B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AA04AC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262D7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E74819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7C5CF4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AED69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06AAD2D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5874A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329EC" w:rsidRPr="00796FCC" w14:paraId="5E69C3A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50EBD18" w14:textId="77777777" w:rsidR="001329EC" w:rsidRPr="00796FCC" w:rsidRDefault="001329EC" w:rsidP="001329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517945BE" w14:textId="5D33B652" w:rsidR="001329EC" w:rsidRPr="00796FCC" w:rsidRDefault="001329EC" w:rsidP="001329EC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47565F6" w14:textId="616D5B36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6D56357" w14:textId="340A36E6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610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350B356" w14:textId="7B46693C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9FC9C99" w14:textId="3BCF3DF5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104F76" w14:textId="185EE7E1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C505FC" w14:textId="67AC95A8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0835D28" w14:textId="5E2466CF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A997B61" w14:textId="35F76B62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004ACE6" w14:textId="63812D34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</w:p>
        </w:tc>
      </w:tr>
      <w:tr w:rsidR="001329EC" w:rsidRPr="00796FCC" w14:paraId="22C64FD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A83BE2E" w14:textId="77777777" w:rsidR="001329EC" w:rsidRPr="00796FCC" w:rsidRDefault="001329EC" w:rsidP="001329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B239C63" w14:textId="65BFAADD" w:rsidR="001329EC" w:rsidRPr="00796FCC" w:rsidRDefault="00F73FF4" w:rsidP="001329EC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6C37" w14:textId="43E26D15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B4330" w14:textId="173E1ABE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284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607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4DAB" w14:textId="55A63C88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9308" w14:textId="656D1003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61C4" w14:textId="240C1E6E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D55718" w14:textId="7FF8258B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E7B2B15" w14:textId="6DC53F8D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9121" w14:textId="43240061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91F08E" w14:textId="0DCC991C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756</w:t>
            </w:r>
          </w:p>
        </w:tc>
      </w:tr>
      <w:tr w:rsidR="001329EC" w:rsidRPr="00796FCC" w14:paraId="07C26631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CF236FD" w14:textId="77777777" w:rsidR="001329EC" w:rsidRPr="00796FCC" w:rsidRDefault="001329EC" w:rsidP="001329E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633444C0" w14:textId="77777777" w:rsidR="001329EC" w:rsidRPr="00796FCC" w:rsidRDefault="001329EC" w:rsidP="001329E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73E6678" w14:textId="18265CEB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083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EDF8F0" w14:textId="5032C3DA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291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73E5E1" w14:textId="2A054401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46C8A6" w14:textId="1954667D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A8C4EF6" w14:textId="648D975A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3BE1839" w14:textId="4A8873A7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EB408EA" w14:textId="2994968F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BC6DA6A" w14:textId="72A0CFC9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D491549" w14:textId="79356B4B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476</w:t>
            </w:r>
          </w:p>
        </w:tc>
      </w:tr>
      <w:tr w:rsidR="001329EC" w:rsidRPr="00796FCC" w14:paraId="7A762F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7D72304" w14:textId="77777777" w:rsidR="001329EC" w:rsidRPr="00796FCC" w:rsidRDefault="001329EC" w:rsidP="001329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739A8" w14:textId="0A46E845" w:rsidR="001329EC" w:rsidRPr="00796FCC" w:rsidRDefault="00F73FF4" w:rsidP="001329E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4A1B9668" w14:textId="7B5D5FEF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629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F65EC59" w14:textId="71C610A8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748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428E0A2" w14:textId="01C4AA4C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F3E7992" w14:textId="70C5E585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ACAC443" w14:textId="73031D32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FD7F93C" w14:textId="5983FE13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B8143CB" w14:textId="37B702EF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912AA27" w14:textId="02F8511C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CBF1ADB" w14:textId="01AA6181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153</w:t>
            </w:r>
          </w:p>
        </w:tc>
      </w:tr>
      <w:tr w:rsidR="001329EC" w:rsidRPr="00796FCC" w14:paraId="281CC55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2FEC506" w14:textId="77777777" w:rsidR="001329EC" w:rsidRPr="00796FCC" w:rsidRDefault="001329EC" w:rsidP="001329EC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22D941E3" w14:textId="77777777" w:rsidR="001329EC" w:rsidRPr="00796FCC" w:rsidRDefault="001329EC" w:rsidP="001329E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03C1589E" w14:textId="77777777" w:rsidR="001329EC" w:rsidRPr="00796FCC" w:rsidRDefault="001329EC" w:rsidP="001329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2B714CE3" w14:textId="77777777" w:rsidR="001329EC" w:rsidRPr="00796FCC" w:rsidRDefault="001329EC" w:rsidP="001329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49F6FBD" w14:textId="77777777" w:rsidR="001329EC" w:rsidRPr="00796FCC" w:rsidRDefault="001329EC" w:rsidP="001329E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38E863E" w14:textId="77777777" w:rsidR="001329EC" w:rsidRPr="00796FCC" w:rsidRDefault="001329EC" w:rsidP="001329E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DC0D788" w14:textId="77777777" w:rsidR="001329EC" w:rsidRPr="00796FCC" w:rsidRDefault="001329EC" w:rsidP="001329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A196289" w14:textId="77777777" w:rsidR="001329EC" w:rsidRPr="00796FCC" w:rsidRDefault="001329EC" w:rsidP="001329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AE5EB6C" w14:textId="77777777" w:rsidR="001329EC" w:rsidRPr="00796FCC" w:rsidRDefault="001329EC" w:rsidP="001329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1857D47" w14:textId="77777777" w:rsidR="001329EC" w:rsidRPr="00796FCC" w:rsidRDefault="001329EC" w:rsidP="001329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D59DA" w14:textId="77777777" w:rsidR="001329EC" w:rsidRPr="00796FCC" w:rsidRDefault="001329EC" w:rsidP="001329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329EC" w:rsidRPr="00796FCC" w14:paraId="14C2B34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CC00A2" w14:textId="79F7B214" w:rsidR="001329EC" w:rsidRPr="00796FCC" w:rsidRDefault="001329EC" w:rsidP="001329E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3FF4"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741391F" w14:textId="77777777" w:rsidR="001329EC" w:rsidRPr="00796FCC" w:rsidRDefault="001329EC" w:rsidP="001329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C390DE3" w14:textId="77777777" w:rsidR="001329EC" w:rsidRPr="00796FCC" w:rsidRDefault="001329EC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3D69D12" w14:textId="77777777" w:rsidR="001329EC" w:rsidRPr="00796FCC" w:rsidRDefault="001329EC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B54B30E" w14:textId="77777777" w:rsidR="001329EC" w:rsidRPr="00796FCC" w:rsidRDefault="001329EC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B65C8C6" w14:textId="77777777" w:rsidR="001329EC" w:rsidRPr="00796FCC" w:rsidRDefault="001329EC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AD41F9C" w14:textId="77777777" w:rsidR="001329EC" w:rsidRPr="00796FCC" w:rsidRDefault="001329EC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6CD68AE" w14:textId="77777777" w:rsidR="001329EC" w:rsidRPr="00796FCC" w:rsidRDefault="001329EC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135C037" w14:textId="77777777" w:rsidR="001329EC" w:rsidRPr="00796FCC" w:rsidRDefault="001329EC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61BD220" w14:textId="77777777" w:rsidR="001329EC" w:rsidRPr="00796FCC" w:rsidRDefault="001329EC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CD9B11" w14:textId="77777777" w:rsidR="001329EC" w:rsidRPr="00796FCC" w:rsidRDefault="001329EC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329EC" w:rsidRPr="00796FCC" w14:paraId="238E1D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C650F1A" w14:textId="77777777" w:rsidR="001329EC" w:rsidRPr="00796FCC" w:rsidRDefault="001329EC" w:rsidP="001329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C011D88" w14:textId="77777777" w:rsidR="001329EC" w:rsidRPr="00796FCC" w:rsidRDefault="001329EC" w:rsidP="001329EC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1D6B003" w14:textId="1212B281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2B597A" w14:textId="18B4318D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E1476DD" w14:textId="650C1BD7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220B216" w14:textId="2159A710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5CB982" w14:textId="797AB303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F455696" w14:textId="0581E1F4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217B8B2" w14:textId="3F0399E5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315566A" w14:textId="46C4C727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9EB50F9" w14:textId="463ACEFB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</w:p>
        </w:tc>
      </w:tr>
      <w:tr w:rsidR="001329EC" w:rsidRPr="00796FCC" w14:paraId="0A802F84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E03F976" w14:textId="77777777" w:rsidR="001329EC" w:rsidRPr="00796FCC" w:rsidRDefault="001329EC" w:rsidP="001329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985F0F9" w14:textId="4B06C734" w:rsidR="001329EC" w:rsidRPr="00796FCC" w:rsidRDefault="00F73FF4" w:rsidP="001329EC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A3069" w14:textId="606AD5FA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00F93" w14:textId="197A7393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55AA" w14:textId="371BB995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D3DBE" w14:textId="6EFE63EF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6538D" w14:textId="08D4120F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502489" w14:textId="17A96700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8968438" w14:textId="53ADAE33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A21" w14:textId="3EB4C20C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B47F30" w14:textId="57AF15A7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</w:p>
        </w:tc>
      </w:tr>
      <w:tr w:rsidR="001329EC" w:rsidRPr="00796FCC" w14:paraId="68AFA1D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AB994A" w14:textId="77777777" w:rsidR="001329EC" w:rsidRPr="00796FCC" w:rsidRDefault="001329EC" w:rsidP="001329E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3C24B0E2" w14:textId="77777777" w:rsidR="001329EC" w:rsidRPr="00796FCC" w:rsidRDefault="001329EC" w:rsidP="001329E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6A29176" w14:textId="3F91A808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5B34106" w14:textId="472F84D5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8D23EE6" w14:textId="5FECA970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C3CE7A" w14:textId="4F84D427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6D4FEC1" w14:textId="7732D407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43E032F" w14:textId="4E1E58F5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0D1071" w14:textId="41AB3438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23CAE3F" w14:textId="6A9AB0EE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EC8CEBB" w14:textId="43DBB1FD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881</w:t>
            </w:r>
          </w:p>
        </w:tc>
      </w:tr>
      <w:tr w:rsidR="001329EC" w:rsidRPr="00796FCC" w14:paraId="197AE69D" w14:textId="77777777" w:rsidTr="004853BA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0A101" w14:textId="77777777" w:rsidR="001329EC" w:rsidRPr="00796FCC" w:rsidRDefault="001329EC" w:rsidP="001329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D6C6C" w14:textId="68D3C733" w:rsidR="001329EC" w:rsidRPr="00796FCC" w:rsidRDefault="00F73FF4" w:rsidP="001329E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54852288" w14:textId="00829D44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329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28A9732" w14:textId="24613C27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D72032" w14:textId="7A64510C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CFAFF7E" w14:textId="064BD9A8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28831A" w14:textId="5B87714D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13A5FE0" w14:textId="3F8C8A0F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77CEFA4" w14:textId="4936E68E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F022332" w14:textId="27E6DC87" w:rsidR="001329EC" w:rsidRPr="00796FCC" w:rsidRDefault="001329EC" w:rsidP="001329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FB7CE88" w14:textId="0E699F68" w:rsidR="001329EC" w:rsidRPr="00796FCC" w:rsidRDefault="00F73FF4" w:rsidP="001329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1329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</w:p>
        </w:tc>
      </w:tr>
    </w:tbl>
    <w:p w14:paraId="1AEDE6CE" w14:textId="77777777" w:rsidR="005274DD" w:rsidRPr="00796FCC" w:rsidRDefault="005274DD" w:rsidP="005274DD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233B3BF" w14:textId="3CBBA136" w:rsidR="005274DD" w:rsidRPr="00796FCC" w:rsidRDefault="005274DD" w:rsidP="005274DD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</w:rPr>
        <w:sectPr w:rsidR="005274DD" w:rsidRPr="00796FCC" w:rsidSect="005274DD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</w:p>
    <w:p w14:paraId="705FC99E" w14:textId="1566FBED" w:rsidR="008E1083" w:rsidRPr="00796FCC" w:rsidRDefault="00F73FF4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3DA4AAF4" w:rsidR="008E1083" w:rsidRPr="00796FCC" w:rsidRDefault="00F73FF4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796FCC" w:rsidRDefault="008E1083" w:rsidP="00E71368">
      <w:pPr>
        <w:ind w:left="1260" w:right="-28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796FCC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36F5B9FB" w:rsidR="008E1083" w:rsidRPr="00796FCC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796FCC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ฐานะการเงิน มูลค่าตามบัญชี</w:t>
      </w:r>
      <w:r w:rsidRPr="00796FCC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20D0AE64" w:rsidR="008E1083" w:rsidRPr="00796FCC" w:rsidRDefault="00F73FF4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2D9465D" w:rsidR="00BE7E23" w:rsidRPr="00796FCC" w:rsidRDefault="008E1083" w:rsidP="00AC6023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796FCC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A4518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796FCC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796FCC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796FCC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65B41465" w:rsidR="00740388" w:rsidRPr="00796FCC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38C1C7A5" w:rsidR="008E1083" w:rsidRPr="00796FCC" w:rsidRDefault="00F73FF4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418D8FB6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="00E71368">
        <w:rPr>
          <w:rFonts w:ascii="Angsana New" w:hAnsi="Angsana New" w:cs="Angsana New"/>
          <w:spacing w:val="-12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796FCC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554BE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</w:p>
    <w:p w14:paraId="4D4F0AF4" w14:textId="77777777" w:rsidR="008E1083" w:rsidRPr="00C13778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C13778">
        <w:rPr>
          <w:rFonts w:ascii="Angsana New" w:hAnsi="Angsana New" w:cs="Angsana New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เพื่อลดความเสี่ยงจากการผันผวนของอัตราแลกเปลี่ยนเงินตราต่างประเทศ</w:t>
      </w:r>
    </w:p>
    <w:p w14:paraId="3EBCCA6D" w14:textId="77777777" w:rsidR="00DF47E2" w:rsidRPr="00C13778" w:rsidRDefault="008E1083" w:rsidP="00E71368">
      <w:pPr>
        <w:tabs>
          <w:tab w:val="left" w:pos="709"/>
          <w:tab w:val="left" w:pos="9782"/>
        </w:tabs>
        <w:spacing w:before="240"/>
        <w:ind w:left="1267" w:right="-2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C13778">
        <w:rPr>
          <w:rFonts w:ascii="Angsana New" w:hAnsi="Angsana New" w:cs="Angsana New"/>
          <w:spacing w:val="-6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โดยกำหนดอัตราแลกเปลี่ยนในอนาคตที่สินทรัพย์และหนี้สินที่เป็นเงินตราต่างประเทศจะได้รับหรือต้องจ่ายชำระ จำนวนเงินของสินทรัพย์หรือหนี้สินที่เพิ่มขึ้นหรือลดลงเมื่อได้รับหรือต้องจ่าย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21D95CA5" w:rsidR="006F6425" w:rsidRPr="00796FCC" w:rsidRDefault="00291629" w:rsidP="001E33FB">
      <w:pPr>
        <w:suppressAutoHyphens w:val="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br w:type="page"/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30</w:t>
      </w:r>
      <w:r w:rsidR="000C010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010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F73FF4"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C13778">
        <w:rPr>
          <w:rFonts w:ascii="Angsana New" w:hAnsi="Angsana New" w:cs="Angsana New"/>
          <w:spacing w:val="2"/>
          <w:sz w:val="32"/>
          <w:szCs w:val="32"/>
          <w:cs/>
        </w:rPr>
        <w:br/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F73FF4"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F73FF4" w:rsidRPr="00F73FF4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>มี</w:t>
      </w:r>
      <w:r w:rsidR="006F6425" w:rsidRPr="00796FCC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796FCC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796FCC" w14:paraId="7DE2A02B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1344A443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4B5E5B55" w14:textId="77777777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796FCC" w14:paraId="1FAB0944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A279F15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EE66F" w14:textId="36DA6B26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73FF4" w:rsidRPr="00F73FF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C010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73FF4" w:rsidRPr="00F73FF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F73FF4" w:rsidRPr="00F73FF4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F73FF4" w:rsidRPr="00F73FF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2A3B37" w:rsidRPr="00796FCC" w14:paraId="46C7486E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F8F407A" w14:textId="77777777" w:rsidR="002A3B37" w:rsidRPr="00796FCC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A9932A" w14:textId="56606ADB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F73FF4" w:rsidRPr="00F73FF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57F7C10" w14:textId="77777777" w:rsidR="002A3B37" w:rsidRPr="00796FCC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796FCC" w14:paraId="1F82BF49" w14:textId="77777777" w:rsidTr="00DA578E">
        <w:tc>
          <w:tcPr>
            <w:tcW w:w="2790" w:type="dxa"/>
            <w:shd w:val="clear" w:color="auto" w:fill="auto"/>
          </w:tcPr>
          <w:p w14:paraId="76B1686D" w14:textId="77777777" w:rsidR="002A3B37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  <w:p w14:paraId="66327CE6" w14:textId="0F0021C6" w:rsidR="00E70B00" w:rsidRPr="00E70B00" w:rsidRDefault="00E70B00" w:rsidP="00E70B00">
            <w:pPr>
              <w:rPr>
                <w:rFonts w:cstheme="min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EE74B2" w14:textId="77777777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26B46E67" w14:textId="77777777" w:rsidR="002A3B37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BFFB525" w14:textId="2B3EA7BC" w:rsidR="00667480" w:rsidRPr="00796FCC" w:rsidRDefault="00667480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BD5162B" w14:textId="668A9AE8" w:rsidR="002A3B37" w:rsidRPr="00796FCC" w:rsidRDefault="008762AB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3807D4FD" w14:textId="493A5575" w:rsidR="00E70B00" w:rsidRPr="005F444C" w:rsidRDefault="008762AB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09C8DB37" w14:textId="77777777" w:rsidTr="00E70B00">
        <w:tc>
          <w:tcPr>
            <w:tcW w:w="2790" w:type="dxa"/>
            <w:shd w:val="clear" w:color="auto" w:fill="auto"/>
          </w:tcPr>
          <w:p w14:paraId="38A2CDBF" w14:textId="70BFCC03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58BBE543" w14:textId="0C96CCE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57231E" w14:textId="103F79D6" w:rsidR="005F444C" w:rsidRPr="00796FCC" w:rsidRDefault="005F444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8EAFF55" w14:textId="6E31CEE3" w:rsidR="005F444C" w:rsidRPr="00796FCC" w:rsidRDefault="005F444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0A5213A8" w14:textId="07DAC85A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</w:p>
        </w:tc>
      </w:tr>
      <w:tr w:rsidR="005F444C" w14:paraId="61A9F674" w14:textId="77777777" w:rsidTr="00E70B00">
        <w:tc>
          <w:tcPr>
            <w:tcW w:w="2790" w:type="dxa"/>
            <w:shd w:val="clear" w:color="auto" w:fill="auto"/>
          </w:tcPr>
          <w:p w14:paraId="798E95E2" w14:textId="1AB9B2E1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6E18F530" w14:textId="3DA57704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E831677" w14:textId="552FB995" w:rsidR="005F444C" w:rsidRDefault="00F73FF4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="0058096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</w:p>
        </w:tc>
        <w:tc>
          <w:tcPr>
            <w:tcW w:w="1170" w:type="dxa"/>
            <w:shd w:val="clear" w:color="auto" w:fill="auto"/>
          </w:tcPr>
          <w:p w14:paraId="1601BFF4" w14:textId="245F6EFF" w:rsidR="005F444C" w:rsidRDefault="00F73FF4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58096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</w:p>
        </w:tc>
        <w:tc>
          <w:tcPr>
            <w:tcW w:w="1458" w:type="dxa"/>
            <w:shd w:val="clear" w:color="auto" w:fill="auto"/>
          </w:tcPr>
          <w:p w14:paraId="5C2DBC9F" w14:textId="6B01FC7F" w:rsidR="005F444C" w:rsidRDefault="00F73FF4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24</w:t>
            </w:r>
            <w:r w:rsidR="0058096E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435</w:t>
            </w:r>
          </w:p>
        </w:tc>
      </w:tr>
      <w:tr w:rsidR="005F444C" w:rsidRPr="00796FCC" w14:paraId="747BB88A" w14:textId="77777777" w:rsidTr="00DA578E">
        <w:trPr>
          <w:trHeight w:val="225"/>
        </w:trPr>
        <w:tc>
          <w:tcPr>
            <w:tcW w:w="2790" w:type="dxa"/>
            <w:shd w:val="clear" w:color="auto" w:fill="auto"/>
          </w:tcPr>
          <w:p w14:paraId="75F11108" w14:textId="115C1792" w:rsidR="005F444C" w:rsidRPr="00E70B00" w:rsidRDefault="005F444C" w:rsidP="00860FCB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3C2764FB" w14:textId="00A17A3A" w:rsidR="005F444C" w:rsidRPr="00796FCC" w:rsidRDefault="005F444C" w:rsidP="005F444C">
            <w:pPr>
              <w:tabs>
                <w:tab w:val="decimal" w:pos="709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4E59BB70" w14:textId="21D6DA0B" w:rsidR="005F444C" w:rsidRPr="00796FCC" w:rsidRDefault="00F73FF4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1170" w:type="dxa"/>
            <w:shd w:val="clear" w:color="auto" w:fill="auto"/>
          </w:tcPr>
          <w:p w14:paraId="637891C0" w14:textId="57AB739F" w:rsidR="005F444C" w:rsidRPr="00796FCC" w:rsidRDefault="00F73FF4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3FF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="0058096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73FF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253</w:t>
            </w:r>
          </w:p>
        </w:tc>
        <w:tc>
          <w:tcPr>
            <w:tcW w:w="1458" w:type="dxa"/>
            <w:shd w:val="clear" w:color="auto" w:fill="auto"/>
          </w:tcPr>
          <w:p w14:paraId="237C5954" w14:textId="67ADB3E6" w:rsidR="005F444C" w:rsidRPr="0032578A" w:rsidRDefault="00F73FF4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</w:t>
            </w:r>
            <w:r w:rsidR="0058096E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358</w:t>
            </w:r>
          </w:p>
        </w:tc>
      </w:tr>
      <w:tr w:rsidR="005F444C" w:rsidRPr="00796FCC" w14:paraId="67FCFA8C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48576D3E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6C694" w14:textId="76CC7A49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444C" w:rsidRPr="00796FCC" w14:paraId="0A6CCD17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6F24C471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70911F5B" w14:textId="10A6FC45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73FF4" w:rsidRPr="00F73FF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62728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73FF4" w:rsidRPr="00F73FF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F73FF4" w:rsidRPr="00F73FF4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F73FF4" w:rsidRPr="00F73FF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5F444C" w:rsidRPr="00796FCC" w14:paraId="75F2E49D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0B04958B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9E9B316" w14:textId="28BBB435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F73FF4" w:rsidRPr="00F73FF4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58838AC" w14:textId="77777777" w:rsidR="005F444C" w:rsidRPr="00796FCC" w:rsidRDefault="005F444C" w:rsidP="005F444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F444C" w:rsidRPr="00796FCC" w14:paraId="191C43E0" w14:textId="77777777" w:rsidTr="0016352F">
        <w:tc>
          <w:tcPr>
            <w:tcW w:w="2790" w:type="dxa"/>
            <w:shd w:val="clear" w:color="auto" w:fill="auto"/>
          </w:tcPr>
          <w:p w14:paraId="02395BD7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8503DF" w14:textId="77777777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3B452DEA" w14:textId="77777777" w:rsidR="005F444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2F267C5" w14:textId="67FF3023" w:rsidR="00667480" w:rsidRPr="00796FCC" w:rsidRDefault="00667480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883AE62" w14:textId="6A7EE551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02768D6D" w14:textId="2FA975F6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783EA021" w14:textId="77777777" w:rsidTr="0016352F">
        <w:trPr>
          <w:trHeight w:val="225"/>
        </w:trPr>
        <w:tc>
          <w:tcPr>
            <w:tcW w:w="2790" w:type="dxa"/>
            <w:shd w:val="clear" w:color="auto" w:fill="auto"/>
          </w:tcPr>
          <w:p w14:paraId="6C64A178" w14:textId="77777777" w:rsidR="005F444C" w:rsidRPr="00796FCC" w:rsidRDefault="005F444C" w:rsidP="00FC4D08">
            <w:pPr>
              <w:pStyle w:val="Heading6"/>
              <w:spacing w:before="0"/>
              <w:ind w:left="0" w:hanging="1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6B93792B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9C5B23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611292" w14:textId="77777777" w:rsidR="005F444C" w:rsidRPr="00796FCC" w:rsidRDefault="005F444C" w:rsidP="005F444C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7126878" w14:textId="77777777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5F444C" w:rsidRPr="00796FCC" w14:paraId="64B24C62" w14:textId="77777777" w:rsidTr="0016352F">
        <w:tc>
          <w:tcPr>
            <w:tcW w:w="2790" w:type="dxa"/>
            <w:shd w:val="clear" w:color="auto" w:fill="auto"/>
          </w:tcPr>
          <w:p w14:paraId="1591F858" w14:textId="77777777" w:rsidR="005F444C" w:rsidRPr="009D0FA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1BF1003E" w14:textId="7777777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7A30DD0" w14:textId="3ED91083" w:rsidR="005F444C" w:rsidRPr="00796FCC" w:rsidRDefault="00F73FF4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3511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5559C63" w14:textId="52360370" w:rsidR="005F444C" w:rsidRPr="00796FCC" w:rsidRDefault="00F73FF4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CB689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1458" w:type="dxa"/>
            <w:shd w:val="clear" w:color="auto" w:fill="auto"/>
          </w:tcPr>
          <w:p w14:paraId="105D41CF" w14:textId="10BE3515" w:rsidR="005F444C" w:rsidRPr="00796FCC" w:rsidRDefault="00F73FF4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F73FF4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6E446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164</w:t>
            </w:r>
          </w:p>
        </w:tc>
      </w:tr>
      <w:tr w:rsidR="005F444C" w:rsidRPr="00796FCC" w14:paraId="07477ED9" w14:textId="77777777" w:rsidTr="0016352F">
        <w:tc>
          <w:tcPr>
            <w:tcW w:w="2790" w:type="dxa"/>
            <w:shd w:val="clear" w:color="auto" w:fill="auto"/>
          </w:tcPr>
          <w:p w14:paraId="714A90D5" w14:textId="6173BDB9" w:rsidR="005F444C" w:rsidRPr="00796FC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54A32B65" w14:textId="3C9FEB5D" w:rsidR="005F444C" w:rsidRPr="00796FCC" w:rsidRDefault="005F444C" w:rsidP="009C4C31">
            <w:pPr>
              <w:tabs>
                <w:tab w:val="decimal" w:pos="709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12C4B0D0" w14:textId="100E1C4F" w:rsidR="005F444C" w:rsidRDefault="00F73FF4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1170" w:type="dxa"/>
            <w:shd w:val="clear" w:color="auto" w:fill="auto"/>
          </w:tcPr>
          <w:p w14:paraId="1EBFDD5A" w14:textId="033D10FB" w:rsidR="005F444C" w:rsidRDefault="00F73FF4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6E446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</w:p>
        </w:tc>
        <w:tc>
          <w:tcPr>
            <w:tcW w:w="1458" w:type="dxa"/>
            <w:shd w:val="clear" w:color="auto" w:fill="auto"/>
          </w:tcPr>
          <w:p w14:paraId="419B8B9B" w14:textId="4E08179E" w:rsidR="005F444C" w:rsidRDefault="00F73FF4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F73FF4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17</w:t>
            </w:r>
            <w:r w:rsidR="006E446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FF4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777</w:t>
            </w:r>
          </w:p>
        </w:tc>
      </w:tr>
    </w:tbl>
    <w:p w14:paraId="6E2BAF53" w14:textId="33482773" w:rsidR="008E1083" w:rsidRPr="00796FCC" w:rsidRDefault="00F73FF4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F73FF4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F73FF4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796FCC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796FCC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796FCC" w:rsidSect="009E3EB5"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0D17C548" w:rsidR="0054768F" w:rsidRPr="00796FCC" w:rsidRDefault="00F73FF4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F73FF4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28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F73FF4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F73FF4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83073D">
        <w:rPr>
          <w:rFonts w:ascii="Angsana New" w:hAnsi="Angsana New" w:cs="Angsana New"/>
          <w:spacing w:val="-2"/>
          <w:sz w:val="32"/>
          <w:szCs w:val="32"/>
          <w:lang w:val="en-US" w:eastAsia="en-US"/>
        </w:rPr>
        <w:tab/>
      </w:r>
      <w:r w:rsidR="0054768F" w:rsidRPr="0083073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</w:t>
      </w:r>
      <w:r w:rsidR="0054768F" w:rsidRPr="0083073D">
        <w:rPr>
          <w:rFonts w:ascii="Angsana New" w:hAnsi="Angsana New" w:cs="Angsana New"/>
          <w:sz w:val="32"/>
          <w:szCs w:val="32"/>
          <w:cs/>
          <w:lang w:val="en-US"/>
        </w:rPr>
        <w:t>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2700"/>
        <w:gridCol w:w="1170"/>
        <w:gridCol w:w="1080"/>
        <w:gridCol w:w="1080"/>
        <w:gridCol w:w="1103"/>
        <w:gridCol w:w="1054"/>
        <w:gridCol w:w="5692"/>
      </w:tblGrid>
      <w:tr w:rsidR="0054768F" w:rsidRPr="00796FCC" w14:paraId="7FE713D1" w14:textId="77777777" w:rsidTr="004E7410">
        <w:trPr>
          <w:trHeight w:val="18"/>
          <w:tblHeader/>
        </w:trPr>
        <w:tc>
          <w:tcPr>
            <w:tcW w:w="524" w:type="dxa"/>
            <w:vMerge w:val="restart"/>
            <w:vAlign w:val="center"/>
          </w:tcPr>
          <w:p w14:paraId="76C3A711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14:paraId="4AED2399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49BC51C5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83" w:type="dxa"/>
            <w:gridSpan w:val="2"/>
            <w:shd w:val="clear" w:color="auto" w:fill="auto"/>
          </w:tcPr>
          <w:p w14:paraId="5899CCDB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1F54C2AE" w14:textId="77777777" w:rsidR="0054768F" w:rsidRPr="00796FC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796FC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shd w:val="clear" w:color="auto" w:fill="auto"/>
            <w:vAlign w:val="center"/>
          </w:tcPr>
          <w:p w14:paraId="26615AD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796FCC" w14:paraId="589BFE49" w14:textId="77777777" w:rsidTr="004E7410">
        <w:trPr>
          <w:trHeight w:val="18"/>
          <w:tblHeader/>
        </w:trPr>
        <w:tc>
          <w:tcPr>
            <w:tcW w:w="524" w:type="dxa"/>
            <w:vMerge/>
          </w:tcPr>
          <w:p w14:paraId="5EF022B9" w14:textId="77777777" w:rsidR="0054768F" w:rsidRPr="00796FC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14:paraId="3D70FF54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300177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183" w:type="dxa"/>
            <w:gridSpan w:val="2"/>
            <w:shd w:val="clear" w:color="auto" w:fill="auto"/>
          </w:tcPr>
          <w:p w14:paraId="2591749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  <w:shd w:val="clear" w:color="auto" w:fill="auto"/>
          </w:tcPr>
          <w:p w14:paraId="5833AE4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51B2EF87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01A912B3" w14:textId="77777777" w:rsidTr="004E7410">
        <w:trPr>
          <w:trHeight w:val="18"/>
          <w:tblHeader/>
        </w:trPr>
        <w:tc>
          <w:tcPr>
            <w:tcW w:w="524" w:type="dxa"/>
            <w:vMerge/>
          </w:tcPr>
          <w:p w14:paraId="7377141A" w14:textId="77777777" w:rsidR="002E22AF" w:rsidRPr="00796FCC" w:rsidRDefault="002E22AF" w:rsidP="002E22AF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14:paraId="3A4B24A1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C8FFA4" w14:textId="3F30A4B2" w:rsidR="002E22AF" w:rsidRPr="00796FCC" w:rsidRDefault="00F73FF4" w:rsidP="002E22AF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0D04178A" w14:textId="482D61AE" w:rsidR="002E22AF" w:rsidRPr="00796FCC" w:rsidRDefault="00F73FF4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7107BE67" w14:textId="37A1E42D" w:rsidR="002E22AF" w:rsidRPr="00796FCC" w:rsidRDefault="00F73FF4" w:rsidP="002E22AF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C010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03" w:type="dxa"/>
            <w:shd w:val="clear" w:color="auto" w:fill="auto"/>
          </w:tcPr>
          <w:p w14:paraId="51207B3D" w14:textId="498B12CF" w:rsidR="002E22AF" w:rsidRPr="00796FCC" w:rsidRDefault="00F73FF4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F73FF4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2A6F0F4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2B70C4EE" w14:textId="77777777" w:rsidTr="004E7410">
        <w:trPr>
          <w:trHeight w:val="18"/>
        </w:trPr>
        <w:tc>
          <w:tcPr>
            <w:tcW w:w="524" w:type="dxa"/>
          </w:tcPr>
          <w:p w14:paraId="1832EC2A" w14:textId="3374B584" w:rsidR="002E22AF" w:rsidRPr="00796FCC" w:rsidRDefault="00F73FF4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749AC6CB" w14:textId="6D47EBEB" w:rsidR="002E22AF" w:rsidRPr="00796FCC" w:rsidRDefault="002E22AF" w:rsidP="004E741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</w:tcPr>
          <w:p w14:paraId="45D7175D" w14:textId="574E2263" w:rsidR="002D6CEE" w:rsidRPr="00796FCC" w:rsidRDefault="002D6CEE" w:rsidP="002D6CEE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  <w:p w14:paraId="70C95B25" w14:textId="51CC6881" w:rsidR="002E22AF" w:rsidRPr="00796FCC" w:rsidRDefault="002D6CEE" w:rsidP="002D6CEE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211</w:t>
            </w:r>
          </w:p>
        </w:tc>
        <w:tc>
          <w:tcPr>
            <w:tcW w:w="1080" w:type="dxa"/>
            <w:shd w:val="clear" w:color="auto" w:fill="auto"/>
          </w:tcPr>
          <w:p w14:paraId="6DB1BF3D" w14:textId="2C365806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4EE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77BA8EF4" w14:textId="02205B51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080" w:type="dxa"/>
            <w:shd w:val="clear" w:color="auto" w:fill="auto"/>
          </w:tcPr>
          <w:p w14:paraId="7EA98B5C" w14:textId="744F8A98" w:rsidR="003012AA" w:rsidRPr="00796FCC" w:rsidRDefault="003012AA" w:rsidP="003012AA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  <w:p w14:paraId="4B0B11DD" w14:textId="2AF977C6" w:rsidR="002E22AF" w:rsidRPr="00796FCC" w:rsidRDefault="003012AA" w:rsidP="003012AA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211</w:t>
            </w:r>
          </w:p>
        </w:tc>
        <w:tc>
          <w:tcPr>
            <w:tcW w:w="1103" w:type="dxa"/>
            <w:shd w:val="clear" w:color="auto" w:fill="auto"/>
          </w:tcPr>
          <w:p w14:paraId="2FFFE1D9" w14:textId="450A87DD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4EE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02B9226E" w14:textId="16EE7C54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054" w:type="dxa"/>
            <w:shd w:val="clear" w:color="auto" w:fill="auto"/>
          </w:tcPr>
          <w:p w14:paraId="136A92F5" w14:textId="5AC7A764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720E5FE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0E1DBB8F" w:rsidR="002E22AF" w:rsidRPr="00796FCC" w:rsidRDefault="002E22AF" w:rsidP="00471252">
            <w:pPr>
              <w:spacing w:before="60" w:after="60"/>
              <w:ind w:left="182" w:firstLine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2E22AF" w:rsidRPr="00796FCC" w14:paraId="63D24EF6" w14:textId="77777777" w:rsidTr="004E7410">
        <w:trPr>
          <w:trHeight w:val="18"/>
        </w:trPr>
        <w:tc>
          <w:tcPr>
            <w:tcW w:w="524" w:type="dxa"/>
          </w:tcPr>
          <w:p w14:paraId="6095825E" w14:textId="5E40066D" w:rsidR="002E22AF" w:rsidRPr="00796FCC" w:rsidRDefault="00F73FF4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73FF4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62B73B98" w14:textId="0C7AF020" w:rsidR="002E22AF" w:rsidRPr="00796FCC" w:rsidRDefault="002E22AF" w:rsidP="004E741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796FCC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170" w:type="dxa"/>
            <w:shd w:val="clear" w:color="auto" w:fill="auto"/>
          </w:tcPr>
          <w:p w14:paraId="2A762231" w14:textId="03527F7B" w:rsidR="002E22AF" w:rsidRPr="00796FCC" w:rsidRDefault="00F73FF4" w:rsidP="00870C0A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103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1080" w:type="dxa"/>
            <w:shd w:val="clear" w:color="auto" w:fill="auto"/>
          </w:tcPr>
          <w:p w14:paraId="110A81D4" w14:textId="4B43001A" w:rsidR="002E22AF" w:rsidRPr="00796FCC" w:rsidRDefault="00F73FF4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196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</w:p>
        </w:tc>
        <w:tc>
          <w:tcPr>
            <w:tcW w:w="1080" w:type="dxa"/>
            <w:shd w:val="clear" w:color="auto" w:fill="auto"/>
          </w:tcPr>
          <w:p w14:paraId="5B235531" w14:textId="5733BBDF" w:rsidR="002E22AF" w:rsidRPr="00796FCC" w:rsidRDefault="00F73FF4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73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406</w:t>
            </w:r>
          </w:p>
        </w:tc>
        <w:tc>
          <w:tcPr>
            <w:tcW w:w="1103" w:type="dxa"/>
            <w:shd w:val="clear" w:color="auto" w:fill="auto"/>
          </w:tcPr>
          <w:p w14:paraId="758814F6" w14:textId="7593D92B" w:rsidR="002E22AF" w:rsidRPr="00796FCC" w:rsidRDefault="00F73FF4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1054" w:type="dxa"/>
            <w:shd w:val="clear" w:color="auto" w:fill="auto"/>
          </w:tcPr>
          <w:p w14:paraId="00990B3F" w14:textId="0B4A01FF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0A511654" w14:textId="11F500CB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2E22AF" w:rsidRPr="00796FCC" w14:paraId="552EC955" w14:textId="77777777" w:rsidTr="004E7410">
        <w:trPr>
          <w:trHeight w:val="18"/>
        </w:trPr>
        <w:tc>
          <w:tcPr>
            <w:tcW w:w="524" w:type="dxa"/>
          </w:tcPr>
          <w:p w14:paraId="4329CF76" w14:textId="5EB0BC94" w:rsidR="002E22AF" w:rsidRPr="00796FCC" w:rsidRDefault="00F73FF4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73FF4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3608C466" w14:textId="1DA14DAF" w:rsidR="002E22AF" w:rsidRPr="00796FCC" w:rsidRDefault="002E22AF" w:rsidP="004E741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0963516D" w14:textId="7A6497D2" w:rsidR="002E22AF" w:rsidRPr="00796FCC" w:rsidRDefault="00F73FF4" w:rsidP="00870C0A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80" w:type="dxa"/>
            <w:shd w:val="clear" w:color="auto" w:fill="auto"/>
          </w:tcPr>
          <w:p w14:paraId="42378A4E" w14:textId="3013E371" w:rsidR="002E22AF" w:rsidRPr="00796FCC" w:rsidRDefault="00F73FF4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1080" w:type="dxa"/>
            <w:shd w:val="clear" w:color="auto" w:fill="auto"/>
          </w:tcPr>
          <w:p w14:paraId="67C1A5A7" w14:textId="273855DF" w:rsidR="002E22AF" w:rsidRPr="00796FCC" w:rsidRDefault="00F73FF4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043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648</w:t>
            </w:r>
          </w:p>
        </w:tc>
        <w:tc>
          <w:tcPr>
            <w:tcW w:w="1103" w:type="dxa"/>
            <w:shd w:val="clear" w:color="auto" w:fill="auto"/>
          </w:tcPr>
          <w:p w14:paraId="0AFCF746" w14:textId="2AD98B87" w:rsidR="002E22AF" w:rsidRPr="00796FCC" w:rsidRDefault="00F73FF4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038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739</w:t>
            </w:r>
          </w:p>
        </w:tc>
        <w:tc>
          <w:tcPr>
            <w:tcW w:w="1054" w:type="dxa"/>
            <w:shd w:val="clear" w:color="auto" w:fill="auto"/>
          </w:tcPr>
          <w:p w14:paraId="25A6F8B8" w14:textId="0166072E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  <w:shd w:val="clear" w:color="auto" w:fill="auto"/>
          </w:tcPr>
          <w:p w14:paraId="11A07ED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2E22AF" w:rsidRPr="00796FCC" w14:paraId="61FFFA0E" w14:textId="77777777" w:rsidTr="004E7410">
        <w:trPr>
          <w:trHeight w:val="18"/>
        </w:trPr>
        <w:tc>
          <w:tcPr>
            <w:tcW w:w="524" w:type="dxa"/>
          </w:tcPr>
          <w:p w14:paraId="7EEEA9CD" w14:textId="138CDEE3" w:rsidR="002E22AF" w:rsidRPr="00796FCC" w:rsidRDefault="00F73FF4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73FF4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24F51B34" w14:textId="77777777" w:rsidR="002E22AF" w:rsidRPr="00796FCC" w:rsidRDefault="002E22AF" w:rsidP="004E7410">
            <w:pPr>
              <w:pStyle w:val="ListParagraph"/>
              <w:tabs>
                <w:tab w:val="left" w:pos="64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6A216BEF" w14:textId="433B4403" w:rsidR="002E22AF" w:rsidRPr="00796FCC" w:rsidRDefault="00F73FF4" w:rsidP="00870C0A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656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</w:p>
        </w:tc>
        <w:tc>
          <w:tcPr>
            <w:tcW w:w="1080" w:type="dxa"/>
            <w:shd w:val="clear" w:color="auto" w:fill="auto"/>
          </w:tcPr>
          <w:p w14:paraId="1F36AC0F" w14:textId="4065F0F3" w:rsidR="002E22AF" w:rsidRPr="00796FCC" w:rsidRDefault="00F73FF4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080" w:type="dxa"/>
            <w:shd w:val="clear" w:color="auto" w:fill="auto"/>
          </w:tcPr>
          <w:p w14:paraId="0F737513" w14:textId="40568BC5" w:rsidR="002E22AF" w:rsidRPr="00796FCC" w:rsidRDefault="00F73FF4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656</w:t>
            </w:r>
            <w:r w:rsidR="0090637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</w:p>
        </w:tc>
        <w:tc>
          <w:tcPr>
            <w:tcW w:w="1103" w:type="dxa"/>
            <w:shd w:val="clear" w:color="auto" w:fill="auto"/>
          </w:tcPr>
          <w:p w14:paraId="5B5F012A" w14:textId="697161A4" w:rsidR="002E22AF" w:rsidRPr="00796FCC" w:rsidRDefault="00F73FF4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73FF4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054" w:type="dxa"/>
            <w:shd w:val="clear" w:color="auto" w:fill="auto"/>
          </w:tcPr>
          <w:p w14:paraId="66BC88FD" w14:textId="785DB275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73FF4" w:rsidRPr="00F73FF4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  <w:shd w:val="clear" w:color="auto" w:fill="auto"/>
          </w:tcPr>
          <w:p w14:paraId="69E03EDB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796FC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796FCC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796FCC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  <w:sectPr w:rsidR="00A91279" w:rsidRPr="00796FCC" w:rsidSect="0054768F">
          <w:headerReference w:type="even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796FCC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การวัดมูลค่ายุติธรรม</w:t>
      </w:r>
    </w:p>
    <w:p w14:paraId="51CD3432" w14:textId="454EAC0E" w:rsidR="00F30393" w:rsidRPr="00796FC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</w:t>
      </w:r>
      <w:r w:rsidR="00861EF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/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36C831CC" w:rsidR="00F30393" w:rsidRPr="00796FCC" w:rsidRDefault="005B7422" w:rsidP="00727ADF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5B7422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เครื่องมือทางการเงินที่มีมูลค่าตามบัญชีใกล้เคียงกับมูลค่ายุติธรร</w:t>
      </w:r>
      <w:r w:rsidR="00F30393" w:rsidRPr="00796FCC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ม</w:t>
      </w:r>
    </w:p>
    <w:p w14:paraId="7E958B10" w14:textId="74429739" w:rsidR="00F30393" w:rsidRPr="00796FCC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อื่น </w:t>
      </w:r>
      <w:r w:rsidR="004739FF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และ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0B2F6AB7" w14:textId="54787832" w:rsidR="00B371F7" w:rsidRDefault="00F73FF4" w:rsidP="00B371F7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3C18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C18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C183E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B4B85F4" w14:textId="42AC1CA8" w:rsidR="003C183E" w:rsidRDefault="00D55BBB" w:rsidP="00B371F7">
      <w:pPr>
        <w:ind w:left="547" w:hanging="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D1116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22</w:t>
      </w:r>
      <w:r w:rsidRPr="00D1116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6343FC" w:rsidRPr="00D1116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ตุลา</w:t>
      </w:r>
      <w:r w:rsidRPr="00D1116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คม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Pr="00D1116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D1116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8</w:t>
      </w:r>
      <w:r w:rsidRPr="00D11162">
        <w:rPr>
          <w:rFonts w:ascii="Angsana New" w:hAnsi="Angsana New" w:cs="Angsana New"/>
          <w:spacing w:val="-6"/>
          <w:sz w:val="32"/>
          <w:szCs w:val="32"/>
          <w:lang w:val="en-US"/>
        </w:rPr>
        <w:t>/</w:t>
      </w:r>
      <w:r w:rsidR="00F73FF4" w:rsidRPr="00F73FF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Pr="00D1116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D1116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ได้มีมติ</w:t>
      </w:r>
      <w:r w:rsidR="006343FC" w:rsidRPr="00D1116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เห็นชอบให้บริษัทขายที่ดิน</w:t>
      </w:r>
      <w:r w:rsidR="009112B2" w:rsidRPr="00D1116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ในอำเภอบางคอแหลม และอำเภอยานนาวา จังหวัดกรุงเทพมหานคร </w:t>
      </w:r>
      <w:r w:rsidR="006343FC" w:rsidRPr="00D1116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ให้กับ บริษัท สห ดับเบิ้ลยู แลนด์ จำกัด</w:t>
      </w:r>
      <w:r w:rsidR="006343F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ซึ่งเป็นกิจการที่เกี่ยวข้องกัน</w:t>
      </w:r>
      <w:r w:rsidR="00F41B6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6343F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จำนวนเงิน 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733</w:t>
      </w:r>
      <w:r w:rsidR="006343F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19</w:t>
      </w:r>
      <w:r w:rsidR="006343F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ล้านบาท ภายในเดือนธันวาคม 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2568</w:t>
      </w:r>
      <w:r w:rsidR="00AC319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AC31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และเห็นควร</w:t>
      </w:r>
      <w:r w:rsidR="00B626EC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C31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เสนอต่อที่ประชุมวิสามัญผู้ถือหุ้น ครั้งที่ 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1</w:t>
      </w:r>
      <w:r w:rsidR="00AC319C">
        <w:rPr>
          <w:rFonts w:ascii="Angsana New" w:hAnsi="Angsana New" w:cs="Angsana New"/>
          <w:spacing w:val="-2"/>
          <w:sz w:val="32"/>
          <w:szCs w:val="32"/>
          <w:lang w:val="en-US"/>
        </w:rPr>
        <w:t>/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2568</w:t>
      </w:r>
      <w:r w:rsidR="00AC31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AB1A9F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</w:t>
      </w:r>
      <w:r w:rsidR="0006435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วันที่ 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23</w:t>
      </w:r>
      <w:r w:rsidR="00064351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06435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F73FF4" w:rsidRPr="00F73FF4">
        <w:rPr>
          <w:rFonts w:ascii="Angsana New" w:hAnsi="Angsana New" w:cs="Angsana New"/>
          <w:spacing w:val="-2"/>
          <w:sz w:val="32"/>
          <w:szCs w:val="32"/>
          <w:lang w:val="en-US"/>
        </w:rPr>
        <w:t>2568</w:t>
      </w:r>
      <w:r w:rsidR="00064351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AC31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เพื่อพิจารณาอนุมัติขายที่ดินดังกล่าว</w:t>
      </w:r>
    </w:p>
    <w:p w14:paraId="50C2AA8E" w14:textId="64B36299" w:rsidR="005274DD" w:rsidRPr="00796FCC" w:rsidRDefault="00F73FF4" w:rsidP="00BB01FE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73FF4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5274DD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  <w:r w:rsidR="001D18B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2B66B7C4" w14:textId="128D85A6" w:rsidR="00A8489D" w:rsidRPr="00C22FE8" w:rsidRDefault="005274DD" w:rsidP="00CF6BD4">
      <w:pPr>
        <w:ind w:left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D46C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1D18B9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นี้ได้รับการอนุมัติให้ออกงบการเงิน</w:t>
      </w:r>
      <w:r w:rsidR="00FD46C5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โดยคณะกรรมการ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FD46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13</w:t>
      </w:r>
      <w:r w:rsidR="009063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06370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Pr="00FD46C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73FF4" w:rsidRPr="00F73FF4">
        <w:rPr>
          <w:rFonts w:ascii="Angsana New" w:hAnsi="Angsana New" w:cs="Angsana New"/>
          <w:sz w:val="32"/>
          <w:szCs w:val="32"/>
          <w:lang w:val="en-US"/>
        </w:rPr>
        <w:t>2568</w:t>
      </w:r>
    </w:p>
    <w:sectPr w:rsidR="00A8489D" w:rsidRPr="00C22FE8" w:rsidSect="00A8489D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4613" w14:textId="77777777" w:rsidR="00551891" w:rsidRDefault="00551891">
      <w:pPr>
        <w:rPr>
          <w:rFonts w:cs="Times New Roman"/>
          <w:cs/>
        </w:rPr>
      </w:pPr>
      <w:r>
        <w:separator/>
      </w:r>
    </w:p>
  </w:endnote>
  <w:endnote w:type="continuationSeparator" w:id="0">
    <w:p w14:paraId="4FE7D2C9" w14:textId="77777777" w:rsidR="00551891" w:rsidRDefault="0055189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D513073" w14:textId="77777777" w:rsidR="00551891" w:rsidRDefault="00551891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52B4A" w14:textId="6D520007" w:rsidR="00D95C66" w:rsidRPr="000F255E" w:rsidRDefault="00D95C66" w:rsidP="000F255E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999EA" w14:textId="346918B2" w:rsidR="00D95C66" w:rsidRPr="00006354" w:rsidRDefault="00D95C66" w:rsidP="00006354">
    <w:pPr>
      <w:pStyle w:val="Footer"/>
      <w:rPr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5713" w14:textId="77777777" w:rsidR="00D95C66" w:rsidRDefault="00D95C66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2DB1" w14:textId="662DF6C8" w:rsidR="00D95C66" w:rsidRPr="000F255E" w:rsidRDefault="00D95C66" w:rsidP="00A2769C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51CA" w14:textId="77777777" w:rsidR="00D95C66" w:rsidRDefault="00D95C66">
    <w:pPr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14287" w14:textId="38286C1A" w:rsidR="00D95C66" w:rsidRPr="00B7280C" w:rsidRDefault="00D95C66" w:rsidP="00B7280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7881" w14:textId="77777777" w:rsidR="00D95C66" w:rsidRDefault="00D95C66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5284" w14:textId="77777777" w:rsidR="00D95C66" w:rsidRDefault="00D95C66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8C5B" w14:textId="75D63451" w:rsidR="00D95C66" w:rsidRPr="00006354" w:rsidRDefault="00D95C66" w:rsidP="00006354">
    <w:pPr>
      <w:pStyle w:val="Footer"/>
      <w:rPr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4702" w14:textId="77777777" w:rsidR="00D95C66" w:rsidRDefault="00D95C66">
    <w:pPr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B3F1" w14:textId="77777777" w:rsidR="00D95C66" w:rsidRDefault="00D95C66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6787" w14:textId="77777777" w:rsidR="00551891" w:rsidRDefault="0055189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20D6A0D" w14:textId="77777777" w:rsidR="00551891" w:rsidRDefault="0055189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D71E685" w14:textId="77777777" w:rsidR="00551891" w:rsidRDefault="00551891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9BEFB" w14:textId="7AD12C09" w:rsidR="00D95C66" w:rsidRPr="00CB46ED" w:rsidRDefault="00D95C66" w:rsidP="00FB0C52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52FC4E7F" w14:textId="123E2803" w:rsidR="00D95C66" w:rsidRPr="00B609A9" w:rsidRDefault="00D95C66">
    <w:pPr>
      <w:pStyle w:val="Header"/>
      <w:jc w:val="center"/>
      <w:rPr>
        <w:rFonts w:cs="Times New Roman"/>
        <w:sz w:val="21"/>
        <w:szCs w:val="21"/>
        <w:cs/>
      </w:rPr>
    </w:pPr>
    <w:r w:rsidRPr="00B609A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B609A9">
          <w:rPr>
            <w:rFonts w:cs="Times New Roman"/>
            <w:sz w:val="21"/>
            <w:szCs w:val="21"/>
          </w:rPr>
          <w:fldChar w:fldCharType="begin"/>
        </w:r>
        <w:r w:rsidRPr="00B609A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B609A9">
          <w:rPr>
            <w:rFonts w:cs="Times New Roman"/>
            <w:sz w:val="21"/>
            <w:szCs w:val="21"/>
          </w:rPr>
          <w:fldChar w:fldCharType="separate"/>
        </w:r>
        <w:r w:rsidRPr="00B609A9">
          <w:rPr>
            <w:rFonts w:cs="Times New Roman"/>
            <w:noProof/>
            <w:sz w:val="21"/>
            <w:szCs w:val="21"/>
            <w:cs/>
          </w:rPr>
          <w:t>6</w:t>
        </w:r>
        <w:r w:rsidRPr="00B609A9">
          <w:rPr>
            <w:rFonts w:cs="Times New Roman"/>
            <w:noProof/>
            <w:sz w:val="21"/>
            <w:szCs w:val="21"/>
          </w:rPr>
          <w:fldChar w:fldCharType="end"/>
        </w:r>
        <w:r w:rsidRPr="00B609A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D95C66" w:rsidRPr="000158F0" w:rsidRDefault="00D95C66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7948" w14:textId="77777777" w:rsidR="00D95C66" w:rsidRDefault="00D95C66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D279" w14:textId="3E79E270" w:rsidR="00D95C66" w:rsidRPr="003F54B5" w:rsidRDefault="00D95C66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6D91D7B0" w:rsidR="00D95C66" w:rsidRPr="00C612A4" w:rsidRDefault="00D95C66">
    <w:pPr>
      <w:pStyle w:val="Header"/>
      <w:jc w:val="center"/>
      <w:rPr>
        <w:rFonts w:cs="Times New Roman"/>
        <w:sz w:val="21"/>
        <w:szCs w:val="21"/>
        <w:lang w:val="en-US"/>
      </w:rPr>
    </w:pPr>
    <w:r w:rsidRPr="00C612A4">
      <w:rPr>
        <w:rFonts w:cs="Times New Roman"/>
        <w:sz w:val="21"/>
        <w:szCs w:val="21"/>
        <w:cs/>
        <w:lang w:val="en-US"/>
      </w:rPr>
      <w:t xml:space="preserve">- </w:t>
    </w:r>
    <w:r w:rsidRPr="00C612A4">
      <w:rPr>
        <w:rFonts w:cs="Times New Roman"/>
        <w:sz w:val="21"/>
        <w:szCs w:val="21"/>
      </w:rPr>
      <w:fldChar w:fldCharType="begin"/>
    </w:r>
    <w:r w:rsidRPr="00C612A4">
      <w:rPr>
        <w:rFonts w:cs="Times New Roman"/>
        <w:sz w:val="21"/>
        <w:szCs w:val="21"/>
        <w:cs/>
      </w:rPr>
      <w:instrText xml:space="preserve"> PAGE   \* MERGEFORMAT </w:instrText>
    </w:r>
    <w:r w:rsidRPr="00C612A4">
      <w:rPr>
        <w:rFonts w:cs="Times New Roman"/>
        <w:sz w:val="21"/>
        <w:szCs w:val="21"/>
      </w:rPr>
      <w:fldChar w:fldCharType="separate"/>
    </w:r>
    <w:r w:rsidRPr="00C612A4">
      <w:rPr>
        <w:rFonts w:cs="Times New Roman"/>
        <w:noProof/>
        <w:sz w:val="21"/>
        <w:szCs w:val="21"/>
        <w:cs/>
        <w:lang w:val="en-US"/>
      </w:rPr>
      <w:t>45</w:t>
    </w:r>
    <w:r w:rsidRPr="00C612A4">
      <w:rPr>
        <w:rFonts w:cs="Times New Roman"/>
        <w:noProof/>
        <w:sz w:val="21"/>
        <w:szCs w:val="21"/>
      </w:rPr>
      <w:fldChar w:fldCharType="end"/>
    </w:r>
    <w:r w:rsidRPr="00C612A4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D95C66" w:rsidRPr="000F6AC1" w:rsidRDefault="00D95C66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2AF7" w14:textId="77777777" w:rsidR="00D95C66" w:rsidRDefault="00D95C66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51A8" w14:textId="22D93F1B" w:rsidR="00D95C66" w:rsidRPr="000F255E" w:rsidRDefault="00D95C66" w:rsidP="00E57FBC">
    <w:pPr>
      <w:pStyle w:val="Header"/>
      <w:jc w:val="center"/>
      <w:rPr>
        <w:rFonts w:asciiTheme="majorBidi" w:hAnsiTheme="majorBidi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FE6B" w14:textId="23258E88" w:rsidR="00D95C66" w:rsidRPr="000F255E" w:rsidRDefault="00D95C66" w:rsidP="000F255E">
    <w:pPr>
      <w:pStyle w:val="Header"/>
      <w:jc w:val="center"/>
      <w:rPr>
        <w:rFonts w:asciiTheme="majorBidi" w:hAnsiTheme="majorBidi" w:cs="Angsana New"/>
        <w:b/>
        <w:bCs/>
        <w:sz w:val="32"/>
        <w:szCs w:val="32"/>
        <w:cs/>
      </w:rPr>
    </w:pPr>
  </w:p>
  <w:p w14:paraId="17D73217" w14:textId="4A40A047" w:rsidR="00D95C66" w:rsidRPr="00B609A9" w:rsidRDefault="00D95C66" w:rsidP="00E57FBC">
    <w:pPr>
      <w:pStyle w:val="Header"/>
      <w:jc w:val="center"/>
      <w:rPr>
        <w:rFonts w:cs="Times New Roman"/>
        <w:sz w:val="21"/>
        <w:szCs w:val="21"/>
        <w:cs/>
      </w:rPr>
    </w:pPr>
    <w:r w:rsidRPr="00B609A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49973778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B609A9">
          <w:rPr>
            <w:rFonts w:cs="Times New Roman"/>
            <w:sz w:val="21"/>
            <w:szCs w:val="21"/>
          </w:rPr>
          <w:fldChar w:fldCharType="begin"/>
        </w:r>
        <w:r w:rsidRPr="00B609A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B609A9">
          <w:rPr>
            <w:rFonts w:cs="Times New Roman"/>
            <w:sz w:val="21"/>
            <w:szCs w:val="21"/>
          </w:rPr>
          <w:fldChar w:fldCharType="separate"/>
        </w:r>
        <w:r w:rsidRPr="00B609A9">
          <w:rPr>
            <w:rFonts w:cs="Times New Roman"/>
            <w:noProof/>
            <w:sz w:val="21"/>
            <w:szCs w:val="21"/>
            <w:cs/>
          </w:rPr>
          <w:t>2</w:t>
        </w:r>
        <w:r w:rsidRPr="00B609A9">
          <w:rPr>
            <w:rFonts w:cs="Times New Roman"/>
            <w:noProof/>
            <w:sz w:val="21"/>
            <w:szCs w:val="21"/>
          </w:rPr>
          <w:fldChar w:fldCharType="end"/>
        </w:r>
        <w:r w:rsidRPr="00B609A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5A94DBC" w14:textId="77777777" w:rsidR="00D95C66" w:rsidRPr="000158F0" w:rsidRDefault="00D95C66" w:rsidP="00E57FBC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E2F6E" w14:textId="77777777" w:rsidR="00D95C66" w:rsidRDefault="00D95C66">
    <w:pPr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C5972" w14:textId="64710E00" w:rsidR="00D95C66" w:rsidRPr="00FB27DF" w:rsidRDefault="00D95C66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68AAE35F" w:rsidR="00D95C66" w:rsidRPr="00B609A9" w:rsidRDefault="00D95C66" w:rsidP="007F213F">
    <w:pPr>
      <w:pStyle w:val="Header"/>
      <w:jc w:val="center"/>
      <w:rPr>
        <w:rFonts w:cs="Times New Roman"/>
        <w:sz w:val="21"/>
        <w:szCs w:val="21"/>
        <w:cs/>
      </w:rPr>
    </w:pPr>
    <w:r w:rsidRPr="00B609A9">
      <w:rPr>
        <w:rFonts w:cs="Times New Roman"/>
        <w:sz w:val="21"/>
        <w:szCs w:val="21"/>
        <w:cs/>
      </w:rPr>
      <w:t xml:space="preserve">- </w:t>
    </w:r>
    <w:r w:rsidRPr="00B609A9">
      <w:rPr>
        <w:rFonts w:cs="Times New Roman"/>
        <w:sz w:val="21"/>
        <w:szCs w:val="21"/>
      </w:rPr>
      <w:fldChar w:fldCharType="begin"/>
    </w:r>
    <w:r w:rsidRPr="00B609A9">
      <w:rPr>
        <w:rFonts w:cs="Times New Roman"/>
        <w:sz w:val="21"/>
        <w:szCs w:val="21"/>
        <w:cs/>
      </w:rPr>
      <w:instrText xml:space="preserve"> PAGE   \* MERGEFORMAT </w:instrText>
    </w:r>
    <w:r w:rsidRPr="00B609A9">
      <w:rPr>
        <w:rFonts w:cs="Times New Roman"/>
        <w:sz w:val="21"/>
        <w:szCs w:val="21"/>
      </w:rPr>
      <w:fldChar w:fldCharType="separate"/>
    </w:r>
    <w:r w:rsidRPr="00B609A9">
      <w:rPr>
        <w:rFonts w:cs="Times New Roman"/>
        <w:noProof/>
        <w:sz w:val="21"/>
        <w:szCs w:val="21"/>
        <w:cs/>
        <w:lang w:val="en-US"/>
      </w:rPr>
      <w:t>16</w:t>
    </w:r>
    <w:r w:rsidRPr="00B609A9">
      <w:rPr>
        <w:rFonts w:cs="Times New Roman"/>
        <w:noProof/>
        <w:sz w:val="21"/>
        <w:szCs w:val="21"/>
      </w:rPr>
      <w:fldChar w:fldCharType="end"/>
    </w:r>
    <w:r w:rsidRPr="00B609A9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D95C66" w:rsidRPr="00644EBF" w:rsidRDefault="00D95C66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0A7C" w14:textId="77777777" w:rsidR="00D95C66" w:rsidRDefault="00D95C66">
    <w:pPr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8903" w14:textId="4C493964" w:rsidR="00D95C66" w:rsidRPr="005A3D66" w:rsidRDefault="00D95C66" w:rsidP="00582A2A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b/>
        <w:bCs/>
        <w:sz w:val="32"/>
        <w:szCs w:val="32"/>
        <w:lang w:val="en-US"/>
      </w:rPr>
    </w:pPr>
  </w:p>
  <w:p w14:paraId="1EC3604E" w14:textId="5676C7CB" w:rsidR="00D95C66" w:rsidRPr="00277443" w:rsidRDefault="00D95C66" w:rsidP="00421CBA">
    <w:pPr>
      <w:pStyle w:val="Header"/>
      <w:jc w:val="center"/>
      <w:rPr>
        <w:rFonts w:cs="Times New Roman"/>
        <w:noProof/>
        <w:sz w:val="21"/>
        <w:szCs w:val="21"/>
        <w:cs/>
        <w:lang w:val="en-US"/>
      </w:rPr>
    </w:pPr>
    <w:r>
      <w:rPr>
        <w:rFonts w:cs="Times New Roman"/>
        <w:noProof/>
        <w:sz w:val="21"/>
        <w:szCs w:val="21"/>
        <w:lang w:val="en-US"/>
      </w:rPr>
      <w:fldChar w:fldCharType="begin"/>
    </w:r>
    <w:r>
      <w:rPr>
        <w:rFonts w:cs="Times New Roman"/>
        <w:noProof/>
        <w:sz w:val="21"/>
        <w:szCs w:val="21"/>
        <w:lang w:val="en-US"/>
      </w:rPr>
      <w:instrText xml:space="preserve"> PAGE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>ArabicDash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 xml:space="preserve">MERGEFORMAT </w:instrText>
    </w:r>
    <w:r>
      <w:rPr>
        <w:rFonts w:cs="Times New Roman"/>
        <w:noProof/>
        <w:sz w:val="21"/>
        <w:szCs w:val="21"/>
        <w:lang w:val="en-US"/>
      </w:rPr>
      <w:fldChar w:fldCharType="separate"/>
    </w:r>
    <w:r w:rsidRPr="006A4195">
      <w:rPr>
        <w:rFonts w:cs="Angsana New"/>
        <w:noProof/>
        <w:sz w:val="21"/>
        <w:szCs w:val="21"/>
        <w:lang w:val="en-US"/>
      </w:rPr>
      <w:t xml:space="preserve">- </w:t>
    </w:r>
    <w:r>
      <w:rPr>
        <w:rFonts w:cs="Times New Roman"/>
        <w:noProof/>
        <w:sz w:val="21"/>
        <w:szCs w:val="21"/>
        <w:lang w:val="en-US"/>
      </w:rPr>
      <w:t xml:space="preserve">44 </w:t>
    </w:r>
    <w:r w:rsidRPr="006A4195">
      <w:rPr>
        <w:rFonts w:cs="Angsana New"/>
        <w:noProof/>
        <w:sz w:val="21"/>
        <w:szCs w:val="21"/>
        <w:lang w:val="en-US"/>
      </w:rPr>
      <w:t>-</w:t>
    </w:r>
    <w:r>
      <w:rPr>
        <w:rFonts w:cs="Times New Roman"/>
        <w:noProof/>
        <w:sz w:val="21"/>
        <w:szCs w:val="21"/>
        <w:lang w:val="en-US"/>
      </w:rPr>
      <w:fldChar w:fldCharType="end"/>
    </w:r>
  </w:p>
  <w:p w14:paraId="0AFDE024" w14:textId="77777777" w:rsidR="00D95C66" w:rsidRPr="00E57FBC" w:rsidRDefault="00D95C66" w:rsidP="00E57FBC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467F" w14:textId="77777777" w:rsidR="00D95C66" w:rsidRDefault="00D95C66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D1D8" w14:textId="77777777" w:rsidR="00D95C66" w:rsidRDefault="00D95C66">
    <w:pPr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-759"/>
        </w:tabs>
        <w:ind w:left="501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5CA3D37"/>
    <w:multiLevelType w:val="hybridMultilevel"/>
    <w:tmpl w:val="B802D216"/>
    <w:lvl w:ilvl="0" w:tplc="FCFE56A0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4A7FD7"/>
    <w:multiLevelType w:val="hybridMultilevel"/>
    <w:tmpl w:val="5928D332"/>
    <w:lvl w:ilvl="0" w:tplc="3DE8751E">
      <w:start w:val="97"/>
      <w:numFmt w:val="bullet"/>
      <w:lvlText w:val="-"/>
      <w:lvlJc w:val="left"/>
      <w:pPr>
        <w:ind w:left="1260" w:hanging="9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0AB7E7B"/>
    <w:multiLevelType w:val="hybridMultilevel"/>
    <w:tmpl w:val="7328200C"/>
    <w:lvl w:ilvl="0" w:tplc="6B587588">
      <w:start w:val="433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67860"/>
    <w:multiLevelType w:val="hybridMultilevel"/>
    <w:tmpl w:val="8AE643C6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5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672221E"/>
    <w:multiLevelType w:val="hybridMultilevel"/>
    <w:tmpl w:val="41BAF0A4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277E5622"/>
    <w:multiLevelType w:val="hybridMultilevel"/>
    <w:tmpl w:val="9D5EC582"/>
    <w:lvl w:ilvl="0" w:tplc="FEF6DBD8">
      <w:start w:val="825"/>
      <w:numFmt w:val="bullet"/>
      <w:lvlText w:val="-"/>
      <w:lvlJc w:val="left"/>
      <w:pPr>
        <w:ind w:left="7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A2371"/>
    <w:multiLevelType w:val="hybridMultilevel"/>
    <w:tmpl w:val="C1347A46"/>
    <w:lvl w:ilvl="0" w:tplc="04090013">
      <w:start w:val="1"/>
      <w:numFmt w:val="upperRoman"/>
      <w:lvlText w:val="%1."/>
      <w:lvlJc w:val="righ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0E713F0"/>
    <w:multiLevelType w:val="hybridMultilevel"/>
    <w:tmpl w:val="1B3416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6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8" w15:restartNumberingAfterBreak="0">
    <w:nsid w:val="4E59027A"/>
    <w:multiLevelType w:val="hybridMultilevel"/>
    <w:tmpl w:val="683ADDC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9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0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32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7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6"/>
  </w:num>
  <w:num w:numId="5">
    <w:abstractNumId w:val="11"/>
  </w:num>
  <w:num w:numId="6">
    <w:abstractNumId w:val="9"/>
  </w:num>
  <w:num w:numId="7">
    <w:abstractNumId w:val="37"/>
  </w:num>
  <w:num w:numId="8">
    <w:abstractNumId w:val="26"/>
  </w:num>
  <w:num w:numId="9">
    <w:abstractNumId w:val="38"/>
  </w:num>
  <w:num w:numId="10">
    <w:abstractNumId w:val="8"/>
  </w:num>
  <w:num w:numId="11">
    <w:abstractNumId w:val="13"/>
  </w:num>
  <w:num w:numId="12">
    <w:abstractNumId w:val="29"/>
  </w:num>
  <w:num w:numId="13">
    <w:abstractNumId w:val="35"/>
  </w:num>
  <w:num w:numId="14">
    <w:abstractNumId w:val="18"/>
  </w:num>
  <w:num w:numId="15">
    <w:abstractNumId w:val="40"/>
  </w:num>
  <w:num w:numId="16">
    <w:abstractNumId w:val="22"/>
  </w:num>
  <w:num w:numId="17">
    <w:abstractNumId w:val="30"/>
  </w:num>
  <w:num w:numId="18">
    <w:abstractNumId w:val="15"/>
  </w:num>
  <w:num w:numId="19">
    <w:abstractNumId w:val="27"/>
  </w:num>
  <w:num w:numId="20">
    <w:abstractNumId w:val="33"/>
  </w:num>
  <w:num w:numId="21">
    <w:abstractNumId w:val="39"/>
  </w:num>
  <w:num w:numId="22">
    <w:abstractNumId w:val="41"/>
  </w:num>
  <w:num w:numId="23">
    <w:abstractNumId w:val="7"/>
  </w:num>
  <w:num w:numId="24">
    <w:abstractNumId w:val="3"/>
  </w:num>
  <w:num w:numId="25">
    <w:abstractNumId w:val="21"/>
  </w:num>
  <w:num w:numId="26">
    <w:abstractNumId w:val="20"/>
  </w:num>
  <w:num w:numId="27">
    <w:abstractNumId w:val="19"/>
  </w:num>
  <w:num w:numId="28">
    <w:abstractNumId w:val="5"/>
  </w:num>
  <w:num w:numId="29">
    <w:abstractNumId w:val="6"/>
  </w:num>
  <w:num w:numId="30">
    <w:abstractNumId w:val="25"/>
  </w:num>
  <w:num w:numId="31">
    <w:abstractNumId w:val="31"/>
  </w:num>
  <w:num w:numId="32">
    <w:abstractNumId w:val="32"/>
  </w:num>
  <w:num w:numId="33">
    <w:abstractNumId w:val="16"/>
  </w:num>
  <w:num w:numId="34">
    <w:abstractNumId w:val="14"/>
  </w:num>
  <w:num w:numId="35">
    <w:abstractNumId w:val="0"/>
  </w:num>
  <w:num w:numId="36">
    <w:abstractNumId w:val="0"/>
  </w:num>
  <w:num w:numId="37">
    <w:abstractNumId w:val="10"/>
  </w:num>
  <w:num w:numId="38">
    <w:abstractNumId w:val="12"/>
  </w:num>
  <w:num w:numId="39">
    <w:abstractNumId w:val="17"/>
  </w:num>
  <w:num w:numId="40">
    <w:abstractNumId w:val="34"/>
  </w:num>
  <w:num w:numId="41">
    <w:abstractNumId w:val="28"/>
  </w:num>
  <w:num w:numId="42">
    <w:abstractNumId w:val="4"/>
  </w:num>
  <w:num w:numId="43">
    <w:abstractNumId w:val="24"/>
  </w:num>
  <w:num w:numId="44">
    <w:abstractNumId w:val="23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066"/>
    <w:rsid w:val="000004BE"/>
    <w:rsid w:val="00000B2A"/>
    <w:rsid w:val="00000DD3"/>
    <w:rsid w:val="00000F58"/>
    <w:rsid w:val="0000119B"/>
    <w:rsid w:val="00001209"/>
    <w:rsid w:val="00001233"/>
    <w:rsid w:val="00001782"/>
    <w:rsid w:val="0000178A"/>
    <w:rsid w:val="00001915"/>
    <w:rsid w:val="00001B9A"/>
    <w:rsid w:val="00001E3E"/>
    <w:rsid w:val="00001E62"/>
    <w:rsid w:val="00002365"/>
    <w:rsid w:val="000023C3"/>
    <w:rsid w:val="00002899"/>
    <w:rsid w:val="00002953"/>
    <w:rsid w:val="00002C9F"/>
    <w:rsid w:val="000031A3"/>
    <w:rsid w:val="000031F3"/>
    <w:rsid w:val="00003E69"/>
    <w:rsid w:val="000042F2"/>
    <w:rsid w:val="00004755"/>
    <w:rsid w:val="000048B8"/>
    <w:rsid w:val="00004910"/>
    <w:rsid w:val="00004B4C"/>
    <w:rsid w:val="00004DF3"/>
    <w:rsid w:val="00004FF3"/>
    <w:rsid w:val="00005627"/>
    <w:rsid w:val="00005754"/>
    <w:rsid w:val="000058F6"/>
    <w:rsid w:val="000059B5"/>
    <w:rsid w:val="00005A8B"/>
    <w:rsid w:val="00005D80"/>
    <w:rsid w:val="00005E92"/>
    <w:rsid w:val="00006354"/>
    <w:rsid w:val="0000668A"/>
    <w:rsid w:val="000066E4"/>
    <w:rsid w:val="00006A95"/>
    <w:rsid w:val="00007B41"/>
    <w:rsid w:val="00007C88"/>
    <w:rsid w:val="00010166"/>
    <w:rsid w:val="00010434"/>
    <w:rsid w:val="0001054A"/>
    <w:rsid w:val="00010D50"/>
    <w:rsid w:val="00010E64"/>
    <w:rsid w:val="00010F6E"/>
    <w:rsid w:val="0001118D"/>
    <w:rsid w:val="000111CD"/>
    <w:rsid w:val="00011303"/>
    <w:rsid w:val="0001130B"/>
    <w:rsid w:val="0001133A"/>
    <w:rsid w:val="00011373"/>
    <w:rsid w:val="00011379"/>
    <w:rsid w:val="00011978"/>
    <w:rsid w:val="00011A43"/>
    <w:rsid w:val="00011E8E"/>
    <w:rsid w:val="000121C5"/>
    <w:rsid w:val="00012459"/>
    <w:rsid w:val="000125DC"/>
    <w:rsid w:val="00012747"/>
    <w:rsid w:val="00012CED"/>
    <w:rsid w:val="00012DF4"/>
    <w:rsid w:val="000130E9"/>
    <w:rsid w:val="0001318D"/>
    <w:rsid w:val="00013426"/>
    <w:rsid w:val="00013779"/>
    <w:rsid w:val="00013A67"/>
    <w:rsid w:val="00013DEC"/>
    <w:rsid w:val="00013F34"/>
    <w:rsid w:val="00014149"/>
    <w:rsid w:val="000142E4"/>
    <w:rsid w:val="00014ED8"/>
    <w:rsid w:val="00015332"/>
    <w:rsid w:val="000155D2"/>
    <w:rsid w:val="000158F0"/>
    <w:rsid w:val="00015931"/>
    <w:rsid w:val="00015B05"/>
    <w:rsid w:val="00016B68"/>
    <w:rsid w:val="00016B73"/>
    <w:rsid w:val="000175F2"/>
    <w:rsid w:val="000177D7"/>
    <w:rsid w:val="00017A65"/>
    <w:rsid w:val="000200D7"/>
    <w:rsid w:val="000201F2"/>
    <w:rsid w:val="00020881"/>
    <w:rsid w:val="00020A4C"/>
    <w:rsid w:val="00020F23"/>
    <w:rsid w:val="00021116"/>
    <w:rsid w:val="000216D7"/>
    <w:rsid w:val="000220B0"/>
    <w:rsid w:val="00022302"/>
    <w:rsid w:val="000223F4"/>
    <w:rsid w:val="00023232"/>
    <w:rsid w:val="000235ED"/>
    <w:rsid w:val="000236C9"/>
    <w:rsid w:val="000236E1"/>
    <w:rsid w:val="000238A7"/>
    <w:rsid w:val="000241FC"/>
    <w:rsid w:val="00024528"/>
    <w:rsid w:val="000245B1"/>
    <w:rsid w:val="00024713"/>
    <w:rsid w:val="00024AA7"/>
    <w:rsid w:val="000251E3"/>
    <w:rsid w:val="00025205"/>
    <w:rsid w:val="0002538E"/>
    <w:rsid w:val="00025690"/>
    <w:rsid w:val="00025734"/>
    <w:rsid w:val="0002592B"/>
    <w:rsid w:val="00025B8E"/>
    <w:rsid w:val="00025EEC"/>
    <w:rsid w:val="000260C8"/>
    <w:rsid w:val="000262C1"/>
    <w:rsid w:val="00026620"/>
    <w:rsid w:val="000267F4"/>
    <w:rsid w:val="00026A56"/>
    <w:rsid w:val="00026ACC"/>
    <w:rsid w:val="00026B3B"/>
    <w:rsid w:val="00026F2D"/>
    <w:rsid w:val="000272E5"/>
    <w:rsid w:val="0002778B"/>
    <w:rsid w:val="00027935"/>
    <w:rsid w:val="000300D2"/>
    <w:rsid w:val="000305C6"/>
    <w:rsid w:val="000306E8"/>
    <w:rsid w:val="00030B91"/>
    <w:rsid w:val="00031DC9"/>
    <w:rsid w:val="0003234C"/>
    <w:rsid w:val="0003235F"/>
    <w:rsid w:val="000323BF"/>
    <w:rsid w:val="0003240F"/>
    <w:rsid w:val="000328B3"/>
    <w:rsid w:val="00032DFC"/>
    <w:rsid w:val="00032F5E"/>
    <w:rsid w:val="000333E3"/>
    <w:rsid w:val="00033744"/>
    <w:rsid w:val="00033C37"/>
    <w:rsid w:val="00033E42"/>
    <w:rsid w:val="0003412C"/>
    <w:rsid w:val="00034751"/>
    <w:rsid w:val="00034A93"/>
    <w:rsid w:val="00034BD6"/>
    <w:rsid w:val="00034ED7"/>
    <w:rsid w:val="00034F45"/>
    <w:rsid w:val="000353B5"/>
    <w:rsid w:val="0003540E"/>
    <w:rsid w:val="0003543A"/>
    <w:rsid w:val="0003572D"/>
    <w:rsid w:val="0003578D"/>
    <w:rsid w:val="00035884"/>
    <w:rsid w:val="00035B18"/>
    <w:rsid w:val="00035B9F"/>
    <w:rsid w:val="00035C59"/>
    <w:rsid w:val="00035D79"/>
    <w:rsid w:val="00035FAD"/>
    <w:rsid w:val="000360B8"/>
    <w:rsid w:val="0003651A"/>
    <w:rsid w:val="000367E8"/>
    <w:rsid w:val="00036B4E"/>
    <w:rsid w:val="00036DCC"/>
    <w:rsid w:val="000373D2"/>
    <w:rsid w:val="00037833"/>
    <w:rsid w:val="00037B16"/>
    <w:rsid w:val="00037C43"/>
    <w:rsid w:val="00037E95"/>
    <w:rsid w:val="00037F26"/>
    <w:rsid w:val="00040261"/>
    <w:rsid w:val="0004080A"/>
    <w:rsid w:val="00040D4A"/>
    <w:rsid w:val="00040F53"/>
    <w:rsid w:val="000411DF"/>
    <w:rsid w:val="000412F9"/>
    <w:rsid w:val="000413A9"/>
    <w:rsid w:val="00041945"/>
    <w:rsid w:val="00041C09"/>
    <w:rsid w:val="00041D69"/>
    <w:rsid w:val="00042184"/>
    <w:rsid w:val="000425E9"/>
    <w:rsid w:val="00042D64"/>
    <w:rsid w:val="00042E0B"/>
    <w:rsid w:val="000431FD"/>
    <w:rsid w:val="000437B2"/>
    <w:rsid w:val="00043BF5"/>
    <w:rsid w:val="00043D48"/>
    <w:rsid w:val="00043EF4"/>
    <w:rsid w:val="00044309"/>
    <w:rsid w:val="000443DB"/>
    <w:rsid w:val="0004487F"/>
    <w:rsid w:val="00044A13"/>
    <w:rsid w:val="00044A3F"/>
    <w:rsid w:val="000452AB"/>
    <w:rsid w:val="0004545E"/>
    <w:rsid w:val="000454FF"/>
    <w:rsid w:val="00045C1D"/>
    <w:rsid w:val="00046113"/>
    <w:rsid w:val="00046459"/>
    <w:rsid w:val="00046DA0"/>
    <w:rsid w:val="000471AB"/>
    <w:rsid w:val="000471BF"/>
    <w:rsid w:val="00047276"/>
    <w:rsid w:val="000475CF"/>
    <w:rsid w:val="00047686"/>
    <w:rsid w:val="00047D66"/>
    <w:rsid w:val="00050439"/>
    <w:rsid w:val="000504EA"/>
    <w:rsid w:val="0005091E"/>
    <w:rsid w:val="00050E63"/>
    <w:rsid w:val="000510DF"/>
    <w:rsid w:val="000511AF"/>
    <w:rsid w:val="000511CA"/>
    <w:rsid w:val="000512EB"/>
    <w:rsid w:val="0005140A"/>
    <w:rsid w:val="000518AE"/>
    <w:rsid w:val="00051CE3"/>
    <w:rsid w:val="00051D80"/>
    <w:rsid w:val="00051DC7"/>
    <w:rsid w:val="0005222D"/>
    <w:rsid w:val="000522B7"/>
    <w:rsid w:val="00052451"/>
    <w:rsid w:val="00052A79"/>
    <w:rsid w:val="00052BE6"/>
    <w:rsid w:val="00052FBB"/>
    <w:rsid w:val="00053192"/>
    <w:rsid w:val="000535FF"/>
    <w:rsid w:val="000537C7"/>
    <w:rsid w:val="0005390C"/>
    <w:rsid w:val="00053B5B"/>
    <w:rsid w:val="00053C63"/>
    <w:rsid w:val="00053F06"/>
    <w:rsid w:val="00054165"/>
    <w:rsid w:val="0005420B"/>
    <w:rsid w:val="0005467B"/>
    <w:rsid w:val="000547ED"/>
    <w:rsid w:val="00054E29"/>
    <w:rsid w:val="00054F55"/>
    <w:rsid w:val="000558B2"/>
    <w:rsid w:val="00055B48"/>
    <w:rsid w:val="00055DC2"/>
    <w:rsid w:val="00055E77"/>
    <w:rsid w:val="00056540"/>
    <w:rsid w:val="000568B9"/>
    <w:rsid w:val="000568CB"/>
    <w:rsid w:val="00056E80"/>
    <w:rsid w:val="00056E8E"/>
    <w:rsid w:val="000575F4"/>
    <w:rsid w:val="00057A1E"/>
    <w:rsid w:val="00057DF2"/>
    <w:rsid w:val="00060501"/>
    <w:rsid w:val="00060593"/>
    <w:rsid w:val="00060B74"/>
    <w:rsid w:val="00060D90"/>
    <w:rsid w:val="00060EAF"/>
    <w:rsid w:val="000613F6"/>
    <w:rsid w:val="00061550"/>
    <w:rsid w:val="00061FD1"/>
    <w:rsid w:val="00061FDE"/>
    <w:rsid w:val="000621B8"/>
    <w:rsid w:val="0006228D"/>
    <w:rsid w:val="000624EC"/>
    <w:rsid w:val="00062552"/>
    <w:rsid w:val="00062B4B"/>
    <w:rsid w:val="00062D1D"/>
    <w:rsid w:val="000634AA"/>
    <w:rsid w:val="00063691"/>
    <w:rsid w:val="0006372C"/>
    <w:rsid w:val="00063A7D"/>
    <w:rsid w:val="00063E70"/>
    <w:rsid w:val="00064249"/>
    <w:rsid w:val="000642EA"/>
    <w:rsid w:val="00064351"/>
    <w:rsid w:val="0006481D"/>
    <w:rsid w:val="00065300"/>
    <w:rsid w:val="00065448"/>
    <w:rsid w:val="00065566"/>
    <w:rsid w:val="0006596A"/>
    <w:rsid w:val="00065D8E"/>
    <w:rsid w:val="00066857"/>
    <w:rsid w:val="00066949"/>
    <w:rsid w:val="00066A76"/>
    <w:rsid w:val="00066AF9"/>
    <w:rsid w:val="00066D05"/>
    <w:rsid w:val="00067196"/>
    <w:rsid w:val="0006755E"/>
    <w:rsid w:val="0006770E"/>
    <w:rsid w:val="0006796C"/>
    <w:rsid w:val="00067BA2"/>
    <w:rsid w:val="00067C17"/>
    <w:rsid w:val="00067F10"/>
    <w:rsid w:val="0007001B"/>
    <w:rsid w:val="00070308"/>
    <w:rsid w:val="00070993"/>
    <w:rsid w:val="000709A6"/>
    <w:rsid w:val="00070B7D"/>
    <w:rsid w:val="00070FBB"/>
    <w:rsid w:val="0007124E"/>
    <w:rsid w:val="00071453"/>
    <w:rsid w:val="000714CB"/>
    <w:rsid w:val="00071586"/>
    <w:rsid w:val="00071AA3"/>
    <w:rsid w:val="00071BBB"/>
    <w:rsid w:val="000720F2"/>
    <w:rsid w:val="00072546"/>
    <w:rsid w:val="0007265E"/>
    <w:rsid w:val="00072A9A"/>
    <w:rsid w:val="00072E40"/>
    <w:rsid w:val="00072EE8"/>
    <w:rsid w:val="00073140"/>
    <w:rsid w:val="0007368B"/>
    <w:rsid w:val="000737E8"/>
    <w:rsid w:val="00073B90"/>
    <w:rsid w:val="00073D93"/>
    <w:rsid w:val="000743AD"/>
    <w:rsid w:val="0007450C"/>
    <w:rsid w:val="00074574"/>
    <w:rsid w:val="000745D5"/>
    <w:rsid w:val="000747AE"/>
    <w:rsid w:val="000748B2"/>
    <w:rsid w:val="00074A2B"/>
    <w:rsid w:val="00074F89"/>
    <w:rsid w:val="00075335"/>
    <w:rsid w:val="000753AA"/>
    <w:rsid w:val="00075ADC"/>
    <w:rsid w:val="00075B1A"/>
    <w:rsid w:val="00075B4B"/>
    <w:rsid w:val="00075F74"/>
    <w:rsid w:val="0007610B"/>
    <w:rsid w:val="0007652B"/>
    <w:rsid w:val="000766B6"/>
    <w:rsid w:val="0007687F"/>
    <w:rsid w:val="00076A22"/>
    <w:rsid w:val="00076E19"/>
    <w:rsid w:val="00076F97"/>
    <w:rsid w:val="00077166"/>
    <w:rsid w:val="0007799A"/>
    <w:rsid w:val="00077D21"/>
    <w:rsid w:val="00080237"/>
    <w:rsid w:val="00080739"/>
    <w:rsid w:val="00080889"/>
    <w:rsid w:val="000808FF"/>
    <w:rsid w:val="00081095"/>
    <w:rsid w:val="00081107"/>
    <w:rsid w:val="000812C8"/>
    <w:rsid w:val="0008177E"/>
    <w:rsid w:val="00081A3C"/>
    <w:rsid w:val="00081A78"/>
    <w:rsid w:val="00081E5F"/>
    <w:rsid w:val="00081F8A"/>
    <w:rsid w:val="0008211E"/>
    <w:rsid w:val="000821A4"/>
    <w:rsid w:val="00082417"/>
    <w:rsid w:val="00082909"/>
    <w:rsid w:val="00082ADA"/>
    <w:rsid w:val="00082E2C"/>
    <w:rsid w:val="00082E47"/>
    <w:rsid w:val="0008333B"/>
    <w:rsid w:val="000835BE"/>
    <w:rsid w:val="00083821"/>
    <w:rsid w:val="00083F72"/>
    <w:rsid w:val="000842C8"/>
    <w:rsid w:val="000844DE"/>
    <w:rsid w:val="00084C9C"/>
    <w:rsid w:val="00084D83"/>
    <w:rsid w:val="0008505B"/>
    <w:rsid w:val="000851C7"/>
    <w:rsid w:val="0008523C"/>
    <w:rsid w:val="000862F0"/>
    <w:rsid w:val="00086360"/>
    <w:rsid w:val="00086389"/>
    <w:rsid w:val="00086445"/>
    <w:rsid w:val="0008693D"/>
    <w:rsid w:val="00086BD7"/>
    <w:rsid w:val="00087C2A"/>
    <w:rsid w:val="00087D2D"/>
    <w:rsid w:val="000900B4"/>
    <w:rsid w:val="0009023A"/>
    <w:rsid w:val="00090307"/>
    <w:rsid w:val="0009039E"/>
    <w:rsid w:val="00090895"/>
    <w:rsid w:val="00090966"/>
    <w:rsid w:val="0009105D"/>
    <w:rsid w:val="00091328"/>
    <w:rsid w:val="00091482"/>
    <w:rsid w:val="0009167C"/>
    <w:rsid w:val="000916CA"/>
    <w:rsid w:val="00091B91"/>
    <w:rsid w:val="00091BB2"/>
    <w:rsid w:val="00091F07"/>
    <w:rsid w:val="00092720"/>
    <w:rsid w:val="00092D98"/>
    <w:rsid w:val="00093074"/>
    <w:rsid w:val="0009339E"/>
    <w:rsid w:val="00093910"/>
    <w:rsid w:val="00093F60"/>
    <w:rsid w:val="0009413C"/>
    <w:rsid w:val="0009447A"/>
    <w:rsid w:val="0009461A"/>
    <w:rsid w:val="00094982"/>
    <w:rsid w:val="000949EE"/>
    <w:rsid w:val="000949FE"/>
    <w:rsid w:val="00094ABD"/>
    <w:rsid w:val="00094B99"/>
    <w:rsid w:val="00094C72"/>
    <w:rsid w:val="00094DEA"/>
    <w:rsid w:val="00094F44"/>
    <w:rsid w:val="000950A0"/>
    <w:rsid w:val="00095188"/>
    <w:rsid w:val="000954C6"/>
    <w:rsid w:val="0009562A"/>
    <w:rsid w:val="00095931"/>
    <w:rsid w:val="000963AB"/>
    <w:rsid w:val="000965AE"/>
    <w:rsid w:val="00096655"/>
    <w:rsid w:val="000966A3"/>
    <w:rsid w:val="00096C35"/>
    <w:rsid w:val="00096E79"/>
    <w:rsid w:val="00096F93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7A6"/>
    <w:rsid w:val="000A07C9"/>
    <w:rsid w:val="000A0918"/>
    <w:rsid w:val="000A0922"/>
    <w:rsid w:val="000A099B"/>
    <w:rsid w:val="000A09DC"/>
    <w:rsid w:val="000A0AAA"/>
    <w:rsid w:val="000A0BA0"/>
    <w:rsid w:val="000A0CA1"/>
    <w:rsid w:val="000A1177"/>
    <w:rsid w:val="000A198E"/>
    <w:rsid w:val="000A1FEF"/>
    <w:rsid w:val="000A2367"/>
    <w:rsid w:val="000A2FAD"/>
    <w:rsid w:val="000A338A"/>
    <w:rsid w:val="000A353C"/>
    <w:rsid w:val="000A38CD"/>
    <w:rsid w:val="000A39CF"/>
    <w:rsid w:val="000A3A57"/>
    <w:rsid w:val="000A3B77"/>
    <w:rsid w:val="000A4365"/>
    <w:rsid w:val="000A4562"/>
    <w:rsid w:val="000A47E2"/>
    <w:rsid w:val="000A4956"/>
    <w:rsid w:val="000A4D6C"/>
    <w:rsid w:val="000A4E27"/>
    <w:rsid w:val="000A5348"/>
    <w:rsid w:val="000A5B3A"/>
    <w:rsid w:val="000A5DD5"/>
    <w:rsid w:val="000A6884"/>
    <w:rsid w:val="000A71A2"/>
    <w:rsid w:val="000A726E"/>
    <w:rsid w:val="000A7499"/>
    <w:rsid w:val="000A77BC"/>
    <w:rsid w:val="000A78AD"/>
    <w:rsid w:val="000A7B69"/>
    <w:rsid w:val="000A7C22"/>
    <w:rsid w:val="000A7E44"/>
    <w:rsid w:val="000A7E6F"/>
    <w:rsid w:val="000B0880"/>
    <w:rsid w:val="000B08F1"/>
    <w:rsid w:val="000B106D"/>
    <w:rsid w:val="000B1262"/>
    <w:rsid w:val="000B1D24"/>
    <w:rsid w:val="000B231D"/>
    <w:rsid w:val="000B2504"/>
    <w:rsid w:val="000B2873"/>
    <w:rsid w:val="000B28CC"/>
    <w:rsid w:val="000B2D4D"/>
    <w:rsid w:val="000B2DAE"/>
    <w:rsid w:val="000B31CD"/>
    <w:rsid w:val="000B3314"/>
    <w:rsid w:val="000B335C"/>
    <w:rsid w:val="000B33C7"/>
    <w:rsid w:val="000B34C2"/>
    <w:rsid w:val="000B3ACE"/>
    <w:rsid w:val="000B3BB3"/>
    <w:rsid w:val="000B3D55"/>
    <w:rsid w:val="000B42F7"/>
    <w:rsid w:val="000B43A6"/>
    <w:rsid w:val="000B443D"/>
    <w:rsid w:val="000B4637"/>
    <w:rsid w:val="000B496A"/>
    <w:rsid w:val="000B4A11"/>
    <w:rsid w:val="000B4BDF"/>
    <w:rsid w:val="000B4C97"/>
    <w:rsid w:val="000B4CF7"/>
    <w:rsid w:val="000B52E0"/>
    <w:rsid w:val="000B5926"/>
    <w:rsid w:val="000B5DB7"/>
    <w:rsid w:val="000B6594"/>
    <w:rsid w:val="000B663B"/>
    <w:rsid w:val="000B66DF"/>
    <w:rsid w:val="000B67D8"/>
    <w:rsid w:val="000B6AF0"/>
    <w:rsid w:val="000B6DAC"/>
    <w:rsid w:val="000B6DD0"/>
    <w:rsid w:val="000B6DD7"/>
    <w:rsid w:val="000B7084"/>
    <w:rsid w:val="000B7221"/>
    <w:rsid w:val="000B7512"/>
    <w:rsid w:val="000B764A"/>
    <w:rsid w:val="000B7813"/>
    <w:rsid w:val="000B790F"/>
    <w:rsid w:val="000B7F38"/>
    <w:rsid w:val="000C010B"/>
    <w:rsid w:val="000C0267"/>
    <w:rsid w:val="000C07B3"/>
    <w:rsid w:val="000C0907"/>
    <w:rsid w:val="000C091B"/>
    <w:rsid w:val="000C09E2"/>
    <w:rsid w:val="000C0C6F"/>
    <w:rsid w:val="000C1124"/>
    <w:rsid w:val="000C1658"/>
    <w:rsid w:val="000C1CEB"/>
    <w:rsid w:val="000C1D11"/>
    <w:rsid w:val="000C219A"/>
    <w:rsid w:val="000C24C2"/>
    <w:rsid w:val="000C2512"/>
    <w:rsid w:val="000C2D6C"/>
    <w:rsid w:val="000C30A2"/>
    <w:rsid w:val="000C3367"/>
    <w:rsid w:val="000C3C52"/>
    <w:rsid w:val="000C3E15"/>
    <w:rsid w:val="000C47D8"/>
    <w:rsid w:val="000C4F85"/>
    <w:rsid w:val="000C4FA5"/>
    <w:rsid w:val="000C511C"/>
    <w:rsid w:val="000C5416"/>
    <w:rsid w:val="000C56B5"/>
    <w:rsid w:val="000C5863"/>
    <w:rsid w:val="000C5894"/>
    <w:rsid w:val="000C58AF"/>
    <w:rsid w:val="000C5D33"/>
    <w:rsid w:val="000C5EEB"/>
    <w:rsid w:val="000C6686"/>
    <w:rsid w:val="000C68E3"/>
    <w:rsid w:val="000C69D1"/>
    <w:rsid w:val="000C69FB"/>
    <w:rsid w:val="000C6FB0"/>
    <w:rsid w:val="000C725D"/>
    <w:rsid w:val="000C72CD"/>
    <w:rsid w:val="000C7344"/>
    <w:rsid w:val="000C73D5"/>
    <w:rsid w:val="000C7484"/>
    <w:rsid w:val="000C7723"/>
    <w:rsid w:val="000C7E1C"/>
    <w:rsid w:val="000D0059"/>
    <w:rsid w:val="000D01A0"/>
    <w:rsid w:val="000D05C9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18CC"/>
    <w:rsid w:val="000D24E9"/>
    <w:rsid w:val="000D2585"/>
    <w:rsid w:val="000D2987"/>
    <w:rsid w:val="000D32C5"/>
    <w:rsid w:val="000D32C9"/>
    <w:rsid w:val="000D3B49"/>
    <w:rsid w:val="000D3BD3"/>
    <w:rsid w:val="000D4386"/>
    <w:rsid w:val="000D442C"/>
    <w:rsid w:val="000D4933"/>
    <w:rsid w:val="000D4D80"/>
    <w:rsid w:val="000D4E7D"/>
    <w:rsid w:val="000D4FE5"/>
    <w:rsid w:val="000D5197"/>
    <w:rsid w:val="000D56EA"/>
    <w:rsid w:val="000D586E"/>
    <w:rsid w:val="000D5AD5"/>
    <w:rsid w:val="000D5DBF"/>
    <w:rsid w:val="000D62E6"/>
    <w:rsid w:val="000D635D"/>
    <w:rsid w:val="000D681F"/>
    <w:rsid w:val="000D684B"/>
    <w:rsid w:val="000D6A9F"/>
    <w:rsid w:val="000D6C07"/>
    <w:rsid w:val="000D7464"/>
    <w:rsid w:val="000E0039"/>
    <w:rsid w:val="000E0206"/>
    <w:rsid w:val="000E0BD1"/>
    <w:rsid w:val="000E18ED"/>
    <w:rsid w:val="000E1984"/>
    <w:rsid w:val="000E1A45"/>
    <w:rsid w:val="000E1ED2"/>
    <w:rsid w:val="000E1FEA"/>
    <w:rsid w:val="000E2AA5"/>
    <w:rsid w:val="000E2C32"/>
    <w:rsid w:val="000E2EA9"/>
    <w:rsid w:val="000E3175"/>
    <w:rsid w:val="000E341F"/>
    <w:rsid w:val="000E3B7A"/>
    <w:rsid w:val="000E3F3B"/>
    <w:rsid w:val="000E40D2"/>
    <w:rsid w:val="000E4603"/>
    <w:rsid w:val="000E49ED"/>
    <w:rsid w:val="000E4A65"/>
    <w:rsid w:val="000E4D91"/>
    <w:rsid w:val="000E4E56"/>
    <w:rsid w:val="000E528B"/>
    <w:rsid w:val="000E5AF0"/>
    <w:rsid w:val="000E5E82"/>
    <w:rsid w:val="000E616A"/>
    <w:rsid w:val="000E6170"/>
    <w:rsid w:val="000E653D"/>
    <w:rsid w:val="000E654C"/>
    <w:rsid w:val="000E6766"/>
    <w:rsid w:val="000E69DF"/>
    <w:rsid w:val="000E6BF1"/>
    <w:rsid w:val="000E6C32"/>
    <w:rsid w:val="000E6E37"/>
    <w:rsid w:val="000E707C"/>
    <w:rsid w:val="000E76CD"/>
    <w:rsid w:val="000E77E8"/>
    <w:rsid w:val="000F029E"/>
    <w:rsid w:val="000F0595"/>
    <w:rsid w:val="000F0C28"/>
    <w:rsid w:val="000F1294"/>
    <w:rsid w:val="000F1BFD"/>
    <w:rsid w:val="000F1D08"/>
    <w:rsid w:val="000F1D46"/>
    <w:rsid w:val="000F1D98"/>
    <w:rsid w:val="000F1F07"/>
    <w:rsid w:val="000F232A"/>
    <w:rsid w:val="000F2333"/>
    <w:rsid w:val="000F255E"/>
    <w:rsid w:val="000F258A"/>
    <w:rsid w:val="000F2ABA"/>
    <w:rsid w:val="000F2B87"/>
    <w:rsid w:val="000F2C51"/>
    <w:rsid w:val="000F2D4E"/>
    <w:rsid w:val="000F2F99"/>
    <w:rsid w:val="000F31CE"/>
    <w:rsid w:val="000F33BB"/>
    <w:rsid w:val="000F368B"/>
    <w:rsid w:val="000F3B82"/>
    <w:rsid w:val="000F3DD1"/>
    <w:rsid w:val="000F3EFB"/>
    <w:rsid w:val="000F4321"/>
    <w:rsid w:val="000F5587"/>
    <w:rsid w:val="000F56C2"/>
    <w:rsid w:val="000F609A"/>
    <w:rsid w:val="000F6127"/>
    <w:rsid w:val="000F65B3"/>
    <w:rsid w:val="000F670D"/>
    <w:rsid w:val="000F6AC1"/>
    <w:rsid w:val="000F6FC9"/>
    <w:rsid w:val="000F771B"/>
    <w:rsid w:val="000F77BA"/>
    <w:rsid w:val="000F7AD8"/>
    <w:rsid w:val="000F7CCA"/>
    <w:rsid w:val="0010019B"/>
    <w:rsid w:val="00100238"/>
    <w:rsid w:val="001005C7"/>
    <w:rsid w:val="00100BA9"/>
    <w:rsid w:val="00101335"/>
    <w:rsid w:val="0010143E"/>
    <w:rsid w:val="00101452"/>
    <w:rsid w:val="00101815"/>
    <w:rsid w:val="00101B07"/>
    <w:rsid w:val="0010220B"/>
    <w:rsid w:val="0010258A"/>
    <w:rsid w:val="00102642"/>
    <w:rsid w:val="00102725"/>
    <w:rsid w:val="0010286A"/>
    <w:rsid w:val="001028AB"/>
    <w:rsid w:val="001028F1"/>
    <w:rsid w:val="00102976"/>
    <w:rsid w:val="001029CF"/>
    <w:rsid w:val="00103D52"/>
    <w:rsid w:val="00104364"/>
    <w:rsid w:val="00104592"/>
    <w:rsid w:val="0010471E"/>
    <w:rsid w:val="00105305"/>
    <w:rsid w:val="00105419"/>
    <w:rsid w:val="00105588"/>
    <w:rsid w:val="00105667"/>
    <w:rsid w:val="0010567A"/>
    <w:rsid w:val="00105744"/>
    <w:rsid w:val="0010597C"/>
    <w:rsid w:val="00105A13"/>
    <w:rsid w:val="00105C35"/>
    <w:rsid w:val="00105EAC"/>
    <w:rsid w:val="001060F9"/>
    <w:rsid w:val="001065C5"/>
    <w:rsid w:val="00106682"/>
    <w:rsid w:val="00106B47"/>
    <w:rsid w:val="001073D7"/>
    <w:rsid w:val="00107484"/>
    <w:rsid w:val="00107775"/>
    <w:rsid w:val="001100A6"/>
    <w:rsid w:val="0011038C"/>
    <w:rsid w:val="001104E5"/>
    <w:rsid w:val="00110516"/>
    <w:rsid w:val="00110688"/>
    <w:rsid w:val="0011081A"/>
    <w:rsid w:val="00111104"/>
    <w:rsid w:val="0011174C"/>
    <w:rsid w:val="00111A43"/>
    <w:rsid w:val="00111D03"/>
    <w:rsid w:val="00111D76"/>
    <w:rsid w:val="00111DDC"/>
    <w:rsid w:val="001124C0"/>
    <w:rsid w:val="00112648"/>
    <w:rsid w:val="00112EA8"/>
    <w:rsid w:val="00112F2C"/>
    <w:rsid w:val="00112F6C"/>
    <w:rsid w:val="00112FEB"/>
    <w:rsid w:val="001133AE"/>
    <w:rsid w:val="00113680"/>
    <w:rsid w:val="00113A97"/>
    <w:rsid w:val="00113EDB"/>
    <w:rsid w:val="0011400F"/>
    <w:rsid w:val="00114213"/>
    <w:rsid w:val="00114546"/>
    <w:rsid w:val="001147AD"/>
    <w:rsid w:val="001148AD"/>
    <w:rsid w:val="00114903"/>
    <w:rsid w:val="00114FA5"/>
    <w:rsid w:val="00115C16"/>
    <w:rsid w:val="00115E74"/>
    <w:rsid w:val="00116124"/>
    <w:rsid w:val="00116679"/>
    <w:rsid w:val="00116BD2"/>
    <w:rsid w:val="00116E5D"/>
    <w:rsid w:val="00116EF0"/>
    <w:rsid w:val="001174E0"/>
    <w:rsid w:val="00117A55"/>
    <w:rsid w:val="00117FD0"/>
    <w:rsid w:val="001204E9"/>
    <w:rsid w:val="001204F4"/>
    <w:rsid w:val="001205B7"/>
    <w:rsid w:val="00120930"/>
    <w:rsid w:val="00120AEC"/>
    <w:rsid w:val="00120DE5"/>
    <w:rsid w:val="00121739"/>
    <w:rsid w:val="00121F3A"/>
    <w:rsid w:val="00122E28"/>
    <w:rsid w:val="00123597"/>
    <w:rsid w:val="00123619"/>
    <w:rsid w:val="00123A29"/>
    <w:rsid w:val="00123C2D"/>
    <w:rsid w:val="001241E6"/>
    <w:rsid w:val="001244AD"/>
    <w:rsid w:val="001244E6"/>
    <w:rsid w:val="001246A1"/>
    <w:rsid w:val="001246B0"/>
    <w:rsid w:val="001246BB"/>
    <w:rsid w:val="00124856"/>
    <w:rsid w:val="00124937"/>
    <w:rsid w:val="00124B52"/>
    <w:rsid w:val="001253DB"/>
    <w:rsid w:val="00125425"/>
    <w:rsid w:val="001254E9"/>
    <w:rsid w:val="001256D7"/>
    <w:rsid w:val="00125AA0"/>
    <w:rsid w:val="001264E4"/>
    <w:rsid w:val="001268A3"/>
    <w:rsid w:val="00126A0A"/>
    <w:rsid w:val="00126B37"/>
    <w:rsid w:val="00126B9F"/>
    <w:rsid w:val="00126D1B"/>
    <w:rsid w:val="00126F4F"/>
    <w:rsid w:val="00126F68"/>
    <w:rsid w:val="0012726B"/>
    <w:rsid w:val="001274AE"/>
    <w:rsid w:val="0012791B"/>
    <w:rsid w:val="00127C3C"/>
    <w:rsid w:val="00127F2C"/>
    <w:rsid w:val="001303FD"/>
    <w:rsid w:val="001307ED"/>
    <w:rsid w:val="00130989"/>
    <w:rsid w:val="00130B62"/>
    <w:rsid w:val="00130B88"/>
    <w:rsid w:val="00130D9E"/>
    <w:rsid w:val="00130F81"/>
    <w:rsid w:val="00131692"/>
    <w:rsid w:val="0013183A"/>
    <w:rsid w:val="0013190A"/>
    <w:rsid w:val="00131ADB"/>
    <w:rsid w:val="00131DE1"/>
    <w:rsid w:val="00132004"/>
    <w:rsid w:val="001321A0"/>
    <w:rsid w:val="0013289C"/>
    <w:rsid w:val="001329EC"/>
    <w:rsid w:val="00132CDF"/>
    <w:rsid w:val="00132E0C"/>
    <w:rsid w:val="00132E0D"/>
    <w:rsid w:val="00132EF7"/>
    <w:rsid w:val="00133147"/>
    <w:rsid w:val="0013334D"/>
    <w:rsid w:val="001339EF"/>
    <w:rsid w:val="00133B34"/>
    <w:rsid w:val="00133F26"/>
    <w:rsid w:val="001347CF"/>
    <w:rsid w:val="0013484A"/>
    <w:rsid w:val="001349E6"/>
    <w:rsid w:val="00134A69"/>
    <w:rsid w:val="00134DFA"/>
    <w:rsid w:val="00135058"/>
    <w:rsid w:val="001352BA"/>
    <w:rsid w:val="0013562D"/>
    <w:rsid w:val="00135C5A"/>
    <w:rsid w:val="00135F3B"/>
    <w:rsid w:val="00136395"/>
    <w:rsid w:val="0013665F"/>
    <w:rsid w:val="001366FD"/>
    <w:rsid w:val="001368DE"/>
    <w:rsid w:val="00136A40"/>
    <w:rsid w:val="00136C35"/>
    <w:rsid w:val="00137220"/>
    <w:rsid w:val="00137290"/>
    <w:rsid w:val="00137497"/>
    <w:rsid w:val="0013762F"/>
    <w:rsid w:val="001379C7"/>
    <w:rsid w:val="00137BCD"/>
    <w:rsid w:val="00137DF6"/>
    <w:rsid w:val="00140146"/>
    <w:rsid w:val="0014019E"/>
    <w:rsid w:val="0014054D"/>
    <w:rsid w:val="001408F2"/>
    <w:rsid w:val="00140ABB"/>
    <w:rsid w:val="00140AED"/>
    <w:rsid w:val="00140D15"/>
    <w:rsid w:val="001414BA"/>
    <w:rsid w:val="001415DE"/>
    <w:rsid w:val="00141860"/>
    <w:rsid w:val="00142678"/>
    <w:rsid w:val="00142F1B"/>
    <w:rsid w:val="001430F2"/>
    <w:rsid w:val="001432EB"/>
    <w:rsid w:val="00143608"/>
    <w:rsid w:val="0014388F"/>
    <w:rsid w:val="00144369"/>
    <w:rsid w:val="00144544"/>
    <w:rsid w:val="001447AF"/>
    <w:rsid w:val="00145027"/>
    <w:rsid w:val="001450A1"/>
    <w:rsid w:val="001457ED"/>
    <w:rsid w:val="001458D6"/>
    <w:rsid w:val="00145E47"/>
    <w:rsid w:val="00145E97"/>
    <w:rsid w:val="001466DD"/>
    <w:rsid w:val="00146939"/>
    <w:rsid w:val="001469F2"/>
    <w:rsid w:val="00146A43"/>
    <w:rsid w:val="00146F28"/>
    <w:rsid w:val="00146FDB"/>
    <w:rsid w:val="00147078"/>
    <w:rsid w:val="00147524"/>
    <w:rsid w:val="00147566"/>
    <w:rsid w:val="001475F2"/>
    <w:rsid w:val="001475F4"/>
    <w:rsid w:val="0014760C"/>
    <w:rsid w:val="001478B6"/>
    <w:rsid w:val="00147AEC"/>
    <w:rsid w:val="00147ED8"/>
    <w:rsid w:val="00147F1E"/>
    <w:rsid w:val="00150378"/>
    <w:rsid w:val="00150619"/>
    <w:rsid w:val="00150B50"/>
    <w:rsid w:val="00151866"/>
    <w:rsid w:val="00151C28"/>
    <w:rsid w:val="00152279"/>
    <w:rsid w:val="00152822"/>
    <w:rsid w:val="001528E6"/>
    <w:rsid w:val="001528F6"/>
    <w:rsid w:val="00152C39"/>
    <w:rsid w:val="00152D0F"/>
    <w:rsid w:val="0015313F"/>
    <w:rsid w:val="0015327C"/>
    <w:rsid w:val="00153656"/>
    <w:rsid w:val="00153B91"/>
    <w:rsid w:val="00153E2A"/>
    <w:rsid w:val="001543A3"/>
    <w:rsid w:val="00154530"/>
    <w:rsid w:val="0015478A"/>
    <w:rsid w:val="00154910"/>
    <w:rsid w:val="00154A9A"/>
    <w:rsid w:val="00154BCB"/>
    <w:rsid w:val="00154C2E"/>
    <w:rsid w:val="0015520F"/>
    <w:rsid w:val="001555BE"/>
    <w:rsid w:val="0015589C"/>
    <w:rsid w:val="00155F0F"/>
    <w:rsid w:val="00155F65"/>
    <w:rsid w:val="00155F86"/>
    <w:rsid w:val="001560C1"/>
    <w:rsid w:val="00156A3B"/>
    <w:rsid w:val="00156A88"/>
    <w:rsid w:val="00156F2C"/>
    <w:rsid w:val="00157673"/>
    <w:rsid w:val="00157A73"/>
    <w:rsid w:val="00157FD9"/>
    <w:rsid w:val="0016083C"/>
    <w:rsid w:val="0016091D"/>
    <w:rsid w:val="00160BAF"/>
    <w:rsid w:val="00160CCD"/>
    <w:rsid w:val="0016112F"/>
    <w:rsid w:val="0016124E"/>
    <w:rsid w:val="001618F1"/>
    <w:rsid w:val="00161A2B"/>
    <w:rsid w:val="00161BE8"/>
    <w:rsid w:val="0016210D"/>
    <w:rsid w:val="00162210"/>
    <w:rsid w:val="00162418"/>
    <w:rsid w:val="00162769"/>
    <w:rsid w:val="00162998"/>
    <w:rsid w:val="00162BF2"/>
    <w:rsid w:val="00162DC8"/>
    <w:rsid w:val="0016335E"/>
    <w:rsid w:val="0016352F"/>
    <w:rsid w:val="00163935"/>
    <w:rsid w:val="00163A33"/>
    <w:rsid w:val="00163DE9"/>
    <w:rsid w:val="00163F0C"/>
    <w:rsid w:val="001643E2"/>
    <w:rsid w:val="0016453E"/>
    <w:rsid w:val="00164601"/>
    <w:rsid w:val="00164ACF"/>
    <w:rsid w:val="00164BD7"/>
    <w:rsid w:val="00164F1F"/>
    <w:rsid w:val="0016542A"/>
    <w:rsid w:val="001654A3"/>
    <w:rsid w:val="0016579D"/>
    <w:rsid w:val="00165946"/>
    <w:rsid w:val="0016594C"/>
    <w:rsid w:val="001659A7"/>
    <w:rsid w:val="00165FAC"/>
    <w:rsid w:val="0016619B"/>
    <w:rsid w:val="001661E8"/>
    <w:rsid w:val="00166478"/>
    <w:rsid w:val="001667C7"/>
    <w:rsid w:val="00166961"/>
    <w:rsid w:val="00166B5F"/>
    <w:rsid w:val="00166D8C"/>
    <w:rsid w:val="00166F9A"/>
    <w:rsid w:val="00167070"/>
    <w:rsid w:val="00167791"/>
    <w:rsid w:val="001678FC"/>
    <w:rsid w:val="00167C2E"/>
    <w:rsid w:val="00170285"/>
    <w:rsid w:val="001703BD"/>
    <w:rsid w:val="001704C2"/>
    <w:rsid w:val="00170585"/>
    <w:rsid w:val="00170698"/>
    <w:rsid w:val="00170D2F"/>
    <w:rsid w:val="00170D8C"/>
    <w:rsid w:val="00170F62"/>
    <w:rsid w:val="001713BC"/>
    <w:rsid w:val="001716FD"/>
    <w:rsid w:val="0017178B"/>
    <w:rsid w:val="00171BAB"/>
    <w:rsid w:val="00172597"/>
    <w:rsid w:val="00172983"/>
    <w:rsid w:val="001729EC"/>
    <w:rsid w:val="00172A10"/>
    <w:rsid w:val="00172A1B"/>
    <w:rsid w:val="00172A3E"/>
    <w:rsid w:val="00172E16"/>
    <w:rsid w:val="00172EDA"/>
    <w:rsid w:val="00173283"/>
    <w:rsid w:val="0017479C"/>
    <w:rsid w:val="00174C68"/>
    <w:rsid w:val="00174E65"/>
    <w:rsid w:val="001752BE"/>
    <w:rsid w:val="001754E0"/>
    <w:rsid w:val="00175DBA"/>
    <w:rsid w:val="00176072"/>
    <w:rsid w:val="001760BA"/>
    <w:rsid w:val="00176131"/>
    <w:rsid w:val="00176213"/>
    <w:rsid w:val="00176394"/>
    <w:rsid w:val="001765A2"/>
    <w:rsid w:val="0017670E"/>
    <w:rsid w:val="00176834"/>
    <w:rsid w:val="00176AA8"/>
    <w:rsid w:val="00176BCF"/>
    <w:rsid w:val="001773A5"/>
    <w:rsid w:val="0017759E"/>
    <w:rsid w:val="0017799B"/>
    <w:rsid w:val="00177B7A"/>
    <w:rsid w:val="00177B8D"/>
    <w:rsid w:val="00177BC2"/>
    <w:rsid w:val="00177C0B"/>
    <w:rsid w:val="00177C8F"/>
    <w:rsid w:val="00180906"/>
    <w:rsid w:val="00180960"/>
    <w:rsid w:val="00180FB0"/>
    <w:rsid w:val="001810BB"/>
    <w:rsid w:val="001814AC"/>
    <w:rsid w:val="001815AC"/>
    <w:rsid w:val="001815CE"/>
    <w:rsid w:val="00181D3A"/>
    <w:rsid w:val="001821D7"/>
    <w:rsid w:val="001827A3"/>
    <w:rsid w:val="0018294D"/>
    <w:rsid w:val="00182A36"/>
    <w:rsid w:val="00182CA8"/>
    <w:rsid w:val="00182DB5"/>
    <w:rsid w:val="00182F1A"/>
    <w:rsid w:val="0018301B"/>
    <w:rsid w:val="00183A1A"/>
    <w:rsid w:val="00183DDF"/>
    <w:rsid w:val="00184A62"/>
    <w:rsid w:val="0018546B"/>
    <w:rsid w:val="001854C3"/>
    <w:rsid w:val="001857B1"/>
    <w:rsid w:val="00185B86"/>
    <w:rsid w:val="00185C6F"/>
    <w:rsid w:val="00185D76"/>
    <w:rsid w:val="00185FD7"/>
    <w:rsid w:val="001867EB"/>
    <w:rsid w:val="00186DE7"/>
    <w:rsid w:val="00186FBC"/>
    <w:rsid w:val="00187185"/>
    <w:rsid w:val="00187400"/>
    <w:rsid w:val="0018773A"/>
    <w:rsid w:val="00187A25"/>
    <w:rsid w:val="0019054D"/>
    <w:rsid w:val="0019056C"/>
    <w:rsid w:val="00190682"/>
    <w:rsid w:val="0019075D"/>
    <w:rsid w:val="00190B9D"/>
    <w:rsid w:val="00190C71"/>
    <w:rsid w:val="00191055"/>
    <w:rsid w:val="001910AF"/>
    <w:rsid w:val="001917A2"/>
    <w:rsid w:val="00191D16"/>
    <w:rsid w:val="00191F23"/>
    <w:rsid w:val="00191F55"/>
    <w:rsid w:val="00192230"/>
    <w:rsid w:val="00192312"/>
    <w:rsid w:val="001923E9"/>
    <w:rsid w:val="001926E7"/>
    <w:rsid w:val="00192951"/>
    <w:rsid w:val="001929C4"/>
    <w:rsid w:val="00192E29"/>
    <w:rsid w:val="0019323E"/>
    <w:rsid w:val="001935DA"/>
    <w:rsid w:val="001940E3"/>
    <w:rsid w:val="001943A1"/>
    <w:rsid w:val="001944FD"/>
    <w:rsid w:val="00194F57"/>
    <w:rsid w:val="00195613"/>
    <w:rsid w:val="00195660"/>
    <w:rsid w:val="00195771"/>
    <w:rsid w:val="00195F97"/>
    <w:rsid w:val="00196029"/>
    <w:rsid w:val="001960B7"/>
    <w:rsid w:val="00196288"/>
    <w:rsid w:val="001962B3"/>
    <w:rsid w:val="00197A66"/>
    <w:rsid w:val="00197B45"/>
    <w:rsid w:val="001A01D5"/>
    <w:rsid w:val="001A0433"/>
    <w:rsid w:val="001A0826"/>
    <w:rsid w:val="001A0872"/>
    <w:rsid w:val="001A09D8"/>
    <w:rsid w:val="001A0B32"/>
    <w:rsid w:val="001A0BF5"/>
    <w:rsid w:val="001A0C9F"/>
    <w:rsid w:val="001A0D6F"/>
    <w:rsid w:val="001A0D8F"/>
    <w:rsid w:val="001A10C4"/>
    <w:rsid w:val="001A14F3"/>
    <w:rsid w:val="001A1660"/>
    <w:rsid w:val="001A1742"/>
    <w:rsid w:val="001A1A34"/>
    <w:rsid w:val="001A1BD9"/>
    <w:rsid w:val="001A1E7D"/>
    <w:rsid w:val="001A1EA2"/>
    <w:rsid w:val="001A2159"/>
    <w:rsid w:val="001A21C2"/>
    <w:rsid w:val="001A244A"/>
    <w:rsid w:val="001A2671"/>
    <w:rsid w:val="001A29DE"/>
    <w:rsid w:val="001A2D64"/>
    <w:rsid w:val="001A38DC"/>
    <w:rsid w:val="001A4A92"/>
    <w:rsid w:val="001A4B5A"/>
    <w:rsid w:val="001A58E3"/>
    <w:rsid w:val="001A5B9F"/>
    <w:rsid w:val="001A5C0C"/>
    <w:rsid w:val="001A5D24"/>
    <w:rsid w:val="001A6034"/>
    <w:rsid w:val="001A65B2"/>
    <w:rsid w:val="001A7338"/>
    <w:rsid w:val="001A73C6"/>
    <w:rsid w:val="001A7833"/>
    <w:rsid w:val="001A7D17"/>
    <w:rsid w:val="001A7E54"/>
    <w:rsid w:val="001B0651"/>
    <w:rsid w:val="001B0BAE"/>
    <w:rsid w:val="001B0CE3"/>
    <w:rsid w:val="001B0E41"/>
    <w:rsid w:val="001B0E6A"/>
    <w:rsid w:val="001B1486"/>
    <w:rsid w:val="001B1AD1"/>
    <w:rsid w:val="001B1BD3"/>
    <w:rsid w:val="001B1C22"/>
    <w:rsid w:val="001B1C61"/>
    <w:rsid w:val="001B1D10"/>
    <w:rsid w:val="001B1ED1"/>
    <w:rsid w:val="001B241F"/>
    <w:rsid w:val="001B29B8"/>
    <w:rsid w:val="001B2B6F"/>
    <w:rsid w:val="001B2CA0"/>
    <w:rsid w:val="001B2F28"/>
    <w:rsid w:val="001B319D"/>
    <w:rsid w:val="001B33D6"/>
    <w:rsid w:val="001B3539"/>
    <w:rsid w:val="001B3BAA"/>
    <w:rsid w:val="001B3F68"/>
    <w:rsid w:val="001B4233"/>
    <w:rsid w:val="001B4317"/>
    <w:rsid w:val="001B479B"/>
    <w:rsid w:val="001B484C"/>
    <w:rsid w:val="001B48D5"/>
    <w:rsid w:val="001B4D21"/>
    <w:rsid w:val="001B4E66"/>
    <w:rsid w:val="001B518F"/>
    <w:rsid w:val="001B5597"/>
    <w:rsid w:val="001B5AB3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F3B"/>
    <w:rsid w:val="001B6FDB"/>
    <w:rsid w:val="001B7018"/>
    <w:rsid w:val="001B76E7"/>
    <w:rsid w:val="001B7F9F"/>
    <w:rsid w:val="001C0088"/>
    <w:rsid w:val="001C01D8"/>
    <w:rsid w:val="001C050D"/>
    <w:rsid w:val="001C09BC"/>
    <w:rsid w:val="001C0A7C"/>
    <w:rsid w:val="001C0EF7"/>
    <w:rsid w:val="001C1326"/>
    <w:rsid w:val="001C16BD"/>
    <w:rsid w:val="001C185A"/>
    <w:rsid w:val="001C1F02"/>
    <w:rsid w:val="001C201F"/>
    <w:rsid w:val="001C2533"/>
    <w:rsid w:val="001C292B"/>
    <w:rsid w:val="001C2BE6"/>
    <w:rsid w:val="001C2F4F"/>
    <w:rsid w:val="001C327A"/>
    <w:rsid w:val="001C32E4"/>
    <w:rsid w:val="001C34EB"/>
    <w:rsid w:val="001C3953"/>
    <w:rsid w:val="001C3B13"/>
    <w:rsid w:val="001C3CC2"/>
    <w:rsid w:val="001C463E"/>
    <w:rsid w:val="001C4D4F"/>
    <w:rsid w:val="001C4F2D"/>
    <w:rsid w:val="001C5385"/>
    <w:rsid w:val="001C56A8"/>
    <w:rsid w:val="001C57A2"/>
    <w:rsid w:val="001C58BF"/>
    <w:rsid w:val="001C5EE6"/>
    <w:rsid w:val="001C60AE"/>
    <w:rsid w:val="001C631C"/>
    <w:rsid w:val="001C6705"/>
    <w:rsid w:val="001C67EC"/>
    <w:rsid w:val="001C6966"/>
    <w:rsid w:val="001C6D37"/>
    <w:rsid w:val="001C7591"/>
    <w:rsid w:val="001C7707"/>
    <w:rsid w:val="001C7728"/>
    <w:rsid w:val="001C7AAC"/>
    <w:rsid w:val="001C7D53"/>
    <w:rsid w:val="001C7E10"/>
    <w:rsid w:val="001D00BC"/>
    <w:rsid w:val="001D03A8"/>
    <w:rsid w:val="001D0AAE"/>
    <w:rsid w:val="001D0D02"/>
    <w:rsid w:val="001D0DC4"/>
    <w:rsid w:val="001D0F8A"/>
    <w:rsid w:val="001D1116"/>
    <w:rsid w:val="001D141C"/>
    <w:rsid w:val="001D18B9"/>
    <w:rsid w:val="001D1AAF"/>
    <w:rsid w:val="001D1C76"/>
    <w:rsid w:val="001D1FC0"/>
    <w:rsid w:val="001D2680"/>
    <w:rsid w:val="001D2AFB"/>
    <w:rsid w:val="001D2FD6"/>
    <w:rsid w:val="001D369B"/>
    <w:rsid w:val="001D3870"/>
    <w:rsid w:val="001D3A5D"/>
    <w:rsid w:val="001D3E0C"/>
    <w:rsid w:val="001D41AB"/>
    <w:rsid w:val="001D42A7"/>
    <w:rsid w:val="001D4341"/>
    <w:rsid w:val="001D4396"/>
    <w:rsid w:val="001D479F"/>
    <w:rsid w:val="001D47F7"/>
    <w:rsid w:val="001D4D17"/>
    <w:rsid w:val="001D4DDA"/>
    <w:rsid w:val="001D4E53"/>
    <w:rsid w:val="001D510A"/>
    <w:rsid w:val="001D566E"/>
    <w:rsid w:val="001D567D"/>
    <w:rsid w:val="001D58EB"/>
    <w:rsid w:val="001D624D"/>
    <w:rsid w:val="001D673F"/>
    <w:rsid w:val="001D678F"/>
    <w:rsid w:val="001D67B2"/>
    <w:rsid w:val="001D67EB"/>
    <w:rsid w:val="001D68A3"/>
    <w:rsid w:val="001D7020"/>
    <w:rsid w:val="001D7387"/>
    <w:rsid w:val="001D749B"/>
    <w:rsid w:val="001D7713"/>
    <w:rsid w:val="001D7A9C"/>
    <w:rsid w:val="001D7B1A"/>
    <w:rsid w:val="001D7E54"/>
    <w:rsid w:val="001D7FF1"/>
    <w:rsid w:val="001E0791"/>
    <w:rsid w:val="001E1101"/>
    <w:rsid w:val="001E13DA"/>
    <w:rsid w:val="001E1C9E"/>
    <w:rsid w:val="001E1DA4"/>
    <w:rsid w:val="001E2421"/>
    <w:rsid w:val="001E24B7"/>
    <w:rsid w:val="001E25D5"/>
    <w:rsid w:val="001E2D51"/>
    <w:rsid w:val="001E301B"/>
    <w:rsid w:val="001E33FB"/>
    <w:rsid w:val="001E354F"/>
    <w:rsid w:val="001E3648"/>
    <w:rsid w:val="001E3995"/>
    <w:rsid w:val="001E3F55"/>
    <w:rsid w:val="001E46E0"/>
    <w:rsid w:val="001E4E60"/>
    <w:rsid w:val="001E51EA"/>
    <w:rsid w:val="001E55F8"/>
    <w:rsid w:val="001E5734"/>
    <w:rsid w:val="001E594E"/>
    <w:rsid w:val="001E5953"/>
    <w:rsid w:val="001E5CC9"/>
    <w:rsid w:val="001E5D24"/>
    <w:rsid w:val="001E5F22"/>
    <w:rsid w:val="001E5FDE"/>
    <w:rsid w:val="001E623E"/>
    <w:rsid w:val="001E6750"/>
    <w:rsid w:val="001E6778"/>
    <w:rsid w:val="001E6C78"/>
    <w:rsid w:val="001E6CD9"/>
    <w:rsid w:val="001E75C4"/>
    <w:rsid w:val="001E7626"/>
    <w:rsid w:val="001E7709"/>
    <w:rsid w:val="001E7D85"/>
    <w:rsid w:val="001F000B"/>
    <w:rsid w:val="001F02F7"/>
    <w:rsid w:val="001F11A7"/>
    <w:rsid w:val="001F11D7"/>
    <w:rsid w:val="001F25AB"/>
    <w:rsid w:val="001F25E0"/>
    <w:rsid w:val="001F25E5"/>
    <w:rsid w:val="001F2A11"/>
    <w:rsid w:val="001F2AE6"/>
    <w:rsid w:val="001F2C0D"/>
    <w:rsid w:val="001F2C48"/>
    <w:rsid w:val="001F3187"/>
    <w:rsid w:val="001F321A"/>
    <w:rsid w:val="001F37BD"/>
    <w:rsid w:val="001F3D2E"/>
    <w:rsid w:val="001F3F06"/>
    <w:rsid w:val="001F41A5"/>
    <w:rsid w:val="001F432A"/>
    <w:rsid w:val="001F433D"/>
    <w:rsid w:val="001F476E"/>
    <w:rsid w:val="001F480A"/>
    <w:rsid w:val="001F4DE7"/>
    <w:rsid w:val="001F558D"/>
    <w:rsid w:val="001F562C"/>
    <w:rsid w:val="001F57B2"/>
    <w:rsid w:val="001F637D"/>
    <w:rsid w:val="001F739D"/>
    <w:rsid w:val="001F7AA8"/>
    <w:rsid w:val="001F7DD5"/>
    <w:rsid w:val="00200202"/>
    <w:rsid w:val="00200339"/>
    <w:rsid w:val="0020048E"/>
    <w:rsid w:val="00200752"/>
    <w:rsid w:val="00200886"/>
    <w:rsid w:val="002012C9"/>
    <w:rsid w:val="0020165D"/>
    <w:rsid w:val="00201971"/>
    <w:rsid w:val="00201BE9"/>
    <w:rsid w:val="00201D7B"/>
    <w:rsid w:val="00201FFA"/>
    <w:rsid w:val="00202093"/>
    <w:rsid w:val="00202537"/>
    <w:rsid w:val="00202643"/>
    <w:rsid w:val="00202B37"/>
    <w:rsid w:val="00202F35"/>
    <w:rsid w:val="002035DD"/>
    <w:rsid w:val="002035ED"/>
    <w:rsid w:val="00203775"/>
    <w:rsid w:val="00203996"/>
    <w:rsid w:val="00203D23"/>
    <w:rsid w:val="00203DC4"/>
    <w:rsid w:val="00203DE4"/>
    <w:rsid w:val="00204071"/>
    <w:rsid w:val="002041ED"/>
    <w:rsid w:val="002042BE"/>
    <w:rsid w:val="002048E4"/>
    <w:rsid w:val="00204AFE"/>
    <w:rsid w:val="00204B40"/>
    <w:rsid w:val="002052DB"/>
    <w:rsid w:val="002054C9"/>
    <w:rsid w:val="0020558B"/>
    <w:rsid w:val="002056E7"/>
    <w:rsid w:val="0020582F"/>
    <w:rsid w:val="00205B37"/>
    <w:rsid w:val="00205F1A"/>
    <w:rsid w:val="002069A6"/>
    <w:rsid w:val="00206A7B"/>
    <w:rsid w:val="00206AA8"/>
    <w:rsid w:val="00206B9D"/>
    <w:rsid w:val="00206DA8"/>
    <w:rsid w:val="00207247"/>
    <w:rsid w:val="0020768F"/>
    <w:rsid w:val="00207AD7"/>
    <w:rsid w:val="00207B9D"/>
    <w:rsid w:val="00207CB0"/>
    <w:rsid w:val="00207E85"/>
    <w:rsid w:val="00207EEC"/>
    <w:rsid w:val="00210672"/>
    <w:rsid w:val="002108F2"/>
    <w:rsid w:val="00210EB5"/>
    <w:rsid w:val="002115DB"/>
    <w:rsid w:val="00211638"/>
    <w:rsid w:val="002118BF"/>
    <w:rsid w:val="0021193B"/>
    <w:rsid w:val="00211BBF"/>
    <w:rsid w:val="00211E64"/>
    <w:rsid w:val="00212076"/>
    <w:rsid w:val="00212155"/>
    <w:rsid w:val="00212393"/>
    <w:rsid w:val="00212F93"/>
    <w:rsid w:val="00213580"/>
    <w:rsid w:val="00213668"/>
    <w:rsid w:val="00213971"/>
    <w:rsid w:val="002139A4"/>
    <w:rsid w:val="00213C9D"/>
    <w:rsid w:val="00214662"/>
    <w:rsid w:val="002147EF"/>
    <w:rsid w:val="002148E7"/>
    <w:rsid w:val="00214A37"/>
    <w:rsid w:val="00214A7B"/>
    <w:rsid w:val="00214B7B"/>
    <w:rsid w:val="00214D94"/>
    <w:rsid w:val="00215068"/>
    <w:rsid w:val="0021537B"/>
    <w:rsid w:val="00215466"/>
    <w:rsid w:val="00215D58"/>
    <w:rsid w:val="00216120"/>
    <w:rsid w:val="002166DC"/>
    <w:rsid w:val="0021676E"/>
    <w:rsid w:val="00216A08"/>
    <w:rsid w:val="00216BBD"/>
    <w:rsid w:val="00216DF5"/>
    <w:rsid w:val="00216F52"/>
    <w:rsid w:val="00217549"/>
    <w:rsid w:val="002176C4"/>
    <w:rsid w:val="00217857"/>
    <w:rsid w:val="00217F40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1B95"/>
    <w:rsid w:val="00222139"/>
    <w:rsid w:val="002223A6"/>
    <w:rsid w:val="002224D0"/>
    <w:rsid w:val="00222534"/>
    <w:rsid w:val="00223050"/>
    <w:rsid w:val="0022316A"/>
    <w:rsid w:val="002235F4"/>
    <w:rsid w:val="002236F6"/>
    <w:rsid w:val="00223859"/>
    <w:rsid w:val="00223B16"/>
    <w:rsid w:val="00224098"/>
    <w:rsid w:val="002240F6"/>
    <w:rsid w:val="002245CD"/>
    <w:rsid w:val="00224C74"/>
    <w:rsid w:val="00224D5C"/>
    <w:rsid w:val="00224DE1"/>
    <w:rsid w:val="00225132"/>
    <w:rsid w:val="00225238"/>
    <w:rsid w:val="002253E1"/>
    <w:rsid w:val="0022546A"/>
    <w:rsid w:val="002264A7"/>
    <w:rsid w:val="002268F9"/>
    <w:rsid w:val="00226CC3"/>
    <w:rsid w:val="00227397"/>
    <w:rsid w:val="00227F51"/>
    <w:rsid w:val="00230258"/>
    <w:rsid w:val="00230A02"/>
    <w:rsid w:val="00230A9F"/>
    <w:rsid w:val="00230B05"/>
    <w:rsid w:val="00230F4B"/>
    <w:rsid w:val="002310D4"/>
    <w:rsid w:val="0023152C"/>
    <w:rsid w:val="00231587"/>
    <w:rsid w:val="00231D2D"/>
    <w:rsid w:val="00232507"/>
    <w:rsid w:val="002326D5"/>
    <w:rsid w:val="00232A20"/>
    <w:rsid w:val="00232CB0"/>
    <w:rsid w:val="00232D8A"/>
    <w:rsid w:val="00232E1F"/>
    <w:rsid w:val="00233053"/>
    <w:rsid w:val="002331C7"/>
    <w:rsid w:val="002340CD"/>
    <w:rsid w:val="002346C9"/>
    <w:rsid w:val="00234C66"/>
    <w:rsid w:val="0023544C"/>
    <w:rsid w:val="002354F1"/>
    <w:rsid w:val="00235802"/>
    <w:rsid w:val="002358FB"/>
    <w:rsid w:val="00235C47"/>
    <w:rsid w:val="002360E0"/>
    <w:rsid w:val="0023639D"/>
    <w:rsid w:val="00236433"/>
    <w:rsid w:val="00236443"/>
    <w:rsid w:val="002367BE"/>
    <w:rsid w:val="002368DE"/>
    <w:rsid w:val="00236C24"/>
    <w:rsid w:val="00236CFB"/>
    <w:rsid w:val="00236E23"/>
    <w:rsid w:val="002370EB"/>
    <w:rsid w:val="002372EB"/>
    <w:rsid w:val="0023737A"/>
    <w:rsid w:val="002378EB"/>
    <w:rsid w:val="00237DE6"/>
    <w:rsid w:val="00240040"/>
    <w:rsid w:val="002402A5"/>
    <w:rsid w:val="002402E6"/>
    <w:rsid w:val="00240599"/>
    <w:rsid w:val="00240685"/>
    <w:rsid w:val="00240ABE"/>
    <w:rsid w:val="00240D90"/>
    <w:rsid w:val="00241278"/>
    <w:rsid w:val="0024192F"/>
    <w:rsid w:val="00241A68"/>
    <w:rsid w:val="00241AC5"/>
    <w:rsid w:val="00241D66"/>
    <w:rsid w:val="00242095"/>
    <w:rsid w:val="00242ABE"/>
    <w:rsid w:val="00242E10"/>
    <w:rsid w:val="00243382"/>
    <w:rsid w:val="002434B8"/>
    <w:rsid w:val="00244260"/>
    <w:rsid w:val="002445D1"/>
    <w:rsid w:val="002450F9"/>
    <w:rsid w:val="00245190"/>
    <w:rsid w:val="002457E4"/>
    <w:rsid w:val="0024580A"/>
    <w:rsid w:val="00245842"/>
    <w:rsid w:val="00246541"/>
    <w:rsid w:val="00246792"/>
    <w:rsid w:val="002467AF"/>
    <w:rsid w:val="00246D19"/>
    <w:rsid w:val="00246D59"/>
    <w:rsid w:val="00247109"/>
    <w:rsid w:val="00247782"/>
    <w:rsid w:val="00247C58"/>
    <w:rsid w:val="00247D2A"/>
    <w:rsid w:val="00247D95"/>
    <w:rsid w:val="00250027"/>
    <w:rsid w:val="002500AC"/>
    <w:rsid w:val="002503CA"/>
    <w:rsid w:val="00250876"/>
    <w:rsid w:val="00250973"/>
    <w:rsid w:val="00250A0A"/>
    <w:rsid w:val="00250DFA"/>
    <w:rsid w:val="002510C4"/>
    <w:rsid w:val="0025132B"/>
    <w:rsid w:val="00251902"/>
    <w:rsid w:val="00251A3E"/>
    <w:rsid w:val="00251EBE"/>
    <w:rsid w:val="0025224D"/>
    <w:rsid w:val="00252492"/>
    <w:rsid w:val="00252C75"/>
    <w:rsid w:val="00252D35"/>
    <w:rsid w:val="00253026"/>
    <w:rsid w:val="00253186"/>
    <w:rsid w:val="002531E2"/>
    <w:rsid w:val="00253336"/>
    <w:rsid w:val="0025370E"/>
    <w:rsid w:val="002537A1"/>
    <w:rsid w:val="00253A11"/>
    <w:rsid w:val="00253CBF"/>
    <w:rsid w:val="00253CE3"/>
    <w:rsid w:val="0025422D"/>
    <w:rsid w:val="0025423E"/>
    <w:rsid w:val="002543D8"/>
    <w:rsid w:val="00254DB1"/>
    <w:rsid w:val="002553F1"/>
    <w:rsid w:val="002555E8"/>
    <w:rsid w:val="00255669"/>
    <w:rsid w:val="002556A2"/>
    <w:rsid w:val="00255BE1"/>
    <w:rsid w:val="00255FD2"/>
    <w:rsid w:val="002563E0"/>
    <w:rsid w:val="00256528"/>
    <w:rsid w:val="002568B9"/>
    <w:rsid w:val="00256DBC"/>
    <w:rsid w:val="00256FD6"/>
    <w:rsid w:val="00257005"/>
    <w:rsid w:val="002571FC"/>
    <w:rsid w:val="002575D5"/>
    <w:rsid w:val="00257FF8"/>
    <w:rsid w:val="00260238"/>
    <w:rsid w:val="0026028A"/>
    <w:rsid w:val="002602D1"/>
    <w:rsid w:val="00260564"/>
    <w:rsid w:val="002606DB"/>
    <w:rsid w:val="00260CBC"/>
    <w:rsid w:val="002611AC"/>
    <w:rsid w:val="0026127E"/>
    <w:rsid w:val="002612D4"/>
    <w:rsid w:val="00261391"/>
    <w:rsid w:val="00261AEB"/>
    <w:rsid w:val="00261D4C"/>
    <w:rsid w:val="00261DF5"/>
    <w:rsid w:val="00262442"/>
    <w:rsid w:val="00262717"/>
    <w:rsid w:val="00262AD2"/>
    <w:rsid w:val="00262D30"/>
    <w:rsid w:val="00262D31"/>
    <w:rsid w:val="00262D87"/>
    <w:rsid w:val="00262F62"/>
    <w:rsid w:val="0026309B"/>
    <w:rsid w:val="002630C3"/>
    <w:rsid w:val="002638E6"/>
    <w:rsid w:val="002640BE"/>
    <w:rsid w:val="00264539"/>
    <w:rsid w:val="0026466C"/>
    <w:rsid w:val="002646A7"/>
    <w:rsid w:val="002646C5"/>
    <w:rsid w:val="002648CD"/>
    <w:rsid w:val="00264947"/>
    <w:rsid w:val="002649E3"/>
    <w:rsid w:val="00265588"/>
    <w:rsid w:val="002655B2"/>
    <w:rsid w:val="0026564F"/>
    <w:rsid w:val="00265679"/>
    <w:rsid w:val="00265747"/>
    <w:rsid w:val="0026579E"/>
    <w:rsid w:val="00265936"/>
    <w:rsid w:val="00265BEF"/>
    <w:rsid w:val="0026625E"/>
    <w:rsid w:val="002662E9"/>
    <w:rsid w:val="002662EA"/>
    <w:rsid w:val="00266900"/>
    <w:rsid w:val="002669B8"/>
    <w:rsid w:val="00266A77"/>
    <w:rsid w:val="00266EE4"/>
    <w:rsid w:val="00266FC2"/>
    <w:rsid w:val="00267064"/>
    <w:rsid w:val="00267BFC"/>
    <w:rsid w:val="00270456"/>
    <w:rsid w:val="002707EF"/>
    <w:rsid w:val="00270E48"/>
    <w:rsid w:val="00270F96"/>
    <w:rsid w:val="002718DB"/>
    <w:rsid w:val="002722D0"/>
    <w:rsid w:val="00272C15"/>
    <w:rsid w:val="00272D8A"/>
    <w:rsid w:val="00273743"/>
    <w:rsid w:val="002744FA"/>
    <w:rsid w:val="0027453C"/>
    <w:rsid w:val="0027577A"/>
    <w:rsid w:val="0027580C"/>
    <w:rsid w:val="00275E4E"/>
    <w:rsid w:val="0027654C"/>
    <w:rsid w:val="002765A4"/>
    <w:rsid w:val="002767D6"/>
    <w:rsid w:val="0027720E"/>
    <w:rsid w:val="00277443"/>
    <w:rsid w:val="00277674"/>
    <w:rsid w:val="002779AC"/>
    <w:rsid w:val="002779B2"/>
    <w:rsid w:val="00277B9D"/>
    <w:rsid w:val="00280669"/>
    <w:rsid w:val="00280834"/>
    <w:rsid w:val="00280A15"/>
    <w:rsid w:val="00280A71"/>
    <w:rsid w:val="00280CA0"/>
    <w:rsid w:val="0028181E"/>
    <w:rsid w:val="00282226"/>
    <w:rsid w:val="00282383"/>
    <w:rsid w:val="0028300D"/>
    <w:rsid w:val="00283107"/>
    <w:rsid w:val="00283869"/>
    <w:rsid w:val="00284687"/>
    <w:rsid w:val="0028494B"/>
    <w:rsid w:val="00285111"/>
    <w:rsid w:val="00285364"/>
    <w:rsid w:val="00285AEF"/>
    <w:rsid w:val="00285EA2"/>
    <w:rsid w:val="002860D0"/>
    <w:rsid w:val="0028639D"/>
    <w:rsid w:val="002863A4"/>
    <w:rsid w:val="002866B5"/>
    <w:rsid w:val="0028692A"/>
    <w:rsid w:val="00286AF0"/>
    <w:rsid w:val="00286F4A"/>
    <w:rsid w:val="00287078"/>
    <w:rsid w:val="002871DC"/>
    <w:rsid w:val="002873E9"/>
    <w:rsid w:val="00290737"/>
    <w:rsid w:val="002908A0"/>
    <w:rsid w:val="002908CE"/>
    <w:rsid w:val="00290DF5"/>
    <w:rsid w:val="002910BC"/>
    <w:rsid w:val="002910BD"/>
    <w:rsid w:val="00291283"/>
    <w:rsid w:val="00291504"/>
    <w:rsid w:val="00291629"/>
    <w:rsid w:val="002918FB"/>
    <w:rsid w:val="00291D6F"/>
    <w:rsid w:val="00292048"/>
    <w:rsid w:val="002920D5"/>
    <w:rsid w:val="002920F6"/>
    <w:rsid w:val="0029281A"/>
    <w:rsid w:val="0029294A"/>
    <w:rsid w:val="002929D2"/>
    <w:rsid w:val="00292BF0"/>
    <w:rsid w:val="00292E7A"/>
    <w:rsid w:val="00292FAD"/>
    <w:rsid w:val="002936E4"/>
    <w:rsid w:val="002937C8"/>
    <w:rsid w:val="00293C52"/>
    <w:rsid w:val="00293CC4"/>
    <w:rsid w:val="00293DC8"/>
    <w:rsid w:val="00293E33"/>
    <w:rsid w:val="002941BB"/>
    <w:rsid w:val="00294440"/>
    <w:rsid w:val="00294B55"/>
    <w:rsid w:val="00294CA1"/>
    <w:rsid w:val="0029538B"/>
    <w:rsid w:val="0029546E"/>
    <w:rsid w:val="0029573E"/>
    <w:rsid w:val="00295A0A"/>
    <w:rsid w:val="002961A1"/>
    <w:rsid w:val="002963C7"/>
    <w:rsid w:val="002968F8"/>
    <w:rsid w:val="00296D81"/>
    <w:rsid w:val="0029795F"/>
    <w:rsid w:val="00297A15"/>
    <w:rsid w:val="00297D3F"/>
    <w:rsid w:val="00297E61"/>
    <w:rsid w:val="002A0333"/>
    <w:rsid w:val="002A0C9E"/>
    <w:rsid w:val="002A0FC1"/>
    <w:rsid w:val="002A14B4"/>
    <w:rsid w:val="002A21EC"/>
    <w:rsid w:val="002A2DFC"/>
    <w:rsid w:val="002A2FD2"/>
    <w:rsid w:val="002A3130"/>
    <w:rsid w:val="002A318E"/>
    <w:rsid w:val="002A340E"/>
    <w:rsid w:val="002A3453"/>
    <w:rsid w:val="002A3A1F"/>
    <w:rsid w:val="002A3B37"/>
    <w:rsid w:val="002A3DB8"/>
    <w:rsid w:val="002A4384"/>
    <w:rsid w:val="002A4C25"/>
    <w:rsid w:val="002A4E31"/>
    <w:rsid w:val="002A4E43"/>
    <w:rsid w:val="002A5139"/>
    <w:rsid w:val="002A514C"/>
    <w:rsid w:val="002A5333"/>
    <w:rsid w:val="002A54B9"/>
    <w:rsid w:val="002A586B"/>
    <w:rsid w:val="002A6017"/>
    <w:rsid w:val="002A6083"/>
    <w:rsid w:val="002A617F"/>
    <w:rsid w:val="002A6E4C"/>
    <w:rsid w:val="002A7055"/>
    <w:rsid w:val="002A7B73"/>
    <w:rsid w:val="002A7E9D"/>
    <w:rsid w:val="002A7FFA"/>
    <w:rsid w:val="002B0FC6"/>
    <w:rsid w:val="002B10D6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86E"/>
    <w:rsid w:val="002B2AAF"/>
    <w:rsid w:val="002B2C43"/>
    <w:rsid w:val="002B31F0"/>
    <w:rsid w:val="002B32C4"/>
    <w:rsid w:val="002B3695"/>
    <w:rsid w:val="002B3A52"/>
    <w:rsid w:val="002B3A68"/>
    <w:rsid w:val="002B3D46"/>
    <w:rsid w:val="002B4509"/>
    <w:rsid w:val="002B4965"/>
    <w:rsid w:val="002B4E64"/>
    <w:rsid w:val="002B4EEB"/>
    <w:rsid w:val="002B4F66"/>
    <w:rsid w:val="002B567C"/>
    <w:rsid w:val="002B617D"/>
    <w:rsid w:val="002B64F1"/>
    <w:rsid w:val="002B6B59"/>
    <w:rsid w:val="002B6E13"/>
    <w:rsid w:val="002B6FB1"/>
    <w:rsid w:val="002B700C"/>
    <w:rsid w:val="002B76D6"/>
    <w:rsid w:val="002B7F3E"/>
    <w:rsid w:val="002C03DC"/>
    <w:rsid w:val="002C1056"/>
    <w:rsid w:val="002C1113"/>
    <w:rsid w:val="002C12B4"/>
    <w:rsid w:val="002C133C"/>
    <w:rsid w:val="002C17E7"/>
    <w:rsid w:val="002C191E"/>
    <w:rsid w:val="002C1CB8"/>
    <w:rsid w:val="002C1FC6"/>
    <w:rsid w:val="002C215B"/>
    <w:rsid w:val="002C2617"/>
    <w:rsid w:val="002C2EF1"/>
    <w:rsid w:val="002C36CC"/>
    <w:rsid w:val="002C37CC"/>
    <w:rsid w:val="002C390D"/>
    <w:rsid w:val="002C3A6D"/>
    <w:rsid w:val="002C3AC6"/>
    <w:rsid w:val="002C3EDB"/>
    <w:rsid w:val="002C43D5"/>
    <w:rsid w:val="002C4884"/>
    <w:rsid w:val="002C4D5F"/>
    <w:rsid w:val="002C4F34"/>
    <w:rsid w:val="002C5130"/>
    <w:rsid w:val="002C52C0"/>
    <w:rsid w:val="002C53FF"/>
    <w:rsid w:val="002C577B"/>
    <w:rsid w:val="002C5958"/>
    <w:rsid w:val="002C5FEC"/>
    <w:rsid w:val="002C61A6"/>
    <w:rsid w:val="002C6533"/>
    <w:rsid w:val="002C65CB"/>
    <w:rsid w:val="002C65F7"/>
    <w:rsid w:val="002C6653"/>
    <w:rsid w:val="002C69F6"/>
    <w:rsid w:val="002C6A5A"/>
    <w:rsid w:val="002C6B89"/>
    <w:rsid w:val="002C72AE"/>
    <w:rsid w:val="002C73FD"/>
    <w:rsid w:val="002C75EA"/>
    <w:rsid w:val="002C7839"/>
    <w:rsid w:val="002D0199"/>
    <w:rsid w:val="002D0295"/>
    <w:rsid w:val="002D0303"/>
    <w:rsid w:val="002D08B6"/>
    <w:rsid w:val="002D0F45"/>
    <w:rsid w:val="002D123B"/>
    <w:rsid w:val="002D2288"/>
    <w:rsid w:val="002D2ED0"/>
    <w:rsid w:val="002D2F0B"/>
    <w:rsid w:val="002D3611"/>
    <w:rsid w:val="002D39F8"/>
    <w:rsid w:val="002D3B45"/>
    <w:rsid w:val="002D3D33"/>
    <w:rsid w:val="002D3ED5"/>
    <w:rsid w:val="002D4203"/>
    <w:rsid w:val="002D4209"/>
    <w:rsid w:val="002D428D"/>
    <w:rsid w:val="002D4711"/>
    <w:rsid w:val="002D47D0"/>
    <w:rsid w:val="002D4CF6"/>
    <w:rsid w:val="002D6204"/>
    <w:rsid w:val="002D64E3"/>
    <w:rsid w:val="002D6566"/>
    <w:rsid w:val="002D67DF"/>
    <w:rsid w:val="002D68CF"/>
    <w:rsid w:val="002D6A8E"/>
    <w:rsid w:val="002D6AD7"/>
    <w:rsid w:val="002D6CEE"/>
    <w:rsid w:val="002D6E04"/>
    <w:rsid w:val="002D7991"/>
    <w:rsid w:val="002D7B5C"/>
    <w:rsid w:val="002D7CD3"/>
    <w:rsid w:val="002D7FA2"/>
    <w:rsid w:val="002E1022"/>
    <w:rsid w:val="002E14D8"/>
    <w:rsid w:val="002E1853"/>
    <w:rsid w:val="002E1A00"/>
    <w:rsid w:val="002E1A0F"/>
    <w:rsid w:val="002E1E51"/>
    <w:rsid w:val="002E1F93"/>
    <w:rsid w:val="002E22AF"/>
    <w:rsid w:val="002E2492"/>
    <w:rsid w:val="002E2760"/>
    <w:rsid w:val="002E27A5"/>
    <w:rsid w:val="002E2CC8"/>
    <w:rsid w:val="002E3176"/>
    <w:rsid w:val="002E3452"/>
    <w:rsid w:val="002E34BA"/>
    <w:rsid w:val="002E35A7"/>
    <w:rsid w:val="002E35D6"/>
    <w:rsid w:val="002E3720"/>
    <w:rsid w:val="002E3BF9"/>
    <w:rsid w:val="002E3E1A"/>
    <w:rsid w:val="002E405F"/>
    <w:rsid w:val="002E450C"/>
    <w:rsid w:val="002E479E"/>
    <w:rsid w:val="002E48FB"/>
    <w:rsid w:val="002E4901"/>
    <w:rsid w:val="002E4AA2"/>
    <w:rsid w:val="002E4AC8"/>
    <w:rsid w:val="002E4FDA"/>
    <w:rsid w:val="002E50A9"/>
    <w:rsid w:val="002E5759"/>
    <w:rsid w:val="002E585D"/>
    <w:rsid w:val="002E5D0C"/>
    <w:rsid w:val="002E6456"/>
    <w:rsid w:val="002E6C21"/>
    <w:rsid w:val="002E6E4F"/>
    <w:rsid w:val="002E6FB6"/>
    <w:rsid w:val="002E7272"/>
    <w:rsid w:val="002E7539"/>
    <w:rsid w:val="002E7705"/>
    <w:rsid w:val="002E77FA"/>
    <w:rsid w:val="002E78A6"/>
    <w:rsid w:val="002E78E8"/>
    <w:rsid w:val="002E7C90"/>
    <w:rsid w:val="002E7E62"/>
    <w:rsid w:val="002E7EDA"/>
    <w:rsid w:val="002F0143"/>
    <w:rsid w:val="002F0756"/>
    <w:rsid w:val="002F0774"/>
    <w:rsid w:val="002F0D57"/>
    <w:rsid w:val="002F0F14"/>
    <w:rsid w:val="002F0F54"/>
    <w:rsid w:val="002F1755"/>
    <w:rsid w:val="002F182D"/>
    <w:rsid w:val="002F1D86"/>
    <w:rsid w:val="002F2722"/>
    <w:rsid w:val="002F2794"/>
    <w:rsid w:val="002F28F6"/>
    <w:rsid w:val="002F32E9"/>
    <w:rsid w:val="002F33CB"/>
    <w:rsid w:val="002F36E0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547"/>
    <w:rsid w:val="002F5959"/>
    <w:rsid w:val="002F5C91"/>
    <w:rsid w:val="002F5E82"/>
    <w:rsid w:val="002F619B"/>
    <w:rsid w:val="002F62D3"/>
    <w:rsid w:val="002F6E48"/>
    <w:rsid w:val="002F702B"/>
    <w:rsid w:val="002F7911"/>
    <w:rsid w:val="002F7E87"/>
    <w:rsid w:val="00300037"/>
    <w:rsid w:val="003001C8"/>
    <w:rsid w:val="00300BFD"/>
    <w:rsid w:val="00300D6D"/>
    <w:rsid w:val="00301266"/>
    <w:rsid w:val="003012AA"/>
    <w:rsid w:val="003012DC"/>
    <w:rsid w:val="0030188E"/>
    <w:rsid w:val="0030197F"/>
    <w:rsid w:val="00301985"/>
    <w:rsid w:val="00301CCE"/>
    <w:rsid w:val="00301DE3"/>
    <w:rsid w:val="00302523"/>
    <w:rsid w:val="00302A5C"/>
    <w:rsid w:val="00303124"/>
    <w:rsid w:val="003038F3"/>
    <w:rsid w:val="00303A2C"/>
    <w:rsid w:val="00303AFE"/>
    <w:rsid w:val="003042B4"/>
    <w:rsid w:val="00304AA0"/>
    <w:rsid w:val="00304C78"/>
    <w:rsid w:val="00304D76"/>
    <w:rsid w:val="00304EE3"/>
    <w:rsid w:val="00305120"/>
    <w:rsid w:val="0030539E"/>
    <w:rsid w:val="003057F1"/>
    <w:rsid w:val="00305BC7"/>
    <w:rsid w:val="00305C47"/>
    <w:rsid w:val="00305C8E"/>
    <w:rsid w:val="0030640D"/>
    <w:rsid w:val="0030658B"/>
    <w:rsid w:val="0030667E"/>
    <w:rsid w:val="0030676D"/>
    <w:rsid w:val="0030683C"/>
    <w:rsid w:val="00306FF3"/>
    <w:rsid w:val="0030703F"/>
    <w:rsid w:val="003072FF"/>
    <w:rsid w:val="003073F5"/>
    <w:rsid w:val="003075D1"/>
    <w:rsid w:val="00307608"/>
    <w:rsid w:val="00307D51"/>
    <w:rsid w:val="003101AC"/>
    <w:rsid w:val="003109B7"/>
    <w:rsid w:val="00310B33"/>
    <w:rsid w:val="00310B6C"/>
    <w:rsid w:val="00310C2B"/>
    <w:rsid w:val="003112C8"/>
    <w:rsid w:val="0031142C"/>
    <w:rsid w:val="00311ADF"/>
    <w:rsid w:val="00312315"/>
    <w:rsid w:val="0031241D"/>
    <w:rsid w:val="003132AF"/>
    <w:rsid w:val="003140FA"/>
    <w:rsid w:val="003142E9"/>
    <w:rsid w:val="0031451D"/>
    <w:rsid w:val="00314B54"/>
    <w:rsid w:val="00314B90"/>
    <w:rsid w:val="00314BBE"/>
    <w:rsid w:val="00314C55"/>
    <w:rsid w:val="0031564D"/>
    <w:rsid w:val="0031588D"/>
    <w:rsid w:val="003159B2"/>
    <w:rsid w:val="0031645C"/>
    <w:rsid w:val="00316636"/>
    <w:rsid w:val="003167F1"/>
    <w:rsid w:val="00316856"/>
    <w:rsid w:val="00316892"/>
    <w:rsid w:val="003178BF"/>
    <w:rsid w:val="00317D95"/>
    <w:rsid w:val="0032042E"/>
    <w:rsid w:val="0032150A"/>
    <w:rsid w:val="00321527"/>
    <w:rsid w:val="003218B7"/>
    <w:rsid w:val="0032230C"/>
    <w:rsid w:val="003225E9"/>
    <w:rsid w:val="0032276F"/>
    <w:rsid w:val="003228EB"/>
    <w:rsid w:val="00322B0E"/>
    <w:rsid w:val="00322BEB"/>
    <w:rsid w:val="00322DEF"/>
    <w:rsid w:val="00322E3C"/>
    <w:rsid w:val="00322E5B"/>
    <w:rsid w:val="00322E9B"/>
    <w:rsid w:val="00322F2E"/>
    <w:rsid w:val="00323074"/>
    <w:rsid w:val="00323174"/>
    <w:rsid w:val="00323371"/>
    <w:rsid w:val="00323824"/>
    <w:rsid w:val="00323B72"/>
    <w:rsid w:val="00323DE3"/>
    <w:rsid w:val="00323E4D"/>
    <w:rsid w:val="00323E7E"/>
    <w:rsid w:val="003241E4"/>
    <w:rsid w:val="003242C5"/>
    <w:rsid w:val="00324AA9"/>
    <w:rsid w:val="00324C45"/>
    <w:rsid w:val="00324CEE"/>
    <w:rsid w:val="00325225"/>
    <w:rsid w:val="003252CD"/>
    <w:rsid w:val="0032568D"/>
    <w:rsid w:val="0032578A"/>
    <w:rsid w:val="003258C5"/>
    <w:rsid w:val="00325FFD"/>
    <w:rsid w:val="00326028"/>
    <w:rsid w:val="0032645B"/>
    <w:rsid w:val="00326689"/>
    <w:rsid w:val="0032680F"/>
    <w:rsid w:val="0032682C"/>
    <w:rsid w:val="00326B1D"/>
    <w:rsid w:val="003272BB"/>
    <w:rsid w:val="0032744D"/>
    <w:rsid w:val="00327559"/>
    <w:rsid w:val="003275FD"/>
    <w:rsid w:val="00327827"/>
    <w:rsid w:val="00327A26"/>
    <w:rsid w:val="00327F09"/>
    <w:rsid w:val="00330787"/>
    <w:rsid w:val="003308EC"/>
    <w:rsid w:val="00330BA9"/>
    <w:rsid w:val="00331172"/>
    <w:rsid w:val="003320FA"/>
    <w:rsid w:val="00332190"/>
    <w:rsid w:val="003321B4"/>
    <w:rsid w:val="0033227D"/>
    <w:rsid w:val="00332300"/>
    <w:rsid w:val="0033240F"/>
    <w:rsid w:val="003329DD"/>
    <w:rsid w:val="00332A64"/>
    <w:rsid w:val="00332AE9"/>
    <w:rsid w:val="003334B8"/>
    <w:rsid w:val="003339F2"/>
    <w:rsid w:val="00333BC6"/>
    <w:rsid w:val="00333CAB"/>
    <w:rsid w:val="00333FB7"/>
    <w:rsid w:val="00334301"/>
    <w:rsid w:val="00334822"/>
    <w:rsid w:val="00334A04"/>
    <w:rsid w:val="00334A21"/>
    <w:rsid w:val="00334F4D"/>
    <w:rsid w:val="003353DB"/>
    <w:rsid w:val="00335400"/>
    <w:rsid w:val="00335673"/>
    <w:rsid w:val="0033591E"/>
    <w:rsid w:val="00335A67"/>
    <w:rsid w:val="00335B30"/>
    <w:rsid w:val="0033610C"/>
    <w:rsid w:val="003361B0"/>
    <w:rsid w:val="003361E0"/>
    <w:rsid w:val="00336228"/>
    <w:rsid w:val="00336384"/>
    <w:rsid w:val="0033639C"/>
    <w:rsid w:val="00336761"/>
    <w:rsid w:val="0033688F"/>
    <w:rsid w:val="00336C4A"/>
    <w:rsid w:val="003373C7"/>
    <w:rsid w:val="003375C0"/>
    <w:rsid w:val="003378A0"/>
    <w:rsid w:val="00340517"/>
    <w:rsid w:val="00340531"/>
    <w:rsid w:val="00340636"/>
    <w:rsid w:val="003408EA"/>
    <w:rsid w:val="00340A86"/>
    <w:rsid w:val="00340B5F"/>
    <w:rsid w:val="00340CF3"/>
    <w:rsid w:val="00340FE5"/>
    <w:rsid w:val="00341039"/>
    <w:rsid w:val="003414F9"/>
    <w:rsid w:val="00341771"/>
    <w:rsid w:val="00341A12"/>
    <w:rsid w:val="00342135"/>
    <w:rsid w:val="00342D13"/>
    <w:rsid w:val="003431A9"/>
    <w:rsid w:val="003432AC"/>
    <w:rsid w:val="003432C7"/>
    <w:rsid w:val="003433B0"/>
    <w:rsid w:val="003433BA"/>
    <w:rsid w:val="00343409"/>
    <w:rsid w:val="00343450"/>
    <w:rsid w:val="00343806"/>
    <w:rsid w:val="0034385F"/>
    <w:rsid w:val="00343D31"/>
    <w:rsid w:val="0034448B"/>
    <w:rsid w:val="00344707"/>
    <w:rsid w:val="00345050"/>
    <w:rsid w:val="0034506F"/>
    <w:rsid w:val="00345204"/>
    <w:rsid w:val="00345396"/>
    <w:rsid w:val="003453C3"/>
    <w:rsid w:val="0034599D"/>
    <w:rsid w:val="00345A8D"/>
    <w:rsid w:val="00345B6E"/>
    <w:rsid w:val="00345B74"/>
    <w:rsid w:val="00345EC9"/>
    <w:rsid w:val="003460CE"/>
    <w:rsid w:val="003464C0"/>
    <w:rsid w:val="003464D7"/>
    <w:rsid w:val="00346828"/>
    <w:rsid w:val="00346DBF"/>
    <w:rsid w:val="00347242"/>
    <w:rsid w:val="003473FC"/>
    <w:rsid w:val="00347491"/>
    <w:rsid w:val="0034774D"/>
    <w:rsid w:val="003477C5"/>
    <w:rsid w:val="00347E47"/>
    <w:rsid w:val="003506D5"/>
    <w:rsid w:val="0035096B"/>
    <w:rsid w:val="00350C87"/>
    <w:rsid w:val="00350E05"/>
    <w:rsid w:val="00351022"/>
    <w:rsid w:val="00351056"/>
    <w:rsid w:val="0035112E"/>
    <w:rsid w:val="00351246"/>
    <w:rsid w:val="003517FA"/>
    <w:rsid w:val="00351C0F"/>
    <w:rsid w:val="00352639"/>
    <w:rsid w:val="00352A4B"/>
    <w:rsid w:val="00353388"/>
    <w:rsid w:val="00353405"/>
    <w:rsid w:val="0035342F"/>
    <w:rsid w:val="00353868"/>
    <w:rsid w:val="003538B1"/>
    <w:rsid w:val="0035396F"/>
    <w:rsid w:val="00353A87"/>
    <w:rsid w:val="00353ED5"/>
    <w:rsid w:val="003540F6"/>
    <w:rsid w:val="0035424A"/>
    <w:rsid w:val="003542E2"/>
    <w:rsid w:val="0035457D"/>
    <w:rsid w:val="00354600"/>
    <w:rsid w:val="003546BF"/>
    <w:rsid w:val="003547B2"/>
    <w:rsid w:val="00355556"/>
    <w:rsid w:val="003557E9"/>
    <w:rsid w:val="003560CA"/>
    <w:rsid w:val="00356163"/>
    <w:rsid w:val="00356605"/>
    <w:rsid w:val="003566B5"/>
    <w:rsid w:val="00356791"/>
    <w:rsid w:val="00356D4A"/>
    <w:rsid w:val="00357639"/>
    <w:rsid w:val="003578A3"/>
    <w:rsid w:val="00357B61"/>
    <w:rsid w:val="00357F5E"/>
    <w:rsid w:val="00357F68"/>
    <w:rsid w:val="003604A3"/>
    <w:rsid w:val="00360B93"/>
    <w:rsid w:val="00360BD4"/>
    <w:rsid w:val="00360CBB"/>
    <w:rsid w:val="00360D02"/>
    <w:rsid w:val="00360FD9"/>
    <w:rsid w:val="00361146"/>
    <w:rsid w:val="00361219"/>
    <w:rsid w:val="0036132F"/>
    <w:rsid w:val="00361AC7"/>
    <w:rsid w:val="003620A3"/>
    <w:rsid w:val="003620AC"/>
    <w:rsid w:val="003628BD"/>
    <w:rsid w:val="00362901"/>
    <w:rsid w:val="00363002"/>
    <w:rsid w:val="00363137"/>
    <w:rsid w:val="00363356"/>
    <w:rsid w:val="0036353E"/>
    <w:rsid w:val="003638AD"/>
    <w:rsid w:val="00363E4F"/>
    <w:rsid w:val="0036416A"/>
    <w:rsid w:val="00364371"/>
    <w:rsid w:val="003644CF"/>
    <w:rsid w:val="0036497D"/>
    <w:rsid w:val="00364A39"/>
    <w:rsid w:val="00364CCB"/>
    <w:rsid w:val="00364D7F"/>
    <w:rsid w:val="00364EE5"/>
    <w:rsid w:val="00365323"/>
    <w:rsid w:val="00365A83"/>
    <w:rsid w:val="00365E4D"/>
    <w:rsid w:val="00365E8D"/>
    <w:rsid w:val="00365F29"/>
    <w:rsid w:val="00366086"/>
    <w:rsid w:val="003662CB"/>
    <w:rsid w:val="0036692C"/>
    <w:rsid w:val="00366C19"/>
    <w:rsid w:val="00366D73"/>
    <w:rsid w:val="00366E6B"/>
    <w:rsid w:val="00367077"/>
    <w:rsid w:val="00367445"/>
    <w:rsid w:val="00367929"/>
    <w:rsid w:val="0037086D"/>
    <w:rsid w:val="003708F4"/>
    <w:rsid w:val="00370999"/>
    <w:rsid w:val="00370B4C"/>
    <w:rsid w:val="00371403"/>
    <w:rsid w:val="003715CA"/>
    <w:rsid w:val="003715D4"/>
    <w:rsid w:val="003716D1"/>
    <w:rsid w:val="003716E7"/>
    <w:rsid w:val="00371778"/>
    <w:rsid w:val="00371959"/>
    <w:rsid w:val="00371AA3"/>
    <w:rsid w:val="0037201C"/>
    <w:rsid w:val="00372178"/>
    <w:rsid w:val="0037227E"/>
    <w:rsid w:val="00372A24"/>
    <w:rsid w:val="00372F89"/>
    <w:rsid w:val="00372FAC"/>
    <w:rsid w:val="00373483"/>
    <w:rsid w:val="0037374C"/>
    <w:rsid w:val="0037382B"/>
    <w:rsid w:val="003738EC"/>
    <w:rsid w:val="00373928"/>
    <w:rsid w:val="00373948"/>
    <w:rsid w:val="00374236"/>
    <w:rsid w:val="003745CA"/>
    <w:rsid w:val="003745EE"/>
    <w:rsid w:val="00374F88"/>
    <w:rsid w:val="0037570E"/>
    <w:rsid w:val="00375D2B"/>
    <w:rsid w:val="00375D92"/>
    <w:rsid w:val="00375EE0"/>
    <w:rsid w:val="00375EE1"/>
    <w:rsid w:val="00375F61"/>
    <w:rsid w:val="00376272"/>
    <w:rsid w:val="00376454"/>
    <w:rsid w:val="003764A5"/>
    <w:rsid w:val="00376608"/>
    <w:rsid w:val="00376863"/>
    <w:rsid w:val="00376904"/>
    <w:rsid w:val="00376A26"/>
    <w:rsid w:val="00377042"/>
    <w:rsid w:val="0037761F"/>
    <w:rsid w:val="00377B55"/>
    <w:rsid w:val="00377FD5"/>
    <w:rsid w:val="00377FEF"/>
    <w:rsid w:val="00380A15"/>
    <w:rsid w:val="003810C8"/>
    <w:rsid w:val="00381BCD"/>
    <w:rsid w:val="00381FCE"/>
    <w:rsid w:val="003825DB"/>
    <w:rsid w:val="00382623"/>
    <w:rsid w:val="003830AE"/>
    <w:rsid w:val="00383484"/>
    <w:rsid w:val="00383712"/>
    <w:rsid w:val="0038390D"/>
    <w:rsid w:val="003839F7"/>
    <w:rsid w:val="00383D43"/>
    <w:rsid w:val="00383DE5"/>
    <w:rsid w:val="003844C7"/>
    <w:rsid w:val="003845C7"/>
    <w:rsid w:val="00384930"/>
    <w:rsid w:val="00385534"/>
    <w:rsid w:val="0038568C"/>
    <w:rsid w:val="00385E99"/>
    <w:rsid w:val="00386459"/>
    <w:rsid w:val="0038662C"/>
    <w:rsid w:val="0038684F"/>
    <w:rsid w:val="00386B51"/>
    <w:rsid w:val="00386D48"/>
    <w:rsid w:val="00387265"/>
    <w:rsid w:val="003874C3"/>
    <w:rsid w:val="00387554"/>
    <w:rsid w:val="00387588"/>
    <w:rsid w:val="0038792A"/>
    <w:rsid w:val="00387AA5"/>
    <w:rsid w:val="00387B6C"/>
    <w:rsid w:val="003904E8"/>
    <w:rsid w:val="0039055D"/>
    <w:rsid w:val="00390594"/>
    <w:rsid w:val="00390AF3"/>
    <w:rsid w:val="00390B51"/>
    <w:rsid w:val="00390E30"/>
    <w:rsid w:val="00391057"/>
    <w:rsid w:val="003914B0"/>
    <w:rsid w:val="003916D8"/>
    <w:rsid w:val="00391A90"/>
    <w:rsid w:val="00391B1E"/>
    <w:rsid w:val="00391B6A"/>
    <w:rsid w:val="00391D1C"/>
    <w:rsid w:val="00391DDF"/>
    <w:rsid w:val="00391E0A"/>
    <w:rsid w:val="003921B2"/>
    <w:rsid w:val="003923CC"/>
    <w:rsid w:val="003924A6"/>
    <w:rsid w:val="003926CC"/>
    <w:rsid w:val="00392798"/>
    <w:rsid w:val="00392B50"/>
    <w:rsid w:val="00392E50"/>
    <w:rsid w:val="003935D2"/>
    <w:rsid w:val="00393F49"/>
    <w:rsid w:val="0039409F"/>
    <w:rsid w:val="003943A1"/>
    <w:rsid w:val="0039453F"/>
    <w:rsid w:val="00394A15"/>
    <w:rsid w:val="003955BC"/>
    <w:rsid w:val="00395633"/>
    <w:rsid w:val="003959B6"/>
    <w:rsid w:val="00396133"/>
    <w:rsid w:val="00396151"/>
    <w:rsid w:val="00396843"/>
    <w:rsid w:val="00396B3B"/>
    <w:rsid w:val="00396C0A"/>
    <w:rsid w:val="00396E68"/>
    <w:rsid w:val="003972FA"/>
    <w:rsid w:val="0039759B"/>
    <w:rsid w:val="00397AA8"/>
    <w:rsid w:val="00397EA8"/>
    <w:rsid w:val="003A00A4"/>
    <w:rsid w:val="003A012D"/>
    <w:rsid w:val="003A03B2"/>
    <w:rsid w:val="003A0A8F"/>
    <w:rsid w:val="003A1567"/>
    <w:rsid w:val="003A1617"/>
    <w:rsid w:val="003A1635"/>
    <w:rsid w:val="003A1AB5"/>
    <w:rsid w:val="003A1D2C"/>
    <w:rsid w:val="003A1E78"/>
    <w:rsid w:val="003A23DB"/>
    <w:rsid w:val="003A272D"/>
    <w:rsid w:val="003A29FA"/>
    <w:rsid w:val="003A2A06"/>
    <w:rsid w:val="003A3371"/>
    <w:rsid w:val="003A33DC"/>
    <w:rsid w:val="003A36E9"/>
    <w:rsid w:val="003A37F2"/>
    <w:rsid w:val="003A39C4"/>
    <w:rsid w:val="003A3A35"/>
    <w:rsid w:val="003A3BA6"/>
    <w:rsid w:val="003A3DF3"/>
    <w:rsid w:val="003A436C"/>
    <w:rsid w:val="003A456F"/>
    <w:rsid w:val="003A484D"/>
    <w:rsid w:val="003A514F"/>
    <w:rsid w:val="003A5497"/>
    <w:rsid w:val="003A5634"/>
    <w:rsid w:val="003A6404"/>
    <w:rsid w:val="003A66CE"/>
    <w:rsid w:val="003A680B"/>
    <w:rsid w:val="003A6856"/>
    <w:rsid w:val="003A6A30"/>
    <w:rsid w:val="003A7232"/>
    <w:rsid w:val="003A7CB8"/>
    <w:rsid w:val="003A7F0D"/>
    <w:rsid w:val="003B04BF"/>
    <w:rsid w:val="003B0716"/>
    <w:rsid w:val="003B0719"/>
    <w:rsid w:val="003B0E3E"/>
    <w:rsid w:val="003B100E"/>
    <w:rsid w:val="003B1301"/>
    <w:rsid w:val="003B13B5"/>
    <w:rsid w:val="003B1FA5"/>
    <w:rsid w:val="003B2632"/>
    <w:rsid w:val="003B30A2"/>
    <w:rsid w:val="003B3202"/>
    <w:rsid w:val="003B333C"/>
    <w:rsid w:val="003B38CE"/>
    <w:rsid w:val="003B39E3"/>
    <w:rsid w:val="003B3C30"/>
    <w:rsid w:val="003B3E70"/>
    <w:rsid w:val="003B43A3"/>
    <w:rsid w:val="003B49AC"/>
    <w:rsid w:val="003B4FE8"/>
    <w:rsid w:val="003B5199"/>
    <w:rsid w:val="003B5386"/>
    <w:rsid w:val="003B5446"/>
    <w:rsid w:val="003B59B8"/>
    <w:rsid w:val="003B5BF5"/>
    <w:rsid w:val="003B5FDD"/>
    <w:rsid w:val="003B6788"/>
    <w:rsid w:val="003B69CD"/>
    <w:rsid w:val="003B6A08"/>
    <w:rsid w:val="003B6C3D"/>
    <w:rsid w:val="003B6DFD"/>
    <w:rsid w:val="003B6FB0"/>
    <w:rsid w:val="003B736F"/>
    <w:rsid w:val="003B7648"/>
    <w:rsid w:val="003B7737"/>
    <w:rsid w:val="003B786B"/>
    <w:rsid w:val="003B7CF1"/>
    <w:rsid w:val="003C014C"/>
    <w:rsid w:val="003C0616"/>
    <w:rsid w:val="003C0697"/>
    <w:rsid w:val="003C0A51"/>
    <w:rsid w:val="003C0FD9"/>
    <w:rsid w:val="003C11D0"/>
    <w:rsid w:val="003C140A"/>
    <w:rsid w:val="003C15A0"/>
    <w:rsid w:val="003C183E"/>
    <w:rsid w:val="003C196F"/>
    <w:rsid w:val="003C1A72"/>
    <w:rsid w:val="003C2225"/>
    <w:rsid w:val="003C2420"/>
    <w:rsid w:val="003C282F"/>
    <w:rsid w:val="003C28E2"/>
    <w:rsid w:val="003C2973"/>
    <w:rsid w:val="003C33D9"/>
    <w:rsid w:val="003C3458"/>
    <w:rsid w:val="003C3A05"/>
    <w:rsid w:val="003C3A5B"/>
    <w:rsid w:val="003C3DB7"/>
    <w:rsid w:val="003C3FA2"/>
    <w:rsid w:val="003C4049"/>
    <w:rsid w:val="003C4672"/>
    <w:rsid w:val="003C4B85"/>
    <w:rsid w:val="003C4D57"/>
    <w:rsid w:val="003C4FF6"/>
    <w:rsid w:val="003C5280"/>
    <w:rsid w:val="003C543D"/>
    <w:rsid w:val="003C5792"/>
    <w:rsid w:val="003C595A"/>
    <w:rsid w:val="003C6270"/>
    <w:rsid w:val="003C630C"/>
    <w:rsid w:val="003C677F"/>
    <w:rsid w:val="003C6BC2"/>
    <w:rsid w:val="003C6D34"/>
    <w:rsid w:val="003C7064"/>
    <w:rsid w:val="003C7631"/>
    <w:rsid w:val="003C77B5"/>
    <w:rsid w:val="003C7846"/>
    <w:rsid w:val="003C7998"/>
    <w:rsid w:val="003C7AE8"/>
    <w:rsid w:val="003C7B6B"/>
    <w:rsid w:val="003C7C20"/>
    <w:rsid w:val="003D0113"/>
    <w:rsid w:val="003D0249"/>
    <w:rsid w:val="003D04FC"/>
    <w:rsid w:val="003D064B"/>
    <w:rsid w:val="003D0D82"/>
    <w:rsid w:val="003D0F36"/>
    <w:rsid w:val="003D1CFD"/>
    <w:rsid w:val="003D1D05"/>
    <w:rsid w:val="003D1DDA"/>
    <w:rsid w:val="003D1ECC"/>
    <w:rsid w:val="003D1ED5"/>
    <w:rsid w:val="003D2046"/>
    <w:rsid w:val="003D2A52"/>
    <w:rsid w:val="003D2D4D"/>
    <w:rsid w:val="003D2FBD"/>
    <w:rsid w:val="003D388F"/>
    <w:rsid w:val="003D3919"/>
    <w:rsid w:val="003D3A11"/>
    <w:rsid w:val="003D3D53"/>
    <w:rsid w:val="003D3DCF"/>
    <w:rsid w:val="003D40CF"/>
    <w:rsid w:val="003D4B8B"/>
    <w:rsid w:val="003D4C06"/>
    <w:rsid w:val="003D564B"/>
    <w:rsid w:val="003D58F0"/>
    <w:rsid w:val="003D5A7F"/>
    <w:rsid w:val="003D5D10"/>
    <w:rsid w:val="003D675B"/>
    <w:rsid w:val="003D6A9E"/>
    <w:rsid w:val="003D6B75"/>
    <w:rsid w:val="003D6E44"/>
    <w:rsid w:val="003D704B"/>
    <w:rsid w:val="003D77C6"/>
    <w:rsid w:val="003D78BB"/>
    <w:rsid w:val="003D79E7"/>
    <w:rsid w:val="003D7D96"/>
    <w:rsid w:val="003D7EDA"/>
    <w:rsid w:val="003E0217"/>
    <w:rsid w:val="003E0372"/>
    <w:rsid w:val="003E05D9"/>
    <w:rsid w:val="003E0700"/>
    <w:rsid w:val="003E117C"/>
    <w:rsid w:val="003E1185"/>
    <w:rsid w:val="003E137B"/>
    <w:rsid w:val="003E1430"/>
    <w:rsid w:val="003E1E02"/>
    <w:rsid w:val="003E20F2"/>
    <w:rsid w:val="003E2103"/>
    <w:rsid w:val="003E2388"/>
    <w:rsid w:val="003E2484"/>
    <w:rsid w:val="003E24A5"/>
    <w:rsid w:val="003E274E"/>
    <w:rsid w:val="003E2855"/>
    <w:rsid w:val="003E3094"/>
    <w:rsid w:val="003E3489"/>
    <w:rsid w:val="003E367F"/>
    <w:rsid w:val="003E37AF"/>
    <w:rsid w:val="003E3885"/>
    <w:rsid w:val="003E3A7F"/>
    <w:rsid w:val="003E3D40"/>
    <w:rsid w:val="003E3E12"/>
    <w:rsid w:val="003E4024"/>
    <w:rsid w:val="003E4414"/>
    <w:rsid w:val="003E454C"/>
    <w:rsid w:val="003E4C3E"/>
    <w:rsid w:val="003E4CEE"/>
    <w:rsid w:val="003E4CFF"/>
    <w:rsid w:val="003E525E"/>
    <w:rsid w:val="003E5DAC"/>
    <w:rsid w:val="003E659B"/>
    <w:rsid w:val="003E6831"/>
    <w:rsid w:val="003E685F"/>
    <w:rsid w:val="003E68D6"/>
    <w:rsid w:val="003E6A17"/>
    <w:rsid w:val="003E6E50"/>
    <w:rsid w:val="003E70AD"/>
    <w:rsid w:val="003E738B"/>
    <w:rsid w:val="003E73D9"/>
    <w:rsid w:val="003E75D6"/>
    <w:rsid w:val="003E77BB"/>
    <w:rsid w:val="003E7A0E"/>
    <w:rsid w:val="003E7CA6"/>
    <w:rsid w:val="003F0957"/>
    <w:rsid w:val="003F0BB3"/>
    <w:rsid w:val="003F11F8"/>
    <w:rsid w:val="003F127E"/>
    <w:rsid w:val="003F129B"/>
    <w:rsid w:val="003F1531"/>
    <w:rsid w:val="003F16BD"/>
    <w:rsid w:val="003F19DB"/>
    <w:rsid w:val="003F1A23"/>
    <w:rsid w:val="003F1D10"/>
    <w:rsid w:val="003F203B"/>
    <w:rsid w:val="003F20AD"/>
    <w:rsid w:val="003F28E3"/>
    <w:rsid w:val="003F29F0"/>
    <w:rsid w:val="003F2A5C"/>
    <w:rsid w:val="003F2F5F"/>
    <w:rsid w:val="003F30C5"/>
    <w:rsid w:val="003F32FF"/>
    <w:rsid w:val="003F378F"/>
    <w:rsid w:val="003F3E1E"/>
    <w:rsid w:val="003F41FF"/>
    <w:rsid w:val="003F440B"/>
    <w:rsid w:val="003F453B"/>
    <w:rsid w:val="003F46A2"/>
    <w:rsid w:val="003F54B5"/>
    <w:rsid w:val="003F5859"/>
    <w:rsid w:val="003F5C75"/>
    <w:rsid w:val="003F60A0"/>
    <w:rsid w:val="003F625E"/>
    <w:rsid w:val="003F62DC"/>
    <w:rsid w:val="003F649F"/>
    <w:rsid w:val="003F64F8"/>
    <w:rsid w:val="003F6607"/>
    <w:rsid w:val="003F68D2"/>
    <w:rsid w:val="003F6A39"/>
    <w:rsid w:val="003F6DCA"/>
    <w:rsid w:val="003F73AB"/>
    <w:rsid w:val="003F78C6"/>
    <w:rsid w:val="003F7BF9"/>
    <w:rsid w:val="003F7C2F"/>
    <w:rsid w:val="00400083"/>
    <w:rsid w:val="0040064D"/>
    <w:rsid w:val="004006F9"/>
    <w:rsid w:val="0040078F"/>
    <w:rsid w:val="00400CEF"/>
    <w:rsid w:val="004010F3"/>
    <w:rsid w:val="0040186F"/>
    <w:rsid w:val="00401CC5"/>
    <w:rsid w:val="00401F45"/>
    <w:rsid w:val="0040201F"/>
    <w:rsid w:val="004023B6"/>
    <w:rsid w:val="00402475"/>
    <w:rsid w:val="00402A9F"/>
    <w:rsid w:val="00403085"/>
    <w:rsid w:val="00403632"/>
    <w:rsid w:val="0040364B"/>
    <w:rsid w:val="00403765"/>
    <w:rsid w:val="0040477A"/>
    <w:rsid w:val="00405447"/>
    <w:rsid w:val="00405A8D"/>
    <w:rsid w:val="00405BAB"/>
    <w:rsid w:val="00406097"/>
    <w:rsid w:val="004060A0"/>
    <w:rsid w:val="004061A7"/>
    <w:rsid w:val="004062E2"/>
    <w:rsid w:val="00406429"/>
    <w:rsid w:val="004065D4"/>
    <w:rsid w:val="00406F09"/>
    <w:rsid w:val="00407349"/>
    <w:rsid w:val="00407394"/>
    <w:rsid w:val="00407629"/>
    <w:rsid w:val="004100C9"/>
    <w:rsid w:val="0041018B"/>
    <w:rsid w:val="0041089C"/>
    <w:rsid w:val="00410C08"/>
    <w:rsid w:val="00410DBD"/>
    <w:rsid w:val="00411259"/>
    <w:rsid w:val="004112C7"/>
    <w:rsid w:val="0041167D"/>
    <w:rsid w:val="0041183F"/>
    <w:rsid w:val="00411BC3"/>
    <w:rsid w:val="00411DE3"/>
    <w:rsid w:val="00411F7E"/>
    <w:rsid w:val="0041206E"/>
    <w:rsid w:val="004121C6"/>
    <w:rsid w:val="004122BE"/>
    <w:rsid w:val="00412891"/>
    <w:rsid w:val="00412C36"/>
    <w:rsid w:val="00412EE8"/>
    <w:rsid w:val="00412FE5"/>
    <w:rsid w:val="0041379F"/>
    <w:rsid w:val="004137CE"/>
    <w:rsid w:val="00413B55"/>
    <w:rsid w:val="00413E45"/>
    <w:rsid w:val="00414136"/>
    <w:rsid w:val="004141B7"/>
    <w:rsid w:val="004142EA"/>
    <w:rsid w:val="00414650"/>
    <w:rsid w:val="00414AB1"/>
    <w:rsid w:val="0041536E"/>
    <w:rsid w:val="0041606E"/>
    <w:rsid w:val="00416429"/>
    <w:rsid w:val="0041654A"/>
    <w:rsid w:val="004166E8"/>
    <w:rsid w:val="00416A3E"/>
    <w:rsid w:val="00416A8B"/>
    <w:rsid w:val="00416AE3"/>
    <w:rsid w:val="0041741F"/>
    <w:rsid w:val="004177E2"/>
    <w:rsid w:val="00417BEF"/>
    <w:rsid w:val="00417E63"/>
    <w:rsid w:val="0042007B"/>
    <w:rsid w:val="004200F9"/>
    <w:rsid w:val="0042036A"/>
    <w:rsid w:val="00420A34"/>
    <w:rsid w:val="00420DA6"/>
    <w:rsid w:val="00420FC4"/>
    <w:rsid w:val="004210E4"/>
    <w:rsid w:val="00421259"/>
    <w:rsid w:val="0042135E"/>
    <w:rsid w:val="0042136A"/>
    <w:rsid w:val="004214D3"/>
    <w:rsid w:val="0042153F"/>
    <w:rsid w:val="0042172E"/>
    <w:rsid w:val="00421CBA"/>
    <w:rsid w:val="00421EA9"/>
    <w:rsid w:val="0042220A"/>
    <w:rsid w:val="00422422"/>
    <w:rsid w:val="00422459"/>
    <w:rsid w:val="0042336A"/>
    <w:rsid w:val="004239DC"/>
    <w:rsid w:val="00423D2A"/>
    <w:rsid w:val="00424334"/>
    <w:rsid w:val="00424347"/>
    <w:rsid w:val="0042450C"/>
    <w:rsid w:val="0042469A"/>
    <w:rsid w:val="00424A72"/>
    <w:rsid w:val="00425095"/>
    <w:rsid w:val="00425596"/>
    <w:rsid w:val="004256C7"/>
    <w:rsid w:val="004256F8"/>
    <w:rsid w:val="00425A20"/>
    <w:rsid w:val="00425AB0"/>
    <w:rsid w:val="00426631"/>
    <w:rsid w:val="00427240"/>
    <w:rsid w:val="00427B75"/>
    <w:rsid w:val="00427C39"/>
    <w:rsid w:val="00427E6D"/>
    <w:rsid w:val="00427F55"/>
    <w:rsid w:val="0043006D"/>
    <w:rsid w:val="00430307"/>
    <w:rsid w:val="00430467"/>
    <w:rsid w:val="00430D4E"/>
    <w:rsid w:val="00430ECB"/>
    <w:rsid w:val="004310AF"/>
    <w:rsid w:val="004314B4"/>
    <w:rsid w:val="0043194F"/>
    <w:rsid w:val="0043196D"/>
    <w:rsid w:val="00432186"/>
    <w:rsid w:val="00432B15"/>
    <w:rsid w:val="004330E0"/>
    <w:rsid w:val="00433390"/>
    <w:rsid w:val="0043343A"/>
    <w:rsid w:val="00433B37"/>
    <w:rsid w:val="00433D72"/>
    <w:rsid w:val="00434F34"/>
    <w:rsid w:val="00435893"/>
    <w:rsid w:val="00435B0D"/>
    <w:rsid w:val="0043616A"/>
    <w:rsid w:val="00436374"/>
    <w:rsid w:val="004369EA"/>
    <w:rsid w:val="00436D25"/>
    <w:rsid w:val="00436EA2"/>
    <w:rsid w:val="004374ED"/>
    <w:rsid w:val="00437608"/>
    <w:rsid w:val="004376EB"/>
    <w:rsid w:val="00437728"/>
    <w:rsid w:val="0043791A"/>
    <w:rsid w:val="00440040"/>
    <w:rsid w:val="0044016E"/>
    <w:rsid w:val="00440784"/>
    <w:rsid w:val="004408BB"/>
    <w:rsid w:val="00440A8B"/>
    <w:rsid w:val="00440AD8"/>
    <w:rsid w:val="004419F3"/>
    <w:rsid w:val="00441A21"/>
    <w:rsid w:val="00441B4A"/>
    <w:rsid w:val="00441D1A"/>
    <w:rsid w:val="00442CD8"/>
    <w:rsid w:val="0044318A"/>
    <w:rsid w:val="004432D7"/>
    <w:rsid w:val="00443781"/>
    <w:rsid w:val="00443BA2"/>
    <w:rsid w:val="0044411C"/>
    <w:rsid w:val="00444495"/>
    <w:rsid w:val="004445C0"/>
    <w:rsid w:val="00444CBD"/>
    <w:rsid w:val="0044513E"/>
    <w:rsid w:val="00445426"/>
    <w:rsid w:val="00445647"/>
    <w:rsid w:val="004456F6"/>
    <w:rsid w:val="004458EC"/>
    <w:rsid w:val="0044595B"/>
    <w:rsid w:val="0044622B"/>
    <w:rsid w:val="004464D5"/>
    <w:rsid w:val="004469FF"/>
    <w:rsid w:val="00446CFE"/>
    <w:rsid w:val="0044717F"/>
    <w:rsid w:val="00447581"/>
    <w:rsid w:val="004476BB"/>
    <w:rsid w:val="00447CD1"/>
    <w:rsid w:val="00447EAA"/>
    <w:rsid w:val="00450263"/>
    <w:rsid w:val="00450476"/>
    <w:rsid w:val="00450A7F"/>
    <w:rsid w:val="00450F16"/>
    <w:rsid w:val="004515B8"/>
    <w:rsid w:val="004515F7"/>
    <w:rsid w:val="004518C0"/>
    <w:rsid w:val="0045212F"/>
    <w:rsid w:val="00452142"/>
    <w:rsid w:val="004521EA"/>
    <w:rsid w:val="00452587"/>
    <w:rsid w:val="00452B01"/>
    <w:rsid w:val="00452B28"/>
    <w:rsid w:val="00452B7C"/>
    <w:rsid w:val="004533D7"/>
    <w:rsid w:val="004533F4"/>
    <w:rsid w:val="00453824"/>
    <w:rsid w:val="00454588"/>
    <w:rsid w:val="0045461E"/>
    <w:rsid w:val="004547C3"/>
    <w:rsid w:val="00454A3C"/>
    <w:rsid w:val="00454F01"/>
    <w:rsid w:val="0045500B"/>
    <w:rsid w:val="00455413"/>
    <w:rsid w:val="00455AF3"/>
    <w:rsid w:val="00455B49"/>
    <w:rsid w:val="00455B62"/>
    <w:rsid w:val="004560FD"/>
    <w:rsid w:val="0045649E"/>
    <w:rsid w:val="004568C7"/>
    <w:rsid w:val="00456CD8"/>
    <w:rsid w:val="00456CF3"/>
    <w:rsid w:val="004575A5"/>
    <w:rsid w:val="00457869"/>
    <w:rsid w:val="00457C3B"/>
    <w:rsid w:val="00457DEA"/>
    <w:rsid w:val="00457E49"/>
    <w:rsid w:val="00457FCF"/>
    <w:rsid w:val="004604BC"/>
    <w:rsid w:val="0046050E"/>
    <w:rsid w:val="00460561"/>
    <w:rsid w:val="004605B8"/>
    <w:rsid w:val="004605B9"/>
    <w:rsid w:val="0046094C"/>
    <w:rsid w:val="00460BFE"/>
    <w:rsid w:val="00460D26"/>
    <w:rsid w:val="00461254"/>
    <w:rsid w:val="004619C7"/>
    <w:rsid w:val="00461CDE"/>
    <w:rsid w:val="004622CA"/>
    <w:rsid w:val="0046281C"/>
    <w:rsid w:val="00462D9B"/>
    <w:rsid w:val="00463449"/>
    <w:rsid w:val="004636D5"/>
    <w:rsid w:val="004638FA"/>
    <w:rsid w:val="00463CAB"/>
    <w:rsid w:val="00464055"/>
    <w:rsid w:val="004640FF"/>
    <w:rsid w:val="00464182"/>
    <w:rsid w:val="00464252"/>
    <w:rsid w:val="0046446F"/>
    <w:rsid w:val="00464DDD"/>
    <w:rsid w:val="00465137"/>
    <w:rsid w:val="004656FD"/>
    <w:rsid w:val="00465C05"/>
    <w:rsid w:val="00465E85"/>
    <w:rsid w:val="004660AE"/>
    <w:rsid w:val="004662EB"/>
    <w:rsid w:val="0046660E"/>
    <w:rsid w:val="004666A9"/>
    <w:rsid w:val="004668B0"/>
    <w:rsid w:val="0046747C"/>
    <w:rsid w:val="00467543"/>
    <w:rsid w:val="00467609"/>
    <w:rsid w:val="004677AD"/>
    <w:rsid w:val="004678AE"/>
    <w:rsid w:val="00467B4C"/>
    <w:rsid w:val="00467E13"/>
    <w:rsid w:val="00470020"/>
    <w:rsid w:val="004708CA"/>
    <w:rsid w:val="00470A1B"/>
    <w:rsid w:val="00470C11"/>
    <w:rsid w:val="00470C73"/>
    <w:rsid w:val="00470D33"/>
    <w:rsid w:val="00470E3D"/>
    <w:rsid w:val="004710C2"/>
    <w:rsid w:val="004711EE"/>
    <w:rsid w:val="00471252"/>
    <w:rsid w:val="0047166A"/>
    <w:rsid w:val="00471BC0"/>
    <w:rsid w:val="0047296D"/>
    <w:rsid w:val="00472A43"/>
    <w:rsid w:val="00472B99"/>
    <w:rsid w:val="00472BF9"/>
    <w:rsid w:val="0047355E"/>
    <w:rsid w:val="004735BE"/>
    <w:rsid w:val="004739FF"/>
    <w:rsid w:val="00473C73"/>
    <w:rsid w:val="00473C86"/>
    <w:rsid w:val="00473CC1"/>
    <w:rsid w:val="00473DC1"/>
    <w:rsid w:val="00473E15"/>
    <w:rsid w:val="00474507"/>
    <w:rsid w:val="00474D50"/>
    <w:rsid w:val="00474E16"/>
    <w:rsid w:val="00474E31"/>
    <w:rsid w:val="00475454"/>
    <w:rsid w:val="00475713"/>
    <w:rsid w:val="00475885"/>
    <w:rsid w:val="00475FC9"/>
    <w:rsid w:val="0047662E"/>
    <w:rsid w:val="00476AA9"/>
    <w:rsid w:val="00476AC3"/>
    <w:rsid w:val="00476BF9"/>
    <w:rsid w:val="00477166"/>
    <w:rsid w:val="004779CF"/>
    <w:rsid w:val="00477D7D"/>
    <w:rsid w:val="00477DF4"/>
    <w:rsid w:val="00477F40"/>
    <w:rsid w:val="0048007C"/>
    <w:rsid w:val="0048075F"/>
    <w:rsid w:val="00480E97"/>
    <w:rsid w:val="00480F64"/>
    <w:rsid w:val="00481482"/>
    <w:rsid w:val="004815C7"/>
    <w:rsid w:val="004816D0"/>
    <w:rsid w:val="0048179C"/>
    <w:rsid w:val="0048260C"/>
    <w:rsid w:val="00482A3C"/>
    <w:rsid w:val="00482B7C"/>
    <w:rsid w:val="004836E7"/>
    <w:rsid w:val="0048396B"/>
    <w:rsid w:val="00484010"/>
    <w:rsid w:val="0048471C"/>
    <w:rsid w:val="00484983"/>
    <w:rsid w:val="00484991"/>
    <w:rsid w:val="00484A2F"/>
    <w:rsid w:val="00484AB4"/>
    <w:rsid w:val="00484BD3"/>
    <w:rsid w:val="004852C7"/>
    <w:rsid w:val="004853BA"/>
    <w:rsid w:val="00485E9E"/>
    <w:rsid w:val="00486CA3"/>
    <w:rsid w:val="00486F58"/>
    <w:rsid w:val="004870A3"/>
    <w:rsid w:val="004873A7"/>
    <w:rsid w:val="004873A8"/>
    <w:rsid w:val="00487957"/>
    <w:rsid w:val="00487DAA"/>
    <w:rsid w:val="004908F5"/>
    <w:rsid w:val="00490ACA"/>
    <w:rsid w:val="00490C63"/>
    <w:rsid w:val="00490E42"/>
    <w:rsid w:val="00490E84"/>
    <w:rsid w:val="00491649"/>
    <w:rsid w:val="004918A1"/>
    <w:rsid w:val="00491BD9"/>
    <w:rsid w:val="00492058"/>
    <w:rsid w:val="00492315"/>
    <w:rsid w:val="00492747"/>
    <w:rsid w:val="00492810"/>
    <w:rsid w:val="00492DAA"/>
    <w:rsid w:val="004933B5"/>
    <w:rsid w:val="004934E4"/>
    <w:rsid w:val="00493903"/>
    <w:rsid w:val="00493A9B"/>
    <w:rsid w:val="00493F1A"/>
    <w:rsid w:val="004942AA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61C"/>
    <w:rsid w:val="00496893"/>
    <w:rsid w:val="00496CCD"/>
    <w:rsid w:val="00496FC8"/>
    <w:rsid w:val="00497946"/>
    <w:rsid w:val="004A02DF"/>
    <w:rsid w:val="004A05E1"/>
    <w:rsid w:val="004A0B1A"/>
    <w:rsid w:val="004A0B45"/>
    <w:rsid w:val="004A0D79"/>
    <w:rsid w:val="004A16EF"/>
    <w:rsid w:val="004A19BF"/>
    <w:rsid w:val="004A19DC"/>
    <w:rsid w:val="004A1C45"/>
    <w:rsid w:val="004A1C8C"/>
    <w:rsid w:val="004A1D4D"/>
    <w:rsid w:val="004A1D7D"/>
    <w:rsid w:val="004A1EB1"/>
    <w:rsid w:val="004A20C7"/>
    <w:rsid w:val="004A22F9"/>
    <w:rsid w:val="004A2392"/>
    <w:rsid w:val="004A29F7"/>
    <w:rsid w:val="004A2A6A"/>
    <w:rsid w:val="004A2D18"/>
    <w:rsid w:val="004A38A3"/>
    <w:rsid w:val="004A4092"/>
    <w:rsid w:val="004A471A"/>
    <w:rsid w:val="004A4747"/>
    <w:rsid w:val="004A4B45"/>
    <w:rsid w:val="004A4BD7"/>
    <w:rsid w:val="004A4C92"/>
    <w:rsid w:val="004A4EFA"/>
    <w:rsid w:val="004A55D4"/>
    <w:rsid w:val="004A5823"/>
    <w:rsid w:val="004A5CEA"/>
    <w:rsid w:val="004A5D5C"/>
    <w:rsid w:val="004A5DFD"/>
    <w:rsid w:val="004A6134"/>
    <w:rsid w:val="004A638C"/>
    <w:rsid w:val="004A6758"/>
    <w:rsid w:val="004A790A"/>
    <w:rsid w:val="004A7CC3"/>
    <w:rsid w:val="004A7CEC"/>
    <w:rsid w:val="004A7EA0"/>
    <w:rsid w:val="004A7F21"/>
    <w:rsid w:val="004B0238"/>
    <w:rsid w:val="004B03D1"/>
    <w:rsid w:val="004B05CF"/>
    <w:rsid w:val="004B0646"/>
    <w:rsid w:val="004B0C04"/>
    <w:rsid w:val="004B0E14"/>
    <w:rsid w:val="004B0E27"/>
    <w:rsid w:val="004B12E0"/>
    <w:rsid w:val="004B13A6"/>
    <w:rsid w:val="004B1503"/>
    <w:rsid w:val="004B1633"/>
    <w:rsid w:val="004B188B"/>
    <w:rsid w:val="004B1EF8"/>
    <w:rsid w:val="004B20C3"/>
    <w:rsid w:val="004B21C7"/>
    <w:rsid w:val="004B2557"/>
    <w:rsid w:val="004B2FCD"/>
    <w:rsid w:val="004B30B0"/>
    <w:rsid w:val="004B3282"/>
    <w:rsid w:val="004B3438"/>
    <w:rsid w:val="004B3606"/>
    <w:rsid w:val="004B363F"/>
    <w:rsid w:val="004B3727"/>
    <w:rsid w:val="004B37BA"/>
    <w:rsid w:val="004B3CB0"/>
    <w:rsid w:val="004B3EA2"/>
    <w:rsid w:val="004B41EB"/>
    <w:rsid w:val="004B4313"/>
    <w:rsid w:val="004B4828"/>
    <w:rsid w:val="004B4A23"/>
    <w:rsid w:val="004B4AF0"/>
    <w:rsid w:val="004B4BB1"/>
    <w:rsid w:val="004B50DF"/>
    <w:rsid w:val="004B51D5"/>
    <w:rsid w:val="004B52FC"/>
    <w:rsid w:val="004B543E"/>
    <w:rsid w:val="004B5455"/>
    <w:rsid w:val="004B5485"/>
    <w:rsid w:val="004B56BF"/>
    <w:rsid w:val="004B57F0"/>
    <w:rsid w:val="004B615B"/>
    <w:rsid w:val="004B6DDA"/>
    <w:rsid w:val="004B6FA6"/>
    <w:rsid w:val="004B7357"/>
    <w:rsid w:val="004B763B"/>
    <w:rsid w:val="004B7810"/>
    <w:rsid w:val="004B7849"/>
    <w:rsid w:val="004B7882"/>
    <w:rsid w:val="004B796E"/>
    <w:rsid w:val="004B7C2B"/>
    <w:rsid w:val="004B7D59"/>
    <w:rsid w:val="004C092E"/>
    <w:rsid w:val="004C09E9"/>
    <w:rsid w:val="004C0EDA"/>
    <w:rsid w:val="004C120C"/>
    <w:rsid w:val="004C13BF"/>
    <w:rsid w:val="004C14D8"/>
    <w:rsid w:val="004C1881"/>
    <w:rsid w:val="004C1B34"/>
    <w:rsid w:val="004C1C50"/>
    <w:rsid w:val="004C1CFC"/>
    <w:rsid w:val="004C1FA7"/>
    <w:rsid w:val="004C203A"/>
    <w:rsid w:val="004C209D"/>
    <w:rsid w:val="004C2C78"/>
    <w:rsid w:val="004C30E1"/>
    <w:rsid w:val="004C3265"/>
    <w:rsid w:val="004C32B0"/>
    <w:rsid w:val="004C338F"/>
    <w:rsid w:val="004C3736"/>
    <w:rsid w:val="004C379B"/>
    <w:rsid w:val="004C3CD9"/>
    <w:rsid w:val="004C3DCE"/>
    <w:rsid w:val="004C3F5A"/>
    <w:rsid w:val="004C3F90"/>
    <w:rsid w:val="004C434A"/>
    <w:rsid w:val="004C4362"/>
    <w:rsid w:val="004C46B2"/>
    <w:rsid w:val="004C484D"/>
    <w:rsid w:val="004C4B3F"/>
    <w:rsid w:val="004C5928"/>
    <w:rsid w:val="004C5A6B"/>
    <w:rsid w:val="004C5CC4"/>
    <w:rsid w:val="004C5F4A"/>
    <w:rsid w:val="004C629D"/>
    <w:rsid w:val="004C65DF"/>
    <w:rsid w:val="004C671B"/>
    <w:rsid w:val="004C68CE"/>
    <w:rsid w:val="004C6A52"/>
    <w:rsid w:val="004C6C5A"/>
    <w:rsid w:val="004C6E88"/>
    <w:rsid w:val="004C7409"/>
    <w:rsid w:val="004C7965"/>
    <w:rsid w:val="004C7A4A"/>
    <w:rsid w:val="004C7A89"/>
    <w:rsid w:val="004D01B9"/>
    <w:rsid w:val="004D03C1"/>
    <w:rsid w:val="004D0C6E"/>
    <w:rsid w:val="004D0E2A"/>
    <w:rsid w:val="004D1416"/>
    <w:rsid w:val="004D17AF"/>
    <w:rsid w:val="004D1868"/>
    <w:rsid w:val="004D1BE9"/>
    <w:rsid w:val="004D2165"/>
    <w:rsid w:val="004D2328"/>
    <w:rsid w:val="004D27CC"/>
    <w:rsid w:val="004D2987"/>
    <w:rsid w:val="004D2D2B"/>
    <w:rsid w:val="004D3060"/>
    <w:rsid w:val="004D39B2"/>
    <w:rsid w:val="004D3F47"/>
    <w:rsid w:val="004D4123"/>
    <w:rsid w:val="004D4EEA"/>
    <w:rsid w:val="004D50B9"/>
    <w:rsid w:val="004D5396"/>
    <w:rsid w:val="004D53A9"/>
    <w:rsid w:val="004D56E2"/>
    <w:rsid w:val="004D5954"/>
    <w:rsid w:val="004D621D"/>
    <w:rsid w:val="004D66AA"/>
    <w:rsid w:val="004D68A0"/>
    <w:rsid w:val="004D6DFC"/>
    <w:rsid w:val="004D6E12"/>
    <w:rsid w:val="004D7137"/>
    <w:rsid w:val="004D76F2"/>
    <w:rsid w:val="004D7746"/>
    <w:rsid w:val="004D7ABA"/>
    <w:rsid w:val="004D7AF0"/>
    <w:rsid w:val="004D7BAA"/>
    <w:rsid w:val="004D7D84"/>
    <w:rsid w:val="004E0322"/>
    <w:rsid w:val="004E042E"/>
    <w:rsid w:val="004E0448"/>
    <w:rsid w:val="004E0568"/>
    <w:rsid w:val="004E05DB"/>
    <w:rsid w:val="004E07E7"/>
    <w:rsid w:val="004E0A10"/>
    <w:rsid w:val="004E0AC4"/>
    <w:rsid w:val="004E0E30"/>
    <w:rsid w:val="004E1021"/>
    <w:rsid w:val="004E14E5"/>
    <w:rsid w:val="004E183C"/>
    <w:rsid w:val="004E19EC"/>
    <w:rsid w:val="004E1E35"/>
    <w:rsid w:val="004E2567"/>
    <w:rsid w:val="004E2C99"/>
    <w:rsid w:val="004E2F7B"/>
    <w:rsid w:val="004E30F3"/>
    <w:rsid w:val="004E34BA"/>
    <w:rsid w:val="004E3805"/>
    <w:rsid w:val="004E396D"/>
    <w:rsid w:val="004E3AB0"/>
    <w:rsid w:val="004E3E91"/>
    <w:rsid w:val="004E4453"/>
    <w:rsid w:val="004E4686"/>
    <w:rsid w:val="004E46A9"/>
    <w:rsid w:val="004E4A45"/>
    <w:rsid w:val="004E4C3F"/>
    <w:rsid w:val="004E4E56"/>
    <w:rsid w:val="004E5179"/>
    <w:rsid w:val="004E5999"/>
    <w:rsid w:val="004E6139"/>
    <w:rsid w:val="004E66A9"/>
    <w:rsid w:val="004E67A0"/>
    <w:rsid w:val="004E690A"/>
    <w:rsid w:val="004E690B"/>
    <w:rsid w:val="004E6B27"/>
    <w:rsid w:val="004E6E3C"/>
    <w:rsid w:val="004E70E0"/>
    <w:rsid w:val="004E7410"/>
    <w:rsid w:val="004E7411"/>
    <w:rsid w:val="004E7496"/>
    <w:rsid w:val="004E767F"/>
    <w:rsid w:val="004E7B37"/>
    <w:rsid w:val="004E7D56"/>
    <w:rsid w:val="004F0059"/>
    <w:rsid w:val="004F0090"/>
    <w:rsid w:val="004F009C"/>
    <w:rsid w:val="004F046F"/>
    <w:rsid w:val="004F0A9D"/>
    <w:rsid w:val="004F0AE9"/>
    <w:rsid w:val="004F0B64"/>
    <w:rsid w:val="004F0C18"/>
    <w:rsid w:val="004F0C43"/>
    <w:rsid w:val="004F0CC2"/>
    <w:rsid w:val="004F1319"/>
    <w:rsid w:val="004F14AE"/>
    <w:rsid w:val="004F150E"/>
    <w:rsid w:val="004F16FF"/>
    <w:rsid w:val="004F1DE0"/>
    <w:rsid w:val="004F26A5"/>
    <w:rsid w:val="004F29F6"/>
    <w:rsid w:val="004F2A84"/>
    <w:rsid w:val="004F2CAC"/>
    <w:rsid w:val="004F3690"/>
    <w:rsid w:val="004F388C"/>
    <w:rsid w:val="004F3ACE"/>
    <w:rsid w:val="004F3B3F"/>
    <w:rsid w:val="004F40DB"/>
    <w:rsid w:val="004F4B63"/>
    <w:rsid w:val="004F4EB3"/>
    <w:rsid w:val="004F5102"/>
    <w:rsid w:val="004F52C9"/>
    <w:rsid w:val="004F5583"/>
    <w:rsid w:val="004F5A8F"/>
    <w:rsid w:val="004F5B3C"/>
    <w:rsid w:val="004F5F2E"/>
    <w:rsid w:val="004F6272"/>
    <w:rsid w:val="004F65EE"/>
    <w:rsid w:val="004F666E"/>
    <w:rsid w:val="004F67DA"/>
    <w:rsid w:val="004F684A"/>
    <w:rsid w:val="004F6E0B"/>
    <w:rsid w:val="004F6EE4"/>
    <w:rsid w:val="004F7214"/>
    <w:rsid w:val="004F72A4"/>
    <w:rsid w:val="004F736C"/>
    <w:rsid w:val="00500294"/>
    <w:rsid w:val="00500734"/>
    <w:rsid w:val="00500AC4"/>
    <w:rsid w:val="00500EDC"/>
    <w:rsid w:val="00500EE7"/>
    <w:rsid w:val="005012B9"/>
    <w:rsid w:val="0050148D"/>
    <w:rsid w:val="005017B2"/>
    <w:rsid w:val="00501F66"/>
    <w:rsid w:val="005025C8"/>
    <w:rsid w:val="00502745"/>
    <w:rsid w:val="00502783"/>
    <w:rsid w:val="005027D6"/>
    <w:rsid w:val="0050281F"/>
    <w:rsid w:val="005028D7"/>
    <w:rsid w:val="00502DA6"/>
    <w:rsid w:val="00502F93"/>
    <w:rsid w:val="00503149"/>
    <w:rsid w:val="00503245"/>
    <w:rsid w:val="00503292"/>
    <w:rsid w:val="0050384D"/>
    <w:rsid w:val="00503952"/>
    <w:rsid w:val="00503DC2"/>
    <w:rsid w:val="00504240"/>
    <w:rsid w:val="005047BB"/>
    <w:rsid w:val="005049DB"/>
    <w:rsid w:val="00504B3C"/>
    <w:rsid w:val="0050501E"/>
    <w:rsid w:val="005050C0"/>
    <w:rsid w:val="0050524D"/>
    <w:rsid w:val="005056B3"/>
    <w:rsid w:val="00505DAC"/>
    <w:rsid w:val="00506225"/>
    <w:rsid w:val="005066A6"/>
    <w:rsid w:val="00507127"/>
    <w:rsid w:val="005075ED"/>
    <w:rsid w:val="00507C46"/>
    <w:rsid w:val="00507DC0"/>
    <w:rsid w:val="00510325"/>
    <w:rsid w:val="00510516"/>
    <w:rsid w:val="00510768"/>
    <w:rsid w:val="00510AD6"/>
    <w:rsid w:val="00510E75"/>
    <w:rsid w:val="00511212"/>
    <w:rsid w:val="005112E5"/>
    <w:rsid w:val="00511ABA"/>
    <w:rsid w:val="00511CEB"/>
    <w:rsid w:val="00511D22"/>
    <w:rsid w:val="00512128"/>
    <w:rsid w:val="00512A64"/>
    <w:rsid w:val="00512C9E"/>
    <w:rsid w:val="00513A95"/>
    <w:rsid w:val="00513C7F"/>
    <w:rsid w:val="00514027"/>
    <w:rsid w:val="0051411B"/>
    <w:rsid w:val="005142AB"/>
    <w:rsid w:val="00514356"/>
    <w:rsid w:val="00514366"/>
    <w:rsid w:val="005145F4"/>
    <w:rsid w:val="00514A71"/>
    <w:rsid w:val="00515451"/>
    <w:rsid w:val="005155FC"/>
    <w:rsid w:val="00515CA7"/>
    <w:rsid w:val="00515CF3"/>
    <w:rsid w:val="00515DA6"/>
    <w:rsid w:val="00516764"/>
    <w:rsid w:val="0051687D"/>
    <w:rsid w:val="00516B26"/>
    <w:rsid w:val="00516F06"/>
    <w:rsid w:val="00517160"/>
    <w:rsid w:val="005203B7"/>
    <w:rsid w:val="0052049D"/>
    <w:rsid w:val="005208CA"/>
    <w:rsid w:val="0052098E"/>
    <w:rsid w:val="00520C18"/>
    <w:rsid w:val="00520F9A"/>
    <w:rsid w:val="00521043"/>
    <w:rsid w:val="00521157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C36"/>
    <w:rsid w:val="00522C51"/>
    <w:rsid w:val="00522D69"/>
    <w:rsid w:val="0052388F"/>
    <w:rsid w:val="00523A84"/>
    <w:rsid w:val="00523C44"/>
    <w:rsid w:val="00523E70"/>
    <w:rsid w:val="005240CC"/>
    <w:rsid w:val="00524274"/>
    <w:rsid w:val="005244D8"/>
    <w:rsid w:val="00524DF1"/>
    <w:rsid w:val="00524E09"/>
    <w:rsid w:val="00524F2F"/>
    <w:rsid w:val="00524F60"/>
    <w:rsid w:val="00525122"/>
    <w:rsid w:val="00525274"/>
    <w:rsid w:val="005253F2"/>
    <w:rsid w:val="00525440"/>
    <w:rsid w:val="005256EB"/>
    <w:rsid w:val="00525E0D"/>
    <w:rsid w:val="005260AA"/>
    <w:rsid w:val="005260D5"/>
    <w:rsid w:val="00526322"/>
    <w:rsid w:val="005263DA"/>
    <w:rsid w:val="005268CB"/>
    <w:rsid w:val="005268D6"/>
    <w:rsid w:val="00526DFA"/>
    <w:rsid w:val="00527268"/>
    <w:rsid w:val="0052730F"/>
    <w:rsid w:val="005274DD"/>
    <w:rsid w:val="00527E34"/>
    <w:rsid w:val="00527FD9"/>
    <w:rsid w:val="00530653"/>
    <w:rsid w:val="0053099A"/>
    <w:rsid w:val="00530AEE"/>
    <w:rsid w:val="00530B65"/>
    <w:rsid w:val="00530D04"/>
    <w:rsid w:val="005315F1"/>
    <w:rsid w:val="00531752"/>
    <w:rsid w:val="00531F30"/>
    <w:rsid w:val="0053266E"/>
    <w:rsid w:val="00532B28"/>
    <w:rsid w:val="00532EE4"/>
    <w:rsid w:val="0053322A"/>
    <w:rsid w:val="00533855"/>
    <w:rsid w:val="005339D0"/>
    <w:rsid w:val="00533C78"/>
    <w:rsid w:val="0053401D"/>
    <w:rsid w:val="00534068"/>
    <w:rsid w:val="005340D3"/>
    <w:rsid w:val="005342D5"/>
    <w:rsid w:val="00534499"/>
    <w:rsid w:val="005349C7"/>
    <w:rsid w:val="00534F32"/>
    <w:rsid w:val="005351EF"/>
    <w:rsid w:val="005356D7"/>
    <w:rsid w:val="00535727"/>
    <w:rsid w:val="00535895"/>
    <w:rsid w:val="005358E9"/>
    <w:rsid w:val="005361B4"/>
    <w:rsid w:val="005361F8"/>
    <w:rsid w:val="005364EE"/>
    <w:rsid w:val="005368FF"/>
    <w:rsid w:val="00537493"/>
    <w:rsid w:val="005374BE"/>
    <w:rsid w:val="00537576"/>
    <w:rsid w:val="00537A77"/>
    <w:rsid w:val="00537D2A"/>
    <w:rsid w:val="00537EDD"/>
    <w:rsid w:val="005402B0"/>
    <w:rsid w:val="0054096E"/>
    <w:rsid w:val="00540F31"/>
    <w:rsid w:val="005410B3"/>
    <w:rsid w:val="005410CE"/>
    <w:rsid w:val="0054110A"/>
    <w:rsid w:val="00541177"/>
    <w:rsid w:val="005413DE"/>
    <w:rsid w:val="005417BC"/>
    <w:rsid w:val="00541C05"/>
    <w:rsid w:val="00541E4F"/>
    <w:rsid w:val="0054221D"/>
    <w:rsid w:val="0054247F"/>
    <w:rsid w:val="005427CA"/>
    <w:rsid w:val="00542883"/>
    <w:rsid w:val="00543124"/>
    <w:rsid w:val="0054329D"/>
    <w:rsid w:val="00543F2D"/>
    <w:rsid w:val="005444CC"/>
    <w:rsid w:val="00544BBF"/>
    <w:rsid w:val="00544C3C"/>
    <w:rsid w:val="00544C4E"/>
    <w:rsid w:val="00544CFC"/>
    <w:rsid w:val="00544EC0"/>
    <w:rsid w:val="0054554F"/>
    <w:rsid w:val="00545EA1"/>
    <w:rsid w:val="005463F3"/>
    <w:rsid w:val="00546422"/>
    <w:rsid w:val="0054666F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968"/>
    <w:rsid w:val="00550CC8"/>
    <w:rsid w:val="00550FED"/>
    <w:rsid w:val="005512E3"/>
    <w:rsid w:val="0055130D"/>
    <w:rsid w:val="00551891"/>
    <w:rsid w:val="00551C65"/>
    <w:rsid w:val="00551D63"/>
    <w:rsid w:val="00551F56"/>
    <w:rsid w:val="005520C0"/>
    <w:rsid w:val="0055219A"/>
    <w:rsid w:val="0055260B"/>
    <w:rsid w:val="0055292B"/>
    <w:rsid w:val="00552AE0"/>
    <w:rsid w:val="00552B6E"/>
    <w:rsid w:val="00552EB4"/>
    <w:rsid w:val="00553469"/>
    <w:rsid w:val="005538C2"/>
    <w:rsid w:val="00553FF4"/>
    <w:rsid w:val="00554344"/>
    <w:rsid w:val="005543E4"/>
    <w:rsid w:val="00554543"/>
    <w:rsid w:val="005545B8"/>
    <w:rsid w:val="005548DD"/>
    <w:rsid w:val="00554BE2"/>
    <w:rsid w:val="00554C22"/>
    <w:rsid w:val="0055518A"/>
    <w:rsid w:val="005551FE"/>
    <w:rsid w:val="0055574A"/>
    <w:rsid w:val="00555940"/>
    <w:rsid w:val="00555976"/>
    <w:rsid w:val="00555A69"/>
    <w:rsid w:val="00555DCC"/>
    <w:rsid w:val="00555F8D"/>
    <w:rsid w:val="0055607A"/>
    <w:rsid w:val="00556202"/>
    <w:rsid w:val="00556335"/>
    <w:rsid w:val="0055655D"/>
    <w:rsid w:val="00556562"/>
    <w:rsid w:val="005565A7"/>
    <w:rsid w:val="0055673B"/>
    <w:rsid w:val="00556A99"/>
    <w:rsid w:val="00556B8A"/>
    <w:rsid w:val="00556C58"/>
    <w:rsid w:val="00556CB1"/>
    <w:rsid w:val="00556CE4"/>
    <w:rsid w:val="00556D75"/>
    <w:rsid w:val="00557349"/>
    <w:rsid w:val="005579EA"/>
    <w:rsid w:val="00557AAC"/>
    <w:rsid w:val="00557AB8"/>
    <w:rsid w:val="00557B17"/>
    <w:rsid w:val="00557BB2"/>
    <w:rsid w:val="00557CFF"/>
    <w:rsid w:val="0056025B"/>
    <w:rsid w:val="00560707"/>
    <w:rsid w:val="00560825"/>
    <w:rsid w:val="00560F31"/>
    <w:rsid w:val="0056173A"/>
    <w:rsid w:val="005618A7"/>
    <w:rsid w:val="0056196E"/>
    <w:rsid w:val="00561C9D"/>
    <w:rsid w:val="00561EB8"/>
    <w:rsid w:val="00561FC9"/>
    <w:rsid w:val="00562011"/>
    <w:rsid w:val="00562095"/>
    <w:rsid w:val="005627C6"/>
    <w:rsid w:val="00562B22"/>
    <w:rsid w:val="00562C39"/>
    <w:rsid w:val="00562D1E"/>
    <w:rsid w:val="00562DE2"/>
    <w:rsid w:val="00563101"/>
    <w:rsid w:val="005631BD"/>
    <w:rsid w:val="0056324A"/>
    <w:rsid w:val="005632AA"/>
    <w:rsid w:val="0056330D"/>
    <w:rsid w:val="00563377"/>
    <w:rsid w:val="0056374C"/>
    <w:rsid w:val="005639E4"/>
    <w:rsid w:val="00563AC6"/>
    <w:rsid w:val="00563B30"/>
    <w:rsid w:val="0056404D"/>
    <w:rsid w:val="005640CB"/>
    <w:rsid w:val="005640D1"/>
    <w:rsid w:val="0056440F"/>
    <w:rsid w:val="0056449A"/>
    <w:rsid w:val="00564992"/>
    <w:rsid w:val="00564BF8"/>
    <w:rsid w:val="00564D8F"/>
    <w:rsid w:val="00564E64"/>
    <w:rsid w:val="00564F00"/>
    <w:rsid w:val="005653A9"/>
    <w:rsid w:val="0056554F"/>
    <w:rsid w:val="0056567A"/>
    <w:rsid w:val="00565AAE"/>
    <w:rsid w:val="00565AD2"/>
    <w:rsid w:val="00565B6C"/>
    <w:rsid w:val="00565D11"/>
    <w:rsid w:val="00565E1B"/>
    <w:rsid w:val="00566138"/>
    <w:rsid w:val="00566206"/>
    <w:rsid w:val="00566232"/>
    <w:rsid w:val="00566634"/>
    <w:rsid w:val="005672AC"/>
    <w:rsid w:val="00567599"/>
    <w:rsid w:val="00567A97"/>
    <w:rsid w:val="00567B29"/>
    <w:rsid w:val="00567CF5"/>
    <w:rsid w:val="00570314"/>
    <w:rsid w:val="005703CC"/>
    <w:rsid w:val="005704AE"/>
    <w:rsid w:val="00570CA0"/>
    <w:rsid w:val="00570E41"/>
    <w:rsid w:val="00571588"/>
    <w:rsid w:val="00571A3B"/>
    <w:rsid w:val="00572096"/>
    <w:rsid w:val="0057232A"/>
    <w:rsid w:val="00572338"/>
    <w:rsid w:val="0057240E"/>
    <w:rsid w:val="00572E5B"/>
    <w:rsid w:val="00573504"/>
    <w:rsid w:val="00573B9D"/>
    <w:rsid w:val="00573D48"/>
    <w:rsid w:val="005743ED"/>
    <w:rsid w:val="00574FE3"/>
    <w:rsid w:val="0057545A"/>
    <w:rsid w:val="00575469"/>
    <w:rsid w:val="00575889"/>
    <w:rsid w:val="005758FB"/>
    <w:rsid w:val="00575AB0"/>
    <w:rsid w:val="0057638E"/>
    <w:rsid w:val="00576565"/>
    <w:rsid w:val="00576BC3"/>
    <w:rsid w:val="00577424"/>
    <w:rsid w:val="0057742A"/>
    <w:rsid w:val="00577534"/>
    <w:rsid w:val="00577A6D"/>
    <w:rsid w:val="00577DAA"/>
    <w:rsid w:val="0058008A"/>
    <w:rsid w:val="00580404"/>
    <w:rsid w:val="00580478"/>
    <w:rsid w:val="00580754"/>
    <w:rsid w:val="0058096E"/>
    <w:rsid w:val="00580D7B"/>
    <w:rsid w:val="005816AA"/>
    <w:rsid w:val="0058210F"/>
    <w:rsid w:val="005821B1"/>
    <w:rsid w:val="0058269D"/>
    <w:rsid w:val="00582747"/>
    <w:rsid w:val="00582A2A"/>
    <w:rsid w:val="00583543"/>
    <w:rsid w:val="00583700"/>
    <w:rsid w:val="00583C8C"/>
    <w:rsid w:val="005842C4"/>
    <w:rsid w:val="0058474C"/>
    <w:rsid w:val="0058476D"/>
    <w:rsid w:val="00584791"/>
    <w:rsid w:val="00584A12"/>
    <w:rsid w:val="005851C9"/>
    <w:rsid w:val="00585518"/>
    <w:rsid w:val="00585878"/>
    <w:rsid w:val="00585CDC"/>
    <w:rsid w:val="00585FAE"/>
    <w:rsid w:val="0058602C"/>
    <w:rsid w:val="005863DB"/>
    <w:rsid w:val="0058661F"/>
    <w:rsid w:val="005868C0"/>
    <w:rsid w:val="00586C32"/>
    <w:rsid w:val="005879D4"/>
    <w:rsid w:val="00587A18"/>
    <w:rsid w:val="00587CB5"/>
    <w:rsid w:val="00587CD6"/>
    <w:rsid w:val="005906FE"/>
    <w:rsid w:val="005907E3"/>
    <w:rsid w:val="0059091D"/>
    <w:rsid w:val="00590CE6"/>
    <w:rsid w:val="00590FBD"/>
    <w:rsid w:val="00591DD3"/>
    <w:rsid w:val="00591EBB"/>
    <w:rsid w:val="00592434"/>
    <w:rsid w:val="005924C0"/>
    <w:rsid w:val="005926E3"/>
    <w:rsid w:val="00593520"/>
    <w:rsid w:val="005935F9"/>
    <w:rsid w:val="005937DC"/>
    <w:rsid w:val="0059397A"/>
    <w:rsid w:val="005947D0"/>
    <w:rsid w:val="0059547A"/>
    <w:rsid w:val="005957B4"/>
    <w:rsid w:val="0059609C"/>
    <w:rsid w:val="00596444"/>
    <w:rsid w:val="00596E6D"/>
    <w:rsid w:val="00596F3B"/>
    <w:rsid w:val="00597332"/>
    <w:rsid w:val="00597AE3"/>
    <w:rsid w:val="00597E36"/>
    <w:rsid w:val="005A0339"/>
    <w:rsid w:val="005A0A6F"/>
    <w:rsid w:val="005A0C01"/>
    <w:rsid w:val="005A0C5D"/>
    <w:rsid w:val="005A0E0B"/>
    <w:rsid w:val="005A1258"/>
    <w:rsid w:val="005A1926"/>
    <w:rsid w:val="005A1B38"/>
    <w:rsid w:val="005A1DAB"/>
    <w:rsid w:val="005A2239"/>
    <w:rsid w:val="005A2380"/>
    <w:rsid w:val="005A252E"/>
    <w:rsid w:val="005A264F"/>
    <w:rsid w:val="005A2C92"/>
    <w:rsid w:val="005A2E20"/>
    <w:rsid w:val="005A3520"/>
    <w:rsid w:val="005A362C"/>
    <w:rsid w:val="005A372E"/>
    <w:rsid w:val="005A3776"/>
    <w:rsid w:val="005A381E"/>
    <w:rsid w:val="005A3867"/>
    <w:rsid w:val="005A3D3F"/>
    <w:rsid w:val="005A3D66"/>
    <w:rsid w:val="005A3EB1"/>
    <w:rsid w:val="005A4091"/>
    <w:rsid w:val="005A40C1"/>
    <w:rsid w:val="005A41F9"/>
    <w:rsid w:val="005A4558"/>
    <w:rsid w:val="005A45AA"/>
    <w:rsid w:val="005A505F"/>
    <w:rsid w:val="005A511F"/>
    <w:rsid w:val="005A6073"/>
    <w:rsid w:val="005A674B"/>
    <w:rsid w:val="005A677C"/>
    <w:rsid w:val="005A6949"/>
    <w:rsid w:val="005A6CCC"/>
    <w:rsid w:val="005A6D28"/>
    <w:rsid w:val="005A6D7B"/>
    <w:rsid w:val="005A6DB7"/>
    <w:rsid w:val="005A6F9C"/>
    <w:rsid w:val="005A7170"/>
    <w:rsid w:val="005A72F3"/>
    <w:rsid w:val="005A7841"/>
    <w:rsid w:val="005B0041"/>
    <w:rsid w:val="005B034B"/>
    <w:rsid w:val="005B0371"/>
    <w:rsid w:val="005B0392"/>
    <w:rsid w:val="005B0620"/>
    <w:rsid w:val="005B0904"/>
    <w:rsid w:val="005B0B53"/>
    <w:rsid w:val="005B0C0D"/>
    <w:rsid w:val="005B0CE4"/>
    <w:rsid w:val="005B127B"/>
    <w:rsid w:val="005B12F1"/>
    <w:rsid w:val="005B16DD"/>
    <w:rsid w:val="005B19AA"/>
    <w:rsid w:val="005B1A27"/>
    <w:rsid w:val="005B1B19"/>
    <w:rsid w:val="005B1EBB"/>
    <w:rsid w:val="005B22A0"/>
    <w:rsid w:val="005B2311"/>
    <w:rsid w:val="005B2B24"/>
    <w:rsid w:val="005B336D"/>
    <w:rsid w:val="005B34AE"/>
    <w:rsid w:val="005B362B"/>
    <w:rsid w:val="005B3C7D"/>
    <w:rsid w:val="005B4028"/>
    <w:rsid w:val="005B434A"/>
    <w:rsid w:val="005B495A"/>
    <w:rsid w:val="005B4CD2"/>
    <w:rsid w:val="005B4F15"/>
    <w:rsid w:val="005B553F"/>
    <w:rsid w:val="005B55A7"/>
    <w:rsid w:val="005B55A9"/>
    <w:rsid w:val="005B5880"/>
    <w:rsid w:val="005B59C6"/>
    <w:rsid w:val="005B621B"/>
    <w:rsid w:val="005B6647"/>
    <w:rsid w:val="005B670D"/>
    <w:rsid w:val="005B699F"/>
    <w:rsid w:val="005B6FC8"/>
    <w:rsid w:val="005B6FF8"/>
    <w:rsid w:val="005B7422"/>
    <w:rsid w:val="005B75C3"/>
    <w:rsid w:val="005B7794"/>
    <w:rsid w:val="005B7A32"/>
    <w:rsid w:val="005B7B1D"/>
    <w:rsid w:val="005B7C76"/>
    <w:rsid w:val="005C0695"/>
    <w:rsid w:val="005C06E5"/>
    <w:rsid w:val="005C0A52"/>
    <w:rsid w:val="005C0BC8"/>
    <w:rsid w:val="005C0CF9"/>
    <w:rsid w:val="005C1045"/>
    <w:rsid w:val="005C1124"/>
    <w:rsid w:val="005C159B"/>
    <w:rsid w:val="005C1676"/>
    <w:rsid w:val="005C19BB"/>
    <w:rsid w:val="005C1D74"/>
    <w:rsid w:val="005C1E07"/>
    <w:rsid w:val="005C209D"/>
    <w:rsid w:val="005C247A"/>
    <w:rsid w:val="005C2B9D"/>
    <w:rsid w:val="005C2E3D"/>
    <w:rsid w:val="005C3166"/>
    <w:rsid w:val="005C3691"/>
    <w:rsid w:val="005C36B8"/>
    <w:rsid w:val="005C385C"/>
    <w:rsid w:val="005C3AD2"/>
    <w:rsid w:val="005C3E02"/>
    <w:rsid w:val="005C41F3"/>
    <w:rsid w:val="005C49A4"/>
    <w:rsid w:val="005C54DD"/>
    <w:rsid w:val="005C5ED8"/>
    <w:rsid w:val="005C64DC"/>
    <w:rsid w:val="005C6890"/>
    <w:rsid w:val="005C6CCA"/>
    <w:rsid w:val="005C6FE4"/>
    <w:rsid w:val="005C72F8"/>
    <w:rsid w:val="005C7307"/>
    <w:rsid w:val="005C741B"/>
    <w:rsid w:val="005C75FC"/>
    <w:rsid w:val="005C79BE"/>
    <w:rsid w:val="005C7A29"/>
    <w:rsid w:val="005C7DCD"/>
    <w:rsid w:val="005C7E29"/>
    <w:rsid w:val="005D0210"/>
    <w:rsid w:val="005D09BB"/>
    <w:rsid w:val="005D0CD8"/>
    <w:rsid w:val="005D0D23"/>
    <w:rsid w:val="005D12F1"/>
    <w:rsid w:val="005D1504"/>
    <w:rsid w:val="005D1638"/>
    <w:rsid w:val="005D1688"/>
    <w:rsid w:val="005D1702"/>
    <w:rsid w:val="005D18E2"/>
    <w:rsid w:val="005D1CDB"/>
    <w:rsid w:val="005D1D98"/>
    <w:rsid w:val="005D1ECF"/>
    <w:rsid w:val="005D2DCA"/>
    <w:rsid w:val="005D3321"/>
    <w:rsid w:val="005D35C7"/>
    <w:rsid w:val="005D42EA"/>
    <w:rsid w:val="005D4434"/>
    <w:rsid w:val="005D46DC"/>
    <w:rsid w:val="005D47F4"/>
    <w:rsid w:val="005D49D4"/>
    <w:rsid w:val="005D4C94"/>
    <w:rsid w:val="005D5665"/>
    <w:rsid w:val="005D59AF"/>
    <w:rsid w:val="005D5A4D"/>
    <w:rsid w:val="005D5F0A"/>
    <w:rsid w:val="005D614D"/>
    <w:rsid w:val="005D617B"/>
    <w:rsid w:val="005D671F"/>
    <w:rsid w:val="005D68B9"/>
    <w:rsid w:val="005D6938"/>
    <w:rsid w:val="005D7481"/>
    <w:rsid w:val="005D77A6"/>
    <w:rsid w:val="005D796D"/>
    <w:rsid w:val="005D7A3B"/>
    <w:rsid w:val="005D7D99"/>
    <w:rsid w:val="005D7F4C"/>
    <w:rsid w:val="005E030E"/>
    <w:rsid w:val="005E0D47"/>
    <w:rsid w:val="005E119A"/>
    <w:rsid w:val="005E1A10"/>
    <w:rsid w:val="005E1B62"/>
    <w:rsid w:val="005E27AC"/>
    <w:rsid w:val="005E284E"/>
    <w:rsid w:val="005E28C8"/>
    <w:rsid w:val="005E30FA"/>
    <w:rsid w:val="005E330D"/>
    <w:rsid w:val="005E34CA"/>
    <w:rsid w:val="005E3595"/>
    <w:rsid w:val="005E387B"/>
    <w:rsid w:val="005E38A6"/>
    <w:rsid w:val="005E3A43"/>
    <w:rsid w:val="005E3D23"/>
    <w:rsid w:val="005E4063"/>
    <w:rsid w:val="005E40AA"/>
    <w:rsid w:val="005E448E"/>
    <w:rsid w:val="005E46BA"/>
    <w:rsid w:val="005E49A9"/>
    <w:rsid w:val="005E5581"/>
    <w:rsid w:val="005E564A"/>
    <w:rsid w:val="005E5698"/>
    <w:rsid w:val="005E58BA"/>
    <w:rsid w:val="005E5947"/>
    <w:rsid w:val="005E5A25"/>
    <w:rsid w:val="005E5A58"/>
    <w:rsid w:val="005E5E4F"/>
    <w:rsid w:val="005E600F"/>
    <w:rsid w:val="005E692C"/>
    <w:rsid w:val="005E6BF6"/>
    <w:rsid w:val="005E6DAE"/>
    <w:rsid w:val="005E7139"/>
    <w:rsid w:val="005E7388"/>
    <w:rsid w:val="005E749D"/>
    <w:rsid w:val="005E7B55"/>
    <w:rsid w:val="005F0044"/>
    <w:rsid w:val="005F0107"/>
    <w:rsid w:val="005F0777"/>
    <w:rsid w:val="005F08F5"/>
    <w:rsid w:val="005F0BA7"/>
    <w:rsid w:val="005F0C49"/>
    <w:rsid w:val="005F1597"/>
    <w:rsid w:val="005F1615"/>
    <w:rsid w:val="005F1D7A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14F"/>
    <w:rsid w:val="005F35FF"/>
    <w:rsid w:val="005F36A8"/>
    <w:rsid w:val="005F3A77"/>
    <w:rsid w:val="005F3AC5"/>
    <w:rsid w:val="005F444C"/>
    <w:rsid w:val="005F46AA"/>
    <w:rsid w:val="005F470A"/>
    <w:rsid w:val="005F4FBA"/>
    <w:rsid w:val="005F5010"/>
    <w:rsid w:val="005F514F"/>
    <w:rsid w:val="005F5636"/>
    <w:rsid w:val="005F5704"/>
    <w:rsid w:val="005F5DAB"/>
    <w:rsid w:val="005F5EEF"/>
    <w:rsid w:val="005F6019"/>
    <w:rsid w:val="005F62B7"/>
    <w:rsid w:val="005F6460"/>
    <w:rsid w:val="005F6561"/>
    <w:rsid w:val="005F6A91"/>
    <w:rsid w:val="005F6B61"/>
    <w:rsid w:val="005F6FD0"/>
    <w:rsid w:val="005F76F2"/>
    <w:rsid w:val="005F7C8A"/>
    <w:rsid w:val="00600039"/>
    <w:rsid w:val="00600258"/>
    <w:rsid w:val="00600416"/>
    <w:rsid w:val="00600882"/>
    <w:rsid w:val="00600DD0"/>
    <w:rsid w:val="00600E12"/>
    <w:rsid w:val="006010D7"/>
    <w:rsid w:val="00601458"/>
    <w:rsid w:val="00601577"/>
    <w:rsid w:val="006016B7"/>
    <w:rsid w:val="00601754"/>
    <w:rsid w:val="00601AC1"/>
    <w:rsid w:val="00601C14"/>
    <w:rsid w:val="00601E6C"/>
    <w:rsid w:val="006026E6"/>
    <w:rsid w:val="006032B2"/>
    <w:rsid w:val="006032EC"/>
    <w:rsid w:val="0060367E"/>
    <w:rsid w:val="00603989"/>
    <w:rsid w:val="00603AAE"/>
    <w:rsid w:val="00603BE5"/>
    <w:rsid w:val="00603CB6"/>
    <w:rsid w:val="00603D03"/>
    <w:rsid w:val="0060410C"/>
    <w:rsid w:val="006043BB"/>
    <w:rsid w:val="00604702"/>
    <w:rsid w:val="00604914"/>
    <w:rsid w:val="00604A4B"/>
    <w:rsid w:val="0060508B"/>
    <w:rsid w:val="0060576D"/>
    <w:rsid w:val="00605A51"/>
    <w:rsid w:val="00606084"/>
    <w:rsid w:val="006062DA"/>
    <w:rsid w:val="006065EE"/>
    <w:rsid w:val="00606C34"/>
    <w:rsid w:val="00606D0D"/>
    <w:rsid w:val="006073B7"/>
    <w:rsid w:val="0060746C"/>
    <w:rsid w:val="006075CD"/>
    <w:rsid w:val="00607607"/>
    <w:rsid w:val="0060788C"/>
    <w:rsid w:val="00607AB2"/>
    <w:rsid w:val="00607B70"/>
    <w:rsid w:val="00607EA4"/>
    <w:rsid w:val="00607EEF"/>
    <w:rsid w:val="00607F0C"/>
    <w:rsid w:val="00610609"/>
    <w:rsid w:val="006106D2"/>
    <w:rsid w:val="00610840"/>
    <w:rsid w:val="00610958"/>
    <w:rsid w:val="006111EB"/>
    <w:rsid w:val="006112BA"/>
    <w:rsid w:val="00611315"/>
    <w:rsid w:val="00611410"/>
    <w:rsid w:val="00612811"/>
    <w:rsid w:val="00612837"/>
    <w:rsid w:val="00612BDD"/>
    <w:rsid w:val="006130DF"/>
    <w:rsid w:val="00613182"/>
    <w:rsid w:val="006131BA"/>
    <w:rsid w:val="0061349C"/>
    <w:rsid w:val="006138F2"/>
    <w:rsid w:val="00614007"/>
    <w:rsid w:val="00614209"/>
    <w:rsid w:val="00614268"/>
    <w:rsid w:val="00614365"/>
    <w:rsid w:val="0061450C"/>
    <w:rsid w:val="00614663"/>
    <w:rsid w:val="0061486A"/>
    <w:rsid w:val="0061511E"/>
    <w:rsid w:val="00615871"/>
    <w:rsid w:val="00615AD5"/>
    <w:rsid w:val="00615BE1"/>
    <w:rsid w:val="00615DC4"/>
    <w:rsid w:val="00615EC2"/>
    <w:rsid w:val="00616504"/>
    <w:rsid w:val="00616974"/>
    <w:rsid w:val="00616AA3"/>
    <w:rsid w:val="00617148"/>
    <w:rsid w:val="006171C7"/>
    <w:rsid w:val="0061755B"/>
    <w:rsid w:val="00617766"/>
    <w:rsid w:val="00617EF7"/>
    <w:rsid w:val="00620089"/>
    <w:rsid w:val="00620703"/>
    <w:rsid w:val="006209B1"/>
    <w:rsid w:val="00620D7C"/>
    <w:rsid w:val="00620F66"/>
    <w:rsid w:val="0062122B"/>
    <w:rsid w:val="00621509"/>
    <w:rsid w:val="006215E8"/>
    <w:rsid w:val="00621911"/>
    <w:rsid w:val="00621B2F"/>
    <w:rsid w:val="00622230"/>
    <w:rsid w:val="006222FA"/>
    <w:rsid w:val="00622698"/>
    <w:rsid w:val="00622760"/>
    <w:rsid w:val="0062287E"/>
    <w:rsid w:val="006229A6"/>
    <w:rsid w:val="0062303D"/>
    <w:rsid w:val="006231CF"/>
    <w:rsid w:val="0062375D"/>
    <w:rsid w:val="00623B44"/>
    <w:rsid w:val="00623D84"/>
    <w:rsid w:val="006241FF"/>
    <w:rsid w:val="006242A6"/>
    <w:rsid w:val="006244DE"/>
    <w:rsid w:val="00624991"/>
    <w:rsid w:val="00624BDB"/>
    <w:rsid w:val="00624C17"/>
    <w:rsid w:val="0062554A"/>
    <w:rsid w:val="00625898"/>
    <w:rsid w:val="006259D0"/>
    <w:rsid w:val="00625A6D"/>
    <w:rsid w:val="00625B8E"/>
    <w:rsid w:val="00626071"/>
    <w:rsid w:val="00626739"/>
    <w:rsid w:val="00626A97"/>
    <w:rsid w:val="00626C2D"/>
    <w:rsid w:val="00626F18"/>
    <w:rsid w:val="006271F1"/>
    <w:rsid w:val="00627376"/>
    <w:rsid w:val="00627632"/>
    <w:rsid w:val="00627F8D"/>
    <w:rsid w:val="00630073"/>
    <w:rsid w:val="006302D6"/>
    <w:rsid w:val="006305B4"/>
    <w:rsid w:val="00630B56"/>
    <w:rsid w:val="00630D9B"/>
    <w:rsid w:val="00630E93"/>
    <w:rsid w:val="0063106F"/>
    <w:rsid w:val="006310E5"/>
    <w:rsid w:val="00631399"/>
    <w:rsid w:val="00631A08"/>
    <w:rsid w:val="00631E50"/>
    <w:rsid w:val="006324AD"/>
    <w:rsid w:val="00632658"/>
    <w:rsid w:val="00632A72"/>
    <w:rsid w:val="00632BBE"/>
    <w:rsid w:val="00632C07"/>
    <w:rsid w:val="00632F1F"/>
    <w:rsid w:val="00632FC8"/>
    <w:rsid w:val="006330C7"/>
    <w:rsid w:val="00633E05"/>
    <w:rsid w:val="006341A7"/>
    <w:rsid w:val="00634295"/>
    <w:rsid w:val="006343FC"/>
    <w:rsid w:val="00634AB3"/>
    <w:rsid w:val="00634CD2"/>
    <w:rsid w:val="00634FFB"/>
    <w:rsid w:val="006353D5"/>
    <w:rsid w:val="00635663"/>
    <w:rsid w:val="00635B8D"/>
    <w:rsid w:val="00635CA1"/>
    <w:rsid w:val="00635D7A"/>
    <w:rsid w:val="00635F72"/>
    <w:rsid w:val="0063619F"/>
    <w:rsid w:val="00636284"/>
    <w:rsid w:val="00636796"/>
    <w:rsid w:val="00636915"/>
    <w:rsid w:val="00636A05"/>
    <w:rsid w:val="00636E5F"/>
    <w:rsid w:val="006374D4"/>
    <w:rsid w:val="0063784D"/>
    <w:rsid w:val="00637D8C"/>
    <w:rsid w:val="00637FDC"/>
    <w:rsid w:val="00640552"/>
    <w:rsid w:val="0064077D"/>
    <w:rsid w:val="006409C6"/>
    <w:rsid w:val="00640D63"/>
    <w:rsid w:val="00641368"/>
    <w:rsid w:val="0064136A"/>
    <w:rsid w:val="006413E7"/>
    <w:rsid w:val="006415DD"/>
    <w:rsid w:val="006418BA"/>
    <w:rsid w:val="00641A17"/>
    <w:rsid w:val="0064229C"/>
    <w:rsid w:val="0064251B"/>
    <w:rsid w:val="00642713"/>
    <w:rsid w:val="0064296D"/>
    <w:rsid w:val="00642B12"/>
    <w:rsid w:val="00642D9C"/>
    <w:rsid w:val="00642F0B"/>
    <w:rsid w:val="00642FF2"/>
    <w:rsid w:val="0064316D"/>
    <w:rsid w:val="00643236"/>
    <w:rsid w:val="0064325B"/>
    <w:rsid w:val="0064387A"/>
    <w:rsid w:val="00643E8B"/>
    <w:rsid w:val="006441D1"/>
    <w:rsid w:val="006441E1"/>
    <w:rsid w:val="00644753"/>
    <w:rsid w:val="00644E4F"/>
    <w:rsid w:val="00644EBF"/>
    <w:rsid w:val="006451F9"/>
    <w:rsid w:val="006453BC"/>
    <w:rsid w:val="0064549D"/>
    <w:rsid w:val="006458D1"/>
    <w:rsid w:val="00645B87"/>
    <w:rsid w:val="00645E37"/>
    <w:rsid w:val="00645E84"/>
    <w:rsid w:val="00645F2A"/>
    <w:rsid w:val="00645F4D"/>
    <w:rsid w:val="006463A3"/>
    <w:rsid w:val="006464A3"/>
    <w:rsid w:val="00646BEC"/>
    <w:rsid w:val="00646D31"/>
    <w:rsid w:val="00646E5E"/>
    <w:rsid w:val="00646FA4"/>
    <w:rsid w:val="00646FC8"/>
    <w:rsid w:val="00647420"/>
    <w:rsid w:val="0064769C"/>
    <w:rsid w:val="00647834"/>
    <w:rsid w:val="006478A2"/>
    <w:rsid w:val="00647943"/>
    <w:rsid w:val="00650C87"/>
    <w:rsid w:val="00650DF3"/>
    <w:rsid w:val="00651228"/>
    <w:rsid w:val="00651384"/>
    <w:rsid w:val="00651703"/>
    <w:rsid w:val="006517C4"/>
    <w:rsid w:val="00651D74"/>
    <w:rsid w:val="0065210D"/>
    <w:rsid w:val="00652235"/>
    <w:rsid w:val="006523E1"/>
    <w:rsid w:val="00652499"/>
    <w:rsid w:val="006527F6"/>
    <w:rsid w:val="00652A50"/>
    <w:rsid w:val="00652DDD"/>
    <w:rsid w:val="006534C0"/>
    <w:rsid w:val="00653619"/>
    <w:rsid w:val="00653DE2"/>
    <w:rsid w:val="00654187"/>
    <w:rsid w:val="00654307"/>
    <w:rsid w:val="0065440B"/>
    <w:rsid w:val="00654628"/>
    <w:rsid w:val="00654773"/>
    <w:rsid w:val="00654990"/>
    <w:rsid w:val="00654F59"/>
    <w:rsid w:val="00654FC7"/>
    <w:rsid w:val="00655059"/>
    <w:rsid w:val="006555F2"/>
    <w:rsid w:val="006560DC"/>
    <w:rsid w:val="006561C4"/>
    <w:rsid w:val="00656455"/>
    <w:rsid w:val="0065654B"/>
    <w:rsid w:val="00657200"/>
    <w:rsid w:val="00657BA2"/>
    <w:rsid w:val="00660398"/>
    <w:rsid w:val="00660874"/>
    <w:rsid w:val="0066097E"/>
    <w:rsid w:val="00661021"/>
    <w:rsid w:val="0066190B"/>
    <w:rsid w:val="00661BB5"/>
    <w:rsid w:val="0066218D"/>
    <w:rsid w:val="0066282F"/>
    <w:rsid w:val="00662A3F"/>
    <w:rsid w:val="00662B5C"/>
    <w:rsid w:val="00662BB2"/>
    <w:rsid w:val="006634B2"/>
    <w:rsid w:val="00663BAF"/>
    <w:rsid w:val="00663DA3"/>
    <w:rsid w:val="00663E50"/>
    <w:rsid w:val="00663E77"/>
    <w:rsid w:val="006640CC"/>
    <w:rsid w:val="0066449E"/>
    <w:rsid w:val="00664801"/>
    <w:rsid w:val="0066482F"/>
    <w:rsid w:val="00664E5C"/>
    <w:rsid w:val="006651DF"/>
    <w:rsid w:val="00665207"/>
    <w:rsid w:val="0066533D"/>
    <w:rsid w:val="006655E0"/>
    <w:rsid w:val="00665820"/>
    <w:rsid w:val="006659CB"/>
    <w:rsid w:val="00665CB2"/>
    <w:rsid w:val="00666618"/>
    <w:rsid w:val="006667AF"/>
    <w:rsid w:val="006667EE"/>
    <w:rsid w:val="006673B8"/>
    <w:rsid w:val="0066745F"/>
    <w:rsid w:val="00667480"/>
    <w:rsid w:val="00667540"/>
    <w:rsid w:val="006675D3"/>
    <w:rsid w:val="00667F1C"/>
    <w:rsid w:val="00667F34"/>
    <w:rsid w:val="006700E5"/>
    <w:rsid w:val="0067023B"/>
    <w:rsid w:val="00670352"/>
    <w:rsid w:val="00670630"/>
    <w:rsid w:val="00670649"/>
    <w:rsid w:val="00670954"/>
    <w:rsid w:val="006709C8"/>
    <w:rsid w:val="00670CA5"/>
    <w:rsid w:val="00670E3D"/>
    <w:rsid w:val="00671463"/>
    <w:rsid w:val="0067158E"/>
    <w:rsid w:val="00671C05"/>
    <w:rsid w:val="00671E90"/>
    <w:rsid w:val="0067267F"/>
    <w:rsid w:val="00672B97"/>
    <w:rsid w:val="00672DB2"/>
    <w:rsid w:val="00672DD7"/>
    <w:rsid w:val="00672ED0"/>
    <w:rsid w:val="0067307F"/>
    <w:rsid w:val="006737E8"/>
    <w:rsid w:val="00673CBE"/>
    <w:rsid w:val="00673F84"/>
    <w:rsid w:val="0067423D"/>
    <w:rsid w:val="00674368"/>
    <w:rsid w:val="006746BF"/>
    <w:rsid w:val="00674753"/>
    <w:rsid w:val="006748BB"/>
    <w:rsid w:val="00674F3B"/>
    <w:rsid w:val="00675387"/>
    <w:rsid w:val="006754F8"/>
    <w:rsid w:val="006757F6"/>
    <w:rsid w:val="006758BE"/>
    <w:rsid w:val="00675A11"/>
    <w:rsid w:val="00675A53"/>
    <w:rsid w:val="00675D76"/>
    <w:rsid w:val="00675F2A"/>
    <w:rsid w:val="00676085"/>
    <w:rsid w:val="0067640A"/>
    <w:rsid w:val="00676FCB"/>
    <w:rsid w:val="00677562"/>
    <w:rsid w:val="0067778E"/>
    <w:rsid w:val="006778BA"/>
    <w:rsid w:val="00677D7F"/>
    <w:rsid w:val="00677E52"/>
    <w:rsid w:val="00677EFE"/>
    <w:rsid w:val="00677FB9"/>
    <w:rsid w:val="006809B7"/>
    <w:rsid w:val="00680A06"/>
    <w:rsid w:val="00681134"/>
    <w:rsid w:val="00681511"/>
    <w:rsid w:val="006820F2"/>
    <w:rsid w:val="0068253D"/>
    <w:rsid w:val="00682872"/>
    <w:rsid w:val="00682C8D"/>
    <w:rsid w:val="00682CE0"/>
    <w:rsid w:val="00683710"/>
    <w:rsid w:val="006839AE"/>
    <w:rsid w:val="00683A83"/>
    <w:rsid w:val="00683B88"/>
    <w:rsid w:val="00683E26"/>
    <w:rsid w:val="00683EB8"/>
    <w:rsid w:val="00684279"/>
    <w:rsid w:val="006843FD"/>
    <w:rsid w:val="00684C01"/>
    <w:rsid w:val="00685291"/>
    <w:rsid w:val="006853D7"/>
    <w:rsid w:val="006856C3"/>
    <w:rsid w:val="00685A8F"/>
    <w:rsid w:val="00685B14"/>
    <w:rsid w:val="00685C89"/>
    <w:rsid w:val="00686123"/>
    <w:rsid w:val="006863E2"/>
    <w:rsid w:val="006864C5"/>
    <w:rsid w:val="00686792"/>
    <w:rsid w:val="00686AEB"/>
    <w:rsid w:val="006870ED"/>
    <w:rsid w:val="00687150"/>
    <w:rsid w:val="00687159"/>
    <w:rsid w:val="00687625"/>
    <w:rsid w:val="0068785D"/>
    <w:rsid w:val="00687DB1"/>
    <w:rsid w:val="006904AD"/>
    <w:rsid w:val="00690C52"/>
    <w:rsid w:val="00690D05"/>
    <w:rsid w:val="006919E9"/>
    <w:rsid w:val="00691B49"/>
    <w:rsid w:val="00691BE8"/>
    <w:rsid w:val="00691E85"/>
    <w:rsid w:val="00691FBD"/>
    <w:rsid w:val="00692332"/>
    <w:rsid w:val="0069249A"/>
    <w:rsid w:val="006926D5"/>
    <w:rsid w:val="0069285C"/>
    <w:rsid w:val="00692AA6"/>
    <w:rsid w:val="00692ED5"/>
    <w:rsid w:val="006931F9"/>
    <w:rsid w:val="0069345A"/>
    <w:rsid w:val="0069346A"/>
    <w:rsid w:val="00693481"/>
    <w:rsid w:val="00693792"/>
    <w:rsid w:val="00693A58"/>
    <w:rsid w:val="00693B11"/>
    <w:rsid w:val="00693EA7"/>
    <w:rsid w:val="0069431D"/>
    <w:rsid w:val="00694DAA"/>
    <w:rsid w:val="006955DF"/>
    <w:rsid w:val="006958B9"/>
    <w:rsid w:val="006961C8"/>
    <w:rsid w:val="00696FF0"/>
    <w:rsid w:val="00697286"/>
    <w:rsid w:val="00697A7F"/>
    <w:rsid w:val="00697AE0"/>
    <w:rsid w:val="00697EDD"/>
    <w:rsid w:val="006A03C0"/>
    <w:rsid w:val="006A0506"/>
    <w:rsid w:val="006A0564"/>
    <w:rsid w:val="006A0650"/>
    <w:rsid w:val="006A0BB9"/>
    <w:rsid w:val="006A0D72"/>
    <w:rsid w:val="006A0F66"/>
    <w:rsid w:val="006A1773"/>
    <w:rsid w:val="006A1BC9"/>
    <w:rsid w:val="006A1F51"/>
    <w:rsid w:val="006A219A"/>
    <w:rsid w:val="006A2869"/>
    <w:rsid w:val="006A2A78"/>
    <w:rsid w:val="006A2FD9"/>
    <w:rsid w:val="006A40E6"/>
    <w:rsid w:val="006A4195"/>
    <w:rsid w:val="006A43D3"/>
    <w:rsid w:val="006A486E"/>
    <w:rsid w:val="006A4B0C"/>
    <w:rsid w:val="006A4B76"/>
    <w:rsid w:val="006A4C83"/>
    <w:rsid w:val="006A53DA"/>
    <w:rsid w:val="006A541C"/>
    <w:rsid w:val="006A56CB"/>
    <w:rsid w:val="006A576C"/>
    <w:rsid w:val="006A5C61"/>
    <w:rsid w:val="006A5D6C"/>
    <w:rsid w:val="006A5F7A"/>
    <w:rsid w:val="006A646E"/>
    <w:rsid w:val="006A6A3F"/>
    <w:rsid w:val="006A6C63"/>
    <w:rsid w:val="006A6C69"/>
    <w:rsid w:val="006A6FB5"/>
    <w:rsid w:val="006A7117"/>
    <w:rsid w:val="006A7810"/>
    <w:rsid w:val="006A7CB5"/>
    <w:rsid w:val="006B00C0"/>
    <w:rsid w:val="006B049B"/>
    <w:rsid w:val="006B077D"/>
    <w:rsid w:val="006B08C6"/>
    <w:rsid w:val="006B08F4"/>
    <w:rsid w:val="006B0A93"/>
    <w:rsid w:val="006B1352"/>
    <w:rsid w:val="006B1673"/>
    <w:rsid w:val="006B16DC"/>
    <w:rsid w:val="006B17B0"/>
    <w:rsid w:val="006B192A"/>
    <w:rsid w:val="006B21B9"/>
    <w:rsid w:val="006B22A3"/>
    <w:rsid w:val="006B2405"/>
    <w:rsid w:val="006B2426"/>
    <w:rsid w:val="006B24A8"/>
    <w:rsid w:val="006B2517"/>
    <w:rsid w:val="006B3141"/>
    <w:rsid w:val="006B335F"/>
    <w:rsid w:val="006B34B5"/>
    <w:rsid w:val="006B36B1"/>
    <w:rsid w:val="006B38E4"/>
    <w:rsid w:val="006B3A51"/>
    <w:rsid w:val="006B3E46"/>
    <w:rsid w:val="006B3FFD"/>
    <w:rsid w:val="006B4276"/>
    <w:rsid w:val="006B4AA6"/>
    <w:rsid w:val="006B4FA5"/>
    <w:rsid w:val="006B5066"/>
    <w:rsid w:val="006B52B6"/>
    <w:rsid w:val="006B5623"/>
    <w:rsid w:val="006B5748"/>
    <w:rsid w:val="006B587F"/>
    <w:rsid w:val="006B5CD0"/>
    <w:rsid w:val="006B5D51"/>
    <w:rsid w:val="006B6148"/>
    <w:rsid w:val="006B63BF"/>
    <w:rsid w:val="006B69D0"/>
    <w:rsid w:val="006B6A45"/>
    <w:rsid w:val="006B6B15"/>
    <w:rsid w:val="006B71F8"/>
    <w:rsid w:val="006B72A7"/>
    <w:rsid w:val="006B7583"/>
    <w:rsid w:val="006B7F25"/>
    <w:rsid w:val="006C0333"/>
    <w:rsid w:val="006C0A8B"/>
    <w:rsid w:val="006C0B9E"/>
    <w:rsid w:val="006C10DF"/>
    <w:rsid w:val="006C12D1"/>
    <w:rsid w:val="006C199E"/>
    <w:rsid w:val="006C1E1C"/>
    <w:rsid w:val="006C26C6"/>
    <w:rsid w:val="006C382F"/>
    <w:rsid w:val="006C3922"/>
    <w:rsid w:val="006C3D04"/>
    <w:rsid w:val="006C3EF0"/>
    <w:rsid w:val="006C44EE"/>
    <w:rsid w:val="006C454E"/>
    <w:rsid w:val="006C4C2D"/>
    <w:rsid w:val="006C4E52"/>
    <w:rsid w:val="006C5185"/>
    <w:rsid w:val="006C5275"/>
    <w:rsid w:val="006C5A57"/>
    <w:rsid w:val="006C5AA2"/>
    <w:rsid w:val="006C5B4D"/>
    <w:rsid w:val="006C60C4"/>
    <w:rsid w:val="006C61F8"/>
    <w:rsid w:val="006C6363"/>
    <w:rsid w:val="006C69A2"/>
    <w:rsid w:val="006C6A95"/>
    <w:rsid w:val="006C6B6C"/>
    <w:rsid w:val="006C709F"/>
    <w:rsid w:val="006C73BB"/>
    <w:rsid w:val="006C75D2"/>
    <w:rsid w:val="006C7BA0"/>
    <w:rsid w:val="006C7D3A"/>
    <w:rsid w:val="006C7DF7"/>
    <w:rsid w:val="006D000B"/>
    <w:rsid w:val="006D000C"/>
    <w:rsid w:val="006D002C"/>
    <w:rsid w:val="006D0374"/>
    <w:rsid w:val="006D05CE"/>
    <w:rsid w:val="006D096F"/>
    <w:rsid w:val="006D0D9C"/>
    <w:rsid w:val="006D0ED5"/>
    <w:rsid w:val="006D0EEF"/>
    <w:rsid w:val="006D0FDE"/>
    <w:rsid w:val="006D11C7"/>
    <w:rsid w:val="006D125D"/>
    <w:rsid w:val="006D16AC"/>
    <w:rsid w:val="006D19EA"/>
    <w:rsid w:val="006D1F6C"/>
    <w:rsid w:val="006D203B"/>
    <w:rsid w:val="006D2820"/>
    <w:rsid w:val="006D2B76"/>
    <w:rsid w:val="006D2E96"/>
    <w:rsid w:val="006D30BF"/>
    <w:rsid w:val="006D31B6"/>
    <w:rsid w:val="006D329E"/>
    <w:rsid w:val="006D344B"/>
    <w:rsid w:val="006D3508"/>
    <w:rsid w:val="006D3560"/>
    <w:rsid w:val="006D38D4"/>
    <w:rsid w:val="006D39E7"/>
    <w:rsid w:val="006D4608"/>
    <w:rsid w:val="006D48C4"/>
    <w:rsid w:val="006D4A81"/>
    <w:rsid w:val="006D4B93"/>
    <w:rsid w:val="006D4BF8"/>
    <w:rsid w:val="006D4D70"/>
    <w:rsid w:val="006D4F19"/>
    <w:rsid w:val="006D4F3E"/>
    <w:rsid w:val="006D5160"/>
    <w:rsid w:val="006D5382"/>
    <w:rsid w:val="006D5A32"/>
    <w:rsid w:val="006D5BCD"/>
    <w:rsid w:val="006D5DBC"/>
    <w:rsid w:val="006D5EE5"/>
    <w:rsid w:val="006D5F82"/>
    <w:rsid w:val="006D6693"/>
    <w:rsid w:val="006D6D0E"/>
    <w:rsid w:val="006D6F4D"/>
    <w:rsid w:val="006D70EB"/>
    <w:rsid w:val="006D7329"/>
    <w:rsid w:val="006D7394"/>
    <w:rsid w:val="006D7516"/>
    <w:rsid w:val="006D76B7"/>
    <w:rsid w:val="006D77D5"/>
    <w:rsid w:val="006D7AEF"/>
    <w:rsid w:val="006E039A"/>
    <w:rsid w:val="006E06EB"/>
    <w:rsid w:val="006E072C"/>
    <w:rsid w:val="006E094F"/>
    <w:rsid w:val="006E0B44"/>
    <w:rsid w:val="006E0D1F"/>
    <w:rsid w:val="006E112B"/>
    <w:rsid w:val="006E132C"/>
    <w:rsid w:val="006E1873"/>
    <w:rsid w:val="006E1A25"/>
    <w:rsid w:val="006E1B77"/>
    <w:rsid w:val="006E1D41"/>
    <w:rsid w:val="006E224D"/>
    <w:rsid w:val="006E285F"/>
    <w:rsid w:val="006E2F0B"/>
    <w:rsid w:val="006E2F7D"/>
    <w:rsid w:val="006E303C"/>
    <w:rsid w:val="006E3240"/>
    <w:rsid w:val="006E35A0"/>
    <w:rsid w:val="006E369A"/>
    <w:rsid w:val="006E3719"/>
    <w:rsid w:val="006E3BA0"/>
    <w:rsid w:val="006E446D"/>
    <w:rsid w:val="006E44E3"/>
    <w:rsid w:val="006E4A08"/>
    <w:rsid w:val="006E4E83"/>
    <w:rsid w:val="006E4EB9"/>
    <w:rsid w:val="006E502D"/>
    <w:rsid w:val="006E5260"/>
    <w:rsid w:val="006E5576"/>
    <w:rsid w:val="006E5690"/>
    <w:rsid w:val="006E5905"/>
    <w:rsid w:val="006E5C2B"/>
    <w:rsid w:val="006E5D63"/>
    <w:rsid w:val="006E5E8A"/>
    <w:rsid w:val="006E5EAA"/>
    <w:rsid w:val="006E65FC"/>
    <w:rsid w:val="006E6DF3"/>
    <w:rsid w:val="006E6E27"/>
    <w:rsid w:val="006E74EA"/>
    <w:rsid w:val="006E792D"/>
    <w:rsid w:val="006E7BD3"/>
    <w:rsid w:val="006E7C2E"/>
    <w:rsid w:val="006E7E00"/>
    <w:rsid w:val="006F020F"/>
    <w:rsid w:val="006F0375"/>
    <w:rsid w:val="006F069A"/>
    <w:rsid w:val="006F06FF"/>
    <w:rsid w:val="006F0750"/>
    <w:rsid w:val="006F099D"/>
    <w:rsid w:val="006F0B5E"/>
    <w:rsid w:val="006F0C5E"/>
    <w:rsid w:val="006F1162"/>
    <w:rsid w:val="006F1417"/>
    <w:rsid w:val="006F1642"/>
    <w:rsid w:val="006F1C01"/>
    <w:rsid w:val="006F1CE4"/>
    <w:rsid w:val="006F226C"/>
    <w:rsid w:val="006F2A6F"/>
    <w:rsid w:val="006F2BD0"/>
    <w:rsid w:val="006F2E54"/>
    <w:rsid w:val="006F3053"/>
    <w:rsid w:val="006F3351"/>
    <w:rsid w:val="006F3521"/>
    <w:rsid w:val="006F370B"/>
    <w:rsid w:val="006F3744"/>
    <w:rsid w:val="006F3807"/>
    <w:rsid w:val="006F3AD2"/>
    <w:rsid w:val="006F3B0A"/>
    <w:rsid w:val="006F3BF3"/>
    <w:rsid w:val="006F4081"/>
    <w:rsid w:val="006F4B19"/>
    <w:rsid w:val="006F4BB8"/>
    <w:rsid w:val="006F5041"/>
    <w:rsid w:val="006F575F"/>
    <w:rsid w:val="006F5A53"/>
    <w:rsid w:val="006F5FB3"/>
    <w:rsid w:val="006F6100"/>
    <w:rsid w:val="006F6425"/>
    <w:rsid w:val="006F6608"/>
    <w:rsid w:val="006F66AA"/>
    <w:rsid w:val="006F69A2"/>
    <w:rsid w:val="006F69D4"/>
    <w:rsid w:val="006F6A7F"/>
    <w:rsid w:val="006F7333"/>
    <w:rsid w:val="006F7635"/>
    <w:rsid w:val="006F7740"/>
    <w:rsid w:val="00700336"/>
    <w:rsid w:val="007004D4"/>
    <w:rsid w:val="007004F3"/>
    <w:rsid w:val="0070087B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C29"/>
    <w:rsid w:val="00701EC1"/>
    <w:rsid w:val="007023BD"/>
    <w:rsid w:val="00702A53"/>
    <w:rsid w:val="00702B05"/>
    <w:rsid w:val="00702E7D"/>
    <w:rsid w:val="00703239"/>
    <w:rsid w:val="0070346A"/>
    <w:rsid w:val="00703612"/>
    <w:rsid w:val="00703751"/>
    <w:rsid w:val="00703766"/>
    <w:rsid w:val="00703A90"/>
    <w:rsid w:val="00703D90"/>
    <w:rsid w:val="00704057"/>
    <w:rsid w:val="0070420E"/>
    <w:rsid w:val="00704FAA"/>
    <w:rsid w:val="00705239"/>
    <w:rsid w:val="00705484"/>
    <w:rsid w:val="00705564"/>
    <w:rsid w:val="007057D4"/>
    <w:rsid w:val="00705DA2"/>
    <w:rsid w:val="007064EB"/>
    <w:rsid w:val="0070697A"/>
    <w:rsid w:val="00706F93"/>
    <w:rsid w:val="007074B1"/>
    <w:rsid w:val="00707611"/>
    <w:rsid w:val="007076C3"/>
    <w:rsid w:val="007076F1"/>
    <w:rsid w:val="007077F0"/>
    <w:rsid w:val="00707883"/>
    <w:rsid w:val="00707B82"/>
    <w:rsid w:val="007102AB"/>
    <w:rsid w:val="00710463"/>
    <w:rsid w:val="007104C4"/>
    <w:rsid w:val="007107CE"/>
    <w:rsid w:val="00710C36"/>
    <w:rsid w:val="00710ED4"/>
    <w:rsid w:val="00711175"/>
    <w:rsid w:val="007116B5"/>
    <w:rsid w:val="00711D90"/>
    <w:rsid w:val="00712416"/>
    <w:rsid w:val="00712951"/>
    <w:rsid w:val="00712A40"/>
    <w:rsid w:val="00712F85"/>
    <w:rsid w:val="0071450F"/>
    <w:rsid w:val="00714748"/>
    <w:rsid w:val="0071482A"/>
    <w:rsid w:val="00714909"/>
    <w:rsid w:val="00714D2E"/>
    <w:rsid w:val="00714DA8"/>
    <w:rsid w:val="00714EFF"/>
    <w:rsid w:val="0071509A"/>
    <w:rsid w:val="007153FD"/>
    <w:rsid w:val="007159CA"/>
    <w:rsid w:val="007159ED"/>
    <w:rsid w:val="00715C9E"/>
    <w:rsid w:val="00715E4C"/>
    <w:rsid w:val="00715F0A"/>
    <w:rsid w:val="00716157"/>
    <w:rsid w:val="007161CB"/>
    <w:rsid w:val="007161D0"/>
    <w:rsid w:val="0071649F"/>
    <w:rsid w:val="007164F7"/>
    <w:rsid w:val="00716802"/>
    <w:rsid w:val="00716B59"/>
    <w:rsid w:val="00716BE9"/>
    <w:rsid w:val="0071747F"/>
    <w:rsid w:val="0071755A"/>
    <w:rsid w:val="00717C1E"/>
    <w:rsid w:val="00717D2C"/>
    <w:rsid w:val="00720165"/>
    <w:rsid w:val="007204A2"/>
    <w:rsid w:val="00720525"/>
    <w:rsid w:val="007205BE"/>
    <w:rsid w:val="007206AC"/>
    <w:rsid w:val="00720CA7"/>
    <w:rsid w:val="0072152C"/>
    <w:rsid w:val="00721A90"/>
    <w:rsid w:val="00721D4D"/>
    <w:rsid w:val="00721E43"/>
    <w:rsid w:val="007220AF"/>
    <w:rsid w:val="00722947"/>
    <w:rsid w:val="00722A47"/>
    <w:rsid w:val="00723CCC"/>
    <w:rsid w:val="00723CFF"/>
    <w:rsid w:val="00723D55"/>
    <w:rsid w:val="00724472"/>
    <w:rsid w:val="0072452B"/>
    <w:rsid w:val="0072464F"/>
    <w:rsid w:val="00724A17"/>
    <w:rsid w:val="00724F22"/>
    <w:rsid w:val="00724F6D"/>
    <w:rsid w:val="0072539E"/>
    <w:rsid w:val="007255F9"/>
    <w:rsid w:val="00725C3E"/>
    <w:rsid w:val="00725C53"/>
    <w:rsid w:val="00726602"/>
    <w:rsid w:val="00726936"/>
    <w:rsid w:val="00726D4D"/>
    <w:rsid w:val="00726D95"/>
    <w:rsid w:val="00726DAB"/>
    <w:rsid w:val="0072718E"/>
    <w:rsid w:val="007271D3"/>
    <w:rsid w:val="007274C4"/>
    <w:rsid w:val="00727A0C"/>
    <w:rsid w:val="00727ADF"/>
    <w:rsid w:val="00727B96"/>
    <w:rsid w:val="00727CC8"/>
    <w:rsid w:val="00727DBA"/>
    <w:rsid w:val="00730A41"/>
    <w:rsid w:val="00730EFB"/>
    <w:rsid w:val="0073141A"/>
    <w:rsid w:val="00731CE8"/>
    <w:rsid w:val="007321CA"/>
    <w:rsid w:val="007328BD"/>
    <w:rsid w:val="00732CD3"/>
    <w:rsid w:val="00732D38"/>
    <w:rsid w:val="00733273"/>
    <w:rsid w:val="007333F8"/>
    <w:rsid w:val="00733488"/>
    <w:rsid w:val="00733B93"/>
    <w:rsid w:val="00733CE0"/>
    <w:rsid w:val="00734494"/>
    <w:rsid w:val="00734BF6"/>
    <w:rsid w:val="007351FA"/>
    <w:rsid w:val="0073522A"/>
    <w:rsid w:val="00735641"/>
    <w:rsid w:val="00735DAB"/>
    <w:rsid w:val="00735E3A"/>
    <w:rsid w:val="007360F3"/>
    <w:rsid w:val="007361AD"/>
    <w:rsid w:val="00736AB6"/>
    <w:rsid w:val="00736EC3"/>
    <w:rsid w:val="0073706F"/>
    <w:rsid w:val="007371FF"/>
    <w:rsid w:val="0073721D"/>
    <w:rsid w:val="00737380"/>
    <w:rsid w:val="00737492"/>
    <w:rsid w:val="00737590"/>
    <w:rsid w:val="00737742"/>
    <w:rsid w:val="00737B5A"/>
    <w:rsid w:val="0074031E"/>
    <w:rsid w:val="00740388"/>
    <w:rsid w:val="00740E1A"/>
    <w:rsid w:val="00740FE6"/>
    <w:rsid w:val="007420EF"/>
    <w:rsid w:val="00742127"/>
    <w:rsid w:val="00742332"/>
    <w:rsid w:val="00742979"/>
    <w:rsid w:val="00742FF1"/>
    <w:rsid w:val="007431F1"/>
    <w:rsid w:val="007437E1"/>
    <w:rsid w:val="00743B2B"/>
    <w:rsid w:val="00743C34"/>
    <w:rsid w:val="00744732"/>
    <w:rsid w:val="00744735"/>
    <w:rsid w:val="00744BC1"/>
    <w:rsid w:val="00744D33"/>
    <w:rsid w:val="007450F1"/>
    <w:rsid w:val="00745B34"/>
    <w:rsid w:val="00745C50"/>
    <w:rsid w:val="00745D1C"/>
    <w:rsid w:val="00745E66"/>
    <w:rsid w:val="00746018"/>
    <w:rsid w:val="00746617"/>
    <w:rsid w:val="00746631"/>
    <w:rsid w:val="00746E5A"/>
    <w:rsid w:val="0074713E"/>
    <w:rsid w:val="007477C2"/>
    <w:rsid w:val="0074796B"/>
    <w:rsid w:val="00747A72"/>
    <w:rsid w:val="00747CB7"/>
    <w:rsid w:val="00750100"/>
    <w:rsid w:val="00750172"/>
    <w:rsid w:val="0075021A"/>
    <w:rsid w:val="00750889"/>
    <w:rsid w:val="007509EF"/>
    <w:rsid w:val="00750A5A"/>
    <w:rsid w:val="00750BDE"/>
    <w:rsid w:val="00750C4A"/>
    <w:rsid w:val="00750FE4"/>
    <w:rsid w:val="00751822"/>
    <w:rsid w:val="0075224B"/>
    <w:rsid w:val="00752308"/>
    <w:rsid w:val="00752545"/>
    <w:rsid w:val="007527D5"/>
    <w:rsid w:val="007528DD"/>
    <w:rsid w:val="0075290C"/>
    <w:rsid w:val="00752BB4"/>
    <w:rsid w:val="00752BF7"/>
    <w:rsid w:val="00752F37"/>
    <w:rsid w:val="00752F8D"/>
    <w:rsid w:val="007532AE"/>
    <w:rsid w:val="00753403"/>
    <w:rsid w:val="00753901"/>
    <w:rsid w:val="0075399B"/>
    <w:rsid w:val="00753D7D"/>
    <w:rsid w:val="007542EE"/>
    <w:rsid w:val="0075461A"/>
    <w:rsid w:val="00754639"/>
    <w:rsid w:val="00754DBE"/>
    <w:rsid w:val="00755087"/>
    <w:rsid w:val="007552FB"/>
    <w:rsid w:val="00755354"/>
    <w:rsid w:val="00755487"/>
    <w:rsid w:val="00755AFE"/>
    <w:rsid w:val="00755F75"/>
    <w:rsid w:val="0075614D"/>
    <w:rsid w:val="007561C4"/>
    <w:rsid w:val="00756B63"/>
    <w:rsid w:val="00756DAF"/>
    <w:rsid w:val="00756DC4"/>
    <w:rsid w:val="00756F6C"/>
    <w:rsid w:val="00757153"/>
    <w:rsid w:val="00757350"/>
    <w:rsid w:val="0075758B"/>
    <w:rsid w:val="0075762F"/>
    <w:rsid w:val="0075765A"/>
    <w:rsid w:val="0075771B"/>
    <w:rsid w:val="00757A57"/>
    <w:rsid w:val="00757D08"/>
    <w:rsid w:val="0076043E"/>
    <w:rsid w:val="0076046D"/>
    <w:rsid w:val="007606BA"/>
    <w:rsid w:val="007607C9"/>
    <w:rsid w:val="00760F0A"/>
    <w:rsid w:val="00761328"/>
    <w:rsid w:val="00761487"/>
    <w:rsid w:val="00761528"/>
    <w:rsid w:val="007617F6"/>
    <w:rsid w:val="00761B77"/>
    <w:rsid w:val="00762018"/>
    <w:rsid w:val="007621AF"/>
    <w:rsid w:val="007629A2"/>
    <w:rsid w:val="007629D5"/>
    <w:rsid w:val="00762D25"/>
    <w:rsid w:val="0076365C"/>
    <w:rsid w:val="007639D3"/>
    <w:rsid w:val="00763C19"/>
    <w:rsid w:val="00763EE0"/>
    <w:rsid w:val="007640D9"/>
    <w:rsid w:val="00764182"/>
    <w:rsid w:val="00764215"/>
    <w:rsid w:val="007643A1"/>
    <w:rsid w:val="0076455C"/>
    <w:rsid w:val="00764B40"/>
    <w:rsid w:val="00764F64"/>
    <w:rsid w:val="0076520E"/>
    <w:rsid w:val="0076571A"/>
    <w:rsid w:val="00765973"/>
    <w:rsid w:val="00765CAA"/>
    <w:rsid w:val="00766466"/>
    <w:rsid w:val="0076672A"/>
    <w:rsid w:val="007667B5"/>
    <w:rsid w:val="00766CB8"/>
    <w:rsid w:val="00766E08"/>
    <w:rsid w:val="00766E12"/>
    <w:rsid w:val="00766E22"/>
    <w:rsid w:val="00766E86"/>
    <w:rsid w:val="00767561"/>
    <w:rsid w:val="00767B80"/>
    <w:rsid w:val="00770568"/>
    <w:rsid w:val="007705DB"/>
    <w:rsid w:val="00772198"/>
    <w:rsid w:val="0077234F"/>
    <w:rsid w:val="007725CD"/>
    <w:rsid w:val="00773F52"/>
    <w:rsid w:val="0077411A"/>
    <w:rsid w:val="0077426A"/>
    <w:rsid w:val="00774514"/>
    <w:rsid w:val="0077459E"/>
    <w:rsid w:val="00774A0D"/>
    <w:rsid w:val="00774D3C"/>
    <w:rsid w:val="0077527F"/>
    <w:rsid w:val="007752FB"/>
    <w:rsid w:val="00775534"/>
    <w:rsid w:val="00775C52"/>
    <w:rsid w:val="007763EB"/>
    <w:rsid w:val="00776492"/>
    <w:rsid w:val="007767E5"/>
    <w:rsid w:val="00776A1B"/>
    <w:rsid w:val="00776BE6"/>
    <w:rsid w:val="00776DC6"/>
    <w:rsid w:val="0077754C"/>
    <w:rsid w:val="0077759D"/>
    <w:rsid w:val="00777A1C"/>
    <w:rsid w:val="007806BE"/>
    <w:rsid w:val="00780854"/>
    <w:rsid w:val="00780BC5"/>
    <w:rsid w:val="00780F1D"/>
    <w:rsid w:val="00781039"/>
    <w:rsid w:val="0078196D"/>
    <w:rsid w:val="007819C9"/>
    <w:rsid w:val="007829BC"/>
    <w:rsid w:val="00782CEC"/>
    <w:rsid w:val="0078320C"/>
    <w:rsid w:val="00783448"/>
    <w:rsid w:val="00783640"/>
    <w:rsid w:val="00783762"/>
    <w:rsid w:val="00783A06"/>
    <w:rsid w:val="00783D02"/>
    <w:rsid w:val="00784AD8"/>
    <w:rsid w:val="0078539B"/>
    <w:rsid w:val="0078540B"/>
    <w:rsid w:val="0078551C"/>
    <w:rsid w:val="007858EA"/>
    <w:rsid w:val="007863A6"/>
    <w:rsid w:val="007867F9"/>
    <w:rsid w:val="0078698E"/>
    <w:rsid w:val="00786ECB"/>
    <w:rsid w:val="00786F65"/>
    <w:rsid w:val="00786F84"/>
    <w:rsid w:val="00787695"/>
    <w:rsid w:val="0078774B"/>
    <w:rsid w:val="00787B72"/>
    <w:rsid w:val="00787D64"/>
    <w:rsid w:val="00787FC0"/>
    <w:rsid w:val="007904B7"/>
    <w:rsid w:val="00790C12"/>
    <w:rsid w:val="00790C9D"/>
    <w:rsid w:val="00790EBF"/>
    <w:rsid w:val="00790F78"/>
    <w:rsid w:val="00790FCD"/>
    <w:rsid w:val="00791264"/>
    <w:rsid w:val="00791372"/>
    <w:rsid w:val="00791CC6"/>
    <w:rsid w:val="007920C1"/>
    <w:rsid w:val="00792415"/>
    <w:rsid w:val="007930AA"/>
    <w:rsid w:val="00793111"/>
    <w:rsid w:val="007936A3"/>
    <w:rsid w:val="0079389F"/>
    <w:rsid w:val="00793A28"/>
    <w:rsid w:val="00793EA2"/>
    <w:rsid w:val="00793EEC"/>
    <w:rsid w:val="00793F85"/>
    <w:rsid w:val="007941BB"/>
    <w:rsid w:val="007941FC"/>
    <w:rsid w:val="00794667"/>
    <w:rsid w:val="00794829"/>
    <w:rsid w:val="00794C9F"/>
    <w:rsid w:val="00795295"/>
    <w:rsid w:val="007953DB"/>
    <w:rsid w:val="007956D8"/>
    <w:rsid w:val="00795A02"/>
    <w:rsid w:val="00795B04"/>
    <w:rsid w:val="00795CC9"/>
    <w:rsid w:val="00796023"/>
    <w:rsid w:val="007964F8"/>
    <w:rsid w:val="00796600"/>
    <w:rsid w:val="007967C6"/>
    <w:rsid w:val="00796D90"/>
    <w:rsid w:val="00796FCC"/>
    <w:rsid w:val="00797197"/>
    <w:rsid w:val="007971CC"/>
    <w:rsid w:val="007973A5"/>
    <w:rsid w:val="007973BC"/>
    <w:rsid w:val="0079775E"/>
    <w:rsid w:val="00797D96"/>
    <w:rsid w:val="00797F3C"/>
    <w:rsid w:val="007A0644"/>
    <w:rsid w:val="007A06CA"/>
    <w:rsid w:val="007A1355"/>
    <w:rsid w:val="007A137F"/>
    <w:rsid w:val="007A139C"/>
    <w:rsid w:val="007A1DA7"/>
    <w:rsid w:val="007A2270"/>
    <w:rsid w:val="007A2534"/>
    <w:rsid w:val="007A2808"/>
    <w:rsid w:val="007A2C4C"/>
    <w:rsid w:val="007A2CB8"/>
    <w:rsid w:val="007A3048"/>
    <w:rsid w:val="007A335E"/>
    <w:rsid w:val="007A37EB"/>
    <w:rsid w:val="007A3BC2"/>
    <w:rsid w:val="007A3BD2"/>
    <w:rsid w:val="007A40F4"/>
    <w:rsid w:val="007A46E9"/>
    <w:rsid w:val="007A47AF"/>
    <w:rsid w:val="007A4F25"/>
    <w:rsid w:val="007A51A1"/>
    <w:rsid w:val="007A58F9"/>
    <w:rsid w:val="007A59B6"/>
    <w:rsid w:val="007A5A35"/>
    <w:rsid w:val="007A5AAB"/>
    <w:rsid w:val="007A5E57"/>
    <w:rsid w:val="007A678F"/>
    <w:rsid w:val="007A6CBB"/>
    <w:rsid w:val="007A7A42"/>
    <w:rsid w:val="007A7DDD"/>
    <w:rsid w:val="007B014F"/>
    <w:rsid w:val="007B0287"/>
    <w:rsid w:val="007B0568"/>
    <w:rsid w:val="007B0640"/>
    <w:rsid w:val="007B07B6"/>
    <w:rsid w:val="007B07F8"/>
    <w:rsid w:val="007B099A"/>
    <w:rsid w:val="007B0A10"/>
    <w:rsid w:val="007B1166"/>
    <w:rsid w:val="007B1328"/>
    <w:rsid w:val="007B1349"/>
    <w:rsid w:val="007B1358"/>
    <w:rsid w:val="007B1415"/>
    <w:rsid w:val="007B1452"/>
    <w:rsid w:val="007B16BB"/>
    <w:rsid w:val="007B16D0"/>
    <w:rsid w:val="007B23EA"/>
    <w:rsid w:val="007B2482"/>
    <w:rsid w:val="007B24BB"/>
    <w:rsid w:val="007B2ABA"/>
    <w:rsid w:val="007B2E3D"/>
    <w:rsid w:val="007B2F7A"/>
    <w:rsid w:val="007B308B"/>
    <w:rsid w:val="007B314E"/>
    <w:rsid w:val="007B3907"/>
    <w:rsid w:val="007B3D4F"/>
    <w:rsid w:val="007B4111"/>
    <w:rsid w:val="007B44C1"/>
    <w:rsid w:val="007B493D"/>
    <w:rsid w:val="007B4989"/>
    <w:rsid w:val="007B52B4"/>
    <w:rsid w:val="007B5340"/>
    <w:rsid w:val="007B5461"/>
    <w:rsid w:val="007B5731"/>
    <w:rsid w:val="007B5B40"/>
    <w:rsid w:val="007B5C62"/>
    <w:rsid w:val="007B5CA6"/>
    <w:rsid w:val="007B5D20"/>
    <w:rsid w:val="007B6128"/>
    <w:rsid w:val="007B619B"/>
    <w:rsid w:val="007B6577"/>
    <w:rsid w:val="007B6708"/>
    <w:rsid w:val="007B6AA3"/>
    <w:rsid w:val="007B6E5A"/>
    <w:rsid w:val="007B6FDD"/>
    <w:rsid w:val="007B72CB"/>
    <w:rsid w:val="007B7352"/>
    <w:rsid w:val="007B7820"/>
    <w:rsid w:val="007B7986"/>
    <w:rsid w:val="007B7D4B"/>
    <w:rsid w:val="007C038B"/>
    <w:rsid w:val="007C0568"/>
    <w:rsid w:val="007C0B16"/>
    <w:rsid w:val="007C0E26"/>
    <w:rsid w:val="007C0FE6"/>
    <w:rsid w:val="007C16EA"/>
    <w:rsid w:val="007C18F4"/>
    <w:rsid w:val="007C1984"/>
    <w:rsid w:val="007C19EE"/>
    <w:rsid w:val="007C1DD2"/>
    <w:rsid w:val="007C1E3A"/>
    <w:rsid w:val="007C2374"/>
    <w:rsid w:val="007C2805"/>
    <w:rsid w:val="007C28D7"/>
    <w:rsid w:val="007C2ED1"/>
    <w:rsid w:val="007C308B"/>
    <w:rsid w:val="007C3354"/>
    <w:rsid w:val="007C4219"/>
    <w:rsid w:val="007C47AD"/>
    <w:rsid w:val="007C4911"/>
    <w:rsid w:val="007C4BEB"/>
    <w:rsid w:val="007C4E56"/>
    <w:rsid w:val="007C52B9"/>
    <w:rsid w:val="007C538C"/>
    <w:rsid w:val="007C53D9"/>
    <w:rsid w:val="007C5439"/>
    <w:rsid w:val="007C5C68"/>
    <w:rsid w:val="007C5D0E"/>
    <w:rsid w:val="007C622C"/>
    <w:rsid w:val="007C64F4"/>
    <w:rsid w:val="007C6C24"/>
    <w:rsid w:val="007C7651"/>
    <w:rsid w:val="007D047B"/>
    <w:rsid w:val="007D0596"/>
    <w:rsid w:val="007D08A2"/>
    <w:rsid w:val="007D0B29"/>
    <w:rsid w:val="007D0F0A"/>
    <w:rsid w:val="007D0FDB"/>
    <w:rsid w:val="007D23B3"/>
    <w:rsid w:val="007D23D0"/>
    <w:rsid w:val="007D2EE2"/>
    <w:rsid w:val="007D2EE7"/>
    <w:rsid w:val="007D3545"/>
    <w:rsid w:val="007D3866"/>
    <w:rsid w:val="007D386A"/>
    <w:rsid w:val="007D402F"/>
    <w:rsid w:val="007D410A"/>
    <w:rsid w:val="007D4113"/>
    <w:rsid w:val="007D47FE"/>
    <w:rsid w:val="007D4901"/>
    <w:rsid w:val="007D4930"/>
    <w:rsid w:val="007D4AA5"/>
    <w:rsid w:val="007D4AC9"/>
    <w:rsid w:val="007D4E5D"/>
    <w:rsid w:val="007D5217"/>
    <w:rsid w:val="007D5270"/>
    <w:rsid w:val="007D535B"/>
    <w:rsid w:val="007D5525"/>
    <w:rsid w:val="007D559E"/>
    <w:rsid w:val="007D57E9"/>
    <w:rsid w:val="007D5E2F"/>
    <w:rsid w:val="007D6034"/>
    <w:rsid w:val="007D6144"/>
    <w:rsid w:val="007D621A"/>
    <w:rsid w:val="007D63B6"/>
    <w:rsid w:val="007D671C"/>
    <w:rsid w:val="007D6A2E"/>
    <w:rsid w:val="007D727E"/>
    <w:rsid w:val="007D776B"/>
    <w:rsid w:val="007D7887"/>
    <w:rsid w:val="007D7D1E"/>
    <w:rsid w:val="007E0197"/>
    <w:rsid w:val="007E09B3"/>
    <w:rsid w:val="007E132B"/>
    <w:rsid w:val="007E14B3"/>
    <w:rsid w:val="007E1573"/>
    <w:rsid w:val="007E16AE"/>
    <w:rsid w:val="007E1958"/>
    <w:rsid w:val="007E1FD6"/>
    <w:rsid w:val="007E30F0"/>
    <w:rsid w:val="007E33B3"/>
    <w:rsid w:val="007E33B8"/>
    <w:rsid w:val="007E395D"/>
    <w:rsid w:val="007E3D80"/>
    <w:rsid w:val="007E3E16"/>
    <w:rsid w:val="007E4216"/>
    <w:rsid w:val="007E4516"/>
    <w:rsid w:val="007E4690"/>
    <w:rsid w:val="007E48E6"/>
    <w:rsid w:val="007E4CA9"/>
    <w:rsid w:val="007E4E1A"/>
    <w:rsid w:val="007E5098"/>
    <w:rsid w:val="007E51A8"/>
    <w:rsid w:val="007E528D"/>
    <w:rsid w:val="007E57F2"/>
    <w:rsid w:val="007E5B1D"/>
    <w:rsid w:val="007E5D6E"/>
    <w:rsid w:val="007E5FBE"/>
    <w:rsid w:val="007E6313"/>
    <w:rsid w:val="007E6B4D"/>
    <w:rsid w:val="007E6D79"/>
    <w:rsid w:val="007E7353"/>
    <w:rsid w:val="007E77F1"/>
    <w:rsid w:val="007E7A75"/>
    <w:rsid w:val="007E7C7F"/>
    <w:rsid w:val="007F00E1"/>
    <w:rsid w:val="007F04F9"/>
    <w:rsid w:val="007F0689"/>
    <w:rsid w:val="007F09D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547"/>
    <w:rsid w:val="007F2622"/>
    <w:rsid w:val="007F2944"/>
    <w:rsid w:val="007F2E3D"/>
    <w:rsid w:val="007F2E61"/>
    <w:rsid w:val="007F306E"/>
    <w:rsid w:val="007F3FF6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68E3"/>
    <w:rsid w:val="007F693D"/>
    <w:rsid w:val="007F6E64"/>
    <w:rsid w:val="007F6E8A"/>
    <w:rsid w:val="007F752C"/>
    <w:rsid w:val="007F7643"/>
    <w:rsid w:val="007F7A58"/>
    <w:rsid w:val="007F7DBD"/>
    <w:rsid w:val="007F7EF9"/>
    <w:rsid w:val="00800490"/>
    <w:rsid w:val="0080064E"/>
    <w:rsid w:val="00800A57"/>
    <w:rsid w:val="008014DD"/>
    <w:rsid w:val="00801775"/>
    <w:rsid w:val="008017D2"/>
    <w:rsid w:val="00801843"/>
    <w:rsid w:val="00801ED4"/>
    <w:rsid w:val="00801F17"/>
    <w:rsid w:val="008020A5"/>
    <w:rsid w:val="008020A8"/>
    <w:rsid w:val="008021F5"/>
    <w:rsid w:val="008023D9"/>
    <w:rsid w:val="00802760"/>
    <w:rsid w:val="00802EAD"/>
    <w:rsid w:val="008039BE"/>
    <w:rsid w:val="00803CD2"/>
    <w:rsid w:val="008043F9"/>
    <w:rsid w:val="008044B8"/>
    <w:rsid w:val="008047D0"/>
    <w:rsid w:val="00804A6C"/>
    <w:rsid w:val="00804C80"/>
    <w:rsid w:val="00804EBF"/>
    <w:rsid w:val="00804F14"/>
    <w:rsid w:val="00805438"/>
    <w:rsid w:val="00806257"/>
    <w:rsid w:val="0080654D"/>
    <w:rsid w:val="008066B2"/>
    <w:rsid w:val="00806819"/>
    <w:rsid w:val="0080684A"/>
    <w:rsid w:val="00806AD7"/>
    <w:rsid w:val="00806C03"/>
    <w:rsid w:val="00806CDA"/>
    <w:rsid w:val="00807048"/>
    <w:rsid w:val="00807435"/>
    <w:rsid w:val="00807627"/>
    <w:rsid w:val="0080772C"/>
    <w:rsid w:val="00807933"/>
    <w:rsid w:val="00807CCF"/>
    <w:rsid w:val="00810082"/>
    <w:rsid w:val="0081022D"/>
    <w:rsid w:val="008106C9"/>
    <w:rsid w:val="00810A43"/>
    <w:rsid w:val="00810AF9"/>
    <w:rsid w:val="00810C1B"/>
    <w:rsid w:val="00810DA4"/>
    <w:rsid w:val="00810DFE"/>
    <w:rsid w:val="0081108A"/>
    <w:rsid w:val="008112A2"/>
    <w:rsid w:val="008112C3"/>
    <w:rsid w:val="0081189C"/>
    <w:rsid w:val="00811AFB"/>
    <w:rsid w:val="00811C17"/>
    <w:rsid w:val="00811CC2"/>
    <w:rsid w:val="00811F4D"/>
    <w:rsid w:val="0081213A"/>
    <w:rsid w:val="008122CC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3F83"/>
    <w:rsid w:val="0081424B"/>
    <w:rsid w:val="00814402"/>
    <w:rsid w:val="00814525"/>
    <w:rsid w:val="0081462C"/>
    <w:rsid w:val="00814B13"/>
    <w:rsid w:val="00814E41"/>
    <w:rsid w:val="00815010"/>
    <w:rsid w:val="00815283"/>
    <w:rsid w:val="008152C0"/>
    <w:rsid w:val="008155F2"/>
    <w:rsid w:val="0081620D"/>
    <w:rsid w:val="008162E1"/>
    <w:rsid w:val="00816450"/>
    <w:rsid w:val="008164FA"/>
    <w:rsid w:val="00816C1A"/>
    <w:rsid w:val="00816CA7"/>
    <w:rsid w:val="00816EA1"/>
    <w:rsid w:val="0081749D"/>
    <w:rsid w:val="00817896"/>
    <w:rsid w:val="00817BB0"/>
    <w:rsid w:val="00817C73"/>
    <w:rsid w:val="00817CAA"/>
    <w:rsid w:val="00817CB1"/>
    <w:rsid w:val="00820080"/>
    <w:rsid w:val="0082015E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837"/>
    <w:rsid w:val="00822ABF"/>
    <w:rsid w:val="00822C4D"/>
    <w:rsid w:val="008231BD"/>
    <w:rsid w:val="00824298"/>
    <w:rsid w:val="008242C8"/>
    <w:rsid w:val="008243AA"/>
    <w:rsid w:val="00824934"/>
    <w:rsid w:val="00824986"/>
    <w:rsid w:val="00824EF3"/>
    <w:rsid w:val="008252C1"/>
    <w:rsid w:val="008253A4"/>
    <w:rsid w:val="0082568E"/>
    <w:rsid w:val="008258EC"/>
    <w:rsid w:val="00825C42"/>
    <w:rsid w:val="00825CB1"/>
    <w:rsid w:val="00825D44"/>
    <w:rsid w:val="008261DC"/>
    <w:rsid w:val="00826D57"/>
    <w:rsid w:val="00826F22"/>
    <w:rsid w:val="008270F9"/>
    <w:rsid w:val="0082712B"/>
    <w:rsid w:val="0082727C"/>
    <w:rsid w:val="0082770D"/>
    <w:rsid w:val="008279A0"/>
    <w:rsid w:val="00827A7D"/>
    <w:rsid w:val="00827B6B"/>
    <w:rsid w:val="00827C23"/>
    <w:rsid w:val="00827D06"/>
    <w:rsid w:val="0083073D"/>
    <w:rsid w:val="00830995"/>
    <w:rsid w:val="00830FD2"/>
    <w:rsid w:val="008310F7"/>
    <w:rsid w:val="00831AD2"/>
    <w:rsid w:val="00831B73"/>
    <w:rsid w:val="00831E46"/>
    <w:rsid w:val="00831F27"/>
    <w:rsid w:val="00832052"/>
    <w:rsid w:val="008326D6"/>
    <w:rsid w:val="0083272C"/>
    <w:rsid w:val="008327DC"/>
    <w:rsid w:val="00832C3E"/>
    <w:rsid w:val="00832F69"/>
    <w:rsid w:val="00832FE5"/>
    <w:rsid w:val="00833736"/>
    <w:rsid w:val="008337C3"/>
    <w:rsid w:val="00833BBE"/>
    <w:rsid w:val="00833CCE"/>
    <w:rsid w:val="0083424D"/>
    <w:rsid w:val="00834545"/>
    <w:rsid w:val="008347D2"/>
    <w:rsid w:val="008347D9"/>
    <w:rsid w:val="00834D41"/>
    <w:rsid w:val="008352C3"/>
    <w:rsid w:val="008353F6"/>
    <w:rsid w:val="00835419"/>
    <w:rsid w:val="00835533"/>
    <w:rsid w:val="0083581E"/>
    <w:rsid w:val="00835879"/>
    <w:rsid w:val="008358E3"/>
    <w:rsid w:val="00835920"/>
    <w:rsid w:val="00836E00"/>
    <w:rsid w:val="00836EBE"/>
    <w:rsid w:val="00836F62"/>
    <w:rsid w:val="00837067"/>
    <w:rsid w:val="008372FB"/>
    <w:rsid w:val="00837DAE"/>
    <w:rsid w:val="00837FE3"/>
    <w:rsid w:val="00840043"/>
    <w:rsid w:val="008400C6"/>
    <w:rsid w:val="008401C9"/>
    <w:rsid w:val="0084027C"/>
    <w:rsid w:val="008402AD"/>
    <w:rsid w:val="00840370"/>
    <w:rsid w:val="0084048D"/>
    <w:rsid w:val="0084058A"/>
    <w:rsid w:val="008406D5"/>
    <w:rsid w:val="008408D7"/>
    <w:rsid w:val="008408E2"/>
    <w:rsid w:val="00840AC3"/>
    <w:rsid w:val="00840D01"/>
    <w:rsid w:val="008414FA"/>
    <w:rsid w:val="00841555"/>
    <w:rsid w:val="00841C53"/>
    <w:rsid w:val="00841CE9"/>
    <w:rsid w:val="008428B8"/>
    <w:rsid w:val="00842FE5"/>
    <w:rsid w:val="008431BA"/>
    <w:rsid w:val="008437EA"/>
    <w:rsid w:val="0084391C"/>
    <w:rsid w:val="0084394A"/>
    <w:rsid w:val="00843A26"/>
    <w:rsid w:val="00844115"/>
    <w:rsid w:val="0084417D"/>
    <w:rsid w:val="00844196"/>
    <w:rsid w:val="0084458A"/>
    <w:rsid w:val="0084463F"/>
    <w:rsid w:val="008447F9"/>
    <w:rsid w:val="008449C8"/>
    <w:rsid w:val="008452F6"/>
    <w:rsid w:val="008455D2"/>
    <w:rsid w:val="00845A0C"/>
    <w:rsid w:val="00845A4A"/>
    <w:rsid w:val="00845C55"/>
    <w:rsid w:val="00846237"/>
    <w:rsid w:val="0084690D"/>
    <w:rsid w:val="00846B27"/>
    <w:rsid w:val="00846F3E"/>
    <w:rsid w:val="00847383"/>
    <w:rsid w:val="00847519"/>
    <w:rsid w:val="008475F4"/>
    <w:rsid w:val="0084771C"/>
    <w:rsid w:val="00847727"/>
    <w:rsid w:val="0085036F"/>
    <w:rsid w:val="00850541"/>
    <w:rsid w:val="00851175"/>
    <w:rsid w:val="008518E0"/>
    <w:rsid w:val="008523E3"/>
    <w:rsid w:val="00852444"/>
    <w:rsid w:val="0085250C"/>
    <w:rsid w:val="00852740"/>
    <w:rsid w:val="00852BAF"/>
    <w:rsid w:val="00852E0E"/>
    <w:rsid w:val="0085318E"/>
    <w:rsid w:val="0085356C"/>
    <w:rsid w:val="008537C2"/>
    <w:rsid w:val="008538E4"/>
    <w:rsid w:val="00853963"/>
    <w:rsid w:val="00853A32"/>
    <w:rsid w:val="00853C05"/>
    <w:rsid w:val="008542E2"/>
    <w:rsid w:val="00854871"/>
    <w:rsid w:val="00854CEB"/>
    <w:rsid w:val="00854F49"/>
    <w:rsid w:val="0085522C"/>
    <w:rsid w:val="00855790"/>
    <w:rsid w:val="00855984"/>
    <w:rsid w:val="008568B2"/>
    <w:rsid w:val="00856E1D"/>
    <w:rsid w:val="00857418"/>
    <w:rsid w:val="008575C0"/>
    <w:rsid w:val="00857F32"/>
    <w:rsid w:val="00860590"/>
    <w:rsid w:val="00860705"/>
    <w:rsid w:val="0086074B"/>
    <w:rsid w:val="008607D7"/>
    <w:rsid w:val="008608B2"/>
    <w:rsid w:val="00860A1A"/>
    <w:rsid w:val="00860A5F"/>
    <w:rsid w:val="00860BBC"/>
    <w:rsid w:val="00860BC5"/>
    <w:rsid w:val="00860FCB"/>
    <w:rsid w:val="00861015"/>
    <w:rsid w:val="0086119F"/>
    <w:rsid w:val="0086129D"/>
    <w:rsid w:val="008612BF"/>
    <w:rsid w:val="008614F8"/>
    <w:rsid w:val="008616A8"/>
    <w:rsid w:val="0086196A"/>
    <w:rsid w:val="00861B1F"/>
    <w:rsid w:val="00861EC1"/>
    <w:rsid w:val="00861EF6"/>
    <w:rsid w:val="00862601"/>
    <w:rsid w:val="00862B9F"/>
    <w:rsid w:val="00863290"/>
    <w:rsid w:val="008638F4"/>
    <w:rsid w:val="00863E93"/>
    <w:rsid w:val="00864954"/>
    <w:rsid w:val="00865026"/>
    <w:rsid w:val="0086573D"/>
    <w:rsid w:val="0086592B"/>
    <w:rsid w:val="0086596D"/>
    <w:rsid w:val="00865C62"/>
    <w:rsid w:val="00865D87"/>
    <w:rsid w:val="00865F88"/>
    <w:rsid w:val="008666BC"/>
    <w:rsid w:val="008672E6"/>
    <w:rsid w:val="00867471"/>
    <w:rsid w:val="00867756"/>
    <w:rsid w:val="00867C57"/>
    <w:rsid w:val="00867C89"/>
    <w:rsid w:val="008706A3"/>
    <w:rsid w:val="008707C5"/>
    <w:rsid w:val="00870A97"/>
    <w:rsid w:val="00870C0A"/>
    <w:rsid w:val="00870D38"/>
    <w:rsid w:val="00871314"/>
    <w:rsid w:val="008713CD"/>
    <w:rsid w:val="00871641"/>
    <w:rsid w:val="00871A19"/>
    <w:rsid w:val="00871BD9"/>
    <w:rsid w:val="00871D02"/>
    <w:rsid w:val="00873303"/>
    <w:rsid w:val="00873636"/>
    <w:rsid w:val="0087380B"/>
    <w:rsid w:val="00873936"/>
    <w:rsid w:val="00873F4B"/>
    <w:rsid w:val="0087416E"/>
    <w:rsid w:val="0087445C"/>
    <w:rsid w:val="008745A6"/>
    <w:rsid w:val="008746B4"/>
    <w:rsid w:val="00874867"/>
    <w:rsid w:val="00874DB3"/>
    <w:rsid w:val="00874E66"/>
    <w:rsid w:val="008751EE"/>
    <w:rsid w:val="00875475"/>
    <w:rsid w:val="0087593F"/>
    <w:rsid w:val="00875B2F"/>
    <w:rsid w:val="00875DE7"/>
    <w:rsid w:val="008762AB"/>
    <w:rsid w:val="00876537"/>
    <w:rsid w:val="008765B7"/>
    <w:rsid w:val="008767CE"/>
    <w:rsid w:val="00876A9F"/>
    <w:rsid w:val="00877841"/>
    <w:rsid w:val="00877A19"/>
    <w:rsid w:val="008801CD"/>
    <w:rsid w:val="00881159"/>
    <w:rsid w:val="008814B9"/>
    <w:rsid w:val="008815EC"/>
    <w:rsid w:val="00881677"/>
    <w:rsid w:val="00881B35"/>
    <w:rsid w:val="00881B7F"/>
    <w:rsid w:val="00881BC2"/>
    <w:rsid w:val="00882401"/>
    <w:rsid w:val="00882426"/>
    <w:rsid w:val="00882C2B"/>
    <w:rsid w:val="00882DDA"/>
    <w:rsid w:val="008836E9"/>
    <w:rsid w:val="00883E4E"/>
    <w:rsid w:val="008841E4"/>
    <w:rsid w:val="00884245"/>
    <w:rsid w:val="00884473"/>
    <w:rsid w:val="0088456C"/>
    <w:rsid w:val="00884AC5"/>
    <w:rsid w:val="00884CDA"/>
    <w:rsid w:val="00884F47"/>
    <w:rsid w:val="00885606"/>
    <w:rsid w:val="008858C3"/>
    <w:rsid w:val="00885E16"/>
    <w:rsid w:val="00885E2C"/>
    <w:rsid w:val="00885E48"/>
    <w:rsid w:val="00885EE0"/>
    <w:rsid w:val="00886393"/>
    <w:rsid w:val="00886496"/>
    <w:rsid w:val="008865A9"/>
    <w:rsid w:val="00886828"/>
    <w:rsid w:val="00886937"/>
    <w:rsid w:val="00886C7B"/>
    <w:rsid w:val="00886F2E"/>
    <w:rsid w:val="00887016"/>
    <w:rsid w:val="00887405"/>
    <w:rsid w:val="00887892"/>
    <w:rsid w:val="00887966"/>
    <w:rsid w:val="00887C7F"/>
    <w:rsid w:val="00890186"/>
    <w:rsid w:val="008902FF"/>
    <w:rsid w:val="0089049F"/>
    <w:rsid w:val="008905B7"/>
    <w:rsid w:val="00890CCF"/>
    <w:rsid w:val="008912E1"/>
    <w:rsid w:val="00891C62"/>
    <w:rsid w:val="00891F61"/>
    <w:rsid w:val="008922C0"/>
    <w:rsid w:val="00892821"/>
    <w:rsid w:val="00892DD6"/>
    <w:rsid w:val="00893C58"/>
    <w:rsid w:val="00893E2E"/>
    <w:rsid w:val="00893E77"/>
    <w:rsid w:val="008940E4"/>
    <w:rsid w:val="0089426E"/>
    <w:rsid w:val="0089453B"/>
    <w:rsid w:val="0089497E"/>
    <w:rsid w:val="00894C3D"/>
    <w:rsid w:val="00894E47"/>
    <w:rsid w:val="00895693"/>
    <w:rsid w:val="00895BE2"/>
    <w:rsid w:val="00896012"/>
    <w:rsid w:val="0089628B"/>
    <w:rsid w:val="008963A3"/>
    <w:rsid w:val="00896FDD"/>
    <w:rsid w:val="0089711D"/>
    <w:rsid w:val="008972D7"/>
    <w:rsid w:val="008978F0"/>
    <w:rsid w:val="00897E7E"/>
    <w:rsid w:val="008A0512"/>
    <w:rsid w:val="008A081C"/>
    <w:rsid w:val="008A0971"/>
    <w:rsid w:val="008A0C03"/>
    <w:rsid w:val="008A198D"/>
    <w:rsid w:val="008A1D1B"/>
    <w:rsid w:val="008A216E"/>
    <w:rsid w:val="008A2274"/>
    <w:rsid w:val="008A262E"/>
    <w:rsid w:val="008A2BB9"/>
    <w:rsid w:val="008A2C03"/>
    <w:rsid w:val="008A2C67"/>
    <w:rsid w:val="008A2E64"/>
    <w:rsid w:val="008A32BA"/>
    <w:rsid w:val="008A3A32"/>
    <w:rsid w:val="008A3B81"/>
    <w:rsid w:val="008A3F12"/>
    <w:rsid w:val="008A4084"/>
    <w:rsid w:val="008A4480"/>
    <w:rsid w:val="008A4577"/>
    <w:rsid w:val="008A469F"/>
    <w:rsid w:val="008A4715"/>
    <w:rsid w:val="008A484C"/>
    <w:rsid w:val="008A4EEB"/>
    <w:rsid w:val="008A4F15"/>
    <w:rsid w:val="008A50ED"/>
    <w:rsid w:val="008A541C"/>
    <w:rsid w:val="008A56A6"/>
    <w:rsid w:val="008A57D8"/>
    <w:rsid w:val="008A5BBC"/>
    <w:rsid w:val="008A5E82"/>
    <w:rsid w:val="008A5F2C"/>
    <w:rsid w:val="008A62AF"/>
    <w:rsid w:val="008A6AF7"/>
    <w:rsid w:val="008A6BB2"/>
    <w:rsid w:val="008A7348"/>
    <w:rsid w:val="008B0033"/>
    <w:rsid w:val="008B01BE"/>
    <w:rsid w:val="008B0729"/>
    <w:rsid w:val="008B0BB1"/>
    <w:rsid w:val="008B0EAF"/>
    <w:rsid w:val="008B1647"/>
    <w:rsid w:val="008B1C5F"/>
    <w:rsid w:val="008B21C7"/>
    <w:rsid w:val="008B2252"/>
    <w:rsid w:val="008B2261"/>
    <w:rsid w:val="008B2672"/>
    <w:rsid w:val="008B2C12"/>
    <w:rsid w:val="008B3788"/>
    <w:rsid w:val="008B3866"/>
    <w:rsid w:val="008B38FE"/>
    <w:rsid w:val="008B394C"/>
    <w:rsid w:val="008B39B5"/>
    <w:rsid w:val="008B3C83"/>
    <w:rsid w:val="008B4099"/>
    <w:rsid w:val="008B465C"/>
    <w:rsid w:val="008B49BD"/>
    <w:rsid w:val="008B4AC2"/>
    <w:rsid w:val="008B4AE2"/>
    <w:rsid w:val="008B4D68"/>
    <w:rsid w:val="008B4EA6"/>
    <w:rsid w:val="008B500A"/>
    <w:rsid w:val="008B5493"/>
    <w:rsid w:val="008B56B0"/>
    <w:rsid w:val="008B5945"/>
    <w:rsid w:val="008B5A29"/>
    <w:rsid w:val="008B5D90"/>
    <w:rsid w:val="008B6119"/>
    <w:rsid w:val="008B6193"/>
    <w:rsid w:val="008B6320"/>
    <w:rsid w:val="008B660E"/>
    <w:rsid w:val="008B6A2A"/>
    <w:rsid w:val="008B6EBF"/>
    <w:rsid w:val="008B7649"/>
    <w:rsid w:val="008B76D8"/>
    <w:rsid w:val="008B774B"/>
    <w:rsid w:val="008B7BD7"/>
    <w:rsid w:val="008C01D4"/>
    <w:rsid w:val="008C01E2"/>
    <w:rsid w:val="008C0579"/>
    <w:rsid w:val="008C06A3"/>
    <w:rsid w:val="008C0734"/>
    <w:rsid w:val="008C0A54"/>
    <w:rsid w:val="008C0B85"/>
    <w:rsid w:val="008C0DA1"/>
    <w:rsid w:val="008C0F5C"/>
    <w:rsid w:val="008C1084"/>
    <w:rsid w:val="008C11DE"/>
    <w:rsid w:val="008C185E"/>
    <w:rsid w:val="008C1BEF"/>
    <w:rsid w:val="008C22D9"/>
    <w:rsid w:val="008C23DB"/>
    <w:rsid w:val="008C2A18"/>
    <w:rsid w:val="008C2E79"/>
    <w:rsid w:val="008C3295"/>
    <w:rsid w:val="008C3895"/>
    <w:rsid w:val="008C3EB0"/>
    <w:rsid w:val="008C42B1"/>
    <w:rsid w:val="008C478D"/>
    <w:rsid w:val="008C4845"/>
    <w:rsid w:val="008C4940"/>
    <w:rsid w:val="008C495E"/>
    <w:rsid w:val="008C4BB9"/>
    <w:rsid w:val="008C5185"/>
    <w:rsid w:val="008C571F"/>
    <w:rsid w:val="008C593C"/>
    <w:rsid w:val="008C59D5"/>
    <w:rsid w:val="008C5E4B"/>
    <w:rsid w:val="008C6267"/>
    <w:rsid w:val="008C6942"/>
    <w:rsid w:val="008C7466"/>
    <w:rsid w:val="008C74C5"/>
    <w:rsid w:val="008C762F"/>
    <w:rsid w:val="008C7860"/>
    <w:rsid w:val="008D09C6"/>
    <w:rsid w:val="008D0B2E"/>
    <w:rsid w:val="008D0B99"/>
    <w:rsid w:val="008D0D40"/>
    <w:rsid w:val="008D104A"/>
    <w:rsid w:val="008D1E98"/>
    <w:rsid w:val="008D2080"/>
    <w:rsid w:val="008D20D8"/>
    <w:rsid w:val="008D20E4"/>
    <w:rsid w:val="008D25D9"/>
    <w:rsid w:val="008D263C"/>
    <w:rsid w:val="008D2E96"/>
    <w:rsid w:val="008D2EEC"/>
    <w:rsid w:val="008D3059"/>
    <w:rsid w:val="008D35BF"/>
    <w:rsid w:val="008D44A7"/>
    <w:rsid w:val="008D494C"/>
    <w:rsid w:val="008D4964"/>
    <w:rsid w:val="008D4991"/>
    <w:rsid w:val="008D4B1E"/>
    <w:rsid w:val="008D4DA6"/>
    <w:rsid w:val="008D4F12"/>
    <w:rsid w:val="008D4FD0"/>
    <w:rsid w:val="008D51A4"/>
    <w:rsid w:val="008D529F"/>
    <w:rsid w:val="008D5D01"/>
    <w:rsid w:val="008D621C"/>
    <w:rsid w:val="008D630A"/>
    <w:rsid w:val="008D634D"/>
    <w:rsid w:val="008D6967"/>
    <w:rsid w:val="008D6C12"/>
    <w:rsid w:val="008D7212"/>
    <w:rsid w:val="008D7227"/>
    <w:rsid w:val="008D7ABC"/>
    <w:rsid w:val="008D7FE1"/>
    <w:rsid w:val="008E009B"/>
    <w:rsid w:val="008E06CC"/>
    <w:rsid w:val="008E076F"/>
    <w:rsid w:val="008E1066"/>
    <w:rsid w:val="008E1083"/>
    <w:rsid w:val="008E1958"/>
    <w:rsid w:val="008E1BC5"/>
    <w:rsid w:val="008E2D55"/>
    <w:rsid w:val="008E42E2"/>
    <w:rsid w:val="008E49FE"/>
    <w:rsid w:val="008E4B0F"/>
    <w:rsid w:val="008E4DF4"/>
    <w:rsid w:val="008E53E3"/>
    <w:rsid w:val="008E57EB"/>
    <w:rsid w:val="008E57FD"/>
    <w:rsid w:val="008E58C4"/>
    <w:rsid w:val="008E5C45"/>
    <w:rsid w:val="008E5CC1"/>
    <w:rsid w:val="008E5CF8"/>
    <w:rsid w:val="008E5EF8"/>
    <w:rsid w:val="008E6574"/>
    <w:rsid w:val="008E687E"/>
    <w:rsid w:val="008E68C5"/>
    <w:rsid w:val="008E6A68"/>
    <w:rsid w:val="008E6CDD"/>
    <w:rsid w:val="008E6D6F"/>
    <w:rsid w:val="008E6ECA"/>
    <w:rsid w:val="008E6F7D"/>
    <w:rsid w:val="008E71F7"/>
    <w:rsid w:val="008E73A8"/>
    <w:rsid w:val="008E7453"/>
    <w:rsid w:val="008F0732"/>
    <w:rsid w:val="008F0835"/>
    <w:rsid w:val="008F08FD"/>
    <w:rsid w:val="008F0D5E"/>
    <w:rsid w:val="008F0DD1"/>
    <w:rsid w:val="008F123A"/>
    <w:rsid w:val="008F1271"/>
    <w:rsid w:val="008F1482"/>
    <w:rsid w:val="008F1CE5"/>
    <w:rsid w:val="008F1FA4"/>
    <w:rsid w:val="008F2323"/>
    <w:rsid w:val="008F233C"/>
    <w:rsid w:val="008F2394"/>
    <w:rsid w:val="008F2523"/>
    <w:rsid w:val="008F2BD7"/>
    <w:rsid w:val="008F2EC5"/>
    <w:rsid w:val="008F2EE2"/>
    <w:rsid w:val="008F324B"/>
    <w:rsid w:val="008F34B5"/>
    <w:rsid w:val="008F36A3"/>
    <w:rsid w:val="008F392A"/>
    <w:rsid w:val="008F3F29"/>
    <w:rsid w:val="008F4148"/>
    <w:rsid w:val="008F4360"/>
    <w:rsid w:val="008F47F7"/>
    <w:rsid w:val="008F4800"/>
    <w:rsid w:val="008F494E"/>
    <w:rsid w:val="008F4A71"/>
    <w:rsid w:val="008F4BA3"/>
    <w:rsid w:val="008F4CE6"/>
    <w:rsid w:val="008F4F8F"/>
    <w:rsid w:val="008F50B3"/>
    <w:rsid w:val="008F51FE"/>
    <w:rsid w:val="008F58E0"/>
    <w:rsid w:val="008F5D93"/>
    <w:rsid w:val="008F5E34"/>
    <w:rsid w:val="008F60C1"/>
    <w:rsid w:val="008F614A"/>
    <w:rsid w:val="008F63CD"/>
    <w:rsid w:val="008F669B"/>
    <w:rsid w:val="008F6824"/>
    <w:rsid w:val="008F6928"/>
    <w:rsid w:val="008F6B42"/>
    <w:rsid w:val="008F6C8B"/>
    <w:rsid w:val="008F6D8A"/>
    <w:rsid w:val="008F6DB3"/>
    <w:rsid w:val="008F7269"/>
    <w:rsid w:val="008F72DA"/>
    <w:rsid w:val="008F7A36"/>
    <w:rsid w:val="008F7ED2"/>
    <w:rsid w:val="008F7F48"/>
    <w:rsid w:val="009004F6"/>
    <w:rsid w:val="00900F2B"/>
    <w:rsid w:val="00900FE4"/>
    <w:rsid w:val="00901113"/>
    <w:rsid w:val="00901B40"/>
    <w:rsid w:val="00901D0C"/>
    <w:rsid w:val="009020BE"/>
    <w:rsid w:val="00902159"/>
    <w:rsid w:val="009023C0"/>
    <w:rsid w:val="00902678"/>
    <w:rsid w:val="0090285E"/>
    <w:rsid w:val="009028C1"/>
    <w:rsid w:val="0090294D"/>
    <w:rsid w:val="00902A3C"/>
    <w:rsid w:val="00902BC4"/>
    <w:rsid w:val="00902D46"/>
    <w:rsid w:val="00902DD8"/>
    <w:rsid w:val="009038DB"/>
    <w:rsid w:val="00903E2A"/>
    <w:rsid w:val="00903EFA"/>
    <w:rsid w:val="00904207"/>
    <w:rsid w:val="00904473"/>
    <w:rsid w:val="0090467B"/>
    <w:rsid w:val="0090543F"/>
    <w:rsid w:val="009056A4"/>
    <w:rsid w:val="0090579C"/>
    <w:rsid w:val="00905A77"/>
    <w:rsid w:val="00905DF0"/>
    <w:rsid w:val="00905E21"/>
    <w:rsid w:val="00905E4C"/>
    <w:rsid w:val="00905EEF"/>
    <w:rsid w:val="00905FF6"/>
    <w:rsid w:val="00906370"/>
    <w:rsid w:val="0090693E"/>
    <w:rsid w:val="0090694C"/>
    <w:rsid w:val="00906B94"/>
    <w:rsid w:val="00906F31"/>
    <w:rsid w:val="009070D2"/>
    <w:rsid w:val="0090715B"/>
    <w:rsid w:val="00907660"/>
    <w:rsid w:val="009079B5"/>
    <w:rsid w:val="00907AA1"/>
    <w:rsid w:val="00907C10"/>
    <w:rsid w:val="00907C3E"/>
    <w:rsid w:val="00907DE8"/>
    <w:rsid w:val="00907E8C"/>
    <w:rsid w:val="00907F98"/>
    <w:rsid w:val="00907FF6"/>
    <w:rsid w:val="009103B5"/>
    <w:rsid w:val="00910985"/>
    <w:rsid w:val="00910A5C"/>
    <w:rsid w:val="009110C8"/>
    <w:rsid w:val="009112B2"/>
    <w:rsid w:val="00911486"/>
    <w:rsid w:val="00911F2E"/>
    <w:rsid w:val="009125FF"/>
    <w:rsid w:val="009127E7"/>
    <w:rsid w:val="00912F5F"/>
    <w:rsid w:val="00913394"/>
    <w:rsid w:val="00913C1B"/>
    <w:rsid w:val="00913E29"/>
    <w:rsid w:val="00914420"/>
    <w:rsid w:val="0091488E"/>
    <w:rsid w:val="00914B52"/>
    <w:rsid w:val="00914BD1"/>
    <w:rsid w:val="00914D49"/>
    <w:rsid w:val="00914D74"/>
    <w:rsid w:val="009152B5"/>
    <w:rsid w:val="00915519"/>
    <w:rsid w:val="0091551B"/>
    <w:rsid w:val="00916111"/>
    <w:rsid w:val="0091648B"/>
    <w:rsid w:val="009164A3"/>
    <w:rsid w:val="009164CC"/>
    <w:rsid w:val="00916AC4"/>
    <w:rsid w:val="00916C21"/>
    <w:rsid w:val="00916C27"/>
    <w:rsid w:val="00916D82"/>
    <w:rsid w:val="00917378"/>
    <w:rsid w:val="00917382"/>
    <w:rsid w:val="00917526"/>
    <w:rsid w:val="00917551"/>
    <w:rsid w:val="00917D5E"/>
    <w:rsid w:val="00917DFC"/>
    <w:rsid w:val="00920175"/>
    <w:rsid w:val="00920B73"/>
    <w:rsid w:val="00920F8D"/>
    <w:rsid w:val="00920FA2"/>
    <w:rsid w:val="009210EC"/>
    <w:rsid w:val="009211C0"/>
    <w:rsid w:val="009216C7"/>
    <w:rsid w:val="0092179B"/>
    <w:rsid w:val="00921F3E"/>
    <w:rsid w:val="00922646"/>
    <w:rsid w:val="009226E3"/>
    <w:rsid w:val="009240D9"/>
    <w:rsid w:val="00924692"/>
    <w:rsid w:val="00924E00"/>
    <w:rsid w:val="00924E20"/>
    <w:rsid w:val="00925586"/>
    <w:rsid w:val="009256F7"/>
    <w:rsid w:val="0092588E"/>
    <w:rsid w:val="0092598E"/>
    <w:rsid w:val="00925A64"/>
    <w:rsid w:val="00925DEF"/>
    <w:rsid w:val="009266B6"/>
    <w:rsid w:val="009270CB"/>
    <w:rsid w:val="00927134"/>
    <w:rsid w:val="00927826"/>
    <w:rsid w:val="0092798E"/>
    <w:rsid w:val="00927D09"/>
    <w:rsid w:val="00930444"/>
    <w:rsid w:val="00930529"/>
    <w:rsid w:val="00930535"/>
    <w:rsid w:val="0093068B"/>
    <w:rsid w:val="0093083C"/>
    <w:rsid w:val="009308ED"/>
    <w:rsid w:val="0093097F"/>
    <w:rsid w:val="00930E87"/>
    <w:rsid w:val="00931078"/>
    <w:rsid w:val="00931248"/>
    <w:rsid w:val="0093188A"/>
    <w:rsid w:val="00931EE8"/>
    <w:rsid w:val="00931F95"/>
    <w:rsid w:val="0093208C"/>
    <w:rsid w:val="00932AB0"/>
    <w:rsid w:val="00932ADD"/>
    <w:rsid w:val="00932D07"/>
    <w:rsid w:val="00932D6C"/>
    <w:rsid w:val="00932DE3"/>
    <w:rsid w:val="00932E6A"/>
    <w:rsid w:val="00933A19"/>
    <w:rsid w:val="00933D70"/>
    <w:rsid w:val="00934893"/>
    <w:rsid w:val="00934974"/>
    <w:rsid w:val="00935378"/>
    <w:rsid w:val="0093561E"/>
    <w:rsid w:val="00935810"/>
    <w:rsid w:val="0093585B"/>
    <w:rsid w:val="009358CE"/>
    <w:rsid w:val="00935ADA"/>
    <w:rsid w:val="00935D03"/>
    <w:rsid w:val="0093630E"/>
    <w:rsid w:val="00936340"/>
    <w:rsid w:val="00936651"/>
    <w:rsid w:val="00936767"/>
    <w:rsid w:val="00936963"/>
    <w:rsid w:val="00936F15"/>
    <w:rsid w:val="009370C8"/>
    <w:rsid w:val="00937952"/>
    <w:rsid w:val="009379CF"/>
    <w:rsid w:val="0094043B"/>
    <w:rsid w:val="009404B9"/>
    <w:rsid w:val="009405B3"/>
    <w:rsid w:val="009405C9"/>
    <w:rsid w:val="009406E5"/>
    <w:rsid w:val="00940B7A"/>
    <w:rsid w:val="00940DDD"/>
    <w:rsid w:val="009410B0"/>
    <w:rsid w:val="00941201"/>
    <w:rsid w:val="00941BB7"/>
    <w:rsid w:val="00941BDF"/>
    <w:rsid w:val="00941DEA"/>
    <w:rsid w:val="009421C0"/>
    <w:rsid w:val="009428C4"/>
    <w:rsid w:val="009429B6"/>
    <w:rsid w:val="00942C12"/>
    <w:rsid w:val="00942C97"/>
    <w:rsid w:val="00942DB2"/>
    <w:rsid w:val="0094312B"/>
    <w:rsid w:val="0094323E"/>
    <w:rsid w:val="00943265"/>
    <w:rsid w:val="0094330A"/>
    <w:rsid w:val="0094346B"/>
    <w:rsid w:val="009436F8"/>
    <w:rsid w:val="0094398C"/>
    <w:rsid w:val="00943A75"/>
    <w:rsid w:val="00943E95"/>
    <w:rsid w:val="00944120"/>
    <w:rsid w:val="00944459"/>
    <w:rsid w:val="009445AA"/>
    <w:rsid w:val="00944991"/>
    <w:rsid w:val="00944B68"/>
    <w:rsid w:val="00944E85"/>
    <w:rsid w:val="00944E8B"/>
    <w:rsid w:val="00944EF6"/>
    <w:rsid w:val="009450DE"/>
    <w:rsid w:val="009455D6"/>
    <w:rsid w:val="009455EF"/>
    <w:rsid w:val="00945E90"/>
    <w:rsid w:val="00946214"/>
    <w:rsid w:val="009463BD"/>
    <w:rsid w:val="009464D2"/>
    <w:rsid w:val="00946503"/>
    <w:rsid w:val="0094670A"/>
    <w:rsid w:val="0094696A"/>
    <w:rsid w:val="009469EE"/>
    <w:rsid w:val="00946BC3"/>
    <w:rsid w:val="00946CA7"/>
    <w:rsid w:val="00946D7C"/>
    <w:rsid w:val="00946D9E"/>
    <w:rsid w:val="00946E3D"/>
    <w:rsid w:val="00946EFD"/>
    <w:rsid w:val="00946FDC"/>
    <w:rsid w:val="00947159"/>
    <w:rsid w:val="009473B5"/>
    <w:rsid w:val="00947900"/>
    <w:rsid w:val="00947BF1"/>
    <w:rsid w:val="00947EB3"/>
    <w:rsid w:val="0095075A"/>
    <w:rsid w:val="00950A2F"/>
    <w:rsid w:val="00950A73"/>
    <w:rsid w:val="00950D41"/>
    <w:rsid w:val="00950EA2"/>
    <w:rsid w:val="00951524"/>
    <w:rsid w:val="00952693"/>
    <w:rsid w:val="00952711"/>
    <w:rsid w:val="00952C05"/>
    <w:rsid w:val="00952CD6"/>
    <w:rsid w:val="00952F01"/>
    <w:rsid w:val="00952FE7"/>
    <w:rsid w:val="00953DF5"/>
    <w:rsid w:val="0095403B"/>
    <w:rsid w:val="009546E3"/>
    <w:rsid w:val="00954F5E"/>
    <w:rsid w:val="009552FD"/>
    <w:rsid w:val="009556C4"/>
    <w:rsid w:val="009557E2"/>
    <w:rsid w:val="00955AF6"/>
    <w:rsid w:val="00955D46"/>
    <w:rsid w:val="00955DAC"/>
    <w:rsid w:val="00955DDF"/>
    <w:rsid w:val="00956757"/>
    <w:rsid w:val="00956994"/>
    <w:rsid w:val="00956A2A"/>
    <w:rsid w:val="00957357"/>
    <w:rsid w:val="00957829"/>
    <w:rsid w:val="00957C68"/>
    <w:rsid w:val="00957E65"/>
    <w:rsid w:val="00960259"/>
    <w:rsid w:val="00960953"/>
    <w:rsid w:val="00960A5A"/>
    <w:rsid w:val="00960ABE"/>
    <w:rsid w:val="00960C39"/>
    <w:rsid w:val="00960F34"/>
    <w:rsid w:val="009613BD"/>
    <w:rsid w:val="009615A8"/>
    <w:rsid w:val="00961A62"/>
    <w:rsid w:val="00962382"/>
    <w:rsid w:val="00962728"/>
    <w:rsid w:val="009627AC"/>
    <w:rsid w:val="00962CE0"/>
    <w:rsid w:val="00962D6E"/>
    <w:rsid w:val="00962DB0"/>
    <w:rsid w:val="00962E41"/>
    <w:rsid w:val="00962F88"/>
    <w:rsid w:val="009632C8"/>
    <w:rsid w:val="009634CD"/>
    <w:rsid w:val="00963633"/>
    <w:rsid w:val="009636C0"/>
    <w:rsid w:val="009641BB"/>
    <w:rsid w:val="009643B3"/>
    <w:rsid w:val="009644D0"/>
    <w:rsid w:val="00964505"/>
    <w:rsid w:val="00964A0C"/>
    <w:rsid w:val="00964D5B"/>
    <w:rsid w:val="0096534C"/>
    <w:rsid w:val="009653D4"/>
    <w:rsid w:val="00965435"/>
    <w:rsid w:val="0096570F"/>
    <w:rsid w:val="0096596C"/>
    <w:rsid w:val="00965A19"/>
    <w:rsid w:val="00965AF3"/>
    <w:rsid w:val="00965BB4"/>
    <w:rsid w:val="00965D0B"/>
    <w:rsid w:val="00965F83"/>
    <w:rsid w:val="00966127"/>
    <w:rsid w:val="0096650C"/>
    <w:rsid w:val="00966BF1"/>
    <w:rsid w:val="00966EFD"/>
    <w:rsid w:val="00966F68"/>
    <w:rsid w:val="00967367"/>
    <w:rsid w:val="00967537"/>
    <w:rsid w:val="00967549"/>
    <w:rsid w:val="0096790B"/>
    <w:rsid w:val="00967AFC"/>
    <w:rsid w:val="00967C93"/>
    <w:rsid w:val="00967D02"/>
    <w:rsid w:val="00970A71"/>
    <w:rsid w:val="00970C97"/>
    <w:rsid w:val="00970F22"/>
    <w:rsid w:val="009710F1"/>
    <w:rsid w:val="0097148A"/>
    <w:rsid w:val="009714BD"/>
    <w:rsid w:val="00971838"/>
    <w:rsid w:val="00971F10"/>
    <w:rsid w:val="00972144"/>
    <w:rsid w:val="009726D1"/>
    <w:rsid w:val="009727AE"/>
    <w:rsid w:val="009728FA"/>
    <w:rsid w:val="009730E0"/>
    <w:rsid w:val="009732F6"/>
    <w:rsid w:val="00973664"/>
    <w:rsid w:val="00973703"/>
    <w:rsid w:val="00973844"/>
    <w:rsid w:val="0097397E"/>
    <w:rsid w:val="00973CF0"/>
    <w:rsid w:val="00973F03"/>
    <w:rsid w:val="0097404E"/>
    <w:rsid w:val="00974243"/>
    <w:rsid w:val="00974307"/>
    <w:rsid w:val="00974F46"/>
    <w:rsid w:val="00975061"/>
    <w:rsid w:val="009755A3"/>
    <w:rsid w:val="009757FD"/>
    <w:rsid w:val="00975E86"/>
    <w:rsid w:val="00976143"/>
    <w:rsid w:val="009764F0"/>
    <w:rsid w:val="0097661A"/>
    <w:rsid w:val="009769CD"/>
    <w:rsid w:val="00976BA4"/>
    <w:rsid w:val="00976F8E"/>
    <w:rsid w:val="00977104"/>
    <w:rsid w:val="00977108"/>
    <w:rsid w:val="0097736B"/>
    <w:rsid w:val="00977485"/>
    <w:rsid w:val="00977775"/>
    <w:rsid w:val="00977CFD"/>
    <w:rsid w:val="00977EA6"/>
    <w:rsid w:val="00977F45"/>
    <w:rsid w:val="009805F5"/>
    <w:rsid w:val="009806F6"/>
    <w:rsid w:val="0098075D"/>
    <w:rsid w:val="00980E1D"/>
    <w:rsid w:val="00980FBC"/>
    <w:rsid w:val="009816BA"/>
    <w:rsid w:val="00981A98"/>
    <w:rsid w:val="00981A9B"/>
    <w:rsid w:val="00981C26"/>
    <w:rsid w:val="00981E05"/>
    <w:rsid w:val="00981F94"/>
    <w:rsid w:val="00981FAD"/>
    <w:rsid w:val="009822DA"/>
    <w:rsid w:val="009824E8"/>
    <w:rsid w:val="00982611"/>
    <w:rsid w:val="00982989"/>
    <w:rsid w:val="00982D7B"/>
    <w:rsid w:val="00982E64"/>
    <w:rsid w:val="009831B8"/>
    <w:rsid w:val="00983886"/>
    <w:rsid w:val="00983B53"/>
    <w:rsid w:val="00983BAD"/>
    <w:rsid w:val="00984053"/>
    <w:rsid w:val="0098433E"/>
    <w:rsid w:val="00984757"/>
    <w:rsid w:val="00984849"/>
    <w:rsid w:val="00984A0D"/>
    <w:rsid w:val="009852D8"/>
    <w:rsid w:val="009858C8"/>
    <w:rsid w:val="00985920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E6C"/>
    <w:rsid w:val="00987FE5"/>
    <w:rsid w:val="0099004B"/>
    <w:rsid w:val="00990B1B"/>
    <w:rsid w:val="00990BA6"/>
    <w:rsid w:val="00990C49"/>
    <w:rsid w:val="00990DCB"/>
    <w:rsid w:val="00991497"/>
    <w:rsid w:val="009918B6"/>
    <w:rsid w:val="00991937"/>
    <w:rsid w:val="00991A7F"/>
    <w:rsid w:val="00991D68"/>
    <w:rsid w:val="00992C28"/>
    <w:rsid w:val="00992F26"/>
    <w:rsid w:val="009930AA"/>
    <w:rsid w:val="009933CB"/>
    <w:rsid w:val="00993646"/>
    <w:rsid w:val="00993D9F"/>
    <w:rsid w:val="00994056"/>
    <w:rsid w:val="0099434F"/>
    <w:rsid w:val="009947B6"/>
    <w:rsid w:val="00994E12"/>
    <w:rsid w:val="0099576E"/>
    <w:rsid w:val="009957A5"/>
    <w:rsid w:val="00995F69"/>
    <w:rsid w:val="009962E1"/>
    <w:rsid w:val="0099636E"/>
    <w:rsid w:val="009963FB"/>
    <w:rsid w:val="0099651C"/>
    <w:rsid w:val="0099677F"/>
    <w:rsid w:val="00996ECB"/>
    <w:rsid w:val="009971C2"/>
    <w:rsid w:val="00997776"/>
    <w:rsid w:val="00997B0D"/>
    <w:rsid w:val="009A068E"/>
    <w:rsid w:val="009A069E"/>
    <w:rsid w:val="009A0CA3"/>
    <w:rsid w:val="009A0EE4"/>
    <w:rsid w:val="009A12EE"/>
    <w:rsid w:val="009A12F1"/>
    <w:rsid w:val="009A1976"/>
    <w:rsid w:val="009A1A4E"/>
    <w:rsid w:val="009A1ABD"/>
    <w:rsid w:val="009A1BB1"/>
    <w:rsid w:val="009A1C0B"/>
    <w:rsid w:val="009A1ECA"/>
    <w:rsid w:val="009A1FAD"/>
    <w:rsid w:val="009A26A2"/>
    <w:rsid w:val="009A271B"/>
    <w:rsid w:val="009A2E91"/>
    <w:rsid w:val="009A32A8"/>
    <w:rsid w:val="009A3439"/>
    <w:rsid w:val="009A3739"/>
    <w:rsid w:val="009A378F"/>
    <w:rsid w:val="009A39AC"/>
    <w:rsid w:val="009A3B3C"/>
    <w:rsid w:val="009A41C8"/>
    <w:rsid w:val="009A452D"/>
    <w:rsid w:val="009A4878"/>
    <w:rsid w:val="009A4AD0"/>
    <w:rsid w:val="009A53A9"/>
    <w:rsid w:val="009A55FD"/>
    <w:rsid w:val="009A5690"/>
    <w:rsid w:val="009A5704"/>
    <w:rsid w:val="009A5B38"/>
    <w:rsid w:val="009A5F26"/>
    <w:rsid w:val="009A6000"/>
    <w:rsid w:val="009A6064"/>
    <w:rsid w:val="009A606C"/>
    <w:rsid w:val="009A7007"/>
    <w:rsid w:val="009A70A5"/>
    <w:rsid w:val="009A7116"/>
    <w:rsid w:val="009A7765"/>
    <w:rsid w:val="009A7785"/>
    <w:rsid w:val="009A794D"/>
    <w:rsid w:val="009A7A37"/>
    <w:rsid w:val="009A7F67"/>
    <w:rsid w:val="009B0261"/>
    <w:rsid w:val="009B05B9"/>
    <w:rsid w:val="009B10D5"/>
    <w:rsid w:val="009B115A"/>
    <w:rsid w:val="009B1396"/>
    <w:rsid w:val="009B1574"/>
    <w:rsid w:val="009B18E8"/>
    <w:rsid w:val="009B1EAB"/>
    <w:rsid w:val="009B1FCA"/>
    <w:rsid w:val="009B2AB9"/>
    <w:rsid w:val="009B39E6"/>
    <w:rsid w:val="009B3F2B"/>
    <w:rsid w:val="009B4071"/>
    <w:rsid w:val="009B42BD"/>
    <w:rsid w:val="009B4492"/>
    <w:rsid w:val="009B4666"/>
    <w:rsid w:val="009B4EE7"/>
    <w:rsid w:val="009B5213"/>
    <w:rsid w:val="009B5266"/>
    <w:rsid w:val="009B5605"/>
    <w:rsid w:val="009B5760"/>
    <w:rsid w:val="009B58CC"/>
    <w:rsid w:val="009B5D7E"/>
    <w:rsid w:val="009B5F2C"/>
    <w:rsid w:val="009B60E8"/>
    <w:rsid w:val="009B6915"/>
    <w:rsid w:val="009B6DD2"/>
    <w:rsid w:val="009B6E9F"/>
    <w:rsid w:val="009B7BF9"/>
    <w:rsid w:val="009B7DB6"/>
    <w:rsid w:val="009C045A"/>
    <w:rsid w:val="009C05D8"/>
    <w:rsid w:val="009C0AF4"/>
    <w:rsid w:val="009C1126"/>
    <w:rsid w:val="009C16BD"/>
    <w:rsid w:val="009C17B0"/>
    <w:rsid w:val="009C1829"/>
    <w:rsid w:val="009C1A86"/>
    <w:rsid w:val="009C1B4F"/>
    <w:rsid w:val="009C1D0A"/>
    <w:rsid w:val="009C20C3"/>
    <w:rsid w:val="009C24CA"/>
    <w:rsid w:val="009C26B8"/>
    <w:rsid w:val="009C29A1"/>
    <w:rsid w:val="009C2B0C"/>
    <w:rsid w:val="009C2C4E"/>
    <w:rsid w:val="009C30FA"/>
    <w:rsid w:val="009C3507"/>
    <w:rsid w:val="009C36D8"/>
    <w:rsid w:val="009C39A3"/>
    <w:rsid w:val="009C3DD9"/>
    <w:rsid w:val="009C3E3E"/>
    <w:rsid w:val="009C3F8D"/>
    <w:rsid w:val="009C3FBA"/>
    <w:rsid w:val="009C47EE"/>
    <w:rsid w:val="009C485E"/>
    <w:rsid w:val="009C4A65"/>
    <w:rsid w:val="009C4C31"/>
    <w:rsid w:val="009C4C78"/>
    <w:rsid w:val="009C4CED"/>
    <w:rsid w:val="009C52B7"/>
    <w:rsid w:val="009C5916"/>
    <w:rsid w:val="009C6120"/>
    <w:rsid w:val="009C6EE1"/>
    <w:rsid w:val="009C7411"/>
    <w:rsid w:val="009C74F6"/>
    <w:rsid w:val="009C7556"/>
    <w:rsid w:val="009C7C77"/>
    <w:rsid w:val="009D0168"/>
    <w:rsid w:val="009D030A"/>
    <w:rsid w:val="009D08D2"/>
    <w:rsid w:val="009D0C21"/>
    <w:rsid w:val="009D0FAC"/>
    <w:rsid w:val="009D1105"/>
    <w:rsid w:val="009D1AEE"/>
    <w:rsid w:val="009D1B5C"/>
    <w:rsid w:val="009D1C38"/>
    <w:rsid w:val="009D1D6B"/>
    <w:rsid w:val="009D1D74"/>
    <w:rsid w:val="009D1FA5"/>
    <w:rsid w:val="009D2784"/>
    <w:rsid w:val="009D2D52"/>
    <w:rsid w:val="009D2DFA"/>
    <w:rsid w:val="009D3003"/>
    <w:rsid w:val="009D31A1"/>
    <w:rsid w:val="009D36DA"/>
    <w:rsid w:val="009D3890"/>
    <w:rsid w:val="009D3E05"/>
    <w:rsid w:val="009D453B"/>
    <w:rsid w:val="009D5351"/>
    <w:rsid w:val="009D542C"/>
    <w:rsid w:val="009D555A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885"/>
    <w:rsid w:val="009D7AC5"/>
    <w:rsid w:val="009E018E"/>
    <w:rsid w:val="009E0464"/>
    <w:rsid w:val="009E0752"/>
    <w:rsid w:val="009E0A13"/>
    <w:rsid w:val="009E0A46"/>
    <w:rsid w:val="009E0B3A"/>
    <w:rsid w:val="009E1643"/>
    <w:rsid w:val="009E1E53"/>
    <w:rsid w:val="009E1F32"/>
    <w:rsid w:val="009E2138"/>
    <w:rsid w:val="009E24CC"/>
    <w:rsid w:val="009E2D95"/>
    <w:rsid w:val="009E2E11"/>
    <w:rsid w:val="009E2ECD"/>
    <w:rsid w:val="009E2F96"/>
    <w:rsid w:val="009E32F0"/>
    <w:rsid w:val="009E34DC"/>
    <w:rsid w:val="009E34F3"/>
    <w:rsid w:val="009E36EE"/>
    <w:rsid w:val="009E3EB5"/>
    <w:rsid w:val="009E4198"/>
    <w:rsid w:val="009E41D6"/>
    <w:rsid w:val="009E42B3"/>
    <w:rsid w:val="009E4AB9"/>
    <w:rsid w:val="009E4E5A"/>
    <w:rsid w:val="009E4F09"/>
    <w:rsid w:val="009E53AF"/>
    <w:rsid w:val="009E5596"/>
    <w:rsid w:val="009E55D4"/>
    <w:rsid w:val="009E5672"/>
    <w:rsid w:val="009E5C4C"/>
    <w:rsid w:val="009E5E7F"/>
    <w:rsid w:val="009E61BC"/>
    <w:rsid w:val="009E65D0"/>
    <w:rsid w:val="009E678C"/>
    <w:rsid w:val="009E6903"/>
    <w:rsid w:val="009E6971"/>
    <w:rsid w:val="009E735D"/>
    <w:rsid w:val="009E735F"/>
    <w:rsid w:val="009E778D"/>
    <w:rsid w:val="009E77DC"/>
    <w:rsid w:val="009E785F"/>
    <w:rsid w:val="009E796E"/>
    <w:rsid w:val="009E7A10"/>
    <w:rsid w:val="009E7BDA"/>
    <w:rsid w:val="009E7BE2"/>
    <w:rsid w:val="009F0B03"/>
    <w:rsid w:val="009F0D00"/>
    <w:rsid w:val="009F1029"/>
    <w:rsid w:val="009F1210"/>
    <w:rsid w:val="009F1811"/>
    <w:rsid w:val="009F23A9"/>
    <w:rsid w:val="009F2724"/>
    <w:rsid w:val="009F28ED"/>
    <w:rsid w:val="009F2C6C"/>
    <w:rsid w:val="009F2D59"/>
    <w:rsid w:val="009F2E91"/>
    <w:rsid w:val="009F31DC"/>
    <w:rsid w:val="009F38F7"/>
    <w:rsid w:val="009F394C"/>
    <w:rsid w:val="009F3B96"/>
    <w:rsid w:val="009F3BA6"/>
    <w:rsid w:val="009F4128"/>
    <w:rsid w:val="009F435F"/>
    <w:rsid w:val="009F48BD"/>
    <w:rsid w:val="009F493E"/>
    <w:rsid w:val="009F4AE3"/>
    <w:rsid w:val="009F4AF3"/>
    <w:rsid w:val="009F4CD6"/>
    <w:rsid w:val="009F4F47"/>
    <w:rsid w:val="009F529E"/>
    <w:rsid w:val="009F579D"/>
    <w:rsid w:val="009F5E0B"/>
    <w:rsid w:val="009F608C"/>
    <w:rsid w:val="009F612E"/>
    <w:rsid w:val="009F6553"/>
    <w:rsid w:val="009F6704"/>
    <w:rsid w:val="009F68B1"/>
    <w:rsid w:val="009F6BA7"/>
    <w:rsid w:val="009F7053"/>
    <w:rsid w:val="009F73A2"/>
    <w:rsid w:val="009F758E"/>
    <w:rsid w:val="009F77EB"/>
    <w:rsid w:val="009F7A34"/>
    <w:rsid w:val="00A0047B"/>
    <w:rsid w:val="00A00554"/>
    <w:rsid w:val="00A00AA9"/>
    <w:rsid w:val="00A00C36"/>
    <w:rsid w:val="00A00EF0"/>
    <w:rsid w:val="00A01073"/>
    <w:rsid w:val="00A011BE"/>
    <w:rsid w:val="00A012C6"/>
    <w:rsid w:val="00A013FD"/>
    <w:rsid w:val="00A023FF"/>
    <w:rsid w:val="00A02627"/>
    <w:rsid w:val="00A0303B"/>
    <w:rsid w:val="00A03486"/>
    <w:rsid w:val="00A04463"/>
    <w:rsid w:val="00A047E8"/>
    <w:rsid w:val="00A05061"/>
    <w:rsid w:val="00A051ED"/>
    <w:rsid w:val="00A05376"/>
    <w:rsid w:val="00A053F7"/>
    <w:rsid w:val="00A056BA"/>
    <w:rsid w:val="00A0597E"/>
    <w:rsid w:val="00A05CC4"/>
    <w:rsid w:val="00A05FED"/>
    <w:rsid w:val="00A060C7"/>
    <w:rsid w:val="00A06400"/>
    <w:rsid w:val="00A0648F"/>
    <w:rsid w:val="00A0683B"/>
    <w:rsid w:val="00A06DA3"/>
    <w:rsid w:val="00A0763C"/>
    <w:rsid w:val="00A07A77"/>
    <w:rsid w:val="00A07BDF"/>
    <w:rsid w:val="00A07C4C"/>
    <w:rsid w:val="00A103E4"/>
    <w:rsid w:val="00A104D3"/>
    <w:rsid w:val="00A106A2"/>
    <w:rsid w:val="00A108D5"/>
    <w:rsid w:val="00A10DB5"/>
    <w:rsid w:val="00A1103B"/>
    <w:rsid w:val="00A11368"/>
    <w:rsid w:val="00A11B20"/>
    <w:rsid w:val="00A11D1A"/>
    <w:rsid w:val="00A11F42"/>
    <w:rsid w:val="00A11F60"/>
    <w:rsid w:val="00A11FEA"/>
    <w:rsid w:val="00A1280B"/>
    <w:rsid w:val="00A129B7"/>
    <w:rsid w:val="00A12E31"/>
    <w:rsid w:val="00A12EA3"/>
    <w:rsid w:val="00A12EAE"/>
    <w:rsid w:val="00A131EE"/>
    <w:rsid w:val="00A1320E"/>
    <w:rsid w:val="00A13295"/>
    <w:rsid w:val="00A13538"/>
    <w:rsid w:val="00A138B9"/>
    <w:rsid w:val="00A13906"/>
    <w:rsid w:val="00A13BA7"/>
    <w:rsid w:val="00A13C68"/>
    <w:rsid w:val="00A13DB0"/>
    <w:rsid w:val="00A13EB9"/>
    <w:rsid w:val="00A13EE9"/>
    <w:rsid w:val="00A13F53"/>
    <w:rsid w:val="00A143A1"/>
    <w:rsid w:val="00A14630"/>
    <w:rsid w:val="00A14867"/>
    <w:rsid w:val="00A14AF4"/>
    <w:rsid w:val="00A14B03"/>
    <w:rsid w:val="00A14BA4"/>
    <w:rsid w:val="00A15692"/>
    <w:rsid w:val="00A15A67"/>
    <w:rsid w:val="00A15EEE"/>
    <w:rsid w:val="00A16805"/>
    <w:rsid w:val="00A16823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382"/>
    <w:rsid w:val="00A2091B"/>
    <w:rsid w:val="00A21F1C"/>
    <w:rsid w:val="00A22105"/>
    <w:rsid w:val="00A222AD"/>
    <w:rsid w:val="00A224F5"/>
    <w:rsid w:val="00A2268A"/>
    <w:rsid w:val="00A22A21"/>
    <w:rsid w:val="00A22C25"/>
    <w:rsid w:val="00A22CD7"/>
    <w:rsid w:val="00A22E14"/>
    <w:rsid w:val="00A22F0D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683"/>
    <w:rsid w:val="00A24B6C"/>
    <w:rsid w:val="00A24FFA"/>
    <w:rsid w:val="00A25047"/>
    <w:rsid w:val="00A25911"/>
    <w:rsid w:val="00A25BCD"/>
    <w:rsid w:val="00A25D17"/>
    <w:rsid w:val="00A26152"/>
    <w:rsid w:val="00A2625F"/>
    <w:rsid w:val="00A264DB"/>
    <w:rsid w:val="00A265A8"/>
    <w:rsid w:val="00A26746"/>
    <w:rsid w:val="00A26948"/>
    <w:rsid w:val="00A27073"/>
    <w:rsid w:val="00A271B6"/>
    <w:rsid w:val="00A2769C"/>
    <w:rsid w:val="00A277C4"/>
    <w:rsid w:val="00A27C8A"/>
    <w:rsid w:val="00A30267"/>
    <w:rsid w:val="00A30481"/>
    <w:rsid w:val="00A305FB"/>
    <w:rsid w:val="00A306A9"/>
    <w:rsid w:val="00A30D03"/>
    <w:rsid w:val="00A31192"/>
    <w:rsid w:val="00A31BA6"/>
    <w:rsid w:val="00A3215F"/>
    <w:rsid w:val="00A32374"/>
    <w:rsid w:val="00A327FC"/>
    <w:rsid w:val="00A329A5"/>
    <w:rsid w:val="00A33665"/>
    <w:rsid w:val="00A338CB"/>
    <w:rsid w:val="00A339AE"/>
    <w:rsid w:val="00A3468F"/>
    <w:rsid w:val="00A34A26"/>
    <w:rsid w:val="00A35250"/>
    <w:rsid w:val="00A35425"/>
    <w:rsid w:val="00A35E7F"/>
    <w:rsid w:val="00A35FF1"/>
    <w:rsid w:val="00A369C3"/>
    <w:rsid w:val="00A36C76"/>
    <w:rsid w:val="00A36D81"/>
    <w:rsid w:val="00A36DAC"/>
    <w:rsid w:val="00A36E0A"/>
    <w:rsid w:val="00A37028"/>
    <w:rsid w:val="00A37759"/>
    <w:rsid w:val="00A37EAB"/>
    <w:rsid w:val="00A40766"/>
    <w:rsid w:val="00A41137"/>
    <w:rsid w:val="00A4121A"/>
    <w:rsid w:val="00A418A7"/>
    <w:rsid w:val="00A41A35"/>
    <w:rsid w:val="00A428A5"/>
    <w:rsid w:val="00A428C4"/>
    <w:rsid w:val="00A42A66"/>
    <w:rsid w:val="00A42CB6"/>
    <w:rsid w:val="00A42FA8"/>
    <w:rsid w:val="00A430B6"/>
    <w:rsid w:val="00A43546"/>
    <w:rsid w:val="00A43840"/>
    <w:rsid w:val="00A439BA"/>
    <w:rsid w:val="00A44681"/>
    <w:rsid w:val="00A45182"/>
    <w:rsid w:val="00A451F5"/>
    <w:rsid w:val="00A45B55"/>
    <w:rsid w:val="00A45D11"/>
    <w:rsid w:val="00A461DB"/>
    <w:rsid w:val="00A461E9"/>
    <w:rsid w:val="00A46443"/>
    <w:rsid w:val="00A465D2"/>
    <w:rsid w:val="00A4687D"/>
    <w:rsid w:val="00A46E28"/>
    <w:rsid w:val="00A47047"/>
    <w:rsid w:val="00A47874"/>
    <w:rsid w:val="00A47BB0"/>
    <w:rsid w:val="00A47CB2"/>
    <w:rsid w:val="00A50097"/>
    <w:rsid w:val="00A500EE"/>
    <w:rsid w:val="00A505CB"/>
    <w:rsid w:val="00A50693"/>
    <w:rsid w:val="00A50866"/>
    <w:rsid w:val="00A50893"/>
    <w:rsid w:val="00A50A9D"/>
    <w:rsid w:val="00A5217A"/>
    <w:rsid w:val="00A528A7"/>
    <w:rsid w:val="00A52A70"/>
    <w:rsid w:val="00A52BC8"/>
    <w:rsid w:val="00A52D04"/>
    <w:rsid w:val="00A52D6F"/>
    <w:rsid w:val="00A53412"/>
    <w:rsid w:val="00A53A8E"/>
    <w:rsid w:val="00A542B2"/>
    <w:rsid w:val="00A5444C"/>
    <w:rsid w:val="00A54801"/>
    <w:rsid w:val="00A549E4"/>
    <w:rsid w:val="00A54B33"/>
    <w:rsid w:val="00A54CAB"/>
    <w:rsid w:val="00A54D0A"/>
    <w:rsid w:val="00A54DE9"/>
    <w:rsid w:val="00A54E81"/>
    <w:rsid w:val="00A54F07"/>
    <w:rsid w:val="00A55104"/>
    <w:rsid w:val="00A55295"/>
    <w:rsid w:val="00A552B3"/>
    <w:rsid w:val="00A554E7"/>
    <w:rsid w:val="00A55B69"/>
    <w:rsid w:val="00A55C29"/>
    <w:rsid w:val="00A55D8F"/>
    <w:rsid w:val="00A5611F"/>
    <w:rsid w:val="00A56189"/>
    <w:rsid w:val="00A563D5"/>
    <w:rsid w:val="00A567AD"/>
    <w:rsid w:val="00A567D8"/>
    <w:rsid w:val="00A56CF8"/>
    <w:rsid w:val="00A56D32"/>
    <w:rsid w:val="00A56DBF"/>
    <w:rsid w:val="00A56E64"/>
    <w:rsid w:val="00A5705B"/>
    <w:rsid w:val="00A57182"/>
    <w:rsid w:val="00A60250"/>
    <w:rsid w:val="00A60971"/>
    <w:rsid w:val="00A609CB"/>
    <w:rsid w:val="00A60DE9"/>
    <w:rsid w:val="00A60E3D"/>
    <w:rsid w:val="00A613BF"/>
    <w:rsid w:val="00A620CC"/>
    <w:rsid w:val="00A621B5"/>
    <w:rsid w:val="00A62399"/>
    <w:rsid w:val="00A6257E"/>
    <w:rsid w:val="00A629F9"/>
    <w:rsid w:val="00A62BD0"/>
    <w:rsid w:val="00A62EA2"/>
    <w:rsid w:val="00A631C3"/>
    <w:rsid w:val="00A634E9"/>
    <w:rsid w:val="00A635DA"/>
    <w:rsid w:val="00A6365B"/>
    <w:rsid w:val="00A637D1"/>
    <w:rsid w:val="00A63907"/>
    <w:rsid w:val="00A63AB2"/>
    <w:rsid w:val="00A63B5C"/>
    <w:rsid w:val="00A63CEC"/>
    <w:rsid w:val="00A6439F"/>
    <w:rsid w:val="00A645C9"/>
    <w:rsid w:val="00A64937"/>
    <w:rsid w:val="00A649D5"/>
    <w:rsid w:val="00A64B72"/>
    <w:rsid w:val="00A64E55"/>
    <w:rsid w:val="00A64EEB"/>
    <w:rsid w:val="00A64FB4"/>
    <w:rsid w:val="00A6524E"/>
    <w:rsid w:val="00A657DF"/>
    <w:rsid w:val="00A6581B"/>
    <w:rsid w:val="00A658AB"/>
    <w:rsid w:val="00A65C0D"/>
    <w:rsid w:val="00A65C94"/>
    <w:rsid w:val="00A65F21"/>
    <w:rsid w:val="00A661F9"/>
    <w:rsid w:val="00A6645E"/>
    <w:rsid w:val="00A6668A"/>
    <w:rsid w:val="00A66783"/>
    <w:rsid w:val="00A668E4"/>
    <w:rsid w:val="00A66A9B"/>
    <w:rsid w:val="00A67622"/>
    <w:rsid w:val="00A67BC2"/>
    <w:rsid w:val="00A67CD6"/>
    <w:rsid w:val="00A67DCF"/>
    <w:rsid w:val="00A67FFC"/>
    <w:rsid w:val="00A7075D"/>
    <w:rsid w:val="00A7088D"/>
    <w:rsid w:val="00A70946"/>
    <w:rsid w:val="00A70FB2"/>
    <w:rsid w:val="00A71B7F"/>
    <w:rsid w:val="00A71BE7"/>
    <w:rsid w:val="00A71EC6"/>
    <w:rsid w:val="00A7209C"/>
    <w:rsid w:val="00A723F1"/>
    <w:rsid w:val="00A729A4"/>
    <w:rsid w:val="00A72B40"/>
    <w:rsid w:val="00A73273"/>
    <w:rsid w:val="00A734A5"/>
    <w:rsid w:val="00A73769"/>
    <w:rsid w:val="00A737E2"/>
    <w:rsid w:val="00A7394B"/>
    <w:rsid w:val="00A73B77"/>
    <w:rsid w:val="00A73C63"/>
    <w:rsid w:val="00A745E1"/>
    <w:rsid w:val="00A7467D"/>
    <w:rsid w:val="00A749AE"/>
    <w:rsid w:val="00A749BA"/>
    <w:rsid w:val="00A74DBF"/>
    <w:rsid w:val="00A74EAF"/>
    <w:rsid w:val="00A74F45"/>
    <w:rsid w:val="00A7549A"/>
    <w:rsid w:val="00A754C4"/>
    <w:rsid w:val="00A75571"/>
    <w:rsid w:val="00A75E02"/>
    <w:rsid w:val="00A76B94"/>
    <w:rsid w:val="00A76D8D"/>
    <w:rsid w:val="00A77702"/>
    <w:rsid w:val="00A7789A"/>
    <w:rsid w:val="00A77941"/>
    <w:rsid w:val="00A77FCC"/>
    <w:rsid w:val="00A8014E"/>
    <w:rsid w:val="00A802D8"/>
    <w:rsid w:val="00A805BD"/>
    <w:rsid w:val="00A806AD"/>
    <w:rsid w:val="00A80FAD"/>
    <w:rsid w:val="00A812B4"/>
    <w:rsid w:val="00A816A3"/>
    <w:rsid w:val="00A818BF"/>
    <w:rsid w:val="00A81C9C"/>
    <w:rsid w:val="00A81EF2"/>
    <w:rsid w:val="00A82107"/>
    <w:rsid w:val="00A8246F"/>
    <w:rsid w:val="00A8292C"/>
    <w:rsid w:val="00A82AC6"/>
    <w:rsid w:val="00A82AD4"/>
    <w:rsid w:val="00A83488"/>
    <w:rsid w:val="00A83774"/>
    <w:rsid w:val="00A84480"/>
    <w:rsid w:val="00A8453B"/>
    <w:rsid w:val="00A8479B"/>
    <w:rsid w:val="00A8489D"/>
    <w:rsid w:val="00A84D12"/>
    <w:rsid w:val="00A84EF4"/>
    <w:rsid w:val="00A84F9C"/>
    <w:rsid w:val="00A8510D"/>
    <w:rsid w:val="00A851F4"/>
    <w:rsid w:val="00A85A74"/>
    <w:rsid w:val="00A85DFA"/>
    <w:rsid w:val="00A86007"/>
    <w:rsid w:val="00A864CF"/>
    <w:rsid w:val="00A866AB"/>
    <w:rsid w:val="00A869CB"/>
    <w:rsid w:val="00A869EE"/>
    <w:rsid w:val="00A86A83"/>
    <w:rsid w:val="00A86AEB"/>
    <w:rsid w:val="00A87775"/>
    <w:rsid w:val="00A87818"/>
    <w:rsid w:val="00A87BFE"/>
    <w:rsid w:val="00A87CF6"/>
    <w:rsid w:val="00A87DFF"/>
    <w:rsid w:val="00A87EAC"/>
    <w:rsid w:val="00A87F87"/>
    <w:rsid w:val="00A9007A"/>
    <w:rsid w:val="00A901A1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DFC"/>
    <w:rsid w:val="00A9388B"/>
    <w:rsid w:val="00A93CA8"/>
    <w:rsid w:val="00A942B4"/>
    <w:rsid w:val="00A94D11"/>
    <w:rsid w:val="00A94F36"/>
    <w:rsid w:val="00A9519C"/>
    <w:rsid w:val="00A9540E"/>
    <w:rsid w:val="00A9584A"/>
    <w:rsid w:val="00A95935"/>
    <w:rsid w:val="00A962F9"/>
    <w:rsid w:val="00A963D0"/>
    <w:rsid w:val="00A96B2D"/>
    <w:rsid w:val="00A96C81"/>
    <w:rsid w:val="00A96DCC"/>
    <w:rsid w:val="00A974F4"/>
    <w:rsid w:val="00A97615"/>
    <w:rsid w:val="00A9783B"/>
    <w:rsid w:val="00A97955"/>
    <w:rsid w:val="00A97AA1"/>
    <w:rsid w:val="00AA0489"/>
    <w:rsid w:val="00AA0563"/>
    <w:rsid w:val="00AA06D7"/>
    <w:rsid w:val="00AA16FB"/>
    <w:rsid w:val="00AA198A"/>
    <w:rsid w:val="00AA19AD"/>
    <w:rsid w:val="00AA1B39"/>
    <w:rsid w:val="00AA22BD"/>
    <w:rsid w:val="00AA2B86"/>
    <w:rsid w:val="00AA2CF9"/>
    <w:rsid w:val="00AA2E03"/>
    <w:rsid w:val="00AA2FCC"/>
    <w:rsid w:val="00AA314B"/>
    <w:rsid w:val="00AA3843"/>
    <w:rsid w:val="00AA3962"/>
    <w:rsid w:val="00AA3979"/>
    <w:rsid w:val="00AA3CAC"/>
    <w:rsid w:val="00AA40AE"/>
    <w:rsid w:val="00AA4948"/>
    <w:rsid w:val="00AA4A78"/>
    <w:rsid w:val="00AA4EE2"/>
    <w:rsid w:val="00AA5A4A"/>
    <w:rsid w:val="00AA6509"/>
    <w:rsid w:val="00AA651D"/>
    <w:rsid w:val="00AA664E"/>
    <w:rsid w:val="00AA6E4B"/>
    <w:rsid w:val="00AA6E83"/>
    <w:rsid w:val="00AA74C5"/>
    <w:rsid w:val="00AA7C15"/>
    <w:rsid w:val="00AA7F8E"/>
    <w:rsid w:val="00AA7FA4"/>
    <w:rsid w:val="00AB09B0"/>
    <w:rsid w:val="00AB0B28"/>
    <w:rsid w:val="00AB0E28"/>
    <w:rsid w:val="00AB0FD8"/>
    <w:rsid w:val="00AB10EF"/>
    <w:rsid w:val="00AB11DD"/>
    <w:rsid w:val="00AB186B"/>
    <w:rsid w:val="00AB1A9F"/>
    <w:rsid w:val="00AB1BD2"/>
    <w:rsid w:val="00AB205B"/>
    <w:rsid w:val="00AB2099"/>
    <w:rsid w:val="00AB21E7"/>
    <w:rsid w:val="00AB23B4"/>
    <w:rsid w:val="00AB2FD6"/>
    <w:rsid w:val="00AB302C"/>
    <w:rsid w:val="00AB3473"/>
    <w:rsid w:val="00AB35D7"/>
    <w:rsid w:val="00AB36D5"/>
    <w:rsid w:val="00AB3CE2"/>
    <w:rsid w:val="00AB3E9E"/>
    <w:rsid w:val="00AB4331"/>
    <w:rsid w:val="00AB43E4"/>
    <w:rsid w:val="00AB455D"/>
    <w:rsid w:val="00AB47A1"/>
    <w:rsid w:val="00AB48EE"/>
    <w:rsid w:val="00AB4A09"/>
    <w:rsid w:val="00AB520D"/>
    <w:rsid w:val="00AB52B2"/>
    <w:rsid w:val="00AB5E6F"/>
    <w:rsid w:val="00AB6478"/>
    <w:rsid w:val="00AB6671"/>
    <w:rsid w:val="00AB67E3"/>
    <w:rsid w:val="00AB727E"/>
    <w:rsid w:val="00AB7299"/>
    <w:rsid w:val="00AB7C83"/>
    <w:rsid w:val="00AB7F31"/>
    <w:rsid w:val="00AC0142"/>
    <w:rsid w:val="00AC01C4"/>
    <w:rsid w:val="00AC0414"/>
    <w:rsid w:val="00AC1010"/>
    <w:rsid w:val="00AC10A1"/>
    <w:rsid w:val="00AC13A7"/>
    <w:rsid w:val="00AC1661"/>
    <w:rsid w:val="00AC1A28"/>
    <w:rsid w:val="00AC1D38"/>
    <w:rsid w:val="00AC214F"/>
    <w:rsid w:val="00AC2298"/>
    <w:rsid w:val="00AC240D"/>
    <w:rsid w:val="00AC29FA"/>
    <w:rsid w:val="00AC2B32"/>
    <w:rsid w:val="00AC2CFD"/>
    <w:rsid w:val="00AC2F88"/>
    <w:rsid w:val="00AC30F4"/>
    <w:rsid w:val="00AC319C"/>
    <w:rsid w:val="00AC32A0"/>
    <w:rsid w:val="00AC3555"/>
    <w:rsid w:val="00AC3907"/>
    <w:rsid w:val="00AC3B6A"/>
    <w:rsid w:val="00AC3E13"/>
    <w:rsid w:val="00AC3E77"/>
    <w:rsid w:val="00AC445A"/>
    <w:rsid w:val="00AC4536"/>
    <w:rsid w:val="00AC4AB7"/>
    <w:rsid w:val="00AC4B30"/>
    <w:rsid w:val="00AC5295"/>
    <w:rsid w:val="00AC53EC"/>
    <w:rsid w:val="00AC54DE"/>
    <w:rsid w:val="00AC5582"/>
    <w:rsid w:val="00AC598D"/>
    <w:rsid w:val="00AC5F01"/>
    <w:rsid w:val="00AC5F49"/>
    <w:rsid w:val="00AC6023"/>
    <w:rsid w:val="00AC63C2"/>
    <w:rsid w:val="00AC643F"/>
    <w:rsid w:val="00AC644F"/>
    <w:rsid w:val="00AC6AC1"/>
    <w:rsid w:val="00AC6B23"/>
    <w:rsid w:val="00AC6CD3"/>
    <w:rsid w:val="00AC6D96"/>
    <w:rsid w:val="00AC6FFA"/>
    <w:rsid w:val="00AC7169"/>
    <w:rsid w:val="00AC7310"/>
    <w:rsid w:val="00AC7476"/>
    <w:rsid w:val="00AC7586"/>
    <w:rsid w:val="00AC76A0"/>
    <w:rsid w:val="00AC7A92"/>
    <w:rsid w:val="00AC7B46"/>
    <w:rsid w:val="00AC7C6C"/>
    <w:rsid w:val="00AD0017"/>
    <w:rsid w:val="00AD05AF"/>
    <w:rsid w:val="00AD0947"/>
    <w:rsid w:val="00AD10BD"/>
    <w:rsid w:val="00AD1331"/>
    <w:rsid w:val="00AD139B"/>
    <w:rsid w:val="00AD1749"/>
    <w:rsid w:val="00AD2116"/>
    <w:rsid w:val="00AD2158"/>
    <w:rsid w:val="00AD215C"/>
    <w:rsid w:val="00AD228F"/>
    <w:rsid w:val="00AD2501"/>
    <w:rsid w:val="00AD3167"/>
    <w:rsid w:val="00AD31A2"/>
    <w:rsid w:val="00AD31B5"/>
    <w:rsid w:val="00AD357B"/>
    <w:rsid w:val="00AD37AB"/>
    <w:rsid w:val="00AD3A74"/>
    <w:rsid w:val="00AD3C69"/>
    <w:rsid w:val="00AD3D7A"/>
    <w:rsid w:val="00AD4D2D"/>
    <w:rsid w:val="00AD4D84"/>
    <w:rsid w:val="00AD51A7"/>
    <w:rsid w:val="00AD52BF"/>
    <w:rsid w:val="00AD530A"/>
    <w:rsid w:val="00AD5362"/>
    <w:rsid w:val="00AD5682"/>
    <w:rsid w:val="00AD5F1C"/>
    <w:rsid w:val="00AD5F6C"/>
    <w:rsid w:val="00AD623C"/>
    <w:rsid w:val="00AD644D"/>
    <w:rsid w:val="00AD675D"/>
    <w:rsid w:val="00AD6864"/>
    <w:rsid w:val="00AD6973"/>
    <w:rsid w:val="00AD6F15"/>
    <w:rsid w:val="00AD7694"/>
    <w:rsid w:val="00AD76D0"/>
    <w:rsid w:val="00AD7732"/>
    <w:rsid w:val="00AD77FA"/>
    <w:rsid w:val="00AD7A94"/>
    <w:rsid w:val="00AD7CF9"/>
    <w:rsid w:val="00AD7E64"/>
    <w:rsid w:val="00AD7F33"/>
    <w:rsid w:val="00AE00F5"/>
    <w:rsid w:val="00AE06FA"/>
    <w:rsid w:val="00AE0861"/>
    <w:rsid w:val="00AE0A3E"/>
    <w:rsid w:val="00AE1113"/>
    <w:rsid w:val="00AE12B5"/>
    <w:rsid w:val="00AE1579"/>
    <w:rsid w:val="00AE1A4E"/>
    <w:rsid w:val="00AE2046"/>
    <w:rsid w:val="00AE20D3"/>
    <w:rsid w:val="00AE2248"/>
    <w:rsid w:val="00AE26F0"/>
    <w:rsid w:val="00AE29F4"/>
    <w:rsid w:val="00AE3186"/>
    <w:rsid w:val="00AE31C4"/>
    <w:rsid w:val="00AE3260"/>
    <w:rsid w:val="00AE38E0"/>
    <w:rsid w:val="00AE3D25"/>
    <w:rsid w:val="00AE3D9C"/>
    <w:rsid w:val="00AE40B8"/>
    <w:rsid w:val="00AE40C1"/>
    <w:rsid w:val="00AE42AB"/>
    <w:rsid w:val="00AE453F"/>
    <w:rsid w:val="00AE4825"/>
    <w:rsid w:val="00AE4AB9"/>
    <w:rsid w:val="00AE501B"/>
    <w:rsid w:val="00AE51AA"/>
    <w:rsid w:val="00AE5A91"/>
    <w:rsid w:val="00AE5D5C"/>
    <w:rsid w:val="00AE605D"/>
    <w:rsid w:val="00AE689E"/>
    <w:rsid w:val="00AE7391"/>
    <w:rsid w:val="00AE7679"/>
    <w:rsid w:val="00AE7707"/>
    <w:rsid w:val="00AE79D0"/>
    <w:rsid w:val="00AE7AB1"/>
    <w:rsid w:val="00AE7F41"/>
    <w:rsid w:val="00AE7FEB"/>
    <w:rsid w:val="00AF0E35"/>
    <w:rsid w:val="00AF1048"/>
    <w:rsid w:val="00AF107F"/>
    <w:rsid w:val="00AF1150"/>
    <w:rsid w:val="00AF183A"/>
    <w:rsid w:val="00AF1991"/>
    <w:rsid w:val="00AF1FB0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19D"/>
    <w:rsid w:val="00AF440D"/>
    <w:rsid w:val="00AF4715"/>
    <w:rsid w:val="00AF4987"/>
    <w:rsid w:val="00AF49C0"/>
    <w:rsid w:val="00AF4DC0"/>
    <w:rsid w:val="00AF5846"/>
    <w:rsid w:val="00AF5866"/>
    <w:rsid w:val="00AF5976"/>
    <w:rsid w:val="00AF5D8C"/>
    <w:rsid w:val="00AF607C"/>
    <w:rsid w:val="00AF64AD"/>
    <w:rsid w:val="00AF67D1"/>
    <w:rsid w:val="00AF67E9"/>
    <w:rsid w:val="00AF6BF9"/>
    <w:rsid w:val="00AF6C83"/>
    <w:rsid w:val="00AF75C4"/>
    <w:rsid w:val="00AF761B"/>
    <w:rsid w:val="00AF765D"/>
    <w:rsid w:val="00AF77D8"/>
    <w:rsid w:val="00AF7CF5"/>
    <w:rsid w:val="00AF7D7A"/>
    <w:rsid w:val="00B000A8"/>
    <w:rsid w:val="00B00FB0"/>
    <w:rsid w:val="00B01005"/>
    <w:rsid w:val="00B0153E"/>
    <w:rsid w:val="00B0156A"/>
    <w:rsid w:val="00B01689"/>
    <w:rsid w:val="00B0175E"/>
    <w:rsid w:val="00B018EE"/>
    <w:rsid w:val="00B01DBA"/>
    <w:rsid w:val="00B02730"/>
    <w:rsid w:val="00B02749"/>
    <w:rsid w:val="00B02ED5"/>
    <w:rsid w:val="00B03391"/>
    <w:rsid w:val="00B03485"/>
    <w:rsid w:val="00B0365B"/>
    <w:rsid w:val="00B03661"/>
    <w:rsid w:val="00B0395D"/>
    <w:rsid w:val="00B03B51"/>
    <w:rsid w:val="00B0464E"/>
    <w:rsid w:val="00B04B75"/>
    <w:rsid w:val="00B04C4A"/>
    <w:rsid w:val="00B04DBD"/>
    <w:rsid w:val="00B04DE2"/>
    <w:rsid w:val="00B050E9"/>
    <w:rsid w:val="00B0597A"/>
    <w:rsid w:val="00B05AAA"/>
    <w:rsid w:val="00B05E68"/>
    <w:rsid w:val="00B05ECC"/>
    <w:rsid w:val="00B0600F"/>
    <w:rsid w:val="00B061C3"/>
    <w:rsid w:val="00B06390"/>
    <w:rsid w:val="00B0696A"/>
    <w:rsid w:val="00B074A4"/>
    <w:rsid w:val="00B077B6"/>
    <w:rsid w:val="00B07C78"/>
    <w:rsid w:val="00B1024C"/>
    <w:rsid w:val="00B103C5"/>
    <w:rsid w:val="00B107AC"/>
    <w:rsid w:val="00B108DF"/>
    <w:rsid w:val="00B109B4"/>
    <w:rsid w:val="00B10BD1"/>
    <w:rsid w:val="00B10DA1"/>
    <w:rsid w:val="00B10E9A"/>
    <w:rsid w:val="00B113CE"/>
    <w:rsid w:val="00B1143A"/>
    <w:rsid w:val="00B114F6"/>
    <w:rsid w:val="00B1153B"/>
    <w:rsid w:val="00B1192E"/>
    <w:rsid w:val="00B11A88"/>
    <w:rsid w:val="00B11FE4"/>
    <w:rsid w:val="00B1217E"/>
    <w:rsid w:val="00B123DE"/>
    <w:rsid w:val="00B12720"/>
    <w:rsid w:val="00B12C9F"/>
    <w:rsid w:val="00B1316B"/>
    <w:rsid w:val="00B134B6"/>
    <w:rsid w:val="00B137FF"/>
    <w:rsid w:val="00B13C9E"/>
    <w:rsid w:val="00B13D82"/>
    <w:rsid w:val="00B14418"/>
    <w:rsid w:val="00B14421"/>
    <w:rsid w:val="00B14560"/>
    <w:rsid w:val="00B14E15"/>
    <w:rsid w:val="00B15532"/>
    <w:rsid w:val="00B1573B"/>
    <w:rsid w:val="00B15778"/>
    <w:rsid w:val="00B15AF4"/>
    <w:rsid w:val="00B15F97"/>
    <w:rsid w:val="00B1629C"/>
    <w:rsid w:val="00B1646A"/>
    <w:rsid w:val="00B1674E"/>
    <w:rsid w:val="00B16916"/>
    <w:rsid w:val="00B170EE"/>
    <w:rsid w:val="00B17379"/>
    <w:rsid w:val="00B17565"/>
    <w:rsid w:val="00B175B4"/>
    <w:rsid w:val="00B17741"/>
    <w:rsid w:val="00B2009A"/>
    <w:rsid w:val="00B2062A"/>
    <w:rsid w:val="00B2081C"/>
    <w:rsid w:val="00B20824"/>
    <w:rsid w:val="00B20BE8"/>
    <w:rsid w:val="00B2120C"/>
    <w:rsid w:val="00B21256"/>
    <w:rsid w:val="00B21689"/>
    <w:rsid w:val="00B21956"/>
    <w:rsid w:val="00B21E01"/>
    <w:rsid w:val="00B224A8"/>
    <w:rsid w:val="00B225BA"/>
    <w:rsid w:val="00B22874"/>
    <w:rsid w:val="00B22A3E"/>
    <w:rsid w:val="00B23501"/>
    <w:rsid w:val="00B236B5"/>
    <w:rsid w:val="00B2373F"/>
    <w:rsid w:val="00B24167"/>
    <w:rsid w:val="00B241F3"/>
    <w:rsid w:val="00B24672"/>
    <w:rsid w:val="00B24AB1"/>
    <w:rsid w:val="00B24C0B"/>
    <w:rsid w:val="00B24C4A"/>
    <w:rsid w:val="00B24CFD"/>
    <w:rsid w:val="00B24DA9"/>
    <w:rsid w:val="00B24EF3"/>
    <w:rsid w:val="00B24F4B"/>
    <w:rsid w:val="00B2505E"/>
    <w:rsid w:val="00B251D5"/>
    <w:rsid w:val="00B25E02"/>
    <w:rsid w:val="00B25E44"/>
    <w:rsid w:val="00B25FD4"/>
    <w:rsid w:val="00B26055"/>
    <w:rsid w:val="00B260D3"/>
    <w:rsid w:val="00B2632B"/>
    <w:rsid w:val="00B268FA"/>
    <w:rsid w:val="00B26F77"/>
    <w:rsid w:val="00B27419"/>
    <w:rsid w:val="00B274B9"/>
    <w:rsid w:val="00B27994"/>
    <w:rsid w:val="00B27BD3"/>
    <w:rsid w:val="00B27DAB"/>
    <w:rsid w:val="00B27EE0"/>
    <w:rsid w:val="00B27F35"/>
    <w:rsid w:val="00B27F97"/>
    <w:rsid w:val="00B30546"/>
    <w:rsid w:val="00B305A8"/>
    <w:rsid w:val="00B308C0"/>
    <w:rsid w:val="00B309DF"/>
    <w:rsid w:val="00B30D5F"/>
    <w:rsid w:val="00B31133"/>
    <w:rsid w:val="00B31172"/>
    <w:rsid w:val="00B3128C"/>
    <w:rsid w:val="00B313EE"/>
    <w:rsid w:val="00B3166D"/>
    <w:rsid w:val="00B316AA"/>
    <w:rsid w:val="00B31814"/>
    <w:rsid w:val="00B31911"/>
    <w:rsid w:val="00B31A87"/>
    <w:rsid w:val="00B31D5D"/>
    <w:rsid w:val="00B31D7F"/>
    <w:rsid w:val="00B31F7E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3F16"/>
    <w:rsid w:val="00B33F85"/>
    <w:rsid w:val="00B34293"/>
    <w:rsid w:val="00B34413"/>
    <w:rsid w:val="00B349FD"/>
    <w:rsid w:val="00B34B14"/>
    <w:rsid w:val="00B34BE2"/>
    <w:rsid w:val="00B34EA7"/>
    <w:rsid w:val="00B351B5"/>
    <w:rsid w:val="00B35833"/>
    <w:rsid w:val="00B359D0"/>
    <w:rsid w:val="00B359D4"/>
    <w:rsid w:val="00B35B8C"/>
    <w:rsid w:val="00B35EDF"/>
    <w:rsid w:val="00B371F7"/>
    <w:rsid w:val="00B3721A"/>
    <w:rsid w:val="00B377DE"/>
    <w:rsid w:val="00B37AD3"/>
    <w:rsid w:val="00B37B48"/>
    <w:rsid w:val="00B37CF1"/>
    <w:rsid w:val="00B401BC"/>
    <w:rsid w:val="00B4031C"/>
    <w:rsid w:val="00B40622"/>
    <w:rsid w:val="00B40B4C"/>
    <w:rsid w:val="00B40CF9"/>
    <w:rsid w:val="00B40DAB"/>
    <w:rsid w:val="00B40E4E"/>
    <w:rsid w:val="00B40F48"/>
    <w:rsid w:val="00B411CF"/>
    <w:rsid w:val="00B4151B"/>
    <w:rsid w:val="00B41856"/>
    <w:rsid w:val="00B418AF"/>
    <w:rsid w:val="00B419A8"/>
    <w:rsid w:val="00B41D7F"/>
    <w:rsid w:val="00B42500"/>
    <w:rsid w:val="00B42653"/>
    <w:rsid w:val="00B4272E"/>
    <w:rsid w:val="00B42917"/>
    <w:rsid w:val="00B42A2E"/>
    <w:rsid w:val="00B42E2C"/>
    <w:rsid w:val="00B4395E"/>
    <w:rsid w:val="00B43F6B"/>
    <w:rsid w:val="00B44449"/>
    <w:rsid w:val="00B44562"/>
    <w:rsid w:val="00B4461A"/>
    <w:rsid w:val="00B4548D"/>
    <w:rsid w:val="00B4590B"/>
    <w:rsid w:val="00B45C5E"/>
    <w:rsid w:val="00B463D4"/>
    <w:rsid w:val="00B464FB"/>
    <w:rsid w:val="00B4671C"/>
    <w:rsid w:val="00B46728"/>
    <w:rsid w:val="00B46AF9"/>
    <w:rsid w:val="00B46C41"/>
    <w:rsid w:val="00B4711E"/>
    <w:rsid w:val="00B47519"/>
    <w:rsid w:val="00B502D1"/>
    <w:rsid w:val="00B50705"/>
    <w:rsid w:val="00B5071A"/>
    <w:rsid w:val="00B509A7"/>
    <w:rsid w:val="00B50E0E"/>
    <w:rsid w:val="00B50E96"/>
    <w:rsid w:val="00B515E3"/>
    <w:rsid w:val="00B52195"/>
    <w:rsid w:val="00B52580"/>
    <w:rsid w:val="00B5288D"/>
    <w:rsid w:val="00B537A1"/>
    <w:rsid w:val="00B53B26"/>
    <w:rsid w:val="00B53B7D"/>
    <w:rsid w:val="00B541A0"/>
    <w:rsid w:val="00B54399"/>
    <w:rsid w:val="00B5440A"/>
    <w:rsid w:val="00B548B7"/>
    <w:rsid w:val="00B555C6"/>
    <w:rsid w:val="00B55A1B"/>
    <w:rsid w:val="00B55F85"/>
    <w:rsid w:val="00B55FA9"/>
    <w:rsid w:val="00B561E6"/>
    <w:rsid w:val="00B563CE"/>
    <w:rsid w:val="00B563F6"/>
    <w:rsid w:val="00B565EE"/>
    <w:rsid w:val="00B56C47"/>
    <w:rsid w:val="00B56F6A"/>
    <w:rsid w:val="00B5726F"/>
    <w:rsid w:val="00B576B5"/>
    <w:rsid w:val="00B577B0"/>
    <w:rsid w:val="00B5785F"/>
    <w:rsid w:val="00B579EB"/>
    <w:rsid w:val="00B57A88"/>
    <w:rsid w:val="00B57D6A"/>
    <w:rsid w:val="00B60112"/>
    <w:rsid w:val="00B60224"/>
    <w:rsid w:val="00B60926"/>
    <w:rsid w:val="00B6094E"/>
    <w:rsid w:val="00B609A9"/>
    <w:rsid w:val="00B60DE4"/>
    <w:rsid w:val="00B615DC"/>
    <w:rsid w:val="00B61C73"/>
    <w:rsid w:val="00B61DFF"/>
    <w:rsid w:val="00B61E1F"/>
    <w:rsid w:val="00B61E8B"/>
    <w:rsid w:val="00B621A2"/>
    <w:rsid w:val="00B624A4"/>
    <w:rsid w:val="00B624C8"/>
    <w:rsid w:val="00B626EC"/>
    <w:rsid w:val="00B6280B"/>
    <w:rsid w:val="00B62DA2"/>
    <w:rsid w:val="00B62EE9"/>
    <w:rsid w:val="00B633FB"/>
    <w:rsid w:val="00B63407"/>
    <w:rsid w:val="00B63796"/>
    <w:rsid w:val="00B63AA3"/>
    <w:rsid w:val="00B63E2B"/>
    <w:rsid w:val="00B63E38"/>
    <w:rsid w:val="00B64388"/>
    <w:rsid w:val="00B64D48"/>
    <w:rsid w:val="00B6530E"/>
    <w:rsid w:val="00B65641"/>
    <w:rsid w:val="00B65B0F"/>
    <w:rsid w:val="00B65D1E"/>
    <w:rsid w:val="00B6617A"/>
    <w:rsid w:val="00B66A09"/>
    <w:rsid w:val="00B66A2C"/>
    <w:rsid w:val="00B66A8F"/>
    <w:rsid w:val="00B66C1F"/>
    <w:rsid w:val="00B66D50"/>
    <w:rsid w:val="00B6703A"/>
    <w:rsid w:val="00B67081"/>
    <w:rsid w:val="00B67291"/>
    <w:rsid w:val="00B67551"/>
    <w:rsid w:val="00B67A94"/>
    <w:rsid w:val="00B67C00"/>
    <w:rsid w:val="00B67C5E"/>
    <w:rsid w:val="00B706B4"/>
    <w:rsid w:val="00B70923"/>
    <w:rsid w:val="00B70FE0"/>
    <w:rsid w:val="00B71236"/>
    <w:rsid w:val="00B71A42"/>
    <w:rsid w:val="00B71C25"/>
    <w:rsid w:val="00B71C84"/>
    <w:rsid w:val="00B71CE6"/>
    <w:rsid w:val="00B724E7"/>
    <w:rsid w:val="00B7250D"/>
    <w:rsid w:val="00B7280C"/>
    <w:rsid w:val="00B7289E"/>
    <w:rsid w:val="00B72971"/>
    <w:rsid w:val="00B72A77"/>
    <w:rsid w:val="00B72EC4"/>
    <w:rsid w:val="00B72F1D"/>
    <w:rsid w:val="00B73008"/>
    <w:rsid w:val="00B7302D"/>
    <w:rsid w:val="00B73182"/>
    <w:rsid w:val="00B733EC"/>
    <w:rsid w:val="00B737F4"/>
    <w:rsid w:val="00B73C52"/>
    <w:rsid w:val="00B73CE7"/>
    <w:rsid w:val="00B740B5"/>
    <w:rsid w:val="00B741FD"/>
    <w:rsid w:val="00B7438E"/>
    <w:rsid w:val="00B7449A"/>
    <w:rsid w:val="00B745C2"/>
    <w:rsid w:val="00B74A47"/>
    <w:rsid w:val="00B758C2"/>
    <w:rsid w:val="00B761BB"/>
    <w:rsid w:val="00B76386"/>
    <w:rsid w:val="00B76BCE"/>
    <w:rsid w:val="00B77484"/>
    <w:rsid w:val="00B77963"/>
    <w:rsid w:val="00B77D17"/>
    <w:rsid w:val="00B81517"/>
    <w:rsid w:val="00B81715"/>
    <w:rsid w:val="00B817F8"/>
    <w:rsid w:val="00B81887"/>
    <w:rsid w:val="00B82202"/>
    <w:rsid w:val="00B82AAF"/>
    <w:rsid w:val="00B82B0F"/>
    <w:rsid w:val="00B82BB0"/>
    <w:rsid w:val="00B82FF3"/>
    <w:rsid w:val="00B83456"/>
    <w:rsid w:val="00B83608"/>
    <w:rsid w:val="00B83AB6"/>
    <w:rsid w:val="00B844AC"/>
    <w:rsid w:val="00B8465D"/>
    <w:rsid w:val="00B84664"/>
    <w:rsid w:val="00B847D9"/>
    <w:rsid w:val="00B849D3"/>
    <w:rsid w:val="00B84C1B"/>
    <w:rsid w:val="00B85977"/>
    <w:rsid w:val="00B85B04"/>
    <w:rsid w:val="00B85B16"/>
    <w:rsid w:val="00B85CB8"/>
    <w:rsid w:val="00B85EA2"/>
    <w:rsid w:val="00B86070"/>
    <w:rsid w:val="00B860B4"/>
    <w:rsid w:val="00B86600"/>
    <w:rsid w:val="00B8660C"/>
    <w:rsid w:val="00B868AA"/>
    <w:rsid w:val="00B8731F"/>
    <w:rsid w:val="00B8732B"/>
    <w:rsid w:val="00B87358"/>
    <w:rsid w:val="00B87430"/>
    <w:rsid w:val="00B874C9"/>
    <w:rsid w:val="00B875BF"/>
    <w:rsid w:val="00B87B41"/>
    <w:rsid w:val="00B87E00"/>
    <w:rsid w:val="00B905B2"/>
    <w:rsid w:val="00B907A6"/>
    <w:rsid w:val="00B9082C"/>
    <w:rsid w:val="00B91369"/>
    <w:rsid w:val="00B916BF"/>
    <w:rsid w:val="00B919A3"/>
    <w:rsid w:val="00B91E68"/>
    <w:rsid w:val="00B91F81"/>
    <w:rsid w:val="00B926DE"/>
    <w:rsid w:val="00B927B8"/>
    <w:rsid w:val="00B92DEA"/>
    <w:rsid w:val="00B92E3B"/>
    <w:rsid w:val="00B930CB"/>
    <w:rsid w:val="00B931AB"/>
    <w:rsid w:val="00B9347B"/>
    <w:rsid w:val="00B93E82"/>
    <w:rsid w:val="00B93EC7"/>
    <w:rsid w:val="00B945B2"/>
    <w:rsid w:val="00B94771"/>
    <w:rsid w:val="00B947AC"/>
    <w:rsid w:val="00B95153"/>
    <w:rsid w:val="00B954E6"/>
    <w:rsid w:val="00B95657"/>
    <w:rsid w:val="00B95950"/>
    <w:rsid w:val="00B95E5F"/>
    <w:rsid w:val="00B95E76"/>
    <w:rsid w:val="00B9648D"/>
    <w:rsid w:val="00B96CD5"/>
    <w:rsid w:val="00B96D55"/>
    <w:rsid w:val="00B97241"/>
    <w:rsid w:val="00B97CF8"/>
    <w:rsid w:val="00B97F86"/>
    <w:rsid w:val="00BA06D3"/>
    <w:rsid w:val="00BA0E85"/>
    <w:rsid w:val="00BA1309"/>
    <w:rsid w:val="00BA14F3"/>
    <w:rsid w:val="00BA15ED"/>
    <w:rsid w:val="00BA16B7"/>
    <w:rsid w:val="00BA17B5"/>
    <w:rsid w:val="00BA1A24"/>
    <w:rsid w:val="00BA1AFE"/>
    <w:rsid w:val="00BA1F94"/>
    <w:rsid w:val="00BA2128"/>
    <w:rsid w:val="00BA2F85"/>
    <w:rsid w:val="00BA3D3D"/>
    <w:rsid w:val="00BA3E76"/>
    <w:rsid w:val="00BA3EFA"/>
    <w:rsid w:val="00BA40DB"/>
    <w:rsid w:val="00BA42D2"/>
    <w:rsid w:val="00BA4CBD"/>
    <w:rsid w:val="00BA58E5"/>
    <w:rsid w:val="00BA591D"/>
    <w:rsid w:val="00BA59E9"/>
    <w:rsid w:val="00BA5B8F"/>
    <w:rsid w:val="00BA5D97"/>
    <w:rsid w:val="00BA675A"/>
    <w:rsid w:val="00BA6820"/>
    <w:rsid w:val="00BA6B8F"/>
    <w:rsid w:val="00BA6BE8"/>
    <w:rsid w:val="00BA6DCD"/>
    <w:rsid w:val="00BA71AF"/>
    <w:rsid w:val="00BA721B"/>
    <w:rsid w:val="00BA744F"/>
    <w:rsid w:val="00BA7AC9"/>
    <w:rsid w:val="00BA7B5B"/>
    <w:rsid w:val="00BA7C3C"/>
    <w:rsid w:val="00BA7CC8"/>
    <w:rsid w:val="00BB0137"/>
    <w:rsid w:val="00BB01FE"/>
    <w:rsid w:val="00BB022B"/>
    <w:rsid w:val="00BB043F"/>
    <w:rsid w:val="00BB0820"/>
    <w:rsid w:val="00BB09D2"/>
    <w:rsid w:val="00BB1309"/>
    <w:rsid w:val="00BB17D5"/>
    <w:rsid w:val="00BB19AA"/>
    <w:rsid w:val="00BB209F"/>
    <w:rsid w:val="00BB2652"/>
    <w:rsid w:val="00BB2774"/>
    <w:rsid w:val="00BB3B26"/>
    <w:rsid w:val="00BB4A08"/>
    <w:rsid w:val="00BB4D05"/>
    <w:rsid w:val="00BB50AC"/>
    <w:rsid w:val="00BB5208"/>
    <w:rsid w:val="00BB53A3"/>
    <w:rsid w:val="00BB53F6"/>
    <w:rsid w:val="00BB5855"/>
    <w:rsid w:val="00BB5D9E"/>
    <w:rsid w:val="00BB6711"/>
    <w:rsid w:val="00BB6830"/>
    <w:rsid w:val="00BB6BDC"/>
    <w:rsid w:val="00BB6DBB"/>
    <w:rsid w:val="00BB70AC"/>
    <w:rsid w:val="00BB754A"/>
    <w:rsid w:val="00BB75F9"/>
    <w:rsid w:val="00BB7950"/>
    <w:rsid w:val="00BB7AB6"/>
    <w:rsid w:val="00BB7AFC"/>
    <w:rsid w:val="00BB7B58"/>
    <w:rsid w:val="00BB7C4C"/>
    <w:rsid w:val="00BC015B"/>
    <w:rsid w:val="00BC0B86"/>
    <w:rsid w:val="00BC101A"/>
    <w:rsid w:val="00BC10EE"/>
    <w:rsid w:val="00BC11AB"/>
    <w:rsid w:val="00BC12EC"/>
    <w:rsid w:val="00BC14A9"/>
    <w:rsid w:val="00BC17FE"/>
    <w:rsid w:val="00BC1967"/>
    <w:rsid w:val="00BC2178"/>
    <w:rsid w:val="00BC2377"/>
    <w:rsid w:val="00BC23F7"/>
    <w:rsid w:val="00BC2AC1"/>
    <w:rsid w:val="00BC2CEF"/>
    <w:rsid w:val="00BC2D5E"/>
    <w:rsid w:val="00BC3069"/>
    <w:rsid w:val="00BC32AC"/>
    <w:rsid w:val="00BC3A01"/>
    <w:rsid w:val="00BC3C5B"/>
    <w:rsid w:val="00BC4071"/>
    <w:rsid w:val="00BC41D8"/>
    <w:rsid w:val="00BC42F5"/>
    <w:rsid w:val="00BC4317"/>
    <w:rsid w:val="00BC4441"/>
    <w:rsid w:val="00BC4682"/>
    <w:rsid w:val="00BC4F7C"/>
    <w:rsid w:val="00BC4FD8"/>
    <w:rsid w:val="00BC52EF"/>
    <w:rsid w:val="00BC540F"/>
    <w:rsid w:val="00BC552E"/>
    <w:rsid w:val="00BC5591"/>
    <w:rsid w:val="00BC55DF"/>
    <w:rsid w:val="00BC580D"/>
    <w:rsid w:val="00BC5E08"/>
    <w:rsid w:val="00BC63E2"/>
    <w:rsid w:val="00BC6447"/>
    <w:rsid w:val="00BC6484"/>
    <w:rsid w:val="00BC6530"/>
    <w:rsid w:val="00BC6564"/>
    <w:rsid w:val="00BC6FD3"/>
    <w:rsid w:val="00BC7070"/>
    <w:rsid w:val="00BC71FB"/>
    <w:rsid w:val="00BC74A8"/>
    <w:rsid w:val="00BC7DBA"/>
    <w:rsid w:val="00BD026A"/>
    <w:rsid w:val="00BD05C1"/>
    <w:rsid w:val="00BD05DA"/>
    <w:rsid w:val="00BD1263"/>
    <w:rsid w:val="00BD1640"/>
    <w:rsid w:val="00BD17FF"/>
    <w:rsid w:val="00BD1E34"/>
    <w:rsid w:val="00BD2468"/>
    <w:rsid w:val="00BD2EB0"/>
    <w:rsid w:val="00BD2FC2"/>
    <w:rsid w:val="00BD2FF6"/>
    <w:rsid w:val="00BD360C"/>
    <w:rsid w:val="00BD36CB"/>
    <w:rsid w:val="00BD3765"/>
    <w:rsid w:val="00BD3CDA"/>
    <w:rsid w:val="00BD3D58"/>
    <w:rsid w:val="00BD4058"/>
    <w:rsid w:val="00BD4203"/>
    <w:rsid w:val="00BD44B6"/>
    <w:rsid w:val="00BD488E"/>
    <w:rsid w:val="00BD4B28"/>
    <w:rsid w:val="00BD4E2F"/>
    <w:rsid w:val="00BD4F19"/>
    <w:rsid w:val="00BD4FCD"/>
    <w:rsid w:val="00BD500A"/>
    <w:rsid w:val="00BD5665"/>
    <w:rsid w:val="00BD5BC3"/>
    <w:rsid w:val="00BD5F00"/>
    <w:rsid w:val="00BD5F5D"/>
    <w:rsid w:val="00BD63A2"/>
    <w:rsid w:val="00BD64D1"/>
    <w:rsid w:val="00BD7994"/>
    <w:rsid w:val="00BD7B07"/>
    <w:rsid w:val="00BE0110"/>
    <w:rsid w:val="00BE0FB4"/>
    <w:rsid w:val="00BE113D"/>
    <w:rsid w:val="00BE1A7C"/>
    <w:rsid w:val="00BE1F06"/>
    <w:rsid w:val="00BE1F5A"/>
    <w:rsid w:val="00BE1FBA"/>
    <w:rsid w:val="00BE224E"/>
    <w:rsid w:val="00BE248D"/>
    <w:rsid w:val="00BE29DF"/>
    <w:rsid w:val="00BE2D0F"/>
    <w:rsid w:val="00BE30BB"/>
    <w:rsid w:val="00BE33F2"/>
    <w:rsid w:val="00BE3610"/>
    <w:rsid w:val="00BE3A54"/>
    <w:rsid w:val="00BE4597"/>
    <w:rsid w:val="00BE4CA0"/>
    <w:rsid w:val="00BE4D15"/>
    <w:rsid w:val="00BE53D4"/>
    <w:rsid w:val="00BE5405"/>
    <w:rsid w:val="00BE563C"/>
    <w:rsid w:val="00BE5B52"/>
    <w:rsid w:val="00BE5EE3"/>
    <w:rsid w:val="00BE6248"/>
    <w:rsid w:val="00BE6357"/>
    <w:rsid w:val="00BE69AC"/>
    <w:rsid w:val="00BE6D4D"/>
    <w:rsid w:val="00BE70B5"/>
    <w:rsid w:val="00BE7422"/>
    <w:rsid w:val="00BE7941"/>
    <w:rsid w:val="00BE7D65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6AA"/>
    <w:rsid w:val="00BF3F93"/>
    <w:rsid w:val="00BF42A0"/>
    <w:rsid w:val="00BF46A9"/>
    <w:rsid w:val="00BF49D5"/>
    <w:rsid w:val="00BF53DB"/>
    <w:rsid w:val="00BF568A"/>
    <w:rsid w:val="00BF5979"/>
    <w:rsid w:val="00BF59D8"/>
    <w:rsid w:val="00BF5D83"/>
    <w:rsid w:val="00BF6082"/>
    <w:rsid w:val="00BF63A3"/>
    <w:rsid w:val="00BF64D5"/>
    <w:rsid w:val="00BF6EFE"/>
    <w:rsid w:val="00BF6F8F"/>
    <w:rsid w:val="00BF71E1"/>
    <w:rsid w:val="00BF762B"/>
    <w:rsid w:val="00BF7720"/>
    <w:rsid w:val="00BF77B9"/>
    <w:rsid w:val="00BF7A17"/>
    <w:rsid w:val="00BF7A34"/>
    <w:rsid w:val="00BF7A8E"/>
    <w:rsid w:val="00BF7C2F"/>
    <w:rsid w:val="00BF7FB8"/>
    <w:rsid w:val="00C0001F"/>
    <w:rsid w:val="00C00131"/>
    <w:rsid w:val="00C00572"/>
    <w:rsid w:val="00C005EA"/>
    <w:rsid w:val="00C0072B"/>
    <w:rsid w:val="00C00846"/>
    <w:rsid w:val="00C00F97"/>
    <w:rsid w:val="00C013B6"/>
    <w:rsid w:val="00C01C22"/>
    <w:rsid w:val="00C01E7C"/>
    <w:rsid w:val="00C0223B"/>
    <w:rsid w:val="00C02A0C"/>
    <w:rsid w:val="00C0310A"/>
    <w:rsid w:val="00C0315F"/>
    <w:rsid w:val="00C033F9"/>
    <w:rsid w:val="00C03473"/>
    <w:rsid w:val="00C03A0D"/>
    <w:rsid w:val="00C03C24"/>
    <w:rsid w:val="00C03C30"/>
    <w:rsid w:val="00C03D65"/>
    <w:rsid w:val="00C03EB2"/>
    <w:rsid w:val="00C03F4A"/>
    <w:rsid w:val="00C03FFF"/>
    <w:rsid w:val="00C0407E"/>
    <w:rsid w:val="00C04FF8"/>
    <w:rsid w:val="00C05158"/>
    <w:rsid w:val="00C05324"/>
    <w:rsid w:val="00C05406"/>
    <w:rsid w:val="00C06275"/>
    <w:rsid w:val="00C06660"/>
    <w:rsid w:val="00C06A7A"/>
    <w:rsid w:val="00C06B0D"/>
    <w:rsid w:val="00C06CDE"/>
    <w:rsid w:val="00C07165"/>
    <w:rsid w:val="00C074CA"/>
    <w:rsid w:val="00C0762C"/>
    <w:rsid w:val="00C076F5"/>
    <w:rsid w:val="00C07792"/>
    <w:rsid w:val="00C07952"/>
    <w:rsid w:val="00C07DC5"/>
    <w:rsid w:val="00C07FBD"/>
    <w:rsid w:val="00C10646"/>
    <w:rsid w:val="00C1093D"/>
    <w:rsid w:val="00C10E3F"/>
    <w:rsid w:val="00C11050"/>
    <w:rsid w:val="00C1181F"/>
    <w:rsid w:val="00C11AF9"/>
    <w:rsid w:val="00C11EA2"/>
    <w:rsid w:val="00C11EB2"/>
    <w:rsid w:val="00C1227D"/>
    <w:rsid w:val="00C12D57"/>
    <w:rsid w:val="00C12ECC"/>
    <w:rsid w:val="00C13778"/>
    <w:rsid w:val="00C13849"/>
    <w:rsid w:val="00C13A2A"/>
    <w:rsid w:val="00C13C53"/>
    <w:rsid w:val="00C13CD8"/>
    <w:rsid w:val="00C14170"/>
    <w:rsid w:val="00C144DB"/>
    <w:rsid w:val="00C1453F"/>
    <w:rsid w:val="00C14561"/>
    <w:rsid w:val="00C14655"/>
    <w:rsid w:val="00C1496A"/>
    <w:rsid w:val="00C14A81"/>
    <w:rsid w:val="00C14C3F"/>
    <w:rsid w:val="00C151A5"/>
    <w:rsid w:val="00C153F8"/>
    <w:rsid w:val="00C15585"/>
    <w:rsid w:val="00C15A33"/>
    <w:rsid w:val="00C15EC2"/>
    <w:rsid w:val="00C15F46"/>
    <w:rsid w:val="00C16017"/>
    <w:rsid w:val="00C162A1"/>
    <w:rsid w:val="00C16356"/>
    <w:rsid w:val="00C1681C"/>
    <w:rsid w:val="00C16A19"/>
    <w:rsid w:val="00C16CDB"/>
    <w:rsid w:val="00C16DAA"/>
    <w:rsid w:val="00C171E1"/>
    <w:rsid w:val="00C1733C"/>
    <w:rsid w:val="00C17790"/>
    <w:rsid w:val="00C178A4"/>
    <w:rsid w:val="00C178F0"/>
    <w:rsid w:val="00C17A82"/>
    <w:rsid w:val="00C17CC1"/>
    <w:rsid w:val="00C20583"/>
    <w:rsid w:val="00C20A4E"/>
    <w:rsid w:val="00C20BD1"/>
    <w:rsid w:val="00C20E20"/>
    <w:rsid w:val="00C216B8"/>
    <w:rsid w:val="00C21B9A"/>
    <w:rsid w:val="00C21F5D"/>
    <w:rsid w:val="00C21FD8"/>
    <w:rsid w:val="00C222C3"/>
    <w:rsid w:val="00C2242B"/>
    <w:rsid w:val="00C22486"/>
    <w:rsid w:val="00C229A7"/>
    <w:rsid w:val="00C22FE8"/>
    <w:rsid w:val="00C23119"/>
    <w:rsid w:val="00C2321E"/>
    <w:rsid w:val="00C23267"/>
    <w:rsid w:val="00C232AF"/>
    <w:rsid w:val="00C23420"/>
    <w:rsid w:val="00C238A4"/>
    <w:rsid w:val="00C241D1"/>
    <w:rsid w:val="00C2440B"/>
    <w:rsid w:val="00C24437"/>
    <w:rsid w:val="00C2448E"/>
    <w:rsid w:val="00C24634"/>
    <w:rsid w:val="00C247C2"/>
    <w:rsid w:val="00C2482E"/>
    <w:rsid w:val="00C24945"/>
    <w:rsid w:val="00C24E6C"/>
    <w:rsid w:val="00C254D6"/>
    <w:rsid w:val="00C254E1"/>
    <w:rsid w:val="00C25943"/>
    <w:rsid w:val="00C25968"/>
    <w:rsid w:val="00C25BD2"/>
    <w:rsid w:val="00C25E15"/>
    <w:rsid w:val="00C25EDC"/>
    <w:rsid w:val="00C25F2E"/>
    <w:rsid w:val="00C2668A"/>
    <w:rsid w:val="00C26790"/>
    <w:rsid w:val="00C26914"/>
    <w:rsid w:val="00C26DFD"/>
    <w:rsid w:val="00C27728"/>
    <w:rsid w:val="00C279D7"/>
    <w:rsid w:val="00C27EC8"/>
    <w:rsid w:val="00C27FB4"/>
    <w:rsid w:val="00C302B0"/>
    <w:rsid w:val="00C302B8"/>
    <w:rsid w:val="00C306D4"/>
    <w:rsid w:val="00C30781"/>
    <w:rsid w:val="00C30AFD"/>
    <w:rsid w:val="00C30BE5"/>
    <w:rsid w:val="00C30CC0"/>
    <w:rsid w:val="00C30E9E"/>
    <w:rsid w:val="00C31593"/>
    <w:rsid w:val="00C31601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07B"/>
    <w:rsid w:val="00C3313B"/>
    <w:rsid w:val="00C332AC"/>
    <w:rsid w:val="00C334E0"/>
    <w:rsid w:val="00C33565"/>
    <w:rsid w:val="00C337F0"/>
    <w:rsid w:val="00C3388A"/>
    <w:rsid w:val="00C338F7"/>
    <w:rsid w:val="00C33DBB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583B"/>
    <w:rsid w:val="00C364D3"/>
    <w:rsid w:val="00C36730"/>
    <w:rsid w:val="00C367CE"/>
    <w:rsid w:val="00C36CB6"/>
    <w:rsid w:val="00C3707C"/>
    <w:rsid w:val="00C370A3"/>
    <w:rsid w:val="00C374D4"/>
    <w:rsid w:val="00C379B4"/>
    <w:rsid w:val="00C37ECA"/>
    <w:rsid w:val="00C403B4"/>
    <w:rsid w:val="00C4071B"/>
    <w:rsid w:val="00C40A0E"/>
    <w:rsid w:val="00C40A99"/>
    <w:rsid w:val="00C4157B"/>
    <w:rsid w:val="00C419AE"/>
    <w:rsid w:val="00C41E06"/>
    <w:rsid w:val="00C41FAB"/>
    <w:rsid w:val="00C420C8"/>
    <w:rsid w:val="00C42199"/>
    <w:rsid w:val="00C4260D"/>
    <w:rsid w:val="00C427BF"/>
    <w:rsid w:val="00C4282A"/>
    <w:rsid w:val="00C42B4D"/>
    <w:rsid w:val="00C42C9C"/>
    <w:rsid w:val="00C42CEA"/>
    <w:rsid w:val="00C43A9C"/>
    <w:rsid w:val="00C43DBE"/>
    <w:rsid w:val="00C43DE6"/>
    <w:rsid w:val="00C44408"/>
    <w:rsid w:val="00C44821"/>
    <w:rsid w:val="00C449BD"/>
    <w:rsid w:val="00C449C5"/>
    <w:rsid w:val="00C45163"/>
    <w:rsid w:val="00C451BF"/>
    <w:rsid w:val="00C45604"/>
    <w:rsid w:val="00C4599C"/>
    <w:rsid w:val="00C45FA2"/>
    <w:rsid w:val="00C4606E"/>
    <w:rsid w:val="00C460E2"/>
    <w:rsid w:val="00C461CC"/>
    <w:rsid w:val="00C46287"/>
    <w:rsid w:val="00C465AE"/>
    <w:rsid w:val="00C4666F"/>
    <w:rsid w:val="00C466FF"/>
    <w:rsid w:val="00C46754"/>
    <w:rsid w:val="00C46D1C"/>
    <w:rsid w:val="00C46D7E"/>
    <w:rsid w:val="00C46D98"/>
    <w:rsid w:val="00C46F8D"/>
    <w:rsid w:val="00C47059"/>
    <w:rsid w:val="00C470C3"/>
    <w:rsid w:val="00C4775D"/>
    <w:rsid w:val="00C47CB8"/>
    <w:rsid w:val="00C5035D"/>
    <w:rsid w:val="00C5062C"/>
    <w:rsid w:val="00C506BC"/>
    <w:rsid w:val="00C509BB"/>
    <w:rsid w:val="00C50AC5"/>
    <w:rsid w:val="00C50B29"/>
    <w:rsid w:val="00C513D3"/>
    <w:rsid w:val="00C5145B"/>
    <w:rsid w:val="00C51524"/>
    <w:rsid w:val="00C51D53"/>
    <w:rsid w:val="00C51FCE"/>
    <w:rsid w:val="00C522C3"/>
    <w:rsid w:val="00C523A6"/>
    <w:rsid w:val="00C5252A"/>
    <w:rsid w:val="00C52856"/>
    <w:rsid w:val="00C52950"/>
    <w:rsid w:val="00C531E8"/>
    <w:rsid w:val="00C53330"/>
    <w:rsid w:val="00C536A1"/>
    <w:rsid w:val="00C53852"/>
    <w:rsid w:val="00C539C8"/>
    <w:rsid w:val="00C539E1"/>
    <w:rsid w:val="00C53A3F"/>
    <w:rsid w:val="00C54591"/>
    <w:rsid w:val="00C54B26"/>
    <w:rsid w:val="00C54B52"/>
    <w:rsid w:val="00C54BC3"/>
    <w:rsid w:val="00C54D25"/>
    <w:rsid w:val="00C5527D"/>
    <w:rsid w:val="00C553F0"/>
    <w:rsid w:val="00C55428"/>
    <w:rsid w:val="00C554B4"/>
    <w:rsid w:val="00C5551D"/>
    <w:rsid w:val="00C55575"/>
    <w:rsid w:val="00C556D4"/>
    <w:rsid w:val="00C55B37"/>
    <w:rsid w:val="00C562C0"/>
    <w:rsid w:val="00C56371"/>
    <w:rsid w:val="00C5645E"/>
    <w:rsid w:val="00C5657E"/>
    <w:rsid w:val="00C5669F"/>
    <w:rsid w:val="00C56D64"/>
    <w:rsid w:val="00C56DFC"/>
    <w:rsid w:val="00C56F4F"/>
    <w:rsid w:val="00C57063"/>
    <w:rsid w:val="00C57292"/>
    <w:rsid w:val="00C57325"/>
    <w:rsid w:val="00C5752D"/>
    <w:rsid w:val="00C575F3"/>
    <w:rsid w:val="00C5795E"/>
    <w:rsid w:val="00C60285"/>
    <w:rsid w:val="00C6064C"/>
    <w:rsid w:val="00C60AB3"/>
    <w:rsid w:val="00C60B87"/>
    <w:rsid w:val="00C60E76"/>
    <w:rsid w:val="00C60F90"/>
    <w:rsid w:val="00C60FF1"/>
    <w:rsid w:val="00C610D2"/>
    <w:rsid w:val="00C6129A"/>
    <w:rsid w:val="00C612A4"/>
    <w:rsid w:val="00C616C6"/>
    <w:rsid w:val="00C61934"/>
    <w:rsid w:val="00C61D86"/>
    <w:rsid w:val="00C62221"/>
    <w:rsid w:val="00C623F6"/>
    <w:rsid w:val="00C629A9"/>
    <w:rsid w:val="00C62A14"/>
    <w:rsid w:val="00C62B07"/>
    <w:rsid w:val="00C62F80"/>
    <w:rsid w:val="00C63076"/>
    <w:rsid w:val="00C632BC"/>
    <w:rsid w:val="00C632C1"/>
    <w:rsid w:val="00C63480"/>
    <w:rsid w:val="00C63667"/>
    <w:rsid w:val="00C6398B"/>
    <w:rsid w:val="00C63C61"/>
    <w:rsid w:val="00C6431D"/>
    <w:rsid w:val="00C6451D"/>
    <w:rsid w:val="00C64565"/>
    <w:rsid w:val="00C64939"/>
    <w:rsid w:val="00C64B4E"/>
    <w:rsid w:val="00C64DA2"/>
    <w:rsid w:val="00C64ED1"/>
    <w:rsid w:val="00C64ED6"/>
    <w:rsid w:val="00C64F53"/>
    <w:rsid w:val="00C657D0"/>
    <w:rsid w:val="00C65C33"/>
    <w:rsid w:val="00C65E3A"/>
    <w:rsid w:val="00C66354"/>
    <w:rsid w:val="00C66510"/>
    <w:rsid w:val="00C665F2"/>
    <w:rsid w:val="00C666EA"/>
    <w:rsid w:val="00C672F6"/>
    <w:rsid w:val="00C67462"/>
    <w:rsid w:val="00C67535"/>
    <w:rsid w:val="00C67BC5"/>
    <w:rsid w:val="00C67E0B"/>
    <w:rsid w:val="00C70164"/>
    <w:rsid w:val="00C70429"/>
    <w:rsid w:val="00C7066D"/>
    <w:rsid w:val="00C709CF"/>
    <w:rsid w:val="00C70BA8"/>
    <w:rsid w:val="00C70CC1"/>
    <w:rsid w:val="00C70E67"/>
    <w:rsid w:val="00C71779"/>
    <w:rsid w:val="00C71EC9"/>
    <w:rsid w:val="00C71EDD"/>
    <w:rsid w:val="00C721B1"/>
    <w:rsid w:val="00C7235F"/>
    <w:rsid w:val="00C72518"/>
    <w:rsid w:val="00C728F1"/>
    <w:rsid w:val="00C72AB3"/>
    <w:rsid w:val="00C72C57"/>
    <w:rsid w:val="00C72E3E"/>
    <w:rsid w:val="00C72FFA"/>
    <w:rsid w:val="00C731D6"/>
    <w:rsid w:val="00C734E9"/>
    <w:rsid w:val="00C737D1"/>
    <w:rsid w:val="00C738C0"/>
    <w:rsid w:val="00C739D4"/>
    <w:rsid w:val="00C73E43"/>
    <w:rsid w:val="00C7477C"/>
    <w:rsid w:val="00C74813"/>
    <w:rsid w:val="00C74F28"/>
    <w:rsid w:val="00C7523A"/>
    <w:rsid w:val="00C7528C"/>
    <w:rsid w:val="00C755E2"/>
    <w:rsid w:val="00C75B78"/>
    <w:rsid w:val="00C760C4"/>
    <w:rsid w:val="00C76221"/>
    <w:rsid w:val="00C76792"/>
    <w:rsid w:val="00C76D76"/>
    <w:rsid w:val="00C76FF0"/>
    <w:rsid w:val="00C771DB"/>
    <w:rsid w:val="00C77740"/>
    <w:rsid w:val="00C778A1"/>
    <w:rsid w:val="00C77C77"/>
    <w:rsid w:val="00C80369"/>
    <w:rsid w:val="00C807D8"/>
    <w:rsid w:val="00C8087F"/>
    <w:rsid w:val="00C80B7A"/>
    <w:rsid w:val="00C80CD3"/>
    <w:rsid w:val="00C80DC8"/>
    <w:rsid w:val="00C80F78"/>
    <w:rsid w:val="00C811D8"/>
    <w:rsid w:val="00C81B60"/>
    <w:rsid w:val="00C820F1"/>
    <w:rsid w:val="00C8216A"/>
    <w:rsid w:val="00C8221A"/>
    <w:rsid w:val="00C8267C"/>
    <w:rsid w:val="00C827A9"/>
    <w:rsid w:val="00C82AAB"/>
    <w:rsid w:val="00C82BCB"/>
    <w:rsid w:val="00C82F8D"/>
    <w:rsid w:val="00C8324D"/>
    <w:rsid w:val="00C83A63"/>
    <w:rsid w:val="00C8442B"/>
    <w:rsid w:val="00C8473B"/>
    <w:rsid w:val="00C849E5"/>
    <w:rsid w:val="00C84B96"/>
    <w:rsid w:val="00C84E85"/>
    <w:rsid w:val="00C84EEF"/>
    <w:rsid w:val="00C8502D"/>
    <w:rsid w:val="00C8505A"/>
    <w:rsid w:val="00C85102"/>
    <w:rsid w:val="00C8584E"/>
    <w:rsid w:val="00C85B1C"/>
    <w:rsid w:val="00C85B30"/>
    <w:rsid w:val="00C85E86"/>
    <w:rsid w:val="00C85F6A"/>
    <w:rsid w:val="00C86712"/>
    <w:rsid w:val="00C86A33"/>
    <w:rsid w:val="00C87061"/>
    <w:rsid w:val="00C876A1"/>
    <w:rsid w:val="00C8790D"/>
    <w:rsid w:val="00C87D23"/>
    <w:rsid w:val="00C87E6A"/>
    <w:rsid w:val="00C87FF2"/>
    <w:rsid w:val="00C901AF"/>
    <w:rsid w:val="00C90281"/>
    <w:rsid w:val="00C90475"/>
    <w:rsid w:val="00C9075F"/>
    <w:rsid w:val="00C917AF"/>
    <w:rsid w:val="00C919B5"/>
    <w:rsid w:val="00C91A6D"/>
    <w:rsid w:val="00C9209D"/>
    <w:rsid w:val="00C923F4"/>
    <w:rsid w:val="00C92954"/>
    <w:rsid w:val="00C92BCC"/>
    <w:rsid w:val="00C92C3B"/>
    <w:rsid w:val="00C92D20"/>
    <w:rsid w:val="00C92DC3"/>
    <w:rsid w:val="00C92FA4"/>
    <w:rsid w:val="00C931AF"/>
    <w:rsid w:val="00C93417"/>
    <w:rsid w:val="00C935DE"/>
    <w:rsid w:val="00C93634"/>
    <w:rsid w:val="00C93C01"/>
    <w:rsid w:val="00C941B9"/>
    <w:rsid w:val="00C94385"/>
    <w:rsid w:val="00C94935"/>
    <w:rsid w:val="00C949A3"/>
    <w:rsid w:val="00C94C80"/>
    <w:rsid w:val="00C95165"/>
    <w:rsid w:val="00C95184"/>
    <w:rsid w:val="00C951E3"/>
    <w:rsid w:val="00C952D4"/>
    <w:rsid w:val="00C9530C"/>
    <w:rsid w:val="00C95879"/>
    <w:rsid w:val="00C95A57"/>
    <w:rsid w:val="00C96025"/>
    <w:rsid w:val="00C962E0"/>
    <w:rsid w:val="00C9679C"/>
    <w:rsid w:val="00C967BC"/>
    <w:rsid w:val="00C96DC2"/>
    <w:rsid w:val="00C96FB3"/>
    <w:rsid w:val="00C978BB"/>
    <w:rsid w:val="00C97AEB"/>
    <w:rsid w:val="00C97BA3"/>
    <w:rsid w:val="00C97C92"/>
    <w:rsid w:val="00CA012A"/>
    <w:rsid w:val="00CA02AC"/>
    <w:rsid w:val="00CA036A"/>
    <w:rsid w:val="00CA0410"/>
    <w:rsid w:val="00CA04E9"/>
    <w:rsid w:val="00CA06D3"/>
    <w:rsid w:val="00CA081E"/>
    <w:rsid w:val="00CA0D05"/>
    <w:rsid w:val="00CA0F69"/>
    <w:rsid w:val="00CA13B0"/>
    <w:rsid w:val="00CA152E"/>
    <w:rsid w:val="00CA169F"/>
    <w:rsid w:val="00CA16CD"/>
    <w:rsid w:val="00CA1A92"/>
    <w:rsid w:val="00CA1B2F"/>
    <w:rsid w:val="00CA22B0"/>
    <w:rsid w:val="00CA257C"/>
    <w:rsid w:val="00CA286B"/>
    <w:rsid w:val="00CA28C5"/>
    <w:rsid w:val="00CA39C5"/>
    <w:rsid w:val="00CA39F0"/>
    <w:rsid w:val="00CA3A16"/>
    <w:rsid w:val="00CA3A24"/>
    <w:rsid w:val="00CA3BD3"/>
    <w:rsid w:val="00CA4396"/>
    <w:rsid w:val="00CA4430"/>
    <w:rsid w:val="00CA44BB"/>
    <w:rsid w:val="00CA467A"/>
    <w:rsid w:val="00CA4E50"/>
    <w:rsid w:val="00CA56FB"/>
    <w:rsid w:val="00CA5B33"/>
    <w:rsid w:val="00CA5B7F"/>
    <w:rsid w:val="00CA5CBC"/>
    <w:rsid w:val="00CA5FB9"/>
    <w:rsid w:val="00CA64A0"/>
    <w:rsid w:val="00CA64F7"/>
    <w:rsid w:val="00CA6580"/>
    <w:rsid w:val="00CA689B"/>
    <w:rsid w:val="00CA696F"/>
    <w:rsid w:val="00CA69CA"/>
    <w:rsid w:val="00CA706C"/>
    <w:rsid w:val="00CA70D8"/>
    <w:rsid w:val="00CA73D8"/>
    <w:rsid w:val="00CA74A0"/>
    <w:rsid w:val="00CA76D6"/>
    <w:rsid w:val="00CA77B9"/>
    <w:rsid w:val="00CA7B77"/>
    <w:rsid w:val="00CA7DB2"/>
    <w:rsid w:val="00CA7F22"/>
    <w:rsid w:val="00CB015A"/>
    <w:rsid w:val="00CB0486"/>
    <w:rsid w:val="00CB071E"/>
    <w:rsid w:val="00CB07F7"/>
    <w:rsid w:val="00CB0871"/>
    <w:rsid w:val="00CB0CEC"/>
    <w:rsid w:val="00CB10DE"/>
    <w:rsid w:val="00CB11A4"/>
    <w:rsid w:val="00CB13DA"/>
    <w:rsid w:val="00CB1764"/>
    <w:rsid w:val="00CB1D71"/>
    <w:rsid w:val="00CB25F9"/>
    <w:rsid w:val="00CB29BB"/>
    <w:rsid w:val="00CB2A28"/>
    <w:rsid w:val="00CB2D9A"/>
    <w:rsid w:val="00CB2E2D"/>
    <w:rsid w:val="00CB30D0"/>
    <w:rsid w:val="00CB361F"/>
    <w:rsid w:val="00CB3C2F"/>
    <w:rsid w:val="00CB4280"/>
    <w:rsid w:val="00CB46ED"/>
    <w:rsid w:val="00CB4A5F"/>
    <w:rsid w:val="00CB5072"/>
    <w:rsid w:val="00CB516F"/>
    <w:rsid w:val="00CB5255"/>
    <w:rsid w:val="00CB52AE"/>
    <w:rsid w:val="00CB5304"/>
    <w:rsid w:val="00CB5828"/>
    <w:rsid w:val="00CB5AC8"/>
    <w:rsid w:val="00CB5DF6"/>
    <w:rsid w:val="00CB65F2"/>
    <w:rsid w:val="00CB689E"/>
    <w:rsid w:val="00CB6DCD"/>
    <w:rsid w:val="00CB7778"/>
    <w:rsid w:val="00CB77E7"/>
    <w:rsid w:val="00CB787C"/>
    <w:rsid w:val="00CB7F5C"/>
    <w:rsid w:val="00CB7FD9"/>
    <w:rsid w:val="00CC0458"/>
    <w:rsid w:val="00CC06EC"/>
    <w:rsid w:val="00CC06F8"/>
    <w:rsid w:val="00CC08BC"/>
    <w:rsid w:val="00CC0E6E"/>
    <w:rsid w:val="00CC13C5"/>
    <w:rsid w:val="00CC13D8"/>
    <w:rsid w:val="00CC15F4"/>
    <w:rsid w:val="00CC192D"/>
    <w:rsid w:val="00CC1984"/>
    <w:rsid w:val="00CC1B7C"/>
    <w:rsid w:val="00CC1C5A"/>
    <w:rsid w:val="00CC2131"/>
    <w:rsid w:val="00CC2497"/>
    <w:rsid w:val="00CC2AF4"/>
    <w:rsid w:val="00CC2BA6"/>
    <w:rsid w:val="00CC2D6F"/>
    <w:rsid w:val="00CC3435"/>
    <w:rsid w:val="00CC397B"/>
    <w:rsid w:val="00CC3C54"/>
    <w:rsid w:val="00CC3CB5"/>
    <w:rsid w:val="00CC3EB2"/>
    <w:rsid w:val="00CC3F89"/>
    <w:rsid w:val="00CC4303"/>
    <w:rsid w:val="00CC4343"/>
    <w:rsid w:val="00CC43ED"/>
    <w:rsid w:val="00CC4535"/>
    <w:rsid w:val="00CC4CCF"/>
    <w:rsid w:val="00CC50B6"/>
    <w:rsid w:val="00CC5292"/>
    <w:rsid w:val="00CC5434"/>
    <w:rsid w:val="00CC5548"/>
    <w:rsid w:val="00CC5CD4"/>
    <w:rsid w:val="00CC5EB3"/>
    <w:rsid w:val="00CC6189"/>
    <w:rsid w:val="00CC622F"/>
    <w:rsid w:val="00CC668E"/>
    <w:rsid w:val="00CC6847"/>
    <w:rsid w:val="00CC6981"/>
    <w:rsid w:val="00CC6E14"/>
    <w:rsid w:val="00CC6EA6"/>
    <w:rsid w:val="00CC7093"/>
    <w:rsid w:val="00CC779B"/>
    <w:rsid w:val="00CC7918"/>
    <w:rsid w:val="00CC7E7F"/>
    <w:rsid w:val="00CD029D"/>
    <w:rsid w:val="00CD098D"/>
    <w:rsid w:val="00CD0CCC"/>
    <w:rsid w:val="00CD1092"/>
    <w:rsid w:val="00CD161D"/>
    <w:rsid w:val="00CD1924"/>
    <w:rsid w:val="00CD1C67"/>
    <w:rsid w:val="00CD2108"/>
    <w:rsid w:val="00CD2238"/>
    <w:rsid w:val="00CD231B"/>
    <w:rsid w:val="00CD26B4"/>
    <w:rsid w:val="00CD2ACB"/>
    <w:rsid w:val="00CD2E36"/>
    <w:rsid w:val="00CD31EC"/>
    <w:rsid w:val="00CD34EF"/>
    <w:rsid w:val="00CD354F"/>
    <w:rsid w:val="00CD38F5"/>
    <w:rsid w:val="00CD3A73"/>
    <w:rsid w:val="00CD3B48"/>
    <w:rsid w:val="00CD3D98"/>
    <w:rsid w:val="00CD46DC"/>
    <w:rsid w:val="00CD507B"/>
    <w:rsid w:val="00CD569B"/>
    <w:rsid w:val="00CD5A8B"/>
    <w:rsid w:val="00CD5D92"/>
    <w:rsid w:val="00CD6078"/>
    <w:rsid w:val="00CD6FEF"/>
    <w:rsid w:val="00CD707D"/>
    <w:rsid w:val="00CD757E"/>
    <w:rsid w:val="00CD788E"/>
    <w:rsid w:val="00CD78CA"/>
    <w:rsid w:val="00CD793A"/>
    <w:rsid w:val="00CD7B57"/>
    <w:rsid w:val="00CD7BAE"/>
    <w:rsid w:val="00CD7D17"/>
    <w:rsid w:val="00CE00F5"/>
    <w:rsid w:val="00CE02D6"/>
    <w:rsid w:val="00CE046F"/>
    <w:rsid w:val="00CE06CE"/>
    <w:rsid w:val="00CE095F"/>
    <w:rsid w:val="00CE0B1A"/>
    <w:rsid w:val="00CE1165"/>
    <w:rsid w:val="00CE1314"/>
    <w:rsid w:val="00CE14A5"/>
    <w:rsid w:val="00CE14FF"/>
    <w:rsid w:val="00CE1565"/>
    <w:rsid w:val="00CE1586"/>
    <w:rsid w:val="00CE1605"/>
    <w:rsid w:val="00CE21C3"/>
    <w:rsid w:val="00CE2211"/>
    <w:rsid w:val="00CE2997"/>
    <w:rsid w:val="00CE2A48"/>
    <w:rsid w:val="00CE2AF4"/>
    <w:rsid w:val="00CE2B26"/>
    <w:rsid w:val="00CE356A"/>
    <w:rsid w:val="00CE3716"/>
    <w:rsid w:val="00CE38F2"/>
    <w:rsid w:val="00CE3A95"/>
    <w:rsid w:val="00CE3E5B"/>
    <w:rsid w:val="00CE3FBA"/>
    <w:rsid w:val="00CE3FC8"/>
    <w:rsid w:val="00CE443C"/>
    <w:rsid w:val="00CE4618"/>
    <w:rsid w:val="00CE4964"/>
    <w:rsid w:val="00CE4D2F"/>
    <w:rsid w:val="00CE4E64"/>
    <w:rsid w:val="00CE50B2"/>
    <w:rsid w:val="00CE51CC"/>
    <w:rsid w:val="00CE5501"/>
    <w:rsid w:val="00CE5560"/>
    <w:rsid w:val="00CE5748"/>
    <w:rsid w:val="00CE58D9"/>
    <w:rsid w:val="00CE5BF3"/>
    <w:rsid w:val="00CE5C77"/>
    <w:rsid w:val="00CE5CCB"/>
    <w:rsid w:val="00CE5FF1"/>
    <w:rsid w:val="00CE721B"/>
    <w:rsid w:val="00CE7598"/>
    <w:rsid w:val="00CE772D"/>
    <w:rsid w:val="00CE7DB4"/>
    <w:rsid w:val="00CE7FB7"/>
    <w:rsid w:val="00CF03A8"/>
    <w:rsid w:val="00CF0412"/>
    <w:rsid w:val="00CF0811"/>
    <w:rsid w:val="00CF0A50"/>
    <w:rsid w:val="00CF0E19"/>
    <w:rsid w:val="00CF1320"/>
    <w:rsid w:val="00CF1D83"/>
    <w:rsid w:val="00CF22F0"/>
    <w:rsid w:val="00CF292C"/>
    <w:rsid w:val="00CF2D6E"/>
    <w:rsid w:val="00CF3286"/>
    <w:rsid w:val="00CF33F8"/>
    <w:rsid w:val="00CF35E5"/>
    <w:rsid w:val="00CF3999"/>
    <w:rsid w:val="00CF399F"/>
    <w:rsid w:val="00CF3C8F"/>
    <w:rsid w:val="00CF3E55"/>
    <w:rsid w:val="00CF446A"/>
    <w:rsid w:val="00CF4843"/>
    <w:rsid w:val="00CF4D96"/>
    <w:rsid w:val="00CF5307"/>
    <w:rsid w:val="00CF58E3"/>
    <w:rsid w:val="00CF5C9E"/>
    <w:rsid w:val="00CF5F20"/>
    <w:rsid w:val="00CF6135"/>
    <w:rsid w:val="00CF6AAD"/>
    <w:rsid w:val="00CF6BD4"/>
    <w:rsid w:val="00CF6C07"/>
    <w:rsid w:val="00CF6C21"/>
    <w:rsid w:val="00CF6CDE"/>
    <w:rsid w:val="00CF6D71"/>
    <w:rsid w:val="00CF7B13"/>
    <w:rsid w:val="00CF7D2D"/>
    <w:rsid w:val="00CF7E2D"/>
    <w:rsid w:val="00D00431"/>
    <w:rsid w:val="00D005F4"/>
    <w:rsid w:val="00D00751"/>
    <w:rsid w:val="00D00949"/>
    <w:rsid w:val="00D00A3F"/>
    <w:rsid w:val="00D00A6F"/>
    <w:rsid w:val="00D017D8"/>
    <w:rsid w:val="00D0199F"/>
    <w:rsid w:val="00D01B48"/>
    <w:rsid w:val="00D01C4E"/>
    <w:rsid w:val="00D01ECF"/>
    <w:rsid w:val="00D02023"/>
    <w:rsid w:val="00D0207F"/>
    <w:rsid w:val="00D024C6"/>
    <w:rsid w:val="00D0290F"/>
    <w:rsid w:val="00D02C61"/>
    <w:rsid w:val="00D02C77"/>
    <w:rsid w:val="00D02D2B"/>
    <w:rsid w:val="00D030EA"/>
    <w:rsid w:val="00D033FC"/>
    <w:rsid w:val="00D03AE3"/>
    <w:rsid w:val="00D03D80"/>
    <w:rsid w:val="00D043B4"/>
    <w:rsid w:val="00D04678"/>
    <w:rsid w:val="00D04746"/>
    <w:rsid w:val="00D04CE0"/>
    <w:rsid w:val="00D04DFE"/>
    <w:rsid w:val="00D05196"/>
    <w:rsid w:val="00D05232"/>
    <w:rsid w:val="00D0594B"/>
    <w:rsid w:val="00D05C28"/>
    <w:rsid w:val="00D05E05"/>
    <w:rsid w:val="00D05EBA"/>
    <w:rsid w:val="00D05FA7"/>
    <w:rsid w:val="00D0611C"/>
    <w:rsid w:val="00D0627F"/>
    <w:rsid w:val="00D06375"/>
    <w:rsid w:val="00D0637E"/>
    <w:rsid w:val="00D063F9"/>
    <w:rsid w:val="00D064A9"/>
    <w:rsid w:val="00D066BA"/>
    <w:rsid w:val="00D06F24"/>
    <w:rsid w:val="00D0723E"/>
    <w:rsid w:val="00D07273"/>
    <w:rsid w:val="00D07463"/>
    <w:rsid w:val="00D076D9"/>
    <w:rsid w:val="00D07D94"/>
    <w:rsid w:val="00D10684"/>
    <w:rsid w:val="00D10686"/>
    <w:rsid w:val="00D106FC"/>
    <w:rsid w:val="00D10D94"/>
    <w:rsid w:val="00D110EF"/>
    <w:rsid w:val="00D11162"/>
    <w:rsid w:val="00D113EB"/>
    <w:rsid w:val="00D11433"/>
    <w:rsid w:val="00D11451"/>
    <w:rsid w:val="00D1165A"/>
    <w:rsid w:val="00D118EC"/>
    <w:rsid w:val="00D11C11"/>
    <w:rsid w:val="00D11C8F"/>
    <w:rsid w:val="00D11D01"/>
    <w:rsid w:val="00D12225"/>
    <w:rsid w:val="00D12471"/>
    <w:rsid w:val="00D124A5"/>
    <w:rsid w:val="00D12798"/>
    <w:rsid w:val="00D12B06"/>
    <w:rsid w:val="00D12E5E"/>
    <w:rsid w:val="00D130E4"/>
    <w:rsid w:val="00D135F0"/>
    <w:rsid w:val="00D13677"/>
    <w:rsid w:val="00D140F3"/>
    <w:rsid w:val="00D1430E"/>
    <w:rsid w:val="00D14384"/>
    <w:rsid w:val="00D144FA"/>
    <w:rsid w:val="00D1494D"/>
    <w:rsid w:val="00D14BCE"/>
    <w:rsid w:val="00D14C8E"/>
    <w:rsid w:val="00D14D59"/>
    <w:rsid w:val="00D1536D"/>
    <w:rsid w:val="00D15739"/>
    <w:rsid w:val="00D15C4F"/>
    <w:rsid w:val="00D15C9D"/>
    <w:rsid w:val="00D15ED9"/>
    <w:rsid w:val="00D16371"/>
    <w:rsid w:val="00D16477"/>
    <w:rsid w:val="00D167E7"/>
    <w:rsid w:val="00D17648"/>
    <w:rsid w:val="00D176BF"/>
    <w:rsid w:val="00D17875"/>
    <w:rsid w:val="00D17AE1"/>
    <w:rsid w:val="00D17D7C"/>
    <w:rsid w:val="00D20153"/>
    <w:rsid w:val="00D201DF"/>
    <w:rsid w:val="00D20250"/>
    <w:rsid w:val="00D2037B"/>
    <w:rsid w:val="00D203F5"/>
    <w:rsid w:val="00D204CF"/>
    <w:rsid w:val="00D20FA4"/>
    <w:rsid w:val="00D212B6"/>
    <w:rsid w:val="00D215BD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6B1"/>
    <w:rsid w:val="00D24A39"/>
    <w:rsid w:val="00D25148"/>
    <w:rsid w:val="00D25738"/>
    <w:rsid w:val="00D25A4C"/>
    <w:rsid w:val="00D25AEB"/>
    <w:rsid w:val="00D25B3D"/>
    <w:rsid w:val="00D26310"/>
    <w:rsid w:val="00D263BD"/>
    <w:rsid w:val="00D26492"/>
    <w:rsid w:val="00D2660D"/>
    <w:rsid w:val="00D2690D"/>
    <w:rsid w:val="00D26A04"/>
    <w:rsid w:val="00D26D91"/>
    <w:rsid w:val="00D27BB4"/>
    <w:rsid w:val="00D303D5"/>
    <w:rsid w:val="00D3053C"/>
    <w:rsid w:val="00D306BA"/>
    <w:rsid w:val="00D30A25"/>
    <w:rsid w:val="00D30A35"/>
    <w:rsid w:val="00D310CF"/>
    <w:rsid w:val="00D3144C"/>
    <w:rsid w:val="00D31512"/>
    <w:rsid w:val="00D31886"/>
    <w:rsid w:val="00D31A9F"/>
    <w:rsid w:val="00D31D67"/>
    <w:rsid w:val="00D32164"/>
    <w:rsid w:val="00D3220E"/>
    <w:rsid w:val="00D328A4"/>
    <w:rsid w:val="00D32980"/>
    <w:rsid w:val="00D32FE8"/>
    <w:rsid w:val="00D33DA0"/>
    <w:rsid w:val="00D34005"/>
    <w:rsid w:val="00D3417F"/>
    <w:rsid w:val="00D34302"/>
    <w:rsid w:val="00D34425"/>
    <w:rsid w:val="00D3467B"/>
    <w:rsid w:val="00D3497D"/>
    <w:rsid w:val="00D34A5F"/>
    <w:rsid w:val="00D34EA0"/>
    <w:rsid w:val="00D35109"/>
    <w:rsid w:val="00D35311"/>
    <w:rsid w:val="00D357BB"/>
    <w:rsid w:val="00D358CC"/>
    <w:rsid w:val="00D35E15"/>
    <w:rsid w:val="00D35FEE"/>
    <w:rsid w:val="00D36034"/>
    <w:rsid w:val="00D360AD"/>
    <w:rsid w:val="00D3681D"/>
    <w:rsid w:val="00D36D79"/>
    <w:rsid w:val="00D3728D"/>
    <w:rsid w:val="00D37291"/>
    <w:rsid w:val="00D376B2"/>
    <w:rsid w:val="00D37DF6"/>
    <w:rsid w:val="00D4011D"/>
    <w:rsid w:val="00D40330"/>
    <w:rsid w:val="00D40399"/>
    <w:rsid w:val="00D40416"/>
    <w:rsid w:val="00D404A0"/>
    <w:rsid w:val="00D404C7"/>
    <w:rsid w:val="00D40F34"/>
    <w:rsid w:val="00D41001"/>
    <w:rsid w:val="00D4100E"/>
    <w:rsid w:val="00D411A9"/>
    <w:rsid w:val="00D41354"/>
    <w:rsid w:val="00D41405"/>
    <w:rsid w:val="00D41D0E"/>
    <w:rsid w:val="00D42C4B"/>
    <w:rsid w:val="00D4321D"/>
    <w:rsid w:val="00D43455"/>
    <w:rsid w:val="00D43900"/>
    <w:rsid w:val="00D4396D"/>
    <w:rsid w:val="00D44006"/>
    <w:rsid w:val="00D44049"/>
    <w:rsid w:val="00D44063"/>
    <w:rsid w:val="00D441A5"/>
    <w:rsid w:val="00D44382"/>
    <w:rsid w:val="00D4466C"/>
    <w:rsid w:val="00D44704"/>
    <w:rsid w:val="00D44C7F"/>
    <w:rsid w:val="00D44DE9"/>
    <w:rsid w:val="00D44E32"/>
    <w:rsid w:val="00D45089"/>
    <w:rsid w:val="00D450FB"/>
    <w:rsid w:val="00D45747"/>
    <w:rsid w:val="00D45CCB"/>
    <w:rsid w:val="00D4600E"/>
    <w:rsid w:val="00D462B2"/>
    <w:rsid w:val="00D4665C"/>
    <w:rsid w:val="00D4691C"/>
    <w:rsid w:val="00D469A2"/>
    <w:rsid w:val="00D473C8"/>
    <w:rsid w:val="00D47944"/>
    <w:rsid w:val="00D47DD7"/>
    <w:rsid w:val="00D47EFC"/>
    <w:rsid w:val="00D47F7F"/>
    <w:rsid w:val="00D5010C"/>
    <w:rsid w:val="00D502CF"/>
    <w:rsid w:val="00D5088C"/>
    <w:rsid w:val="00D509A6"/>
    <w:rsid w:val="00D50A2C"/>
    <w:rsid w:val="00D50DF7"/>
    <w:rsid w:val="00D5147F"/>
    <w:rsid w:val="00D515F4"/>
    <w:rsid w:val="00D51915"/>
    <w:rsid w:val="00D519AD"/>
    <w:rsid w:val="00D51D4A"/>
    <w:rsid w:val="00D529D7"/>
    <w:rsid w:val="00D52D8E"/>
    <w:rsid w:val="00D5331A"/>
    <w:rsid w:val="00D5356A"/>
    <w:rsid w:val="00D53659"/>
    <w:rsid w:val="00D536AB"/>
    <w:rsid w:val="00D53C76"/>
    <w:rsid w:val="00D53CDE"/>
    <w:rsid w:val="00D54198"/>
    <w:rsid w:val="00D543E6"/>
    <w:rsid w:val="00D5487A"/>
    <w:rsid w:val="00D548D5"/>
    <w:rsid w:val="00D54CD8"/>
    <w:rsid w:val="00D54EF3"/>
    <w:rsid w:val="00D55BAF"/>
    <w:rsid w:val="00D55BBB"/>
    <w:rsid w:val="00D55C85"/>
    <w:rsid w:val="00D56459"/>
    <w:rsid w:val="00D568DF"/>
    <w:rsid w:val="00D56B19"/>
    <w:rsid w:val="00D5707E"/>
    <w:rsid w:val="00D574E6"/>
    <w:rsid w:val="00D576DD"/>
    <w:rsid w:val="00D57708"/>
    <w:rsid w:val="00D57BC4"/>
    <w:rsid w:val="00D57C91"/>
    <w:rsid w:val="00D57D7C"/>
    <w:rsid w:val="00D60129"/>
    <w:rsid w:val="00D60331"/>
    <w:rsid w:val="00D60651"/>
    <w:rsid w:val="00D60852"/>
    <w:rsid w:val="00D60983"/>
    <w:rsid w:val="00D609BA"/>
    <w:rsid w:val="00D60B03"/>
    <w:rsid w:val="00D6157F"/>
    <w:rsid w:val="00D617DF"/>
    <w:rsid w:val="00D6197B"/>
    <w:rsid w:val="00D61AD0"/>
    <w:rsid w:val="00D61FA6"/>
    <w:rsid w:val="00D6244F"/>
    <w:rsid w:val="00D629A4"/>
    <w:rsid w:val="00D63111"/>
    <w:rsid w:val="00D63757"/>
    <w:rsid w:val="00D637E7"/>
    <w:rsid w:val="00D63800"/>
    <w:rsid w:val="00D638CD"/>
    <w:rsid w:val="00D63B42"/>
    <w:rsid w:val="00D643A4"/>
    <w:rsid w:val="00D6477D"/>
    <w:rsid w:val="00D64888"/>
    <w:rsid w:val="00D6521D"/>
    <w:rsid w:val="00D65329"/>
    <w:rsid w:val="00D65C93"/>
    <w:rsid w:val="00D66AB9"/>
    <w:rsid w:val="00D66CAC"/>
    <w:rsid w:val="00D66CC3"/>
    <w:rsid w:val="00D670C1"/>
    <w:rsid w:val="00D670C5"/>
    <w:rsid w:val="00D67692"/>
    <w:rsid w:val="00D67835"/>
    <w:rsid w:val="00D70766"/>
    <w:rsid w:val="00D707C2"/>
    <w:rsid w:val="00D708B6"/>
    <w:rsid w:val="00D70BAC"/>
    <w:rsid w:val="00D70E24"/>
    <w:rsid w:val="00D70EE8"/>
    <w:rsid w:val="00D70F06"/>
    <w:rsid w:val="00D71037"/>
    <w:rsid w:val="00D71232"/>
    <w:rsid w:val="00D71346"/>
    <w:rsid w:val="00D71382"/>
    <w:rsid w:val="00D719D3"/>
    <w:rsid w:val="00D71AE5"/>
    <w:rsid w:val="00D7273F"/>
    <w:rsid w:val="00D7280E"/>
    <w:rsid w:val="00D728E8"/>
    <w:rsid w:val="00D72FBB"/>
    <w:rsid w:val="00D734BB"/>
    <w:rsid w:val="00D735F8"/>
    <w:rsid w:val="00D7413D"/>
    <w:rsid w:val="00D7451F"/>
    <w:rsid w:val="00D7458E"/>
    <w:rsid w:val="00D74B54"/>
    <w:rsid w:val="00D74D15"/>
    <w:rsid w:val="00D74F79"/>
    <w:rsid w:val="00D75108"/>
    <w:rsid w:val="00D7528A"/>
    <w:rsid w:val="00D752CA"/>
    <w:rsid w:val="00D75307"/>
    <w:rsid w:val="00D753C8"/>
    <w:rsid w:val="00D7557E"/>
    <w:rsid w:val="00D75B57"/>
    <w:rsid w:val="00D7615B"/>
    <w:rsid w:val="00D762B4"/>
    <w:rsid w:val="00D768A8"/>
    <w:rsid w:val="00D76900"/>
    <w:rsid w:val="00D76E47"/>
    <w:rsid w:val="00D77274"/>
    <w:rsid w:val="00D775CE"/>
    <w:rsid w:val="00D775EC"/>
    <w:rsid w:val="00D7777A"/>
    <w:rsid w:val="00D77D15"/>
    <w:rsid w:val="00D77D6C"/>
    <w:rsid w:val="00D80783"/>
    <w:rsid w:val="00D80A27"/>
    <w:rsid w:val="00D80E7E"/>
    <w:rsid w:val="00D81635"/>
    <w:rsid w:val="00D81D11"/>
    <w:rsid w:val="00D83102"/>
    <w:rsid w:val="00D83729"/>
    <w:rsid w:val="00D83B49"/>
    <w:rsid w:val="00D83EE2"/>
    <w:rsid w:val="00D83F11"/>
    <w:rsid w:val="00D83F25"/>
    <w:rsid w:val="00D84675"/>
    <w:rsid w:val="00D84700"/>
    <w:rsid w:val="00D848A0"/>
    <w:rsid w:val="00D84A4C"/>
    <w:rsid w:val="00D84D12"/>
    <w:rsid w:val="00D850E4"/>
    <w:rsid w:val="00D85A4F"/>
    <w:rsid w:val="00D85ADF"/>
    <w:rsid w:val="00D85FAA"/>
    <w:rsid w:val="00D86082"/>
    <w:rsid w:val="00D860BB"/>
    <w:rsid w:val="00D8667C"/>
    <w:rsid w:val="00D86F11"/>
    <w:rsid w:val="00D873E6"/>
    <w:rsid w:val="00D87411"/>
    <w:rsid w:val="00D874AE"/>
    <w:rsid w:val="00D903F1"/>
    <w:rsid w:val="00D904B3"/>
    <w:rsid w:val="00D90697"/>
    <w:rsid w:val="00D906B7"/>
    <w:rsid w:val="00D90789"/>
    <w:rsid w:val="00D90A07"/>
    <w:rsid w:val="00D90E0B"/>
    <w:rsid w:val="00D91002"/>
    <w:rsid w:val="00D9110D"/>
    <w:rsid w:val="00D9149F"/>
    <w:rsid w:val="00D9152B"/>
    <w:rsid w:val="00D918FA"/>
    <w:rsid w:val="00D919F3"/>
    <w:rsid w:val="00D91E72"/>
    <w:rsid w:val="00D922A8"/>
    <w:rsid w:val="00D9294A"/>
    <w:rsid w:val="00D92E44"/>
    <w:rsid w:val="00D9336B"/>
    <w:rsid w:val="00D9342A"/>
    <w:rsid w:val="00D935E4"/>
    <w:rsid w:val="00D936CA"/>
    <w:rsid w:val="00D93E32"/>
    <w:rsid w:val="00D94164"/>
    <w:rsid w:val="00D941FF"/>
    <w:rsid w:val="00D946FA"/>
    <w:rsid w:val="00D94871"/>
    <w:rsid w:val="00D94FF0"/>
    <w:rsid w:val="00D95359"/>
    <w:rsid w:val="00D95617"/>
    <w:rsid w:val="00D95831"/>
    <w:rsid w:val="00D95AF3"/>
    <w:rsid w:val="00D95B6E"/>
    <w:rsid w:val="00D95C66"/>
    <w:rsid w:val="00D9759F"/>
    <w:rsid w:val="00D97953"/>
    <w:rsid w:val="00D97E43"/>
    <w:rsid w:val="00DA0004"/>
    <w:rsid w:val="00DA0CF8"/>
    <w:rsid w:val="00DA0D17"/>
    <w:rsid w:val="00DA0DBB"/>
    <w:rsid w:val="00DA0FC6"/>
    <w:rsid w:val="00DA0FF6"/>
    <w:rsid w:val="00DA1193"/>
    <w:rsid w:val="00DA13A1"/>
    <w:rsid w:val="00DA1777"/>
    <w:rsid w:val="00DA1B30"/>
    <w:rsid w:val="00DA1C97"/>
    <w:rsid w:val="00DA1F98"/>
    <w:rsid w:val="00DA26C2"/>
    <w:rsid w:val="00DA31E9"/>
    <w:rsid w:val="00DA3384"/>
    <w:rsid w:val="00DA33C7"/>
    <w:rsid w:val="00DA34A5"/>
    <w:rsid w:val="00DA3799"/>
    <w:rsid w:val="00DA3844"/>
    <w:rsid w:val="00DA3AC1"/>
    <w:rsid w:val="00DA3B98"/>
    <w:rsid w:val="00DA3BEC"/>
    <w:rsid w:val="00DA4170"/>
    <w:rsid w:val="00DA43D9"/>
    <w:rsid w:val="00DA4474"/>
    <w:rsid w:val="00DA4B9B"/>
    <w:rsid w:val="00DA4F00"/>
    <w:rsid w:val="00DA5081"/>
    <w:rsid w:val="00DA5391"/>
    <w:rsid w:val="00DA578E"/>
    <w:rsid w:val="00DA58C1"/>
    <w:rsid w:val="00DA5DB3"/>
    <w:rsid w:val="00DA5E8C"/>
    <w:rsid w:val="00DA5F7C"/>
    <w:rsid w:val="00DA65FA"/>
    <w:rsid w:val="00DA6B8A"/>
    <w:rsid w:val="00DA6EB2"/>
    <w:rsid w:val="00DA72D1"/>
    <w:rsid w:val="00DA733E"/>
    <w:rsid w:val="00DA7EB9"/>
    <w:rsid w:val="00DB014D"/>
    <w:rsid w:val="00DB05D4"/>
    <w:rsid w:val="00DB0CC0"/>
    <w:rsid w:val="00DB117F"/>
    <w:rsid w:val="00DB121A"/>
    <w:rsid w:val="00DB1324"/>
    <w:rsid w:val="00DB19E7"/>
    <w:rsid w:val="00DB1A4B"/>
    <w:rsid w:val="00DB1F3C"/>
    <w:rsid w:val="00DB268D"/>
    <w:rsid w:val="00DB27FA"/>
    <w:rsid w:val="00DB296B"/>
    <w:rsid w:val="00DB2C3B"/>
    <w:rsid w:val="00DB2ECB"/>
    <w:rsid w:val="00DB31DC"/>
    <w:rsid w:val="00DB325F"/>
    <w:rsid w:val="00DB32B3"/>
    <w:rsid w:val="00DB366A"/>
    <w:rsid w:val="00DB393A"/>
    <w:rsid w:val="00DB3986"/>
    <w:rsid w:val="00DB3C24"/>
    <w:rsid w:val="00DB3D70"/>
    <w:rsid w:val="00DB3F73"/>
    <w:rsid w:val="00DB41BA"/>
    <w:rsid w:val="00DB4395"/>
    <w:rsid w:val="00DB4862"/>
    <w:rsid w:val="00DB49FE"/>
    <w:rsid w:val="00DB4F03"/>
    <w:rsid w:val="00DB548D"/>
    <w:rsid w:val="00DB55FD"/>
    <w:rsid w:val="00DB5AA2"/>
    <w:rsid w:val="00DB616C"/>
    <w:rsid w:val="00DB647F"/>
    <w:rsid w:val="00DB6572"/>
    <w:rsid w:val="00DB66B3"/>
    <w:rsid w:val="00DB6705"/>
    <w:rsid w:val="00DB68AB"/>
    <w:rsid w:val="00DB69EF"/>
    <w:rsid w:val="00DB7007"/>
    <w:rsid w:val="00DB7058"/>
    <w:rsid w:val="00DB711F"/>
    <w:rsid w:val="00DB795F"/>
    <w:rsid w:val="00DB7C3C"/>
    <w:rsid w:val="00DB7F09"/>
    <w:rsid w:val="00DC0050"/>
    <w:rsid w:val="00DC0055"/>
    <w:rsid w:val="00DC01F8"/>
    <w:rsid w:val="00DC03E9"/>
    <w:rsid w:val="00DC09F2"/>
    <w:rsid w:val="00DC0B3D"/>
    <w:rsid w:val="00DC0D06"/>
    <w:rsid w:val="00DC0E5F"/>
    <w:rsid w:val="00DC15B7"/>
    <w:rsid w:val="00DC1895"/>
    <w:rsid w:val="00DC1C79"/>
    <w:rsid w:val="00DC1D01"/>
    <w:rsid w:val="00DC2087"/>
    <w:rsid w:val="00DC2168"/>
    <w:rsid w:val="00DC2242"/>
    <w:rsid w:val="00DC2380"/>
    <w:rsid w:val="00DC254E"/>
    <w:rsid w:val="00DC35B4"/>
    <w:rsid w:val="00DC3954"/>
    <w:rsid w:val="00DC3986"/>
    <w:rsid w:val="00DC4089"/>
    <w:rsid w:val="00DC455C"/>
    <w:rsid w:val="00DC45A9"/>
    <w:rsid w:val="00DC4656"/>
    <w:rsid w:val="00DC498D"/>
    <w:rsid w:val="00DC4C2D"/>
    <w:rsid w:val="00DC51F6"/>
    <w:rsid w:val="00DC53A2"/>
    <w:rsid w:val="00DC55F3"/>
    <w:rsid w:val="00DC6041"/>
    <w:rsid w:val="00DC6367"/>
    <w:rsid w:val="00DC659C"/>
    <w:rsid w:val="00DC684D"/>
    <w:rsid w:val="00DC6F49"/>
    <w:rsid w:val="00DC706A"/>
    <w:rsid w:val="00DC7B9B"/>
    <w:rsid w:val="00DC7EC9"/>
    <w:rsid w:val="00DD05A7"/>
    <w:rsid w:val="00DD098C"/>
    <w:rsid w:val="00DD0E91"/>
    <w:rsid w:val="00DD1141"/>
    <w:rsid w:val="00DD17E6"/>
    <w:rsid w:val="00DD1B68"/>
    <w:rsid w:val="00DD23D5"/>
    <w:rsid w:val="00DD2801"/>
    <w:rsid w:val="00DD2F75"/>
    <w:rsid w:val="00DD3051"/>
    <w:rsid w:val="00DD3139"/>
    <w:rsid w:val="00DD3241"/>
    <w:rsid w:val="00DD3B3B"/>
    <w:rsid w:val="00DD3C9F"/>
    <w:rsid w:val="00DD46F5"/>
    <w:rsid w:val="00DD47D5"/>
    <w:rsid w:val="00DD4AFD"/>
    <w:rsid w:val="00DD4D21"/>
    <w:rsid w:val="00DD4D2E"/>
    <w:rsid w:val="00DD50BC"/>
    <w:rsid w:val="00DD5151"/>
    <w:rsid w:val="00DD549B"/>
    <w:rsid w:val="00DD593E"/>
    <w:rsid w:val="00DD59BF"/>
    <w:rsid w:val="00DD5A95"/>
    <w:rsid w:val="00DD5B02"/>
    <w:rsid w:val="00DD5ED2"/>
    <w:rsid w:val="00DD6C28"/>
    <w:rsid w:val="00DD6E71"/>
    <w:rsid w:val="00DD6F03"/>
    <w:rsid w:val="00DD789D"/>
    <w:rsid w:val="00DD7971"/>
    <w:rsid w:val="00DD7B2E"/>
    <w:rsid w:val="00DD7F05"/>
    <w:rsid w:val="00DE0B13"/>
    <w:rsid w:val="00DE10F9"/>
    <w:rsid w:val="00DE1643"/>
    <w:rsid w:val="00DE176E"/>
    <w:rsid w:val="00DE1908"/>
    <w:rsid w:val="00DE191A"/>
    <w:rsid w:val="00DE1B05"/>
    <w:rsid w:val="00DE1BCE"/>
    <w:rsid w:val="00DE1DBC"/>
    <w:rsid w:val="00DE1E5E"/>
    <w:rsid w:val="00DE1EDF"/>
    <w:rsid w:val="00DE2644"/>
    <w:rsid w:val="00DE2793"/>
    <w:rsid w:val="00DE2EEC"/>
    <w:rsid w:val="00DE3010"/>
    <w:rsid w:val="00DE32BA"/>
    <w:rsid w:val="00DE3346"/>
    <w:rsid w:val="00DE33A1"/>
    <w:rsid w:val="00DE358D"/>
    <w:rsid w:val="00DE386B"/>
    <w:rsid w:val="00DE3B42"/>
    <w:rsid w:val="00DE3C9F"/>
    <w:rsid w:val="00DE414D"/>
    <w:rsid w:val="00DE4368"/>
    <w:rsid w:val="00DE44D2"/>
    <w:rsid w:val="00DE4922"/>
    <w:rsid w:val="00DE49D6"/>
    <w:rsid w:val="00DE4BF2"/>
    <w:rsid w:val="00DE5092"/>
    <w:rsid w:val="00DE54A8"/>
    <w:rsid w:val="00DE5971"/>
    <w:rsid w:val="00DE5CCB"/>
    <w:rsid w:val="00DE61A3"/>
    <w:rsid w:val="00DE638B"/>
    <w:rsid w:val="00DE63D2"/>
    <w:rsid w:val="00DE6752"/>
    <w:rsid w:val="00DE6939"/>
    <w:rsid w:val="00DE6C02"/>
    <w:rsid w:val="00DE6C7A"/>
    <w:rsid w:val="00DE6E98"/>
    <w:rsid w:val="00DE7223"/>
    <w:rsid w:val="00DE760C"/>
    <w:rsid w:val="00DE7C8E"/>
    <w:rsid w:val="00DE7CF7"/>
    <w:rsid w:val="00DE7EBF"/>
    <w:rsid w:val="00DE7F28"/>
    <w:rsid w:val="00DF00F1"/>
    <w:rsid w:val="00DF0508"/>
    <w:rsid w:val="00DF0563"/>
    <w:rsid w:val="00DF068F"/>
    <w:rsid w:val="00DF0ECE"/>
    <w:rsid w:val="00DF0F14"/>
    <w:rsid w:val="00DF0F4B"/>
    <w:rsid w:val="00DF107F"/>
    <w:rsid w:val="00DF17DA"/>
    <w:rsid w:val="00DF19DE"/>
    <w:rsid w:val="00DF1B02"/>
    <w:rsid w:val="00DF1C32"/>
    <w:rsid w:val="00DF1CF4"/>
    <w:rsid w:val="00DF202E"/>
    <w:rsid w:val="00DF2179"/>
    <w:rsid w:val="00DF21E1"/>
    <w:rsid w:val="00DF2266"/>
    <w:rsid w:val="00DF2580"/>
    <w:rsid w:val="00DF25B5"/>
    <w:rsid w:val="00DF2A27"/>
    <w:rsid w:val="00DF2EDF"/>
    <w:rsid w:val="00DF2EF6"/>
    <w:rsid w:val="00DF3170"/>
    <w:rsid w:val="00DF3ACC"/>
    <w:rsid w:val="00DF3B35"/>
    <w:rsid w:val="00DF3CAC"/>
    <w:rsid w:val="00DF3D8C"/>
    <w:rsid w:val="00DF3E21"/>
    <w:rsid w:val="00DF3FB7"/>
    <w:rsid w:val="00DF4437"/>
    <w:rsid w:val="00DF46AF"/>
    <w:rsid w:val="00DF47E2"/>
    <w:rsid w:val="00DF48CD"/>
    <w:rsid w:val="00DF49B3"/>
    <w:rsid w:val="00DF507F"/>
    <w:rsid w:val="00DF54C0"/>
    <w:rsid w:val="00DF550F"/>
    <w:rsid w:val="00DF56B4"/>
    <w:rsid w:val="00DF572B"/>
    <w:rsid w:val="00DF585F"/>
    <w:rsid w:val="00DF5A24"/>
    <w:rsid w:val="00DF5A2C"/>
    <w:rsid w:val="00DF6821"/>
    <w:rsid w:val="00DF6BFA"/>
    <w:rsid w:val="00DF6CFB"/>
    <w:rsid w:val="00DF6DAE"/>
    <w:rsid w:val="00DF6FE6"/>
    <w:rsid w:val="00DF767E"/>
    <w:rsid w:val="00DF7AB6"/>
    <w:rsid w:val="00E009B3"/>
    <w:rsid w:val="00E00CF9"/>
    <w:rsid w:val="00E013B3"/>
    <w:rsid w:val="00E013DF"/>
    <w:rsid w:val="00E01656"/>
    <w:rsid w:val="00E01942"/>
    <w:rsid w:val="00E019AB"/>
    <w:rsid w:val="00E01E90"/>
    <w:rsid w:val="00E01FD1"/>
    <w:rsid w:val="00E020B8"/>
    <w:rsid w:val="00E021B9"/>
    <w:rsid w:val="00E0274E"/>
    <w:rsid w:val="00E027DF"/>
    <w:rsid w:val="00E028F9"/>
    <w:rsid w:val="00E02C7D"/>
    <w:rsid w:val="00E02EEB"/>
    <w:rsid w:val="00E0386B"/>
    <w:rsid w:val="00E03E90"/>
    <w:rsid w:val="00E0466F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BF1"/>
    <w:rsid w:val="00E07040"/>
    <w:rsid w:val="00E07209"/>
    <w:rsid w:val="00E074FD"/>
    <w:rsid w:val="00E079A4"/>
    <w:rsid w:val="00E079A7"/>
    <w:rsid w:val="00E07D1C"/>
    <w:rsid w:val="00E105B6"/>
    <w:rsid w:val="00E10800"/>
    <w:rsid w:val="00E10E56"/>
    <w:rsid w:val="00E10E7F"/>
    <w:rsid w:val="00E1100F"/>
    <w:rsid w:val="00E112BC"/>
    <w:rsid w:val="00E113B2"/>
    <w:rsid w:val="00E11528"/>
    <w:rsid w:val="00E11813"/>
    <w:rsid w:val="00E1298A"/>
    <w:rsid w:val="00E129CE"/>
    <w:rsid w:val="00E12D4A"/>
    <w:rsid w:val="00E12EDD"/>
    <w:rsid w:val="00E1361B"/>
    <w:rsid w:val="00E13650"/>
    <w:rsid w:val="00E13C19"/>
    <w:rsid w:val="00E1407B"/>
    <w:rsid w:val="00E1447B"/>
    <w:rsid w:val="00E14542"/>
    <w:rsid w:val="00E14689"/>
    <w:rsid w:val="00E14AAC"/>
    <w:rsid w:val="00E14C2F"/>
    <w:rsid w:val="00E14F63"/>
    <w:rsid w:val="00E15399"/>
    <w:rsid w:val="00E15D6B"/>
    <w:rsid w:val="00E15F80"/>
    <w:rsid w:val="00E15FE9"/>
    <w:rsid w:val="00E1600D"/>
    <w:rsid w:val="00E16713"/>
    <w:rsid w:val="00E16C7C"/>
    <w:rsid w:val="00E204CA"/>
    <w:rsid w:val="00E20EEB"/>
    <w:rsid w:val="00E212D6"/>
    <w:rsid w:val="00E213F3"/>
    <w:rsid w:val="00E21F84"/>
    <w:rsid w:val="00E221A3"/>
    <w:rsid w:val="00E2235F"/>
    <w:rsid w:val="00E22592"/>
    <w:rsid w:val="00E22856"/>
    <w:rsid w:val="00E22ACB"/>
    <w:rsid w:val="00E22BBB"/>
    <w:rsid w:val="00E22CFF"/>
    <w:rsid w:val="00E23574"/>
    <w:rsid w:val="00E2381F"/>
    <w:rsid w:val="00E238C0"/>
    <w:rsid w:val="00E23B5F"/>
    <w:rsid w:val="00E23C2F"/>
    <w:rsid w:val="00E24221"/>
    <w:rsid w:val="00E24272"/>
    <w:rsid w:val="00E2434F"/>
    <w:rsid w:val="00E24503"/>
    <w:rsid w:val="00E24806"/>
    <w:rsid w:val="00E249E6"/>
    <w:rsid w:val="00E24B6E"/>
    <w:rsid w:val="00E24D4F"/>
    <w:rsid w:val="00E260A2"/>
    <w:rsid w:val="00E262DF"/>
    <w:rsid w:val="00E26469"/>
    <w:rsid w:val="00E2655C"/>
    <w:rsid w:val="00E26683"/>
    <w:rsid w:val="00E269A8"/>
    <w:rsid w:val="00E26B37"/>
    <w:rsid w:val="00E26B3A"/>
    <w:rsid w:val="00E26F77"/>
    <w:rsid w:val="00E272CE"/>
    <w:rsid w:val="00E2737A"/>
    <w:rsid w:val="00E273F2"/>
    <w:rsid w:val="00E2741E"/>
    <w:rsid w:val="00E27526"/>
    <w:rsid w:val="00E2764D"/>
    <w:rsid w:val="00E27674"/>
    <w:rsid w:val="00E27A93"/>
    <w:rsid w:val="00E27B72"/>
    <w:rsid w:val="00E27D2E"/>
    <w:rsid w:val="00E27F1E"/>
    <w:rsid w:val="00E27F5E"/>
    <w:rsid w:val="00E3008D"/>
    <w:rsid w:val="00E302EF"/>
    <w:rsid w:val="00E309AE"/>
    <w:rsid w:val="00E30C54"/>
    <w:rsid w:val="00E30D48"/>
    <w:rsid w:val="00E30D82"/>
    <w:rsid w:val="00E31328"/>
    <w:rsid w:val="00E316D4"/>
    <w:rsid w:val="00E31735"/>
    <w:rsid w:val="00E317E4"/>
    <w:rsid w:val="00E31DFF"/>
    <w:rsid w:val="00E31FE3"/>
    <w:rsid w:val="00E322AA"/>
    <w:rsid w:val="00E3230E"/>
    <w:rsid w:val="00E3250A"/>
    <w:rsid w:val="00E32837"/>
    <w:rsid w:val="00E328CB"/>
    <w:rsid w:val="00E329BF"/>
    <w:rsid w:val="00E32BCF"/>
    <w:rsid w:val="00E33604"/>
    <w:rsid w:val="00E336F3"/>
    <w:rsid w:val="00E3396B"/>
    <w:rsid w:val="00E339EF"/>
    <w:rsid w:val="00E33D8B"/>
    <w:rsid w:val="00E33EF2"/>
    <w:rsid w:val="00E3415C"/>
    <w:rsid w:val="00E341FF"/>
    <w:rsid w:val="00E34377"/>
    <w:rsid w:val="00E34580"/>
    <w:rsid w:val="00E34839"/>
    <w:rsid w:val="00E34858"/>
    <w:rsid w:val="00E34A8C"/>
    <w:rsid w:val="00E34B02"/>
    <w:rsid w:val="00E351E3"/>
    <w:rsid w:val="00E3531B"/>
    <w:rsid w:val="00E355DA"/>
    <w:rsid w:val="00E3621C"/>
    <w:rsid w:val="00E362F2"/>
    <w:rsid w:val="00E3654D"/>
    <w:rsid w:val="00E369DF"/>
    <w:rsid w:val="00E36A3C"/>
    <w:rsid w:val="00E36A42"/>
    <w:rsid w:val="00E36FF0"/>
    <w:rsid w:val="00E37292"/>
    <w:rsid w:val="00E37788"/>
    <w:rsid w:val="00E377FA"/>
    <w:rsid w:val="00E37BA1"/>
    <w:rsid w:val="00E37F67"/>
    <w:rsid w:val="00E400D4"/>
    <w:rsid w:val="00E40A47"/>
    <w:rsid w:val="00E40DAD"/>
    <w:rsid w:val="00E40FFC"/>
    <w:rsid w:val="00E4117B"/>
    <w:rsid w:val="00E41471"/>
    <w:rsid w:val="00E4163B"/>
    <w:rsid w:val="00E41C5B"/>
    <w:rsid w:val="00E41F66"/>
    <w:rsid w:val="00E42068"/>
    <w:rsid w:val="00E4207A"/>
    <w:rsid w:val="00E4278B"/>
    <w:rsid w:val="00E42F0B"/>
    <w:rsid w:val="00E43585"/>
    <w:rsid w:val="00E435C7"/>
    <w:rsid w:val="00E4388C"/>
    <w:rsid w:val="00E441A3"/>
    <w:rsid w:val="00E4433D"/>
    <w:rsid w:val="00E44639"/>
    <w:rsid w:val="00E44913"/>
    <w:rsid w:val="00E450E1"/>
    <w:rsid w:val="00E45241"/>
    <w:rsid w:val="00E458E9"/>
    <w:rsid w:val="00E45918"/>
    <w:rsid w:val="00E45A58"/>
    <w:rsid w:val="00E46409"/>
    <w:rsid w:val="00E464BA"/>
    <w:rsid w:val="00E467E4"/>
    <w:rsid w:val="00E46CD7"/>
    <w:rsid w:val="00E472DE"/>
    <w:rsid w:val="00E47599"/>
    <w:rsid w:val="00E477C4"/>
    <w:rsid w:val="00E47AF6"/>
    <w:rsid w:val="00E47B1B"/>
    <w:rsid w:val="00E47DDD"/>
    <w:rsid w:val="00E47DF4"/>
    <w:rsid w:val="00E47EC6"/>
    <w:rsid w:val="00E50271"/>
    <w:rsid w:val="00E503B0"/>
    <w:rsid w:val="00E50589"/>
    <w:rsid w:val="00E506ED"/>
    <w:rsid w:val="00E5092E"/>
    <w:rsid w:val="00E50B30"/>
    <w:rsid w:val="00E50D58"/>
    <w:rsid w:val="00E50E62"/>
    <w:rsid w:val="00E51327"/>
    <w:rsid w:val="00E5193B"/>
    <w:rsid w:val="00E51AB1"/>
    <w:rsid w:val="00E51B05"/>
    <w:rsid w:val="00E5212D"/>
    <w:rsid w:val="00E5218D"/>
    <w:rsid w:val="00E52356"/>
    <w:rsid w:val="00E5259B"/>
    <w:rsid w:val="00E528D8"/>
    <w:rsid w:val="00E52B59"/>
    <w:rsid w:val="00E52B67"/>
    <w:rsid w:val="00E52E3D"/>
    <w:rsid w:val="00E53187"/>
    <w:rsid w:val="00E53359"/>
    <w:rsid w:val="00E53674"/>
    <w:rsid w:val="00E538C4"/>
    <w:rsid w:val="00E53917"/>
    <w:rsid w:val="00E5398C"/>
    <w:rsid w:val="00E53A34"/>
    <w:rsid w:val="00E53C54"/>
    <w:rsid w:val="00E54179"/>
    <w:rsid w:val="00E5431D"/>
    <w:rsid w:val="00E54712"/>
    <w:rsid w:val="00E5471B"/>
    <w:rsid w:val="00E54AC8"/>
    <w:rsid w:val="00E54B35"/>
    <w:rsid w:val="00E54BAD"/>
    <w:rsid w:val="00E5503C"/>
    <w:rsid w:val="00E55503"/>
    <w:rsid w:val="00E5585B"/>
    <w:rsid w:val="00E55A42"/>
    <w:rsid w:val="00E55BF1"/>
    <w:rsid w:val="00E55CFA"/>
    <w:rsid w:val="00E566A1"/>
    <w:rsid w:val="00E5678D"/>
    <w:rsid w:val="00E568A7"/>
    <w:rsid w:val="00E56DEF"/>
    <w:rsid w:val="00E577E6"/>
    <w:rsid w:val="00E57940"/>
    <w:rsid w:val="00E57DF5"/>
    <w:rsid w:val="00E57EFF"/>
    <w:rsid w:val="00E57FBC"/>
    <w:rsid w:val="00E6011C"/>
    <w:rsid w:val="00E60A93"/>
    <w:rsid w:val="00E60F17"/>
    <w:rsid w:val="00E611FB"/>
    <w:rsid w:val="00E61775"/>
    <w:rsid w:val="00E61A67"/>
    <w:rsid w:val="00E61F5B"/>
    <w:rsid w:val="00E620B6"/>
    <w:rsid w:val="00E6218E"/>
    <w:rsid w:val="00E624F2"/>
    <w:rsid w:val="00E62CD6"/>
    <w:rsid w:val="00E62E9D"/>
    <w:rsid w:val="00E630C1"/>
    <w:rsid w:val="00E633FA"/>
    <w:rsid w:val="00E6345F"/>
    <w:rsid w:val="00E63820"/>
    <w:rsid w:val="00E63963"/>
    <w:rsid w:val="00E63E05"/>
    <w:rsid w:val="00E64028"/>
    <w:rsid w:val="00E64074"/>
    <w:rsid w:val="00E64111"/>
    <w:rsid w:val="00E649EF"/>
    <w:rsid w:val="00E64B36"/>
    <w:rsid w:val="00E64CC5"/>
    <w:rsid w:val="00E64D2B"/>
    <w:rsid w:val="00E65B2F"/>
    <w:rsid w:val="00E65B5B"/>
    <w:rsid w:val="00E65B8F"/>
    <w:rsid w:val="00E660CA"/>
    <w:rsid w:val="00E66266"/>
    <w:rsid w:val="00E666B0"/>
    <w:rsid w:val="00E666DF"/>
    <w:rsid w:val="00E668EB"/>
    <w:rsid w:val="00E66C0B"/>
    <w:rsid w:val="00E66D7C"/>
    <w:rsid w:val="00E67390"/>
    <w:rsid w:val="00E67528"/>
    <w:rsid w:val="00E678B6"/>
    <w:rsid w:val="00E679D3"/>
    <w:rsid w:val="00E67A77"/>
    <w:rsid w:val="00E67B9C"/>
    <w:rsid w:val="00E67D98"/>
    <w:rsid w:val="00E70434"/>
    <w:rsid w:val="00E706E6"/>
    <w:rsid w:val="00E70ADF"/>
    <w:rsid w:val="00E70B00"/>
    <w:rsid w:val="00E70BCF"/>
    <w:rsid w:val="00E70E3E"/>
    <w:rsid w:val="00E71288"/>
    <w:rsid w:val="00E712B4"/>
    <w:rsid w:val="00E71368"/>
    <w:rsid w:val="00E715D4"/>
    <w:rsid w:val="00E717AB"/>
    <w:rsid w:val="00E71973"/>
    <w:rsid w:val="00E720ED"/>
    <w:rsid w:val="00E72183"/>
    <w:rsid w:val="00E7226E"/>
    <w:rsid w:val="00E729DB"/>
    <w:rsid w:val="00E72A9A"/>
    <w:rsid w:val="00E72FF1"/>
    <w:rsid w:val="00E73144"/>
    <w:rsid w:val="00E734C0"/>
    <w:rsid w:val="00E7363A"/>
    <w:rsid w:val="00E7370A"/>
    <w:rsid w:val="00E73C66"/>
    <w:rsid w:val="00E73EB1"/>
    <w:rsid w:val="00E741BD"/>
    <w:rsid w:val="00E74233"/>
    <w:rsid w:val="00E7442C"/>
    <w:rsid w:val="00E7472C"/>
    <w:rsid w:val="00E74CD4"/>
    <w:rsid w:val="00E74D6B"/>
    <w:rsid w:val="00E74E23"/>
    <w:rsid w:val="00E750AD"/>
    <w:rsid w:val="00E750B3"/>
    <w:rsid w:val="00E75578"/>
    <w:rsid w:val="00E755D0"/>
    <w:rsid w:val="00E757CC"/>
    <w:rsid w:val="00E759B5"/>
    <w:rsid w:val="00E75F68"/>
    <w:rsid w:val="00E767E5"/>
    <w:rsid w:val="00E76D1D"/>
    <w:rsid w:val="00E76F0F"/>
    <w:rsid w:val="00E7702B"/>
    <w:rsid w:val="00E7708A"/>
    <w:rsid w:val="00E77873"/>
    <w:rsid w:val="00E77CF4"/>
    <w:rsid w:val="00E8006B"/>
    <w:rsid w:val="00E809B5"/>
    <w:rsid w:val="00E809CE"/>
    <w:rsid w:val="00E80C08"/>
    <w:rsid w:val="00E80C6F"/>
    <w:rsid w:val="00E80D1B"/>
    <w:rsid w:val="00E80E12"/>
    <w:rsid w:val="00E80FBA"/>
    <w:rsid w:val="00E812A5"/>
    <w:rsid w:val="00E81310"/>
    <w:rsid w:val="00E81755"/>
    <w:rsid w:val="00E82152"/>
    <w:rsid w:val="00E82737"/>
    <w:rsid w:val="00E82792"/>
    <w:rsid w:val="00E82A8D"/>
    <w:rsid w:val="00E82CEE"/>
    <w:rsid w:val="00E82D4A"/>
    <w:rsid w:val="00E82D9E"/>
    <w:rsid w:val="00E830A6"/>
    <w:rsid w:val="00E8319C"/>
    <w:rsid w:val="00E83397"/>
    <w:rsid w:val="00E837DD"/>
    <w:rsid w:val="00E83947"/>
    <w:rsid w:val="00E83E5A"/>
    <w:rsid w:val="00E843F2"/>
    <w:rsid w:val="00E844C8"/>
    <w:rsid w:val="00E84CD8"/>
    <w:rsid w:val="00E84D42"/>
    <w:rsid w:val="00E854C3"/>
    <w:rsid w:val="00E8569C"/>
    <w:rsid w:val="00E856EC"/>
    <w:rsid w:val="00E86287"/>
    <w:rsid w:val="00E8634D"/>
    <w:rsid w:val="00E86568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04B"/>
    <w:rsid w:val="00E9020A"/>
    <w:rsid w:val="00E903D9"/>
    <w:rsid w:val="00E90590"/>
    <w:rsid w:val="00E905A0"/>
    <w:rsid w:val="00E9069D"/>
    <w:rsid w:val="00E90DFC"/>
    <w:rsid w:val="00E90E76"/>
    <w:rsid w:val="00E9130E"/>
    <w:rsid w:val="00E913B7"/>
    <w:rsid w:val="00E921B8"/>
    <w:rsid w:val="00E924B6"/>
    <w:rsid w:val="00E92509"/>
    <w:rsid w:val="00E9254C"/>
    <w:rsid w:val="00E926AF"/>
    <w:rsid w:val="00E92718"/>
    <w:rsid w:val="00E93127"/>
    <w:rsid w:val="00E9371B"/>
    <w:rsid w:val="00E93794"/>
    <w:rsid w:val="00E93D07"/>
    <w:rsid w:val="00E93F75"/>
    <w:rsid w:val="00E93FCC"/>
    <w:rsid w:val="00E93FCF"/>
    <w:rsid w:val="00E94139"/>
    <w:rsid w:val="00E9438B"/>
    <w:rsid w:val="00E94BCF"/>
    <w:rsid w:val="00E94E1C"/>
    <w:rsid w:val="00E95371"/>
    <w:rsid w:val="00E95522"/>
    <w:rsid w:val="00E95616"/>
    <w:rsid w:val="00E958C5"/>
    <w:rsid w:val="00E959D9"/>
    <w:rsid w:val="00E96006"/>
    <w:rsid w:val="00E962B4"/>
    <w:rsid w:val="00E96856"/>
    <w:rsid w:val="00E96EE6"/>
    <w:rsid w:val="00E96FDC"/>
    <w:rsid w:val="00E974DB"/>
    <w:rsid w:val="00E9772E"/>
    <w:rsid w:val="00EA0472"/>
    <w:rsid w:val="00EA07E6"/>
    <w:rsid w:val="00EA09D4"/>
    <w:rsid w:val="00EA0DA5"/>
    <w:rsid w:val="00EA0E34"/>
    <w:rsid w:val="00EA1553"/>
    <w:rsid w:val="00EA1590"/>
    <w:rsid w:val="00EA15F7"/>
    <w:rsid w:val="00EA1EF9"/>
    <w:rsid w:val="00EA1FCC"/>
    <w:rsid w:val="00EA21D5"/>
    <w:rsid w:val="00EA2225"/>
    <w:rsid w:val="00EA23C3"/>
    <w:rsid w:val="00EA361B"/>
    <w:rsid w:val="00EA3C91"/>
    <w:rsid w:val="00EA44ED"/>
    <w:rsid w:val="00EA463B"/>
    <w:rsid w:val="00EA49D7"/>
    <w:rsid w:val="00EA530D"/>
    <w:rsid w:val="00EA5728"/>
    <w:rsid w:val="00EA5974"/>
    <w:rsid w:val="00EA5F1C"/>
    <w:rsid w:val="00EA630F"/>
    <w:rsid w:val="00EA6556"/>
    <w:rsid w:val="00EA6598"/>
    <w:rsid w:val="00EA675D"/>
    <w:rsid w:val="00EA6E49"/>
    <w:rsid w:val="00EA6ECA"/>
    <w:rsid w:val="00EA7356"/>
    <w:rsid w:val="00EA7403"/>
    <w:rsid w:val="00EA761E"/>
    <w:rsid w:val="00EA7A14"/>
    <w:rsid w:val="00EA7B26"/>
    <w:rsid w:val="00EA7DF0"/>
    <w:rsid w:val="00EA7E5B"/>
    <w:rsid w:val="00EB0177"/>
    <w:rsid w:val="00EB018A"/>
    <w:rsid w:val="00EB04E9"/>
    <w:rsid w:val="00EB0789"/>
    <w:rsid w:val="00EB0C7B"/>
    <w:rsid w:val="00EB1054"/>
    <w:rsid w:val="00EB1263"/>
    <w:rsid w:val="00EB12C7"/>
    <w:rsid w:val="00EB227C"/>
    <w:rsid w:val="00EB294D"/>
    <w:rsid w:val="00EB30B3"/>
    <w:rsid w:val="00EB30E9"/>
    <w:rsid w:val="00EB3270"/>
    <w:rsid w:val="00EB3779"/>
    <w:rsid w:val="00EB3B3A"/>
    <w:rsid w:val="00EB41E7"/>
    <w:rsid w:val="00EB4342"/>
    <w:rsid w:val="00EB49F3"/>
    <w:rsid w:val="00EB4A6A"/>
    <w:rsid w:val="00EB5143"/>
    <w:rsid w:val="00EB55DE"/>
    <w:rsid w:val="00EB55F9"/>
    <w:rsid w:val="00EB57F3"/>
    <w:rsid w:val="00EB5EF9"/>
    <w:rsid w:val="00EB612B"/>
    <w:rsid w:val="00EB657F"/>
    <w:rsid w:val="00EB67BA"/>
    <w:rsid w:val="00EB728F"/>
    <w:rsid w:val="00EB73B7"/>
    <w:rsid w:val="00EB7868"/>
    <w:rsid w:val="00EB7D5C"/>
    <w:rsid w:val="00EB7EC0"/>
    <w:rsid w:val="00EB7EDD"/>
    <w:rsid w:val="00EC01A9"/>
    <w:rsid w:val="00EC02E6"/>
    <w:rsid w:val="00EC03A8"/>
    <w:rsid w:val="00EC0824"/>
    <w:rsid w:val="00EC0F3F"/>
    <w:rsid w:val="00EC1147"/>
    <w:rsid w:val="00EC1374"/>
    <w:rsid w:val="00EC16AA"/>
    <w:rsid w:val="00EC1D03"/>
    <w:rsid w:val="00EC1D65"/>
    <w:rsid w:val="00EC20C7"/>
    <w:rsid w:val="00EC22BA"/>
    <w:rsid w:val="00EC2326"/>
    <w:rsid w:val="00EC293D"/>
    <w:rsid w:val="00EC2BF3"/>
    <w:rsid w:val="00EC2F24"/>
    <w:rsid w:val="00EC4232"/>
    <w:rsid w:val="00EC4488"/>
    <w:rsid w:val="00EC4CE5"/>
    <w:rsid w:val="00EC5078"/>
    <w:rsid w:val="00EC52FF"/>
    <w:rsid w:val="00EC5668"/>
    <w:rsid w:val="00EC57E6"/>
    <w:rsid w:val="00EC5B1B"/>
    <w:rsid w:val="00EC6443"/>
    <w:rsid w:val="00EC6833"/>
    <w:rsid w:val="00EC688E"/>
    <w:rsid w:val="00EC6B3F"/>
    <w:rsid w:val="00EC6D12"/>
    <w:rsid w:val="00EC70C8"/>
    <w:rsid w:val="00EC79FD"/>
    <w:rsid w:val="00EC7A34"/>
    <w:rsid w:val="00EC7EA8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6F3"/>
    <w:rsid w:val="00ED17E1"/>
    <w:rsid w:val="00ED1B1E"/>
    <w:rsid w:val="00ED1C0F"/>
    <w:rsid w:val="00ED1D2B"/>
    <w:rsid w:val="00ED1E53"/>
    <w:rsid w:val="00ED1FBA"/>
    <w:rsid w:val="00ED217C"/>
    <w:rsid w:val="00ED2B77"/>
    <w:rsid w:val="00ED3179"/>
    <w:rsid w:val="00ED367A"/>
    <w:rsid w:val="00ED374E"/>
    <w:rsid w:val="00ED37AC"/>
    <w:rsid w:val="00ED386A"/>
    <w:rsid w:val="00ED3ED7"/>
    <w:rsid w:val="00ED4462"/>
    <w:rsid w:val="00ED4A76"/>
    <w:rsid w:val="00ED4A8F"/>
    <w:rsid w:val="00ED4AD4"/>
    <w:rsid w:val="00ED4B22"/>
    <w:rsid w:val="00ED4BC0"/>
    <w:rsid w:val="00ED4C75"/>
    <w:rsid w:val="00ED5098"/>
    <w:rsid w:val="00ED5C25"/>
    <w:rsid w:val="00ED604E"/>
    <w:rsid w:val="00ED60C4"/>
    <w:rsid w:val="00ED6F2F"/>
    <w:rsid w:val="00ED71AA"/>
    <w:rsid w:val="00ED72C7"/>
    <w:rsid w:val="00ED7464"/>
    <w:rsid w:val="00ED75AE"/>
    <w:rsid w:val="00ED7883"/>
    <w:rsid w:val="00ED7947"/>
    <w:rsid w:val="00ED79C1"/>
    <w:rsid w:val="00ED7ED0"/>
    <w:rsid w:val="00EE0103"/>
    <w:rsid w:val="00EE0371"/>
    <w:rsid w:val="00EE057C"/>
    <w:rsid w:val="00EE096E"/>
    <w:rsid w:val="00EE191D"/>
    <w:rsid w:val="00EE1CF7"/>
    <w:rsid w:val="00EE20E1"/>
    <w:rsid w:val="00EE25BE"/>
    <w:rsid w:val="00EE2C0C"/>
    <w:rsid w:val="00EE2EF6"/>
    <w:rsid w:val="00EE2F82"/>
    <w:rsid w:val="00EE2F8B"/>
    <w:rsid w:val="00EE33FF"/>
    <w:rsid w:val="00EE39DA"/>
    <w:rsid w:val="00EE3E6C"/>
    <w:rsid w:val="00EE440F"/>
    <w:rsid w:val="00EE45C9"/>
    <w:rsid w:val="00EE4654"/>
    <w:rsid w:val="00EE4865"/>
    <w:rsid w:val="00EE49E6"/>
    <w:rsid w:val="00EE4B58"/>
    <w:rsid w:val="00EE4B91"/>
    <w:rsid w:val="00EE4C11"/>
    <w:rsid w:val="00EE4C1D"/>
    <w:rsid w:val="00EE4C9C"/>
    <w:rsid w:val="00EE515D"/>
    <w:rsid w:val="00EE52D3"/>
    <w:rsid w:val="00EE5450"/>
    <w:rsid w:val="00EE56BE"/>
    <w:rsid w:val="00EE57C6"/>
    <w:rsid w:val="00EE57CE"/>
    <w:rsid w:val="00EE5DFC"/>
    <w:rsid w:val="00EE5FA3"/>
    <w:rsid w:val="00EE6228"/>
    <w:rsid w:val="00EE63CC"/>
    <w:rsid w:val="00EE6705"/>
    <w:rsid w:val="00EE72B9"/>
    <w:rsid w:val="00EE731D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532"/>
    <w:rsid w:val="00EF1AAE"/>
    <w:rsid w:val="00EF1CEB"/>
    <w:rsid w:val="00EF2025"/>
    <w:rsid w:val="00EF21DB"/>
    <w:rsid w:val="00EF2482"/>
    <w:rsid w:val="00EF25E8"/>
    <w:rsid w:val="00EF2E4E"/>
    <w:rsid w:val="00EF2F81"/>
    <w:rsid w:val="00EF3AA9"/>
    <w:rsid w:val="00EF3F91"/>
    <w:rsid w:val="00EF42BF"/>
    <w:rsid w:val="00EF45E0"/>
    <w:rsid w:val="00EF45E5"/>
    <w:rsid w:val="00EF4E5A"/>
    <w:rsid w:val="00EF4FD2"/>
    <w:rsid w:val="00EF50F8"/>
    <w:rsid w:val="00EF51CC"/>
    <w:rsid w:val="00EF5874"/>
    <w:rsid w:val="00EF5B45"/>
    <w:rsid w:val="00EF5BEF"/>
    <w:rsid w:val="00EF63B0"/>
    <w:rsid w:val="00EF64A2"/>
    <w:rsid w:val="00EF6585"/>
    <w:rsid w:val="00EF6BD1"/>
    <w:rsid w:val="00EF6BE9"/>
    <w:rsid w:val="00EF6D49"/>
    <w:rsid w:val="00EF6E82"/>
    <w:rsid w:val="00EF70C4"/>
    <w:rsid w:val="00EF73B3"/>
    <w:rsid w:val="00EF77A4"/>
    <w:rsid w:val="00EF7B51"/>
    <w:rsid w:val="00F0063B"/>
    <w:rsid w:val="00F0103E"/>
    <w:rsid w:val="00F011B1"/>
    <w:rsid w:val="00F0129E"/>
    <w:rsid w:val="00F01483"/>
    <w:rsid w:val="00F0171B"/>
    <w:rsid w:val="00F0180F"/>
    <w:rsid w:val="00F020C2"/>
    <w:rsid w:val="00F02201"/>
    <w:rsid w:val="00F026A0"/>
    <w:rsid w:val="00F02C8C"/>
    <w:rsid w:val="00F0364B"/>
    <w:rsid w:val="00F039DA"/>
    <w:rsid w:val="00F03A92"/>
    <w:rsid w:val="00F04216"/>
    <w:rsid w:val="00F048AC"/>
    <w:rsid w:val="00F04B38"/>
    <w:rsid w:val="00F04D90"/>
    <w:rsid w:val="00F05643"/>
    <w:rsid w:val="00F05718"/>
    <w:rsid w:val="00F0577A"/>
    <w:rsid w:val="00F05BD0"/>
    <w:rsid w:val="00F05D19"/>
    <w:rsid w:val="00F061F6"/>
    <w:rsid w:val="00F062A6"/>
    <w:rsid w:val="00F0640E"/>
    <w:rsid w:val="00F06510"/>
    <w:rsid w:val="00F06633"/>
    <w:rsid w:val="00F066EB"/>
    <w:rsid w:val="00F06A29"/>
    <w:rsid w:val="00F06A2D"/>
    <w:rsid w:val="00F075CD"/>
    <w:rsid w:val="00F10261"/>
    <w:rsid w:val="00F10362"/>
    <w:rsid w:val="00F1044B"/>
    <w:rsid w:val="00F107D3"/>
    <w:rsid w:val="00F108C4"/>
    <w:rsid w:val="00F10AE1"/>
    <w:rsid w:val="00F10D10"/>
    <w:rsid w:val="00F11373"/>
    <w:rsid w:val="00F12161"/>
    <w:rsid w:val="00F12292"/>
    <w:rsid w:val="00F126B1"/>
    <w:rsid w:val="00F127E5"/>
    <w:rsid w:val="00F12929"/>
    <w:rsid w:val="00F12B98"/>
    <w:rsid w:val="00F12C18"/>
    <w:rsid w:val="00F12F8E"/>
    <w:rsid w:val="00F12FE8"/>
    <w:rsid w:val="00F139AC"/>
    <w:rsid w:val="00F13A30"/>
    <w:rsid w:val="00F13B97"/>
    <w:rsid w:val="00F13F5C"/>
    <w:rsid w:val="00F144A3"/>
    <w:rsid w:val="00F1455E"/>
    <w:rsid w:val="00F14AD8"/>
    <w:rsid w:val="00F14C65"/>
    <w:rsid w:val="00F14DAD"/>
    <w:rsid w:val="00F15016"/>
    <w:rsid w:val="00F15105"/>
    <w:rsid w:val="00F1512D"/>
    <w:rsid w:val="00F15669"/>
    <w:rsid w:val="00F1582B"/>
    <w:rsid w:val="00F1589E"/>
    <w:rsid w:val="00F15A29"/>
    <w:rsid w:val="00F1601F"/>
    <w:rsid w:val="00F16132"/>
    <w:rsid w:val="00F1640E"/>
    <w:rsid w:val="00F164EE"/>
    <w:rsid w:val="00F16877"/>
    <w:rsid w:val="00F16FAA"/>
    <w:rsid w:val="00F16FDE"/>
    <w:rsid w:val="00F172FC"/>
    <w:rsid w:val="00F17431"/>
    <w:rsid w:val="00F17E4E"/>
    <w:rsid w:val="00F2042B"/>
    <w:rsid w:val="00F204C6"/>
    <w:rsid w:val="00F206FF"/>
    <w:rsid w:val="00F20854"/>
    <w:rsid w:val="00F20E59"/>
    <w:rsid w:val="00F2110D"/>
    <w:rsid w:val="00F2117F"/>
    <w:rsid w:val="00F2141D"/>
    <w:rsid w:val="00F21C76"/>
    <w:rsid w:val="00F22264"/>
    <w:rsid w:val="00F22357"/>
    <w:rsid w:val="00F2254E"/>
    <w:rsid w:val="00F2273E"/>
    <w:rsid w:val="00F22C83"/>
    <w:rsid w:val="00F22DA6"/>
    <w:rsid w:val="00F22E74"/>
    <w:rsid w:val="00F23302"/>
    <w:rsid w:val="00F23507"/>
    <w:rsid w:val="00F235B3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3C2"/>
    <w:rsid w:val="00F2480A"/>
    <w:rsid w:val="00F24835"/>
    <w:rsid w:val="00F24D77"/>
    <w:rsid w:val="00F24F8D"/>
    <w:rsid w:val="00F25211"/>
    <w:rsid w:val="00F25422"/>
    <w:rsid w:val="00F2587C"/>
    <w:rsid w:val="00F25882"/>
    <w:rsid w:val="00F25ECD"/>
    <w:rsid w:val="00F2643E"/>
    <w:rsid w:val="00F2646C"/>
    <w:rsid w:val="00F2658F"/>
    <w:rsid w:val="00F2677D"/>
    <w:rsid w:val="00F2680C"/>
    <w:rsid w:val="00F26B86"/>
    <w:rsid w:val="00F26BAD"/>
    <w:rsid w:val="00F27164"/>
    <w:rsid w:val="00F27215"/>
    <w:rsid w:val="00F276E7"/>
    <w:rsid w:val="00F277C0"/>
    <w:rsid w:val="00F2792B"/>
    <w:rsid w:val="00F27A15"/>
    <w:rsid w:val="00F27BE7"/>
    <w:rsid w:val="00F30393"/>
    <w:rsid w:val="00F308BA"/>
    <w:rsid w:val="00F30AF2"/>
    <w:rsid w:val="00F31155"/>
    <w:rsid w:val="00F313A7"/>
    <w:rsid w:val="00F31425"/>
    <w:rsid w:val="00F31686"/>
    <w:rsid w:val="00F316E4"/>
    <w:rsid w:val="00F31812"/>
    <w:rsid w:val="00F31918"/>
    <w:rsid w:val="00F319E9"/>
    <w:rsid w:val="00F32740"/>
    <w:rsid w:val="00F32E56"/>
    <w:rsid w:val="00F33512"/>
    <w:rsid w:val="00F3367A"/>
    <w:rsid w:val="00F336F9"/>
    <w:rsid w:val="00F33B20"/>
    <w:rsid w:val="00F33E22"/>
    <w:rsid w:val="00F33E52"/>
    <w:rsid w:val="00F340AE"/>
    <w:rsid w:val="00F34823"/>
    <w:rsid w:val="00F34909"/>
    <w:rsid w:val="00F34FD6"/>
    <w:rsid w:val="00F350F7"/>
    <w:rsid w:val="00F35219"/>
    <w:rsid w:val="00F35F1A"/>
    <w:rsid w:val="00F35F24"/>
    <w:rsid w:val="00F3604E"/>
    <w:rsid w:val="00F36979"/>
    <w:rsid w:val="00F36A4E"/>
    <w:rsid w:val="00F36B42"/>
    <w:rsid w:val="00F36FE8"/>
    <w:rsid w:val="00F372BB"/>
    <w:rsid w:val="00F375EF"/>
    <w:rsid w:val="00F37805"/>
    <w:rsid w:val="00F37860"/>
    <w:rsid w:val="00F37876"/>
    <w:rsid w:val="00F37F1E"/>
    <w:rsid w:val="00F404DD"/>
    <w:rsid w:val="00F405E7"/>
    <w:rsid w:val="00F40AC5"/>
    <w:rsid w:val="00F40C7A"/>
    <w:rsid w:val="00F41337"/>
    <w:rsid w:val="00F41B6C"/>
    <w:rsid w:val="00F42620"/>
    <w:rsid w:val="00F4266C"/>
    <w:rsid w:val="00F42771"/>
    <w:rsid w:val="00F42BD3"/>
    <w:rsid w:val="00F42E40"/>
    <w:rsid w:val="00F42FA5"/>
    <w:rsid w:val="00F42FCC"/>
    <w:rsid w:val="00F43111"/>
    <w:rsid w:val="00F4325A"/>
    <w:rsid w:val="00F43323"/>
    <w:rsid w:val="00F434D4"/>
    <w:rsid w:val="00F4381D"/>
    <w:rsid w:val="00F440D2"/>
    <w:rsid w:val="00F4495D"/>
    <w:rsid w:val="00F4497C"/>
    <w:rsid w:val="00F44D17"/>
    <w:rsid w:val="00F44D88"/>
    <w:rsid w:val="00F44E86"/>
    <w:rsid w:val="00F45607"/>
    <w:rsid w:val="00F45ECE"/>
    <w:rsid w:val="00F46543"/>
    <w:rsid w:val="00F46C8B"/>
    <w:rsid w:val="00F46CAC"/>
    <w:rsid w:val="00F46D8A"/>
    <w:rsid w:val="00F46DB6"/>
    <w:rsid w:val="00F475D3"/>
    <w:rsid w:val="00F47834"/>
    <w:rsid w:val="00F478E9"/>
    <w:rsid w:val="00F47ABF"/>
    <w:rsid w:val="00F47AF8"/>
    <w:rsid w:val="00F47EC7"/>
    <w:rsid w:val="00F47EF2"/>
    <w:rsid w:val="00F501D5"/>
    <w:rsid w:val="00F501DB"/>
    <w:rsid w:val="00F50422"/>
    <w:rsid w:val="00F508CB"/>
    <w:rsid w:val="00F515B4"/>
    <w:rsid w:val="00F51795"/>
    <w:rsid w:val="00F51DDC"/>
    <w:rsid w:val="00F52023"/>
    <w:rsid w:val="00F52B83"/>
    <w:rsid w:val="00F52BDA"/>
    <w:rsid w:val="00F531AF"/>
    <w:rsid w:val="00F533E4"/>
    <w:rsid w:val="00F53F34"/>
    <w:rsid w:val="00F5409D"/>
    <w:rsid w:val="00F543B5"/>
    <w:rsid w:val="00F54775"/>
    <w:rsid w:val="00F548FD"/>
    <w:rsid w:val="00F54B2B"/>
    <w:rsid w:val="00F54F60"/>
    <w:rsid w:val="00F54FCA"/>
    <w:rsid w:val="00F555FC"/>
    <w:rsid w:val="00F55A9B"/>
    <w:rsid w:val="00F55F92"/>
    <w:rsid w:val="00F56159"/>
    <w:rsid w:val="00F56166"/>
    <w:rsid w:val="00F56663"/>
    <w:rsid w:val="00F56A5D"/>
    <w:rsid w:val="00F56B6E"/>
    <w:rsid w:val="00F56BE9"/>
    <w:rsid w:val="00F56CF1"/>
    <w:rsid w:val="00F56DDC"/>
    <w:rsid w:val="00F56DDF"/>
    <w:rsid w:val="00F57548"/>
    <w:rsid w:val="00F57A5A"/>
    <w:rsid w:val="00F57CF4"/>
    <w:rsid w:val="00F600C3"/>
    <w:rsid w:val="00F600FD"/>
    <w:rsid w:val="00F60512"/>
    <w:rsid w:val="00F60727"/>
    <w:rsid w:val="00F60735"/>
    <w:rsid w:val="00F6082C"/>
    <w:rsid w:val="00F60DB8"/>
    <w:rsid w:val="00F60E85"/>
    <w:rsid w:val="00F60F21"/>
    <w:rsid w:val="00F61826"/>
    <w:rsid w:val="00F61B09"/>
    <w:rsid w:val="00F623B9"/>
    <w:rsid w:val="00F62418"/>
    <w:rsid w:val="00F62547"/>
    <w:rsid w:val="00F6259C"/>
    <w:rsid w:val="00F62D62"/>
    <w:rsid w:val="00F62F43"/>
    <w:rsid w:val="00F63121"/>
    <w:rsid w:val="00F632D0"/>
    <w:rsid w:val="00F6348A"/>
    <w:rsid w:val="00F63665"/>
    <w:rsid w:val="00F63C75"/>
    <w:rsid w:val="00F63DDF"/>
    <w:rsid w:val="00F64223"/>
    <w:rsid w:val="00F64321"/>
    <w:rsid w:val="00F645C8"/>
    <w:rsid w:val="00F64AA2"/>
    <w:rsid w:val="00F64F86"/>
    <w:rsid w:val="00F65998"/>
    <w:rsid w:val="00F65A85"/>
    <w:rsid w:val="00F65AE9"/>
    <w:rsid w:val="00F65B0F"/>
    <w:rsid w:val="00F65C68"/>
    <w:rsid w:val="00F6635F"/>
    <w:rsid w:val="00F66752"/>
    <w:rsid w:val="00F669A5"/>
    <w:rsid w:val="00F67372"/>
    <w:rsid w:val="00F67E53"/>
    <w:rsid w:val="00F67E65"/>
    <w:rsid w:val="00F708E1"/>
    <w:rsid w:val="00F7103A"/>
    <w:rsid w:val="00F712E9"/>
    <w:rsid w:val="00F714F5"/>
    <w:rsid w:val="00F71837"/>
    <w:rsid w:val="00F7195F"/>
    <w:rsid w:val="00F71CEE"/>
    <w:rsid w:val="00F72179"/>
    <w:rsid w:val="00F722A6"/>
    <w:rsid w:val="00F722CB"/>
    <w:rsid w:val="00F729D8"/>
    <w:rsid w:val="00F72BD3"/>
    <w:rsid w:val="00F72FD7"/>
    <w:rsid w:val="00F7312C"/>
    <w:rsid w:val="00F73153"/>
    <w:rsid w:val="00F738D5"/>
    <w:rsid w:val="00F73EEE"/>
    <w:rsid w:val="00F73FF4"/>
    <w:rsid w:val="00F743F5"/>
    <w:rsid w:val="00F74876"/>
    <w:rsid w:val="00F74F8B"/>
    <w:rsid w:val="00F74F8F"/>
    <w:rsid w:val="00F755F4"/>
    <w:rsid w:val="00F75D87"/>
    <w:rsid w:val="00F7632A"/>
    <w:rsid w:val="00F76AF1"/>
    <w:rsid w:val="00F77504"/>
    <w:rsid w:val="00F7761F"/>
    <w:rsid w:val="00F778D2"/>
    <w:rsid w:val="00F779B2"/>
    <w:rsid w:val="00F77D0F"/>
    <w:rsid w:val="00F77FE5"/>
    <w:rsid w:val="00F8014A"/>
    <w:rsid w:val="00F804BE"/>
    <w:rsid w:val="00F80700"/>
    <w:rsid w:val="00F80969"/>
    <w:rsid w:val="00F81E88"/>
    <w:rsid w:val="00F823BB"/>
    <w:rsid w:val="00F8272C"/>
    <w:rsid w:val="00F8289F"/>
    <w:rsid w:val="00F828EE"/>
    <w:rsid w:val="00F82C7E"/>
    <w:rsid w:val="00F82E88"/>
    <w:rsid w:val="00F83010"/>
    <w:rsid w:val="00F83234"/>
    <w:rsid w:val="00F8338F"/>
    <w:rsid w:val="00F83610"/>
    <w:rsid w:val="00F83837"/>
    <w:rsid w:val="00F84384"/>
    <w:rsid w:val="00F84674"/>
    <w:rsid w:val="00F846FB"/>
    <w:rsid w:val="00F84723"/>
    <w:rsid w:val="00F848C8"/>
    <w:rsid w:val="00F84910"/>
    <w:rsid w:val="00F84E51"/>
    <w:rsid w:val="00F84EA2"/>
    <w:rsid w:val="00F85036"/>
    <w:rsid w:val="00F853A4"/>
    <w:rsid w:val="00F854DC"/>
    <w:rsid w:val="00F855A0"/>
    <w:rsid w:val="00F85655"/>
    <w:rsid w:val="00F856DF"/>
    <w:rsid w:val="00F85802"/>
    <w:rsid w:val="00F85908"/>
    <w:rsid w:val="00F85E9C"/>
    <w:rsid w:val="00F85EE3"/>
    <w:rsid w:val="00F85F28"/>
    <w:rsid w:val="00F86043"/>
    <w:rsid w:val="00F86390"/>
    <w:rsid w:val="00F8639F"/>
    <w:rsid w:val="00F8662B"/>
    <w:rsid w:val="00F878EE"/>
    <w:rsid w:val="00F8791E"/>
    <w:rsid w:val="00F87BBD"/>
    <w:rsid w:val="00F87C00"/>
    <w:rsid w:val="00F87FC6"/>
    <w:rsid w:val="00F87FEB"/>
    <w:rsid w:val="00F901EF"/>
    <w:rsid w:val="00F90370"/>
    <w:rsid w:val="00F904CB"/>
    <w:rsid w:val="00F90502"/>
    <w:rsid w:val="00F90FA8"/>
    <w:rsid w:val="00F91256"/>
    <w:rsid w:val="00F912CA"/>
    <w:rsid w:val="00F91977"/>
    <w:rsid w:val="00F91EE4"/>
    <w:rsid w:val="00F92060"/>
    <w:rsid w:val="00F92552"/>
    <w:rsid w:val="00F9297A"/>
    <w:rsid w:val="00F92983"/>
    <w:rsid w:val="00F92A0A"/>
    <w:rsid w:val="00F93039"/>
    <w:rsid w:val="00F93317"/>
    <w:rsid w:val="00F93DF0"/>
    <w:rsid w:val="00F93F8B"/>
    <w:rsid w:val="00F9446C"/>
    <w:rsid w:val="00F9448D"/>
    <w:rsid w:val="00F944CE"/>
    <w:rsid w:val="00F9451C"/>
    <w:rsid w:val="00F9477A"/>
    <w:rsid w:val="00F95810"/>
    <w:rsid w:val="00F961A9"/>
    <w:rsid w:val="00F96319"/>
    <w:rsid w:val="00F96349"/>
    <w:rsid w:val="00F965C0"/>
    <w:rsid w:val="00F966A9"/>
    <w:rsid w:val="00F967DC"/>
    <w:rsid w:val="00F96ACF"/>
    <w:rsid w:val="00F97360"/>
    <w:rsid w:val="00F976EB"/>
    <w:rsid w:val="00F97B1C"/>
    <w:rsid w:val="00FA0236"/>
    <w:rsid w:val="00FA0289"/>
    <w:rsid w:val="00FA0643"/>
    <w:rsid w:val="00FA0987"/>
    <w:rsid w:val="00FA0A1E"/>
    <w:rsid w:val="00FA0DC1"/>
    <w:rsid w:val="00FA0E1B"/>
    <w:rsid w:val="00FA144A"/>
    <w:rsid w:val="00FA1463"/>
    <w:rsid w:val="00FA1724"/>
    <w:rsid w:val="00FA1B43"/>
    <w:rsid w:val="00FA21E5"/>
    <w:rsid w:val="00FA2962"/>
    <w:rsid w:val="00FA2B08"/>
    <w:rsid w:val="00FA2C09"/>
    <w:rsid w:val="00FA2D10"/>
    <w:rsid w:val="00FA2D63"/>
    <w:rsid w:val="00FA34CF"/>
    <w:rsid w:val="00FA36F4"/>
    <w:rsid w:val="00FA3781"/>
    <w:rsid w:val="00FA39DF"/>
    <w:rsid w:val="00FA3EB1"/>
    <w:rsid w:val="00FA3F80"/>
    <w:rsid w:val="00FA40B9"/>
    <w:rsid w:val="00FA41CD"/>
    <w:rsid w:val="00FA426A"/>
    <w:rsid w:val="00FA4271"/>
    <w:rsid w:val="00FA42D3"/>
    <w:rsid w:val="00FA43A7"/>
    <w:rsid w:val="00FA44DB"/>
    <w:rsid w:val="00FA4550"/>
    <w:rsid w:val="00FA4BA0"/>
    <w:rsid w:val="00FA4EFF"/>
    <w:rsid w:val="00FA520C"/>
    <w:rsid w:val="00FA56AD"/>
    <w:rsid w:val="00FA58F3"/>
    <w:rsid w:val="00FA5ADF"/>
    <w:rsid w:val="00FA5B22"/>
    <w:rsid w:val="00FA624D"/>
    <w:rsid w:val="00FA64E8"/>
    <w:rsid w:val="00FA64F6"/>
    <w:rsid w:val="00FA66A0"/>
    <w:rsid w:val="00FA722D"/>
    <w:rsid w:val="00FA72FA"/>
    <w:rsid w:val="00FA763B"/>
    <w:rsid w:val="00FA77F7"/>
    <w:rsid w:val="00FA7B42"/>
    <w:rsid w:val="00FA7EEF"/>
    <w:rsid w:val="00FB02A7"/>
    <w:rsid w:val="00FB07E4"/>
    <w:rsid w:val="00FB0826"/>
    <w:rsid w:val="00FB0AE5"/>
    <w:rsid w:val="00FB0B96"/>
    <w:rsid w:val="00FB0C52"/>
    <w:rsid w:val="00FB0D7D"/>
    <w:rsid w:val="00FB0DC2"/>
    <w:rsid w:val="00FB1B1A"/>
    <w:rsid w:val="00FB1BF3"/>
    <w:rsid w:val="00FB2779"/>
    <w:rsid w:val="00FB27D0"/>
    <w:rsid w:val="00FB27DF"/>
    <w:rsid w:val="00FB283B"/>
    <w:rsid w:val="00FB31A7"/>
    <w:rsid w:val="00FB39C9"/>
    <w:rsid w:val="00FB43D6"/>
    <w:rsid w:val="00FB44C0"/>
    <w:rsid w:val="00FB4541"/>
    <w:rsid w:val="00FB4AE1"/>
    <w:rsid w:val="00FB4D5B"/>
    <w:rsid w:val="00FB5D26"/>
    <w:rsid w:val="00FB5DE1"/>
    <w:rsid w:val="00FB606B"/>
    <w:rsid w:val="00FB63F8"/>
    <w:rsid w:val="00FB6C36"/>
    <w:rsid w:val="00FB6C4D"/>
    <w:rsid w:val="00FB6FEB"/>
    <w:rsid w:val="00FB7267"/>
    <w:rsid w:val="00FB72E1"/>
    <w:rsid w:val="00FB7311"/>
    <w:rsid w:val="00FB7861"/>
    <w:rsid w:val="00FC00E2"/>
    <w:rsid w:val="00FC0326"/>
    <w:rsid w:val="00FC0B38"/>
    <w:rsid w:val="00FC0C5F"/>
    <w:rsid w:val="00FC0C8B"/>
    <w:rsid w:val="00FC11F9"/>
    <w:rsid w:val="00FC121F"/>
    <w:rsid w:val="00FC125A"/>
    <w:rsid w:val="00FC148E"/>
    <w:rsid w:val="00FC1E92"/>
    <w:rsid w:val="00FC2021"/>
    <w:rsid w:val="00FC20EC"/>
    <w:rsid w:val="00FC25E7"/>
    <w:rsid w:val="00FC2EDB"/>
    <w:rsid w:val="00FC3230"/>
    <w:rsid w:val="00FC357A"/>
    <w:rsid w:val="00FC3988"/>
    <w:rsid w:val="00FC39F1"/>
    <w:rsid w:val="00FC3F03"/>
    <w:rsid w:val="00FC442D"/>
    <w:rsid w:val="00FC4586"/>
    <w:rsid w:val="00FC4664"/>
    <w:rsid w:val="00FC47CF"/>
    <w:rsid w:val="00FC481B"/>
    <w:rsid w:val="00FC4D08"/>
    <w:rsid w:val="00FC5425"/>
    <w:rsid w:val="00FC5C9E"/>
    <w:rsid w:val="00FC6059"/>
    <w:rsid w:val="00FC6116"/>
    <w:rsid w:val="00FC6164"/>
    <w:rsid w:val="00FC6226"/>
    <w:rsid w:val="00FC65EF"/>
    <w:rsid w:val="00FC664E"/>
    <w:rsid w:val="00FC68B6"/>
    <w:rsid w:val="00FC6959"/>
    <w:rsid w:val="00FC6B1E"/>
    <w:rsid w:val="00FC6E70"/>
    <w:rsid w:val="00FC6FD0"/>
    <w:rsid w:val="00FC7620"/>
    <w:rsid w:val="00FC799A"/>
    <w:rsid w:val="00FC7AF2"/>
    <w:rsid w:val="00FD0034"/>
    <w:rsid w:val="00FD074C"/>
    <w:rsid w:val="00FD0CC3"/>
    <w:rsid w:val="00FD0E7B"/>
    <w:rsid w:val="00FD0FF3"/>
    <w:rsid w:val="00FD10E3"/>
    <w:rsid w:val="00FD14E5"/>
    <w:rsid w:val="00FD1BBF"/>
    <w:rsid w:val="00FD1F46"/>
    <w:rsid w:val="00FD1FE7"/>
    <w:rsid w:val="00FD2074"/>
    <w:rsid w:val="00FD213E"/>
    <w:rsid w:val="00FD27B4"/>
    <w:rsid w:val="00FD2990"/>
    <w:rsid w:val="00FD2A22"/>
    <w:rsid w:val="00FD2A5E"/>
    <w:rsid w:val="00FD2A62"/>
    <w:rsid w:val="00FD2CEA"/>
    <w:rsid w:val="00FD2FBF"/>
    <w:rsid w:val="00FD30BF"/>
    <w:rsid w:val="00FD30EC"/>
    <w:rsid w:val="00FD3745"/>
    <w:rsid w:val="00FD3A54"/>
    <w:rsid w:val="00FD4279"/>
    <w:rsid w:val="00FD429B"/>
    <w:rsid w:val="00FD46C5"/>
    <w:rsid w:val="00FD479F"/>
    <w:rsid w:val="00FD47AC"/>
    <w:rsid w:val="00FD4A1D"/>
    <w:rsid w:val="00FD56E3"/>
    <w:rsid w:val="00FD57F1"/>
    <w:rsid w:val="00FD58A0"/>
    <w:rsid w:val="00FD5E25"/>
    <w:rsid w:val="00FD5FCE"/>
    <w:rsid w:val="00FD61F4"/>
    <w:rsid w:val="00FD64C5"/>
    <w:rsid w:val="00FD6BB9"/>
    <w:rsid w:val="00FD79D9"/>
    <w:rsid w:val="00FD7D73"/>
    <w:rsid w:val="00FE023F"/>
    <w:rsid w:val="00FE049E"/>
    <w:rsid w:val="00FE081B"/>
    <w:rsid w:val="00FE086D"/>
    <w:rsid w:val="00FE0A54"/>
    <w:rsid w:val="00FE0B74"/>
    <w:rsid w:val="00FE0EEB"/>
    <w:rsid w:val="00FE1720"/>
    <w:rsid w:val="00FE1903"/>
    <w:rsid w:val="00FE19BF"/>
    <w:rsid w:val="00FE1A36"/>
    <w:rsid w:val="00FE1ADA"/>
    <w:rsid w:val="00FE2215"/>
    <w:rsid w:val="00FE22EB"/>
    <w:rsid w:val="00FE2AFC"/>
    <w:rsid w:val="00FE2B98"/>
    <w:rsid w:val="00FE2D8E"/>
    <w:rsid w:val="00FE31FA"/>
    <w:rsid w:val="00FE3785"/>
    <w:rsid w:val="00FE399D"/>
    <w:rsid w:val="00FE41D9"/>
    <w:rsid w:val="00FE41E0"/>
    <w:rsid w:val="00FE42D1"/>
    <w:rsid w:val="00FE4453"/>
    <w:rsid w:val="00FE4BCA"/>
    <w:rsid w:val="00FE4C56"/>
    <w:rsid w:val="00FE4C8F"/>
    <w:rsid w:val="00FE4E8E"/>
    <w:rsid w:val="00FE54FF"/>
    <w:rsid w:val="00FE5D3E"/>
    <w:rsid w:val="00FE5E5A"/>
    <w:rsid w:val="00FE66B7"/>
    <w:rsid w:val="00FE7015"/>
    <w:rsid w:val="00FE7145"/>
    <w:rsid w:val="00FE75C8"/>
    <w:rsid w:val="00FE7678"/>
    <w:rsid w:val="00FE7A23"/>
    <w:rsid w:val="00FE7C7C"/>
    <w:rsid w:val="00FE7D09"/>
    <w:rsid w:val="00FE7D86"/>
    <w:rsid w:val="00FF06E8"/>
    <w:rsid w:val="00FF0B23"/>
    <w:rsid w:val="00FF1023"/>
    <w:rsid w:val="00FF10F2"/>
    <w:rsid w:val="00FF183D"/>
    <w:rsid w:val="00FF1FD8"/>
    <w:rsid w:val="00FF2121"/>
    <w:rsid w:val="00FF23A3"/>
    <w:rsid w:val="00FF2DBF"/>
    <w:rsid w:val="00FF2EFF"/>
    <w:rsid w:val="00FF31C8"/>
    <w:rsid w:val="00FF327E"/>
    <w:rsid w:val="00FF32F3"/>
    <w:rsid w:val="00FF33DE"/>
    <w:rsid w:val="00FF3764"/>
    <w:rsid w:val="00FF382D"/>
    <w:rsid w:val="00FF38EB"/>
    <w:rsid w:val="00FF3CFB"/>
    <w:rsid w:val="00FF3EFF"/>
    <w:rsid w:val="00FF3FED"/>
    <w:rsid w:val="00FF4089"/>
    <w:rsid w:val="00FF42E6"/>
    <w:rsid w:val="00FF45D3"/>
    <w:rsid w:val="00FF4765"/>
    <w:rsid w:val="00FF4D26"/>
    <w:rsid w:val="00FF4F06"/>
    <w:rsid w:val="00FF4F52"/>
    <w:rsid w:val="00FF5524"/>
    <w:rsid w:val="00FF5591"/>
    <w:rsid w:val="00FF5715"/>
    <w:rsid w:val="00FF5F96"/>
    <w:rsid w:val="00FF60B1"/>
    <w:rsid w:val="00FF645F"/>
    <w:rsid w:val="00FF6B6E"/>
    <w:rsid w:val="00FF6B7C"/>
    <w:rsid w:val="00FF6F4D"/>
    <w:rsid w:val="00FF704D"/>
    <w:rsid w:val="00FF72B2"/>
    <w:rsid w:val="00FF74F7"/>
    <w:rsid w:val="00FF75FB"/>
    <w:rsid w:val="00FF76C4"/>
    <w:rsid w:val="00FF779F"/>
    <w:rsid w:val="00FF79EF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5898F432-89E7-45D0-9C42-56101E61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link w:val="IntenseQuoteChar1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uiPriority w:val="99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uiPriority w:val="99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250973"/>
    <w:rPr>
      <w:vertAlign w:val="superscript"/>
    </w:rPr>
  </w:style>
  <w:style w:type="paragraph" w:customStyle="1" w:styleId="7I-7H-3">
    <w:name w:val="@7I-@#7H-"/>
    <w:basedOn w:val="Normal"/>
    <w:next w:val="Normal"/>
    <w:rsid w:val="000A4365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QuoteChar1">
    <w:name w:val="Quote Char1"/>
    <w:link w:val="Quote"/>
    <w:uiPriority w:val="29"/>
    <w:rsid w:val="000A4365"/>
    <w:rPr>
      <w:rFonts w:eastAsia="MS Gothic"/>
      <w:bCs/>
      <w:color w:val="002776"/>
      <w:sz w:val="32"/>
      <w:szCs w:val="28"/>
      <w:lang w:val="th-TH" w:eastAsia="th-TH"/>
    </w:rPr>
  </w:style>
  <w:style w:type="character" w:customStyle="1" w:styleId="IntenseQuoteChar1">
    <w:name w:val="Intense Quote Char1"/>
    <w:link w:val="IntenseQuote"/>
    <w:uiPriority w:val="30"/>
    <w:rsid w:val="000A4365"/>
    <w:rPr>
      <w:rFonts w:eastAsia="MS Gothic"/>
      <w:bCs/>
      <w:color w:val="92D400"/>
      <w:sz w:val="32"/>
      <w:szCs w:val="28"/>
      <w:lang w:val="th-TH" w:eastAsia="th-TH"/>
    </w:rPr>
  </w:style>
  <w:style w:type="paragraph" w:customStyle="1" w:styleId="7I-7H-4">
    <w:name w:val="@7I-@#7H-"/>
    <w:basedOn w:val="Normal"/>
    <w:next w:val="Normal"/>
    <w:rsid w:val="003E525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footer" Target="footer9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848E117BCDED4D9C4A3F1BEA48D3C0" ma:contentTypeVersion="4" ma:contentTypeDescription="Create a new document." ma:contentTypeScope="" ma:versionID="a7681bf36b3d478bb3a4de001aa0f87f">
  <xsd:schema xmlns:xsd="http://www.w3.org/2001/XMLSchema" xmlns:xs="http://www.w3.org/2001/XMLSchema" xmlns:p="http://schemas.microsoft.com/office/2006/metadata/properties" xmlns:ns2="5ac419cf-aec3-4034-873d-0b32775edb61" targetNamespace="http://schemas.microsoft.com/office/2006/metadata/properties" ma:root="true" ma:fieldsID="de2ea1a71be23078bb4a0334bd8e3fae" ns2:_="">
    <xsd:import namespace="5ac419cf-aec3-4034-873d-0b32775ed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19cf-aec3-4034-873d-0b32775ed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F9BC5B-70A8-4FCD-9A89-F4171D1D5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19cf-aec3-4034-873d-0b32775ed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61E80-8DF1-452C-909E-FDCA393AA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684BE-8D7D-4708-A4A1-2EA474CAD0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FB6A16-1D13-4D8B-9C85-AC230DC5A2F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11281</Words>
  <Characters>64305</Characters>
  <Application>Microsoft Office Word</Application>
  <DocSecurity>0</DocSecurity>
  <Lines>535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75436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subject/>
  <dc:creator>tlimrungsi</dc:creator>
  <cp:keywords/>
  <cp:lastModifiedBy>90466</cp:lastModifiedBy>
  <cp:revision>2</cp:revision>
  <cp:lastPrinted>2025-11-13T05:23:00Z</cp:lastPrinted>
  <dcterms:created xsi:type="dcterms:W3CDTF">2025-11-14T04:17:00Z</dcterms:created>
  <dcterms:modified xsi:type="dcterms:W3CDTF">2025-11-14T04:17:00Z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0x01010048848E117BCDED4D9C4A3F1BEA48D3C0</vt:lpwstr>
  </property>
</Properties>
</file>